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9E6023"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EC6F5D" w:rsidRPr="00EC6F5D">
        <w:rPr>
          <w:b/>
          <w:i/>
          <w:noProof/>
          <w:sz w:val="28"/>
        </w:rPr>
        <w:t>242123</w:t>
      </w:r>
      <w:r w:rsidR="00981572" w:rsidRPr="00981572">
        <w:rPr>
          <w:b/>
          <w:i/>
          <w:noProof/>
          <w:sz w:val="28"/>
          <w:highlight w:val="yellow"/>
        </w:rPr>
        <w:t>r1</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3C6B5" w:rsidR="001E41F3" w:rsidRPr="00410371" w:rsidRDefault="00EC6F5D" w:rsidP="00547111">
            <w:pPr>
              <w:pStyle w:val="CRCoverPage"/>
              <w:spacing w:after="0"/>
              <w:rPr>
                <w:noProof/>
              </w:rPr>
            </w:pPr>
            <w:r w:rsidRPr="00EC6F5D">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6B444" w:rsidR="001E41F3" w:rsidRDefault="00012B9F">
            <w:pPr>
              <w:pStyle w:val="CRCoverPage"/>
              <w:spacing w:after="0"/>
              <w:ind w:left="100"/>
              <w:rPr>
                <w:noProof/>
              </w:rPr>
            </w:pPr>
            <w:r>
              <w:rPr>
                <w:noProof/>
              </w:rPr>
              <w:t xml:space="preserve">Addition of Test Case </w:t>
            </w:r>
            <w:r w:rsidR="00323CD1">
              <w:rPr>
                <w:noProof/>
              </w:rPr>
              <w:t>14.2.6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83F70" w:rsidR="001E41F3" w:rsidRDefault="006B1AA1">
            <w:pPr>
              <w:pStyle w:val="CRCoverPage"/>
              <w:spacing w:after="0"/>
              <w:ind w:left="100"/>
              <w:rPr>
                <w:noProof/>
              </w:rPr>
            </w:pPr>
            <w:r w:rsidRPr="006B1AA1">
              <w:rPr>
                <w:noProof/>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119B8" w:rsidR="001E41F3" w:rsidRDefault="00495286">
            <w:pPr>
              <w:pStyle w:val="CRCoverPage"/>
              <w:spacing w:after="0"/>
              <w:ind w:left="100"/>
              <w:rPr>
                <w:noProof/>
              </w:rPr>
            </w:pPr>
            <w:r>
              <w:rPr>
                <w:noProof/>
              </w:rPr>
              <w:t xml:space="preserve">Test Case </w:t>
            </w:r>
            <w:r w:rsidR="00323CD1">
              <w:rPr>
                <w:noProof/>
              </w:rPr>
              <w:t>14.2.6</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7295BC" w:rsidR="001E41F3" w:rsidRDefault="00495286">
            <w:pPr>
              <w:pStyle w:val="CRCoverPage"/>
              <w:spacing w:after="0"/>
              <w:ind w:left="100"/>
              <w:rPr>
                <w:noProof/>
              </w:rPr>
            </w:pPr>
            <w:r>
              <w:rPr>
                <w:noProof/>
              </w:rPr>
              <w:t xml:space="preserve">Test Case </w:t>
            </w:r>
            <w:r w:rsidR="00323CD1">
              <w:rPr>
                <w:noProof/>
              </w:rPr>
              <w:t>14.2.6</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7B9D6" w:rsidR="001E41F3" w:rsidRDefault="00495286">
            <w:pPr>
              <w:pStyle w:val="CRCoverPage"/>
              <w:spacing w:after="0"/>
              <w:ind w:left="100"/>
              <w:rPr>
                <w:noProof/>
              </w:rPr>
            </w:pPr>
            <w:r>
              <w:rPr>
                <w:noProof/>
              </w:rPr>
              <w:t xml:space="preserve">Test Case </w:t>
            </w:r>
            <w:r w:rsidR="00323CD1">
              <w:rPr>
                <w:noProof/>
              </w:rPr>
              <w:t>14.2.6</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9BD55" w:rsidR="001E41F3" w:rsidRDefault="002321ED">
            <w:pPr>
              <w:pStyle w:val="CRCoverPage"/>
              <w:spacing w:after="0"/>
              <w:ind w:left="100"/>
              <w:rPr>
                <w:noProof/>
              </w:rPr>
            </w:pPr>
            <w:r>
              <w:rPr>
                <w:noProof/>
              </w:rPr>
              <w:t>14.2.6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541E65" w:rsidR="001E41F3" w:rsidRDefault="00981572">
            <w:pPr>
              <w:pStyle w:val="CRCoverPage"/>
              <w:spacing w:after="0"/>
              <w:ind w:left="100"/>
              <w:rPr>
                <w:noProof/>
              </w:rPr>
            </w:pPr>
            <w:r w:rsidRPr="00981572">
              <w:rPr>
                <w:noProof/>
                <w:highlight w:val="yellow"/>
              </w:rPr>
              <w:t xml:space="preserve">r1: </w:t>
            </w:r>
            <w:r w:rsidR="006D3202">
              <w:rPr>
                <w:noProof/>
                <w:highlight w:val="yellow"/>
              </w:rPr>
              <w:t xml:space="preserve">Removed calculations in </w:t>
            </w:r>
            <w:r w:rsidRPr="00981572">
              <w:rPr>
                <w:noProof/>
                <w:highlight w:val="yellow"/>
              </w:rPr>
              <w:t>test requirements, pending TT analysis</w:t>
            </w:r>
            <w:r w:rsidR="00826CE3" w:rsidRPr="00480AD4">
              <w:rPr>
                <w:noProof/>
                <w:highlight w:val="yellow"/>
              </w:rPr>
              <w:t>. Corrected typo</w:t>
            </w:r>
            <w:r w:rsidR="00826CE3">
              <w:rPr>
                <w:noProof/>
                <w:highlight w:val="yellow"/>
              </w:rPr>
              <w:t>s and formatting issue</w:t>
            </w:r>
            <w:r w:rsidR="00826CE3" w:rsidRPr="00480AD4">
              <w:rPr>
                <w:noProof/>
                <w:highlight w:val="yellow"/>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954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6B34AD58" w:rsidR="00D44788" w:rsidRDefault="00D44788" w:rsidP="00D44788">
      <w:pPr>
        <w:keepNext/>
        <w:keepLines/>
        <w:spacing w:before="240"/>
        <w:ind w:left="1134" w:hanging="1134"/>
        <w:outlineLvl w:val="0"/>
        <w:rPr>
          <w:ins w:id="2" w:author="Maheshwari Richa (1INC24)" w:date="2024-04-18T18:06:00Z"/>
          <w:rFonts w:ascii="Arial" w:hAnsi="Arial"/>
          <w:b/>
          <w:color w:val="0000FF"/>
          <w:sz w:val="36"/>
        </w:rPr>
      </w:pPr>
      <w:r w:rsidRPr="00F52998">
        <w:rPr>
          <w:rFonts w:ascii="Arial" w:hAnsi="Arial"/>
          <w:b/>
          <w:color w:val="0000FF"/>
          <w:sz w:val="36"/>
        </w:rPr>
        <w:lastRenderedPageBreak/>
        <w:t>&lt; Unchanged sections omitted &gt;</w:t>
      </w:r>
    </w:p>
    <w:p w14:paraId="06CD37BD" w14:textId="410CF1E0" w:rsidR="003E7354" w:rsidRPr="00785870" w:rsidRDefault="001D1F93" w:rsidP="003E7354">
      <w:pPr>
        <w:pStyle w:val="Heading3"/>
        <w:rPr>
          <w:ins w:id="3" w:author="Maheshwari Richa (1INC24)" w:date="2024-04-18T18:06:00Z"/>
          <w:lang w:eastAsia="zh-CN"/>
        </w:rPr>
      </w:pPr>
      <w:ins w:id="4" w:author="Maheshwari Richa (1INC24)" w:date="2024-04-19T10:15:00Z">
        <w:r>
          <w:rPr>
            <w:lang w:eastAsia="zh-CN"/>
          </w:rPr>
          <w:t>14.2.6</w:t>
        </w:r>
      </w:ins>
      <w:ins w:id="5" w:author="Maheshwari Richa (1INC24)" w:date="2024-04-18T18:06:00Z">
        <w:r w:rsidR="003E7354" w:rsidRPr="00785870">
          <w:tab/>
        </w:r>
      </w:ins>
      <w:ins w:id="6" w:author="Maheshwari Richa (1INC24)" w:date="2024-04-19T10:24:00Z">
        <w:r w:rsidR="005B2401">
          <w:t>NR RSTD measurement reporting delay test case for single positioning frequency layer without measurement gap in FR1 SA</w:t>
        </w:r>
      </w:ins>
    </w:p>
    <w:p w14:paraId="09DFFB85" w14:textId="77777777" w:rsidR="003E7354" w:rsidRPr="00785870" w:rsidRDefault="003E7354" w:rsidP="003E7354">
      <w:pPr>
        <w:pStyle w:val="EditorsNote"/>
        <w:rPr>
          <w:ins w:id="7" w:author="Maheshwari Richa (1INC24)" w:date="2024-04-18T18:06:00Z"/>
          <w:lang w:eastAsia="zh-CN"/>
        </w:rPr>
      </w:pPr>
      <w:ins w:id="8" w:author="Maheshwari Richa (1INC24)" w:date="2024-04-18T18:06:00Z">
        <w:r w:rsidRPr="00785870">
          <w:rPr>
            <w:lang w:eastAsia="zh-CN"/>
          </w:rPr>
          <w:t>Editor’s Note: This test case has been completed for the following configurations:</w:t>
        </w:r>
      </w:ins>
    </w:p>
    <w:p w14:paraId="3108428E" w14:textId="1667D29B" w:rsidR="003E7354" w:rsidRDefault="002A55DA" w:rsidP="002A55DA">
      <w:pPr>
        <w:pStyle w:val="EditorsNote"/>
        <w:ind w:left="360" w:firstLine="0"/>
        <w:rPr>
          <w:ins w:id="9" w:author="Coroescu Liviu (1CD2)" w:date="2024-05-21T11:22:00Z"/>
          <w:lang w:eastAsia="zh-CN"/>
        </w:rPr>
      </w:pPr>
      <w:bookmarkStart w:id="10" w:name="_Hlk166140363"/>
      <w:bookmarkStart w:id="11" w:name="_Hlk164698120"/>
      <w:ins w:id="12" w:author="Maheshwari Richa (1INC24)" w:date="2024-05-10T12:16:00Z">
        <w:r>
          <w:t xml:space="preserve">- Test tolerance </w:t>
        </w:r>
        <w:r>
          <w:rPr>
            <w:lang w:eastAsia="zh-CN"/>
          </w:rPr>
          <w:t>is missing</w:t>
        </w:r>
      </w:ins>
      <w:bookmarkEnd w:id="10"/>
    </w:p>
    <w:bookmarkEnd w:id="11"/>
    <w:p w14:paraId="24EE1A3A" w14:textId="5D75130D" w:rsidR="003E7354" w:rsidRPr="00785870" w:rsidRDefault="001D1F93" w:rsidP="003E7354">
      <w:pPr>
        <w:pStyle w:val="Heading4"/>
        <w:rPr>
          <w:ins w:id="13" w:author="Maheshwari Richa (1INC24)" w:date="2024-04-18T18:06:00Z"/>
        </w:rPr>
      </w:pPr>
      <w:ins w:id="14" w:author="Maheshwari Richa (1INC24)" w:date="2024-04-19T10:15:00Z">
        <w:r>
          <w:rPr>
            <w:lang w:eastAsia="zh-CN"/>
          </w:rPr>
          <w:t>14.2.6</w:t>
        </w:r>
      </w:ins>
      <w:ins w:id="15" w:author="Maheshwari Richa (1INC24)" w:date="2024-04-18T18:06:00Z">
        <w:r w:rsidR="003E7354" w:rsidRPr="00785870">
          <w:rPr>
            <w:lang w:eastAsia="zh-CN"/>
          </w:rPr>
          <w:t>.</w:t>
        </w:r>
        <w:r w:rsidR="003E7354" w:rsidRPr="00785870">
          <w:t>1</w:t>
        </w:r>
        <w:r w:rsidR="003E7354" w:rsidRPr="00785870">
          <w:tab/>
          <w:t>Test purpose</w:t>
        </w:r>
      </w:ins>
    </w:p>
    <w:p w14:paraId="0E507D0E" w14:textId="0C171810" w:rsidR="00A7711D" w:rsidRDefault="005F1B0E" w:rsidP="00165795">
      <w:pPr>
        <w:rPr>
          <w:ins w:id="16" w:author="Maheshwari Richa (1INC24)" w:date="2024-04-19T11:29:00Z"/>
          <w:lang w:eastAsia="zh-CN"/>
        </w:rPr>
      </w:pPr>
      <w:ins w:id="17" w:author="Maheshwari Richa (1INC24)" w:date="2024-04-19T11:26:00Z">
        <w:r w:rsidRPr="004E73C8">
          <w:rPr>
            <w:lang w:eastAsia="zh-CN"/>
          </w:rPr>
          <w:t xml:space="preserve">The purpose of the test is to verify that the RSTD measurement meets the </w:t>
        </w:r>
        <w:r w:rsidRPr="00165795">
          <w:rPr>
            <w:lang w:eastAsia="zh-CN"/>
          </w:rPr>
          <w:t xml:space="preserve">gapless RSTD measurement period </w:t>
        </w:r>
        <w:r w:rsidRPr="004E73C8">
          <w:rPr>
            <w:lang w:eastAsia="zh-CN"/>
          </w:rPr>
          <w:t xml:space="preserve">requirement specified in </w:t>
        </w:r>
      </w:ins>
      <w:ins w:id="18" w:author="Maheshwari Richa (1INC24)" w:date="2024-04-19T12:11:00Z">
        <w:r w:rsidR="001D5E95">
          <w:rPr>
            <w:lang w:eastAsia="zh-CN"/>
          </w:rPr>
          <w:t xml:space="preserve">TS 38.133[50] </w:t>
        </w:r>
      </w:ins>
      <w:ins w:id="19" w:author="Maheshwari Richa (1INC24)" w:date="2024-04-19T11:26:00Z">
        <w:r w:rsidRPr="004E73C8">
          <w:rPr>
            <w:lang w:eastAsia="zh-CN"/>
          </w:rPr>
          <w:t>Clause 9.9.2</w:t>
        </w:r>
        <w:r w:rsidRPr="00165795">
          <w:rPr>
            <w:lang w:eastAsia="zh-CN"/>
          </w:rPr>
          <w:t>.7</w:t>
        </w:r>
        <w:r w:rsidRPr="004E73C8">
          <w:rPr>
            <w:lang w:eastAsia="zh-CN"/>
          </w:rPr>
          <w:t xml:space="preserve"> in an environment with AWGN propagation conditions in FR1 in standalone scenario when single positioning frequency layer is configured.</w:t>
        </w:r>
      </w:ins>
    </w:p>
    <w:p w14:paraId="1E0D2D9D" w14:textId="29692DAC" w:rsidR="001D5E95" w:rsidRDefault="001D1F93" w:rsidP="00B455D1">
      <w:pPr>
        <w:pStyle w:val="Heading4"/>
        <w:rPr>
          <w:ins w:id="20" w:author="Maheshwari Richa (1INC24)" w:date="2024-04-19T12:13:00Z"/>
        </w:rPr>
      </w:pPr>
      <w:ins w:id="21" w:author="Maheshwari Richa (1INC24)" w:date="2024-04-19T10:15:00Z">
        <w:r>
          <w:rPr>
            <w:lang w:eastAsia="zh-CN"/>
          </w:rPr>
          <w:t>14.2.6</w:t>
        </w:r>
      </w:ins>
      <w:ins w:id="22" w:author="Maheshwari Richa (1INC24)" w:date="2024-04-18T18:06:00Z">
        <w:r w:rsidR="003E7354" w:rsidRPr="00785870">
          <w:rPr>
            <w:lang w:eastAsia="zh-CN"/>
          </w:rPr>
          <w:t>.</w:t>
        </w:r>
        <w:r w:rsidR="003E7354" w:rsidRPr="00785870">
          <w:t>2</w:t>
        </w:r>
        <w:r w:rsidR="003E7354" w:rsidRPr="00785870">
          <w:tab/>
          <w:t>Test applicability</w:t>
        </w:r>
      </w:ins>
    </w:p>
    <w:p w14:paraId="1652E97D" w14:textId="6D02C359" w:rsidR="003E7354" w:rsidRPr="00785870" w:rsidRDefault="003E7354" w:rsidP="003E7354">
      <w:pPr>
        <w:rPr>
          <w:ins w:id="23" w:author="Maheshwari Richa (1INC24)" w:date="2024-04-18T18:06:00Z"/>
          <w:lang w:eastAsia="zh-CN"/>
        </w:rPr>
      </w:pPr>
      <w:ins w:id="24" w:author="Maheshwari Richa (1INC24)" w:date="2024-04-18T18:06:00Z">
        <w:r w:rsidRPr="00785870">
          <w:t>This test applies to all types of NR UE release 17 onwards that supports DL-TDOA positioning and prs-Processing Window.</w:t>
        </w:r>
      </w:ins>
    </w:p>
    <w:p w14:paraId="05D417C9" w14:textId="0D2F3E61" w:rsidR="003E7354" w:rsidRPr="00785870" w:rsidRDefault="001D1F93" w:rsidP="003E7354">
      <w:pPr>
        <w:pStyle w:val="Heading4"/>
        <w:rPr>
          <w:ins w:id="25" w:author="Maheshwari Richa (1INC24)" w:date="2024-04-18T18:06:00Z"/>
          <w:lang w:eastAsia="zh-CN"/>
        </w:rPr>
      </w:pPr>
      <w:ins w:id="26" w:author="Maheshwari Richa (1INC24)" w:date="2024-04-19T10:15:00Z">
        <w:r>
          <w:rPr>
            <w:lang w:eastAsia="zh-CN"/>
          </w:rPr>
          <w:t>14.2.6</w:t>
        </w:r>
      </w:ins>
      <w:ins w:id="27" w:author="Maheshwari Richa (1INC24)" w:date="2024-04-18T18:06:00Z">
        <w:r w:rsidR="003E7354" w:rsidRPr="00785870">
          <w:rPr>
            <w:lang w:eastAsia="zh-CN"/>
          </w:rPr>
          <w:t>.</w:t>
        </w:r>
        <w:r w:rsidR="003E7354" w:rsidRPr="00785870">
          <w:t>3</w:t>
        </w:r>
        <w:r w:rsidR="003E7354" w:rsidRPr="00785870">
          <w:tab/>
          <w:t>Minimum conformance requirements</w:t>
        </w:r>
      </w:ins>
    </w:p>
    <w:p w14:paraId="32DFA7D9" w14:textId="05B1DF83" w:rsidR="00684EA3" w:rsidRDefault="00684EA3" w:rsidP="00684EA3">
      <w:pPr>
        <w:rPr>
          <w:ins w:id="28" w:author="Maheshwari Richa (1INC24)" w:date="2024-04-19T14:36:00Z"/>
        </w:rPr>
      </w:pPr>
      <w:ins w:id="29" w:author="Maheshwari Richa (1INC24)" w:date="2024-04-19T14:36:00Z">
        <w:r w:rsidRPr="00455A43">
          <w:t xml:space="preserve">When physical layer receives last of </w:t>
        </w:r>
        <w:r>
          <w:rPr>
            <w:i/>
          </w:rPr>
          <w:t>NR-</w:t>
        </w:r>
        <w:r>
          <w:rPr>
            <w:rFonts w:eastAsia="SimSun" w:hint="eastAsia"/>
            <w:i/>
            <w:lang w:val="en-US"/>
          </w:rPr>
          <w:t>DL-</w:t>
        </w:r>
        <w:r>
          <w:rPr>
            <w:i/>
          </w:rPr>
          <w:t>TDOA-</w:t>
        </w:r>
        <w:proofErr w:type="spellStart"/>
        <w:r>
          <w:rPr>
            <w:i/>
          </w:rPr>
          <w:t>ProvideAssistanceData</w:t>
        </w:r>
        <w:proofErr w:type="spellEnd"/>
        <w:r w:rsidRPr="00455A43">
          <w:t xml:space="preserve"> message and </w:t>
        </w:r>
        <w:r>
          <w:rPr>
            <w:i/>
          </w:rPr>
          <w:t>NR-</w:t>
        </w:r>
        <w:r>
          <w:rPr>
            <w:rFonts w:eastAsia="SimSun" w:hint="eastAsia"/>
            <w:i/>
            <w:lang w:val="en-US"/>
          </w:rPr>
          <w:t>DL-</w:t>
        </w:r>
        <w:r>
          <w:rPr>
            <w:i/>
          </w:rPr>
          <w:t>TDOA-</w:t>
        </w:r>
        <w:proofErr w:type="spellStart"/>
        <w:r>
          <w:rPr>
            <w:i/>
          </w:rPr>
          <w:t>RequestLocationInformation</w:t>
        </w:r>
        <w:proofErr w:type="spellEnd"/>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 xml:space="preserve">up to the UE capability specified in </w:t>
        </w:r>
      </w:ins>
      <w:ins w:id="30" w:author="Maheshwari Richa (1INC24)" w:date="2024-04-19T14:42:00Z">
        <w:r w:rsidR="008618E2">
          <w:rPr>
            <w:lang w:eastAsia="zh-CN"/>
          </w:rPr>
          <w:t xml:space="preserve">TS 38.133[50] </w:t>
        </w:r>
      </w:ins>
      <w:ins w:id="31" w:author="Maheshwari Richa (1INC24)" w:date="2024-04-19T14:36:00Z">
        <w:r w:rsidRPr="00455A43">
          <w:rPr>
            <w:rFonts w:cs="Arial"/>
          </w:rPr>
          <w:t>Clause 9.9.2.3</w:t>
        </w:r>
        <w:r w:rsidRPr="00455A43">
          <w:rPr>
            <w:iCs/>
          </w:rPr>
          <w:t xml:space="preserve">) DL RSTD measurements, defined </w:t>
        </w:r>
        <w:r w:rsidRPr="00455A43">
          <w:t xml:space="preserve">in TS 38.215 [4], </w:t>
        </w:r>
        <w:r>
          <w:t>d</w:t>
        </w:r>
        <w:r>
          <w:rPr>
            <w:rFonts w:hint="eastAsia"/>
          </w:rPr>
          <w:t>uring</w:t>
        </w:r>
        <w:r>
          <w:t xml:space="preserve"> the measurement period </w:t>
        </w:r>
      </w:ins>
      <m:oMath>
        <m:sSub>
          <m:sSubPr>
            <m:ctrlPr>
              <w:ins w:id="32" w:author="Maheshwari Richa (1INC24)" w:date="2024-04-19T14:36:00Z">
                <w:rPr>
                  <w:rFonts w:ascii="Cambria Math" w:hAnsi="Cambria Math"/>
                  <w:i/>
                  <w:sz w:val="18"/>
                  <w:szCs w:val="18"/>
                </w:rPr>
              </w:ins>
            </m:ctrlPr>
          </m:sSubPr>
          <m:e>
            <m:r>
              <w:ins w:id="33" w:author="Maheshwari Richa (1INC24)" w:date="2024-04-19T14:36:00Z">
                <w:rPr>
                  <w:rFonts w:ascii="Cambria Math" w:hAnsi="Cambria Math"/>
                  <w:sz w:val="18"/>
                  <w:szCs w:val="18"/>
                </w:rPr>
                <m:t>T</m:t>
              </w:ins>
            </m:r>
          </m:e>
          <m:sub>
            <m:r>
              <w:ins w:id="34" w:author="Maheshwari Richa (1INC24)" w:date="2024-04-19T14:36:00Z">
                <w:rPr>
                  <w:rFonts w:ascii="Cambria Math" w:hAnsi="Cambria Math"/>
                  <w:sz w:val="18"/>
                  <w:szCs w:val="18"/>
                </w:rPr>
                <m:t>RSTD,Total</m:t>
              </w:ins>
            </m:r>
          </m:sub>
        </m:sSub>
      </m:oMath>
      <w:ins w:id="35" w:author="Maheshwari Richa (1INC24)" w:date="2024-04-19T14:36:00Z">
        <w:r w:rsidRPr="00F64187">
          <w:t xml:space="preserve"> defined </w:t>
        </w:r>
        <w:r>
          <w:t>as:</w:t>
        </w:r>
      </w:ins>
    </w:p>
    <w:p w14:paraId="49370BFE" w14:textId="77777777" w:rsidR="00684EA3" w:rsidRDefault="00000000" w:rsidP="00684EA3">
      <w:pPr>
        <w:pStyle w:val="EQ"/>
        <w:rPr>
          <w:ins w:id="36" w:author="Maheshwari Richa (1INC24)" w:date="2024-04-19T14:36:00Z"/>
          <w:iCs/>
          <w:noProof w:val="0"/>
        </w:rPr>
      </w:pPr>
      <m:oMath>
        <m:sSub>
          <m:sSubPr>
            <m:ctrlPr>
              <w:ins w:id="37" w:author="Maheshwari Richa (1INC24)" w:date="2024-04-19T14:36:00Z">
                <w:rPr>
                  <w:rFonts w:ascii="Cambria Math" w:hAnsi="Cambria Math"/>
                  <w:iCs/>
                </w:rPr>
              </w:ins>
            </m:ctrlPr>
          </m:sSubPr>
          <m:e>
            <m:r>
              <w:ins w:id="38" w:author="Maheshwari Richa (1INC24)" w:date="2024-04-19T14:36:00Z">
                <m:rPr>
                  <m:sty m:val="p"/>
                </m:rPr>
                <w:rPr>
                  <w:rFonts w:ascii="Cambria Math" w:hAnsi="Cambria Math"/>
                </w:rPr>
                <m:t>T</m:t>
              </w:ins>
            </m:r>
          </m:e>
          <m:sub>
            <m:r>
              <w:ins w:id="39" w:author="Maheshwari Richa (1INC24)" w:date="2024-04-19T14:36:00Z">
                <m:rPr>
                  <m:sty m:val="p"/>
                </m:rPr>
                <w:rPr>
                  <w:rFonts w:ascii="Cambria Math" w:hAnsi="Cambria Math"/>
                </w:rPr>
                <m:t>RSTD,Total</m:t>
              </w:ins>
            </m:r>
          </m:sub>
        </m:sSub>
        <m:r>
          <w:ins w:id="40" w:author="Maheshwari Richa (1INC24)" w:date="2024-04-19T14:36:00Z">
            <m:rPr>
              <m:sty m:val="p"/>
            </m:rPr>
            <w:rPr>
              <w:rFonts w:ascii="Cambria Math" w:hAnsi="Cambria Math"/>
            </w:rPr>
            <m:t>=</m:t>
          </w:ins>
        </m:r>
        <m:nary>
          <m:naryPr>
            <m:chr m:val="∑"/>
            <m:limLoc m:val="undOvr"/>
            <m:ctrlPr>
              <w:ins w:id="41" w:author="Maheshwari Richa (1INC24)" w:date="2024-04-19T14:36:00Z">
                <w:rPr>
                  <w:rFonts w:ascii="Cambria Math" w:hAnsi="Cambria Math"/>
                  <w:iCs/>
                </w:rPr>
              </w:ins>
            </m:ctrlPr>
          </m:naryPr>
          <m:sub>
            <m:r>
              <w:ins w:id="42" w:author="Maheshwari Richa (1INC24)" w:date="2024-04-19T14:36:00Z">
                <m:rPr>
                  <m:sty m:val="p"/>
                </m:rPr>
                <w:rPr>
                  <w:rFonts w:ascii="Cambria Math" w:hAnsi="Cambria Math"/>
                </w:rPr>
                <m:t>i=1</m:t>
              </w:ins>
            </m:r>
          </m:sub>
          <m:sup>
            <m:r>
              <w:ins w:id="43" w:author="Maheshwari Richa (1INC24)" w:date="2024-04-19T14:36:00Z">
                <m:rPr>
                  <m:sty m:val="p"/>
                </m:rPr>
                <w:rPr>
                  <w:rFonts w:ascii="Cambria Math" w:hAnsi="Cambria Math"/>
                </w:rPr>
                <m:t>L</m:t>
              </w:ins>
            </m:r>
          </m:sup>
          <m:e>
            <m:sSub>
              <m:sSubPr>
                <m:ctrlPr>
                  <w:ins w:id="44" w:author="Maheshwari Richa (1INC24)" w:date="2024-04-19T14:36:00Z">
                    <w:rPr>
                      <w:rFonts w:ascii="Cambria Math" w:hAnsi="Cambria Math"/>
                    </w:rPr>
                  </w:ins>
                </m:ctrlPr>
              </m:sSubPr>
              <m:e>
                <m:r>
                  <w:ins w:id="45" w:author="Maheshwari Richa (1INC24)" w:date="2024-04-19T14:36:00Z">
                    <m:rPr>
                      <m:sty m:val="p"/>
                    </m:rPr>
                    <w:rPr>
                      <w:rFonts w:ascii="Cambria Math" w:hAnsi="Cambria Math"/>
                    </w:rPr>
                    <m:t>T</m:t>
                  </w:ins>
                </m:r>
              </m:e>
              <m:sub>
                <m:r>
                  <w:ins w:id="46" w:author="Maheshwari Richa (1INC24)" w:date="2024-04-19T14:36:00Z">
                    <m:rPr>
                      <m:sty m:val="p"/>
                    </m:rPr>
                    <w:rPr>
                      <w:rFonts w:ascii="Cambria Math" w:hAnsi="Cambria Math"/>
                    </w:rPr>
                    <m:t>RSTD_wo_gap,i</m:t>
                  </w:ins>
                </m:r>
              </m:sub>
            </m:sSub>
            <m:r>
              <w:ins w:id="47" w:author="Maheshwari Richa (1INC24)" w:date="2024-04-19T14:36:00Z">
                <m:rPr>
                  <m:sty m:val="p"/>
                </m:rPr>
                <w:rPr>
                  <w:rFonts w:ascii="Cambria Math" w:hAnsi="Cambria Math"/>
                </w:rPr>
                <m:t>+</m:t>
              </w:ins>
            </m:r>
            <m:d>
              <m:dPr>
                <m:ctrlPr>
                  <w:ins w:id="48" w:author="Maheshwari Richa (1INC24)" w:date="2024-04-19T14:36:00Z">
                    <w:rPr>
                      <w:rFonts w:ascii="Cambria Math" w:hAnsi="Cambria Math"/>
                      <w:bCs/>
                      <w:iCs/>
                    </w:rPr>
                  </w:ins>
                </m:ctrlPr>
              </m:dPr>
              <m:e>
                <m:r>
                  <w:ins w:id="49" w:author="Maheshwari Richa (1INC24)" w:date="2024-04-19T14:36:00Z">
                    <m:rPr>
                      <m:sty m:val="p"/>
                    </m:rPr>
                    <w:rPr>
                      <w:rFonts w:ascii="Cambria Math" w:hAnsi="Cambria Math"/>
                    </w:rPr>
                    <m:t>L-1</m:t>
                  </w:ins>
                </m:r>
              </m:e>
            </m:d>
            <m:r>
              <w:ins w:id="50" w:author="Maheshwari Richa (1INC24)" w:date="2024-04-19T14:36:00Z">
                <m:rPr>
                  <m:sty m:val="p"/>
                </m:rPr>
                <w:rPr>
                  <w:rFonts w:ascii="Cambria Math" w:hAnsi="Cambria Math"/>
                </w:rPr>
                <m:t>*</m:t>
              </w:ins>
            </m:r>
            <m:func>
              <m:funcPr>
                <m:ctrlPr>
                  <w:ins w:id="51" w:author="Maheshwari Richa (1INC24)" w:date="2024-04-19T14:36:00Z">
                    <w:rPr>
                      <w:rFonts w:ascii="Cambria Math" w:hAnsi="Cambria Math"/>
                      <w:bCs/>
                      <w:iCs/>
                    </w:rPr>
                  </w:ins>
                </m:ctrlPr>
              </m:funcPr>
              <m:fName>
                <m:r>
                  <w:ins w:id="52" w:author="Maheshwari Richa (1INC24)" w:date="2024-04-19T14:36:00Z">
                    <m:rPr>
                      <m:sty m:val="p"/>
                    </m:rPr>
                    <w:rPr>
                      <w:rFonts w:ascii="Cambria Math" w:hAnsi="Cambria Math"/>
                    </w:rPr>
                    <m:t>max</m:t>
                  </w:ins>
                </m:r>
              </m:fName>
              <m:e>
                <m:d>
                  <m:dPr>
                    <m:ctrlPr>
                      <w:ins w:id="53" w:author="Maheshwari Richa (1INC24)" w:date="2024-04-19T14:36:00Z">
                        <w:rPr>
                          <w:rFonts w:ascii="Cambria Math" w:hAnsi="Cambria Math"/>
                          <w:bCs/>
                          <w:iCs/>
                        </w:rPr>
                      </w:ins>
                    </m:ctrlPr>
                  </m:dPr>
                  <m:e>
                    <m:sSub>
                      <m:sSubPr>
                        <m:ctrlPr>
                          <w:ins w:id="54" w:author="Maheshwari Richa (1INC24)" w:date="2024-04-19T14:36:00Z">
                            <w:rPr>
                              <w:rFonts w:ascii="Cambria Math" w:hAnsi="Cambria Math"/>
                              <w:bCs/>
                              <w:iCs/>
                            </w:rPr>
                          </w:ins>
                        </m:ctrlPr>
                      </m:sSubPr>
                      <m:e>
                        <m:r>
                          <w:ins w:id="55" w:author="Maheshwari Richa (1INC24)" w:date="2024-04-19T14:36:00Z">
                            <m:rPr>
                              <m:sty m:val="p"/>
                            </m:rPr>
                            <w:rPr>
                              <w:rFonts w:ascii="Cambria Math" w:hAnsi="Cambria Math"/>
                            </w:rPr>
                            <m:t>T</m:t>
                          </w:ins>
                        </m:r>
                      </m:e>
                      <m:sub>
                        <m:r>
                          <w:ins w:id="56" w:author="Maheshwari Richa (1INC24)" w:date="2024-04-19T14:36:00Z">
                            <m:rPr>
                              <m:sty m:val="p"/>
                            </m:rPr>
                            <w:rPr>
                              <w:rFonts w:ascii="Cambria Math" w:hAnsi="Cambria Math"/>
                            </w:rPr>
                            <m:t>effect,i</m:t>
                          </w:ins>
                        </m:r>
                      </m:sub>
                    </m:sSub>
                  </m:e>
                </m:d>
              </m:e>
            </m:func>
          </m:e>
        </m:nary>
      </m:oMath>
      <w:ins w:id="57" w:author="Maheshwari Richa (1INC24)" w:date="2024-04-19T14:36:00Z">
        <w:r w:rsidR="00684EA3">
          <w:rPr>
            <w:rFonts w:hint="eastAsia"/>
            <w:iCs/>
            <w:noProof w:val="0"/>
          </w:rPr>
          <w:t>,</w:t>
        </w:r>
        <w:r w:rsidR="00684EA3">
          <w:rPr>
            <w:iCs/>
            <w:noProof w:val="0"/>
          </w:rPr>
          <w:t xml:space="preserve"> if any of the </w:t>
        </w:r>
        <w:r w:rsidR="00684EA3" w:rsidRPr="00AB24A1">
          <w:rPr>
            <w:iCs/>
            <w:noProof w:val="0"/>
          </w:rPr>
          <w:t>positioning frequency layer</w:t>
        </w:r>
        <w:r w:rsidR="00684EA3">
          <w:rPr>
            <w:iCs/>
            <w:noProof w:val="0"/>
          </w:rPr>
          <w:t>s are in Case 1, or</w:t>
        </w:r>
      </w:ins>
    </w:p>
    <w:p w14:paraId="5FD3F925" w14:textId="77777777" w:rsidR="00684EA3" w:rsidRDefault="00000000" w:rsidP="00684EA3">
      <w:pPr>
        <w:pStyle w:val="EQ"/>
        <w:rPr>
          <w:ins w:id="58" w:author="Maheshwari Richa (1INC24)" w:date="2024-04-19T14:36:00Z"/>
          <w:iCs/>
          <w:noProof w:val="0"/>
        </w:rPr>
      </w:pPr>
      <m:oMath>
        <m:sSub>
          <m:sSubPr>
            <m:ctrlPr>
              <w:ins w:id="59" w:author="Maheshwari Richa (1INC24)" w:date="2024-04-19T14:36:00Z">
                <w:rPr>
                  <w:rFonts w:ascii="Cambria Math" w:hAnsi="Cambria Math"/>
                  <w:iCs/>
                </w:rPr>
              </w:ins>
            </m:ctrlPr>
          </m:sSubPr>
          <m:e>
            <m:r>
              <w:ins w:id="60" w:author="Maheshwari Richa (1INC24)" w:date="2024-04-19T14:36:00Z">
                <m:rPr>
                  <m:sty m:val="p"/>
                </m:rPr>
                <w:rPr>
                  <w:rFonts w:ascii="Cambria Math" w:hAnsi="Cambria Math"/>
                </w:rPr>
                <m:t>T</m:t>
              </w:ins>
            </m:r>
          </m:e>
          <m:sub>
            <m:r>
              <w:ins w:id="61" w:author="Maheshwari Richa (1INC24)" w:date="2024-04-19T14:36:00Z">
                <m:rPr>
                  <m:sty m:val="p"/>
                </m:rPr>
                <w:rPr>
                  <w:rFonts w:ascii="Cambria Math" w:hAnsi="Cambria Math"/>
                </w:rPr>
                <m:t>RSTD,Total</m:t>
              </w:ins>
            </m:r>
          </m:sub>
        </m:sSub>
        <m:r>
          <w:ins w:id="62" w:author="Maheshwari Richa (1INC24)" w:date="2024-04-19T14:36:00Z">
            <m:rPr>
              <m:sty m:val="p"/>
            </m:rPr>
            <w:rPr>
              <w:rFonts w:ascii="Cambria Math" w:hAnsi="Cambria Math"/>
            </w:rPr>
            <m:t>=max</m:t>
          </w:ins>
        </m:r>
        <m:d>
          <m:dPr>
            <m:ctrlPr>
              <w:ins w:id="63" w:author="Maheshwari Richa (1INC24)" w:date="2024-04-19T14:36:00Z">
                <w:rPr>
                  <w:rFonts w:ascii="Cambria Math" w:hAnsi="Cambria Math"/>
                </w:rPr>
              </w:ins>
            </m:ctrlPr>
          </m:dPr>
          <m:e>
            <m:sSub>
              <m:sSubPr>
                <m:ctrlPr>
                  <w:ins w:id="64" w:author="Maheshwari Richa (1INC24)" w:date="2024-04-19T14:36:00Z">
                    <w:rPr>
                      <w:rFonts w:ascii="Cambria Math" w:hAnsi="Cambria Math"/>
                    </w:rPr>
                  </w:ins>
                </m:ctrlPr>
              </m:sSubPr>
              <m:e>
                <m:r>
                  <w:ins w:id="65" w:author="Maheshwari Richa (1INC24)" w:date="2024-04-19T14:36:00Z">
                    <m:rPr>
                      <m:sty m:val="p"/>
                    </m:rPr>
                    <w:rPr>
                      <w:rFonts w:ascii="Cambria Math" w:hAnsi="Cambria Math"/>
                    </w:rPr>
                    <m:t>T</m:t>
                  </w:ins>
                </m:r>
              </m:e>
              <m:sub>
                <m:r>
                  <w:ins w:id="66" w:author="Maheshwari Richa (1INC24)" w:date="2024-04-19T14:36:00Z">
                    <m:rPr>
                      <m:sty m:val="p"/>
                    </m:rPr>
                    <w:rPr>
                      <w:rFonts w:ascii="Cambria Math" w:hAnsi="Cambria Math"/>
                    </w:rPr>
                    <m:t>RSTD_wo_gap,i</m:t>
                  </w:ins>
                </m:r>
              </m:sub>
            </m:sSub>
            <m:r>
              <w:ins w:id="67" w:author="Maheshwari Richa (1INC24)" w:date="2024-04-19T14:36:00Z">
                <m:rPr>
                  <m:sty m:val="p"/>
                </m:rPr>
                <w:rPr>
                  <w:rFonts w:ascii="Cambria Math" w:hAnsi="Cambria Math"/>
                  <w:noProof w:val="0"/>
                </w:rPr>
                <m:t>+</m:t>
              </w:ins>
            </m:r>
            <m:sSub>
              <m:sSubPr>
                <m:ctrlPr>
                  <w:ins w:id="68" w:author="Maheshwari Richa (1INC24)" w:date="2024-04-19T14:36:00Z">
                    <w:rPr>
                      <w:rFonts w:ascii="Cambria Math" w:hAnsi="Cambria Math"/>
                      <w:noProof w:val="0"/>
                    </w:rPr>
                  </w:ins>
                </m:ctrlPr>
              </m:sSubPr>
              <m:e>
                <m:r>
                  <w:ins w:id="69" w:author="Maheshwari Richa (1INC24)" w:date="2024-04-19T14:36:00Z">
                    <m:rPr>
                      <m:nor/>
                    </m:rPr>
                    <w:rPr>
                      <w:rFonts w:ascii="Cambria Math" w:hAnsi="Cambria Math"/>
                      <w:noProof w:val="0"/>
                    </w:rPr>
                    <m:t>T</m:t>
                  </w:ins>
                </m:r>
              </m:e>
              <m:sub>
                <m:r>
                  <w:ins w:id="70" w:author="Maheshwari Richa (1INC24)" w:date="2024-04-19T14:36:00Z">
                    <m:rPr>
                      <m:nor/>
                    </m:rPr>
                    <w:rPr>
                      <w:rFonts w:ascii="Cambria Math" w:hAnsi="Cambria Math"/>
                      <w:noProof w:val="0"/>
                    </w:rPr>
                    <m:t>uncertainty,i</m:t>
                  </w:ins>
                </m:r>
              </m:sub>
            </m:sSub>
          </m:e>
        </m:d>
      </m:oMath>
      <w:ins w:id="71" w:author="Maheshwari Richa (1INC24)" w:date="2024-04-19T14:36:00Z">
        <w:r w:rsidR="00684EA3">
          <w:rPr>
            <w:rFonts w:hint="eastAsia"/>
            <w:iCs/>
            <w:noProof w:val="0"/>
          </w:rPr>
          <w:t>,</w:t>
        </w:r>
        <w:r w:rsidR="00684EA3">
          <w:rPr>
            <w:iCs/>
            <w:noProof w:val="0"/>
          </w:rPr>
          <w:t xml:space="preserve"> if all the </w:t>
        </w:r>
        <w:r w:rsidR="00684EA3" w:rsidRPr="00AB24A1">
          <w:rPr>
            <w:iCs/>
            <w:noProof w:val="0"/>
          </w:rPr>
          <w:t>positioning frequency layer</w:t>
        </w:r>
        <w:r w:rsidR="00684EA3">
          <w:rPr>
            <w:iCs/>
            <w:noProof w:val="0"/>
          </w:rPr>
          <w:t>s are in Case 2,</w:t>
        </w:r>
      </w:ins>
    </w:p>
    <w:p w14:paraId="6209F388" w14:textId="77777777" w:rsidR="00684EA3" w:rsidRDefault="00684EA3" w:rsidP="00684EA3">
      <w:pPr>
        <w:rPr>
          <w:ins w:id="72" w:author="Maheshwari Richa (1INC24)" w:date="2024-04-19T14:36:00Z"/>
        </w:rPr>
      </w:pPr>
      <w:proofErr w:type="gramStart"/>
      <w:ins w:id="73" w:author="Maheshwari Richa (1INC24)" w:date="2024-04-19T14:36:00Z">
        <w:r>
          <w:t>Where</w:t>
        </w:r>
        <w:proofErr w:type="gramEnd"/>
        <w:r>
          <w:t>,</w:t>
        </w:r>
      </w:ins>
    </w:p>
    <w:p w14:paraId="32D0823F" w14:textId="77777777" w:rsidR="00684EA3" w:rsidRPr="00F64187" w:rsidRDefault="00684EA3" w:rsidP="00684EA3">
      <w:pPr>
        <w:pStyle w:val="B10"/>
        <w:rPr>
          <w:ins w:id="74" w:author="Maheshwari Richa (1INC24)" w:date="2024-04-19T14:36:00Z"/>
        </w:rPr>
      </w:pPr>
      <w:ins w:id="75" w:author="Maheshwari Richa (1INC24)" w:date="2024-04-19T14:36:00Z">
        <w:r>
          <w:tab/>
        </w:r>
      </w:ins>
      <m:oMath>
        <m:r>
          <w:ins w:id="76" w:author="Maheshwari Richa (1INC24)" w:date="2024-04-19T14:36:00Z">
            <w:rPr>
              <w:rFonts w:ascii="Cambria Math" w:hAnsi="Cambria Math"/>
            </w:rPr>
            <m:t>i</m:t>
          </w:ins>
        </m:r>
      </m:oMath>
      <w:ins w:id="77" w:author="Maheshwari Richa (1INC24)" w:date="2024-04-19T14:36:00Z">
        <w:r w:rsidRPr="00F64187">
          <w:t xml:space="preserve"> is the index of </w:t>
        </w:r>
        <w:r>
          <w:rPr>
            <w:rFonts w:hint="eastAsia"/>
          </w:rPr>
          <w:t>positioning</w:t>
        </w:r>
        <w:r w:rsidRPr="00F64187">
          <w:t xml:space="preserve"> frequency layer,</w:t>
        </w:r>
        <w:r>
          <w:t xml:space="preserve"> and</w:t>
        </w:r>
      </w:ins>
    </w:p>
    <w:p w14:paraId="04217C90" w14:textId="77777777" w:rsidR="00684EA3" w:rsidRDefault="00684EA3" w:rsidP="00684EA3">
      <w:pPr>
        <w:pStyle w:val="B10"/>
        <w:rPr>
          <w:ins w:id="78" w:author="Maheshwari Richa (1INC24)" w:date="2024-04-19T14:36:00Z"/>
        </w:rPr>
      </w:pPr>
      <w:ins w:id="79" w:author="Maheshwari Richa (1INC24)" w:date="2024-04-19T14:36:00Z">
        <w:r>
          <w:tab/>
        </w:r>
      </w:ins>
      <m:oMath>
        <m:r>
          <w:ins w:id="80" w:author="Maheshwari Richa (1INC24)" w:date="2024-04-19T14:36:00Z">
            <w:rPr>
              <w:rFonts w:ascii="Cambria Math" w:hAnsi="Cambria Math"/>
            </w:rPr>
            <m:t>L</m:t>
          </w:ins>
        </m:r>
      </m:oMath>
      <w:ins w:id="81" w:author="Maheshwari Richa (1INC24)" w:date="2024-04-19T14:36:00Z">
        <w:r w:rsidRPr="00F64187">
          <w:t xml:space="preserve"> is total number of </w:t>
        </w:r>
        <w:r>
          <w:rPr>
            <w:rFonts w:hint="eastAsia"/>
          </w:rPr>
          <w:t>positioning</w:t>
        </w:r>
        <w:r w:rsidRPr="00F64187">
          <w:t xml:space="preserve"> frequency layers, and</w:t>
        </w:r>
      </w:ins>
    </w:p>
    <w:p w14:paraId="13B45357" w14:textId="77777777" w:rsidR="00684EA3" w:rsidRDefault="00684EA3" w:rsidP="00684EA3">
      <w:pPr>
        <w:pStyle w:val="B10"/>
        <w:rPr>
          <w:ins w:id="82" w:author="Maheshwari Richa (1INC24)" w:date="2024-04-19T14:36:00Z"/>
        </w:rPr>
      </w:pPr>
      <w:ins w:id="83" w:author="Maheshwari Richa (1INC24)" w:date="2024-04-19T14:36:00Z">
        <w:r>
          <w:tab/>
        </w:r>
      </w:ins>
      <m:oMath>
        <m:sSub>
          <m:sSubPr>
            <m:ctrlPr>
              <w:ins w:id="84" w:author="Maheshwari Richa (1INC24)" w:date="2024-04-19T14:36:00Z">
                <w:rPr>
                  <w:rFonts w:ascii="Cambria Math" w:hAnsi="Cambria Math"/>
                  <w:bCs/>
                  <w:i/>
                  <w:iCs/>
                </w:rPr>
              </w:ins>
            </m:ctrlPr>
          </m:sSubPr>
          <m:e>
            <m:r>
              <w:ins w:id="85" w:author="Maheshwari Richa (1INC24)" w:date="2024-04-19T14:36:00Z">
                <m:rPr>
                  <m:sty m:val="p"/>
                </m:rPr>
                <w:rPr>
                  <w:rFonts w:ascii="Cambria Math" w:hAnsi="Cambria Math"/>
                </w:rPr>
                <m:t>T</m:t>
              </w:ins>
            </m:r>
          </m:e>
          <m:sub>
            <m:r>
              <w:ins w:id="86" w:author="Maheshwari Richa (1INC24)" w:date="2024-04-19T14:36:00Z">
                <m:rPr>
                  <m:sty m:val="p"/>
                </m:rPr>
                <w:rPr>
                  <w:rFonts w:ascii="Cambria Math" w:hAnsi="Cambria Math"/>
                </w:rPr>
                <m:t>effect,</m:t>
              </w:ins>
            </m:r>
            <m:r>
              <w:ins w:id="87" w:author="Maheshwari Richa (1INC24)" w:date="2024-04-19T14:36:00Z">
                <w:rPr>
                  <w:rFonts w:ascii="Cambria Math" w:hAnsi="Cambria Math"/>
                </w:rPr>
                <m:t>i</m:t>
              </w:ins>
            </m:r>
          </m:sub>
        </m:sSub>
      </m:oMath>
      <w:ins w:id="88" w:author="Maheshwari Richa (1INC24)" w:date="2024-04-19T14:36:00Z">
        <w:r w:rsidRPr="009D7D7C">
          <w:rPr>
            <w:bCs/>
            <w:iCs/>
          </w:rPr>
          <w:t xml:space="preserve"> </w:t>
        </w:r>
        <w:r w:rsidRPr="009D7D7C">
          <w:t xml:space="preserve">is the periodicity of </w:t>
        </w:r>
        <w:r>
          <w:t xml:space="preserve">the </w:t>
        </w:r>
        <w:r>
          <w:rPr>
            <w:rFonts w:hint="eastAsia"/>
          </w:rPr>
          <w:t>PRS RSTD</w:t>
        </w:r>
        <w:r w:rsidRPr="009D7D7C">
          <w:t xml:space="preserve"> measurement </w:t>
        </w:r>
        <w:r>
          <w:t>in</w:t>
        </w:r>
        <w:r w:rsidRPr="009D7D7C">
          <w:t xml:space="preserve"> </w:t>
        </w:r>
        <w:r>
          <w:rPr>
            <w:rFonts w:hint="eastAsia"/>
          </w:rPr>
          <w:t>positioning</w:t>
        </w:r>
        <w:r>
          <w:t xml:space="preserve"> frequency layer </w:t>
        </w:r>
        <w:proofErr w:type="spellStart"/>
        <w:r>
          <w:t>i</w:t>
        </w:r>
        <w:proofErr w:type="spellEnd"/>
        <w:r>
          <w:t>, and</w:t>
        </w:r>
      </w:ins>
    </w:p>
    <w:p w14:paraId="07EDFED6" w14:textId="77777777" w:rsidR="00684EA3" w:rsidRDefault="00684EA3" w:rsidP="00684EA3">
      <w:pPr>
        <w:pStyle w:val="B10"/>
        <w:rPr>
          <w:ins w:id="89" w:author="Maheshwari Richa (1INC24)" w:date="2024-04-19T14:36:00Z"/>
        </w:rPr>
      </w:pPr>
      <w:ins w:id="90" w:author="Maheshwari Richa (1INC24)" w:date="2024-04-19T14:36:00Z">
        <w:r>
          <w:tab/>
        </w:r>
      </w:ins>
      <m:oMath>
        <m:sSub>
          <m:sSubPr>
            <m:ctrlPr>
              <w:ins w:id="91" w:author="Maheshwari Richa (1INC24)" w:date="2024-04-19T14:36:00Z">
                <w:rPr>
                  <w:rFonts w:ascii="Cambria Math" w:hAnsi="Cambria Math"/>
                </w:rPr>
              </w:ins>
            </m:ctrlPr>
          </m:sSubPr>
          <m:e>
            <m:r>
              <w:ins w:id="92" w:author="Maheshwari Richa (1INC24)" w:date="2024-04-19T14:36:00Z">
                <m:rPr>
                  <m:nor/>
                </m:rPr>
                <w:rPr>
                  <w:rFonts w:ascii="Cambria Math" w:hAnsi="Cambria Math"/>
                </w:rPr>
                <m:t>T</m:t>
              </w:ins>
            </m:r>
          </m:e>
          <m:sub>
            <m:r>
              <w:ins w:id="93" w:author="Maheshwari Richa (1INC24)" w:date="2024-04-19T14:36:00Z">
                <m:rPr>
                  <m:nor/>
                </m:rPr>
                <w:rPr>
                  <w:rFonts w:ascii="Cambria Math" w:hAnsi="Cambria Math"/>
                </w:rPr>
                <m:t>uncertainty,i</m:t>
              </w:ins>
            </m:r>
          </m:sub>
        </m:sSub>
      </m:oMath>
      <w:ins w:id="94" w:author="Maheshwari Richa (1INC24)" w:date="2024-04-19T14:36:00Z">
        <w:r w:rsidRPr="009D7D7C">
          <w:rPr>
            <w:bCs/>
            <w:iCs/>
          </w:rPr>
          <w:t xml:space="preserve"> </w:t>
        </w:r>
        <w:r w:rsidRPr="005D3825">
          <w:t xml:space="preserve">is the </w:t>
        </w:r>
        <w:r w:rsidRPr="001F35DB">
          <w:t xml:space="preserve">time from the start of the first PPW occasion for </w:t>
        </w:r>
        <w:r>
          <w:rPr>
            <w:rFonts w:hint="eastAsia"/>
          </w:rPr>
          <w:t>positioning</w:t>
        </w:r>
        <w:r w:rsidRPr="00F64187">
          <w:t xml:space="preserve"> frequency layer</w:t>
        </w:r>
        <w:r w:rsidRPr="001F35DB">
          <w:t xml:space="preserve"> </w:t>
        </w:r>
        <w:proofErr w:type="spellStart"/>
        <w:r w:rsidRPr="001F35DB">
          <w:t>i</w:t>
        </w:r>
        <w:proofErr w:type="spellEnd"/>
        <w:r w:rsidRPr="001F35DB">
          <w:t xml:space="preserve"> to the start of measurement period</w:t>
        </w:r>
        <w:r>
          <w:t xml:space="preserve"> </w:t>
        </w:r>
      </w:ins>
      <m:oMath>
        <m:sSub>
          <m:sSubPr>
            <m:ctrlPr>
              <w:ins w:id="95" w:author="Maheshwari Richa (1INC24)" w:date="2024-04-19T14:36:00Z">
                <w:rPr>
                  <w:rFonts w:ascii="Cambria Math" w:hAnsi="Cambria Math"/>
                  <w:iCs/>
                </w:rPr>
              </w:ins>
            </m:ctrlPr>
          </m:sSubPr>
          <m:e>
            <m:r>
              <w:ins w:id="96" w:author="Maheshwari Richa (1INC24)" w:date="2024-04-19T14:36:00Z">
                <m:rPr>
                  <m:sty m:val="p"/>
                </m:rPr>
                <w:rPr>
                  <w:rFonts w:ascii="Cambria Math" w:hAnsi="Cambria Math"/>
                </w:rPr>
                <m:t>T</m:t>
              </w:ins>
            </m:r>
          </m:e>
          <m:sub>
            <m:r>
              <w:ins w:id="97" w:author="Maheshwari Richa (1INC24)" w:date="2024-04-19T14:36:00Z">
                <m:rPr>
                  <m:sty m:val="p"/>
                </m:rPr>
                <w:rPr>
                  <w:rFonts w:ascii="Cambria Math" w:hAnsi="Cambria Math"/>
                </w:rPr>
                <m:t>RSTD,Total</m:t>
              </w:ins>
            </m:r>
          </m:sub>
        </m:sSub>
      </m:oMath>
      <w:ins w:id="98" w:author="Maheshwari Richa (1INC24)" w:date="2024-04-19T14:36:00Z">
        <w:r>
          <w:t>.</w:t>
        </w:r>
      </w:ins>
    </w:p>
    <w:p w14:paraId="5055FD21" w14:textId="77777777" w:rsidR="00684EA3" w:rsidRDefault="00684EA3" w:rsidP="00684EA3">
      <w:pPr>
        <w:pStyle w:val="B10"/>
        <w:rPr>
          <w:ins w:id="99" w:author="Maheshwari Richa (1INC24)" w:date="2024-04-19T14:36:00Z"/>
        </w:rPr>
      </w:pPr>
      <w:ins w:id="100" w:author="Maheshwari Richa (1INC24)" w:date="2024-04-19T14:36:00Z">
        <w:r>
          <w:tab/>
          <w:t xml:space="preserve">A </w:t>
        </w:r>
        <w:r>
          <w:rPr>
            <w:rFonts w:hint="eastAsia"/>
          </w:rPr>
          <w:t>positioning</w:t>
        </w:r>
        <w:r>
          <w:t xml:space="preserve"> </w:t>
        </w:r>
        <w:r w:rsidRPr="009D7D7C">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rPr>
          <w:t>positioning</w:t>
        </w:r>
        <w:r>
          <w:t xml:space="preserve"> </w:t>
        </w:r>
        <w:r w:rsidRPr="009D7D7C">
          <w:t>frequency layer</w:t>
        </w:r>
        <w:r>
          <w:t xml:space="preserve">, and a </w:t>
        </w:r>
        <w:r>
          <w:rPr>
            <w:rFonts w:hint="eastAsia"/>
          </w:rPr>
          <w:t>positioning</w:t>
        </w:r>
        <w:r>
          <w:t xml:space="preserve"> </w:t>
        </w:r>
        <w:r w:rsidRPr="009D7D7C">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rPr>
          <w:t>positioning</w:t>
        </w:r>
        <w:r>
          <w:t xml:space="preserve"> </w:t>
        </w:r>
        <w:r w:rsidRPr="009D7D7C">
          <w:t>frequency layer</w:t>
        </w:r>
        <w:r>
          <w:t>.</w:t>
        </w:r>
        <w:r>
          <w:tab/>
        </w:r>
      </w:ins>
    </w:p>
    <w:p w14:paraId="0DDCCD55" w14:textId="77777777" w:rsidR="00684EA3" w:rsidRPr="00455A43" w:rsidRDefault="00684EA3" w:rsidP="00684EA3">
      <w:pPr>
        <w:pStyle w:val="B10"/>
        <w:rPr>
          <w:ins w:id="101" w:author="Maheshwari Richa (1INC24)" w:date="2024-04-19T14:36:00Z"/>
        </w:rPr>
      </w:pPr>
      <w:ins w:id="102" w:author="Maheshwari Richa (1INC24)" w:date="2024-04-19T14:36:00Z">
        <w:r>
          <w:tab/>
        </w:r>
      </w:ins>
      <m:oMath>
        <m:sSub>
          <m:sSubPr>
            <m:ctrlPr>
              <w:ins w:id="103" w:author="Maheshwari Richa (1INC24)" w:date="2024-04-19T14:36:00Z">
                <w:rPr>
                  <w:rFonts w:ascii="Cambria Math" w:hAnsi="Cambria Math"/>
                  <w:noProof/>
                </w:rPr>
              </w:ins>
            </m:ctrlPr>
          </m:sSubPr>
          <m:e>
            <m:r>
              <w:ins w:id="104" w:author="Maheshwari Richa (1INC24)" w:date="2024-04-19T14:36:00Z">
                <m:rPr>
                  <m:sty m:val="p"/>
                </m:rPr>
                <w:rPr>
                  <w:rFonts w:ascii="Cambria Math" w:hAnsi="Cambria Math"/>
                  <w:noProof/>
                </w:rPr>
                <m:t>T</m:t>
              </w:ins>
            </m:r>
          </m:e>
          <m:sub>
            <m:r>
              <w:ins w:id="105" w:author="Maheshwari Richa (1INC24)" w:date="2024-04-19T14:36:00Z">
                <m:rPr>
                  <m:sty m:val="p"/>
                </m:rPr>
                <w:rPr>
                  <w:rFonts w:ascii="Cambria Math" w:hAnsi="Cambria Math"/>
                  <w:noProof/>
                </w:rPr>
                <m:t>RSTD_wo_gap,i</m:t>
              </w:ins>
            </m:r>
          </m:sub>
        </m:sSub>
      </m:oMath>
      <w:ins w:id="106" w:author="Maheshwari Richa (1INC24)" w:date="2024-04-19T14:36:00Z">
        <w:r w:rsidRPr="00F64187">
          <w:t xml:space="preserve"> is the measurement period for PRS RSTD measurement in</w:t>
        </w:r>
        <w:r>
          <w:t xml:space="preserve"> </w:t>
        </w:r>
        <w:r>
          <w:rPr>
            <w:rFonts w:hint="eastAsia"/>
          </w:rPr>
          <w:t>positioning</w:t>
        </w:r>
        <w:r w:rsidRPr="00F64187">
          <w:t xml:space="preserve"> frequency layer </w:t>
        </w:r>
        <w:proofErr w:type="spellStart"/>
        <w:r w:rsidRPr="009D547B">
          <w:rPr>
            <w:i/>
            <w:iCs/>
          </w:rPr>
          <w:t>i</w:t>
        </w:r>
        <w:proofErr w:type="spellEnd"/>
        <w:r>
          <w:t xml:space="preserve"> </w:t>
        </w:r>
        <w:r w:rsidRPr="00F64187">
          <w:t>as specified below</w:t>
        </w:r>
        <w:r>
          <w:t>.</w:t>
        </w:r>
      </w:ins>
    </w:p>
    <w:p w14:paraId="6ABDF065" w14:textId="77777777" w:rsidR="00684EA3" w:rsidRPr="00455A43" w:rsidRDefault="00000000" w:rsidP="00684EA3">
      <w:pPr>
        <w:keepLines/>
        <w:tabs>
          <w:tab w:val="center" w:pos="4536"/>
          <w:tab w:val="right" w:pos="9072"/>
        </w:tabs>
        <w:jc w:val="center"/>
        <w:rPr>
          <w:ins w:id="107" w:author="Maheshwari Richa (1INC24)" w:date="2024-04-19T14:36:00Z"/>
          <w:noProof/>
        </w:rPr>
      </w:pPr>
      <m:oMath>
        <m:sSub>
          <m:sSubPr>
            <m:ctrlPr>
              <w:ins w:id="108" w:author="Maheshwari Richa (1INC24)" w:date="2024-04-19T14:36:00Z">
                <w:rPr>
                  <w:rFonts w:ascii="Cambria Math" w:hAnsi="Cambria Math"/>
                  <w:noProof/>
                </w:rPr>
              </w:ins>
            </m:ctrlPr>
          </m:sSubPr>
          <m:e>
            <m:r>
              <w:ins w:id="109" w:author="Maheshwari Richa (1INC24)" w:date="2024-04-19T14:36:00Z">
                <m:rPr>
                  <m:sty m:val="p"/>
                </m:rPr>
                <w:rPr>
                  <w:rFonts w:ascii="Cambria Math" w:hAnsi="Cambria Math"/>
                  <w:noProof/>
                </w:rPr>
                <m:t>T</m:t>
              </w:ins>
            </m:r>
          </m:e>
          <m:sub>
            <m:r>
              <w:ins w:id="110" w:author="Maheshwari Richa (1INC24)" w:date="2024-04-19T14:36:00Z">
                <m:rPr>
                  <m:sty m:val="p"/>
                </m:rPr>
                <w:rPr>
                  <w:rFonts w:ascii="Cambria Math" w:hAnsi="Cambria Math"/>
                  <w:noProof/>
                </w:rPr>
                <m:t>RSTD_wo_gap,i</m:t>
              </w:ins>
            </m:r>
          </m:sub>
        </m:sSub>
        <m:r>
          <w:ins w:id="111" w:author="Maheshwari Richa (1INC24)" w:date="2024-04-19T14:36:00Z">
            <m:rPr>
              <m:sty m:val="p"/>
            </m:rPr>
            <w:rPr>
              <w:rFonts w:ascii="Cambria Math" w:hAnsi="Cambria Math"/>
              <w:noProof/>
            </w:rPr>
            <m:t>=</m:t>
          </w:ins>
        </m:r>
        <m:sSub>
          <m:sSubPr>
            <m:ctrlPr>
              <w:ins w:id="112" w:author="Maheshwari Richa (1INC24)" w:date="2024-04-19T14:36:00Z">
                <w:rPr>
                  <w:rFonts w:ascii="Cambria Math" w:hAnsi="Cambria Math"/>
                  <w:noProof/>
                </w:rPr>
              </w:ins>
            </m:ctrlPr>
          </m:sSubPr>
          <m:e>
            <m:d>
              <m:dPr>
                <m:ctrlPr>
                  <w:ins w:id="113" w:author="Maheshwari Richa (1INC24)" w:date="2024-04-19T14:36:00Z">
                    <w:rPr>
                      <w:rFonts w:ascii="Cambria Math" w:hAnsi="Cambria Math"/>
                      <w:noProof/>
                    </w:rPr>
                  </w:ins>
                </m:ctrlPr>
              </m:dPr>
              <m:e>
                <m:sSub>
                  <m:sSubPr>
                    <m:ctrlPr>
                      <w:ins w:id="114" w:author="Maheshwari Richa (1INC24)" w:date="2024-04-19T14:36:00Z">
                        <w:rPr>
                          <w:rFonts w:ascii="Cambria Math" w:eastAsia="MS Mincho" w:hAnsi="Cambria Math" w:cs="v4.2.0"/>
                        </w:rPr>
                      </w:ins>
                    </m:ctrlPr>
                  </m:sSubPr>
                  <m:e>
                    <m:r>
                      <w:ins w:id="115" w:author="Maheshwari Richa (1INC24)" w:date="2024-04-19T14:36:00Z">
                        <w:rPr>
                          <w:rFonts w:ascii="Cambria Math" w:eastAsia="MS Mincho" w:hAnsi="Cambria Math" w:cs="v4.2.0"/>
                        </w:rPr>
                        <m:t>k</m:t>
                      </w:ins>
                    </m:r>
                  </m:e>
                  <m:sub>
                    <m:r>
                      <w:ins w:id="116" w:author="Maheshwari Richa (1INC24)" w:date="2024-04-19T14:36:00Z">
                        <w:rPr>
                          <w:rFonts w:ascii="Cambria Math" w:eastAsia="MS Mincho" w:hAnsi="Cambria Math" w:cs="v4.2.0"/>
                        </w:rPr>
                        <m:t>multiTEG,i</m:t>
                      </w:ins>
                    </m:r>
                  </m:sub>
                </m:sSub>
                <m:r>
                  <w:ins w:id="117" w:author="Maheshwari Richa (1INC24)" w:date="2024-04-19T14:36:00Z">
                    <m:rPr>
                      <m:sty m:val="p"/>
                    </m:rPr>
                    <w:rPr>
                      <w:rFonts w:ascii="Cambria Math" w:hAnsi="Cambria Math"/>
                    </w:rPr>
                    <m:t>*</m:t>
                  </w:ins>
                </m:r>
                <m:sSub>
                  <m:sSubPr>
                    <m:ctrlPr>
                      <w:ins w:id="118" w:author="Maheshwari Richa (1INC24)" w:date="2024-04-19T14:36:00Z">
                        <w:rPr>
                          <w:rFonts w:ascii="Cambria Math" w:hAnsi="Cambria Math"/>
                          <w:bCs/>
                          <w:noProof/>
                        </w:rPr>
                      </w:ins>
                    </m:ctrlPr>
                  </m:sSubPr>
                  <m:e>
                    <m:r>
                      <w:ins w:id="119" w:author="Maheshwari Richa (1INC24)" w:date="2024-04-19T14:36:00Z">
                        <w:rPr>
                          <w:rFonts w:ascii="Cambria Math" w:hAnsi="Cambria Math"/>
                          <w:noProof/>
                        </w:rPr>
                        <m:t>N</m:t>
                      </w:ins>
                    </m:r>
                  </m:e>
                  <m:sub>
                    <m:r>
                      <w:ins w:id="120" w:author="Maheshwari Richa (1INC24)" w:date="2024-04-19T14:36:00Z">
                        <w:rPr>
                          <w:rFonts w:ascii="Cambria Math" w:hAnsi="Cambria Math"/>
                          <w:noProof/>
                        </w:rPr>
                        <m:t>RxBeam</m:t>
                      </w:ins>
                    </m:r>
                    <m:r>
                      <w:ins w:id="121" w:author="Maheshwari Richa (1INC24)" w:date="2024-04-19T14:36:00Z">
                        <m:rPr>
                          <m:sty m:val="p"/>
                        </m:rPr>
                        <w:rPr>
                          <w:rFonts w:ascii="Cambria Math" w:hAnsi="Cambria Math"/>
                          <w:noProof/>
                        </w:rPr>
                        <m:t>,</m:t>
                      </w:ins>
                    </m:r>
                    <m:r>
                      <w:ins w:id="122" w:author="Maheshwari Richa (1INC24)" w:date="2024-04-19T14:36:00Z">
                        <w:rPr>
                          <w:rFonts w:ascii="Cambria Math" w:hAnsi="Cambria Math"/>
                          <w:noProof/>
                        </w:rPr>
                        <m:t>i</m:t>
                      </w:ins>
                    </m:r>
                  </m:sub>
                </m:sSub>
                <m:r>
                  <w:ins w:id="123" w:author="Maheshwari Richa (1INC24)" w:date="2024-04-19T14:36:00Z">
                    <m:rPr>
                      <m:sty m:val="p"/>
                    </m:rPr>
                    <w:rPr>
                      <w:rFonts w:ascii="Cambria Math" w:hAnsi="Cambria Math"/>
                      <w:noProof/>
                    </w:rPr>
                    <m:t>*</m:t>
                  </w:ins>
                </m:r>
                <m:d>
                  <m:dPr>
                    <m:begChr m:val="⌈"/>
                    <m:endChr m:val="⌉"/>
                    <m:ctrlPr>
                      <w:ins w:id="124" w:author="Maheshwari Richa (1INC24)" w:date="2024-04-19T14:36:00Z">
                        <w:rPr>
                          <w:rFonts w:ascii="Cambria Math" w:hAnsi="Cambria Math"/>
                          <w:noProof/>
                        </w:rPr>
                      </w:ins>
                    </m:ctrlPr>
                  </m:dPr>
                  <m:e>
                    <m:f>
                      <m:fPr>
                        <m:ctrlPr>
                          <w:ins w:id="125" w:author="Maheshwari Richa (1INC24)" w:date="2024-04-19T14:36:00Z">
                            <w:rPr>
                              <w:rFonts w:ascii="Cambria Math" w:hAnsi="Cambria Math"/>
                              <w:noProof/>
                            </w:rPr>
                          </w:ins>
                        </m:ctrlPr>
                      </m:fPr>
                      <m:num>
                        <m:sSubSup>
                          <m:sSubSupPr>
                            <m:ctrlPr>
                              <w:ins w:id="126" w:author="Maheshwari Richa (1INC24)" w:date="2024-04-19T14:36:00Z">
                                <w:rPr>
                                  <w:rFonts w:ascii="Cambria Math" w:hAnsi="Cambria Math"/>
                                  <w:noProof/>
                                </w:rPr>
                              </w:ins>
                            </m:ctrlPr>
                          </m:sSubSupPr>
                          <m:e>
                            <m:r>
                              <w:ins w:id="127" w:author="Maheshwari Richa (1INC24)" w:date="2024-04-19T14:36:00Z">
                                <w:rPr>
                                  <w:rFonts w:ascii="Cambria Math" w:hAnsi="Cambria Math"/>
                                  <w:noProof/>
                                </w:rPr>
                                <m:t>N</m:t>
                              </w:ins>
                            </m:r>
                          </m:e>
                          <m:sub>
                            <m:r>
                              <w:ins w:id="128" w:author="Maheshwari Richa (1INC24)" w:date="2024-04-19T14:36:00Z">
                                <w:rPr>
                                  <w:rFonts w:ascii="Cambria Math" w:hAnsi="Cambria Math"/>
                                  <w:noProof/>
                                </w:rPr>
                                <m:t>PRS</m:t>
                              </w:ins>
                            </m:r>
                            <m:r>
                              <w:ins w:id="129" w:author="Maheshwari Richa (1INC24)" w:date="2024-04-19T14:36:00Z">
                                <m:rPr>
                                  <m:nor/>
                                </m:rPr>
                                <w:rPr>
                                  <w:noProof/>
                                </w:rPr>
                                <m:t>,i</m:t>
                              </w:ins>
                            </m:r>
                          </m:sub>
                          <m:sup>
                            <m:r>
                              <w:ins w:id="130" w:author="Maheshwari Richa (1INC24)" w:date="2024-04-19T14:36:00Z">
                                <w:rPr>
                                  <w:rFonts w:ascii="Cambria Math" w:hAnsi="Cambria Math"/>
                                  <w:noProof/>
                                </w:rPr>
                                <m:t>slot</m:t>
                              </w:ins>
                            </m:r>
                          </m:sup>
                        </m:sSubSup>
                      </m:num>
                      <m:den>
                        <m:sSup>
                          <m:sSupPr>
                            <m:ctrlPr>
                              <w:ins w:id="131" w:author="Maheshwari Richa (1INC24)" w:date="2024-04-19T14:36:00Z">
                                <w:rPr>
                                  <w:rFonts w:ascii="Cambria Math" w:hAnsi="Cambria Math"/>
                                  <w:noProof/>
                                </w:rPr>
                              </w:ins>
                            </m:ctrlPr>
                          </m:sSupPr>
                          <m:e>
                            <m:r>
                              <w:ins w:id="132" w:author="Maheshwari Richa (1INC24)" w:date="2024-04-19T14:36:00Z">
                                <w:rPr>
                                  <w:rFonts w:ascii="Cambria Math" w:hAnsi="Cambria Math"/>
                                  <w:noProof/>
                                </w:rPr>
                                <m:t>N</m:t>
                              </w:ins>
                            </m:r>
                          </m:e>
                          <m:sup>
                            <m:r>
                              <w:ins w:id="133" w:author="Maheshwari Richa (1INC24)" w:date="2024-04-19T14:36:00Z">
                                <m:rPr>
                                  <m:sty m:val="p"/>
                                </m:rPr>
                                <w:rPr>
                                  <w:rFonts w:ascii="Cambria Math" w:hAnsi="Cambria Math" w:hint="eastAsia"/>
                                  <w:noProof/>
                                </w:rPr>
                                <m:t>'</m:t>
                              </w:ins>
                            </m:r>
                          </m:sup>
                        </m:sSup>
                      </m:den>
                    </m:f>
                  </m:e>
                </m:d>
                <m:d>
                  <m:dPr>
                    <m:begChr m:val="⌈"/>
                    <m:endChr m:val="⌉"/>
                    <m:ctrlPr>
                      <w:ins w:id="134" w:author="Maheshwari Richa (1INC24)" w:date="2024-04-19T14:36:00Z">
                        <w:rPr>
                          <w:rFonts w:ascii="Cambria Math" w:hAnsi="Cambria Math"/>
                          <w:noProof/>
                        </w:rPr>
                      </w:ins>
                    </m:ctrlPr>
                  </m:dPr>
                  <m:e>
                    <m:f>
                      <m:fPr>
                        <m:ctrlPr>
                          <w:ins w:id="135" w:author="Maheshwari Richa (1INC24)" w:date="2024-04-19T14:36:00Z">
                            <w:rPr>
                              <w:rFonts w:ascii="Cambria Math" w:hAnsi="Cambria Math"/>
                              <w:noProof/>
                            </w:rPr>
                          </w:ins>
                        </m:ctrlPr>
                      </m:fPr>
                      <m:num>
                        <m:sSub>
                          <m:sSubPr>
                            <m:ctrlPr>
                              <w:ins w:id="136" w:author="Maheshwari Richa (1INC24)" w:date="2024-04-19T14:36:00Z">
                                <w:rPr>
                                  <w:rFonts w:ascii="Cambria Math" w:hAnsi="Cambria Math"/>
                                  <w:i/>
                                  <w:iCs/>
                                  <w:noProof/>
                                </w:rPr>
                              </w:ins>
                            </m:ctrlPr>
                          </m:sSubPr>
                          <m:e>
                            <m:r>
                              <w:ins w:id="137" w:author="Maheshwari Richa (1INC24)" w:date="2024-04-19T14:36:00Z">
                                <w:rPr>
                                  <w:rFonts w:ascii="Cambria Math" w:hAnsi="Cambria Math"/>
                                  <w:noProof/>
                                </w:rPr>
                                <m:t>L</m:t>
                              </w:ins>
                            </m:r>
                          </m:e>
                          <m:sub>
                            <m:r>
                              <w:ins w:id="138" w:author="Maheshwari Richa (1INC24)" w:date="2024-04-19T14:36:00Z">
                                <w:rPr>
                                  <w:rFonts w:ascii="Cambria Math" w:hAnsi="Cambria Math"/>
                                  <w:noProof/>
                                </w:rPr>
                                <m:t>available_PRS,i</m:t>
                              </w:ins>
                            </m:r>
                          </m:sub>
                        </m:sSub>
                      </m:num>
                      <m:den>
                        <m:r>
                          <w:ins w:id="139" w:author="Maheshwari Richa (1INC24)" w:date="2024-04-19T14:36:00Z">
                            <w:rPr>
                              <w:rFonts w:ascii="Cambria Math" w:hAnsi="Cambria Math"/>
                              <w:noProof/>
                            </w:rPr>
                            <m:t>N</m:t>
                          </w:ins>
                        </m:r>
                      </m:den>
                    </m:f>
                  </m:e>
                </m:d>
                <m:r>
                  <w:ins w:id="140" w:author="Maheshwari Richa (1INC24)" w:date="2024-04-19T14:36:00Z">
                    <m:rPr>
                      <m:sty m:val="p"/>
                    </m:rPr>
                    <w:rPr>
                      <w:rFonts w:ascii="Cambria Math" w:hAnsi="Cambria Math"/>
                      <w:noProof/>
                    </w:rPr>
                    <m:t>*</m:t>
                  </w:ins>
                </m:r>
                <m:sSub>
                  <m:sSubPr>
                    <m:ctrlPr>
                      <w:ins w:id="141" w:author="Maheshwari Richa (1INC24)" w:date="2024-04-19T14:36:00Z">
                        <w:rPr>
                          <w:rFonts w:ascii="Cambria Math" w:hAnsi="Cambria Math"/>
                          <w:noProof/>
                        </w:rPr>
                      </w:ins>
                    </m:ctrlPr>
                  </m:sSubPr>
                  <m:e>
                    <m:r>
                      <w:ins w:id="142" w:author="Maheshwari Richa (1INC24)" w:date="2024-04-19T14:36:00Z">
                        <w:rPr>
                          <w:rFonts w:ascii="Cambria Math" w:hAnsi="Cambria Math"/>
                          <w:noProof/>
                        </w:rPr>
                        <m:t>N</m:t>
                      </w:ins>
                    </m:r>
                  </m:e>
                  <m:sub>
                    <m:r>
                      <w:ins w:id="143" w:author="Maheshwari Richa (1INC24)" w:date="2024-04-19T14:36:00Z">
                        <w:rPr>
                          <w:rFonts w:ascii="Cambria Math" w:hAnsi="Cambria Math"/>
                          <w:noProof/>
                        </w:rPr>
                        <m:t>sample</m:t>
                      </w:ins>
                    </m:r>
                  </m:sub>
                </m:sSub>
                <m:r>
                  <w:ins w:id="144" w:author="Maheshwari Richa (1INC24)" w:date="2024-04-19T14:36:00Z">
                    <m:rPr>
                      <m:sty m:val="p"/>
                    </m:rPr>
                    <w:rPr>
                      <w:rFonts w:ascii="Cambria Math" w:hAnsi="Cambria Math"/>
                      <w:noProof/>
                    </w:rPr>
                    <m:t>-1</m:t>
                  </w:ins>
                </m:r>
              </m:e>
            </m:d>
            <m:r>
              <w:ins w:id="145" w:author="Maheshwari Richa (1INC24)" w:date="2024-04-19T14:36:00Z">
                <m:rPr>
                  <m:sty m:val="p"/>
                </m:rPr>
                <w:rPr>
                  <w:rFonts w:ascii="Cambria Math" w:hAnsi="Cambria Math"/>
                  <w:noProof/>
                </w:rPr>
                <m:t>*T</m:t>
              </w:ins>
            </m:r>
          </m:e>
          <m:sub>
            <m:r>
              <w:ins w:id="146" w:author="Maheshwari Richa (1INC24)" w:date="2024-04-19T14:36:00Z">
                <m:rPr>
                  <m:sty m:val="p"/>
                </m:rPr>
                <w:rPr>
                  <w:rFonts w:ascii="Cambria Math" w:hAnsi="Cambria Math"/>
                  <w:noProof/>
                </w:rPr>
                <m:t>effect,i</m:t>
              </w:ins>
            </m:r>
          </m:sub>
        </m:sSub>
        <m:r>
          <w:ins w:id="147" w:author="Maheshwari Richa (1INC24)" w:date="2024-04-19T14:36:00Z">
            <m:rPr>
              <m:sty m:val="p"/>
            </m:rPr>
            <w:rPr>
              <w:rFonts w:ascii="Cambria Math" w:hAnsi="Cambria Math"/>
              <w:noProof/>
            </w:rPr>
            <m:t>+</m:t>
          </w:ins>
        </m:r>
        <m:sSub>
          <m:sSubPr>
            <m:ctrlPr>
              <w:ins w:id="148" w:author="Maheshwari Richa (1INC24)" w:date="2024-04-19T14:36:00Z">
                <w:rPr>
                  <w:rFonts w:ascii="Cambria Math" w:hAnsi="Cambria Math"/>
                  <w:noProof/>
                </w:rPr>
              </w:ins>
            </m:ctrlPr>
          </m:sSubPr>
          <m:e>
            <m:r>
              <w:ins w:id="149" w:author="Maheshwari Richa (1INC24)" w:date="2024-04-19T14:36:00Z">
                <m:rPr>
                  <m:nor/>
                </m:rPr>
                <w:rPr>
                  <w:noProof/>
                </w:rPr>
                <m:t>T</m:t>
              </w:ins>
            </m:r>
          </m:e>
          <m:sub>
            <m:r>
              <w:ins w:id="150" w:author="Maheshwari Richa (1INC24)" w:date="2024-04-19T14:36:00Z">
                <m:rPr>
                  <m:nor/>
                </m:rPr>
                <w:rPr>
                  <w:noProof/>
                </w:rPr>
                <m:t>last</m:t>
              </w:ins>
            </m:r>
            <m:r>
              <w:ins w:id="151" w:author="Maheshwari Richa (1INC24)" w:date="2024-04-19T14:36:00Z">
                <m:rPr>
                  <m:sty m:val="p"/>
                </m:rPr>
                <w:rPr>
                  <w:rFonts w:ascii="Cambria Math"/>
                  <w:noProof/>
                </w:rPr>
                <m:t>,i</m:t>
              </w:ins>
            </m:r>
          </m:sub>
        </m:sSub>
      </m:oMath>
      <w:ins w:id="152" w:author="Maheshwari Richa (1INC24)" w:date="2024-04-19T14:36:00Z">
        <w:r w:rsidR="00684EA3" w:rsidRPr="00455A43">
          <w:rPr>
            <w:noProof/>
          </w:rPr>
          <w:t xml:space="preserve"> ,</w:t>
        </w:r>
      </w:ins>
    </w:p>
    <w:p w14:paraId="13BC4D94" w14:textId="77777777" w:rsidR="00684EA3" w:rsidRPr="00455A43" w:rsidRDefault="00684EA3" w:rsidP="00684EA3">
      <w:pPr>
        <w:rPr>
          <w:ins w:id="153" w:author="Maheshwari Richa (1INC24)" w:date="2024-04-19T14:36:00Z"/>
          <w:rFonts w:cs="v4.2.0"/>
        </w:rPr>
      </w:pPr>
      <w:ins w:id="154" w:author="Maheshwari Richa (1INC24)" w:date="2024-04-19T14:36:00Z">
        <w:r w:rsidRPr="00455A43">
          <w:rPr>
            <w:rFonts w:eastAsia="MS Mincho" w:cs="v4.2.0"/>
          </w:rPr>
          <w:t xml:space="preserve">where: </w:t>
        </w:r>
      </w:ins>
    </w:p>
    <w:p w14:paraId="39F8D60C" w14:textId="77777777" w:rsidR="00684EA3" w:rsidRDefault="00684EA3" w:rsidP="00684EA3">
      <w:pPr>
        <w:pStyle w:val="B10"/>
        <w:rPr>
          <w:ins w:id="155" w:author="Maheshwari Richa (1INC24)" w:date="2024-04-19T14:36:00Z"/>
        </w:rPr>
      </w:pPr>
      <w:ins w:id="156" w:author="Maheshwari Richa (1INC24)" w:date="2024-04-19T14:36:00Z">
        <w:r w:rsidRPr="00455A43">
          <w:rPr>
            <w:rFonts w:eastAsia="MS Mincho" w:cs="v4.2.0"/>
          </w:rPr>
          <w:tab/>
        </w:r>
      </w:ins>
      <m:oMath>
        <m:sSub>
          <m:sSubPr>
            <m:ctrlPr>
              <w:ins w:id="157" w:author="Maheshwari Richa (1INC24)" w:date="2024-04-19T14:36:00Z">
                <w:rPr>
                  <w:rFonts w:ascii="Cambria Math" w:hAnsi="Cambria Math"/>
                  <w:i/>
                </w:rPr>
              </w:ins>
            </m:ctrlPr>
          </m:sSubPr>
          <m:e>
            <m:r>
              <w:ins w:id="158" w:author="Maheshwari Richa (1INC24)" w:date="2024-04-19T14:36:00Z">
                <w:rPr>
                  <w:rFonts w:ascii="Cambria Math" w:hAnsi="Cambria Math"/>
                </w:rPr>
                <m:t>N</m:t>
              </w:ins>
            </m:r>
          </m:e>
          <m:sub>
            <m:r>
              <w:ins w:id="159" w:author="Maheshwari Richa (1INC24)" w:date="2024-04-19T14:36:00Z">
                <w:rPr>
                  <w:rFonts w:ascii="Cambria Math" w:hAnsi="Cambria Math"/>
                </w:rPr>
                <m:t>RxBeam,i</m:t>
              </w:ins>
            </m:r>
          </m:sub>
        </m:sSub>
      </m:oMath>
      <w:ins w:id="160" w:author="Maheshwari Richa (1INC24)" w:date="2024-04-19T14:36:00Z">
        <w:r w:rsidRPr="00455A43">
          <w:t xml:space="preserve"> is the UE Rx beam sweeping factor. In FR1, </w:t>
        </w:r>
      </w:ins>
      <m:oMath>
        <m:sSub>
          <m:sSubPr>
            <m:ctrlPr>
              <w:ins w:id="161" w:author="Maheshwari Richa (1INC24)" w:date="2024-04-19T14:36:00Z">
                <w:rPr>
                  <w:rFonts w:ascii="Cambria Math" w:hAnsi="Cambria Math"/>
                  <w:i/>
                </w:rPr>
              </w:ins>
            </m:ctrlPr>
          </m:sSubPr>
          <m:e>
            <m:r>
              <w:ins w:id="162" w:author="Maheshwari Richa (1INC24)" w:date="2024-04-19T14:36:00Z">
                <w:rPr>
                  <w:rFonts w:ascii="Cambria Math" w:hAnsi="Cambria Math"/>
                </w:rPr>
                <m:t>N</m:t>
              </w:ins>
            </m:r>
          </m:e>
          <m:sub>
            <m:r>
              <w:ins w:id="163" w:author="Maheshwari Richa (1INC24)" w:date="2024-04-19T14:36:00Z">
                <w:rPr>
                  <w:rFonts w:ascii="Cambria Math" w:hAnsi="Cambria Math"/>
                </w:rPr>
                <m:t>RxBeam,i</m:t>
              </w:ins>
            </m:r>
          </m:sub>
        </m:sSub>
      </m:oMath>
      <w:ins w:id="164" w:author="Maheshwari Richa (1INC24)" w:date="2024-04-19T14:36:00Z">
        <w:r w:rsidRPr="00455A43">
          <w:t xml:space="preserve"> = 1; and in FR2,</w:t>
        </w:r>
      </w:ins>
      <m:oMath>
        <m:sSub>
          <m:sSubPr>
            <m:ctrlPr>
              <w:ins w:id="165" w:author="Maheshwari Richa (1INC24)" w:date="2024-04-19T14:36:00Z">
                <w:rPr>
                  <w:rFonts w:ascii="Cambria Math" w:hAnsi="Cambria Math"/>
                  <w:i/>
                </w:rPr>
              </w:ins>
            </m:ctrlPr>
          </m:sSubPr>
          <m:e>
            <m:r>
              <w:ins w:id="166" w:author="Maheshwari Richa (1INC24)" w:date="2024-04-19T14:36:00Z">
                <w:rPr>
                  <w:rFonts w:ascii="Cambria Math" w:hAnsi="Cambria Math"/>
                </w:rPr>
                <m:t>N</m:t>
              </w:ins>
            </m:r>
          </m:e>
          <m:sub>
            <m:r>
              <w:ins w:id="167" w:author="Maheshwari Richa (1INC24)" w:date="2024-04-19T14:36:00Z">
                <w:rPr>
                  <w:rFonts w:ascii="Cambria Math" w:hAnsi="Cambria Math"/>
                </w:rPr>
                <m:t>RxBeam,i</m:t>
              </w:ins>
            </m:r>
          </m:sub>
        </m:sSub>
      </m:oMath>
      <w:ins w:id="168" w:author="Maheshwari Richa (1INC24)" w:date="2024-04-19T14:36:00Z">
        <w:r>
          <w:rPr>
            <w:rFonts w:eastAsia="SimSun" w:hint="eastAsia"/>
          </w:rPr>
          <w:t xml:space="preserve"> is </w:t>
        </w:r>
        <w:r>
          <w:t>equal to the value</w:t>
        </w:r>
        <w:r w:rsidRPr="00E41CDD">
          <w:t xml:space="preserve"> reported </w:t>
        </w:r>
        <w:r>
          <w:rPr>
            <w:rFonts w:hint="eastAsia"/>
          </w:rPr>
          <w:t xml:space="preserve">by the UE </w:t>
        </w:r>
        <w:r w:rsidRPr="00E41CDD">
          <w:t xml:space="preserve">in </w:t>
        </w:r>
        <w:r w:rsidRPr="003620B9">
          <w:rPr>
            <w:i/>
          </w:rPr>
          <w:t>supportedLowerRxBeamSweepingFactor-FR2</w:t>
        </w:r>
        <w:r>
          <w:rPr>
            <w:i/>
          </w:rPr>
          <w:t xml:space="preserve"> </w:t>
        </w:r>
        <w:r w:rsidRPr="00E41CDD">
          <w:t xml:space="preserve">if the UE </w:t>
        </w:r>
        <w:r>
          <w:rPr>
            <w:rFonts w:hint="eastAsia"/>
          </w:rPr>
          <w:t xml:space="preserve">supports </w:t>
        </w:r>
        <w:r w:rsidRPr="00E41CDD">
          <w:t xml:space="preserve">the capability for the band containing positioning frequency layer </w:t>
        </w:r>
        <w:proofErr w:type="spellStart"/>
        <w:r w:rsidRPr="00E41CDD">
          <w:t>i</w:t>
        </w:r>
        <w:proofErr w:type="spellEnd"/>
        <w:r w:rsidRPr="00E41CDD">
          <w:t xml:space="preserve">, and </w:t>
        </w:r>
        <w:r>
          <w:rPr>
            <w:rFonts w:hint="eastAsia"/>
          </w:rPr>
          <w:t xml:space="preserve">the </w:t>
        </w:r>
        <w:r w:rsidRPr="00E41CDD">
          <w:t xml:space="preserve">LMF indicates </w:t>
        </w:r>
        <w:r w:rsidRPr="00C13B22">
          <w:rPr>
            <w:i/>
          </w:rPr>
          <w:t xml:space="preserve">lowerRxBeamSweepingFactor-FR2 </w:t>
        </w:r>
        <w:r w:rsidRPr="00E41CDD">
          <w:t xml:space="preserve">in </w:t>
        </w:r>
        <w:r>
          <w:rPr>
            <w:i/>
          </w:rPr>
          <w:t>NR-</w:t>
        </w:r>
        <w:r>
          <w:rPr>
            <w:rFonts w:eastAsia="SimSun" w:hint="eastAsia"/>
            <w:i/>
            <w:lang w:val="en-US"/>
          </w:rPr>
          <w:t>DL-</w:t>
        </w:r>
        <w:r>
          <w:rPr>
            <w:i/>
          </w:rPr>
          <w:t>TDOA-</w:t>
        </w:r>
        <w:proofErr w:type="spellStart"/>
        <w:r>
          <w:rPr>
            <w:i/>
          </w:rPr>
          <w:t>RequestLocationInformation</w:t>
        </w:r>
        <w:proofErr w:type="spellEnd"/>
        <w:r w:rsidRPr="00E41CDD">
          <w:t>.</w:t>
        </w:r>
        <w:r>
          <w:rPr>
            <w:rFonts w:eastAsia="SimSun" w:hint="eastAsia"/>
            <w:bCs/>
          </w:rPr>
          <w:t xml:space="preserve"> </w:t>
        </w:r>
      </w:ins>
      <m:oMath>
        <m:sSub>
          <m:sSubPr>
            <m:ctrlPr>
              <w:ins w:id="169" w:author="Maheshwari Richa (1INC24)" w:date="2024-04-19T14:36:00Z">
                <w:rPr>
                  <w:rFonts w:ascii="Cambria Math" w:hAnsi="Cambria Math"/>
                  <w:i/>
                </w:rPr>
              </w:ins>
            </m:ctrlPr>
          </m:sSubPr>
          <m:e>
            <m:r>
              <w:ins w:id="170" w:author="Maheshwari Richa (1INC24)" w:date="2024-04-19T14:36:00Z">
                <w:rPr>
                  <w:rFonts w:ascii="Cambria Math" w:hAnsi="Cambria Math"/>
                </w:rPr>
                <m:t>N</m:t>
              </w:ins>
            </m:r>
          </m:e>
          <m:sub>
            <m:r>
              <w:ins w:id="171" w:author="Maheshwari Richa (1INC24)" w:date="2024-04-19T14:36:00Z">
                <w:rPr>
                  <w:rFonts w:ascii="Cambria Math" w:hAnsi="Cambria Math"/>
                </w:rPr>
                <m:t>RxBeam,i</m:t>
              </w:ins>
            </m:r>
          </m:sub>
        </m:sSub>
      </m:oMath>
      <w:ins w:id="172" w:author="Maheshwari Richa (1INC24)" w:date="2024-04-19T14:36:00Z">
        <w:r>
          <w:rPr>
            <w:rFonts w:eastAsia="SimSun"/>
            <w:bCs/>
          </w:rPr>
          <w:t xml:space="preserve"> </w:t>
        </w:r>
        <w:r>
          <w:rPr>
            <w:rFonts w:eastAsia="SimSun" w:hint="eastAsia"/>
            <w:bCs/>
          </w:rPr>
          <w:t xml:space="preserve">is </w:t>
        </w:r>
        <w:r>
          <w:t>equal</w:t>
        </w:r>
        <w:r w:rsidRPr="00E41CDD">
          <w:t xml:space="preserve"> to 8, otherwise</w:t>
        </w:r>
        <w:r w:rsidRPr="00455A43">
          <w:t>.</w:t>
        </w:r>
      </w:ins>
    </w:p>
    <w:p w14:paraId="1A385571" w14:textId="77777777" w:rsidR="00684EA3" w:rsidRPr="00C66141" w:rsidRDefault="00684EA3" w:rsidP="00684EA3">
      <w:pPr>
        <w:pStyle w:val="B10"/>
        <w:rPr>
          <w:ins w:id="173" w:author="Maheshwari Richa (1INC24)" w:date="2024-04-19T14:36:00Z"/>
          <w:rFonts w:eastAsia="SimSun"/>
        </w:rPr>
      </w:pPr>
      <w:ins w:id="174" w:author="Maheshwari Richa (1INC24)" w:date="2024-04-19T14:36:00Z">
        <w:r w:rsidRPr="00C66141">
          <w:rPr>
            <w:rFonts w:eastAsia="SimSun"/>
          </w:rPr>
          <w:tab/>
        </w:r>
      </w:ins>
      <m:oMath>
        <m:sSub>
          <m:sSubPr>
            <m:ctrlPr>
              <w:ins w:id="175" w:author="Maheshwari Richa (1INC24)" w:date="2024-04-19T14:36:00Z">
                <w:rPr>
                  <w:rFonts w:ascii="Cambria Math" w:eastAsia="SimSun" w:hAnsi="Cambria Math" w:cs="Calibri"/>
                </w:rPr>
              </w:ins>
            </m:ctrlPr>
          </m:sSubPr>
          <m:e>
            <m:r>
              <w:ins w:id="176" w:author="Maheshwari Richa (1INC24)" w:date="2024-04-19T14:36:00Z">
                <w:rPr>
                  <w:rFonts w:ascii="Cambria Math" w:eastAsia="SimSun" w:hAnsi="Cambria Math"/>
                </w:rPr>
                <m:t>k</m:t>
              </w:ins>
            </m:r>
          </m:e>
          <m:sub>
            <m:r>
              <w:ins w:id="177" w:author="Maheshwari Richa (1INC24)" w:date="2024-04-19T14:36:00Z">
                <w:rPr>
                  <w:rFonts w:ascii="Cambria Math" w:eastAsia="SimSun" w:hAnsi="Cambria Math"/>
                </w:rPr>
                <m:t>multiTEG,i</m:t>
              </w:ins>
            </m:r>
          </m:sub>
        </m:sSub>
      </m:oMath>
      <w:ins w:id="178" w:author="Maheshwari Richa (1INC24)" w:date="2024-04-19T14:36:00Z">
        <w:r w:rsidRPr="00C66141">
          <w:rPr>
            <w:rFonts w:eastAsia="SimSun"/>
          </w:rPr>
          <w:t xml:space="preserve"> is the scaling factor for measurement of same PRS resource with multiple Rx TEGs.</w:t>
        </w:r>
      </w:ins>
    </w:p>
    <w:p w14:paraId="7E3283AC" w14:textId="77777777" w:rsidR="00684EA3" w:rsidRDefault="00684EA3" w:rsidP="00684EA3">
      <w:pPr>
        <w:pStyle w:val="B2"/>
        <w:rPr>
          <w:ins w:id="179" w:author="Maheshwari Richa (1INC24)" w:date="2024-04-19T14:36:00Z"/>
          <w:rFonts w:eastAsia="MS Mincho"/>
        </w:rPr>
      </w:pPr>
      <w:ins w:id="180" w:author="Maheshwari Richa (1INC24)" w:date="2024-04-19T14:36:00Z">
        <w:r w:rsidRPr="00C66141">
          <w:rPr>
            <w:rFonts w:eastAsia="SimSun"/>
            <w:bCs/>
          </w:rPr>
          <w:lastRenderedPageBreak/>
          <w:tab/>
        </w:r>
      </w:ins>
      <m:oMath>
        <m:sSub>
          <m:sSubPr>
            <m:ctrlPr>
              <w:ins w:id="181" w:author="Maheshwari Richa (1INC24)" w:date="2024-04-19T14:36:00Z">
                <w:rPr>
                  <w:rFonts w:ascii="Cambria Math" w:eastAsia="MS Mincho" w:hAnsi="Cambria Math"/>
                </w:rPr>
              </w:ins>
            </m:ctrlPr>
          </m:sSubPr>
          <m:e>
            <m:r>
              <w:ins w:id="182" w:author="Maheshwari Richa (1INC24)" w:date="2024-04-19T14:36:00Z">
                <w:rPr>
                  <w:rFonts w:ascii="Cambria Math" w:eastAsia="MS Mincho" w:hAnsi="Cambria Math"/>
                </w:rPr>
                <m:t>k</m:t>
              </w:ins>
            </m:r>
          </m:e>
          <m:sub>
            <m:r>
              <w:ins w:id="183" w:author="Maheshwari Richa (1INC24)" w:date="2024-04-19T14:36:00Z">
                <w:rPr>
                  <w:rFonts w:ascii="Cambria Math" w:eastAsia="MS Mincho" w:hAnsi="Cambria Math"/>
                </w:rPr>
                <m:t>multiTEG</m:t>
              </w:ins>
            </m:r>
            <m:r>
              <w:ins w:id="184" w:author="Maheshwari Richa (1INC24)" w:date="2024-04-19T14:36:00Z">
                <m:rPr>
                  <m:sty m:val="p"/>
                </m:rPr>
                <w:rPr>
                  <w:rFonts w:ascii="Cambria Math" w:eastAsia="MS Mincho" w:hAnsi="Cambria Math"/>
                </w:rPr>
                <m:t>,</m:t>
              </w:ins>
            </m:r>
            <m:r>
              <w:ins w:id="185" w:author="Maheshwari Richa (1INC24)" w:date="2024-04-19T14:36:00Z">
                <w:rPr>
                  <w:rFonts w:ascii="Cambria Math" w:eastAsia="MS Mincho" w:hAnsi="Cambria Math"/>
                </w:rPr>
                <m:t>i</m:t>
              </w:ins>
            </m:r>
          </m:sub>
        </m:sSub>
      </m:oMath>
      <w:ins w:id="186" w:author="Maheshwari Richa (1INC24)" w:date="2024-04-19T14:36:00Z">
        <w:r w:rsidRPr="0064399B">
          <w:rPr>
            <w:rFonts w:eastAsia="MS Mincho"/>
          </w:rPr>
          <w:t xml:space="preserve">=1 </w:t>
        </w:r>
        <w:r w:rsidRPr="00C66141">
          <w:rPr>
            <w:rFonts w:eastAsia="SimSun"/>
          </w:rPr>
          <w:t>if UE is</w:t>
        </w:r>
        <w:r>
          <w:rPr>
            <w:rFonts w:eastAsia="SimSun"/>
          </w:rPr>
          <w:t xml:space="preserve"> not</w:t>
        </w:r>
        <w:r w:rsidRPr="00C66141">
          <w:rPr>
            <w:rFonts w:eastAsia="SimSun"/>
          </w:rPr>
          <w:t xml:space="preserve"> </w:t>
        </w:r>
        <w:r>
          <w:rPr>
            <w:rFonts w:eastAsia="SimSun" w:hint="eastAsia"/>
          </w:rPr>
          <w:t xml:space="preserve">supported </w:t>
        </w:r>
        <w:r w:rsidRPr="00D912A9">
          <w:rPr>
            <w:rFonts w:eastAsia="SimSun"/>
            <w:i/>
            <w:iCs/>
            <w:snapToGrid w:val="0"/>
          </w:rPr>
          <w:t>measureSameDL-PRS-ResourceWithDifferentRxTEGs-r17</w:t>
        </w:r>
        <w:r>
          <w:rPr>
            <w:rFonts w:eastAsia="SimSun" w:hint="eastAsia"/>
            <w:iCs/>
            <w:snapToGrid w:val="0"/>
          </w:rPr>
          <w:t xml:space="preserve"> or not</w:t>
        </w:r>
        <w:r w:rsidRPr="00C66141">
          <w:rPr>
            <w:rFonts w:eastAsia="SimSu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w:t>
        </w:r>
        <w:proofErr w:type="spellStart"/>
        <w:proofErr w:type="gramStart"/>
        <w:r w:rsidRPr="008A7648">
          <w:rPr>
            <w:rFonts w:eastAsia="SimSun"/>
            <w:i/>
            <w:snapToGrid w:val="0"/>
          </w:rPr>
          <w:t>RequestLocationInformation</w:t>
        </w:r>
        <w:proofErr w:type="spellEnd"/>
        <w:r>
          <w:rPr>
            <w:rFonts w:eastAsia="MS Mincho"/>
          </w:rPr>
          <w:t>;</w:t>
        </w:r>
        <w:proofErr w:type="gramEnd"/>
      </w:ins>
    </w:p>
    <w:p w14:paraId="72F26374" w14:textId="77777777" w:rsidR="00684EA3" w:rsidRDefault="00684EA3" w:rsidP="00684EA3">
      <w:pPr>
        <w:pStyle w:val="B10"/>
        <w:rPr>
          <w:ins w:id="187" w:author="Maheshwari Richa (1INC24)" w:date="2024-04-19T14:36:00Z"/>
          <w:rFonts w:eastAsia="SimSun"/>
        </w:rPr>
      </w:pPr>
      <w:ins w:id="188" w:author="Maheshwari Richa (1INC24)" w:date="2024-04-19T14:36:00Z">
        <w:r w:rsidRPr="00C66141">
          <w:rPr>
            <w:rFonts w:eastAsia="SimSun"/>
          </w:rPr>
          <w:tab/>
        </w:r>
        <w:r>
          <w:rPr>
            <w:rFonts w:eastAsia="SimSun"/>
          </w:rPr>
          <w:t>otherwise,</w:t>
        </w:r>
      </w:ins>
    </w:p>
    <w:p w14:paraId="57DE50A6" w14:textId="77777777" w:rsidR="00684EA3" w:rsidRPr="00C66141" w:rsidRDefault="00684EA3" w:rsidP="00684EA3">
      <w:pPr>
        <w:pStyle w:val="B2"/>
        <w:rPr>
          <w:ins w:id="189" w:author="Maheshwari Richa (1INC24)" w:date="2024-04-19T14:36:00Z"/>
          <w:rFonts w:eastAsia="SimSun"/>
        </w:rPr>
      </w:pPr>
      <w:ins w:id="190" w:author="Maheshwari Richa (1INC24)" w:date="2024-04-19T14:36:00Z">
        <w:r w:rsidRPr="00C66141">
          <w:rPr>
            <w:rFonts w:eastAsia="SimSun"/>
            <w:bCs/>
          </w:rPr>
          <w:tab/>
        </w:r>
      </w:ins>
      <m:oMath>
        <m:sSub>
          <m:sSubPr>
            <m:ctrlPr>
              <w:ins w:id="191" w:author="Maheshwari Richa (1INC24)" w:date="2024-04-19T14:36:00Z">
                <w:rPr>
                  <w:rFonts w:ascii="Cambria Math" w:eastAsia="MS Mincho" w:hAnsi="Cambria Math" w:cs="Calibri"/>
                </w:rPr>
              </w:ins>
            </m:ctrlPr>
          </m:sSubPr>
          <m:e>
            <m:r>
              <w:ins w:id="192" w:author="Maheshwari Richa (1INC24)" w:date="2024-04-19T14:36:00Z">
                <w:rPr>
                  <w:rFonts w:ascii="Cambria Math" w:eastAsia="MS Mincho" w:hAnsi="Cambria Math"/>
                </w:rPr>
                <m:t>k</m:t>
              </w:ins>
            </m:r>
          </m:e>
          <m:sub>
            <m:r>
              <w:ins w:id="193" w:author="Maheshwari Richa (1INC24)" w:date="2024-04-19T14:36:00Z">
                <w:rPr>
                  <w:rFonts w:ascii="Cambria Math" w:eastAsia="MS Mincho" w:hAnsi="Cambria Math"/>
                </w:rPr>
                <m:t>multiTEG</m:t>
              </w:ins>
            </m:r>
            <m:r>
              <w:ins w:id="194" w:author="Maheshwari Richa (1INC24)" w:date="2024-04-19T14:36:00Z">
                <w:rPr>
                  <w:rFonts w:ascii="Cambria Math" w:eastAsia="SimSun" w:hAnsi="Cambria Math"/>
                  <w:lang w:val="en-US"/>
                </w:rPr>
                <m:t xml:space="preserve">,i </m:t>
              </w:ins>
            </m:r>
          </m:sub>
        </m:sSub>
      </m:oMath>
      <w:ins w:id="195" w:author="Maheshwari Richa (1INC24)" w:date="2024-04-19T14:36:00Z">
        <w:r w:rsidRPr="00C66141">
          <w:rPr>
            <w:rFonts w:eastAsia="MS Mincho"/>
          </w:rPr>
          <w:t>=</w:t>
        </w:r>
      </w:ins>
      <m:oMath>
        <m:sSub>
          <m:sSubPr>
            <m:ctrlPr>
              <w:ins w:id="196" w:author="Maheshwari Richa (1INC24)" w:date="2024-04-19T14:36:00Z">
                <w:rPr>
                  <w:rFonts w:ascii="Cambria Math" w:eastAsia="MS Mincho" w:hAnsi="Cambria Math" w:cs="Calibri"/>
                  <w:i/>
                </w:rPr>
              </w:ins>
            </m:ctrlPr>
          </m:sSubPr>
          <m:e>
            <m:r>
              <w:ins w:id="197" w:author="Maheshwari Richa (1INC24)" w:date="2024-04-19T14:36:00Z">
                <w:rPr>
                  <w:rFonts w:ascii="Cambria Math" w:eastAsia="MS Mincho" w:hAnsi="Cambria Math"/>
                </w:rPr>
                <m:t>N</m:t>
              </w:ins>
            </m:r>
          </m:e>
          <m:sub>
            <m:r>
              <w:ins w:id="198" w:author="Maheshwari Richa (1INC24)" w:date="2024-04-19T14:36:00Z">
                <w:rPr>
                  <w:rFonts w:ascii="Cambria Math" w:eastAsia="MS Mincho" w:hAnsi="Cambria Math"/>
                </w:rPr>
                <m:t>TEG,i</m:t>
              </w:ins>
            </m:r>
          </m:sub>
        </m:sSub>
      </m:oMath>
      <w:ins w:id="199" w:author="Maheshwari Richa (1INC24)" w:date="2024-04-19T14:36:00Z">
        <w:r>
          <w:rPr>
            <w:rFonts w:hint="eastAsia"/>
          </w:rPr>
          <w:t>,</w:t>
        </w:r>
        <w:r>
          <w:t xml:space="preserve"> </w:t>
        </w:r>
        <w:r w:rsidRPr="00C66141">
          <w:rPr>
            <w:rFonts w:eastAsia="SimSun"/>
          </w:rPr>
          <w:t xml:space="preserve">if </w:t>
        </w:r>
        <w:r>
          <w:rPr>
            <w:rFonts w:eastAsia="SimSun" w:hint="eastAsia"/>
          </w:rPr>
          <w:t xml:space="preserve">the </w:t>
        </w:r>
        <w:r w:rsidRPr="00C66141">
          <w:rPr>
            <w:rFonts w:eastAsia="SimSun"/>
          </w:rPr>
          <w:t xml:space="preserve">UE </w:t>
        </w:r>
        <w:r w:rsidRPr="00145907">
          <w:rPr>
            <w:rFonts w:eastAsia="SimSun"/>
          </w:rPr>
          <w:t>is not capable of receiving same DL PRS resource simultaneously from multiple Rx TEGs</w:t>
        </w:r>
        <w:r>
          <w:rPr>
            <w:rFonts w:eastAsia="MS Mincho"/>
          </w:rPr>
          <w:t xml:space="preserve">, and </w:t>
        </w:r>
      </w:ins>
    </w:p>
    <w:p w14:paraId="06C8E5B9" w14:textId="77777777" w:rsidR="00684EA3" w:rsidRPr="00C66141" w:rsidRDefault="00684EA3" w:rsidP="00684EA3">
      <w:pPr>
        <w:pStyle w:val="B2"/>
        <w:rPr>
          <w:ins w:id="200" w:author="Maheshwari Richa (1INC24)" w:date="2024-04-19T14:36:00Z"/>
          <w:rFonts w:eastAsia="SimSun"/>
        </w:rPr>
      </w:pPr>
      <w:ins w:id="201" w:author="Maheshwari Richa (1INC24)" w:date="2024-04-19T14:36:00Z">
        <w:r w:rsidRPr="00C66141">
          <w:rPr>
            <w:rFonts w:eastAsia="SimSun"/>
            <w:bCs/>
          </w:rPr>
          <w:tab/>
        </w:r>
      </w:ins>
      <m:oMath>
        <m:sSub>
          <m:sSubPr>
            <m:ctrlPr>
              <w:ins w:id="202" w:author="Maheshwari Richa (1INC24)" w:date="2024-04-19T14:36:00Z">
                <w:rPr>
                  <w:rFonts w:ascii="Cambria Math" w:eastAsia="MS Mincho" w:hAnsi="Cambria Math" w:cs="Calibri"/>
                </w:rPr>
              </w:ins>
            </m:ctrlPr>
          </m:sSubPr>
          <m:e>
            <m:r>
              <w:ins w:id="203" w:author="Maheshwari Richa (1INC24)" w:date="2024-04-19T14:36:00Z">
                <w:rPr>
                  <w:rFonts w:ascii="Cambria Math" w:eastAsia="MS Mincho" w:hAnsi="Cambria Math"/>
                </w:rPr>
                <m:t>k</m:t>
              </w:ins>
            </m:r>
          </m:e>
          <m:sub>
            <m:r>
              <w:ins w:id="204" w:author="Maheshwari Richa (1INC24)" w:date="2024-04-19T14:36:00Z">
                <w:rPr>
                  <w:rFonts w:ascii="Cambria Math" w:eastAsia="MS Mincho" w:hAnsi="Cambria Math"/>
                </w:rPr>
                <m:t>multiTEG</m:t>
              </w:ins>
            </m:r>
            <m:r>
              <w:ins w:id="205" w:author="Maheshwari Richa (1INC24)" w:date="2024-04-19T14:36:00Z">
                <w:rPr>
                  <w:rFonts w:ascii="Cambria Math" w:eastAsia="SimSun" w:hAnsi="Cambria Math"/>
                  <w:lang w:val="en-US"/>
                </w:rPr>
                <m:t xml:space="preserve">,i </m:t>
              </w:ins>
            </m:r>
          </m:sub>
        </m:sSub>
      </m:oMath>
      <w:ins w:id="206" w:author="Maheshwari Richa (1INC24)" w:date="2024-04-19T14:36:00Z">
        <w:r w:rsidRPr="00C66141">
          <w:rPr>
            <w:rFonts w:eastAsia="MS Mincho"/>
          </w:rPr>
          <w:t>=</w:t>
        </w:r>
      </w:ins>
      <m:oMath>
        <m:d>
          <m:dPr>
            <m:begChr m:val="⌈"/>
            <m:endChr m:val="⌉"/>
            <m:ctrlPr>
              <w:ins w:id="207" w:author="Maheshwari Richa (1INC24)" w:date="2024-04-19T14:36:00Z">
                <w:rPr>
                  <w:rFonts w:ascii="Cambria Math" w:eastAsia="MS Mincho" w:hAnsi="Cambria Math" w:cs="Calibri"/>
                </w:rPr>
              </w:ins>
            </m:ctrlPr>
          </m:dPr>
          <m:e>
            <m:f>
              <m:fPr>
                <m:ctrlPr>
                  <w:ins w:id="208" w:author="Maheshwari Richa (1INC24)" w:date="2024-04-19T14:36:00Z">
                    <w:rPr>
                      <w:rFonts w:ascii="Cambria Math" w:eastAsia="MS Mincho" w:hAnsi="Cambria Math" w:cs="Calibri"/>
                    </w:rPr>
                  </w:ins>
                </m:ctrlPr>
              </m:fPr>
              <m:num>
                <m:sSub>
                  <m:sSubPr>
                    <m:ctrlPr>
                      <w:ins w:id="209" w:author="Maheshwari Richa (1INC24)" w:date="2024-04-19T14:36:00Z">
                        <w:rPr>
                          <w:rFonts w:ascii="Cambria Math" w:eastAsia="MS Mincho" w:hAnsi="Cambria Math" w:cs="Calibri"/>
                          <w:i/>
                        </w:rPr>
                      </w:ins>
                    </m:ctrlPr>
                  </m:sSubPr>
                  <m:e>
                    <m:r>
                      <w:ins w:id="210" w:author="Maheshwari Richa (1INC24)" w:date="2024-04-19T14:36:00Z">
                        <w:rPr>
                          <w:rFonts w:ascii="Cambria Math" w:eastAsia="MS Mincho" w:hAnsi="Cambria Math"/>
                        </w:rPr>
                        <m:t>N</m:t>
                      </w:ins>
                    </m:r>
                  </m:e>
                  <m:sub>
                    <m:r>
                      <w:ins w:id="211" w:author="Maheshwari Richa (1INC24)" w:date="2024-04-19T14:36:00Z">
                        <w:rPr>
                          <w:rFonts w:ascii="Cambria Math" w:eastAsia="MS Mincho" w:hAnsi="Cambria Math"/>
                        </w:rPr>
                        <m:t>TEG,i</m:t>
                      </w:ins>
                    </m:r>
                  </m:sub>
                </m:sSub>
              </m:num>
              <m:den>
                <m:sSub>
                  <m:sSubPr>
                    <m:ctrlPr>
                      <w:ins w:id="212" w:author="Maheshwari Richa (1INC24)" w:date="2024-04-19T14:36:00Z">
                        <w:rPr>
                          <w:rFonts w:ascii="Cambria Math" w:eastAsia="MS Mincho" w:hAnsi="Cambria Math" w:cs="Calibri"/>
                          <w:i/>
                        </w:rPr>
                      </w:ins>
                    </m:ctrlPr>
                  </m:sSubPr>
                  <m:e>
                    <m:r>
                      <w:ins w:id="213" w:author="Maheshwari Richa (1INC24)" w:date="2024-04-19T14:36:00Z">
                        <w:rPr>
                          <w:rFonts w:ascii="Cambria Math" w:eastAsia="MS Mincho" w:hAnsi="Cambria Math"/>
                        </w:rPr>
                        <m:t>k</m:t>
                      </w:ins>
                    </m:r>
                  </m:e>
                  <m:sub>
                    <m:r>
                      <w:ins w:id="214" w:author="Maheshwari Richa (1INC24)" w:date="2024-04-19T14:36:00Z">
                        <w:rPr>
                          <w:rFonts w:ascii="Cambria Math" w:eastAsia="MS Mincho" w:hAnsi="Cambria Math"/>
                        </w:rPr>
                        <m:t>TEG,simul,i</m:t>
                      </w:ins>
                    </m:r>
                  </m:sub>
                </m:sSub>
              </m:den>
            </m:f>
          </m:e>
        </m:d>
      </m:oMath>
      <w:ins w:id="215" w:author="Maheshwari Richa (1INC24)" w:date="2024-04-19T14:36:00Z">
        <w:r w:rsidRPr="00C66141">
          <w:rPr>
            <w:rFonts w:eastAsia="SimSun"/>
          </w:rPr>
          <w:t xml:space="preserve"> if</w:t>
        </w:r>
        <w:r w:rsidRPr="00145907">
          <w:t xml:space="preserve"> </w:t>
        </w:r>
        <w:r>
          <w:rPr>
            <w:rFonts w:hint="eastAsia"/>
          </w:rPr>
          <w:t xml:space="preserve">the </w:t>
        </w:r>
        <w:r w:rsidRPr="00145907">
          <w:rPr>
            <w:rFonts w:eastAsia="SimSun"/>
          </w:rPr>
          <w:t xml:space="preserve">UE </w:t>
        </w:r>
        <w:proofErr w:type="gramStart"/>
        <w:r w:rsidRPr="00145907">
          <w:rPr>
            <w:rFonts w:eastAsia="SimSun"/>
          </w:rPr>
          <w:t>is capable of receiving</w:t>
        </w:r>
        <w:proofErr w:type="gramEnd"/>
        <w:r w:rsidRPr="00145907">
          <w:rPr>
            <w:rFonts w:eastAsia="SimSun"/>
          </w:rPr>
          <w:t xml:space="preserve"> the same DL PRS resource simultaneously from multiple Rx TEGs</w:t>
        </w:r>
        <w:r w:rsidRPr="00C66141">
          <w:rPr>
            <w:rFonts w:eastAsia="MS Mincho"/>
          </w:rPr>
          <w:t>.</w:t>
        </w:r>
      </w:ins>
    </w:p>
    <w:p w14:paraId="64218F85" w14:textId="77777777" w:rsidR="00684EA3" w:rsidRPr="00C66141" w:rsidRDefault="00684EA3" w:rsidP="00684EA3">
      <w:pPr>
        <w:pStyle w:val="B10"/>
        <w:rPr>
          <w:ins w:id="216" w:author="Maheshwari Richa (1INC24)" w:date="2024-04-19T14:36:00Z"/>
          <w:rFonts w:eastAsia="MS Mincho"/>
        </w:rPr>
      </w:pPr>
      <w:ins w:id="217" w:author="Maheshwari Richa (1INC24)" w:date="2024-04-19T14:36:00Z">
        <w:r w:rsidRPr="00C66141">
          <w:rPr>
            <w:rFonts w:eastAsia="SimSun"/>
            <w:bCs/>
          </w:rPr>
          <w:tab/>
        </w:r>
        <w:proofErr w:type="gramStart"/>
        <w:r w:rsidRPr="00C66141">
          <w:rPr>
            <w:rFonts w:eastAsia="MS Mincho"/>
          </w:rPr>
          <w:t>where</w:t>
        </w:r>
        <w:proofErr w:type="gramEnd"/>
      </w:ins>
    </w:p>
    <w:p w14:paraId="768BCCB0" w14:textId="77777777" w:rsidR="00684EA3" w:rsidRPr="00C66141" w:rsidRDefault="00684EA3" w:rsidP="00684EA3">
      <w:pPr>
        <w:pStyle w:val="B2"/>
        <w:rPr>
          <w:ins w:id="218" w:author="Maheshwari Richa (1INC24)" w:date="2024-04-19T14:36:00Z"/>
          <w:rFonts w:eastAsia="MS Mincho"/>
        </w:rPr>
      </w:pPr>
      <w:ins w:id="219" w:author="Maheshwari Richa (1INC24)" w:date="2024-04-19T14:36:00Z">
        <w:r w:rsidRPr="00C66141">
          <w:rPr>
            <w:rFonts w:eastAsia="SimSun"/>
            <w:bCs/>
          </w:rPr>
          <w:tab/>
        </w:r>
      </w:ins>
      <m:oMath>
        <m:sSub>
          <m:sSubPr>
            <m:ctrlPr>
              <w:ins w:id="220" w:author="Maheshwari Richa (1INC24)" w:date="2024-04-19T14:36:00Z">
                <w:rPr>
                  <w:rFonts w:ascii="Cambria Math" w:eastAsia="MS Mincho" w:hAnsi="Cambria Math" w:cs="Calibri"/>
                  <w:i/>
                </w:rPr>
              </w:ins>
            </m:ctrlPr>
          </m:sSubPr>
          <m:e>
            <m:r>
              <w:ins w:id="221" w:author="Maheshwari Richa (1INC24)" w:date="2024-04-19T14:36:00Z">
                <w:rPr>
                  <w:rFonts w:ascii="Cambria Math" w:eastAsia="MS Mincho" w:hAnsi="Cambria Math"/>
                </w:rPr>
                <m:t>N</m:t>
              </w:ins>
            </m:r>
          </m:e>
          <m:sub>
            <m:r>
              <w:ins w:id="222" w:author="Maheshwari Richa (1INC24)" w:date="2024-04-19T14:36:00Z">
                <w:rPr>
                  <w:rFonts w:ascii="Cambria Math" w:eastAsia="MS Mincho" w:hAnsi="Cambria Math"/>
                </w:rPr>
                <m:t>TEG,i</m:t>
              </w:ins>
            </m:r>
          </m:sub>
        </m:sSub>
      </m:oMath>
      <w:ins w:id="223" w:author="Maheshwari Richa (1INC24)" w:date="2024-04-19T14:36:00Z">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w:t>
        </w:r>
        <w:proofErr w:type="spellStart"/>
        <w:r w:rsidRPr="00C66141">
          <w:rPr>
            <w:rFonts w:eastAsia="SimSun"/>
            <w:i/>
            <w:snapToGrid w:val="0"/>
          </w:rPr>
          <w:t>RequestLocationInformation</w:t>
        </w:r>
        <w:proofErr w:type="spellEnd"/>
        <w:r w:rsidRPr="00C66141">
          <w:rPr>
            <w:rFonts w:eastAsia="MS Mincho"/>
          </w:rPr>
          <w:t xml:space="preserve">, </w:t>
        </w:r>
        <w:r w:rsidRPr="007E7027">
          <w:rPr>
            <w:rFonts w:eastAsia="MS Mincho"/>
          </w:rPr>
          <w:t xml:space="preserve">and in case ‘n0’ is indicated, </w:t>
        </w:r>
      </w:ins>
      <m:oMath>
        <m:sSub>
          <m:sSubPr>
            <m:ctrlPr>
              <w:ins w:id="224" w:author="Maheshwari Richa (1INC24)" w:date="2024-04-19T14:36:00Z">
                <w:rPr>
                  <w:rFonts w:ascii="Cambria Math" w:eastAsia="MS Mincho" w:hAnsi="Cambria Math" w:cs="Calibri"/>
                  <w:i/>
                </w:rPr>
              </w:ins>
            </m:ctrlPr>
          </m:sSubPr>
          <m:e>
            <m:r>
              <w:ins w:id="225" w:author="Maheshwari Richa (1INC24)" w:date="2024-04-19T14:36:00Z">
                <w:rPr>
                  <w:rFonts w:ascii="Cambria Math" w:eastAsia="MS Mincho" w:hAnsi="Cambria Math"/>
                </w:rPr>
                <m:t>N</m:t>
              </w:ins>
            </m:r>
          </m:e>
          <m:sub>
            <m:r>
              <w:ins w:id="226" w:author="Maheshwari Richa (1INC24)" w:date="2024-04-19T14:36:00Z">
                <w:rPr>
                  <w:rFonts w:ascii="Cambria Math" w:eastAsia="MS Mincho" w:hAnsi="Cambria Math"/>
                </w:rPr>
                <m:t>TEG,i</m:t>
              </w:ins>
            </m:r>
          </m:sub>
        </m:sSub>
      </m:oMath>
      <w:ins w:id="227" w:author="Maheshwari Richa (1INC24)" w:date="2024-04-19T14:36:00Z">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14:paraId="6C3860F0" w14:textId="77777777" w:rsidR="00684EA3" w:rsidRPr="00DB1264" w:rsidRDefault="00684EA3" w:rsidP="00684EA3">
      <w:pPr>
        <w:pStyle w:val="B2"/>
        <w:rPr>
          <w:ins w:id="228" w:author="Maheshwari Richa (1INC24)" w:date="2024-04-19T14:36:00Z"/>
        </w:rPr>
      </w:pPr>
      <w:ins w:id="229" w:author="Maheshwari Richa (1INC24)" w:date="2024-04-19T14:36:00Z">
        <w:r w:rsidRPr="00C66141">
          <w:rPr>
            <w:rFonts w:eastAsia="SimSun"/>
            <w:bCs/>
          </w:rPr>
          <w:tab/>
        </w:r>
      </w:ins>
      <m:oMath>
        <m:sSub>
          <m:sSubPr>
            <m:ctrlPr>
              <w:ins w:id="230" w:author="Maheshwari Richa (1INC24)" w:date="2024-04-19T14:36:00Z">
                <w:rPr>
                  <w:rFonts w:ascii="Cambria Math" w:eastAsia="MS Mincho" w:hAnsi="Cambria Math" w:cs="Calibri"/>
                  <w:i/>
                </w:rPr>
              </w:ins>
            </m:ctrlPr>
          </m:sSubPr>
          <m:e>
            <m:r>
              <w:ins w:id="231" w:author="Maheshwari Richa (1INC24)" w:date="2024-04-19T14:36:00Z">
                <w:rPr>
                  <w:rFonts w:ascii="Cambria Math" w:eastAsia="MS Mincho" w:hAnsi="Cambria Math"/>
                </w:rPr>
                <m:t>k</m:t>
              </w:ins>
            </m:r>
          </m:e>
          <m:sub>
            <m:r>
              <w:ins w:id="232" w:author="Maheshwari Richa (1INC24)" w:date="2024-04-19T14:36:00Z">
                <w:rPr>
                  <w:rFonts w:ascii="Cambria Math" w:eastAsia="MS Mincho" w:hAnsi="Cambria Math"/>
                </w:rPr>
                <m:t>TEG,simul,i</m:t>
              </w:ins>
            </m:r>
          </m:sub>
        </m:sSub>
      </m:oMath>
      <w:ins w:id="233" w:author="Maheshwari Richa (1INC24)" w:date="2024-04-19T14:36:00Z">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 xml:space="preserve">. </w:t>
        </w:r>
      </w:ins>
    </w:p>
    <w:p w14:paraId="49EBD1B2" w14:textId="77777777" w:rsidR="00684EA3" w:rsidRPr="00455A43" w:rsidRDefault="00000000" w:rsidP="00684EA3">
      <w:pPr>
        <w:ind w:leftChars="50" w:left="100" w:firstLineChars="200" w:firstLine="400"/>
        <w:rPr>
          <w:ins w:id="234" w:author="Maheshwari Richa (1INC24)" w:date="2024-04-19T14:36:00Z"/>
        </w:rPr>
      </w:pPr>
      <m:oMath>
        <m:sSubSup>
          <m:sSubSupPr>
            <m:ctrlPr>
              <w:ins w:id="235" w:author="Maheshwari Richa (1INC24)" w:date="2024-04-19T14:36:00Z">
                <w:rPr>
                  <w:rFonts w:ascii="Cambria Math" w:hAnsi="Cambria Math"/>
                  <w:i/>
                </w:rPr>
              </w:ins>
            </m:ctrlPr>
          </m:sSubSupPr>
          <m:e>
            <m:r>
              <w:ins w:id="236" w:author="Maheshwari Richa (1INC24)" w:date="2024-04-19T14:36:00Z">
                <w:rPr>
                  <w:rFonts w:ascii="Cambria Math" w:hAnsi="Cambria Math"/>
                </w:rPr>
                <m:t>N</m:t>
              </w:ins>
            </m:r>
          </m:e>
          <m:sub>
            <m:r>
              <w:ins w:id="237" w:author="Maheshwari Richa (1INC24)" w:date="2024-04-19T14:36:00Z">
                <w:rPr>
                  <w:rFonts w:ascii="Cambria Math" w:hAnsi="Cambria Math"/>
                </w:rPr>
                <m:t>PRS,i</m:t>
              </w:ins>
            </m:r>
          </m:sub>
          <m:sup>
            <m:r>
              <w:ins w:id="238" w:author="Maheshwari Richa (1INC24)" w:date="2024-04-19T14:36:00Z">
                <w:rPr>
                  <w:rFonts w:ascii="Cambria Math" w:hAnsi="Cambria Math"/>
                </w:rPr>
                <m:t>slot</m:t>
              </w:ins>
            </m:r>
          </m:sup>
        </m:sSubSup>
      </m:oMath>
      <w:ins w:id="239" w:author="Maheshwari Richa (1INC24)" w:date="2024-04-19T14:36:00Z">
        <w:r w:rsidR="00684EA3" w:rsidRPr="00455A43">
          <w:t xml:space="preserve"> is the maximum number of DL PRS resources in positioning frequency layer</w:t>
        </w:r>
        <w:r w:rsidR="00684EA3" w:rsidRPr="00455A43">
          <w:rPr>
            <w:i/>
            <w:iCs/>
          </w:rPr>
          <w:t xml:space="preserve"> </w:t>
        </w:r>
        <w:proofErr w:type="spellStart"/>
        <w:r w:rsidR="00684EA3" w:rsidRPr="00455A43">
          <w:rPr>
            <w:i/>
            <w:iCs/>
          </w:rPr>
          <w:t>i</w:t>
        </w:r>
        <w:proofErr w:type="spellEnd"/>
        <w:r w:rsidR="00684EA3" w:rsidRPr="00455A43">
          <w:t xml:space="preserve"> configured in a slot. </w:t>
        </w:r>
      </w:ins>
    </w:p>
    <w:p w14:paraId="76D872E7" w14:textId="77777777" w:rsidR="00684EA3" w:rsidRDefault="00000000" w:rsidP="00684EA3">
      <w:pPr>
        <w:ind w:leftChars="151" w:left="586" w:hangingChars="142" w:hanging="284"/>
        <w:rPr>
          <w:ins w:id="240" w:author="Maheshwari Richa (1INC24)" w:date="2024-04-19T14:36:00Z"/>
          <w:iCs/>
        </w:rPr>
      </w:pPr>
      <m:oMath>
        <m:sSub>
          <m:sSubPr>
            <m:ctrlPr>
              <w:ins w:id="241" w:author="Maheshwari Richa (1INC24)" w:date="2024-04-19T14:36:00Z">
                <w:rPr>
                  <w:rFonts w:ascii="Cambria Math" w:hAnsi="Cambria Math"/>
                  <w:i/>
                  <w:iCs/>
                </w:rPr>
              </w:ins>
            </m:ctrlPr>
          </m:sSubPr>
          <m:e>
            <m:r>
              <w:ins w:id="242" w:author="Maheshwari Richa (1INC24)" w:date="2024-04-19T14:36:00Z">
                <w:rPr>
                  <w:rFonts w:ascii="Cambria Math" w:hAnsi="Cambria Math"/>
                </w:rPr>
                <m:t xml:space="preserve">     L</m:t>
              </w:ins>
            </m:r>
          </m:e>
          <m:sub>
            <m:r>
              <w:ins w:id="243" w:author="Maheshwari Richa (1INC24)" w:date="2024-04-19T14:36:00Z">
                <w:rPr>
                  <w:rFonts w:ascii="Cambria Math" w:hAnsi="Cambria Math"/>
                </w:rPr>
                <m:t>available_PRS</m:t>
              </w:ins>
            </m:r>
            <m:r>
              <w:ins w:id="244" w:author="Maheshwari Richa (1INC24)" w:date="2024-04-19T14:36:00Z">
                <m:rPr>
                  <m:sty m:val="p"/>
                </m:rPr>
                <w:rPr>
                  <w:rFonts w:ascii="Cambria Math" w:hAnsi="Cambria Math"/>
                </w:rPr>
                <m:t>,i</m:t>
              </w:ins>
            </m:r>
          </m:sub>
        </m:sSub>
      </m:oMath>
      <w:ins w:id="245" w:author="Maheshwari Richa (1INC24)" w:date="2024-04-19T14:36:00Z">
        <w:r w:rsidR="00684EA3" w:rsidRPr="00455A43">
          <w:rPr>
            <w:rFonts w:hint="eastAsia"/>
            <w:iCs/>
          </w:rPr>
          <w:t xml:space="preserve"> is </w:t>
        </w:r>
        <w:r w:rsidR="00684EA3" w:rsidRPr="00455A43">
          <w:rPr>
            <w:iCs/>
          </w:rPr>
          <w:t xml:space="preserve">the time duration of available PRS in the positioning frequency layer </w:t>
        </w:r>
        <w:proofErr w:type="spellStart"/>
        <w:r w:rsidR="00684EA3" w:rsidRPr="00455A43">
          <w:rPr>
            <w:iCs/>
          </w:rPr>
          <w:t>i</w:t>
        </w:r>
        <w:proofErr w:type="spellEnd"/>
        <w:r w:rsidR="00684EA3" w:rsidRPr="00455A43">
          <w:rPr>
            <w:iCs/>
          </w:rPr>
          <w:t xml:space="preserve"> to be measured during </w:t>
        </w:r>
      </w:ins>
      <m:oMath>
        <m:sSub>
          <m:sSubPr>
            <m:ctrlPr>
              <w:ins w:id="246" w:author="Maheshwari Richa (1INC24)" w:date="2024-04-19T14:36:00Z">
                <w:rPr>
                  <w:rFonts w:ascii="Cambria Math" w:hAnsi="Cambria Math"/>
                  <w:i/>
                </w:rPr>
              </w:ins>
            </m:ctrlPr>
          </m:sSubPr>
          <m:e>
            <m:r>
              <w:ins w:id="247" w:author="Maheshwari Richa (1INC24)" w:date="2024-04-19T14:36:00Z">
                <w:rPr>
                  <w:rFonts w:ascii="Cambria Math" w:hAnsi="Cambria Math"/>
                </w:rPr>
                <m:t>T</m:t>
              </w:ins>
            </m:r>
          </m:e>
          <m:sub>
            <m:r>
              <w:ins w:id="248" w:author="Maheshwari Richa (1INC24)" w:date="2024-04-19T14:36:00Z">
                <w:rPr>
                  <w:rFonts w:ascii="Cambria Math" w:hAnsi="Cambria Math"/>
                </w:rPr>
                <m:t>available_PRS,i</m:t>
              </w:ins>
            </m:r>
          </m:sub>
        </m:sSub>
      </m:oMath>
      <w:ins w:id="249" w:author="Maheshwari Richa (1INC24)" w:date="2024-04-19T14:36:00Z">
        <w:r w:rsidR="00684EA3" w:rsidRPr="00455A43">
          <w:rPr>
            <w:iCs/>
          </w:rPr>
          <w:t>, and is calculated in the same way as PRS duration K defined in clause 5.1.6.5 of TS 38.214 [26]</w:t>
        </w:r>
        <w:r w:rsidR="00684EA3" w:rsidRPr="00455A43">
          <w:rPr>
            <w:rFonts w:hint="eastAsia"/>
            <w:iCs/>
          </w:rPr>
          <w:t xml:space="preserve">. </w:t>
        </w:r>
        <w:r w:rsidR="00684EA3" w:rsidRPr="00455A43">
          <w:rPr>
            <w:iCs/>
          </w:rPr>
          <w:t xml:space="preserve">For calculation of </w:t>
        </w:r>
      </w:ins>
      <m:oMath>
        <m:sSub>
          <m:sSubPr>
            <m:ctrlPr>
              <w:ins w:id="250" w:author="Maheshwari Richa (1INC24)" w:date="2024-04-19T14:36:00Z">
                <w:rPr>
                  <w:rFonts w:ascii="Cambria Math" w:hAnsi="Cambria Math"/>
                  <w:i/>
                  <w:iCs/>
                </w:rPr>
              </w:ins>
            </m:ctrlPr>
          </m:sSubPr>
          <m:e>
            <m:r>
              <w:ins w:id="251" w:author="Maheshwari Richa (1INC24)" w:date="2024-04-19T14:36:00Z">
                <w:rPr>
                  <w:rFonts w:ascii="Cambria Math" w:hAnsi="Cambria Math"/>
                </w:rPr>
                <m:t>L</m:t>
              </w:ins>
            </m:r>
          </m:e>
          <m:sub>
            <m:r>
              <w:ins w:id="252" w:author="Maheshwari Richa (1INC24)" w:date="2024-04-19T14:36:00Z">
                <w:rPr>
                  <w:rFonts w:ascii="Cambria Math" w:hAnsi="Cambria Math"/>
                </w:rPr>
                <m:t>available_PRS</m:t>
              </w:ins>
            </m:r>
            <m:r>
              <w:ins w:id="253" w:author="Maheshwari Richa (1INC24)" w:date="2024-04-19T14:36:00Z">
                <m:rPr>
                  <m:sty m:val="p"/>
                </m:rPr>
                <w:rPr>
                  <w:rFonts w:ascii="Cambria Math" w:hAnsi="Cambria Math"/>
                </w:rPr>
                <m:t>,i</m:t>
              </w:ins>
            </m:r>
          </m:sub>
        </m:sSub>
      </m:oMath>
      <w:ins w:id="254" w:author="Maheshwari Richa (1INC24)" w:date="2024-04-19T14:36:00Z">
        <w:r w:rsidR="00684EA3" w:rsidRPr="00455A43">
          <w:rPr>
            <w:iCs/>
          </w:rPr>
          <w:t>,</w:t>
        </w:r>
      </w:ins>
    </w:p>
    <w:p w14:paraId="68BCEE91" w14:textId="77777777" w:rsidR="00684EA3" w:rsidRDefault="00684EA3" w:rsidP="00684EA3">
      <w:pPr>
        <w:pStyle w:val="B2"/>
        <w:rPr>
          <w:ins w:id="255" w:author="Maheshwari Richa (1INC24)" w:date="2024-04-19T14:36:00Z"/>
          <w:iCs/>
        </w:rPr>
      </w:pPr>
      <w:ins w:id="256" w:author="Maheshwari Richa (1INC24)" w:date="2024-04-19T14:36:00Z">
        <w:r w:rsidRPr="00C66141">
          <w:rPr>
            <w:rFonts w:eastAsia="SimSun"/>
            <w:bCs/>
          </w:rPr>
          <w:tab/>
        </w:r>
        <w:r w:rsidRPr="00455A43">
          <w:rPr>
            <w:iCs/>
          </w:rPr>
          <w:t>only the PRS resources unmuted and fully or partially overlapped with PPW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1, or </w:t>
        </w:r>
      </w:ins>
    </w:p>
    <w:p w14:paraId="33192B2F" w14:textId="77777777" w:rsidR="00684EA3" w:rsidRPr="00455A43" w:rsidRDefault="00684EA3" w:rsidP="00684EA3">
      <w:pPr>
        <w:pStyle w:val="B2"/>
        <w:rPr>
          <w:ins w:id="257" w:author="Maheshwari Richa (1INC24)" w:date="2024-04-19T14:36:00Z"/>
        </w:rPr>
      </w:pPr>
      <w:ins w:id="258" w:author="Maheshwari Richa (1INC24)" w:date="2024-04-19T14:36:00Z">
        <w:r w:rsidRPr="00C66141">
          <w:rPr>
            <w:rFonts w:eastAsia="SimSun"/>
            <w:bCs/>
          </w:rPr>
          <w:tab/>
        </w:r>
        <w:r w:rsidRPr="00455A43">
          <w:t xml:space="preserve">only the PRS resources unmuted and fully or partially overlapped with </w:t>
        </w:r>
        <w:r>
          <w:t xml:space="preserve">the first (PPWL-T2) </w:t>
        </w:r>
        <w:proofErr w:type="spellStart"/>
        <w:r>
          <w:t>ms</w:t>
        </w:r>
        <w:proofErr w:type="spellEnd"/>
        <w:r>
          <w:t xml:space="preserve"> of </w:t>
        </w:r>
        <w:r w:rsidRPr="00455A43">
          <w:t>PPW are considered</w:t>
        </w:r>
        <w:r>
          <w:t xml:space="preserve">, if </w:t>
        </w:r>
        <w:r w:rsidRPr="00455A43">
          <w:t xml:space="preserve">positioning frequency layer </w:t>
        </w:r>
        <w:proofErr w:type="spellStart"/>
        <w:r w:rsidRPr="00455A43">
          <w:t>i</w:t>
        </w:r>
        <w:proofErr w:type="spellEnd"/>
        <w:r>
          <w:t xml:space="preserve"> is in Case 2,</w:t>
        </w:r>
        <w:r w:rsidRPr="00126989">
          <w:t xml:space="preserve"> where PPWL is the PPW length and T2 corresponds to </w:t>
        </w:r>
        <w:r w:rsidRPr="00126989">
          <w:rPr>
            <w:i/>
          </w:rPr>
          <w:t>ppw-durationOfPRS-ProcessingSymbolsT2</w:t>
        </w:r>
        <w:r w:rsidRPr="00455A43">
          <w:t>.</w:t>
        </w:r>
      </w:ins>
    </w:p>
    <w:p w14:paraId="679A833D" w14:textId="77777777" w:rsidR="00684EA3" w:rsidRPr="00F27EB7" w:rsidRDefault="00684EA3" w:rsidP="00684EA3">
      <w:pPr>
        <w:pStyle w:val="B10"/>
        <w:rPr>
          <w:ins w:id="259" w:author="Maheshwari Richa (1INC24)" w:date="2024-04-19T14:36:00Z"/>
        </w:rPr>
      </w:pPr>
      <w:ins w:id="260" w:author="Maheshwari Richa (1INC24)" w:date="2024-04-19T14:36:00Z">
        <w:r w:rsidRPr="00455A43">
          <w:rPr>
            <w:rFonts w:eastAsia="MS Mincho" w:cs="v4.2.0"/>
          </w:rPr>
          <w:tab/>
        </w:r>
      </w:ins>
      <m:oMath>
        <m:sSub>
          <m:sSubPr>
            <m:ctrlPr>
              <w:ins w:id="261" w:author="Maheshwari Richa (1INC24)" w:date="2024-04-19T14:36:00Z">
                <w:rPr>
                  <w:rFonts w:ascii="Cambria Math" w:hAnsi="Cambria Math"/>
                  <w:i/>
                </w:rPr>
              </w:ins>
            </m:ctrlPr>
          </m:sSubPr>
          <m:e>
            <m:r>
              <w:ins w:id="262" w:author="Maheshwari Richa (1INC24)" w:date="2024-04-19T14:36:00Z">
                <w:rPr>
                  <w:rFonts w:ascii="Cambria Math" w:hAnsi="Cambria Math"/>
                </w:rPr>
                <m:t>N</m:t>
              </w:ins>
            </m:r>
          </m:e>
          <m:sub>
            <m:r>
              <w:ins w:id="263" w:author="Maheshwari Richa (1INC24)" w:date="2024-04-19T14:36:00Z">
                <w:rPr>
                  <w:rFonts w:ascii="Cambria Math" w:hAnsi="Cambria Math"/>
                </w:rPr>
                <m:t>sample</m:t>
              </w:ins>
            </m:r>
          </m:sub>
        </m:sSub>
      </m:oMath>
      <w:ins w:id="264" w:author="Maheshwari Richa (1INC24)" w:date="2024-04-19T14:36:00Z">
        <w:r w:rsidRPr="00F27EB7">
          <w:t xml:space="preserve"> is the number of PRS RSTD </w:t>
        </w:r>
        <w:r>
          <w:t xml:space="preserve">measurement </w:t>
        </w:r>
        <w:r w:rsidRPr="00F27EB7">
          <w:t xml:space="preserve">samples, </w:t>
        </w:r>
        <w:proofErr w:type="gramStart"/>
        <w:r w:rsidRPr="00F27EB7">
          <w:t>where</w:t>
        </w:r>
        <w:proofErr w:type="gramEnd"/>
      </w:ins>
    </w:p>
    <w:p w14:paraId="2DA99AD8" w14:textId="77777777" w:rsidR="00684EA3" w:rsidRPr="00F27EB7" w:rsidRDefault="00684EA3" w:rsidP="00684EA3">
      <w:pPr>
        <w:pStyle w:val="B2"/>
        <w:rPr>
          <w:ins w:id="265" w:author="Maheshwari Richa (1INC24)" w:date="2024-04-19T14:36:00Z"/>
        </w:rPr>
      </w:pPr>
      <w:ins w:id="266" w:author="Maheshwari Richa (1INC24)" w:date="2024-04-19T14:36:00Z">
        <w:r w:rsidRPr="00F27EB7">
          <w:rPr>
            <w:rFonts w:eastAsia="MS Mincho" w:cs="v4.2.0"/>
          </w:rPr>
          <w:t>-</w:t>
        </w:r>
        <w:r w:rsidRPr="00F27EB7">
          <w:rPr>
            <w:rFonts w:eastAsia="MS Mincho" w:cs="v4.2.0"/>
          </w:rPr>
          <w:tab/>
        </w:r>
      </w:ins>
      <m:oMath>
        <m:sSub>
          <m:sSubPr>
            <m:ctrlPr>
              <w:ins w:id="267" w:author="Maheshwari Richa (1INC24)" w:date="2024-04-19T14:36:00Z">
                <w:rPr>
                  <w:rFonts w:ascii="Cambria Math" w:hAnsi="Cambria Math"/>
                </w:rPr>
              </w:ins>
            </m:ctrlPr>
          </m:sSubPr>
          <m:e>
            <m:r>
              <w:ins w:id="268" w:author="Maheshwari Richa (1INC24)" w:date="2024-04-19T14:36:00Z">
                <w:rPr>
                  <w:rFonts w:ascii="Cambria Math" w:hAnsi="Cambria Math"/>
                </w:rPr>
                <m:t>N</m:t>
              </w:ins>
            </m:r>
          </m:e>
          <m:sub>
            <m:r>
              <w:ins w:id="269" w:author="Maheshwari Richa (1INC24)" w:date="2024-04-19T14:36:00Z">
                <w:rPr>
                  <w:rFonts w:ascii="Cambria Math" w:hAnsi="Cambria Math"/>
                </w:rPr>
                <m:t>sample</m:t>
              </w:ins>
            </m:r>
          </m:sub>
        </m:sSub>
      </m:oMath>
      <w:ins w:id="270" w:author="Maheshwari Richa (1INC24)" w:date="2024-04-19T14:36:00Z">
        <w:r w:rsidRPr="00F27EB7">
          <w:t xml:space="preserve">= 1 if the UE supports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F27EB7">
          <w:t xml:space="preserve"> [34], and the LMF requests the UE to perform positioning measurements with reduced number of samples, and meets the following conditions:</w:t>
        </w:r>
      </w:ins>
    </w:p>
    <w:p w14:paraId="5EA62895" w14:textId="77777777" w:rsidR="00684EA3" w:rsidRPr="00F27EB7" w:rsidRDefault="00684EA3" w:rsidP="00684EA3">
      <w:pPr>
        <w:pStyle w:val="B3"/>
        <w:rPr>
          <w:ins w:id="271" w:author="Maheshwari Richa (1INC24)" w:date="2024-04-19T14:36:00Z"/>
        </w:rPr>
      </w:pPr>
      <w:ins w:id="272" w:author="Maheshwari Richa (1INC24)" w:date="2024-04-19T14:36:00Z">
        <w:r w:rsidRPr="00F27EB7">
          <w:t>-</w:t>
        </w:r>
        <w:r w:rsidRPr="00F27EB7">
          <w:tab/>
          <w:t xml:space="preserve">PRS bandwidth is within the </w:t>
        </w:r>
        <w:r>
          <w:t>active</w:t>
        </w:r>
        <w:r w:rsidRPr="00F27EB7">
          <w:t xml:space="preserve"> BWP and </w:t>
        </w:r>
      </w:ins>
    </w:p>
    <w:p w14:paraId="276FCD59" w14:textId="77777777" w:rsidR="00684EA3" w:rsidRPr="00F27EB7" w:rsidRDefault="00684EA3" w:rsidP="00684EA3">
      <w:pPr>
        <w:pStyle w:val="B3"/>
        <w:rPr>
          <w:ins w:id="273" w:author="Maheshwari Richa (1INC24)" w:date="2024-04-19T14:36:00Z"/>
          <w:rFonts w:eastAsia="Calibri"/>
          <w:sz w:val="18"/>
          <w:szCs w:val="18"/>
        </w:rPr>
      </w:pPr>
      <w:ins w:id="274" w:author="Maheshwari Richa (1INC24)" w:date="2024-04-19T14:36:00Z">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14:paraId="0725946B" w14:textId="77777777" w:rsidR="00684EA3" w:rsidRPr="00F27EB7" w:rsidRDefault="00684EA3" w:rsidP="00684EA3">
      <w:pPr>
        <w:pStyle w:val="B2"/>
        <w:rPr>
          <w:ins w:id="275" w:author="Maheshwari Richa (1INC24)" w:date="2024-04-19T14:36:00Z"/>
        </w:rPr>
      </w:pPr>
      <w:ins w:id="276" w:author="Maheshwari Richa (1INC24)" w:date="2024-04-19T14:36:00Z">
        <w:r w:rsidRPr="00F27EB7">
          <w:rPr>
            <w:rFonts w:eastAsia="MS Mincho" w:cs="v4.2.0"/>
          </w:rPr>
          <w:t>-</w:t>
        </w:r>
        <w:r w:rsidRPr="00F27EB7">
          <w:rPr>
            <w:rFonts w:eastAsia="MS Mincho" w:cs="v4.2.0"/>
          </w:rPr>
          <w:tab/>
        </w:r>
      </w:ins>
      <m:oMath>
        <m:sSub>
          <m:sSubPr>
            <m:ctrlPr>
              <w:ins w:id="277" w:author="Maheshwari Richa (1INC24)" w:date="2024-04-19T14:36:00Z">
                <w:rPr>
                  <w:rFonts w:ascii="Cambria Math" w:hAnsi="Cambria Math"/>
                </w:rPr>
              </w:ins>
            </m:ctrlPr>
          </m:sSubPr>
          <m:e>
            <m:r>
              <w:ins w:id="278" w:author="Maheshwari Richa (1INC24)" w:date="2024-04-19T14:36:00Z">
                <w:rPr>
                  <w:rFonts w:ascii="Cambria Math" w:hAnsi="Cambria Math"/>
                </w:rPr>
                <m:t>N</m:t>
              </w:ins>
            </m:r>
          </m:e>
          <m:sub>
            <m:r>
              <w:ins w:id="279" w:author="Maheshwari Richa (1INC24)" w:date="2024-04-19T14:36:00Z">
                <w:rPr>
                  <w:rFonts w:ascii="Cambria Math" w:hAnsi="Cambria Math"/>
                </w:rPr>
                <m:t>sample</m:t>
              </w:ins>
            </m:r>
          </m:sub>
        </m:sSub>
      </m:oMath>
      <w:ins w:id="280" w:author="Maheshwari Richa (1INC24)" w:date="2024-04-19T14:36:00Z">
        <w:r w:rsidRPr="00F27EB7">
          <w:t>=</w:t>
        </w:r>
        <w:r>
          <w:t>2</w:t>
        </w:r>
        <w:r w:rsidRPr="00F27EB7">
          <w:t xml:space="preserve"> if the UE supports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F27EB7">
          <w:t xml:space="preserve"> [34], and the LMF requests the UE to perform positioning measurements with reduced number of samples, and does not meet the following conditions:</w:t>
        </w:r>
      </w:ins>
    </w:p>
    <w:p w14:paraId="47BB927B" w14:textId="77777777" w:rsidR="00684EA3" w:rsidRPr="00F27EB7" w:rsidRDefault="00684EA3" w:rsidP="00684EA3">
      <w:pPr>
        <w:pStyle w:val="B3"/>
        <w:rPr>
          <w:ins w:id="281" w:author="Maheshwari Richa (1INC24)" w:date="2024-04-19T14:36:00Z"/>
        </w:rPr>
      </w:pPr>
      <w:ins w:id="282" w:author="Maheshwari Richa (1INC24)" w:date="2024-04-19T14:36:00Z">
        <w:r w:rsidRPr="00F27EB7">
          <w:t>-</w:t>
        </w:r>
        <w:r w:rsidRPr="00F27EB7">
          <w:tab/>
          <w:t xml:space="preserve">PRS bandwidth is within the </w:t>
        </w:r>
        <w:r>
          <w:t>active</w:t>
        </w:r>
        <w:r w:rsidRPr="00F27EB7">
          <w:t xml:space="preserve"> BWP and</w:t>
        </w:r>
      </w:ins>
    </w:p>
    <w:p w14:paraId="01EF48B6" w14:textId="77777777" w:rsidR="00684EA3" w:rsidRPr="00F27EB7" w:rsidRDefault="00684EA3" w:rsidP="00684EA3">
      <w:pPr>
        <w:pStyle w:val="B2"/>
        <w:rPr>
          <w:ins w:id="283" w:author="Maheshwari Richa (1INC24)" w:date="2024-04-19T14:36:00Z"/>
          <w:rFonts w:eastAsia="Calibri"/>
          <w:sz w:val="18"/>
          <w:szCs w:val="18"/>
        </w:rPr>
      </w:pPr>
      <w:ins w:id="284" w:author="Maheshwari Richa (1INC24)" w:date="2024-04-19T14:36:00Z">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14:paraId="53C5214B" w14:textId="77777777" w:rsidR="00684EA3" w:rsidRDefault="00684EA3" w:rsidP="00684EA3">
      <w:pPr>
        <w:pStyle w:val="B10"/>
        <w:rPr>
          <w:ins w:id="285" w:author="Maheshwari Richa (1INC24)" w:date="2024-04-19T14:36:00Z"/>
          <w:bCs/>
        </w:rPr>
      </w:pPr>
      <w:ins w:id="286" w:author="Maheshwari Richa (1INC24)" w:date="2024-04-19T14:36:00Z">
        <w:r w:rsidRPr="00455A43">
          <w:rPr>
            <w:rFonts w:eastAsia="MS Mincho" w:cs="v4.2.0"/>
          </w:rPr>
          <w:tab/>
        </w:r>
      </w:ins>
      <m:oMath>
        <m:sSub>
          <m:sSubPr>
            <m:ctrlPr>
              <w:ins w:id="287" w:author="Maheshwari Richa (1INC24)" w:date="2024-04-19T14:36:00Z">
                <w:rPr>
                  <w:rFonts w:ascii="Cambria Math" w:hAnsi="Cambria Math"/>
                  <w:i/>
                </w:rPr>
              </w:ins>
            </m:ctrlPr>
          </m:sSubPr>
          <m:e>
            <m:r>
              <w:ins w:id="288" w:author="Maheshwari Richa (1INC24)" w:date="2024-04-19T14:36:00Z">
                <m:rPr>
                  <m:nor/>
                </m:rPr>
                <w:rPr>
                  <w:rFonts w:ascii="Cambria Math" w:hAnsi="Cambria Math"/>
                  <w:i/>
                </w:rPr>
                <m:t>T</m:t>
              </w:ins>
            </m:r>
          </m:e>
          <m:sub>
            <m:r>
              <w:ins w:id="289" w:author="Maheshwari Richa (1INC24)" w:date="2024-04-19T14:36:00Z">
                <m:rPr>
                  <m:nor/>
                </m:rPr>
                <w:rPr>
                  <w:rFonts w:ascii="Cambria Math" w:hAnsi="Cambria Math"/>
                  <w:i/>
                </w:rPr>
                <m:t>last,i</m:t>
              </w:ins>
            </m:r>
          </m:sub>
        </m:sSub>
      </m:oMath>
      <w:ins w:id="290" w:author="Maheshwari Richa (1INC24)" w:date="2024-04-19T14:36:00Z">
        <w:r w:rsidRPr="00455A43">
          <w:rPr>
            <w:rFonts w:ascii="Cambria Math" w:hAnsi="Cambria Math"/>
            <w:i/>
          </w:rPr>
          <w:t xml:space="preserve"> </w:t>
        </w:r>
        <w:r w:rsidRPr="00455A43">
          <w:t>is the measurement duration for the last PRS RSTD sample in positioning frequency layer</w:t>
        </w:r>
        <w:r w:rsidRPr="00455A43">
          <w:rPr>
            <w:i/>
            <w:iCs/>
          </w:rPr>
          <w:t xml:space="preserve"> </w:t>
        </w:r>
        <w:proofErr w:type="spellStart"/>
        <w:r w:rsidRPr="00455A43">
          <w:rPr>
            <w:i/>
            <w:iCs/>
          </w:rPr>
          <w:t>i</w:t>
        </w:r>
        <w:proofErr w:type="spellEnd"/>
        <w:r w:rsidRPr="00455A43">
          <w:t>, including the sampling time and processing time</w:t>
        </w:r>
        <w:r>
          <w:t>.</w:t>
        </w:r>
      </w:ins>
    </w:p>
    <w:p w14:paraId="4C9B1669" w14:textId="77777777" w:rsidR="00684EA3" w:rsidRPr="00455A43" w:rsidRDefault="00684EA3" w:rsidP="00684EA3">
      <w:pPr>
        <w:pStyle w:val="B2"/>
        <w:rPr>
          <w:ins w:id="291" w:author="Maheshwari Richa (1INC24)" w:date="2024-04-19T14:36:00Z"/>
        </w:rPr>
      </w:pPr>
      <w:ins w:id="292" w:author="Maheshwari Richa (1INC24)" w:date="2024-04-19T14:36:00Z">
        <w:r w:rsidRPr="00455A43">
          <w:tab/>
        </w:r>
        <w:r>
          <w:t xml:space="preserve">If </w:t>
        </w:r>
        <w:r w:rsidRPr="00455A43">
          <w:rPr>
            <w:iCs/>
          </w:rPr>
          <w:t xml:space="preserve">positioning frequency layer </w:t>
        </w:r>
        <w:proofErr w:type="spellStart"/>
        <w:r w:rsidRPr="00865553">
          <w:rPr>
            <w:i/>
          </w:rPr>
          <w:t>i</w:t>
        </w:r>
        <w:proofErr w:type="spellEnd"/>
        <w:r>
          <w:rPr>
            <w:iCs/>
          </w:rPr>
          <w:t xml:space="preserve"> is in Case 1 and</w:t>
        </w:r>
        <w:r>
          <w:t xml:space="preserve"> </w:t>
        </w:r>
        <w:proofErr w:type="gramStart"/>
        <w:r w:rsidRPr="0007062E">
          <w:rPr>
            <w:lang w:val="en-US"/>
          </w:rPr>
          <w:t>all of</w:t>
        </w:r>
        <w:proofErr w:type="gramEnd"/>
        <w:r w:rsidRPr="0007062E">
          <w:rPr>
            <w:lang w:val="en-US"/>
          </w:rPr>
          <w:t xml:space="preserve"> the PRS resources to be measured are available in the same </w:t>
        </w:r>
        <w:r>
          <w:rPr>
            <w:lang w:val="en-US"/>
          </w:rPr>
          <w:t>PPW</w:t>
        </w:r>
        <w:r w:rsidRPr="0007062E">
          <w:rPr>
            <w:lang w:val="en-US"/>
          </w:rPr>
          <w:t xml:space="preserve"> occasion during </w:t>
        </w:r>
        <w:proofErr w:type="spellStart"/>
        <w:r w:rsidRPr="0007062E">
          <w:rPr>
            <w:lang w:val="en-US"/>
          </w:rPr>
          <w:t>T</w:t>
        </w:r>
        <w:r w:rsidRPr="0007062E">
          <w:rPr>
            <w:vertAlign w:val="subscript"/>
            <w:lang w:val="en-US"/>
          </w:rPr>
          <w:t>availab</w:t>
        </w:r>
        <w:r>
          <w:rPr>
            <w:vertAlign w:val="subscript"/>
            <w:lang w:val="en-US"/>
          </w:rPr>
          <w:t>l</w:t>
        </w:r>
        <w:r w:rsidRPr="0007062E">
          <w:rPr>
            <w:vertAlign w:val="subscript"/>
            <w:lang w:val="en-US"/>
          </w:rPr>
          <w:t>e</w:t>
        </w:r>
        <w:proofErr w:type="spellEnd"/>
        <w:r>
          <w:t xml:space="preserve">, then </w:t>
        </w:r>
      </w:ins>
      <m:oMath>
        <m:sSub>
          <m:sSubPr>
            <m:ctrlPr>
              <w:ins w:id="293" w:author="Maheshwari Richa (1INC24)" w:date="2024-04-19T14:36:00Z">
                <w:rPr>
                  <w:rFonts w:ascii="Cambria Math" w:hAnsi="Cambria Math"/>
                </w:rPr>
              </w:ins>
            </m:ctrlPr>
          </m:sSubPr>
          <m:e>
            <m:r>
              <w:ins w:id="294" w:author="Maheshwari Richa (1INC24)" w:date="2024-04-19T14:36:00Z">
                <m:rPr>
                  <m:nor/>
                </m:rPr>
                <m:t>T</m:t>
              </w:ins>
            </m:r>
          </m:e>
          <m:sub>
            <m:r>
              <w:ins w:id="295" w:author="Maheshwari Richa (1INC24)" w:date="2024-04-19T14:36:00Z">
                <m:rPr>
                  <m:nor/>
                </m:rPr>
                <m:t>last</m:t>
              </w:ins>
            </m:r>
            <m:r>
              <w:ins w:id="296" w:author="Maheshwari Richa (1INC24)" w:date="2024-04-19T14:36:00Z">
                <m:rPr>
                  <m:sty m:val="p"/>
                </m:rPr>
                <w:rPr>
                  <w:rFonts w:ascii="Cambria Math"/>
                </w:rPr>
                <m:t>,i</m:t>
              </w:ins>
            </m:r>
          </m:sub>
        </m:sSub>
      </m:oMath>
      <w:ins w:id="297" w:author="Maheshwari Richa (1INC24)" w:date="2024-04-19T14:36:00Z">
        <w:r w:rsidRPr="00455A43">
          <w:t xml:space="preserve"> = </w:t>
        </w:r>
      </w:ins>
      <m:oMath>
        <m:sSub>
          <m:sSubPr>
            <m:ctrlPr>
              <w:ins w:id="298" w:author="Maheshwari Richa (1INC24)" w:date="2024-04-19T14:36:00Z">
                <w:rPr>
                  <w:rFonts w:ascii="Cambria Math" w:hAnsi="Cambria Math"/>
                </w:rPr>
              </w:ins>
            </m:ctrlPr>
          </m:sSubPr>
          <m:e>
            <m:r>
              <w:ins w:id="299" w:author="Maheshwari Richa (1INC24)" w:date="2024-04-19T14:36:00Z">
                <w:rPr>
                  <w:rFonts w:ascii="Cambria Math" w:hAnsi="Cambria Math"/>
                </w:rPr>
                <m:t>T</m:t>
              </w:ins>
            </m:r>
          </m:e>
          <m:sub>
            <m:r>
              <w:ins w:id="300" w:author="Maheshwari Richa (1INC24)" w:date="2024-04-19T14:36:00Z">
                <m:rPr>
                  <m:nor/>
                </m:rPr>
                <m:t>i</m:t>
              </w:ins>
            </m:r>
          </m:sub>
        </m:sSub>
      </m:oMath>
      <w:ins w:id="301" w:author="Maheshwari Richa (1INC24)" w:date="2024-04-19T14:36:00Z">
        <w:r w:rsidRPr="0007062E">
          <w:t xml:space="preserve"> +</w:t>
        </w:r>
        <w:r>
          <w:t>PPWL, else</w:t>
        </w:r>
      </w:ins>
    </w:p>
    <w:p w14:paraId="74B794A8" w14:textId="77777777" w:rsidR="00684EA3" w:rsidRDefault="00684EA3" w:rsidP="00684EA3">
      <w:pPr>
        <w:pStyle w:val="B2"/>
        <w:rPr>
          <w:ins w:id="302" w:author="Maheshwari Richa (1INC24)" w:date="2024-04-19T14:36:00Z"/>
        </w:rPr>
      </w:pPr>
      <w:ins w:id="303" w:author="Maheshwari Richa (1INC24)" w:date="2024-04-19T14:36:00Z">
        <w:r w:rsidRPr="00455A43">
          <w:tab/>
        </w:r>
        <w:r>
          <w:t xml:space="preserve">if </w:t>
        </w:r>
        <w:r w:rsidRPr="00455A43">
          <w:rPr>
            <w:iCs/>
          </w:rPr>
          <w:t xml:space="preserve">positioning frequency layer </w:t>
        </w:r>
        <w:proofErr w:type="spellStart"/>
        <w:r w:rsidRPr="00865553">
          <w:rPr>
            <w:i/>
          </w:rPr>
          <w:t>i</w:t>
        </w:r>
        <w:proofErr w:type="spellEnd"/>
        <w:r>
          <w:rPr>
            <w:iCs/>
          </w:rPr>
          <w:t xml:space="preserve"> is in Case 2 and </w:t>
        </w:r>
        <w:r w:rsidRPr="0007062E">
          <w:rPr>
            <w:lang w:val="en-US"/>
          </w:rPr>
          <w:t xml:space="preserve">all of the PRS resources to be measured are available in the same </w:t>
        </w:r>
        <w:r>
          <w:rPr>
            <w:lang w:val="en-US"/>
          </w:rPr>
          <w:t>PPW</w:t>
        </w:r>
        <w:r w:rsidRPr="0007062E">
          <w:rPr>
            <w:lang w:val="en-US"/>
          </w:rPr>
          <w:t xml:space="preserve"> occasion during </w:t>
        </w:r>
        <w:proofErr w:type="spellStart"/>
        <w:r w:rsidRPr="0007062E">
          <w:rPr>
            <w:lang w:val="en-US"/>
          </w:rPr>
          <w:t>T</w:t>
        </w:r>
        <w:r w:rsidRPr="0007062E">
          <w:rPr>
            <w:vertAlign w:val="subscript"/>
            <w:lang w:val="en-US"/>
          </w:rPr>
          <w:t>availab</w:t>
        </w:r>
        <w:r>
          <w:rPr>
            <w:vertAlign w:val="subscript"/>
            <w:lang w:val="en-US"/>
          </w:rPr>
          <w:t>l</w:t>
        </w:r>
        <w:r w:rsidRPr="0007062E">
          <w:rPr>
            <w:vertAlign w:val="subscript"/>
            <w:lang w:val="en-US"/>
          </w:rPr>
          <w:t>e</w:t>
        </w:r>
        <w:proofErr w:type="spellEnd"/>
        <w:r>
          <w:t xml:space="preserve">, then  </w:t>
        </w:r>
      </w:ins>
      <m:oMath>
        <m:sSub>
          <m:sSubPr>
            <m:ctrlPr>
              <w:ins w:id="304" w:author="Maheshwari Richa (1INC24)" w:date="2024-04-19T14:36:00Z">
                <w:rPr>
                  <w:rFonts w:ascii="Cambria Math" w:hAnsi="Cambria Math"/>
                </w:rPr>
              </w:ins>
            </m:ctrlPr>
          </m:sSubPr>
          <m:e>
            <m:r>
              <w:ins w:id="305" w:author="Maheshwari Richa (1INC24)" w:date="2024-04-19T14:36:00Z">
                <m:rPr>
                  <m:nor/>
                </m:rPr>
                <m:t>T</m:t>
              </w:ins>
            </m:r>
          </m:e>
          <m:sub>
            <m:r>
              <w:ins w:id="306" w:author="Maheshwari Richa (1INC24)" w:date="2024-04-19T14:36:00Z">
                <m:rPr>
                  <m:nor/>
                </m:rPr>
                <m:t>last</m:t>
              </w:ins>
            </m:r>
            <m:r>
              <w:ins w:id="307" w:author="Maheshwari Richa (1INC24)" w:date="2024-04-19T14:36:00Z">
                <m:rPr>
                  <m:sty m:val="p"/>
                </m:rPr>
                <w:rPr>
                  <w:rFonts w:ascii="Cambria Math"/>
                </w:rPr>
                <m:t>,i</m:t>
              </w:ins>
            </m:r>
          </m:sub>
        </m:sSub>
      </m:oMath>
      <w:ins w:id="308" w:author="Maheshwari Richa (1INC24)" w:date="2024-04-19T14:36:00Z">
        <w:r w:rsidRPr="00455A43">
          <w:t xml:space="preserve"> = </w:t>
        </w:r>
        <w:proofErr w:type="gramStart"/>
        <w:r>
          <w:t>PPWL;</w:t>
        </w:r>
        <w:proofErr w:type="gramEnd"/>
        <w:r>
          <w:t xml:space="preserve"> </w:t>
        </w:r>
      </w:ins>
    </w:p>
    <w:p w14:paraId="41CEDB0E" w14:textId="77777777" w:rsidR="00684EA3" w:rsidRPr="00455A43" w:rsidRDefault="00684EA3" w:rsidP="00684EA3">
      <w:pPr>
        <w:pStyle w:val="B2"/>
        <w:rPr>
          <w:ins w:id="309" w:author="Maheshwari Richa (1INC24)" w:date="2024-04-19T14:36:00Z"/>
        </w:rPr>
      </w:pPr>
      <w:ins w:id="310" w:author="Maheshwari Richa (1INC24)" w:date="2024-04-19T14:36:00Z">
        <w:r w:rsidRPr="00455A43">
          <w:lastRenderedPageBreak/>
          <w:tab/>
        </w:r>
        <w:r>
          <w:t>o</w:t>
        </w:r>
        <w:r w:rsidRPr="0007062E">
          <w:t xml:space="preserve">therwise, </w:t>
        </w:r>
      </w:ins>
      <m:oMath>
        <m:sSub>
          <m:sSubPr>
            <m:ctrlPr>
              <w:ins w:id="311" w:author="Maheshwari Richa (1INC24)" w:date="2024-04-19T14:36:00Z">
                <w:rPr>
                  <w:rFonts w:ascii="Cambria Math" w:hAnsi="Cambria Math"/>
                  <w:bCs/>
                </w:rPr>
              </w:ins>
            </m:ctrlPr>
          </m:sSubPr>
          <m:e>
            <m:r>
              <w:ins w:id="312" w:author="Maheshwari Richa (1INC24)" w:date="2024-04-19T14:36:00Z">
                <m:rPr>
                  <m:nor/>
                </m:rPr>
                <w:rPr>
                  <w:bCs/>
                </w:rPr>
                <m:t>T</m:t>
              </w:ins>
            </m:r>
          </m:e>
          <m:sub>
            <m:r>
              <w:ins w:id="313" w:author="Maheshwari Richa (1INC24)" w:date="2024-04-19T14:36:00Z">
                <m:rPr>
                  <m:nor/>
                </m:rPr>
                <w:rPr>
                  <w:bCs/>
                </w:rPr>
                <m:t>last</m:t>
              </w:ins>
            </m:r>
            <m:r>
              <w:ins w:id="314" w:author="Maheshwari Richa (1INC24)" w:date="2024-04-19T14:36:00Z">
                <m:rPr>
                  <m:sty m:val="p"/>
                </m:rPr>
                <w:rPr>
                  <w:rFonts w:ascii="Cambria Math" w:hAnsi="Cambria Math"/>
                </w:rPr>
                <m:t>,i</m:t>
              </w:ins>
            </m:r>
          </m:sub>
        </m:sSub>
      </m:oMath>
      <w:ins w:id="315" w:author="Maheshwari Richa (1INC24)" w:date="2024-04-19T14:36:00Z">
        <w:r w:rsidRPr="0007062E">
          <w:rPr>
            <w:bCs/>
          </w:rPr>
          <w:t xml:space="preserve"> = </w:t>
        </w:r>
      </w:ins>
      <m:oMath>
        <m:sSub>
          <m:sSubPr>
            <m:ctrlPr>
              <w:ins w:id="316" w:author="Maheshwari Richa (1INC24)" w:date="2024-04-19T14:36:00Z">
                <w:rPr>
                  <w:rFonts w:ascii="Cambria Math" w:hAnsi="Cambria Math"/>
                  <w:bCs/>
                </w:rPr>
              </w:ins>
            </m:ctrlPr>
          </m:sSubPr>
          <m:e>
            <m:r>
              <w:ins w:id="317" w:author="Maheshwari Richa (1INC24)" w:date="2024-04-19T14:36:00Z">
                <w:rPr>
                  <w:rFonts w:ascii="Cambria Math" w:hAnsi="Cambria Math"/>
                </w:rPr>
                <m:t>T</m:t>
              </w:ins>
            </m:r>
          </m:e>
          <m:sub>
            <m:r>
              <w:ins w:id="318" w:author="Maheshwari Richa (1INC24)" w:date="2024-04-19T14:36:00Z">
                <m:rPr>
                  <m:nor/>
                </m:rPr>
                <w:rPr>
                  <w:bCs/>
                </w:rPr>
                <m:t>i</m:t>
              </w:ins>
            </m:r>
          </m:sub>
        </m:sSub>
      </m:oMath>
      <w:ins w:id="319" w:author="Maheshwari Richa (1INC24)" w:date="2024-04-19T14:36:00Z">
        <w:r w:rsidRPr="0007062E">
          <w:rPr>
            <w:bCs/>
          </w:rPr>
          <w:t xml:space="preserve"> + </w:t>
        </w:r>
      </w:ins>
      <m:oMath>
        <m:sSub>
          <m:sSubPr>
            <m:ctrlPr>
              <w:ins w:id="320" w:author="Maheshwari Richa (1INC24)" w:date="2024-04-19T14:36:00Z">
                <w:rPr>
                  <w:rFonts w:ascii="Cambria Math" w:hAnsi="Cambria Math"/>
                  <w:bCs/>
                </w:rPr>
              </w:ins>
            </m:ctrlPr>
          </m:sSubPr>
          <m:e>
            <m:r>
              <w:ins w:id="321" w:author="Maheshwari Richa (1INC24)" w:date="2024-04-19T14:36:00Z">
                <w:rPr>
                  <w:rFonts w:ascii="Cambria Math" w:hAnsi="Cambria Math"/>
                </w:rPr>
                <m:t>T</m:t>
              </w:ins>
            </m:r>
          </m:e>
          <m:sub>
            <m:r>
              <w:ins w:id="322" w:author="Maheshwari Richa (1INC24)" w:date="2024-04-19T14:36:00Z">
                <w:rPr>
                  <w:rFonts w:ascii="Cambria Math" w:hAnsi="Cambria Math"/>
                </w:rPr>
                <m:t>available</m:t>
              </w:ins>
            </m:r>
            <m:r>
              <w:ins w:id="323" w:author="Maheshwari Richa (1INC24)" w:date="2024-04-19T14:36:00Z">
                <m:rPr>
                  <m:sty m:val="p"/>
                </m:rPr>
                <w:rPr>
                  <w:rFonts w:ascii="Cambria Math" w:hAnsi="Cambria Math"/>
                </w:rPr>
                <m:t>_</m:t>
              </w:ins>
            </m:r>
            <m:r>
              <w:ins w:id="324" w:author="Maheshwari Richa (1INC24)" w:date="2024-04-19T14:36:00Z">
                <w:rPr>
                  <w:rFonts w:ascii="Cambria Math" w:hAnsi="Cambria Math"/>
                </w:rPr>
                <m:t>PRS</m:t>
              </w:ins>
            </m:r>
            <m:r>
              <w:ins w:id="325" w:author="Maheshwari Richa (1INC24)" w:date="2024-04-19T14:36:00Z">
                <m:rPr>
                  <m:nor/>
                </m:rPr>
                <w:rPr>
                  <w:bCs/>
                </w:rPr>
                <m:t>,i</m:t>
              </w:ins>
            </m:r>
          </m:sub>
        </m:sSub>
      </m:oMath>
      <w:ins w:id="326" w:author="Maheshwari Richa (1INC24)" w:date="2024-04-19T14:36:00Z">
        <w:r>
          <w:rPr>
            <w:bCs/>
          </w:rPr>
          <w:t>.</w:t>
        </w:r>
      </w:ins>
    </w:p>
    <w:p w14:paraId="37B682D3" w14:textId="77777777" w:rsidR="00684EA3" w:rsidRPr="00455A43" w:rsidRDefault="00684EA3" w:rsidP="00684EA3">
      <w:pPr>
        <w:pStyle w:val="B10"/>
        <w:rPr>
          <w:ins w:id="327" w:author="Maheshwari Richa (1INC24)" w:date="2024-04-19T14:36:00Z"/>
          <w:i/>
          <w:iCs/>
          <w:sz w:val="18"/>
          <w:szCs w:val="18"/>
        </w:rPr>
      </w:pPr>
      <w:ins w:id="328" w:author="Maheshwari Richa (1INC24)" w:date="2024-04-19T14:36:00Z">
        <w:r w:rsidRPr="00455A43">
          <w:tab/>
        </w:r>
      </w:ins>
      <m:oMath>
        <m:sSub>
          <m:sSubPr>
            <m:ctrlPr>
              <w:ins w:id="329" w:author="Maheshwari Richa (1INC24)" w:date="2024-04-19T14:36:00Z">
                <w:rPr>
                  <w:rFonts w:ascii="Cambria Math" w:hAnsi="Cambria Math"/>
                  <w:bCs/>
                  <w:i/>
                  <w:iCs/>
                </w:rPr>
              </w:ins>
            </m:ctrlPr>
          </m:sSubPr>
          <m:e>
            <m:r>
              <w:ins w:id="330" w:author="Maheshwari Richa (1INC24)" w:date="2024-04-19T14:36:00Z">
                <m:rPr>
                  <m:sty m:val="p"/>
                </m:rPr>
                <w:rPr>
                  <w:rFonts w:ascii="Cambria Math" w:hAnsi="Cambria Math"/>
                </w:rPr>
                <m:t>T</m:t>
              </w:ins>
            </m:r>
          </m:e>
          <m:sub>
            <m:r>
              <w:ins w:id="331" w:author="Maheshwari Richa (1INC24)" w:date="2024-04-19T14:36:00Z">
                <m:rPr>
                  <m:sty m:val="p"/>
                </m:rPr>
                <w:rPr>
                  <w:rFonts w:ascii="Cambria Math" w:hAnsi="Cambria Math"/>
                </w:rPr>
                <m:t>effect,</m:t>
              </w:ins>
            </m:r>
            <m:r>
              <w:ins w:id="332" w:author="Maheshwari Richa (1INC24)" w:date="2024-04-19T14:36:00Z">
                <w:rPr>
                  <w:rFonts w:ascii="Cambria Math" w:hAnsi="Cambria Math"/>
                </w:rPr>
                <m:t>i</m:t>
              </w:ins>
            </m:r>
          </m:sub>
        </m:sSub>
      </m:oMath>
      <w:ins w:id="333" w:author="Maheshwari Richa (1INC24)" w:date="2024-04-19T14:36:00Z">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w:t>
        </w:r>
        <w:proofErr w:type="spellStart"/>
        <w:r w:rsidRPr="00455A43">
          <w:t>i</w:t>
        </w:r>
        <w:proofErr w:type="spellEnd"/>
        <w:r w:rsidRPr="00455A43">
          <w:t xml:space="preserve"> </w:t>
        </w:r>
        <w:r w:rsidRPr="00455A43">
          <w:rPr>
            <w:iCs/>
            <w:sz w:val="18"/>
            <w:szCs w:val="18"/>
          </w:rPr>
          <w:t xml:space="preserve">defined as: </w:t>
        </w:r>
      </w:ins>
    </w:p>
    <w:p w14:paraId="6FC5B137" w14:textId="77777777" w:rsidR="00684EA3" w:rsidRPr="00455A43" w:rsidRDefault="00000000" w:rsidP="00684EA3">
      <w:pPr>
        <w:ind w:left="568" w:hanging="284"/>
        <w:jc w:val="center"/>
        <w:rPr>
          <w:ins w:id="334" w:author="Maheshwari Richa (1INC24)" w:date="2024-04-19T14:36:00Z"/>
          <w:i/>
        </w:rPr>
      </w:pPr>
      <m:oMath>
        <m:sSub>
          <m:sSubPr>
            <m:ctrlPr>
              <w:ins w:id="335" w:author="Maheshwari Richa (1INC24)" w:date="2024-04-19T14:36:00Z">
                <w:rPr>
                  <w:rFonts w:ascii="Cambria Math" w:hAnsi="Cambria Math"/>
                  <w:i/>
                </w:rPr>
              </w:ins>
            </m:ctrlPr>
          </m:sSubPr>
          <m:e>
            <m:r>
              <w:ins w:id="336" w:author="Maheshwari Richa (1INC24)" w:date="2024-04-19T14:36:00Z">
                <w:rPr>
                  <w:rFonts w:ascii="Cambria Math" w:hAnsi="Cambria Math"/>
                </w:rPr>
                <m:t>T</m:t>
              </w:ins>
            </m:r>
          </m:e>
          <m:sub>
            <m:r>
              <w:ins w:id="337" w:author="Maheshwari Richa (1INC24)" w:date="2024-04-19T14:36:00Z">
                <m:rPr>
                  <m:nor/>
                </m:rPr>
                <w:rPr>
                  <w:rFonts w:ascii="Cambria Math" w:hAnsi="Cambria Math"/>
                  <w:i/>
                </w:rPr>
                <m:t>effect,i</m:t>
              </w:ins>
            </m:r>
          </m:sub>
        </m:sSub>
      </m:oMath>
      <w:ins w:id="338" w:author="Maheshwari Richa (1INC24)" w:date="2024-04-19T14:36:00Z">
        <w:r w:rsidR="00684EA3" w:rsidRPr="00455A43">
          <w:rPr>
            <w:rFonts w:ascii="Cambria Math" w:hAnsi="Cambria Math"/>
            <w:i/>
          </w:rPr>
          <w:t xml:space="preserve"> = </w:t>
        </w:r>
      </w:ins>
      <m:oMath>
        <m:d>
          <m:dPr>
            <m:begChr m:val="⌈"/>
            <m:endChr m:val="⌉"/>
            <m:ctrlPr>
              <w:ins w:id="339" w:author="Maheshwari Richa (1INC24)" w:date="2024-04-19T14:36:00Z">
                <w:rPr>
                  <w:rFonts w:ascii="Cambria Math" w:hAnsi="Cambria Math"/>
                  <w:i/>
                </w:rPr>
              </w:ins>
            </m:ctrlPr>
          </m:dPr>
          <m:e>
            <m:f>
              <m:fPr>
                <m:ctrlPr>
                  <w:ins w:id="340" w:author="Maheshwari Richa (1INC24)" w:date="2024-04-19T14:36:00Z">
                    <w:rPr>
                      <w:rFonts w:ascii="Cambria Math" w:hAnsi="Cambria Math"/>
                      <w:i/>
                    </w:rPr>
                  </w:ins>
                </m:ctrlPr>
              </m:fPr>
              <m:num>
                <m:sSub>
                  <m:sSubPr>
                    <m:ctrlPr>
                      <w:ins w:id="341" w:author="Maheshwari Richa (1INC24)" w:date="2024-04-19T14:36:00Z">
                        <w:rPr>
                          <w:rFonts w:ascii="Cambria Math" w:hAnsi="Cambria Math"/>
                          <w:i/>
                        </w:rPr>
                      </w:ins>
                    </m:ctrlPr>
                  </m:sSubPr>
                  <m:e>
                    <m:r>
                      <w:ins w:id="342" w:author="Maheshwari Richa (1INC24)" w:date="2024-04-19T14:36:00Z">
                        <w:rPr>
                          <w:rFonts w:ascii="Cambria Math" w:hAnsi="Cambria Math"/>
                        </w:rPr>
                        <m:t>T</m:t>
                      </w:ins>
                    </m:r>
                  </m:e>
                  <m:sub>
                    <m:r>
                      <w:ins w:id="343" w:author="Maheshwari Richa (1INC24)" w:date="2024-04-19T14:36:00Z">
                        <m:rPr>
                          <m:nor/>
                        </m:rPr>
                        <w:rPr>
                          <w:rFonts w:ascii="Cambria Math" w:hAnsi="Cambria Math"/>
                          <w:i/>
                        </w:rPr>
                        <m:t>i</m:t>
                      </w:ins>
                    </m:r>
                  </m:sub>
                </m:sSub>
              </m:num>
              <m:den>
                <m:sSub>
                  <m:sSubPr>
                    <m:ctrlPr>
                      <w:ins w:id="344" w:author="Maheshwari Richa (1INC24)" w:date="2024-04-19T14:36:00Z">
                        <w:rPr>
                          <w:rFonts w:ascii="Cambria Math" w:hAnsi="Cambria Math"/>
                          <w:i/>
                        </w:rPr>
                      </w:ins>
                    </m:ctrlPr>
                  </m:sSubPr>
                  <m:e>
                    <m:r>
                      <w:ins w:id="345" w:author="Maheshwari Richa (1INC24)" w:date="2024-04-19T14:36:00Z">
                        <w:rPr>
                          <w:rFonts w:ascii="Cambria Math" w:hAnsi="Cambria Math"/>
                        </w:rPr>
                        <m:t>T</m:t>
                      </w:ins>
                    </m:r>
                  </m:e>
                  <m:sub>
                    <m:r>
                      <w:ins w:id="346" w:author="Maheshwari Richa (1INC24)" w:date="2024-04-19T14:36:00Z">
                        <w:rPr>
                          <w:rFonts w:ascii="Cambria Math" w:hAnsi="Cambria Math"/>
                        </w:rPr>
                        <m:t>available_PRS</m:t>
                      </w:ins>
                    </m:r>
                    <m:r>
                      <w:ins w:id="347" w:author="Maheshwari Richa (1INC24)" w:date="2024-04-19T14:36:00Z">
                        <m:rPr>
                          <m:nor/>
                        </m:rPr>
                        <w:rPr>
                          <w:rFonts w:ascii="Cambria Math" w:hAnsi="Cambria Math"/>
                          <w:i/>
                        </w:rPr>
                        <m:t>,i</m:t>
                      </w:ins>
                    </m:r>
                  </m:sub>
                </m:sSub>
              </m:den>
            </m:f>
          </m:e>
        </m:d>
        <m:r>
          <w:ins w:id="348" w:author="Maheshwari Richa (1INC24)" w:date="2024-04-19T14:36:00Z">
            <w:rPr>
              <w:rFonts w:ascii="Cambria Math" w:hAnsi="Cambria Math"/>
            </w:rPr>
            <m:t>*</m:t>
          </w:ins>
        </m:r>
        <m:sSub>
          <m:sSubPr>
            <m:ctrlPr>
              <w:ins w:id="349" w:author="Maheshwari Richa (1INC24)" w:date="2024-04-19T14:36:00Z">
                <w:rPr>
                  <w:rFonts w:ascii="Cambria Math" w:hAnsi="Cambria Math"/>
                  <w:i/>
                </w:rPr>
              </w:ins>
            </m:ctrlPr>
          </m:sSubPr>
          <m:e>
            <m:r>
              <w:ins w:id="350" w:author="Maheshwari Richa (1INC24)" w:date="2024-04-19T14:36:00Z">
                <w:rPr>
                  <w:rFonts w:ascii="Cambria Math" w:hAnsi="Cambria Math"/>
                </w:rPr>
                <m:t>T</m:t>
              </w:ins>
            </m:r>
          </m:e>
          <m:sub>
            <m:r>
              <w:ins w:id="351" w:author="Maheshwari Richa (1INC24)" w:date="2024-04-19T14:36:00Z">
                <w:rPr>
                  <w:rFonts w:ascii="Cambria Math" w:hAnsi="Cambria Math"/>
                </w:rPr>
                <m:t>available_PRS</m:t>
              </w:ins>
            </m:r>
            <m:r>
              <w:ins w:id="352" w:author="Maheshwari Richa (1INC24)" w:date="2024-04-19T14:36:00Z">
                <m:rPr>
                  <m:nor/>
                </m:rPr>
                <w:rPr>
                  <w:rFonts w:ascii="Cambria Math" w:hAnsi="Cambria Math"/>
                  <w:i/>
                </w:rPr>
                <m:t>,i</m:t>
              </w:ins>
            </m:r>
          </m:sub>
        </m:sSub>
      </m:oMath>
      <w:ins w:id="353" w:author="Maheshwari Richa (1INC24)" w:date="2024-04-19T14:36:00Z">
        <w:r w:rsidR="00684EA3" w:rsidRPr="00455A43">
          <w:t xml:space="preserve"> </w:t>
        </w:r>
      </w:ins>
    </w:p>
    <w:p w14:paraId="0E2C7FA6" w14:textId="77777777" w:rsidR="00684EA3" w:rsidRPr="00455A43" w:rsidRDefault="00684EA3" w:rsidP="00684EA3">
      <w:pPr>
        <w:ind w:left="568" w:hanging="284"/>
        <w:rPr>
          <w:ins w:id="354" w:author="Maheshwari Richa (1INC24)" w:date="2024-04-19T14:36:00Z"/>
        </w:rPr>
      </w:pPr>
      <w:proofErr w:type="gramStart"/>
      <w:ins w:id="355" w:author="Maheshwari Richa (1INC24)" w:date="2024-04-19T14:36:00Z">
        <w:r w:rsidRPr="00455A43">
          <w:t>W</w:t>
        </w:r>
        <w:r w:rsidRPr="00455A43">
          <w:rPr>
            <w:rFonts w:hint="eastAsia"/>
          </w:rPr>
          <w:t>here</w:t>
        </w:r>
        <w:proofErr w:type="gramEnd"/>
        <w:r w:rsidRPr="00455A43">
          <w:rPr>
            <w:rFonts w:hint="eastAsia"/>
          </w:rPr>
          <w:t xml:space="preserve">, </w:t>
        </w:r>
      </w:ins>
    </w:p>
    <w:p w14:paraId="5C29AFBC" w14:textId="77777777" w:rsidR="00684EA3" w:rsidRDefault="00684EA3" w:rsidP="00684EA3">
      <w:pPr>
        <w:pStyle w:val="B10"/>
        <w:rPr>
          <w:ins w:id="356" w:author="Maheshwari Richa (1INC24)" w:date="2024-04-19T14:36:00Z"/>
        </w:rPr>
      </w:pPr>
      <w:ins w:id="357" w:author="Maheshwari Richa (1INC24)" w:date="2024-04-19T14:36:00Z">
        <w:r w:rsidRPr="00455A43">
          <w:rPr>
            <w:rFonts w:eastAsia="MS Mincho" w:cs="v4.2.0"/>
          </w:rPr>
          <w:tab/>
        </w:r>
      </w:ins>
      <m:oMath>
        <m:sSub>
          <m:sSubPr>
            <m:ctrlPr>
              <w:ins w:id="358" w:author="Maheshwari Richa (1INC24)" w:date="2024-04-19T14:36:00Z">
                <w:rPr>
                  <w:rFonts w:ascii="Cambria Math" w:hAnsi="Cambria Math"/>
                  <w:i/>
                  <w:iCs/>
                </w:rPr>
              </w:ins>
            </m:ctrlPr>
          </m:sSubPr>
          <m:e>
            <m:r>
              <w:ins w:id="359" w:author="Maheshwari Richa (1INC24)" w:date="2024-04-19T14:36:00Z">
                <w:rPr>
                  <w:rFonts w:ascii="Cambria Math" w:hAnsi="Cambria Math"/>
                </w:rPr>
                <m:t>T</m:t>
              </w:ins>
            </m:r>
          </m:e>
          <m:sub>
            <m:r>
              <w:ins w:id="360" w:author="Maheshwari Richa (1INC24)" w:date="2024-04-19T14:36:00Z">
                <w:rPr>
                  <w:rFonts w:ascii="Cambria Math" w:hAnsi="Cambria Math"/>
                </w:rPr>
                <m:t>i</m:t>
              </w:ins>
            </m:r>
          </m:sub>
        </m:sSub>
      </m:oMath>
      <w:ins w:id="361" w:author="Maheshwari Richa (1INC24)" w:date="2024-04-19T14:36:00Z">
        <w:r w:rsidRPr="00455A43">
          <w:tab/>
          <w:t>corresponds to</w:t>
        </w:r>
        <w:r w:rsidRPr="00F8015D">
          <w:rPr>
            <w:i/>
          </w:rPr>
          <w:t xml:space="preserve"> </w:t>
        </w:r>
        <w:proofErr w:type="spellStart"/>
        <w:r w:rsidRPr="008338BB">
          <w:rPr>
            <w:i/>
          </w:rPr>
          <w:t>ppw-durationOfPRS-ProcessingSymbolsT</w:t>
        </w:r>
        <w:proofErr w:type="spellEnd"/>
        <w:r w:rsidRPr="00455A43">
          <w:t xml:space="preserve"> 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w:t>
        </w:r>
        <w:r w:rsidRPr="00865553">
          <w:rPr>
            <w:iCs/>
          </w:rPr>
          <w:t>durationOfPRS</w:t>
        </w:r>
        <w:r w:rsidRPr="00BB0661">
          <w:rPr>
            <w:i/>
          </w:rPr>
          <w:t>-ProcessingSymbolsN2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r w:rsidRPr="00455A43">
          <w:t>,</w:t>
        </w:r>
      </w:ins>
    </w:p>
    <w:p w14:paraId="4647B47C" w14:textId="77777777" w:rsidR="00684EA3" w:rsidRPr="00455A43" w:rsidRDefault="00684EA3" w:rsidP="00684EA3">
      <w:pPr>
        <w:pStyle w:val="B10"/>
        <w:rPr>
          <w:ins w:id="362" w:author="Maheshwari Richa (1INC24)" w:date="2024-04-19T14:36:00Z"/>
        </w:rPr>
      </w:pPr>
      <w:ins w:id="363" w:author="Maheshwari Richa (1INC24)" w:date="2024-04-19T14:36:00Z">
        <w:r w:rsidRPr="00455A43">
          <w:rPr>
            <w:rFonts w:eastAsia="MS Mincho" w:cs="v4.2.0"/>
          </w:rPr>
          <w:tab/>
        </w:r>
      </w:ins>
      <m:oMath>
        <m:sSub>
          <m:sSubPr>
            <m:ctrlPr>
              <w:ins w:id="364" w:author="Maheshwari Richa (1INC24)" w:date="2024-04-19T14:36:00Z">
                <w:rPr>
                  <w:rFonts w:ascii="Cambria Math" w:hAnsi="Cambria Math"/>
                </w:rPr>
              </w:ins>
            </m:ctrlPr>
          </m:sSubPr>
          <m:e>
            <m:r>
              <w:ins w:id="365" w:author="Maheshwari Richa (1INC24)" w:date="2024-04-19T14:36:00Z">
                <w:rPr>
                  <w:rFonts w:ascii="Cambria Math" w:hAnsi="Cambria Math"/>
                </w:rPr>
                <m:t>T</m:t>
              </w:ins>
            </m:r>
          </m:e>
          <m:sub>
            <m:r>
              <w:ins w:id="366" w:author="Maheshwari Richa (1INC24)" w:date="2024-04-19T14:36:00Z">
                <w:rPr>
                  <w:rFonts w:ascii="Cambria Math" w:hAnsi="Cambria Math"/>
                </w:rPr>
                <m:t>available</m:t>
              </w:ins>
            </m:r>
            <m:r>
              <w:ins w:id="367" w:author="Maheshwari Richa (1INC24)" w:date="2024-04-19T14:36:00Z">
                <m:rPr>
                  <m:sty m:val="p"/>
                </m:rPr>
                <w:rPr>
                  <w:rFonts w:ascii="Cambria Math" w:hAnsi="Cambria Math"/>
                </w:rPr>
                <m:t>_</m:t>
              </w:ins>
            </m:r>
            <m:r>
              <w:ins w:id="368" w:author="Maheshwari Richa (1INC24)" w:date="2024-04-19T14:36:00Z">
                <w:rPr>
                  <w:rFonts w:ascii="Cambria Math" w:hAnsi="Cambria Math"/>
                </w:rPr>
                <m:t>PRS</m:t>
              </w:ins>
            </m:r>
            <m:r>
              <w:ins w:id="369" w:author="Maheshwari Richa (1INC24)" w:date="2024-04-19T14:36:00Z">
                <m:rPr>
                  <m:nor/>
                </m:rPr>
                <m:t>,i</m:t>
              </w:ins>
            </m:r>
          </m:sub>
        </m:sSub>
        <m:r>
          <w:ins w:id="370" w:author="Maheshwari Richa (1INC24)" w:date="2024-04-19T14:36:00Z">
            <m:rPr>
              <m:sty m:val="p"/>
            </m:rPr>
            <w:rPr>
              <w:rFonts w:ascii="Cambria Math" w:hAnsi="Cambria Math"/>
            </w:rPr>
            <m:t xml:space="preserve">= </m:t>
          </w:ins>
        </m:r>
        <m:r>
          <w:ins w:id="371" w:author="Maheshwari Richa (1INC24)" w:date="2024-04-19T14:36:00Z">
            <w:rPr>
              <w:rFonts w:ascii="Cambria Math" w:hAnsi="Cambria Math"/>
            </w:rPr>
            <m:t>LCM</m:t>
          </w:ins>
        </m:r>
        <m:d>
          <m:dPr>
            <m:ctrlPr>
              <w:ins w:id="372" w:author="Maheshwari Richa (1INC24)" w:date="2024-04-19T14:36:00Z">
                <w:rPr>
                  <w:rFonts w:ascii="Cambria Math" w:hAnsi="Cambria Math"/>
                </w:rPr>
              </w:ins>
            </m:ctrlPr>
          </m:dPr>
          <m:e>
            <m:sSub>
              <m:sSubPr>
                <m:ctrlPr>
                  <w:ins w:id="373" w:author="Maheshwari Richa (1INC24)" w:date="2024-04-19T14:36:00Z">
                    <w:rPr>
                      <w:rFonts w:ascii="Cambria Math" w:hAnsi="Cambria Math"/>
                    </w:rPr>
                  </w:ins>
                </m:ctrlPr>
              </m:sSubPr>
              <m:e>
                <m:r>
                  <w:ins w:id="374" w:author="Maheshwari Richa (1INC24)" w:date="2024-04-19T14:36:00Z">
                    <w:rPr>
                      <w:rFonts w:ascii="Cambria Math" w:hAnsi="Cambria Math"/>
                    </w:rPr>
                    <m:t>T</m:t>
                  </w:ins>
                </m:r>
              </m:e>
              <m:sub>
                <m:r>
                  <w:ins w:id="375" w:author="Maheshwari Richa (1INC24)" w:date="2024-04-19T14:36:00Z">
                    <w:rPr>
                      <w:rFonts w:ascii="Cambria Math" w:hAnsi="Cambria Math"/>
                    </w:rPr>
                    <m:t>PRS</m:t>
                  </w:ins>
                </m:r>
                <m:r>
                  <w:ins w:id="376" w:author="Maheshwari Richa (1INC24)" w:date="2024-04-19T14:36:00Z">
                    <m:rPr>
                      <m:nor/>
                    </m:rPr>
                    <m:t>,i</m:t>
                  </w:ins>
                </m:r>
              </m:sub>
            </m:sSub>
            <m:r>
              <w:ins w:id="377" w:author="Maheshwari Richa (1INC24)" w:date="2024-04-19T14:36:00Z">
                <m:rPr>
                  <m:sty m:val="p"/>
                </m:rPr>
                <w:rPr>
                  <w:rFonts w:ascii="Cambria Math" w:hAnsi="Cambria Math"/>
                </w:rPr>
                <m:t>,</m:t>
              </w:ins>
            </m:r>
            <m:sSub>
              <m:sSubPr>
                <m:ctrlPr>
                  <w:ins w:id="378" w:author="Maheshwari Richa (1INC24)" w:date="2024-04-19T14:36:00Z">
                    <w:rPr>
                      <w:rFonts w:ascii="Cambria Math" w:hAnsi="Cambria Math"/>
                    </w:rPr>
                  </w:ins>
                </m:ctrlPr>
              </m:sSubPr>
              <m:e>
                <m:r>
                  <w:ins w:id="379" w:author="Maheshwari Richa (1INC24)" w:date="2024-04-19T14:36:00Z">
                    <w:rPr>
                      <w:rFonts w:ascii="Cambria Math" w:hAnsi="Cambria Math"/>
                    </w:rPr>
                    <m:t>PPWRP</m:t>
                  </w:ins>
                </m:r>
              </m:e>
              <m:sub>
                <m:r>
                  <w:ins w:id="380" w:author="Maheshwari Richa (1INC24)" w:date="2024-04-19T14:36:00Z">
                    <m:rPr>
                      <m:nor/>
                    </m:rPr>
                    <m:t>i</m:t>
                  </w:ins>
                </m:r>
              </m:sub>
            </m:sSub>
          </m:e>
        </m:d>
      </m:oMath>
      <w:ins w:id="381" w:author="Maheshwari Richa (1INC24)" w:date="2024-04-19T14:36:00Z">
        <w:r w:rsidRPr="00455A43">
          <w:t xml:space="preserve">, the least common multiple between </w:t>
        </w:r>
      </w:ins>
      <m:oMath>
        <m:sSub>
          <m:sSubPr>
            <m:ctrlPr>
              <w:ins w:id="382" w:author="Maheshwari Richa (1INC24)" w:date="2024-04-19T14:36:00Z">
                <w:rPr>
                  <w:rFonts w:ascii="Cambria Math" w:hAnsi="Cambria Math"/>
                </w:rPr>
              </w:ins>
            </m:ctrlPr>
          </m:sSubPr>
          <m:e>
            <m:r>
              <w:ins w:id="383" w:author="Maheshwari Richa (1INC24)" w:date="2024-04-19T14:36:00Z">
                <w:rPr>
                  <w:rFonts w:ascii="Cambria Math" w:hAnsi="Cambria Math"/>
                </w:rPr>
                <m:t>T</m:t>
              </w:ins>
            </m:r>
          </m:e>
          <m:sub>
            <m:r>
              <w:ins w:id="384" w:author="Maheshwari Richa (1INC24)" w:date="2024-04-19T14:36:00Z">
                <w:rPr>
                  <w:rFonts w:ascii="Cambria Math" w:hAnsi="Cambria Math"/>
                </w:rPr>
                <m:t>PRS</m:t>
              </w:ins>
            </m:r>
            <m:r>
              <w:ins w:id="385" w:author="Maheshwari Richa (1INC24)" w:date="2024-04-19T14:36:00Z">
                <m:rPr>
                  <m:nor/>
                </m:rPr>
                <m:t>,i</m:t>
              </w:ins>
            </m:r>
          </m:sub>
        </m:sSub>
      </m:oMath>
      <w:ins w:id="386" w:author="Maheshwari Richa (1INC24)" w:date="2024-04-19T14:36:00Z">
        <w:r w:rsidRPr="00455A43">
          <w:t xml:space="preserve"> and </w:t>
        </w:r>
      </w:ins>
      <m:oMath>
        <m:sSub>
          <m:sSubPr>
            <m:ctrlPr>
              <w:ins w:id="387" w:author="Maheshwari Richa (1INC24)" w:date="2024-04-19T14:36:00Z">
                <w:rPr>
                  <w:rFonts w:ascii="Cambria Math" w:hAnsi="Cambria Math"/>
                </w:rPr>
              </w:ins>
            </m:ctrlPr>
          </m:sSubPr>
          <m:e>
            <m:r>
              <w:ins w:id="388" w:author="Maheshwari Richa (1INC24)" w:date="2024-04-19T14:36:00Z">
                <w:rPr>
                  <w:rFonts w:ascii="Cambria Math" w:hAnsi="Cambria Math"/>
                </w:rPr>
                <m:t>PPWRP</m:t>
              </w:ins>
            </m:r>
          </m:e>
          <m:sub>
            <m:r>
              <w:ins w:id="389" w:author="Maheshwari Richa (1INC24)" w:date="2024-04-19T14:36:00Z">
                <m:rPr>
                  <m:nor/>
                </m:rPr>
                <m:t>i</m:t>
              </w:ins>
            </m:r>
          </m:sub>
        </m:sSub>
      </m:oMath>
      <w:ins w:id="390" w:author="Maheshwari Richa (1INC24)" w:date="2024-04-19T14:36:00Z">
        <w:r w:rsidRPr="00455A43">
          <w:t>.</w:t>
        </w:r>
      </w:ins>
    </w:p>
    <w:p w14:paraId="47E3D62F" w14:textId="77777777" w:rsidR="00684EA3" w:rsidRPr="00455A43" w:rsidRDefault="00000000" w:rsidP="00684EA3">
      <w:pPr>
        <w:ind w:left="568" w:hanging="284"/>
        <w:rPr>
          <w:ins w:id="391" w:author="Maheshwari Richa (1INC24)" w:date="2024-04-19T14:36:00Z"/>
        </w:rPr>
      </w:pPr>
      <m:oMath>
        <m:sSub>
          <m:sSubPr>
            <m:ctrlPr>
              <w:ins w:id="392" w:author="Maheshwari Richa (1INC24)" w:date="2024-04-19T14:36:00Z">
                <w:rPr>
                  <w:rFonts w:ascii="Cambria Math" w:hAnsi="Cambria Math"/>
                </w:rPr>
              </w:ins>
            </m:ctrlPr>
          </m:sSubPr>
          <m:e>
            <m:r>
              <w:ins w:id="393" w:author="Maheshwari Richa (1INC24)" w:date="2024-04-19T14:36:00Z">
                <w:rPr>
                  <w:rFonts w:ascii="Cambria Math" w:hAnsi="Cambria Math"/>
                </w:rPr>
                <m:t xml:space="preserve">      PPWRP</m:t>
              </w:ins>
            </m:r>
          </m:e>
          <m:sub>
            <m:r>
              <w:ins w:id="394" w:author="Maheshwari Richa (1INC24)" w:date="2024-04-19T14:36:00Z">
                <m:rPr>
                  <m:nor/>
                </m:rPr>
                <m:t>i</m:t>
              </w:ins>
            </m:r>
          </m:sub>
        </m:sSub>
      </m:oMath>
      <w:ins w:id="395" w:author="Maheshwari Richa (1INC24)" w:date="2024-04-19T14:36:00Z">
        <w:r w:rsidR="00684EA3" w:rsidRPr="00455A43">
          <w:t xml:space="preserve"> is the repetition periodicity of the PR</w:t>
        </w:r>
        <w:r w:rsidR="00684EA3">
          <w:t>S</w:t>
        </w:r>
        <w:r w:rsidR="00684EA3" w:rsidRPr="00455A43">
          <w:t xml:space="preserve"> processing window applicable for measurement</w:t>
        </w:r>
        <w:r w:rsidR="00684EA3">
          <w:t>s</w:t>
        </w:r>
        <w:r w:rsidR="00684EA3" w:rsidRPr="00455A43">
          <w:t xml:space="preserve"> in</w:t>
        </w:r>
        <w:r w:rsidR="00684EA3" w:rsidRPr="00455A43">
          <w:rPr>
            <w:rFonts w:hint="eastAsia"/>
          </w:rPr>
          <w:t xml:space="preserve"> the </w:t>
        </w:r>
        <w:r w:rsidR="00684EA3">
          <w:t xml:space="preserve">positioning </w:t>
        </w:r>
        <w:r w:rsidR="00684EA3" w:rsidRPr="00455A43">
          <w:t xml:space="preserve">frequency layer </w:t>
        </w:r>
        <w:proofErr w:type="spellStart"/>
        <w:r w:rsidR="00684EA3" w:rsidRPr="00455A43">
          <w:rPr>
            <w:i/>
          </w:rPr>
          <w:t>i</w:t>
        </w:r>
        <w:proofErr w:type="spellEnd"/>
        <w:r w:rsidR="00684EA3" w:rsidRPr="00455A43">
          <w:t>.</w:t>
        </w:r>
      </w:ins>
    </w:p>
    <w:p w14:paraId="0A9C9A73" w14:textId="77777777" w:rsidR="00684EA3" w:rsidRPr="00455A43" w:rsidRDefault="00684EA3" w:rsidP="00684EA3">
      <w:pPr>
        <w:pStyle w:val="B10"/>
        <w:rPr>
          <w:ins w:id="396" w:author="Maheshwari Richa (1INC24)" w:date="2024-04-19T14:36:00Z"/>
        </w:rPr>
      </w:pPr>
      <w:ins w:id="397" w:author="Maheshwari Richa (1INC24)" w:date="2024-04-19T14:36:00Z">
        <w:r w:rsidRPr="00455A43">
          <w:rPr>
            <w:rFonts w:eastAsia="MS Mincho" w:cs="v4.2.0"/>
          </w:rPr>
          <w:tab/>
        </w:r>
      </w:ins>
      <m:oMath>
        <m:sSub>
          <m:sSubPr>
            <m:ctrlPr>
              <w:ins w:id="398" w:author="Maheshwari Richa (1INC24)" w:date="2024-04-19T14:36:00Z">
                <w:rPr>
                  <w:rFonts w:ascii="Cambria Math" w:hAnsi="Cambria Math"/>
                </w:rPr>
              </w:ins>
            </m:ctrlPr>
          </m:sSubPr>
          <m:e>
            <m:r>
              <w:ins w:id="399" w:author="Maheshwari Richa (1INC24)" w:date="2024-04-19T14:36:00Z">
                <w:rPr>
                  <w:rFonts w:ascii="Cambria Math" w:hAnsi="Cambria Math"/>
                </w:rPr>
                <m:t>T</m:t>
              </w:ins>
            </m:r>
          </m:e>
          <m:sub>
            <m:r>
              <w:ins w:id="400" w:author="Maheshwari Richa (1INC24)" w:date="2024-04-19T14:36:00Z">
                <w:rPr>
                  <w:rFonts w:ascii="Cambria Math" w:hAnsi="Cambria Math"/>
                </w:rPr>
                <m:t>PRS</m:t>
              </w:ins>
            </m:r>
            <m:r>
              <w:ins w:id="401" w:author="Maheshwari Richa (1INC24)" w:date="2024-04-19T14:36:00Z">
                <m:rPr>
                  <m:nor/>
                </m:rPr>
                <m:t>,i</m:t>
              </w:ins>
            </m:r>
          </m:sub>
        </m:sSub>
      </m:oMath>
      <w:ins w:id="402" w:author="Maheshwari Richa (1INC24)" w:date="2024-04-19T14:36:00Z">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proofErr w:type="spellStart"/>
        <w:r w:rsidRPr="00455A43">
          <w:rPr>
            <w:i/>
            <w:iCs/>
          </w:rPr>
          <w:t>i</w:t>
        </w:r>
        <w:proofErr w:type="spellEnd"/>
        <w:r w:rsidRPr="00455A43">
          <w:t>.</w:t>
        </w:r>
        <w:r w:rsidRPr="00455A43">
          <w:rPr>
            <w:rFonts w:hint="eastAsia"/>
          </w:rPr>
          <w:t xml:space="preserve"> </w:t>
        </w:r>
      </w:ins>
    </w:p>
    <w:p w14:paraId="34DDEB4B" w14:textId="77777777" w:rsidR="00684EA3" w:rsidRPr="00455A43" w:rsidRDefault="00684EA3" w:rsidP="00684EA3">
      <w:pPr>
        <w:pStyle w:val="B10"/>
        <w:rPr>
          <w:ins w:id="403" w:author="Maheshwari Richa (1INC24)" w:date="2024-04-19T14:36:00Z"/>
        </w:rPr>
      </w:pPr>
      <w:ins w:id="404" w:author="Maheshwari Richa (1INC24)" w:date="2024-04-19T14:36:00Z">
        <w:r w:rsidRPr="00455A43">
          <w:rPr>
            <w:rFonts w:eastAsia="MS Mincho" w:cs="v4.2.0"/>
          </w:rPr>
          <w:tab/>
        </w:r>
        <w:r w:rsidRPr="00455A43">
          <w:t xml:space="preserve">If more than one PRS periodicities are configured in positioning frequency layer </w:t>
        </w:r>
        <w:proofErr w:type="spellStart"/>
        <w:r w:rsidRPr="00455A43">
          <w:rPr>
            <w:i/>
            <w:iCs/>
          </w:rPr>
          <w:t>i</w:t>
        </w:r>
        <w:proofErr w:type="spellEnd"/>
        <w:r w:rsidRPr="00455A43">
          <w:t xml:space="preserve">, the least common multiple of PRS periodicities </w:t>
        </w:r>
      </w:ins>
      <m:oMath>
        <m:sSubSup>
          <m:sSubSupPr>
            <m:ctrlPr>
              <w:ins w:id="405" w:author="Maheshwari Richa (1INC24)" w:date="2024-04-19T14:36:00Z">
                <w:rPr>
                  <w:rFonts w:ascii="Cambria Math" w:hAnsi="Cambria Math"/>
                </w:rPr>
              </w:ins>
            </m:ctrlPr>
          </m:sSubSupPr>
          <m:e>
            <m:r>
              <w:ins w:id="406" w:author="Maheshwari Richa (1INC24)" w:date="2024-04-19T14:36:00Z">
                <w:rPr>
                  <w:rFonts w:ascii="Cambria Math" w:hAnsi="Cambria Math"/>
                </w:rPr>
                <m:t>T</m:t>
              </w:ins>
            </m:r>
          </m:e>
          <m:sub>
            <m:r>
              <w:ins w:id="407" w:author="Maheshwari Richa (1INC24)" w:date="2024-04-19T14:36:00Z">
                <w:rPr>
                  <w:rFonts w:ascii="Cambria Math" w:hAnsi="Cambria Math"/>
                </w:rPr>
                <m:t>per</m:t>
              </w:ins>
            </m:r>
          </m:sub>
          <m:sup>
            <m:r>
              <w:ins w:id="408" w:author="Maheshwari Richa (1INC24)" w:date="2024-04-19T14:36:00Z">
                <w:rPr>
                  <w:rFonts w:ascii="Cambria Math" w:hAnsi="Cambria Math"/>
                </w:rPr>
                <m:t>PRS with muting</m:t>
              </w:ins>
            </m:r>
          </m:sup>
        </m:sSubSup>
      </m:oMath>
      <w:ins w:id="409" w:author="Maheshwari Richa (1INC24)" w:date="2024-04-19T14:36:00Z">
        <w:r w:rsidRPr="00455A43">
          <w:t xml:space="preserve"> among all DL PRS resource sets in the positioning frequency layer is used to derive </w:t>
        </w:r>
      </w:ins>
      <m:oMath>
        <m:sSub>
          <m:sSubPr>
            <m:ctrlPr>
              <w:ins w:id="410" w:author="Maheshwari Richa (1INC24)" w:date="2024-04-19T14:36:00Z">
                <w:rPr>
                  <w:rFonts w:ascii="Cambria Math" w:hAnsi="Cambria Math"/>
                </w:rPr>
              </w:ins>
            </m:ctrlPr>
          </m:sSubPr>
          <m:e>
            <m:r>
              <w:ins w:id="411" w:author="Maheshwari Richa (1INC24)" w:date="2024-04-19T14:36:00Z">
                <w:rPr>
                  <w:rFonts w:ascii="Cambria Math" w:hAnsi="Cambria Math"/>
                </w:rPr>
                <m:t>T</m:t>
              </w:ins>
            </m:r>
          </m:e>
          <m:sub>
            <m:r>
              <w:ins w:id="412" w:author="Maheshwari Richa (1INC24)" w:date="2024-04-19T14:36:00Z">
                <w:rPr>
                  <w:rFonts w:ascii="Cambria Math" w:hAnsi="Cambria Math"/>
                </w:rPr>
                <m:t>PRS</m:t>
              </w:ins>
            </m:r>
            <m:r>
              <w:ins w:id="413" w:author="Maheshwari Richa (1INC24)" w:date="2024-04-19T14:36:00Z">
                <m:rPr>
                  <m:sty m:val="p"/>
                </m:rPr>
                <w:rPr>
                  <w:rFonts w:ascii="Cambria Math" w:hAnsi="Cambria Math"/>
                </w:rPr>
                <m:t>,i</m:t>
              </w:ins>
            </m:r>
          </m:sub>
        </m:sSub>
      </m:oMath>
      <w:ins w:id="414" w:author="Maheshwari Richa (1INC24)" w:date="2024-04-19T14:36:00Z">
        <w:r w:rsidRPr="00455A43">
          <w:t xml:space="preserve">, where, </w:t>
        </w:r>
      </w:ins>
    </w:p>
    <w:p w14:paraId="40987AF5" w14:textId="77777777" w:rsidR="00684EA3" w:rsidRPr="00455A43" w:rsidRDefault="00000000" w:rsidP="00684EA3">
      <w:pPr>
        <w:ind w:leftChars="384" w:left="768"/>
        <w:rPr>
          <w:ins w:id="415" w:author="Maheshwari Richa (1INC24)" w:date="2024-04-19T14:36:00Z"/>
        </w:rPr>
      </w:pPr>
      <m:oMath>
        <m:sSub>
          <m:sSubPr>
            <m:ctrlPr>
              <w:ins w:id="416" w:author="Maheshwari Richa (1INC24)" w:date="2024-04-19T14:36:00Z">
                <w:rPr>
                  <w:rFonts w:ascii="Cambria Math" w:hAnsi="Cambria Math"/>
                </w:rPr>
              </w:ins>
            </m:ctrlPr>
          </m:sSubPr>
          <m:e>
            <m:sSubSup>
              <m:sSubSupPr>
                <m:ctrlPr>
                  <w:ins w:id="417" w:author="Maheshwari Richa (1INC24)" w:date="2024-04-19T14:36:00Z">
                    <w:rPr>
                      <w:rFonts w:ascii="Cambria Math" w:hAnsi="Cambria Math"/>
                    </w:rPr>
                  </w:ins>
                </m:ctrlPr>
              </m:sSubSupPr>
              <m:e>
                <m:r>
                  <w:ins w:id="418" w:author="Maheshwari Richa (1INC24)" w:date="2024-04-19T14:36:00Z">
                    <w:rPr>
                      <w:rFonts w:ascii="Cambria Math" w:hAnsi="Cambria Math"/>
                    </w:rPr>
                    <m:t>T</m:t>
                  </w:ins>
                </m:r>
              </m:e>
              <m:sub>
                <m:r>
                  <w:ins w:id="419" w:author="Maheshwari Richa (1INC24)" w:date="2024-04-19T14:36:00Z">
                    <w:rPr>
                      <w:rFonts w:ascii="Cambria Math" w:hAnsi="Cambria Math"/>
                    </w:rPr>
                    <m:t>per</m:t>
                  </w:ins>
                </m:r>
              </m:sub>
              <m:sup>
                <m:r>
                  <w:ins w:id="420" w:author="Maheshwari Richa (1INC24)" w:date="2024-04-19T14:36:00Z">
                    <w:rPr>
                      <w:rFonts w:ascii="Cambria Math" w:hAnsi="Cambria Math"/>
                    </w:rPr>
                    <m:t>PRS with muting</m:t>
                  </w:ins>
                </m:r>
              </m:sup>
            </m:sSubSup>
            <m:r>
              <w:ins w:id="421" w:author="Maheshwari Richa (1INC24)" w:date="2024-04-19T14:36:00Z">
                <m:rPr>
                  <m:sty m:val="p"/>
                </m:rPr>
                <w:rPr>
                  <w:rFonts w:ascii="Cambria Math" w:hAnsi="Cambria Math"/>
                </w:rPr>
                <m:t>=</m:t>
              </w:ins>
            </m:r>
            <m:r>
              <w:ins w:id="422" w:author="Maheshwari Richa (1INC24)" w:date="2024-04-19T14:36:00Z">
                <w:rPr>
                  <w:rFonts w:ascii="Cambria Math" w:hAnsi="Cambria Math"/>
                </w:rPr>
                <m:t>N</m:t>
              </w:ins>
            </m:r>
          </m:e>
          <m:sub>
            <m:r>
              <w:ins w:id="423" w:author="Maheshwari Richa (1INC24)" w:date="2024-04-19T14:36:00Z">
                <w:rPr>
                  <w:rFonts w:ascii="Cambria Math" w:hAnsi="Cambria Math"/>
                </w:rPr>
                <m:t>muting</m:t>
              </w:ins>
            </m:r>
          </m:sub>
        </m:sSub>
        <m:r>
          <w:ins w:id="424" w:author="Maheshwari Richa (1INC24)" w:date="2024-04-19T14:36:00Z">
            <m:rPr>
              <m:sty m:val="p"/>
            </m:rPr>
            <w:rPr>
              <w:rFonts w:ascii="Cambria Math" w:hAnsi="Cambria Math"/>
            </w:rPr>
            <m:t>*</m:t>
          </w:ins>
        </m:r>
        <m:sSubSup>
          <m:sSubSupPr>
            <m:ctrlPr>
              <w:ins w:id="425" w:author="Maheshwari Richa (1INC24)" w:date="2024-04-19T14:36:00Z">
                <w:rPr>
                  <w:rFonts w:ascii="Cambria Math" w:hAnsi="Cambria Math"/>
                </w:rPr>
              </w:ins>
            </m:ctrlPr>
          </m:sSubSupPr>
          <m:e>
            <m:r>
              <w:ins w:id="426" w:author="Maheshwari Richa (1INC24)" w:date="2024-04-19T14:36:00Z">
                <w:rPr>
                  <w:rFonts w:ascii="Cambria Math" w:hAnsi="Cambria Math"/>
                </w:rPr>
                <m:t>T</m:t>
              </w:ins>
            </m:r>
          </m:e>
          <m:sub>
            <m:r>
              <w:ins w:id="427" w:author="Maheshwari Richa (1INC24)" w:date="2024-04-19T14:36:00Z">
                <w:rPr>
                  <w:rFonts w:ascii="Cambria Math" w:hAnsi="Cambria Math"/>
                </w:rPr>
                <m:t>per</m:t>
              </w:ins>
            </m:r>
          </m:sub>
          <m:sup>
            <m:r>
              <w:ins w:id="428" w:author="Maheshwari Richa (1INC24)" w:date="2024-04-19T14:36:00Z">
                <w:rPr>
                  <w:rFonts w:ascii="Cambria Math" w:hAnsi="Cambria Math"/>
                </w:rPr>
                <m:t>PRS</m:t>
              </w:ins>
            </m:r>
          </m:sup>
        </m:sSubSup>
      </m:oMath>
      <w:ins w:id="429" w:author="Maheshwari Richa (1INC24)" w:date="2024-04-19T14:36:00Z">
        <w:r w:rsidR="00684EA3" w:rsidRPr="00455A43">
          <w:rPr>
            <w:rFonts w:hint="eastAsia"/>
          </w:rPr>
          <w:t xml:space="preserve">, is the PRS periodicity with muting per PRS resource, </w:t>
        </w:r>
      </w:ins>
    </w:p>
    <w:p w14:paraId="34B1D342" w14:textId="77777777" w:rsidR="00684EA3" w:rsidRPr="00455A43" w:rsidRDefault="00000000" w:rsidP="00684EA3">
      <w:pPr>
        <w:ind w:leftChars="384" w:left="768"/>
        <w:rPr>
          <w:ins w:id="430" w:author="Maheshwari Richa (1INC24)" w:date="2024-04-19T14:36:00Z"/>
        </w:rPr>
      </w:pPr>
      <m:oMath>
        <m:sSubSup>
          <m:sSubSupPr>
            <m:ctrlPr>
              <w:ins w:id="431" w:author="Maheshwari Richa (1INC24)" w:date="2024-04-19T14:36:00Z">
                <w:rPr>
                  <w:rFonts w:ascii="Cambria Math" w:hAnsi="Cambria Math"/>
                </w:rPr>
              </w:ins>
            </m:ctrlPr>
          </m:sSubSupPr>
          <m:e>
            <m:r>
              <w:ins w:id="432" w:author="Maheshwari Richa (1INC24)" w:date="2024-04-19T14:36:00Z">
                <w:rPr>
                  <w:rFonts w:ascii="Cambria Math" w:hAnsi="Cambria Math"/>
                </w:rPr>
                <m:t>T</m:t>
              </w:ins>
            </m:r>
          </m:e>
          <m:sub>
            <m:r>
              <w:ins w:id="433" w:author="Maheshwari Richa (1INC24)" w:date="2024-04-19T14:36:00Z">
                <w:rPr>
                  <w:rFonts w:ascii="Cambria Math" w:hAnsi="Cambria Math"/>
                </w:rPr>
                <m:t>per</m:t>
              </w:ins>
            </m:r>
          </m:sub>
          <m:sup>
            <m:r>
              <w:ins w:id="434" w:author="Maheshwari Richa (1INC24)" w:date="2024-04-19T14:36:00Z">
                <w:rPr>
                  <w:rFonts w:ascii="Cambria Math" w:hAnsi="Cambria Math"/>
                </w:rPr>
                <m:t>PRS</m:t>
              </w:ins>
            </m:r>
          </m:sup>
        </m:sSubSup>
      </m:oMath>
      <w:ins w:id="435" w:author="Maheshwari Richa (1INC24)" w:date="2024-04-19T14:36:00Z">
        <w:r w:rsidR="00684EA3" w:rsidRPr="00455A43">
          <w:rPr>
            <w:rFonts w:hint="eastAsia"/>
          </w:rPr>
          <w:t xml:space="preserve"> </w:t>
        </w:r>
        <w:r w:rsidR="00684EA3" w:rsidRPr="00455A43">
          <w:t xml:space="preserve">is the periodicity of PRS resource sets given by the higher-layer parameter </w:t>
        </w:r>
        <w:r w:rsidR="00684EA3" w:rsidRPr="00455A43">
          <w:rPr>
            <w:i/>
          </w:rPr>
          <w:t>DL-PRS-Periodicity</w:t>
        </w:r>
        <w:r w:rsidR="00684EA3" w:rsidRPr="00455A43">
          <w:t xml:space="preserve">, </w:t>
        </w:r>
      </w:ins>
    </w:p>
    <w:p w14:paraId="2502650B" w14:textId="77777777" w:rsidR="00684EA3" w:rsidRPr="00455A43" w:rsidRDefault="00000000" w:rsidP="00684EA3">
      <w:pPr>
        <w:ind w:leftChars="384" w:left="768"/>
        <w:rPr>
          <w:ins w:id="436" w:author="Maheshwari Richa (1INC24)" w:date="2024-04-19T14:36:00Z"/>
        </w:rPr>
      </w:pPr>
      <m:oMath>
        <m:sSub>
          <m:sSubPr>
            <m:ctrlPr>
              <w:ins w:id="437" w:author="Maheshwari Richa (1INC24)" w:date="2024-04-19T14:36:00Z">
                <w:rPr>
                  <w:rFonts w:ascii="Cambria Math" w:hAnsi="Cambria Math"/>
                </w:rPr>
              </w:ins>
            </m:ctrlPr>
          </m:sSubPr>
          <m:e>
            <m:r>
              <w:ins w:id="438" w:author="Maheshwari Richa (1INC24)" w:date="2024-04-19T14:36:00Z">
                <w:rPr>
                  <w:rFonts w:ascii="Cambria Math" w:hAnsi="Cambria Math"/>
                </w:rPr>
                <m:t>N</m:t>
              </w:ins>
            </m:r>
          </m:e>
          <m:sub>
            <m:r>
              <w:ins w:id="439" w:author="Maheshwari Richa (1INC24)" w:date="2024-04-19T14:36:00Z">
                <w:rPr>
                  <w:rFonts w:ascii="Cambria Math" w:hAnsi="Cambria Math"/>
                </w:rPr>
                <m:t>muting</m:t>
              </w:ins>
            </m:r>
          </m:sub>
        </m:sSub>
      </m:oMath>
      <w:ins w:id="440" w:author="Maheshwari Richa (1INC24)" w:date="2024-04-19T14:36:00Z">
        <w:r w:rsidR="00684EA3" w:rsidRPr="00455A43">
          <w:t xml:space="preserve"> is the scaling factor considering PRS resource muting. </w:t>
        </w:r>
      </w:ins>
      <m:oMath>
        <m:sSub>
          <m:sSubPr>
            <m:ctrlPr>
              <w:ins w:id="441" w:author="Maheshwari Richa (1INC24)" w:date="2024-04-19T14:36:00Z">
                <w:rPr>
                  <w:rFonts w:ascii="Cambria Math" w:hAnsi="Cambria Math"/>
                </w:rPr>
              </w:ins>
            </m:ctrlPr>
          </m:sSubPr>
          <m:e>
            <m:r>
              <w:ins w:id="442" w:author="Maheshwari Richa (1INC24)" w:date="2024-04-19T14:36:00Z">
                <w:rPr>
                  <w:rFonts w:ascii="Cambria Math" w:hAnsi="Cambria Math"/>
                </w:rPr>
                <m:t>N</m:t>
              </w:ins>
            </m:r>
          </m:e>
          <m:sub>
            <m:r>
              <w:ins w:id="443" w:author="Maheshwari Richa (1INC24)" w:date="2024-04-19T14:36:00Z">
                <w:rPr>
                  <w:rFonts w:ascii="Cambria Math" w:hAnsi="Cambria Math"/>
                </w:rPr>
                <m:t>muting</m:t>
              </w:ins>
            </m:r>
          </m:sub>
        </m:sSub>
        <m:r>
          <w:ins w:id="444" w:author="Maheshwari Richa (1INC24)" w:date="2024-04-19T14:36:00Z">
            <w:rPr>
              <w:rFonts w:ascii="Cambria Math" w:hAnsi="Cambria Math"/>
            </w:rPr>
            <m:t>=</m:t>
          </w:ins>
        </m:r>
        <m:sSubSup>
          <m:sSubSupPr>
            <m:ctrlPr>
              <w:ins w:id="445" w:author="Maheshwari Richa (1INC24)" w:date="2024-04-19T14:36:00Z">
                <w:rPr>
                  <w:rFonts w:ascii="Cambria Math" w:hAnsi="Cambria Math"/>
                </w:rPr>
              </w:ins>
            </m:ctrlPr>
          </m:sSubSupPr>
          <m:e>
            <m:r>
              <w:ins w:id="446" w:author="Maheshwari Richa (1INC24)" w:date="2024-04-19T14:36:00Z">
                <w:rPr>
                  <w:rFonts w:ascii="Cambria Math" w:hAnsi="Cambria Math"/>
                </w:rPr>
                <m:t>T</m:t>
              </w:ins>
            </m:r>
          </m:e>
          <m:sub>
            <m:r>
              <w:ins w:id="447" w:author="Maheshwari Richa (1INC24)" w:date="2024-04-19T14:36:00Z">
                <w:rPr>
                  <w:rFonts w:ascii="Cambria Math" w:hAnsi="Cambria Math"/>
                </w:rPr>
                <m:t>muting</m:t>
              </w:ins>
            </m:r>
          </m:sub>
          <m:sup>
            <m:r>
              <w:ins w:id="448" w:author="Maheshwari Richa (1INC24)" w:date="2024-04-19T14:36:00Z">
                <w:rPr>
                  <w:rFonts w:ascii="Cambria Math" w:hAnsi="Cambria Math"/>
                </w:rPr>
                <m:t>PRS</m:t>
              </w:ins>
            </m:r>
          </m:sup>
        </m:sSubSup>
        <m:r>
          <w:ins w:id="449" w:author="Maheshwari Richa (1INC24)" w:date="2024-04-19T14:36:00Z">
            <w:rPr>
              <w:rFonts w:ascii="Cambria Math" w:hAnsi="Cambria Math"/>
            </w:rPr>
            <m:t>*</m:t>
          </w:ins>
        </m:r>
        <m:sSub>
          <m:sSubPr>
            <m:ctrlPr>
              <w:ins w:id="450" w:author="Maheshwari Richa (1INC24)" w:date="2024-04-19T14:36:00Z">
                <w:rPr>
                  <w:rFonts w:ascii="Cambria Math" w:hAnsi="Cambria Math"/>
                  <w:i/>
                </w:rPr>
              </w:ins>
            </m:ctrlPr>
          </m:sSubPr>
          <m:e>
            <m:r>
              <w:ins w:id="451" w:author="Maheshwari Richa (1INC24)" w:date="2024-04-19T14:36:00Z">
                <w:rPr>
                  <w:rFonts w:ascii="Cambria Math" w:hAnsi="Cambria Math"/>
                </w:rPr>
                <m:t>L</m:t>
              </w:ins>
            </m:r>
          </m:e>
          <m:sub>
            <m:r>
              <w:ins w:id="452" w:author="Maheshwari Richa (1INC24)" w:date="2024-04-19T14:36:00Z">
                <w:rPr>
                  <w:rFonts w:ascii="Cambria Math" w:hAnsi="Cambria Math"/>
                </w:rPr>
                <m:t>muting</m:t>
              </w:ins>
            </m:r>
          </m:sub>
        </m:sSub>
      </m:oMath>
      <w:ins w:id="453" w:author="Maheshwari Richa (1INC24)" w:date="2024-04-19T14:36:00Z">
        <w:r w:rsidR="00684EA3" w:rsidRPr="00455A43">
          <w:t xml:space="preserve">, where </w:t>
        </w:r>
      </w:ins>
      <m:oMath>
        <m:sSubSup>
          <m:sSubSupPr>
            <m:ctrlPr>
              <w:ins w:id="454" w:author="Maheshwari Richa (1INC24)" w:date="2024-04-19T14:36:00Z">
                <w:rPr>
                  <w:rFonts w:ascii="Cambria Math" w:hAnsi="Cambria Math"/>
                </w:rPr>
              </w:ins>
            </m:ctrlPr>
          </m:sSubSupPr>
          <m:e>
            <m:r>
              <w:ins w:id="455" w:author="Maheshwari Richa (1INC24)" w:date="2024-04-19T14:36:00Z">
                <w:rPr>
                  <w:rFonts w:ascii="Cambria Math" w:hAnsi="Cambria Math"/>
                </w:rPr>
                <m:t>T</m:t>
              </w:ins>
            </m:r>
          </m:e>
          <m:sub>
            <m:r>
              <w:ins w:id="456" w:author="Maheshwari Richa (1INC24)" w:date="2024-04-19T14:36:00Z">
                <w:rPr>
                  <w:rFonts w:ascii="Cambria Math" w:hAnsi="Cambria Math"/>
                </w:rPr>
                <m:t>muting</m:t>
              </w:ins>
            </m:r>
          </m:sub>
          <m:sup>
            <m:r>
              <w:ins w:id="457" w:author="Maheshwari Richa (1INC24)" w:date="2024-04-19T14:36:00Z">
                <w:rPr>
                  <w:rFonts w:ascii="Cambria Math" w:hAnsi="Cambria Math"/>
                </w:rPr>
                <m:t>PRS</m:t>
              </w:ins>
            </m:r>
          </m:sup>
        </m:sSubSup>
      </m:oMath>
      <w:ins w:id="458" w:author="Maheshwari Richa (1INC24)" w:date="2024-04-19T14:36:00Z">
        <w:r w:rsidR="00684EA3" w:rsidRPr="00455A43">
          <w:rPr>
            <w:rFonts w:hint="eastAsia"/>
          </w:rPr>
          <w:t xml:space="preserve"> </w:t>
        </w:r>
        <w:r w:rsidR="00684EA3" w:rsidRPr="00455A43">
          <w:t xml:space="preserve">is the muting repetition factor given by the higher-layer parameter </w:t>
        </w:r>
        <w:r w:rsidR="00684EA3" w:rsidRPr="00455A43">
          <w:rPr>
            <w:i/>
          </w:rPr>
          <w:t>DL-PRS-</w:t>
        </w:r>
        <w:proofErr w:type="spellStart"/>
        <w:r w:rsidR="00684EA3" w:rsidRPr="00455A43">
          <w:rPr>
            <w:i/>
          </w:rPr>
          <w:t>MutingBitRepetitionFactor</w:t>
        </w:r>
        <w:proofErr w:type="spellEnd"/>
        <w:r w:rsidR="00684EA3" w:rsidRPr="00455A43">
          <w:t xml:space="preserve">, and </w:t>
        </w:r>
      </w:ins>
      <m:oMath>
        <m:sSub>
          <m:sSubPr>
            <m:ctrlPr>
              <w:ins w:id="459" w:author="Maheshwari Richa (1INC24)" w:date="2024-04-19T14:36:00Z">
                <w:rPr>
                  <w:rFonts w:ascii="Cambria Math" w:hAnsi="Cambria Math"/>
                  <w:i/>
                </w:rPr>
              </w:ins>
            </m:ctrlPr>
          </m:sSubPr>
          <m:e>
            <m:r>
              <w:ins w:id="460" w:author="Maheshwari Richa (1INC24)" w:date="2024-04-19T14:36:00Z">
                <w:rPr>
                  <w:rFonts w:ascii="Cambria Math" w:hAnsi="Cambria Math"/>
                </w:rPr>
                <m:t>L</m:t>
              </w:ins>
            </m:r>
          </m:e>
          <m:sub>
            <m:r>
              <w:ins w:id="461" w:author="Maheshwari Richa (1INC24)" w:date="2024-04-19T14:36:00Z">
                <w:rPr>
                  <w:rFonts w:ascii="Cambria Math" w:hAnsi="Cambria Math"/>
                </w:rPr>
                <m:t>muting</m:t>
              </w:ins>
            </m:r>
          </m:sub>
        </m:sSub>
      </m:oMath>
      <w:ins w:id="462" w:author="Maheshwari Richa (1INC24)" w:date="2024-04-19T14:36:00Z">
        <w:r w:rsidR="00684EA3" w:rsidRPr="00455A43">
          <w:t xml:space="preserve"> is the size of the bitmap </w:t>
        </w:r>
      </w:ins>
      <m:oMath>
        <m:d>
          <m:dPr>
            <m:begChr m:val="{"/>
            <m:endChr m:val="}"/>
            <m:ctrlPr>
              <w:ins w:id="463" w:author="Maheshwari Richa (1INC24)" w:date="2024-04-19T14:36:00Z">
                <w:rPr>
                  <w:rFonts w:ascii="Cambria Math" w:hAnsi="Cambria Math"/>
                  <w:i/>
                </w:rPr>
              </w:ins>
            </m:ctrlPr>
          </m:dPr>
          <m:e>
            <m:sSup>
              <m:sSupPr>
                <m:ctrlPr>
                  <w:ins w:id="464" w:author="Maheshwari Richa (1INC24)" w:date="2024-04-19T14:36:00Z">
                    <w:rPr>
                      <w:rFonts w:ascii="Cambria Math" w:hAnsi="Cambria Math"/>
                      <w:i/>
                    </w:rPr>
                  </w:ins>
                </m:ctrlPr>
              </m:sSupPr>
              <m:e>
                <m:r>
                  <w:ins w:id="465" w:author="Maheshwari Richa (1INC24)" w:date="2024-04-19T14:36:00Z">
                    <w:rPr>
                      <w:rFonts w:ascii="Cambria Math" w:hAnsi="Cambria Math"/>
                    </w:rPr>
                    <m:t>b</m:t>
                  </w:ins>
                </m:r>
              </m:e>
              <m:sup>
                <m:r>
                  <w:ins w:id="466" w:author="Maheshwari Richa (1INC24)" w:date="2024-04-19T14:36:00Z">
                    <w:rPr>
                      <w:rFonts w:ascii="Cambria Math" w:hAnsi="Cambria Math"/>
                    </w:rPr>
                    <m:t>1</m:t>
                  </w:ins>
                </m:r>
              </m:sup>
            </m:sSup>
          </m:e>
        </m:d>
      </m:oMath>
      <w:ins w:id="467" w:author="Maheshwari Richa (1INC24)" w:date="2024-04-19T14:36:00Z">
        <w:r w:rsidR="00684EA3" w:rsidRPr="00455A43">
          <w:t>.</w:t>
        </w:r>
      </w:ins>
    </w:p>
    <w:p w14:paraId="67EB1735" w14:textId="424C6C85" w:rsidR="00684EA3" w:rsidRPr="00455A43" w:rsidRDefault="00684EA3" w:rsidP="00684EA3">
      <w:pPr>
        <w:pStyle w:val="NO"/>
        <w:rPr>
          <w:ins w:id="468" w:author="Maheshwari Richa (1INC24)" w:date="2024-04-19T14:36:00Z"/>
          <w:sz w:val="18"/>
          <w:szCs w:val="18"/>
        </w:rPr>
      </w:pPr>
      <w:ins w:id="469" w:author="Maheshwari Richa (1INC24)" w:date="2024-04-19T14:36:00Z">
        <w:r w:rsidRPr="00455A43">
          <w:t>N</w:t>
        </w:r>
        <w:r w:rsidRPr="00455A43">
          <w:rPr>
            <w:rFonts w:hint="eastAsia"/>
          </w:rPr>
          <w:t>ote:</w:t>
        </w:r>
        <w:r>
          <w:tab/>
        </w:r>
        <w:proofErr w:type="gramStart"/>
        <w:r w:rsidRPr="00455A43">
          <w:t>For the purpose of</w:t>
        </w:r>
        <w:proofErr w:type="gramEnd"/>
        <w:r w:rsidRPr="00455A43">
          <w:t xml:space="preserve"> calculating </w:t>
        </w:r>
      </w:ins>
      <m:oMath>
        <m:sSub>
          <m:sSubPr>
            <m:ctrlPr>
              <w:ins w:id="470" w:author="Maheshwari Richa (1INC24)" w:date="2024-04-19T14:36:00Z">
                <w:rPr>
                  <w:rFonts w:ascii="Cambria Math" w:hAnsi="Cambria Math"/>
                </w:rPr>
              </w:ins>
            </m:ctrlPr>
          </m:sSubPr>
          <m:e>
            <m:r>
              <w:ins w:id="471" w:author="Maheshwari Richa (1INC24)" w:date="2024-04-19T14:36:00Z">
                <w:rPr>
                  <w:rFonts w:ascii="Cambria Math" w:hAnsi="Cambria Math"/>
                </w:rPr>
                <m:t>T</m:t>
              </w:ins>
            </m:r>
          </m:e>
          <m:sub>
            <m:r>
              <w:ins w:id="472" w:author="Maheshwari Richa (1INC24)" w:date="2024-04-19T14:36:00Z">
                <w:rPr>
                  <w:rFonts w:ascii="Cambria Math" w:hAnsi="Cambria Math"/>
                </w:rPr>
                <m:t>PRS</m:t>
              </w:ins>
            </m:r>
            <m:r>
              <w:ins w:id="473" w:author="Maheshwari Richa (1INC24)" w:date="2024-04-19T14:36:00Z">
                <m:rPr>
                  <m:nor/>
                </m:rPr>
                <m:t>,i</m:t>
              </w:ins>
            </m:r>
          </m:sub>
        </m:sSub>
      </m:oMath>
      <w:ins w:id="474" w:author="Maheshwari Richa (1INC24)" w:date="2024-04-19T14:36:00Z">
        <w:r w:rsidRPr="00455A43">
          <w:t xml:space="preserve">, only the PRS resources </w:t>
        </w:r>
        <w:r>
          <w:t>that meet the conditions for PRS measurement outside measurement gaps as defined in clause</w:t>
        </w:r>
      </w:ins>
      <w:ins w:id="475" w:author="Maheshwari Richa (1INC24)" w:date="2024-04-19T14:43:00Z">
        <w:r w:rsidR="00B70A6B">
          <w:t xml:space="preserve"> </w:t>
        </w:r>
        <w:r w:rsidR="00B70A6B">
          <w:rPr>
            <w:lang w:eastAsia="zh-CN"/>
          </w:rPr>
          <w:t>TS 38.133[50]</w:t>
        </w:r>
      </w:ins>
      <w:ins w:id="476" w:author="Maheshwari Richa (1INC24)" w:date="2024-04-19T14:36:00Z">
        <w:r>
          <w:t xml:space="preserve"> 9.9.1.2 </w:t>
        </w:r>
        <w:r w:rsidRPr="00455A43">
          <w:t>are considered</w:t>
        </w:r>
        <w:r w:rsidRPr="00455A43">
          <w:rPr>
            <w:rFonts w:hint="eastAsia"/>
          </w:rPr>
          <w:t>.</w:t>
        </w:r>
      </w:ins>
    </w:p>
    <w:p w14:paraId="40E63FA5" w14:textId="77777777" w:rsidR="00684EA3" w:rsidRDefault="00684EA3" w:rsidP="00684EA3">
      <w:pPr>
        <w:pStyle w:val="B10"/>
        <w:rPr>
          <w:ins w:id="477" w:author="Maheshwari Richa (1INC24)" w:date="2024-04-19T14:36:00Z"/>
        </w:rPr>
      </w:pPr>
      <w:ins w:id="478" w:author="Maheshwari Richa (1INC24)" w:date="2024-04-19T14:36:00Z">
        <w:r w:rsidRPr="00455A43">
          <w:rPr>
            <w:rFonts w:eastAsia="MS Mincho" w:cs="v4.2.0"/>
          </w:rPr>
          <w:tab/>
        </w:r>
      </w:ins>
      <m:oMath>
        <m:r>
          <w:ins w:id="479" w:author="Maheshwari Richa (1INC24)" w:date="2024-04-19T14:36:00Z">
            <w:rPr>
              <w:rFonts w:ascii="Cambria Math" w:hAnsi="Cambria Math"/>
            </w:rPr>
            <m:t>N</m:t>
          </w:ins>
        </m:r>
      </m:oMath>
      <w:ins w:id="480" w:author="Maheshwari Richa (1INC24)" w:date="2024-04-19T14:36:00Z">
        <w:r w:rsidRPr="00455A43">
          <w:t xml:space="preserve"> is a duration of DL PRS symbols in </w:t>
        </w:r>
        <w:proofErr w:type="spellStart"/>
        <w:r w:rsidRPr="00455A43">
          <w:t>ms</w:t>
        </w:r>
        <w:proofErr w:type="spellEnd"/>
        <w:r w:rsidRPr="00455A43">
          <w:t xml:space="preserve"> corresponding to</w:t>
        </w:r>
        <w:r w:rsidRPr="00D178F9">
          <w:rPr>
            <w:i/>
          </w:rPr>
          <w:t xml:space="preserve"> </w:t>
        </w:r>
        <w:proofErr w:type="spellStart"/>
        <w:r w:rsidRPr="00BB0661">
          <w:rPr>
            <w:i/>
          </w:rPr>
          <w:t>ppw-durationOfPRS-ProcessingSymbolsN</w:t>
        </w:r>
        <w:proofErr w:type="spellEnd"/>
        <w:r>
          <w:t xml:space="preserve"> </w:t>
        </w:r>
        <w:r w:rsidRPr="00455A43">
          <w:t>in TS 37.355 [34]</w:t>
        </w:r>
        <w:r>
          <w:t xml:space="preserve"> if </w:t>
        </w:r>
        <w:r w:rsidRPr="00455A43">
          <w:rPr>
            <w:iCs/>
          </w:rPr>
          <w:t xml:space="preserve">positioning frequency layer </w:t>
        </w:r>
        <w:proofErr w:type="spellStart"/>
        <w:r w:rsidRPr="00455A43">
          <w:rPr>
            <w:iCs/>
          </w:rPr>
          <w:t>i</w:t>
        </w:r>
        <w:proofErr w:type="spellEnd"/>
        <w:r>
          <w:rPr>
            <w:iCs/>
          </w:rPr>
          <w:t xml:space="preserve"> is in Case </w:t>
        </w:r>
        <w:proofErr w:type="gramStart"/>
        <w:r>
          <w:rPr>
            <w:iCs/>
          </w:rPr>
          <w:t>1</w:t>
        </w:r>
        <w:r w:rsidRPr="00455A43">
          <w:t>,</w:t>
        </w:r>
        <w:r>
          <w:t xml:space="preserve"> or</w:t>
        </w:r>
        <w:proofErr w:type="gramEnd"/>
        <w:r>
          <w:t xml:space="preserve">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455A43">
          <w:rPr>
            <w:iCs/>
          </w:rPr>
          <w:t>i</w:t>
        </w:r>
        <w:proofErr w:type="spellEnd"/>
        <w:r>
          <w:rPr>
            <w:iCs/>
          </w:rPr>
          <w:t xml:space="preserve"> is in Case 2</w:t>
        </w:r>
        <w:r w:rsidRPr="00455A43">
          <w:t>.</w:t>
        </w:r>
      </w:ins>
    </w:p>
    <w:p w14:paraId="5C246C4A" w14:textId="77777777" w:rsidR="00684EA3" w:rsidRPr="00455A43" w:rsidRDefault="00684EA3" w:rsidP="00684EA3">
      <w:pPr>
        <w:pStyle w:val="B10"/>
        <w:rPr>
          <w:ins w:id="481" w:author="Maheshwari Richa (1INC24)" w:date="2024-04-19T14:36:00Z"/>
        </w:rPr>
      </w:pPr>
      <w:ins w:id="482" w:author="Maheshwari Richa (1INC24)" w:date="2024-04-19T14:36:00Z">
        <w:r w:rsidRPr="00455A43">
          <w:rPr>
            <w:rFonts w:eastAsia="MS Mincho" w:cs="v4.2.0"/>
          </w:rPr>
          <w:tab/>
        </w:r>
      </w:ins>
      <m:oMath>
        <m:r>
          <w:ins w:id="483" w:author="Maheshwari Richa (1INC24)" w:date="2024-04-19T14:36:00Z">
            <w:rPr>
              <w:rFonts w:ascii="Cambria Math" w:hAnsi="Cambria Math"/>
            </w:rPr>
            <m:t>N’</m:t>
          </w:ins>
        </m:r>
      </m:oMath>
      <w:ins w:id="484" w:author="Maheshwari Richa (1INC24)" w:date="2024-04-19T14:36:00Z">
        <w:r w:rsidRPr="00455A43">
          <w:t xml:space="preserve"> is UE capability for number of DL PRS resources that it can process in a slot as indicated by </w:t>
        </w:r>
        <w:proofErr w:type="spellStart"/>
        <w:r w:rsidRPr="00D912A9">
          <w:rPr>
            <w:bCs/>
            <w:i/>
            <w:iCs/>
            <w:snapToGrid w:val="0"/>
            <w:sz w:val="18"/>
          </w:rPr>
          <w:t>ppw</w:t>
        </w:r>
        <w:proofErr w:type="spellEnd"/>
        <w:r w:rsidRPr="00D912A9">
          <w:rPr>
            <w:bCs/>
            <w:i/>
            <w:iCs/>
            <w:snapToGrid w:val="0"/>
            <w:sz w:val="18"/>
          </w:rPr>
          <w:t>-</w:t>
        </w:r>
        <w:proofErr w:type="spellStart"/>
        <w:r w:rsidRPr="00D912A9">
          <w:rPr>
            <w:bCs/>
            <w:i/>
            <w:iCs/>
            <w:snapToGrid w:val="0"/>
            <w:sz w:val="18"/>
          </w:rPr>
          <w:t>maxNumOfDL</w:t>
        </w:r>
        <w:proofErr w:type="spellEnd"/>
        <w:r w:rsidRPr="00D912A9">
          <w:rPr>
            <w:bCs/>
            <w:i/>
            <w:iCs/>
            <w:snapToGrid w:val="0"/>
            <w:sz w:val="18"/>
          </w:rPr>
          <w:t>-PRS-</w:t>
        </w:r>
        <w:proofErr w:type="spellStart"/>
        <w:r w:rsidRPr="00D912A9">
          <w:rPr>
            <w:bCs/>
            <w:i/>
            <w:iCs/>
            <w:snapToGrid w:val="0"/>
            <w:sz w:val="18"/>
          </w:rPr>
          <w:t>ResProcessedPerSlot</w:t>
        </w:r>
        <w:proofErr w:type="spellEnd"/>
        <w:r w:rsidRPr="00455A43">
          <w:t xml:space="preserve"> specified in TS 37.355 [34].</w:t>
        </w:r>
      </w:ins>
    </w:p>
    <w:p w14:paraId="0E223B63" w14:textId="0E1F5D9A" w:rsidR="003E7354" w:rsidRPr="00785870" w:rsidRDefault="001D1F93" w:rsidP="003E7354">
      <w:pPr>
        <w:pStyle w:val="Heading4"/>
        <w:rPr>
          <w:ins w:id="485" w:author="Maheshwari Richa (1INC24)" w:date="2024-04-18T18:06:00Z"/>
          <w:lang w:eastAsia="zh-CN"/>
        </w:rPr>
      </w:pPr>
      <w:ins w:id="486" w:author="Maheshwari Richa (1INC24)" w:date="2024-04-19T10:15:00Z">
        <w:r>
          <w:rPr>
            <w:lang w:eastAsia="zh-CN"/>
          </w:rPr>
          <w:t>14.2.6</w:t>
        </w:r>
      </w:ins>
      <w:ins w:id="487" w:author="Maheshwari Richa (1INC24)" w:date="2024-04-18T18:06:00Z">
        <w:r w:rsidR="003E7354" w:rsidRPr="00785870">
          <w:rPr>
            <w:lang w:eastAsia="zh-CN"/>
          </w:rPr>
          <w:t>.</w:t>
        </w:r>
        <w:r w:rsidR="003E7354" w:rsidRPr="00785870">
          <w:t>4</w:t>
        </w:r>
        <w:r w:rsidR="003E7354" w:rsidRPr="00785870">
          <w:tab/>
          <w:t>Test description</w:t>
        </w:r>
      </w:ins>
    </w:p>
    <w:p w14:paraId="524D0B66" w14:textId="19F54E2C" w:rsidR="003E7354" w:rsidRPr="00785870" w:rsidRDefault="001D1F93" w:rsidP="003E7354">
      <w:pPr>
        <w:pStyle w:val="Heading5"/>
        <w:rPr>
          <w:ins w:id="488" w:author="Maheshwari Richa (1INC24)" w:date="2024-04-18T18:06:00Z"/>
        </w:rPr>
      </w:pPr>
      <w:ins w:id="489" w:author="Maheshwari Richa (1INC24)" w:date="2024-04-19T10:15:00Z">
        <w:r>
          <w:rPr>
            <w:lang w:eastAsia="zh-CN"/>
          </w:rPr>
          <w:t>14.2.6</w:t>
        </w:r>
      </w:ins>
      <w:ins w:id="490" w:author="Maheshwari Richa (1INC24)" w:date="2024-04-18T18:06:00Z">
        <w:r w:rsidR="003E7354" w:rsidRPr="00785870">
          <w:rPr>
            <w:lang w:eastAsia="zh-CN"/>
          </w:rPr>
          <w:t>.4.1</w:t>
        </w:r>
        <w:r w:rsidR="003E7354" w:rsidRPr="00785870">
          <w:tab/>
          <w:t>Initial conditions</w:t>
        </w:r>
      </w:ins>
    </w:p>
    <w:p w14:paraId="70BB1800" w14:textId="4E1A47C8" w:rsidR="003E7354" w:rsidRPr="00785870" w:rsidRDefault="003E7354" w:rsidP="003E7354">
      <w:pPr>
        <w:rPr>
          <w:ins w:id="491" w:author="Maheshwari Richa (1INC24)" w:date="2024-04-18T18:06:00Z"/>
        </w:rPr>
      </w:pPr>
      <w:ins w:id="492" w:author="Maheshwari Richa (1INC24)" w:date="2024-04-18T18:06:00Z">
        <w:r w:rsidRPr="00785870">
          <w:t xml:space="preserve">The supported test configurations in listed in Table </w:t>
        </w:r>
      </w:ins>
      <w:ins w:id="493" w:author="Maheshwari Richa (1INC24)" w:date="2024-04-19T10:15:00Z">
        <w:r w:rsidR="001D1F93">
          <w:t>14.2.6</w:t>
        </w:r>
      </w:ins>
      <w:ins w:id="494" w:author="Maheshwari Richa (1INC24)" w:date="2024-04-18T18:06:00Z">
        <w:r w:rsidRPr="00785870">
          <w:t>.4-1.</w:t>
        </w:r>
      </w:ins>
    </w:p>
    <w:p w14:paraId="5494B0EF" w14:textId="2B01443E" w:rsidR="003E7354" w:rsidRPr="00785870" w:rsidRDefault="003E7354" w:rsidP="003E7354">
      <w:pPr>
        <w:pStyle w:val="TH"/>
        <w:rPr>
          <w:ins w:id="495" w:author="Maheshwari Richa (1INC24)" w:date="2024-04-18T18:06:00Z"/>
        </w:rPr>
      </w:pPr>
      <w:ins w:id="496" w:author="Maheshwari Richa (1INC24)" w:date="2024-04-18T18:06:00Z">
        <w:r w:rsidRPr="00785870">
          <w:t xml:space="preserve">Table </w:t>
        </w:r>
      </w:ins>
      <w:ins w:id="497" w:author="Maheshwari Richa (1INC24)" w:date="2024-04-19T10:16:00Z">
        <w:r w:rsidR="001D1F93">
          <w:rPr>
            <w:lang w:eastAsia="zh-CN"/>
          </w:rPr>
          <w:t>14.2.6</w:t>
        </w:r>
      </w:ins>
      <w:ins w:id="498" w:author="Maheshwari Richa (1INC24)" w:date="2024-04-18T18:06: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C70C1" w:rsidRPr="004E73C8" w14:paraId="7A319E36" w14:textId="77777777" w:rsidTr="0064705C">
        <w:trPr>
          <w:ins w:id="499" w:author="Maheshwari Richa (1INC24)" w:date="2024-04-19T14:46:00Z"/>
        </w:trPr>
        <w:tc>
          <w:tcPr>
            <w:tcW w:w="2376" w:type="dxa"/>
            <w:tcBorders>
              <w:top w:val="single" w:sz="4" w:space="0" w:color="auto"/>
              <w:left w:val="single" w:sz="4" w:space="0" w:color="auto"/>
              <w:bottom w:val="single" w:sz="4" w:space="0" w:color="auto"/>
              <w:right w:val="single" w:sz="4" w:space="0" w:color="auto"/>
            </w:tcBorders>
            <w:hideMark/>
          </w:tcPr>
          <w:p w14:paraId="61243BB6" w14:textId="77777777" w:rsidR="003C70C1" w:rsidRPr="004E73C8" w:rsidRDefault="003C70C1" w:rsidP="0064705C">
            <w:pPr>
              <w:keepNext/>
              <w:keepLines/>
              <w:spacing w:after="0"/>
              <w:jc w:val="center"/>
              <w:rPr>
                <w:ins w:id="500" w:author="Maheshwari Richa (1INC24)" w:date="2024-04-19T14:46:00Z"/>
                <w:rFonts w:ascii="Arial" w:hAnsi="Arial"/>
                <w:b/>
                <w:sz w:val="18"/>
              </w:rPr>
            </w:pPr>
            <w:ins w:id="501" w:author="Maheshwari Richa (1INC24)" w:date="2024-04-19T14:46:00Z">
              <w:r w:rsidRPr="004E73C8">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613A1C3" w14:textId="77777777" w:rsidR="003C70C1" w:rsidRPr="004E73C8" w:rsidRDefault="003C70C1" w:rsidP="0064705C">
            <w:pPr>
              <w:keepNext/>
              <w:keepLines/>
              <w:spacing w:after="0"/>
              <w:jc w:val="center"/>
              <w:rPr>
                <w:ins w:id="502" w:author="Maheshwari Richa (1INC24)" w:date="2024-04-19T14:46:00Z"/>
                <w:rFonts w:ascii="Arial" w:hAnsi="Arial"/>
                <w:b/>
                <w:sz w:val="18"/>
              </w:rPr>
            </w:pPr>
            <w:ins w:id="503" w:author="Maheshwari Richa (1INC24)" w:date="2024-04-19T14:46:00Z">
              <w:r w:rsidRPr="004E73C8">
                <w:rPr>
                  <w:rFonts w:ascii="Arial" w:hAnsi="Arial"/>
                  <w:b/>
                  <w:sz w:val="18"/>
                </w:rPr>
                <w:t>Description</w:t>
              </w:r>
            </w:ins>
          </w:p>
        </w:tc>
      </w:tr>
      <w:tr w:rsidR="003C70C1" w:rsidRPr="004E73C8" w14:paraId="05A3C157" w14:textId="77777777" w:rsidTr="0064705C">
        <w:trPr>
          <w:ins w:id="504" w:author="Maheshwari Richa (1INC24)" w:date="2024-04-19T14:46:00Z"/>
        </w:trPr>
        <w:tc>
          <w:tcPr>
            <w:tcW w:w="2376" w:type="dxa"/>
            <w:tcBorders>
              <w:top w:val="single" w:sz="4" w:space="0" w:color="auto"/>
              <w:left w:val="single" w:sz="4" w:space="0" w:color="auto"/>
              <w:bottom w:val="single" w:sz="4" w:space="0" w:color="auto"/>
              <w:right w:val="single" w:sz="4" w:space="0" w:color="auto"/>
            </w:tcBorders>
            <w:hideMark/>
          </w:tcPr>
          <w:p w14:paraId="5C8F7ECB" w14:textId="77777777" w:rsidR="003C70C1" w:rsidRPr="004E73C8" w:rsidRDefault="003C70C1" w:rsidP="0064705C">
            <w:pPr>
              <w:keepNext/>
              <w:keepLines/>
              <w:spacing w:after="0"/>
              <w:rPr>
                <w:ins w:id="505" w:author="Maheshwari Richa (1INC24)" w:date="2024-04-19T14:46:00Z"/>
                <w:rFonts w:ascii="Arial" w:hAnsi="Arial"/>
                <w:sz w:val="18"/>
              </w:rPr>
            </w:pPr>
            <w:ins w:id="506" w:author="Maheshwari Richa (1INC24)" w:date="2024-04-19T14:46:00Z">
              <w:r w:rsidRPr="004E73C8">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08001149" w14:textId="77777777" w:rsidR="003C70C1" w:rsidRPr="004E73C8" w:rsidRDefault="003C70C1" w:rsidP="0064705C">
            <w:pPr>
              <w:keepNext/>
              <w:keepLines/>
              <w:spacing w:after="0"/>
              <w:rPr>
                <w:ins w:id="507" w:author="Maheshwari Richa (1INC24)" w:date="2024-04-19T14:46:00Z"/>
                <w:rFonts w:ascii="Arial" w:hAnsi="Arial"/>
                <w:sz w:val="18"/>
              </w:rPr>
            </w:pPr>
            <w:ins w:id="508" w:author="Maheshwari Richa (1INC24)" w:date="2024-04-19T14:46:00Z">
              <w:r w:rsidRPr="004E73C8">
                <w:rPr>
                  <w:rFonts w:ascii="Arial" w:hAnsi="Arial"/>
                  <w:sz w:val="18"/>
                </w:rPr>
                <w:t xml:space="preserve">15 kHz SSB SCS, </w:t>
              </w:r>
              <w:r>
                <w:rPr>
                  <w:rFonts w:ascii="Arial" w:hAnsi="Arial"/>
                  <w:sz w:val="18"/>
                </w:rPr>
                <w:t>2</w:t>
              </w:r>
              <w:r w:rsidRPr="004E73C8">
                <w:rPr>
                  <w:rFonts w:ascii="Arial" w:hAnsi="Arial"/>
                  <w:sz w:val="18"/>
                </w:rPr>
                <w:t>0 MHz bandwidth, FDD duplex mode</w:t>
              </w:r>
            </w:ins>
          </w:p>
        </w:tc>
      </w:tr>
      <w:tr w:rsidR="003C70C1" w:rsidRPr="004E73C8" w14:paraId="72870E33" w14:textId="77777777" w:rsidTr="0064705C">
        <w:trPr>
          <w:ins w:id="509" w:author="Maheshwari Richa (1INC24)" w:date="2024-04-19T14:46:00Z"/>
        </w:trPr>
        <w:tc>
          <w:tcPr>
            <w:tcW w:w="2376" w:type="dxa"/>
            <w:tcBorders>
              <w:top w:val="single" w:sz="4" w:space="0" w:color="auto"/>
              <w:left w:val="single" w:sz="4" w:space="0" w:color="auto"/>
              <w:bottom w:val="single" w:sz="4" w:space="0" w:color="auto"/>
              <w:right w:val="single" w:sz="4" w:space="0" w:color="auto"/>
            </w:tcBorders>
            <w:hideMark/>
          </w:tcPr>
          <w:p w14:paraId="763CD356" w14:textId="77777777" w:rsidR="003C70C1" w:rsidRPr="004E73C8" w:rsidRDefault="003C70C1" w:rsidP="0064705C">
            <w:pPr>
              <w:keepNext/>
              <w:keepLines/>
              <w:spacing w:after="0"/>
              <w:rPr>
                <w:ins w:id="510" w:author="Maheshwari Richa (1INC24)" w:date="2024-04-19T14:46:00Z"/>
                <w:rFonts w:ascii="Arial" w:hAnsi="Arial"/>
                <w:sz w:val="18"/>
              </w:rPr>
            </w:pPr>
            <w:ins w:id="511" w:author="Maheshwari Richa (1INC24)" w:date="2024-04-19T14:46:00Z">
              <w:r w:rsidRPr="004E73C8">
                <w:rPr>
                  <w:rFonts w:ascii="Arial"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168474F1" w14:textId="77777777" w:rsidR="003C70C1" w:rsidRPr="004E73C8" w:rsidRDefault="003C70C1" w:rsidP="0064705C">
            <w:pPr>
              <w:keepNext/>
              <w:keepLines/>
              <w:spacing w:after="0"/>
              <w:rPr>
                <w:ins w:id="512" w:author="Maheshwari Richa (1INC24)" w:date="2024-04-19T14:46:00Z"/>
                <w:rFonts w:ascii="Arial" w:hAnsi="Arial"/>
                <w:sz w:val="18"/>
              </w:rPr>
            </w:pPr>
            <w:ins w:id="513" w:author="Maheshwari Richa (1INC24)" w:date="2024-04-19T14:46:00Z">
              <w:r w:rsidRPr="004E73C8">
                <w:rPr>
                  <w:rFonts w:ascii="Arial" w:hAnsi="Arial"/>
                  <w:sz w:val="18"/>
                </w:rPr>
                <w:t xml:space="preserve">15 kHz SSB SCS, </w:t>
              </w:r>
              <w:r>
                <w:rPr>
                  <w:rFonts w:ascii="Arial" w:hAnsi="Arial"/>
                  <w:sz w:val="18"/>
                </w:rPr>
                <w:t>2</w:t>
              </w:r>
              <w:r w:rsidRPr="004E73C8">
                <w:rPr>
                  <w:rFonts w:ascii="Arial" w:hAnsi="Arial"/>
                  <w:sz w:val="18"/>
                </w:rPr>
                <w:t>0 MHz bandwidth, TDD duplex mode</w:t>
              </w:r>
            </w:ins>
          </w:p>
        </w:tc>
      </w:tr>
      <w:tr w:rsidR="003C70C1" w:rsidRPr="004E73C8" w14:paraId="1F31809C" w14:textId="77777777" w:rsidTr="0064705C">
        <w:trPr>
          <w:ins w:id="514" w:author="Maheshwari Richa (1INC24)" w:date="2024-04-19T14:46:00Z"/>
        </w:trPr>
        <w:tc>
          <w:tcPr>
            <w:tcW w:w="2376" w:type="dxa"/>
            <w:tcBorders>
              <w:top w:val="single" w:sz="4" w:space="0" w:color="auto"/>
              <w:left w:val="single" w:sz="4" w:space="0" w:color="auto"/>
              <w:bottom w:val="single" w:sz="4" w:space="0" w:color="auto"/>
              <w:right w:val="single" w:sz="4" w:space="0" w:color="auto"/>
            </w:tcBorders>
            <w:hideMark/>
          </w:tcPr>
          <w:p w14:paraId="4238B3C3" w14:textId="77777777" w:rsidR="003C70C1" w:rsidRPr="004E73C8" w:rsidRDefault="003C70C1" w:rsidP="0064705C">
            <w:pPr>
              <w:keepNext/>
              <w:keepLines/>
              <w:spacing w:after="0"/>
              <w:rPr>
                <w:ins w:id="515" w:author="Maheshwari Richa (1INC24)" w:date="2024-04-19T14:46:00Z"/>
                <w:rFonts w:ascii="Arial" w:hAnsi="Arial"/>
                <w:sz w:val="18"/>
              </w:rPr>
            </w:pPr>
            <w:ins w:id="516" w:author="Maheshwari Richa (1INC24)" w:date="2024-04-19T14:46:00Z">
              <w:r w:rsidRPr="004E73C8">
                <w:rPr>
                  <w:rFonts w:ascii="Arial"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145515C9" w14:textId="77777777" w:rsidR="003C70C1" w:rsidRPr="004E73C8" w:rsidRDefault="003C70C1" w:rsidP="0064705C">
            <w:pPr>
              <w:keepNext/>
              <w:keepLines/>
              <w:spacing w:after="0"/>
              <w:rPr>
                <w:ins w:id="517" w:author="Maheshwari Richa (1INC24)" w:date="2024-04-19T14:46:00Z"/>
                <w:rFonts w:ascii="Arial" w:hAnsi="Arial"/>
                <w:sz w:val="18"/>
              </w:rPr>
            </w:pPr>
            <w:ins w:id="518" w:author="Maheshwari Richa (1INC24)" w:date="2024-04-19T14:46:00Z">
              <w:r w:rsidRPr="004E73C8">
                <w:rPr>
                  <w:rFonts w:ascii="Arial" w:hAnsi="Arial"/>
                  <w:sz w:val="18"/>
                </w:rPr>
                <w:t xml:space="preserve">30 kHz SSB SCS, </w:t>
              </w:r>
              <w:r>
                <w:rPr>
                  <w:rFonts w:ascii="Arial" w:hAnsi="Arial"/>
                  <w:sz w:val="18"/>
                </w:rPr>
                <w:t>5</w:t>
              </w:r>
              <w:r w:rsidRPr="004E73C8">
                <w:rPr>
                  <w:rFonts w:ascii="Arial" w:hAnsi="Arial"/>
                  <w:sz w:val="18"/>
                </w:rPr>
                <w:t>0 MHz bandwidth, TDD duplex mode</w:t>
              </w:r>
            </w:ins>
          </w:p>
        </w:tc>
      </w:tr>
      <w:tr w:rsidR="003C70C1" w:rsidRPr="004E73C8" w14:paraId="5ED06174" w14:textId="77777777" w:rsidTr="0064705C">
        <w:trPr>
          <w:ins w:id="519" w:author="Maheshwari Richa (1INC24)" w:date="2024-04-19T14:46:00Z"/>
        </w:trPr>
        <w:tc>
          <w:tcPr>
            <w:tcW w:w="9606" w:type="dxa"/>
            <w:gridSpan w:val="2"/>
            <w:tcBorders>
              <w:top w:val="single" w:sz="4" w:space="0" w:color="auto"/>
              <w:left w:val="single" w:sz="4" w:space="0" w:color="auto"/>
              <w:bottom w:val="single" w:sz="4" w:space="0" w:color="auto"/>
              <w:right w:val="single" w:sz="4" w:space="0" w:color="auto"/>
            </w:tcBorders>
            <w:hideMark/>
          </w:tcPr>
          <w:p w14:paraId="491FAA2D" w14:textId="77777777" w:rsidR="003C70C1" w:rsidRPr="004E73C8" w:rsidRDefault="003C70C1" w:rsidP="0064705C">
            <w:pPr>
              <w:keepNext/>
              <w:keepLines/>
              <w:spacing w:after="0"/>
              <w:ind w:left="851" w:hanging="851"/>
              <w:rPr>
                <w:ins w:id="520" w:author="Maheshwari Richa (1INC24)" w:date="2024-04-19T14:46:00Z"/>
                <w:rFonts w:ascii="Arial" w:hAnsi="Arial"/>
                <w:sz w:val="18"/>
              </w:rPr>
            </w:pPr>
            <w:ins w:id="521" w:author="Maheshwari Richa (1INC24)" w:date="2024-04-19T14:46:00Z">
              <w:r w:rsidRPr="004E73C8">
                <w:rPr>
                  <w:rFonts w:ascii="Arial" w:hAnsi="Arial"/>
                  <w:sz w:val="18"/>
                </w:rPr>
                <w:t>Note:</w:t>
              </w:r>
              <w:r w:rsidRPr="004E73C8">
                <w:rPr>
                  <w:rFonts w:ascii="Arial" w:hAnsi="Arial"/>
                  <w:sz w:val="18"/>
                </w:rPr>
                <w:tab/>
                <w:t>The UE is only required to be tested in one of the supported test configurations.</w:t>
              </w:r>
            </w:ins>
          </w:p>
        </w:tc>
      </w:tr>
    </w:tbl>
    <w:p w14:paraId="22345071" w14:textId="77777777" w:rsidR="003E7354" w:rsidRPr="00785870" w:rsidRDefault="003E7354" w:rsidP="003E7354">
      <w:pPr>
        <w:rPr>
          <w:ins w:id="522" w:author="Maheshwari Richa (1INC24)" w:date="2024-04-18T18:06:00Z"/>
          <w:lang w:eastAsia="zh-CN"/>
        </w:rPr>
      </w:pPr>
    </w:p>
    <w:p w14:paraId="4BFEC495" w14:textId="77777777" w:rsidR="003E7354" w:rsidRPr="00785870" w:rsidRDefault="003E7354" w:rsidP="003E7354">
      <w:pPr>
        <w:rPr>
          <w:ins w:id="523" w:author="Maheshwari Richa (1INC24)" w:date="2024-04-18T18:06:00Z"/>
          <w:lang w:eastAsia="zh-CN"/>
        </w:rPr>
      </w:pPr>
      <w:ins w:id="524" w:author="Maheshwari Richa (1INC24)" w:date="2024-04-18T18:06:00Z">
        <w:r w:rsidRPr="00785870">
          <w:rPr>
            <w:lang w:eastAsia="zh-CN"/>
          </w:rPr>
          <w:t xml:space="preserve">Test Environment: Normal, </w:t>
        </w:r>
        <w:r w:rsidRPr="00785870">
          <w:t>as defined in TS 38.508-1 [45] clause 4.1.</w:t>
        </w:r>
      </w:ins>
    </w:p>
    <w:p w14:paraId="07C8778D" w14:textId="77777777" w:rsidR="003E7354" w:rsidRPr="00785870" w:rsidRDefault="003E7354" w:rsidP="003E7354">
      <w:pPr>
        <w:rPr>
          <w:ins w:id="525" w:author="Maheshwari Richa (1INC24)" w:date="2024-04-18T18:06:00Z"/>
          <w:lang w:eastAsia="zh-CN"/>
        </w:rPr>
      </w:pPr>
      <w:ins w:id="526" w:author="Maheshwari Richa (1INC24)" w:date="2024-04-18T18:06: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309F1385" w14:textId="5094B0D8" w:rsidR="003E7354" w:rsidRPr="00785870" w:rsidRDefault="003E7354" w:rsidP="003E7354">
      <w:pPr>
        <w:rPr>
          <w:ins w:id="527" w:author="Maheshwari Richa (1INC24)" w:date="2024-04-18T18:06:00Z"/>
        </w:rPr>
      </w:pPr>
      <w:ins w:id="528" w:author="Maheshwari Richa (1INC24)" w:date="2024-04-18T18:06:00Z">
        <w:r w:rsidRPr="00785870">
          <w:t xml:space="preserve">Channel bandwidth to be tested: </w:t>
        </w:r>
        <w:r w:rsidRPr="00785870">
          <w:rPr>
            <w:lang w:eastAsia="zh-CN"/>
          </w:rPr>
          <w:t xml:space="preserve">are specified in </w:t>
        </w:r>
        <w:r w:rsidRPr="00785870">
          <w:t xml:space="preserve">Table </w:t>
        </w:r>
      </w:ins>
      <w:ins w:id="529" w:author="Maheshwari Richa (1INC24)" w:date="2024-04-19T10:16:00Z">
        <w:r w:rsidR="001D1F93">
          <w:rPr>
            <w:lang w:eastAsia="zh-CN"/>
          </w:rPr>
          <w:t>14.2.6</w:t>
        </w:r>
      </w:ins>
      <w:ins w:id="530" w:author="Maheshwari Richa (1INC24)" w:date="2024-04-18T18:06:00Z">
        <w:r w:rsidRPr="00785870">
          <w:rPr>
            <w:lang w:eastAsia="zh-CN"/>
          </w:rPr>
          <w:t>.</w:t>
        </w:r>
        <w:r w:rsidRPr="00785870">
          <w:t>4-1.</w:t>
        </w:r>
      </w:ins>
    </w:p>
    <w:p w14:paraId="61BCB11A" w14:textId="672E04C0" w:rsidR="003E7354" w:rsidRPr="00785870" w:rsidRDefault="003E7354" w:rsidP="003E7354">
      <w:pPr>
        <w:ind w:left="568" w:hanging="284"/>
        <w:rPr>
          <w:ins w:id="531" w:author="Maheshwari Richa (1INC24)" w:date="2024-04-18T18:06:00Z"/>
        </w:rPr>
      </w:pPr>
      <w:ins w:id="532" w:author="Maheshwari Richa (1INC24)" w:date="2024-04-18T18:06: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480AD4">
          <w:rPr>
            <w:highlight w:val="yellow"/>
            <w:lang w:eastAsia="zh-CN"/>
          </w:rPr>
          <w:t>1</w:t>
        </w:r>
      </w:ins>
      <w:ins w:id="533" w:author="Coroescu Liviu (1CD2)" w:date="2024-05-21T11:46:00Z">
        <w:r w:rsidR="00630D3F" w:rsidRPr="00630D3F">
          <w:rPr>
            <w:highlight w:val="yellow"/>
            <w:lang w:eastAsia="zh-CN"/>
          </w:rPr>
          <w:t>2</w:t>
        </w:r>
      </w:ins>
      <w:ins w:id="534" w:author="Maheshwari Richa (1INC24)" w:date="2024-04-18T18:06:00Z">
        <w:r w:rsidRPr="00785870">
          <w:t xml:space="preserve">. </w:t>
        </w:r>
      </w:ins>
    </w:p>
    <w:p w14:paraId="1EE31FD8" w14:textId="201F6C5B" w:rsidR="003E7354" w:rsidRPr="00785870" w:rsidRDefault="003E7354" w:rsidP="003E7354">
      <w:pPr>
        <w:ind w:left="568" w:hanging="284"/>
        <w:rPr>
          <w:ins w:id="535" w:author="Maheshwari Richa (1INC24)" w:date="2024-04-18T18:06:00Z"/>
        </w:rPr>
      </w:pPr>
      <w:ins w:id="536" w:author="Maheshwari Richa (1INC24)" w:date="2024-04-18T18:06:00Z">
        <w:r w:rsidRPr="00785870">
          <w:lastRenderedPageBreak/>
          <w:t>2.</w:t>
        </w:r>
        <w:r w:rsidRPr="00785870">
          <w:tab/>
          <w:t xml:space="preserve">The general test parameter settings are set up according to Table </w:t>
        </w:r>
      </w:ins>
      <w:ins w:id="537" w:author="Maheshwari Richa (1INC24)" w:date="2024-04-19T10:16:00Z">
        <w:r w:rsidR="001D1F93">
          <w:rPr>
            <w:lang w:eastAsia="zh-CN"/>
          </w:rPr>
          <w:t>14.2.6</w:t>
        </w:r>
      </w:ins>
      <w:ins w:id="538" w:author="Maheshwari Richa (1INC24)" w:date="2024-04-18T18:06:00Z">
        <w:r w:rsidRPr="00785870">
          <w:rPr>
            <w:lang w:eastAsia="zh-CN"/>
          </w:rPr>
          <w:t>.5</w:t>
        </w:r>
        <w:r w:rsidRPr="00785870">
          <w:t>-</w:t>
        </w:r>
        <w:r w:rsidRPr="00785870">
          <w:rPr>
            <w:lang w:eastAsia="zh-CN"/>
          </w:rPr>
          <w:t xml:space="preserve">1, Table </w:t>
        </w:r>
      </w:ins>
      <w:ins w:id="539" w:author="Maheshwari Richa (1INC24)" w:date="2024-04-19T10:16:00Z">
        <w:r w:rsidR="001D1F93">
          <w:rPr>
            <w:lang w:eastAsia="zh-CN"/>
          </w:rPr>
          <w:t>14.2.6</w:t>
        </w:r>
      </w:ins>
      <w:ins w:id="540" w:author="Maheshwari Richa (1INC24)" w:date="2024-04-18T18:06:00Z">
        <w:r w:rsidRPr="00785870">
          <w:rPr>
            <w:lang w:eastAsia="zh-CN"/>
          </w:rPr>
          <w:t>.5</w:t>
        </w:r>
        <w:r w:rsidRPr="00785870">
          <w:t>-</w:t>
        </w:r>
        <w:r w:rsidRPr="00785870">
          <w:rPr>
            <w:lang w:eastAsia="zh-CN"/>
          </w:rPr>
          <w:t>2</w:t>
        </w:r>
        <w:r w:rsidRPr="00785870">
          <w:t xml:space="preserve"> and </w:t>
        </w:r>
        <w:r w:rsidRPr="00785870">
          <w:rPr>
            <w:lang w:eastAsia="zh-CN"/>
          </w:rPr>
          <w:t xml:space="preserve">Table </w:t>
        </w:r>
      </w:ins>
      <w:ins w:id="541" w:author="Maheshwari Richa (1INC24)" w:date="2024-04-19T10:16:00Z">
        <w:r w:rsidR="001D1F93">
          <w:rPr>
            <w:lang w:eastAsia="zh-CN"/>
          </w:rPr>
          <w:t>14.2.6</w:t>
        </w:r>
      </w:ins>
      <w:ins w:id="542" w:author="Maheshwari Richa (1INC24)" w:date="2024-04-18T18:06:00Z">
        <w:r w:rsidRPr="00785870">
          <w:rPr>
            <w:lang w:eastAsia="zh-CN"/>
          </w:rPr>
          <w:t>.5</w:t>
        </w:r>
        <w:r w:rsidRPr="00785870">
          <w:t>-</w:t>
        </w:r>
        <w:r w:rsidRPr="00785870">
          <w:rPr>
            <w:lang w:eastAsia="zh-CN"/>
          </w:rPr>
          <w:t>3</w:t>
        </w:r>
        <w:r w:rsidRPr="00785870">
          <w:t>.</w:t>
        </w:r>
      </w:ins>
    </w:p>
    <w:p w14:paraId="0A495C71" w14:textId="77777777" w:rsidR="003E7354" w:rsidRPr="00785870" w:rsidRDefault="003E7354" w:rsidP="003E7354">
      <w:pPr>
        <w:ind w:left="568" w:hanging="284"/>
        <w:rPr>
          <w:ins w:id="543" w:author="Maheshwari Richa (1INC24)" w:date="2024-04-18T18:06:00Z"/>
          <w:lang w:eastAsia="zh-CN"/>
        </w:rPr>
      </w:pPr>
      <w:ins w:id="544" w:author="Maheshwari Richa (1INC24)" w:date="2024-04-18T18:06:00Z">
        <w:r w:rsidRPr="00785870">
          <w:t>3.</w:t>
        </w:r>
        <w:r w:rsidRPr="00785870">
          <w:tab/>
          <w:t>Propagation conditions are set according to clause 4.</w:t>
        </w:r>
        <w:r w:rsidRPr="00785870">
          <w:rPr>
            <w:lang w:eastAsia="zh-CN"/>
          </w:rPr>
          <w:t>15</w:t>
        </w:r>
        <w:r w:rsidRPr="00785870">
          <w:t>.2.</w:t>
        </w:r>
      </w:ins>
    </w:p>
    <w:p w14:paraId="3B6C0CA7" w14:textId="5C4B9E87" w:rsidR="003E7354" w:rsidRPr="00785870" w:rsidRDefault="003E7354" w:rsidP="003E7354">
      <w:pPr>
        <w:ind w:left="568" w:hanging="284"/>
        <w:rPr>
          <w:ins w:id="545" w:author="Maheshwari Richa (1INC24)" w:date="2024-04-18T18:06:00Z"/>
        </w:rPr>
      </w:pPr>
      <w:ins w:id="546" w:author="Maheshwari Richa (1INC24)" w:date="2024-04-18T18:06:00Z">
        <w:r w:rsidRPr="00785870">
          <w:t>4.</w:t>
        </w:r>
        <w:r w:rsidRPr="00785870">
          <w:tab/>
          <w:t xml:space="preserve">Message contents are defined in clause </w:t>
        </w:r>
      </w:ins>
      <w:ins w:id="547" w:author="Maheshwari Richa (1INC24)" w:date="2024-04-19T10:16:00Z">
        <w:r w:rsidR="001D1F93">
          <w:rPr>
            <w:lang w:eastAsia="zh-CN"/>
          </w:rPr>
          <w:t>14.2.6</w:t>
        </w:r>
      </w:ins>
      <w:ins w:id="548" w:author="Maheshwari Richa (1INC24)" w:date="2024-04-18T18:06:00Z">
        <w:r w:rsidRPr="00785870">
          <w:rPr>
            <w:lang w:eastAsia="zh-CN"/>
          </w:rPr>
          <w:t>.4.3</w:t>
        </w:r>
        <w:r w:rsidRPr="00785870">
          <w:t>.</w:t>
        </w:r>
      </w:ins>
    </w:p>
    <w:p w14:paraId="3B2E45F3" w14:textId="77777777" w:rsidR="003E7354" w:rsidRPr="00785870" w:rsidRDefault="003E7354" w:rsidP="003E7354">
      <w:pPr>
        <w:ind w:left="568" w:hanging="284"/>
        <w:rPr>
          <w:ins w:id="549" w:author="Maheshwari Richa (1INC24)" w:date="2024-04-18T18:06:00Z"/>
          <w:lang w:eastAsia="zh-CN"/>
        </w:rPr>
      </w:pPr>
      <w:ins w:id="550" w:author="Maheshwari Richa (1INC24)" w:date="2024-04-18T18:06:00Z">
        <w:r w:rsidRPr="00785870">
          <w:t>5.</w:t>
        </w:r>
        <w:r w:rsidRPr="00785870">
          <w:tab/>
          <w:t xml:space="preserve">In the test there are three synchronous cells: Cell 1, Cell </w:t>
        </w:r>
        <w:proofErr w:type="gramStart"/>
        <w:r w:rsidRPr="00785870">
          <w:t>2</w:t>
        </w:r>
        <w:proofErr w:type="gramEnd"/>
        <w:r w:rsidRPr="00785870">
          <w:t xml:space="preserve"> and Cell 3. Cell 1 is the reference as well as the </w:t>
        </w:r>
        <w:proofErr w:type="spellStart"/>
        <w:r w:rsidRPr="00785870">
          <w:t>PCell</w:t>
        </w:r>
        <w:proofErr w:type="spellEnd"/>
        <w:r w:rsidRPr="00785870">
          <w:t>. Cell 2 and Cell 3 are the neighbour cells. All cells are on the same RF channel distributed in single positioning frequency layer.</w:t>
        </w:r>
      </w:ins>
    </w:p>
    <w:p w14:paraId="793E489A" w14:textId="6C682847" w:rsidR="003E7354" w:rsidRPr="00785870" w:rsidRDefault="001D1F93" w:rsidP="003E7354">
      <w:pPr>
        <w:pStyle w:val="Heading5"/>
        <w:rPr>
          <w:ins w:id="551" w:author="Maheshwari Richa (1INC24)" w:date="2024-04-18T18:06:00Z"/>
          <w:rFonts w:ascii="Times New Roman" w:hAnsi="Times New Roman"/>
          <w:sz w:val="20"/>
        </w:rPr>
      </w:pPr>
      <w:ins w:id="552" w:author="Maheshwari Richa (1INC24)" w:date="2024-04-19T10:16:00Z">
        <w:r>
          <w:rPr>
            <w:lang w:eastAsia="zh-CN"/>
          </w:rPr>
          <w:t>14.2.6</w:t>
        </w:r>
      </w:ins>
      <w:ins w:id="553" w:author="Maheshwari Richa (1INC24)" w:date="2024-04-18T18:06:00Z">
        <w:r w:rsidR="003E7354" w:rsidRPr="00785870">
          <w:rPr>
            <w:lang w:eastAsia="zh-CN"/>
          </w:rPr>
          <w:t>.4.2</w:t>
        </w:r>
        <w:r w:rsidR="003E7354" w:rsidRPr="00785870">
          <w:tab/>
          <w:t>Test procedure</w:t>
        </w:r>
      </w:ins>
    </w:p>
    <w:p w14:paraId="6574272A" w14:textId="6C081EBF" w:rsidR="003E7354" w:rsidRPr="00785870" w:rsidRDefault="003E7354" w:rsidP="003E7354">
      <w:pPr>
        <w:rPr>
          <w:ins w:id="554" w:author="Maheshwari Richa (1INC24)" w:date="2024-04-18T18:06:00Z"/>
          <w:lang w:eastAsia="zh-CN"/>
        </w:rPr>
      </w:pPr>
      <w:ins w:id="555" w:author="Maheshwari Richa (1INC24)" w:date="2024-04-18T18:06:00Z">
        <w:r w:rsidRPr="00C6112A">
          <w:t xml:space="preserve">The test consists of two sub-tests; Sub-test 1 is for </w:t>
        </w:r>
        <w:proofErr w:type="spellStart"/>
        <w:r w:rsidRPr="00C6112A">
          <w:t>Nsample</w:t>
        </w:r>
        <w:proofErr w:type="spellEnd"/>
        <w:r w:rsidRPr="00C6112A">
          <w:t xml:space="preserve"> = 4 and sub-test 2 is for </w:t>
        </w:r>
        <w:proofErr w:type="spellStart"/>
        <w:r w:rsidRPr="00C6112A">
          <w:t>Nsample</w:t>
        </w:r>
        <w:proofErr w:type="spellEnd"/>
        <w:r w:rsidRPr="00C6112A">
          <w:t xml:space="preserve"> = 1</w:t>
        </w:r>
        <w:r w:rsidRPr="00785870">
          <w:t xml:space="preserve">. Sub-test </w:t>
        </w:r>
        <w:r w:rsidRPr="00785870">
          <w:rPr>
            <w:lang w:eastAsia="zh-CN"/>
          </w:rPr>
          <w:t xml:space="preserve">2 is only conducted when UE also supporting </w:t>
        </w:r>
        <w:r w:rsidRPr="00785870">
          <w:t>supported</w:t>
        </w:r>
      </w:ins>
      <w:ins w:id="556" w:author="Maheshwari Richa (1INC24)" w:date="2024-05-09T18:20:00Z">
        <w:r w:rsidR="0065661A">
          <w:t xml:space="preserve"> </w:t>
        </w:r>
      </w:ins>
      <w:ins w:id="557" w:author="Maheshwari Richa (1INC24)" w:date="2024-04-18T18:06:00Z">
        <w:r w:rsidRPr="00785870">
          <w:t>DL-PRS-</w:t>
        </w:r>
        <w:proofErr w:type="spellStart"/>
        <w:r w:rsidRPr="00785870">
          <w:t>ProcessingSamples</w:t>
        </w:r>
        <w:proofErr w:type="spellEnd"/>
        <w:r w:rsidRPr="00785870">
          <w:t>-RRC-CONNECTED</w:t>
        </w:r>
        <w:r w:rsidRPr="00785870">
          <w:rPr>
            <w:lang w:eastAsia="zh-CN"/>
          </w:rPr>
          <w:t xml:space="preserve">. </w:t>
        </w:r>
        <w:r w:rsidRPr="00785870">
          <w:t xml:space="preserve">The test consists of </w:t>
        </w:r>
        <w:r w:rsidRPr="00785870">
          <w:rPr>
            <w:lang w:eastAsia="zh-CN"/>
          </w:rPr>
          <w:t>two</w:t>
        </w:r>
        <w:r w:rsidRPr="00785870">
          <w:t xml:space="preserve"> consecutive time intervals, with duration of T1</w:t>
        </w:r>
        <w:r w:rsidRPr="00785870">
          <w:rPr>
            <w:lang w:eastAsia="zh-CN"/>
          </w:rPr>
          <w:t xml:space="preserve"> and </w:t>
        </w:r>
        <w:r w:rsidRPr="00785870">
          <w:t>T2</w:t>
        </w:r>
        <w:r w:rsidRPr="00785870">
          <w:rPr>
            <w:lang w:eastAsia="zh-CN"/>
          </w:rPr>
          <w:t>.</w:t>
        </w:r>
        <w:r w:rsidRPr="00785870">
          <w:t xml:space="preserve"> During time duration T1, the UE shall not have any </w:t>
        </w:r>
        <w:r w:rsidRPr="00785870">
          <w:rPr>
            <w:rFonts w:cs="v4.2.0"/>
          </w:rPr>
          <w:t>timing</w:t>
        </w:r>
        <w:r w:rsidRPr="00785870">
          <w:t xml:space="preserve"> </w:t>
        </w:r>
        <w:r w:rsidRPr="00785870">
          <w:rPr>
            <w:lang w:eastAsia="zh-CN"/>
          </w:rPr>
          <w:t xml:space="preserve">information </w:t>
        </w:r>
        <w:r w:rsidRPr="00785870">
          <w:t>of Cell 2</w:t>
        </w:r>
        <w:r w:rsidRPr="00785870">
          <w:rPr>
            <w:lang w:eastAsia="zh-CN"/>
          </w:rPr>
          <w:t xml:space="preserve"> and Cell 3</w:t>
        </w:r>
        <w:r w:rsidRPr="00785870">
          <w:t>.</w:t>
        </w:r>
        <w:r w:rsidRPr="00785870">
          <w:rPr>
            <w:lang w:eastAsia="zh-CN"/>
          </w:rPr>
          <w:t xml:space="preserve"> All three cells transmit PRS during T2.</w:t>
        </w:r>
        <w:r w:rsidRPr="00785870">
          <w:t xml:space="preserve"> The beginning of the time interval T2 shall be aligned with the beginning of the first PRS processing window instance containing the PRS resources.</w:t>
        </w:r>
      </w:ins>
    </w:p>
    <w:p w14:paraId="340F73C4" w14:textId="77777777" w:rsidR="003E7354" w:rsidRPr="00785870" w:rsidRDefault="003E7354" w:rsidP="003E7354">
      <w:pPr>
        <w:rPr>
          <w:ins w:id="558" w:author="Maheshwari Richa (1INC24)" w:date="2024-04-18T18:06:00Z"/>
          <w:lang w:eastAsia="zh-CN"/>
        </w:rPr>
      </w:pPr>
      <w:ins w:id="559" w:author="Maheshwari Richa (1INC24)" w:date="2024-04-18T18:06:00Z">
        <w:r w:rsidRPr="00785870">
          <w:t xml:space="preserve">The </w:t>
        </w:r>
        <w:r w:rsidRPr="00785870">
          <w:rPr>
            <w:i/>
            <w:iCs/>
          </w:rPr>
          <w:t>NR-DL-TDOA-</w:t>
        </w:r>
        <w:proofErr w:type="spellStart"/>
        <w:r w:rsidRPr="00785870">
          <w:rPr>
            <w:i/>
            <w:iCs/>
          </w:rPr>
          <w:t>ProvideAssistanceData</w:t>
        </w:r>
        <w:proofErr w:type="spellEnd"/>
        <w:r w:rsidRPr="00785870">
          <w:t xml:space="preserve"> and </w:t>
        </w:r>
        <w:r w:rsidRPr="00785870">
          <w:rPr>
            <w:i/>
            <w:iCs/>
            <w:snapToGrid w:val="0"/>
          </w:rPr>
          <w:t>nr-DL-TDOA-</w:t>
        </w:r>
        <w:proofErr w:type="spellStart"/>
        <w:r w:rsidRPr="00785870">
          <w:rPr>
            <w:i/>
            <w:iCs/>
            <w:snapToGrid w:val="0"/>
          </w:rPr>
          <w:t>RequestLocationInformation</w:t>
        </w:r>
        <w:proofErr w:type="spellEnd"/>
        <w:r w:rsidRPr="00785870">
          <w:t xml:space="preserve"> as defined in TS 37.355 [</w:t>
        </w:r>
        <w:r w:rsidRPr="00785870">
          <w:rPr>
            <w:lang w:eastAsia="zh-CN"/>
          </w:rPr>
          <w:t>49]</w:t>
        </w:r>
        <w:r w:rsidRPr="00785870">
          <w:t xml:space="preserve"> clause 6.5.12.1, shall be provided to the UE during T1. The last TTI containing the two messages shall be provided to the UE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 xml:space="preserve"> is the maximum processing time of the </w:t>
        </w:r>
        <w:r w:rsidRPr="00785870">
          <w:rPr>
            <w:i/>
            <w:iCs/>
          </w:rPr>
          <w:t>DL-TDOA assistance</w:t>
        </w:r>
        <w:r w:rsidRPr="00785870">
          <w:t xml:space="preserve"> data and location information request.</w:t>
        </w:r>
        <w:r w:rsidRPr="00785870">
          <w:rPr>
            <w:rFonts w:eastAsia="DengXian"/>
          </w:rPr>
          <w:t xml:space="preserve">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4FD8E332" w14:textId="77777777" w:rsidR="003E7354" w:rsidRPr="00785870" w:rsidRDefault="003E7354" w:rsidP="003E7354">
      <w:pPr>
        <w:pStyle w:val="B10"/>
        <w:numPr>
          <w:ilvl w:val="0"/>
          <w:numId w:val="17"/>
        </w:numPr>
        <w:rPr>
          <w:ins w:id="560" w:author="Maheshwari Richa (1INC24)" w:date="2024-04-18T18:06:00Z"/>
        </w:rPr>
      </w:pPr>
      <w:ins w:id="561" w:author="Maheshwari Richa (1INC24)" w:date="2024-04-18T18:06: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 xml:space="preserve">5] clause 4.5. </w:t>
        </w:r>
      </w:ins>
    </w:p>
    <w:p w14:paraId="4E90C975" w14:textId="77777777" w:rsidR="003E7354" w:rsidRPr="00785870" w:rsidRDefault="003E7354" w:rsidP="003E7354">
      <w:pPr>
        <w:pStyle w:val="B10"/>
        <w:rPr>
          <w:ins w:id="562" w:author="Maheshwari Richa (1INC24)" w:date="2024-04-18T18:06:00Z"/>
        </w:rPr>
      </w:pPr>
      <w:ins w:id="563" w:author="Maheshwari Richa (1INC24)" w:date="2024-04-18T18:06:00Z">
        <w:r w:rsidRPr="00785870">
          <w:t>2.</w:t>
        </w:r>
        <w:r w:rsidRPr="00785870">
          <w:tab/>
          <w:t>The SS shall send a RESET UE POSITIONING STORED INFORMATION message.</w:t>
        </w:r>
      </w:ins>
    </w:p>
    <w:p w14:paraId="238D749B" w14:textId="359C1586" w:rsidR="003E7354" w:rsidRPr="00785870" w:rsidRDefault="003E7354" w:rsidP="003E7354">
      <w:pPr>
        <w:pStyle w:val="B10"/>
        <w:rPr>
          <w:ins w:id="564" w:author="Maheshwari Richa (1INC24)" w:date="2024-04-18T18:06:00Z"/>
        </w:rPr>
      </w:pPr>
      <w:ins w:id="565" w:author="Maheshwari Richa (1INC24)" w:date="2024-04-18T18:06:00Z">
        <w:r w:rsidRPr="00785870">
          <w:t>3.</w:t>
        </w:r>
        <w:r w:rsidRPr="00785870">
          <w:tab/>
          <w:t xml:space="preserve">Set the parameters according to Table </w:t>
        </w:r>
      </w:ins>
      <w:ins w:id="566" w:author="Maheshwari Richa (1INC24)" w:date="2024-04-19T10:16:00Z">
        <w:r w:rsidR="001D1F93">
          <w:rPr>
            <w:lang w:eastAsia="zh-CN"/>
          </w:rPr>
          <w:t>14.2.6</w:t>
        </w:r>
      </w:ins>
      <w:ins w:id="567" w:author="Maheshwari Richa (1INC24)" w:date="2024-04-18T18:06:00Z">
        <w:r w:rsidRPr="00785870">
          <w:rPr>
            <w:lang w:eastAsia="zh-CN"/>
          </w:rPr>
          <w:t>.5</w:t>
        </w:r>
        <w:r w:rsidRPr="00785870">
          <w:t>-</w:t>
        </w:r>
        <w:r w:rsidRPr="00785870">
          <w:rPr>
            <w:lang w:eastAsia="zh-CN"/>
          </w:rPr>
          <w:t xml:space="preserve">1, </w:t>
        </w:r>
        <w:r w:rsidRPr="00785870">
          <w:t xml:space="preserve">Table </w:t>
        </w:r>
      </w:ins>
      <w:ins w:id="568" w:author="Maheshwari Richa (1INC24)" w:date="2024-04-19T10:16:00Z">
        <w:r w:rsidR="001D1F93">
          <w:rPr>
            <w:lang w:eastAsia="zh-CN"/>
          </w:rPr>
          <w:t>14.2.6</w:t>
        </w:r>
      </w:ins>
      <w:ins w:id="569" w:author="Maheshwari Richa (1INC24)" w:date="2024-04-18T18:06:00Z">
        <w:r w:rsidRPr="00785870">
          <w:rPr>
            <w:lang w:eastAsia="zh-CN"/>
          </w:rPr>
          <w:t>.5</w:t>
        </w:r>
        <w:r w:rsidRPr="00785870">
          <w:t>-</w:t>
        </w:r>
        <w:r w:rsidRPr="00785870">
          <w:rPr>
            <w:lang w:eastAsia="zh-CN"/>
          </w:rPr>
          <w:t xml:space="preserve">2 and </w:t>
        </w:r>
        <w:r w:rsidRPr="00785870">
          <w:t xml:space="preserve">Table </w:t>
        </w:r>
      </w:ins>
      <w:ins w:id="570" w:author="Maheshwari Richa (1INC24)" w:date="2024-04-19T10:16:00Z">
        <w:r w:rsidR="001D1F93">
          <w:rPr>
            <w:lang w:eastAsia="zh-CN"/>
          </w:rPr>
          <w:t>14.2.6</w:t>
        </w:r>
      </w:ins>
      <w:ins w:id="571" w:author="Maheshwari Richa (1INC24)" w:date="2024-04-18T18:06:00Z">
        <w:r w:rsidRPr="00785870">
          <w:rPr>
            <w:lang w:eastAsia="zh-CN"/>
          </w:rPr>
          <w:t>.5</w:t>
        </w:r>
        <w:r w:rsidRPr="00785870">
          <w:t>-</w:t>
        </w:r>
        <w:r w:rsidRPr="00785870">
          <w:rPr>
            <w:lang w:eastAsia="zh-CN"/>
          </w:rPr>
          <w:t>3</w:t>
        </w:r>
        <w:r w:rsidRPr="00785870">
          <w:t>. Propagation conditions are set according to clause 4.</w:t>
        </w:r>
        <w:r w:rsidRPr="00785870">
          <w:rPr>
            <w:lang w:eastAsia="zh-CN"/>
          </w:rPr>
          <w:t>15.2</w:t>
        </w:r>
        <w:r w:rsidRPr="00785870">
          <w:t>.</w:t>
        </w:r>
      </w:ins>
    </w:p>
    <w:p w14:paraId="04BF35C1" w14:textId="77777777" w:rsidR="003E7354" w:rsidRPr="00785870" w:rsidRDefault="003E7354" w:rsidP="003E7354">
      <w:pPr>
        <w:pStyle w:val="B10"/>
        <w:rPr>
          <w:ins w:id="572" w:author="Maheshwari Richa (1INC24)" w:date="2024-04-18T18:06:00Z"/>
          <w:lang w:eastAsia="zh-CN"/>
        </w:rPr>
      </w:pPr>
      <w:ins w:id="573" w:author="Maheshwari Richa (1INC24)" w:date="2024-04-18T18:06:00Z">
        <w:r w:rsidRPr="00785870">
          <w:t>4.</w:t>
        </w:r>
        <w:r w:rsidRPr="00785870">
          <w:tab/>
          <w:t>T1 starts.</w:t>
        </w:r>
      </w:ins>
    </w:p>
    <w:p w14:paraId="367DDF9E" w14:textId="77777777" w:rsidR="003E7354" w:rsidRPr="00785870" w:rsidRDefault="003E7354" w:rsidP="003E7354">
      <w:pPr>
        <w:pStyle w:val="B10"/>
        <w:rPr>
          <w:ins w:id="574" w:author="Maheshwari Richa (1INC24)" w:date="2024-04-18T18:06:00Z"/>
        </w:rPr>
      </w:pPr>
      <w:ins w:id="575" w:author="Maheshwari Richa (1INC24)" w:date="2024-04-18T18:06:00Z">
        <w:r w:rsidRPr="00785870">
          <w:rPr>
            <w:lang w:eastAsia="zh-CN"/>
          </w:rPr>
          <w:t>5</w:t>
        </w:r>
        <w:r w:rsidRPr="00785870">
          <w:t>.</w:t>
        </w:r>
        <w:r w:rsidRPr="00785870">
          <w:tab/>
          <w:t>The SS shall transmit an LPP REQUEST CAPABILITIES message.</w:t>
        </w:r>
      </w:ins>
    </w:p>
    <w:p w14:paraId="15F87436" w14:textId="77777777" w:rsidR="003E7354" w:rsidRPr="00785870" w:rsidRDefault="003E7354" w:rsidP="003E7354">
      <w:pPr>
        <w:pStyle w:val="B10"/>
        <w:rPr>
          <w:ins w:id="576" w:author="Maheshwari Richa (1INC24)" w:date="2024-04-18T18:06:00Z"/>
          <w:lang w:eastAsia="zh-CN"/>
        </w:rPr>
      </w:pPr>
      <w:ins w:id="577" w:author="Maheshwari Richa (1INC24)" w:date="2024-04-18T18:06:00Z">
        <w:r w:rsidRPr="00785870">
          <w:rPr>
            <w:lang w:eastAsia="zh-CN"/>
          </w:rPr>
          <w:t>6</w:t>
        </w:r>
        <w:r w:rsidRPr="00785870">
          <w:t>.</w:t>
        </w:r>
        <w:r w:rsidRPr="00785870">
          <w:tab/>
          <w:t xml:space="preserve">The UE shall transmit an LPP PROVIDE CAPABILITIES message indicating the </w:t>
        </w:r>
        <w:r w:rsidRPr="00785870">
          <w:rPr>
            <w:lang w:eastAsia="zh-CN"/>
          </w:rPr>
          <w:t>DL-TDOA</w:t>
        </w:r>
        <w:r w:rsidRPr="00785870">
          <w:t xml:space="preserve"> capabilities supported by the UE in the </w:t>
        </w:r>
        <w:r w:rsidRPr="00785870">
          <w:rPr>
            <w:i/>
          </w:rPr>
          <w:t>NR-DL-TDOA-</w:t>
        </w:r>
        <w:proofErr w:type="spellStart"/>
        <w:r w:rsidRPr="00785870">
          <w:rPr>
            <w:i/>
          </w:rPr>
          <w:t>ProvideCapabilities</w:t>
        </w:r>
        <w:proofErr w:type="spellEnd"/>
        <w:r w:rsidRPr="00785870">
          <w:t xml:space="preserve"> IE.</w:t>
        </w:r>
      </w:ins>
    </w:p>
    <w:p w14:paraId="778EFDDA" w14:textId="77777777" w:rsidR="003E7354" w:rsidRPr="00785870" w:rsidRDefault="003E7354" w:rsidP="003E7354">
      <w:pPr>
        <w:pStyle w:val="B10"/>
        <w:rPr>
          <w:ins w:id="578" w:author="Maheshwari Richa (1INC24)" w:date="2024-04-18T18:06:00Z"/>
          <w:lang w:eastAsia="zh-CN"/>
        </w:rPr>
      </w:pPr>
      <w:ins w:id="579" w:author="Maheshwari Richa (1INC24)" w:date="2024-04-18T18:06:00Z">
        <w:r w:rsidRPr="00785870">
          <w:rPr>
            <w:lang w:eastAsia="zh-CN"/>
          </w:rPr>
          <w:t>7</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PPW</w:t>
        </w:r>
        <w:r w:rsidRPr="00785870">
          <w:t xml:space="preserve"> configuration.</w:t>
        </w:r>
      </w:ins>
    </w:p>
    <w:p w14:paraId="43AD83EA" w14:textId="77777777" w:rsidR="003E7354" w:rsidRPr="00785870" w:rsidRDefault="003E7354" w:rsidP="003E7354">
      <w:pPr>
        <w:pStyle w:val="B10"/>
        <w:rPr>
          <w:ins w:id="580" w:author="Maheshwari Richa (1INC24)" w:date="2024-04-18T18:06:00Z"/>
          <w:lang w:eastAsia="zh-CN"/>
        </w:rPr>
      </w:pPr>
      <w:ins w:id="581" w:author="Maheshwari Richa (1INC24)" w:date="2024-04-18T18:06:00Z">
        <w:r w:rsidRPr="00785870">
          <w:rPr>
            <w:lang w:eastAsia="zh-CN"/>
          </w:rPr>
          <w:t>8</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72AA7B40" w14:textId="77777777" w:rsidR="003E7354" w:rsidRPr="00785870" w:rsidRDefault="003E7354" w:rsidP="003E7354">
      <w:pPr>
        <w:pStyle w:val="B10"/>
        <w:rPr>
          <w:ins w:id="582" w:author="Maheshwari Richa (1INC24)" w:date="2024-04-18T18:06:00Z"/>
        </w:rPr>
      </w:pPr>
      <w:ins w:id="583" w:author="Maheshwari Richa (1INC24)" w:date="2024-04-18T18:06:00Z">
        <w:r w:rsidRPr="00785870">
          <w:rPr>
            <w:lang w:eastAsia="zh-CN"/>
          </w:rPr>
          <w:t>9</w:t>
        </w:r>
        <w:r w:rsidRPr="00785870">
          <w:t>.</w:t>
        </w:r>
        <w:r w:rsidRPr="00785870">
          <w:tab/>
          <w:t xml:space="preserve">The SS shall send a LPP PROVIDE ASSISTANCE DATA message, including the </w:t>
        </w:r>
        <w:r w:rsidRPr="00785870">
          <w:rPr>
            <w:i/>
          </w:rPr>
          <w:t>NR-DL-TDOA-</w:t>
        </w:r>
        <w:proofErr w:type="spellStart"/>
        <w:r w:rsidRPr="00785870">
          <w:rPr>
            <w:i/>
          </w:rPr>
          <w:t>ProvideAssistanceData</w:t>
        </w:r>
        <w:proofErr w:type="spellEnd"/>
        <w:r w:rsidRPr="00785870">
          <w:t xml:space="preserve"> IE. The position of neighbour Cell 2 and the position of neighbour Cell 3 </w:t>
        </w:r>
        <w:r w:rsidRPr="00785870">
          <w:rPr>
            <w:lang w:eastAsia="zh-CN"/>
          </w:rPr>
          <w:t>are</w:t>
        </w:r>
        <w:r w:rsidRPr="00785870">
          <w:t xml:space="preserve"> described in 3GPP TS 37.571-5 [20]. If the UE message at step </w:t>
        </w:r>
        <w:r w:rsidRPr="00785870">
          <w:rPr>
            <w:lang w:eastAsia="zh-CN"/>
          </w:rPr>
          <w:t>6</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11473EE3" w14:textId="77777777" w:rsidR="003E7354" w:rsidRPr="00785870" w:rsidRDefault="003E7354" w:rsidP="003E7354">
      <w:pPr>
        <w:pStyle w:val="B10"/>
        <w:rPr>
          <w:ins w:id="584" w:author="Maheshwari Richa (1INC24)" w:date="2024-04-18T18:06:00Z"/>
          <w:lang w:eastAsia="zh-CN"/>
        </w:rPr>
      </w:pPr>
      <w:ins w:id="585" w:author="Maheshwari Richa (1INC24)" w:date="2024-04-18T18:06:00Z">
        <w:r w:rsidRPr="00785870">
          <w:rPr>
            <w:lang w:eastAsia="zh-CN"/>
          </w:rPr>
          <w:t>10</w:t>
        </w:r>
        <w:r w:rsidRPr="00785870">
          <w:t>.</w:t>
        </w:r>
        <w:r w:rsidRPr="00785870">
          <w:tab/>
          <w:t xml:space="preserve">The SS shall send a LPP REQUEST LOCATION INFORMATION message, including </w:t>
        </w:r>
        <w:r w:rsidRPr="00785870">
          <w:rPr>
            <w:snapToGrid w:val="0"/>
            <w:lang w:eastAsia="zh-CN"/>
          </w:rPr>
          <w:t xml:space="preserve">the </w:t>
        </w:r>
        <w:r w:rsidRPr="00785870">
          <w:rPr>
            <w:i/>
          </w:rPr>
          <w:t>NR-DL-TDOA-</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w:t>
        </w:r>
      </w:ins>
    </w:p>
    <w:p w14:paraId="75444F05" w14:textId="77777777" w:rsidR="003E7354" w:rsidRPr="00785870" w:rsidRDefault="003E7354" w:rsidP="003E7354">
      <w:pPr>
        <w:pStyle w:val="B10"/>
        <w:rPr>
          <w:ins w:id="586" w:author="Maheshwari Richa (1INC24)" w:date="2024-04-18T18:06:00Z"/>
          <w:lang w:eastAsia="zh-CN"/>
        </w:rPr>
      </w:pPr>
      <w:ins w:id="587" w:author="Maheshwari Richa (1INC24)" w:date="2024-04-18T18:06:00Z">
        <w:r w:rsidRPr="00785870">
          <w:rPr>
            <w:lang w:eastAsia="zh-CN"/>
          </w:rPr>
          <w:t>11.</w:t>
        </w:r>
        <w:r w:rsidRPr="00785870">
          <w:rPr>
            <w:lang w:eastAsia="zh-CN"/>
          </w:rPr>
          <w:tab/>
          <w:t>The SS sends a Positioning Measurement Gap Activation command containing an ID to activate the associated measurement gap</w:t>
        </w:r>
      </w:ins>
    </w:p>
    <w:p w14:paraId="58987ABC" w14:textId="1A534A3B" w:rsidR="003E7354" w:rsidRPr="00785870" w:rsidRDefault="003E7354" w:rsidP="003E7354">
      <w:pPr>
        <w:pStyle w:val="B10"/>
        <w:rPr>
          <w:ins w:id="588" w:author="Maheshwari Richa (1INC24)" w:date="2024-04-18T18:06:00Z"/>
        </w:rPr>
      </w:pPr>
      <w:ins w:id="589" w:author="Maheshwari Richa (1INC24)" w:date="2024-04-18T18:06:00Z">
        <w:r w:rsidRPr="00785870">
          <w:rPr>
            <w:lang w:eastAsia="zh-CN"/>
          </w:rPr>
          <w:t>12</w:t>
        </w:r>
        <w:r w:rsidRPr="00785870">
          <w:t>.</w:t>
        </w:r>
        <w:r w:rsidRPr="00785870">
          <w:tab/>
          <w:t xml:space="preserve">When T1 expires, the SS shall switch the power setting from T1 to T2 as specified in Table </w:t>
        </w:r>
      </w:ins>
      <w:ins w:id="590" w:author="Maheshwari Richa (1INC24)" w:date="2024-04-19T10:16:00Z">
        <w:r w:rsidR="001D1F93">
          <w:rPr>
            <w:lang w:eastAsia="zh-CN"/>
          </w:rPr>
          <w:t>14.2.6</w:t>
        </w:r>
      </w:ins>
      <w:ins w:id="591" w:author="Maheshwari Richa (1INC24)" w:date="2024-04-18T18:06:00Z">
        <w:r w:rsidRPr="00785870">
          <w:rPr>
            <w:lang w:eastAsia="zh-CN"/>
          </w:rPr>
          <w:t>.5</w:t>
        </w:r>
        <w:r w:rsidRPr="00785870">
          <w:t>-</w:t>
        </w:r>
        <w:r w:rsidRPr="00785870">
          <w:rPr>
            <w:lang w:eastAsia="zh-CN"/>
          </w:rPr>
          <w:t xml:space="preserve">2 and </w:t>
        </w:r>
        <w:r w:rsidRPr="00785870">
          <w:t xml:space="preserve">Table </w:t>
        </w:r>
      </w:ins>
      <w:ins w:id="592" w:author="Maheshwari Richa (1INC24)" w:date="2024-04-19T10:16:00Z">
        <w:r w:rsidR="001D1F93">
          <w:rPr>
            <w:lang w:eastAsia="zh-CN"/>
          </w:rPr>
          <w:t>14.2.6</w:t>
        </w:r>
      </w:ins>
      <w:ins w:id="593" w:author="Maheshwari Richa (1INC24)" w:date="2024-04-18T18:06:00Z">
        <w:r w:rsidRPr="00785870">
          <w:rPr>
            <w:lang w:eastAsia="zh-CN"/>
          </w:rPr>
          <w:t>.5</w:t>
        </w:r>
        <w:r w:rsidRPr="00785870">
          <w:t>-</w:t>
        </w:r>
        <w:r w:rsidRPr="00785870">
          <w:rPr>
            <w:lang w:eastAsia="zh-CN"/>
          </w:rPr>
          <w:t>3</w:t>
        </w:r>
        <w:r w:rsidRPr="00785870">
          <w:t>.</w:t>
        </w:r>
      </w:ins>
    </w:p>
    <w:p w14:paraId="6CA96B51" w14:textId="77777777" w:rsidR="003E7354" w:rsidRPr="00785870" w:rsidRDefault="003E7354" w:rsidP="003E7354">
      <w:pPr>
        <w:pStyle w:val="B10"/>
        <w:rPr>
          <w:ins w:id="594" w:author="Maheshwari Richa (1INC24)" w:date="2024-04-18T18:06:00Z"/>
        </w:rPr>
      </w:pPr>
      <w:ins w:id="595" w:author="Maheshwari Richa (1INC24)" w:date="2024-04-18T18:06:00Z">
        <w:r w:rsidRPr="00785870">
          <w:t>1</w:t>
        </w:r>
        <w:r w:rsidRPr="00785870">
          <w:rPr>
            <w:lang w:eastAsia="zh-CN"/>
          </w:rPr>
          <w:t>3</w:t>
        </w:r>
        <w:r w:rsidRPr="00785870">
          <w:t>.</w:t>
        </w:r>
        <w:r w:rsidRPr="00785870">
          <w:tab/>
          <w:t xml:space="preserve">The UE shall transmit a LPP PROVIDE LOCATION INFORMATION message including the </w:t>
        </w:r>
        <w:r w:rsidRPr="00785870">
          <w:rPr>
            <w:i/>
          </w:rPr>
          <w:t>NR-DL-TDOA-</w:t>
        </w:r>
        <w:proofErr w:type="spellStart"/>
        <w:r w:rsidRPr="00785870">
          <w:rPr>
            <w:i/>
          </w:rPr>
          <w:t>ProvideLocationInformation</w:t>
        </w:r>
        <w:proofErr w:type="spellEnd"/>
        <w:r w:rsidRPr="00785870">
          <w:t xml:space="preserve"> IE within the response time (see clause 4.</w:t>
        </w:r>
        <w:r w:rsidRPr="00785870">
          <w:rPr>
            <w:lang w:eastAsia="zh-CN"/>
          </w:rPr>
          <w:t>15</w:t>
        </w:r>
        <w:r w:rsidRPr="00785870">
          <w:t xml:space="preserve">.3). The UE shall perform and report the RSTD measurements for both Cell 2 and Cell 3 with respect to the reference cell in the </w:t>
        </w:r>
        <w:r w:rsidRPr="00785870">
          <w:rPr>
            <w:lang w:eastAsia="zh-CN"/>
          </w:rPr>
          <w:t>DL-TDOA</w:t>
        </w:r>
        <w:r w:rsidRPr="00785870">
          <w:t xml:space="preserve"> assistance data, Cell 1. If the UE transmits an </w:t>
        </w:r>
        <w:r w:rsidRPr="00785870">
          <w:rPr>
            <w:i/>
          </w:rPr>
          <w:t>NR-DL-TDOA-</w:t>
        </w:r>
        <w:proofErr w:type="spellStart"/>
        <w:r w:rsidRPr="00785870">
          <w:rPr>
            <w:i/>
          </w:rPr>
          <w:t>ProvideLocationInformation</w:t>
        </w:r>
        <w:proofErr w:type="spellEnd"/>
        <w:r w:rsidRPr="00785870">
          <w:t xml:space="preserve"> IE including the </w:t>
        </w:r>
        <w:r w:rsidRPr="00785870">
          <w:rPr>
            <w:snapToGrid w:val="0"/>
          </w:rPr>
          <w:t>nr-RSTD</w:t>
        </w:r>
        <w:r w:rsidRPr="00785870">
          <w:t xml:space="preserve"> field for both Cell 2 and Cell 3 within the response time, then the number of successful tests is increased by one. If the UE fails to report the </w:t>
        </w:r>
        <w:r w:rsidRPr="00785870">
          <w:rPr>
            <w:i/>
          </w:rPr>
          <w:t>NR-DL-TDOA-</w:t>
        </w:r>
        <w:proofErr w:type="spellStart"/>
        <w:r w:rsidRPr="00785870">
          <w:rPr>
            <w:i/>
          </w:rPr>
          <w:t>ProvideLocationInformation</w:t>
        </w:r>
        <w:proofErr w:type="spellEnd"/>
        <w:r w:rsidRPr="00785870">
          <w:t xml:space="preserve"> IE with the </w:t>
        </w:r>
        <w:r w:rsidRPr="00785870">
          <w:rPr>
            <w:snapToGrid w:val="0"/>
          </w:rPr>
          <w:t>nr-RSTD</w:t>
        </w:r>
        <w:r w:rsidRPr="00785870">
          <w:t xml:space="preserve"> fields included within the response </w:t>
        </w:r>
        <w:proofErr w:type="gramStart"/>
        <w:r w:rsidRPr="00785870">
          <w:t>time</w:t>
        </w:r>
        <w:proofErr w:type="gramEnd"/>
        <w:r w:rsidRPr="00785870">
          <w:t xml:space="preserve"> then the number of failure tests is increased by one.</w:t>
        </w:r>
      </w:ins>
    </w:p>
    <w:p w14:paraId="3A86E748" w14:textId="77777777" w:rsidR="003E7354" w:rsidRPr="00785870" w:rsidRDefault="003E7354" w:rsidP="003E7354">
      <w:pPr>
        <w:pStyle w:val="B10"/>
        <w:rPr>
          <w:ins w:id="596" w:author="Maheshwari Richa (1INC24)" w:date="2024-04-18T18:06:00Z"/>
        </w:rPr>
      </w:pPr>
      <w:ins w:id="597" w:author="Maheshwari Richa (1INC24)" w:date="2024-04-18T18:06:00Z">
        <w:r w:rsidRPr="00785870">
          <w:lastRenderedPageBreak/>
          <w:t>1</w:t>
        </w:r>
        <w:r w:rsidRPr="00785870">
          <w:rPr>
            <w:lang w:eastAsia="zh-CN"/>
          </w:rPr>
          <w:t>4</w:t>
        </w:r>
        <w:r w:rsidRPr="00785870">
          <w:t>.</w:t>
        </w:r>
        <w:r w:rsidRPr="00785870">
          <w:tab/>
          <w:t>If the UE message at step 1</w:t>
        </w:r>
        <w:r w:rsidRPr="00785870">
          <w:rPr>
            <w:lang w:eastAsia="zh-CN"/>
          </w:rPr>
          <w:t>3</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64637B83" w14:textId="6331933A" w:rsidR="003E7354" w:rsidRPr="00785870" w:rsidRDefault="003E7354" w:rsidP="003E7354">
      <w:pPr>
        <w:pStyle w:val="B10"/>
        <w:rPr>
          <w:ins w:id="598" w:author="Maheshwari Richa (1INC24)" w:date="2024-04-18T18:06:00Z"/>
          <w:lang w:eastAsia="zh-CN"/>
        </w:rPr>
      </w:pPr>
      <w:ins w:id="599" w:author="Maheshwari Richa (1INC24)" w:date="2024-04-18T18:06:00Z">
        <w:r w:rsidRPr="00785870">
          <w:t>1</w:t>
        </w:r>
        <w:r w:rsidRPr="00785870">
          <w:rPr>
            <w:lang w:eastAsia="zh-CN"/>
          </w:rPr>
          <w:t>5</w:t>
        </w:r>
        <w:r w:rsidRPr="00785870">
          <w:t>.</w:t>
        </w:r>
        <w:r w:rsidRPr="00785870">
          <w:tab/>
          <w:t xml:space="preserve">Repeat steps </w:t>
        </w:r>
        <w:r w:rsidRPr="00785870">
          <w:rPr>
            <w:lang w:eastAsia="zh-CN"/>
          </w:rPr>
          <w:t>2</w:t>
        </w:r>
        <w:r w:rsidRPr="00785870">
          <w:t>-1</w:t>
        </w:r>
        <w:r w:rsidRPr="00785870">
          <w:rPr>
            <w:lang w:eastAsia="zh-CN"/>
          </w:rPr>
          <w:t>4</w:t>
        </w:r>
        <w:r w:rsidRPr="00785870">
          <w:t xml:space="preserve"> in Table </w:t>
        </w:r>
      </w:ins>
      <w:ins w:id="600" w:author="Maheshwari Richa (1INC24)" w:date="2024-04-19T10:16:00Z">
        <w:r w:rsidR="001D1F93">
          <w:rPr>
            <w:lang w:eastAsia="zh-CN"/>
          </w:rPr>
          <w:t>14.2.6</w:t>
        </w:r>
      </w:ins>
      <w:ins w:id="601" w:author="Maheshwari Richa (1INC24)" w:date="2024-04-18T18:06:00Z">
        <w:r w:rsidRPr="00785870">
          <w:rPr>
            <w:lang w:eastAsia="zh-CN"/>
          </w:rPr>
          <w:t>.</w:t>
        </w:r>
        <w:r w:rsidRPr="00785870">
          <w:t>4-1 until the confidence level according to Annex D is achieved.</w:t>
        </w:r>
      </w:ins>
    </w:p>
    <w:p w14:paraId="57863FEF" w14:textId="77777777" w:rsidR="003E7354" w:rsidRPr="00785870" w:rsidRDefault="003E7354" w:rsidP="003E7354">
      <w:pPr>
        <w:pStyle w:val="B10"/>
        <w:rPr>
          <w:ins w:id="602" w:author="Maheshwari Richa (1INC24)" w:date="2024-04-18T18:06:00Z"/>
          <w:lang w:eastAsia="zh-CN"/>
        </w:rPr>
      </w:pPr>
      <w:ins w:id="603" w:author="Maheshwari Richa (1INC24)" w:date="2024-04-18T18:06:00Z">
        <w:r w:rsidRPr="00785870">
          <w:t>If all (applicable) sub-tests pass, the whole test passes. If one (applicable) sub-test fails, the whole test fails.</w:t>
        </w:r>
      </w:ins>
    </w:p>
    <w:p w14:paraId="544F8A84" w14:textId="66C57387" w:rsidR="003E7354" w:rsidRPr="00785870" w:rsidRDefault="001D1F93" w:rsidP="003E7354">
      <w:pPr>
        <w:pStyle w:val="Heading5"/>
        <w:rPr>
          <w:ins w:id="604" w:author="Maheshwari Richa (1INC24)" w:date="2024-04-18T18:06:00Z"/>
        </w:rPr>
      </w:pPr>
      <w:ins w:id="605" w:author="Maheshwari Richa (1INC24)" w:date="2024-04-19T10:16:00Z">
        <w:r>
          <w:rPr>
            <w:lang w:eastAsia="zh-CN"/>
          </w:rPr>
          <w:t>14.2.6</w:t>
        </w:r>
      </w:ins>
      <w:ins w:id="606" w:author="Maheshwari Richa (1INC24)" w:date="2024-04-18T18:06:00Z">
        <w:r w:rsidR="003E7354" w:rsidRPr="00785870">
          <w:rPr>
            <w:lang w:eastAsia="zh-CN"/>
          </w:rPr>
          <w:t>.4.3</w:t>
        </w:r>
        <w:r w:rsidR="003E7354" w:rsidRPr="00785870">
          <w:tab/>
          <w:t>Message contents</w:t>
        </w:r>
      </w:ins>
    </w:p>
    <w:p w14:paraId="0A81C9DD" w14:textId="26215BDB" w:rsidR="003E7354" w:rsidRPr="00785870" w:rsidRDefault="003E7354" w:rsidP="003E7354">
      <w:pPr>
        <w:pStyle w:val="TH"/>
        <w:rPr>
          <w:ins w:id="607" w:author="Maheshwari Richa (1INC24)" w:date="2024-04-18T18:06:00Z"/>
          <w:lang w:eastAsia="zh-CN"/>
        </w:rPr>
      </w:pPr>
      <w:ins w:id="608" w:author="Maheshwari Richa (1INC24)" w:date="2024-04-18T18:06:00Z">
        <w:r w:rsidRPr="00785870">
          <w:t xml:space="preserve">Table </w:t>
        </w:r>
      </w:ins>
      <w:ins w:id="609" w:author="Maheshwari Richa (1INC24)" w:date="2024-04-19T10:16:00Z">
        <w:r w:rsidR="001D1F93">
          <w:rPr>
            <w:lang w:eastAsia="zh-CN"/>
          </w:rPr>
          <w:t>14.2.6</w:t>
        </w:r>
      </w:ins>
      <w:ins w:id="610" w:author="Maheshwari Richa (1INC24)" w:date="2024-04-18T18:06: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E7354" w:rsidRPr="00785870" w14:paraId="5300A767" w14:textId="77777777" w:rsidTr="003E7354">
        <w:trPr>
          <w:cantSplit/>
          <w:jc w:val="center"/>
          <w:ins w:id="611" w:author="Maheshwari Richa (1INC24)" w:date="2024-04-18T18:06:00Z"/>
        </w:trPr>
        <w:tc>
          <w:tcPr>
            <w:tcW w:w="9436" w:type="dxa"/>
            <w:gridSpan w:val="4"/>
          </w:tcPr>
          <w:p w14:paraId="3029E9F2" w14:textId="77777777" w:rsidR="003E7354" w:rsidRPr="00785870" w:rsidRDefault="003E7354" w:rsidP="003E7354">
            <w:pPr>
              <w:pStyle w:val="TAL"/>
              <w:rPr>
                <w:ins w:id="612" w:author="Maheshwari Richa (1INC24)" w:date="2024-04-18T18:06:00Z"/>
              </w:rPr>
            </w:pPr>
            <w:ins w:id="613" w:author="Maheshwari Richa (1INC24)" w:date="2024-04-18T18:06: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3E7354" w:rsidRPr="00785870" w14:paraId="6A7698D4" w14:textId="77777777" w:rsidTr="003E7354">
        <w:trPr>
          <w:jc w:val="center"/>
          <w:ins w:id="614" w:author="Maheshwari Richa (1INC24)" w:date="2024-04-18T18:06:00Z"/>
        </w:trPr>
        <w:tc>
          <w:tcPr>
            <w:tcW w:w="4482" w:type="dxa"/>
          </w:tcPr>
          <w:p w14:paraId="5B2306FD" w14:textId="77777777" w:rsidR="003E7354" w:rsidRPr="00785870" w:rsidRDefault="003E7354" w:rsidP="003E7354">
            <w:pPr>
              <w:pStyle w:val="TAH"/>
              <w:rPr>
                <w:ins w:id="615" w:author="Maheshwari Richa (1INC24)" w:date="2024-04-18T18:06:00Z"/>
              </w:rPr>
            </w:pPr>
            <w:ins w:id="616" w:author="Maheshwari Richa (1INC24)" w:date="2024-04-18T18:06:00Z">
              <w:r w:rsidRPr="00785870">
                <w:t>Information Element</w:t>
              </w:r>
            </w:ins>
          </w:p>
        </w:tc>
        <w:tc>
          <w:tcPr>
            <w:tcW w:w="2250" w:type="dxa"/>
          </w:tcPr>
          <w:p w14:paraId="69CFF951" w14:textId="77777777" w:rsidR="003E7354" w:rsidRPr="00785870" w:rsidRDefault="003E7354" w:rsidP="003E7354">
            <w:pPr>
              <w:pStyle w:val="TAH"/>
              <w:rPr>
                <w:ins w:id="617" w:author="Maheshwari Richa (1INC24)" w:date="2024-04-18T18:06:00Z"/>
              </w:rPr>
            </w:pPr>
            <w:ins w:id="618" w:author="Maheshwari Richa (1INC24)" w:date="2024-04-18T18:06:00Z">
              <w:r w:rsidRPr="00785870">
                <w:t>Value/remark</w:t>
              </w:r>
            </w:ins>
          </w:p>
        </w:tc>
        <w:tc>
          <w:tcPr>
            <w:tcW w:w="1710" w:type="dxa"/>
          </w:tcPr>
          <w:p w14:paraId="6A9C775C" w14:textId="77777777" w:rsidR="003E7354" w:rsidRPr="00785870" w:rsidRDefault="003E7354" w:rsidP="003E7354">
            <w:pPr>
              <w:pStyle w:val="TAH"/>
              <w:rPr>
                <w:ins w:id="619" w:author="Maheshwari Richa (1INC24)" w:date="2024-04-18T18:06:00Z"/>
              </w:rPr>
            </w:pPr>
            <w:ins w:id="620" w:author="Maheshwari Richa (1INC24)" w:date="2024-04-18T18:06:00Z">
              <w:r w:rsidRPr="00785870">
                <w:t>Comment</w:t>
              </w:r>
            </w:ins>
          </w:p>
        </w:tc>
        <w:tc>
          <w:tcPr>
            <w:tcW w:w="994" w:type="dxa"/>
          </w:tcPr>
          <w:p w14:paraId="0F9BE396" w14:textId="77777777" w:rsidR="003E7354" w:rsidRPr="00785870" w:rsidRDefault="003E7354" w:rsidP="003E7354">
            <w:pPr>
              <w:pStyle w:val="TAH"/>
              <w:rPr>
                <w:ins w:id="621" w:author="Maheshwari Richa (1INC24)" w:date="2024-04-18T18:06:00Z"/>
              </w:rPr>
            </w:pPr>
            <w:ins w:id="622" w:author="Maheshwari Richa (1INC24)" w:date="2024-04-18T18:06:00Z">
              <w:r w:rsidRPr="00785870">
                <w:t>Condition</w:t>
              </w:r>
            </w:ins>
          </w:p>
        </w:tc>
      </w:tr>
      <w:tr w:rsidR="003E7354" w:rsidRPr="00785870" w14:paraId="563277C1" w14:textId="77777777" w:rsidTr="003E7354">
        <w:trPr>
          <w:jc w:val="center"/>
          <w:ins w:id="623" w:author="Maheshwari Richa (1INC24)" w:date="2024-04-18T18:06:00Z"/>
        </w:trPr>
        <w:tc>
          <w:tcPr>
            <w:tcW w:w="4482" w:type="dxa"/>
          </w:tcPr>
          <w:p w14:paraId="62D1E4B7" w14:textId="77777777" w:rsidR="003E7354" w:rsidRPr="00785870" w:rsidRDefault="003E7354" w:rsidP="003E7354">
            <w:pPr>
              <w:pStyle w:val="TAL"/>
              <w:rPr>
                <w:ins w:id="624" w:author="Maheshwari Richa (1INC24)" w:date="2024-04-18T18:06:00Z"/>
              </w:rPr>
            </w:pPr>
            <w:ins w:id="625" w:author="Maheshwari Richa (1INC24)" w:date="2024-04-18T18:06:00Z">
              <w:r w:rsidRPr="00785870">
                <w:t>UE Positioning Technology</w:t>
              </w:r>
            </w:ins>
          </w:p>
        </w:tc>
        <w:tc>
          <w:tcPr>
            <w:tcW w:w="2250" w:type="dxa"/>
          </w:tcPr>
          <w:p w14:paraId="2940294F" w14:textId="77777777" w:rsidR="003E7354" w:rsidRPr="00785870" w:rsidRDefault="003E7354" w:rsidP="003E7354">
            <w:pPr>
              <w:pStyle w:val="TAL"/>
              <w:rPr>
                <w:ins w:id="626" w:author="Maheshwari Richa (1INC24)" w:date="2024-04-18T18:06:00Z"/>
              </w:rPr>
            </w:pPr>
            <w:ins w:id="627" w:author="Maheshwari Richa (1INC24)" w:date="2024-04-18T18:06:00Z">
              <w:r w:rsidRPr="00785870">
                <w:t xml:space="preserve">0 0 0 0 0 1 </w:t>
              </w:r>
              <w:r w:rsidRPr="00785870">
                <w:rPr>
                  <w:lang w:eastAsia="zh-CN"/>
                </w:rPr>
                <w:t>1</w:t>
              </w:r>
              <w:r w:rsidRPr="00785870">
                <w:t xml:space="preserve"> 1</w:t>
              </w:r>
            </w:ins>
          </w:p>
        </w:tc>
        <w:tc>
          <w:tcPr>
            <w:tcW w:w="1710" w:type="dxa"/>
          </w:tcPr>
          <w:p w14:paraId="1D7D7399" w14:textId="77777777" w:rsidR="003E7354" w:rsidRPr="00785870" w:rsidRDefault="003E7354" w:rsidP="003E7354">
            <w:pPr>
              <w:pStyle w:val="TAL"/>
              <w:rPr>
                <w:ins w:id="628" w:author="Maheshwari Richa (1INC24)" w:date="2024-04-18T18:06:00Z"/>
              </w:rPr>
            </w:pPr>
            <w:ins w:id="629" w:author="Maheshwari Richa (1INC24)" w:date="2024-04-18T18:06:00Z">
              <w:r w:rsidRPr="00785870">
                <w:rPr>
                  <w:lang w:eastAsia="zh-CN"/>
                </w:rPr>
                <w:t>DL-TDOA</w:t>
              </w:r>
            </w:ins>
          </w:p>
        </w:tc>
        <w:tc>
          <w:tcPr>
            <w:tcW w:w="994" w:type="dxa"/>
          </w:tcPr>
          <w:p w14:paraId="70C87B63" w14:textId="77777777" w:rsidR="003E7354" w:rsidRPr="00785870" w:rsidRDefault="003E7354" w:rsidP="003E7354">
            <w:pPr>
              <w:pStyle w:val="TAL"/>
              <w:rPr>
                <w:ins w:id="630" w:author="Maheshwari Richa (1INC24)" w:date="2024-04-18T18:06:00Z"/>
              </w:rPr>
            </w:pPr>
          </w:p>
        </w:tc>
      </w:tr>
    </w:tbl>
    <w:p w14:paraId="334C86C7" w14:textId="11E001B5" w:rsidR="009D0213" w:rsidRDefault="009D0213" w:rsidP="00587B64">
      <w:pPr>
        <w:overflowPunct w:val="0"/>
        <w:autoSpaceDE w:val="0"/>
        <w:autoSpaceDN w:val="0"/>
        <w:adjustRightInd w:val="0"/>
        <w:textAlignment w:val="baseline"/>
        <w:rPr>
          <w:ins w:id="631" w:author="Coroescu Liviu (1CD2)" w:date="2024-05-21T11:40:00Z"/>
          <w:b/>
          <w:lang w:eastAsia="zh-CN"/>
        </w:rPr>
      </w:pPr>
    </w:p>
    <w:p w14:paraId="66A8D034" w14:textId="35EF2ADF" w:rsidR="003E7354" w:rsidRPr="00785870" w:rsidRDefault="003E7354" w:rsidP="009D0213">
      <w:pPr>
        <w:pStyle w:val="TH"/>
        <w:overflowPunct w:val="0"/>
        <w:autoSpaceDE w:val="0"/>
        <w:autoSpaceDN w:val="0"/>
        <w:adjustRightInd w:val="0"/>
        <w:textAlignment w:val="baseline"/>
        <w:rPr>
          <w:ins w:id="632" w:author="Maheshwari Richa (1INC24)" w:date="2024-04-18T18:06:00Z"/>
        </w:rPr>
      </w:pPr>
      <w:ins w:id="633" w:author="Maheshwari Richa (1INC24)" w:date="2024-04-18T18:06:00Z">
        <w:r w:rsidRPr="009D0213">
          <w:rPr>
            <w:highlight w:val="yellow"/>
          </w:rPr>
          <w:t xml:space="preserve">Table </w:t>
        </w:r>
      </w:ins>
      <w:ins w:id="634" w:author="Maheshwari Richa (1INC24)" w:date="2024-04-19T10:16:00Z">
        <w:r w:rsidR="001D1F93" w:rsidRPr="009D0213">
          <w:rPr>
            <w:highlight w:val="yellow"/>
            <w:lang w:eastAsia="zh-CN"/>
          </w:rPr>
          <w:t>14.2.6</w:t>
        </w:r>
      </w:ins>
      <w:ins w:id="635" w:author="Maheshwari Richa (1INC24)" w:date="2024-04-18T18:06:00Z">
        <w:r w:rsidRPr="009D0213">
          <w:rPr>
            <w:highlight w:val="yellow"/>
            <w:lang w:eastAsia="zh-CN"/>
          </w:rPr>
          <w:t>.4.3</w:t>
        </w:r>
        <w:r w:rsidRPr="009D0213">
          <w:rPr>
            <w:highlight w:val="yellow"/>
          </w:rPr>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3E7354" w:rsidRPr="00785870" w14:paraId="12A60990" w14:textId="77777777" w:rsidTr="003E7354">
        <w:trPr>
          <w:jc w:val="center"/>
          <w:ins w:id="636" w:author="Maheshwari Richa (1INC24)" w:date="2024-04-18T18:06:00Z"/>
        </w:trPr>
        <w:tc>
          <w:tcPr>
            <w:tcW w:w="3766" w:type="dxa"/>
            <w:tcBorders>
              <w:top w:val="single" w:sz="4" w:space="0" w:color="auto"/>
              <w:left w:val="single" w:sz="4" w:space="0" w:color="auto"/>
              <w:bottom w:val="single" w:sz="4" w:space="0" w:color="auto"/>
              <w:right w:val="single" w:sz="4" w:space="0" w:color="auto"/>
            </w:tcBorders>
            <w:hideMark/>
          </w:tcPr>
          <w:p w14:paraId="75485924" w14:textId="77777777" w:rsidR="003E7354" w:rsidRPr="00785870" w:rsidRDefault="003E7354" w:rsidP="003E7354">
            <w:pPr>
              <w:pStyle w:val="TAH"/>
              <w:rPr>
                <w:ins w:id="637" w:author="Maheshwari Richa (1INC24)" w:date="2024-04-18T18:06:00Z"/>
              </w:rPr>
            </w:pPr>
            <w:ins w:id="638" w:author="Maheshwari Richa (1INC24)" w:date="2024-04-18T18:06: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7390BCC0" w14:textId="77777777" w:rsidR="003E7354" w:rsidRPr="00785870" w:rsidRDefault="003E7354" w:rsidP="003E7354">
            <w:pPr>
              <w:pStyle w:val="TAH"/>
              <w:rPr>
                <w:ins w:id="639" w:author="Maheshwari Richa (1INC24)" w:date="2024-04-18T18:06:00Z"/>
              </w:rPr>
            </w:pPr>
            <w:ins w:id="640" w:author="Maheshwari Richa (1INC24)" w:date="2024-04-18T18:06:00Z">
              <w:r w:rsidRPr="00785870">
                <w:t>Value/remark</w:t>
              </w:r>
            </w:ins>
          </w:p>
        </w:tc>
      </w:tr>
      <w:tr w:rsidR="003E7354" w:rsidRPr="00785870" w14:paraId="2A71888C" w14:textId="77777777" w:rsidTr="003E7354">
        <w:trPr>
          <w:jc w:val="center"/>
          <w:ins w:id="641" w:author="Maheshwari Richa (1INC24)" w:date="2024-04-18T18:06:00Z"/>
        </w:trPr>
        <w:tc>
          <w:tcPr>
            <w:tcW w:w="3766" w:type="dxa"/>
            <w:tcBorders>
              <w:top w:val="single" w:sz="4" w:space="0" w:color="auto"/>
              <w:left w:val="single" w:sz="4" w:space="0" w:color="auto"/>
              <w:bottom w:val="single" w:sz="4" w:space="0" w:color="auto"/>
              <w:right w:val="single" w:sz="4" w:space="0" w:color="auto"/>
            </w:tcBorders>
            <w:hideMark/>
          </w:tcPr>
          <w:p w14:paraId="06C99DE0" w14:textId="77777777" w:rsidR="003E7354" w:rsidRPr="00785870" w:rsidRDefault="003E7354" w:rsidP="003E7354">
            <w:pPr>
              <w:pStyle w:val="TAL"/>
              <w:rPr>
                <w:ins w:id="642" w:author="Maheshwari Richa (1INC24)" w:date="2024-04-18T18:06:00Z"/>
                <w:i/>
                <w:iCs/>
              </w:rPr>
            </w:pPr>
            <w:ins w:id="643" w:author="Maheshwari Richa (1INC24)" w:date="2024-04-18T18:06:00Z">
              <w:r w:rsidRPr="00785870">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7FBA5591" w14:textId="77777777" w:rsidR="003E7354" w:rsidRPr="00785870" w:rsidRDefault="003E7354" w:rsidP="003E7354">
            <w:pPr>
              <w:pStyle w:val="TAL"/>
              <w:rPr>
                <w:ins w:id="644" w:author="Maheshwari Richa (1INC24)" w:date="2024-04-18T18:06:00Z"/>
              </w:rPr>
            </w:pPr>
            <w:ins w:id="645" w:author="Maheshwari Richa (1INC24)" w:date="2024-04-18T18:06:00Z">
              <w:r w:rsidRPr="00785870">
                <w:t>TRUE</w:t>
              </w:r>
            </w:ins>
          </w:p>
        </w:tc>
      </w:tr>
    </w:tbl>
    <w:p w14:paraId="6BF10B76" w14:textId="696D1C04" w:rsidR="009D0213" w:rsidRDefault="009D0213" w:rsidP="00587B64">
      <w:pPr>
        <w:overflowPunct w:val="0"/>
        <w:autoSpaceDE w:val="0"/>
        <w:autoSpaceDN w:val="0"/>
        <w:adjustRightInd w:val="0"/>
        <w:textAlignment w:val="baseline"/>
        <w:rPr>
          <w:ins w:id="646" w:author="Maheshwari Richa (1INC24)" w:date="2024-05-06T11:33:00Z"/>
          <w:b/>
          <w:lang w:eastAsia="zh-CN"/>
        </w:rPr>
      </w:pPr>
    </w:p>
    <w:p w14:paraId="580C0B6A" w14:textId="21A1F834" w:rsidR="00373180" w:rsidRPr="00785870" w:rsidRDefault="00373180" w:rsidP="00373180">
      <w:pPr>
        <w:pStyle w:val="TH"/>
        <w:rPr>
          <w:ins w:id="647" w:author="Maheshwari Richa (1INC24)" w:date="2024-05-06T11:33:00Z"/>
        </w:rPr>
      </w:pPr>
      <w:ins w:id="648" w:author="Maheshwari Richa (1INC24)" w:date="2024-05-06T11:33:00Z">
        <w:r w:rsidRPr="009D0213">
          <w:rPr>
            <w:highlight w:val="yellow"/>
          </w:rPr>
          <w:t xml:space="preserve">Table </w:t>
        </w:r>
        <w:r w:rsidRPr="009D0213">
          <w:rPr>
            <w:highlight w:val="yellow"/>
            <w:lang w:eastAsia="zh-CN"/>
          </w:rPr>
          <w:t>14.</w:t>
        </w:r>
      </w:ins>
      <w:ins w:id="649" w:author="Coroescu Liviu (1CD2)" w:date="2024-05-21T13:24:00Z">
        <w:r w:rsidR="006D3202">
          <w:rPr>
            <w:highlight w:val="yellow"/>
            <w:lang w:eastAsia="zh-CN"/>
          </w:rPr>
          <w:t>6</w:t>
        </w:r>
      </w:ins>
      <w:ins w:id="650" w:author="Maheshwari Richa (1INC24)" w:date="2024-05-06T11:33:00Z">
        <w:r w:rsidRPr="009D0213">
          <w:rPr>
            <w:highlight w:val="yellow"/>
            <w:lang w:eastAsia="zh-CN"/>
          </w:rPr>
          <w:t>.9.4.3</w:t>
        </w:r>
        <w:r w:rsidRPr="009D0213">
          <w:rPr>
            <w:highlight w:val="yellow"/>
          </w:rPr>
          <w:t>-</w:t>
        </w:r>
        <w:r w:rsidRPr="009D0213">
          <w:rPr>
            <w:highlight w:val="yellow"/>
            <w:lang w:eastAsia="zh-CN"/>
          </w:rPr>
          <w:t>3</w:t>
        </w:r>
        <w:r w:rsidRPr="009D0213">
          <w:rPr>
            <w:highlight w:val="yellow"/>
          </w:rPr>
          <w:t xml:space="preserve">: </w:t>
        </w:r>
        <w:proofErr w:type="spellStart"/>
        <w:r w:rsidRPr="009D0213">
          <w:rPr>
            <w:highlight w:val="yellow"/>
          </w:rPr>
          <w:t>RRCReconfiguration</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3180" w:rsidRPr="00785870" w14:paraId="73735216" w14:textId="77777777" w:rsidTr="00880A50">
        <w:trPr>
          <w:ins w:id="651" w:author="Maheshwari Richa (1INC24)" w:date="2024-05-06T11:33:00Z"/>
        </w:trPr>
        <w:tc>
          <w:tcPr>
            <w:tcW w:w="9738" w:type="dxa"/>
            <w:gridSpan w:val="4"/>
          </w:tcPr>
          <w:p w14:paraId="611EBE31" w14:textId="77777777" w:rsidR="00373180" w:rsidRPr="00785870" w:rsidRDefault="00373180" w:rsidP="00880A50">
            <w:pPr>
              <w:pStyle w:val="TAL"/>
              <w:rPr>
                <w:ins w:id="652" w:author="Maheshwari Richa (1INC24)" w:date="2024-05-06T11:33:00Z"/>
              </w:rPr>
            </w:pPr>
            <w:ins w:id="653" w:author="Maheshwari Richa (1INC24)" w:date="2024-05-06T11:33:00Z">
              <w:r w:rsidRPr="00785870">
                <w:t>Derivation Path: TS 38.</w:t>
              </w:r>
              <w:r w:rsidRPr="00785870">
                <w:rPr>
                  <w:lang w:eastAsia="zh-CN"/>
                </w:rPr>
                <w:t>508-1</w:t>
              </w:r>
              <w:r w:rsidRPr="00785870">
                <w:t xml:space="preserve"> [</w:t>
              </w:r>
              <w:r w:rsidRPr="00785870">
                <w:rPr>
                  <w:lang w:eastAsia="zh-CN"/>
                </w:rPr>
                <w:t>45</w:t>
              </w:r>
              <w:r w:rsidRPr="00785870">
                <w:t>], table 4.6.1-</w:t>
              </w:r>
              <w:r w:rsidRPr="00785870">
                <w:rPr>
                  <w:lang w:eastAsia="zh-CN"/>
                </w:rPr>
                <w:t>1</w:t>
              </w:r>
              <w:r w:rsidRPr="00785870">
                <w:t>3</w:t>
              </w:r>
            </w:ins>
          </w:p>
        </w:tc>
      </w:tr>
      <w:tr w:rsidR="00373180" w:rsidRPr="00785870" w14:paraId="29A97A03" w14:textId="77777777" w:rsidTr="00880A50">
        <w:tblPrEx>
          <w:tblCellMar>
            <w:left w:w="108" w:type="dxa"/>
            <w:right w:w="108" w:type="dxa"/>
          </w:tblCellMar>
        </w:tblPrEx>
        <w:trPr>
          <w:ins w:id="654" w:author="Maheshwari Richa (1INC24)" w:date="2024-05-06T11:33:00Z"/>
        </w:trPr>
        <w:tc>
          <w:tcPr>
            <w:tcW w:w="4535" w:type="dxa"/>
          </w:tcPr>
          <w:p w14:paraId="2A211299" w14:textId="77777777" w:rsidR="00373180" w:rsidRPr="00785870" w:rsidRDefault="00373180" w:rsidP="00880A50">
            <w:pPr>
              <w:pStyle w:val="TAH"/>
              <w:rPr>
                <w:ins w:id="655" w:author="Maheshwari Richa (1INC24)" w:date="2024-05-06T11:33:00Z"/>
              </w:rPr>
            </w:pPr>
            <w:ins w:id="656" w:author="Maheshwari Richa (1INC24)" w:date="2024-05-06T11:33:00Z">
              <w:r w:rsidRPr="00785870">
                <w:t>Information Element</w:t>
              </w:r>
            </w:ins>
          </w:p>
        </w:tc>
        <w:tc>
          <w:tcPr>
            <w:tcW w:w="2267" w:type="dxa"/>
          </w:tcPr>
          <w:p w14:paraId="51D3541E" w14:textId="77777777" w:rsidR="00373180" w:rsidRPr="00785870" w:rsidRDefault="00373180" w:rsidP="00880A50">
            <w:pPr>
              <w:pStyle w:val="TAH"/>
              <w:rPr>
                <w:ins w:id="657" w:author="Maheshwari Richa (1INC24)" w:date="2024-05-06T11:33:00Z"/>
              </w:rPr>
            </w:pPr>
            <w:ins w:id="658" w:author="Maheshwari Richa (1INC24)" w:date="2024-05-06T11:33:00Z">
              <w:r w:rsidRPr="00785870">
                <w:t>Value/remark</w:t>
              </w:r>
            </w:ins>
          </w:p>
        </w:tc>
        <w:tc>
          <w:tcPr>
            <w:tcW w:w="1700" w:type="dxa"/>
          </w:tcPr>
          <w:p w14:paraId="334EE940" w14:textId="77777777" w:rsidR="00373180" w:rsidRPr="00785870" w:rsidRDefault="00373180" w:rsidP="00880A50">
            <w:pPr>
              <w:pStyle w:val="TAH"/>
              <w:rPr>
                <w:ins w:id="659" w:author="Maheshwari Richa (1INC24)" w:date="2024-05-06T11:33:00Z"/>
              </w:rPr>
            </w:pPr>
            <w:ins w:id="660" w:author="Maheshwari Richa (1INC24)" w:date="2024-05-06T11:33:00Z">
              <w:r w:rsidRPr="00785870">
                <w:t>Comment</w:t>
              </w:r>
            </w:ins>
          </w:p>
        </w:tc>
        <w:tc>
          <w:tcPr>
            <w:tcW w:w="1245" w:type="dxa"/>
          </w:tcPr>
          <w:p w14:paraId="75571ABB" w14:textId="77777777" w:rsidR="00373180" w:rsidRPr="00785870" w:rsidRDefault="00373180" w:rsidP="00880A50">
            <w:pPr>
              <w:pStyle w:val="TAH"/>
              <w:rPr>
                <w:ins w:id="661" w:author="Maheshwari Richa (1INC24)" w:date="2024-05-06T11:33:00Z"/>
              </w:rPr>
            </w:pPr>
            <w:ins w:id="662" w:author="Maheshwari Richa (1INC24)" w:date="2024-05-06T11:33:00Z">
              <w:r w:rsidRPr="00785870">
                <w:t>Condition</w:t>
              </w:r>
            </w:ins>
          </w:p>
        </w:tc>
      </w:tr>
      <w:tr w:rsidR="00373180" w:rsidRPr="00785870" w14:paraId="00406A12" w14:textId="77777777" w:rsidTr="00880A50">
        <w:tblPrEx>
          <w:tblCellMar>
            <w:left w:w="108" w:type="dxa"/>
            <w:right w:w="108" w:type="dxa"/>
          </w:tblCellMar>
        </w:tblPrEx>
        <w:trPr>
          <w:ins w:id="663" w:author="Maheshwari Richa (1INC24)" w:date="2024-05-06T11:33:00Z"/>
        </w:trPr>
        <w:tc>
          <w:tcPr>
            <w:tcW w:w="4535" w:type="dxa"/>
          </w:tcPr>
          <w:p w14:paraId="65BA8527" w14:textId="77777777" w:rsidR="00373180" w:rsidRPr="00785870" w:rsidRDefault="00373180" w:rsidP="00880A50">
            <w:pPr>
              <w:pStyle w:val="TAL"/>
              <w:rPr>
                <w:ins w:id="664" w:author="Maheshwari Richa (1INC24)" w:date="2024-05-06T11:33:00Z"/>
              </w:rPr>
            </w:pPr>
            <w:proofErr w:type="spellStart"/>
            <w:proofErr w:type="gramStart"/>
            <w:ins w:id="665" w:author="Maheshwari Richa (1INC24)" w:date="2024-05-06T11:33:00Z">
              <w:r w:rsidRPr="00785870">
                <w:t>RRCReconfiguration</w:t>
              </w:r>
              <w:proofErr w:type="spellEnd"/>
              <w:r w:rsidRPr="00785870">
                <w:t xml:space="preserve"> ::=</w:t>
              </w:r>
              <w:proofErr w:type="gramEnd"/>
              <w:r w:rsidRPr="00785870">
                <w:t xml:space="preserve"> SEQUENCE {</w:t>
              </w:r>
            </w:ins>
          </w:p>
        </w:tc>
        <w:tc>
          <w:tcPr>
            <w:tcW w:w="2267" w:type="dxa"/>
          </w:tcPr>
          <w:p w14:paraId="3F930E9F" w14:textId="77777777" w:rsidR="00373180" w:rsidRPr="00785870" w:rsidRDefault="00373180" w:rsidP="00880A50">
            <w:pPr>
              <w:pStyle w:val="TAL"/>
              <w:rPr>
                <w:ins w:id="666" w:author="Maheshwari Richa (1INC24)" w:date="2024-05-06T11:33:00Z"/>
              </w:rPr>
            </w:pPr>
          </w:p>
        </w:tc>
        <w:tc>
          <w:tcPr>
            <w:tcW w:w="1700" w:type="dxa"/>
          </w:tcPr>
          <w:p w14:paraId="07A4C15B" w14:textId="77777777" w:rsidR="00373180" w:rsidRPr="00785870" w:rsidRDefault="00373180" w:rsidP="00880A50">
            <w:pPr>
              <w:pStyle w:val="TAL"/>
              <w:rPr>
                <w:ins w:id="667" w:author="Maheshwari Richa (1INC24)" w:date="2024-05-06T11:33:00Z"/>
              </w:rPr>
            </w:pPr>
          </w:p>
        </w:tc>
        <w:tc>
          <w:tcPr>
            <w:tcW w:w="1245" w:type="dxa"/>
          </w:tcPr>
          <w:p w14:paraId="569A807F" w14:textId="77777777" w:rsidR="00373180" w:rsidRPr="00785870" w:rsidRDefault="00373180" w:rsidP="00880A50">
            <w:pPr>
              <w:pStyle w:val="TAL"/>
              <w:rPr>
                <w:ins w:id="668" w:author="Maheshwari Richa (1INC24)" w:date="2024-05-06T11:33:00Z"/>
              </w:rPr>
            </w:pPr>
          </w:p>
        </w:tc>
      </w:tr>
      <w:tr w:rsidR="00373180" w:rsidRPr="00785870" w14:paraId="32C9E65B" w14:textId="77777777" w:rsidTr="00880A50">
        <w:tblPrEx>
          <w:tblCellMar>
            <w:left w:w="108" w:type="dxa"/>
            <w:right w:w="108" w:type="dxa"/>
          </w:tblCellMar>
        </w:tblPrEx>
        <w:trPr>
          <w:ins w:id="669" w:author="Maheshwari Richa (1INC24)" w:date="2024-05-06T11:33:00Z"/>
        </w:trPr>
        <w:tc>
          <w:tcPr>
            <w:tcW w:w="4535" w:type="dxa"/>
          </w:tcPr>
          <w:p w14:paraId="4231F786" w14:textId="77777777" w:rsidR="00373180" w:rsidRPr="00785870" w:rsidRDefault="00373180" w:rsidP="00880A50">
            <w:pPr>
              <w:pStyle w:val="TAL"/>
              <w:rPr>
                <w:ins w:id="670" w:author="Maheshwari Richa (1INC24)" w:date="2024-05-06T11:33:00Z"/>
                <w:snapToGrid w:val="0"/>
              </w:rPr>
            </w:pPr>
            <w:ins w:id="671" w:author="Maheshwari Richa (1INC24)" w:date="2024-05-06T11:33:00Z">
              <w:r w:rsidRPr="00785870">
                <w:rPr>
                  <w:snapToGrid w:val="0"/>
                </w:rPr>
                <w:t xml:space="preserve">  </w:t>
              </w:r>
              <w:proofErr w:type="spellStart"/>
              <w:r w:rsidRPr="00785870">
                <w:rPr>
                  <w:snapToGrid w:val="0"/>
                </w:rPr>
                <w:t>rrc-TransactionIdentifier</w:t>
              </w:r>
              <w:proofErr w:type="spellEnd"/>
            </w:ins>
          </w:p>
        </w:tc>
        <w:tc>
          <w:tcPr>
            <w:tcW w:w="2267" w:type="dxa"/>
          </w:tcPr>
          <w:p w14:paraId="11F1B85C" w14:textId="77777777" w:rsidR="00373180" w:rsidRPr="00785870" w:rsidRDefault="00373180" w:rsidP="00880A50">
            <w:pPr>
              <w:pStyle w:val="TAL"/>
              <w:rPr>
                <w:ins w:id="672" w:author="Maheshwari Richa (1INC24)" w:date="2024-05-06T11:33:00Z"/>
                <w:snapToGrid w:val="0"/>
              </w:rPr>
            </w:pPr>
            <w:ins w:id="673" w:author="Maheshwari Richa (1INC24)" w:date="2024-05-06T11:33:00Z">
              <w:r w:rsidRPr="00785870">
                <w:rPr>
                  <w:snapToGrid w:val="0"/>
                </w:rPr>
                <w:t>RRC-</w:t>
              </w:r>
              <w:proofErr w:type="spellStart"/>
              <w:r w:rsidRPr="00785870">
                <w:rPr>
                  <w:snapToGrid w:val="0"/>
                </w:rPr>
                <w:t>TransactionIdentifier</w:t>
              </w:r>
              <w:proofErr w:type="spellEnd"/>
            </w:ins>
          </w:p>
        </w:tc>
        <w:tc>
          <w:tcPr>
            <w:tcW w:w="1700" w:type="dxa"/>
          </w:tcPr>
          <w:p w14:paraId="013A59C6" w14:textId="77777777" w:rsidR="00373180" w:rsidRPr="00785870" w:rsidRDefault="00373180" w:rsidP="00880A50">
            <w:pPr>
              <w:pStyle w:val="TAL"/>
              <w:rPr>
                <w:ins w:id="674" w:author="Maheshwari Richa (1INC24)" w:date="2024-05-06T11:33:00Z"/>
                <w:snapToGrid w:val="0"/>
              </w:rPr>
            </w:pPr>
          </w:p>
        </w:tc>
        <w:tc>
          <w:tcPr>
            <w:tcW w:w="1245" w:type="dxa"/>
          </w:tcPr>
          <w:p w14:paraId="3692A4D2" w14:textId="77777777" w:rsidR="00373180" w:rsidRPr="00785870" w:rsidRDefault="00373180" w:rsidP="00880A50">
            <w:pPr>
              <w:pStyle w:val="TAL"/>
              <w:rPr>
                <w:ins w:id="675" w:author="Maheshwari Richa (1INC24)" w:date="2024-05-06T11:33:00Z"/>
                <w:snapToGrid w:val="0"/>
              </w:rPr>
            </w:pPr>
          </w:p>
        </w:tc>
      </w:tr>
      <w:tr w:rsidR="00373180" w:rsidRPr="00785870" w14:paraId="4207BDBB" w14:textId="77777777" w:rsidTr="00880A50">
        <w:tblPrEx>
          <w:tblCellMar>
            <w:left w:w="108" w:type="dxa"/>
            <w:right w:w="108" w:type="dxa"/>
          </w:tblCellMar>
        </w:tblPrEx>
        <w:trPr>
          <w:ins w:id="676" w:author="Maheshwari Richa (1INC24)" w:date="2024-05-06T11:33:00Z"/>
        </w:trPr>
        <w:tc>
          <w:tcPr>
            <w:tcW w:w="4535" w:type="dxa"/>
          </w:tcPr>
          <w:p w14:paraId="0696FCBD" w14:textId="77777777" w:rsidR="00373180" w:rsidRPr="00785870" w:rsidRDefault="00373180" w:rsidP="00880A50">
            <w:pPr>
              <w:pStyle w:val="TAL"/>
              <w:rPr>
                <w:ins w:id="677" w:author="Maheshwari Richa (1INC24)" w:date="2024-05-06T11:33:00Z"/>
              </w:rPr>
            </w:pPr>
            <w:ins w:id="678" w:author="Maheshwari Richa (1INC24)" w:date="2024-05-06T11:33:00Z">
              <w:r w:rsidRPr="00785870">
                <w:t xml:space="preserve">  </w:t>
              </w:r>
              <w:proofErr w:type="spellStart"/>
              <w:r w:rsidRPr="00785870">
                <w:t>criticalExtensions</w:t>
              </w:r>
              <w:proofErr w:type="spellEnd"/>
              <w:r w:rsidRPr="00785870">
                <w:t xml:space="preserve"> CHOICE {</w:t>
              </w:r>
            </w:ins>
          </w:p>
        </w:tc>
        <w:tc>
          <w:tcPr>
            <w:tcW w:w="2267" w:type="dxa"/>
          </w:tcPr>
          <w:p w14:paraId="696AA3AB" w14:textId="77777777" w:rsidR="00373180" w:rsidRPr="00785870" w:rsidRDefault="00373180" w:rsidP="00880A50">
            <w:pPr>
              <w:pStyle w:val="TAL"/>
              <w:rPr>
                <w:ins w:id="679" w:author="Maheshwari Richa (1INC24)" w:date="2024-05-06T11:33:00Z"/>
              </w:rPr>
            </w:pPr>
          </w:p>
        </w:tc>
        <w:tc>
          <w:tcPr>
            <w:tcW w:w="1700" w:type="dxa"/>
          </w:tcPr>
          <w:p w14:paraId="3B15BC20" w14:textId="77777777" w:rsidR="00373180" w:rsidRPr="00785870" w:rsidRDefault="00373180" w:rsidP="00880A50">
            <w:pPr>
              <w:pStyle w:val="TAL"/>
              <w:rPr>
                <w:ins w:id="680" w:author="Maheshwari Richa (1INC24)" w:date="2024-05-06T11:33:00Z"/>
              </w:rPr>
            </w:pPr>
          </w:p>
        </w:tc>
        <w:tc>
          <w:tcPr>
            <w:tcW w:w="1245" w:type="dxa"/>
          </w:tcPr>
          <w:p w14:paraId="4BDEEBC5" w14:textId="77777777" w:rsidR="00373180" w:rsidRPr="00785870" w:rsidRDefault="00373180" w:rsidP="00880A50">
            <w:pPr>
              <w:pStyle w:val="TAL"/>
              <w:rPr>
                <w:ins w:id="681" w:author="Maheshwari Richa (1INC24)" w:date="2024-05-06T11:33:00Z"/>
              </w:rPr>
            </w:pPr>
          </w:p>
        </w:tc>
      </w:tr>
      <w:tr w:rsidR="00373180" w:rsidRPr="00785870" w14:paraId="75734120" w14:textId="77777777" w:rsidTr="00880A50">
        <w:tblPrEx>
          <w:tblCellMar>
            <w:left w:w="108" w:type="dxa"/>
            <w:right w:w="108" w:type="dxa"/>
          </w:tblCellMar>
        </w:tblPrEx>
        <w:trPr>
          <w:ins w:id="682" w:author="Maheshwari Richa (1INC24)" w:date="2024-05-06T11:33:00Z"/>
        </w:trPr>
        <w:tc>
          <w:tcPr>
            <w:tcW w:w="4535" w:type="dxa"/>
            <w:tcBorders>
              <w:bottom w:val="single" w:sz="4" w:space="0" w:color="auto"/>
            </w:tcBorders>
          </w:tcPr>
          <w:p w14:paraId="3E068E9E" w14:textId="77777777" w:rsidR="00373180" w:rsidRPr="00785870" w:rsidRDefault="00373180" w:rsidP="00880A50">
            <w:pPr>
              <w:pStyle w:val="TAL"/>
              <w:rPr>
                <w:ins w:id="683" w:author="Maheshwari Richa (1INC24)" w:date="2024-05-06T11:33:00Z"/>
              </w:rPr>
            </w:pPr>
            <w:ins w:id="684" w:author="Maheshwari Richa (1INC24)" w:date="2024-05-06T11:33:00Z">
              <w:r w:rsidRPr="00785870">
                <w:t xml:space="preserve">    </w:t>
              </w:r>
              <w:proofErr w:type="spellStart"/>
              <w:r w:rsidRPr="00785870">
                <w:t>rrcReconfiguration</w:t>
              </w:r>
              <w:proofErr w:type="spellEnd"/>
              <w:r w:rsidRPr="00785870">
                <w:t xml:space="preserve"> SEQUENCE {</w:t>
              </w:r>
            </w:ins>
          </w:p>
        </w:tc>
        <w:tc>
          <w:tcPr>
            <w:tcW w:w="2267" w:type="dxa"/>
          </w:tcPr>
          <w:p w14:paraId="1C9A1B84" w14:textId="77777777" w:rsidR="00373180" w:rsidRPr="00785870" w:rsidRDefault="00373180" w:rsidP="00880A50">
            <w:pPr>
              <w:pStyle w:val="TAL"/>
              <w:rPr>
                <w:ins w:id="685" w:author="Maheshwari Richa (1INC24)" w:date="2024-05-06T11:33:00Z"/>
              </w:rPr>
            </w:pPr>
          </w:p>
        </w:tc>
        <w:tc>
          <w:tcPr>
            <w:tcW w:w="1700" w:type="dxa"/>
          </w:tcPr>
          <w:p w14:paraId="5F1E61CE" w14:textId="77777777" w:rsidR="00373180" w:rsidRPr="00785870" w:rsidRDefault="00373180" w:rsidP="00880A50">
            <w:pPr>
              <w:pStyle w:val="TAL"/>
              <w:rPr>
                <w:ins w:id="686" w:author="Maheshwari Richa (1INC24)" w:date="2024-05-06T11:33:00Z"/>
              </w:rPr>
            </w:pPr>
          </w:p>
        </w:tc>
        <w:tc>
          <w:tcPr>
            <w:tcW w:w="1245" w:type="dxa"/>
          </w:tcPr>
          <w:p w14:paraId="2B9B0749" w14:textId="77777777" w:rsidR="00373180" w:rsidRPr="00785870" w:rsidRDefault="00373180" w:rsidP="00880A50">
            <w:pPr>
              <w:pStyle w:val="TAL"/>
              <w:rPr>
                <w:ins w:id="687" w:author="Maheshwari Richa (1INC24)" w:date="2024-05-06T11:33:00Z"/>
              </w:rPr>
            </w:pPr>
          </w:p>
        </w:tc>
      </w:tr>
      <w:tr w:rsidR="00373180" w:rsidRPr="00785870" w14:paraId="507EFA83" w14:textId="77777777" w:rsidTr="00880A50">
        <w:tblPrEx>
          <w:tblCellMar>
            <w:left w:w="108" w:type="dxa"/>
            <w:right w:w="108" w:type="dxa"/>
          </w:tblCellMar>
        </w:tblPrEx>
        <w:trPr>
          <w:ins w:id="688" w:author="Maheshwari Richa (1INC24)" w:date="2024-05-06T11:33:00Z"/>
        </w:trPr>
        <w:tc>
          <w:tcPr>
            <w:tcW w:w="4535" w:type="dxa"/>
            <w:tcBorders>
              <w:bottom w:val="single" w:sz="4" w:space="0" w:color="auto"/>
            </w:tcBorders>
          </w:tcPr>
          <w:p w14:paraId="61965F03" w14:textId="77777777" w:rsidR="00373180" w:rsidRPr="00785870" w:rsidRDefault="00373180" w:rsidP="00880A50">
            <w:pPr>
              <w:pStyle w:val="TAL"/>
              <w:rPr>
                <w:ins w:id="689" w:author="Maheshwari Richa (1INC24)" w:date="2024-05-06T11:33:00Z"/>
              </w:rPr>
            </w:pPr>
            <w:ins w:id="690" w:author="Maheshwari Richa (1INC24)" w:date="2024-05-06T11:33:00Z">
              <w:r w:rsidRPr="00785870">
                <w:t xml:space="preserve">      </w:t>
              </w:r>
              <w:proofErr w:type="spellStart"/>
              <w:r w:rsidRPr="00785870">
                <w:t>nonCriticalExtension</w:t>
              </w:r>
              <w:proofErr w:type="spellEnd"/>
              <w:r w:rsidRPr="00785870">
                <w:t xml:space="preserve"> SEQUENCE {</w:t>
              </w:r>
            </w:ins>
          </w:p>
        </w:tc>
        <w:tc>
          <w:tcPr>
            <w:tcW w:w="2267" w:type="dxa"/>
          </w:tcPr>
          <w:p w14:paraId="60C7CFA1" w14:textId="77777777" w:rsidR="00373180" w:rsidRPr="00785870" w:rsidRDefault="00373180" w:rsidP="00880A50">
            <w:pPr>
              <w:pStyle w:val="TAL"/>
              <w:rPr>
                <w:ins w:id="691" w:author="Maheshwari Richa (1INC24)" w:date="2024-05-06T11:33:00Z"/>
              </w:rPr>
            </w:pPr>
          </w:p>
        </w:tc>
        <w:tc>
          <w:tcPr>
            <w:tcW w:w="1700" w:type="dxa"/>
          </w:tcPr>
          <w:p w14:paraId="6C752FA6" w14:textId="77777777" w:rsidR="00373180" w:rsidRPr="00785870" w:rsidRDefault="00373180" w:rsidP="00880A50">
            <w:pPr>
              <w:pStyle w:val="TAL"/>
              <w:rPr>
                <w:ins w:id="692" w:author="Maheshwari Richa (1INC24)" w:date="2024-05-06T11:33:00Z"/>
              </w:rPr>
            </w:pPr>
          </w:p>
        </w:tc>
        <w:tc>
          <w:tcPr>
            <w:tcW w:w="1245" w:type="dxa"/>
          </w:tcPr>
          <w:p w14:paraId="66B1DD2D" w14:textId="77777777" w:rsidR="00373180" w:rsidRPr="00785870" w:rsidRDefault="00373180" w:rsidP="00880A50">
            <w:pPr>
              <w:pStyle w:val="TAL"/>
              <w:rPr>
                <w:ins w:id="693" w:author="Maheshwari Richa (1INC24)" w:date="2024-05-06T11:33:00Z"/>
              </w:rPr>
            </w:pPr>
          </w:p>
        </w:tc>
      </w:tr>
      <w:tr w:rsidR="00373180" w:rsidRPr="00785870" w14:paraId="65D604D1" w14:textId="77777777" w:rsidTr="00880A50">
        <w:tblPrEx>
          <w:tblCellMar>
            <w:left w:w="108" w:type="dxa"/>
            <w:right w:w="108" w:type="dxa"/>
          </w:tblCellMar>
        </w:tblPrEx>
        <w:trPr>
          <w:ins w:id="694" w:author="Maheshwari Richa (1INC24)" w:date="2024-05-06T11:33:00Z"/>
        </w:trPr>
        <w:tc>
          <w:tcPr>
            <w:tcW w:w="4535" w:type="dxa"/>
            <w:tcBorders>
              <w:bottom w:val="single" w:sz="4" w:space="0" w:color="auto"/>
            </w:tcBorders>
          </w:tcPr>
          <w:p w14:paraId="325D5466" w14:textId="77777777" w:rsidR="00373180" w:rsidRPr="00785870" w:rsidRDefault="00373180" w:rsidP="00880A50">
            <w:pPr>
              <w:pStyle w:val="TAL"/>
              <w:rPr>
                <w:ins w:id="695" w:author="Maheshwari Richa (1INC24)" w:date="2024-05-06T11:33:00Z"/>
              </w:rPr>
            </w:pPr>
            <w:ins w:id="696" w:author="Maheshwari Richa (1INC24)" w:date="2024-05-06T11:33:00Z">
              <w:r w:rsidRPr="00785870">
                <w:t xml:space="preserve">      </w:t>
              </w:r>
              <w:r w:rsidRPr="00785870">
                <w:rPr>
                  <w:lang w:eastAsia="zh-CN"/>
                </w:rPr>
                <w:t xml:space="preserve">  </w:t>
              </w:r>
              <w:proofErr w:type="spellStart"/>
              <w:r w:rsidRPr="00785870">
                <w:t>masterCellGroup</w:t>
              </w:r>
              <w:proofErr w:type="spellEnd"/>
            </w:ins>
          </w:p>
        </w:tc>
        <w:tc>
          <w:tcPr>
            <w:tcW w:w="2267" w:type="dxa"/>
          </w:tcPr>
          <w:p w14:paraId="417B9A9B" w14:textId="77777777" w:rsidR="00373180" w:rsidRPr="00785870" w:rsidRDefault="00373180" w:rsidP="00880A50">
            <w:pPr>
              <w:pStyle w:val="TAL"/>
              <w:rPr>
                <w:ins w:id="697" w:author="Maheshwari Richa (1INC24)" w:date="2024-05-06T11:33:00Z"/>
              </w:rPr>
            </w:pPr>
            <w:ins w:id="698" w:author="Maheshwari Richa (1INC24)" w:date="2024-05-06T11:33:00Z">
              <w:r w:rsidRPr="00785870">
                <w:t xml:space="preserve">OCTET STRING (CONTAINING </w:t>
              </w:r>
              <w:proofErr w:type="spellStart"/>
              <w:r w:rsidRPr="00785870">
                <w:t>CellGroupConfig</w:t>
              </w:r>
              <w:proofErr w:type="spellEnd"/>
              <w:r w:rsidRPr="00785870">
                <w:t>)</w:t>
              </w:r>
            </w:ins>
          </w:p>
        </w:tc>
        <w:tc>
          <w:tcPr>
            <w:tcW w:w="1700" w:type="dxa"/>
          </w:tcPr>
          <w:p w14:paraId="3DE70613" w14:textId="77777777" w:rsidR="00373180" w:rsidRPr="00785870" w:rsidRDefault="00373180" w:rsidP="00880A50">
            <w:pPr>
              <w:pStyle w:val="TAL"/>
              <w:rPr>
                <w:ins w:id="699" w:author="Maheshwari Richa (1INC24)" w:date="2024-05-06T11:33:00Z"/>
              </w:rPr>
            </w:pPr>
          </w:p>
        </w:tc>
        <w:tc>
          <w:tcPr>
            <w:tcW w:w="1245" w:type="dxa"/>
          </w:tcPr>
          <w:p w14:paraId="62E0D19B" w14:textId="77777777" w:rsidR="00373180" w:rsidRPr="00785870" w:rsidRDefault="00373180" w:rsidP="00880A50">
            <w:pPr>
              <w:pStyle w:val="TAL"/>
              <w:rPr>
                <w:ins w:id="700" w:author="Maheshwari Richa (1INC24)" w:date="2024-05-06T11:33:00Z"/>
              </w:rPr>
            </w:pPr>
          </w:p>
        </w:tc>
      </w:tr>
      <w:tr w:rsidR="00373180" w:rsidRPr="00785870" w14:paraId="16BC9B79" w14:textId="77777777" w:rsidTr="00880A50">
        <w:tblPrEx>
          <w:tblCellMar>
            <w:left w:w="108" w:type="dxa"/>
            <w:right w:w="108" w:type="dxa"/>
          </w:tblCellMar>
        </w:tblPrEx>
        <w:trPr>
          <w:ins w:id="701" w:author="Maheshwari Richa (1INC24)" w:date="2024-05-06T11:33:00Z"/>
        </w:trPr>
        <w:tc>
          <w:tcPr>
            <w:tcW w:w="4535" w:type="dxa"/>
            <w:tcBorders>
              <w:bottom w:val="single" w:sz="4" w:space="0" w:color="auto"/>
            </w:tcBorders>
          </w:tcPr>
          <w:p w14:paraId="5E83BA23" w14:textId="77777777" w:rsidR="00373180" w:rsidRPr="00785870" w:rsidRDefault="00373180" w:rsidP="00880A50">
            <w:pPr>
              <w:pStyle w:val="TAL"/>
              <w:rPr>
                <w:ins w:id="702" w:author="Maheshwari Richa (1INC24)" w:date="2024-05-06T11:33:00Z"/>
              </w:rPr>
            </w:pPr>
            <w:ins w:id="703" w:author="Maheshwari Richa (1INC24)" w:date="2024-05-06T11:33:00Z">
              <w:r w:rsidRPr="00785870">
                <w:t xml:space="preserve">  </w:t>
              </w:r>
              <w:r w:rsidRPr="00785870">
                <w:rPr>
                  <w:lang w:eastAsia="zh-CN"/>
                </w:rPr>
                <w:t xml:space="preserve">  </w:t>
              </w:r>
              <w:r w:rsidRPr="00785870">
                <w:t xml:space="preserve">  }</w:t>
              </w:r>
            </w:ins>
          </w:p>
        </w:tc>
        <w:tc>
          <w:tcPr>
            <w:tcW w:w="2267" w:type="dxa"/>
          </w:tcPr>
          <w:p w14:paraId="7E88C659" w14:textId="77777777" w:rsidR="00373180" w:rsidRPr="00785870" w:rsidRDefault="00373180" w:rsidP="00880A50">
            <w:pPr>
              <w:pStyle w:val="TAL"/>
              <w:rPr>
                <w:ins w:id="704" w:author="Maheshwari Richa (1INC24)" w:date="2024-05-06T11:33:00Z"/>
              </w:rPr>
            </w:pPr>
          </w:p>
        </w:tc>
        <w:tc>
          <w:tcPr>
            <w:tcW w:w="1700" w:type="dxa"/>
          </w:tcPr>
          <w:p w14:paraId="602E4B47" w14:textId="77777777" w:rsidR="00373180" w:rsidRPr="00785870" w:rsidRDefault="00373180" w:rsidP="00880A50">
            <w:pPr>
              <w:pStyle w:val="TAL"/>
              <w:rPr>
                <w:ins w:id="705" w:author="Maheshwari Richa (1INC24)" w:date="2024-05-06T11:33:00Z"/>
              </w:rPr>
            </w:pPr>
          </w:p>
        </w:tc>
        <w:tc>
          <w:tcPr>
            <w:tcW w:w="1245" w:type="dxa"/>
          </w:tcPr>
          <w:p w14:paraId="6B0AC1E0" w14:textId="77777777" w:rsidR="00373180" w:rsidRPr="00785870" w:rsidRDefault="00373180" w:rsidP="00880A50">
            <w:pPr>
              <w:pStyle w:val="TAL"/>
              <w:rPr>
                <w:ins w:id="706" w:author="Maheshwari Richa (1INC24)" w:date="2024-05-06T11:33:00Z"/>
              </w:rPr>
            </w:pPr>
          </w:p>
        </w:tc>
      </w:tr>
      <w:tr w:rsidR="00373180" w:rsidRPr="00785870" w14:paraId="18F99EE1" w14:textId="77777777" w:rsidTr="00880A50">
        <w:tblPrEx>
          <w:tblCellMar>
            <w:left w:w="108" w:type="dxa"/>
            <w:right w:w="108" w:type="dxa"/>
          </w:tblCellMar>
        </w:tblPrEx>
        <w:trPr>
          <w:ins w:id="707" w:author="Maheshwari Richa (1INC24)" w:date="2024-05-06T11:33:00Z"/>
        </w:trPr>
        <w:tc>
          <w:tcPr>
            <w:tcW w:w="4535" w:type="dxa"/>
            <w:tcBorders>
              <w:bottom w:val="single" w:sz="4" w:space="0" w:color="auto"/>
            </w:tcBorders>
          </w:tcPr>
          <w:p w14:paraId="5CA5366A" w14:textId="77777777" w:rsidR="00373180" w:rsidRPr="00785870" w:rsidRDefault="00373180" w:rsidP="00880A50">
            <w:pPr>
              <w:pStyle w:val="TAL"/>
              <w:rPr>
                <w:ins w:id="708" w:author="Maheshwari Richa (1INC24)" w:date="2024-05-06T11:33:00Z"/>
              </w:rPr>
            </w:pPr>
            <w:ins w:id="709" w:author="Maheshwari Richa (1INC24)" w:date="2024-05-06T11:33:00Z">
              <w:r w:rsidRPr="00785870">
                <w:t xml:space="preserve">    }</w:t>
              </w:r>
            </w:ins>
          </w:p>
        </w:tc>
        <w:tc>
          <w:tcPr>
            <w:tcW w:w="2267" w:type="dxa"/>
          </w:tcPr>
          <w:p w14:paraId="492568F5" w14:textId="77777777" w:rsidR="00373180" w:rsidRPr="00785870" w:rsidRDefault="00373180" w:rsidP="00880A50">
            <w:pPr>
              <w:pStyle w:val="TAL"/>
              <w:rPr>
                <w:ins w:id="710" w:author="Maheshwari Richa (1INC24)" w:date="2024-05-06T11:33:00Z"/>
              </w:rPr>
            </w:pPr>
          </w:p>
        </w:tc>
        <w:tc>
          <w:tcPr>
            <w:tcW w:w="1700" w:type="dxa"/>
          </w:tcPr>
          <w:p w14:paraId="3B3860C9" w14:textId="77777777" w:rsidR="00373180" w:rsidRPr="00785870" w:rsidRDefault="00373180" w:rsidP="00880A50">
            <w:pPr>
              <w:pStyle w:val="TAL"/>
              <w:rPr>
                <w:ins w:id="711" w:author="Maheshwari Richa (1INC24)" w:date="2024-05-06T11:33:00Z"/>
              </w:rPr>
            </w:pPr>
          </w:p>
        </w:tc>
        <w:tc>
          <w:tcPr>
            <w:tcW w:w="1245" w:type="dxa"/>
          </w:tcPr>
          <w:p w14:paraId="7CE5DA6E" w14:textId="77777777" w:rsidR="00373180" w:rsidRPr="00785870" w:rsidRDefault="00373180" w:rsidP="00880A50">
            <w:pPr>
              <w:pStyle w:val="TAL"/>
              <w:rPr>
                <w:ins w:id="712" w:author="Maheshwari Richa (1INC24)" w:date="2024-05-06T11:33:00Z"/>
              </w:rPr>
            </w:pPr>
          </w:p>
        </w:tc>
      </w:tr>
      <w:tr w:rsidR="00373180" w:rsidRPr="00785870" w14:paraId="38189058" w14:textId="77777777" w:rsidTr="00880A50">
        <w:tblPrEx>
          <w:tblCellMar>
            <w:left w:w="108" w:type="dxa"/>
            <w:right w:w="108" w:type="dxa"/>
          </w:tblCellMar>
        </w:tblPrEx>
        <w:trPr>
          <w:ins w:id="713" w:author="Maheshwari Richa (1INC24)" w:date="2024-05-06T11:33:00Z"/>
        </w:trPr>
        <w:tc>
          <w:tcPr>
            <w:tcW w:w="4535" w:type="dxa"/>
            <w:tcBorders>
              <w:bottom w:val="single" w:sz="4" w:space="0" w:color="auto"/>
            </w:tcBorders>
          </w:tcPr>
          <w:p w14:paraId="3B50ED63" w14:textId="77777777" w:rsidR="00373180" w:rsidRPr="00785870" w:rsidRDefault="00373180" w:rsidP="00880A50">
            <w:pPr>
              <w:pStyle w:val="TAL"/>
              <w:rPr>
                <w:ins w:id="714" w:author="Maheshwari Richa (1INC24)" w:date="2024-05-06T11:33:00Z"/>
              </w:rPr>
            </w:pPr>
            <w:ins w:id="715" w:author="Maheshwari Richa (1INC24)" w:date="2024-05-06T11:33:00Z">
              <w:r w:rsidRPr="00785870">
                <w:t xml:space="preserve">  }</w:t>
              </w:r>
            </w:ins>
          </w:p>
        </w:tc>
        <w:tc>
          <w:tcPr>
            <w:tcW w:w="2267" w:type="dxa"/>
          </w:tcPr>
          <w:p w14:paraId="2AAFCC07" w14:textId="77777777" w:rsidR="00373180" w:rsidRPr="00785870" w:rsidRDefault="00373180" w:rsidP="00880A50">
            <w:pPr>
              <w:pStyle w:val="TAL"/>
              <w:rPr>
                <w:ins w:id="716" w:author="Maheshwari Richa (1INC24)" w:date="2024-05-06T11:33:00Z"/>
              </w:rPr>
            </w:pPr>
          </w:p>
        </w:tc>
        <w:tc>
          <w:tcPr>
            <w:tcW w:w="1700" w:type="dxa"/>
          </w:tcPr>
          <w:p w14:paraId="3532F2F3" w14:textId="77777777" w:rsidR="00373180" w:rsidRPr="00785870" w:rsidRDefault="00373180" w:rsidP="00880A50">
            <w:pPr>
              <w:pStyle w:val="TAL"/>
              <w:rPr>
                <w:ins w:id="717" w:author="Maheshwari Richa (1INC24)" w:date="2024-05-06T11:33:00Z"/>
              </w:rPr>
            </w:pPr>
          </w:p>
        </w:tc>
        <w:tc>
          <w:tcPr>
            <w:tcW w:w="1245" w:type="dxa"/>
          </w:tcPr>
          <w:p w14:paraId="7E9F15E9" w14:textId="77777777" w:rsidR="00373180" w:rsidRPr="00785870" w:rsidRDefault="00373180" w:rsidP="00880A50">
            <w:pPr>
              <w:pStyle w:val="TAL"/>
              <w:rPr>
                <w:ins w:id="718" w:author="Maheshwari Richa (1INC24)" w:date="2024-05-06T11:33:00Z"/>
              </w:rPr>
            </w:pPr>
          </w:p>
        </w:tc>
      </w:tr>
      <w:tr w:rsidR="00373180" w:rsidRPr="00785870" w14:paraId="77E22E86" w14:textId="77777777" w:rsidTr="00880A50">
        <w:tblPrEx>
          <w:tblCellMar>
            <w:left w:w="108" w:type="dxa"/>
            <w:right w:w="108" w:type="dxa"/>
          </w:tblCellMar>
        </w:tblPrEx>
        <w:trPr>
          <w:ins w:id="719" w:author="Maheshwari Richa (1INC24)" w:date="2024-05-06T11:33:00Z"/>
        </w:trPr>
        <w:tc>
          <w:tcPr>
            <w:tcW w:w="4535" w:type="dxa"/>
            <w:tcBorders>
              <w:bottom w:val="single" w:sz="4" w:space="0" w:color="auto"/>
            </w:tcBorders>
          </w:tcPr>
          <w:p w14:paraId="21664DD2" w14:textId="77777777" w:rsidR="00373180" w:rsidRPr="00785870" w:rsidRDefault="00373180" w:rsidP="00880A50">
            <w:pPr>
              <w:pStyle w:val="TAL"/>
              <w:rPr>
                <w:ins w:id="720" w:author="Maheshwari Richa (1INC24)" w:date="2024-05-06T11:33:00Z"/>
              </w:rPr>
            </w:pPr>
            <w:ins w:id="721" w:author="Maheshwari Richa (1INC24)" w:date="2024-05-06T11:33:00Z">
              <w:r w:rsidRPr="00785870">
                <w:t>}</w:t>
              </w:r>
            </w:ins>
          </w:p>
        </w:tc>
        <w:tc>
          <w:tcPr>
            <w:tcW w:w="2267" w:type="dxa"/>
          </w:tcPr>
          <w:p w14:paraId="6CC44090" w14:textId="77777777" w:rsidR="00373180" w:rsidRPr="00785870" w:rsidRDefault="00373180" w:rsidP="00880A50">
            <w:pPr>
              <w:pStyle w:val="TAL"/>
              <w:rPr>
                <w:ins w:id="722" w:author="Maheshwari Richa (1INC24)" w:date="2024-05-06T11:33:00Z"/>
              </w:rPr>
            </w:pPr>
          </w:p>
        </w:tc>
        <w:tc>
          <w:tcPr>
            <w:tcW w:w="1700" w:type="dxa"/>
          </w:tcPr>
          <w:p w14:paraId="3FEDB4E5" w14:textId="77777777" w:rsidR="00373180" w:rsidRPr="00785870" w:rsidRDefault="00373180" w:rsidP="00880A50">
            <w:pPr>
              <w:pStyle w:val="TAL"/>
              <w:rPr>
                <w:ins w:id="723" w:author="Maheshwari Richa (1INC24)" w:date="2024-05-06T11:33:00Z"/>
              </w:rPr>
            </w:pPr>
          </w:p>
        </w:tc>
        <w:tc>
          <w:tcPr>
            <w:tcW w:w="1245" w:type="dxa"/>
          </w:tcPr>
          <w:p w14:paraId="1D419447" w14:textId="77777777" w:rsidR="00373180" w:rsidRPr="00785870" w:rsidRDefault="00373180" w:rsidP="00880A50">
            <w:pPr>
              <w:pStyle w:val="TAL"/>
              <w:rPr>
                <w:ins w:id="724" w:author="Maheshwari Richa (1INC24)" w:date="2024-05-06T11:33:00Z"/>
              </w:rPr>
            </w:pPr>
          </w:p>
        </w:tc>
      </w:tr>
    </w:tbl>
    <w:p w14:paraId="1A4EB1EA" w14:textId="435B9835" w:rsidR="00373180" w:rsidRDefault="00373180" w:rsidP="00587B64">
      <w:pPr>
        <w:overflowPunct w:val="0"/>
        <w:autoSpaceDE w:val="0"/>
        <w:autoSpaceDN w:val="0"/>
        <w:adjustRightInd w:val="0"/>
        <w:textAlignment w:val="baseline"/>
        <w:rPr>
          <w:ins w:id="725" w:author="Maheshwari Richa (1INC24)" w:date="2024-05-06T11:34:00Z"/>
          <w:b/>
          <w:lang w:eastAsia="zh-CN"/>
        </w:rPr>
      </w:pPr>
    </w:p>
    <w:p w14:paraId="72BA17B0" w14:textId="6E37F8F2" w:rsidR="00373180" w:rsidRPr="00785870" w:rsidRDefault="00373180" w:rsidP="00373180">
      <w:pPr>
        <w:pStyle w:val="TH"/>
        <w:rPr>
          <w:ins w:id="726" w:author="Maheshwari Richa (1INC24)" w:date="2024-05-06T11:34:00Z"/>
        </w:rPr>
      </w:pPr>
      <w:ins w:id="727" w:author="Maheshwari Richa (1INC24)" w:date="2024-05-06T11:34:00Z">
        <w:r w:rsidRPr="00785870">
          <w:lastRenderedPageBreak/>
          <w:t xml:space="preserve">Table </w:t>
        </w:r>
        <w:r w:rsidRPr="00785870">
          <w:rPr>
            <w:lang w:eastAsia="zh-CN"/>
          </w:rPr>
          <w:t>14.</w:t>
        </w:r>
        <w:r w:rsidRPr="006D3202">
          <w:rPr>
            <w:highlight w:val="yellow"/>
            <w:lang w:eastAsia="zh-CN"/>
          </w:rPr>
          <w:t>2.</w:t>
        </w:r>
      </w:ins>
      <w:ins w:id="728" w:author="Coroescu Liviu (1CD2)" w:date="2024-05-21T13:25:00Z">
        <w:r w:rsidR="006D3202" w:rsidRPr="006D3202">
          <w:rPr>
            <w:highlight w:val="yellow"/>
            <w:lang w:eastAsia="zh-CN"/>
          </w:rPr>
          <w:t>6</w:t>
        </w:r>
      </w:ins>
      <w:ins w:id="729" w:author="Maheshwari Richa (1INC24)" w:date="2024-05-06T11:34:00Z">
        <w:r w:rsidRPr="00785870">
          <w:rPr>
            <w:lang w:eastAsia="zh-CN"/>
          </w:rPr>
          <w:t>.4.3</w:t>
        </w:r>
        <w:r w:rsidRPr="00785870">
          <w:t>-</w:t>
        </w:r>
        <w:r w:rsidRPr="00785870">
          <w:rPr>
            <w:lang w:eastAsia="zh-CN"/>
          </w:rPr>
          <w:t>4</w:t>
        </w:r>
        <w:r w:rsidRPr="00785870">
          <w:t xml:space="preserve">: </w:t>
        </w:r>
        <w:proofErr w:type="spellStart"/>
        <w:r w:rsidRPr="00785870">
          <w:t>CellGroupConfig</w:t>
        </w:r>
        <w:proofErr w:type="spellEnd"/>
        <w:r w:rsidRPr="00785870">
          <w:t xml:space="preserve"> (</w:t>
        </w:r>
        <w:proofErr w:type="spellStart"/>
        <w:r w:rsidRPr="00785870">
          <w:t>RRCReconfiguration</w:t>
        </w:r>
        <w:proofErr w:type="spellEnd"/>
        <w:r w:rsidRPr="00785870">
          <w:rPr>
            <w:lang w:eastAsia="zh-CN"/>
          </w:rPr>
          <w:t>,</w:t>
        </w:r>
        <w:r w:rsidRPr="00785870">
          <w:t xml:space="preserve"> Table </w:t>
        </w:r>
        <w:r w:rsidRPr="00785870">
          <w:rPr>
            <w:lang w:eastAsia="zh-CN"/>
          </w:rPr>
          <w:t>14.2.9.4.3</w:t>
        </w:r>
        <w:r w:rsidRPr="00785870">
          <w:t>-</w:t>
        </w:r>
        <w:r w:rsidRPr="00785870">
          <w:rPr>
            <w:lang w:eastAsia="zh-CN"/>
          </w:rPr>
          <w:t>3</w:t>
        </w:r>
        <w:r w:rsidRPr="00785870">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373180" w:rsidRPr="00785870" w14:paraId="70528A46" w14:textId="77777777" w:rsidTr="00880A50">
        <w:trPr>
          <w:ins w:id="730" w:author="Maheshwari Richa (1INC24)" w:date="2024-05-06T11:34:00Z"/>
        </w:trPr>
        <w:tc>
          <w:tcPr>
            <w:tcW w:w="9498" w:type="dxa"/>
            <w:gridSpan w:val="4"/>
          </w:tcPr>
          <w:p w14:paraId="682BB884" w14:textId="77777777" w:rsidR="00373180" w:rsidRPr="00785870" w:rsidRDefault="00373180" w:rsidP="00880A50">
            <w:pPr>
              <w:pStyle w:val="TAL"/>
              <w:rPr>
                <w:ins w:id="731" w:author="Maheshwari Richa (1INC24)" w:date="2024-05-06T11:34:00Z"/>
              </w:rPr>
            </w:pPr>
            <w:ins w:id="732" w:author="Maheshwari Richa (1INC24)" w:date="2024-05-06T11:34:00Z">
              <w:r w:rsidRPr="00785870">
                <w:t>Derivation Path: 38.508-1 [</w:t>
              </w:r>
              <w:r w:rsidRPr="00785870">
                <w:rPr>
                  <w:lang w:eastAsia="zh-CN"/>
                </w:rPr>
                <w:t>45</w:t>
              </w:r>
              <w:r w:rsidRPr="00785870">
                <w:t>], Table 4.6.3-19</w:t>
              </w:r>
            </w:ins>
          </w:p>
        </w:tc>
      </w:tr>
      <w:tr w:rsidR="00373180" w:rsidRPr="00785870" w14:paraId="7C9BE9C2" w14:textId="77777777" w:rsidTr="00880A50">
        <w:trPr>
          <w:ins w:id="733" w:author="Maheshwari Richa (1INC24)" w:date="2024-05-06T11:34:00Z"/>
        </w:trPr>
        <w:tc>
          <w:tcPr>
            <w:tcW w:w="3969" w:type="dxa"/>
          </w:tcPr>
          <w:p w14:paraId="298F95F8" w14:textId="77777777" w:rsidR="00373180" w:rsidRPr="00785870" w:rsidRDefault="00373180" w:rsidP="00880A50">
            <w:pPr>
              <w:keepNext/>
              <w:keepLines/>
              <w:spacing w:after="0"/>
              <w:jc w:val="center"/>
              <w:rPr>
                <w:ins w:id="734" w:author="Maheshwari Richa (1INC24)" w:date="2024-05-06T11:34:00Z"/>
                <w:rFonts w:ascii="Arial" w:hAnsi="Arial"/>
                <w:b/>
                <w:sz w:val="18"/>
              </w:rPr>
            </w:pPr>
            <w:ins w:id="735" w:author="Maheshwari Richa (1INC24)" w:date="2024-05-06T11:34:00Z">
              <w:r w:rsidRPr="00785870">
                <w:rPr>
                  <w:rFonts w:ascii="Arial" w:hAnsi="Arial"/>
                  <w:b/>
                  <w:sz w:val="18"/>
                </w:rPr>
                <w:t>Information Element</w:t>
              </w:r>
            </w:ins>
          </w:p>
        </w:tc>
        <w:tc>
          <w:tcPr>
            <w:tcW w:w="1985" w:type="dxa"/>
          </w:tcPr>
          <w:p w14:paraId="04790C5C" w14:textId="77777777" w:rsidR="00373180" w:rsidRPr="00785870" w:rsidRDefault="00373180" w:rsidP="00880A50">
            <w:pPr>
              <w:keepNext/>
              <w:keepLines/>
              <w:spacing w:after="0"/>
              <w:jc w:val="center"/>
              <w:rPr>
                <w:ins w:id="736" w:author="Maheshwari Richa (1INC24)" w:date="2024-05-06T11:34:00Z"/>
                <w:rFonts w:ascii="Arial" w:hAnsi="Arial"/>
                <w:b/>
                <w:sz w:val="18"/>
              </w:rPr>
            </w:pPr>
            <w:ins w:id="737" w:author="Maheshwari Richa (1INC24)" w:date="2024-05-06T11:34:00Z">
              <w:r w:rsidRPr="00785870">
                <w:rPr>
                  <w:rFonts w:ascii="Arial" w:hAnsi="Arial"/>
                  <w:b/>
                  <w:sz w:val="18"/>
                </w:rPr>
                <w:t>Value/remark</w:t>
              </w:r>
            </w:ins>
          </w:p>
        </w:tc>
        <w:tc>
          <w:tcPr>
            <w:tcW w:w="1701" w:type="dxa"/>
          </w:tcPr>
          <w:p w14:paraId="32DBE0EB" w14:textId="77777777" w:rsidR="00373180" w:rsidRPr="00785870" w:rsidRDefault="00373180" w:rsidP="00880A50">
            <w:pPr>
              <w:keepNext/>
              <w:keepLines/>
              <w:spacing w:after="0"/>
              <w:jc w:val="center"/>
              <w:rPr>
                <w:ins w:id="738" w:author="Maheshwari Richa (1INC24)" w:date="2024-05-06T11:34:00Z"/>
                <w:rFonts w:ascii="Arial" w:hAnsi="Arial"/>
                <w:b/>
                <w:sz w:val="18"/>
              </w:rPr>
            </w:pPr>
            <w:ins w:id="739" w:author="Maheshwari Richa (1INC24)" w:date="2024-05-06T11:34:00Z">
              <w:r w:rsidRPr="00785870">
                <w:rPr>
                  <w:rFonts w:ascii="Arial" w:hAnsi="Arial"/>
                  <w:b/>
                  <w:sz w:val="18"/>
                </w:rPr>
                <w:t>Comment</w:t>
              </w:r>
            </w:ins>
          </w:p>
        </w:tc>
        <w:tc>
          <w:tcPr>
            <w:tcW w:w="1843" w:type="dxa"/>
          </w:tcPr>
          <w:p w14:paraId="38505364" w14:textId="77777777" w:rsidR="00373180" w:rsidRPr="00785870" w:rsidRDefault="00373180" w:rsidP="00880A50">
            <w:pPr>
              <w:keepNext/>
              <w:keepLines/>
              <w:spacing w:after="0"/>
              <w:jc w:val="center"/>
              <w:rPr>
                <w:ins w:id="740" w:author="Maheshwari Richa (1INC24)" w:date="2024-05-06T11:34:00Z"/>
                <w:rFonts w:ascii="Arial" w:hAnsi="Arial"/>
                <w:b/>
                <w:sz w:val="18"/>
              </w:rPr>
            </w:pPr>
            <w:ins w:id="741" w:author="Maheshwari Richa (1INC24)" w:date="2024-05-06T11:34:00Z">
              <w:r w:rsidRPr="00785870">
                <w:rPr>
                  <w:rFonts w:ascii="Arial" w:hAnsi="Arial"/>
                  <w:b/>
                  <w:sz w:val="18"/>
                </w:rPr>
                <w:t>Condition</w:t>
              </w:r>
            </w:ins>
          </w:p>
        </w:tc>
      </w:tr>
      <w:tr w:rsidR="00373180" w:rsidRPr="00785870" w14:paraId="09C74911" w14:textId="77777777" w:rsidTr="00880A50">
        <w:trPr>
          <w:ins w:id="742" w:author="Maheshwari Richa (1INC24)" w:date="2024-05-06T11:34:00Z"/>
        </w:trPr>
        <w:tc>
          <w:tcPr>
            <w:tcW w:w="3969" w:type="dxa"/>
          </w:tcPr>
          <w:p w14:paraId="0463ADCB" w14:textId="77777777" w:rsidR="00373180" w:rsidRPr="00785870" w:rsidRDefault="00373180" w:rsidP="00880A50">
            <w:pPr>
              <w:keepNext/>
              <w:keepLines/>
              <w:spacing w:after="0"/>
              <w:rPr>
                <w:ins w:id="743" w:author="Maheshwari Richa (1INC24)" w:date="2024-05-06T11:34:00Z"/>
                <w:rFonts w:ascii="Arial" w:hAnsi="Arial"/>
                <w:sz w:val="18"/>
              </w:rPr>
            </w:pPr>
            <w:proofErr w:type="spellStart"/>
            <w:proofErr w:type="gramStart"/>
            <w:ins w:id="744" w:author="Maheshwari Richa (1INC24)" w:date="2024-05-06T11:34:00Z">
              <w:r w:rsidRPr="00785870">
                <w:rPr>
                  <w:rFonts w:ascii="Arial" w:hAnsi="Arial"/>
                  <w:sz w:val="18"/>
                </w:rPr>
                <w:t>CellGroupConfig</w:t>
              </w:r>
              <w:proofErr w:type="spellEnd"/>
              <w:r w:rsidRPr="00785870">
                <w:rPr>
                  <w:rFonts w:ascii="Arial" w:hAnsi="Arial"/>
                  <w:sz w:val="18"/>
                </w:rPr>
                <w:t xml:space="preserve"> ::=</w:t>
              </w:r>
              <w:proofErr w:type="gramEnd"/>
              <w:r w:rsidRPr="00785870">
                <w:rPr>
                  <w:rFonts w:ascii="Arial" w:hAnsi="Arial"/>
                  <w:sz w:val="18"/>
                </w:rPr>
                <w:t xml:space="preserve"> SEQUENCE {</w:t>
              </w:r>
            </w:ins>
          </w:p>
        </w:tc>
        <w:tc>
          <w:tcPr>
            <w:tcW w:w="1985" w:type="dxa"/>
          </w:tcPr>
          <w:p w14:paraId="7F0EF106" w14:textId="77777777" w:rsidR="00373180" w:rsidRPr="00785870" w:rsidRDefault="00373180" w:rsidP="00880A50">
            <w:pPr>
              <w:keepNext/>
              <w:keepLines/>
              <w:spacing w:after="0"/>
              <w:rPr>
                <w:ins w:id="745" w:author="Maheshwari Richa (1INC24)" w:date="2024-05-06T11:34:00Z"/>
                <w:rFonts w:ascii="Arial" w:hAnsi="Arial"/>
                <w:sz w:val="18"/>
              </w:rPr>
            </w:pPr>
          </w:p>
        </w:tc>
        <w:tc>
          <w:tcPr>
            <w:tcW w:w="1701" w:type="dxa"/>
          </w:tcPr>
          <w:p w14:paraId="7B4180CA" w14:textId="77777777" w:rsidR="00373180" w:rsidRPr="00785870" w:rsidRDefault="00373180" w:rsidP="00880A50">
            <w:pPr>
              <w:keepNext/>
              <w:keepLines/>
              <w:spacing w:after="0"/>
              <w:rPr>
                <w:ins w:id="746" w:author="Maheshwari Richa (1INC24)" w:date="2024-05-06T11:34:00Z"/>
                <w:rFonts w:ascii="Arial" w:hAnsi="Arial"/>
                <w:sz w:val="18"/>
              </w:rPr>
            </w:pPr>
          </w:p>
        </w:tc>
        <w:tc>
          <w:tcPr>
            <w:tcW w:w="1843" w:type="dxa"/>
          </w:tcPr>
          <w:p w14:paraId="1AF6D147" w14:textId="77777777" w:rsidR="00373180" w:rsidRPr="00785870" w:rsidRDefault="00373180" w:rsidP="00880A50">
            <w:pPr>
              <w:keepNext/>
              <w:keepLines/>
              <w:spacing w:after="0"/>
              <w:rPr>
                <w:ins w:id="747" w:author="Maheshwari Richa (1INC24)" w:date="2024-05-06T11:34:00Z"/>
                <w:rFonts w:ascii="Arial" w:hAnsi="Arial"/>
                <w:sz w:val="18"/>
              </w:rPr>
            </w:pPr>
          </w:p>
        </w:tc>
      </w:tr>
      <w:tr w:rsidR="00373180" w:rsidRPr="00785870" w14:paraId="466F8EE5" w14:textId="77777777" w:rsidTr="00880A50">
        <w:trPr>
          <w:ins w:id="748" w:author="Maheshwari Richa (1INC24)" w:date="2024-05-06T11:34:00Z"/>
        </w:trPr>
        <w:tc>
          <w:tcPr>
            <w:tcW w:w="3969" w:type="dxa"/>
          </w:tcPr>
          <w:p w14:paraId="3D4AD476" w14:textId="77777777" w:rsidR="00373180" w:rsidRPr="00785870" w:rsidRDefault="00373180" w:rsidP="00880A50">
            <w:pPr>
              <w:keepNext/>
              <w:keepLines/>
              <w:spacing w:after="0"/>
              <w:rPr>
                <w:ins w:id="749" w:author="Maheshwari Richa (1INC24)" w:date="2024-05-06T11:34:00Z"/>
                <w:rFonts w:ascii="Arial" w:hAnsi="Arial"/>
                <w:sz w:val="18"/>
              </w:rPr>
            </w:pPr>
            <w:ins w:id="750" w:author="Maheshwari Richa (1INC24)" w:date="2024-05-06T11:34:00Z">
              <w:r w:rsidRPr="00785870">
                <w:rPr>
                  <w:rFonts w:ascii="Arial" w:hAnsi="Arial"/>
                  <w:sz w:val="18"/>
                </w:rPr>
                <w:t xml:space="preserve">  </w:t>
              </w:r>
              <w:proofErr w:type="spellStart"/>
              <w:r w:rsidRPr="00785870">
                <w:rPr>
                  <w:rFonts w:ascii="Arial" w:hAnsi="Arial"/>
                  <w:sz w:val="18"/>
                </w:rPr>
                <w:t>spCellConfig</w:t>
              </w:r>
              <w:proofErr w:type="spellEnd"/>
              <w:r w:rsidRPr="00785870">
                <w:rPr>
                  <w:rFonts w:ascii="Arial" w:hAnsi="Arial"/>
                  <w:sz w:val="18"/>
                </w:rPr>
                <w:t xml:space="preserve"> SEQUENCE {</w:t>
              </w:r>
            </w:ins>
          </w:p>
        </w:tc>
        <w:tc>
          <w:tcPr>
            <w:tcW w:w="1985" w:type="dxa"/>
          </w:tcPr>
          <w:p w14:paraId="7AC5910C" w14:textId="77777777" w:rsidR="00373180" w:rsidRPr="00785870" w:rsidRDefault="00373180" w:rsidP="00880A50">
            <w:pPr>
              <w:keepNext/>
              <w:keepLines/>
              <w:spacing w:after="0"/>
              <w:rPr>
                <w:ins w:id="751" w:author="Maheshwari Richa (1INC24)" w:date="2024-05-06T11:34:00Z"/>
                <w:rFonts w:ascii="Arial" w:hAnsi="Arial"/>
                <w:sz w:val="18"/>
              </w:rPr>
            </w:pPr>
          </w:p>
        </w:tc>
        <w:tc>
          <w:tcPr>
            <w:tcW w:w="1701" w:type="dxa"/>
          </w:tcPr>
          <w:p w14:paraId="085A85EE" w14:textId="77777777" w:rsidR="00373180" w:rsidRPr="00785870" w:rsidRDefault="00373180" w:rsidP="00880A50">
            <w:pPr>
              <w:keepNext/>
              <w:keepLines/>
              <w:spacing w:after="0"/>
              <w:rPr>
                <w:ins w:id="752" w:author="Maheshwari Richa (1INC24)" w:date="2024-05-06T11:34:00Z"/>
                <w:rFonts w:ascii="Arial" w:hAnsi="Arial"/>
                <w:sz w:val="18"/>
              </w:rPr>
            </w:pPr>
          </w:p>
        </w:tc>
        <w:tc>
          <w:tcPr>
            <w:tcW w:w="1843" w:type="dxa"/>
          </w:tcPr>
          <w:p w14:paraId="13D0A5A6" w14:textId="77777777" w:rsidR="00373180" w:rsidRPr="00785870" w:rsidRDefault="00373180" w:rsidP="00880A50">
            <w:pPr>
              <w:keepNext/>
              <w:keepLines/>
              <w:spacing w:after="0"/>
              <w:rPr>
                <w:ins w:id="753" w:author="Maheshwari Richa (1INC24)" w:date="2024-05-06T11:34:00Z"/>
                <w:rFonts w:ascii="Arial" w:hAnsi="Arial"/>
                <w:sz w:val="18"/>
              </w:rPr>
            </w:pPr>
          </w:p>
        </w:tc>
      </w:tr>
      <w:tr w:rsidR="00373180" w:rsidRPr="00785870" w14:paraId="2DFA0A88" w14:textId="77777777" w:rsidTr="00880A50">
        <w:trPr>
          <w:ins w:id="754" w:author="Maheshwari Richa (1INC24)" w:date="2024-05-06T11:34:00Z"/>
        </w:trPr>
        <w:tc>
          <w:tcPr>
            <w:tcW w:w="3969" w:type="dxa"/>
          </w:tcPr>
          <w:p w14:paraId="40C9CCDF" w14:textId="77777777" w:rsidR="00373180" w:rsidRPr="00785870" w:rsidRDefault="00373180" w:rsidP="00880A50">
            <w:pPr>
              <w:keepNext/>
              <w:keepLines/>
              <w:spacing w:after="0"/>
              <w:rPr>
                <w:ins w:id="755" w:author="Maheshwari Richa (1INC24)" w:date="2024-05-06T11:34:00Z"/>
                <w:rFonts w:ascii="Arial" w:hAnsi="Arial"/>
                <w:sz w:val="18"/>
              </w:rPr>
            </w:pPr>
            <w:ins w:id="756" w:author="Maheshwari Richa (1INC24)" w:date="2024-05-06T11:34: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sz w:val="18"/>
                </w:rPr>
                <w:t xml:space="preserve"> </w:t>
              </w:r>
              <w:proofErr w:type="spellStart"/>
              <w:r w:rsidRPr="00785870">
                <w:rPr>
                  <w:rFonts w:ascii="Arial" w:hAnsi="Arial" w:cs="Arial"/>
                  <w:sz w:val="18"/>
                </w:rPr>
                <w:t>spCellConfigDedicated</w:t>
              </w:r>
              <w:proofErr w:type="spellEnd"/>
              <w:r w:rsidRPr="00785870">
                <w:rPr>
                  <w:rFonts w:ascii="Arial" w:hAnsi="Arial"/>
                  <w:sz w:val="18"/>
                </w:rPr>
                <w:t xml:space="preserve"> SEQUENCE {</w:t>
              </w:r>
            </w:ins>
          </w:p>
        </w:tc>
        <w:tc>
          <w:tcPr>
            <w:tcW w:w="1985" w:type="dxa"/>
          </w:tcPr>
          <w:p w14:paraId="18C54D26" w14:textId="77777777" w:rsidR="00373180" w:rsidRPr="00785870" w:rsidRDefault="00373180" w:rsidP="00880A50">
            <w:pPr>
              <w:keepNext/>
              <w:keepLines/>
              <w:spacing w:after="0"/>
              <w:rPr>
                <w:ins w:id="757" w:author="Maheshwari Richa (1INC24)" w:date="2024-05-06T11:34:00Z"/>
                <w:rFonts w:ascii="Arial" w:hAnsi="Arial"/>
                <w:sz w:val="18"/>
              </w:rPr>
            </w:pPr>
          </w:p>
        </w:tc>
        <w:tc>
          <w:tcPr>
            <w:tcW w:w="1701" w:type="dxa"/>
          </w:tcPr>
          <w:p w14:paraId="642D5EE1" w14:textId="77777777" w:rsidR="00373180" w:rsidRPr="00785870" w:rsidRDefault="00373180" w:rsidP="00880A50">
            <w:pPr>
              <w:keepNext/>
              <w:keepLines/>
              <w:spacing w:after="0"/>
              <w:rPr>
                <w:ins w:id="758" w:author="Maheshwari Richa (1INC24)" w:date="2024-05-06T11:34:00Z"/>
                <w:rFonts w:ascii="Arial" w:hAnsi="Arial"/>
                <w:sz w:val="18"/>
              </w:rPr>
            </w:pPr>
          </w:p>
        </w:tc>
        <w:tc>
          <w:tcPr>
            <w:tcW w:w="1843" w:type="dxa"/>
          </w:tcPr>
          <w:p w14:paraId="3B9DC0CB" w14:textId="77777777" w:rsidR="00373180" w:rsidRPr="00785870" w:rsidRDefault="00373180" w:rsidP="00880A50">
            <w:pPr>
              <w:keepNext/>
              <w:keepLines/>
              <w:spacing w:after="0"/>
              <w:rPr>
                <w:ins w:id="759" w:author="Maheshwari Richa (1INC24)" w:date="2024-05-06T11:34:00Z"/>
                <w:rFonts w:ascii="Arial" w:hAnsi="Arial"/>
                <w:sz w:val="18"/>
              </w:rPr>
            </w:pPr>
          </w:p>
        </w:tc>
      </w:tr>
      <w:tr w:rsidR="00373180" w:rsidRPr="00785870" w14:paraId="0484F297" w14:textId="77777777" w:rsidTr="00880A50">
        <w:trPr>
          <w:ins w:id="760" w:author="Maheshwari Richa (1INC24)" w:date="2024-05-06T11:34:00Z"/>
        </w:trPr>
        <w:tc>
          <w:tcPr>
            <w:tcW w:w="3969" w:type="dxa"/>
          </w:tcPr>
          <w:p w14:paraId="6C72D4A0" w14:textId="77777777" w:rsidR="00373180" w:rsidRPr="00785870" w:rsidRDefault="00373180" w:rsidP="00880A50">
            <w:pPr>
              <w:keepNext/>
              <w:keepLines/>
              <w:spacing w:after="0"/>
              <w:rPr>
                <w:ins w:id="761" w:author="Maheshwari Richa (1INC24)" w:date="2024-05-06T11:34:00Z"/>
                <w:rFonts w:ascii="Arial" w:hAnsi="Arial"/>
                <w:sz w:val="18"/>
              </w:rPr>
            </w:pPr>
            <w:ins w:id="762" w:author="Maheshwari Richa (1INC24)" w:date="2024-05-06T11:34: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w:t>
              </w:r>
              <w:proofErr w:type="spellStart"/>
              <w:r w:rsidRPr="00785870">
                <w:rPr>
                  <w:rFonts w:ascii="Arial" w:hAnsi="Arial" w:cs="Arial"/>
                  <w:sz w:val="18"/>
                </w:rPr>
                <w:t>initialDownlinkBWP</w:t>
              </w:r>
              <w:proofErr w:type="spellEnd"/>
              <w:r w:rsidRPr="00785870">
                <w:rPr>
                  <w:rFonts w:ascii="Arial" w:hAnsi="Arial"/>
                  <w:sz w:val="18"/>
                </w:rPr>
                <w:t xml:space="preserve"> SEQUENCE {</w:t>
              </w:r>
            </w:ins>
          </w:p>
        </w:tc>
        <w:tc>
          <w:tcPr>
            <w:tcW w:w="1985" w:type="dxa"/>
          </w:tcPr>
          <w:p w14:paraId="0C53FA6F" w14:textId="77777777" w:rsidR="00373180" w:rsidRPr="00785870" w:rsidRDefault="00373180" w:rsidP="00880A50">
            <w:pPr>
              <w:keepNext/>
              <w:keepLines/>
              <w:spacing w:after="0"/>
              <w:rPr>
                <w:ins w:id="763" w:author="Maheshwari Richa (1INC24)" w:date="2024-05-06T11:34:00Z"/>
                <w:rFonts w:ascii="Arial" w:hAnsi="Arial" w:cs="Arial"/>
                <w:sz w:val="18"/>
              </w:rPr>
            </w:pPr>
          </w:p>
        </w:tc>
        <w:tc>
          <w:tcPr>
            <w:tcW w:w="1701" w:type="dxa"/>
          </w:tcPr>
          <w:p w14:paraId="0CBB34FE" w14:textId="77777777" w:rsidR="00373180" w:rsidRPr="00785870" w:rsidRDefault="00373180" w:rsidP="00880A50">
            <w:pPr>
              <w:keepNext/>
              <w:keepLines/>
              <w:spacing w:after="0"/>
              <w:rPr>
                <w:ins w:id="764" w:author="Maheshwari Richa (1INC24)" w:date="2024-05-06T11:34:00Z"/>
                <w:rFonts w:ascii="Arial" w:hAnsi="Arial"/>
                <w:sz w:val="18"/>
              </w:rPr>
            </w:pPr>
          </w:p>
        </w:tc>
        <w:tc>
          <w:tcPr>
            <w:tcW w:w="1843" w:type="dxa"/>
          </w:tcPr>
          <w:p w14:paraId="04EC9E63" w14:textId="77777777" w:rsidR="00373180" w:rsidRPr="00785870" w:rsidRDefault="00373180" w:rsidP="00880A50">
            <w:pPr>
              <w:keepNext/>
              <w:keepLines/>
              <w:spacing w:after="0"/>
              <w:rPr>
                <w:ins w:id="765" w:author="Maheshwari Richa (1INC24)" w:date="2024-05-06T11:34:00Z"/>
                <w:rFonts w:ascii="Arial" w:hAnsi="Arial"/>
                <w:sz w:val="18"/>
              </w:rPr>
            </w:pPr>
          </w:p>
        </w:tc>
      </w:tr>
      <w:tr w:rsidR="00373180" w:rsidRPr="00785870" w14:paraId="6B22E086" w14:textId="77777777" w:rsidTr="00880A50">
        <w:trPr>
          <w:ins w:id="766" w:author="Maheshwari Richa (1INC24)" w:date="2024-05-06T11:34:00Z"/>
        </w:trPr>
        <w:tc>
          <w:tcPr>
            <w:tcW w:w="3969" w:type="dxa"/>
          </w:tcPr>
          <w:p w14:paraId="7B5B4E4A" w14:textId="77777777" w:rsidR="00373180" w:rsidRPr="00785870" w:rsidRDefault="00373180" w:rsidP="00880A50">
            <w:pPr>
              <w:keepNext/>
              <w:keepLines/>
              <w:spacing w:after="0"/>
              <w:rPr>
                <w:ins w:id="767" w:author="Maheshwari Richa (1INC24)" w:date="2024-05-06T11:34:00Z"/>
                <w:rFonts w:ascii="Arial" w:hAnsi="Arial" w:cs="Arial"/>
                <w:sz w:val="18"/>
                <w:lang w:eastAsia="zh-CN"/>
              </w:rPr>
            </w:pPr>
            <w:ins w:id="768" w:author="Maheshwari Richa (1INC24)" w:date="2024-05-06T11:34: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dl-PPW-PreConfigToAddModList-r17 SEQUENCE (SIZE (</w:t>
              </w:r>
              <w:proofErr w:type="gramStart"/>
              <w:r w:rsidRPr="00785870">
                <w:rPr>
                  <w:rFonts w:ascii="Arial" w:hAnsi="Arial" w:cs="Arial"/>
                  <w:sz w:val="18"/>
                </w:rPr>
                <w:t>1..</w:t>
              </w:r>
              <w:proofErr w:type="gramEnd"/>
              <w:r w:rsidRPr="00785870">
                <w:rPr>
                  <w:rFonts w:ascii="Arial" w:hAnsi="Arial" w:cs="Arial"/>
                  <w:sz w:val="18"/>
                </w:rPr>
                <w:t>maxNrofPPW-Config-r17)) OF DL-PPW-PreConfig-r17</w:t>
              </w:r>
              <w:r w:rsidRPr="00785870">
                <w:rPr>
                  <w:rFonts w:ascii="Arial" w:hAnsi="Arial"/>
                  <w:sz w:val="18"/>
                </w:rPr>
                <w:t xml:space="preserve"> {</w:t>
              </w:r>
            </w:ins>
          </w:p>
        </w:tc>
        <w:tc>
          <w:tcPr>
            <w:tcW w:w="1985" w:type="dxa"/>
          </w:tcPr>
          <w:p w14:paraId="78D75900" w14:textId="77777777" w:rsidR="00373180" w:rsidRPr="00785870" w:rsidRDefault="00373180" w:rsidP="00880A50">
            <w:pPr>
              <w:keepNext/>
              <w:keepLines/>
              <w:spacing w:after="0"/>
              <w:rPr>
                <w:ins w:id="769" w:author="Maheshwari Richa (1INC24)" w:date="2024-05-06T11:34:00Z"/>
                <w:rFonts w:ascii="Arial" w:hAnsi="Arial" w:cs="Arial"/>
                <w:sz w:val="18"/>
                <w:lang w:eastAsia="zh-CN"/>
              </w:rPr>
            </w:pPr>
            <w:ins w:id="770" w:author="Maheshwari Richa (1INC24)" w:date="2024-05-06T11:34:00Z">
              <w:r w:rsidRPr="00785870">
                <w:rPr>
                  <w:rFonts w:ascii="Arial" w:hAnsi="Arial" w:cs="Arial"/>
                  <w:sz w:val="18"/>
                  <w:lang w:eastAsia="zh-CN"/>
                </w:rPr>
                <w:t>1 entry</w:t>
              </w:r>
            </w:ins>
          </w:p>
        </w:tc>
        <w:tc>
          <w:tcPr>
            <w:tcW w:w="1701" w:type="dxa"/>
          </w:tcPr>
          <w:p w14:paraId="787E5965" w14:textId="77777777" w:rsidR="00373180" w:rsidRPr="00785870" w:rsidRDefault="00373180" w:rsidP="00880A50">
            <w:pPr>
              <w:keepNext/>
              <w:keepLines/>
              <w:spacing w:after="0"/>
              <w:rPr>
                <w:ins w:id="771" w:author="Maheshwari Richa (1INC24)" w:date="2024-05-06T11:34:00Z"/>
                <w:rFonts w:ascii="Arial" w:hAnsi="Arial"/>
                <w:sz w:val="18"/>
              </w:rPr>
            </w:pPr>
          </w:p>
        </w:tc>
        <w:tc>
          <w:tcPr>
            <w:tcW w:w="1843" w:type="dxa"/>
          </w:tcPr>
          <w:p w14:paraId="22387666" w14:textId="77777777" w:rsidR="00373180" w:rsidRPr="00785870" w:rsidRDefault="00373180" w:rsidP="00880A50">
            <w:pPr>
              <w:keepNext/>
              <w:keepLines/>
              <w:spacing w:after="0"/>
              <w:rPr>
                <w:ins w:id="772" w:author="Maheshwari Richa (1INC24)" w:date="2024-05-06T11:34:00Z"/>
                <w:rFonts w:ascii="Arial" w:hAnsi="Arial"/>
                <w:sz w:val="18"/>
              </w:rPr>
            </w:pPr>
          </w:p>
        </w:tc>
      </w:tr>
      <w:tr w:rsidR="00373180" w:rsidRPr="00785870" w14:paraId="5C19ADD5" w14:textId="77777777" w:rsidTr="00880A50">
        <w:trPr>
          <w:ins w:id="773" w:author="Maheshwari Richa (1INC24)" w:date="2024-05-06T11:34:00Z"/>
        </w:trPr>
        <w:tc>
          <w:tcPr>
            <w:tcW w:w="3969" w:type="dxa"/>
          </w:tcPr>
          <w:p w14:paraId="340C5ABC" w14:textId="77777777" w:rsidR="00373180" w:rsidRPr="00785870" w:rsidRDefault="00373180" w:rsidP="00880A50">
            <w:pPr>
              <w:keepNext/>
              <w:keepLines/>
              <w:spacing w:after="0"/>
              <w:rPr>
                <w:ins w:id="774" w:author="Maheshwari Richa (1INC24)" w:date="2024-05-06T11:34:00Z"/>
                <w:rFonts w:ascii="Arial" w:hAnsi="Arial"/>
                <w:sz w:val="18"/>
                <w:lang w:eastAsia="zh-CN"/>
              </w:rPr>
            </w:pPr>
            <w:ins w:id="775" w:author="Maheshwari Richa (1INC24)" w:date="2024-05-06T11:34: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bookmarkStart w:id="776" w:name="OLE_LINK148"/>
              <w:r w:rsidRPr="00785870">
                <w:rPr>
                  <w:rFonts w:ascii="Arial" w:hAnsi="Arial" w:cs="Arial"/>
                  <w:sz w:val="18"/>
                </w:rPr>
                <w:t>DL-PPW-PreConfig-r17</w:t>
              </w:r>
              <w:bookmarkEnd w:id="776"/>
              <w:r w:rsidRPr="00785870">
                <w:rPr>
                  <w:rFonts w:ascii="Arial" w:hAnsi="Arial" w:cs="Arial"/>
                  <w:sz w:val="18"/>
                  <w:lang w:eastAsia="zh-CN"/>
                </w:rPr>
                <w:t>[1]</w:t>
              </w:r>
              <w:r w:rsidRPr="00785870">
                <w:rPr>
                  <w:rFonts w:ascii="Arial" w:hAnsi="Arial"/>
                  <w:sz w:val="18"/>
                </w:rPr>
                <w:t xml:space="preserve"> SEQUENCE {</w:t>
              </w:r>
            </w:ins>
          </w:p>
        </w:tc>
        <w:tc>
          <w:tcPr>
            <w:tcW w:w="1985" w:type="dxa"/>
          </w:tcPr>
          <w:p w14:paraId="5901A10F" w14:textId="77777777" w:rsidR="00373180" w:rsidRPr="00785870" w:rsidRDefault="00373180" w:rsidP="00880A50">
            <w:pPr>
              <w:keepNext/>
              <w:keepLines/>
              <w:spacing w:after="0"/>
              <w:rPr>
                <w:ins w:id="777" w:author="Maheshwari Richa (1INC24)" w:date="2024-05-06T11:34:00Z"/>
                <w:rFonts w:ascii="Arial" w:hAnsi="Arial" w:cs="Arial"/>
                <w:sz w:val="18"/>
              </w:rPr>
            </w:pPr>
          </w:p>
        </w:tc>
        <w:tc>
          <w:tcPr>
            <w:tcW w:w="1701" w:type="dxa"/>
          </w:tcPr>
          <w:p w14:paraId="2E8C9038" w14:textId="77777777" w:rsidR="00373180" w:rsidRPr="00785870" w:rsidRDefault="00373180" w:rsidP="00880A50">
            <w:pPr>
              <w:keepNext/>
              <w:keepLines/>
              <w:spacing w:after="0"/>
              <w:rPr>
                <w:ins w:id="778" w:author="Maheshwari Richa (1INC24)" w:date="2024-05-06T11:34:00Z"/>
                <w:rFonts w:ascii="Arial" w:hAnsi="Arial"/>
                <w:sz w:val="18"/>
                <w:lang w:eastAsia="zh-CN"/>
              </w:rPr>
            </w:pPr>
            <w:ins w:id="779" w:author="Maheshwari Richa (1INC24)" w:date="2024-05-06T11:34:00Z">
              <w:r w:rsidRPr="00785870">
                <w:rPr>
                  <w:rFonts w:ascii="Arial" w:hAnsi="Arial"/>
                  <w:sz w:val="18"/>
                  <w:lang w:eastAsia="zh-CN"/>
                </w:rPr>
                <w:t>entry 1</w:t>
              </w:r>
            </w:ins>
          </w:p>
        </w:tc>
        <w:tc>
          <w:tcPr>
            <w:tcW w:w="1843" w:type="dxa"/>
          </w:tcPr>
          <w:p w14:paraId="61859107" w14:textId="77777777" w:rsidR="00373180" w:rsidRPr="00785870" w:rsidRDefault="00373180" w:rsidP="00880A50">
            <w:pPr>
              <w:keepNext/>
              <w:keepLines/>
              <w:spacing w:after="0"/>
              <w:rPr>
                <w:ins w:id="780" w:author="Maheshwari Richa (1INC24)" w:date="2024-05-06T11:34:00Z"/>
                <w:rFonts w:ascii="Arial" w:hAnsi="Arial"/>
                <w:sz w:val="18"/>
              </w:rPr>
            </w:pPr>
          </w:p>
        </w:tc>
      </w:tr>
      <w:tr w:rsidR="00373180" w:rsidRPr="00785870" w14:paraId="4CE68093" w14:textId="77777777" w:rsidTr="00880A50">
        <w:trPr>
          <w:ins w:id="781" w:author="Maheshwari Richa (1INC24)" w:date="2024-05-06T11:34:00Z"/>
        </w:trPr>
        <w:tc>
          <w:tcPr>
            <w:tcW w:w="3969" w:type="dxa"/>
          </w:tcPr>
          <w:p w14:paraId="602E9A9F" w14:textId="77777777" w:rsidR="00373180" w:rsidRPr="00785870" w:rsidRDefault="00373180" w:rsidP="00880A50">
            <w:pPr>
              <w:keepNext/>
              <w:keepLines/>
              <w:spacing w:after="0"/>
              <w:rPr>
                <w:ins w:id="782" w:author="Maheshwari Richa (1INC24)" w:date="2024-05-06T11:34:00Z"/>
                <w:rFonts w:ascii="Arial" w:hAnsi="Arial" w:cs="Arial"/>
                <w:sz w:val="18"/>
              </w:rPr>
            </w:pPr>
            <w:ins w:id="783" w:author="Maheshwari Richa (1INC24)" w:date="2024-05-06T11:34:00Z">
              <w:r w:rsidRPr="00785870">
                <w:rPr>
                  <w:rFonts w:ascii="Arial" w:hAnsi="Arial" w:cs="Arial"/>
                  <w:sz w:val="18"/>
                </w:rPr>
                <w:t xml:space="preserve">            </w:t>
              </w:r>
              <w:bookmarkStart w:id="784" w:name="OLE_LINK149"/>
              <w:bookmarkStart w:id="785" w:name="OLE_LINK150"/>
              <w:r w:rsidRPr="00785870">
                <w:rPr>
                  <w:rFonts w:ascii="Arial" w:hAnsi="Arial" w:cs="Arial"/>
                  <w:sz w:val="18"/>
                </w:rPr>
                <w:t>dl-PPW-ID-r17</w:t>
              </w:r>
              <w:bookmarkEnd w:id="784"/>
              <w:bookmarkEnd w:id="785"/>
            </w:ins>
          </w:p>
        </w:tc>
        <w:tc>
          <w:tcPr>
            <w:tcW w:w="1985" w:type="dxa"/>
          </w:tcPr>
          <w:p w14:paraId="76EEA238" w14:textId="77777777" w:rsidR="00373180" w:rsidRPr="00785870" w:rsidRDefault="00373180" w:rsidP="00880A50">
            <w:pPr>
              <w:keepNext/>
              <w:keepLines/>
              <w:spacing w:after="0"/>
              <w:rPr>
                <w:ins w:id="786" w:author="Maheshwari Richa (1INC24)" w:date="2024-05-06T11:34:00Z"/>
                <w:rFonts w:ascii="Arial" w:hAnsi="Arial" w:cs="Arial"/>
                <w:sz w:val="18"/>
                <w:lang w:eastAsia="zh-CN"/>
              </w:rPr>
            </w:pPr>
            <w:ins w:id="787" w:author="Maheshwari Richa (1INC24)" w:date="2024-05-06T11:34:00Z">
              <w:r w:rsidRPr="00785870">
                <w:rPr>
                  <w:rFonts w:ascii="Arial" w:hAnsi="Arial" w:cs="Arial"/>
                  <w:sz w:val="18"/>
                  <w:lang w:eastAsia="zh-CN"/>
                </w:rPr>
                <w:t>0</w:t>
              </w:r>
            </w:ins>
          </w:p>
        </w:tc>
        <w:tc>
          <w:tcPr>
            <w:tcW w:w="1701" w:type="dxa"/>
          </w:tcPr>
          <w:p w14:paraId="3BD24417" w14:textId="77777777" w:rsidR="00373180" w:rsidRPr="00785870" w:rsidRDefault="00373180" w:rsidP="00880A50">
            <w:pPr>
              <w:keepNext/>
              <w:keepLines/>
              <w:spacing w:after="0"/>
              <w:rPr>
                <w:ins w:id="788" w:author="Maheshwari Richa (1INC24)" w:date="2024-05-06T11:34:00Z"/>
                <w:rFonts w:ascii="Arial" w:hAnsi="Arial"/>
                <w:sz w:val="18"/>
              </w:rPr>
            </w:pPr>
          </w:p>
        </w:tc>
        <w:tc>
          <w:tcPr>
            <w:tcW w:w="1843" w:type="dxa"/>
          </w:tcPr>
          <w:p w14:paraId="0C8B090A" w14:textId="77777777" w:rsidR="00373180" w:rsidRPr="00785870" w:rsidRDefault="00373180" w:rsidP="00880A50">
            <w:pPr>
              <w:keepNext/>
              <w:keepLines/>
              <w:spacing w:after="0"/>
              <w:rPr>
                <w:ins w:id="789" w:author="Maheshwari Richa (1INC24)" w:date="2024-05-06T11:34:00Z"/>
                <w:rFonts w:ascii="Arial" w:hAnsi="Arial"/>
                <w:sz w:val="18"/>
              </w:rPr>
            </w:pPr>
          </w:p>
        </w:tc>
      </w:tr>
      <w:tr w:rsidR="00373180" w:rsidRPr="00785870" w14:paraId="03193F5C" w14:textId="77777777" w:rsidTr="00880A50">
        <w:trPr>
          <w:ins w:id="790" w:author="Maheshwari Richa (1INC24)" w:date="2024-05-06T11:34:00Z"/>
        </w:trPr>
        <w:tc>
          <w:tcPr>
            <w:tcW w:w="3969" w:type="dxa"/>
          </w:tcPr>
          <w:p w14:paraId="41DF6D3B" w14:textId="77777777" w:rsidR="00373180" w:rsidRPr="00785870" w:rsidRDefault="00373180" w:rsidP="00880A50">
            <w:pPr>
              <w:keepNext/>
              <w:keepLines/>
              <w:spacing w:after="0"/>
              <w:rPr>
                <w:ins w:id="791" w:author="Maheshwari Richa (1INC24)" w:date="2024-05-06T11:34:00Z"/>
                <w:rFonts w:ascii="Arial" w:hAnsi="Arial" w:cs="Arial"/>
                <w:sz w:val="18"/>
                <w:lang w:eastAsia="zh-CN"/>
              </w:rPr>
            </w:pPr>
            <w:ins w:id="792" w:author="Maheshwari Richa (1INC24)" w:date="2024-05-06T11:34:00Z">
              <w:r w:rsidRPr="00785870">
                <w:rPr>
                  <w:rFonts w:ascii="Arial" w:hAnsi="Arial" w:cs="Arial"/>
                  <w:sz w:val="18"/>
                </w:rPr>
                <w:t xml:space="preserve">            dl-PPW-PeriodicityAndStartSlot-r17</w:t>
              </w:r>
              <w:r w:rsidRPr="00785870">
                <w:rPr>
                  <w:rFonts w:ascii="Arial" w:hAnsi="Arial" w:cs="Arial"/>
                  <w:sz w:val="18"/>
                  <w:lang w:eastAsia="zh-CN"/>
                </w:rPr>
                <w:t xml:space="preserve"> </w:t>
              </w:r>
              <w:r w:rsidRPr="00785870">
                <w:rPr>
                  <w:rFonts w:ascii="Arial" w:hAnsi="Arial"/>
                  <w:sz w:val="18"/>
                </w:rPr>
                <w:t>CHOICE {</w:t>
              </w:r>
            </w:ins>
          </w:p>
        </w:tc>
        <w:tc>
          <w:tcPr>
            <w:tcW w:w="1985" w:type="dxa"/>
          </w:tcPr>
          <w:p w14:paraId="336E4481" w14:textId="77777777" w:rsidR="00373180" w:rsidRPr="00785870" w:rsidRDefault="00373180" w:rsidP="00880A50">
            <w:pPr>
              <w:keepNext/>
              <w:keepLines/>
              <w:spacing w:after="0"/>
              <w:rPr>
                <w:ins w:id="793" w:author="Maheshwari Richa (1INC24)" w:date="2024-05-06T11:34:00Z"/>
                <w:rFonts w:ascii="Arial" w:hAnsi="Arial" w:cs="Arial"/>
                <w:sz w:val="18"/>
              </w:rPr>
            </w:pPr>
            <w:ins w:id="794" w:author="Maheshwari Richa (1INC24)" w:date="2024-05-06T11:34:00Z">
              <w:r w:rsidRPr="00785870">
                <w:rPr>
                  <w:rFonts w:ascii="Arial" w:hAnsi="Arial" w:cs="Arial"/>
                  <w:sz w:val="18"/>
                </w:rPr>
                <w:t xml:space="preserve">The periodicity is 160ms and the </w:t>
              </w:r>
              <w:r w:rsidRPr="00785870">
                <w:rPr>
                  <w:rFonts w:ascii="Arial" w:hAnsi="Arial" w:cs="Arial"/>
                  <w:sz w:val="18"/>
                  <w:lang w:eastAsia="zh-CN"/>
                </w:rPr>
                <w:t>starting</w:t>
              </w:r>
              <w:r w:rsidRPr="00785870">
                <w:rPr>
                  <w:rFonts w:ascii="Arial" w:hAnsi="Arial" w:cs="Arial"/>
                  <w:sz w:val="18"/>
                </w:rPr>
                <w:t xml:space="preserve"> slot offset is 11 </w:t>
              </w:r>
              <w:proofErr w:type="spellStart"/>
              <w:r w:rsidRPr="00785870">
                <w:rPr>
                  <w:rFonts w:ascii="Arial" w:hAnsi="Arial" w:cs="Arial"/>
                  <w:sz w:val="18"/>
                </w:rPr>
                <w:t>ms</w:t>
              </w:r>
              <w:proofErr w:type="spellEnd"/>
              <w:r w:rsidRPr="00785870">
                <w:rPr>
                  <w:rFonts w:ascii="Arial" w:hAnsi="Arial" w:cs="Arial"/>
                  <w:sz w:val="18"/>
                </w:rPr>
                <w:t xml:space="preserve"> for any SCS configuration</w:t>
              </w:r>
            </w:ins>
          </w:p>
        </w:tc>
        <w:tc>
          <w:tcPr>
            <w:tcW w:w="1701" w:type="dxa"/>
          </w:tcPr>
          <w:p w14:paraId="2846DB10" w14:textId="77777777" w:rsidR="00373180" w:rsidRPr="00785870" w:rsidRDefault="00373180" w:rsidP="00880A50">
            <w:pPr>
              <w:keepNext/>
              <w:keepLines/>
              <w:spacing w:after="0"/>
              <w:rPr>
                <w:ins w:id="795" w:author="Maheshwari Richa (1INC24)" w:date="2024-05-06T11:34:00Z"/>
                <w:rFonts w:ascii="Arial" w:hAnsi="Arial"/>
                <w:sz w:val="18"/>
              </w:rPr>
            </w:pPr>
          </w:p>
        </w:tc>
        <w:tc>
          <w:tcPr>
            <w:tcW w:w="1843" w:type="dxa"/>
          </w:tcPr>
          <w:p w14:paraId="414EB241" w14:textId="77777777" w:rsidR="00373180" w:rsidRPr="00785870" w:rsidRDefault="00373180" w:rsidP="00880A50">
            <w:pPr>
              <w:keepNext/>
              <w:keepLines/>
              <w:spacing w:after="0"/>
              <w:rPr>
                <w:ins w:id="796" w:author="Maheshwari Richa (1INC24)" w:date="2024-05-06T11:34:00Z"/>
                <w:rFonts w:ascii="Arial" w:hAnsi="Arial"/>
                <w:sz w:val="18"/>
              </w:rPr>
            </w:pPr>
          </w:p>
        </w:tc>
      </w:tr>
      <w:tr w:rsidR="00630D3F" w:rsidRPr="00785870" w14:paraId="0BEB4853" w14:textId="77777777" w:rsidTr="00880A50">
        <w:trPr>
          <w:ins w:id="797" w:author="Maheshwari Richa (1INC24)" w:date="2024-05-06T11:34:00Z"/>
        </w:trPr>
        <w:tc>
          <w:tcPr>
            <w:tcW w:w="3969" w:type="dxa"/>
          </w:tcPr>
          <w:p w14:paraId="7AA0546E" w14:textId="25C2F2DE" w:rsidR="00630D3F" w:rsidRPr="0079000D" w:rsidRDefault="00630D3F" w:rsidP="00630D3F">
            <w:pPr>
              <w:keepNext/>
              <w:keepLines/>
              <w:spacing w:after="0"/>
              <w:rPr>
                <w:ins w:id="798" w:author="Maheshwari Richa (1INC24)" w:date="2024-05-06T11:34:00Z"/>
                <w:rFonts w:ascii="Arial" w:hAnsi="Arial" w:cs="Arial"/>
                <w:sz w:val="18"/>
                <w:highlight w:val="yellow"/>
              </w:rPr>
            </w:pPr>
            <w:ins w:id="799" w:author="Coroescu Liviu (1CD2)" w:date="2024-05-21T11:55:00Z">
              <w:r w:rsidRPr="0079000D">
                <w:rPr>
                  <w:rFonts w:ascii="Arial" w:hAnsi="Arial" w:cs="Arial"/>
                  <w:sz w:val="18"/>
                  <w:highlight w:val="yellow"/>
                </w:rPr>
                <w:t xml:space="preserve">        scs15-r16 CHOICE {</w:t>
              </w:r>
            </w:ins>
          </w:p>
        </w:tc>
        <w:tc>
          <w:tcPr>
            <w:tcW w:w="1985" w:type="dxa"/>
          </w:tcPr>
          <w:p w14:paraId="73D40003" w14:textId="77777777" w:rsidR="00630D3F" w:rsidRPr="005D6B4A" w:rsidRDefault="00630D3F" w:rsidP="00630D3F">
            <w:pPr>
              <w:keepNext/>
              <w:keepLines/>
              <w:spacing w:after="0"/>
              <w:rPr>
                <w:ins w:id="800" w:author="Maheshwari Richa (1INC24)" w:date="2024-05-06T11:34:00Z"/>
                <w:rFonts w:ascii="Arial" w:hAnsi="Arial" w:cs="Arial"/>
                <w:sz w:val="18"/>
                <w:highlight w:val="yellow"/>
              </w:rPr>
            </w:pPr>
          </w:p>
        </w:tc>
        <w:tc>
          <w:tcPr>
            <w:tcW w:w="1701" w:type="dxa"/>
          </w:tcPr>
          <w:p w14:paraId="27117431" w14:textId="77777777" w:rsidR="00630D3F" w:rsidRPr="005D6B4A" w:rsidRDefault="00630D3F" w:rsidP="00630D3F">
            <w:pPr>
              <w:keepNext/>
              <w:keepLines/>
              <w:spacing w:after="0"/>
              <w:rPr>
                <w:ins w:id="801" w:author="Maheshwari Richa (1INC24)" w:date="2024-05-06T11:34:00Z"/>
                <w:rFonts w:ascii="Arial" w:hAnsi="Arial"/>
                <w:sz w:val="18"/>
                <w:highlight w:val="yellow"/>
              </w:rPr>
            </w:pPr>
          </w:p>
        </w:tc>
        <w:tc>
          <w:tcPr>
            <w:tcW w:w="1843" w:type="dxa"/>
          </w:tcPr>
          <w:p w14:paraId="63A35470" w14:textId="649F7B46" w:rsidR="00630D3F" w:rsidRPr="005D6B4A" w:rsidRDefault="00630D3F" w:rsidP="005D6B4A">
            <w:pPr>
              <w:pStyle w:val="TAL"/>
              <w:overflowPunct w:val="0"/>
              <w:autoSpaceDE w:val="0"/>
              <w:autoSpaceDN w:val="0"/>
              <w:adjustRightInd w:val="0"/>
              <w:textAlignment w:val="baseline"/>
              <w:rPr>
                <w:ins w:id="802" w:author="Maheshwari Richa (1INC24)" w:date="2024-05-06T11:34:00Z"/>
                <w:highlight w:val="yellow"/>
              </w:rPr>
            </w:pPr>
            <w:ins w:id="803" w:author="Maheshwari Richa (1INC24)" w:date="2024-05-06T12:01:00Z">
              <w:r w:rsidRPr="005D6B4A">
                <w:rPr>
                  <w:highlight w:val="yellow"/>
                  <w:lang w:eastAsia="zh-CN"/>
                </w:rPr>
                <w:t>Config 1 and Config 2</w:t>
              </w:r>
            </w:ins>
          </w:p>
        </w:tc>
      </w:tr>
      <w:tr w:rsidR="00630D3F" w:rsidRPr="00785870" w14:paraId="194682AA" w14:textId="77777777" w:rsidTr="00880A50">
        <w:trPr>
          <w:ins w:id="804" w:author="Maheshwari Richa (1INC24)" w:date="2024-05-06T11:34:00Z"/>
        </w:trPr>
        <w:tc>
          <w:tcPr>
            <w:tcW w:w="3969" w:type="dxa"/>
          </w:tcPr>
          <w:p w14:paraId="5C424063" w14:textId="42EBF2E9" w:rsidR="00630D3F" w:rsidRPr="0079000D" w:rsidRDefault="00630D3F" w:rsidP="00630D3F">
            <w:pPr>
              <w:keepNext/>
              <w:keepLines/>
              <w:spacing w:after="0"/>
              <w:rPr>
                <w:ins w:id="805" w:author="Maheshwari Richa (1INC24)" w:date="2024-05-06T11:34:00Z"/>
                <w:rFonts w:ascii="Arial" w:hAnsi="Arial" w:cs="Arial"/>
                <w:sz w:val="18"/>
                <w:highlight w:val="yellow"/>
              </w:rPr>
            </w:pPr>
            <w:ins w:id="806" w:author="Coroescu Liviu (1CD2)" w:date="2024-05-21T11:55:00Z">
              <w:r w:rsidRPr="0079000D">
                <w:rPr>
                  <w:rFonts w:ascii="Arial" w:hAnsi="Arial" w:cs="Arial"/>
                  <w:sz w:val="18"/>
                  <w:highlight w:val="yellow"/>
                </w:rPr>
                <w:t xml:space="preserve">          n160-r16</w:t>
              </w:r>
            </w:ins>
          </w:p>
        </w:tc>
        <w:tc>
          <w:tcPr>
            <w:tcW w:w="1985" w:type="dxa"/>
          </w:tcPr>
          <w:p w14:paraId="74AD048E" w14:textId="7848FC8A" w:rsidR="00630D3F" w:rsidRPr="005D6B4A" w:rsidRDefault="00630D3F" w:rsidP="00630D3F">
            <w:pPr>
              <w:keepNext/>
              <w:keepLines/>
              <w:spacing w:after="0"/>
              <w:rPr>
                <w:ins w:id="807" w:author="Maheshwari Richa (1INC24)" w:date="2024-05-06T11:34:00Z"/>
                <w:rFonts w:ascii="Arial" w:hAnsi="Arial" w:cs="Arial"/>
                <w:sz w:val="18"/>
                <w:highlight w:val="yellow"/>
              </w:rPr>
            </w:pPr>
            <w:ins w:id="808" w:author="Maheshwari Richa (1INC24)" w:date="2024-05-06T12:01:00Z">
              <w:r w:rsidRPr="005D6B4A">
                <w:rPr>
                  <w:highlight w:val="yellow"/>
                  <w:lang w:eastAsia="zh-CN"/>
                </w:rPr>
                <w:t>10</w:t>
              </w:r>
            </w:ins>
          </w:p>
        </w:tc>
        <w:tc>
          <w:tcPr>
            <w:tcW w:w="1701" w:type="dxa"/>
          </w:tcPr>
          <w:p w14:paraId="2C94BFB0" w14:textId="77777777" w:rsidR="00630D3F" w:rsidRPr="005D6B4A" w:rsidRDefault="00630D3F" w:rsidP="00630D3F">
            <w:pPr>
              <w:keepNext/>
              <w:keepLines/>
              <w:spacing w:after="0"/>
              <w:rPr>
                <w:ins w:id="809" w:author="Maheshwari Richa (1INC24)" w:date="2024-05-06T11:34:00Z"/>
                <w:rFonts w:ascii="Arial" w:hAnsi="Arial"/>
                <w:sz w:val="18"/>
                <w:highlight w:val="yellow"/>
              </w:rPr>
            </w:pPr>
          </w:p>
        </w:tc>
        <w:tc>
          <w:tcPr>
            <w:tcW w:w="1843" w:type="dxa"/>
          </w:tcPr>
          <w:p w14:paraId="618A7F67" w14:textId="77777777" w:rsidR="00630D3F" w:rsidRPr="005D6B4A" w:rsidRDefault="00630D3F" w:rsidP="00630D3F">
            <w:pPr>
              <w:keepNext/>
              <w:keepLines/>
              <w:spacing w:after="0"/>
              <w:rPr>
                <w:ins w:id="810" w:author="Maheshwari Richa (1INC24)" w:date="2024-05-06T11:34:00Z"/>
                <w:rFonts w:ascii="Arial" w:hAnsi="Arial"/>
                <w:sz w:val="18"/>
                <w:highlight w:val="yellow"/>
              </w:rPr>
            </w:pPr>
          </w:p>
        </w:tc>
      </w:tr>
      <w:tr w:rsidR="00630D3F" w:rsidRPr="00785870" w14:paraId="615ACB21" w14:textId="77777777" w:rsidTr="00880A50">
        <w:trPr>
          <w:ins w:id="811" w:author="Maheshwari Richa (1INC24)" w:date="2024-05-06T11:34:00Z"/>
        </w:trPr>
        <w:tc>
          <w:tcPr>
            <w:tcW w:w="3969" w:type="dxa"/>
          </w:tcPr>
          <w:p w14:paraId="410F6AFB" w14:textId="70D29A53" w:rsidR="00630D3F" w:rsidRPr="0079000D" w:rsidRDefault="00630D3F" w:rsidP="00630D3F">
            <w:pPr>
              <w:keepNext/>
              <w:keepLines/>
              <w:spacing w:after="0"/>
              <w:rPr>
                <w:ins w:id="812" w:author="Maheshwari Richa (1INC24)" w:date="2024-05-06T11:34:00Z"/>
                <w:rFonts w:ascii="Arial" w:hAnsi="Arial" w:cs="Arial"/>
                <w:sz w:val="18"/>
                <w:highlight w:val="yellow"/>
              </w:rPr>
            </w:pPr>
            <w:ins w:id="813" w:author="Coroescu Liviu (1CD2)" w:date="2024-05-21T11:55:00Z">
              <w:r w:rsidRPr="0079000D">
                <w:rPr>
                  <w:rFonts w:ascii="Arial" w:hAnsi="Arial" w:cs="Arial"/>
                  <w:sz w:val="18"/>
                  <w:highlight w:val="yellow"/>
                </w:rPr>
                <w:t xml:space="preserve">        }</w:t>
              </w:r>
            </w:ins>
          </w:p>
        </w:tc>
        <w:tc>
          <w:tcPr>
            <w:tcW w:w="1985" w:type="dxa"/>
          </w:tcPr>
          <w:p w14:paraId="0787F402" w14:textId="77777777" w:rsidR="00630D3F" w:rsidRPr="005D6B4A" w:rsidRDefault="00630D3F" w:rsidP="00630D3F">
            <w:pPr>
              <w:keepNext/>
              <w:keepLines/>
              <w:spacing w:after="0"/>
              <w:rPr>
                <w:ins w:id="814" w:author="Maheshwari Richa (1INC24)" w:date="2024-05-06T11:34:00Z"/>
                <w:rFonts w:ascii="Arial" w:hAnsi="Arial" w:cs="Arial"/>
                <w:sz w:val="18"/>
                <w:highlight w:val="yellow"/>
              </w:rPr>
            </w:pPr>
          </w:p>
        </w:tc>
        <w:tc>
          <w:tcPr>
            <w:tcW w:w="1701" w:type="dxa"/>
          </w:tcPr>
          <w:p w14:paraId="05A89585" w14:textId="77777777" w:rsidR="00630D3F" w:rsidRPr="005D6B4A" w:rsidRDefault="00630D3F" w:rsidP="00630D3F">
            <w:pPr>
              <w:keepNext/>
              <w:keepLines/>
              <w:spacing w:after="0"/>
              <w:rPr>
                <w:ins w:id="815" w:author="Maheshwari Richa (1INC24)" w:date="2024-05-06T11:34:00Z"/>
                <w:rFonts w:ascii="Arial" w:hAnsi="Arial"/>
                <w:sz w:val="18"/>
                <w:highlight w:val="yellow"/>
              </w:rPr>
            </w:pPr>
          </w:p>
        </w:tc>
        <w:tc>
          <w:tcPr>
            <w:tcW w:w="1843" w:type="dxa"/>
          </w:tcPr>
          <w:p w14:paraId="2F7CC9E9" w14:textId="77777777" w:rsidR="00630D3F" w:rsidRPr="005D6B4A" w:rsidRDefault="00630D3F" w:rsidP="00630D3F">
            <w:pPr>
              <w:keepNext/>
              <w:keepLines/>
              <w:spacing w:after="0"/>
              <w:rPr>
                <w:ins w:id="816" w:author="Maheshwari Richa (1INC24)" w:date="2024-05-06T11:34:00Z"/>
                <w:rFonts w:ascii="Arial" w:hAnsi="Arial"/>
                <w:sz w:val="18"/>
                <w:highlight w:val="yellow"/>
              </w:rPr>
            </w:pPr>
          </w:p>
        </w:tc>
      </w:tr>
      <w:tr w:rsidR="00630D3F" w:rsidRPr="00785870" w14:paraId="1EC7170A" w14:textId="77777777" w:rsidTr="00880A50">
        <w:trPr>
          <w:ins w:id="817" w:author="Maheshwari Richa (1INC24)" w:date="2024-05-06T12:00:00Z"/>
        </w:trPr>
        <w:tc>
          <w:tcPr>
            <w:tcW w:w="3969" w:type="dxa"/>
          </w:tcPr>
          <w:p w14:paraId="59579E2D" w14:textId="5A775F82" w:rsidR="00630D3F" w:rsidRPr="0079000D" w:rsidRDefault="00630D3F" w:rsidP="00630D3F">
            <w:pPr>
              <w:keepNext/>
              <w:keepLines/>
              <w:spacing w:after="0"/>
              <w:rPr>
                <w:ins w:id="818" w:author="Maheshwari Richa (1INC24)" w:date="2024-05-06T12:00:00Z"/>
                <w:rFonts w:ascii="Arial" w:hAnsi="Arial" w:cs="Arial"/>
                <w:sz w:val="18"/>
                <w:highlight w:val="yellow"/>
              </w:rPr>
            </w:pPr>
            <w:ins w:id="819" w:author="Coroescu Liviu (1CD2)" w:date="2024-05-21T11:55:00Z">
              <w:r w:rsidRPr="0079000D">
                <w:rPr>
                  <w:rFonts w:ascii="Arial" w:hAnsi="Arial" w:cs="Arial"/>
                  <w:sz w:val="18"/>
                  <w:highlight w:val="yellow"/>
                </w:rPr>
                <w:t xml:space="preserve">        scs30-r16 CHOICE {</w:t>
              </w:r>
            </w:ins>
          </w:p>
        </w:tc>
        <w:tc>
          <w:tcPr>
            <w:tcW w:w="1985" w:type="dxa"/>
          </w:tcPr>
          <w:p w14:paraId="115C0BAD" w14:textId="77777777" w:rsidR="00630D3F" w:rsidRPr="005D6B4A" w:rsidRDefault="00630D3F" w:rsidP="00630D3F">
            <w:pPr>
              <w:keepNext/>
              <w:keepLines/>
              <w:spacing w:after="0"/>
              <w:rPr>
                <w:ins w:id="820" w:author="Maheshwari Richa (1INC24)" w:date="2024-05-06T12:00:00Z"/>
                <w:rFonts w:ascii="Arial" w:hAnsi="Arial" w:cs="Arial"/>
                <w:sz w:val="18"/>
                <w:highlight w:val="yellow"/>
              </w:rPr>
            </w:pPr>
          </w:p>
        </w:tc>
        <w:tc>
          <w:tcPr>
            <w:tcW w:w="1701" w:type="dxa"/>
          </w:tcPr>
          <w:p w14:paraId="1338B1D5" w14:textId="77777777" w:rsidR="00630D3F" w:rsidRPr="005D6B4A" w:rsidRDefault="00630D3F" w:rsidP="00630D3F">
            <w:pPr>
              <w:keepNext/>
              <w:keepLines/>
              <w:spacing w:after="0"/>
              <w:rPr>
                <w:ins w:id="821" w:author="Maheshwari Richa (1INC24)" w:date="2024-05-06T12:00:00Z"/>
                <w:rFonts w:ascii="Arial" w:hAnsi="Arial"/>
                <w:sz w:val="18"/>
                <w:highlight w:val="yellow"/>
              </w:rPr>
            </w:pPr>
          </w:p>
        </w:tc>
        <w:tc>
          <w:tcPr>
            <w:tcW w:w="1843" w:type="dxa"/>
          </w:tcPr>
          <w:p w14:paraId="010B04E3" w14:textId="58A2CF08" w:rsidR="00630D3F" w:rsidRPr="005D6B4A" w:rsidRDefault="00630D3F" w:rsidP="005D6B4A">
            <w:pPr>
              <w:pStyle w:val="TAL"/>
              <w:overflowPunct w:val="0"/>
              <w:autoSpaceDE w:val="0"/>
              <w:autoSpaceDN w:val="0"/>
              <w:adjustRightInd w:val="0"/>
              <w:textAlignment w:val="baseline"/>
              <w:rPr>
                <w:ins w:id="822" w:author="Maheshwari Richa (1INC24)" w:date="2024-05-06T12:00:00Z"/>
                <w:highlight w:val="yellow"/>
              </w:rPr>
            </w:pPr>
            <w:ins w:id="823" w:author="Maheshwari Richa (1INC24)" w:date="2024-05-06T12:01:00Z">
              <w:r w:rsidRPr="005D6B4A">
                <w:rPr>
                  <w:highlight w:val="yellow"/>
                  <w:lang w:eastAsia="zh-CN"/>
                </w:rPr>
                <w:t>Config 3</w:t>
              </w:r>
            </w:ins>
          </w:p>
        </w:tc>
      </w:tr>
      <w:tr w:rsidR="00630D3F" w:rsidRPr="00785870" w14:paraId="4A7E967A" w14:textId="77777777" w:rsidTr="00880A50">
        <w:trPr>
          <w:ins w:id="824" w:author="Maheshwari Richa (1INC24)" w:date="2024-05-06T12:00:00Z"/>
        </w:trPr>
        <w:tc>
          <w:tcPr>
            <w:tcW w:w="3969" w:type="dxa"/>
          </w:tcPr>
          <w:p w14:paraId="56CB924E" w14:textId="3097D3B9" w:rsidR="00630D3F" w:rsidRPr="0079000D" w:rsidRDefault="00630D3F" w:rsidP="00630D3F">
            <w:pPr>
              <w:keepNext/>
              <w:keepLines/>
              <w:spacing w:after="0"/>
              <w:rPr>
                <w:ins w:id="825" w:author="Maheshwari Richa (1INC24)" w:date="2024-05-06T12:00:00Z"/>
                <w:rFonts w:ascii="Arial" w:hAnsi="Arial" w:cs="Arial"/>
                <w:sz w:val="18"/>
                <w:highlight w:val="yellow"/>
              </w:rPr>
            </w:pPr>
            <w:ins w:id="826" w:author="Coroescu Liviu (1CD2)" w:date="2024-05-21T11:55:00Z">
              <w:r w:rsidRPr="0079000D">
                <w:rPr>
                  <w:rFonts w:ascii="Arial" w:hAnsi="Arial" w:cs="Arial"/>
                  <w:sz w:val="18"/>
                  <w:highlight w:val="yellow"/>
                </w:rPr>
                <w:t xml:space="preserve">          n320-r16</w:t>
              </w:r>
            </w:ins>
          </w:p>
        </w:tc>
        <w:tc>
          <w:tcPr>
            <w:tcW w:w="1985" w:type="dxa"/>
          </w:tcPr>
          <w:p w14:paraId="5AB89E1A" w14:textId="3175B0E3" w:rsidR="00630D3F" w:rsidRPr="005D6B4A" w:rsidRDefault="00630D3F" w:rsidP="00630D3F">
            <w:pPr>
              <w:keepNext/>
              <w:keepLines/>
              <w:spacing w:after="0"/>
              <w:rPr>
                <w:ins w:id="827" w:author="Maheshwari Richa (1INC24)" w:date="2024-05-06T12:00:00Z"/>
                <w:rFonts w:ascii="Arial" w:hAnsi="Arial" w:cs="Arial"/>
                <w:sz w:val="18"/>
                <w:highlight w:val="yellow"/>
              </w:rPr>
            </w:pPr>
            <w:ins w:id="828" w:author="Coroescu Liviu (1CD2)" w:date="2024-05-21T11:52:00Z">
              <w:r w:rsidRPr="005D6B4A">
                <w:rPr>
                  <w:highlight w:val="yellow"/>
                  <w:lang w:eastAsia="zh-CN"/>
                </w:rPr>
                <w:t>2</w:t>
              </w:r>
            </w:ins>
            <w:ins w:id="829" w:author="Maheshwari Richa (1INC24)" w:date="2024-05-06T12:01:00Z">
              <w:r w:rsidRPr="005D6B4A">
                <w:rPr>
                  <w:highlight w:val="yellow"/>
                  <w:lang w:eastAsia="zh-CN"/>
                </w:rPr>
                <w:t>0</w:t>
              </w:r>
            </w:ins>
          </w:p>
        </w:tc>
        <w:tc>
          <w:tcPr>
            <w:tcW w:w="1701" w:type="dxa"/>
          </w:tcPr>
          <w:p w14:paraId="779632D8" w14:textId="77777777" w:rsidR="00630D3F" w:rsidRPr="005D6B4A" w:rsidRDefault="00630D3F" w:rsidP="00630D3F">
            <w:pPr>
              <w:keepNext/>
              <w:keepLines/>
              <w:spacing w:after="0"/>
              <w:rPr>
                <w:ins w:id="830" w:author="Maheshwari Richa (1INC24)" w:date="2024-05-06T12:00:00Z"/>
                <w:rFonts w:ascii="Arial" w:hAnsi="Arial"/>
                <w:sz w:val="18"/>
                <w:highlight w:val="yellow"/>
              </w:rPr>
            </w:pPr>
          </w:p>
        </w:tc>
        <w:tc>
          <w:tcPr>
            <w:tcW w:w="1843" w:type="dxa"/>
          </w:tcPr>
          <w:p w14:paraId="58297BC8" w14:textId="77777777" w:rsidR="00630D3F" w:rsidRPr="005D6B4A" w:rsidRDefault="00630D3F" w:rsidP="00630D3F">
            <w:pPr>
              <w:keepNext/>
              <w:keepLines/>
              <w:spacing w:after="0"/>
              <w:rPr>
                <w:ins w:id="831" w:author="Maheshwari Richa (1INC24)" w:date="2024-05-06T12:00:00Z"/>
                <w:rFonts w:ascii="Arial" w:hAnsi="Arial"/>
                <w:sz w:val="18"/>
                <w:highlight w:val="yellow"/>
              </w:rPr>
            </w:pPr>
          </w:p>
        </w:tc>
      </w:tr>
      <w:tr w:rsidR="00630D3F" w:rsidRPr="00785870" w14:paraId="1D079339" w14:textId="77777777" w:rsidTr="00880A50">
        <w:trPr>
          <w:ins w:id="832" w:author="Maheshwari Richa (1INC24)" w:date="2024-05-06T12:00:00Z"/>
        </w:trPr>
        <w:tc>
          <w:tcPr>
            <w:tcW w:w="3969" w:type="dxa"/>
          </w:tcPr>
          <w:p w14:paraId="755F9298" w14:textId="269DCCDC" w:rsidR="00630D3F" w:rsidRPr="00785870" w:rsidRDefault="00630D3F" w:rsidP="00630D3F">
            <w:pPr>
              <w:keepNext/>
              <w:keepLines/>
              <w:spacing w:after="0"/>
              <w:rPr>
                <w:ins w:id="833" w:author="Maheshwari Richa (1INC24)" w:date="2024-05-06T12:00:00Z"/>
                <w:rFonts w:ascii="Arial" w:hAnsi="Arial" w:cs="Arial"/>
                <w:sz w:val="18"/>
              </w:rPr>
            </w:pPr>
            <w:ins w:id="834" w:author="Maheshwari Richa (1INC24)" w:date="2024-05-06T12:01:00Z">
              <w:r w:rsidRPr="0079000D">
                <w:rPr>
                  <w:rFonts w:ascii="Arial" w:hAnsi="Arial" w:cs="Arial"/>
                  <w:sz w:val="18"/>
                </w:rPr>
                <w:t xml:space="preserve">        }</w:t>
              </w:r>
            </w:ins>
          </w:p>
        </w:tc>
        <w:tc>
          <w:tcPr>
            <w:tcW w:w="1985" w:type="dxa"/>
          </w:tcPr>
          <w:p w14:paraId="6E87CDF9" w14:textId="77777777" w:rsidR="00630D3F" w:rsidRPr="00785870" w:rsidRDefault="00630D3F" w:rsidP="00630D3F">
            <w:pPr>
              <w:keepNext/>
              <w:keepLines/>
              <w:spacing w:after="0"/>
              <w:rPr>
                <w:ins w:id="835" w:author="Maheshwari Richa (1INC24)" w:date="2024-05-06T12:00:00Z"/>
                <w:rFonts w:ascii="Arial" w:hAnsi="Arial" w:cs="Arial"/>
                <w:sz w:val="18"/>
              </w:rPr>
            </w:pPr>
          </w:p>
        </w:tc>
        <w:tc>
          <w:tcPr>
            <w:tcW w:w="1701" w:type="dxa"/>
          </w:tcPr>
          <w:p w14:paraId="6AF5B3EE" w14:textId="77777777" w:rsidR="00630D3F" w:rsidRPr="00785870" w:rsidRDefault="00630D3F" w:rsidP="00630D3F">
            <w:pPr>
              <w:keepNext/>
              <w:keepLines/>
              <w:spacing w:after="0"/>
              <w:rPr>
                <w:ins w:id="836" w:author="Maheshwari Richa (1INC24)" w:date="2024-05-06T12:00:00Z"/>
                <w:rFonts w:ascii="Arial" w:hAnsi="Arial"/>
                <w:sz w:val="18"/>
              </w:rPr>
            </w:pPr>
          </w:p>
        </w:tc>
        <w:tc>
          <w:tcPr>
            <w:tcW w:w="1843" w:type="dxa"/>
          </w:tcPr>
          <w:p w14:paraId="6F048FA5" w14:textId="77777777" w:rsidR="00630D3F" w:rsidRPr="00785870" w:rsidRDefault="00630D3F" w:rsidP="00630D3F">
            <w:pPr>
              <w:keepNext/>
              <w:keepLines/>
              <w:spacing w:after="0"/>
              <w:rPr>
                <w:ins w:id="837" w:author="Maheshwari Richa (1INC24)" w:date="2024-05-06T12:00:00Z"/>
                <w:rFonts w:ascii="Arial" w:hAnsi="Arial"/>
                <w:sz w:val="18"/>
              </w:rPr>
            </w:pPr>
          </w:p>
        </w:tc>
      </w:tr>
      <w:tr w:rsidR="00630D3F" w:rsidRPr="00785870" w14:paraId="3FB7B6A2" w14:textId="77777777" w:rsidTr="00880A50">
        <w:trPr>
          <w:ins w:id="838" w:author="Maheshwari Richa (1INC24)" w:date="2024-05-06T11:34:00Z"/>
        </w:trPr>
        <w:tc>
          <w:tcPr>
            <w:tcW w:w="3969" w:type="dxa"/>
          </w:tcPr>
          <w:p w14:paraId="732FA8DF" w14:textId="77777777" w:rsidR="00630D3F" w:rsidRPr="00785870" w:rsidRDefault="00630D3F" w:rsidP="00630D3F">
            <w:pPr>
              <w:keepNext/>
              <w:keepLines/>
              <w:spacing w:after="0"/>
              <w:rPr>
                <w:ins w:id="839" w:author="Maheshwari Richa (1INC24)" w:date="2024-05-06T11:34:00Z"/>
                <w:rFonts w:ascii="Arial" w:hAnsi="Arial" w:cs="Arial"/>
                <w:sz w:val="18"/>
              </w:rPr>
            </w:pPr>
            <w:ins w:id="840" w:author="Maheshwari Richa (1INC24)" w:date="2024-05-06T11:34:00Z">
              <w:r w:rsidRPr="00785870">
                <w:rPr>
                  <w:rFonts w:ascii="Arial" w:hAnsi="Arial" w:cs="Arial"/>
                  <w:sz w:val="18"/>
                </w:rPr>
                <w:t xml:space="preserve">            }</w:t>
              </w:r>
            </w:ins>
          </w:p>
        </w:tc>
        <w:tc>
          <w:tcPr>
            <w:tcW w:w="1985" w:type="dxa"/>
          </w:tcPr>
          <w:p w14:paraId="066E64D5" w14:textId="77777777" w:rsidR="00630D3F" w:rsidRPr="00785870" w:rsidRDefault="00630D3F" w:rsidP="00630D3F">
            <w:pPr>
              <w:keepNext/>
              <w:keepLines/>
              <w:spacing w:after="0"/>
              <w:rPr>
                <w:ins w:id="841" w:author="Maheshwari Richa (1INC24)" w:date="2024-05-06T11:34:00Z"/>
                <w:rFonts w:ascii="Arial" w:hAnsi="Arial" w:cs="Arial"/>
                <w:sz w:val="18"/>
              </w:rPr>
            </w:pPr>
          </w:p>
        </w:tc>
        <w:tc>
          <w:tcPr>
            <w:tcW w:w="1701" w:type="dxa"/>
          </w:tcPr>
          <w:p w14:paraId="541EEF8F" w14:textId="77777777" w:rsidR="00630D3F" w:rsidRPr="00785870" w:rsidRDefault="00630D3F" w:rsidP="00630D3F">
            <w:pPr>
              <w:keepNext/>
              <w:keepLines/>
              <w:spacing w:after="0"/>
              <w:rPr>
                <w:ins w:id="842" w:author="Maheshwari Richa (1INC24)" w:date="2024-05-06T11:34:00Z"/>
                <w:rFonts w:ascii="Arial" w:hAnsi="Arial"/>
                <w:sz w:val="18"/>
              </w:rPr>
            </w:pPr>
          </w:p>
        </w:tc>
        <w:tc>
          <w:tcPr>
            <w:tcW w:w="1843" w:type="dxa"/>
          </w:tcPr>
          <w:p w14:paraId="41D912EC" w14:textId="77777777" w:rsidR="00630D3F" w:rsidRPr="00785870" w:rsidRDefault="00630D3F" w:rsidP="00630D3F">
            <w:pPr>
              <w:keepNext/>
              <w:keepLines/>
              <w:spacing w:after="0"/>
              <w:rPr>
                <w:ins w:id="843" w:author="Maheshwari Richa (1INC24)" w:date="2024-05-06T11:34:00Z"/>
                <w:rFonts w:ascii="Arial" w:hAnsi="Arial"/>
                <w:sz w:val="18"/>
              </w:rPr>
            </w:pPr>
          </w:p>
        </w:tc>
      </w:tr>
      <w:tr w:rsidR="00630D3F" w:rsidRPr="00785870" w14:paraId="673FB57E" w14:textId="77777777" w:rsidTr="00880A50">
        <w:trPr>
          <w:ins w:id="844" w:author="Maheshwari Richa (1INC24)" w:date="2024-05-06T11:34:00Z"/>
        </w:trPr>
        <w:tc>
          <w:tcPr>
            <w:tcW w:w="3969" w:type="dxa"/>
          </w:tcPr>
          <w:p w14:paraId="05E648F6" w14:textId="77777777" w:rsidR="00630D3F" w:rsidRPr="00785870" w:rsidRDefault="00630D3F" w:rsidP="00630D3F">
            <w:pPr>
              <w:keepNext/>
              <w:keepLines/>
              <w:spacing w:after="0"/>
              <w:rPr>
                <w:ins w:id="845" w:author="Maheshwari Richa (1INC24)" w:date="2024-05-06T11:34:00Z"/>
                <w:rFonts w:ascii="Arial" w:hAnsi="Arial" w:cs="Arial"/>
                <w:sz w:val="18"/>
              </w:rPr>
            </w:pPr>
            <w:ins w:id="846" w:author="Maheshwari Richa (1INC24)" w:date="2024-05-06T11:34:00Z">
              <w:r w:rsidRPr="00785870">
                <w:rPr>
                  <w:rFonts w:ascii="Arial" w:hAnsi="Arial" w:cs="Arial"/>
                  <w:sz w:val="18"/>
                </w:rPr>
                <w:t xml:space="preserve">            length-r17</w:t>
              </w:r>
            </w:ins>
          </w:p>
        </w:tc>
        <w:tc>
          <w:tcPr>
            <w:tcW w:w="1985" w:type="dxa"/>
          </w:tcPr>
          <w:p w14:paraId="6E89AC41" w14:textId="5729B722" w:rsidR="00630D3F" w:rsidRPr="00785870" w:rsidRDefault="00630D3F" w:rsidP="00630D3F">
            <w:pPr>
              <w:keepNext/>
              <w:keepLines/>
              <w:spacing w:after="0"/>
              <w:rPr>
                <w:ins w:id="847" w:author="Maheshwari Richa (1INC24)" w:date="2024-05-06T11:34:00Z"/>
                <w:rFonts w:ascii="Arial" w:hAnsi="Arial" w:cs="Arial"/>
                <w:sz w:val="18"/>
              </w:rPr>
            </w:pPr>
            <w:ins w:id="848" w:author="Maheshwari Richa (1INC24)" w:date="2024-05-06T12:02:00Z">
              <w:r>
                <w:rPr>
                  <w:rFonts w:ascii="Arial" w:hAnsi="Arial" w:cs="Arial"/>
                  <w:sz w:val="18"/>
                  <w:lang w:eastAsia="zh-CN"/>
                </w:rPr>
                <w:t>10</w:t>
              </w:r>
            </w:ins>
          </w:p>
        </w:tc>
        <w:tc>
          <w:tcPr>
            <w:tcW w:w="1701" w:type="dxa"/>
          </w:tcPr>
          <w:p w14:paraId="32A21DDE" w14:textId="77777777" w:rsidR="00630D3F" w:rsidRPr="00785870" w:rsidRDefault="00630D3F" w:rsidP="00630D3F">
            <w:pPr>
              <w:keepNext/>
              <w:keepLines/>
              <w:spacing w:after="0"/>
              <w:rPr>
                <w:ins w:id="849" w:author="Maheshwari Richa (1INC24)" w:date="2024-05-06T11:34:00Z"/>
                <w:rFonts w:ascii="Arial" w:hAnsi="Arial"/>
                <w:sz w:val="18"/>
              </w:rPr>
            </w:pPr>
          </w:p>
        </w:tc>
        <w:tc>
          <w:tcPr>
            <w:tcW w:w="1843" w:type="dxa"/>
          </w:tcPr>
          <w:p w14:paraId="1060A8FD" w14:textId="77777777" w:rsidR="00630D3F" w:rsidRPr="00785870" w:rsidRDefault="00630D3F" w:rsidP="00630D3F">
            <w:pPr>
              <w:keepNext/>
              <w:keepLines/>
              <w:spacing w:after="0"/>
              <w:rPr>
                <w:ins w:id="850" w:author="Maheshwari Richa (1INC24)" w:date="2024-05-06T11:34:00Z"/>
                <w:rFonts w:ascii="Arial" w:hAnsi="Arial"/>
                <w:sz w:val="18"/>
              </w:rPr>
            </w:pPr>
          </w:p>
        </w:tc>
      </w:tr>
      <w:tr w:rsidR="00630D3F" w:rsidRPr="00785870" w14:paraId="0AE8F68C" w14:textId="77777777" w:rsidTr="00880A50">
        <w:trPr>
          <w:ins w:id="851" w:author="Maheshwari Richa (1INC24)" w:date="2024-05-06T11:34:00Z"/>
        </w:trPr>
        <w:tc>
          <w:tcPr>
            <w:tcW w:w="3969" w:type="dxa"/>
          </w:tcPr>
          <w:p w14:paraId="12229CD6" w14:textId="77777777" w:rsidR="00630D3F" w:rsidRPr="00785870" w:rsidRDefault="00630D3F" w:rsidP="00630D3F">
            <w:pPr>
              <w:keepNext/>
              <w:keepLines/>
              <w:spacing w:after="0"/>
              <w:rPr>
                <w:ins w:id="852" w:author="Maheshwari Richa (1INC24)" w:date="2024-05-06T11:34:00Z"/>
                <w:rFonts w:ascii="Arial" w:hAnsi="Arial" w:cs="Arial"/>
                <w:sz w:val="18"/>
              </w:rPr>
            </w:pPr>
            <w:ins w:id="853" w:author="Maheshwari Richa (1INC24)" w:date="2024-05-06T11:34:00Z">
              <w:r w:rsidRPr="00785870">
                <w:rPr>
                  <w:rFonts w:ascii="Arial" w:hAnsi="Arial" w:cs="Arial"/>
                  <w:sz w:val="18"/>
                </w:rPr>
                <w:t xml:space="preserve">            type-r17</w:t>
              </w:r>
            </w:ins>
          </w:p>
        </w:tc>
        <w:tc>
          <w:tcPr>
            <w:tcW w:w="1985" w:type="dxa"/>
          </w:tcPr>
          <w:p w14:paraId="54E76D19" w14:textId="77777777" w:rsidR="00630D3F" w:rsidRPr="00785870" w:rsidRDefault="00630D3F" w:rsidP="00630D3F">
            <w:pPr>
              <w:keepNext/>
              <w:keepLines/>
              <w:spacing w:after="0"/>
              <w:rPr>
                <w:ins w:id="854" w:author="Maheshwari Richa (1INC24)" w:date="2024-05-06T11:34:00Z"/>
                <w:rFonts w:ascii="Arial" w:hAnsi="Arial" w:cs="Arial"/>
                <w:sz w:val="18"/>
                <w:lang w:eastAsia="zh-CN"/>
              </w:rPr>
            </w:pPr>
            <w:ins w:id="855" w:author="Maheshwari Richa (1INC24)" w:date="2024-05-06T11:34:00Z">
              <w:r w:rsidRPr="00785870">
                <w:rPr>
                  <w:rFonts w:ascii="Arial" w:hAnsi="Arial" w:cs="Arial"/>
                  <w:sz w:val="18"/>
                  <w:lang w:eastAsia="zh-CN"/>
                </w:rPr>
                <w:t>type</w:t>
              </w:r>
              <w:r w:rsidRPr="00785870">
                <w:rPr>
                  <w:rFonts w:ascii="Arial" w:hAnsi="Arial" w:cs="Arial"/>
                  <w:sz w:val="18"/>
                </w:rPr>
                <w:t>1A</w:t>
              </w:r>
            </w:ins>
          </w:p>
        </w:tc>
        <w:tc>
          <w:tcPr>
            <w:tcW w:w="1701" w:type="dxa"/>
          </w:tcPr>
          <w:p w14:paraId="4D512A21" w14:textId="77777777" w:rsidR="00630D3F" w:rsidRPr="00785870" w:rsidRDefault="00630D3F" w:rsidP="00630D3F">
            <w:pPr>
              <w:keepNext/>
              <w:keepLines/>
              <w:spacing w:after="0"/>
              <w:rPr>
                <w:ins w:id="856" w:author="Maheshwari Richa (1INC24)" w:date="2024-05-06T11:34:00Z"/>
                <w:rFonts w:ascii="Arial" w:hAnsi="Arial"/>
                <w:sz w:val="18"/>
                <w:lang w:eastAsia="zh-CN"/>
              </w:rPr>
            </w:pPr>
          </w:p>
        </w:tc>
        <w:tc>
          <w:tcPr>
            <w:tcW w:w="1843" w:type="dxa"/>
          </w:tcPr>
          <w:p w14:paraId="3DCA09DB" w14:textId="77777777" w:rsidR="00630D3F" w:rsidRPr="00785870" w:rsidRDefault="00630D3F" w:rsidP="00630D3F">
            <w:pPr>
              <w:keepNext/>
              <w:keepLines/>
              <w:spacing w:after="0"/>
              <w:rPr>
                <w:ins w:id="857" w:author="Maheshwari Richa (1INC24)" w:date="2024-05-06T11:34:00Z"/>
                <w:rFonts w:ascii="Arial" w:hAnsi="Arial"/>
                <w:sz w:val="18"/>
                <w:lang w:eastAsia="zh-CN"/>
              </w:rPr>
            </w:pPr>
          </w:p>
        </w:tc>
      </w:tr>
      <w:tr w:rsidR="00630D3F" w:rsidRPr="00785870" w14:paraId="03A2D9C5" w14:textId="77777777" w:rsidTr="00880A50">
        <w:trPr>
          <w:ins w:id="858" w:author="Maheshwari Richa (1INC24)" w:date="2024-05-06T11:34:00Z"/>
        </w:trPr>
        <w:tc>
          <w:tcPr>
            <w:tcW w:w="3969" w:type="dxa"/>
          </w:tcPr>
          <w:p w14:paraId="26470020" w14:textId="77777777" w:rsidR="00630D3F" w:rsidRPr="00785870" w:rsidRDefault="00630D3F" w:rsidP="00630D3F">
            <w:pPr>
              <w:keepNext/>
              <w:keepLines/>
              <w:spacing w:after="0"/>
              <w:rPr>
                <w:ins w:id="859" w:author="Maheshwari Richa (1INC24)" w:date="2024-05-06T11:34:00Z"/>
                <w:rFonts w:ascii="Arial" w:hAnsi="Arial" w:cs="Arial"/>
                <w:sz w:val="18"/>
              </w:rPr>
            </w:pPr>
            <w:ins w:id="860" w:author="Maheshwari Richa (1INC24)" w:date="2024-05-06T11:34:00Z">
              <w:r w:rsidRPr="00785870">
                <w:rPr>
                  <w:rFonts w:ascii="Arial" w:hAnsi="Arial" w:cs="Arial"/>
                  <w:sz w:val="18"/>
                </w:rPr>
                <w:t xml:space="preserve">            priority-r17</w:t>
              </w:r>
            </w:ins>
          </w:p>
        </w:tc>
        <w:tc>
          <w:tcPr>
            <w:tcW w:w="1985" w:type="dxa"/>
          </w:tcPr>
          <w:p w14:paraId="0CDC85FF" w14:textId="77777777" w:rsidR="00630D3F" w:rsidRPr="00785870" w:rsidRDefault="00630D3F" w:rsidP="00630D3F">
            <w:pPr>
              <w:keepNext/>
              <w:keepLines/>
              <w:spacing w:after="0"/>
              <w:rPr>
                <w:ins w:id="861" w:author="Maheshwari Richa (1INC24)" w:date="2024-05-06T11:34:00Z"/>
                <w:rFonts w:ascii="Arial" w:hAnsi="Arial" w:cs="Arial"/>
                <w:sz w:val="18"/>
              </w:rPr>
            </w:pPr>
            <w:ins w:id="862" w:author="Maheshwari Richa (1INC24)" w:date="2024-05-06T11:34:00Z">
              <w:r w:rsidRPr="00785870">
                <w:rPr>
                  <w:rFonts w:ascii="Arial" w:hAnsi="Arial" w:cs="Arial"/>
                  <w:sz w:val="18"/>
                </w:rPr>
                <w:t>st1</w:t>
              </w:r>
            </w:ins>
          </w:p>
        </w:tc>
        <w:tc>
          <w:tcPr>
            <w:tcW w:w="1701" w:type="dxa"/>
          </w:tcPr>
          <w:p w14:paraId="030D4E39" w14:textId="77777777" w:rsidR="00630D3F" w:rsidRPr="00785870" w:rsidRDefault="00630D3F" w:rsidP="00630D3F">
            <w:pPr>
              <w:keepNext/>
              <w:keepLines/>
              <w:spacing w:after="0"/>
              <w:rPr>
                <w:ins w:id="863" w:author="Maheshwari Richa (1INC24)" w:date="2024-05-06T11:34:00Z"/>
                <w:rFonts w:ascii="Arial" w:hAnsi="Arial"/>
                <w:sz w:val="18"/>
              </w:rPr>
            </w:pPr>
          </w:p>
        </w:tc>
        <w:tc>
          <w:tcPr>
            <w:tcW w:w="1843" w:type="dxa"/>
          </w:tcPr>
          <w:p w14:paraId="307E983B" w14:textId="77777777" w:rsidR="00630D3F" w:rsidRPr="00785870" w:rsidRDefault="00630D3F" w:rsidP="00630D3F">
            <w:pPr>
              <w:keepNext/>
              <w:keepLines/>
              <w:spacing w:after="0"/>
              <w:rPr>
                <w:ins w:id="864" w:author="Maheshwari Richa (1INC24)" w:date="2024-05-06T11:34:00Z"/>
                <w:rFonts w:ascii="Arial" w:hAnsi="Arial"/>
                <w:sz w:val="18"/>
              </w:rPr>
            </w:pPr>
          </w:p>
        </w:tc>
      </w:tr>
      <w:tr w:rsidR="00630D3F" w:rsidRPr="00785870" w14:paraId="1A437F76" w14:textId="77777777" w:rsidTr="00880A50">
        <w:trPr>
          <w:ins w:id="865" w:author="Maheshwari Richa (1INC24)" w:date="2024-05-06T11:34:00Z"/>
        </w:trPr>
        <w:tc>
          <w:tcPr>
            <w:tcW w:w="3969" w:type="dxa"/>
          </w:tcPr>
          <w:p w14:paraId="198905E1" w14:textId="77777777" w:rsidR="00630D3F" w:rsidRPr="00785870" w:rsidRDefault="00630D3F" w:rsidP="00630D3F">
            <w:pPr>
              <w:keepNext/>
              <w:keepLines/>
              <w:spacing w:after="0"/>
              <w:rPr>
                <w:ins w:id="866" w:author="Maheshwari Richa (1INC24)" w:date="2024-05-06T11:34:00Z"/>
                <w:rFonts w:ascii="Arial" w:hAnsi="Arial" w:cs="Arial"/>
                <w:sz w:val="18"/>
              </w:rPr>
            </w:pPr>
            <w:ins w:id="867" w:author="Maheshwari Richa (1INC24)" w:date="2024-05-06T11:34:00Z">
              <w:r w:rsidRPr="00785870">
                <w:rPr>
                  <w:rFonts w:ascii="Arial" w:hAnsi="Arial" w:cs="Arial"/>
                  <w:sz w:val="18"/>
                </w:rPr>
                <w:t xml:space="preserve">          }</w:t>
              </w:r>
            </w:ins>
          </w:p>
        </w:tc>
        <w:tc>
          <w:tcPr>
            <w:tcW w:w="1985" w:type="dxa"/>
          </w:tcPr>
          <w:p w14:paraId="38B33BC4" w14:textId="77777777" w:rsidR="00630D3F" w:rsidRPr="00785870" w:rsidRDefault="00630D3F" w:rsidP="00630D3F">
            <w:pPr>
              <w:keepNext/>
              <w:keepLines/>
              <w:spacing w:after="0"/>
              <w:rPr>
                <w:ins w:id="868" w:author="Maheshwari Richa (1INC24)" w:date="2024-05-06T11:34:00Z"/>
                <w:rFonts w:ascii="Arial" w:hAnsi="Arial" w:cs="Arial"/>
                <w:sz w:val="18"/>
              </w:rPr>
            </w:pPr>
          </w:p>
        </w:tc>
        <w:tc>
          <w:tcPr>
            <w:tcW w:w="1701" w:type="dxa"/>
          </w:tcPr>
          <w:p w14:paraId="4F089C6D" w14:textId="77777777" w:rsidR="00630D3F" w:rsidRPr="00785870" w:rsidRDefault="00630D3F" w:rsidP="00630D3F">
            <w:pPr>
              <w:keepNext/>
              <w:keepLines/>
              <w:spacing w:after="0"/>
              <w:rPr>
                <w:ins w:id="869" w:author="Maheshwari Richa (1INC24)" w:date="2024-05-06T11:34:00Z"/>
                <w:rFonts w:ascii="Arial" w:hAnsi="Arial"/>
                <w:sz w:val="18"/>
              </w:rPr>
            </w:pPr>
          </w:p>
        </w:tc>
        <w:tc>
          <w:tcPr>
            <w:tcW w:w="1843" w:type="dxa"/>
          </w:tcPr>
          <w:p w14:paraId="1865F3B7" w14:textId="77777777" w:rsidR="00630D3F" w:rsidRPr="00785870" w:rsidRDefault="00630D3F" w:rsidP="00630D3F">
            <w:pPr>
              <w:keepNext/>
              <w:keepLines/>
              <w:spacing w:after="0"/>
              <w:rPr>
                <w:ins w:id="870" w:author="Maheshwari Richa (1INC24)" w:date="2024-05-06T11:34:00Z"/>
                <w:rFonts w:ascii="Arial" w:hAnsi="Arial"/>
                <w:sz w:val="18"/>
              </w:rPr>
            </w:pPr>
          </w:p>
        </w:tc>
      </w:tr>
      <w:tr w:rsidR="00630D3F" w:rsidRPr="00785870" w14:paraId="5783A83A" w14:textId="77777777" w:rsidTr="00880A50">
        <w:trPr>
          <w:ins w:id="871" w:author="Maheshwari Richa (1INC24)" w:date="2024-05-06T11:34:00Z"/>
        </w:trPr>
        <w:tc>
          <w:tcPr>
            <w:tcW w:w="3969" w:type="dxa"/>
          </w:tcPr>
          <w:p w14:paraId="2A7D8C63" w14:textId="77777777" w:rsidR="00630D3F" w:rsidRPr="00785870" w:rsidRDefault="00630D3F" w:rsidP="00630D3F">
            <w:pPr>
              <w:keepNext/>
              <w:keepLines/>
              <w:spacing w:after="0"/>
              <w:rPr>
                <w:ins w:id="872" w:author="Maheshwari Richa (1INC24)" w:date="2024-05-06T11:34:00Z"/>
                <w:rFonts w:ascii="Arial" w:hAnsi="Arial" w:cs="Arial"/>
                <w:sz w:val="18"/>
              </w:rPr>
            </w:pPr>
            <w:ins w:id="873" w:author="Maheshwari Richa (1INC24)" w:date="2024-05-06T11:34:00Z">
              <w:r w:rsidRPr="00785870">
                <w:rPr>
                  <w:rFonts w:ascii="Arial" w:hAnsi="Arial" w:cs="Arial"/>
                  <w:sz w:val="18"/>
                </w:rPr>
                <w:t xml:space="preserve">        }</w:t>
              </w:r>
            </w:ins>
          </w:p>
        </w:tc>
        <w:tc>
          <w:tcPr>
            <w:tcW w:w="1985" w:type="dxa"/>
          </w:tcPr>
          <w:p w14:paraId="2D7F867C" w14:textId="77777777" w:rsidR="00630D3F" w:rsidRPr="00785870" w:rsidRDefault="00630D3F" w:rsidP="00630D3F">
            <w:pPr>
              <w:keepNext/>
              <w:keepLines/>
              <w:spacing w:after="0"/>
              <w:rPr>
                <w:ins w:id="874" w:author="Maheshwari Richa (1INC24)" w:date="2024-05-06T11:34:00Z"/>
                <w:rFonts w:ascii="Arial" w:hAnsi="Arial" w:cs="Arial"/>
                <w:sz w:val="18"/>
              </w:rPr>
            </w:pPr>
          </w:p>
        </w:tc>
        <w:tc>
          <w:tcPr>
            <w:tcW w:w="1701" w:type="dxa"/>
          </w:tcPr>
          <w:p w14:paraId="105718B1" w14:textId="77777777" w:rsidR="00630D3F" w:rsidRPr="00785870" w:rsidRDefault="00630D3F" w:rsidP="00630D3F">
            <w:pPr>
              <w:keepNext/>
              <w:keepLines/>
              <w:spacing w:after="0"/>
              <w:rPr>
                <w:ins w:id="875" w:author="Maheshwari Richa (1INC24)" w:date="2024-05-06T11:34:00Z"/>
                <w:rFonts w:ascii="Arial" w:hAnsi="Arial"/>
                <w:sz w:val="18"/>
              </w:rPr>
            </w:pPr>
          </w:p>
        </w:tc>
        <w:tc>
          <w:tcPr>
            <w:tcW w:w="1843" w:type="dxa"/>
          </w:tcPr>
          <w:p w14:paraId="785B0960" w14:textId="77777777" w:rsidR="00630D3F" w:rsidRPr="00785870" w:rsidRDefault="00630D3F" w:rsidP="00630D3F">
            <w:pPr>
              <w:keepNext/>
              <w:keepLines/>
              <w:spacing w:after="0"/>
              <w:rPr>
                <w:ins w:id="876" w:author="Maheshwari Richa (1INC24)" w:date="2024-05-06T11:34:00Z"/>
                <w:rFonts w:ascii="Arial" w:hAnsi="Arial"/>
                <w:sz w:val="18"/>
              </w:rPr>
            </w:pPr>
          </w:p>
        </w:tc>
      </w:tr>
      <w:tr w:rsidR="00630D3F" w:rsidRPr="00785870" w14:paraId="7AB29CB3" w14:textId="77777777" w:rsidTr="00880A50">
        <w:trPr>
          <w:ins w:id="877" w:author="Maheshwari Richa (1INC24)" w:date="2024-05-06T11:34:00Z"/>
        </w:trPr>
        <w:tc>
          <w:tcPr>
            <w:tcW w:w="3969" w:type="dxa"/>
          </w:tcPr>
          <w:p w14:paraId="70D998C0" w14:textId="77777777" w:rsidR="00630D3F" w:rsidRPr="00785870" w:rsidRDefault="00630D3F" w:rsidP="00630D3F">
            <w:pPr>
              <w:keepNext/>
              <w:keepLines/>
              <w:spacing w:after="0"/>
              <w:rPr>
                <w:ins w:id="878" w:author="Maheshwari Richa (1INC24)" w:date="2024-05-06T11:34:00Z"/>
                <w:rFonts w:ascii="Arial" w:hAnsi="Arial" w:cs="Arial"/>
                <w:sz w:val="18"/>
              </w:rPr>
            </w:pPr>
            <w:ins w:id="879" w:author="Maheshwari Richa (1INC24)" w:date="2024-05-06T11:34:00Z">
              <w:r w:rsidRPr="00785870">
                <w:rPr>
                  <w:rFonts w:ascii="Arial" w:hAnsi="Arial" w:cs="Arial"/>
                  <w:sz w:val="18"/>
                </w:rPr>
                <w:t xml:space="preserve">      }</w:t>
              </w:r>
            </w:ins>
          </w:p>
        </w:tc>
        <w:tc>
          <w:tcPr>
            <w:tcW w:w="1985" w:type="dxa"/>
          </w:tcPr>
          <w:p w14:paraId="66C5FC3A" w14:textId="77777777" w:rsidR="00630D3F" w:rsidRPr="00785870" w:rsidRDefault="00630D3F" w:rsidP="00630D3F">
            <w:pPr>
              <w:keepNext/>
              <w:keepLines/>
              <w:spacing w:after="0"/>
              <w:rPr>
                <w:ins w:id="880" w:author="Maheshwari Richa (1INC24)" w:date="2024-05-06T11:34:00Z"/>
                <w:rFonts w:ascii="Arial" w:hAnsi="Arial" w:cs="Arial"/>
                <w:sz w:val="18"/>
              </w:rPr>
            </w:pPr>
          </w:p>
        </w:tc>
        <w:tc>
          <w:tcPr>
            <w:tcW w:w="1701" w:type="dxa"/>
          </w:tcPr>
          <w:p w14:paraId="546A2E49" w14:textId="77777777" w:rsidR="00630D3F" w:rsidRPr="00785870" w:rsidRDefault="00630D3F" w:rsidP="00630D3F">
            <w:pPr>
              <w:keepNext/>
              <w:keepLines/>
              <w:spacing w:after="0"/>
              <w:rPr>
                <w:ins w:id="881" w:author="Maheshwari Richa (1INC24)" w:date="2024-05-06T11:34:00Z"/>
                <w:rFonts w:ascii="Arial" w:hAnsi="Arial"/>
                <w:sz w:val="18"/>
              </w:rPr>
            </w:pPr>
          </w:p>
        </w:tc>
        <w:tc>
          <w:tcPr>
            <w:tcW w:w="1843" w:type="dxa"/>
          </w:tcPr>
          <w:p w14:paraId="087E91F8" w14:textId="77777777" w:rsidR="00630D3F" w:rsidRPr="00785870" w:rsidRDefault="00630D3F" w:rsidP="00630D3F">
            <w:pPr>
              <w:keepNext/>
              <w:keepLines/>
              <w:spacing w:after="0"/>
              <w:rPr>
                <w:ins w:id="882" w:author="Maheshwari Richa (1INC24)" w:date="2024-05-06T11:34:00Z"/>
                <w:rFonts w:ascii="Arial" w:hAnsi="Arial"/>
                <w:sz w:val="18"/>
              </w:rPr>
            </w:pPr>
          </w:p>
        </w:tc>
      </w:tr>
      <w:tr w:rsidR="00630D3F" w:rsidRPr="00785870" w14:paraId="44567545" w14:textId="77777777" w:rsidTr="00880A50">
        <w:trPr>
          <w:ins w:id="883" w:author="Maheshwari Richa (1INC24)" w:date="2024-05-06T11:34:00Z"/>
        </w:trPr>
        <w:tc>
          <w:tcPr>
            <w:tcW w:w="3969" w:type="dxa"/>
          </w:tcPr>
          <w:p w14:paraId="3132756A" w14:textId="77777777" w:rsidR="00630D3F" w:rsidRPr="00785870" w:rsidRDefault="00630D3F" w:rsidP="00630D3F">
            <w:pPr>
              <w:keepNext/>
              <w:keepLines/>
              <w:spacing w:after="0"/>
              <w:rPr>
                <w:ins w:id="884" w:author="Maheshwari Richa (1INC24)" w:date="2024-05-06T11:34:00Z"/>
                <w:rFonts w:ascii="Arial" w:hAnsi="Arial"/>
                <w:sz w:val="18"/>
              </w:rPr>
            </w:pPr>
            <w:ins w:id="885" w:author="Maheshwari Richa (1INC24)" w:date="2024-05-06T11:34: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sz w:val="18"/>
                </w:rPr>
                <w:t>}</w:t>
              </w:r>
            </w:ins>
          </w:p>
        </w:tc>
        <w:tc>
          <w:tcPr>
            <w:tcW w:w="1985" w:type="dxa"/>
          </w:tcPr>
          <w:p w14:paraId="77CF3D0B" w14:textId="77777777" w:rsidR="00630D3F" w:rsidRPr="00785870" w:rsidRDefault="00630D3F" w:rsidP="00630D3F">
            <w:pPr>
              <w:keepNext/>
              <w:keepLines/>
              <w:spacing w:after="0"/>
              <w:rPr>
                <w:ins w:id="886" w:author="Maheshwari Richa (1INC24)" w:date="2024-05-06T11:34:00Z"/>
                <w:rFonts w:ascii="Arial" w:hAnsi="Arial" w:cs="Arial"/>
                <w:sz w:val="18"/>
              </w:rPr>
            </w:pPr>
          </w:p>
        </w:tc>
        <w:tc>
          <w:tcPr>
            <w:tcW w:w="1701" w:type="dxa"/>
          </w:tcPr>
          <w:p w14:paraId="6465D185" w14:textId="77777777" w:rsidR="00630D3F" w:rsidRPr="00785870" w:rsidRDefault="00630D3F" w:rsidP="00630D3F">
            <w:pPr>
              <w:keepNext/>
              <w:keepLines/>
              <w:spacing w:after="0"/>
              <w:rPr>
                <w:ins w:id="887" w:author="Maheshwari Richa (1INC24)" w:date="2024-05-06T11:34:00Z"/>
                <w:rFonts w:ascii="Arial" w:hAnsi="Arial"/>
                <w:sz w:val="18"/>
              </w:rPr>
            </w:pPr>
          </w:p>
        </w:tc>
        <w:tc>
          <w:tcPr>
            <w:tcW w:w="1843" w:type="dxa"/>
          </w:tcPr>
          <w:p w14:paraId="3123C557" w14:textId="77777777" w:rsidR="00630D3F" w:rsidRPr="00785870" w:rsidRDefault="00630D3F" w:rsidP="00630D3F">
            <w:pPr>
              <w:keepNext/>
              <w:keepLines/>
              <w:spacing w:after="0"/>
              <w:rPr>
                <w:ins w:id="888" w:author="Maheshwari Richa (1INC24)" w:date="2024-05-06T11:34:00Z"/>
                <w:rFonts w:ascii="Arial" w:hAnsi="Arial"/>
                <w:sz w:val="18"/>
              </w:rPr>
            </w:pPr>
          </w:p>
        </w:tc>
      </w:tr>
      <w:tr w:rsidR="00630D3F" w:rsidRPr="00785870" w14:paraId="52CA5A84" w14:textId="77777777" w:rsidTr="00880A50">
        <w:trPr>
          <w:ins w:id="889" w:author="Maheshwari Richa (1INC24)" w:date="2024-05-06T11:34:00Z"/>
        </w:trPr>
        <w:tc>
          <w:tcPr>
            <w:tcW w:w="3969" w:type="dxa"/>
          </w:tcPr>
          <w:p w14:paraId="43DDA9AA" w14:textId="77777777" w:rsidR="00630D3F" w:rsidRPr="00785870" w:rsidRDefault="00630D3F" w:rsidP="00630D3F">
            <w:pPr>
              <w:keepNext/>
              <w:keepLines/>
              <w:spacing w:after="0"/>
              <w:rPr>
                <w:ins w:id="890" w:author="Maheshwari Richa (1INC24)" w:date="2024-05-06T11:34:00Z"/>
                <w:rFonts w:ascii="Arial" w:hAnsi="Arial"/>
                <w:sz w:val="18"/>
              </w:rPr>
            </w:pPr>
            <w:ins w:id="891" w:author="Maheshwari Richa (1INC24)" w:date="2024-05-06T11:34:00Z">
              <w:r w:rsidRPr="00785870">
                <w:rPr>
                  <w:rFonts w:ascii="Arial" w:hAnsi="Arial"/>
                  <w:sz w:val="18"/>
                </w:rPr>
                <w:t xml:space="preserve">  }</w:t>
              </w:r>
            </w:ins>
          </w:p>
        </w:tc>
        <w:tc>
          <w:tcPr>
            <w:tcW w:w="1985" w:type="dxa"/>
          </w:tcPr>
          <w:p w14:paraId="29C2B12E" w14:textId="77777777" w:rsidR="00630D3F" w:rsidRPr="00785870" w:rsidRDefault="00630D3F" w:rsidP="00630D3F">
            <w:pPr>
              <w:keepNext/>
              <w:keepLines/>
              <w:spacing w:after="0"/>
              <w:rPr>
                <w:ins w:id="892" w:author="Maheshwari Richa (1INC24)" w:date="2024-05-06T11:34:00Z"/>
                <w:rFonts w:ascii="Arial" w:hAnsi="Arial" w:cs="Arial"/>
                <w:sz w:val="18"/>
              </w:rPr>
            </w:pPr>
          </w:p>
        </w:tc>
        <w:tc>
          <w:tcPr>
            <w:tcW w:w="1701" w:type="dxa"/>
          </w:tcPr>
          <w:p w14:paraId="2D14040F" w14:textId="77777777" w:rsidR="00630D3F" w:rsidRPr="00785870" w:rsidRDefault="00630D3F" w:rsidP="00630D3F">
            <w:pPr>
              <w:keepNext/>
              <w:keepLines/>
              <w:spacing w:after="0"/>
              <w:rPr>
                <w:ins w:id="893" w:author="Maheshwari Richa (1INC24)" w:date="2024-05-06T11:34:00Z"/>
                <w:rFonts w:ascii="Arial" w:hAnsi="Arial"/>
                <w:sz w:val="18"/>
              </w:rPr>
            </w:pPr>
          </w:p>
        </w:tc>
        <w:tc>
          <w:tcPr>
            <w:tcW w:w="1843" w:type="dxa"/>
          </w:tcPr>
          <w:p w14:paraId="73EC7ED3" w14:textId="77777777" w:rsidR="00630D3F" w:rsidRPr="00785870" w:rsidRDefault="00630D3F" w:rsidP="00630D3F">
            <w:pPr>
              <w:keepNext/>
              <w:keepLines/>
              <w:spacing w:after="0"/>
              <w:rPr>
                <w:ins w:id="894" w:author="Maheshwari Richa (1INC24)" w:date="2024-05-06T11:34:00Z"/>
                <w:rFonts w:ascii="Arial" w:hAnsi="Arial"/>
                <w:sz w:val="18"/>
              </w:rPr>
            </w:pPr>
          </w:p>
        </w:tc>
      </w:tr>
      <w:tr w:rsidR="00630D3F" w:rsidRPr="00785870" w14:paraId="4C26EE08" w14:textId="77777777" w:rsidTr="00880A50">
        <w:trPr>
          <w:ins w:id="895" w:author="Maheshwari Richa (1INC24)" w:date="2024-05-06T11:34:00Z"/>
        </w:trPr>
        <w:tc>
          <w:tcPr>
            <w:tcW w:w="3969" w:type="dxa"/>
          </w:tcPr>
          <w:p w14:paraId="37FF4927" w14:textId="77777777" w:rsidR="00630D3F" w:rsidRPr="00785870" w:rsidRDefault="00630D3F" w:rsidP="00630D3F">
            <w:pPr>
              <w:keepNext/>
              <w:keepLines/>
              <w:spacing w:after="0"/>
              <w:rPr>
                <w:ins w:id="896" w:author="Maheshwari Richa (1INC24)" w:date="2024-05-06T11:34:00Z"/>
                <w:rFonts w:ascii="Arial" w:hAnsi="Arial"/>
                <w:sz w:val="18"/>
              </w:rPr>
            </w:pPr>
            <w:ins w:id="897" w:author="Maheshwari Richa (1INC24)" w:date="2024-05-06T11:34:00Z">
              <w:r w:rsidRPr="00785870">
                <w:rPr>
                  <w:rFonts w:ascii="Arial" w:hAnsi="Arial"/>
                  <w:sz w:val="18"/>
                </w:rPr>
                <w:t>}</w:t>
              </w:r>
            </w:ins>
          </w:p>
        </w:tc>
        <w:tc>
          <w:tcPr>
            <w:tcW w:w="1985" w:type="dxa"/>
          </w:tcPr>
          <w:p w14:paraId="57A636C8" w14:textId="77777777" w:rsidR="00630D3F" w:rsidRPr="00785870" w:rsidRDefault="00630D3F" w:rsidP="00630D3F">
            <w:pPr>
              <w:keepNext/>
              <w:keepLines/>
              <w:spacing w:after="0"/>
              <w:rPr>
                <w:ins w:id="898" w:author="Maheshwari Richa (1INC24)" w:date="2024-05-06T11:34:00Z"/>
                <w:rFonts w:ascii="Arial" w:hAnsi="Arial"/>
                <w:sz w:val="18"/>
              </w:rPr>
            </w:pPr>
          </w:p>
        </w:tc>
        <w:tc>
          <w:tcPr>
            <w:tcW w:w="1701" w:type="dxa"/>
          </w:tcPr>
          <w:p w14:paraId="1E9079CA" w14:textId="77777777" w:rsidR="00630D3F" w:rsidRPr="00785870" w:rsidRDefault="00630D3F" w:rsidP="00630D3F">
            <w:pPr>
              <w:keepNext/>
              <w:keepLines/>
              <w:spacing w:after="0"/>
              <w:rPr>
                <w:ins w:id="899" w:author="Maheshwari Richa (1INC24)" w:date="2024-05-06T11:34:00Z"/>
                <w:rFonts w:ascii="Arial" w:hAnsi="Arial"/>
                <w:sz w:val="18"/>
              </w:rPr>
            </w:pPr>
          </w:p>
        </w:tc>
        <w:tc>
          <w:tcPr>
            <w:tcW w:w="1843" w:type="dxa"/>
          </w:tcPr>
          <w:p w14:paraId="279CF9C6" w14:textId="77777777" w:rsidR="00630D3F" w:rsidRPr="00785870" w:rsidRDefault="00630D3F" w:rsidP="00630D3F">
            <w:pPr>
              <w:keepNext/>
              <w:keepLines/>
              <w:spacing w:after="0"/>
              <w:rPr>
                <w:ins w:id="900" w:author="Maheshwari Richa (1INC24)" w:date="2024-05-06T11:34:00Z"/>
                <w:rFonts w:ascii="Arial" w:hAnsi="Arial"/>
                <w:sz w:val="18"/>
              </w:rPr>
            </w:pPr>
          </w:p>
        </w:tc>
      </w:tr>
    </w:tbl>
    <w:p w14:paraId="2BEB08B7" w14:textId="77777777" w:rsidR="00373180" w:rsidRDefault="00373180" w:rsidP="00587B64">
      <w:pPr>
        <w:overflowPunct w:val="0"/>
        <w:autoSpaceDE w:val="0"/>
        <w:autoSpaceDN w:val="0"/>
        <w:adjustRightInd w:val="0"/>
        <w:textAlignment w:val="baseline"/>
        <w:rPr>
          <w:ins w:id="901" w:author="Maheshwari Richa (1INC24)" w:date="2024-04-25T10:24:00Z"/>
          <w:b/>
          <w:lang w:eastAsia="zh-CN"/>
        </w:rPr>
      </w:pPr>
    </w:p>
    <w:p w14:paraId="23BFDDF0" w14:textId="1ECB9124" w:rsidR="00B04678" w:rsidRPr="00785870" w:rsidRDefault="00B04678" w:rsidP="00B04678">
      <w:pPr>
        <w:pStyle w:val="TH"/>
        <w:rPr>
          <w:ins w:id="902" w:author="Maheshwari Richa (1INC24)" w:date="2024-04-25T10:24:00Z"/>
          <w:rFonts w:eastAsia="MS Mincho"/>
        </w:rPr>
      </w:pPr>
      <w:ins w:id="903" w:author="Maheshwari Richa (1INC24)" w:date="2024-04-25T10:24:00Z">
        <w:r w:rsidRPr="00785870">
          <w:rPr>
            <w:rFonts w:eastAsia="MS Mincho"/>
            <w:iCs/>
          </w:rPr>
          <w:lastRenderedPageBreak/>
          <w:t>Tab</w:t>
        </w:r>
        <w:r w:rsidRPr="00785870">
          <w:rPr>
            <w:rFonts w:eastAsia="MS Mincho"/>
          </w:rPr>
          <w:t xml:space="preserve">le </w:t>
        </w:r>
        <w:r>
          <w:rPr>
            <w:lang w:eastAsia="zh-CN"/>
          </w:rPr>
          <w:t>14.2.6</w:t>
        </w:r>
        <w:r w:rsidRPr="00785870">
          <w:rPr>
            <w:lang w:eastAsia="zh-CN"/>
          </w:rPr>
          <w:t>.4.3-</w:t>
        </w:r>
      </w:ins>
      <w:ins w:id="904" w:author="Maheshwari Richa (1INC24)" w:date="2024-05-06T11:34:00Z">
        <w:r w:rsidR="00373180">
          <w:rPr>
            <w:lang w:eastAsia="zh-CN"/>
          </w:rPr>
          <w:t>5</w:t>
        </w:r>
      </w:ins>
      <w:ins w:id="905" w:author="Maheshwari Richa (1INC24)" w:date="2024-04-25T10:24:00Z">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04678" w:rsidRPr="00785870" w14:paraId="51F9FA1E" w14:textId="77777777" w:rsidTr="00C52930">
        <w:trPr>
          <w:jc w:val="center"/>
          <w:ins w:id="906" w:author="Maheshwari Richa (1INC24)" w:date="2024-04-25T10:2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2B201C1" w14:textId="03168E4C" w:rsidR="00B04678" w:rsidRPr="00785870" w:rsidRDefault="00B04678" w:rsidP="00C52930">
            <w:pPr>
              <w:pStyle w:val="TAL"/>
              <w:rPr>
                <w:ins w:id="907" w:author="Maheshwari Richa (1INC24)" w:date="2024-04-25T10:24:00Z"/>
                <w:lang w:eastAsia="zh-CN"/>
              </w:rPr>
            </w:pPr>
            <w:ins w:id="908" w:author="Maheshwari Richa (1INC24)" w:date="2024-04-25T10:24:00Z">
              <w:r w:rsidRPr="00785870">
                <w:rPr>
                  <w:rFonts w:eastAsia="MS Mincho"/>
                </w:rPr>
                <w:lastRenderedPageBreak/>
                <w:t>Derivation Path: TS 37.355 [49] clause 6.</w:t>
              </w:r>
            </w:ins>
          </w:p>
        </w:tc>
      </w:tr>
      <w:tr w:rsidR="00B04678" w:rsidRPr="00785870" w14:paraId="07BFF0C2" w14:textId="77777777" w:rsidTr="00C52930">
        <w:trPr>
          <w:jc w:val="center"/>
          <w:ins w:id="90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DFD22CB" w14:textId="77777777" w:rsidR="00B04678" w:rsidRPr="00785870" w:rsidRDefault="00B04678" w:rsidP="00C52930">
            <w:pPr>
              <w:pStyle w:val="TAH"/>
              <w:rPr>
                <w:ins w:id="910" w:author="Maheshwari Richa (1INC24)" w:date="2024-04-25T10:24:00Z"/>
                <w:rFonts w:eastAsia="MS Mincho"/>
              </w:rPr>
            </w:pPr>
            <w:ins w:id="911" w:author="Maheshwari Richa (1INC24)" w:date="2024-04-25T10:24: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32CB40A" w14:textId="77777777" w:rsidR="00B04678" w:rsidRPr="00785870" w:rsidRDefault="00B04678" w:rsidP="00C52930">
            <w:pPr>
              <w:pStyle w:val="TAH"/>
              <w:rPr>
                <w:ins w:id="912" w:author="Maheshwari Richa (1INC24)" w:date="2024-04-25T10:24:00Z"/>
                <w:rFonts w:eastAsia="MS Mincho"/>
              </w:rPr>
            </w:pPr>
            <w:ins w:id="913" w:author="Maheshwari Richa (1INC24)" w:date="2024-04-25T10:24: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503CBDC" w14:textId="77777777" w:rsidR="00B04678" w:rsidRPr="00785870" w:rsidRDefault="00B04678" w:rsidP="00C52930">
            <w:pPr>
              <w:pStyle w:val="TAH"/>
              <w:rPr>
                <w:ins w:id="914" w:author="Maheshwari Richa (1INC24)" w:date="2024-04-25T10:24:00Z"/>
                <w:rFonts w:eastAsia="MS Mincho"/>
              </w:rPr>
            </w:pPr>
            <w:ins w:id="915" w:author="Maheshwari Richa (1INC24)" w:date="2024-04-25T10:24: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DB083DF" w14:textId="77777777" w:rsidR="00B04678" w:rsidRPr="00785870" w:rsidRDefault="00B04678" w:rsidP="00C52930">
            <w:pPr>
              <w:pStyle w:val="TAH"/>
              <w:rPr>
                <w:ins w:id="916" w:author="Maheshwari Richa (1INC24)" w:date="2024-04-25T10:24:00Z"/>
                <w:rFonts w:eastAsia="MS Mincho"/>
              </w:rPr>
            </w:pPr>
            <w:ins w:id="917" w:author="Maheshwari Richa (1INC24)" w:date="2024-04-25T10:24:00Z">
              <w:r w:rsidRPr="00785870">
                <w:rPr>
                  <w:rFonts w:eastAsia="MS Mincho"/>
                </w:rPr>
                <w:t>Condition</w:t>
              </w:r>
            </w:ins>
          </w:p>
        </w:tc>
      </w:tr>
      <w:tr w:rsidR="00B04678" w:rsidRPr="00785870" w14:paraId="1F0D80B9" w14:textId="77777777" w:rsidTr="00C52930">
        <w:trPr>
          <w:jc w:val="center"/>
          <w:ins w:id="918"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98407C8" w14:textId="77777777" w:rsidR="00B04678" w:rsidRPr="00785870" w:rsidRDefault="00B04678" w:rsidP="00C52930">
            <w:pPr>
              <w:pStyle w:val="TAL"/>
              <w:rPr>
                <w:ins w:id="919" w:author="Maheshwari Richa (1INC24)" w:date="2024-04-25T10:24:00Z"/>
              </w:rPr>
            </w:pPr>
            <w:ins w:id="920" w:author="Maheshwari Richa (1INC24)" w:date="2024-04-25T10:24: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92B8489" w14:textId="77777777" w:rsidR="00B04678" w:rsidRPr="00785870" w:rsidRDefault="00B04678" w:rsidP="00C52930">
            <w:pPr>
              <w:pStyle w:val="TAL"/>
              <w:rPr>
                <w:ins w:id="921"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883F6E" w14:textId="77777777" w:rsidR="00B04678" w:rsidRPr="00785870" w:rsidRDefault="00B04678" w:rsidP="00C52930">
            <w:pPr>
              <w:pStyle w:val="TAL"/>
              <w:rPr>
                <w:ins w:id="922"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639A0" w14:textId="77777777" w:rsidR="00B04678" w:rsidRPr="00785870" w:rsidRDefault="00B04678" w:rsidP="00C52930">
            <w:pPr>
              <w:pStyle w:val="TAL"/>
              <w:rPr>
                <w:ins w:id="923" w:author="Maheshwari Richa (1INC24)" w:date="2024-04-25T10:24:00Z"/>
                <w:rFonts w:eastAsia="MS Mincho"/>
              </w:rPr>
            </w:pPr>
          </w:p>
        </w:tc>
      </w:tr>
      <w:tr w:rsidR="00B04678" w:rsidRPr="00785870" w14:paraId="406A65F7" w14:textId="77777777" w:rsidTr="00C52930">
        <w:trPr>
          <w:jc w:val="center"/>
          <w:ins w:id="924"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4100BA0" w14:textId="77777777" w:rsidR="00B04678" w:rsidRPr="00785870" w:rsidRDefault="00B04678" w:rsidP="00C52930">
            <w:pPr>
              <w:pStyle w:val="TAL"/>
              <w:rPr>
                <w:ins w:id="925" w:author="Maheshwari Richa (1INC24)" w:date="2024-04-25T10:24:00Z"/>
              </w:rPr>
            </w:pPr>
            <w:ins w:id="926" w:author="Maheshwari Richa (1INC24)" w:date="2024-04-25T10:24: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69AF1D5" w14:textId="77777777" w:rsidR="00B04678" w:rsidRPr="00785870" w:rsidRDefault="00B04678" w:rsidP="00C52930">
            <w:pPr>
              <w:pStyle w:val="TAL"/>
              <w:rPr>
                <w:ins w:id="927"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3C6A20" w14:textId="77777777" w:rsidR="00B04678" w:rsidRPr="00785870" w:rsidRDefault="00B04678" w:rsidP="00C52930">
            <w:pPr>
              <w:pStyle w:val="TAL"/>
              <w:rPr>
                <w:ins w:id="928"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BFF6C2" w14:textId="77777777" w:rsidR="00B04678" w:rsidRPr="00785870" w:rsidRDefault="00B04678" w:rsidP="00C52930">
            <w:pPr>
              <w:pStyle w:val="TAL"/>
              <w:rPr>
                <w:ins w:id="929" w:author="Maheshwari Richa (1INC24)" w:date="2024-04-25T10:24:00Z"/>
                <w:rFonts w:eastAsia="MS Mincho"/>
              </w:rPr>
            </w:pPr>
          </w:p>
        </w:tc>
      </w:tr>
      <w:tr w:rsidR="00B04678" w:rsidRPr="00785870" w14:paraId="7DCAAE77" w14:textId="77777777" w:rsidTr="00C52930">
        <w:trPr>
          <w:jc w:val="center"/>
          <w:ins w:id="930"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4CD68760" w14:textId="77777777" w:rsidR="00B04678" w:rsidRPr="00785870" w:rsidRDefault="00B04678" w:rsidP="00C52930">
            <w:pPr>
              <w:pStyle w:val="TAL"/>
              <w:rPr>
                <w:ins w:id="931" w:author="Maheshwari Richa (1INC24)" w:date="2024-04-25T10:24:00Z"/>
              </w:rPr>
            </w:pPr>
            <w:ins w:id="932" w:author="Maheshwari Richa (1INC24)" w:date="2024-04-25T10:24: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5D145520" w14:textId="77777777" w:rsidR="00B04678" w:rsidRPr="00785870" w:rsidRDefault="00B04678" w:rsidP="00C52930">
            <w:pPr>
              <w:pStyle w:val="TAL"/>
              <w:rPr>
                <w:ins w:id="933" w:author="Maheshwari Richa (1INC24)" w:date="2024-04-25T10:24:00Z"/>
                <w:rFonts w:eastAsia="MS Mincho"/>
              </w:rPr>
            </w:pPr>
            <w:proofErr w:type="spellStart"/>
            <w:ins w:id="934" w:author="Maheshwari Richa (1INC24)" w:date="2024-04-25T10:24: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0129200" w14:textId="77777777" w:rsidR="00B04678" w:rsidRPr="00785870" w:rsidRDefault="00B04678" w:rsidP="00C52930">
            <w:pPr>
              <w:pStyle w:val="TAL"/>
              <w:rPr>
                <w:ins w:id="935"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7800FD" w14:textId="77777777" w:rsidR="00B04678" w:rsidRPr="00785870" w:rsidRDefault="00B04678" w:rsidP="00C52930">
            <w:pPr>
              <w:pStyle w:val="TAL"/>
              <w:rPr>
                <w:ins w:id="936" w:author="Maheshwari Richa (1INC24)" w:date="2024-04-25T10:24:00Z"/>
                <w:rFonts w:eastAsia="MS Mincho"/>
              </w:rPr>
            </w:pPr>
          </w:p>
        </w:tc>
      </w:tr>
      <w:tr w:rsidR="00B04678" w:rsidRPr="00785870" w14:paraId="3B7A94BB" w14:textId="77777777" w:rsidTr="00C52930">
        <w:trPr>
          <w:jc w:val="center"/>
          <w:ins w:id="937" w:author="Maheshwari Richa (1INC24)" w:date="2024-04-25T10:24:00Z"/>
        </w:trPr>
        <w:tc>
          <w:tcPr>
            <w:tcW w:w="4535" w:type="dxa"/>
            <w:tcBorders>
              <w:top w:val="single" w:sz="4" w:space="0" w:color="auto"/>
              <w:left w:val="single" w:sz="4" w:space="0" w:color="auto"/>
              <w:bottom w:val="single" w:sz="4" w:space="0" w:color="auto"/>
              <w:right w:val="single" w:sz="4" w:space="0" w:color="auto"/>
            </w:tcBorders>
            <w:hideMark/>
          </w:tcPr>
          <w:p w14:paraId="63941326" w14:textId="77777777" w:rsidR="00B04678" w:rsidRPr="00785870" w:rsidRDefault="00B04678" w:rsidP="00C52930">
            <w:pPr>
              <w:pStyle w:val="TAL"/>
              <w:rPr>
                <w:ins w:id="938" w:author="Maheshwari Richa (1INC24)" w:date="2024-04-25T10:24:00Z"/>
              </w:rPr>
            </w:pPr>
            <w:ins w:id="939" w:author="Maheshwari Richa (1INC24)" w:date="2024-04-25T10:24: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AF85D3" w14:textId="77777777" w:rsidR="00B04678" w:rsidRPr="00785870" w:rsidRDefault="00B04678" w:rsidP="00C52930">
            <w:pPr>
              <w:pStyle w:val="TAL"/>
              <w:rPr>
                <w:ins w:id="940" w:author="Maheshwari Richa (1INC24)" w:date="2024-04-25T10:24:00Z"/>
                <w:rFonts w:eastAsia="MS Mincho"/>
              </w:rPr>
            </w:pPr>
            <w:ins w:id="941" w:author="Maheshwari Richa (1INC24)" w:date="2024-04-25T10:24: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62ADD481" w14:textId="77777777" w:rsidR="00B04678" w:rsidRPr="00785870" w:rsidRDefault="00B04678" w:rsidP="00C52930">
            <w:pPr>
              <w:pStyle w:val="TAL"/>
              <w:rPr>
                <w:ins w:id="942" w:author="Maheshwari Richa (1INC24)" w:date="2024-04-25T10:24: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1BE456F" w14:textId="77777777" w:rsidR="00B04678" w:rsidRPr="00785870" w:rsidRDefault="00B04678" w:rsidP="00C52930">
            <w:pPr>
              <w:pStyle w:val="TAL"/>
              <w:rPr>
                <w:ins w:id="943" w:author="Maheshwari Richa (1INC24)" w:date="2024-04-25T10:24:00Z"/>
                <w:rFonts w:eastAsia="MS Mincho"/>
              </w:rPr>
            </w:pPr>
          </w:p>
        </w:tc>
      </w:tr>
      <w:tr w:rsidR="00B04678" w:rsidRPr="00785870" w14:paraId="1A5FE271" w14:textId="77777777" w:rsidTr="00C52930">
        <w:trPr>
          <w:jc w:val="center"/>
          <w:ins w:id="944"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8A8A8DE" w14:textId="77777777" w:rsidR="00B04678" w:rsidRPr="00785870" w:rsidRDefault="00B04678" w:rsidP="00C52930">
            <w:pPr>
              <w:pStyle w:val="TAL"/>
              <w:rPr>
                <w:ins w:id="945" w:author="Maheshwari Richa (1INC24)" w:date="2024-04-25T10:24:00Z"/>
              </w:rPr>
            </w:pPr>
            <w:ins w:id="946"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632BCF" w14:textId="77777777" w:rsidR="00B04678" w:rsidRPr="00785870" w:rsidRDefault="00B04678" w:rsidP="00C52930">
            <w:pPr>
              <w:pStyle w:val="TAL"/>
              <w:rPr>
                <w:ins w:id="947"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9471E6" w14:textId="77777777" w:rsidR="00B04678" w:rsidRPr="00785870" w:rsidRDefault="00B04678" w:rsidP="00C52930">
            <w:pPr>
              <w:pStyle w:val="TAL"/>
              <w:rPr>
                <w:ins w:id="948"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E26C41" w14:textId="77777777" w:rsidR="00B04678" w:rsidRPr="00785870" w:rsidRDefault="00B04678" w:rsidP="00C52930">
            <w:pPr>
              <w:pStyle w:val="TAL"/>
              <w:rPr>
                <w:ins w:id="949" w:author="Maheshwari Richa (1INC24)" w:date="2024-04-25T10:24:00Z"/>
                <w:rFonts w:eastAsia="MS Mincho"/>
              </w:rPr>
            </w:pPr>
          </w:p>
        </w:tc>
      </w:tr>
      <w:tr w:rsidR="00B04678" w:rsidRPr="00785870" w14:paraId="52617672" w14:textId="77777777" w:rsidTr="00C52930">
        <w:trPr>
          <w:jc w:val="center"/>
          <w:ins w:id="950"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B7EC0F2" w14:textId="77777777" w:rsidR="00B04678" w:rsidRPr="00785870" w:rsidRDefault="00B04678" w:rsidP="00C52930">
            <w:pPr>
              <w:pStyle w:val="TAL"/>
              <w:rPr>
                <w:ins w:id="951" w:author="Maheshwari Richa (1INC24)" w:date="2024-04-25T10:24:00Z"/>
              </w:rPr>
            </w:pPr>
            <w:ins w:id="952" w:author="Maheshwari Richa (1INC24)" w:date="2024-04-25T10:24: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8BCF115" w14:textId="77777777" w:rsidR="00B04678" w:rsidRPr="00785870" w:rsidRDefault="00B04678" w:rsidP="00C52930">
            <w:pPr>
              <w:pStyle w:val="TAL"/>
              <w:rPr>
                <w:ins w:id="953" w:author="Maheshwari Richa (1INC24)" w:date="2024-04-25T10:24:00Z"/>
                <w:rFonts w:eastAsia="MS Mincho"/>
              </w:rPr>
            </w:pPr>
            <w:ins w:id="954" w:author="Maheshwari Richa (1INC24)" w:date="2024-04-25T10:24: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379A57F" w14:textId="77777777" w:rsidR="00B04678" w:rsidRPr="00785870" w:rsidRDefault="00B04678" w:rsidP="00C52930">
            <w:pPr>
              <w:pStyle w:val="TAL"/>
              <w:rPr>
                <w:ins w:id="955"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EBE25" w14:textId="77777777" w:rsidR="00B04678" w:rsidRPr="00785870" w:rsidRDefault="00B04678" w:rsidP="00C52930">
            <w:pPr>
              <w:pStyle w:val="TAL"/>
              <w:rPr>
                <w:ins w:id="956" w:author="Maheshwari Richa (1INC24)" w:date="2024-04-25T10:24:00Z"/>
                <w:rFonts w:eastAsia="MS Mincho"/>
              </w:rPr>
            </w:pPr>
          </w:p>
        </w:tc>
      </w:tr>
      <w:tr w:rsidR="00B04678" w:rsidRPr="00785870" w14:paraId="04D5F823" w14:textId="77777777" w:rsidTr="00C52930">
        <w:trPr>
          <w:jc w:val="center"/>
          <w:ins w:id="957"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0009C790" w14:textId="77777777" w:rsidR="00B04678" w:rsidRPr="00785870" w:rsidRDefault="00B04678" w:rsidP="00C52930">
            <w:pPr>
              <w:pStyle w:val="TAL"/>
              <w:rPr>
                <w:ins w:id="958" w:author="Maheshwari Richa (1INC24)" w:date="2024-04-25T10:24:00Z"/>
              </w:rPr>
            </w:pPr>
            <w:ins w:id="959" w:author="Maheshwari Richa (1INC24)" w:date="2024-04-25T10:24: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239921E" w14:textId="77777777" w:rsidR="00B04678" w:rsidRPr="00785870" w:rsidRDefault="00B04678" w:rsidP="00C52930">
            <w:pPr>
              <w:pStyle w:val="TAL"/>
              <w:rPr>
                <w:ins w:id="960" w:author="Maheshwari Richa (1INC24)" w:date="2024-04-25T10:24:00Z"/>
                <w:rFonts w:eastAsia="MS Mincho"/>
              </w:rPr>
            </w:pPr>
            <w:ins w:id="961"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A74238" w14:textId="77777777" w:rsidR="00B04678" w:rsidRPr="00785870" w:rsidRDefault="00B04678" w:rsidP="00C52930">
            <w:pPr>
              <w:pStyle w:val="TAL"/>
              <w:rPr>
                <w:ins w:id="962"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A4441E" w14:textId="77777777" w:rsidR="00B04678" w:rsidRPr="00785870" w:rsidRDefault="00B04678" w:rsidP="00C52930">
            <w:pPr>
              <w:pStyle w:val="TAL"/>
              <w:rPr>
                <w:ins w:id="963" w:author="Maheshwari Richa (1INC24)" w:date="2024-04-25T10:24:00Z"/>
                <w:rFonts w:eastAsia="MS Mincho"/>
              </w:rPr>
            </w:pPr>
          </w:p>
        </w:tc>
      </w:tr>
      <w:tr w:rsidR="00B04678" w:rsidRPr="00785870" w14:paraId="687CACB4" w14:textId="77777777" w:rsidTr="00C52930">
        <w:trPr>
          <w:jc w:val="center"/>
          <w:ins w:id="964"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F9D03E6" w14:textId="77777777" w:rsidR="00B04678" w:rsidRPr="00785870" w:rsidRDefault="00B04678" w:rsidP="00C52930">
            <w:pPr>
              <w:pStyle w:val="TAL"/>
              <w:rPr>
                <w:ins w:id="965" w:author="Maheshwari Richa (1INC24)" w:date="2024-04-25T10:24:00Z"/>
              </w:rPr>
            </w:pPr>
            <w:ins w:id="966" w:author="Maheshwari Richa (1INC24)" w:date="2024-04-25T10:24: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65AB5656" w14:textId="77777777" w:rsidR="00B04678" w:rsidRPr="00785870" w:rsidRDefault="00B04678" w:rsidP="00C52930">
            <w:pPr>
              <w:pStyle w:val="TAL"/>
              <w:rPr>
                <w:ins w:id="967" w:author="Maheshwari Richa (1INC24)" w:date="2024-04-25T10:24:00Z"/>
                <w:rFonts w:eastAsia="MS Mincho"/>
              </w:rPr>
            </w:pPr>
            <w:ins w:id="968"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1BFB87" w14:textId="77777777" w:rsidR="00B04678" w:rsidRPr="00785870" w:rsidRDefault="00B04678" w:rsidP="00C52930">
            <w:pPr>
              <w:pStyle w:val="TAL"/>
              <w:rPr>
                <w:ins w:id="969"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8D6586" w14:textId="77777777" w:rsidR="00B04678" w:rsidRPr="00785870" w:rsidRDefault="00B04678" w:rsidP="00C52930">
            <w:pPr>
              <w:pStyle w:val="TAL"/>
              <w:rPr>
                <w:ins w:id="970" w:author="Maheshwari Richa (1INC24)" w:date="2024-04-25T10:24:00Z"/>
                <w:rFonts w:eastAsia="MS Mincho"/>
              </w:rPr>
            </w:pPr>
          </w:p>
        </w:tc>
      </w:tr>
      <w:tr w:rsidR="00B04678" w:rsidRPr="00785870" w14:paraId="15954EAC" w14:textId="77777777" w:rsidTr="00C52930">
        <w:trPr>
          <w:jc w:val="center"/>
          <w:ins w:id="971"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1FA6C3B" w14:textId="77777777" w:rsidR="00B04678" w:rsidRPr="00785870" w:rsidRDefault="00B04678" w:rsidP="00C52930">
            <w:pPr>
              <w:pStyle w:val="TAL"/>
              <w:rPr>
                <w:ins w:id="972" w:author="Maheshwari Richa (1INC24)" w:date="2024-04-25T10:24:00Z"/>
              </w:rPr>
            </w:pPr>
            <w:ins w:id="973" w:author="Maheshwari Richa (1INC24)" w:date="2024-04-25T10:24: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F16CA0E" w14:textId="77777777" w:rsidR="00B04678" w:rsidRPr="00785870" w:rsidRDefault="00B04678" w:rsidP="00C52930">
            <w:pPr>
              <w:pStyle w:val="TAL"/>
              <w:rPr>
                <w:ins w:id="974"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5264E3" w14:textId="77777777" w:rsidR="00B04678" w:rsidRPr="00785870" w:rsidRDefault="00B04678" w:rsidP="00C52930">
            <w:pPr>
              <w:pStyle w:val="TAL"/>
              <w:rPr>
                <w:ins w:id="975"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51E39" w14:textId="77777777" w:rsidR="00B04678" w:rsidRPr="00785870" w:rsidRDefault="00B04678" w:rsidP="00C52930">
            <w:pPr>
              <w:pStyle w:val="TAL"/>
              <w:rPr>
                <w:ins w:id="976" w:author="Maheshwari Richa (1INC24)" w:date="2024-04-25T10:24:00Z"/>
                <w:rFonts w:eastAsia="MS Mincho"/>
              </w:rPr>
            </w:pPr>
          </w:p>
        </w:tc>
      </w:tr>
      <w:tr w:rsidR="00B04678" w:rsidRPr="00785870" w14:paraId="40712878" w14:textId="77777777" w:rsidTr="00C52930">
        <w:trPr>
          <w:jc w:val="center"/>
          <w:ins w:id="977"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BF7C76C" w14:textId="77777777" w:rsidR="00B04678" w:rsidRPr="00785870" w:rsidRDefault="00B04678" w:rsidP="00C52930">
            <w:pPr>
              <w:pStyle w:val="TAL"/>
              <w:rPr>
                <w:ins w:id="978" w:author="Maheshwari Richa (1INC24)" w:date="2024-04-25T10:24:00Z"/>
              </w:rPr>
            </w:pPr>
            <w:ins w:id="979" w:author="Maheshwari Richa (1INC24)" w:date="2024-04-25T10:24: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BAA30C9" w14:textId="77777777" w:rsidR="00B04678" w:rsidRPr="00785870" w:rsidRDefault="00B04678" w:rsidP="00C52930">
            <w:pPr>
              <w:pStyle w:val="TAL"/>
              <w:rPr>
                <w:ins w:id="980"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1E4B7D" w14:textId="77777777" w:rsidR="00B04678" w:rsidRPr="00785870" w:rsidRDefault="00B04678" w:rsidP="00C52930">
            <w:pPr>
              <w:pStyle w:val="TAL"/>
              <w:rPr>
                <w:ins w:id="98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42C449" w14:textId="77777777" w:rsidR="00B04678" w:rsidRPr="00785870" w:rsidRDefault="00B04678" w:rsidP="00C52930">
            <w:pPr>
              <w:pStyle w:val="TAL"/>
              <w:rPr>
                <w:ins w:id="982" w:author="Maheshwari Richa (1INC24)" w:date="2024-04-25T10:24:00Z"/>
                <w:rFonts w:eastAsia="MS Mincho"/>
              </w:rPr>
            </w:pPr>
          </w:p>
        </w:tc>
      </w:tr>
      <w:tr w:rsidR="00B04678" w:rsidRPr="00785870" w14:paraId="366AB8F8" w14:textId="77777777" w:rsidTr="00C52930">
        <w:trPr>
          <w:jc w:val="center"/>
          <w:ins w:id="98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502A587D" w14:textId="77777777" w:rsidR="00B04678" w:rsidRPr="00785870" w:rsidRDefault="00B04678" w:rsidP="00C52930">
            <w:pPr>
              <w:pStyle w:val="TAL"/>
              <w:rPr>
                <w:ins w:id="984" w:author="Maheshwari Richa (1INC24)" w:date="2024-04-25T10:24:00Z"/>
              </w:rPr>
            </w:pPr>
            <w:ins w:id="985" w:author="Maheshwari Richa (1INC24)" w:date="2024-04-25T10:24: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3918589" w14:textId="77777777" w:rsidR="00B04678" w:rsidRPr="00785870" w:rsidRDefault="00B04678" w:rsidP="00C52930">
            <w:pPr>
              <w:pStyle w:val="TAL"/>
              <w:rPr>
                <w:ins w:id="986"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BC8F3F" w14:textId="77777777" w:rsidR="00B04678" w:rsidRPr="00785870" w:rsidRDefault="00B04678" w:rsidP="00C52930">
            <w:pPr>
              <w:pStyle w:val="TAL"/>
              <w:rPr>
                <w:ins w:id="98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01962" w14:textId="77777777" w:rsidR="00B04678" w:rsidRPr="00785870" w:rsidRDefault="00B04678" w:rsidP="00C52930">
            <w:pPr>
              <w:pStyle w:val="TAL"/>
              <w:rPr>
                <w:ins w:id="988" w:author="Maheshwari Richa (1INC24)" w:date="2024-04-25T10:24:00Z"/>
                <w:rFonts w:eastAsia="MS Mincho"/>
              </w:rPr>
            </w:pPr>
          </w:p>
        </w:tc>
      </w:tr>
      <w:tr w:rsidR="00B04678" w:rsidRPr="00785870" w14:paraId="7FC2DBF3" w14:textId="77777777" w:rsidTr="00C52930">
        <w:trPr>
          <w:jc w:val="center"/>
          <w:ins w:id="98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746C468" w14:textId="77777777" w:rsidR="00B04678" w:rsidRPr="00785870" w:rsidRDefault="00B04678" w:rsidP="00C52930">
            <w:pPr>
              <w:pStyle w:val="TAL"/>
              <w:rPr>
                <w:ins w:id="990" w:author="Maheshwari Richa (1INC24)" w:date="2024-04-25T10:24:00Z"/>
              </w:rPr>
            </w:pPr>
            <w:ins w:id="991" w:author="Maheshwari Richa (1INC24)" w:date="2024-04-25T10:24: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0E99A1B" w14:textId="77777777" w:rsidR="00B04678" w:rsidRPr="00785870" w:rsidRDefault="00B04678" w:rsidP="00C52930">
            <w:pPr>
              <w:pStyle w:val="TAL"/>
              <w:rPr>
                <w:ins w:id="992"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C9CCDD" w14:textId="77777777" w:rsidR="00B04678" w:rsidRPr="00785870" w:rsidRDefault="00B04678" w:rsidP="00C52930">
            <w:pPr>
              <w:pStyle w:val="TAL"/>
              <w:rPr>
                <w:ins w:id="993"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C4DF9A" w14:textId="77777777" w:rsidR="00B04678" w:rsidRPr="00785870" w:rsidRDefault="00B04678" w:rsidP="00C52930">
            <w:pPr>
              <w:pStyle w:val="TAL"/>
              <w:rPr>
                <w:ins w:id="994" w:author="Maheshwari Richa (1INC24)" w:date="2024-04-25T10:24:00Z"/>
                <w:rFonts w:eastAsia="MS Mincho"/>
              </w:rPr>
            </w:pPr>
          </w:p>
        </w:tc>
      </w:tr>
      <w:tr w:rsidR="00B04678" w:rsidRPr="00785870" w14:paraId="4E803D23" w14:textId="77777777" w:rsidTr="00C52930">
        <w:trPr>
          <w:jc w:val="center"/>
          <w:ins w:id="995"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17D04A4" w14:textId="77777777" w:rsidR="00B04678" w:rsidRPr="00785870" w:rsidRDefault="00B04678" w:rsidP="00C52930">
            <w:pPr>
              <w:pStyle w:val="TAL"/>
              <w:rPr>
                <w:ins w:id="996" w:author="Maheshwari Richa (1INC24)" w:date="2024-04-25T10:24:00Z"/>
              </w:rPr>
            </w:pPr>
            <w:ins w:id="997" w:author="Maheshwari Richa (1INC24)" w:date="2024-04-25T10:24: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4280216" w14:textId="77777777" w:rsidR="00B04678" w:rsidRPr="00785870" w:rsidRDefault="00B04678" w:rsidP="00C52930">
            <w:pPr>
              <w:pStyle w:val="TAL"/>
              <w:rPr>
                <w:ins w:id="998"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E4DF3B" w14:textId="77777777" w:rsidR="00B04678" w:rsidRPr="00785870" w:rsidRDefault="00B04678" w:rsidP="00C52930">
            <w:pPr>
              <w:pStyle w:val="TAL"/>
              <w:rPr>
                <w:ins w:id="999"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4C117" w14:textId="77777777" w:rsidR="00B04678" w:rsidRPr="00785870" w:rsidRDefault="00B04678" w:rsidP="00C52930">
            <w:pPr>
              <w:pStyle w:val="TAL"/>
              <w:rPr>
                <w:ins w:id="1000" w:author="Maheshwari Richa (1INC24)" w:date="2024-04-25T10:24:00Z"/>
                <w:rFonts w:eastAsia="MS Mincho"/>
              </w:rPr>
            </w:pPr>
          </w:p>
        </w:tc>
      </w:tr>
      <w:tr w:rsidR="00B04678" w:rsidRPr="00785870" w14:paraId="37D48A3D" w14:textId="77777777" w:rsidTr="00C52930">
        <w:trPr>
          <w:jc w:val="center"/>
          <w:ins w:id="1001"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28B640E2" w14:textId="77777777" w:rsidR="00B04678" w:rsidRPr="00785870" w:rsidRDefault="00B04678" w:rsidP="00C52930">
            <w:pPr>
              <w:pStyle w:val="TAL"/>
              <w:rPr>
                <w:ins w:id="1002" w:author="Maheshwari Richa (1INC24)" w:date="2024-04-25T10:24:00Z"/>
              </w:rPr>
            </w:pPr>
            <w:ins w:id="1003" w:author="Maheshwari Richa (1INC24)" w:date="2024-04-25T10:24: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72E3E5CE" w14:textId="77777777" w:rsidR="00B04678" w:rsidRPr="00785870" w:rsidRDefault="00B04678" w:rsidP="00C52930">
            <w:pPr>
              <w:pStyle w:val="TAL"/>
              <w:rPr>
                <w:ins w:id="1004"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F40985" w14:textId="77777777" w:rsidR="00B04678" w:rsidRPr="00785870" w:rsidRDefault="00B04678" w:rsidP="00C52930">
            <w:pPr>
              <w:pStyle w:val="TAL"/>
              <w:rPr>
                <w:ins w:id="1005"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E0C8E" w14:textId="77777777" w:rsidR="00B04678" w:rsidRPr="00785870" w:rsidRDefault="00B04678" w:rsidP="00C52930">
            <w:pPr>
              <w:pStyle w:val="TAL"/>
              <w:rPr>
                <w:ins w:id="1006" w:author="Maheshwari Richa (1INC24)" w:date="2024-04-25T10:24:00Z"/>
                <w:rFonts w:eastAsia="MS Mincho"/>
              </w:rPr>
            </w:pPr>
          </w:p>
        </w:tc>
      </w:tr>
      <w:tr w:rsidR="00B04678" w:rsidRPr="00785870" w14:paraId="01F9324E" w14:textId="77777777" w:rsidTr="00C52930">
        <w:trPr>
          <w:jc w:val="center"/>
          <w:ins w:id="1007"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FC81A27" w14:textId="77777777" w:rsidR="00B04678" w:rsidRPr="00785870" w:rsidRDefault="00B04678" w:rsidP="00C52930">
            <w:pPr>
              <w:pStyle w:val="TAL"/>
              <w:rPr>
                <w:ins w:id="1008" w:author="Maheshwari Richa (1INC24)" w:date="2024-04-25T10:24:00Z"/>
              </w:rPr>
            </w:pPr>
            <w:ins w:id="1009" w:author="Maheshwari Richa (1INC24)" w:date="2024-04-25T10:24:00Z">
              <w:r w:rsidRPr="00785870">
                <w:t xml:space="preserve">            </w:t>
              </w:r>
              <w:proofErr w:type="spellStart"/>
              <w:r w:rsidRPr="00785870">
                <w:t>commonIEsRequestLocationInformation</w:t>
              </w:r>
              <w:proofErr w:type="spellEnd"/>
            </w:ins>
          </w:p>
          <w:p w14:paraId="6AA03BC2" w14:textId="77777777" w:rsidR="00B04678" w:rsidRPr="00785870" w:rsidRDefault="00B04678" w:rsidP="00C52930">
            <w:pPr>
              <w:pStyle w:val="TAL"/>
              <w:rPr>
                <w:ins w:id="1010" w:author="Maheshwari Richa (1INC24)" w:date="2024-04-25T10:24:00Z"/>
              </w:rPr>
            </w:pPr>
            <w:ins w:id="1011" w:author="Maheshwari Richa (1INC24)" w:date="2024-04-25T10:24: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0216968" w14:textId="77777777" w:rsidR="00B04678" w:rsidRPr="00785870" w:rsidRDefault="00B04678" w:rsidP="00C52930">
            <w:pPr>
              <w:pStyle w:val="TAL"/>
              <w:rPr>
                <w:ins w:id="1012"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D56BC9" w14:textId="77777777" w:rsidR="00B04678" w:rsidRPr="00785870" w:rsidRDefault="00B04678" w:rsidP="00C52930">
            <w:pPr>
              <w:pStyle w:val="TAL"/>
              <w:rPr>
                <w:ins w:id="1013"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94CFEA" w14:textId="77777777" w:rsidR="00B04678" w:rsidRPr="00785870" w:rsidRDefault="00B04678" w:rsidP="00C52930">
            <w:pPr>
              <w:pStyle w:val="TAL"/>
              <w:rPr>
                <w:ins w:id="1014" w:author="Maheshwari Richa (1INC24)" w:date="2024-04-25T10:24:00Z"/>
                <w:rFonts w:eastAsia="MS Mincho"/>
              </w:rPr>
            </w:pPr>
          </w:p>
        </w:tc>
      </w:tr>
      <w:tr w:rsidR="00B04678" w:rsidRPr="00785870" w14:paraId="78E448CA" w14:textId="77777777" w:rsidTr="00C52930">
        <w:trPr>
          <w:jc w:val="center"/>
          <w:ins w:id="1015"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500B9C32" w14:textId="77777777" w:rsidR="00B04678" w:rsidRPr="00785870" w:rsidRDefault="00B04678" w:rsidP="00C52930">
            <w:pPr>
              <w:pStyle w:val="TAL"/>
              <w:rPr>
                <w:ins w:id="1016" w:author="Maheshwari Richa (1INC24)" w:date="2024-04-25T10:24:00Z"/>
              </w:rPr>
            </w:pPr>
            <w:ins w:id="1017" w:author="Maheshwari Richa (1INC24)" w:date="2024-04-25T10:24: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8741D67" w14:textId="77777777" w:rsidR="00B04678" w:rsidRPr="00785870" w:rsidRDefault="00B04678" w:rsidP="00C52930">
            <w:pPr>
              <w:pStyle w:val="TAL"/>
              <w:rPr>
                <w:ins w:id="1018" w:author="Maheshwari Richa (1INC24)" w:date="2024-04-25T10:24:00Z"/>
                <w:rFonts w:eastAsia="MS Mincho"/>
              </w:rPr>
            </w:pPr>
            <w:proofErr w:type="spellStart"/>
            <w:ins w:id="1019" w:author="Maheshwari Richa (1INC24)" w:date="2024-04-25T10:24: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998F732" w14:textId="77777777" w:rsidR="00B04678" w:rsidRPr="00785870" w:rsidRDefault="00B04678" w:rsidP="00C52930">
            <w:pPr>
              <w:pStyle w:val="TAL"/>
              <w:rPr>
                <w:ins w:id="1020"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501FE5" w14:textId="77777777" w:rsidR="00B04678" w:rsidRPr="00785870" w:rsidRDefault="00B04678" w:rsidP="00C52930">
            <w:pPr>
              <w:pStyle w:val="TAL"/>
              <w:rPr>
                <w:ins w:id="1021" w:author="Maheshwari Richa (1INC24)" w:date="2024-04-25T10:24:00Z"/>
                <w:rFonts w:eastAsia="MS Mincho"/>
              </w:rPr>
            </w:pPr>
          </w:p>
        </w:tc>
      </w:tr>
      <w:tr w:rsidR="00B04678" w:rsidRPr="00785870" w14:paraId="4FD81E1D" w14:textId="77777777" w:rsidTr="00C52930">
        <w:trPr>
          <w:jc w:val="center"/>
          <w:ins w:id="1022"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8C95ADA" w14:textId="77777777" w:rsidR="00B04678" w:rsidRPr="00785870" w:rsidRDefault="00B04678" w:rsidP="00C52930">
            <w:pPr>
              <w:pStyle w:val="TAL"/>
              <w:rPr>
                <w:ins w:id="1023" w:author="Maheshwari Richa (1INC24)" w:date="2024-04-25T10:24:00Z"/>
              </w:rPr>
            </w:pPr>
            <w:ins w:id="1024" w:author="Maheshwari Richa (1INC24)" w:date="2024-04-25T10:24: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FAF4593" w14:textId="77777777" w:rsidR="00B04678" w:rsidRPr="00785870" w:rsidRDefault="00B04678" w:rsidP="00C52930">
            <w:pPr>
              <w:pStyle w:val="TAL"/>
              <w:rPr>
                <w:ins w:id="1025" w:author="Maheshwari Richa (1INC24)" w:date="2024-04-25T10:24:00Z"/>
                <w:rFonts w:eastAsia="MS Mincho"/>
              </w:rPr>
            </w:pPr>
            <w:ins w:id="1026"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0CCCDA" w14:textId="77777777" w:rsidR="00B04678" w:rsidRPr="00785870" w:rsidRDefault="00B04678" w:rsidP="00C52930">
            <w:pPr>
              <w:pStyle w:val="TAL"/>
              <w:rPr>
                <w:ins w:id="102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BA6BA" w14:textId="77777777" w:rsidR="00B04678" w:rsidRPr="00785870" w:rsidRDefault="00B04678" w:rsidP="00C52930">
            <w:pPr>
              <w:pStyle w:val="TAL"/>
              <w:rPr>
                <w:ins w:id="1028" w:author="Maheshwari Richa (1INC24)" w:date="2024-04-25T10:24:00Z"/>
                <w:rFonts w:eastAsia="MS Mincho"/>
              </w:rPr>
            </w:pPr>
          </w:p>
        </w:tc>
      </w:tr>
      <w:tr w:rsidR="00B04678" w:rsidRPr="00785870" w14:paraId="51331DDD" w14:textId="77777777" w:rsidTr="00C52930">
        <w:trPr>
          <w:jc w:val="center"/>
          <w:ins w:id="102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10811A2" w14:textId="77777777" w:rsidR="00B04678" w:rsidRPr="00785870" w:rsidRDefault="00B04678" w:rsidP="00C52930">
            <w:pPr>
              <w:pStyle w:val="TAL"/>
              <w:rPr>
                <w:ins w:id="1030" w:author="Maheshwari Richa (1INC24)" w:date="2024-04-25T10:24:00Z"/>
              </w:rPr>
            </w:pPr>
            <w:ins w:id="1031" w:author="Maheshwari Richa (1INC24)" w:date="2024-04-25T10:24: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993830" w14:textId="77777777" w:rsidR="00B04678" w:rsidRPr="00785870" w:rsidRDefault="00B04678" w:rsidP="00C52930">
            <w:pPr>
              <w:pStyle w:val="TAL"/>
              <w:rPr>
                <w:ins w:id="1032" w:author="Maheshwari Richa (1INC24)" w:date="2024-04-25T10:24:00Z"/>
                <w:rFonts w:eastAsia="MS Mincho"/>
              </w:rPr>
            </w:pPr>
            <w:ins w:id="1033"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0D5617" w14:textId="77777777" w:rsidR="00B04678" w:rsidRPr="00785870" w:rsidRDefault="00B04678" w:rsidP="00C52930">
            <w:pPr>
              <w:pStyle w:val="TAL"/>
              <w:rPr>
                <w:ins w:id="103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AC833B" w14:textId="77777777" w:rsidR="00B04678" w:rsidRPr="00785870" w:rsidRDefault="00B04678" w:rsidP="00C52930">
            <w:pPr>
              <w:pStyle w:val="TAL"/>
              <w:rPr>
                <w:ins w:id="1035" w:author="Maheshwari Richa (1INC24)" w:date="2024-04-25T10:24:00Z"/>
                <w:rFonts w:eastAsia="MS Mincho"/>
              </w:rPr>
            </w:pPr>
          </w:p>
        </w:tc>
      </w:tr>
      <w:tr w:rsidR="00B04678" w:rsidRPr="00785870" w14:paraId="066B1882" w14:textId="77777777" w:rsidTr="00C52930">
        <w:trPr>
          <w:jc w:val="center"/>
          <w:ins w:id="103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10D804D" w14:textId="77777777" w:rsidR="00B04678" w:rsidRPr="00785870" w:rsidRDefault="00B04678" w:rsidP="00C52930">
            <w:pPr>
              <w:pStyle w:val="TAL"/>
              <w:rPr>
                <w:ins w:id="1037" w:author="Maheshwari Richa (1INC24)" w:date="2024-04-25T10:24:00Z"/>
              </w:rPr>
            </w:pPr>
            <w:ins w:id="1038" w:author="Maheshwari Richa (1INC24)" w:date="2024-04-25T10:24: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DFFDBB8" w14:textId="77777777" w:rsidR="00B04678" w:rsidRPr="00785870" w:rsidRDefault="00B04678" w:rsidP="00C52930">
            <w:pPr>
              <w:pStyle w:val="TAL"/>
              <w:rPr>
                <w:ins w:id="1039" w:author="Maheshwari Richa (1INC24)" w:date="2024-04-25T10:24:00Z"/>
                <w:rFonts w:eastAsia="MS Mincho"/>
              </w:rPr>
            </w:pPr>
            <w:proofErr w:type="spellStart"/>
            <w:ins w:id="1040" w:author="Maheshwari Richa (1INC24)" w:date="2024-04-25T10:24: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B9D0234" w14:textId="77777777" w:rsidR="00B04678" w:rsidRPr="00785870" w:rsidRDefault="00B04678" w:rsidP="00C52930">
            <w:pPr>
              <w:pStyle w:val="TAL"/>
              <w:rPr>
                <w:ins w:id="104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6A4F26" w14:textId="77777777" w:rsidR="00B04678" w:rsidRPr="00785870" w:rsidRDefault="00B04678" w:rsidP="00C52930">
            <w:pPr>
              <w:pStyle w:val="TAL"/>
              <w:rPr>
                <w:ins w:id="1042" w:author="Maheshwari Richa (1INC24)" w:date="2024-04-25T10:24:00Z"/>
                <w:rFonts w:eastAsia="MS Mincho"/>
              </w:rPr>
            </w:pPr>
          </w:p>
        </w:tc>
      </w:tr>
      <w:tr w:rsidR="00B04678" w:rsidRPr="00785870" w14:paraId="16791862" w14:textId="77777777" w:rsidTr="00C52930">
        <w:trPr>
          <w:jc w:val="center"/>
          <w:ins w:id="104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5597F370" w14:textId="77777777" w:rsidR="00B04678" w:rsidRPr="00785870" w:rsidRDefault="00B04678" w:rsidP="00C52930">
            <w:pPr>
              <w:pStyle w:val="TAL"/>
              <w:rPr>
                <w:ins w:id="1044" w:author="Maheshwari Richa (1INC24)" w:date="2024-04-25T10:24:00Z"/>
              </w:rPr>
            </w:pPr>
            <w:ins w:id="1045" w:author="Maheshwari Richa (1INC24)" w:date="2024-04-25T10:24: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1630314" w14:textId="77777777" w:rsidR="00B04678" w:rsidRPr="00785870" w:rsidRDefault="00B04678" w:rsidP="00C52930">
            <w:pPr>
              <w:pStyle w:val="TAL"/>
              <w:rPr>
                <w:ins w:id="1046"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79E59E" w14:textId="77777777" w:rsidR="00B04678" w:rsidRPr="00785870" w:rsidRDefault="00B04678" w:rsidP="00C52930">
            <w:pPr>
              <w:pStyle w:val="TAL"/>
              <w:rPr>
                <w:ins w:id="104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6A9F95" w14:textId="77777777" w:rsidR="00B04678" w:rsidRPr="00785870" w:rsidRDefault="00B04678" w:rsidP="00C52930">
            <w:pPr>
              <w:pStyle w:val="TAL"/>
              <w:rPr>
                <w:ins w:id="1048" w:author="Maheshwari Richa (1INC24)" w:date="2024-04-25T10:24:00Z"/>
                <w:rFonts w:eastAsia="MS Mincho"/>
              </w:rPr>
            </w:pPr>
          </w:p>
        </w:tc>
      </w:tr>
      <w:tr w:rsidR="00B04678" w:rsidRPr="00785870" w14:paraId="059A5AA1" w14:textId="77777777" w:rsidTr="00C52930">
        <w:trPr>
          <w:jc w:val="center"/>
          <w:ins w:id="104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EA927D1" w14:textId="77777777" w:rsidR="00B04678" w:rsidRPr="00785870" w:rsidRDefault="00B04678" w:rsidP="00C52930">
            <w:pPr>
              <w:pStyle w:val="TAL"/>
              <w:rPr>
                <w:ins w:id="1050" w:author="Maheshwari Richa (1INC24)" w:date="2024-04-25T10:24:00Z"/>
              </w:rPr>
            </w:pPr>
            <w:ins w:id="1051" w:author="Maheshwari Richa (1INC24)" w:date="2024-04-25T10:24: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6949F3" w14:textId="77777777" w:rsidR="00B04678" w:rsidRPr="00785870" w:rsidRDefault="00B04678" w:rsidP="00C52930">
            <w:pPr>
              <w:pStyle w:val="TAL"/>
              <w:rPr>
                <w:ins w:id="1052" w:author="Maheshwari Richa (1INC24)" w:date="2024-04-25T10:24:00Z"/>
                <w:rFonts w:eastAsia="MS Mincho"/>
              </w:rPr>
            </w:pPr>
            <w:ins w:id="1053"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46E4FE" w14:textId="77777777" w:rsidR="00B04678" w:rsidRPr="00785870" w:rsidRDefault="00B04678" w:rsidP="00C52930">
            <w:pPr>
              <w:pStyle w:val="TAL"/>
              <w:rPr>
                <w:ins w:id="105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BA58A" w14:textId="77777777" w:rsidR="00B04678" w:rsidRPr="00785870" w:rsidRDefault="00B04678" w:rsidP="00C52930">
            <w:pPr>
              <w:pStyle w:val="TAL"/>
              <w:rPr>
                <w:ins w:id="1055" w:author="Maheshwari Richa (1INC24)" w:date="2024-04-25T10:24:00Z"/>
                <w:rFonts w:eastAsia="MS Mincho"/>
              </w:rPr>
            </w:pPr>
          </w:p>
        </w:tc>
      </w:tr>
      <w:tr w:rsidR="00B04678" w:rsidRPr="00785870" w14:paraId="66ADD649" w14:textId="77777777" w:rsidTr="00C52930">
        <w:trPr>
          <w:jc w:val="center"/>
          <w:ins w:id="105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0D938E82" w14:textId="77777777" w:rsidR="00B04678" w:rsidRPr="00785870" w:rsidRDefault="00B04678" w:rsidP="00C52930">
            <w:pPr>
              <w:pStyle w:val="TAL"/>
              <w:rPr>
                <w:ins w:id="1057" w:author="Maheshwari Richa (1INC24)" w:date="2024-04-25T10:24:00Z"/>
              </w:rPr>
            </w:pPr>
            <w:ins w:id="1058" w:author="Maheshwari Richa (1INC24)" w:date="2024-04-25T10:24: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0CED7A8" w14:textId="77777777" w:rsidR="00B04678" w:rsidRPr="00785870" w:rsidRDefault="00B04678" w:rsidP="00C52930">
            <w:pPr>
              <w:pStyle w:val="TAL"/>
              <w:rPr>
                <w:ins w:id="1059" w:author="Maheshwari Richa (1INC24)" w:date="2024-04-25T10:24:00Z"/>
                <w:rFonts w:eastAsia="MS Mincho"/>
              </w:rPr>
            </w:pPr>
            <w:ins w:id="1060" w:author="Maheshwari Richa (1INC24)" w:date="2024-04-25T10:24: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A343E58" w14:textId="77777777" w:rsidR="00B04678" w:rsidRPr="00785870" w:rsidRDefault="00B04678" w:rsidP="00C52930">
            <w:pPr>
              <w:pStyle w:val="TAL"/>
              <w:rPr>
                <w:ins w:id="106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8889D" w14:textId="77777777" w:rsidR="00B04678" w:rsidRPr="00785870" w:rsidRDefault="00B04678" w:rsidP="00C52930">
            <w:pPr>
              <w:pStyle w:val="TAL"/>
              <w:rPr>
                <w:ins w:id="1062" w:author="Maheshwari Richa (1INC24)" w:date="2024-04-25T10:24:00Z"/>
                <w:rFonts w:eastAsia="MS Mincho"/>
              </w:rPr>
            </w:pPr>
          </w:p>
        </w:tc>
      </w:tr>
      <w:tr w:rsidR="00B04678" w:rsidRPr="00785870" w14:paraId="138434C9" w14:textId="77777777" w:rsidTr="00C52930">
        <w:trPr>
          <w:jc w:val="center"/>
          <w:ins w:id="106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60293E6" w14:textId="77777777" w:rsidR="00B04678" w:rsidRPr="00785870" w:rsidRDefault="00B04678" w:rsidP="00C52930">
            <w:pPr>
              <w:pStyle w:val="TAL"/>
              <w:rPr>
                <w:ins w:id="1064" w:author="Maheshwari Richa (1INC24)" w:date="2024-04-25T10:24:00Z"/>
              </w:rPr>
            </w:pPr>
            <w:ins w:id="1065" w:author="Maheshwari Richa (1INC24)" w:date="2024-04-25T10:24: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BF0AF2E" w14:textId="77777777" w:rsidR="00B04678" w:rsidRPr="00785870" w:rsidRDefault="00B04678" w:rsidP="00C52930">
            <w:pPr>
              <w:pStyle w:val="TAL"/>
              <w:rPr>
                <w:ins w:id="1066" w:author="Maheshwari Richa (1INC24)" w:date="2024-04-25T10:24:00Z"/>
                <w:rFonts w:eastAsia="MS Mincho"/>
              </w:rPr>
            </w:pPr>
            <w:ins w:id="1067"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7D3C44" w14:textId="77777777" w:rsidR="00B04678" w:rsidRPr="00785870" w:rsidRDefault="00B04678" w:rsidP="00C52930">
            <w:pPr>
              <w:pStyle w:val="TAL"/>
              <w:rPr>
                <w:ins w:id="1068"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E04A0" w14:textId="77777777" w:rsidR="00B04678" w:rsidRPr="00785870" w:rsidRDefault="00B04678" w:rsidP="00C52930">
            <w:pPr>
              <w:pStyle w:val="TAL"/>
              <w:rPr>
                <w:ins w:id="1069" w:author="Maheshwari Richa (1INC24)" w:date="2024-04-25T10:24:00Z"/>
                <w:rFonts w:eastAsia="MS Mincho"/>
              </w:rPr>
            </w:pPr>
          </w:p>
        </w:tc>
      </w:tr>
      <w:tr w:rsidR="00B04678" w:rsidRPr="00785870" w14:paraId="4E4B10A0" w14:textId="77777777" w:rsidTr="00C52930">
        <w:trPr>
          <w:jc w:val="center"/>
          <w:ins w:id="1070"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51E9C182" w14:textId="77777777" w:rsidR="00B04678" w:rsidRPr="00785870" w:rsidRDefault="00B04678" w:rsidP="00C52930">
            <w:pPr>
              <w:pStyle w:val="TAL"/>
              <w:rPr>
                <w:ins w:id="1071" w:author="Maheshwari Richa (1INC24)" w:date="2024-04-25T10:24:00Z"/>
              </w:rPr>
            </w:pPr>
            <w:ins w:id="1072" w:author="Maheshwari Richa (1INC24)" w:date="2024-04-25T10:24: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FB184CD" w14:textId="77777777" w:rsidR="00B04678" w:rsidRPr="00785870" w:rsidRDefault="00B04678" w:rsidP="00C52930">
            <w:pPr>
              <w:pStyle w:val="TAL"/>
              <w:rPr>
                <w:ins w:id="1073"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406785" w14:textId="77777777" w:rsidR="00B04678" w:rsidRPr="00785870" w:rsidRDefault="00B04678" w:rsidP="00C52930">
            <w:pPr>
              <w:pStyle w:val="TAL"/>
              <w:rPr>
                <w:ins w:id="107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D011E3" w14:textId="77777777" w:rsidR="00B04678" w:rsidRPr="00785870" w:rsidRDefault="00B04678" w:rsidP="00C52930">
            <w:pPr>
              <w:pStyle w:val="TAL"/>
              <w:rPr>
                <w:ins w:id="1075" w:author="Maheshwari Richa (1INC24)" w:date="2024-04-25T10:24:00Z"/>
                <w:rFonts w:eastAsia="MS Mincho"/>
              </w:rPr>
            </w:pPr>
          </w:p>
        </w:tc>
      </w:tr>
      <w:tr w:rsidR="00B04678" w:rsidRPr="00785870" w14:paraId="06834294" w14:textId="77777777" w:rsidTr="00C52930">
        <w:trPr>
          <w:jc w:val="center"/>
          <w:ins w:id="107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0C997D4" w14:textId="77777777" w:rsidR="00B04678" w:rsidRPr="00785870" w:rsidRDefault="00B04678" w:rsidP="00C52930">
            <w:pPr>
              <w:pStyle w:val="TAL"/>
              <w:rPr>
                <w:ins w:id="1077" w:author="Maheshwari Richa (1INC24)" w:date="2024-04-25T10:24:00Z"/>
              </w:rPr>
            </w:pPr>
            <w:ins w:id="1078" w:author="Maheshwari Richa (1INC24)" w:date="2024-04-25T10:24: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40D2615A" w14:textId="77777777" w:rsidR="00B04678" w:rsidRPr="00785870" w:rsidRDefault="00B04678" w:rsidP="00C52930">
            <w:pPr>
              <w:pStyle w:val="TAL"/>
              <w:rPr>
                <w:ins w:id="1079" w:author="Maheshwari Richa (1INC24)" w:date="2024-04-25T10:24:00Z"/>
                <w:lang w:eastAsia="zh-CN"/>
              </w:rPr>
            </w:pPr>
            <w:ins w:id="1080" w:author="Maheshwari Richa (1INC24)" w:date="2024-04-25T10:24:00Z">
              <w:r w:rsidRPr="00785870">
                <w:rPr>
                  <w:lang w:eastAsia="zh-CN"/>
                </w:rPr>
                <w:t xml:space="preserve">See </w:t>
              </w:r>
              <w:r>
                <w:rPr>
                  <w:lang w:eastAsia="zh-CN"/>
                </w:rPr>
                <w:t>14.2.6</w:t>
              </w:r>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61EDA285" w14:textId="2F6E4232" w:rsidR="00B04678" w:rsidRPr="00785870" w:rsidRDefault="00495198" w:rsidP="00C52930">
            <w:pPr>
              <w:pStyle w:val="TAL"/>
              <w:rPr>
                <w:ins w:id="1081" w:author="Maheshwari Richa (1INC24)" w:date="2024-04-25T10:24:00Z"/>
                <w:rFonts w:eastAsia="MS Mincho"/>
              </w:rPr>
            </w:pPr>
            <w:ins w:id="1082" w:author="Maheshwari Richa (1INC24)" w:date="2024-05-09T17:55:00Z">
              <w:r>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7480A693" w14:textId="77777777" w:rsidR="00B04678" w:rsidRPr="00785870" w:rsidRDefault="00B04678" w:rsidP="00C52930">
            <w:pPr>
              <w:pStyle w:val="TAL"/>
              <w:rPr>
                <w:ins w:id="1083" w:author="Maheshwari Richa (1INC24)" w:date="2024-04-25T10:24:00Z"/>
                <w:rFonts w:eastAsia="MS Mincho"/>
              </w:rPr>
            </w:pPr>
          </w:p>
        </w:tc>
      </w:tr>
      <w:tr w:rsidR="00B04678" w:rsidRPr="00785870" w14:paraId="13547EA3" w14:textId="77777777" w:rsidTr="00C52930">
        <w:trPr>
          <w:jc w:val="center"/>
          <w:ins w:id="1084"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49DCDE7" w14:textId="77777777" w:rsidR="00B04678" w:rsidRPr="00785870" w:rsidRDefault="00B04678" w:rsidP="00C52930">
            <w:pPr>
              <w:pStyle w:val="TAL"/>
              <w:rPr>
                <w:ins w:id="1085" w:author="Maheshwari Richa (1INC24)" w:date="2024-04-25T10:24:00Z"/>
                <w:rFonts w:eastAsia="Malgun Gothic"/>
                <w:lang w:eastAsia="ko-KR"/>
              </w:rPr>
            </w:pPr>
            <w:ins w:id="1086" w:author="Maheshwari Richa (1INC24)" w:date="2024-04-25T10:24: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64F10237" w14:textId="77777777" w:rsidR="00B04678" w:rsidRPr="00785870" w:rsidRDefault="00B04678" w:rsidP="00C52930">
            <w:pPr>
              <w:pStyle w:val="TAL"/>
              <w:rPr>
                <w:ins w:id="1087" w:author="Maheshwari Richa (1INC24)" w:date="2024-04-25T10:24:00Z"/>
                <w:rFonts w:eastAsia="Malgun Gothic"/>
                <w:lang w:eastAsia="ko-KR"/>
              </w:rPr>
            </w:pPr>
            <w:ins w:id="1088"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EED605" w14:textId="77777777" w:rsidR="00B04678" w:rsidRPr="00785870" w:rsidRDefault="00B04678" w:rsidP="00C52930">
            <w:pPr>
              <w:pStyle w:val="TAL"/>
              <w:rPr>
                <w:ins w:id="1089"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1952FB8" w14:textId="77777777" w:rsidR="00B04678" w:rsidRPr="00785870" w:rsidRDefault="00B04678" w:rsidP="00C52930">
            <w:pPr>
              <w:pStyle w:val="TAL"/>
              <w:rPr>
                <w:ins w:id="1090" w:author="Maheshwari Richa (1INC24)" w:date="2024-04-25T10:24:00Z"/>
                <w:rFonts w:eastAsia="MS Mincho"/>
              </w:rPr>
            </w:pPr>
            <w:ins w:id="1091" w:author="Maheshwari Richa (1INC24)" w:date="2024-04-25T10:24:00Z">
              <w:r w:rsidRPr="00785870">
                <w:rPr>
                  <w:rFonts w:eastAsia="MS Mincho"/>
                </w:rPr>
                <w:t>Rel-12 onwards</w:t>
              </w:r>
            </w:ins>
          </w:p>
        </w:tc>
      </w:tr>
      <w:tr w:rsidR="005E2D60" w:rsidRPr="00785870" w14:paraId="12B50567" w14:textId="77777777" w:rsidTr="00C52930">
        <w:trPr>
          <w:jc w:val="center"/>
          <w:ins w:id="1092" w:author="Maheshwari Richa (1INC24)" w:date="2024-04-25T10:24:00Z"/>
        </w:trPr>
        <w:tc>
          <w:tcPr>
            <w:tcW w:w="4535" w:type="dxa"/>
            <w:vMerge w:val="restart"/>
            <w:tcBorders>
              <w:top w:val="single" w:sz="4" w:space="0" w:color="000000"/>
              <w:left w:val="single" w:sz="4" w:space="0" w:color="000000"/>
              <w:right w:val="single" w:sz="4" w:space="0" w:color="000000"/>
            </w:tcBorders>
          </w:tcPr>
          <w:p w14:paraId="2B8AF00F" w14:textId="77777777" w:rsidR="005E2D60" w:rsidRPr="00785870" w:rsidRDefault="005E2D60" w:rsidP="00C52930">
            <w:pPr>
              <w:keepNext/>
              <w:keepLines/>
              <w:spacing w:after="0"/>
              <w:rPr>
                <w:ins w:id="1093" w:author="Maheshwari Richa (1INC24)" w:date="2024-04-25T10:24:00Z"/>
                <w:rFonts w:ascii="Arial" w:eastAsia="Malgun Gothic" w:hAnsi="Arial"/>
                <w:sz w:val="18"/>
                <w:lang w:eastAsia="ko-KR"/>
              </w:rPr>
            </w:pPr>
            <w:ins w:id="1094" w:author="Maheshwari Richa (1INC24)" w:date="2024-04-25T10:24:00Z">
              <w:r w:rsidRPr="0078587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0C2835CF" w14:textId="77777777" w:rsidR="005E2D60" w:rsidRPr="00785870" w:rsidRDefault="005E2D60" w:rsidP="00C52930">
            <w:pPr>
              <w:keepNext/>
              <w:keepLines/>
              <w:spacing w:after="0"/>
              <w:rPr>
                <w:ins w:id="1095" w:author="Maheshwari Richa (1INC24)" w:date="2024-04-25T10:24:00Z"/>
                <w:rFonts w:ascii="Arial" w:eastAsia="MS Mincho" w:hAnsi="Arial"/>
                <w:sz w:val="18"/>
              </w:rPr>
            </w:pPr>
            <w:ins w:id="1096" w:author="Maheshwari Richa (1INC24)" w:date="2024-04-25T10:24:00Z">
              <w:r w:rsidRPr="0078587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A50F2D" w14:textId="77777777" w:rsidR="005E2D60" w:rsidRPr="00785870" w:rsidRDefault="005E2D60" w:rsidP="00C52930">
            <w:pPr>
              <w:keepNext/>
              <w:keepLines/>
              <w:spacing w:after="0"/>
              <w:rPr>
                <w:ins w:id="1097" w:author="Maheshwari Richa (1INC24)" w:date="2024-04-25T10:24: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442E67" w14:textId="77777777" w:rsidR="005E2D60" w:rsidRPr="00785870" w:rsidRDefault="005E2D60" w:rsidP="00C52930">
            <w:pPr>
              <w:keepNext/>
              <w:keepLines/>
              <w:spacing w:after="0"/>
              <w:rPr>
                <w:ins w:id="1098" w:author="Maheshwari Richa (1INC24)" w:date="2024-04-25T10:24:00Z"/>
                <w:rFonts w:ascii="Arial" w:eastAsia="MS Mincho" w:hAnsi="Arial"/>
                <w:sz w:val="18"/>
              </w:rPr>
            </w:pPr>
          </w:p>
        </w:tc>
      </w:tr>
      <w:tr w:rsidR="005E2D60" w:rsidRPr="00785870" w14:paraId="67D2BB49" w14:textId="77777777" w:rsidTr="00BC6155">
        <w:trPr>
          <w:jc w:val="center"/>
          <w:ins w:id="1099" w:author="Maheshwari Richa (1INC24)" w:date="2024-05-10T11:24:00Z"/>
        </w:trPr>
        <w:tc>
          <w:tcPr>
            <w:tcW w:w="4535" w:type="dxa"/>
            <w:vMerge/>
            <w:tcBorders>
              <w:left w:val="single" w:sz="4" w:space="0" w:color="000000"/>
              <w:right w:val="single" w:sz="4" w:space="0" w:color="000000"/>
            </w:tcBorders>
          </w:tcPr>
          <w:p w14:paraId="26E52655" w14:textId="77777777" w:rsidR="005E2D60" w:rsidRPr="00785870" w:rsidRDefault="005E2D60" w:rsidP="005E2D60">
            <w:pPr>
              <w:keepNext/>
              <w:keepLines/>
              <w:spacing w:after="0"/>
              <w:rPr>
                <w:ins w:id="1100" w:author="Maheshwari Richa (1INC24)" w:date="2024-05-10T11:24: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3FFC61CC" w14:textId="1D87F6DA" w:rsidR="005E2D60" w:rsidRPr="00785870" w:rsidRDefault="005E2D60" w:rsidP="005E2D60">
            <w:pPr>
              <w:keepNext/>
              <w:keepLines/>
              <w:spacing w:after="0"/>
              <w:rPr>
                <w:ins w:id="1101" w:author="Maheshwari Richa (1INC24)" w:date="2024-05-10T11:24:00Z"/>
                <w:rFonts w:ascii="Arial" w:eastAsia="MS Mincho" w:hAnsi="Arial"/>
                <w:sz w:val="18"/>
              </w:rPr>
            </w:pPr>
            <w:ins w:id="1102" w:author="Maheshwari Richa (1INC24)" w:date="2024-05-10T11:24:00Z">
              <w:r w:rsidRPr="0078587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50409D8F" w14:textId="77777777" w:rsidR="005E2D60" w:rsidRPr="00785870" w:rsidRDefault="005E2D60" w:rsidP="005E2D60">
            <w:pPr>
              <w:keepNext/>
              <w:keepLines/>
              <w:spacing w:after="0"/>
              <w:rPr>
                <w:ins w:id="1103" w:author="Maheshwari Richa (1INC24)" w:date="2024-05-10T11:24: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9E9579B" w14:textId="0415BDA6" w:rsidR="005E2D60" w:rsidRPr="00785870" w:rsidRDefault="005E2D60" w:rsidP="005E2D60">
            <w:pPr>
              <w:keepNext/>
              <w:keepLines/>
              <w:spacing w:after="0"/>
              <w:rPr>
                <w:ins w:id="1104" w:author="Maheshwari Richa (1INC24)" w:date="2024-05-10T11:24:00Z"/>
                <w:rFonts w:ascii="Arial" w:eastAsia="MS Mincho" w:hAnsi="Arial"/>
                <w:sz w:val="18"/>
              </w:rPr>
            </w:pPr>
            <w:ins w:id="1105" w:author="Maheshwari Richa (1INC24)" w:date="2024-05-10T11:24:00Z">
              <w:r w:rsidRPr="00785870">
                <w:rPr>
                  <w:rFonts w:ascii="Arial" w:eastAsia="MS Mincho" w:hAnsi="Arial"/>
                  <w:sz w:val="18"/>
                </w:rPr>
                <w:t>Calculated response time &gt;128s</w:t>
              </w:r>
            </w:ins>
          </w:p>
        </w:tc>
      </w:tr>
      <w:tr w:rsidR="00B04678" w:rsidRPr="00785870" w14:paraId="22D1055C" w14:textId="77777777" w:rsidTr="00C52930">
        <w:trPr>
          <w:jc w:val="center"/>
          <w:ins w:id="110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0D5225C" w14:textId="77777777" w:rsidR="00B04678" w:rsidRPr="00785870" w:rsidRDefault="00B04678" w:rsidP="00C52930">
            <w:pPr>
              <w:pStyle w:val="TAL"/>
              <w:rPr>
                <w:ins w:id="1107" w:author="Maheshwari Richa (1INC24)" w:date="2024-04-25T10:24:00Z"/>
              </w:rPr>
            </w:pPr>
            <w:ins w:id="1108"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B93DF83" w14:textId="77777777" w:rsidR="00B04678" w:rsidRPr="00785870" w:rsidRDefault="00B04678" w:rsidP="00C52930">
            <w:pPr>
              <w:pStyle w:val="TAL"/>
              <w:rPr>
                <w:ins w:id="1109"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F2985A" w14:textId="77777777" w:rsidR="00B04678" w:rsidRPr="00785870" w:rsidRDefault="00B04678" w:rsidP="00C52930">
            <w:pPr>
              <w:pStyle w:val="TAL"/>
              <w:rPr>
                <w:ins w:id="1110"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CBA6F6" w14:textId="77777777" w:rsidR="00B04678" w:rsidRPr="00785870" w:rsidRDefault="00B04678" w:rsidP="00C52930">
            <w:pPr>
              <w:pStyle w:val="TAL"/>
              <w:rPr>
                <w:ins w:id="1111" w:author="Maheshwari Richa (1INC24)" w:date="2024-04-25T10:24:00Z"/>
                <w:rFonts w:eastAsia="MS Mincho"/>
              </w:rPr>
            </w:pPr>
          </w:p>
        </w:tc>
      </w:tr>
      <w:tr w:rsidR="00B04678" w:rsidRPr="00785870" w14:paraId="288338E3" w14:textId="77777777" w:rsidTr="00C52930">
        <w:trPr>
          <w:jc w:val="center"/>
          <w:ins w:id="1112"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47C753AB" w14:textId="77777777" w:rsidR="00B04678" w:rsidRPr="00785870" w:rsidRDefault="00B04678" w:rsidP="00C52930">
            <w:pPr>
              <w:pStyle w:val="TAL"/>
              <w:rPr>
                <w:ins w:id="1113" w:author="Maheshwari Richa (1INC24)" w:date="2024-04-25T10:24:00Z"/>
              </w:rPr>
            </w:pPr>
            <w:ins w:id="1114" w:author="Maheshwari Richa (1INC24)" w:date="2024-04-25T10:24: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E19845" w14:textId="77777777" w:rsidR="00B04678" w:rsidRPr="00785870" w:rsidRDefault="00B04678" w:rsidP="00C52930">
            <w:pPr>
              <w:pStyle w:val="TAL"/>
              <w:rPr>
                <w:ins w:id="1115" w:author="Maheshwari Richa (1INC24)" w:date="2024-04-25T10:24:00Z"/>
                <w:rFonts w:eastAsia="MS Mincho"/>
              </w:rPr>
            </w:pPr>
            <w:ins w:id="1116" w:author="Maheshwari Richa (1INC24)" w:date="2024-04-25T10:24: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D9B5E0B" w14:textId="77777777" w:rsidR="00B04678" w:rsidRPr="00785870" w:rsidRDefault="00B04678" w:rsidP="00C52930">
            <w:pPr>
              <w:pStyle w:val="TAL"/>
              <w:rPr>
                <w:ins w:id="111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7390B4" w14:textId="77777777" w:rsidR="00B04678" w:rsidRPr="00785870" w:rsidRDefault="00B04678" w:rsidP="00C52930">
            <w:pPr>
              <w:pStyle w:val="TAL"/>
              <w:rPr>
                <w:ins w:id="1118" w:author="Maheshwari Richa (1INC24)" w:date="2024-04-25T10:24:00Z"/>
                <w:rFonts w:eastAsia="MS Mincho"/>
              </w:rPr>
            </w:pPr>
          </w:p>
        </w:tc>
      </w:tr>
      <w:tr w:rsidR="00B04678" w:rsidRPr="00785870" w14:paraId="552E6E96" w14:textId="77777777" w:rsidTr="00C52930">
        <w:trPr>
          <w:jc w:val="center"/>
          <w:ins w:id="111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4D2A1ABB" w14:textId="77777777" w:rsidR="00B04678" w:rsidRPr="00785870" w:rsidRDefault="00B04678" w:rsidP="00C52930">
            <w:pPr>
              <w:pStyle w:val="TAL"/>
              <w:rPr>
                <w:ins w:id="1120" w:author="Maheshwari Richa (1INC24)" w:date="2024-04-25T10:24:00Z"/>
              </w:rPr>
            </w:pPr>
            <w:ins w:id="1121"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3504F99" w14:textId="77777777" w:rsidR="00B04678" w:rsidRPr="00785870" w:rsidRDefault="00B04678" w:rsidP="00C52930">
            <w:pPr>
              <w:pStyle w:val="TAL"/>
              <w:rPr>
                <w:ins w:id="1122"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0A8E5B" w14:textId="77777777" w:rsidR="00B04678" w:rsidRPr="00785870" w:rsidRDefault="00B04678" w:rsidP="00C52930">
            <w:pPr>
              <w:pStyle w:val="TAL"/>
              <w:rPr>
                <w:ins w:id="1123"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03F081" w14:textId="77777777" w:rsidR="00B04678" w:rsidRPr="00785870" w:rsidRDefault="00B04678" w:rsidP="00C52930">
            <w:pPr>
              <w:pStyle w:val="TAL"/>
              <w:rPr>
                <w:ins w:id="1124" w:author="Maheshwari Richa (1INC24)" w:date="2024-04-25T10:24:00Z"/>
                <w:rFonts w:eastAsia="MS Mincho"/>
              </w:rPr>
            </w:pPr>
          </w:p>
        </w:tc>
      </w:tr>
      <w:tr w:rsidR="00B04678" w:rsidRPr="00785870" w14:paraId="310DC4D5" w14:textId="77777777" w:rsidTr="00C52930">
        <w:trPr>
          <w:jc w:val="center"/>
          <w:ins w:id="1125"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15555B8" w14:textId="77777777" w:rsidR="00B04678" w:rsidRPr="00785870" w:rsidRDefault="00B04678" w:rsidP="00C52930">
            <w:pPr>
              <w:pStyle w:val="TAL"/>
              <w:rPr>
                <w:ins w:id="1126" w:author="Maheshwari Richa (1INC24)" w:date="2024-04-25T10:24:00Z"/>
              </w:rPr>
            </w:pPr>
            <w:ins w:id="1127" w:author="Maheshwari Richa (1INC24)" w:date="2024-04-25T10:24: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71C65CE4" w14:textId="77777777" w:rsidR="00B04678" w:rsidRPr="00785870" w:rsidRDefault="00B04678" w:rsidP="00C52930">
            <w:pPr>
              <w:pStyle w:val="TAL"/>
              <w:rPr>
                <w:ins w:id="1128" w:author="Maheshwari Richa (1INC24)" w:date="2024-04-25T10:24:00Z"/>
                <w:rFonts w:eastAsia="MS Mincho"/>
              </w:rPr>
            </w:pPr>
            <w:ins w:id="1129"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E68A24" w14:textId="77777777" w:rsidR="00B04678" w:rsidRPr="00785870" w:rsidRDefault="00B04678" w:rsidP="00C52930">
            <w:pPr>
              <w:pStyle w:val="TAL"/>
              <w:rPr>
                <w:ins w:id="1130"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E75E5" w14:textId="77777777" w:rsidR="00B04678" w:rsidRPr="00785870" w:rsidRDefault="00B04678" w:rsidP="00C52930">
            <w:pPr>
              <w:pStyle w:val="TAL"/>
              <w:rPr>
                <w:ins w:id="1131" w:author="Maheshwari Richa (1INC24)" w:date="2024-04-25T10:24:00Z"/>
                <w:rFonts w:eastAsia="MS Mincho"/>
              </w:rPr>
            </w:pPr>
          </w:p>
        </w:tc>
      </w:tr>
      <w:tr w:rsidR="00B04678" w:rsidRPr="00785870" w14:paraId="63029A71" w14:textId="77777777" w:rsidTr="00C52930">
        <w:trPr>
          <w:jc w:val="center"/>
          <w:ins w:id="1132"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844F5C5" w14:textId="77777777" w:rsidR="00B04678" w:rsidRPr="00785870" w:rsidRDefault="00B04678" w:rsidP="00C52930">
            <w:pPr>
              <w:pStyle w:val="TAL"/>
              <w:rPr>
                <w:ins w:id="1133" w:author="Maheshwari Richa (1INC24)" w:date="2024-04-25T10:24:00Z"/>
              </w:rPr>
            </w:pPr>
            <w:ins w:id="1134" w:author="Maheshwari Richa (1INC24)" w:date="2024-04-25T10:24: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89570F8" w14:textId="77777777" w:rsidR="00B04678" w:rsidRPr="00785870" w:rsidRDefault="00B04678" w:rsidP="00C52930">
            <w:pPr>
              <w:pStyle w:val="TAL"/>
              <w:rPr>
                <w:ins w:id="1135" w:author="Maheshwari Richa (1INC24)" w:date="2024-04-25T10:24:00Z"/>
                <w:rFonts w:eastAsia="MS Mincho"/>
              </w:rPr>
            </w:pPr>
            <w:ins w:id="1136"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1B8ADF" w14:textId="77777777" w:rsidR="00B04678" w:rsidRPr="00785870" w:rsidRDefault="00B04678" w:rsidP="00C52930">
            <w:pPr>
              <w:pStyle w:val="TAL"/>
              <w:rPr>
                <w:ins w:id="113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B705F" w14:textId="77777777" w:rsidR="00B04678" w:rsidRPr="00785870" w:rsidRDefault="00B04678" w:rsidP="00C52930">
            <w:pPr>
              <w:pStyle w:val="TAL"/>
              <w:rPr>
                <w:ins w:id="1138" w:author="Maheshwari Richa (1INC24)" w:date="2024-04-25T10:24:00Z"/>
                <w:rFonts w:eastAsia="MS Mincho"/>
              </w:rPr>
            </w:pPr>
          </w:p>
        </w:tc>
      </w:tr>
      <w:tr w:rsidR="00B04678" w:rsidRPr="00785870" w14:paraId="6FF7D0E9" w14:textId="77777777" w:rsidTr="00C52930">
        <w:trPr>
          <w:jc w:val="center"/>
          <w:ins w:id="113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5EBC826" w14:textId="77777777" w:rsidR="00B04678" w:rsidRPr="00785870" w:rsidRDefault="00B04678" w:rsidP="00C52930">
            <w:pPr>
              <w:pStyle w:val="TAL"/>
              <w:rPr>
                <w:ins w:id="1140" w:author="Maheshwari Richa (1INC24)" w:date="2024-04-25T10:24:00Z"/>
              </w:rPr>
            </w:pPr>
            <w:ins w:id="1141" w:author="Maheshwari Richa (1INC24)" w:date="2024-04-25T10:24: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16A579B" w14:textId="77777777" w:rsidR="00B04678" w:rsidRPr="00785870" w:rsidRDefault="00B04678" w:rsidP="00C52930">
            <w:pPr>
              <w:pStyle w:val="TAL"/>
              <w:rPr>
                <w:ins w:id="1142" w:author="Maheshwari Richa (1INC24)" w:date="2024-04-25T10:24:00Z"/>
                <w:rFonts w:eastAsia="MS Mincho"/>
              </w:rPr>
            </w:pPr>
            <w:ins w:id="1143"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AFD49D" w14:textId="77777777" w:rsidR="00B04678" w:rsidRPr="00785870" w:rsidRDefault="00B04678" w:rsidP="00C52930">
            <w:pPr>
              <w:pStyle w:val="TAL"/>
              <w:rPr>
                <w:ins w:id="114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7C55E3" w14:textId="77777777" w:rsidR="00B04678" w:rsidRPr="00785870" w:rsidRDefault="00B04678" w:rsidP="00C52930">
            <w:pPr>
              <w:pStyle w:val="TAL"/>
              <w:rPr>
                <w:ins w:id="1145" w:author="Maheshwari Richa (1INC24)" w:date="2024-04-25T10:24:00Z"/>
                <w:rFonts w:eastAsia="MS Mincho"/>
              </w:rPr>
            </w:pPr>
          </w:p>
        </w:tc>
      </w:tr>
      <w:tr w:rsidR="00B04678" w:rsidRPr="00785870" w14:paraId="44651382" w14:textId="77777777" w:rsidTr="00C52930">
        <w:trPr>
          <w:jc w:val="center"/>
          <w:ins w:id="114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116669F" w14:textId="77777777" w:rsidR="00B04678" w:rsidRPr="00785870" w:rsidRDefault="00B04678" w:rsidP="00C52930">
            <w:pPr>
              <w:pStyle w:val="TAL"/>
              <w:rPr>
                <w:ins w:id="1147" w:author="Maheshwari Richa (1INC24)" w:date="2024-04-25T10:24:00Z"/>
              </w:rPr>
            </w:pPr>
            <w:ins w:id="1148"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36B8B80" w14:textId="77777777" w:rsidR="00B04678" w:rsidRPr="00785870" w:rsidRDefault="00B04678" w:rsidP="00C52930">
            <w:pPr>
              <w:pStyle w:val="TAL"/>
              <w:rPr>
                <w:ins w:id="1149"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D367A4" w14:textId="77777777" w:rsidR="00B04678" w:rsidRPr="00785870" w:rsidRDefault="00B04678" w:rsidP="00C52930">
            <w:pPr>
              <w:pStyle w:val="TAL"/>
              <w:rPr>
                <w:ins w:id="1150"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BFCFC" w14:textId="77777777" w:rsidR="00B04678" w:rsidRPr="00785870" w:rsidRDefault="00B04678" w:rsidP="00C52930">
            <w:pPr>
              <w:pStyle w:val="TAL"/>
              <w:rPr>
                <w:ins w:id="1151" w:author="Maheshwari Richa (1INC24)" w:date="2024-04-25T10:24:00Z"/>
                <w:rFonts w:eastAsia="MS Mincho"/>
              </w:rPr>
            </w:pPr>
          </w:p>
        </w:tc>
      </w:tr>
      <w:tr w:rsidR="00B04678" w:rsidRPr="00785870" w14:paraId="175412DF" w14:textId="77777777" w:rsidTr="00C52930">
        <w:trPr>
          <w:jc w:val="center"/>
          <w:ins w:id="1152"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4AA3266" w14:textId="77777777" w:rsidR="00B04678" w:rsidRPr="00785870" w:rsidRDefault="00B04678" w:rsidP="00C52930">
            <w:pPr>
              <w:pStyle w:val="TAL"/>
              <w:rPr>
                <w:ins w:id="1153" w:author="Maheshwari Richa (1INC24)" w:date="2024-04-25T10:24:00Z"/>
              </w:rPr>
            </w:pPr>
            <w:ins w:id="1154" w:author="Maheshwari Richa (1INC24)" w:date="2024-04-25T10:24: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05C5A88" w14:textId="77777777" w:rsidR="00B04678" w:rsidRPr="00785870" w:rsidRDefault="00B04678" w:rsidP="00C52930">
            <w:pPr>
              <w:pStyle w:val="TAL"/>
              <w:rPr>
                <w:ins w:id="1155" w:author="Maheshwari Richa (1INC24)" w:date="2024-04-25T10:24:00Z"/>
                <w:rFonts w:eastAsia="MS Mincho"/>
              </w:rPr>
            </w:pPr>
            <w:ins w:id="1156"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09E767" w14:textId="77777777" w:rsidR="00B04678" w:rsidRPr="00785870" w:rsidRDefault="00B04678" w:rsidP="00C52930">
            <w:pPr>
              <w:pStyle w:val="TAL"/>
              <w:rPr>
                <w:ins w:id="115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FF25A5" w14:textId="77777777" w:rsidR="00B04678" w:rsidRPr="00785870" w:rsidRDefault="00B04678" w:rsidP="00C52930">
            <w:pPr>
              <w:pStyle w:val="TAL"/>
              <w:rPr>
                <w:ins w:id="1158" w:author="Maheshwari Richa (1INC24)" w:date="2024-04-25T10:24:00Z"/>
                <w:rFonts w:eastAsia="MS Mincho"/>
              </w:rPr>
            </w:pPr>
          </w:p>
        </w:tc>
      </w:tr>
      <w:tr w:rsidR="00B04678" w:rsidRPr="00785870" w14:paraId="5CB06492" w14:textId="77777777" w:rsidTr="00C52930">
        <w:trPr>
          <w:jc w:val="center"/>
          <w:ins w:id="115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0F64A605" w14:textId="77777777" w:rsidR="00B04678" w:rsidRPr="00785870" w:rsidRDefault="00B04678" w:rsidP="00C52930">
            <w:pPr>
              <w:pStyle w:val="TAL"/>
              <w:rPr>
                <w:ins w:id="1160" w:author="Maheshwari Richa (1INC24)" w:date="2024-04-25T10:24:00Z"/>
              </w:rPr>
            </w:pPr>
            <w:ins w:id="1161" w:author="Maheshwari Richa (1INC24)" w:date="2024-04-25T10:24: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341B95A" w14:textId="77777777" w:rsidR="00B04678" w:rsidRPr="00785870" w:rsidRDefault="00B04678" w:rsidP="00C52930">
            <w:pPr>
              <w:pStyle w:val="TAL"/>
              <w:rPr>
                <w:ins w:id="1162" w:author="Maheshwari Richa (1INC24)" w:date="2024-04-25T10:24:00Z"/>
                <w:rFonts w:eastAsia="MS Mincho"/>
              </w:rPr>
            </w:pPr>
            <w:ins w:id="1163"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7079A1" w14:textId="77777777" w:rsidR="00B04678" w:rsidRPr="00785870" w:rsidRDefault="00B04678" w:rsidP="00C52930">
            <w:pPr>
              <w:pStyle w:val="TAL"/>
              <w:rPr>
                <w:ins w:id="116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F6D75A" w14:textId="77777777" w:rsidR="00B04678" w:rsidRPr="00785870" w:rsidRDefault="00B04678" w:rsidP="00C52930">
            <w:pPr>
              <w:pStyle w:val="TAL"/>
              <w:rPr>
                <w:ins w:id="1165" w:author="Maheshwari Richa (1INC24)" w:date="2024-04-25T10:24:00Z"/>
                <w:rFonts w:eastAsia="MS Mincho"/>
              </w:rPr>
            </w:pPr>
          </w:p>
        </w:tc>
      </w:tr>
      <w:tr w:rsidR="00B04678" w:rsidRPr="00785870" w14:paraId="47187606" w14:textId="77777777" w:rsidTr="00C52930">
        <w:trPr>
          <w:jc w:val="center"/>
          <w:ins w:id="116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60F1CD0" w14:textId="77777777" w:rsidR="00B04678" w:rsidRPr="00785870" w:rsidRDefault="00B04678" w:rsidP="00C52930">
            <w:pPr>
              <w:pStyle w:val="TAL"/>
              <w:rPr>
                <w:ins w:id="1167" w:author="Maheshwari Richa (1INC24)" w:date="2024-04-25T10:24:00Z"/>
              </w:rPr>
            </w:pPr>
            <w:ins w:id="1168" w:author="Maheshwari Richa (1INC24)" w:date="2024-04-25T10:24: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D1475B" w14:textId="77777777" w:rsidR="00B04678" w:rsidRPr="00785870" w:rsidRDefault="00B04678" w:rsidP="00C52930">
            <w:pPr>
              <w:pStyle w:val="TAL"/>
              <w:rPr>
                <w:ins w:id="1169" w:author="Maheshwari Richa (1INC24)" w:date="2024-04-25T10:24:00Z"/>
                <w:rFonts w:eastAsia="MS Mincho"/>
              </w:rPr>
            </w:pPr>
            <w:ins w:id="1170"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AB4833" w14:textId="77777777" w:rsidR="00B04678" w:rsidRPr="00785870" w:rsidRDefault="00B04678" w:rsidP="00C52930">
            <w:pPr>
              <w:pStyle w:val="TAL"/>
              <w:rPr>
                <w:ins w:id="117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D93B6" w14:textId="77777777" w:rsidR="00B04678" w:rsidRPr="00785870" w:rsidRDefault="00B04678" w:rsidP="00C52930">
            <w:pPr>
              <w:pStyle w:val="TAL"/>
              <w:rPr>
                <w:ins w:id="1172" w:author="Maheshwari Richa (1INC24)" w:date="2024-04-25T10:24:00Z"/>
                <w:rFonts w:eastAsia="MS Mincho"/>
              </w:rPr>
            </w:pPr>
          </w:p>
        </w:tc>
      </w:tr>
      <w:tr w:rsidR="00B04678" w:rsidRPr="00785870" w14:paraId="376BC0F7" w14:textId="77777777" w:rsidTr="00C52930">
        <w:trPr>
          <w:jc w:val="center"/>
          <w:ins w:id="117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07493E8" w14:textId="77777777" w:rsidR="00B04678" w:rsidRPr="00785870" w:rsidRDefault="00B04678" w:rsidP="00C52930">
            <w:pPr>
              <w:pStyle w:val="TAL"/>
              <w:rPr>
                <w:ins w:id="1174" w:author="Maheshwari Richa (1INC24)" w:date="2024-04-25T10:24:00Z"/>
              </w:rPr>
            </w:pPr>
            <w:ins w:id="1175" w:author="Maheshwari Richa (1INC24)" w:date="2024-04-25T10:24: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35AE8F2" w14:textId="77777777" w:rsidR="00B04678" w:rsidRPr="00785870" w:rsidRDefault="00B04678" w:rsidP="00C52930">
            <w:pPr>
              <w:pStyle w:val="TAL"/>
              <w:rPr>
                <w:ins w:id="1176" w:author="Maheshwari Richa (1INC24)" w:date="2024-04-25T10:24:00Z"/>
                <w:rFonts w:eastAsia="MS Mincho"/>
              </w:rPr>
            </w:pPr>
            <w:ins w:id="1177"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A77890" w14:textId="77777777" w:rsidR="00B04678" w:rsidRPr="00785870" w:rsidRDefault="00B04678" w:rsidP="00C52930">
            <w:pPr>
              <w:pStyle w:val="TAL"/>
              <w:rPr>
                <w:ins w:id="1178"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C8EE54" w14:textId="77777777" w:rsidR="00B04678" w:rsidRPr="00785870" w:rsidRDefault="00B04678" w:rsidP="00C52930">
            <w:pPr>
              <w:pStyle w:val="TAL"/>
              <w:rPr>
                <w:ins w:id="1179" w:author="Maheshwari Richa (1INC24)" w:date="2024-04-25T10:24:00Z"/>
                <w:rFonts w:eastAsia="MS Mincho"/>
              </w:rPr>
            </w:pPr>
          </w:p>
        </w:tc>
      </w:tr>
      <w:tr w:rsidR="00B04678" w:rsidRPr="00785870" w14:paraId="6F8C9008" w14:textId="77777777" w:rsidTr="00C52930">
        <w:trPr>
          <w:jc w:val="center"/>
          <w:ins w:id="1180"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BD6A344" w14:textId="77777777" w:rsidR="00B04678" w:rsidRPr="00785870" w:rsidRDefault="00B04678" w:rsidP="00C52930">
            <w:pPr>
              <w:pStyle w:val="TAL"/>
              <w:rPr>
                <w:ins w:id="1181" w:author="Maheshwari Richa (1INC24)" w:date="2024-04-25T10:24:00Z"/>
              </w:rPr>
            </w:pPr>
            <w:ins w:id="1182" w:author="Maheshwari Richa (1INC24)" w:date="2024-04-25T10:24: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4423D59" w14:textId="77777777" w:rsidR="00B04678" w:rsidRPr="00785870" w:rsidRDefault="00B04678" w:rsidP="00C52930">
            <w:pPr>
              <w:pStyle w:val="TAL"/>
              <w:rPr>
                <w:ins w:id="1183" w:author="Maheshwari Richa (1INC24)" w:date="2024-04-25T10:24:00Z"/>
                <w:rFonts w:eastAsia="MS Mincho"/>
              </w:rPr>
            </w:pPr>
            <w:ins w:id="1184"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384A68" w14:textId="77777777" w:rsidR="00B04678" w:rsidRPr="00785870" w:rsidRDefault="00B04678" w:rsidP="00C52930">
            <w:pPr>
              <w:pStyle w:val="TAL"/>
              <w:rPr>
                <w:ins w:id="1185"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B7822" w14:textId="77777777" w:rsidR="00B04678" w:rsidRPr="00785870" w:rsidRDefault="00B04678" w:rsidP="00C52930">
            <w:pPr>
              <w:pStyle w:val="TAL"/>
              <w:rPr>
                <w:ins w:id="1186" w:author="Maheshwari Richa (1INC24)" w:date="2024-04-25T10:24:00Z"/>
                <w:rFonts w:eastAsia="MS Mincho"/>
              </w:rPr>
            </w:pPr>
          </w:p>
        </w:tc>
      </w:tr>
      <w:tr w:rsidR="00B04678" w:rsidRPr="00785870" w14:paraId="33B0ACF6" w14:textId="77777777" w:rsidTr="00C52930">
        <w:trPr>
          <w:jc w:val="center"/>
          <w:ins w:id="1187"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E7E8162" w14:textId="77777777" w:rsidR="00B04678" w:rsidRPr="00785870" w:rsidRDefault="00B04678" w:rsidP="00C52930">
            <w:pPr>
              <w:pStyle w:val="TAL"/>
              <w:rPr>
                <w:ins w:id="1188" w:author="Maheshwari Richa (1INC24)" w:date="2024-04-25T10:24:00Z"/>
              </w:rPr>
            </w:pPr>
            <w:ins w:id="1189" w:author="Maheshwari Richa (1INC24)" w:date="2024-04-25T10:24: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6367DD1" w14:textId="77777777" w:rsidR="00B04678" w:rsidRPr="00785870" w:rsidRDefault="00B04678" w:rsidP="00C52930">
            <w:pPr>
              <w:pStyle w:val="TAL"/>
              <w:rPr>
                <w:ins w:id="1190" w:author="Maheshwari Richa (1INC24)" w:date="2024-04-25T10:24:00Z"/>
                <w:rFonts w:eastAsia="MS Mincho"/>
              </w:rPr>
            </w:pPr>
            <w:ins w:id="1191"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85A674" w14:textId="77777777" w:rsidR="00B04678" w:rsidRPr="00785870" w:rsidRDefault="00B04678" w:rsidP="00C52930">
            <w:pPr>
              <w:pStyle w:val="TAL"/>
              <w:rPr>
                <w:ins w:id="1192"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4F565B" w14:textId="77777777" w:rsidR="00B04678" w:rsidRPr="00785870" w:rsidRDefault="00B04678" w:rsidP="00C52930">
            <w:pPr>
              <w:pStyle w:val="TAL"/>
              <w:rPr>
                <w:ins w:id="1193" w:author="Maheshwari Richa (1INC24)" w:date="2024-04-25T10:24:00Z"/>
                <w:rFonts w:eastAsia="MS Mincho"/>
              </w:rPr>
            </w:pPr>
          </w:p>
        </w:tc>
      </w:tr>
      <w:tr w:rsidR="00B04678" w:rsidRPr="00785870" w14:paraId="55414756" w14:textId="77777777" w:rsidTr="00C52930">
        <w:trPr>
          <w:jc w:val="center"/>
          <w:ins w:id="1194"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BE83349" w14:textId="77777777" w:rsidR="00B04678" w:rsidRPr="00785870" w:rsidRDefault="00B04678" w:rsidP="00C52930">
            <w:pPr>
              <w:pStyle w:val="TAL"/>
              <w:rPr>
                <w:ins w:id="1195" w:author="Maheshwari Richa (1INC24)" w:date="2024-04-25T10:24:00Z"/>
              </w:rPr>
            </w:pPr>
            <w:ins w:id="1196" w:author="Maheshwari Richa (1INC24)" w:date="2024-04-25T10:24: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60429CC" w14:textId="77777777" w:rsidR="00B04678" w:rsidRPr="00785870" w:rsidRDefault="00B04678" w:rsidP="00C52930">
            <w:pPr>
              <w:pStyle w:val="TAL"/>
              <w:rPr>
                <w:ins w:id="1197" w:author="Maheshwari Richa (1INC24)" w:date="2024-04-25T10:24:00Z"/>
                <w:rFonts w:eastAsia="MS Mincho"/>
              </w:rPr>
            </w:pPr>
            <w:ins w:id="1198"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C44C60" w14:textId="77777777" w:rsidR="00B04678" w:rsidRPr="00785870" w:rsidRDefault="00B04678" w:rsidP="00C52930">
            <w:pPr>
              <w:pStyle w:val="TAL"/>
              <w:rPr>
                <w:ins w:id="1199"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2F3D6" w14:textId="77777777" w:rsidR="00B04678" w:rsidRPr="00785870" w:rsidRDefault="00B04678" w:rsidP="00C52930">
            <w:pPr>
              <w:pStyle w:val="TAL"/>
              <w:rPr>
                <w:ins w:id="1200" w:author="Maheshwari Richa (1INC24)" w:date="2024-04-25T10:24:00Z"/>
                <w:rFonts w:eastAsia="MS Mincho"/>
              </w:rPr>
            </w:pPr>
          </w:p>
        </w:tc>
      </w:tr>
      <w:tr w:rsidR="00B04678" w:rsidRPr="00785870" w14:paraId="38C99A08" w14:textId="77777777" w:rsidTr="00C52930">
        <w:trPr>
          <w:jc w:val="center"/>
          <w:ins w:id="1201"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445A8BFA" w14:textId="77777777" w:rsidR="00B04678" w:rsidRPr="00785870" w:rsidRDefault="00B04678" w:rsidP="00C52930">
            <w:pPr>
              <w:pStyle w:val="TAL"/>
              <w:rPr>
                <w:ins w:id="1202" w:author="Maheshwari Richa (1INC24)" w:date="2024-04-25T10:24:00Z"/>
              </w:rPr>
            </w:pPr>
            <w:ins w:id="1203" w:author="Maheshwari Richa (1INC24)" w:date="2024-04-25T10:24: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0B8D893" w14:textId="77777777" w:rsidR="00B04678" w:rsidRPr="00785870" w:rsidRDefault="00B04678" w:rsidP="00C52930">
            <w:pPr>
              <w:pStyle w:val="TAL"/>
              <w:rPr>
                <w:ins w:id="1204" w:author="Maheshwari Richa (1INC24)" w:date="2024-04-25T10:24:00Z"/>
                <w:rFonts w:eastAsia="MS Mincho"/>
              </w:rPr>
            </w:pPr>
            <w:ins w:id="1205"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5968AE" w14:textId="77777777" w:rsidR="00B04678" w:rsidRPr="00785870" w:rsidRDefault="00B04678" w:rsidP="00C52930">
            <w:pPr>
              <w:pStyle w:val="TAL"/>
              <w:rPr>
                <w:ins w:id="1206"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1968E" w14:textId="77777777" w:rsidR="00B04678" w:rsidRPr="00785870" w:rsidRDefault="00B04678" w:rsidP="00C52930">
            <w:pPr>
              <w:pStyle w:val="TAL"/>
              <w:rPr>
                <w:ins w:id="1207" w:author="Maheshwari Richa (1INC24)" w:date="2024-04-25T10:24:00Z"/>
                <w:rFonts w:eastAsia="MS Mincho"/>
              </w:rPr>
            </w:pPr>
          </w:p>
        </w:tc>
      </w:tr>
      <w:tr w:rsidR="00B04678" w:rsidRPr="00785870" w14:paraId="2D6BC7A7" w14:textId="77777777" w:rsidTr="00C52930">
        <w:trPr>
          <w:jc w:val="center"/>
          <w:ins w:id="1208"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2926F395" w14:textId="77777777" w:rsidR="00B04678" w:rsidRPr="00785870" w:rsidRDefault="00B04678" w:rsidP="00C52930">
            <w:pPr>
              <w:pStyle w:val="TAL"/>
              <w:rPr>
                <w:ins w:id="1209" w:author="Maheshwari Richa (1INC24)" w:date="2024-04-25T10:24:00Z"/>
              </w:rPr>
            </w:pPr>
            <w:ins w:id="1210" w:author="Maheshwari Richa (1INC24)" w:date="2024-04-25T10:24: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565B6A54" w14:textId="77777777" w:rsidR="00B04678" w:rsidRPr="00785870" w:rsidRDefault="00B04678" w:rsidP="00C52930">
            <w:pPr>
              <w:pStyle w:val="TAL"/>
              <w:rPr>
                <w:ins w:id="1211" w:author="Maheshwari Richa (1INC24)" w:date="2024-04-25T10:24:00Z"/>
                <w:lang w:eastAsia="zh-CN"/>
              </w:rPr>
            </w:pPr>
            <w:ins w:id="1212"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0AF222" w14:textId="77777777" w:rsidR="00B04678" w:rsidRPr="00785870" w:rsidRDefault="00B04678" w:rsidP="00C52930">
            <w:pPr>
              <w:pStyle w:val="TAL"/>
              <w:rPr>
                <w:ins w:id="1213"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7BF1F" w14:textId="77777777" w:rsidR="00B04678" w:rsidRPr="00785870" w:rsidRDefault="00B04678" w:rsidP="00C52930">
            <w:pPr>
              <w:pStyle w:val="TAL"/>
              <w:rPr>
                <w:ins w:id="1214" w:author="Maheshwari Richa (1INC24)" w:date="2024-04-25T10:24:00Z"/>
                <w:lang w:eastAsia="zh-CN"/>
              </w:rPr>
            </w:pPr>
          </w:p>
        </w:tc>
      </w:tr>
      <w:tr w:rsidR="00B04678" w:rsidRPr="00785870" w14:paraId="16F11D1B" w14:textId="77777777" w:rsidTr="00C52930">
        <w:trPr>
          <w:jc w:val="center"/>
          <w:ins w:id="1215"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AD71EC6" w14:textId="77777777" w:rsidR="00B04678" w:rsidRPr="00785870" w:rsidRDefault="00B04678" w:rsidP="00C52930">
            <w:pPr>
              <w:pStyle w:val="TAL"/>
              <w:rPr>
                <w:ins w:id="1216" w:author="Maheshwari Richa (1INC24)" w:date="2024-04-25T10:24:00Z"/>
              </w:rPr>
            </w:pPr>
            <w:ins w:id="1217" w:author="Maheshwari Richa (1INC24)" w:date="2024-04-25T10:24: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9C441E2" w14:textId="77777777" w:rsidR="00B04678" w:rsidRPr="00785870" w:rsidRDefault="00B04678" w:rsidP="00C52930">
            <w:pPr>
              <w:pStyle w:val="TAL"/>
              <w:rPr>
                <w:ins w:id="1218" w:author="Maheshwari Richa (1INC24)" w:date="2024-04-25T10:24:00Z"/>
                <w:lang w:eastAsia="zh-CN"/>
              </w:rPr>
            </w:pPr>
            <w:ins w:id="1219"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205E89" w14:textId="77777777" w:rsidR="00B04678" w:rsidRPr="00785870" w:rsidRDefault="00B04678" w:rsidP="00C52930">
            <w:pPr>
              <w:pStyle w:val="TAL"/>
              <w:rPr>
                <w:ins w:id="1220"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762AB" w14:textId="77777777" w:rsidR="00B04678" w:rsidRPr="00785870" w:rsidRDefault="00B04678" w:rsidP="00C52930">
            <w:pPr>
              <w:pStyle w:val="TAL"/>
              <w:rPr>
                <w:ins w:id="1221" w:author="Maheshwari Richa (1INC24)" w:date="2024-04-25T10:24:00Z"/>
                <w:lang w:eastAsia="zh-CN"/>
              </w:rPr>
            </w:pPr>
          </w:p>
        </w:tc>
      </w:tr>
      <w:tr w:rsidR="00B04678" w:rsidRPr="00785870" w14:paraId="2D23FA56" w14:textId="77777777" w:rsidTr="00C52930">
        <w:trPr>
          <w:jc w:val="center"/>
          <w:ins w:id="1222"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AF64643" w14:textId="77777777" w:rsidR="00B04678" w:rsidRPr="00785870" w:rsidRDefault="00B04678" w:rsidP="00C52930">
            <w:pPr>
              <w:pStyle w:val="TAL"/>
              <w:rPr>
                <w:ins w:id="1223" w:author="Maheshwari Richa (1INC24)" w:date="2024-04-25T10:24:00Z"/>
              </w:rPr>
            </w:pPr>
            <w:ins w:id="1224" w:author="Maheshwari Richa (1INC24)" w:date="2024-04-25T10:24: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4F24DB0" w14:textId="77777777" w:rsidR="00B04678" w:rsidRPr="00785870" w:rsidRDefault="00B04678" w:rsidP="00C52930">
            <w:pPr>
              <w:pStyle w:val="TAL"/>
              <w:rPr>
                <w:ins w:id="1225" w:author="Maheshwari Richa (1INC24)" w:date="2024-04-25T10:24:00Z"/>
                <w:lang w:eastAsia="zh-CN"/>
              </w:rPr>
            </w:pPr>
            <w:ins w:id="1226"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9B0825" w14:textId="77777777" w:rsidR="00B04678" w:rsidRPr="00785870" w:rsidRDefault="00B04678" w:rsidP="00C52930">
            <w:pPr>
              <w:pStyle w:val="TAL"/>
              <w:rPr>
                <w:ins w:id="122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94378E" w14:textId="77777777" w:rsidR="00B04678" w:rsidRPr="00785870" w:rsidRDefault="00B04678" w:rsidP="00C52930">
            <w:pPr>
              <w:pStyle w:val="TAL"/>
              <w:rPr>
                <w:ins w:id="1228" w:author="Maheshwari Richa (1INC24)" w:date="2024-04-25T10:24:00Z"/>
                <w:lang w:eastAsia="zh-CN"/>
              </w:rPr>
            </w:pPr>
          </w:p>
        </w:tc>
      </w:tr>
      <w:tr w:rsidR="00B04678" w:rsidRPr="00785870" w14:paraId="7DFF677B" w14:textId="77777777" w:rsidTr="00C52930">
        <w:trPr>
          <w:jc w:val="center"/>
          <w:ins w:id="122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58476E1D" w14:textId="77777777" w:rsidR="00B04678" w:rsidRPr="00785870" w:rsidRDefault="00B04678" w:rsidP="00C52930">
            <w:pPr>
              <w:pStyle w:val="TAL"/>
              <w:tabs>
                <w:tab w:val="left" w:pos="588"/>
              </w:tabs>
              <w:rPr>
                <w:ins w:id="1230" w:author="Maheshwari Richa (1INC24)" w:date="2024-04-25T10:24:00Z"/>
              </w:rPr>
            </w:pPr>
            <w:ins w:id="1231" w:author="Maheshwari Richa (1INC24)" w:date="2024-04-25T10:24:00Z">
              <w:r w:rsidRPr="00785870">
                <w:t xml:space="preserve">            </w:t>
              </w:r>
              <w:r w:rsidRPr="00785870">
                <w:rPr>
                  <w:snapToGrid w:val="0"/>
                </w:rPr>
                <w:t>nr-DL-TDOA-RequestLocationInformation-r16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7582334" w14:textId="77777777" w:rsidR="00B04678" w:rsidRPr="00785870" w:rsidRDefault="00B04678" w:rsidP="00C52930">
            <w:pPr>
              <w:pStyle w:val="TAL"/>
              <w:rPr>
                <w:ins w:id="1232" w:author="Maheshwari Richa (1INC24)" w:date="2024-04-25T10:2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B4B6579" w14:textId="77777777" w:rsidR="00B04678" w:rsidRPr="00785870" w:rsidRDefault="00B04678" w:rsidP="00C52930">
            <w:pPr>
              <w:pStyle w:val="TAL"/>
              <w:rPr>
                <w:ins w:id="1233" w:author="Maheshwari Richa (1INC24)" w:date="2024-04-25T10:24: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68095CB" w14:textId="77777777" w:rsidR="00B04678" w:rsidRPr="00785870" w:rsidRDefault="00B04678" w:rsidP="00C52930">
            <w:pPr>
              <w:pStyle w:val="TAL"/>
              <w:rPr>
                <w:ins w:id="1234" w:author="Maheshwari Richa (1INC24)" w:date="2024-04-25T10:24:00Z"/>
                <w:lang w:eastAsia="zh-CN"/>
              </w:rPr>
            </w:pPr>
          </w:p>
        </w:tc>
      </w:tr>
      <w:tr w:rsidR="00B04678" w:rsidRPr="00785870" w14:paraId="4D8198E5" w14:textId="77777777" w:rsidTr="00C52930">
        <w:trPr>
          <w:jc w:val="center"/>
          <w:ins w:id="1235"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4A31D89D" w14:textId="77777777" w:rsidR="00B04678" w:rsidRPr="00785870" w:rsidRDefault="00B04678" w:rsidP="00C52930">
            <w:pPr>
              <w:pStyle w:val="TAL"/>
              <w:tabs>
                <w:tab w:val="left" w:pos="588"/>
              </w:tabs>
              <w:rPr>
                <w:ins w:id="1236" w:author="Maheshwari Richa (1INC24)" w:date="2024-04-25T10:24:00Z"/>
              </w:rPr>
            </w:pPr>
            <w:ins w:id="1237" w:author="Maheshwari Richa (1INC24)" w:date="2024-04-25T10:24:00Z">
              <w:r w:rsidRPr="00785870">
                <w:t xml:space="preserve">              nr-DL-PRS-RstdMeasurementInfoRequest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754FCD7B" w14:textId="77777777" w:rsidR="00B04678" w:rsidRPr="00785870" w:rsidRDefault="00B04678" w:rsidP="00C52930">
            <w:pPr>
              <w:pStyle w:val="TAL"/>
              <w:rPr>
                <w:ins w:id="1238" w:author="Maheshwari Richa (1INC24)" w:date="2024-04-25T10:24:00Z"/>
                <w:rFonts w:eastAsia="MS Mincho"/>
              </w:rPr>
            </w:pPr>
            <w:ins w:id="1239"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18AEEB5" w14:textId="77777777" w:rsidR="00B04678" w:rsidRPr="00785870" w:rsidRDefault="00B04678" w:rsidP="00C52930">
            <w:pPr>
              <w:pStyle w:val="TAL"/>
              <w:rPr>
                <w:ins w:id="1240"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F45585" w14:textId="77777777" w:rsidR="00B04678" w:rsidRPr="00785870" w:rsidRDefault="00B04678" w:rsidP="00C52930">
            <w:pPr>
              <w:pStyle w:val="TAL"/>
              <w:rPr>
                <w:ins w:id="1241" w:author="Maheshwari Richa (1INC24)" w:date="2024-04-25T10:24:00Z"/>
                <w:rFonts w:eastAsia="MS Mincho"/>
              </w:rPr>
            </w:pPr>
          </w:p>
        </w:tc>
      </w:tr>
      <w:tr w:rsidR="00B04678" w:rsidRPr="00785870" w14:paraId="19231836" w14:textId="77777777" w:rsidTr="00C52930">
        <w:trPr>
          <w:jc w:val="center"/>
          <w:ins w:id="1242"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FD37143" w14:textId="77777777" w:rsidR="00B04678" w:rsidRPr="00785870" w:rsidRDefault="00B04678" w:rsidP="00C52930">
            <w:pPr>
              <w:pStyle w:val="TAL"/>
              <w:tabs>
                <w:tab w:val="left" w:pos="588"/>
              </w:tabs>
              <w:rPr>
                <w:ins w:id="1243" w:author="Maheshwari Richa (1INC24)" w:date="2024-04-25T10:24:00Z"/>
              </w:rPr>
            </w:pPr>
            <w:ins w:id="1244" w:author="Maheshwari Richa (1INC24)" w:date="2024-04-25T10:24: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6DAD2301" w14:textId="77777777" w:rsidR="00B04678" w:rsidRPr="00785870" w:rsidRDefault="00B04678" w:rsidP="00C52930">
            <w:pPr>
              <w:pStyle w:val="TAL"/>
              <w:rPr>
                <w:ins w:id="1245" w:author="Maheshwari Richa (1INC24)" w:date="2024-04-25T10:24:00Z"/>
                <w:rFonts w:eastAsia="MS Mincho"/>
              </w:rPr>
            </w:pPr>
            <w:ins w:id="1246" w:author="Maheshwari Richa (1INC24)" w:date="2024-04-25T10:24:00Z">
              <w:r w:rsidRPr="00785870">
                <w:rPr>
                  <w:rFonts w:eastAsia="MS Mincho"/>
                </w:rPr>
                <w:t xml:space="preserve">bit 0 = </w:t>
              </w:r>
              <w:r w:rsidRPr="00785870">
                <w:rPr>
                  <w:lang w:eastAsia="zh-CN"/>
                </w:rPr>
                <w:t>0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2624CD62" w14:textId="77777777" w:rsidR="00B04678" w:rsidRPr="00785870" w:rsidRDefault="00B04678" w:rsidP="00C52930">
            <w:pPr>
              <w:pStyle w:val="TAL"/>
              <w:rPr>
                <w:ins w:id="124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E7F15B" w14:textId="77777777" w:rsidR="00B04678" w:rsidRPr="00785870" w:rsidRDefault="00B04678" w:rsidP="00C52930">
            <w:pPr>
              <w:pStyle w:val="TAL"/>
              <w:rPr>
                <w:ins w:id="1248" w:author="Maheshwari Richa (1INC24)" w:date="2024-04-25T10:24:00Z"/>
                <w:rFonts w:eastAsia="MS Mincho"/>
              </w:rPr>
            </w:pPr>
          </w:p>
        </w:tc>
      </w:tr>
      <w:tr w:rsidR="00B04678" w:rsidRPr="00785870" w14:paraId="6C7F74BB" w14:textId="77777777" w:rsidTr="00C52930">
        <w:trPr>
          <w:jc w:val="center"/>
          <w:ins w:id="124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26495AC" w14:textId="77777777" w:rsidR="00B04678" w:rsidRPr="00785870" w:rsidRDefault="00B04678" w:rsidP="00C52930">
            <w:pPr>
              <w:pStyle w:val="TAL"/>
              <w:tabs>
                <w:tab w:val="left" w:pos="588"/>
              </w:tabs>
              <w:rPr>
                <w:ins w:id="1250" w:author="Maheshwari Richa (1INC24)" w:date="2024-04-25T10:24:00Z"/>
              </w:rPr>
            </w:pPr>
            <w:ins w:id="1251" w:author="Maheshwari Richa (1INC24)" w:date="2024-04-25T10:24: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17CEE152" w14:textId="77777777" w:rsidR="00B04678" w:rsidRPr="00785870" w:rsidRDefault="00B04678" w:rsidP="00C52930">
            <w:pPr>
              <w:pStyle w:val="TAL"/>
              <w:rPr>
                <w:ins w:id="1252" w:author="Maheshwari Richa (1INC24)" w:date="2024-04-25T10:24:00Z"/>
                <w:rFonts w:eastAsia="MS Mincho"/>
              </w:rPr>
            </w:pPr>
            <w:ins w:id="1253" w:author="Maheshwari Richa (1INC24)" w:date="2024-04-25T10:24: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6A6C7C0" w14:textId="77777777" w:rsidR="00B04678" w:rsidRPr="00785870" w:rsidRDefault="00B04678" w:rsidP="00C52930">
            <w:pPr>
              <w:pStyle w:val="TAL"/>
              <w:rPr>
                <w:ins w:id="125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49FD18" w14:textId="77777777" w:rsidR="00B04678" w:rsidRPr="00785870" w:rsidRDefault="00B04678" w:rsidP="00C52930">
            <w:pPr>
              <w:pStyle w:val="TAL"/>
              <w:rPr>
                <w:ins w:id="1255" w:author="Maheshwari Richa (1INC24)" w:date="2024-04-25T10:24:00Z"/>
                <w:rFonts w:eastAsia="MS Mincho"/>
              </w:rPr>
            </w:pPr>
          </w:p>
        </w:tc>
      </w:tr>
      <w:tr w:rsidR="00B04678" w:rsidRPr="00785870" w14:paraId="5F1E1E6B" w14:textId="77777777" w:rsidTr="00C52930">
        <w:trPr>
          <w:jc w:val="center"/>
          <w:ins w:id="125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0AE233D" w14:textId="77777777" w:rsidR="00B04678" w:rsidRPr="00785870" w:rsidRDefault="00B04678" w:rsidP="00C52930">
            <w:pPr>
              <w:pStyle w:val="TAL"/>
              <w:tabs>
                <w:tab w:val="left" w:pos="588"/>
              </w:tabs>
              <w:rPr>
                <w:ins w:id="1257" w:author="Maheshwari Richa (1INC24)" w:date="2024-04-25T10:24:00Z"/>
              </w:rPr>
            </w:pPr>
            <w:ins w:id="1258" w:author="Maheshwari Richa (1INC24)" w:date="2024-04-25T10:24:00Z">
              <w:r w:rsidRPr="00785870">
                <w:t xml:space="preserve">              </w:t>
              </w:r>
              <w:r w:rsidRPr="00785870">
                <w:rPr>
                  <w:snapToGrid w:val="0"/>
                </w:rPr>
                <w:t>nr-DL-TDOA-ReportConfig-r16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638ADE5C" w14:textId="77777777" w:rsidR="00B04678" w:rsidRPr="00785870" w:rsidRDefault="00B04678" w:rsidP="00C52930">
            <w:pPr>
              <w:pStyle w:val="TAL"/>
              <w:rPr>
                <w:ins w:id="1259"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814B5B" w14:textId="77777777" w:rsidR="00B04678" w:rsidRPr="00785870" w:rsidRDefault="00B04678" w:rsidP="00C52930">
            <w:pPr>
              <w:pStyle w:val="TAL"/>
              <w:rPr>
                <w:ins w:id="1260"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34DD64" w14:textId="77777777" w:rsidR="00B04678" w:rsidRPr="00785870" w:rsidRDefault="00B04678" w:rsidP="00C52930">
            <w:pPr>
              <w:pStyle w:val="TAL"/>
              <w:rPr>
                <w:ins w:id="1261" w:author="Maheshwari Richa (1INC24)" w:date="2024-04-25T10:24:00Z"/>
                <w:rFonts w:eastAsia="MS Mincho"/>
              </w:rPr>
            </w:pPr>
          </w:p>
        </w:tc>
      </w:tr>
      <w:tr w:rsidR="00B04678" w:rsidRPr="00785870" w14:paraId="515DC6C0" w14:textId="77777777" w:rsidTr="00C52930">
        <w:trPr>
          <w:jc w:val="center"/>
          <w:ins w:id="1262"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2181C797" w14:textId="77777777" w:rsidR="00B04678" w:rsidRPr="00785870" w:rsidRDefault="00B04678" w:rsidP="00C52930">
            <w:pPr>
              <w:pStyle w:val="TAL"/>
              <w:tabs>
                <w:tab w:val="left" w:pos="588"/>
              </w:tabs>
              <w:rPr>
                <w:ins w:id="1263" w:author="Maheshwari Richa (1INC24)" w:date="2024-04-25T10:24:00Z"/>
              </w:rPr>
            </w:pPr>
            <w:ins w:id="1264" w:author="Maheshwari Richa (1INC24)" w:date="2024-04-25T10:24:00Z">
              <w:r w:rsidRPr="00785870">
                <w:lastRenderedPageBreak/>
                <w:t xml:space="preserve">              </w:t>
              </w:r>
              <w:r w:rsidRPr="00785870">
                <w:rPr>
                  <w:lang w:eastAsia="zh-CN"/>
                </w:rPr>
                <w:t xml:space="preserve">  </w:t>
              </w:r>
              <w:r w:rsidRPr="00785870">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14:paraId="0AD2A1BC" w14:textId="77777777" w:rsidR="00B04678" w:rsidRPr="00785870" w:rsidRDefault="00B04678" w:rsidP="00C52930">
            <w:pPr>
              <w:pStyle w:val="TAL"/>
              <w:rPr>
                <w:ins w:id="1265" w:author="Maheshwari Richa (1INC24)" w:date="2024-04-25T10:24:00Z"/>
                <w:rFonts w:eastAsia="MS Mincho"/>
              </w:rPr>
            </w:pPr>
            <w:ins w:id="1266"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934D69" w14:textId="77777777" w:rsidR="00B04678" w:rsidRPr="00785870" w:rsidRDefault="00B04678" w:rsidP="00C52930">
            <w:pPr>
              <w:pStyle w:val="TAL"/>
              <w:rPr>
                <w:ins w:id="126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0DA41D" w14:textId="77777777" w:rsidR="00B04678" w:rsidRPr="00785870" w:rsidRDefault="00B04678" w:rsidP="00C52930">
            <w:pPr>
              <w:pStyle w:val="TAL"/>
              <w:rPr>
                <w:ins w:id="1268" w:author="Maheshwari Richa (1INC24)" w:date="2024-04-25T10:24:00Z"/>
                <w:rFonts w:eastAsia="MS Mincho"/>
              </w:rPr>
            </w:pPr>
          </w:p>
        </w:tc>
      </w:tr>
      <w:tr w:rsidR="00B04678" w:rsidRPr="00785870" w14:paraId="2E1D4A49" w14:textId="77777777" w:rsidTr="00C52930">
        <w:trPr>
          <w:jc w:val="center"/>
          <w:ins w:id="126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159E81E7" w14:textId="77777777" w:rsidR="00B04678" w:rsidRPr="00785870" w:rsidRDefault="00B04678" w:rsidP="00C52930">
            <w:pPr>
              <w:pStyle w:val="TAL"/>
              <w:tabs>
                <w:tab w:val="left" w:pos="588"/>
              </w:tabs>
              <w:rPr>
                <w:ins w:id="1270" w:author="Maheshwari Richa (1INC24)" w:date="2024-04-25T10:24:00Z"/>
              </w:rPr>
            </w:pPr>
            <w:ins w:id="1271" w:author="Maheshwari Richa (1INC24)" w:date="2024-04-25T10:24:00Z">
              <w:r w:rsidRPr="00785870">
                <w:t xml:space="preserve">              </w:t>
              </w:r>
              <w:r w:rsidRPr="00785870">
                <w:rPr>
                  <w:lang w:eastAsia="zh-CN"/>
                </w:rPr>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7CEA3FB3" w14:textId="77777777" w:rsidR="00B04678" w:rsidRPr="00785870" w:rsidRDefault="00B04678" w:rsidP="00C52930">
            <w:pPr>
              <w:pStyle w:val="TAL"/>
              <w:rPr>
                <w:ins w:id="1272" w:author="Maheshwari Richa (1INC24)" w:date="2024-04-25T10:24:00Z"/>
                <w:rFonts w:eastAsia="MS Mincho"/>
              </w:rPr>
            </w:pPr>
            <w:ins w:id="1273"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9AAC7D" w14:textId="77777777" w:rsidR="00B04678" w:rsidRPr="00785870" w:rsidRDefault="00B04678" w:rsidP="00C52930">
            <w:pPr>
              <w:pStyle w:val="TAL"/>
              <w:rPr>
                <w:ins w:id="127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817FE" w14:textId="77777777" w:rsidR="00B04678" w:rsidRPr="00785870" w:rsidRDefault="00B04678" w:rsidP="00C52930">
            <w:pPr>
              <w:pStyle w:val="TAL"/>
              <w:rPr>
                <w:ins w:id="1275" w:author="Maheshwari Richa (1INC24)" w:date="2024-04-25T10:24:00Z"/>
                <w:rFonts w:eastAsia="MS Mincho"/>
              </w:rPr>
            </w:pPr>
          </w:p>
        </w:tc>
      </w:tr>
      <w:tr w:rsidR="00B04678" w:rsidRPr="00785870" w14:paraId="677C50DC" w14:textId="77777777" w:rsidTr="00C52930">
        <w:trPr>
          <w:jc w:val="center"/>
          <w:ins w:id="127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34B79249" w14:textId="77777777" w:rsidR="00B04678" w:rsidRPr="00785870" w:rsidRDefault="00B04678" w:rsidP="00C52930">
            <w:pPr>
              <w:pStyle w:val="TAL"/>
              <w:tabs>
                <w:tab w:val="left" w:pos="588"/>
              </w:tabs>
              <w:rPr>
                <w:ins w:id="1277" w:author="Maheshwari Richa (1INC24)" w:date="2024-04-25T10:24:00Z"/>
                <w:snapToGrid w:val="0"/>
              </w:rPr>
            </w:pPr>
            <w:ins w:id="1278" w:author="Maheshwari Richa (1INC24)" w:date="2024-04-25T10:24:00Z">
              <w:r w:rsidRPr="00785870">
                <w:t xml:space="preserve">              </w:t>
              </w:r>
              <w:r w:rsidRPr="00785870">
                <w:rPr>
                  <w:lang w:eastAsia="zh-CN"/>
                </w:rPr>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0173C41A" w14:textId="77777777" w:rsidR="00B04678" w:rsidRPr="00785870" w:rsidRDefault="00B04678" w:rsidP="00C52930">
            <w:pPr>
              <w:pStyle w:val="TAL"/>
              <w:rPr>
                <w:ins w:id="1279" w:author="Maheshwari Richa (1INC24)" w:date="2024-04-25T10:24:00Z"/>
                <w:rFonts w:eastAsia="MS Mincho"/>
              </w:rPr>
            </w:pPr>
            <w:ins w:id="1280"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36DB28" w14:textId="77777777" w:rsidR="00B04678" w:rsidRPr="00785870" w:rsidRDefault="00B04678" w:rsidP="00C52930">
            <w:pPr>
              <w:pStyle w:val="TAL"/>
              <w:rPr>
                <w:ins w:id="128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272D6" w14:textId="77777777" w:rsidR="00B04678" w:rsidRPr="00785870" w:rsidRDefault="00B04678" w:rsidP="00C52930">
            <w:pPr>
              <w:pStyle w:val="TAL"/>
              <w:rPr>
                <w:ins w:id="1282" w:author="Maheshwari Richa (1INC24)" w:date="2024-04-25T10:24:00Z"/>
                <w:rFonts w:eastAsia="MS Mincho"/>
              </w:rPr>
            </w:pPr>
          </w:p>
        </w:tc>
      </w:tr>
      <w:tr w:rsidR="00B04678" w:rsidRPr="00785870" w14:paraId="296C3058" w14:textId="77777777" w:rsidTr="00C52930">
        <w:trPr>
          <w:jc w:val="center"/>
          <w:ins w:id="1283" w:author="Maheshwari Richa (1INC24)" w:date="2024-04-25T10:24:00Z"/>
        </w:trPr>
        <w:tc>
          <w:tcPr>
            <w:tcW w:w="4535" w:type="dxa"/>
            <w:vMerge w:val="restart"/>
            <w:tcBorders>
              <w:top w:val="single" w:sz="4" w:space="0" w:color="000000"/>
              <w:left w:val="single" w:sz="4" w:space="0" w:color="000000"/>
              <w:right w:val="single" w:sz="4" w:space="0" w:color="000000"/>
            </w:tcBorders>
          </w:tcPr>
          <w:p w14:paraId="2736EEF3" w14:textId="77777777" w:rsidR="00B04678" w:rsidRPr="00785870" w:rsidRDefault="00B04678" w:rsidP="00C52930">
            <w:pPr>
              <w:pStyle w:val="TAL"/>
              <w:tabs>
                <w:tab w:val="left" w:pos="588"/>
              </w:tabs>
              <w:rPr>
                <w:ins w:id="1284" w:author="Maheshwari Richa (1INC24)" w:date="2024-04-25T10:24:00Z"/>
                <w:snapToGrid w:val="0"/>
              </w:rPr>
            </w:pPr>
            <w:ins w:id="1285" w:author="Maheshwari Richa (1INC24)" w:date="2024-04-25T10:24:00Z">
              <w:r w:rsidRPr="00785870">
                <w:t xml:space="preserve">              </w:t>
              </w:r>
              <w:r w:rsidRPr="00785870">
                <w:rPr>
                  <w:lang w:eastAsia="zh-CN"/>
                </w:rPr>
                <w:t xml:space="preserve">  </w:t>
              </w:r>
              <w:r w:rsidRPr="00785870">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0179B0C1" w14:textId="77777777" w:rsidR="00B04678" w:rsidRPr="00785870" w:rsidRDefault="00B04678" w:rsidP="00C52930">
            <w:pPr>
              <w:pStyle w:val="TAL"/>
              <w:rPr>
                <w:ins w:id="1286" w:author="Maheshwari Richa (1INC24)" w:date="2024-04-25T10:24:00Z"/>
                <w:rFonts w:eastAsia="MS Mincho"/>
              </w:rPr>
            </w:pPr>
            <w:ins w:id="1287"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7E92BD" w14:textId="77777777" w:rsidR="00B04678" w:rsidRPr="00785870" w:rsidRDefault="00B04678" w:rsidP="00C52930">
            <w:pPr>
              <w:pStyle w:val="TAL"/>
              <w:rPr>
                <w:ins w:id="1288"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D02018" w14:textId="77777777" w:rsidR="00B04678" w:rsidRPr="00785870" w:rsidRDefault="00B04678" w:rsidP="00C52930">
            <w:pPr>
              <w:pStyle w:val="TAL"/>
              <w:rPr>
                <w:ins w:id="1289" w:author="Maheshwari Richa (1INC24)" w:date="2024-04-25T10:24:00Z"/>
                <w:rFonts w:eastAsia="MS Mincho"/>
              </w:rPr>
            </w:pPr>
            <w:ins w:id="1290" w:author="Maheshwari Richa (1INC24)" w:date="2024-04-25T10:24:00Z">
              <w:r w:rsidRPr="00785870">
                <w:rPr>
                  <w:lang w:eastAsia="zh-CN"/>
                </w:rPr>
                <w:t>Sub-test 1</w:t>
              </w:r>
            </w:ins>
          </w:p>
        </w:tc>
      </w:tr>
      <w:tr w:rsidR="00B04678" w:rsidRPr="00785870" w14:paraId="74F64DC1" w14:textId="77777777" w:rsidTr="00C52930">
        <w:trPr>
          <w:jc w:val="center"/>
          <w:ins w:id="1291" w:author="Maheshwari Richa (1INC24)" w:date="2024-04-25T10:24:00Z"/>
        </w:trPr>
        <w:tc>
          <w:tcPr>
            <w:tcW w:w="4535" w:type="dxa"/>
            <w:vMerge/>
            <w:tcBorders>
              <w:left w:val="single" w:sz="4" w:space="0" w:color="000000"/>
              <w:bottom w:val="single" w:sz="4" w:space="0" w:color="000000"/>
              <w:right w:val="single" w:sz="4" w:space="0" w:color="000000"/>
            </w:tcBorders>
          </w:tcPr>
          <w:p w14:paraId="36876654" w14:textId="77777777" w:rsidR="00B04678" w:rsidRPr="00785870" w:rsidRDefault="00B04678" w:rsidP="00C52930">
            <w:pPr>
              <w:pStyle w:val="TAL"/>
              <w:tabs>
                <w:tab w:val="left" w:pos="588"/>
              </w:tabs>
              <w:rPr>
                <w:ins w:id="1292" w:author="Maheshwari Richa (1INC24)" w:date="2024-04-25T10:24:00Z"/>
              </w:rPr>
            </w:pPr>
          </w:p>
        </w:tc>
        <w:tc>
          <w:tcPr>
            <w:tcW w:w="2267" w:type="dxa"/>
            <w:tcBorders>
              <w:top w:val="single" w:sz="4" w:space="0" w:color="000000"/>
              <w:left w:val="single" w:sz="4" w:space="0" w:color="000000"/>
              <w:bottom w:val="single" w:sz="4" w:space="0" w:color="000000"/>
              <w:right w:val="single" w:sz="4" w:space="0" w:color="000000"/>
            </w:tcBorders>
          </w:tcPr>
          <w:p w14:paraId="036D6D80" w14:textId="77777777" w:rsidR="00B04678" w:rsidRPr="00785870" w:rsidRDefault="00B04678" w:rsidP="00C52930">
            <w:pPr>
              <w:pStyle w:val="TAL"/>
              <w:rPr>
                <w:ins w:id="1293" w:author="Maheshwari Richa (1INC24)" w:date="2024-04-25T10:24:00Z"/>
                <w:lang w:eastAsia="zh-CN"/>
              </w:rPr>
            </w:pPr>
            <w:ins w:id="1294" w:author="Maheshwari Richa (1INC24)" w:date="2024-04-25T10:24:00Z">
              <w:r w:rsidRPr="00785870">
                <w:rPr>
                  <w:rFonts w:eastAsia="MS Mincho"/>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180E77D5" w14:textId="77777777" w:rsidR="00B04678" w:rsidRPr="00785870" w:rsidRDefault="00B04678" w:rsidP="00C52930">
            <w:pPr>
              <w:pStyle w:val="TAL"/>
              <w:rPr>
                <w:ins w:id="1295"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17DFEC" w14:textId="77777777" w:rsidR="00B04678" w:rsidRPr="00785870" w:rsidRDefault="00B04678" w:rsidP="00C52930">
            <w:pPr>
              <w:pStyle w:val="TAL"/>
              <w:rPr>
                <w:ins w:id="1296" w:author="Maheshwari Richa (1INC24)" w:date="2024-04-25T10:24:00Z"/>
                <w:lang w:eastAsia="zh-CN"/>
              </w:rPr>
            </w:pPr>
            <w:ins w:id="1297" w:author="Maheshwari Richa (1INC24)" w:date="2024-04-25T10:24:00Z">
              <w:r w:rsidRPr="00785870">
                <w:rPr>
                  <w:lang w:eastAsia="zh-CN"/>
                </w:rPr>
                <w:t>Sub-test 2</w:t>
              </w:r>
            </w:ins>
          </w:p>
        </w:tc>
      </w:tr>
      <w:tr w:rsidR="00B04678" w:rsidRPr="00785870" w14:paraId="0B6E32B8" w14:textId="77777777" w:rsidTr="00C52930">
        <w:trPr>
          <w:jc w:val="center"/>
          <w:ins w:id="1298"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2811CA0B" w14:textId="77777777" w:rsidR="00B04678" w:rsidRPr="00785870" w:rsidRDefault="00B04678" w:rsidP="00C52930">
            <w:pPr>
              <w:pStyle w:val="TAL"/>
              <w:tabs>
                <w:tab w:val="left" w:pos="588"/>
              </w:tabs>
              <w:rPr>
                <w:ins w:id="1299" w:author="Maheshwari Richa (1INC24)" w:date="2024-04-25T10:24:00Z"/>
                <w:snapToGrid w:val="0"/>
              </w:rPr>
            </w:pPr>
            <w:ins w:id="1300" w:author="Maheshwari Richa (1INC24)" w:date="2024-04-25T10:24:00Z">
              <w:r w:rsidRPr="00785870">
                <w:t xml:space="preserve">              </w:t>
              </w:r>
              <w:r w:rsidRPr="00785870">
                <w:rPr>
                  <w:lang w:eastAsia="zh-CN"/>
                </w:rPr>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4D80D53F" w14:textId="77777777" w:rsidR="00B04678" w:rsidRPr="00785870" w:rsidRDefault="00B04678" w:rsidP="00C52930">
            <w:pPr>
              <w:pStyle w:val="TAL"/>
              <w:rPr>
                <w:ins w:id="1301" w:author="Maheshwari Richa (1INC24)" w:date="2024-04-25T10:24:00Z"/>
                <w:rFonts w:eastAsia="MS Mincho"/>
              </w:rPr>
            </w:pPr>
            <w:ins w:id="1302"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81B624" w14:textId="77777777" w:rsidR="00B04678" w:rsidRPr="00785870" w:rsidRDefault="00B04678" w:rsidP="00C52930">
            <w:pPr>
              <w:pStyle w:val="TAL"/>
              <w:rPr>
                <w:ins w:id="1303"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55E45" w14:textId="77777777" w:rsidR="00B04678" w:rsidRPr="00785870" w:rsidRDefault="00B04678" w:rsidP="00C52930">
            <w:pPr>
              <w:pStyle w:val="TAL"/>
              <w:rPr>
                <w:ins w:id="1304" w:author="Maheshwari Richa (1INC24)" w:date="2024-04-25T10:24:00Z"/>
                <w:rFonts w:eastAsia="MS Mincho"/>
              </w:rPr>
            </w:pPr>
          </w:p>
        </w:tc>
      </w:tr>
      <w:tr w:rsidR="00B04678" w:rsidRPr="00785870" w14:paraId="5B148DF9" w14:textId="77777777" w:rsidTr="00C52930">
        <w:trPr>
          <w:jc w:val="center"/>
          <w:ins w:id="1305"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1D9C726B" w14:textId="77777777" w:rsidR="00B04678" w:rsidRPr="00785870" w:rsidRDefault="00B04678" w:rsidP="00C52930">
            <w:pPr>
              <w:pStyle w:val="TAL"/>
              <w:tabs>
                <w:tab w:val="left" w:pos="588"/>
              </w:tabs>
              <w:rPr>
                <w:ins w:id="1306" w:author="Maheshwari Richa (1INC24)" w:date="2024-04-25T10:24:00Z"/>
              </w:rPr>
            </w:pPr>
            <w:ins w:id="1307" w:author="Maheshwari Richa (1INC24)" w:date="2024-04-25T10:24: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DE47D8" w14:textId="77777777" w:rsidR="00B04678" w:rsidRPr="00785870" w:rsidRDefault="00B04678" w:rsidP="00C52930">
            <w:pPr>
              <w:pStyle w:val="TAL"/>
              <w:rPr>
                <w:ins w:id="1308"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76DC33" w14:textId="77777777" w:rsidR="00B04678" w:rsidRPr="00785870" w:rsidRDefault="00B04678" w:rsidP="00C52930">
            <w:pPr>
              <w:pStyle w:val="TAL"/>
              <w:rPr>
                <w:ins w:id="1309"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A42E0" w14:textId="77777777" w:rsidR="00B04678" w:rsidRPr="00785870" w:rsidRDefault="00B04678" w:rsidP="00C52930">
            <w:pPr>
              <w:pStyle w:val="TAL"/>
              <w:rPr>
                <w:ins w:id="1310" w:author="Maheshwari Richa (1INC24)" w:date="2024-04-25T10:24:00Z"/>
                <w:rFonts w:eastAsia="MS Mincho"/>
              </w:rPr>
            </w:pPr>
          </w:p>
        </w:tc>
      </w:tr>
      <w:tr w:rsidR="00B04678" w:rsidRPr="00785870" w14:paraId="45423A07" w14:textId="77777777" w:rsidTr="00C52930">
        <w:trPr>
          <w:jc w:val="center"/>
          <w:ins w:id="1311"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E977A4D" w14:textId="77777777" w:rsidR="00B04678" w:rsidRPr="00785870" w:rsidRDefault="00B04678" w:rsidP="00C52930">
            <w:pPr>
              <w:pStyle w:val="TAL"/>
              <w:tabs>
                <w:tab w:val="left" w:pos="588"/>
              </w:tabs>
              <w:rPr>
                <w:ins w:id="1312" w:author="Maheshwari Richa (1INC24)" w:date="2024-04-25T10:24:00Z"/>
              </w:rPr>
            </w:pPr>
            <w:ins w:id="1313" w:author="Maheshwari Richa (1INC24)" w:date="2024-04-25T10:24: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543BA494" w14:textId="77777777" w:rsidR="00B04678" w:rsidRPr="00785870" w:rsidRDefault="00B04678" w:rsidP="00C52930">
            <w:pPr>
              <w:pStyle w:val="TAL"/>
              <w:rPr>
                <w:ins w:id="1314" w:author="Maheshwari Richa (1INC24)" w:date="2024-04-25T10:24:00Z"/>
                <w:rFonts w:eastAsia="MS Mincho"/>
              </w:rPr>
            </w:pPr>
            <w:ins w:id="1315"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259BFC" w14:textId="77777777" w:rsidR="00B04678" w:rsidRPr="00785870" w:rsidRDefault="00B04678" w:rsidP="00C52930">
            <w:pPr>
              <w:pStyle w:val="TAL"/>
              <w:rPr>
                <w:ins w:id="1316"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DBA56" w14:textId="77777777" w:rsidR="00B04678" w:rsidRPr="00785870" w:rsidRDefault="00B04678" w:rsidP="00C52930">
            <w:pPr>
              <w:pStyle w:val="TAL"/>
              <w:rPr>
                <w:ins w:id="1317" w:author="Maheshwari Richa (1INC24)" w:date="2024-04-25T10:24:00Z"/>
                <w:rFonts w:eastAsia="MS Mincho"/>
              </w:rPr>
            </w:pPr>
          </w:p>
        </w:tc>
      </w:tr>
      <w:tr w:rsidR="00B04678" w:rsidRPr="00785870" w14:paraId="4AD926BC" w14:textId="77777777" w:rsidTr="00C52930">
        <w:trPr>
          <w:jc w:val="center"/>
          <w:ins w:id="1318"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18B8EEA5" w14:textId="77777777" w:rsidR="00B04678" w:rsidRPr="00785870" w:rsidRDefault="00B04678" w:rsidP="00C52930">
            <w:pPr>
              <w:pStyle w:val="TAL"/>
              <w:tabs>
                <w:tab w:val="left" w:pos="588"/>
              </w:tabs>
              <w:rPr>
                <w:ins w:id="1319" w:author="Maheshwari Richa (1INC24)" w:date="2024-04-25T10:24:00Z"/>
              </w:rPr>
            </w:pPr>
            <w:ins w:id="1320" w:author="Maheshwari Richa (1INC24)" w:date="2024-04-25T10:24:00Z">
              <w:r w:rsidRPr="00785870">
                <w:t xml:space="preserve">              </w:t>
              </w:r>
              <w:r w:rsidRPr="00785870">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09A7EA17" w14:textId="77777777" w:rsidR="00B04678" w:rsidRPr="00785870" w:rsidRDefault="00B04678" w:rsidP="00C52930">
            <w:pPr>
              <w:pStyle w:val="TAL"/>
              <w:rPr>
                <w:ins w:id="1321" w:author="Maheshwari Richa (1INC24)" w:date="2024-04-25T10:24:00Z"/>
                <w:rFonts w:eastAsia="MS Mincho"/>
              </w:rPr>
            </w:pPr>
            <w:ins w:id="1322"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CC2609" w14:textId="77777777" w:rsidR="00B04678" w:rsidRPr="00785870" w:rsidRDefault="00B04678" w:rsidP="00C52930">
            <w:pPr>
              <w:pStyle w:val="TAL"/>
              <w:rPr>
                <w:ins w:id="1323"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BEB27" w14:textId="77777777" w:rsidR="00B04678" w:rsidRPr="00785870" w:rsidRDefault="00B04678" w:rsidP="00C52930">
            <w:pPr>
              <w:pStyle w:val="TAL"/>
              <w:rPr>
                <w:ins w:id="1324" w:author="Maheshwari Richa (1INC24)" w:date="2024-04-25T10:24:00Z"/>
                <w:rFonts w:eastAsia="MS Mincho"/>
              </w:rPr>
            </w:pPr>
          </w:p>
        </w:tc>
      </w:tr>
      <w:tr w:rsidR="00B04678" w:rsidRPr="00785870" w14:paraId="2CA2E519" w14:textId="77777777" w:rsidTr="00C52930">
        <w:trPr>
          <w:jc w:val="center"/>
          <w:ins w:id="1325"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07AFE5F9" w14:textId="77777777" w:rsidR="00B04678" w:rsidRPr="00785870" w:rsidRDefault="00B04678" w:rsidP="00C52930">
            <w:pPr>
              <w:pStyle w:val="TAL"/>
              <w:tabs>
                <w:tab w:val="left" w:pos="588"/>
              </w:tabs>
              <w:rPr>
                <w:ins w:id="1326" w:author="Maheshwari Richa (1INC24)" w:date="2024-04-25T10:24:00Z"/>
                <w:snapToGrid w:val="0"/>
              </w:rPr>
            </w:pPr>
            <w:ins w:id="1327" w:author="Maheshwari Richa (1INC24)" w:date="2024-04-25T10:24: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0216359C" w14:textId="77777777" w:rsidR="00B04678" w:rsidRPr="00785870" w:rsidRDefault="00B04678" w:rsidP="00C52930">
            <w:pPr>
              <w:pStyle w:val="TAL"/>
              <w:rPr>
                <w:ins w:id="1328" w:author="Maheshwari Richa (1INC24)" w:date="2024-04-25T10:24:00Z"/>
                <w:rFonts w:eastAsia="MS Mincho"/>
              </w:rPr>
            </w:pPr>
            <w:ins w:id="1329"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136555" w14:textId="77777777" w:rsidR="00B04678" w:rsidRPr="00785870" w:rsidRDefault="00B04678" w:rsidP="00C52930">
            <w:pPr>
              <w:pStyle w:val="TAL"/>
              <w:rPr>
                <w:ins w:id="1330"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3488B" w14:textId="77777777" w:rsidR="00B04678" w:rsidRPr="00785870" w:rsidRDefault="00B04678" w:rsidP="00C52930">
            <w:pPr>
              <w:pStyle w:val="TAL"/>
              <w:rPr>
                <w:ins w:id="1331" w:author="Maheshwari Richa (1INC24)" w:date="2024-04-25T10:24:00Z"/>
                <w:rFonts w:eastAsia="MS Mincho"/>
              </w:rPr>
            </w:pPr>
          </w:p>
        </w:tc>
      </w:tr>
      <w:tr w:rsidR="00B04678" w:rsidRPr="00785870" w14:paraId="02D0366A" w14:textId="77777777" w:rsidTr="00C52930">
        <w:trPr>
          <w:jc w:val="center"/>
          <w:ins w:id="1332"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003BB971" w14:textId="77777777" w:rsidR="00B04678" w:rsidRPr="00785870" w:rsidRDefault="00B04678" w:rsidP="00C52930">
            <w:pPr>
              <w:pStyle w:val="TAL"/>
              <w:tabs>
                <w:tab w:val="left" w:pos="588"/>
              </w:tabs>
              <w:rPr>
                <w:ins w:id="1333" w:author="Maheshwari Richa (1INC24)" w:date="2024-04-25T10:24:00Z"/>
                <w:snapToGrid w:val="0"/>
                <w:lang w:eastAsia="zh-CN"/>
              </w:rPr>
            </w:pPr>
            <w:ins w:id="1334" w:author="Maheshwari Richa (1INC24)" w:date="2024-04-25T10:24: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0E45D0DC" w14:textId="77777777" w:rsidR="00B04678" w:rsidRPr="00785870" w:rsidRDefault="00B04678" w:rsidP="00C52930">
            <w:pPr>
              <w:pStyle w:val="TAL"/>
              <w:rPr>
                <w:ins w:id="1335" w:author="Maheshwari Richa (1INC24)" w:date="2024-04-25T10:24:00Z"/>
                <w:rFonts w:eastAsia="MS Mincho"/>
              </w:rPr>
            </w:pPr>
            <w:ins w:id="1336"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6A533A" w14:textId="77777777" w:rsidR="00B04678" w:rsidRPr="00785870" w:rsidRDefault="00B04678" w:rsidP="00C52930">
            <w:pPr>
              <w:pStyle w:val="TAL"/>
              <w:rPr>
                <w:ins w:id="133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07AEF8" w14:textId="77777777" w:rsidR="00B04678" w:rsidRPr="00785870" w:rsidRDefault="00B04678" w:rsidP="00C52930">
            <w:pPr>
              <w:pStyle w:val="TAL"/>
              <w:rPr>
                <w:ins w:id="1338" w:author="Maheshwari Richa (1INC24)" w:date="2024-04-25T10:24:00Z"/>
                <w:rFonts w:eastAsia="MS Mincho"/>
              </w:rPr>
            </w:pPr>
          </w:p>
        </w:tc>
      </w:tr>
      <w:tr w:rsidR="00B04678" w:rsidRPr="00785870" w14:paraId="5805ADA6" w14:textId="77777777" w:rsidTr="00C52930">
        <w:trPr>
          <w:jc w:val="center"/>
          <w:ins w:id="133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08C43D94" w14:textId="77777777" w:rsidR="00B04678" w:rsidRPr="00785870" w:rsidRDefault="00B04678" w:rsidP="00C52930">
            <w:pPr>
              <w:pStyle w:val="TAL"/>
              <w:tabs>
                <w:tab w:val="left" w:pos="588"/>
              </w:tabs>
              <w:rPr>
                <w:ins w:id="1340" w:author="Maheshwari Richa (1INC24)" w:date="2024-04-25T10:24:00Z"/>
                <w:snapToGrid w:val="0"/>
              </w:rPr>
            </w:pPr>
            <w:ins w:id="1341" w:author="Maheshwari Richa (1INC24)" w:date="2024-04-25T10:24: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6B7B0BAA" w14:textId="77777777" w:rsidR="00B04678" w:rsidRPr="00785870" w:rsidRDefault="00B04678" w:rsidP="00C52930">
            <w:pPr>
              <w:pStyle w:val="TAL"/>
              <w:rPr>
                <w:ins w:id="1342" w:author="Maheshwari Richa (1INC24)" w:date="2024-04-25T10:24:00Z"/>
                <w:rFonts w:eastAsia="MS Mincho"/>
              </w:rPr>
            </w:pPr>
            <w:ins w:id="1343"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7B72BB" w14:textId="77777777" w:rsidR="00B04678" w:rsidRPr="00785870" w:rsidRDefault="00B04678" w:rsidP="00C52930">
            <w:pPr>
              <w:pStyle w:val="TAL"/>
              <w:rPr>
                <w:ins w:id="134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D55EA" w14:textId="77777777" w:rsidR="00B04678" w:rsidRPr="00785870" w:rsidRDefault="00B04678" w:rsidP="00C52930">
            <w:pPr>
              <w:pStyle w:val="TAL"/>
              <w:rPr>
                <w:ins w:id="1345" w:author="Maheshwari Richa (1INC24)" w:date="2024-04-25T10:24:00Z"/>
                <w:rFonts w:eastAsia="MS Mincho"/>
              </w:rPr>
            </w:pPr>
          </w:p>
        </w:tc>
      </w:tr>
      <w:tr w:rsidR="00B04678" w:rsidRPr="00785870" w14:paraId="267F6942" w14:textId="77777777" w:rsidTr="00C52930">
        <w:trPr>
          <w:jc w:val="center"/>
          <w:ins w:id="134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6CE3A99F" w14:textId="77777777" w:rsidR="00B04678" w:rsidRPr="00785870" w:rsidRDefault="00B04678" w:rsidP="00C52930">
            <w:pPr>
              <w:pStyle w:val="TAL"/>
              <w:tabs>
                <w:tab w:val="left" w:pos="588"/>
              </w:tabs>
              <w:rPr>
                <w:ins w:id="1347" w:author="Maheshwari Richa (1INC24)" w:date="2024-04-25T10:24:00Z"/>
                <w:snapToGrid w:val="0"/>
              </w:rPr>
            </w:pPr>
            <w:ins w:id="1348" w:author="Maheshwari Richa (1INC24)" w:date="2024-04-25T10:24: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74EF1D50" w14:textId="77777777" w:rsidR="00B04678" w:rsidRPr="00785870" w:rsidRDefault="00B04678" w:rsidP="00C52930">
            <w:pPr>
              <w:pStyle w:val="TAL"/>
              <w:rPr>
                <w:ins w:id="1349" w:author="Maheshwari Richa (1INC24)" w:date="2024-04-25T10:24:00Z"/>
                <w:rFonts w:eastAsia="MS Mincho"/>
              </w:rPr>
            </w:pPr>
            <w:ins w:id="1350"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447D47" w14:textId="77777777" w:rsidR="00B04678" w:rsidRPr="00785870" w:rsidRDefault="00B04678" w:rsidP="00C52930">
            <w:pPr>
              <w:pStyle w:val="TAL"/>
              <w:rPr>
                <w:ins w:id="135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86BFF9" w14:textId="77777777" w:rsidR="00B04678" w:rsidRPr="00785870" w:rsidRDefault="00B04678" w:rsidP="00C52930">
            <w:pPr>
              <w:pStyle w:val="TAL"/>
              <w:rPr>
                <w:ins w:id="1352" w:author="Maheshwari Richa (1INC24)" w:date="2024-04-25T10:24:00Z"/>
                <w:rFonts w:eastAsia="MS Mincho"/>
              </w:rPr>
            </w:pPr>
          </w:p>
        </w:tc>
      </w:tr>
      <w:tr w:rsidR="00B04678" w:rsidRPr="00785870" w14:paraId="7C776A51" w14:textId="77777777" w:rsidTr="00C52930">
        <w:trPr>
          <w:jc w:val="center"/>
          <w:ins w:id="135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00F5CC7E" w14:textId="77777777" w:rsidR="00B04678" w:rsidRPr="00785870" w:rsidRDefault="00B04678" w:rsidP="00C52930">
            <w:pPr>
              <w:pStyle w:val="TAL"/>
              <w:tabs>
                <w:tab w:val="left" w:pos="588"/>
              </w:tabs>
              <w:rPr>
                <w:ins w:id="1354" w:author="Maheshwari Richa (1INC24)" w:date="2024-04-25T10:24:00Z"/>
              </w:rPr>
            </w:pPr>
            <w:ins w:id="1355"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B2A422" w14:textId="77777777" w:rsidR="00B04678" w:rsidRPr="00785870" w:rsidRDefault="00B04678" w:rsidP="00C52930">
            <w:pPr>
              <w:pStyle w:val="TAL"/>
              <w:rPr>
                <w:ins w:id="1356"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4FAC8F" w14:textId="77777777" w:rsidR="00B04678" w:rsidRPr="00785870" w:rsidRDefault="00B04678" w:rsidP="00C52930">
            <w:pPr>
              <w:pStyle w:val="TAL"/>
              <w:rPr>
                <w:ins w:id="135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9BA0DF" w14:textId="77777777" w:rsidR="00B04678" w:rsidRPr="00785870" w:rsidRDefault="00B04678" w:rsidP="00C52930">
            <w:pPr>
              <w:pStyle w:val="TAL"/>
              <w:rPr>
                <w:ins w:id="1358" w:author="Maheshwari Richa (1INC24)" w:date="2024-04-25T10:24:00Z"/>
                <w:rFonts w:eastAsia="MS Mincho"/>
              </w:rPr>
            </w:pPr>
          </w:p>
        </w:tc>
      </w:tr>
      <w:tr w:rsidR="00B04678" w:rsidRPr="00785870" w14:paraId="5495CF32" w14:textId="77777777" w:rsidTr="00C52930">
        <w:trPr>
          <w:jc w:val="center"/>
          <w:ins w:id="135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0C36A76E" w14:textId="77777777" w:rsidR="00B04678" w:rsidRPr="00785870" w:rsidRDefault="00B04678" w:rsidP="00C52930">
            <w:pPr>
              <w:pStyle w:val="TAL"/>
              <w:rPr>
                <w:ins w:id="1360" w:author="Maheshwari Richa (1INC24)" w:date="2024-04-25T10:24:00Z"/>
              </w:rPr>
            </w:pPr>
            <w:ins w:id="1361"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C1E022" w14:textId="77777777" w:rsidR="00B04678" w:rsidRPr="00785870" w:rsidRDefault="00B04678" w:rsidP="00C52930">
            <w:pPr>
              <w:pStyle w:val="TAL"/>
              <w:rPr>
                <w:ins w:id="1362"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C04288" w14:textId="77777777" w:rsidR="00B04678" w:rsidRPr="00785870" w:rsidRDefault="00B04678" w:rsidP="00C52930">
            <w:pPr>
              <w:pStyle w:val="TAL"/>
              <w:rPr>
                <w:ins w:id="1363"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52E81" w14:textId="77777777" w:rsidR="00B04678" w:rsidRPr="00785870" w:rsidRDefault="00B04678" w:rsidP="00C52930">
            <w:pPr>
              <w:pStyle w:val="TAL"/>
              <w:rPr>
                <w:ins w:id="1364" w:author="Maheshwari Richa (1INC24)" w:date="2024-04-25T10:24:00Z"/>
                <w:rFonts w:eastAsia="MS Mincho"/>
              </w:rPr>
            </w:pPr>
          </w:p>
        </w:tc>
      </w:tr>
      <w:tr w:rsidR="00B04678" w:rsidRPr="00785870" w14:paraId="3BCABD5E" w14:textId="77777777" w:rsidTr="00C52930">
        <w:trPr>
          <w:jc w:val="center"/>
          <w:ins w:id="1365"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23AA42F" w14:textId="77777777" w:rsidR="00B04678" w:rsidRPr="00785870" w:rsidRDefault="00B04678" w:rsidP="00C52930">
            <w:pPr>
              <w:pStyle w:val="TAL"/>
              <w:rPr>
                <w:ins w:id="1366" w:author="Maheshwari Richa (1INC24)" w:date="2024-04-25T10:24:00Z"/>
              </w:rPr>
            </w:pPr>
            <w:ins w:id="1367"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B94B94" w14:textId="77777777" w:rsidR="00B04678" w:rsidRPr="00785870" w:rsidRDefault="00B04678" w:rsidP="00C52930">
            <w:pPr>
              <w:pStyle w:val="TAL"/>
              <w:rPr>
                <w:ins w:id="1368"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9568EC" w14:textId="77777777" w:rsidR="00B04678" w:rsidRPr="00785870" w:rsidRDefault="00B04678" w:rsidP="00C52930">
            <w:pPr>
              <w:pStyle w:val="TAL"/>
              <w:rPr>
                <w:ins w:id="1369"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E6FED3" w14:textId="77777777" w:rsidR="00B04678" w:rsidRPr="00785870" w:rsidRDefault="00B04678" w:rsidP="00C52930">
            <w:pPr>
              <w:pStyle w:val="TAL"/>
              <w:rPr>
                <w:ins w:id="1370" w:author="Maheshwari Richa (1INC24)" w:date="2024-04-25T10:24:00Z"/>
                <w:rFonts w:eastAsia="MS Mincho"/>
              </w:rPr>
            </w:pPr>
          </w:p>
        </w:tc>
      </w:tr>
      <w:tr w:rsidR="00B04678" w:rsidRPr="00785870" w14:paraId="3225BFD7" w14:textId="77777777" w:rsidTr="00C52930">
        <w:trPr>
          <w:jc w:val="center"/>
          <w:ins w:id="1371"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BCF9B62" w14:textId="77777777" w:rsidR="00B04678" w:rsidRPr="00785870" w:rsidRDefault="00B04678" w:rsidP="00C52930">
            <w:pPr>
              <w:pStyle w:val="TAL"/>
              <w:rPr>
                <w:ins w:id="1372" w:author="Maheshwari Richa (1INC24)" w:date="2024-04-25T10:24:00Z"/>
              </w:rPr>
            </w:pPr>
            <w:ins w:id="1373"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88EF72" w14:textId="77777777" w:rsidR="00B04678" w:rsidRPr="00785870" w:rsidRDefault="00B04678" w:rsidP="00C52930">
            <w:pPr>
              <w:pStyle w:val="TAL"/>
              <w:rPr>
                <w:ins w:id="1374"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56B12C" w14:textId="77777777" w:rsidR="00B04678" w:rsidRPr="00785870" w:rsidRDefault="00B04678" w:rsidP="00C52930">
            <w:pPr>
              <w:pStyle w:val="TAL"/>
              <w:rPr>
                <w:ins w:id="1375"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D7A6C5" w14:textId="77777777" w:rsidR="00B04678" w:rsidRPr="00785870" w:rsidRDefault="00B04678" w:rsidP="00C52930">
            <w:pPr>
              <w:pStyle w:val="TAL"/>
              <w:rPr>
                <w:ins w:id="1376" w:author="Maheshwari Richa (1INC24)" w:date="2024-04-25T10:24:00Z"/>
                <w:rFonts w:eastAsia="MS Mincho"/>
              </w:rPr>
            </w:pPr>
          </w:p>
        </w:tc>
      </w:tr>
      <w:tr w:rsidR="00B04678" w:rsidRPr="00785870" w14:paraId="532B00A3" w14:textId="77777777" w:rsidTr="00C52930">
        <w:trPr>
          <w:jc w:val="center"/>
          <w:ins w:id="1377"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D3D60B6" w14:textId="77777777" w:rsidR="00B04678" w:rsidRPr="00785870" w:rsidRDefault="00B04678" w:rsidP="00C52930">
            <w:pPr>
              <w:pStyle w:val="TAL"/>
              <w:rPr>
                <w:ins w:id="1378" w:author="Maheshwari Richa (1INC24)" w:date="2024-04-25T10:24:00Z"/>
              </w:rPr>
            </w:pPr>
            <w:ins w:id="1379"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6B41C80" w14:textId="77777777" w:rsidR="00B04678" w:rsidRPr="00785870" w:rsidRDefault="00B04678" w:rsidP="00C52930">
            <w:pPr>
              <w:pStyle w:val="TAL"/>
              <w:rPr>
                <w:ins w:id="1380"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B65A68" w14:textId="77777777" w:rsidR="00B04678" w:rsidRPr="00785870" w:rsidRDefault="00B04678" w:rsidP="00C52930">
            <w:pPr>
              <w:pStyle w:val="TAL"/>
              <w:rPr>
                <w:ins w:id="138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B6FD95" w14:textId="77777777" w:rsidR="00B04678" w:rsidRPr="00785870" w:rsidRDefault="00B04678" w:rsidP="00C52930">
            <w:pPr>
              <w:pStyle w:val="TAL"/>
              <w:rPr>
                <w:ins w:id="1382" w:author="Maheshwari Richa (1INC24)" w:date="2024-04-25T10:24:00Z"/>
                <w:rFonts w:eastAsia="MS Mincho"/>
              </w:rPr>
            </w:pPr>
          </w:p>
        </w:tc>
      </w:tr>
      <w:tr w:rsidR="00B04678" w:rsidRPr="00785870" w14:paraId="4EA4767A" w14:textId="77777777" w:rsidTr="00C52930">
        <w:trPr>
          <w:jc w:val="center"/>
          <w:ins w:id="138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3C4604E" w14:textId="77777777" w:rsidR="00B04678" w:rsidRPr="00785870" w:rsidRDefault="00B04678" w:rsidP="00C52930">
            <w:pPr>
              <w:pStyle w:val="TAL"/>
              <w:rPr>
                <w:ins w:id="1384" w:author="Maheshwari Richa (1INC24)" w:date="2024-04-25T10:24:00Z"/>
              </w:rPr>
            </w:pPr>
            <w:ins w:id="1385"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FAF6A2E" w14:textId="77777777" w:rsidR="00B04678" w:rsidRPr="00785870" w:rsidRDefault="00B04678" w:rsidP="00C52930">
            <w:pPr>
              <w:pStyle w:val="TAL"/>
              <w:rPr>
                <w:ins w:id="1386"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891205" w14:textId="77777777" w:rsidR="00B04678" w:rsidRPr="00785870" w:rsidRDefault="00B04678" w:rsidP="00C52930">
            <w:pPr>
              <w:pStyle w:val="TAL"/>
              <w:rPr>
                <w:ins w:id="138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52335" w14:textId="77777777" w:rsidR="00B04678" w:rsidRPr="00785870" w:rsidRDefault="00B04678" w:rsidP="00C52930">
            <w:pPr>
              <w:pStyle w:val="TAL"/>
              <w:rPr>
                <w:ins w:id="1388" w:author="Maheshwari Richa (1INC24)" w:date="2024-04-25T10:24:00Z"/>
                <w:rFonts w:eastAsia="MS Mincho"/>
              </w:rPr>
            </w:pPr>
          </w:p>
        </w:tc>
      </w:tr>
      <w:tr w:rsidR="00B04678" w:rsidRPr="00785870" w14:paraId="299782BA" w14:textId="77777777" w:rsidTr="00C52930">
        <w:trPr>
          <w:jc w:val="center"/>
          <w:ins w:id="138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6621870" w14:textId="77777777" w:rsidR="00B04678" w:rsidRPr="00785870" w:rsidRDefault="00B04678" w:rsidP="00C52930">
            <w:pPr>
              <w:pStyle w:val="TAL"/>
              <w:rPr>
                <w:ins w:id="1390" w:author="Maheshwari Richa (1INC24)" w:date="2024-04-25T10:24:00Z"/>
              </w:rPr>
            </w:pPr>
            <w:ins w:id="1391" w:author="Maheshwari Richa (1INC24)" w:date="2024-04-25T10:24: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4C504CAA" w14:textId="77777777" w:rsidR="00B04678" w:rsidRPr="00785870" w:rsidRDefault="00B04678" w:rsidP="00C52930">
            <w:pPr>
              <w:pStyle w:val="TAL"/>
              <w:rPr>
                <w:ins w:id="1392"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99F6A4" w14:textId="77777777" w:rsidR="00B04678" w:rsidRPr="00785870" w:rsidRDefault="00B04678" w:rsidP="00C52930">
            <w:pPr>
              <w:pStyle w:val="TAL"/>
              <w:rPr>
                <w:ins w:id="1393"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97C61A" w14:textId="77777777" w:rsidR="00B04678" w:rsidRPr="00785870" w:rsidRDefault="00B04678" w:rsidP="00C52930">
            <w:pPr>
              <w:pStyle w:val="TAL"/>
              <w:rPr>
                <w:ins w:id="1394" w:author="Maheshwari Richa (1INC24)" w:date="2024-04-25T10:24:00Z"/>
                <w:rFonts w:eastAsia="MS Mincho"/>
              </w:rPr>
            </w:pPr>
          </w:p>
        </w:tc>
      </w:tr>
    </w:tbl>
    <w:p w14:paraId="0A9C283A" w14:textId="77777777" w:rsidR="00B04678" w:rsidRDefault="00B04678" w:rsidP="00587B64">
      <w:pPr>
        <w:rPr>
          <w:ins w:id="1395" w:author="Maheshwari Richa (1INC24)" w:date="2024-04-25T10:24:00Z"/>
          <w:rFonts w:eastAsia="MS Mincho"/>
          <w:iCs/>
        </w:rPr>
      </w:pPr>
    </w:p>
    <w:p w14:paraId="333384C2" w14:textId="7E6211C7" w:rsidR="003E7354" w:rsidRPr="0028446B" w:rsidRDefault="003E7354" w:rsidP="006D3202">
      <w:pPr>
        <w:pStyle w:val="TH"/>
        <w:rPr>
          <w:ins w:id="1396" w:author="Maheshwari Richa (1INC24)" w:date="2024-04-18T18:06:00Z"/>
          <w:iCs/>
          <w:lang w:eastAsia="zh-CN"/>
        </w:rPr>
      </w:pPr>
      <w:ins w:id="1397" w:author="Maheshwari Richa (1INC24)" w:date="2024-04-18T18:06:00Z">
        <w:r w:rsidRPr="00785870">
          <w:rPr>
            <w:rFonts w:eastAsia="MS Mincho"/>
            <w:iCs/>
          </w:rPr>
          <w:lastRenderedPageBreak/>
          <w:t xml:space="preserve">Table </w:t>
        </w:r>
      </w:ins>
      <w:ins w:id="1398" w:author="Maheshwari Richa (1INC24)" w:date="2024-04-19T10:17:00Z">
        <w:r w:rsidR="007D14F6">
          <w:rPr>
            <w:lang w:eastAsia="zh-CN"/>
          </w:rPr>
          <w:t>14.2.6</w:t>
        </w:r>
      </w:ins>
      <w:ins w:id="1399" w:author="Maheshwari Richa (1INC24)" w:date="2024-04-18T18:06:00Z">
        <w:r w:rsidRPr="00785870">
          <w:rPr>
            <w:lang w:eastAsia="zh-CN"/>
          </w:rPr>
          <w:t>.4.3</w:t>
        </w:r>
        <w:r w:rsidRPr="00785870">
          <w:rPr>
            <w:iCs/>
            <w:lang w:eastAsia="zh-CN"/>
          </w:rPr>
          <w:t>-</w:t>
        </w:r>
      </w:ins>
      <w:ins w:id="1400" w:author="Maheshwari Richa (1INC24)" w:date="2024-05-06T11:34:00Z">
        <w:r w:rsidR="00373180">
          <w:rPr>
            <w:iCs/>
            <w:lang w:eastAsia="zh-CN"/>
          </w:rPr>
          <w:t>6</w:t>
        </w:r>
      </w:ins>
      <w:ins w:id="1401" w:author="Maheshwari Richa (1INC24)" w:date="2024-04-18T18:06:00Z">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E7354" w:rsidRPr="00785870" w14:paraId="6A1CF6C7" w14:textId="77777777" w:rsidTr="003E7354">
        <w:trPr>
          <w:jc w:val="center"/>
          <w:ins w:id="1402" w:author="Maheshwari Richa (1INC24)" w:date="2024-04-18T18:0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A78DF57" w14:textId="77777777" w:rsidR="003E7354" w:rsidRPr="00785870" w:rsidRDefault="003E7354" w:rsidP="003E7354">
            <w:pPr>
              <w:pStyle w:val="TAL"/>
              <w:rPr>
                <w:ins w:id="1403" w:author="Maheshwari Richa (1INC24)" w:date="2024-04-18T18:06:00Z"/>
                <w:rFonts w:eastAsia="MS Mincho"/>
              </w:rPr>
            </w:pPr>
            <w:ins w:id="1404" w:author="Maheshwari Richa (1INC24)" w:date="2024-04-18T18:06:00Z">
              <w:r w:rsidRPr="00785870">
                <w:rPr>
                  <w:rFonts w:eastAsia="MS Mincho"/>
                </w:rPr>
                <w:t>Derivation Path: TS 37.355 [49] clause 6.2</w:t>
              </w:r>
            </w:ins>
          </w:p>
        </w:tc>
      </w:tr>
      <w:tr w:rsidR="003E7354" w:rsidRPr="00785870" w14:paraId="7C306809" w14:textId="77777777" w:rsidTr="003E7354">
        <w:trPr>
          <w:jc w:val="center"/>
          <w:ins w:id="1405"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43418E4" w14:textId="77777777" w:rsidR="003E7354" w:rsidRPr="00785870" w:rsidRDefault="003E7354" w:rsidP="003E7354">
            <w:pPr>
              <w:pStyle w:val="TAH"/>
              <w:rPr>
                <w:ins w:id="1406" w:author="Maheshwari Richa (1INC24)" w:date="2024-04-18T18:06:00Z"/>
                <w:rFonts w:eastAsia="MS Mincho"/>
              </w:rPr>
            </w:pPr>
            <w:ins w:id="1407" w:author="Maheshwari Richa (1INC24)" w:date="2024-04-18T18:06: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DABD28D" w14:textId="77777777" w:rsidR="003E7354" w:rsidRPr="00785870" w:rsidRDefault="003E7354" w:rsidP="003E7354">
            <w:pPr>
              <w:pStyle w:val="TAH"/>
              <w:rPr>
                <w:ins w:id="1408" w:author="Maheshwari Richa (1INC24)" w:date="2024-04-18T18:06:00Z"/>
                <w:rFonts w:eastAsia="MS Mincho"/>
              </w:rPr>
            </w:pPr>
            <w:ins w:id="1409" w:author="Maheshwari Richa (1INC24)" w:date="2024-04-18T18:06: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3B9181C" w14:textId="77777777" w:rsidR="003E7354" w:rsidRPr="00785870" w:rsidRDefault="003E7354" w:rsidP="003E7354">
            <w:pPr>
              <w:pStyle w:val="TAH"/>
              <w:rPr>
                <w:ins w:id="1410" w:author="Maheshwari Richa (1INC24)" w:date="2024-04-18T18:06:00Z"/>
                <w:rFonts w:eastAsia="MS Mincho"/>
              </w:rPr>
            </w:pPr>
            <w:ins w:id="1411" w:author="Maheshwari Richa (1INC24)" w:date="2024-04-18T18:06: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EDE9615" w14:textId="77777777" w:rsidR="003E7354" w:rsidRPr="00785870" w:rsidRDefault="003E7354" w:rsidP="003E7354">
            <w:pPr>
              <w:pStyle w:val="TAH"/>
              <w:rPr>
                <w:ins w:id="1412" w:author="Maheshwari Richa (1INC24)" w:date="2024-04-18T18:06:00Z"/>
                <w:rFonts w:eastAsia="MS Mincho"/>
              </w:rPr>
            </w:pPr>
            <w:ins w:id="1413" w:author="Maheshwari Richa (1INC24)" w:date="2024-04-18T18:06:00Z">
              <w:r w:rsidRPr="00785870">
                <w:rPr>
                  <w:rFonts w:eastAsia="MS Mincho"/>
                </w:rPr>
                <w:t>Condition</w:t>
              </w:r>
            </w:ins>
          </w:p>
        </w:tc>
      </w:tr>
      <w:tr w:rsidR="003E7354" w:rsidRPr="00785870" w14:paraId="4FB57DEE" w14:textId="77777777" w:rsidTr="003E7354">
        <w:trPr>
          <w:jc w:val="center"/>
          <w:ins w:id="1414"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68141B40" w14:textId="77777777" w:rsidR="003E7354" w:rsidRPr="00785870" w:rsidRDefault="003E7354" w:rsidP="003E7354">
            <w:pPr>
              <w:pStyle w:val="TAL"/>
              <w:rPr>
                <w:ins w:id="1415" w:author="Maheshwari Richa (1INC24)" w:date="2024-04-18T18:06:00Z"/>
              </w:rPr>
            </w:pPr>
            <w:ins w:id="1416" w:author="Maheshwari Richa (1INC24)" w:date="2024-04-18T18:06: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6665B5C" w14:textId="77777777" w:rsidR="003E7354" w:rsidRPr="00785870" w:rsidRDefault="003E7354" w:rsidP="003E7354">
            <w:pPr>
              <w:pStyle w:val="TAL"/>
              <w:rPr>
                <w:ins w:id="1417"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CBD4F3" w14:textId="77777777" w:rsidR="003E7354" w:rsidRPr="00785870" w:rsidRDefault="003E7354" w:rsidP="003E7354">
            <w:pPr>
              <w:pStyle w:val="TAL"/>
              <w:rPr>
                <w:ins w:id="1418"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56A22" w14:textId="77777777" w:rsidR="003E7354" w:rsidRPr="00785870" w:rsidRDefault="003E7354" w:rsidP="003E7354">
            <w:pPr>
              <w:pStyle w:val="TAL"/>
              <w:rPr>
                <w:ins w:id="1419" w:author="Maheshwari Richa (1INC24)" w:date="2024-04-18T18:06:00Z"/>
                <w:rFonts w:eastAsia="MS Mincho"/>
              </w:rPr>
            </w:pPr>
          </w:p>
        </w:tc>
      </w:tr>
      <w:tr w:rsidR="003E7354" w:rsidRPr="00785870" w14:paraId="19A1B865" w14:textId="77777777" w:rsidTr="003E7354">
        <w:trPr>
          <w:jc w:val="center"/>
          <w:ins w:id="1420"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00ACFCAA" w14:textId="77777777" w:rsidR="003E7354" w:rsidRPr="00785870" w:rsidRDefault="003E7354" w:rsidP="003E7354">
            <w:pPr>
              <w:pStyle w:val="TAL"/>
              <w:rPr>
                <w:ins w:id="1421" w:author="Maheshwari Richa (1INC24)" w:date="2024-04-18T18:06:00Z"/>
              </w:rPr>
            </w:pPr>
            <w:ins w:id="1422" w:author="Maheshwari Richa (1INC24)" w:date="2024-04-18T18:06: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765BA23" w14:textId="77777777" w:rsidR="003E7354" w:rsidRPr="00785870" w:rsidRDefault="003E7354" w:rsidP="003E7354">
            <w:pPr>
              <w:pStyle w:val="TAL"/>
              <w:rPr>
                <w:ins w:id="1423"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A282EB" w14:textId="77777777" w:rsidR="003E7354" w:rsidRPr="00785870" w:rsidRDefault="003E7354" w:rsidP="003E7354">
            <w:pPr>
              <w:pStyle w:val="TAL"/>
              <w:rPr>
                <w:ins w:id="1424"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854B2C" w14:textId="77777777" w:rsidR="003E7354" w:rsidRPr="00785870" w:rsidRDefault="003E7354" w:rsidP="003E7354">
            <w:pPr>
              <w:pStyle w:val="TAL"/>
              <w:rPr>
                <w:ins w:id="1425" w:author="Maheshwari Richa (1INC24)" w:date="2024-04-18T18:06:00Z"/>
                <w:rFonts w:eastAsia="MS Mincho"/>
              </w:rPr>
            </w:pPr>
          </w:p>
        </w:tc>
      </w:tr>
      <w:tr w:rsidR="003E7354" w:rsidRPr="00785870" w14:paraId="0536D5AE" w14:textId="77777777" w:rsidTr="003E7354">
        <w:trPr>
          <w:jc w:val="center"/>
          <w:ins w:id="1426"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6C2BB343" w14:textId="77777777" w:rsidR="003E7354" w:rsidRPr="00785870" w:rsidRDefault="003E7354" w:rsidP="003E7354">
            <w:pPr>
              <w:pStyle w:val="TAL"/>
              <w:rPr>
                <w:ins w:id="1427" w:author="Maheshwari Richa (1INC24)" w:date="2024-04-18T18:06:00Z"/>
              </w:rPr>
            </w:pPr>
            <w:ins w:id="1428" w:author="Maheshwari Richa (1INC24)" w:date="2024-04-18T18:06: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6388F07F" w14:textId="77777777" w:rsidR="003E7354" w:rsidRPr="00785870" w:rsidRDefault="003E7354" w:rsidP="003E7354">
            <w:pPr>
              <w:pStyle w:val="TAL"/>
              <w:rPr>
                <w:ins w:id="1429" w:author="Maheshwari Richa (1INC24)" w:date="2024-04-18T18:06:00Z"/>
                <w:rFonts w:eastAsia="MS Mincho"/>
              </w:rPr>
            </w:pPr>
            <w:proofErr w:type="spellStart"/>
            <w:ins w:id="1430" w:author="Maheshwari Richa (1INC24)" w:date="2024-04-18T18:06: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77F2C5A" w14:textId="77777777" w:rsidR="003E7354" w:rsidRPr="00785870" w:rsidRDefault="003E7354" w:rsidP="003E7354">
            <w:pPr>
              <w:pStyle w:val="TAL"/>
              <w:rPr>
                <w:ins w:id="1431"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D547F9" w14:textId="77777777" w:rsidR="003E7354" w:rsidRPr="00785870" w:rsidRDefault="003E7354" w:rsidP="003E7354">
            <w:pPr>
              <w:pStyle w:val="TAL"/>
              <w:rPr>
                <w:ins w:id="1432" w:author="Maheshwari Richa (1INC24)" w:date="2024-04-18T18:06:00Z"/>
                <w:rFonts w:eastAsia="MS Mincho"/>
              </w:rPr>
            </w:pPr>
          </w:p>
        </w:tc>
      </w:tr>
      <w:tr w:rsidR="003E7354" w:rsidRPr="00785870" w14:paraId="3A7691D9" w14:textId="77777777" w:rsidTr="003E7354">
        <w:trPr>
          <w:jc w:val="center"/>
          <w:ins w:id="1433" w:author="Maheshwari Richa (1INC24)" w:date="2024-04-18T18:06:00Z"/>
        </w:trPr>
        <w:tc>
          <w:tcPr>
            <w:tcW w:w="4535" w:type="dxa"/>
            <w:tcBorders>
              <w:top w:val="single" w:sz="4" w:space="0" w:color="auto"/>
              <w:left w:val="single" w:sz="4" w:space="0" w:color="auto"/>
              <w:bottom w:val="single" w:sz="4" w:space="0" w:color="auto"/>
              <w:right w:val="single" w:sz="4" w:space="0" w:color="auto"/>
            </w:tcBorders>
            <w:hideMark/>
          </w:tcPr>
          <w:p w14:paraId="23B02CDC" w14:textId="77777777" w:rsidR="003E7354" w:rsidRPr="00785870" w:rsidRDefault="003E7354" w:rsidP="003E7354">
            <w:pPr>
              <w:pStyle w:val="TAL"/>
              <w:rPr>
                <w:ins w:id="1434" w:author="Maheshwari Richa (1INC24)" w:date="2024-04-18T18:06:00Z"/>
              </w:rPr>
            </w:pPr>
            <w:ins w:id="1435" w:author="Maheshwari Richa (1INC24)" w:date="2024-04-18T18:06: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B5B3B0" w14:textId="77777777" w:rsidR="003E7354" w:rsidRPr="00785870" w:rsidRDefault="003E7354" w:rsidP="003E7354">
            <w:pPr>
              <w:pStyle w:val="TAL"/>
              <w:rPr>
                <w:ins w:id="1436" w:author="Maheshwari Richa (1INC24)" w:date="2024-04-18T18:06:00Z"/>
                <w:rFonts w:eastAsia="MS Mincho"/>
              </w:rPr>
            </w:pPr>
            <w:ins w:id="1437" w:author="Maheshwari Richa (1INC24)" w:date="2024-04-18T18:06:00Z">
              <w:r w:rsidRPr="00785870">
                <w:rPr>
                  <w:rFonts w:eastAsia="MS Mincho"/>
                </w:rPr>
                <w:t>(</w:t>
              </w:r>
              <w:proofErr w:type="gramStart"/>
              <w:r w:rsidRPr="00785870">
                <w:rPr>
                  <w:rFonts w:eastAsia="MS Mincho"/>
                </w:rPr>
                <w:t>0..</w:t>
              </w:r>
              <w:proofErr w:type="gramEnd"/>
              <w:r w:rsidRPr="00785870">
                <w:rPr>
                  <w:rFonts w:eastAsia="MS Mincho"/>
                </w:rPr>
                <w:t>255)</w:t>
              </w:r>
            </w:ins>
          </w:p>
        </w:tc>
        <w:tc>
          <w:tcPr>
            <w:tcW w:w="1700" w:type="dxa"/>
            <w:tcBorders>
              <w:top w:val="single" w:sz="4" w:space="0" w:color="auto"/>
              <w:left w:val="single" w:sz="4" w:space="0" w:color="auto"/>
              <w:bottom w:val="single" w:sz="4" w:space="0" w:color="auto"/>
              <w:right w:val="single" w:sz="4" w:space="0" w:color="auto"/>
            </w:tcBorders>
          </w:tcPr>
          <w:p w14:paraId="2DBB3085" w14:textId="77777777" w:rsidR="003E7354" w:rsidRPr="00785870" w:rsidRDefault="003E7354" w:rsidP="003E7354">
            <w:pPr>
              <w:pStyle w:val="TAL"/>
              <w:rPr>
                <w:ins w:id="1438" w:author="Maheshwari Richa (1INC24)" w:date="2024-04-18T18:06: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1412008" w14:textId="77777777" w:rsidR="003E7354" w:rsidRPr="00785870" w:rsidRDefault="003E7354" w:rsidP="003E7354">
            <w:pPr>
              <w:pStyle w:val="TAL"/>
              <w:rPr>
                <w:ins w:id="1439" w:author="Maheshwari Richa (1INC24)" w:date="2024-04-18T18:06:00Z"/>
                <w:rFonts w:eastAsia="MS Mincho"/>
              </w:rPr>
            </w:pPr>
          </w:p>
        </w:tc>
      </w:tr>
      <w:tr w:rsidR="003E7354" w:rsidRPr="00785870" w14:paraId="6C62AB54" w14:textId="77777777" w:rsidTr="003E7354">
        <w:trPr>
          <w:jc w:val="center"/>
          <w:ins w:id="1440"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1C5FB7C" w14:textId="77777777" w:rsidR="003E7354" w:rsidRPr="00785870" w:rsidRDefault="003E7354" w:rsidP="003E7354">
            <w:pPr>
              <w:pStyle w:val="TAL"/>
              <w:rPr>
                <w:ins w:id="1441" w:author="Maheshwari Richa (1INC24)" w:date="2024-04-18T18:06:00Z"/>
              </w:rPr>
            </w:pPr>
            <w:ins w:id="1442"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4DBE8E" w14:textId="77777777" w:rsidR="003E7354" w:rsidRPr="00785870" w:rsidRDefault="003E7354" w:rsidP="003E7354">
            <w:pPr>
              <w:pStyle w:val="TAL"/>
              <w:rPr>
                <w:ins w:id="1443"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9426D3" w14:textId="77777777" w:rsidR="003E7354" w:rsidRPr="00785870" w:rsidRDefault="003E7354" w:rsidP="003E7354">
            <w:pPr>
              <w:pStyle w:val="TAL"/>
              <w:rPr>
                <w:ins w:id="1444"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2534F" w14:textId="77777777" w:rsidR="003E7354" w:rsidRPr="00785870" w:rsidRDefault="003E7354" w:rsidP="003E7354">
            <w:pPr>
              <w:pStyle w:val="TAL"/>
              <w:rPr>
                <w:ins w:id="1445" w:author="Maheshwari Richa (1INC24)" w:date="2024-04-18T18:06:00Z"/>
                <w:rFonts w:eastAsia="MS Mincho"/>
              </w:rPr>
            </w:pPr>
          </w:p>
        </w:tc>
      </w:tr>
      <w:tr w:rsidR="003E7354" w:rsidRPr="00785870" w14:paraId="7944A4F6" w14:textId="77777777" w:rsidTr="003E7354">
        <w:trPr>
          <w:jc w:val="center"/>
          <w:ins w:id="1446"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2053A71C" w14:textId="77777777" w:rsidR="003E7354" w:rsidRPr="00785870" w:rsidRDefault="003E7354" w:rsidP="003E7354">
            <w:pPr>
              <w:pStyle w:val="TAL"/>
              <w:rPr>
                <w:ins w:id="1447" w:author="Maheshwari Richa (1INC24)" w:date="2024-04-18T18:06:00Z"/>
              </w:rPr>
            </w:pPr>
            <w:ins w:id="1448" w:author="Maheshwari Richa (1INC24)" w:date="2024-04-18T18:06: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3E9EBC" w14:textId="77777777" w:rsidR="003E7354" w:rsidRPr="00785870" w:rsidRDefault="003E7354" w:rsidP="003E7354">
            <w:pPr>
              <w:pStyle w:val="TAL"/>
              <w:rPr>
                <w:ins w:id="1449" w:author="Maheshwari Richa (1INC24)" w:date="2024-04-18T18:06:00Z"/>
                <w:rFonts w:eastAsia="MS Mincho"/>
              </w:rPr>
            </w:pPr>
            <w:ins w:id="1450" w:author="Maheshwari Richa (1INC24)" w:date="2024-04-18T18:06: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315C69AA" w14:textId="77777777" w:rsidR="003E7354" w:rsidRPr="00785870" w:rsidRDefault="003E7354" w:rsidP="003E7354">
            <w:pPr>
              <w:pStyle w:val="TAL"/>
              <w:rPr>
                <w:ins w:id="1451"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E70A8" w14:textId="77777777" w:rsidR="003E7354" w:rsidRPr="00785870" w:rsidRDefault="003E7354" w:rsidP="003E7354">
            <w:pPr>
              <w:pStyle w:val="TAL"/>
              <w:rPr>
                <w:ins w:id="1452" w:author="Maheshwari Richa (1INC24)" w:date="2024-04-18T18:06:00Z"/>
                <w:rFonts w:eastAsia="MS Mincho"/>
              </w:rPr>
            </w:pPr>
          </w:p>
        </w:tc>
      </w:tr>
      <w:tr w:rsidR="003E7354" w:rsidRPr="00785870" w14:paraId="6EAADF17" w14:textId="77777777" w:rsidTr="003E7354">
        <w:trPr>
          <w:jc w:val="center"/>
          <w:ins w:id="1453"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59795997" w14:textId="77777777" w:rsidR="003E7354" w:rsidRPr="00785870" w:rsidRDefault="003E7354" w:rsidP="003E7354">
            <w:pPr>
              <w:pStyle w:val="TAL"/>
              <w:rPr>
                <w:ins w:id="1454" w:author="Maheshwari Richa (1INC24)" w:date="2024-04-18T18:06:00Z"/>
              </w:rPr>
            </w:pPr>
            <w:ins w:id="1455" w:author="Maheshwari Richa (1INC24)" w:date="2024-04-18T18:06: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F6EE92C" w14:textId="77777777" w:rsidR="003E7354" w:rsidRPr="00785870" w:rsidRDefault="003E7354" w:rsidP="003E7354">
            <w:pPr>
              <w:pStyle w:val="TAL"/>
              <w:rPr>
                <w:ins w:id="1456" w:author="Maheshwari Richa (1INC24)" w:date="2024-04-18T18:06:00Z"/>
                <w:rFonts w:eastAsia="MS Mincho"/>
              </w:rPr>
            </w:pPr>
            <w:ins w:id="1457"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F4055D" w14:textId="77777777" w:rsidR="003E7354" w:rsidRPr="00785870" w:rsidRDefault="003E7354" w:rsidP="003E7354">
            <w:pPr>
              <w:pStyle w:val="TAL"/>
              <w:rPr>
                <w:ins w:id="1458"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7EAC75" w14:textId="77777777" w:rsidR="003E7354" w:rsidRPr="00785870" w:rsidRDefault="003E7354" w:rsidP="003E7354">
            <w:pPr>
              <w:pStyle w:val="TAL"/>
              <w:rPr>
                <w:ins w:id="1459" w:author="Maheshwari Richa (1INC24)" w:date="2024-04-18T18:06:00Z"/>
                <w:rFonts w:eastAsia="MS Mincho"/>
              </w:rPr>
            </w:pPr>
          </w:p>
        </w:tc>
      </w:tr>
      <w:tr w:rsidR="003E7354" w:rsidRPr="00785870" w14:paraId="18A3098B" w14:textId="77777777" w:rsidTr="003E7354">
        <w:trPr>
          <w:jc w:val="center"/>
          <w:ins w:id="1460"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2C3D6659" w14:textId="77777777" w:rsidR="003E7354" w:rsidRPr="00785870" w:rsidRDefault="003E7354" w:rsidP="003E7354">
            <w:pPr>
              <w:pStyle w:val="TAL"/>
              <w:rPr>
                <w:ins w:id="1461" w:author="Maheshwari Richa (1INC24)" w:date="2024-04-18T18:06:00Z"/>
              </w:rPr>
            </w:pPr>
            <w:ins w:id="1462" w:author="Maheshwari Richa (1INC24)" w:date="2024-04-18T18:06: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A8C3AE0" w14:textId="77777777" w:rsidR="003E7354" w:rsidRPr="00785870" w:rsidRDefault="003E7354" w:rsidP="003E7354">
            <w:pPr>
              <w:pStyle w:val="TAL"/>
              <w:rPr>
                <w:ins w:id="1463" w:author="Maheshwari Richa (1INC24)" w:date="2024-04-18T18:06:00Z"/>
                <w:rFonts w:eastAsia="MS Mincho"/>
              </w:rPr>
            </w:pPr>
            <w:ins w:id="1464"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BB755A" w14:textId="77777777" w:rsidR="003E7354" w:rsidRPr="00785870" w:rsidRDefault="003E7354" w:rsidP="003E7354">
            <w:pPr>
              <w:pStyle w:val="TAL"/>
              <w:rPr>
                <w:ins w:id="1465"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91A63C" w14:textId="77777777" w:rsidR="003E7354" w:rsidRPr="00785870" w:rsidRDefault="003E7354" w:rsidP="003E7354">
            <w:pPr>
              <w:pStyle w:val="TAL"/>
              <w:rPr>
                <w:ins w:id="1466" w:author="Maheshwari Richa (1INC24)" w:date="2024-04-18T18:06:00Z"/>
                <w:rFonts w:eastAsia="MS Mincho"/>
              </w:rPr>
            </w:pPr>
          </w:p>
        </w:tc>
      </w:tr>
      <w:tr w:rsidR="003E7354" w:rsidRPr="00785870" w14:paraId="28556D30" w14:textId="77777777" w:rsidTr="003E7354">
        <w:trPr>
          <w:jc w:val="center"/>
          <w:ins w:id="1467"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41B1CBE3" w14:textId="77777777" w:rsidR="003E7354" w:rsidRPr="00785870" w:rsidRDefault="003E7354" w:rsidP="003E7354">
            <w:pPr>
              <w:pStyle w:val="TAL"/>
              <w:rPr>
                <w:ins w:id="1468" w:author="Maheshwari Richa (1INC24)" w:date="2024-04-18T18:06:00Z"/>
              </w:rPr>
            </w:pPr>
            <w:ins w:id="1469" w:author="Maheshwari Richa (1INC24)" w:date="2024-04-18T18:06: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CE79001" w14:textId="77777777" w:rsidR="003E7354" w:rsidRPr="00785870" w:rsidRDefault="003E7354" w:rsidP="003E7354">
            <w:pPr>
              <w:pStyle w:val="TAL"/>
              <w:rPr>
                <w:ins w:id="1470"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8C51ED" w14:textId="77777777" w:rsidR="003E7354" w:rsidRPr="00785870" w:rsidRDefault="003E7354" w:rsidP="003E7354">
            <w:pPr>
              <w:pStyle w:val="TAL"/>
              <w:rPr>
                <w:ins w:id="1471"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2FC997" w14:textId="77777777" w:rsidR="003E7354" w:rsidRPr="00785870" w:rsidRDefault="003E7354" w:rsidP="003E7354">
            <w:pPr>
              <w:pStyle w:val="TAL"/>
              <w:rPr>
                <w:ins w:id="1472" w:author="Maheshwari Richa (1INC24)" w:date="2024-04-18T18:06:00Z"/>
                <w:rFonts w:eastAsia="MS Mincho"/>
              </w:rPr>
            </w:pPr>
          </w:p>
        </w:tc>
      </w:tr>
      <w:tr w:rsidR="003E7354" w:rsidRPr="00785870" w14:paraId="7D2B0A8D" w14:textId="77777777" w:rsidTr="003E7354">
        <w:trPr>
          <w:jc w:val="center"/>
          <w:ins w:id="1473"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04AA147" w14:textId="77777777" w:rsidR="003E7354" w:rsidRPr="00785870" w:rsidRDefault="003E7354" w:rsidP="003E7354">
            <w:pPr>
              <w:pStyle w:val="TAL"/>
              <w:rPr>
                <w:ins w:id="1474" w:author="Maheshwari Richa (1INC24)" w:date="2024-04-18T18:06:00Z"/>
              </w:rPr>
            </w:pPr>
            <w:ins w:id="1475" w:author="Maheshwari Richa (1INC24)" w:date="2024-04-18T18:0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A1A0EA2" w14:textId="77777777" w:rsidR="003E7354" w:rsidRPr="00785870" w:rsidRDefault="003E7354" w:rsidP="003E7354">
            <w:pPr>
              <w:pStyle w:val="TAL"/>
              <w:rPr>
                <w:ins w:id="1476"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B06824" w14:textId="77777777" w:rsidR="003E7354" w:rsidRPr="00785870" w:rsidRDefault="003E7354" w:rsidP="003E7354">
            <w:pPr>
              <w:pStyle w:val="TAL"/>
              <w:rPr>
                <w:ins w:id="1477"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9820B2" w14:textId="77777777" w:rsidR="003E7354" w:rsidRPr="00785870" w:rsidRDefault="003E7354" w:rsidP="003E7354">
            <w:pPr>
              <w:pStyle w:val="TAL"/>
              <w:rPr>
                <w:ins w:id="1478" w:author="Maheshwari Richa (1INC24)" w:date="2024-04-18T18:06:00Z"/>
                <w:rFonts w:eastAsia="MS Mincho"/>
              </w:rPr>
            </w:pPr>
          </w:p>
        </w:tc>
      </w:tr>
      <w:tr w:rsidR="003E7354" w:rsidRPr="00785870" w14:paraId="4FD6946C" w14:textId="77777777" w:rsidTr="003E7354">
        <w:trPr>
          <w:jc w:val="center"/>
          <w:ins w:id="1479"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740C4C5" w14:textId="77777777" w:rsidR="003E7354" w:rsidRPr="00785870" w:rsidRDefault="003E7354" w:rsidP="003E7354">
            <w:pPr>
              <w:pStyle w:val="TAL"/>
              <w:rPr>
                <w:ins w:id="1480" w:author="Maheshwari Richa (1INC24)" w:date="2024-04-18T18:06:00Z"/>
              </w:rPr>
            </w:pPr>
            <w:ins w:id="1481" w:author="Maheshwari Richa (1INC24)" w:date="2024-04-18T18:06:00Z">
              <w:r w:rsidRPr="00785870">
                <w:t xml:space="preserve">    </w:t>
              </w:r>
              <w:proofErr w:type="spellStart"/>
              <w:r w:rsidRPr="00785870">
                <w:t>provideAssistanceData</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AC9BC05" w14:textId="77777777" w:rsidR="003E7354" w:rsidRPr="00785870" w:rsidRDefault="003E7354" w:rsidP="003E7354">
            <w:pPr>
              <w:pStyle w:val="TAL"/>
              <w:rPr>
                <w:ins w:id="1482"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3EC86E" w14:textId="77777777" w:rsidR="003E7354" w:rsidRPr="00785870" w:rsidRDefault="003E7354" w:rsidP="003E7354">
            <w:pPr>
              <w:pStyle w:val="TAL"/>
              <w:rPr>
                <w:ins w:id="1483"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C2225" w14:textId="77777777" w:rsidR="003E7354" w:rsidRPr="00785870" w:rsidRDefault="003E7354" w:rsidP="003E7354">
            <w:pPr>
              <w:pStyle w:val="TAL"/>
              <w:rPr>
                <w:ins w:id="1484" w:author="Maheshwari Richa (1INC24)" w:date="2024-04-18T18:06:00Z"/>
                <w:rFonts w:eastAsia="MS Mincho"/>
              </w:rPr>
            </w:pPr>
          </w:p>
        </w:tc>
      </w:tr>
      <w:tr w:rsidR="003E7354" w:rsidRPr="00785870" w14:paraId="705CD611" w14:textId="77777777" w:rsidTr="003E7354">
        <w:trPr>
          <w:jc w:val="center"/>
          <w:ins w:id="1485"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608C8CD" w14:textId="77777777" w:rsidR="003E7354" w:rsidRPr="00785870" w:rsidRDefault="003E7354" w:rsidP="003E7354">
            <w:pPr>
              <w:pStyle w:val="TAL"/>
              <w:rPr>
                <w:ins w:id="1486" w:author="Maheshwari Richa (1INC24)" w:date="2024-04-18T18:06:00Z"/>
              </w:rPr>
            </w:pPr>
            <w:ins w:id="1487" w:author="Maheshwari Richa (1INC24)" w:date="2024-04-18T18:06: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A0C4AF2" w14:textId="77777777" w:rsidR="003E7354" w:rsidRPr="00785870" w:rsidRDefault="003E7354" w:rsidP="003E7354">
            <w:pPr>
              <w:pStyle w:val="TAL"/>
              <w:rPr>
                <w:ins w:id="1488"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A40419" w14:textId="77777777" w:rsidR="003E7354" w:rsidRPr="00785870" w:rsidRDefault="003E7354" w:rsidP="003E7354">
            <w:pPr>
              <w:pStyle w:val="TAL"/>
              <w:rPr>
                <w:ins w:id="1489"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3E1949" w14:textId="77777777" w:rsidR="003E7354" w:rsidRPr="00785870" w:rsidRDefault="003E7354" w:rsidP="003E7354">
            <w:pPr>
              <w:pStyle w:val="TAL"/>
              <w:rPr>
                <w:ins w:id="1490" w:author="Maheshwari Richa (1INC24)" w:date="2024-04-18T18:06:00Z"/>
                <w:rFonts w:eastAsia="MS Mincho"/>
              </w:rPr>
            </w:pPr>
          </w:p>
        </w:tc>
      </w:tr>
      <w:tr w:rsidR="003E7354" w:rsidRPr="00785870" w14:paraId="38F6852F" w14:textId="77777777" w:rsidTr="003E7354">
        <w:trPr>
          <w:jc w:val="center"/>
          <w:ins w:id="1491"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348D2E22" w14:textId="77777777" w:rsidR="003E7354" w:rsidRPr="00785870" w:rsidRDefault="003E7354" w:rsidP="003E7354">
            <w:pPr>
              <w:pStyle w:val="TAL"/>
              <w:rPr>
                <w:ins w:id="1492" w:author="Maheshwari Richa (1INC24)" w:date="2024-04-18T18:06:00Z"/>
              </w:rPr>
            </w:pPr>
            <w:ins w:id="1493" w:author="Maheshwari Richa (1INC24)" w:date="2024-04-18T18:0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72F8DD1" w14:textId="77777777" w:rsidR="003E7354" w:rsidRPr="00785870" w:rsidRDefault="003E7354" w:rsidP="003E7354">
            <w:pPr>
              <w:pStyle w:val="TAL"/>
              <w:rPr>
                <w:ins w:id="1494"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605EFE" w14:textId="77777777" w:rsidR="003E7354" w:rsidRPr="00785870" w:rsidRDefault="003E7354" w:rsidP="003E7354">
            <w:pPr>
              <w:pStyle w:val="TAL"/>
              <w:rPr>
                <w:ins w:id="1495"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92ED6" w14:textId="77777777" w:rsidR="003E7354" w:rsidRPr="00785870" w:rsidRDefault="003E7354" w:rsidP="003E7354">
            <w:pPr>
              <w:pStyle w:val="TAL"/>
              <w:rPr>
                <w:ins w:id="1496" w:author="Maheshwari Richa (1INC24)" w:date="2024-04-18T18:06:00Z"/>
                <w:rFonts w:eastAsia="MS Mincho"/>
              </w:rPr>
            </w:pPr>
          </w:p>
        </w:tc>
      </w:tr>
      <w:tr w:rsidR="003E7354" w:rsidRPr="00785870" w14:paraId="3139EA68" w14:textId="77777777" w:rsidTr="003E7354">
        <w:trPr>
          <w:jc w:val="center"/>
          <w:ins w:id="1497"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646033D0" w14:textId="77777777" w:rsidR="003E7354" w:rsidRPr="00785870" w:rsidRDefault="003E7354" w:rsidP="003E7354">
            <w:pPr>
              <w:pStyle w:val="TAL"/>
              <w:rPr>
                <w:ins w:id="1498" w:author="Maheshwari Richa (1INC24)" w:date="2024-04-18T18:06:00Z"/>
              </w:rPr>
            </w:pPr>
            <w:ins w:id="1499" w:author="Maheshwari Richa (1INC24)" w:date="2024-04-18T18:06: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59B0A74D" w14:textId="77777777" w:rsidR="003E7354" w:rsidRPr="00785870" w:rsidRDefault="003E7354" w:rsidP="003E7354">
            <w:pPr>
              <w:pStyle w:val="TAL"/>
              <w:rPr>
                <w:ins w:id="1500"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0F0EA9" w14:textId="77777777" w:rsidR="003E7354" w:rsidRPr="00785870" w:rsidRDefault="003E7354" w:rsidP="003E7354">
            <w:pPr>
              <w:pStyle w:val="TAL"/>
              <w:rPr>
                <w:ins w:id="1501"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2537F" w14:textId="77777777" w:rsidR="003E7354" w:rsidRPr="00785870" w:rsidRDefault="003E7354" w:rsidP="003E7354">
            <w:pPr>
              <w:pStyle w:val="TAL"/>
              <w:rPr>
                <w:ins w:id="1502" w:author="Maheshwari Richa (1INC24)" w:date="2024-04-18T18:06:00Z"/>
                <w:rFonts w:eastAsia="MS Mincho"/>
              </w:rPr>
            </w:pPr>
          </w:p>
        </w:tc>
      </w:tr>
      <w:tr w:rsidR="003E7354" w:rsidRPr="00785870" w14:paraId="342368E0" w14:textId="77777777" w:rsidTr="003E7354">
        <w:trPr>
          <w:jc w:val="center"/>
          <w:ins w:id="1503"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15E26543" w14:textId="77777777" w:rsidR="003E7354" w:rsidRPr="00785870" w:rsidRDefault="003E7354" w:rsidP="003E7354">
            <w:pPr>
              <w:pStyle w:val="TAL"/>
              <w:rPr>
                <w:ins w:id="1504" w:author="Maheshwari Richa (1INC24)" w:date="2024-04-18T18:06:00Z"/>
              </w:rPr>
            </w:pPr>
            <w:ins w:id="1505" w:author="Maheshwari Richa (1INC24)" w:date="2024-04-18T18:06:00Z">
              <w:r w:rsidRPr="00785870">
                <w:t xml:space="preserve">            </w:t>
              </w:r>
              <w:proofErr w:type="spellStart"/>
              <w:r w:rsidRPr="00785870">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9537EC7" w14:textId="77777777" w:rsidR="003E7354" w:rsidRPr="00785870" w:rsidRDefault="003E7354" w:rsidP="003E7354">
            <w:pPr>
              <w:pStyle w:val="TAL"/>
              <w:rPr>
                <w:ins w:id="1506" w:author="Maheshwari Richa (1INC24)" w:date="2024-04-18T18:06:00Z"/>
                <w:rFonts w:eastAsia="MS Mincho"/>
              </w:rPr>
            </w:pPr>
            <w:ins w:id="1507"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335E0E" w14:textId="77777777" w:rsidR="003E7354" w:rsidRPr="00785870" w:rsidRDefault="003E7354" w:rsidP="003E7354">
            <w:pPr>
              <w:pStyle w:val="TAL"/>
              <w:rPr>
                <w:ins w:id="1508"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BF6AE" w14:textId="77777777" w:rsidR="003E7354" w:rsidRPr="00785870" w:rsidRDefault="003E7354" w:rsidP="003E7354">
            <w:pPr>
              <w:pStyle w:val="TAL"/>
              <w:rPr>
                <w:ins w:id="1509" w:author="Maheshwari Richa (1INC24)" w:date="2024-04-18T18:06:00Z"/>
                <w:rFonts w:eastAsia="MS Mincho"/>
              </w:rPr>
            </w:pPr>
          </w:p>
        </w:tc>
      </w:tr>
      <w:tr w:rsidR="003E7354" w:rsidRPr="00785870" w14:paraId="5EDA4715" w14:textId="77777777" w:rsidTr="003E7354">
        <w:trPr>
          <w:jc w:val="center"/>
          <w:ins w:id="1510"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4D7B26ED" w14:textId="77777777" w:rsidR="003E7354" w:rsidRPr="00785870" w:rsidRDefault="003E7354" w:rsidP="003E7354">
            <w:pPr>
              <w:pStyle w:val="TAL"/>
              <w:rPr>
                <w:ins w:id="1511" w:author="Maheshwari Richa (1INC24)" w:date="2024-04-18T18:06:00Z"/>
              </w:rPr>
            </w:pPr>
            <w:ins w:id="1512" w:author="Maheshwari Richa (1INC24)" w:date="2024-04-18T18:06: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8912BDE" w14:textId="77777777" w:rsidR="003E7354" w:rsidRPr="00785870" w:rsidRDefault="003E7354" w:rsidP="003E7354">
            <w:pPr>
              <w:pStyle w:val="TAL"/>
              <w:rPr>
                <w:ins w:id="1513" w:author="Maheshwari Richa (1INC24)" w:date="2024-04-18T18:06:00Z"/>
                <w:rFonts w:eastAsia="MS Mincho"/>
              </w:rPr>
            </w:pPr>
            <w:ins w:id="1514"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4C87FD" w14:textId="77777777" w:rsidR="003E7354" w:rsidRPr="00785870" w:rsidRDefault="003E7354" w:rsidP="003E7354">
            <w:pPr>
              <w:pStyle w:val="TAL"/>
              <w:rPr>
                <w:ins w:id="1515"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09D26C" w14:textId="77777777" w:rsidR="003E7354" w:rsidRPr="00785870" w:rsidRDefault="003E7354" w:rsidP="003E7354">
            <w:pPr>
              <w:pStyle w:val="TAL"/>
              <w:rPr>
                <w:ins w:id="1516" w:author="Maheshwari Richa (1INC24)" w:date="2024-04-18T18:06:00Z"/>
                <w:rFonts w:eastAsia="MS Mincho"/>
              </w:rPr>
            </w:pPr>
          </w:p>
        </w:tc>
      </w:tr>
      <w:tr w:rsidR="003E7354" w:rsidRPr="00785870" w14:paraId="7AC64A52" w14:textId="77777777" w:rsidTr="003E7354">
        <w:trPr>
          <w:jc w:val="center"/>
          <w:ins w:id="1517"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6E5E643" w14:textId="77777777" w:rsidR="003E7354" w:rsidRPr="00785870" w:rsidRDefault="003E7354" w:rsidP="003E7354">
            <w:pPr>
              <w:pStyle w:val="TAL"/>
              <w:rPr>
                <w:ins w:id="1518" w:author="Maheshwari Richa (1INC24)" w:date="2024-04-18T18:06:00Z"/>
                <w:lang w:eastAsia="zh-CN"/>
              </w:rPr>
            </w:pPr>
            <w:ins w:id="1519" w:author="Maheshwari Richa (1INC24)" w:date="2024-04-18T18:06:00Z">
              <w:r w:rsidRPr="00785870">
                <w:t xml:space="preserve">            </w:t>
              </w:r>
              <w:proofErr w:type="spellStart"/>
              <w:r w:rsidRPr="00785870">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CBF9F49" w14:textId="77777777" w:rsidR="003E7354" w:rsidRPr="00785870" w:rsidRDefault="003E7354" w:rsidP="003E7354">
            <w:pPr>
              <w:pStyle w:val="TAL"/>
              <w:rPr>
                <w:ins w:id="1520" w:author="Maheshwari Richa (1INC24)" w:date="2024-04-18T18:06:00Z"/>
                <w:rFonts w:eastAsia="MS Mincho"/>
              </w:rPr>
            </w:pPr>
            <w:ins w:id="1521"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4E929B" w14:textId="77777777" w:rsidR="003E7354" w:rsidRPr="00785870" w:rsidRDefault="003E7354" w:rsidP="003E7354">
            <w:pPr>
              <w:pStyle w:val="TAL"/>
              <w:rPr>
                <w:ins w:id="1522"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5B0B1D" w14:textId="77777777" w:rsidR="003E7354" w:rsidRPr="00785870" w:rsidRDefault="003E7354" w:rsidP="003E7354">
            <w:pPr>
              <w:pStyle w:val="TAL"/>
              <w:rPr>
                <w:ins w:id="1523" w:author="Maheshwari Richa (1INC24)" w:date="2024-04-18T18:06:00Z"/>
                <w:rFonts w:eastAsia="MS Mincho"/>
              </w:rPr>
            </w:pPr>
          </w:p>
        </w:tc>
      </w:tr>
      <w:tr w:rsidR="003E7354" w:rsidRPr="00785870" w14:paraId="32AB82EE" w14:textId="77777777" w:rsidTr="003E7354">
        <w:trPr>
          <w:jc w:val="center"/>
          <w:ins w:id="1524"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241E367C" w14:textId="77777777" w:rsidR="003E7354" w:rsidRPr="00785870" w:rsidRDefault="003E7354" w:rsidP="003E7354">
            <w:pPr>
              <w:pStyle w:val="TAL"/>
              <w:rPr>
                <w:ins w:id="1525" w:author="Maheshwari Richa (1INC24)" w:date="2024-04-18T18:06:00Z"/>
              </w:rPr>
            </w:pPr>
            <w:ins w:id="1526" w:author="Maheshwari Richa (1INC24)" w:date="2024-04-18T18:06: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61CEEEA" w14:textId="77777777" w:rsidR="003E7354" w:rsidRPr="00785870" w:rsidRDefault="003E7354" w:rsidP="003E7354">
            <w:pPr>
              <w:pStyle w:val="TAL"/>
              <w:rPr>
                <w:ins w:id="1527" w:author="Maheshwari Richa (1INC24)" w:date="2024-04-18T18:06:00Z"/>
                <w:rFonts w:eastAsia="MS Mincho"/>
              </w:rPr>
            </w:pPr>
            <w:ins w:id="1528"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0665DF" w14:textId="77777777" w:rsidR="003E7354" w:rsidRPr="00785870" w:rsidRDefault="003E7354" w:rsidP="003E7354">
            <w:pPr>
              <w:pStyle w:val="TAL"/>
              <w:rPr>
                <w:ins w:id="1529"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ECDD8" w14:textId="77777777" w:rsidR="003E7354" w:rsidRPr="00785870" w:rsidRDefault="003E7354" w:rsidP="003E7354">
            <w:pPr>
              <w:pStyle w:val="TAL"/>
              <w:rPr>
                <w:ins w:id="1530" w:author="Maheshwari Richa (1INC24)" w:date="2024-04-18T18:06:00Z"/>
                <w:rFonts w:eastAsia="MS Mincho"/>
              </w:rPr>
            </w:pPr>
          </w:p>
        </w:tc>
      </w:tr>
      <w:tr w:rsidR="003E7354" w:rsidRPr="00785870" w14:paraId="3C802BD6" w14:textId="77777777" w:rsidTr="003E7354">
        <w:trPr>
          <w:jc w:val="center"/>
          <w:ins w:id="1531"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8CAA56C" w14:textId="77777777" w:rsidR="003E7354" w:rsidRPr="00785870" w:rsidRDefault="003E7354" w:rsidP="003E7354">
            <w:pPr>
              <w:pStyle w:val="TAL"/>
              <w:rPr>
                <w:ins w:id="1532" w:author="Maheshwari Richa (1INC24)" w:date="2024-04-18T18:06:00Z"/>
                <w:lang w:eastAsia="zh-CN"/>
              </w:rPr>
            </w:pPr>
            <w:ins w:id="1533" w:author="Maheshwari Richa (1INC24)" w:date="2024-04-18T18:06:00Z">
              <w:r w:rsidRPr="00785870">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11390C95" w14:textId="77777777" w:rsidR="003E7354" w:rsidRPr="00785870" w:rsidRDefault="003E7354" w:rsidP="003E7354">
            <w:pPr>
              <w:pStyle w:val="TAL"/>
              <w:rPr>
                <w:ins w:id="1534" w:author="Maheshwari Richa (1INC24)" w:date="2024-04-18T18:06:00Z"/>
                <w:rFonts w:eastAsia="MS Mincho"/>
              </w:rPr>
            </w:pPr>
            <w:ins w:id="1535"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A47CC8" w14:textId="77777777" w:rsidR="003E7354" w:rsidRPr="00785870" w:rsidRDefault="003E7354" w:rsidP="003E7354">
            <w:pPr>
              <w:pStyle w:val="TAL"/>
              <w:rPr>
                <w:ins w:id="1536"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53D787" w14:textId="77777777" w:rsidR="003E7354" w:rsidRPr="00785870" w:rsidRDefault="003E7354" w:rsidP="003E7354">
            <w:pPr>
              <w:pStyle w:val="TAL"/>
              <w:rPr>
                <w:ins w:id="1537" w:author="Maheshwari Richa (1INC24)" w:date="2024-04-18T18:06:00Z"/>
                <w:rFonts w:eastAsia="MS Mincho"/>
              </w:rPr>
            </w:pPr>
          </w:p>
        </w:tc>
      </w:tr>
      <w:tr w:rsidR="003E7354" w:rsidRPr="00785870" w14:paraId="2B3C2449" w14:textId="77777777" w:rsidTr="003E7354">
        <w:trPr>
          <w:jc w:val="center"/>
          <w:ins w:id="1538"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1C1E89C2" w14:textId="77777777" w:rsidR="003E7354" w:rsidRPr="00785870" w:rsidRDefault="003E7354" w:rsidP="003E7354">
            <w:pPr>
              <w:pStyle w:val="TAL"/>
              <w:rPr>
                <w:ins w:id="1539" w:author="Maheshwari Richa (1INC24)" w:date="2024-04-18T18:06:00Z"/>
              </w:rPr>
            </w:pPr>
            <w:ins w:id="1540" w:author="Maheshwari Richa (1INC24)" w:date="2024-04-18T18:06:00Z">
              <w:r w:rsidRPr="00785870">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5A97A939" w14:textId="77777777" w:rsidR="003E7354" w:rsidRPr="00785870" w:rsidRDefault="003E7354" w:rsidP="003E7354">
            <w:pPr>
              <w:pStyle w:val="TAL"/>
              <w:rPr>
                <w:ins w:id="1541" w:author="Maheshwari Richa (1INC24)" w:date="2024-04-18T18:06:00Z"/>
                <w:rFonts w:eastAsia="MS Mincho"/>
              </w:rPr>
            </w:pPr>
            <w:ins w:id="1542"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43D012" w14:textId="77777777" w:rsidR="003E7354" w:rsidRPr="00785870" w:rsidRDefault="003E7354" w:rsidP="003E7354">
            <w:pPr>
              <w:pStyle w:val="TAL"/>
              <w:rPr>
                <w:ins w:id="1543"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91E647" w14:textId="77777777" w:rsidR="003E7354" w:rsidRPr="00785870" w:rsidRDefault="003E7354" w:rsidP="003E7354">
            <w:pPr>
              <w:pStyle w:val="TAL"/>
              <w:rPr>
                <w:ins w:id="1544" w:author="Maheshwari Richa (1INC24)" w:date="2024-04-18T18:06:00Z"/>
                <w:rFonts w:eastAsia="MS Mincho"/>
              </w:rPr>
            </w:pPr>
          </w:p>
        </w:tc>
      </w:tr>
      <w:tr w:rsidR="003E7354" w:rsidRPr="00785870" w14:paraId="1205AE35" w14:textId="77777777" w:rsidTr="003E7354">
        <w:trPr>
          <w:jc w:val="center"/>
          <w:ins w:id="1545"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3D48CCFA" w14:textId="77777777" w:rsidR="003E7354" w:rsidRPr="00785870" w:rsidRDefault="003E7354" w:rsidP="003E7354">
            <w:pPr>
              <w:pStyle w:val="TAL"/>
              <w:rPr>
                <w:ins w:id="1546" w:author="Maheshwari Richa (1INC24)" w:date="2024-04-18T18:06:00Z"/>
              </w:rPr>
            </w:pPr>
            <w:ins w:id="1547" w:author="Maheshwari Richa (1INC24)" w:date="2024-04-18T18:06:00Z">
              <w:r w:rsidRPr="00785870">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2CEC5F19" w14:textId="77777777" w:rsidR="003E7354" w:rsidRPr="00785870" w:rsidRDefault="003E7354" w:rsidP="003E7354">
            <w:pPr>
              <w:pStyle w:val="TAL"/>
              <w:rPr>
                <w:ins w:id="1548" w:author="Maheshwari Richa (1INC24)" w:date="2024-04-18T18:06:00Z"/>
                <w:rFonts w:eastAsia="MS Mincho"/>
              </w:rPr>
            </w:pPr>
            <w:ins w:id="1549"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09187A" w14:textId="77777777" w:rsidR="003E7354" w:rsidRPr="00785870" w:rsidRDefault="003E7354" w:rsidP="003E7354">
            <w:pPr>
              <w:pStyle w:val="TAL"/>
              <w:rPr>
                <w:ins w:id="1550"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CC45C" w14:textId="77777777" w:rsidR="003E7354" w:rsidRPr="00785870" w:rsidRDefault="003E7354" w:rsidP="003E7354">
            <w:pPr>
              <w:pStyle w:val="TAL"/>
              <w:rPr>
                <w:ins w:id="1551" w:author="Maheshwari Richa (1INC24)" w:date="2024-04-18T18:06:00Z"/>
                <w:rFonts w:eastAsia="MS Mincho"/>
              </w:rPr>
            </w:pPr>
          </w:p>
        </w:tc>
      </w:tr>
      <w:tr w:rsidR="003E7354" w:rsidRPr="00785870" w14:paraId="215E7FBC" w14:textId="77777777" w:rsidTr="003E7354">
        <w:trPr>
          <w:jc w:val="center"/>
          <w:ins w:id="1552"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EF8D4E2" w14:textId="77777777" w:rsidR="003E7354" w:rsidRPr="00785870" w:rsidRDefault="003E7354" w:rsidP="003E7354">
            <w:pPr>
              <w:pStyle w:val="TAL"/>
              <w:rPr>
                <w:ins w:id="1553" w:author="Maheshwari Richa (1INC24)" w:date="2024-04-18T18:06:00Z"/>
                <w:lang w:eastAsia="zh-CN"/>
              </w:rPr>
            </w:pPr>
            <w:ins w:id="1554" w:author="Maheshwari Richa (1INC24)" w:date="2024-04-18T18:06: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B0BD3B2" w14:textId="77777777" w:rsidR="003E7354" w:rsidRPr="00785870" w:rsidRDefault="003E7354" w:rsidP="003E7354">
            <w:pPr>
              <w:pStyle w:val="TAL"/>
              <w:rPr>
                <w:ins w:id="1555" w:author="Maheshwari Richa (1INC24)" w:date="2024-04-18T18:06:00Z"/>
                <w:lang w:eastAsia="zh-CN"/>
              </w:rPr>
            </w:pPr>
            <w:ins w:id="1556"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C51539" w14:textId="77777777" w:rsidR="003E7354" w:rsidRPr="00785870" w:rsidRDefault="003E7354" w:rsidP="003E7354">
            <w:pPr>
              <w:pStyle w:val="TAL"/>
              <w:rPr>
                <w:ins w:id="1557"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CC2970" w14:textId="77777777" w:rsidR="003E7354" w:rsidRPr="00785870" w:rsidRDefault="003E7354" w:rsidP="003E7354">
            <w:pPr>
              <w:pStyle w:val="TAL"/>
              <w:rPr>
                <w:ins w:id="1558" w:author="Maheshwari Richa (1INC24)" w:date="2024-04-18T18:06:00Z"/>
                <w:rFonts w:eastAsia="MS Mincho"/>
              </w:rPr>
            </w:pPr>
          </w:p>
        </w:tc>
      </w:tr>
      <w:tr w:rsidR="003E7354" w:rsidRPr="00785870" w14:paraId="289D62B8" w14:textId="77777777" w:rsidTr="003E7354">
        <w:trPr>
          <w:jc w:val="center"/>
          <w:ins w:id="1559"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4157252A" w14:textId="77777777" w:rsidR="003E7354" w:rsidRPr="00785870" w:rsidRDefault="003E7354" w:rsidP="003E7354">
            <w:pPr>
              <w:pStyle w:val="TAL"/>
              <w:rPr>
                <w:ins w:id="1560" w:author="Maheshwari Richa (1INC24)" w:date="2024-04-18T18:06:00Z"/>
                <w:lang w:eastAsia="zh-CN"/>
              </w:rPr>
            </w:pPr>
            <w:ins w:id="1561" w:author="Maheshwari Richa (1INC24)" w:date="2024-04-18T18:06:00Z">
              <w:r w:rsidRPr="00785870">
                <w:t xml:space="preserve">            </w:t>
              </w:r>
              <w:r w:rsidRPr="00785870">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7399C3E" w14:textId="77777777" w:rsidR="003E7354" w:rsidRPr="00785870" w:rsidRDefault="003E7354" w:rsidP="003E7354">
            <w:pPr>
              <w:pStyle w:val="TAL"/>
              <w:rPr>
                <w:ins w:id="1562" w:author="Maheshwari Richa (1INC24)" w:date="2024-04-18T18:06:00Z"/>
                <w:lang w:eastAsia="zh-CN"/>
              </w:rPr>
            </w:pPr>
            <w:ins w:id="1563"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2BC427" w14:textId="77777777" w:rsidR="003E7354" w:rsidRPr="00785870" w:rsidRDefault="003E7354" w:rsidP="003E7354">
            <w:pPr>
              <w:pStyle w:val="TAL"/>
              <w:rPr>
                <w:ins w:id="1564"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0C68A" w14:textId="77777777" w:rsidR="003E7354" w:rsidRPr="00785870" w:rsidRDefault="003E7354" w:rsidP="003E7354">
            <w:pPr>
              <w:pStyle w:val="TAL"/>
              <w:rPr>
                <w:ins w:id="1565" w:author="Maheshwari Richa (1INC24)" w:date="2024-04-18T18:06:00Z"/>
                <w:lang w:eastAsia="zh-CN"/>
              </w:rPr>
            </w:pPr>
          </w:p>
        </w:tc>
      </w:tr>
      <w:tr w:rsidR="003E7354" w:rsidRPr="00785870" w14:paraId="5359DD91" w14:textId="77777777" w:rsidTr="003E7354">
        <w:trPr>
          <w:jc w:val="center"/>
          <w:ins w:id="1566"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38E0E45E" w14:textId="77777777" w:rsidR="003E7354" w:rsidRPr="00785870" w:rsidRDefault="003E7354" w:rsidP="003E7354">
            <w:pPr>
              <w:pStyle w:val="TAL"/>
              <w:rPr>
                <w:ins w:id="1567" w:author="Maheshwari Richa (1INC24)" w:date="2024-04-18T18:06:00Z"/>
              </w:rPr>
            </w:pPr>
            <w:ins w:id="1568" w:author="Maheshwari Richa (1INC24)" w:date="2024-04-18T18:06:00Z">
              <w:r w:rsidRPr="00785870">
                <w:t xml:space="preserve">            </w:t>
              </w:r>
              <w:r w:rsidRPr="00785870">
                <w:rPr>
                  <w:snapToGrid w:val="0"/>
                </w:rPr>
                <w:t>nr-DL-TDOA-ProvideAssistanceData-r16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6A5B47B" w14:textId="77777777" w:rsidR="003E7354" w:rsidRPr="00785870" w:rsidRDefault="003E7354" w:rsidP="003E7354">
            <w:pPr>
              <w:pStyle w:val="TAL"/>
              <w:rPr>
                <w:ins w:id="1569" w:author="Maheshwari Richa (1INC24)" w:date="2024-04-18T18:0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E098D5A" w14:textId="77777777" w:rsidR="003E7354" w:rsidRPr="00785870" w:rsidRDefault="003E7354" w:rsidP="003E7354">
            <w:pPr>
              <w:pStyle w:val="TAL"/>
              <w:rPr>
                <w:ins w:id="1570"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809828" w14:textId="77777777" w:rsidR="003E7354" w:rsidRPr="00785870" w:rsidRDefault="003E7354" w:rsidP="003E7354">
            <w:pPr>
              <w:pStyle w:val="TAL"/>
              <w:rPr>
                <w:ins w:id="1571" w:author="Maheshwari Richa (1INC24)" w:date="2024-04-18T18:06:00Z"/>
                <w:rFonts w:eastAsia="MS Mincho"/>
              </w:rPr>
            </w:pPr>
          </w:p>
        </w:tc>
      </w:tr>
      <w:tr w:rsidR="003E7354" w:rsidRPr="00785870" w14:paraId="2C7FAE63" w14:textId="77777777" w:rsidTr="003E7354">
        <w:trPr>
          <w:jc w:val="center"/>
          <w:ins w:id="1572"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3995F5DE" w14:textId="77777777" w:rsidR="003E7354" w:rsidRPr="00785870" w:rsidRDefault="003E7354" w:rsidP="003E7354">
            <w:pPr>
              <w:pStyle w:val="TAL"/>
              <w:rPr>
                <w:ins w:id="1573" w:author="Maheshwari Richa (1INC24)" w:date="2024-04-18T18:06:00Z"/>
              </w:rPr>
            </w:pPr>
            <w:ins w:id="1574" w:author="Maheshwari Richa (1INC24)" w:date="2024-04-18T18:06: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9061898" w14:textId="4C13DF2A" w:rsidR="003E7354" w:rsidRPr="00785870" w:rsidRDefault="003E7354" w:rsidP="003E7354">
            <w:pPr>
              <w:pStyle w:val="TAL"/>
              <w:rPr>
                <w:ins w:id="1575" w:author="Maheshwari Richa (1INC24)" w:date="2024-04-18T18:06:00Z"/>
                <w:rFonts w:eastAsia="MS Mincho"/>
              </w:rPr>
            </w:pPr>
            <w:ins w:id="1576" w:author="Maheshwari Richa (1INC24)" w:date="2024-04-18T18:06:00Z">
              <w:r w:rsidRPr="00785870">
                <w:rPr>
                  <w:rFonts w:eastAsia="MS Mincho"/>
                </w:rPr>
                <w:t xml:space="preserve">As defined in </w:t>
              </w:r>
              <w:r w:rsidRPr="00785870">
                <w:t xml:space="preserve">Table </w:t>
              </w:r>
            </w:ins>
            <w:ins w:id="1577" w:author="Maheshwari Richa (1INC24)" w:date="2024-04-19T10:17:00Z">
              <w:r w:rsidR="007D14F6">
                <w:rPr>
                  <w:lang w:eastAsia="zh-CN"/>
                </w:rPr>
                <w:t>14.2.6</w:t>
              </w:r>
            </w:ins>
            <w:ins w:id="1578" w:author="Maheshwari Richa (1INC24)" w:date="2024-04-18T18:06:00Z">
              <w:r w:rsidRPr="00785870">
                <w:rPr>
                  <w:lang w:eastAsia="zh-CN"/>
                </w:rPr>
                <w:t>.4.3</w:t>
              </w:r>
              <w:r w:rsidRPr="00785870">
                <w:rPr>
                  <w:iCs/>
                  <w:lang w:eastAsia="zh-CN"/>
                </w:rPr>
                <w:t>-</w:t>
              </w:r>
            </w:ins>
            <w:ins w:id="1579" w:author="Maheshwari Richa (1INC24)" w:date="2024-04-25T10:33:00Z">
              <w:r w:rsidR="0028446B">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09EA5BFC" w14:textId="77777777" w:rsidR="003E7354" w:rsidRPr="00785870" w:rsidRDefault="003E7354" w:rsidP="003E7354">
            <w:pPr>
              <w:pStyle w:val="TAL"/>
              <w:rPr>
                <w:ins w:id="1580"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D78113" w14:textId="77777777" w:rsidR="003E7354" w:rsidRPr="00785870" w:rsidRDefault="003E7354" w:rsidP="003E7354">
            <w:pPr>
              <w:pStyle w:val="TAL"/>
              <w:rPr>
                <w:ins w:id="1581" w:author="Maheshwari Richa (1INC24)" w:date="2024-04-18T18:06:00Z"/>
                <w:rFonts w:eastAsia="MS Mincho"/>
              </w:rPr>
            </w:pPr>
          </w:p>
        </w:tc>
      </w:tr>
      <w:tr w:rsidR="003E7354" w:rsidRPr="00785870" w14:paraId="598874A3" w14:textId="77777777" w:rsidTr="003E7354">
        <w:trPr>
          <w:jc w:val="center"/>
          <w:ins w:id="1582"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3951E8CD" w14:textId="77777777" w:rsidR="003E7354" w:rsidRPr="00785870" w:rsidRDefault="003E7354" w:rsidP="003E7354">
            <w:pPr>
              <w:pStyle w:val="TAL"/>
              <w:rPr>
                <w:ins w:id="1583" w:author="Maheshwari Richa (1INC24)" w:date="2024-04-18T18:06:00Z"/>
              </w:rPr>
            </w:pPr>
            <w:ins w:id="1584" w:author="Maheshwari Richa (1INC24)" w:date="2024-04-18T18:06: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r w:rsidRPr="00785870">
                <w:tab/>
              </w:r>
            </w:ins>
          </w:p>
        </w:tc>
        <w:tc>
          <w:tcPr>
            <w:tcW w:w="2267" w:type="dxa"/>
            <w:tcBorders>
              <w:top w:val="single" w:sz="4" w:space="0" w:color="000000"/>
              <w:left w:val="single" w:sz="4" w:space="0" w:color="000000"/>
              <w:bottom w:val="single" w:sz="4" w:space="0" w:color="000000"/>
              <w:right w:val="single" w:sz="4" w:space="0" w:color="000000"/>
            </w:tcBorders>
            <w:hideMark/>
          </w:tcPr>
          <w:p w14:paraId="165CDC56" w14:textId="77777777" w:rsidR="003E7354" w:rsidRPr="00785870" w:rsidRDefault="003E7354" w:rsidP="003E7354">
            <w:pPr>
              <w:pStyle w:val="TAL"/>
              <w:rPr>
                <w:ins w:id="1585" w:author="Maheshwari Richa (1INC24)" w:date="2024-04-18T18:06:00Z"/>
                <w:lang w:eastAsia="zh-CN"/>
              </w:rPr>
            </w:pPr>
            <w:ins w:id="1586"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7D9D3F" w14:textId="77777777" w:rsidR="003E7354" w:rsidRPr="00785870" w:rsidRDefault="003E7354" w:rsidP="003E7354">
            <w:pPr>
              <w:pStyle w:val="TAL"/>
              <w:rPr>
                <w:ins w:id="1587"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630BD" w14:textId="77777777" w:rsidR="003E7354" w:rsidRPr="00785870" w:rsidRDefault="003E7354" w:rsidP="003E7354">
            <w:pPr>
              <w:pStyle w:val="TAL"/>
              <w:rPr>
                <w:ins w:id="1588" w:author="Maheshwari Richa (1INC24)" w:date="2024-04-18T18:06:00Z"/>
                <w:rFonts w:eastAsia="MS Mincho"/>
              </w:rPr>
            </w:pPr>
          </w:p>
        </w:tc>
      </w:tr>
      <w:tr w:rsidR="003E7354" w:rsidRPr="00785870" w14:paraId="7E3FCD5A" w14:textId="77777777" w:rsidTr="003E7354">
        <w:trPr>
          <w:jc w:val="center"/>
          <w:ins w:id="1589"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62EF70F9" w14:textId="77777777" w:rsidR="003E7354" w:rsidRPr="00785870" w:rsidRDefault="003E7354" w:rsidP="003E7354">
            <w:pPr>
              <w:pStyle w:val="TAL"/>
              <w:rPr>
                <w:ins w:id="1590" w:author="Maheshwari Richa (1INC24)" w:date="2024-04-18T18:06:00Z"/>
                <w:lang w:eastAsia="zh-CN"/>
              </w:rPr>
            </w:pPr>
            <w:ins w:id="1591" w:author="Maheshwari Richa (1INC24)" w:date="2024-04-18T18:06:00Z">
              <w:r w:rsidRPr="00785870">
                <w:t xml:space="preserve">                 </w:t>
              </w:r>
              <w:r w:rsidRPr="00785870">
                <w:rPr>
                  <w:snapToGrid w:val="0"/>
                </w:rPr>
                <w:t>nr-PositionCalculationAssistance-r16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16CDDF8B" w14:textId="77777777" w:rsidR="003E7354" w:rsidRPr="00785870" w:rsidRDefault="003E7354" w:rsidP="003E7354">
            <w:pPr>
              <w:pStyle w:val="TAL"/>
              <w:rPr>
                <w:ins w:id="1592"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059E3A" w14:textId="77777777" w:rsidR="003E7354" w:rsidRPr="00785870" w:rsidRDefault="003E7354" w:rsidP="003E7354">
            <w:pPr>
              <w:pStyle w:val="TAL"/>
              <w:rPr>
                <w:ins w:id="1593"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99402E5" w14:textId="77777777" w:rsidR="003E7354" w:rsidRPr="00785870" w:rsidRDefault="003E7354" w:rsidP="003E7354">
            <w:pPr>
              <w:pStyle w:val="TAL"/>
              <w:rPr>
                <w:ins w:id="1594" w:author="Maheshwari Richa (1INC24)" w:date="2024-04-18T18:06:00Z"/>
                <w:rFonts w:eastAsia="MS Mincho"/>
                <w:lang w:eastAsia="zh-CN"/>
              </w:rPr>
            </w:pPr>
            <w:ins w:id="1595" w:author="Maheshwari Richa (1INC24)" w:date="2024-04-18T18:06:00Z">
              <w:r w:rsidRPr="00785870">
                <w:t xml:space="preserve">Depending on UE capabilities, i.e. support for UE-based </w:t>
              </w:r>
              <w:r w:rsidRPr="00785870">
                <w:rPr>
                  <w:lang w:eastAsia="zh-CN"/>
                </w:rPr>
                <w:t>DL-TDOA</w:t>
              </w:r>
            </w:ins>
          </w:p>
        </w:tc>
      </w:tr>
      <w:tr w:rsidR="003E7354" w:rsidRPr="00785870" w14:paraId="74C95145" w14:textId="77777777" w:rsidTr="003E7354">
        <w:trPr>
          <w:jc w:val="center"/>
          <w:ins w:id="1596"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0B5DE71" w14:textId="77777777" w:rsidR="003E7354" w:rsidRPr="00785870" w:rsidRDefault="003E7354" w:rsidP="003E7354">
            <w:pPr>
              <w:pStyle w:val="TAL"/>
              <w:rPr>
                <w:ins w:id="1597" w:author="Maheshwari Richa (1INC24)" w:date="2024-04-18T18:06:00Z"/>
              </w:rPr>
            </w:pPr>
            <w:ins w:id="1598" w:author="Maheshwari Richa (1INC24)" w:date="2024-04-18T18:06:00Z">
              <w:r w:rsidRPr="00785870">
                <w:t xml:space="preserve">                 </w:t>
              </w:r>
              <w:r w:rsidRPr="00785870">
                <w:rPr>
                  <w:lang w:eastAsia="zh-CN"/>
                </w:rPr>
                <w:t xml:space="preserve">  </w:t>
              </w:r>
              <w:r w:rsidRPr="00785870">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0C2392DC" w14:textId="77777777" w:rsidR="003E7354" w:rsidRPr="00785870" w:rsidRDefault="003E7354" w:rsidP="003E7354">
            <w:pPr>
              <w:pStyle w:val="TAL"/>
              <w:rPr>
                <w:ins w:id="1599" w:author="Maheshwari Richa (1INC24)" w:date="2024-04-18T18:06:00Z"/>
                <w:lang w:eastAsia="zh-CN"/>
              </w:rPr>
            </w:pPr>
            <w:ins w:id="1600" w:author="Maheshwari Richa (1INC24)" w:date="2024-04-18T18:06:00Z">
              <w:r w:rsidRPr="00785870">
                <w:rPr>
                  <w:rFonts w:eastAsia="MS Mincho"/>
                </w:rPr>
                <w:t xml:space="preserve">As defined in </w:t>
              </w:r>
              <w:r w:rsidRPr="00785870">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4BC5B480" w14:textId="77777777" w:rsidR="003E7354" w:rsidRPr="00785870" w:rsidRDefault="003E7354" w:rsidP="003E7354">
            <w:pPr>
              <w:pStyle w:val="TAL"/>
              <w:rPr>
                <w:ins w:id="1601"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A5D46" w14:textId="77777777" w:rsidR="003E7354" w:rsidRPr="00785870" w:rsidRDefault="003E7354" w:rsidP="003E7354">
            <w:pPr>
              <w:pStyle w:val="TAL"/>
              <w:rPr>
                <w:ins w:id="1602" w:author="Maheshwari Richa (1INC24)" w:date="2024-04-18T18:06:00Z"/>
                <w:rFonts w:eastAsia="MS Mincho"/>
              </w:rPr>
            </w:pPr>
          </w:p>
        </w:tc>
      </w:tr>
      <w:tr w:rsidR="003E7354" w:rsidRPr="00785870" w14:paraId="22539558" w14:textId="77777777" w:rsidTr="003E7354">
        <w:trPr>
          <w:jc w:val="center"/>
          <w:ins w:id="1603"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6A3FB43B" w14:textId="77777777" w:rsidR="003E7354" w:rsidRPr="00785870" w:rsidRDefault="003E7354" w:rsidP="003E7354">
            <w:pPr>
              <w:pStyle w:val="TAL"/>
              <w:rPr>
                <w:ins w:id="1604" w:author="Maheshwari Richa (1INC24)" w:date="2024-04-18T18:06:00Z"/>
              </w:rPr>
            </w:pPr>
            <w:ins w:id="1605" w:author="Maheshwari Richa (1INC24)" w:date="2024-04-18T18:06:00Z">
              <w:r w:rsidRPr="00785870">
                <w:t xml:space="preserve">                 </w:t>
              </w:r>
              <w:r w:rsidRPr="00785870">
                <w:rPr>
                  <w:lang w:eastAsia="zh-CN"/>
                </w:rPr>
                <w:t xml:space="preserve">  </w:t>
              </w:r>
              <w:r w:rsidRPr="00785870">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28F2387E" w14:textId="77777777" w:rsidR="003E7354" w:rsidRPr="00785870" w:rsidRDefault="003E7354" w:rsidP="003E7354">
            <w:pPr>
              <w:pStyle w:val="TAL"/>
              <w:rPr>
                <w:ins w:id="1606" w:author="Maheshwari Richa (1INC24)" w:date="2024-04-18T18:06:00Z"/>
              </w:rPr>
            </w:pPr>
            <w:ins w:id="1607"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F6DF351" w14:textId="77777777" w:rsidR="003E7354" w:rsidRPr="00785870" w:rsidRDefault="003E7354" w:rsidP="003E7354">
            <w:pPr>
              <w:pStyle w:val="TAL"/>
              <w:rPr>
                <w:ins w:id="1608"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1C5772" w14:textId="77777777" w:rsidR="003E7354" w:rsidRPr="00785870" w:rsidRDefault="003E7354" w:rsidP="003E7354">
            <w:pPr>
              <w:pStyle w:val="TAL"/>
              <w:rPr>
                <w:ins w:id="1609" w:author="Maheshwari Richa (1INC24)" w:date="2024-04-18T18:06:00Z"/>
                <w:rFonts w:eastAsia="MS Mincho"/>
              </w:rPr>
            </w:pPr>
          </w:p>
        </w:tc>
      </w:tr>
      <w:tr w:rsidR="003E7354" w:rsidRPr="00785870" w14:paraId="40CDC739" w14:textId="77777777" w:rsidTr="003E7354">
        <w:trPr>
          <w:jc w:val="center"/>
          <w:ins w:id="1610"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B951E24" w14:textId="77777777" w:rsidR="003E7354" w:rsidRPr="00785870" w:rsidRDefault="003E7354" w:rsidP="003E7354">
            <w:pPr>
              <w:pStyle w:val="TAL"/>
              <w:rPr>
                <w:ins w:id="1611" w:author="Maheshwari Richa (1INC24)" w:date="2024-04-18T18:06:00Z"/>
              </w:rPr>
            </w:pPr>
            <w:ins w:id="1612" w:author="Maheshwari Richa (1INC24)" w:date="2024-04-18T18:06:00Z">
              <w:r w:rsidRPr="00785870">
                <w:t xml:space="preserve">                 </w:t>
              </w:r>
              <w:r w:rsidRPr="00785870">
                <w:rPr>
                  <w:lang w:eastAsia="zh-CN"/>
                </w:rPr>
                <w:t xml:space="preserve">  </w:t>
              </w:r>
              <w:r w:rsidRPr="00785870">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22B24EBB" w14:textId="77777777" w:rsidR="003E7354" w:rsidRPr="00785870" w:rsidRDefault="003E7354" w:rsidP="003E7354">
            <w:pPr>
              <w:pStyle w:val="TAL"/>
              <w:rPr>
                <w:ins w:id="1613" w:author="Maheshwari Richa (1INC24)" w:date="2024-04-18T18:06:00Z"/>
              </w:rPr>
            </w:pPr>
            <w:ins w:id="1614"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8314F5" w14:textId="77777777" w:rsidR="003E7354" w:rsidRPr="00785870" w:rsidRDefault="003E7354" w:rsidP="003E7354">
            <w:pPr>
              <w:pStyle w:val="TAL"/>
              <w:rPr>
                <w:ins w:id="1615"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C7B740" w14:textId="77777777" w:rsidR="003E7354" w:rsidRPr="00785870" w:rsidRDefault="003E7354" w:rsidP="003E7354">
            <w:pPr>
              <w:pStyle w:val="TAL"/>
              <w:rPr>
                <w:ins w:id="1616" w:author="Maheshwari Richa (1INC24)" w:date="2024-04-18T18:06:00Z"/>
                <w:rFonts w:eastAsia="MS Mincho"/>
              </w:rPr>
            </w:pPr>
          </w:p>
        </w:tc>
      </w:tr>
      <w:tr w:rsidR="003E7354" w:rsidRPr="00785870" w14:paraId="3F79D454" w14:textId="77777777" w:rsidTr="003E7354">
        <w:trPr>
          <w:jc w:val="center"/>
          <w:ins w:id="1617"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tcPr>
          <w:p w14:paraId="3160BFA8" w14:textId="77777777" w:rsidR="003E7354" w:rsidRPr="00785870" w:rsidRDefault="003E7354" w:rsidP="003E7354">
            <w:pPr>
              <w:pStyle w:val="TAL"/>
              <w:rPr>
                <w:ins w:id="1618" w:author="Maheshwari Richa (1INC24)" w:date="2024-04-18T18:06:00Z"/>
              </w:rPr>
            </w:pPr>
            <w:ins w:id="1619" w:author="Maheshwari Richa (1INC24)" w:date="2024-04-18T18:06:00Z">
              <w:r w:rsidRPr="00785870">
                <w:t xml:space="preserve">                 </w:t>
              </w:r>
              <w:r w:rsidRPr="00785870">
                <w:rPr>
                  <w:lang w:eastAsia="zh-CN"/>
                </w:rPr>
                <w:t xml:space="preserve">  </w:t>
              </w:r>
              <w:r w:rsidRPr="00785870">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67A563B9" w14:textId="77777777" w:rsidR="003E7354" w:rsidRPr="00785870" w:rsidRDefault="003E7354" w:rsidP="003E7354">
            <w:pPr>
              <w:pStyle w:val="TAL"/>
              <w:rPr>
                <w:ins w:id="1620" w:author="Maheshwari Richa (1INC24)" w:date="2024-04-18T18:06:00Z"/>
              </w:rPr>
            </w:pPr>
            <w:ins w:id="1621"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EFAC4A" w14:textId="77777777" w:rsidR="003E7354" w:rsidRPr="00785870" w:rsidRDefault="003E7354" w:rsidP="003E7354">
            <w:pPr>
              <w:pStyle w:val="TAL"/>
              <w:rPr>
                <w:ins w:id="1622"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164EE" w14:textId="77777777" w:rsidR="003E7354" w:rsidRPr="00785870" w:rsidRDefault="003E7354" w:rsidP="003E7354">
            <w:pPr>
              <w:pStyle w:val="TAL"/>
              <w:rPr>
                <w:ins w:id="1623" w:author="Maheshwari Richa (1INC24)" w:date="2024-04-18T18:06:00Z"/>
                <w:rFonts w:eastAsia="MS Mincho"/>
              </w:rPr>
            </w:pPr>
          </w:p>
        </w:tc>
      </w:tr>
      <w:tr w:rsidR="003E7354" w:rsidRPr="00785870" w14:paraId="302BE666" w14:textId="77777777" w:rsidTr="003E7354">
        <w:trPr>
          <w:jc w:val="center"/>
          <w:ins w:id="1624"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tcPr>
          <w:p w14:paraId="3FD37A80" w14:textId="77777777" w:rsidR="003E7354" w:rsidRPr="00785870" w:rsidRDefault="003E7354" w:rsidP="003E7354">
            <w:pPr>
              <w:pStyle w:val="TAL"/>
              <w:rPr>
                <w:ins w:id="1625" w:author="Maheshwari Richa (1INC24)" w:date="2024-04-18T18:06:00Z"/>
              </w:rPr>
            </w:pPr>
            <w:ins w:id="1626" w:author="Maheshwari Richa (1INC24)" w:date="2024-04-18T18:06:00Z">
              <w:r w:rsidRPr="00785870">
                <w:t xml:space="preserve">                 </w:t>
              </w:r>
              <w:r w:rsidRPr="00785870">
                <w:rPr>
                  <w:lang w:eastAsia="zh-CN"/>
                </w:rPr>
                <w:t xml:space="preserve">  </w:t>
              </w:r>
              <w:r w:rsidRPr="00785870">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2F0F4E21" w14:textId="77777777" w:rsidR="003E7354" w:rsidRPr="00785870" w:rsidRDefault="003E7354" w:rsidP="003E7354">
            <w:pPr>
              <w:pStyle w:val="TAL"/>
              <w:rPr>
                <w:ins w:id="1627" w:author="Maheshwari Richa (1INC24)" w:date="2024-04-18T18:06:00Z"/>
              </w:rPr>
            </w:pPr>
            <w:ins w:id="1628"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35025B" w14:textId="77777777" w:rsidR="003E7354" w:rsidRPr="00785870" w:rsidRDefault="003E7354" w:rsidP="003E7354">
            <w:pPr>
              <w:pStyle w:val="TAL"/>
              <w:rPr>
                <w:ins w:id="1629"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A84A02" w14:textId="77777777" w:rsidR="003E7354" w:rsidRPr="00785870" w:rsidRDefault="003E7354" w:rsidP="003E7354">
            <w:pPr>
              <w:pStyle w:val="TAL"/>
              <w:rPr>
                <w:ins w:id="1630" w:author="Maheshwari Richa (1INC24)" w:date="2024-04-18T18:06:00Z"/>
                <w:rFonts w:eastAsia="MS Mincho"/>
              </w:rPr>
            </w:pPr>
          </w:p>
        </w:tc>
      </w:tr>
      <w:tr w:rsidR="003E7354" w:rsidRPr="00785870" w14:paraId="3414B8F8" w14:textId="77777777" w:rsidTr="003E7354">
        <w:trPr>
          <w:jc w:val="center"/>
          <w:ins w:id="1631"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tcPr>
          <w:p w14:paraId="1F32AF53" w14:textId="77777777" w:rsidR="003E7354" w:rsidRPr="00785870" w:rsidRDefault="003E7354" w:rsidP="003E7354">
            <w:pPr>
              <w:pStyle w:val="TAL"/>
              <w:rPr>
                <w:ins w:id="1632" w:author="Maheshwari Richa (1INC24)" w:date="2024-04-18T18:06:00Z"/>
              </w:rPr>
            </w:pPr>
            <w:ins w:id="1633" w:author="Maheshwari Richa (1INC24)" w:date="2024-04-18T18:06:00Z">
              <w:r w:rsidRPr="00785870">
                <w:t xml:space="preserve">                 </w:t>
              </w:r>
              <w:r w:rsidRPr="00785870">
                <w:rPr>
                  <w:lang w:eastAsia="zh-CN"/>
                </w:rPr>
                <w:t xml:space="preserve">  </w:t>
              </w:r>
              <w:r w:rsidRPr="00785870">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767CC114" w14:textId="77777777" w:rsidR="003E7354" w:rsidRPr="00785870" w:rsidRDefault="003E7354" w:rsidP="003E7354">
            <w:pPr>
              <w:pStyle w:val="TAL"/>
              <w:rPr>
                <w:ins w:id="1634" w:author="Maheshwari Richa (1INC24)" w:date="2024-04-18T18:06:00Z"/>
                <w:rFonts w:eastAsia="MS Mincho"/>
              </w:rPr>
            </w:pPr>
            <w:ins w:id="1635"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080E1F" w14:textId="77777777" w:rsidR="003E7354" w:rsidRPr="00785870" w:rsidRDefault="003E7354" w:rsidP="003E7354">
            <w:pPr>
              <w:pStyle w:val="TAL"/>
              <w:rPr>
                <w:ins w:id="1636"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128211" w14:textId="77777777" w:rsidR="003E7354" w:rsidRPr="00785870" w:rsidRDefault="003E7354" w:rsidP="003E7354">
            <w:pPr>
              <w:pStyle w:val="TAL"/>
              <w:rPr>
                <w:ins w:id="1637" w:author="Maheshwari Richa (1INC24)" w:date="2024-04-18T18:06:00Z"/>
                <w:rFonts w:eastAsia="MS Mincho"/>
              </w:rPr>
            </w:pPr>
          </w:p>
        </w:tc>
      </w:tr>
      <w:tr w:rsidR="003E7354" w:rsidRPr="00785870" w14:paraId="2DB4108E" w14:textId="77777777" w:rsidTr="003E7354">
        <w:trPr>
          <w:jc w:val="center"/>
          <w:ins w:id="1638"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1A08C010" w14:textId="77777777" w:rsidR="003E7354" w:rsidRPr="00785870" w:rsidRDefault="003E7354" w:rsidP="003E7354">
            <w:pPr>
              <w:pStyle w:val="TAL"/>
              <w:rPr>
                <w:ins w:id="1639" w:author="Maheshwari Richa (1INC24)" w:date="2024-04-18T18:06:00Z"/>
              </w:rPr>
            </w:pPr>
            <w:ins w:id="1640"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CBCE19B" w14:textId="77777777" w:rsidR="003E7354" w:rsidRPr="00785870" w:rsidRDefault="003E7354" w:rsidP="003E7354">
            <w:pPr>
              <w:pStyle w:val="TAL"/>
              <w:rPr>
                <w:ins w:id="1641" w:author="Maheshwari Richa (1INC24)" w:date="2024-04-18T18:06:00Z"/>
              </w:rPr>
            </w:pPr>
          </w:p>
        </w:tc>
        <w:tc>
          <w:tcPr>
            <w:tcW w:w="1700" w:type="dxa"/>
            <w:tcBorders>
              <w:top w:val="single" w:sz="4" w:space="0" w:color="000000"/>
              <w:left w:val="single" w:sz="4" w:space="0" w:color="000000"/>
              <w:bottom w:val="single" w:sz="4" w:space="0" w:color="000000"/>
              <w:right w:val="single" w:sz="4" w:space="0" w:color="000000"/>
            </w:tcBorders>
          </w:tcPr>
          <w:p w14:paraId="5527CF33" w14:textId="77777777" w:rsidR="003E7354" w:rsidRPr="00785870" w:rsidRDefault="003E7354" w:rsidP="003E7354">
            <w:pPr>
              <w:pStyle w:val="TAL"/>
              <w:rPr>
                <w:ins w:id="1642"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4B3D6" w14:textId="77777777" w:rsidR="003E7354" w:rsidRPr="00785870" w:rsidRDefault="003E7354" w:rsidP="003E7354">
            <w:pPr>
              <w:pStyle w:val="TAL"/>
              <w:rPr>
                <w:ins w:id="1643" w:author="Maheshwari Richa (1INC24)" w:date="2024-04-18T18:06:00Z"/>
                <w:rFonts w:eastAsia="MS Mincho"/>
              </w:rPr>
            </w:pPr>
          </w:p>
        </w:tc>
      </w:tr>
      <w:tr w:rsidR="003E7354" w:rsidRPr="00785870" w14:paraId="0C552AAD" w14:textId="77777777" w:rsidTr="003E7354">
        <w:trPr>
          <w:jc w:val="center"/>
          <w:ins w:id="1644"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6FEBDC25" w14:textId="77777777" w:rsidR="003E7354" w:rsidRPr="00785870" w:rsidRDefault="003E7354" w:rsidP="003E7354">
            <w:pPr>
              <w:pStyle w:val="TAL"/>
              <w:rPr>
                <w:ins w:id="1645" w:author="Maheshwari Richa (1INC24)" w:date="2024-04-18T18:06:00Z"/>
              </w:rPr>
            </w:pPr>
            <w:ins w:id="1646" w:author="Maheshwari Richa (1INC24)" w:date="2024-04-18T18:06:00Z">
              <w:r w:rsidRPr="00785870">
                <w:t xml:space="preserve">                 </w:t>
              </w:r>
              <w:r w:rsidRPr="00785870">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466958FF" w14:textId="77777777" w:rsidR="003E7354" w:rsidRPr="00785870" w:rsidRDefault="003E7354" w:rsidP="003E7354">
            <w:pPr>
              <w:pStyle w:val="TAL"/>
              <w:rPr>
                <w:ins w:id="1647" w:author="Maheshwari Richa (1INC24)" w:date="2024-04-18T18:06:00Z"/>
                <w:rFonts w:eastAsia="MS Mincho"/>
              </w:rPr>
            </w:pPr>
            <w:ins w:id="1648"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881BA8" w14:textId="77777777" w:rsidR="003E7354" w:rsidRPr="00785870" w:rsidRDefault="003E7354" w:rsidP="003E7354">
            <w:pPr>
              <w:pStyle w:val="TAL"/>
              <w:rPr>
                <w:ins w:id="1649"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9E0E2" w14:textId="77777777" w:rsidR="003E7354" w:rsidRPr="00785870" w:rsidRDefault="003E7354" w:rsidP="003E7354">
            <w:pPr>
              <w:pStyle w:val="TAL"/>
              <w:rPr>
                <w:ins w:id="1650" w:author="Maheshwari Richa (1INC24)" w:date="2024-04-18T18:06:00Z"/>
                <w:rFonts w:eastAsia="MS Mincho"/>
              </w:rPr>
            </w:pPr>
          </w:p>
        </w:tc>
      </w:tr>
      <w:tr w:rsidR="003E7354" w:rsidRPr="00785870" w14:paraId="706371BA" w14:textId="77777777" w:rsidTr="003E7354">
        <w:trPr>
          <w:jc w:val="center"/>
          <w:ins w:id="1651"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tcPr>
          <w:p w14:paraId="3A52E9E4" w14:textId="77777777" w:rsidR="003E7354" w:rsidRPr="00785870" w:rsidRDefault="003E7354" w:rsidP="003E7354">
            <w:pPr>
              <w:pStyle w:val="TAL"/>
              <w:rPr>
                <w:ins w:id="1652" w:author="Maheshwari Richa (1INC24)" w:date="2024-04-18T18:06:00Z"/>
              </w:rPr>
            </w:pPr>
            <w:ins w:id="1653" w:author="Maheshwari Richa (1INC24)" w:date="2024-04-18T18:06: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19E3AEC4" w14:textId="77777777" w:rsidR="003E7354" w:rsidRPr="00785870" w:rsidRDefault="003E7354" w:rsidP="003E7354">
            <w:pPr>
              <w:pStyle w:val="TAL"/>
              <w:rPr>
                <w:ins w:id="1654" w:author="Maheshwari Richa (1INC24)" w:date="2024-04-18T18:06:00Z"/>
                <w:rFonts w:eastAsia="MS Mincho"/>
              </w:rPr>
            </w:pPr>
            <w:ins w:id="1655"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B44E00" w14:textId="77777777" w:rsidR="003E7354" w:rsidRPr="00785870" w:rsidRDefault="003E7354" w:rsidP="003E7354">
            <w:pPr>
              <w:pStyle w:val="TAL"/>
              <w:rPr>
                <w:ins w:id="1656"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2123B3" w14:textId="77777777" w:rsidR="003E7354" w:rsidRPr="00785870" w:rsidRDefault="003E7354" w:rsidP="003E7354">
            <w:pPr>
              <w:pStyle w:val="TAL"/>
              <w:rPr>
                <w:ins w:id="1657" w:author="Maheshwari Richa (1INC24)" w:date="2024-04-18T18:06:00Z"/>
                <w:rFonts w:eastAsia="MS Mincho"/>
              </w:rPr>
            </w:pPr>
          </w:p>
        </w:tc>
      </w:tr>
      <w:tr w:rsidR="003E7354" w:rsidRPr="00785870" w14:paraId="7AD2DB29" w14:textId="77777777" w:rsidTr="003E7354">
        <w:trPr>
          <w:jc w:val="center"/>
          <w:ins w:id="1658"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tcPr>
          <w:p w14:paraId="320ED565" w14:textId="77777777" w:rsidR="003E7354" w:rsidRPr="00785870" w:rsidRDefault="003E7354" w:rsidP="003E7354">
            <w:pPr>
              <w:pStyle w:val="TAL"/>
              <w:rPr>
                <w:ins w:id="1659" w:author="Maheshwari Richa (1INC24)" w:date="2024-04-18T18:06:00Z"/>
              </w:rPr>
            </w:pPr>
            <w:ins w:id="1660" w:author="Maheshwari Richa (1INC24)" w:date="2024-04-18T18:06:00Z">
              <w:r w:rsidRPr="00785870">
                <w:t xml:space="preserve">                 </w:t>
              </w:r>
              <w:r w:rsidRPr="00785870">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14:paraId="7E1D6206" w14:textId="77777777" w:rsidR="003E7354" w:rsidRPr="00785870" w:rsidRDefault="003E7354" w:rsidP="003E7354">
            <w:pPr>
              <w:pStyle w:val="TAL"/>
              <w:rPr>
                <w:ins w:id="1661" w:author="Maheshwari Richa (1INC24)" w:date="2024-04-18T18:06:00Z"/>
                <w:rFonts w:eastAsia="MS Mincho"/>
              </w:rPr>
            </w:pPr>
            <w:ins w:id="1662"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467452" w14:textId="77777777" w:rsidR="003E7354" w:rsidRPr="00785870" w:rsidRDefault="003E7354" w:rsidP="003E7354">
            <w:pPr>
              <w:pStyle w:val="TAL"/>
              <w:rPr>
                <w:ins w:id="1663"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E9363E" w14:textId="77777777" w:rsidR="003E7354" w:rsidRPr="00785870" w:rsidRDefault="003E7354" w:rsidP="003E7354">
            <w:pPr>
              <w:pStyle w:val="TAL"/>
              <w:rPr>
                <w:ins w:id="1664" w:author="Maheshwari Richa (1INC24)" w:date="2024-04-18T18:06:00Z"/>
                <w:rFonts w:eastAsia="MS Mincho"/>
              </w:rPr>
            </w:pPr>
          </w:p>
        </w:tc>
      </w:tr>
      <w:tr w:rsidR="003E7354" w:rsidRPr="00785870" w14:paraId="30F10357" w14:textId="77777777" w:rsidTr="003E7354">
        <w:trPr>
          <w:jc w:val="center"/>
          <w:ins w:id="1665"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tcPr>
          <w:p w14:paraId="062EB0A7" w14:textId="77777777" w:rsidR="003E7354" w:rsidRPr="00785870" w:rsidRDefault="003E7354" w:rsidP="003E7354">
            <w:pPr>
              <w:pStyle w:val="TAL"/>
              <w:rPr>
                <w:ins w:id="1666" w:author="Maheshwari Richa (1INC24)" w:date="2024-04-18T18:06:00Z"/>
              </w:rPr>
            </w:pPr>
            <w:ins w:id="1667" w:author="Maheshwari Richa (1INC24)" w:date="2024-04-18T18:06:00Z">
              <w:r w:rsidRPr="00785870">
                <w:t xml:space="preserve">                 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483BBAC7" w14:textId="77777777" w:rsidR="003E7354" w:rsidRPr="00785870" w:rsidRDefault="003E7354" w:rsidP="003E7354">
            <w:pPr>
              <w:pStyle w:val="TAL"/>
              <w:rPr>
                <w:ins w:id="1668" w:author="Maheshwari Richa (1INC24)" w:date="2024-04-18T18:06:00Z"/>
                <w:rFonts w:eastAsia="MS Mincho"/>
              </w:rPr>
            </w:pPr>
            <w:ins w:id="1669"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794267" w14:textId="77777777" w:rsidR="003E7354" w:rsidRPr="00785870" w:rsidRDefault="003E7354" w:rsidP="003E7354">
            <w:pPr>
              <w:pStyle w:val="TAL"/>
              <w:rPr>
                <w:ins w:id="1670"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F548A6" w14:textId="77777777" w:rsidR="003E7354" w:rsidRPr="00785870" w:rsidRDefault="003E7354" w:rsidP="003E7354">
            <w:pPr>
              <w:pStyle w:val="TAL"/>
              <w:rPr>
                <w:ins w:id="1671" w:author="Maheshwari Richa (1INC24)" w:date="2024-04-18T18:06:00Z"/>
                <w:rFonts w:eastAsia="MS Mincho"/>
              </w:rPr>
            </w:pPr>
          </w:p>
        </w:tc>
      </w:tr>
      <w:tr w:rsidR="003E7354" w:rsidRPr="00785870" w14:paraId="758C44CF" w14:textId="77777777" w:rsidTr="003E7354">
        <w:trPr>
          <w:jc w:val="center"/>
          <w:ins w:id="1672"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2919DDD3" w14:textId="77777777" w:rsidR="003E7354" w:rsidRPr="00785870" w:rsidRDefault="003E7354" w:rsidP="003E7354">
            <w:pPr>
              <w:pStyle w:val="TAL"/>
              <w:rPr>
                <w:ins w:id="1673" w:author="Maheshwari Richa (1INC24)" w:date="2024-04-18T18:06:00Z"/>
              </w:rPr>
            </w:pPr>
            <w:ins w:id="1674"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5FAA7D" w14:textId="77777777" w:rsidR="003E7354" w:rsidRPr="00785870" w:rsidRDefault="003E7354" w:rsidP="003E7354">
            <w:pPr>
              <w:pStyle w:val="TAL"/>
              <w:rPr>
                <w:ins w:id="1675"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1C5826" w14:textId="77777777" w:rsidR="003E7354" w:rsidRPr="00785870" w:rsidRDefault="003E7354" w:rsidP="003E7354">
            <w:pPr>
              <w:pStyle w:val="TAL"/>
              <w:rPr>
                <w:ins w:id="1676"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E825F" w14:textId="77777777" w:rsidR="003E7354" w:rsidRPr="00785870" w:rsidRDefault="003E7354" w:rsidP="003E7354">
            <w:pPr>
              <w:pStyle w:val="TAL"/>
              <w:rPr>
                <w:ins w:id="1677" w:author="Maheshwari Richa (1INC24)" w:date="2024-04-18T18:06:00Z"/>
                <w:rFonts w:eastAsia="MS Mincho"/>
              </w:rPr>
            </w:pPr>
          </w:p>
        </w:tc>
      </w:tr>
      <w:tr w:rsidR="003E7354" w:rsidRPr="00785870" w14:paraId="24EC30BC" w14:textId="77777777" w:rsidTr="003E7354">
        <w:trPr>
          <w:jc w:val="center"/>
          <w:ins w:id="1678"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2138B249" w14:textId="77777777" w:rsidR="003E7354" w:rsidRPr="00785870" w:rsidRDefault="003E7354" w:rsidP="003E7354">
            <w:pPr>
              <w:pStyle w:val="TAL"/>
              <w:rPr>
                <w:ins w:id="1679" w:author="Maheshwari Richa (1INC24)" w:date="2024-04-18T18:06:00Z"/>
              </w:rPr>
            </w:pPr>
            <w:ins w:id="1680"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71C6261" w14:textId="77777777" w:rsidR="003E7354" w:rsidRPr="00785870" w:rsidRDefault="003E7354" w:rsidP="003E7354">
            <w:pPr>
              <w:pStyle w:val="TAL"/>
              <w:rPr>
                <w:ins w:id="1681"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F6DE22" w14:textId="77777777" w:rsidR="003E7354" w:rsidRPr="00785870" w:rsidRDefault="003E7354" w:rsidP="003E7354">
            <w:pPr>
              <w:pStyle w:val="TAL"/>
              <w:rPr>
                <w:ins w:id="1682"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B48F5A" w14:textId="77777777" w:rsidR="003E7354" w:rsidRPr="00785870" w:rsidRDefault="003E7354" w:rsidP="003E7354">
            <w:pPr>
              <w:pStyle w:val="TAL"/>
              <w:rPr>
                <w:ins w:id="1683" w:author="Maheshwari Richa (1INC24)" w:date="2024-04-18T18:06:00Z"/>
                <w:rFonts w:eastAsia="MS Mincho"/>
              </w:rPr>
            </w:pPr>
          </w:p>
        </w:tc>
      </w:tr>
      <w:tr w:rsidR="003E7354" w:rsidRPr="00785870" w14:paraId="3A0222CE" w14:textId="77777777" w:rsidTr="003E7354">
        <w:trPr>
          <w:jc w:val="center"/>
          <w:ins w:id="1684"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14166940" w14:textId="77777777" w:rsidR="003E7354" w:rsidRPr="00785870" w:rsidRDefault="003E7354" w:rsidP="003E7354">
            <w:pPr>
              <w:pStyle w:val="TAL"/>
              <w:rPr>
                <w:ins w:id="1685" w:author="Maheshwari Richa (1INC24)" w:date="2024-04-18T18:06:00Z"/>
              </w:rPr>
            </w:pPr>
            <w:ins w:id="1686"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AD084A2" w14:textId="77777777" w:rsidR="003E7354" w:rsidRPr="00785870" w:rsidRDefault="003E7354" w:rsidP="003E7354">
            <w:pPr>
              <w:pStyle w:val="TAL"/>
              <w:rPr>
                <w:ins w:id="1687"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7D0028" w14:textId="77777777" w:rsidR="003E7354" w:rsidRPr="00785870" w:rsidRDefault="003E7354" w:rsidP="003E7354">
            <w:pPr>
              <w:pStyle w:val="TAL"/>
              <w:rPr>
                <w:ins w:id="1688"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7BFF69" w14:textId="77777777" w:rsidR="003E7354" w:rsidRPr="00785870" w:rsidRDefault="003E7354" w:rsidP="003E7354">
            <w:pPr>
              <w:pStyle w:val="TAL"/>
              <w:rPr>
                <w:ins w:id="1689" w:author="Maheshwari Richa (1INC24)" w:date="2024-04-18T18:06:00Z"/>
                <w:rFonts w:eastAsia="MS Mincho"/>
              </w:rPr>
            </w:pPr>
          </w:p>
        </w:tc>
      </w:tr>
      <w:tr w:rsidR="003E7354" w:rsidRPr="00785870" w14:paraId="2297B3C2" w14:textId="77777777" w:rsidTr="003E7354">
        <w:trPr>
          <w:jc w:val="center"/>
          <w:ins w:id="1690"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EFE137F" w14:textId="77777777" w:rsidR="003E7354" w:rsidRPr="00785870" w:rsidRDefault="003E7354" w:rsidP="003E7354">
            <w:pPr>
              <w:pStyle w:val="TAL"/>
              <w:rPr>
                <w:ins w:id="1691" w:author="Maheshwari Richa (1INC24)" w:date="2024-04-18T18:06:00Z"/>
              </w:rPr>
            </w:pPr>
            <w:ins w:id="1692"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43EE718" w14:textId="77777777" w:rsidR="003E7354" w:rsidRPr="00785870" w:rsidRDefault="003E7354" w:rsidP="003E7354">
            <w:pPr>
              <w:pStyle w:val="TAL"/>
              <w:rPr>
                <w:ins w:id="1693"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347C94" w14:textId="77777777" w:rsidR="003E7354" w:rsidRPr="00785870" w:rsidRDefault="003E7354" w:rsidP="003E7354">
            <w:pPr>
              <w:pStyle w:val="TAL"/>
              <w:rPr>
                <w:ins w:id="1694"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9C1327" w14:textId="77777777" w:rsidR="003E7354" w:rsidRPr="00785870" w:rsidRDefault="003E7354" w:rsidP="003E7354">
            <w:pPr>
              <w:pStyle w:val="TAL"/>
              <w:rPr>
                <w:ins w:id="1695" w:author="Maheshwari Richa (1INC24)" w:date="2024-04-18T18:06:00Z"/>
                <w:rFonts w:eastAsia="MS Mincho"/>
              </w:rPr>
            </w:pPr>
          </w:p>
        </w:tc>
      </w:tr>
      <w:tr w:rsidR="003E7354" w:rsidRPr="00785870" w14:paraId="30096175" w14:textId="77777777" w:rsidTr="003E7354">
        <w:trPr>
          <w:jc w:val="center"/>
          <w:ins w:id="1696"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30D7E53B" w14:textId="77777777" w:rsidR="003E7354" w:rsidRPr="00785870" w:rsidRDefault="003E7354" w:rsidP="003E7354">
            <w:pPr>
              <w:pStyle w:val="TAL"/>
              <w:rPr>
                <w:ins w:id="1697" w:author="Maheshwari Richa (1INC24)" w:date="2024-04-18T18:06:00Z"/>
              </w:rPr>
            </w:pPr>
            <w:ins w:id="1698"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581D469" w14:textId="77777777" w:rsidR="003E7354" w:rsidRPr="00785870" w:rsidRDefault="003E7354" w:rsidP="003E7354">
            <w:pPr>
              <w:pStyle w:val="TAL"/>
              <w:rPr>
                <w:ins w:id="1699"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BEA107" w14:textId="77777777" w:rsidR="003E7354" w:rsidRPr="00785870" w:rsidRDefault="003E7354" w:rsidP="003E7354">
            <w:pPr>
              <w:pStyle w:val="TAL"/>
              <w:rPr>
                <w:ins w:id="1700"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45E0F" w14:textId="77777777" w:rsidR="003E7354" w:rsidRPr="00785870" w:rsidRDefault="003E7354" w:rsidP="003E7354">
            <w:pPr>
              <w:pStyle w:val="TAL"/>
              <w:rPr>
                <w:ins w:id="1701" w:author="Maheshwari Richa (1INC24)" w:date="2024-04-18T18:06:00Z"/>
                <w:rFonts w:eastAsia="MS Mincho"/>
              </w:rPr>
            </w:pPr>
          </w:p>
        </w:tc>
      </w:tr>
      <w:tr w:rsidR="003E7354" w:rsidRPr="00785870" w14:paraId="48099CF2" w14:textId="77777777" w:rsidTr="003E7354">
        <w:trPr>
          <w:jc w:val="center"/>
          <w:ins w:id="1702"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2EC90A7" w14:textId="77777777" w:rsidR="003E7354" w:rsidRPr="00785870" w:rsidRDefault="003E7354" w:rsidP="003E7354">
            <w:pPr>
              <w:pStyle w:val="TAL"/>
              <w:rPr>
                <w:ins w:id="1703" w:author="Maheshwari Richa (1INC24)" w:date="2024-04-18T18:06:00Z"/>
              </w:rPr>
            </w:pPr>
            <w:ins w:id="1704"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8765DFC" w14:textId="77777777" w:rsidR="003E7354" w:rsidRPr="00785870" w:rsidRDefault="003E7354" w:rsidP="003E7354">
            <w:pPr>
              <w:pStyle w:val="TAL"/>
              <w:rPr>
                <w:ins w:id="1705"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008E8B" w14:textId="77777777" w:rsidR="003E7354" w:rsidRPr="00785870" w:rsidRDefault="003E7354" w:rsidP="003E7354">
            <w:pPr>
              <w:pStyle w:val="TAL"/>
              <w:rPr>
                <w:ins w:id="1706"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97064" w14:textId="77777777" w:rsidR="003E7354" w:rsidRPr="00785870" w:rsidRDefault="003E7354" w:rsidP="003E7354">
            <w:pPr>
              <w:pStyle w:val="TAL"/>
              <w:rPr>
                <w:ins w:id="1707" w:author="Maheshwari Richa (1INC24)" w:date="2024-04-18T18:06:00Z"/>
                <w:rFonts w:eastAsia="MS Mincho"/>
              </w:rPr>
            </w:pPr>
          </w:p>
        </w:tc>
      </w:tr>
      <w:tr w:rsidR="003E7354" w:rsidRPr="00785870" w14:paraId="225E3260" w14:textId="77777777" w:rsidTr="003E7354">
        <w:trPr>
          <w:jc w:val="center"/>
          <w:ins w:id="1708"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33D6C9FB" w14:textId="77777777" w:rsidR="003E7354" w:rsidRPr="00785870" w:rsidRDefault="003E7354" w:rsidP="003E7354">
            <w:pPr>
              <w:pStyle w:val="TAL"/>
              <w:rPr>
                <w:ins w:id="1709" w:author="Maheshwari Richa (1INC24)" w:date="2024-04-18T18:06:00Z"/>
              </w:rPr>
            </w:pPr>
            <w:ins w:id="1710" w:author="Maheshwari Richa (1INC24)" w:date="2024-04-18T18:06: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520F6265" w14:textId="77777777" w:rsidR="003E7354" w:rsidRPr="00785870" w:rsidRDefault="003E7354" w:rsidP="003E7354">
            <w:pPr>
              <w:pStyle w:val="TAL"/>
              <w:rPr>
                <w:ins w:id="1711"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3EB015" w14:textId="77777777" w:rsidR="003E7354" w:rsidRPr="00785870" w:rsidRDefault="003E7354" w:rsidP="003E7354">
            <w:pPr>
              <w:pStyle w:val="TAL"/>
              <w:rPr>
                <w:ins w:id="1712"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F5E4FB" w14:textId="77777777" w:rsidR="003E7354" w:rsidRPr="00785870" w:rsidRDefault="003E7354" w:rsidP="003E7354">
            <w:pPr>
              <w:pStyle w:val="TAL"/>
              <w:rPr>
                <w:ins w:id="1713" w:author="Maheshwari Richa (1INC24)" w:date="2024-04-18T18:06:00Z"/>
                <w:rFonts w:eastAsia="MS Mincho"/>
              </w:rPr>
            </w:pPr>
          </w:p>
        </w:tc>
      </w:tr>
    </w:tbl>
    <w:p w14:paraId="12BF4167" w14:textId="77777777" w:rsidR="003E7354" w:rsidRPr="00785870" w:rsidRDefault="003E7354" w:rsidP="003E7354">
      <w:pPr>
        <w:rPr>
          <w:ins w:id="1714" w:author="Maheshwari Richa (1INC24)" w:date="2024-04-18T18:06:00Z"/>
          <w:lang w:eastAsia="zh-CN"/>
        </w:rPr>
      </w:pPr>
    </w:p>
    <w:p w14:paraId="4E3CCC8E" w14:textId="4FF3123A" w:rsidR="003E7354" w:rsidRPr="00785870" w:rsidRDefault="003E7354" w:rsidP="003E7354">
      <w:pPr>
        <w:pStyle w:val="TH"/>
        <w:rPr>
          <w:ins w:id="1715" w:author="Maheshwari Richa (1INC24)" w:date="2024-04-18T18:06:00Z"/>
          <w:rFonts w:eastAsia="MS Mincho"/>
        </w:rPr>
      </w:pPr>
      <w:ins w:id="1716" w:author="Maheshwari Richa (1INC24)" w:date="2024-04-18T18:06:00Z">
        <w:r w:rsidRPr="00785870">
          <w:rPr>
            <w:rFonts w:eastAsia="MS Mincho"/>
            <w:iCs/>
          </w:rPr>
          <w:lastRenderedPageBreak/>
          <w:t xml:space="preserve">Table </w:t>
        </w:r>
      </w:ins>
      <w:ins w:id="1717" w:author="Maheshwari Richa (1INC24)" w:date="2024-04-19T10:17:00Z">
        <w:r w:rsidR="007D14F6">
          <w:rPr>
            <w:lang w:eastAsia="zh-CN"/>
          </w:rPr>
          <w:t>14.2.6</w:t>
        </w:r>
      </w:ins>
      <w:ins w:id="1718" w:author="Maheshwari Richa (1INC24)" w:date="2024-04-18T18:06:00Z">
        <w:r w:rsidRPr="00785870">
          <w:rPr>
            <w:lang w:eastAsia="zh-CN"/>
          </w:rPr>
          <w:t>.4.3</w:t>
        </w:r>
        <w:r w:rsidRPr="00785870">
          <w:t>-</w:t>
        </w:r>
      </w:ins>
      <w:ins w:id="1719" w:author="Maheshwari Richa (1INC24)" w:date="2024-05-06T11:34:00Z">
        <w:r w:rsidR="00373180">
          <w:rPr>
            <w:lang w:eastAsia="zh-CN"/>
          </w:rPr>
          <w:t>7</w:t>
        </w:r>
      </w:ins>
      <w:ins w:id="1720" w:author="Maheshwari Richa (1INC24)" w:date="2024-04-18T18:06:00Z">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E7354" w:rsidRPr="00785870" w14:paraId="0E8A3033" w14:textId="77777777" w:rsidTr="003E7354">
        <w:trPr>
          <w:jc w:val="center"/>
          <w:ins w:id="1721" w:author="Maheshwari Richa (1INC24)" w:date="2024-04-18T18:06:00Z"/>
        </w:trPr>
        <w:tc>
          <w:tcPr>
            <w:tcW w:w="9606" w:type="dxa"/>
            <w:gridSpan w:val="4"/>
            <w:shd w:val="clear" w:color="auto" w:fill="auto"/>
          </w:tcPr>
          <w:p w14:paraId="0D805003" w14:textId="77777777" w:rsidR="003E7354" w:rsidRPr="00785870" w:rsidRDefault="003E7354" w:rsidP="003E7354">
            <w:pPr>
              <w:pStyle w:val="TAL"/>
              <w:rPr>
                <w:ins w:id="1722" w:author="Maheshwari Richa (1INC24)" w:date="2024-04-18T18:06:00Z"/>
                <w:lang w:eastAsia="zh-CN"/>
              </w:rPr>
            </w:pPr>
            <w:ins w:id="1723" w:author="Maheshwari Richa (1INC24)" w:date="2024-04-18T18:06: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3E7354" w:rsidRPr="00785870" w14:paraId="30FCBE32" w14:textId="77777777" w:rsidTr="003E7354">
        <w:trPr>
          <w:jc w:val="center"/>
          <w:ins w:id="1724" w:author="Maheshwari Richa (1INC24)" w:date="2024-04-18T18:06:00Z"/>
        </w:trPr>
        <w:tc>
          <w:tcPr>
            <w:tcW w:w="4535" w:type="dxa"/>
            <w:shd w:val="clear" w:color="auto" w:fill="auto"/>
          </w:tcPr>
          <w:p w14:paraId="6667D557" w14:textId="77777777" w:rsidR="003E7354" w:rsidRPr="00785870" w:rsidRDefault="003E7354" w:rsidP="003E7354">
            <w:pPr>
              <w:pStyle w:val="TAH"/>
              <w:rPr>
                <w:ins w:id="1725" w:author="Maheshwari Richa (1INC24)" w:date="2024-04-18T18:06:00Z"/>
                <w:rFonts w:eastAsia="MS Mincho"/>
              </w:rPr>
            </w:pPr>
            <w:ins w:id="1726" w:author="Maheshwari Richa (1INC24)" w:date="2024-04-18T18:06:00Z">
              <w:r w:rsidRPr="00785870">
                <w:rPr>
                  <w:rFonts w:eastAsia="MS Mincho"/>
                </w:rPr>
                <w:t>Information Element</w:t>
              </w:r>
            </w:ins>
          </w:p>
        </w:tc>
        <w:tc>
          <w:tcPr>
            <w:tcW w:w="2377" w:type="dxa"/>
            <w:shd w:val="clear" w:color="auto" w:fill="auto"/>
          </w:tcPr>
          <w:p w14:paraId="38704904" w14:textId="77777777" w:rsidR="003E7354" w:rsidRPr="00785870" w:rsidRDefault="003E7354" w:rsidP="003E7354">
            <w:pPr>
              <w:pStyle w:val="TAH"/>
              <w:rPr>
                <w:ins w:id="1727" w:author="Maheshwari Richa (1INC24)" w:date="2024-04-18T18:06:00Z"/>
                <w:rFonts w:eastAsia="MS Mincho"/>
              </w:rPr>
            </w:pPr>
            <w:ins w:id="1728" w:author="Maheshwari Richa (1INC24)" w:date="2024-04-18T18:06:00Z">
              <w:r w:rsidRPr="00785870">
                <w:rPr>
                  <w:rFonts w:eastAsia="MS Mincho"/>
                </w:rPr>
                <w:t>Value/remark</w:t>
              </w:r>
            </w:ins>
          </w:p>
        </w:tc>
        <w:tc>
          <w:tcPr>
            <w:tcW w:w="1590" w:type="dxa"/>
            <w:shd w:val="clear" w:color="auto" w:fill="auto"/>
          </w:tcPr>
          <w:p w14:paraId="46ADF332" w14:textId="77777777" w:rsidR="003E7354" w:rsidRPr="00785870" w:rsidRDefault="003E7354" w:rsidP="003E7354">
            <w:pPr>
              <w:pStyle w:val="TAH"/>
              <w:rPr>
                <w:ins w:id="1729" w:author="Maheshwari Richa (1INC24)" w:date="2024-04-18T18:06:00Z"/>
                <w:rFonts w:eastAsia="MS Mincho"/>
              </w:rPr>
            </w:pPr>
            <w:ins w:id="1730" w:author="Maheshwari Richa (1INC24)" w:date="2024-04-18T18:06:00Z">
              <w:r w:rsidRPr="00785870">
                <w:rPr>
                  <w:rFonts w:eastAsia="MS Mincho"/>
                </w:rPr>
                <w:t>Comment</w:t>
              </w:r>
            </w:ins>
          </w:p>
        </w:tc>
        <w:tc>
          <w:tcPr>
            <w:tcW w:w="1104" w:type="dxa"/>
            <w:shd w:val="clear" w:color="auto" w:fill="auto"/>
          </w:tcPr>
          <w:p w14:paraId="1A57AFB7" w14:textId="77777777" w:rsidR="003E7354" w:rsidRPr="00785870" w:rsidRDefault="003E7354" w:rsidP="003E7354">
            <w:pPr>
              <w:pStyle w:val="TAH"/>
              <w:rPr>
                <w:ins w:id="1731" w:author="Maheshwari Richa (1INC24)" w:date="2024-04-18T18:06:00Z"/>
                <w:rFonts w:eastAsia="MS Mincho"/>
              </w:rPr>
            </w:pPr>
            <w:ins w:id="1732" w:author="Maheshwari Richa (1INC24)" w:date="2024-04-18T18:06:00Z">
              <w:r w:rsidRPr="00785870">
                <w:rPr>
                  <w:rFonts w:eastAsia="MS Mincho"/>
                </w:rPr>
                <w:t>Condition</w:t>
              </w:r>
            </w:ins>
          </w:p>
        </w:tc>
      </w:tr>
      <w:tr w:rsidR="003E7354" w:rsidRPr="00785870" w14:paraId="7C712BAD" w14:textId="77777777" w:rsidTr="003E7354">
        <w:trPr>
          <w:jc w:val="center"/>
          <w:ins w:id="1733" w:author="Maheshwari Richa (1INC24)" w:date="2024-04-18T18:06:00Z"/>
        </w:trPr>
        <w:tc>
          <w:tcPr>
            <w:tcW w:w="4535" w:type="dxa"/>
            <w:shd w:val="clear" w:color="auto" w:fill="auto"/>
          </w:tcPr>
          <w:p w14:paraId="6B195F46" w14:textId="77777777" w:rsidR="003E7354" w:rsidRPr="00785870" w:rsidRDefault="003E7354" w:rsidP="003E7354">
            <w:pPr>
              <w:pStyle w:val="TAL"/>
              <w:rPr>
                <w:ins w:id="1734" w:author="Maheshwari Richa (1INC24)" w:date="2024-04-18T18:06:00Z"/>
              </w:rPr>
            </w:pPr>
            <w:ins w:id="1735" w:author="Maheshwari Richa (1INC24)" w:date="2024-04-18T18:06:00Z">
              <w:r w:rsidRPr="00785870">
                <w:rPr>
                  <w:snapToGrid w:val="0"/>
                </w:rPr>
                <w:t>NR-DL-PRS-AssistanceData-r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4768FBD6" w14:textId="77777777" w:rsidR="003E7354" w:rsidRPr="00785870" w:rsidRDefault="003E7354" w:rsidP="003E7354">
            <w:pPr>
              <w:pStyle w:val="TAL"/>
              <w:rPr>
                <w:ins w:id="1736" w:author="Maheshwari Richa (1INC24)" w:date="2024-04-18T18:06:00Z"/>
                <w:rFonts w:eastAsia="MS Mincho"/>
              </w:rPr>
            </w:pPr>
          </w:p>
        </w:tc>
        <w:tc>
          <w:tcPr>
            <w:tcW w:w="1590" w:type="dxa"/>
            <w:shd w:val="clear" w:color="auto" w:fill="auto"/>
          </w:tcPr>
          <w:p w14:paraId="219220E1" w14:textId="77777777" w:rsidR="003E7354" w:rsidRPr="00785870" w:rsidRDefault="003E7354" w:rsidP="003E7354">
            <w:pPr>
              <w:pStyle w:val="TAL"/>
              <w:rPr>
                <w:ins w:id="1737" w:author="Maheshwari Richa (1INC24)" w:date="2024-04-18T18:06:00Z"/>
                <w:rFonts w:eastAsia="MS Mincho"/>
              </w:rPr>
            </w:pPr>
          </w:p>
        </w:tc>
        <w:tc>
          <w:tcPr>
            <w:tcW w:w="1104" w:type="dxa"/>
            <w:shd w:val="clear" w:color="auto" w:fill="auto"/>
          </w:tcPr>
          <w:p w14:paraId="7E040CEF" w14:textId="77777777" w:rsidR="003E7354" w:rsidRPr="00785870" w:rsidRDefault="003E7354" w:rsidP="003E7354">
            <w:pPr>
              <w:pStyle w:val="TAL"/>
              <w:rPr>
                <w:ins w:id="1738" w:author="Maheshwari Richa (1INC24)" w:date="2024-04-18T18:06:00Z"/>
                <w:rFonts w:eastAsia="MS Mincho"/>
              </w:rPr>
            </w:pPr>
          </w:p>
        </w:tc>
      </w:tr>
      <w:tr w:rsidR="003E7354" w:rsidRPr="00785870" w14:paraId="03B23BBF" w14:textId="77777777" w:rsidTr="003E7354">
        <w:trPr>
          <w:jc w:val="center"/>
          <w:ins w:id="1739" w:author="Maheshwari Richa (1INC24)" w:date="2024-04-18T18:06:00Z"/>
        </w:trPr>
        <w:tc>
          <w:tcPr>
            <w:tcW w:w="4535" w:type="dxa"/>
            <w:shd w:val="clear" w:color="auto" w:fill="auto"/>
          </w:tcPr>
          <w:p w14:paraId="1CA5799F" w14:textId="77777777" w:rsidR="003E7354" w:rsidRPr="00785870" w:rsidRDefault="003E7354" w:rsidP="003E7354">
            <w:pPr>
              <w:pStyle w:val="TAL"/>
              <w:rPr>
                <w:ins w:id="1740" w:author="Maheshwari Richa (1INC24)" w:date="2024-04-18T18:06:00Z"/>
                <w:lang w:eastAsia="zh-CN"/>
              </w:rPr>
            </w:pPr>
            <w:ins w:id="1741" w:author="Maheshwari Richa (1INC24)" w:date="2024-04-18T18:06: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13378049" w14:textId="77777777" w:rsidR="003E7354" w:rsidRPr="00785870" w:rsidRDefault="003E7354" w:rsidP="003E7354">
            <w:pPr>
              <w:pStyle w:val="TAL"/>
              <w:rPr>
                <w:ins w:id="1742" w:author="Maheshwari Richa (1INC24)" w:date="2024-04-18T18:06:00Z"/>
                <w:lang w:eastAsia="zh-CN"/>
              </w:rPr>
            </w:pPr>
          </w:p>
        </w:tc>
        <w:tc>
          <w:tcPr>
            <w:tcW w:w="1590" w:type="dxa"/>
            <w:shd w:val="clear" w:color="auto" w:fill="auto"/>
          </w:tcPr>
          <w:p w14:paraId="53413AD9" w14:textId="77777777" w:rsidR="003E7354" w:rsidRPr="00785870" w:rsidRDefault="003E7354" w:rsidP="003E7354">
            <w:pPr>
              <w:pStyle w:val="TAL"/>
              <w:rPr>
                <w:ins w:id="1743" w:author="Maheshwari Richa (1INC24)" w:date="2024-04-18T18:06:00Z"/>
                <w:rFonts w:eastAsia="MS Mincho"/>
              </w:rPr>
            </w:pPr>
          </w:p>
        </w:tc>
        <w:tc>
          <w:tcPr>
            <w:tcW w:w="1104" w:type="dxa"/>
            <w:shd w:val="clear" w:color="auto" w:fill="auto"/>
          </w:tcPr>
          <w:p w14:paraId="087B77DE" w14:textId="77777777" w:rsidR="003E7354" w:rsidRPr="00785870" w:rsidRDefault="003E7354" w:rsidP="003E7354">
            <w:pPr>
              <w:pStyle w:val="TAL"/>
              <w:rPr>
                <w:ins w:id="1744" w:author="Maheshwari Richa (1INC24)" w:date="2024-04-18T18:06:00Z"/>
                <w:rFonts w:eastAsia="MS Mincho"/>
              </w:rPr>
            </w:pPr>
          </w:p>
        </w:tc>
      </w:tr>
      <w:tr w:rsidR="003E7354" w:rsidRPr="00785870" w14:paraId="0C90D7E0" w14:textId="77777777" w:rsidTr="003E7354">
        <w:trPr>
          <w:jc w:val="center"/>
          <w:ins w:id="1745" w:author="Maheshwari Richa (1INC24)" w:date="2024-04-18T18:06:00Z"/>
        </w:trPr>
        <w:tc>
          <w:tcPr>
            <w:tcW w:w="4535" w:type="dxa"/>
            <w:shd w:val="clear" w:color="auto" w:fill="auto"/>
          </w:tcPr>
          <w:p w14:paraId="67AAB56C" w14:textId="77777777" w:rsidR="003E7354" w:rsidRPr="00785870" w:rsidRDefault="003E7354" w:rsidP="003E7354">
            <w:pPr>
              <w:pStyle w:val="TAL"/>
              <w:rPr>
                <w:ins w:id="1746" w:author="Maheshwari Richa (1INC24)" w:date="2024-04-18T18:06:00Z"/>
              </w:rPr>
            </w:pPr>
            <w:ins w:id="1747" w:author="Maheshwari Richa (1INC24)" w:date="2024-04-18T18:06: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1AFEE26D" w14:textId="77777777" w:rsidR="003E7354" w:rsidRPr="00785870" w:rsidRDefault="003E7354" w:rsidP="003E7354">
            <w:pPr>
              <w:pStyle w:val="TAL"/>
              <w:rPr>
                <w:ins w:id="1748" w:author="Maheshwari Richa (1INC24)" w:date="2024-04-18T18:06:00Z"/>
                <w:lang w:eastAsia="zh-CN"/>
              </w:rPr>
            </w:pPr>
            <w:ins w:id="1749" w:author="Maheshwari Richa (1INC24)" w:date="2024-04-18T18:06:00Z">
              <w:r w:rsidRPr="00785870">
                <w:rPr>
                  <w:lang w:eastAsia="zh-CN"/>
                </w:rPr>
                <w:t>0</w:t>
              </w:r>
            </w:ins>
          </w:p>
        </w:tc>
        <w:tc>
          <w:tcPr>
            <w:tcW w:w="1590" w:type="dxa"/>
            <w:shd w:val="clear" w:color="auto" w:fill="auto"/>
          </w:tcPr>
          <w:p w14:paraId="3F41428B" w14:textId="77777777" w:rsidR="003E7354" w:rsidRPr="00785870" w:rsidRDefault="003E7354" w:rsidP="003E7354">
            <w:pPr>
              <w:pStyle w:val="TAL"/>
              <w:rPr>
                <w:ins w:id="1750" w:author="Maheshwari Richa (1INC24)" w:date="2024-04-18T18:06:00Z"/>
                <w:rFonts w:eastAsia="MS Mincho"/>
              </w:rPr>
            </w:pPr>
          </w:p>
        </w:tc>
        <w:tc>
          <w:tcPr>
            <w:tcW w:w="1104" w:type="dxa"/>
            <w:shd w:val="clear" w:color="auto" w:fill="auto"/>
          </w:tcPr>
          <w:p w14:paraId="45A2AB42" w14:textId="77777777" w:rsidR="003E7354" w:rsidRPr="00785870" w:rsidRDefault="003E7354" w:rsidP="003E7354">
            <w:pPr>
              <w:pStyle w:val="TAL"/>
              <w:rPr>
                <w:ins w:id="1751" w:author="Maheshwari Richa (1INC24)" w:date="2024-04-18T18:06:00Z"/>
                <w:rFonts w:eastAsia="MS Mincho"/>
              </w:rPr>
            </w:pPr>
          </w:p>
        </w:tc>
      </w:tr>
      <w:tr w:rsidR="003E7354" w:rsidRPr="00785870" w14:paraId="5E529EAB" w14:textId="77777777" w:rsidTr="003E7354">
        <w:trPr>
          <w:jc w:val="center"/>
          <w:ins w:id="1752" w:author="Maheshwari Richa (1INC24)" w:date="2024-04-18T18:06:00Z"/>
        </w:trPr>
        <w:tc>
          <w:tcPr>
            <w:tcW w:w="4535" w:type="dxa"/>
            <w:shd w:val="clear" w:color="auto" w:fill="auto"/>
          </w:tcPr>
          <w:p w14:paraId="2BB65822" w14:textId="77777777" w:rsidR="003E7354" w:rsidRPr="00785870" w:rsidRDefault="003E7354" w:rsidP="003E7354">
            <w:pPr>
              <w:pStyle w:val="TAL"/>
              <w:rPr>
                <w:ins w:id="1753" w:author="Maheshwari Richa (1INC24)" w:date="2024-04-18T18:06:00Z"/>
                <w:lang w:eastAsia="zh-CN"/>
              </w:rPr>
            </w:pPr>
            <w:ins w:id="1754" w:author="Maheshwari Richa (1INC24)" w:date="2024-04-18T18:06:00Z">
              <w:r w:rsidRPr="00785870">
                <w:rPr>
                  <w:lang w:eastAsia="zh-CN"/>
                </w:rPr>
                <w:t xml:space="preserve">    </w:t>
              </w:r>
              <w:r w:rsidRPr="00785870">
                <w:t>nr-DL-PRS-ResourceID-List-r16</w:t>
              </w:r>
            </w:ins>
          </w:p>
        </w:tc>
        <w:tc>
          <w:tcPr>
            <w:tcW w:w="2377" w:type="dxa"/>
            <w:shd w:val="clear" w:color="auto" w:fill="auto"/>
          </w:tcPr>
          <w:p w14:paraId="0D5FED31" w14:textId="77777777" w:rsidR="003E7354" w:rsidRPr="00785870" w:rsidRDefault="003E7354" w:rsidP="003E7354">
            <w:pPr>
              <w:pStyle w:val="TAL"/>
              <w:rPr>
                <w:ins w:id="1755" w:author="Maheshwari Richa (1INC24)" w:date="2024-04-18T18:06:00Z"/>
                <w:lang w:eastAsia="zh-CN"/>
              </w:rPr>
            </w:pPr>
            <w:ins w:id="1756" w:author="Maheshwari Richa (1INC24)" w:date="2024-04-18T18:06:00Z">
              <w:r w:rsidRPr="00785870">
                <w:rPr>
                  <w:lang w:eastAsia="zh-CN"/>
                </w:rPr>
                <w:t>Not present</w:t>
              </w:r>
            </w:ins>
          </w:p>
        </w:tc>
        <w:tc>
          <w:tcPr>
            <w:tcW w:w="1590" w:type="dxa"/>
            <w:shd w:val="clear" w:color="auto" w:fill="auto"/>
          </w:tcPr>
          <w:p w14:paraId="341B264D" w14:textId="77777777" w:rsidR="003E7354" w:rsidRPr="00785870" w:rsidRDefault="003E7354" w:rsidP="003E7354">
            <w:pPr>
              <w:pStyle w:val="TAL"/>
              <w:rPr>
                <w:ins w:id="1757" w:author="Maheshwari Richa (1INC24)" w:date="2024-04-18T18:06:00Z"/>
                <w:rFonts w:eastAsia="MS Mincho"/>
              </w:rPr>
            </w:pPr>
          </w:p>
        </w:tc>
        <w:tc>
          <w:tcPr>
            <w:tcW w:w="1104" w:type="dxa"/>
            <w:shd w:val="clear" w:color="auto" w:fill="auto"/>
          </w:tcPr>
          <w:p w14:paraId="109925FA" w14:textId="77777777" w:rsidR="003E7354" w:rsidRPr="00785870" w:rsidRDefault="003E7354" w:rsidP="003E7354">
            <w:pPr>
              <w:pStyle w:val="TAL"/>
              <w:rPr>
                <w:ins w:id="1758" w:author="Maheshwari Richa (1INC24)" w:date="2024-04-18T18:06:00Z"/>
                <w:rFonts w:eastAsia="MS Mincho"/>
              </w:rPr>
            </w:pPr>
          </w:p>
        </w:tc>
      </w:tr>
      <w:tr w:rsidR="003E7354" w:rsidRPr="00785870" w14:paraId="6D834D27" w14:textId="77777777" w:rsidTr="003E7354">
        <w:trPr>
          <w:jc w:val="center"/>
          <w:ins w:id="1759" w:author="Maheshwari Richa (1INC24)" w:date="2024-04-18T18:06:00Z"/>
        </w:trPr>
        <w:tc>
          <w:tcPr>
            <w:tcW w:w="4535" w:type="dxa"/>
            <w:shd w:val="clear" w:color="auto" w:fill="auto"/>
          </w:tcPr>
          <w:p w14:paraId="229DDE77" w14:textId="77777777" w:rsidR="003E7354" w:rsidRPr="00785870" w:rsidRDefault="003E7354" w:rsidP="003E7354">
            <w:pPr>
              <w:pStyle w:val="TAL"/>
              <w:rPr>
                <w:ins w:id="1760" w:author="Maheshwari Richa (1INC24)" w:date="2024-04-18T18:06:00Z"/>
                <w:lang w:eastAsia="zh-CN"/>
              </w:rPr>
            </w:pPr>
            <w:ins w:id="1761" w:author="Maheshwari Richa (1INC24)" w:date="2024-04-18T18:06:00Z">
              <w:r w:rsidRPr="00785870">
                <w:rPr>
                  <w:lang w:eastAsia="zh-CN"/>
                </w:rPr>
                <w:t xml:space="preserve">    </w:t>
              </w:r>
              <w:r w:rsidRPr="00785870">
                <w:t>nr-DL-PRS-ResourceSetID-r16</w:t>
              </w:r>
            </w:ins>
          </w:p>
        </w:tc>
        <w:tc>
          <w:tcPr>
            <w:tcW w:w="2377" w:type="dxa"/>
            <w:shd w:val="clear" w:color="auto" w:fill="auto"/>
          </w:tcPr>
          <w:p w14:paraId="1D6C34A1" w14:textId="77777777" w:rsidR="003E7354" w:rsidRPr="00785870" w:rsidRDefault="003E7354" w:rsidP="003E7354">
            <w:pPr>
              <w:pStyle w:val="TAL"/>
              <w:rPr>
                <w:ins w:id="1762" w:author="Maheshwari Richa (1INC24)" w:date="2024-04-18T18:06:00Z"/>
                <w:lang w:eastAsia="zh-CN"/>
              </w:rPr>
            </w:pPr>
            <w:ins w:id="1763" w:author="Maheshwari Richa (1INC24)" w:date="2024-04-18T18:06:00Z">
              <w:r w:rsidRPr="00785870">
                <w:rPr>
                  <w:lang w:eastAsia="zh-CN"/>
                </w:rPr>
                <w:t>Not present</w:t>
              </w:r>
            </w:ins>
          </w:p>
        </w:tc>
        <w:tc>
          <w:tcPr>
            <w:tcW w:w="1590" w:type="dxa"/>
            <w:shd w:val="clear" w:color="auto" w:fill="auto"/>
          </w:tcPr>
          <w:p w14:paraId="5B2BBD35" w14:textId="77777777" w:rsidR="003E7354" w:rsidRPr="00785870" w:rsidRDefault="003E7354" w:rsidP="003E7354">
            <w:pPr>
              <w:pStyle w:val="TAL"/>
              <w:rPr>
                <w:ins w:id="1764" w:author="Maheshwari Richa (1INC24)" w:date="2024-04-18T18:06:00Z"/>
                <w:rFonts w:eastAsia="MS Mincho"/>
              </w:rPr>
            </w:pPr>
          </w:p>
        </w:tc>
        <w:tc>
          <w:tcPr>
            <w:tcW w:w="1104" w:type="dxa"/>
            <w:shd w:val="clear" w:color="auto" w:fill="auto"/>
          </w:tcPr>
          <w:p w14:paraId="3806875A" w14:textId="77777777" w:rsidR="003E7354" w:rsidRPr="00785870" w:rsidRDefault="003E7354" w:rsidP="003E7354">
            <w:pPr>
              <w:pStyle w:val="TAL"/>
              <w:rPr>
                <w:ins w:id="1765" w:author="Maheshwari Richa (1INC24)" w:date="2024-04-18T18:06:00Z"/>
                <w:rFonts w:eastAsia="MS Mincho"/>
              </w:rPr>
            </w:pPr>
          </w:p>
        </w:tc>
      </w:tr>
      <w:tr w:rsidR="003E7354" w:rsidRPr="00785870" w14:paraId="69AD66C3" w14:textId="77777777" w:rsidTr="003E7354">
        <w:trPr>
          <w:jc w:val="center"/>
          <w:ins w:id="1766" w:author="Maheshwari Richa (1INC24)" w:date="2024-04-18T18:06:00Z"/>
        </w:trPr>
        <w:tc>
          <w:tcPr>
            <w:tcW w:w="4535" w:type="dxa"/>
            <w:shd w:val="clear" w:color="auto" w:fill="auto"/>
          </w:tcPr>
          <w:p w14:paraId="6133B99E" w14:textId="77777777" w:rsidR="003E7354" w:rsidRPr="00785870" w:rsidRDefault="003E7354" w:rsidP="003E7354">
            <w:pPr>
              <w:pStyle w:val="TAL"/>
              <w:rPr>
                <w:ins w:id="1767" w:author="Maheshwari Richa (1INC24)" w:date="2024-04-18T18:06:00Z"/>
                <w:lang w:eastAsia="zh-CN"/>
              </w:rPr>
            </w:pPr>
            <w:ins w:id="1768" w:author="Maheshwari Richa (1INC24)" w:date="2024-04-18T18:06:00Z">
              <w:r w:rsidRPr="00785870">
                <w:rPr>
                  <w:lang w:eastAsia="zh-CN"/>
                </w:rPr>
                <w:t xml:space="preserve">  </w:t>
              </w:r>
              <w:r w:rsidRPr="00785870">
                <w:t>}</w:t>
              </w:r>
            </w:ins>
          </w:p>
        </w:tc>
        <w:tc>
          <w:tcPr>
            <w:tcW w:w="2377" w:type="dxa"/>
            <w:shd w:val="clear" w:color="auto" w:fill="auto"/>
          </w:tcPr>
          <w:p w14:paraId="1864C455" w14:textId="77777777" w:rsidR="003E7354" w:rsidRPr="00785870" w:rsidRDefault="003E7354" w:rsidP="003E7354">
            <w:pPr>
              <w:pStyle w:val="TAL"/>
              <w:rPr>
                <w:ins w:id="1769" w:author="Maheshwari Richa (1INC24)" w:date="2024-04-18T18:06:00Z"/>
                <w:lang w:eastAsia="zh-CN"/>
              </w:rPr>
            </w:pPr>
          </w:p>
        </w:tc>
        <w:tc>
          <w:tcPr>
            <w:tcW w:w="1590" w:type="dxa"/>
            <w:shd w:val="clear" w:color="auto" w:fill="auto"/>
          </w:tcPr>
          <w:p w14:paraId="6CCCB3DD" w14:textId="77777777" w:rsidR="003E7354" w:rsidRPr="00785870" w:rsidRDefault="003E7354" w:rsidP="003E7354">
            <w:pPr>
              <w:pStyle w:val="TAL"/>
              <w:rPr>
                <w:ins w:id="1770" w:author="Maheshwari Richa (1INC24)" w:date="2024-04-18T18:06:00Z"/>
                <w:rFonts w:eastAsia="MS Mincho"/>
              </w:rPr>
            </w:pPr>
          </w:p>
        </w:tc>
        <w:tc>
          <w:tcPr>
            <w:tcW w:w="1104" w:type="dxa"/>
            <w:shd w:val="clear" w:color="auto" w:fill="auto"/>
          </w:tcPr>
          <w:p w14:paraId="041D0DF7" w14:textId="77777777" w:rsidR="003E7354" w:rsidRPr="00785870" w:rsidRDefault="003E7354" w:rsidP="003E7354">
            <w:pPr>
              <w:pStyle w:val="TAL"/>
              <w:rPr>
                <w:ins w:id="1771" w:author="Maheshwari Richa (1INC24)" w:date="2024-04-18T18:06:00Z"/>
                <w:rFonts w:eastAsia="MS Mincho"/>
              </w:rPr>
            </w:pPr>
          </w:p>
        </w:tc>
      </w:tr>
      <w:tr w:rsidR="003E7354" w:rsidRPr="00785870" w14:paraId="2804D3DC" w14:textId="77777777" w:rsidTr="003E7354">
        <w:trPr>
          <w:jc w:val="center"/>
          <w:ins w:id="1772" w:author="Maheshwari Richa (1INC24)" w:date="2024-04-18T18:06:00Z"/>
        </w:trPr>
        <w:tc>
          <w:tcPr>
            <w:tcW w:w="4535" w:type="dxa"/>
            <w:shd w:val="clear" w:color="auto" w:fill="auto"/>
          </w:tcPr>
          <w:p w14:paraId="3C4C4339" w14:textId="77777777" w:rsidR="003E7354" w:rsidRPr="00785870" w:rsidRDefault="003E7354" w:rsidP="003E7354">
            <w:pPr>
              <w:pStyle w:val="TAL"/>
              <w:rPr>
                <w:ins w:id="1773" w:author="Maheshwari Richa (1INC24)" w:date="2024-04-18T18:06:00Z"/>
                <w:lang w:eastAsia="zh-CN"/>
              </w:rPr>
            </w:pPr>
            <w:ins w:id="1774" w:author="Maheshwari Richa (1INC24)" w:date="2024-04-18T18:06: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w:t>
              </w:r>
              <w:proofErr w:type="gramStart"/>
              <w:r w:rsidRPr="00785870">
                <w:t>1..</w:t>
              </w:r>
              <w:proofErr w:type="gramEnd"/>
              <w:r w:rsidRPr="00785870">
                <w:t>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54BBA943" w14:textId="77777777" w:rsidR="003E7354" w:rsidRPr="00785870" w:rsidRDefault="003E7354" w:rsidP="003E7354">
            <w:pPr>
              <w:pStyle w:val="TAL"/>
              <w:rPr>
                <w:ins w:id="1775" w:author="Maheshwari Richa (1INC24)" w:date="2024-04-18T18:06:00Z"/>
                <w:snapToGrid w:val="0"/>
              </w:rPr>
            </w:pPr>
            <w:ins w:id="1776" w:author="Maheshwari Richa (1INC24)" w:date="2024-04-18T18:06:00Z">
              <w:r w:rsidRPr="00785870">
                <w:rPr>
                  <w:lang w:eastAsia="zh-CN"/>
                </w:rPr>
                <w:t>1 entry</w:t>
              </w:r>
            </w:ins>
          </w:p>
        </w:tc>
        <w:tc>
          <w:tcPr>
            <w:tcW w:w="1590" w:type="dxa"/>
            <w:shd w:val="clear" w:color="auto" w:fill="auto"/>
          </w:tcPr>
          <w:p w14:paraId="3E595B16" w14:textId="77777777" w:rsidR="003E7354" w:rsidRPr="00785870" w:rsidRDefault="003E7354" w:rsidP="003E7354">
            <w:pPr>
              <w:pStyle w:val="TAL"/>
              <w:rPr>
                <w:ins w:id="1777" w:author="Maheshwari Richa (1INC24)" w:date="2024-04-18T18:06:00Z"/>
                <w:rFonts w:eastAsia="MS Mincho"/>
              </w:rPr>
            </w:pPr>
          </w:p>
        </w:tc>
        <w:tc>
          <w:tcPr>
            <w:tcW w:w="1104" w:type="dxa"/>
            <w:shd w:val="clear" w:color="auto" w:fill="auto"/>
          </w:tcPr>
          <w:p w14:paraId="05083C7A" w14:textId="77777777" w:rsidR="003E7354" w:rsidRPr="00785870" w:rsidRDefault="003E7354" w:rsidP="003E7354">
            <w:pPr>
              <w:pStyle w:val="TAL"/>
              <w:rPr>
                <w:ins w:id="1778" w:author="Maheshwari Richa (1INC24)" w:date="2024-04-18T18:06:00Z"/>
                <w:rFonts w:eastAsia="MS Mincho"/>
              </w:rPr>
            </w:pPr>
          </w:p>
        </w:tc>
      </w:tr>
      <w:tr w:rsidR="003E7354" w:rsidRPr="00785870" w14:paraId="0D7AD0CE" w14:textId="77777777" w:rsidTr="003E7354">
        <w:trPr>
          <w:jc w:val="center"/>
          <w:ins w:id="1779" w:author="Maheshwari Richa (1INC24)" w:date="2024-04-18T18:06:00Z"/>
        </w:trPr>
        <w:tc>
          <w:tcPr>
            <w:tcW w:w="4535" w:type="dxa"/>
            <w:shd w:val="clear" w:color="auto" w:fill="auto"/>
          </w:tcPr>
          <w:p w14:paraId="5C4079F5" w14:textId="77777777" w:rsidR="003E7354" w:rsidRPr="00785870" w:rsidRDefault="003E7354" w:rsidP="003E7354">
            <w:pPr>
              <w:pStyle w:val="TAL"/>
              <w:rPr>
                <w:ins w:id="1780" w:author="Maheshwari Richa (1INC24)" w:date="2024-04-18T18:06:00Z"/>
                <w:lang w:eastAsia="zh-CN"/>
              </w:rPr>
            </w:pPr>
            <w:ins w:id="1781" w:author="Maheshwari Richa (1INC24)" w:date="2024-04-18T18:06: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3093A072" w14:textId="77777777" w:rsidR="003E7354" w:rsidRPr="00785870" w:rsidRDefault="003E7354" w:rsidP="003E7354">
            <w:pPr>
              <w:pStyle w:val="TAL"/>
              <w:rPr>
                <w:ins w:id="1782" w:author="Maheshwari Richa (1INC24)" w:date="2024-04-18T18:06:00Z"/>
                <w:lang w:eastAsia="zh-CN"/>
              </w:rPr>
            </w:pPr>
          </w:p>
        </w:tc>
        <w:tc>
          <w:tcPr>
            <w:tcW w:w="1590" w:type="dxa"/>
            <w:shd w:val="clear" w:color="auto" w:fill="auto"/>
          </w:tcPr>
          <w:p w14:paraId="2A7EF33B" w14:textId="77777777" w:rsidR="003E7354" w:rsidRPr="00785870" w:rsidRDefault="003E7354" w:rsidP="003E7354">
            <w:pPr>
              <w:pStyle w:val="TAL"/>
              <w:rPr>
                <w:ins w:id="1783" w:author="Maheshwari Richa (1INC24)" w:date="2024-04-18T18:06:00Z"/>
                <w:rFonts w:eastAsia="MS Mincho"/>
              </w:rPr>
            </w:pPr>
            <w:ins w:id="1784" w:author="Maheshwari Richa (1INC24)" w:date="2024-04-18T18:06:00Z">
              <w:r w:rsidRPr="00785870">
                <w:rPr>
                  <w:lang w:eastAsia="zh-CN"/>
                </w:rPr>
                <w:t>entry 1</w:t>
              </w:r>
            </w:ins>
          </w:p>
        </w:tc>
        <w:tc>
          <w:tcPr>
            <w:tcW w:w="1104" w:type="dxa"/>
            <w:shd w:val="clear" w:color="auto" w:fill="auto"/>
          </w:tcPr>
          <w:p w14:paraId="6345F2A7" w14:textId="77777777" w:rsidR="003E7354" w:rsidRPr="00785870" w:rsidRDefault="003E7354" w:rsidP="003E7354">
            <w:pPr>
              <w:pStyle w:val="TAL"/>
              <w:rPr>
                <w:ins w:id="1785" w:author="Maheshwari Richa (1INC24)" w:date="2024-04-18T18:06:00Z"/>
                <w:rFonts w:eastAsia="MS Mincho"/>
              </w:rPr>
            </w:pPr>
          </w:p>
        </w:tc>
      </w:tr>
      <w:tr w:rsidR="003E7354" w:rsidRPr="00785870" w14:paraId="6CAADB7F" w14:textId="77777777" w:rsidTr="003E7354">
        <w:trPr>
          <w:jc w:val="center"/>
          <w:ins w:id="1786" w:author="Maheshwari Richa (1INC24)" w:date="2024-04-18T18:06:00Z"/>
        </w:trPr>
        <w:tc>
          <w:tcPr>
            <w:tcW w:w="4535" w:type="dxa"/>
            <w:shd w:val="clear" w:color="auto" w:fill="auto"/>
          </w:tcPr>
          <w:p w14:paraId="3BA92409" w14:textId="77777777" w:rsidR="003E7354" w:rsidRPr="00785870" w:rsidRDefault="003E7354" w:rsidP="003E7354">
            <w:pPr>
              <w:pStyle w:val="TAL"/>
              <w:rPr>
                <w:ins w:id="1787" w:author="Maheshwari Richa (1INC24)" w:date="2024-04-18T18:06:00Z"/>
                <w:lang w:eastAsia="zh-CN"/>
              </w:rPr>
            </w:pPr>
            <w:ins w:id="1788" w:author="Maheshwari Richa (1INC24)" w:date="2024-04-18T18:06: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2D845C2" w14:textId="77777777" w:rsidR="003E7354" w:rsidRPr="00785870" w:rsidRDefault="003E7354" w:rsidP="003E7354">
            <w:pPr>
              <w:pStyle w:val="TAL"/>
              <w:rPr>
                <w:ins w:id="1789" w:author="Maheshwari Richa (1INC24)" w:date="2024-04-18T18:06:00Z"/>
                <w:lang w:eastAsia="zh-CN"/>
              </w:rPr>
            </w:pPr>
          </w:p>
        </w:tc>
        <w:tc>
          <w:tcPr>
            <w:tcW w:w="1590" w:type="dxa"/>
            <w:shd w:val="clear" w:color="auto" w:fill="auto"/>
          </w:tcPr>
          <w:p w14:paraId="1DF9112D" w14:textId="77777777" w:rsidR="003E7354" w:rsidRPr="00785870" w:rsidRDefault="003E7354" w:rsidP="003E7354">
            <w:pPr>
              <w:pStyle w:val="TAL"/>
              <w:rPr>
                <w:ins w:id="1790" w:author="Maheshwari Richa (1INC24)" w:date="2024-04-18T18:06:00Z"/>
                <w:rFonts w:eastAsia="MS Mincho"/>
              </w:rPr>
            </w:pPr>
          </w:p>
        </w:tc>
        <w:tc>
          <w:tcPr>
            <w:tcW w:w="1104" w:type="dxa"/>
            <w:shd w:val="clear" w:color="auto" w:fill="auto"/>
          </w:tcPr>
          <w:p w14:paraId="77149BD3" w14:textId="77777777" w:rsidR="003E7354" w:rsidRPr="00785870" w:rsidRDefault="003E7354" w:rsidP="003E7354">
            <w:pPr>
              <w:pStyle w:val="TAL"/>
              <w:rPr>
                <w:ins w:id="1791" w:author="Maheshwari Richa (1INC24)" w:date="2024-04-18T18:06:00Z"/>
                <w:rFonts w:eastAsia="MS Mincho"/>
              </w:rPr>
            </w:pPr>
          </w:p>
        </w:tc>
      </w:tr>
      <w:tr w:rsidR="00F11D49" w:rsidRPr="00785870" w14:paraId="79175D80" w14:textId="77777777" w:rsidTr="003E7354">
        <w:trPr>
          <w:jc w:val="center"/>
          <w:ins w:id="1792" w:author="Maheshwari Richa (1INC24)" w:date="2024-04-18T18:06:00Z"/>
        </w:trPr>
        <w:tc>
          <w:tcPr>
            <w:tcW w:w="4535" w:type="dxa"/>
            <w:vMerge w:val="restart"/>
            <w:shd w:val="clear" w:color="auto" w:fill="auto"/>
          </w:tcPr>
          <w:p w14:paraId="71B37C10" w14:textId="77777777" w:rsidR="00F11D49" w:rsidRPr="00785870" w:rsidRDefault="00F11D49" w:rsidP="00F11D49">
            <w:pPr>
              <w:pStyle w:val="TAL"/>
              <w:rPr>
                <w:ins w:id="1793" w:author="Maheshwari Richa (1INC24)" w:date="2024-04-18T18:06:00Z"/>
                <w:lang w:eastAsia="zh-CN"/>
              </w:rPr>
            </w:pPr>
            <w:ins w:id="1794" w:author="Maheshwari Richa (1INC24)" w:date="2024-04-18T18:06:00Z">
              <w:r w:rsidRPr="00785870">
                <w:rPr>
                  <w:lang w:eastAsia="zh-CN"/>
                </w:rPr>
                <w:t xml:space="preserve">        </w:t>
              </w:r>
              <w:r w:rsidRPr="00785870">
                <w:rPr>
                  <w:snapToGrid w:val="0"/>
                </w:rPr>
                <w:t>dl-PRS-SubcarrierSpacing-r16</w:t>
              </w:r>
            </w:ins>
          </w:p>
        </w:tc>
        <w:tc>
          <w:tcPr>
            <w:tcW w:w="2377" w:type="dxa"/>
            <w:shd w:val="clear" w:color="auto" w:fill="auto"/>
          </w:tcPr>
          <w:p w14:paraId="0DAB656E" w14:textId="223BD6FD" w:rsidR="00F11D49" w:rsidRPr="00785870" w:rsidRDefault="00F11D49" w:rsidP="00F11D49">
            <w:pPr>
              <w:pStyle w:val="TAL"/>
              <w:rPr>
                <w:ins w:id="1795" w:author="Maheshwari Richa (1INC24)" w:date="2024-04-18T18:06:00Z"/>
                <w:lang w:eastAsia="zh-CN"/>
              </w:rPr>
            </w:pPr>
            <w:ins w:id="1796" w:author="Maheshwari Richa (1INC24)" w:date="2024-04-25T11:11:00Z">
              <w:r w:rsidRPr="00785870">
                <w:t>kHz15</w:t>
              </w:r>
            </w:ins>
          </w:p>
        </w:tc>
        <w:tc>
          <w:tcPr>
            <w:tcW w:w="1590" w:type="dxa"/>
            <w:shd w:val="clear" w:color="auto" w:fill="auto"/>
          </w:tcPr>
          <w:p w14:paraId="035EEAEE" w14:textId="77777777" w:rsidR="00F11D49" w:rsidRPr="00785870" w:rsidRDefault="00F11D49" w:rsidP="00F11D49">
            <w:pPr>
              <w:pStyle w:val="TAL"/>
              <w:rPr>
                <w:ins w:id="1797" w:author="Maheshwari Richa (1INC24)" w:date="2024-04-18T18:06:00Z"/>
                <w:rFonts w:eastAsia="MS Mincho"/>
                <w:lang w:eastAsia="zh-CN"/>
              </w:rPr>
            </w:pPr>
          </w:p>
        </w:tc>
        <w:tc>
          <w:tcPr>
            <w:tcW w:w="1104" w:type="dxa"/>
            <w:shd w:val="clear" w:color="auto" w:fill="auto"/>
          </w:tcPr>
          <w:p w14:paraId="6B676840" w14:textId="6CB36CB1" w:rsidR="00F11D49" w:rsidRPr="00785870" w:rsidRDefault="00F11D49" w:rsidP="00F11D49">
            <w:pPr>
              <w:pStyle w:val="TAL"/>
              <w:rPr>
                <w:ins w:id="1798" w:author="Maheshwari Richa (1INC24)" w:date="2024-04-18T18:06:00Z"/>
                <w:rFonts w:eastAsia="MS Mincho"/>
              </w:rPr>
            </w:pPr>
            <w:ins w:id="1799" w:author="Maheshwari Richa (1INC24)" w:date="2024-04-25T11:11: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F11D49" w:rsidRPr="00785870" w14:paraId="39AD755D" w14:textId="77777777" w:rsidTr="003E7354">
        <w:trPr>
          <w:jc w:val="center"/>
          <w:ins w:id="1800" w:author="Maheshwari Richa (1INC24)" w:date="2024-04-25T10:58:00Z"/>
        </w:trPr>
        <w:tc>
          <w:tcPr>
            <w:tcW w:w="4535" w:type="dxa"/>
            <w:vMerge/>
            <w:shd w:val="clear" w:color="auto" w:fill="auto"/>
          </w:tcPr>
          <w:p w14:paraId="76BCA760" w14:textId="77777777" w:rsidR="00F11D49" w:rsidRPr="00785870" w:rsidRDefault="00F11D49" w:rsidP="00F11D49">
            <w:pPr>
              <w:pStyle w:val="TAL"/>
              <w:rPr>
                <w:ins w:id="1801" w:author="Maheshwari Richa (1INC24)" w:date="2024-04-25T10:58:00Z"/>
                <w:lang w:eastAsia="zh-CN"/>
              </w:rPr>
            </w:pPr>
          </w:p>
        </w:tc>
        <w:tc>
          <w:tcPr>
            <w:tcW w:w="2377" w:type="dxa"/>
            <w:shd w:val="clear" w:color="auto" w:fill="auto"/>
          </w:tcPr>
          <w:p w14:paraId="3E6DF7AD" w14:textId="3A5DB8C3" w:rsidR="00F11D49" w:rsidRPr="00785870" w:rsidRDefault="00F11D49" w:rsidP="00F11D49">
            <w:pPr>
              <w:pStyle w:val="TAL"/>
              <w:rPr>
                <w:ins w:id="1802" w:author="Maheshwari Richa (1INC24)" w:date="2024-04-25T10:58:00Z"/>
                <w:lang w:eastAsia="zh-CN"/>
              </w:rPr>
            </w:pPr>
            <w:ins w:id="1803" w:author="Maheshwari Richa (1INC24)" w:date="2024-04-25T11:11:00Z">
              <w:r w:rsidRPr="00785870">
                <w:t>kHz</w:t>
              </w:r>
              <w:r w:rsidRPr="00785870">
                <w:rPr>
                  <w:lang w:eastAsia="zh-CN"/>
                </w:rPr>
                <w:t>30</w:t>
              </w:r>
            </w:ins>
          </w:p>
        </w:tc>
        <w:tc>
          <w:tcPr>
            <w:tcW w:w="1590" w:type="dxa"/>
            <w:shd w:val="clear" w:color="auto" w:fill="auto"/>
          </w:tcPr>
          <w:p w14:paraId="1BC36D9C" w14:textId="77777777" w:rsidR="00F11D49" w:rsidRPr="00785870" w:rsidRDefault="00F11D49" w:rsidP="00F11D49">
            <w:pPr>
              <w:pStyle w:val="TAL"/>
              <w:rPr>
                <w:ins w:id="1804" w:author="Maheshwari Richa (1INC24)" w:date="2024-04-25T10:58:00Z"/>
                <w:rFonts w:eastAsia="MS Mincho"/>
                <w:lang w:eastAsia="zh-CN"/>
              </w:rPr>
            </w:pPr>
          </w:p>
        </w:tc>
        <w:tc>
          <w:tcPr>
            <w:tcW w:w="1104" w:type="dxa"/>
            <w:shd w:val="clear" w:color="auto" w:fill="auto"/>
          </w:tcPr>
          <w:p w14:paraId="3350B145" w14:textId="3885F16C" w:rsidR="00F11D49" w:rsidRPr="00785870" w:rsidRDefault="00F11D49" w:rsidP="00F11D49">
            <w:pPr>
              <w:pStyle w:val="TAL"/>
              <w:rPr>
                <w:ins w:id="1805" w:author="Maheshwari Richa (1INC24)" w:date="2024-04-25T10:58:00Z"/>
                <w:rFonts w:eastAsia="MS Mincho"/>
              </w:rPr>
            </w:pPr>
            <w:ins w:id="1806" w:author="Maheshwari Richa (1INC24)" w:date="2024-04-25T11:11:00Z">
              <w:r w:rsidRPr="00785870">
                <w:rPr>
                  <w:lang w:eastAsia="zh-CN"/>
                </w:rPr>
                <w:t>Config</w:t>
              </w:r>
              <w:r w:rsidRPr="00785870">
                <w:rPr>
                  <w:rFonts w:eastAsia="MS Mincho"/>
                </w:rPr>
                <w:t xml:space="preserve"> 3</w:t>
              </w:r>
            </w:ins>
          </w:p>
        </w:tc>
      </w:tr>
      <w:tr w:rsidR="00A21E86" w:rsidRPr="00785870" w14:paraId="267ADF67" w14:textId="77777777" w:rsidTr="003E7354">
        <w:trPr>
          <w:jc w:val="center"/>
          <w:ins w:id="1807" w:author="Maheshwari Richa (1INC24)" w:date="2024-04-18T18:06:00Z"/>
        </w:trPr>
        <w:tc>
          <w:tcPr>
            <w:tcW w:w="4535" w:type="dxa"/>
            <w:vMerge w:val="restart"/>
            <w:shd w:val="clear" w:color="auto" w:fill="auto"/>
          </w:tcPr>
          <w:p w14:paraId="106AFA41" w14:textId="77777777" w:rsidR="00A21E86" w:rsidRPr="00785870" w:rsidRDefault="00A21E86" w:rsidP="00A21E86">
            <w:pPr>
              <w:pStyle w:val="TAL"/>
              <w:rPr>
                <w:ins w:id="1808" w:author="Maheshwari Richa (1INC24)" w:date="2024-04-18T18:06:00Z"/>
                <w:lang w:eastAsia="zh-CN"/>
              </w:rPr>
            </w:pPr>
            <w:ins w:id="1809" w:author="Maheshwari Richa (1INC24)" w:date="2024-04-18T18:06:00Z">
              <w:r w:rsidRPr="00785870">
                <w:rPr>
                  <w:lang w:eastAsia="zh-CN"/>
                </w:rPr>
                <w:t xml:space="preserve">        </w:t>
              </w:r>
              <w:r w:rsidRPr="00785870">
                <w:rPr>
                  <w:snapToGrid w:val="0"/>
                </w:rPr>
                <w:t>dl-PRS-ResourceBandwidth-r16</w:t>
              </w:r>
            </w:ins>
          </w:p>
        </w:tc>
        <w:tc>
          <w:tcPr>
            <w:tcW w:w="2377" w:type="dxa"/>
            <w:shd w:val="clear" w:color="auto" w:fill="auto"/>
          </w:tcPr>
          <w:p w14:paraId="730F41BD" w14:textId="55B3623C" w:rsidR="00A21E86" w:rsidRPr="00785870" w:rsidRDefault="00A21E86" w:rsidP="00A21E86">
            <w:pPr>
              <w:pStyle w:val="TAL"/>
              <w:rPr>
                <w:ins w:id="1810" w:author="Maheshwari Richa (1INC24)" w:date="2024-04-18T18:06:00Z"/>
                <w:lang w:eastAsia="zh-CN"/>
              </w:rPr>
            </w:pPr>
            <w:ins w:id="1811" w:author="Maheshwari Richa (1INC24)" w:date="2024-04-18T18:06:00Z">
              <w:r w:rsidRPr="00785870">
                <w:rPr>
                  <w:lang w:eastAsia="zh-CN"/>
                </w:rPr>
                <w:t>2</w:t>
              </w:r>
            </w:ins>
            <w:ins w:id="1812" w:author="Maheshwari Richa (1INC24)" w:date="2024-04-25T12:01:00Z">
              <w:r w:rsidR="002F0EEC">
                <w:rPr>
                  <w:lang w:eastAsia="zh-CN"/>
                </w:rPr>
                <w:t>1</w:t>
              </w:r>
            </w:ins>
          </w:p>
        </w:tc>
        <w:tc>
          <w:tcPr>
            <w:tcW w:w="1590" w:type="dxa"/>
            <w:shd w:val="clear" w:color="auto" w:fill="auto"/>
          </w:tcPr>
          <w:p w14:paraId="2B59DD5B" w14:textId="16A485B9" w:rsidR="00A21E86" w:rsidRPr="00785870" w:rsidRDefault="00A21E86" w:rsidP="00A21E86">
            <w:pPr>
              <w:pStyle w:val="TAL"/>
              <w:rPr>
                <w:ins w:id="1813" w:author="Maheshwari Richa (1INC24)" w:date="2024-04-18T18:06:00Z"/>
                <w:rFonts w:eastAsia="MS Mincho"/>
              </w:rPr>
            </w:pPr>
            <w:ins w:id="1814" w:author="Maheshwari Richa (1INC24)" w:date="2024-04-18T18:06:00Z">
              <w:r w:rsidRPr="00785870">
                <w:rPr>
                  <w:rFonts w:cs="Arial"/>
                  <w:szCs w:val="18"/>
                  <w:lang w:eastAsia="zh-CN"/>
                </w:rPr>
                <w:t>1</w:t>
              </w:r>
            </w:ins>
            <w:ins w:id="1815" w:author="Maheshwari Richa (1INC24)" w:date="2024-04-25T12:00:00Z">
              <w:r>
                <w:rPr>
                  <w:rFonts w:cs="Arial"/>
                  <w:szCs w:val="18"/>
                  <w:lang w:eastAsia="zh-CN"/>
                </w:rPr>
                <w:t>04</w:t>
              </w:r>
            </w:ins>
            <w:ins w:id="1816" w:author="Maheshwari Richa (1INC24)" w:date="2024-04-18T18:06:00Z">
              <w:r w:rsidRPr="00785870">
                <w:rPr>
                  <w:rFonts w:cs="Arial"/>
                  <w:szCs w:val="18"/>
                </w:rPr>
                <w:t xml:space="preserve"> PRBs</w:t>
              </w:r>
            </w:ins>
          </w:p>
        </w:tc>
        <w:tc>
          <w:tcPr>
            <w:tcW w:w="1104" w:type="dxa"/>
            <w:shd w:val="clear" w:color="auto" w:fill="auto"/>
          </w:tcPr>
          <w:p w14:paraId="318DC2E7" w14:textId="77A1D009" w:rsidR="00A21E86" w:rsidRPr="00785870" w:rsidRDefault="00A21E86" w:rsidP="00A21E86">
            <w:pPr>
              <w:pStyle w:val="TAL"/>
              <w:rPr>
                <w:ins w:id="1817" w:author="Maheshwari Richa (1INC24)" w:date="2024-04-18T18:06:00Z"/>
                <w:lang w:eastAsia="zh-CN"/>
              </w:rPr>
            </w:pPr>
            <w:ins w:id="1818" w:author="Maheshwari Richa (1INC24)" w:date="2024-04-25T11:59: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A21E86" w:rsidRPr="00785870" w14:paraId="27385201" w14:textId="77777777" w:rsidTr="003E7354">
        <w:trPr>
          <w:jc w:val="center"/>
          <w:ins w:id="1819" w:author="Maheshwari Richa (1INC24)" w:date="2024-04-25T11:57:00Z"/>
        </w:trPr>
        <w:tc>
          <w:tcPr>
            <w:tcW w:w="4535" w:type="dxa"/>
            <w:vMerge/>
            <w:shd w:val="clear" w:color="auto" w:fill="auto"/>
          </w:tcPr>
          <w:p w14:paraId="65076EF1" w14:textId="77777777" w:rsidR="00A21E86" w:rsidRPr="00785870" w:rsidRDefault="00A21E86" w:rsidP="00A21E86">
            <w:pPr>
              <w:pStyle w:val="TAL"/>
              <w:rPr>
                <w:ins w:id="1820" w:author="Maheshwari Richa (1INC24)" w:date="2024-04-25T11:57:00Z"/>
                <w:lang w:eastAsia="zh-CN"/>
              </w:rPr>
            </w:pPr>
          </w:p>
        </w:tc>
        <w:tc>
          <w:tcPr>
            <w:tcW w:w="2377" w:type="dxa"/>
            <w:shd w:val="clear" w:color="auto" w:fill="auto"/>
          </w:tcPr>
          <w:p w14:paraId="6937EEA9" w14:textId="78A246E9" w:rsidR="00A21E86" w:rsidRPr="00785870" w:rsidRDefault="002F0EEC" w:rsidP="00A21E86">
            <w:pPr>
              <w:pStyle w:val="TAL"/>
              <w:rPr>
                <w:ins w:id="1821" w:author="Maheshwari Richa (1INC24)" w:date="2024-04-25T11:57:00Z"/>
                <w:lang w:eastAsia="zh-CN"/>
              </w:rPr>
            </w:pPr>
            <w:ins w:id="1822" w:author="Maheshwari Richa (1INC24)" w:date="2024-04-25T12:00:00Z">
              <w:r>
                <w:rPr>
                  <w:lang w:eastAsia="zh-CN"/>
                </w:rPr>
                <w:t>28</w:t>
              </w:r>
            </w:ins>
          </w:p>
        </w:tc>
        <w:tc>
          <w:tcPr>
            <w:tcW w:w="1590" w:type="dxa"/>
            <w:shd w:val="clear" w:color="auto" w:fill="auto"/>
          </w:tcPr>
          <w:p w14:paraId="21CBC4CE" w14:textId="21A0EC59" w:rsidR="00A21E86" w:rsidRPr="00785870" w:rsidRDefault="007F0AE9" w:rsidP="00A21E86">
            <w:pPr>
              <w:pStyle w:val="TAL"/>
              <w:rPr>
                <w:ins w:id="1823" w:author="Maheshwari Richa (1INC24)" w:date="2024-04-25T11:57:00Z"/>
                <w:rFonts w:cs="Arial"/>
                <w:szCs w:val="18"/>
                <w:lang w:eastAsia="zh-CN"/>
              </w:rPr>
            </w:pPr>
            <w:ins w:id="1824" w:author="Maheshwari Richa (1INC24)" w:date="2024-04-25T12:00:00Z">
              <w:r w:rsidRPr="00785870">
                <w:rPr>
                  <w:rFonts w:cs="Arial"/>
                  <w:szCs w:val="18"/>
                  <w:lang w:eastAsia="zh-CN"/>
                </w:rPr>
                <w:t>1</w:t>
              </w:r>
              <w:r w:rsidR="00942348">
                <w:rPr>
                  <w:rFonts w:cs="Arial"/>
                  <w:szCs w:val="18"/>
                  <w:lang w:eastAsia="zh-CN"/>
                </w:rPr>
                <w:t>32</w:t>
              </w:r>
              <w:r w:rsidRPr="00785870">
                <w:rPr>
                  <w:rFonts w:cs="Arial"/>
                  <w:szCs w:val="18"/>
                </w:rPr>
                <w:t xml:space="preserve"> PRBs</w:t>
              </w:r>
            </w:ins>
          </w:p>
        </w:tc>
        <w:tc>
          <w:tcPr>
            <w:tcW w:w="1104" w:type="dxa"/>
            <w:shd w:val="clear" w:color="auto" w:fill="auto"/>
          </w:tcPr>
          <w:p w14:paraId="2149CC88" w14:textId="15B6D2EC" w:rsidR="00A21E86" w:rsidRPr="00785870" w:rsidRDefault="00A21E86" w:rsidP="00A21E86">
            <w:pPr>
              <w:pStyle w:val="TAL"/>
              <w:rPr>
                <w:ins w:id="1825" w:author="Maheshwari Richa (1INC24)" w:date="2024-04-25T11:57:00Z"/>
                <w:lang w:eastAsia="zh-CN"/>
              </w:rPr>
            </w:pPr>
            <w:ins w:id="1826" w:author="Maheshwari Richa (1INC24)" w:date="2024-04-25T11:59:00Z">
              <w:r w:rsidRPr="00785870">
                <w:rPr>
                  <w:lang w:eastAsia="zh-CN"/>
                </w:rPr>
                <w:t>Config</w:t>
              </w:r>
              <w:r w:rsidRPr="00785870">
                <w:rPr>
                  <w:rFonts w:eastAsia="MS Mincho"/>
                </w:rPr>
                <w:t xml:space="preserve"> 3</w:t>
              </w:r>
            </w:ins>
          </w:p>
        </w:tc>
      </w:tr>
      <w:tr w:rsidR="00A21E86" w:rsidRPr="00785870" w14:paraId="10B91567" w14:textId="77777777" w:rsidTr="003E7354">
        <w:trPr>
          <w:jc w:val="center"/>
          <w:ins w:id="1827" w:author="Maheshwari Richa (1INC24)" w:date="2024-04-18T18:06:00Z"/>
        </w:trPr>
        <w:tc>
          <w:tcPr>
            <w:tcW w:w="4535" w:type="dxa"/>
            <w:shd w:val="clear" w:color="auto" w:fill="auto"/>
          </w:tcPr>
          <w:p w14:paraId="52D930D5" w14:textId="77777777" w:rsidR="00A21E86" w:rsidRPr="00785870" w:rsidRDefault="00A21E86" w:rsidP="00A21E86">
            <w:pPr>
              <w:pStyle w:val="TAL"/>
              <w:rPr>
                <w:ins w:id="1828" w:author="Maheshwari Richa (1INC24)" w:date="2024-04-18T18:06:00Z"/>
                <w:lang w:eastAsia="zh-CN"/>
              </w:rPr>
            </w:pPr>
            <w:ins w:id="1829" w:author="Maheshwari Richa (1INC24)" w:date="2024-04-18T18:06:00Z">
              <w:r w:rsidRPr="00785870">
                <w:rPr>
                  <w:lang w:eastAsia="zh-CN"/>
                </w:rPr>
                <w:t xml:space="preserve">        </w:t>
              </w:r>
              <w:r w:rsidRPr="00785870">
                <w:rPr>
                  <w:snapToGrid w:val="0"/>
                </w:rPr>
                <w:t>dl-PRS-StartPRB-r16</w:t>
              </w:r>
            </w:ins>
          </w:p>
        </w:tc>
        <w:tc>
          <w:tcPr>
            <w:tcW w:w="2377" w:type="dxa"/>
            <w:shd w:val="clear" w:color="auto" w:fill="auto"/>
          </w:tcPr>
          <w:p w14:paraId="713340FB" w14:textId="77777777" w:rsidR="00A21E86" w:rsidRPr="00785870" w:rsidRDefault="00A21E86" w:rsidP="00A21E86">
            <w:pPr>
              <w:pStyle w:val="TAL"/>
              <w:rPr>
                <w:ins w:id="1830" w:author="Maheshwari Richa (1INC24)" w:date="2024-04-18T18:06:00Z"/>
                <w:lang w:eastAsia="zh-CN"/>
              </w:rPr>
            </w:pPr>
            <w:ins w:id="1831" w:author="Maheshwari Richa (1INC24)" w:date="2024-04-18T18:06:00Z">
              <w:r w:rsidRPr="00785870">
                <w:rPr>
                  <w:lang w:eastAsia="zh-CN"/>
                </w:rPr>
                <w:t>0</w:t>
              </w:r>
            </w:ins>
          </w:p>
        </w:tc>
        <w:tc>
          <w:tcPr>
            <w:tcW w:w="1590" w:type="dxa"/>
            <w:shd w:val="clear" w:color="auto" w:fill="auto"/>
          </w:tcPr>
          <w:p w14:paraId="5650C2B6" w14:textId="77777777" w:rsidR="00A21E86" w:rsidRPr="00785870" w:rsidRDefault="00A21E86" w:rsidP="00A21E86">
            <w:pPr>
              <w:pStyle w:val="TAL"/>
              <w:rPr>
                <w:ins w:id="1832" w:author="Maheshwari Richa (1INC24)" w:date="2024-04-18T18:06:00Z"/>
                <w:rFonts w:eastAsia="MS Mincho"/>
              </w:rPr>
            </w:pPr>
          </w:p>
        </w:tc>
        <w:tc>
          <w:tcPr>
            <w:tcW w:w="1104" w:type="dxa"/>
            <w:shd w:val="clear" w:color="auto" w:fill="auto"/>
          </w:tcPr>
          <w:p w14:paraId="734A9EC0" w14:textId="77777777" w:rsidR="00A21E86" w:rsidRPr="00785870" w:rsidRDefault="00A21E86" w:rsidP="00A21E86">
            <w:pPr>
              <w:pStyle w:val="TAL"/>
              <w:rPr>
                <w:ins w:id="1833" w:author="Maheshwari Richa (1INC24)" w:date="2024-04-18T18:06:00Z"/>
                <w:rFonts w:eastAsia="MS Mincho"/>
              </w:rPr>
            </w:pPr>
          </w:p>
        </w:tc>
      </w:tr>
      <w:tr w:rsidR="00A21E86" w:rsidRPr="00785870" w14:paraId="15EDD9CC" w14:textId="77777777" w:rsidTr="003E7354">
        <w:trPr>
          <w:jc w:val="center"/>
          <w:ins w:id="1834" w:author="Maheshwari Richa (1INC24)" w:date="2024-04-18T18:06:00Z"/>
        </w:trPr>
        <w:tc>
          <w:tcPr>
            <w:tcW w:w="4535" w:type="dxa"/>
            <w:shd w:val="clear" w:color="auto" w:fill="auto"/>
          </w:tcPr>
          <w:p w14:paraId="2776C864" w14:textId="77777777" w:rsidR="00A21E86" w:rsidRPr="00785870" w:rsidRDefault="00A21E86" w:rsidP="00A21E86">
            <w:pPr>
              <w:pStyle w:val="TAL"/>
              <w:rPr>
                <w:ins w:id="1835" w:author="Maheshwari Richa (1INC24)" w:date="2024-04-18T18:06:00Z"/>
                <w:lang w:eastAsia="zh-CN"/>
              </w:rPr>
            </w:pPr>
            <w:ins w:id="1836" w:author="Maheshwari Richa (1INC24)" w:date="2024-04-18T18:06:00Z">
              <w:r w:rsidRPr="00785870">
                <w:rPr>
                  <w:lang w:eastAsia="zh-CN"/>
                </w:rPr>
                <w:t xml:space="preserve">        </w:t>
              </w:r>
              <w:r w:rsidRPr="00785870">
                <w:rPr>
                  <w:snapToGrid w:val="0"/>
                </w:rPr>
                <w:t>dl-PRS-PointA-r16</w:t>
              </w:r>
            </w:ins>
          </w:p>
        </w:tc>
        <w:tc>
          <w:tcPr>
            <w:tcW w:w="2377" w:type="dxa"/>
            <w:shd w:val="clear" w:color="auto" w:fill="auto"/>
          </w:tcPr>
          <w:p w14:paraId="12F2721B" w14:textId="77777777" w:rsidR="00A21E86" w:rsidRPr="00785870" w:rsidRDefault="00A21E86" w:rsidP="00A21E86">
            <w:pPr>
              <w:pStyle w:val="TAL"/>
              <w:rPr>
                <w:ins w:id="1837" w:author="Maheshwari Richa (1INC24)" w:date="2024-04-18T18:06:00Z"/>
                <w:lang w:eastAsia="zh-CN"/>
              </w:rPr>
            </w:pPr>
            <w:proofErr w:type="spellStart"/>
            <w:ins w:id="1838" w:author="Maheshwari Richa (1INC24)" w:date="2024-04-18T18:06: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7A103E1C" w14:textId="77777777" w:rsidR="00A21E86" w:rsidRPr="00785870" w:rsidRDefault="00A21E86" w:rsidP="00A21E86">
            <w:pPr>
              <w:pStyle w:val="TAL"/>
              <w:rPr>
                <w:ins w:id="1839" w:author="Maheshwari Richa (1INC24)" w:date="2024-04-18T18:06:00Z"/>
                <w:rFonts w:eastAsia="MS Mincho"/>
              </w:rPr>
            </w:pPr>
          </w:p>
        </w:tc>
        <w:tc>
          <w:tcPr>
            <w:tcW w:w="1104" w:type="dxa"/>
            <w:shd w:val="clear" w:color="auto" w:fill="auto"/>
          </w:tcPr>
          <w:p w14:paraId="5C2BC33D" w14:textId="77777777" w:rsidR="00A21E86" w:rsidRPr="00785870" w:rsidRDefault="00A21E86" w:rsidP="00A21E86">
            <w:pPr>
              <w:pStyle w:val="TAL"/>
              <w:rPr>
                <w:ins w:id="1840" w:author="Maheshwari Richa (1INC24)" w:date="2024-04-18T18:06:00Z"/>
                <w:rFonts w:eastAsia="MS Mincho"/>
              </w:rPr>
            </w:pPr>
          </w:p>
        </w:tc>
      </w:tr>
      <w:tr w:rsidR="00A21E86" w:rsidRPr="00785870" w14:paraId="3286E018" w14:textId="77777777" w:rsidTr="003E7354">
        <w:trPr>
          <w:jc w:val="center"/>
          <w:ins w:id="1841" w:author="Maheshwari Richa (1INC24)" w:date="2024-04-18T18:06:00Z"/>
        </w:trPr>
        <w:tc>
          <w:tcPr>
            <w:tcW w:w="4535" w:type="dxa"/>
            <w:shd w:val="clear" w:color="auto" w:fill="auto"/>
          </w:tcPr>
          <w:p w14:paraId="60C92A65" w14:textId="77777777" w:rsidR="00A21E86" w:rsidRPr="00785870" w:rsidRDefault="00A21E86" w:rsidP="00A21E86">
            <w:pPr>
              <w:pStyle w:val="TAL"/>
              <w:rPr>
                <w:ins w:id="1842" w:author="Maheshwari Richa (1INC24)" w:date="2024-04-18T18:06:00Z"/>
                <w:lang w:eastAsia="zh-CN"/>
              </w:rPr>
            </w:pPr>
            <w:ins w:id="1843" w:author="Maheshwari Richa (1INC24)" w:date="2024-04-18T18:06:00Z">
              <w:r w:rsidRPr="00785870">
                <w:rPr>
                  <w:lang w:eastAsia="zh-CN"/>
                </w:rPr>
                <w:t xml:space="preserve">        </w:t>
              </w:r>
              <w:r w:rsidRPr="00785870">
                <w:t>dl-PRS-CombSizeN-r16</w:t>
              </w:r>
            </w:ins>
          </w:p>
        </w:tc>
        <w:tc>
          <w:tcPr>
            <w:tcW w:w="2377" w:type="dxa"/>
            <w:shd w:val="clear" w:color="auto" w:fill="auto"/>
          </w:tcPr>
          <w:p w14:paraId="206C42E1" w14:textId="77777777" w:rsidR="00A21E86" w:rsidRPr="00785870" w:rsidRDefault="00A21E86" w:rsidP="00A21E86">
            <w:pPr>
              <w:pStyle w:val="TAL"/>
              <w:rPr>
                <w:ins w:id="1844" w:author="Maheshwari Richa (1INC24)" w:date="2024-04-18T18:06:00Z"/>
                <w:lang w:eastAsia="zh-CN"/>
              </w:rPr>
            </w:pPr>
            <w:ins w:id="1845" w:author="Maheshwari Richa (1INC24)" w:date="2024-04-18T18:06:00Z">
              <w:r w:rsidRPr="00785870">
                <w:rPr>
                  <w:lang w:eastAsia="zh-CN"/>
                </w:rPr>
                <w:t>n4</w:t>
              </w:r>
            </w:ins>
          </w:p>
        </w:tc>
        <w:tc>
          <w:tcPr>
            <w:tcW w:w="1590" w:type="dxa"/>
            <w:shd w:val="clear" w:color="auto" w:fill="auto"/>
          </w:tcPr>
          <w:p w14:paraId="744E7193" w14:textId="77777777" w:rsidR="00A21E86" w:rsidRPr="00785870" w:rsidRDefault="00A21E86" w:rsidP="00A21E86">
            <w:pPr>
              <w:pStyle w:val="TAL"/>
              <w:rPr>
                <w:ins w:id="1846" w:author="Maheshwari Richa (1INC24)" w:date="2024-04-18T18:06:00Z"/>
                <w:rFonts w:eastAsia="MS Mincho"/>
              </w:rPr>
            </w:pPr>
          </w:p>
        </w:tc>
        <w:tc>
          <w:tcPr>
            <w:tcW w:w="1104" w:type="dxa"/>
            <w:shd w:val="clear" w:color="auto" w:fill="auto"/>
          </w:tcPr>
          <w:p w14:paraId="00680B51" w14:textId="77777777" w:rsidR="00A21E86" w:rsidRPr="00785870" w:rsidRDefault="00A21E86" w:rsidP="00A21E86">
            <w:pPr>
              <w:pStyle w:val="TAL"/>
              <w:rPr>
                <w:ins w:id="1847" w:author="Maheshwari Richa (1INC24)" w:date="2024-04-18T18:06:00Z"/>
                <w:rFonts w:eastAsia="MS Mincho"/>
              </w:rPr>
            </w:pPr>
          </w:p>
        </w:tc>
      </w:tr>
      <w:tr w:rsidR="00A21E86" w:rsidRPr="00785870" w14:paraId="111DBBF6" w14:textId="77777777" w:rsidTr="003E7354">
        <w:trPr>
          <w:jc w:val="center"/>
          <w:ins w:id="1848" w:author="Maheshwari Richa (1INC24)" w:date="2024-04-18T18:06:00Z"/>
        </w:trPr>
        <w:tc>
          <w:tcPr>
            <w:tcW w:w="4535" w:type="dxa"/>
            <w:shd w:val="clear" w:color="auto" w:fill="auto"/>
          </w:tcPr>
          <w:p w14:paraId="7B4FBF00" w14:textId="77777777" w:rsidR="00A21E86" w:rsidRPr="00785870" w:rsidRDefault="00A21E86" w:rsidP="00A21E86">
            <w:pPr>
              <w:pStyle w:val="TAL"/>
              <w:rPr>
                <w:ins w:id="1849" w:author="Maheshwari Richa (1INC24)" w:date="2024-04-18T18:06:00Z"/>
                <w:lang w:eastAsia="zh-CN"/>
              </w:rPr>
            </w:pPr>
            <w:ins w:id="1850" w:author="Maheshwari Richa (1INC24)" w:date="2024-04-18T18:06:00Z">
              <w:r w:rsidRPr="00785870">
                <w:rPr>
                  <w:lang w:eastAsia="zh-CN"/>
                </w:rPr>
                <w:t xml:space="preserve">        </w:t>
              </w:r>
              <w:r w:rsidRPr="00785870">
                <w:rPr>
                  <w:snapToGrid w:val="0"/>
                </w:rPr>
                <w:t>dl-PRS-CyclicPrefix-r16</w:t>
              </w:r>
            </w:ins>
          </w:p>
        </w:tc>
        <w:tc>
          <w:tcPr>
            <w:tcW w:w="2377" w:type="dxa"/>
            <w:shd w:val="clear" w:color="auto" w:fill="auto"/>
          </w:tcPr>
          <w:p w14:paraId="3D5F59C3" w14:textId="77777777" w:rsidR="00A21E86" w:rsidRPr="00785870" w:rsidRDefault="00A21E86" w:rsidP="00A21E86">
            <w:pPr>
              <w:pStyle w:val="TAL"/>
              <w:rPr>
                <w:ins w:id="1851" w:author="Maheshwari Richa (1INC24)" w:date="2024-04-18T18:06:00Z"/>
                <w:lang w:eastAsia="zh-CN"/>
              </w:rPr>
            </w:pPr>
            <w:ins w:id="1852" w:author="Maheshwari Richa (1INC24)" w:date="2024-04-18T18:06:00Z">
              <w:r w:rsidRPr="00785870">
                <w:rPr>
                  <w:lang w:eastAsia="zh-CN"/>
                </w:rPr>
                <w:t>normal</w:t>
              </w:r>
            </w:ins>
          </w:p>
        </w:tc>
        <w:tc>
          <w:tcPr>
            <w:tcW w:w="1590" w:type="dxa"/>
            <w:shd w:val="clear" w:color="auto" w:fill="auto"/>
          </w:tcPr>
          <w:p w14:paraId="0E0363F0" w14:textId="77777777" w:rsidR="00A21E86" w:rsidRPr="00785870" w:rsidRDefault="00A21E86" w:rsidP="00A21E86">
            <w:pPr>
              <w:pStyle w:val="TAL"/>
              <w:rPr>
                <w:ins w:id="1853" w:author="Maheshwari Richa (1INC24)" w:date="2024-04-18T18:06:00Z"/>
                <w:rFonts w:eastAsia="MS Mincho"/>
              </w:rPr>
            </w:pPr>
          </w:p>
        </w:tc>
        <w:tc>
          <w:tcPr>
            <w:tcW w:w="1104" w:type="dxa"/>
            <w:shd w:val="clear" w:color="auto" w:fill="auto"/>
          </w:tcPr>
          <w:p w14:paraId="331D965A" w14:textId="77777777" w:rsidR="00A21E86" w:rsidRPr="00785870" w:rsidRDefault="00A21E86" w:rsidP="00A21E86">
            <w:pPr>
              <w:pStyle w:val="TAL"/>
              <w:rPr>
                <w:ins w:id="1854" w:author="Maheshwari Richa (1INC24)" w:date="2024-04-18T18:06:00Z"/>
                <w:rFonts w:eastAsia="MS Mincho"/>
              </w:rPr>
            </w:pPr>
          </w:p>
        </w:tc>
      </w:tr>
      <w:tr w:rsidR="00A21E86" w:rsidRPr="00785870" w14:paraId="19269A87" w14:textId="77777777" w:rsidTr="003E7354">
        <w:trPr>
          <w:jc w:val="center"/>
          <w:ins w:id="1855" w:author="Maheshwari Richa (1INC24)" w:date="2024-04-18T18:06:00Z"/>
        </w:trPr>
        <w:tc>
          <w:tcPr>
            <w:tcW w:w="4535" w:type="dxa"/>
            <w:shd w:val="clear" w:color="auto" w:fill="auto"/>
          </w:tcPr>
          <w:p w14:paraId="3CC087DC" w14:textId="77777777" w:rsidR="00A21E86" w:rsidRPr="00785870" w:rsidRDefault="00A21E86" w:rsidP="00A21E86">
            <w:pPr>
              <w:pStyle w:val="TAL"/>
              <w:rPr>
                <w:ins w:id="1856" w:author="Maheshwari Richa (1INC24)" w:date="2024-04-18T18:06:00Z"/>
                <w:lang w:eastAsia="zh-CN"/>
              </w:rPr>
            </w:pPr>
            <w:ins w:id="1857" w:author="Maheshwari Richa (1INC24)" w:date="2024-04-18T18:06:00Z">
              <w:r w:rsidRPr="00785870">
                <w:rPr>
                  <w:lang w:eastAsia="zh-CN"/>
                </w:rPr>
                <w:t xml:space="preserve">      </w:t>
              </w:r>
              <w:r w:rsidRPr="00785870">
                <w:t>}</w:t>
              </w:r>
            </w:ins>
          </w:p>
        </w:tc>
        <w:tc>
          <w:tcPr>
            <w:tcW w:w="2377" w:type="dxa"/>
            <w:shd w:val="clear" w:color="auto" w:fill="auto"/>
          </w:tcPr>
          <w:p w14:paraId="4128E54E" w14:textId="77777777" w:rsidR="00A21E86" w:rsidRPr="00785870" w:rsidRDefault="00A21E86" w:rsidP="00A21E86">
            <w:pPr>
              <w:pStyle w:val="TAL"/>
              <w:rPr>
                <w:ins w:id="1858" w:author="Maheshwari Richa (1INC24)" w:date="2024-04-18T18:06:00Z"/>
                <w:lang w:eastAsia="zh-CN"/>
              </w:rPr>
            </w:pPr>
          </w:p>
        </w:tc>
        <w:tc>
          <w:tcPr>
            <w:tcW w:w="1590" w:type="dxa"/>
            <w:shd w:val="clear" w:color="auto" w:fill="auto"/>
          </w:tcPr>
          <w:p w14:paraId="58F1A7C4" w14:textId="77777777" w:rsidR="00A21E86" w:rsidRPr="00785870" w:rsidRDefault="00A21E86" w:rsidP="00A21E86">
            <w:pPr>
              <w:pStyle w:val="TAL"/>
              <w:rPr>
                <w:ins w:id="1859" w:author="Maheshwari Richa (1INC24)" w:date="2024-04-18T18:06:00Z"/>
                <w:rFonts w:eastAsia="MS Mincho"/>
              </w:rPr>
            </w:pPr>
          </w:p>
        </w:tc>
        <w:tc>
          <w:tcPr>
            <w:tcW w:w="1104" w:type="dxa"/>
            <w:shd w:val="clear" w:color="auto" w:fill="auto"/>
          </w:tcPr>
          <w:p w14:paraId="49BE0084" w14:textId="77777777" w:rsidR="00A21E86" w:rsidRPr="00785870" w:rsidRDefault="00A21E86" w:rsidP="00A21E86">
            <w:pPr>
              <w:pStyle w:val="TAL"/>
              <w:rPr>
                <w:ins w:id="1860" w:author="Maheshwari Richa (1INC24)" w:date="2024-04-18T18:06:00Z"/>
                <w:rFonts w:eastAsia="MS Mincho"/>
              </w:rPr>
            </w:pPr>
          </w:p>
        </w:tc>
      </w:tr>
      <w:tr w:rsidR="00A21E86" w:rsidRPr="00785870" w14:paraId="192E57E3" w14:textId="77777777" w:rsidTr="003E7354">
        <w:trPr>
          <w:jc w:val="center"/>
          <w:ins w:id="1861" w:author="Maheshwari Richa (1INC24)" w:date="2024-04-18T18:06:00Z"/>
        </w:trPr>
        <w:tc>
          <w:tcPr>
            <w:tcW w:w="4535" w:type="dxa"/>
            <w:shd w:val="clear" w:color="auto" w:fill="auto"/>
          </w:tcPr>
          <w:p w14:paraId="7902E6F6" w14:textId="77777777" w:rsidR="00A21E86" w:rsidRPr="00785870" w:rsidRDefault="00A21E86" w:rsidP="00A21E86">
            <w:pPr>
              <w:pStyle w:val="TAL"/>
              <w:rPr>
                <w:ins w:id="1862" w:author="Maheshwari Richa (1INC24)" w:date="2024-04-18T18:06:00Z"/>
                <w:lang w:eastAsia="zh-CN"/>
              </w:rPr>
            </w:pPr>
            <w:ins w:id="1863" w:author="Maheshwari Richa (1INC24)" w:date="2024-04-18T18:06: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SEQUENCE (SIZE (</w:t>
              </w:r>
              <w:proofErr w:type="gramStart"/>
              <w:r w:rsidRPr="00785870">
                <w:t>1..</w:t>
              </w:r>
              <w:proofErr w:type="gramEnd"/>
              <w:r w:rsidRPr="00785870">
                <w:t xml:space="preserve">nrMaxTRPsPerFreq-r16)) OF </w:t>
              </w:r>
              <w:r w:rsidRPr="00785870">
                <w:rPr>
                  <w:snapToGrid w:val="0"/>
                </w:rPr>
                <w:t>NR-DL-PRS-AssistanceDataPerTRP</w:t>
              </w:r>
              <w:r w:rsidRPr="00785870">
                <w:t>-r16{</w:t>
              </w:r>
            </w:ins>
          </w:p>
        </w:tc>
        <w:tc>
          <w:tcPr>
            <w:tcW w:w="2377" w:type="dxa"/>
            <w:shd w:val="clear" w:color="auto" w:fill="auto"/>
          </w:tcPr>
          <w:p w14:paraId="7F6354DD" w14:textId="77777777" w:rsidR="00A21E86" w:rsidRPr="00785870" w:rsidRDefault="00A21E86" w:rsidP="00A21E86">
            <w:pPr>
              <w:pStyle w:val="TAL"/>
              <w:rPr>
                <w:ins w:id="1864" w:author="Maheshwari Richa (1INC24)" w:date="2024-04-18T18:06:00Z"/>
                <w:lang w:eastAsia="zh-CN"/>
              </w:rPr>
            </w:pPr>
            <w:ins w:id="1865" w:author="Maheshwari Richa (1INC24)" w:date="2024-04-18T18:06:00Z">
              <w:r w:rsidRPr="00785870">
                <w:rPr>
                  <w:lang w:eastAsia="zh-CN"/>
                </w:rPr>
                <w:t>3 entries</w:t>
              </w:r>
            </w:ins>
          </w:p>
        </w:tc>
        <w:tc>
          <w:tcPr>
            <w:tcW w:w="1590" w:type="dxa"/>
            <w:shd w:val="clear" w:color="auto" w:fill="auto"/>
          </w:tcPr>
          <w:p w14:paraId="20BB98E6" w14:textId="77777777" w:rsidR="00A21E86" w:rsidRPr="00785870" w:rsidRDefault="00A21E86" w:rsidP="00A21E86">
            <w:pPr>
              <w:pStyle w:val="TAL"/>
              <w:rPr>
                <w:ins w:id="1866" w:author="Maheshwari Richa (1INC24)" w:date="2024-04-18T18:06:00Z"/>
                <w:rFonts w:eastAsia="MS Mincho"/>
              </w:rPr>
            </w:pPr>
          </w:p>
        </w:tc>
        <w:tc>
          <w:tcPr>
            <w:tcW w:w="1104" w:type="dxa"/>
            <w:shd w:val="clear" w:color="auto" w:fill="auto"/>
          </w:tcPr>
          <w:p w14:paraId="57E577B6" w14:textId="77777777" w:rsidR="00A21E86" w:rsidRPr="00785870" w:rsidRDefault="00A21E86" w:rsidP="00A21E86">
            <w:pPr>
              <w:pStyle w:val="TAL"/>
              <w:rPr>
                <w:ins w:id="1867" w:author="Maheshwari Richa (1INC24)" w:date="2024-04-18T18:06:00Z"/>
                <w:rFonts w:eastAsia="MS Mincho"/>
              </w:rPr>
            </w:pPr>
          </w:p>
        </w:tc>
      </w:tr>
      <w:tr w:rsidR="00A21E86" w:rsidRPr="00785870" w14:paraId="27375ECF" w14:textId="77777777" w:rsidTr="003E7354">
        <w:trPr>
          <w:jc w:val="center"/>
          <w:ins w:id="1868" w:author="Maheshwari Richa (1INC24)" w:date="2024-04-18T18:06:00Z"/>
        </w:trPr>
        <w:tc>
          <w:tcPr>
            <w:tcW w:w="4535" w:type="dxa"/>
            <w:shd w:val="clear" w:color="auto" w:fill="auto"/>
          </w:tcPr>
          <w:p w14:paraId="21EE5FFB" w14:textId="77777777" w:rsidR="00A21E86" w:rsidRPr="00785870" w:rsidRDefault="00A21E86" w:rsidP="00A21E86">
            <w:pPr>
              <w:pStyle w:val="TAL"/>
              <w:rPr>
                <w:ins w:id="1869" w:author="Maheshwari Richa (1INC24)" w:date="2024-04-18T18:06:00Z"/>
                <w:lang w:eastAsia="zh-CN"/>
              </w:rPr>
            </w:pPr>
            <w:ins w:id="1870" w:author="Maheshwari Richa (1INC24)" w:date="2024-04-18T18:06: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50E4E2B8" w14:textId="77777777" w:rsidR="00A21E86" w:rsidRPr="00785870" w:rsidRDefault="00A21E86" w:rsidP="00A21E86">
            <w:pPr>
              <w:pStyle w:val="TAL"/>
              <w:rPr>
                <w:ins w:id="1871" w:author="Maheshwari Richa (1INC24)" w:date="2024-04-18T18:06:00Z"/>
                <w:lang w:eastAsia="zh-CN"/>
              </w:rPr>
            </w:pPr>
          </w:p>
        </w:tc>
        <w:tc>
          <w:tcPr>
            <w:tcW w:w="1590" w:type="dxa"/>
            <w:shd w:val="clear" w:color="auto" w:fill="auto"/>
          </w:tcPr>
          <w:p w14:paraId="77DA9212" w14:textId="77777777" w:rsidR="00A21E86" w:rsidRPr="00785870" w:rsidRDefault="00A21E86" w:rsidP="00A21E86">
            <w:pPr>
              <w:pStyle w:val="TAL"/>
              <w:rPr>
                <w:ins w:id="1872" w:author="Maheshwari Richa (1INC24)" w:date="2024-04-18T18:06:00Z"/>
                <w:rFonts w:eastAsia="MS Mincho"/>
              </w:rPr>
            </w:pPr>
            <w:ins w:id="1873" w:author="Maheshwari Richa (1INC24)" w:date="2024-04-18T18:06:00Z">
              <w:r w:rsidRPr="00785870">
                <w:rPr>
                  <w:lang w:eastAsia="zh-CN"/>
                </w:rPr>
                <w:t>entry 1</w:t>
              </w:r>
            </w:ins>
          </w:p>
        </w:tc>
        <w:tc>
          <w:tcPr>
            <w:tcW w:w="1104" w:type="dxa"/>
            <w:shd w:val="clear" w:color="auto" w:fill="auto"/>
          </w:tcPr>
          <w:p w14:paraId="1722A597" w14:textId="77777777" w:rsidR="00A21E86" w:rsidRPr="00785870" w:rsidRDefault="00A21E86" w:rsidP="00A21E86">
            <w:pPr>
              <w:pStyle w:val="TAL"/>
              <w:rPr>
                <w:ins w:id="1874" w:author="Maheshwari Richa (1INC24)" w:date="2024-04-18T18:06:00Z"/>
                <w:lang w:eastAsia="zh-CN"/>
              </w:rPr>
            </w:pPr>
            <w:ins w:id="1875" w:author="Maheshwari Richa (1INC24)" w:date="2024-04-18T18:06:00Z">
              <w:r w:rsidRPr="00785870">
                <w:rPr>
                  <w:lang w:eastAsia="zh-CN"/>
                </w:rPr>
                <w:t>Cell 1</w:t>
              </w:r>
            </w:ins>
          </w:p>
        </w:tc>
      </w:tr>
      <w:tr w:rsidR="00A21E86" w:rsidRPr="00785870" w14:paraId="1F086CE3" w14:textId="77777777" w:rsidTr="003E7354">
        <w:trPr>
          <w:jc w:val="center"/>
          <w:ins w:id="1876" w:author="Maheshwari Richa (1INC24)" w:date="2024-04-18T18:06:00Z"/>
        </w:trPr>
        <w:tc>
          <w:tcPr>
            <w:tcW w:w="4535" w:type="dxa"/>
            <w:shd w:val="clear" w:color="auto" w:fill="auto"/>
          </w:tcPr>
          <w:p w14:paraId="123CF395" w14:textId="77777777" w:rsidR="00A21E86" w:rsidRPr="00785870" w:rsidRDefault="00A21E86" w:rsidP="00A21E86">
            <w:pPr>
              <w:pStyle w:val="TAL"/>
              <w:rPr>
                <w:ins w:id="1877" w:author="Maheshwari Richa (1INC24)" w:date="2024-04-18T18:06:00Z"/>
                <w:lang w:eastAsia="zh-CN"/>
              </w:rPr>
            </w:pPr>
            <w:ins w:id="1878" w:author="Maheshwari Richa (1INC24)" w:date="2024-04-18T18:06:00Z">
              <w:r w:rsidRPr="00785870">
                <w:rPr>
                  <w:lang w:eastAsia="zh-CN"/>
                </w:rPr>
                <w:t xml:space="preserve">          </w:t>
              </w:r>
              <w:r w:rsidRPr="00785870">
                <w:rPr>
                  <w:snapToGrid w:val="0"/>
                </w:rPr>
                <w:t>dl-PRS-ID-r16</w:t>
              </w:r>
            </w:ins>
          </w:p>
        </w:tc>
        <w:tc>
          <w:tcPr>
            <w:tcW w:w="2377" w:type="dxa"/>
            <w:shd w:val="clear" w:color="auto" w:fill="auto"/>
          </w:tcPr>
          <w:p w14:paraId="47596070" w14:textId="77777777" w:rsidR="00A21E86" w:rsidRPr="00785870" w:rsidRDefault="00A21E86" w:rsidP="00A21E86">
            <w:pPr>
              <w:pStyle w:val="TAL"/>
              <w:rPr>
                <w:ins w:id="1879" w:author="Maheshwari Richa (1INC24)" w:date="2024-04-18T18:06:00Z"/>
                <w:lang w:eastAsia="zh-CN"/>
              </w:rPr>
            </w:pPr>
            <w:ins w:id="1880" w:author="Maheshwari Richa (1INC24)" w:date="2024-04-18T18:06:00Z">
              <w:r w:rsidRPr="00785870">
                <w:rPr>
                  <w:lang w:eastAsia="zh-CN"/>
                </w:rPr>
                <w:t>0</w:t>
              </w:r>
            </w:ins>
          </w:p>
        </w:tc>
        <w:tc>
          <w:tcPr>
            <w:tcW w:w="1590" w:type="dxa"/>
            <w:shd w:val="clear" w:color="auto" w:fill="auto"/>
          </w:tcPr>
          <w:p w14:paraId="4AD58333" w14:textId="77777777" w:rsidR="00A21E86" w:rsidRPr="00785870" w:rsidRDefault="00A21E86" w:rsidP="00A21E86">
            <w:pPr>
              <w:pStyle w:val="TAL"/>
              <w:rPr>
                <w:ins w:id="1881" w:author="Maheshwari Richa (1INC24)" w:date="2024-04-18T18:06:00Z"/>
                <w:rFonts w:eastAsia="MS Mincho"/>
              </w:rPr>
            </w:pPr>
          </w:p>
        </w:tc>
        <w:tc>
          <w:tcPr>
            <w:tcW w:w="1104" w:type="dxa"/>
            <w:shd w:val="clear" w:color="auto" w:fill="auto"/>
          </w:tcPr>
          <w:p w14:paraId="7C17258C" w14:textId="77777777" w:rsidR="00A21E86" w:rsidRPr="00785870" w:rsidRDefault="00A21E86" w:rsidP="00A21E86">
            <w:pPr>
              <w:pStyle w:val="TAL"/>
              <w:rPr>
                <w:ins w:id="1882" w:author="Maheshwari Richa (1INC24)" w:date="2024-04-18T18:06:00Z"/>
                <w:rFonts w:eastAsia="MS Mincho"/>
              </w:rPr>
            </w:pPr>
          </w:p>
        </w:tc>
      </w:tr>
      <w:tr w:rsidR="00A21E86" w:rsidRPr="00785870" w14:paraId="740A4E86" w14:textId="77777777" w:rsidTr="003E7354">
        <w:trPr>
          <w:jc w:val="center"/>
          <w:ins w:id="1883" w:author="Maheshwari Richa (1INC24)" w:date="2024-04-18T18:06:00Z"/>
        </w:trPr>
        <w:tc>
          <w:tcPr>
            <w:tcW w:w="4535" w:type="dxa"/>
            <w:shd w:val="clear" w:color="auto" w:fill="auto"/>
          </w:tcPr>
          <w:p w14:paraId="21461237" w14:textId="77777777" w:rsidR="00A21E86" w:rsidRPr="00785870" w:rsidRDefault="00A21E86" w:rsidP="00A21E86">
            <w:pPr>
              <w:pStyle w:val="TAL"/>
              <w:rPr>
                <w:ins w:id="1884" w:author="Maheshwari Richa (1INC24)" w:date="2024-04-18T18:06:00Z"/>
                <w:lang w:eastAsia="zh-CN"/>
              </w:rPr>
            </w:pPr>
            <w:ins w:id="1885" w:author="Maheshwari Richa (1INC24)" w:date="2024-04-18T18:06:00Z">
              <w:r w:rsidRPr="00785870">
                <w:rPr>
                  <w:lang w:eastAsia="zh-CN"/>
                </w:rPr>
                <w:t xml:space="preserve">          </w:t>
              </w:r>
              <w:r w:rsidRPr="00785870">
                <w:rPr>
                  <w:snapToGrid w:val="0"/>
                </w:rPr>
                <w:t>nr-PhysCellID-r16</w:t>
              </w:r>
            </w:ins>
          </w:p>
        </w:tc>
        <w:tc>
          <w:tcPr>
            <w:tcW w:w="2377" w:type="dxa"/>
            <w:shd w:val="clear" w:color="auto" w:fill="auto"/>
          </w:tcPr>
          <w:p w14:paraId="183581FA" w14:textId="77777777" w:rsidR="00A21E86" w:rsidRPr="00785870" w:rsidRDefault="00A21E86" w:rsidP="00A21E86">
            <w:pPr>
              <w:pStyle w:val="TAL"/>
              <w:rPr>
                <w:ins w:id="1886" w:author="Maheshwari Richa (1INC24)" w:date="2024-04-18T18:06:00Z"/>
                <w:lang w:eastAsia="zh-CN"/>
              </w:rPr>
            </w:pPr>
            <w:ins w:id="1887" w:author="Maheshwari Richa (1INC24)" w:date="2024-04-18T18:06:00Z">
              <w:r w:rsidRPr="00785870">
                <w:rPr>
                  <w:lang w:eastAsia="zh-CN"/>
                </w:rPr>
                <w:t>Cell 1</w:t>
              </w:r>
            </w:ins>
          </w:p>
        </w:tc>
        <w:tc>
          <w:tcPr>
            <w:tcW w:w="1590" w:type="dxa"/>
            <w:shd w:val="clear" w:color="auto" w:fill="auto"/>
          </w:tcPr>
          <w:p w14:paraId="57C81DEC" w14:textId="77777777" w:rsidR="00A21E86" w:rsidRPr="00785870" w:rsidRDefault="00A21E86" w:rsidP="00A21E86">
            <w:pPr>
              <w:pStyle w:val="TAL"/>
              <w:rPr>
                <w:ins w:id="1888" w:author="Maheshwari Richa (1INC24)" w:date="2024-04-18T18:06:00Z"/>
                <w:rFonts w:eastAsia="MS Mincho"/>
              </w:rPr>
            </w:pPr>
          </w:p>
        </w:tc>
        <w:tc>
          <w:tcPr>
            <w:tcW w:w="1104" w:type="dxa"/>
            <w:shd w:val="clear" w:color="auto" w:fill="auto"/>
          </w:tcPr>
          <w:p w14:paraId="3330D93A" w14:textId="77777777" w:rsidR="00A21E86" w:rsidRPr="00785870" w:rsidRDefault="00A21E86" w:rsidP="00A21E86">
            <w:pPr>
              <w:pStyle w:val="TAL"/>
              <w:rPr>
                <w:ins w:id="1889" w:author="Maheshwari Richa (1INC24)" w:date="2024-04-18T18:06:00Z"/>
                <w:rFonts w:eastAsia="MS Mincho"/>
              </w:rPr>
            </w:pPr>
          </w:p>
        </w:tc>
      </w:tr>
      <w:tr w:rsidR="00A21E86" w:rsidRPr="00785870" w14:paraId="2CAFD9D3" w14:textId="77777777" w:rsidTr="003E7354">
        <w:trPr>
          <w:jc w:val="center"/>
          <w:ins w:id="1890" w:author="Maheshwari Richa (1INC24)" w:date="2024-04-18T18:06:00Z"/>
        </w:trPr>
        <w:tc>
          <w:tcPr>
            <w:tcW w:w="4535" w:type="dxa"/>
            <w:shd w:val="clear" w:color="auto" w:fill="auto"/>
          </w:tcPr>
          <w:p w14:paraId="4A735D52" w14:textId="77777777" w:rsidR="00A21E86" w:rsidRPr="00785870" w:rsidRDefault="00A21E86" w:rsidP="00A21E86">
            <w:pPr>
              <w:pStyle w:val="TAL"/>
              <w:rPr>
                <w:ins w:id="1891" w:author="Maheshwari Richa (1INC24)" w:date="2024-04-18T18:06:00Z"/>
                <w:lang w:eastAsia="zh-CN"/>
              </w:rPr>
            </w:pPr>
            <w:ins w:id="1892" w:author="Maheshwari Richa (1INC24)" w:date="2024-04-18T18:06:00Z">
              <w:r w:rsidRPr="00785870">
                <w:rPr>
                  <w:lang w:eastAsia="zh-CN"/>
                </w:rPr>
                <w:t xml:space="preserve">          </w:t>
              </w:r>
              <w:r w:rsidRPr="00785870">
                <w:rPr>
                  <w:snapToGrid w:val="0"/>
                </w:rPr>
                <w:t>nr-CellGlobalID-r16</w:t>
              </w:r>
            </w:ins>
          </w:p>
        </w:tc>
        <w:tc>
          <w:tcPr>
            <w:tcW w:w="2377" w:type="dxa"/>
            <w:shd w:val="clear" w:color="auto" w:fill="auto"/>
          </w:tcPr>
          <w:p w14:paraId="46CFE955" w14:textId="77777777" w:rsidR="00A21E86" w:rsidRPr="00785870" w:rsidRDefault="00A21E86" w:rsidP="00A21E86">
            <w:pPr>
              <w:pStyle w:val="TAL"/>
              <w:rPr>
                <w:ins w:id="1893" w:author="Maheshwari Richa (1INC24)" w:date="2024-04-18T18:06:00Z"/>
                <w:lang w:eastAsia="zh-CN"/>
              </w:rPr>
            </w:pPr>
            <w:ins w:id="1894" w:author="Maheshwari Richa (1INC24)" w:date="2024-04-18T18:06:00Z">
              <w:r w:rsidRPr="00785870">
                <w:rPr>
                  <w:lang w:eastAsia="zh-CN"/>
                </w:rPr>
                <w:t>Cell 1</w:t>
              </w:r>
            </w:ins>
          </w:p>
        </w:tc>
        <w:tc>
          <w:tcPr>
            <w:tcW w:w="1590" w:type="dxa"/>
            <w:shd w:val="clear" w:color="auto" w:fill="auto"/>
          </w:tcPr>
          <w:p w14:paraId="313733DA" w14:textId="77777777" w:rsidR="00A21E86" w:rsidRPr="00785870" w:rsidRDefault="00A21E86" w:rsidP="00A21E86">
            <w:pPr>
              <w:pStyle w:val="TAL"/>
              <w:rPr>
                <w:ins w:id="1895" w:author="Maheshwari Richa (1INC24)" w:date="2024-04-18T18:06:00Z"/>
                <w:rFonts w:eastAsia="MS Mincho"/>
              </w:rPr>
            </w:pPr>
          </w:p>
        </w:tc>
        <w:tc>
          <w:tcPr>
            <w:tcW w:w="1104" w:type="dxa"/>
            <w:shd w:val="clear" w:color="auto" w:fill="auto"/>
          </w:tcPr>
          <w:p w14:paraId="2DCD0119" w14:textId="77777777" w:rsidR="00A21E86" w:rsidRPr="00785870" w:rsidRDefault="00A21E86" w:rsidP="00A21E86">
            <w:pPr>
              <w:pStyle w:val="TAL"/>
              <w:rPr>
                <w:ins w:id="1896" w:author="Maheshwari Richa (1INC24)" w:date="2024-04-18T18:06:00Z"/>
                <w:rFonts w:eastAsia="MS Mincho"/>
              </w:rPr>
            </w:pPr>
          </w:p>
        </w:tc>
      </w:tr>
      <w:tr w:rsidR="00A21E86" w:rsidRPr="00785870" w14:paraId="5604C25B" w14:textId="77777777" w:rsidTr="003E7354">
        <w:trPr>
          <w:jc w:val="center"/>
          <w:ins w:id="1897" w:author="Maheshwari Richa (1INC24)" w:date="2024-04-18T18:06:00Z"/>
        </w:trPr>
        <w:tc>
          <w:tcPr>
            <w:tcW w:w="4535" w:type="dxa"/>
            <w:shd w:val="clear" w:color="auto" w:fill="auto"/>
          </w:tcPr>
          <w:p w14:paraId="714440E7" w14:textId="77777777" w:rsidR="00A21E86" w:rsidRPr="00785870" w:rsidRDefault="00A21E86" w:rsidP="00A21E86">
            <w:pPr>
              <w:pStyle w:val="TAL"/>
              <w:rPr>
                <w:ins w:id="1898" w:author="Maheshwari Richa (1INC24)" w:date="2024-04-18T18:06:00Z"/>
                <w:lang w:eastAsia="zh-CN"/>
              </w:rPr>
            </w:pPr>
            <w:ins w:id="1899" w:author="Maheshwari Richa (1INC24)" w:date="2024-04-18T18:06:00Z">
              <w:r w:rsidRPr="00785870">
                <w:rPr>
                  <w:lang w:eastAsia="zh-CN"/>
                </w:rPr>
                <w:t xml:space="preserve">          </w:t>
              </w:r>
              <w:r w:rsidRPr="00785870">
                <w:t>nr-ARFCN</w:t>
              </w:r>
              <w:r w:rsidRPr="00785870">
                <w:rPr>
                  <w:snapToGrid w:val="0"/>
                </w:rPr>
                <w:t>-r16</w:t>
              </w:r>
            </w:ins>
          </w:p>
        </w:tc>
        <w:tc>
          <w:tcPr>
            <w:tcW w:w="2377" w:type="dxa"/>
            <w:shd w:val="clear" w:color="auto" w:fill="auto"/>
          </w:tcPr>
          <w:p w14:paraId="627AC22C" w14:textId="77777777" w:rsidR="00A21E86" w:rsidRPr="00785870" w:rsidRDefault="00A21E86" w:rsidP="00A21E86">
            <w:pPr>
              <w:pStyle w:val="TAL"/>
              <w:rPr>
                <w:ins w:id="1900" w:author="Maheshwari Richa (1INC24)" w:date="2024-04-18T18:06:00Z"/>
                <w:lang w:eastAsia="zh-CN"/>
              </w:rPr>
            </w:pPr>
            <w:ins w:id="1901" w:author="Maheshwari Richa (1INC24)" w:date="2024-04-18T18:06:00Z">
              <w:r w:rsidRPr="00785870">
                <w:rPr>
                  <w:lang w:eastAsia="zh-CN"/>
                </w:rPr>
                <w:t>Cell 1</w:t>
              </w:r>
            </w:ins>
          </w:p>
        </w:tc>
        <w:tc>
          <w:tcPr>
            <w:tcW w:w="1590" w:type="dxa"/>
            <w:shd w:val="clear" w:color="auto" w:fill="auto"/>
          </w:tcPr>
          <w:p w14:paraId="1A77ED53" w14:textId="77777777" w:rsidR="00A21E86" w:rsidRPr="00785870" w:rsidRDefault="00A21E86" w:rsidP="00A21E86">
            <w:pPr>
              <w:pStyle w:val="TAL"/>
              <w:rPr>
                <w:ins w:id="1902" w:author="Maheshwari Richa (1INC24)" w:date="2024-04-18T18:06:00Z"/>
                <w:rFonts w:eastAsia="MS Mincho"/>
              </w:rPr>
            </w:pPr>
          </w:p>
        </w:tc>
        <w:tc>
          <w:tcPr>
            <w:tcW w:w="1104" w:type="dxa"/>
            <w:shd w:val="clear" w:color="auto" w:fill="auto"/>
          </w:tcPr>
          <w:p w14:paraId="05D84CBE" w14:textId="77777777" w:rsidR="00A21E86" w:rsidRPr="00785870" w:rsidRDefault="00A21E86" w:rsidP="00A21E86">
            <w:pPr>
              <w:pStyle w:val="TAL"/>
              <w:rPr>
                <w:ins w:id="1903" w:author="Maheshwari Richa (1INC24)" w:date="2024-04-18T18:06:00Z"/>
                <w:rFonts w:eastAsia="MS Mincho"/>
              </w:rPr>
            </w:pPr>
          </w:p>
        </w:tc>
      </w:tr>
      <w:tr w:rsidR="00A21E86" w:rsidRPr="00785870" w14:paraId="19462541" w14:textId="77777777" w:rsidTr="003E7354">
        <w:trPr>
          <w:jc w:val="center"/>
          <w:ins w:id="1904" w:author="Maheshwari Richa (1INC24)" w:date="2024-04-18T18:06:00Z"/>
        </w:trPr>
        <w:tc>
          <w:tcPr>
            <w:tcW w:w="4535" w:type="dxa"/>
            <w:shd w:val="clear" w:color="auto" w:fill="auto"/>
          </w:tcPr>
          <w:p w14:paraId="0FA0F2C8" w14:textId="77777777" w:rsidR="00A21E86" w:rsidRPr="00785870" w:rsidRDefault="00A21E86" w:rsidP="00A21E86">
            <w:pPr>
              <w:pStyle w:val="TAL"/>
              <w:rPr>
                <w:ins w:id="1905" w:author="Maheshwari Richa (1INC24)" w:date="2024-04-18T18:06:00Z"/>
                <w:lang w:eastAsia="zh-CN"/>
              </w:rPr>
            </w:pPr>
            <w:ins w:id="1906" w:author="Maheshwari Richa (1INC24)" w:date="2024-04-18T18:0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C8E8E57" w14:textId="77777777" w:rsidR="00A21E86" w:rsidRPr="00785870" w:rsidRDefault="00A21E86" w:rsidP="00A21E86">
            <w:pPr>
              <w:pStyle w:val="TAL"/>
              <w:rPr>
                <w:ins w:id="1907" w:author="Maheshwari Richa (1INC24)" w:date="2024-04-18T18:06:00Z"/>
                <w:lang w:eastAsia="zh-CN"/>
              </w:rPr>
            </w:pPr>
          </w:p>
        </w:tc>
        <w:tc>
          <w:tcPr>
            <w:tcW w:w="1590" w:type="dxa"/>
            <w:shd w:val="clear" w:color="auto" w:fill="auto"/>
          </w:tcPr>
          <w:p w14:paraId="73F77578" w14:textId="77777777" w:rsidR="00A21E86" w:rsidRPr="00785870" w:rsidRDefault="00A21E86" w:rsidP="00A21E86">
            <w:pPr>
              <w:pStyle w:val="TAL"/>
              <w:rPr>
                <w:ins w:id="1908" w:author="Maheshwari Richa (1INC24)" w:date="2024-04-18T18:06:00Z"/>
                <w:rFonts w:eastAsia="MS Mincho"/>
              </w:rPr>
            </w:pPr>
          </w:p>
        </w:tc>
        <w:tc>
          <w:tcPr>
            <w:tcW w:w="1104" w:type="dxa"/>
            <w:shd w:val="clear" w:color="auto" w:fill="auto"/>
          </w:tcPr>
          <w:p w14:paraId="776282F0" w14:textId="77777777" w:rsidR="00A21E86" w:rsidRPr="00785870" w:rsidRDefault="00A21E86" w:rsidP="00A21E86">
            <w:pPr>
              <w:pStyle w:val="TAL"/>
              <w:rPr>
                <w:ins w:id="1909" w:author="Maheshwari Richa (1INC24)" w:date="2024-04-18T18:06:00Z"/>
                <w:rFonts w:eastAsia="MS Mincho"/>
              </w:rPr>
            </w:pPr>
          </w:p>
        </w:tc>
      </w:tr>
      <w:tr w:rsidR="00A21E86" w:rsidRPr="00785870" w14:paraId="7B7F9F1B" w14:textId="77777777" w:rsidTr="003E7354">
        <w:trPr>
          <w:jc w:val="center"/>
          <w:ins w:id="1910" w:author="Maheshwari Richa (1INC24)" w:date="2024-04-18T18:06:00Z"/>
        </w:trPr>
        <w:tc>
          <w:tcPr>
            <w:tcW w:w="4535" w:type="dxa"/>
            <w:shd w:val="clear" w:color="auto" w:fill="auto"/>
          </w:tcPr>
          <w:p w14:paraId="330FF007" w14:textId="77777777" w:rsidR="00A21E86" w:rsidRPr="00785870" w:rsidRDefault="00A21E86" w:rsidP="00A21E86">
            <w:pPr>
              <w:pStyle w:val="TAL"/>
              <w:rPr>
                <w:ins w:id="1911" w:author="Maheshwari Richa (1INC24)" w:date="2024-04-18T18:06:00Z"/>
                <w:lang w:eastAsia="zh-CN"/>
              </w:rPr>
            </w:pPr>
            <w:ins w:id="1912" w:author="Maheshwari Richa (1INC24)" w:date="2024-04-18T18:06:00Z">
              <w:r w:rsidRPr="00785870">
                <w:rPr>
                  <w:lang w:eastAsia="zh-CN"/>
                </w:rPr>
                <w:t xml:space="preserve">            </w:t>
              </w:r>
              <w:r w:rsidRPr="00785870">
                <w:t>sfn-Offset-r16</w:t>
              </w:r>
            </w:ins>
          </w:p>
        </w:tc>
        <w:tc>
          <w:tcPr>
            <w:tcW w:w="2377" w:type="dxa"/>
            <w:shd w:val="clear" w:color="auto" w:fill="auto"/>
          </w:tcPr>
          <w:p w14:paraId="057805FA" w14:textId="77777777" w:rsidR="00A21E86" w:rsidRPr="00785870" w:rsidRDefault="00A21E86" w:rsidP="00A21E86">
            <w:pPr>
              <w:pStyle w:val="TAL"/>
              <w:rPr>
                <w:ins w:id="1913" w:author="Maheshwari Richa (1INC24)" w:date="2024-04-18T18:06:00Z"/>
                <w:lang w:eastAsia="zh-CN"/>
              </w:rPr>
            </w:pPr>
            <w:ins w:id="1914" w:author="Maheshwari Richa (1INC24)" w:date="2024-04-18T18:06:00Z">
              <w:r w:rsidRPr="00785870">
                <w:rPr>
                  <w:lang w:eastAsia="zh-CN"/>
                </w:rPr>
                <w:t>0</w:t>
              </w:r>
            </w:ins>
          </w:p>
        </w:tc>
        <w:tc>
          <w:tcPr>
            <w:tcW w:w="1590" w:type="dxa"/>
            <w:shd w:val="clear" w:color="auto" w:fill="auto"/>
          </w:tcPr>
          <w:p w14:paraId="6889FB98" w14:textId="77777777" w:rsidR="00A21E86" w:rsidRPr="00785870" w:rsidRDefault="00A21E86" w:rsidP="00A21E86">
            <w:pPr>
              <w:pStyle w:val="TAL"/>
              <w:rPr>
                <w:ins w:id="1915" w:author="Maheshwari Richa (1INC24)" w:date="2024-04-18T18:06:00Z"/>
                <w:rFonts w:eastAsia="MS Mincho"/>
              </w:rPr>
            </w:pPr>
          </w:p>
        </w:tc>
        <w:tc>
          <w:tcPr>
            <w:tcW w:w="1104" w:type="dxa"/>
            <w:shd w:val="clear" w:color="auto" w:fill="auto"/>
          </w:tcPr>
          <w:p w14:paraId="1085E3C4" w14:textId="77777777" w:rsidR="00A21E86" w:rsidRPr="00785870" w:rsidRDefault="00A21E86" w:rsidP="00A21E86">
            <w:pPr>
              <w:pStyle w:val="TAL"/>
              <w:rPr>
                <w:ins w:id="1916" w:author="Maheshwari Richa (1INC24)" w:date="2024-04-18T18:06:00Z"/>
                <w:rFonts w:eastAsia="MS Mincho"/>
              </w:rPr>
            </w:pPr>
          </w:p>
        </w:tc>
      </w:tr>
      <w:tr w:rsidR="00A21E86" w:rsidRPr="00785870" w14:paraId="000CF256" w14:textId="77777777" w:rsidTr="003E7354">
        <w:trPr>
          <w:jc w:val="center"/>
          <w:ins w:id="1917" w:author="Maheshwari Richa (1INC24)" w:date="2024-04-18T18:06:00Z"/>
        </w:trPr>
        <w:tc>
          <w:tcPr>
            <w:tcW w:w="4535" w:type="dxa"/>
            <w:shd w:val="clear" w:color="auto" w:fill="auto"/>
          </w:tcPr>
          <w:p w14:paraId="6A07C4E5" w14:textId="77777777" w:rsidR="00A21E86" w:rsidRPr="00785870" w:rsidRDefault="00A21E86" w:rsidP="00A21E86">
            <w:pPr>
              <w:pStyle w:val="TAL"/>
              <w:rPr>
                <w:ins w:id="1918" w:author="Maheshwari Richa (1INC24)" w:date="2024-04-18T18:06:00Z"/>
                <w:lang w:eastAsia="zh-CN"/>
              </w:rPr>
            </w:pPr>
            <w:ins w:id="1919" w:author="Maheshwari Richa (1INC24)" w:date="2024-04-18T18:06:00Z">
              <w:r w:rsidRPr="00785870">
                <w:rPr>
                  <w:lang w:eastAsia="zh-CN"/>
                </w:rPr>
                <w:t xml:space="preserve">            </w:t>
              </w:r>
              <w:r w:rsidRPr="00785870">
                <w:t>integerSubframeOffset-r16</w:t>
              </w:r>
            </w:ins>
          </w:p>
        </w:tc>
        <w:tc>
          <w:tcPr>
            <w:tcW w:w="2377" w:type="dxa"/>
            <w:shd w:val="clear" w:color="auto" w:fill="auto"/>
          </w:tcPr>
          <w:p w14:paraId="47196938" w14:textId="77777777" w:rsidR="00A21E86" w:rsidRPr="00785870" w:rsidRDefault="00A21E86" w:rsidP="00A21E86">
            <w:pPr>
              <w:pStyle w:val="TAL"/>
              <w:rPr>
                <w:ins w:id="1920" w:author="Maheshwari Richa (1INC24)" w:date="2024-04-18T18:06:00Z"/>
                <w:lang w:eastAsia="zh-CN"/>
              </w:rPr>
            </w:pPr>
            <w:ins w:id="1921" w:author="Maheshwari Richa (1INC24)" w:date="2024-04-18T18:06:00Z">
              <w:r w:rsidRPr="00785870">
                <w:rPr>
                  <w:lang w:eastAsia="zh-CN"/>
                </w:rPr>
                <w:t>0</w:t>
              </w:r>
            </w:ins>
          </w:p>
        </w:tc>
        <w:tc>
          <w:tcPr>
            <w:tcW w:w="1590" w:type="dxa"/>
            <w:shd w:val="clear" w:color="auto" w:fill="auto"/>
          </w:tcPr>
          <w:p w14:paraId="34E675FE" w14:textId="77777777" w:rsidR="00A21E86" w:rsidRPr="00785870" w:rsidRDefault="00A21E86" w:rsidP="00A21E86">
            <w:pPr>
              <w:pStyle w:val="TAL"/>
              <w:rPr>
                <w:ins w:id="1922" w:author="Maheshwari Richa (1INC24)" w:date="2024-04-18T18:06:00Z"/>
                <w:rFonts w:eastAsia="MS Mincho"/>
              </w:rPr>
            </w:pPr>
          </w:p>
        </w:tc>
        <w:tc>
          <w:tcPr>
            <w:tcW w:w="1104" w:type="dxa"/>
            <w:shd w:val="clear" w:color="auto" w:fill="auto"/>
          </w:tcPr>
          <w:p w14:paraId="0849534A" w14:textId="77777777" w:rsidR="00A21E86" w:rsidRPr="00785870" w:rsidRDefault="00A21E86" w:rsidP="00A21E86">
            <w:pPr>
              <w:pStyle w:val="TAL"/>
              <w:rPr>
                <w:ins w:id="1923" w:author="Maheshwari Richa (1INC24)" w:date="2024-04-18T18:06:00Z"/>
                <w:rFonts w:eastAsia="MS Mincho"/>
              </w:rPr>
            </w:pPr>
          </w:p>
        </w:tc>
      </w:tr>
      <w:tr w:rsidR="00A21E86" w:rsidRPr="00785870" w14:paraId="01F08792" w14:textId="77777777" w:rsidTr="003E7354">
        <w:trPr>
          <w:jc w:val="center"/>
          <w:ins w:id="1924" w:author="Maheshwari Richa (1INC24)" w:date="2024-04-18T18:06:00Z"/>
        </w:trPr>
        <w:tc>
          <w:tcPr>
            <w:tcW w:w="4535" w:type="dxa"/>
            <w:shd w:val="clear" w:color="auto" w:fill="auto"/>
          </w:tcPr>
          <w:p w14:paraId="0BB9866A" w14:textId="77777777" w:rsidR="00A21E86" w:rsidRPr="00785870" w:rsidRDefault="00A21E86" w:rsidP="00A21E86">
            <w:pPr>
              <w:pStyle w:val="TAL"/>
              <w:rPr>
                <w:ins w:id="1925" w:author="Maheshwari Richa (1INC24)" w:date="2024-04-18T18:06:00Z"/>
                <w:lang w:eastAsia="zh-CN"/>
              </w:rPr>
            </w:pPr>
            <w:ins w:id="1926" w:author="Maheshwari Richa (1INC24)" w:date="2024-04-18T18:06:00Z">
              <w:r w:rsidRPr="00785870">
                <w:rPr>
                  <w:lang w:eastAsia="zh-CN"/>
                </w:rPr>
                <w:t xml:space="preserve">          </w:t>
              </w:r>
              <w:r w:rsidRPr="00785870">
                <w:t>}</w:t>
              </w:r>
            </w:ins>
          </w:p>
        </w:tc>
        <w:tc>
          <w:tcPr>
            <w:tcW w:w="2377" w:type="dxa"/>
            <w:shd w:val="clear" w:color="auto" w:fill="auto"/>
          </w:tcPr>
          <w:p w14:paraId="67665AB0" w14:textId="77777777" w:rsidR="00A21E86" w:rsidRPr="00785870" w:rsidRDefault="00A21E86" w:rsidP="00A21E86">
            <w:pPr>
              <w:pStyle w:val="TAL"/>
              <w:rPr>
                <w:ins w:id="1927" w:author="Maheshwari Richa (1INC24)" w:date="2024-04-18T18:06:00Z"/>
                <w:lang w:eastAsia="zh-CN"/>
              </w:rPr>
            </w:pPr>
          </w:p>
        </w:tc>
        <w:tc>
          <w:tcPr>
            <w:tcW w:w="1590" w:type="dxa"/>
            <w:shd w:val="clear" w:color="auto" w:fill="auto"/>
          </w:tcPr>
          <w:p w14:paraId="5CB1F2B0" w14:textId="77777777" w:rsidR="00A21E86" w:rsidRPr="00785870" w:rsidRDefault="00A21E86" w:rsidP="00A21E86">
            <w:pPr>
              <w:pStyle w:val="TAL"/>
              <w:rPr>
                <w:ins w:id="1928" w:author="Maheshwari Richa (1INC24)" w:date="2024-04-18T18:06:00Z"/>
                <w:rFonts w:eastAsia="MS Mincho"/>
              </w:rPr>
            </w:pPr>
          </w:p>
        </w:tc>
        <w:tc>
          <w:tcPr>
            <w:tcW w:w="1104" w:type="dxa"/>
            <w:shd w:val="clear" w:color="auto" w:fill="auto"/>
          </w:tcPr>
          <w:p w14:paraId="31B82F04" w14:textId="77777777" w:rsidR="00A21E86" w:rsidRPr="00785870" w:rsidRDefault="00A21E86" w:rsidP="00A21E86">
            <w:pPr>
              <w:pStyle w:val="TAL"/>
              <w:rPr>
                <w:ins w:id="1929" w:author="Maheshwari Richa (1INC24)" w:date="2024-04-18T18:06:00Z"/>
                <w:rFonts w:eastAsia="MS Mincho"/>
              </w:rPr>
            </w:pPr>
          </w:p>
        </w:tc>
      </w:tr>
      <w:tr w:rsidR="00A21E86" w:rsidRPr="00785870" w14:paraId="1D12E919" w14:textId="77777777" w:rsidTr="003E7354">
        <w:trPr>
          <w:jc w:val="center"/>
          <w:ins w:id="1930" w:author="Maheshwari Richa (1INC24)" w:date="2024-04-18T18:06:00Z"/>
        </w:trPr>
        <w:tc>
          <w:tcPr>
            <w:tcW w:w="4535" w:type="dxa"/>
            <w:shd w:val="clear" w:color="auto" w:fill="auto"/>
          </w:tcPr>
          <w:p w14:paraId="038D9AB9" w14:textId="77777777" w:rsidR="00A21E86" w:rsidRPr="00785870" w:rsidRDefault="00A21E86" w:rsidP="00A21E86">
            <w:pPr>
              <w:pStyle w:val="TAL"/>
              <w:rPr>
                <w:ins w:id="1931" w:author="Maheshwari Richa (1INC24)" w:date="2024-04-18T18:06:00Z"/>
                <w:lang w:eastAsia="zh-CN"/>
              </w:rPr>
            </w:pPr>
            <w:ins w:id="1932" w:author="Maheshwari Richa (1INC24)" w:date="2024-04-18T18:06: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6A7564E7" w14:textId="77777777" w:rsidR="00A21E86" w:rsidRPr="00785870" w:rsidRDefault="00A21E86" w:rsidP="00A21E86">
            <w:pPr>
              <w:pStyle w:val="TAL"/>
              <w:rPr>
                <w:ins w:id="1933" w:author="Maheshwari Richa (1INC24)" w:date="2024-04-18T18:06:00Z"/>
                <w:lang w:eastAsia="zh-CN"/>
              </w:rPr>
            </w:pPr>
            <w:ins w:id="1934" w:author="Maheshwari Richa (1INC24)" w:date="2024-04-18T18:06:00Z">
              <w:r w:rsidRPr="00785870">
                <w:rPr>
                  <w:lang w:eastAsia="zh-CN"/>
                </w:rPr>
                <w:t>0</w:t>
              </w:r>
            </w:ins>
          </w:p>
        </w:tc>
        <w:tc>
          <w:tcPr>
            <w:tcW w:w="1590" w:type="dxa"/>
            <w:shd w:val="clear" w:color="auto" w:fill="auto"/>
          </w:tcPr>
          <w:p w14:paraId="34ACDD82" w14:textId="77777777" w:rsidR="00A21E86" w:rsidRPr="00785870" w:rsidRDefault="00A21E86" w:rsidP="00A21E86">
            <w:pPr>
              <w:pStyle w:val="TAL"/>
              <w:rPr>
                <w:ins w:id="1935" w:author="Maheshwari Richa (1INC24)" w:date="2024-04-18T18:06:00Z"/>
                <w:rFonts w:eastAsia="MS Mincho"/>
              </w:rPr>
            </w:pPr>
          </w:p>
        </w:tc>
        <w:tc>
          <w:tcPr>
            <w:tcW w:w="1104" w:type="dxa"/>
            <w:shd w:val="clear" w:color="auto" w:fill="auto"/>
          </w:tcPr>
          <w:p w14:paraId="66BA887C" w14:textId="77777777" w:rsidR="00A21E86" w:rsidRPr="00785870" w:rsidRDefault="00A21E86" w:rsidP="00A21E86">
            <w:pPr>
              <w:pStyle w:val="TAL"/>
              <w:rPr>
                <w:ins w:id="1936" w:author="Maheshwari Richa (1INC24)" w:date="2024-04-18T18:06:00Z"/>
                <w:rFonts w:eastAsia="MS Mincho"/>
              </w:rPr>
            </w:pPr>
          </w:p>
        </w:tc>
      </w:tr>
      <w:tr w:rsidR="00A21E86" w:rsidRPr="00785870" w14:paraId="07F726ED" w14:textId="77777777" w:rsidTr="003E7354">
        <w:trPr>
          <w:jc w:val="center"/>
          <w:ins w:id="1937" w:author="Maheshwari Richa (1INC24)" w:date="2024-04-18T18:06:00Z"/>
        </w:trPr>
        <w:tc>
          <w:tcPr>
            <w:tcW w:w="4535" w:type="dxa"/>
            <w:shd w:val="clear" w:color="auto" w:fill="auto"/>
          </w:tcPr>
          <w:p w14:paraId="798514B5" w14:textId="77777777" w:rsidR="00A21E86" w:rsidRPr="00785870" w:rsidRDefault="00A21E86" w:rsidP="00A21E86">
            <w:pPr>
              <w:pStyle w:val="TAL"/>
              <w:rPr>
                <w:ins w:id="1938" w:author="Maheshwari Richa (1INC24)" w:date="2024-04-18T18:06:00Z"/>
                <w:lang w:eastAsia="zh-CN"/>
              </w:rPr>
            </w:pPr>
            <w:ins w:id="1939" w:author="Maheshwari Richa (1INC24)" w:date="2024-04-18T18:06:00Z">
              <w:r w:rsidRPr="00785870">
                <w:rPr>
                  <w:lang w:eastAsia="zh-CN"/>
                </w:rPr>
                <w:t xml:space="preserve">          </w:t>
              </w:r>
              <w:r w:rsidRPr="00785870">
                <w:t>nr-DL-PRS-ExpectedRSTD-Uncertainty-r16</w:t>
              </w:r>
            </w:ins>
          </w:p>
        </w:tc>
        <w:tc>
          <w:tcPr>
            <w:tcW w:w="2377" w:type="dxa"/>
            <w:shd w:val="clear" w:color="auto" w:fill="auto"/>
          </w:tcPr>
          <w:p w14:paraId="01785F8A" w14:textId="77777777" w:rsidR="00A21E86" w:rsidRPr="00785870" w:rsidRDefault="00A21E86" w:rsidP="00A21E86">
            <w:pPr>
              <w:pStyle w:val="TAL"/>
              <w:rPr>
                <w:ins w:id="1940" w:author="Maheshwari Richa (1INC24)" w:date="2024-04-18T18:06:00Z"/>
                <w:lang w:eastAsia="zh-CN"/>
              </w:rPr>
            </w:pPr>
            <w:ins w:id="1941" w:author="Maheshwari Richa (1INC24)" w:date="2024-04-18T18:06:00Z">
              <w:r w:rsidRPr="00785870">
                <w:rPr>
                  <w:lang w:eastAsia="zh-CN"/>
                </w:rPr>
                <w:t>0</w:t>
              </w:r>
            </w:ins>
          </w:p>
        </w:tc>
        <w:tc>
          <w:tcPr>
            <w:tcW w:w="1590" w:type="dxa"/>
            <w:shd w:val="clear" w:color="auto" w:fill="auto"/>
          </w:tcPr>
          <w:p w14:paraId="01F5E74F" w14:textId="77777777" w:rsidR="00A21E86" w:rsidRPr="00785870" w:rsidRDefault="00A21E86" w:rsidP="00A21E86">
            <w:pPr>
              <w:pStyle w:val="TAL"/>
              <w:rPr>
                <w:ins w:id="1942" w:author="Maheshwari Richa (1INC24)" w:date="2024-04-18T18:06:00Z"/>
                <w:rFonts w:eastAsia="MS Mincho"/>
              </w:rPr>
            </w:pPr>
          </w:p>
        </w:tc>
        <w:tc>
          <w:tcPr>
            <w:tcW w:w="1104" w:type="dxa"/>
            <w:shd w:val="clear" w:color="auto" w:fill="auto"/>
          </w:tcPr>
          <w:p w14:paraId="51B781B0" w14:textId="77777777" w:rsidR="00A21E86" w:rsidRPr="00785870" w:rsidRDefault="00A21E86" w:rsidP="00A21E86">
            <w:pPr>
              <w:pStyle w:val="TAL"/>
              <w:rPr>
                <w:ins w:id="1943" w:author="Maheshwari Richa (1INC24)" w:date="2024-04-18T18:06:00Z"/>
                <w:rFonts w:eastAsia="MS Mincho"/>
              </w:rPr>
            </w:pPr>
          </w:p>
        </w:tc>
      </w:tr>
      <w:tr w:rsidR="00A21E86" w:rsidRPr="00785870" w14:paraId="369BA6FA" w14:textId="77777777" w:rsidTr="003E7354">
        <w:trPr>
          <w:jc w:val="center"/>
          <w:ins w:id="1944" w:author="Maheshwari Richa (1INC24)" w:date="2024-04-18T18:06:00Z"/>
        </w:trPr>
        <w:tc>
          <w:tcPr>
            <w:tcW w:w="4535" w:type="dxa"/>
            <w:shd w:val="clear" w:color="auto" w:fill="auto"/>
          </w:tcPr>
          <w:p w14:paraId="2F9CFF22" w14:textId="77777777" w:rsidR="00A21E86" w:rsidRPr="00785870" w:rsidRDefault="00A21E86" w:rsidP="00A21E86">
            <w:pPr>
              <w:pStyle w:val="TAL"/>
              <w:rPr>
                <w:ins w:id="1945" w:author="Maheshwari Richa (1INC24)" w:date="2024-04-18T18:06:00Z"/>
                <w:lang w:eastAsia="zh-CN"/>
              </w:rPr>
            </w:pPr>
            <w:ins w:id="1946" w:author="Maheshwari Richa (1INC24)" w:date="2024-04-18T18:06:00Z">
              <w:r w:rsidRPr="00785870">
                <w:rPr>
                  <w:lang w:eastAsia="zh-CN"/>
                </w:rPr>
                <w:t xml:space="preserve">          </w:t>
              </w:r>
              <w:r w:rsidRPr="00785870">
                <w:rPr>
                  <w:snapToGrid w:val="0"/>
                </w:rPr>
                <w:t>nr-DL-PRS-Info-r16</w:t>
              </w:r>
            </w:ins>
          </w:p>
        </w:tc>
        <w:tc>
          <w:tcPr>
            <w:tcW w:w="2377" w:type="dxa"/>
            <w:shd w:val="clear" w:color="auto" w:fill="auto"/>
          </w:tcPr>
          <w:p w14:paraId="34F47532" w14:textId="119D6ECD" w:rsidR="00A21E86" w:rsidRPr="00785870" w:rsidRDefault="00A21E86" w:rsidP="00A21E86">
            <w:pPr>
              <w:pStyle w:val="TAL"/>
              <w:rPr>
                <w:ins w:id="1947" w:author="Maheshwari Richa (1INC24)" w:date="2024-04-18T18:06:00Z"/>
                <w:lang w:eastAsia="zh-CN"/>
              </w:rPr>
            </w:pPr>
            <w:ins w:id="1948" w:author="Maheshwari Richa (1INC24)" w:date="2024-04-18T18:06:00Z">
              <w:r w:rsidRPr="00785870">
                <w:rPr>
                  <w:rFonts w:cs="Arial"/>
                </w:rPr>
                <w:t xml:space="preserve">As specified in </w:t>
              </w:r>
              <w:r w:rsidRPr="00785870">
                <w:rPr>
                  <w:rFonts w:eastAsia="MS Mincho"/>
                  <w:iCs/>
                </w:rPr>
                <w:t xml:space="preserve">Table </w:t>
              </w:r>
            </w:ins>
            <w:ins w:id="1949" w:author="Maheshwari Richa (1INC24)" w:date="2024-04-19T10:17:00Z">
              <w:r>
                <w:rPr>
                  <w:lang w:eastAsia="zh-CN"/>
                </w:rPr>
                <w:t>14.2.6</w:t>
              </w:r>
            </w:ins>
            <w:ins w:id="1950" w:author="Maheshwari Richa (1INC24)" w:date="2024-04-18T18:06:00Z">
              <w:r w:rsidRPr="00785870">
                <w:rPr>
                  <w:lang w:eastAsia="zh-CN"/>
                </w:rPr>
                <w:t>.4.3</w:t>
              </w:r>
              <w:r w:rsidRPr="00785870">
                <w:t>-</w:t>
              </w:r>
            </w:ins>
            <w:ins w:id="1951" w:author="Maheshwari Richa (1INC24)" w:date="2024-04-25T10:34:00Z">
              <w:r>
                <w:rPr>
                  <w:lang w:eastAsia="zh-CN"/>
                </w:rPr>
                <w:t>6</w:t>
              </w:r>
            </w:ins>
          </w:p>
        </w:tc>
        <w:tc>
          <w:tcPr>
            <w:tcW w:w="1590" w:type="dxa"/>
            <w:shd w:val="clear" w:color="auto" w:fill="auto"/>
          </w:tcPr>
          <w:p w14:paraId="2140E1B2" w14:textId="77777777" w:rsidR="00A21E86" w:rsidRPr="00785870" w:rsidRDefault="00A21E86" w:rsidP="00A21E86">
            <w:pPr>
              <w:pStyle w:val="TAL"/>
              <w:rPr>
                <w:ins w:id="1952" w:author="Maheshwari Richa (1INC24)" w:date="2024-04-18T18:06:00Z"/>
                <w:rFonts w:eastAsia="MS Mincho"/>
              </w:rPr>
            </w:pPr>
          </w:p>
        </w:tc>
        <w:tc>
          <w:tcPr>
            <w:tcW w:w="1104" w:type="dxa"/>
            <w:shd w:val="clear" w:color="auto" w:fill="auto"/>
          </w:tcPr>
          <w:p w14:paraId="511F3E08" w14:textId="77777777" w:rsidR="00A21E86" w:rsidRPr="00785870" w:rsidRDefault="00A21E86" w:rsidP="00A21E86">
            <w:pPr>
              <w:pStyle w:val="TAL"/>
              <w:rPr>
                <w:ins w:id="1953" w:author="Maheshwari Richa (1INC24)" w:date="2024-04-18T18:06:00Z"/>
                <w:rFonts w:eastAsia="MS Mincho"/>
              </w:rPr>
            </w:pPr>
          </w:p>
        </w:tc>
      </w:tr>
      <w:tr w:rsidR="00A21E86" w:rsidRPr="00785870" w14:paraId="43D3A491" w14:textId="77777777" w:rsidTr="003E7354">
        <w:trPr>
          <w:jc w:val="center"/>
          <w:ins w:id="1954" w:author="Maheshwari Richa (1INC24)" w:date="2024-04-18T18:06:00Z"/>
        </w:trPr>
        <w:tc>
          <w:tcPr>
            <w:tcW w:w="4535" w:type="dxa"/>
            <w:shd w:val="clear" w:color="auto" w:fill="auto"/>
          </w:tcPr>
          <w:p w14:paraId="0C619825" w14:textId="77777777" w:rsidR="00A21E86" w:rsidRPr="00785870" w:rsidRDefault="00A21E86" w:rsidP="00A21E86">
            <w:pPr>
              <w:pStyle w:val="TAL"/>
              <w:rPr>
                <w:ins w:id="1955" w:author="Maheshwari Richa (1INC24)" w:date="2024-04-18T18:06:00Z"/>
                <w:lang w:eastAsia="zh-CN"/>
              </w:rPr>
            </w:pPr>
            <w:ins w:id="1956" w:author="Maheshwari Richa (1INC24)" w:date="2024-04-18T18:06:00Z">
              <w:r w:rsidRPr="00785870">
                <w:rPr>
                  <w:lang w:eastAsia="zh-CN"/>
                </w:rPr>
                <w:t xml:space="preserve">        </w:t>
              </w:r>
              <w:r w:rsidRPr="00785870">
                <w:t>}</w:t>
              </w:r>
            </w:ins>
          </w:p>
        </w:tc>
        <w:tc>
          <w:tcPr>
            <w:tcW w:w="2377" w:type="dxa"/>
            <w:shd w:val="clear" w:color="auto" w:fill="auto"/>
          </w:tcPr>
          <w:p w14:paraId="17167652" w14:textId="77777777" w:rsidR="00A21E86" w:rsidRPr="00785870" w:rsidRDefault="00A21E86" w:rsidP="00A21E86">
            <w:pPr>
              <w:pStyle w:val="TAL"/>
              <w:rPr>
                <w:ins w:id="1957" w:author="Maheshwari Richa (1INC24)" w:date="2024-04-18T18:06:00Z"/>
                <w:lang w:eastAsia="zh-CN"/>
              </w:rPr>
            </w:pPr>
          </w:p>
        </w:tc>
        <w:tc>
          <w:tcPr>
            <w:tcW w:w="1590" w:type="dxa"/>
            <w:shd w:val="clear" w:color="auto" w:fill="auto"/>
          </w:tcPr>
          <w:p w14:paraId="53C5E814" w14:textId="77777777" w:rsidR="00A21E86" w:rsidRPr="00785870" w:rsidRDefault="00A21E86" w:rsidP="00A21E86">
            <w:pPr>
              <w:pStyle w:val="TAL"/>
              <w:rPr>
                <w:ins w:id="1958" w:author="Maheshwari Richa (1INC24)" w:date="2024-04-18T18:06:00Z"/>
                <w:rFonts w:eastAsia="MS Mincho"/>
              </w:rPr>
            </w:pPr>
          </w:p>
        </w:tc>
        <w:tc>
          <w:tcPr>
            <w:tcW w:w="1104" w:type="dxa"/>
            <w:shd w:val="clear" w:color="auto" w:fill="auto"/>
          </w:tcPr>
          <w:p w14:paraId="6A651B42" w14:textId="77777777" w:rsidR="00A21E86" w:rsidRPr="00785870" w:rsidRDefault="00A21E86" w:rsidP="00A21E86">
            <w:pPr>
              <w:pStyle w:val="TAL"/>
              <w:rPr>
                <w:ins w:id="1959" w:author="Maheshwari Richa (1INC24)" w:date="2024-04-18T18:06:00Z"/>
                <w:rFonts w:eastAsia="MS Mincho"/>
              </w:rPr>
            </w:pPr>
          </w:p>
        </w:tc>
      </w:tr>
      <w:tr w:rsidR="00A21E86" w:rsidRPr="00785870" w14:paraId="715087B4" w14:textId="77777777" w:rsidTr="003E7354">
        <w:trPr>
          <w:jc w:val="center"/>
          <w:ins w:id="1960" w:author="Maheshwari Richa (1INC24)" w:date="2024-04-18T18:06:00Z"/>
        </w:trPr>
        <w:tc>
          <w:tcPr>
            <w:tcW w:w="4535" w:type="dxa"/>
            <w:shd w:val="clear" w:color="auto" w:fill="auto"/>
          </w:tcPr>
          <w:p w14:paraId="295D369A" w14:textId="77777777" w:rsidR="00A21E86" w:rsidRPr="00785870" w:rsidRDefault="00A21E86" w:rsidP="00A21E86">
            <w:pPr>
              <w:pStyle w:val="TAL"/>
              <w:rPr>
                <w:ins w:id="1961" w:author="Maheshwari Richa (1INC24)" w:date="2024-04-18T18:06:00Z"/>
                <w:snapToGrid w:val="0"/>
                <w:lang w:eastAsia="zh-CN"/>
              </w:rPr>
            </w:pPr>
            <w:ins w:id="1962" w:author="Maheshwari Richa (1INC24)" w:date="2024-04-18T18:06: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7804894F" w14:textId="77777777" w:rsidR="00A21E86" w:rsidRPr="00785870" w:rsidRDefault="00A21E86" w:rsidP="00A21E86">
            <w:pPr>
              <w:pStyle w:val="TAL"/>
              <w:rPr>
                <w:ins w:id="1963" w:author="Maheshwari Richa (1INC24)" w:date="2024-04-18T18:06:00Z"/>
                <w:lang w:eastAsia="zh-CN"/>
              </w:rPr>
            </w:pPr>
          </w:p>
        </w:tc>
        <w:tc>
          <w:tcPr>
            <w:tcW w:w="1590" w:type="dxa"/>
            <w:shd w:val="clear" w:color="auto" w:fill="auto"/>
          </w:tcPr>
          <w:p w14:paraId="611493F5" w14:textId="77777777" w:rsidR="00A21E86" w:rsidRPr="00785870" w:rsidRDefault="00A21E86" w:rsidP="00A21E86">
            <w:pPr>
              <w:pStyle w:val="TAL"/>
              <w:rPr>
                <w:ins w:id="1964" w:author="Maheshwari Richa (1INC24)" w:date="2024-04-18T18:06:00Z"/>
                <w:rFonts w:eastAsia="MS Mincho"/>
              </w:rPr>
            </w:pPr>
            <w:ins w:id="1965" w:author="Maheshwari Richa (1INC24)" w:date="2024-04-18T18:06:00Z">
              <w:r w:rsidRPr="00785870">
                <w:rPr>
                  <w:lang w:eastAsia="zh-CN"/>
                </w:rPr>
                <w:t>entry 2</w:t>
              </w:r>
            </w:ins>
          </w:p>
        </w:tc>
        <w:tc>
          <w:tcPr>
            <w:tcW w:w="1104" w:type="dxa"/>
            <w:shd w:val="clear" w:color="auto" w:fill="auto"/>
          </w:tcPr>
          <w:p w14:paraId="6D7D0C5F" w14:textId="77777777" w:rsidR="00A21E86" w:rsidRPr="00785870" w:rsidRDefault="00A21E86" w:rsidP="00A21E86">
            <w:pPr>
              <w:pStyle w:val="TAL"/>
              <w:rPr>
                <w:ins w:id="1966" w:author="Maheshwari Richa (1INC24)" w:date="2024-04-18T18:06:00Z"/>
                <w:lang w:eastAsia="zh-CN"/>
              </w:rPr>
            </w:pPr>
            <w:ins w:id="1967" w:author="Maheshwari Richa (1INC24)" w:date="2024-04-18T18:06:00Z">
              <w:r w:rsidRPr="00785870">
                <w:rPr>
                  <w:lang w:eastAsia="zh-CN"/>
                </w:rPr>
                <w:t>Cell 2</w:t>
              </w:r>
            </w:ins>
          </w:p>
        </w:tc>
      </w:tr>
      <w:tr w:rsidR="00A21E86" w:rsidRPr="00785870" w14:paraId="0920B6DE" w14:textId="77777777" w:rsidTr="003E7354">
        <w:trPr>
          <w:jc w:val="center"/>
          <w:ins w:id="1968" w:author="Maheshwari Richa (1INC24)" w:date="2024-04-18T18:06:00Z"/>
        </w:trPr>
        <w:tc>
          <w:tcPr>
            <w:tcW w:w="4535" w:type="dxa"/>
            <w:shd w:val="clear" w:color="auto" w:fill="auto"/>
          </w:tcPr>
          <w:p w14:paraId="3972F383" w14:textId="77777777" w:rsidR="00A21E86" w:rsidRPr="00785870" w:rsidRDefault="00A21E86" w:rsidP="00A21E86">
            <w:pPr>
              <w:pStyle w:val="TAL"/>
              <w:rPr>
                <w:ins w:id="1969" w:author="Maheshwari Richa (1INC24)" w:date="2024-04-18T18:06:00Z"/>
                <w:lang w:eastAsia="zh-CN"/>
              </w:rPr>
            </w:pPr>
            <w:ins w:id="1970" w:author="Maheshwari Richa (1INC24)" w:date="2024-04-18T18:06:00Z">
              <w:r w:rsidRPr="00785870">
                <w:rPr>
                  <w:lang w:eastAsia="zh-CN"/>
                </w:rPr>
                <w:t xml:space="preserve">          </w:t>
              </w:r>
              <w:r w:rsidRPr="00785870">
                <w:rPr>
                  <w:snapToGrid w:val="0"/>
                </w:rPr>
                <w:t>dl-PRS-ID-r16</w:t>
              </w:r>
            </w:ins>
          </w:p>
        </w:tc>
        <w:tc>
          <w:tcPr>
            <w:tcW w:w="2377" w:type="dxa"/>
            <w:shd w:val="clear" w:color="auto" w:fill="auto"/>
          </w:tcPr>
          <w:p w14:paraId="09F4AA75" w14:textId="77777777" w:rsidR="00A21E86" w:rsidRPr="00785870" w:rsidRDefault="00A21E86" w:rsidP="00A21E86">
            <w:pPr>
              <w:pStyle w:val="TAL"/>
              <w:rPr>
                <w:ins w:id="1971" w:author="Maheshwari Richa (1INC24)" w:date="2024-04-18T18:06:00Z"/>
                <w:lang w:eastAsia="zh-CN"/>
              </w:rPr>
            </w:pPr>
            <w:ins w:id="1972" w:author="Maheshwari Richa (1INC24)" w:date="2024-04-18T18:06:00Z">
              <w:r w:rsidRPr="00785870">
                <w:rPr>
                  <w:lang w:eastAsia="zh-CN"/>
                </w:rPr>
                <w:t>1</w:t>
              </w:r>
            </w:ins>
          </w:p>
        </w:tc>
        <w:tc>
          <w:tcPr>
            <w:tcW w:w="1590" w:type="dxa"/>
            <w:shd w:val="clear" w:color="auto" w:fill="auto"/>
          </w:tcPr>
          <w:p w14:paraId="0A3BF105" w14:textId="77777777" w:rsidR="00A21E86" w:rsidRPr="00785870" w:rsidRDefault="00A21E86" w:rsidP="00A21E86">
            <w:pPr>
              <w:pStyle w:val="TAL"/>
              <w:rPr>
                <w:ins w:id="1973" w:author="Maheshwari Richa (1INC24)" w:date="2024-04-18T18:06:00Z"/>
                <w:rFonts w:eastAsia="MS Mincho"/>
              </w:rPr>
            </w:pPr>
          </w:p>
        </w:tc>
        <w:tc>
          <w:tcPr>
            <w:tcW w:w="1104" w:type="dxa"/>
            <w:shd w:val="clear" w:color="auto" w:fill="auto"/>
          </w:tcPr>
          <w:p w14:paraId="389A0E3B" w14:textId="77777777" w:rsidR="00A21E86" w:rsidRPr="00785870" w:rsidRDefault="00A21E86" w:rsidP="00A21E86">
            <w:pPr>
              <w:pStyle w:val="TAL"/>
              <w:rPr>
                <w:ins w:id="1974" w:author="Maheshwari Richa (1INC24)" w:date="2024-04-18T18:06:00Z"/>
                <w:rFonts w:eastAsia="MS Mincho"/>
              </w:rPr>
            </w:pPr>
          </w:p>
        </w:tc>
      </w:tr>
      <w:tr w:rsidR="00A21E86" w:rsidRPr="00785870" w14:paraId="2B249C4D" w14:textId="77777777" w:rsidTr="003E7354">
        <w:trPr>
          <w:jc w:val="center"/>
          <w:ins w:id="1975" w:author="Maheshwari Richa (1INC24)" w:date="2024-04-18T18:06:00Z"/>
        </w:trPr>
        <w:tc>
          <w:tcPr>
            <w:tcW w:w="4535" w:type="dxa"/>
            <w:shd w:val="clear" w:color="auto" w:fill="auto"/>
          </w:tcPr>
          <w:p w14:paraId="4714166C" w14:textId="77777777" w:rsidR="00A21E86" w:rsidRPr="00785870" w:rsidRDefault="00A21E86" w:rsidP="00A21E86">
            <w:pPr>
              <w:pStyle w:val="TAL"/>
              <w:rPr>
                <w:ins w:id="1976" w:author="Maheshwari Richa (1INC24)" w:date="2024-04-18T18:06:00Z"/>
                <w:lang w:eastAsia="zh-CN"/>
              </w:rPr>
            </w:pPr>
            <w:ins w:id="1977" w:author="Maheshwari Richa (1INC24)" w:date="2024-04-18T18:06:00Z">
              <w:r w:rsidRPr="00785870">
                <w:rPr>
                  <w:lang w:eastAsia="zh-CN"/>
                </w:rPr>
                <w:t xml:space="preserve">          </w:t>
              </w:r>
              <w:r w:rsidRPr="00785870">
                <w:rPr>
                  <w:snapToGrid w:val="0"/>
                </w:rPr>
                <w:t>nr-PhysCellID-r16</w:t>
              </w:r>
            </w:ins>
          </w:p>
        </w:tc>
        <w:tc>
          <w:tcPr>
            <w:tcW w:w="2377" w:type="dxa"/>
            <w:shd w:val="clear" w:color="auto" w:fill="auto"/>
          </w:tcPr>
          <w:p w14:paraId="68AD1AC7" w14:textId="77777777" w:rsidR="00A21E86" w:rsidRPr="00785870" w:rsidRDefault="00A21E86" w:rsidP="00A21E86">
            <w:pPr>
              <w:pStyle w:val="TAL"/>
              <w:rPr>
                <w:ins w:id="1978" w:author="Maheshwari Richa (1INC24)" w:date="2024-04-18T18:06:00Z"/>
                <w:lang w:eastAsia="zh-CN"/>
              </w:rPr>
            </w:pPr>
            <w:ins w:id="1979" w:author="Maheshwari Richa (1INC24)" w:date="2024-04-18T18:06:00Z">
              <w:r w:rsidRPr="00785870">
                <w:rPr>
                  <w:lang w:eastAsia="zh-CN"/>
                </w:rPr>
                <w:t>Cell 2</w:t>
              </w:r>
            </w:ins>
          </w:p>
        </w:tc>
        <w:tc>
          <w:tcPr>
            <w:tcW w:w="1590" w:type="dxa"/>
            <w:shd w:val="clear" w:color="auto" w:fill="auto"/>
          </w:tcPr>
          <w:p w14:paraId="53E93390" w14:textId="77777777" w:rsidR="00A21E86" w:rsidRPr="00785870" w:rsidRDefault="00A21E86" w:rsidP="00A21E86">
            <w:pPr>
              <w:pStyle w:val="TAL"/>
              <w:rPr>
                <w:ins w:id="1980" w:author="Maheshwari Richa (1INC24)" w:date="2024-04-18T18:06:00Z"/>
                <w:rFonts w:eastAsia="MS Mincho"/>
              </w:rPr>
            </w:pPr>
          </w:p>
        </w:tc>
        <w:tc>
          <w:tcPr>
            <w:tcW w:w="1104" w:type="dxa"/>
            <w:shd w:val="clear" w:color="auto" w:fill="auto"/>
          </w:tcPr>
          <w:p w14:paraId="346BEB0A" w14:textId="77777777" w:rsidR="00A21E86" w:rsidRPr="00785870" w:rsidRDefault="00A21E86" w:rsidP="00A21E86">
            <w:pPr>
              <w:pStyle w:val="TAL"/>
              <w:rPr>
                <w:ins w:id="1981" w:author="Maheshwari Richa (1INC24)" w:date="2024-04-18T18:06:00Z"/>
                <w:rFonts w:eastAsia="MS Mincho"/>
              </w:rPr>
            </w:pPr>
          </w:p>
        </w:tc>
      </w:tr>
      <w:tr w:rsidR="00A21E86" w:rsidRPr="00785870" w14:paraId="0ADF5435" w14:textId="77777777" w:rsidTr="003E7354">
        <w:trPr>
          <w:jc w:val="center"/>
          <w:ins w:id="1982" w:author="Maheshwari Richa (1INC24)" w:date="2024-04-18T18:06:00Z"/>
        </w:trPr>
        <w:tc>
          <w:tcPr>
            <w:tcW w:w="4535" w:type="dxa"/>
            <w:shd w:val="clear" w:color="auto" w:fill="auto"/>
          </w:tcPr>
          <w:p w14:paraId="368CFC42" w14:textId="77777777" w:rsidR="00A21E86" w:rsidRPr="00785870" w:rsidRDefault="00A21E86" w:rsidP="00A21E86">
            <w:pPr>
              <w:pStyle w:val="TAL"/>
              <w:rPr>
                <w:ins w:id="1983" w:author="Maheshwari Richa (1INC24)" w:date="2024-04-18T18:06:00Z"/>
                <w:lang w:eastAsia="zh-CN"/>
              </w:rPr>
            </w:pPr>
            <w:ins w:id="1984" w:author="Maheshwari Richa (1INC24)" w:date="2024-04-18T18:06:00Z">
              <w:r w:rsidRPr="00785870">
                <w:rPr>
                  <w:lang w:eastAsia="zh-CN"/>
                </w:rPr>
                <w:t xml:space="preserve">          </w:t>
              </w:r>
              <w:r w:rsidRPr="00785870">
                <w:rPr>
                  <w:snapToGrid w:val="0"/>
                </w:rPr>
                <w:t>nr-CellGlobalID-r16</w:t>
              </w:r>
            </w:ins>
          </w:p>
        </w:tc>
        <w:tc>
          <w:tcPr>
            <w:tcW w:w="2377" w:type="dxa"/>
            <w:shd w:val="clear" w:color="auto" w:fill="auto"/>
          </w:tcPr>
          <w:p w14:paraId="59B631FD" w14:textId="77777777" w:rsidR="00A21E86" w:rsidRPr="00785870" w:rsidRDefault="00A21E86" w:rsidP="00A21E86">
            <w:pPr>
              <w:pStyle w:val="TAL"/>
              <w:rPr>
                <w:ins w:id="1985" w:author="Maheshwari Richa (1INC24)" w:date="2024-04-18T18:06:00Z"/>
                <w:lang w:eastAsia="zh-CN"/>
              </w:rPr>
            </w:pPr>
            <w:ins w:id="1986" w:author="Maheshwari Richa (1INC24)" w:date="2024-04-18T18:06:00Z">
              <w:r w:rsidRPr="00785870">
                <w:rPr>
                  <w:lang w:eastAsia="zh-CN"/>
                </w:rPr>
                <w:t>Cell 2</w:t>
              </w:r>
            </w:ins>
          </w:p>
        </w:tc>
        <w:tc>
          <w:tcPr>
            <w:tcW w:w="1590" w:type="dxa"/>
            <w:shd w:val="clear" w:color="auto" w:fill="auto"/>
          </w:tcPr>
          <w:p w14:paraId="3DA891B9" w14:textId="77777777" w:rsidR="00A21E86" w:rsidRPr="00785870" w:rsidRDefault="00A21E86" w:rsidP="00A21E86">
            <w:pPr>
              <w:pStyle w:val="TAL"/>
              <w:rPr>
                <w:ins w:id="1987" w:author="Maheshwari Richa (1INC24)" w:date="2024-04-18T18:06:00Z"/>
                <w:rFonts w:eastAsia="MS Mincho"/>
              </w:rPr>
            </w:pPr>
          </w:p>
        </w:tc>
        <w:tc>
          <w:tcPr>
            <w:tcW w:w="1104" w:type="dxa"/>
            <w:shd w:val="clear" w:color="auto" w:fill="auto"/>
          </w:tcPr>
          <w:p w14:paraId="06EB45BF" w14:textId="77777777" w:rsidR="00A21E86" w:rsidRPr="00785870" w:rsidRDefault="00A21E86" w:rsidP="00A21E86">
            <w:pPr>
              <w:pStyle w:val="TAL"/>
              <w:rPr>
                <w:ins w:id="1988" w:author="Maheshwari Richa (1INC24)" w:date="2024-04-18T18:06:00Z"/>
                <w:rFonts w:eastAsia="MS Mincho"/>
              </w:rPr>
            </w:pPr>
          </w:p>
        </w:tc>
      </w:tr>
      <w:tr w:rsidR="00A21E86" w:rsidRPr="00785870" w14:paraId="5D3B1528" w14:textId="77777777" w:rsidTr="003E7354">
        <w:trPr>
          <w:jc w:val="center"/>
          <w:ins w:id="1989" w:author="Maheshwari Richa (1INC24)" w:date="2024-04-18T18:06:00Z"/>
        </w:trPr>
        <w:tc>
          <w:tcPr>
            <w:tcW w:w="4535" w:type="dxa"/>
            <w:shd w:val="clear" w:color="auto" w:fill="auto"/>
          </w:tcPr>
          <w:p w14:paraId="34AE21FD" w14:textId="77777777" w:rsidR="00A21E86" w:rsidRPr="00785870" w:rsidRDefault="00A21E86" w:rsidP="00A21E86">
            <w:pPr>
              <w:pStyle w:val="TAL"/>
              <w:rPr>
                <w:ins w:id="1990" w:author="Maheshwari Richa (1INC24)" w:date="2024-04-18T18:06:00Z"/>
                <w:lang w:eastAsia="zh-CN"/>
              </w:rPr>
            </w:pPr>
            <w:ins w:id="1991" w:author="Maheshwari Richa (1INC24)" w:date="2024-04-18T18:06:00Z">
              <w:r w:rsidRPr="00785870">
                <w:rPr>
                  <w:lang w:eastAsia="zh-CN"/>
                </w:rPr>
                <w:t xml:space="preserve">          </w:t>
              </w:r>
              <w:r w:rsidRPr="00785870">
                <w:t>nr-ARFCN</w:t>
              </w:r>
              <w:r w:rsidRPr="00785870">
                <w:rPr>
                  <w:snapToGrid w:val="0"/>
                </w:rPr>
                <w:t>-r16</w:t>
              </w:r>
            </w:ins>
          </w:p>
        </w:tc>
        <w:tc>
          <w:tcPr>
            <w:tcW w:w="2377" w:type="dxa"/>
            <w:shd w:val="clear" w:color="auto" w:fill="auto"/>
          </w:tcPr>
          <w:p w14:paraId="175AAB3F" w14:textId="77777777" w:rsidR="00A21E86" w:rsidRPr="00785870" w:rsidRDefault="00A21E86" w:rsidP="00A21E86">
            <w:pPr>
              <w:pStyle w:val="TAL"/>
              <w:rPr>
                <w:ins w:id="1992" w:author="Maheshwari Richa (1INC24)" w:date="2024-04-18T18:06:00Z"/>
                <w:lang w:eastAsia="zh-CN"/>
              </w:rPr>
            </w:pPr>
            <w:ins w:id="1993" w:author="Maheshwari Richa (1INC24)" w:date="2024-04-18T18:06:00Z">
              <w:r w:rsidRPr="00785870">
                <w:rPr>
                  <w:lang w:eastAsia="zh-CN"/>
                </w:rPr>
                <w:t>Cell 2</w:t>
              </w:r>
            </w:ins>
          </w:p>
        </w:tc>
        <w:tc>
          <w:tcPr>
            <w:tcW w:w="1590" w:type="dxa"/>
            <w:shd w:val="clear" w:color="auto" w:fill="auto"/>
          </w:tcPr>
          <w:p w14:paraId="0C685C8B" w14:textId="77777777" w:rsidR="00A21E86" w:rsidRPr="00785870" w:rsidRDefault="00A21E86" w:rsidP="00A21E86">
            <w:pPr>
              <w:pStyle w:val="TAL"/>
              <w:rPr>
                <w:ins w:id="1994" w:author="Maheshwari Richa (1INC24)" w:date="2024-04-18T18:06:00Z"/>
                <w:rFonts w:eastAsia="MS Mincho"/>
              </w:rPr>
            </w:pPr>
          </w:p>
        </w:tc>
        <w:tc>
          <w:tcPr>
            <w:tcW w:w="1104" w:type="dxa"/>
            <w:shd w:val="clear" w:color="auto" w:fill="auto"/>
          </w:tcPr>
          <w:p w14:paraId="1AB2ED02" w14:textId="77777777" w:rsidR="00A21E86" w:rsidRPr="00785870" w:rsidRDefault="00A21E86" w:rsidP="00A21E86">
            <w:pPr>
              <w:pStyle w:val="TAL"/>
              <w:rPr>
                <w:ins w:id="1995" w:author="Maheshwari Richa (1INC24)" w:date="2024-04-18T18:06:00Z"/>
                <w:rFonts w:eastAsia="MS Mincho"/>
              </w:rPr>
            </w:pPr>
          </w:p>
        </w:tc>
      </w:tr>
      <w:tr w:rsidR="00A21E86" w:rsidRPr="00785870" w14:paraId="235A5D33" w14:textId="77777777" w:rsidTr="003E7354">
        <w:trPr>
          <w:jc w:val="center"/>
          <w:ins w:id="1996" w:author="Maheshwari Richa (1INC24)" w:date="2024-04-18T18:06:00Z"/>
        </w:trPr>
        <w:tc>
          <w:tcPr>
            <w:tcW w:w="4535" w:type="dxa"/>
            <w:shd w:val="clear" w:color="auto" w:fill="auto"/>
          </w:tcPr>
          <w:p w14:paraId="3EA7788C" w14:textId="77777777" w:rsidR="00A21E86" w:rsidRPr="00785870" w:rsidRDefault="00A21E86" w:rsidP="00A21E86">
            <w:pPr>
              <w:pStyle w:val="TAL"/>
              <w:rPr>
                <w:ins w:id="1997" w:author="Maheshwari Richa (1INC24)" w:date="2024-04-18T18:06:00Z"/>
                <w:lang w:eastAsia="zh-CN"/>
              </w:rPr>
            </w:pPr>
            <w:ins w:id="1998" w:author="Maheshwari Richa (1INC24)" w:date="2024-04-18T18:0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39C8649B" w14:textId="77777777" w:rsidR="00A21E86" w:rsidRPr="00785870" w:rsidRDefault="00A21E86" w:rsidP="00A21E86">
            <w:pPr>
              <w:pStyle w:val="TAL"/>
              <w:rPr>
                <w:ins w:id="1999" w:author="Maheshwari Richa (1INC24)" w:date="2024-04-18T18:06:00Z"/>
                <w:lang w:eastAsia="zh-CN"/>
              </w:rPr>
            </w:pPr>
          </w:p>
        </w:tc>
        <w:tc>
          <w:tcPr>
            <w:tcW w:w="1590" w:type="dxa"/>
            <w:shd w:val="clear" w:color="auto" w:fill="auto"/>
          </w:tcPr>
          <w:p w14:paraId="57C86EAA" w14:textId="77777777" w:rsidR="00A21E86" w:rsidRPr="00785870" w:rsidRDefault="00A21E86" w:rsidP="00A21E86">
            <w:pPr>
              <w:pStyle w:val="TAL"/>
              <w:rPr>
                <w:ins w:id="2000" w:author="Maheshwari Richa (1INC24)" w:date="2024-04-18T18:06:00Z"/>
                <w:rFonts w:eastAsia="MS Mincho"/>
              </w:rPr>
            </w:pPr>
          </w:p>
        </w:tc>
        <w:tc>
          <w:tcPr>
            <w:tcW w:w="1104" w:type="dxa"/>
            <w:shd w:val="clear" w:color="auto" w:fill="auto"/>
          </w:tcPr>
          <w:p w14:paraId="3F4A603A" w14:textId="77777777" w:rsidR="00A21E86" w:rsidRPr="00785870" w:rsidRDefault="00A21E86" w:rsidP="00A21E86">
            <w:pPr>
              <w:pStyle w:val="TAL"/>
              <w:rPr>
                <w:ins w:id="2001" w:author="Maheshwari Richa (1INC24)" w:date="2024-04-18T18:06:00Z"/>
                <w:rFonts w:eastAsia="MS Mincho"/>
              </w:rPr>
            </w:pPr>
          </w:p>
        </w:tc>
      </w:tr>
      <w:tr w:rsidR="00A21E86" w:rsidRPr="00785870" w14:paraId="10D836D6" w14:textId="77777777" w:rsidTr="003E7354">
        <w:trPr>
          <w:jc w:val="center"/>
          <w:ins w:id="2002" w:author="Maheshwari Richa (1INC24)" w:date="2024-04-18T18:06:00Z"/>
        </w:trPr>
        <w:tc>
          <w:tcPr>
            <w:tcW w:w="4535" w:type="dxa"/>
            <w:shd w:val="clear" w:color="auto" w:fill="auto"/>
          </w:tcPr>
          <w:p w14:paraId="5CB635FB" w14:textId="77777777" w:rsidR="00A21E86" w:rsidRPr="00785870" w:rsidRDefault="00A21E86" w:rsidP="00A21E86">
            <w:pPr>
              <w:pStyle w:val="TAL"/>
              <w:rPr>
                <w:ins w:id="2003" w:author="Maheshwari Richa (1INC24)" w:date="2024-04-18T18:06:00Z"/>
                <w:lang w:eastAsia="zh-CN"/>
              </w:rPr>
            </w:pPr>
            <w:ins w:id="2004" w:author="Maheshwari Richa (1INC24)" w:date="2024-04-18T18:06:00Z">
              <w:r w:rsidRPr="00785870">
                <w:rPr>
                  <w:lang w:eastAsia="zh-CN"/>
                </w:rPr>
                <w:t xml:space="preserve">            </w:t>
              </w:r>
              <w:r w:rsidRPr="00785870">
                <w:t>sfn-Offset-r16</w:t>
              </w:r>
            </w:ins>
          </w:p>
        </w:tc>
        <w:tc>
          <w:tcPr>
            <w:tcW w:w="2377" w:type="dxa"/>
            <w:shd w:val="clear" w:color="auto" w:fill="auto"/>
          </w:tcPr>
          <w:p w14:paraId="5541D0D3" w14:textId="77777777" w:rsidR="00A21E86" w:rsidRPr="00785870" w:rsidRDefault="00A21E86" w:rsidP="00A21E86">
            <w:pPr>
              <w:pStyle w:val="TAL"/>
              <w:rPr>
                <w:ins w:id="2005" w:author="Maheshwari Richa (1INC24)" w:date="2024-04-18T18:06:00Z"/>
                <w:lang w:eastAsia="zh-CN"/>
              </w:rPr>
            </w:pPr>
            <w:ins w:id="2006" w:author="Maheshwari Richa (1INC24)" w:date="2024-04-18T18:06:00Z">
              <w:r w:rsidRPr="00785870">
                <w:rPr>
                  <w:lang w:eastAsia="zh-CN"/>
                </w:rPr>
                <w:t>0</w:t>
              </w:r>
            </w:ins>
          </w:p>
        </w:tc>
        <w:tc>
          <w:tcPr>
            <w:tcW w:w="1590" w:type="dxa"/>
            <w:shd w:val="clear" w:color="auto" w:fill="auto"/>
          </w:tcPr>
          <w:p w14:paraId="58F5050B" w14:textId="77777777" w:rsidR="00A21E86" w:rsidRPr="00785870" w:rsidRDefault="00A21E86" w:rsidP="00A21E86">
            <w:pPr>
              <w:pStyle w:val="TAL"/>
              <w:rPr>
                <w:ins w:id="2007" w:author="Maheshwari Richa (1INC24)" w:date="2024-04-18T18:06:00Z"/>
                <w:rFonts w:eastAsia="MS Mincho"/>
              </w:rPr>
            </w:pPr>
          </w:p>
        </w:tc>
        <w:tc>
          <w:tcPr>
            <w:tcW w:w="1104" w:type="dxa"/>
            <w:shd w:val="clear" w:color="auto" w:fill="auto"/>
          </w:tcPr>
          <w:p w14:paraId="4ACF6165" w14:textId="77777777" w:rsidR="00A21E86" w:rsidRPr="00785870" w:rsidRDefault="00A21E86" w:rsidP="00A21E86">
            <w:pPr>
              <w:pStyle w:val="TAL"/>
              <w:rPr>
                <w:ins w:id="2008" w:author="Maheshwari Richa (1INC24)" w:date="2024-04-18T18:06:00Z"/>
                <w:rFonts w:eastAsia="MS Mincho"/>
              </w:rPr>
            </w:pPr>
          </w:p>
        </w:tc>
      </w:tr>
      <w:tr w:rsidR="00A21E86" w:rsidRPr="00785870" w14:paraId="33D7AF5B" w14:textId="77777777" w:rsidTr="003E7354">
        <w:trPr>
          <w:jc w:val="center"/>
          <w:ins w:id="2009" w:author="Maheshwari Richa (1INC24)" w:date="2024-04-18T18:06:00Z"/>
        </w:trPr>
        <w:tc>
          <w:tcPr>
            <w:tcW w:w="4535" w:type="dxa"/>
            <w:shd w:val="clear" w:color="auto" w:fill="auto"/>
          </w:tcPr>
          <w:p w14:paraId="51BC6CBC" w14:textId="77777777" w:rsidR="00A21E86" w:rsidRPr="00785870" w:rsidRDefault="00A21E86" w:rsidP="00A21E86">
            <w:pPr>
              <w:pStyle w:val="TAL"/>
              <w:rPr>
                <w:ins w:id="2010" w:author="Maheshwari Richa (1INC24)" w:date="2024-04-18T18:06:00Z"/>
                <w:lang w:eastAsia="zh-CN"/>
              </w:rPr>
            </w:pPr>
            <w:ins w:id="2011" w:author="Maheshwari Richa (1INC24)" w:date="2024-04-18T18:06:00Z">
              <w:r w:rsidRPr="00785870">
                <w:rPr>
                  <w:lang w:eastAsia="zh-CN"/>
                </w:rPr>
                <w:t xml:space="preserve">            </w:t>
              </w:r>
              <w:r w:rsidRPr="00785870">
                <w:t>integerSubframeOffset-r16</w:t>
              </w:r>
            </w:ins>
          </w:p>
        </w:tc>
        <w:tc>
          <w:tcPr>
            <w:tcW w:w="2377" w:type="dxa"/>
            <w:shd w:val="clear" w:color="auto" w:fill="auto"/>
          </w:tcPr>
          <w:p w14:paraId="44A43C97" w14:textId="77777777" w:rsidR="00A21E86" w:rsidRPr="00785870" w:rsidRDefault="00A21E86" w:rsidP="00A21E86">
            <w:pPr>
              <w:pStyle w:val="TAL"/>
              <w:rPr>
                <w:ins w:id="2012" w:author="Maheshwari Richa (1INC24)" w:date="2024-04-18T18:06:00Z"/>
                <w:lang w:eastAsia="zh-CN"/>
              </w:rPr>
            </w:pPr>
            <w:ins w:id="2013" w:author="Maheshwari Richa (1INC24)" w:date="2024-04-18T18:06:00Z">
              <w:r w:rsidRPr="00785870">
                <w:rPr>
                  <w:lang w:eastAsia="zh-CN"/>
                </w:rPr>
                <w:t>0</w:t>
              </w:r>
            </w:ins>
          </w:p>
        </w:tc>
        <w:tc>
          <w:tcPr>
            <w:tcW w:w="1590" w:type="dxa"/>
            <w:shd w:val="clear" w:color="auto" w:fill="auto"/>
          </w:tcPr>
          <w:p w14:paraId="6BB553F4" w14:textId="77777777" w:rsidR="00A21E86" w:rsidRPr="00785870" w:rsidRDefault="00A21E86" w:rsidP="00A21E86">
            <w:pPr>
              <w:pStyle w:val="TAL"/>
              <w:rPr>
                <w:ins w:id="2014" w:author="Maheshwari Richa (1INC24)" w:date="2024-04-18T18:06:00Z"/>
                <w:rFonts w:eastAsia="MS Mincho"/>
              </w:rPr>
            </w:pPr>
          </w:p>
        </w:tc>
        <w:tc>
          <w:tcPr>
            <w:tcW w:w="1104" w:type="dxa"/>
            <w:shd w:val="clear" w:color="auto" w:fill="auto"/>
          </w:tcPr>
          <w:p w14:paraId="2662B572" w14:textId="77777777" w:rsidR="00A21E86" w:rsidRPr="00785870" w:rsidRDefault="00A21E86" w:rsidP="00A21E86">
            <w:pPr>
              <w:pStyle w:val="TAL"/>
              <w:rPr>
                <w:ins w:id="2015" w:author="Maheshwari Richa (1INC24)" w:date="2024-04-18T18:06:00Z"/>
                <w:rFonts w:eastAsia="MS Mincho"/>
              </w:rPr>
            </w:pPr>
          </w:p>
        </w:tc>
      </w:tr>
      <w:tr w:rsidR="00A21E86" w:rsidRPr="00785870" w14:paraId="18232432" w14:textId="77777777" w:rsidTr="003E7354">
        <w:trPr>
          <w:jc w:val="center"/>
          <w:ins w:id="2016" w:author="Maheshwari Richa (1INC24)" w:date="2024-04-18T18:06:00Z"/>
        </w:trPr>
        <w:tc>
          <w:tcPr>
            <w:tcW w:w="4535" w:type="dxa"/>
            <w:shd w:val="clear" w:color="auto" w:fill="auto"/>
          </w:tcPr>
          <w:p w14:paraId="746F00D6" w14:textId="77777777" w:rsidR="00A21E86" w:rsidRPr="00785870" w:rsidRDefault="00A21E86" w:rsidP="00A21E86">
            <w:pPr>
              <w:pStyle w:val="TAL"/>
              <w:rPr>
                <w:ins w:id="2017" w:author="Maheshwari Richa (1INC24)" w:date="2024-04-18T18:06:00Z"/>
                <w:lang w:eastAsia="zh-CN"/>
              </w:rPr>
            </w:pPr>
            <w:ins w:id="2018" w:author="Maheshwari Richa (1INC24)" w:date="2024-04-18T18:06:00Z">
              <w:r w:rsidRPr="00785870">
                <w:rPr>
                  <w:lang w:eastAsia="zh-CN"/>
                </w:rPr>
                <w:t xml:space="preserve">          </w:t>
              </w:r>
              <w:r w:rsidRPr="00785870">
                <w:t>}</w:t>
              </w:r>
            </w:ins>
          </w:p>
        </w:tc>
        <w:tc>
          <w:tcPr>
            <w:tcW w:w="2377" w:type="dxa"/>
            <w:shd w:val="clear" w:color="auto" w:fill="auto"/>
          </w:tcPr>
          <w:p w14:paraId="617FF638" w14:textId="77777777" w:rsidR="00A21E86" w:rsidRPr="00785870" w:rsidRDefault="00A21E86" w:rsidP="00A21E86">
            <w:pPr>
              <w:pStyle w:val="TAL"/>
              <w:rPr>
                <w:ins w:id="2019" w:author="Maheshwari Richa (1INC24)" w:date="2024-04-18T18:06:00Z"/>
                <w:lang w:eastAsia="zh-CN"/>
              </w:rPr>
            </w:pPr>
          </w:p>
        </w:tc>
        <w:tc>
          <w:tcPr>
            <w:tcW w:w="1590" w:type="dxa"/>
            <w:shd w:val="clear" w:color="auto" w:fill="auto"/>
          </w:tcPr>
          <w:p w14:paraId="0515B284" w14:textId="77777777" w:rsidR="00A21E86" w:rsidRPr="00785870" w:rsidRDefault="00A21E86" w:rsidP="00A21E86">
            <w:pPr>
              <w:pStyle w:val="TAL"/>
              <w:rPr>
                <w:ins w:id="2020" w:author="Maheshwari Richa (1INC24)" w:date="2024-04-18T18:06:00Z"/>
                <w:rFonts w:eastAsia="MS Mincho"/>
              </w:rPr>
            </w:pPr>
          </w:p>
        </w:tc>
        <w:tc>
          <w:tcPr>
            <w:tcW w:w="1104" w:type="dxa"/>
            <w:shd w:val="clear" w:color="auto" w:fill="auto"/>
          </w:tcPr>
          <w:p w14:paraId="2C6E2235" w14:textId="77777777" w:rsidR="00A21E86" w:rsidRPr="00785870" w:rsidRDefault="00A21E86" w:rsidP="00A21E86">
            <w:pPr>
              <w:pStyle w:val="TAL"/>
              <w:rPr>
                <w:ins w:id="2021" w:author="Maheshwari Richa (1INC24)" w:date="2024-04-18T18:06:00Z"/>
                <w:rFonts w:eastAsia="MS Mincho"/>
              </w:rPr>
            </w:pPr>
          </w:p>
        </w:tc>
      </w:tr>
      <w:tr w:rsidR="00A21E86" w:rsidRPr="00785870" w14:paraId="6EA7C958" w14:textId="77777777" w:rsidTr="003E7354">
        <w:trPr>
          <w:jc w:val="center"/>
          <w:ins w:id="2022" w:author="Maheshwari Richa (1INC24)" w:date="2024-04-18T18:06:00Z"/>
        </w:trPr>
        <w:tc>
          <w:tcPr>
            <w:tcW w:w="4535" w:type="dxa"/>
            <w:shd w:val="clear" w:color="auto" w:fill="auto"/>
          </w:tcPr>
          <w:p w14:paraId="17305CF2" w14:textId="77777777" w:rsidR="00A21E86" w:rsidRPr="00785870" w:rsidRDefault="00A21E86" w:rsidP="00A21E86">
            <w:pPr>
              <w:pStyle w:val="TAL"/>
              <w:rPr>
                <w:ins w:id="2023" w:author="Maheshwari Richa (1INC24)" w:date="2024-04-18T18:06:00Z"/>
                <w:lang w:eastAsia="zh-CN"/>
              </w:rPr>
            </w:pPr>
            <w:ins w:id="2024" w:author="Maheshwari Richa (1INC24)" w:date="2024-04-18T18:06: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356A6E08" w14:textId="77777777" w:rsidR="00A21E86" w:rsidRPr="00785870" w:rsidRDefault="00A21E86" w:rsidP="00A21E86">
            <w:pPr>
              <w:pStyle w:val="TAL"/>
              <w:rPr>
                <w:ins w:id="2025" w:author="Maheshwari Richa (1INC24)" w:date="2024-04-18T18:06:00Z"/>
                <w:lang w:eastAsia="zh-CN"/>
              </w:rPr>
            </w:pPr>
            <w:ins w:id="2026" w:author="Maheshwari Richa (1INC24)" w:date="2024-04-18T18:06:00Z">
              <w:r w:rsidRPr="00785870">
                <w:rPr>
                  <w:lang w:eastAsia="zh-CN"/>
                </w:rPr>
                <w:t>0</w:t>
              </w:r>
            </w:ins>
          </w:p>
        </w:tc>
        <w:tc>
          <w:tcPr>
            <w:tcW w:w="1590" w:type="dxa"/>
            <w:shd w:val="clear" w:color="auto" w:fill="auto"/>
          </w:tcPr>
          <w:p w14:paraId="4F0BF2A3" w14:textId="3D4D57BC" w:rsidR="00A21E86" w:rsidRPr="00785870" w:rsidRDefault="00A21E86" w:rsidP="00A21E86">
            <w:pPr>
              <w:pStyle w:val="TAL"/>
              <w:rPr>
                <w:ins w:id="2027" w:author="Maheshwari Richa (1INC24)" w:date="2024-04-18T18:06:00Z"/>
                <w:rFonts w:eastAsia="MS Mincho"/>
              </w:rPr>
            </w:pPr>
          </w:p>
        </w:tc>
        <w:tc>
          <w:tcPr>
            <w:tcW w:w="1104" w:type="dxa"/>
            <w:shd w:val="clear" w:color="auto" w:fill="auto"/>
          </w:tcPr>
          <w:p w14:paraId="186826DE" w14:textId="77777777" w:rsidR="00A21E86" w:rsidRPr="00785870" w:rsidRDefault="00A21E86" w:rsidP="00A21E86">
            <w:pPr>
              <w:pStyle w:val="TAL"/>
              <w:rPr>
                <w:ins w:id="2028" w:author="Maheshwari Richa (1INC24)" w:date="2024-04-18T18:06:00Z"/>
                <w:rFonts w:eastAsia="MS Mincho"/>
              </w:rPr>
            </w:pPr>
          </w:p>
        </w:tc>
      </w:tr>
      <w:tr w:rsidR="00A21E86" w:rsidRPr="00785870" w14:paraId="7A676DE2" w14:textId="77777777" w:rsidTr="003E7354">
        <w:trPr>
          <w:jc w:val="center"/>
          <w:ins w:id="2029" w:author="Maheshwari Richa (1INC24)" w:date="2024-04-18T18:06:00Z"/>
        </w:trPr>
        <w:tc>
          <w:tcPr>
            <w:tcW w:w="4535" w:type="dxa"/>
            <w:shd w:val="clear" w:color="auto" w:fill="auto"/>
          </w:tcPr>
          <w:p w14:paraId="35E425BD" w14:textId="77777777" w:rsidR="00A21E86" w:rsidRPr="00785870" w:rsidRDefault="00A21E86" w:rsidP="00A21E86">
            <w:pPr>
              <w:pStyle w:val="TAL"/>
              <w:rPr>
                <w:ins w:id="2030" w:author="Maheshwari Richa (1INC24)" w:date="2024-04-18T18:06:00Z"/>
                <w:lang w:eastAsia="zh-CN"/>
              </w:rPr>
            </w:pPr>
            <w:ins w:id="2031" w:author="Maheshwari Richa (1INC24)" w:date="2024-04-18T18:06:00Z">
              <w:r w:rsidRPr="00785870">
                <w:rPr>
                  <w:lang w:eastAsia="zh-CN"/>
                </w:rPr>
                <w:t xml:space="preserve">          </w:t>
              </w:r>
              <w:r w:rsidRPr="00785870">
                <w:t>nr-DL-PRS-ExpectedRSTD-Uncertainty-r16</w:t>
              </w:r>
            </w:ins>
          </w:p>
        </w:tc>
        <w:tc>
          <w:tcPr>
            <w:tcW w:w="2377" w:type="dxa"/>
            <w:shd w:val="clear" w:color="auto" w:fill="auto"/>
          </w:tcPr>
          <w:p w14:paraId="0C888560" w14:textId="48E382B4" w:rsidR="00A21E86" w:rsidRPr="00785870" w:rsidRDefault="004C6FF6" w:rsidP="00A21E86">
            <w:pPr>
              <w:pStyle w:val="TAL"/>
              <w:rPr>
                <w:ins w:id="2032" w:author="Maheshwari Richa (1INC24)" w:date="2024-04-18T18:06:00Z"/>
                <w:lang w:eastAsia="zh-CN"/>
              </w:rPr>
            </w:pPr>
            <w:ins w:id="2033" w:author="Maheshwari Richa (1INC24)" w:date="2024-04-25T17:40:00Z">
              <w:r w:rsidRPr="00785870">
                <w:rPr>
                  <w:rFonts w:cs="Arial"/>
                </w:rPr>
                <w:t xml:space="preserve">As specified in </w:t>
              </w:r>
              <w:r w:rsidRPr="00785870">
                <w:rPr>
                  <w:rFonts w:eastAsia="MS Mincho"/>
                  <w:iCs/>
                </w:rPr>
                <w:t xml:space="preserve">Table </w:t>
              </w:r>
              <w:proofErr w:type="spellStart"/>
              <w:r w:rsidRPr="00785870">
                <w:t>Table</w:t>
              </w:r>
              <w:proofErr w:type="spellEnd"/>
              <w:r w:rsidRPr="00785870">
                <w:t xml:space="preserve"> </w:t>
              </w:r>
              <w:r>
                <w:rPr>
                  <w:lang w:eastAsia="zh-CN"/>
                </w:rPr>
                <w:t>14.2.6</w:t>
              </w:r>
              <w:r w:rsidRPr="00785870">
                <w:rPr>
                  <w:lang w:eastAsia="zh-CN"/>
                </w:rPr>
                <w:t>.5</w:t>
              </w:r>
              <w:r w:rsidRPr="00785870">
                <w:t>-</w:t>
              </w:r>
              <w:r w:rsidRPr="00785870">
                <w:rPr>
                  <w:lang w:eastAsia="zh-CN"/>
                </w:rPr>
                <w:t>1</w:t>
              </w:r>
            </w:ins>
          </w:p>
        </w:tc>
        <w:tc>
          <w:tcPr>
            <w:tcW w:w="1590" w:type="dxa"/>
            <w:shd w:val="clear" w:color="auto" w:fill="auto"/>
          </w:tcPr>
          <w:p w14:paraId="6C7172D0" w14:textId="02B4B092" w:rsidR="00A21E86" w:rsidRPr="00785870" w:rsidRDefault="00A21E86" w:rsidP="004C6FF6">
            <w:pPr>
              <w:keepNext/>
              <w:keepLines/>
              <w:spacing w:after="0"/>
              <w:ind w:left="360"/>
              <w:rPr>
                <w:ins w:id="2034" w:author="Maheshwari Richa (1INC24)" w:date="2024-04-18T18:06:00Z"/>
                <w:rFonts w:eastAsia="MS Mincho"/>
              </w:rPr>
            </w:pPr>
          </w:p>
        </w:tc>
        <w:tc>
          <w:tcPr>
            <w:tcW w:w="1104" w:type="dxa"/>
            <w:shd w:val="clear" w:color="auto" w:fill="auto"/>
          </w:tcPr>
          <w:p w14:paraId="574E8594" w14:textId="77777777" w:rsidR="00A21E86" w:rsidRPr="00785870" w:rsidRDefault="00A21E86" w:rsidP="00A21E86">
            <w:pPr>
              <w:pStyle w:val="TAL"/>
              <w:rPr>
                <w:ins w:id="2035" w:author="Maheshwari Richa (1INC24)" w:date="2024-04-18T18:06:00Z"/>
                <w:rFonts w:eastAsia="MS Mincho"/>
              </w:rPr>
            </w:pPr>
          </w:p>
        </w:tc>
      </w:tr>
      <w:tr w:rsidR="00A21E86" w:rsidRPr="00785870" w14:paraId="6EC61460" w14:textId="77777777" w:rsidTr="003E7354">
        <w:trPr>
          <w:jc w:val="center"/>
          <w:ins w:id="2036" w:author="Maheshwari Richa (1INC24)" w:date="2024-04-18T18:06:00Z"/>
        </w:trPr>
        <w:tc>
          <w:tcPr>
            <w:tcW w:w="4535" w:type="dxa"/>
            <w:shd w:val="clear" w:color="auto" w:fill="auto"/>
          </w:tcPr>
          <w:p w14:paraId="6CEF5F40" w14:textId="77777777" w:rsidR="00A21E86" w:rsidRPr="00785870" w:rsidRDefault="00A21E86" w:rsidP="00A21E86">
            <w:pPr>
              <w:pStyle w:val="TAL"/>
              <w:rPr>
                <w:ins w:id="2037" w:author="Maheshwari Richa (1INC24)" w:date="2024-04-18T18:06:00Z"/>
                <w:lang w:eastAsia="zh-CN"/>
              </w:rPr>
            </w:pPr>
            <w:ins w:id="2038" w:author="Maheshwari Richa (1INC24)" w:date="2024-04-18T18:06:00Z">
              <w:r w:rsidRPr="00785870">
                <w:rPr>
                  <w:lang w:eastAsia="zh-CN"/>
                </w:rPr>
                <w:t xml:space="preserve">          </w:t>
              </w:r>
              <w:r w:rsidRPr="00785870">
                <w:rPr>
                  <w:snapToGrid w:val="0"/>
                </w:rPr>
                <w:t>nr-DL-PRS-Info-r16</w:t>
              </w:r>
            </w:ins>
          </w:p>
        </w:tc>
        <w:tc>
          <w:tcPr>
            <w:tcW w:w="2377" w:type="dxa"/>
            <w:shd w:val="clear" w:color="auto" w:fill="auto"/>
          </w:tcPr>
          <w:p w14:paraId="362606AC" w14:textId="0B09ABB4" w:rsidR="00A21E86" w:rsidRPr="00785870" w:rsidRDefault="00A21E86" w:rsidP="00A21E86">
            <w:pPr>
              <w:pStyle w:val="TAL"/>
              <w:rPr>
                <w:ins w:id="2039" w:author="Maheshwari Richa (1INC24)" w:date="2024-04-18T18:06:00Z"/>
                <w:lang w:eastAsia="zh-CN"/>
              </w:rPr>
            </w:pPr>
            <w:ins w:id="2040" w:author="Maheshwari Richa (1INC24)" w:date="2024-04-18T18:06:00Z">
              <w:r w:rsidRPr="00785870">
                <w:rPr>
                  <w:rFonts w:cs="Arial"/>
                </w:rPr>
                <w:t xml:space="preserve">As specified in </w:t>
              </w:r>
              <w:r w:rsidRPr="00785870">
                <w:rPr>
                  <w:rFonts w:eastAsia="MS Mincho"/>
                  <w:iCs/>
                </w:rPr>
                <w:t xml:space="preserve">Table </w:t>
              </w:r>
            </w:ins>
            <w:ins w:id="2041" w:author="Maheshwari Richa (1INC24)" w:date="2024-04-19T10:17:00Z">
              <w:r>
                <w:rPr>
                  <w:lang w:eastAsia="zh-CN"/>
                </w:rPr>
                <w:t>14.2.6</w:t>
              </w:r>
            </w:ins>
            <w:ins w:id="2042" w:author="Maheshwari Richa (1INC24)" w:date="2024-04-18T18:06:00Z">
              <w:r w:rsidRPr="00785870">
                <w:rPr>
                  <w:lang w:eastAsia="zh-CN"/>
                </w:rPr>
                <w:t>.4.3</w:t>
              </w:r>
              <w:r w:rsidRPr="00785870">
                <w:t>-</w:t>
              </w:r>
            </w:ins>
            <w:ins w:id="2043" w:author="Maheshwari Richa (1INC24)" w:date="2024-04-25T10:34:00Z">
              <w:r>
                <w:rPr>
                  <w:lang w:eastAsia="zh-CN"/>
                </w:rPr>
                <w:t>6</w:t>
              </w:r>
            </w:ins>
          </w:p>
        </w:tc>
        <w:tc>
          <w:tcPr>
            <w:tcW w:w="1590" w:type="dxa"/>
            <w:shd w:val="clear" w:color="auto" w:fill="auto"/>
          </w:tcPr>
          <w:p w14:paraId="6BDAC807" w14:textId="77777777" w:rsidR="00A21E86" w:rsidRPr="00785870" w:rsidRDefault="00A21E86" w:rsidP="00A21E86">
            <w:pPr>
              <w:pStyle w:val="TAL"/>
              <w:rPr>
                <w:ins w:id="2044" w:author="Maheshwari Richa (1INC24)" w:date="2024-04-18T18:06:00Z"/>
                <w:rFonts w:eastAsia="MS Mincho"/>
              </w:rPr>
            </w:pPr>
          </w:p>
        </w:tc>
        <w:tc>
          <w:tcPr>
            <w:tcW w:w="1104" w:type="dxa"/>
            <w:shd w:val="clear" w:color="auto" w:fill="auto"/>
          </w:tcPr>
          <w:p w14:paraId="4338A2B0" w14:textId="77777777" w:rsidR="00A21E86" w:rsidRPr="00785870" w:rsidRDefault="00A21E86" w:rsidP="00A21E86">
            <w:pPr>
              <w:pStyle w:val="TAL"/>
              <w:rPr>
                <w:ins w:id="2045" w:author="Maheshwari Richa (1INC24)" w:date="2024-04-18T18:06:00Z"/>
                <w:rFonts w:eastAsia="MS Mincho"/>
              </w:rPr>
            </w:pPr>
          </w:p>
        </w:tc>
      </w:tr>
      <w:tr w:rsidR="00A21E86" w:rsidRPr="00785870" w14:paraId="234F1FF8" w14:textId="77777777" w:rsidTr="003E7354">
        <w:trPr>
          <w:jc w:val="center"/>
          <w:ins w:id="2046" w:author="Maheshwari Richa (1INC24)" w:date="2024-04-18T18:06:00Z"/>
        </w:trPr>
        <w:tc>
          <w:tcPr>
            <w:tcW w:w="4535" w:type="dxa"/>
            <w:shd w:val="clear" w:color="auto" w:fill="auto"/>
          </w:tcPr>
          <w:p w14:paraId="400889EE" w14:textId="77777777" w:rsidR="00A21E86" w:rsidRPr="00785870" w:rsidRDefault="00A21E86" w:rsidP="00A21E86">
            <w:pPr>
              <w:pStyle w:val="TAL"/>
              <w:rPr>
                <w:ins w:id="2047" w:author="Maheshwari Richa (1INC24)" w:date="2024-04-18T18:06:00Z"/>
                <w:lang w:eastAsia="zh-CN"/>
              </w:rPr>
            </w:pPr>
            <w:ins w:id="2048" w:author="Maheshwari Richa (1INC24)" w:date="2024-04-18T18:06:00Z">
              <w:r w:rsidRPr="00785870">
                <w:rPr>
                  <w:lang w:eastAsia="zh-CN"/>
                </w:rPr>
                <w:t xml:space="preserve">        </w:t>
              </w:r>
              <w:r w:rsidRPr="00785870">
                <w:t>}</w:t>
              </w:r>
            </w:ins>
          </w:p>
        </w:tc>
        <w:tc>
          <w:tcPr>
            <w:tcW w:w="2377" w:type="dxa"/>
            <w:shd w:val="clear" w:color="auto" w:fill="auto"/>
          </w:tcPr>
          <w:p w14:paraId="22A04E66" w14:textId="77777777" w:rsidR="00A21E86" w:rsidRPr="00785870" w:rsidRDefault="00A21E86" w:rsidP="00A21E86">
            <w:pPr>
              <w:pStyle w:val="TAL"/>
              <w:rPr>
                <w:ins w:id="2049" w:author="Maheshwari Richa (1INC24)" w:date="2024-04-18T18:06:00Z"/>
                <w:lang w:eastAsia="zh-CN"/>
              </w:rPr>
            </w:pPr>
          </w:p>
        </w:tc>
        <w:tc>
          <w:tcPr>
            <w:tcW w:w="1590" w:type="dxa"/>
            <w:shd w:val="clear" w:color="auto" w:fill="auto"/>
          </w:tcPr>
          <w:p w14:paraId="7AEC57D9" w14:textId="77777777" w:rsidR="00A21E86" w:rsidRPr="00785870" w:rsidRDefault="00A21E86" w:rsidP="00A21E86">
            <w:pPr>
              <w:pStyle w:val="TAL"/>
              <w:rPr>
                <w:ins w:id="2050" w:author="Maheshwari Richa (1INC24)" w:date="2024-04-18T18:06:00Z"/>
                <w:rFonts w:eastAsia="MS Mincho"/>
              </w:rPr>
            </w:pPr>
          </w:p>
        </w:tc>
        <w:tc>
          <w:tcPr>
            <w:tcW w:w="1104" w:type="dxa"/>
            <w:shd w:val="clear" w:color="auto" w:fill="auto"/>
          </w:tcPr>
          <w:p w14:paraId="57F313E5" w14:textId="77777777" w:rsidR="00A21E86" w:rsidRPr="00785870" w:rsidRDefault="00A21E86" w:rsidP="00A21E86">
            <w:pPr>
              <w:pStyle w:val="TAL"/>
              <w:rPr>
                <w:ins w:id="2051" w:author="Maheshwari Richa (1INC24)" w:date="2024-04-18T18:06:00Z"/>
                <w:rFonts w:eastAsia="MS Mincho"/>
              </w:rPr>
            </w:pPr>
          </w:p>
        </w:tc>
      </w:tr>
      <w:tr w:rsidR="00A21E86" w:rsidRPr="00785870" w14:paraId="028A2316" w14:textId="77777777" w:rsidTr="003E7354">
        <w:trPr>
          <w:jc w:val="center"/>
          <w:ins w:id="2052" w:author="Maheshwari Richa (1INC24)" w:date="2024-04-18T18:06:00Z"/>
        </w:trPr>
        <w:tc>
          <w:tcPr>
            <w:tcW w:w="4535" w:type="dxa"/>
            <w:shd w:val="clear" w:color="auto" w:fill="auto"/>
          </w:tcPr>
          <w:p w14:paraId="2D8A3686" w14:textId="77777777" w:rsidR="00A21E86" w:rsidRPr="00785870" w:rsidRDefault="00A21E86" w:rsidP="00A21E86">
            <w:pPr>
              <w:pStyle w:val="TAL"/>
              <w:rPr>
                <w:ins w:id="2053" w:author="Maheshwari Richa (1INC24)" w:date="2024-04-18T18:06:00Z"/>
                <w:lang w:eastAsia="zh-CN"/>
              </w:rPr>
            </w:pPr>
            <w:ins w:id="2054" w:author="Maheshwari Richa (1INC24)" w:date="2024-04-18T18:06:00Z">
              <w:r w:rsidRPr="00785870">
                <w:rPr>
                  <w:lang w:eastAsia="zh-CN"/>
                </w:rPr>
                <w:t xml:space="preserve">        </w:t>
              </w:r>
              <w:r w:rsidRPr="00785870">
                <w:rPr>
                  <w:snapToGrid w:val="0"/>
                </w:rPr>
                <w:t>NR-DL-PRS-AssistanceDataPerTRP</w:t>
              </w:r>
              <w:r w:rsidRPr="00785870">
                <w:t>-r16</w:t>
              </w:r>
              <w:r w:rsidRPr="00785870">
                <w:rPr>
                  <w:lang w:eastAsia="zh-CN"/>
                </w:rPr>
                <w:t xml:space="preserve">[3] </w:t>
              </w:r>
              <w:r w:rsidRPr="00785870">
                <w:t>SEQUENCE</w:t>
              </w:r>
              <w:r w:rsidRPr="00785870">
                <w:rPr>
                  <w:lang w:eastAsia="zh-CN"/>
                </w:rPr>
                <w:t xml:space="preserve"> </w:t>
              </w:r>
              <w:r w:rsidRPr="00785870">
                <w:t>{</w:t>
              </w:r>
            </w:ins>
          </w:p>
        </w:tc>
        <w:tc>
          <w:tcPr>
            <w:tcW w:w="2377" w:type="dxa"/>
            <w:shd w:val="clear" w:color="auto" w:fill="auto"/>
          </w:tcPr>
          <w:p w14:paraId="2A5A8CD2" w14:textId="77777777" w:rsidR="00A21E86" w:rsidRPr="00785870" w:rsidRDefault="00A21E86" w:rsidP="00A21E86">
            <w:pPr>
              <w:pStyle w:val="TAL"/>
              <w:rPr>
                <w:ins w:id="2055" w:author="Maheshwari Richa (1INC24)" w:date="2024-04-18T18:06:00Z"/>
                <w:lang w:eastAsia="zh-CN"/>
              </w:rPr>
            </w:pPr>
          </w:p>
        </w:tc>
        <w:tc>
          <w:tcPr>
            <w:tcW w:w="1590" w:type="dxa"/>
            <w:shd w:val="clear" w:color="auto" w:fill="auto"/>
          </w:tcPr>
          <w:p w14:paraId="6ED91B78" w14:textId="77777777" w:rsidR="00A21E86" w:rsidRPr="00785870" w:rsidRDefault="00A21E86" w:rsidP="00A21E86">
            <w:pPr>
              <w:pStyle w:val="TAL"/>
              <w:rPr>
                <w:ins w:id="2056" w:author="Maheshwari Richa (1INC24)" w:date="2024-04-18T18:06:00Z"/>
                <w:rFonts w:eastAsia="MS Mincho"/>
              </w:rPr>
            </w:pPr>
            <w:ins w:id="2057" w:author="Maheshwari Richa (1INC24)" w:date="2024-04-18T18:06:00Z">
              <w:r w:rsidRPr="00785870">
                <w:rPr>
                  <w:lang w:eastAsia="zh-CN"/>
                </w:rPr>
                <w:t>entry 3</w:t>
              </w:r>
            </w:ins>
          </w:p>
        </w:tc>
        <w:tc>
          <w:tcPr>
            <w:tcW w:w="1104" w:type="dxa"/>
            <w:shd w:val="clear" w:color="auto" w:fill="auto"/>
          </w:tcPr>
          <w:p w14:paraId="19FFB9DD" w14:textId="77777777" w:rsidR="00A21E86" w:rsidRPr="00785870" w:rsidRDefault="00A21E86" w:rsidP="00A21E86">
            <w:pPr>
              <w:pStyle w:val="TAL"/>
              <w:rPr>
                <w:ins w:id="2058" w:author="Maheshwari Richa (1INC24)" w:date="2024-04-18T18:06:00Z"/>
                <w:rFonts w:eastAsia="MS Mincho"/>
              </w:rPr>
            </w:pPr>
            <w:ins w:id="2059" w:author="Maheshwari Richa (1INC24)" w:date="2024-04-18T18:06:00Z">
              <w:r w:rsidRPr="00785870">
                <w:rPr>
                  <w:lang w:eastAsia="zh-CN"/>
                </w:rPr>
                <w:t>Cell 3</w:t>
              </w:r>
            </w:ins>
          </w:p>
        </w:tc>
      </w:tr>
      <w:tr w:rsidR="00A21E86" w:rsidRPr="00785870" w14:paraId="474B516A" w14:textId="77777777" w:rsidTr="003E7354">
        <w:trPr>
          <w:jc w:val="center"/>
          <w:ins w:id="2060" w:author="Maheshwari Richa (1INC24)" w:date="2024-04-18T18:06:00Z"/>
        </w:trPr>
        <w:tc>
          <w:tcPr>
            <w:tcW w:w="4535" w:type="dxa"/>
            <w:shd w:val="clear" w:color="auto" w:fill="auto"/>
          </w:tcPr>
          <w:p w14:paraId="0870C7A1" w14:textId="77777777" w:rsidR="00A21E86" w:rsidRPr="00785870" w:rsidRDefault="00A21E86" w:rsidP="00A21E86">
            <w:pPr>
              <w:pStyle w:val="TAL"/>
              <w:rPr>
                <w:ins w:id="2061" w:author="Maheshwari Richa (1INC24)" w:date="2024-04-18T18:06:00Z"/>
                <w:lang w:eastAsia="zh-CN"/>
              </w:rPr>
            </w:pPr>
            <w:ins w:id="2062" w:author="Maheshwari Richa (1INC24)" w:date="2024-04-18T18:06:00Z">
              <w:r w:rsidRPr="00785870">
                <w:rPr>
                  <w:lang w:eastAsia="zh-CN"/>
                </w:rPr>
                <w:lastRenderedPageBreak/>
                <w:t xml:space="preserve">          </w:t>
              </w:r>
              <w:r w:rsidRPr="00785870">
                <w:rPr>
                  <w:snapToGrid w:val="0"/>
                </w:rPr>
                <w:t>dl-PRS-ID-r16</w:t>
              </w:r>
            </w:ins>
          </w:p>
        </w:tc>
        <w:tc>
          <w:tcPr>
            <w:tcW w:w="2377" w:type="dxa"/>
            <w:shd w:val="clear" w:color="auto" w:fill="auto"/>
          </w:tcPr>
          <w:p w14:paraId="69A72DA6" w14:textId="77777777" w:rsidR="00A21E86" w:rsidRPr="00785870" w:rsidRDefault="00A21E86" w:rsidP="00A21E86">
            <w:pPr>
              <w:pStyle w:val="TAL"/>
              <w:rPr>
                <w:ins w:id="2063" w:author="Maheshwari Richa (1INC24)" w:date="2024-04-18T18:06:00Z"/>
                <w:lang w:eastAsia="zh-CN"/>
              </w:rPr>
            </w:pPr>
            <w:ins w:id="2064" w:author="Maheshwari Richa (1INC24)" w:date="2024-04-18T18:06:00Z">
              <w:r w:rsidRPr="00785870">
                <w:rPr>
                  <w:lang w:eastAsia="zh-CN"/>
                </w:rPr>
                <w:t>2</w:t>
              </w:r>
            </w:ins>
          </w:p>
        </w:tc>
        <w:tc>
          <w:tcPr>
            <w:tcW w:w="1590" w:type="dxa"/>
            <w:shd w:val="clear" w:color="auto" w:fill="auto"/>
          </w:tcPr>
          <w:p w14:paraId="4D8F390C" w14:textId="77777777" w:rsidR="00A21E86" w:rsidRPr="00785870" w:rsidRDefault="00A21E86" w:rsidP="00A21E86">
            <w:pPr>
              <w:pStyle w:val="TAL"/>
              <w:rPr>
                <w:ins w:id="2065" w:author="Maheshwari Richa (1INC24)" w:date="2024-04-18T18:06:00Z"/>
                <w:rFonts w:eastAsia="MS Mincho"/>
              </w:rPr>
            </w:pPr>
          </w:p>
        </w:tc>
        <w:tc>
          <w:tcPr>
            <w:tcW w:w="1104" w:type="dxa"/>
            <w:shd w:val="clear" w:color="auto" w:fill="auto"/>
          </w:tcPr>
          <w:p w14:paraId="0A8C66AA" w14:textId="77777777" w:rsidR="00A21E86" w:rsidRPr="00785870" w:rsidRDefault="00A21E86" w:rsidP="00A21E86">
            <w:pPr>
              <w:pStyle w:val="TAL"/>
              <w:rPr>
                <w:ins w:id="2066" w:author="Maheshwari Richa (1INC24)" w:date="2024-04-18T18:06:00Z"/>
                <w:rFonts w:eastAsia="MS Mincho"/>
              </w:rPr>
            </w:pPr>
          </w:p>
        </w:tc>
      </w:tr>
      <w:tr w:rsidR="00A21E86" w:rsidRPr="00785870" w14:paraId="528737EF" w14:textId="77777777" w:rsidTr="003E7354">
        <w:trPr>
          <w:jc w:val="center"/>
          <w:ins w:id="2067" w:author="Maheshwari Richa (1INC24)" w:date="2024-04-18T18:06:00Z"/>
        </w:trPr>
        <w:tc>
          <w:tcPr>
            <w:tcW w:w="4535" w:type="dxa"/>
            <w:shd w:val="clear" w:color="auto" w:fill="auto"/>
          </w:tcPr>
          <w:p w14:paraId="2F7F1831" w14:textId="77777777" w:rsidR="00A21E86" w:rsidRPr="00785870" w:rsidRDefault="00A21E86" w:rsidP="00A21E86">
            <w:pPr>
              <w:pStyle w:val="TAL"/>
              <w:rPr>
                <w:ins w:id="2068" w:author="Maheshwari Richa (1INC24)" w:date="2024-04-18T18:06:00Z"/>
                <w:lang w:eastAsia="zh-CN"/>
              </w:rPr>
            </w:pPr>
            <w:ins w:id="2069" w:author="Maheshwari Richa (1INC24)" w:date="2024-04-18T18:06:00Z">
              <w:r w:rsidRPr="00785870">
                <w:rPr>
                  <w:lang w:eastAsia="zh-CN"/>
                </w:rPr>
                <w:t xml:space="preserve">          </w:t>
              </w:r>
              <w:r w:rsidRPr="00785870">
                <w:rPr>
                  <w:snapToGrid w:val="0"/>
                </w:rPr>
                <w:t>nr-PhysCellID-r16</w:t>
              </w:r>
            </w:ins>
          </w:p>
        </w:tc>
        <w:tc>
          <w:tcPr>
            <w:tcW w:w="2377" w:type="dxa"/>
            <w:shd w:val="clear" w:color="auto" w:fill="auto"/>
          </w:tcPr>
          <w:p w14:paraId="39CFCA9F" w14:textId="77777777" w:rsidR="00A21E86" w:rsidRPr="00785870" w:rsidRDefault="00A21E86" w:rsidP="00A21E86">
            <w:pPr>
              <w:pStyle w:val="TAL"/>
              <w:rPr>
                <w:ins w:id="2070" w:author="Maheshwari Richa (1INC24)" w:date="2024-04-18T18:06:00Z"/>
                <w:lang w:eastAsia="zh-CN"/>
              </w:rPr>
            </w:pPr>
            <w:ins w:id="2071" w:author="Maheshwari Richa (1INC24)" w:date="2024-04-18T18:06:00Z">
              <w:r w:rsidRPr="00785870">
                <w:rPr>
                  <w:lang w:eastAsia="zh-CN"/>
                </w:rPr>
                <w:t>Cell 3</w:t>
              </w:r>
            </w:ins>
          </w:p>
        </w:tc>
        <w:tc>
          <w:tcPr>
            <w:tcW w:w="1590" w:type="dxa"/>
            <w:shd w:val="clear" w:color="auto" w:fill="auto"/>
          </w:tcPr>
          <w:p w14:paraId="739CFFCA" w14:textId="77777777" w:rsidR="00A21E86" w:rsidRPr="00785870" w:rsidRDefault="00A21E86" w:rsidP="00A21E86">
            <w:pPr>
              <w:pStyle w:val="TAL"/>
              <w:rPr>
                <w:ins w:id="2072" w:author="Maheshwari Richa (1INC24)" w:date="2024-04-18T18:06:00Z"/>
                <w:rFonts w:eastAsia="MS Mincho"/>
              </w:rPr>
            </w:pPr>
          </w:p>
        </w:tc>
        <w:tc>
          <w:tcPr>
            <w:tcW w:w="1104" w:type="dxa"/>
            <w:shd w:val="clear" w:color="auto" w:fill="auto"/>
          </w:tcPr>
          <w:p w14:paraId="690DD3E7" w14:textId="77777777" w:rsidR="00A21E86" w:rsidRPr="00785870" w:rsidRDefault="00A21E86" w:rsidP="00A21E86">
            <w:pPr>
              <w:pStyle w:val="TAL"/>
              <w:rPr>
                <w:ins w:id="2073" w:author="Maheshwari Richa (1INC24)" w:date="2024-04-18T18:06:00Z"/>
                <w:rFonts w:eastAsia="MS Mincho"/>
              </w:rPr>
            </w:pPr>
          </w:p>
        </w:tc>
      </w:tr>
      <w:tr w:rsidR="00A21E86" w:rsidRPr="00785870" w14:paraId="2F1DB72C" w14:textId="77777777" w:rsidTr="003E7354">
        <w:trPr>
          <w:jc w:val="center"/>
          <w:ins w:id="2074" w:author="Maheshwari Richa (1INC24)" w:date="2024-04-18T18:06:00Z"/>
        </w:trPr>
        <w:tc>
          <w:tcPr>
            <w:tcW w:w="4535" w:type="dxa"/>
            <w:shd w:val="clear" w:color="auto" w:fill="auto"/>
          </w:tcPr>
          <w:p w14:paraId="28799EB2" w14:textId="77777777" w:rsidR="00A21E86" w:rsidRPr="00785870" w:rsidRDefault="00A21E86" w:rsidP="00A21E86">
            <w:pPr>
              <w:pStyle w:val="TAL"/>
              <w:rPr>
                <w:ins w:id="2075" w:author="Maheshwari Richa (1INC24)" w:date="2024-04-18T18:06:00Z"/>
                <w:lang w:eastAsia="zh-CN"/>
              </w:rPr>
            </w:pPr>
            <w:ins w:id="2076" w:author="Maheshwari Richa (1INC24)" w:date="2024-04-18T18:06:00Z">
              <w:r w:rsidRPr="00785870">
                <w:rPr>
                  <w:lang w:eastAsia="zh-CN"/>
                </w:rPr>
                <w:t xml:space="preserve">          </w:t>
              </w:r>
              <w:r w:rsidRPr="00785870">
                <w:rPr>
                  <w:snapToGrid w:val="0"/>
                </w:rPr>
                <w:t>nr-CellGlobalID-r16</w:t>
              </w:r>
            </w:ins>
          </w:p>
        </w:tc>
        <w:tc>
          <w:tcPr>
            <w:tcW w:w="2377" w:type="dxa"/>
            <w:shd w:val="clear" w:color="auto" w:fill="auto"/>
          </w:tcPr>
          <w:p w14:paraId="5CC9E875" w14:textId="77777777" w:rsidR="00A21E86" w:rsidRPr="00785870" w:rsidRDefault="00A21E86" w:rsidP="00A21E86">
            <w:pPr>
              <w:pStyle w:val="TAL"/>
              <w:rPr>
                <w:ins w:id="2077" w:author="Maheshwari Richa (1INC24)" w:date="2024-04-18T18:06:00Z"/>
                <w:lang w:eastAsia="zh-CN"/>
              </w:rPr>
            </w:pPr>
            <w:ins w:id="2078" w:author="Maheshwari Richa (1INC24)" w:date="2024-04-18T18:06:00Z">
              <w:r w:rsidRPr="00785870">
                <w:rPr>
                  <w:lang w:eastAsia="zh-CN"/>
                </w:rPr>
                <w:t>Cell 3</w:t>
              </w:r>
            </w:ins>
          </w:p>
        </w:tc>
        <w:tc>
          <w:tcPr>
            <w:tcW w:w="1590" w:type="dxa"/>
            <w:shd w:val="clear" w:color="auto" w:fill="auto"/>
          </w:tcPr>
          <w:p w14:paraId="48E7A985" w14:textId="77777777" w:rsidR="00A21E86" w:rsidRPr="00785870" w:rsidRDefault="00A21E86" w:rsidP="00A21E86">
            <w:pPr>
              <w:pStyle w:val="TAL"/>
              <w:rPr>
                <w:ins w:id="2079" w:author="Maheshwari Richa (1INC24)" w:date="2024-04-18T18:06:00Z"/>
                <w:rFonts w:eastAsia="MS Mincho"/>
              </w:rPr>
            </w:pPr>
          </w:p>
        </w:tc>
        <w:tc>
          <w:tcPr>
            <w:tcW w:w="1104" w:type="dxa"/>
            <w:shd w:val="clear" w:color="auto" w:fill="auto"/>
          </w:tcPr>
          <w:p w14:paraId="7A5F250F" w14:textId="77777777" w:rsidR="00A21E86" w:rsidRPr="00785870" w:rsidRDefault="00A21E86" w:rsidP="00A21E86">
            <w:pPr>
              <w:pStyle w:val="TAL"/>
              <w:rPr>
                <w:ins w:id="2080" w:author="Maheshwari Richa (1INC24)" w:date="2024-04-18T18:06:00Z"/>
                <w:rFonts w:eastAsia="MS Mincho"/>
              </w:rPr>
            </w:pPr>
          </w:p>
        </w:tc>
      </w:tr>
      <w:tr w:rsidR="00A21E86" w:rsidRPr="00785870" w14:paraId="6A178F35" w14:textId="77777777" w:rsidTr="003E7354">
        <w:trPr>
          <w:jc w:val="center"/>
          <w:ins w:id="2081" w:author="Maheshwari Richa (1INC24)" w:date="2024-04-18T18:06:00Z"/>
        </w:trPr>
        <w:tc>
          <w:tcPr>
            <w:tcW w:w="4535" w:type="dxa"/>
            <w:shd w:val="clear" w:color="auto" w:fill="auto"/>
          </w:tcPr>
          <w:p w14:paraId="2208DD3E" w14:textId="77777777" w:rsidR="00A21E86" w:rsidRPr="00785870" w:rsidRDefault="00A21E86" w:rsidP="00A21E86">
            <w:pPr>
              <w:pStyle w:val="TAL"/>
              <w:rPr>
                <w:ins w:id="2082" w:author="Maheshwari Richa (1INC24)" w:date="2024-04-18T18:06:00Z"/>
                <w:lang w:eastAsia="zh-CN"/>
              </w:rPr>
            </w:pPr>
            <w:ins w:id="2083" w:author="Maheshwari Richa (1INC24)" w:date="2024-04-18T18:06:00Z">
              <w:r w:rsidRPr="00785870">
                <w:rPr>
                  <w:lang w:eastAsia="zh-CN"/>
                </w:rPr>
                <w:t xml:space="preserve">          </w:t>
              </w:r>
              <w:r w:rsidRPr="00785870">
                <w:t>nr-ARFCN</w:t>
              </w:r>
              <w:r w:rsidRPr="00785870">
                <w:rPr>
                  <w:snapToGrid w:val="0"/>
                </w:rPr>
                <w:t>-r16</w:t>
              </w:r>
            </w:ins>
          </w:p>
        </w:tc>
        <w:tc>
          <w:tcPr>
            <w:tcW w:w="2377" w:type="dxa"/>
            <w:shd w:val="clear" w:color="auto" w:fill="auto"/>
          </w:tcPr>
          <w:p w14:paraId="491C4739" w14:textId="77777777" w:rsidR="00A21E86" w:rsidRPr="00785870" w:rsidRDefault="00A21E86" w:rsidP="00A21E86">
            <w:pPr>
              <w:pStyle w:val="TAL"/>
              <w:rPr>
                <w:ins w:id="2084" w:author="Maheshwari Richa (1INC24)" w:date="2024-04-18T18:06:00Z"/>
                <w:lang w:eastAsia="zh-CN"/>
              </w:rPr>
            </w:pPr>
            <w:ins w:id="2085" w:author="Maheshwari Richa (1INC24)" w:date="2024-04-18T18:06:00Z">
              <w:r w:rsidRPr="00785870">
                <w:rPr>
                  <w:lang w:eastAsia="zh-CN"/>
                </w:rPr>
                <w:t>Cell 3</w:t>
              </w:r>
            </w:ins>
          </w:p>
        </w:tc>
        <w:tc>
          <w:tcPr>
            <w:tcW w:w="1590" w:type="dxa"/>
            <w:shd w:val="clear" w:color="auto" w:fill="auto"/>
          </w:tcPr>
          <w:p w14:paraId="5CE53C48" w14:textId="77777777" w:rsidR="00A21E86" w:rsidRPr="00785870" w:rsidRDefault="00A21E86" w:rsidP="00A21E86">
            <w:pPr>
              <w:pStyle w:val="TAL"/>
              <w:rPr>
                <w:ins w:id="2086" w:author="Maheshwari Richa (1INC24)" w:date="2024-04-18T18:06:00Z"/>
                <w:rFonts w:eastAsia="MS Mincho"/>
              </w:rPr>
            </w:pPr>
          </w:p>
        </w:tc>
        <w:tc>
          <w:tcPr>
            <w:tcW w:w="1104" w:type="dxa"/>
            <w:shd w:val="clear" w:color="auto" w:fill="auto"/>
          </w:tcPr>
          <w:p w14:paraId="6146898B" w14:textId="77777777" w:rsidR="00A21E86" w:rsidRPr="00785870" w:rsidRDefault="00A21E86" w:rsidP="00A21E86">
            <w:pPr>
              <w:pStyle w:val="TAL"/>
              <w:rPr>
                <w:ins w:id="2087" w:author="Maheshwari Richa (1INC24)" w:date="2024-04-18T18:06:00Z"/>
                <w:rFonts w:eastAsia="MS Mincho"/>
              </w:rPr>
            </w:pPr>
          </w:p>
        </w:tc>
      </w:tr>
      <w:tr w:rsidR="00A21E86" w:rsidRPr="00785870" w14:paraId="3CD21CD1" w14:textId="77777777" w:rsidTr="003E7354">
        <w:trPr>
          <w:jc w:val="center"/>
          <w:ins w:id="2088" w:author="Maheshwari Richa (1INC24)" w:date="2024-04-18T18:06:00Z"/>
        </w:trPr>
        <w:tc>
          <w:tcPr>
            <w:tcW w:w="4535" w:type="dxa"/>
            <w:shd w:val="clear" w:color="auto" w:fill="auto"/>
          </w:tcPr>
          <w:p w14:paraId="24DDCBCF" w14:textId="77777777" w:rsidR="00A21E86" w:rsidRPr="00785870" w:rsidRDefault="00A21E86" w:rsidP="00A21E86">
            <w:pPr>
              <w:pStyle w:val="TAL"/>
              <w:rPr>
                <w:ins w:id="2089" w:author="Maheshwari Richa (1INC24)" w:date="2024-04-18T18:06:00Z"/>
                <w:lang w:eastAsia="zh-CN"/>
              </w:rPr>
            </w:pPr>
            <w:ins w:id="2090" w:author="Maheshwari Richa (1INC24)" w:date="2024-04-18T18:0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BE078B9" w14:textId="77777777" w:rsidR="00A21E86" w:rsidRPr="00785870" w:rsidRDefault="00A21E86" w:rsidP="00A21E86">
            <w:pPr>
              <w:pStyle w:val="TAL"/>
              <w:rPr>
                <w:ins w:id="2091" w:author="Maheshwari Richa (1INC24)" w:date="2024-04-18T18:06:00Z"/>
                <w:lang w:eastAsia="zh-CN"/>
              </w:rPr>
            </w:pPr>
          </w:p>
        </w:tc>
        <w:tc>
          <w:tcPr>
            <w:tcW w:w="1590" w:type="dxa"/>
            <w:shd w:val="clear" w:color="auto" w:fill="auto"/>
          </w:tcPr>
          <w:p w14:paraId="1D8437B6" w14:textId="77777777" w:rsidR="00A21E86" w:rsidRPr="00785870" w:rsidRDefault="00A21E86" w:rsidP="00A21E86">
            <w:pPr>
              <w:pStyle w:val="TAL"/>
              <w:rPr>
                <w:ins w:id="2092" w:author="Maheshwari Richa (1INC24)" w:date="2024-04-18T18:06:00Z"/>
                <w:rFonts w:eastAsia="MS Mincho"/>
              </w:rPr>
            </w:pPr>
          </w:p>
        </w:tc>
        <w:tc>
          <w:tcPr>
            <w:tcW w:w="1104" w:type="dxa"/>
            <w:shd w:val="clear" w:color="auto" w:fill="auto"/>
          </w:tcPr>
          <w:p w14:paraId="745A072C" w14:textId="77777777" w:rsidR="00A21E86" w:rsidRPr="00785870" w:rsidRDefault="00A21E86" w:rsidP="00A21E86">
            <w:pPr>
              <w:pStyle w:val="TAL"/>
              <w:rPr>
                <w:ins w:id="2093" w:author="Maheshwari Richa (1INC24)" w:date="2024-04-18T18:06:00Z"/>
                <w:rFonts w:eastAsia="MS Mincho"/>
              </w:rPr>
            </w:pPr>
          </w:p>
        </w:tc>
      </w:tr>
      <w:tr w:rsidR="00A21E86" w:rsidRPr="00785870" w14:paraId="1BAB4023" w14:textId="77777777" w:rsidTr="003E7354">
        <w:trPr>
          <w:jc w:val="center"/>
          <w:ins w:id="2094" w:author="Maheshwari Richa (1INC24)" w:date="2024-04-18T18:06:00Z"/>
        </w:trPr>
        <w:tc>
          <w:tcPr>
            <w:tcW w:w="4535" w:type="dxa"/>
            <w:shd w:val="clear" w:color="auto" w:fill="auto"/>
          </w:tcPr>
          <w:p w14:paraId="63A86540" w14:textId="77777777" w:rsidR="00A21E86" w:rsidRPr="00785870" w:rsidRDefault="00A21E86" w:rsidP="00A21E86">
            <w:pPr>
              <w:pStyle w:val="TAL"/>
              <w:rPr>
                <w:ins w:id="2095" w:author="Maheshwari Richa (1INC24)" w:date="2024-04-18T18:06:00Z"/>
                <w:lang w:eastAsia="zh-CN"/>
              </w:rPr>
            </w:pPr>
            <w:ins w:id="2096" w:author="Maheshwari Richa (1INC24)" w:date="2024-04-18T18:06:00Z">
              <w:r w:rsidRPr="00785870">
                <w:rPr>
                  <w:lang w:eastAsia="zh-CN"/>
                </w:rPr>
                <w:t xml:space="preserve">            </w:t>
              </w:r>
              <w:r w:rsidRPr="00785870">
                <w:t>sfn-Offset-r16</w:t>
              </w:r>
            </w:ins>
          </w:p>
        </w:tc>
        <w:tc>
          <w:tcPr>
            <w:tcW w:w="2377" w:type="dxa"/>
            <w:shd w:val="clear" w:color="auto" w:fill="auto"/>
          </w:tcPr>
          <w:p w14:paraId="4E413499" w14:textId="77777777" w:rsidR="00A21E86" w:rsidRPr="00785870" w:rsidRDefault="00A21E86" w:rsidP="00A21E86">
            <w:pPr>
              <w:pStyle w:val="TAL"/>
              <w:rPr>
                <w:ins w:id="2097" w:author="Maheshwari Richa (1INC24)" w:date="2024-04-18T18:06:00Z"/>
                <w:lang w:eastAsia="zh-CN"/>
              </w:rPr>
            </w:pPr>
            <w:ins w:id="2098" w:author="Maheshwari Richa (1INC24)" w:date="2024-04-18T18:06:00Z">
              <w:r w:rsidRPr="00785870">
                <w:rPr>
                  <w:lang w:eastAsia="zh-CN"/>
                </w:rPr>
                <w:t>0</w:t>
              </w:r>
            </w:ins>
          </w:p>
        </w:tc>
        <w:tc>
          <w:tcPr>
            <w:tcW w:w="1590" w:type="dxa"/>
            <w:shd w:val="clear" w:color="auto" w:fill="auto"/>
          </w:tcPr>
          <w:p w14:paraId="368B9E16" w14:textId="77777777" w:rsidR="00A21E86" w:rsidRPr="00785870" w:rsidRDefault="00A21E86" w:rsidP="00A21E86">
            <w:pPr>
              <w:pStyle w:val="TAL"/>
              <w:rPr>
                <w:ins w:id="2099" w:author="Maheshwari Richa (1INC24)" w:date="2024-04-18T18:06:00Z"/>
                <w:rFonts w:eastAsia="MS Mincho"/>
              </w:rPr>
            </w:pPr>
          </w:p>
        </w:tc>
        <w:tc>
          <w:tcPr>
            <w:tcW w:w="1104" w:type="dxa"/>
            <w:shd w:val="clear" w:color="auto" w:fill="auto"/>
          </w:tcPr>
          <w:p w14:paraId="253C76EE" w14:textId="77777777" w:rsidR="00A21E86" w:rsidRPr="00785870" w:rsidRDefault="00A21E86" w:rsidP="00A21E86">
            <w:pPr>
              <w:pStyle w:val="TAL"/>
              <w:rPr>
                <w:ins w:id="2100" w:author="Maheshwari Richa (1INC24)" w:date="2024-04-18T18:06:00Z"/>
                <w:rFonts w:eastAsia="MS Mincho"/>
              </w:rPr>
            </w:pPr>
          </w:p>
        </w:tc>
      </w:tr>
      <w:tr w:rsidR="00A21E86" w:rsidRPr="00785870" w14:paraId="3E656BF2" w14:textId="77777777" w:rsidTr="003E7354">
        <w:trPr>
          <w:jc w:val="center"/>
          <w:ins w:id="2101" w:author="Maheshwari Richa (1INC24)" w:date="2024-04-18T18:06:00Z"/>
        </w:trPr>
        <w:tc>
          <w:tcPr>
            <w:tcW w:w="4535" w:type="dxa"/>
            <w:shd w:val="clear" w:color="auto" w:fill="auto"/>
          </w:tcPr>
          <w:p w14:paraId="13C8309F" w14:textId="77777777" w:rsidR="00A21E86" w:rsidRPr="00785870" w:rsidRDefault="00A21E86" w:rsidP="00A21E86">
            <w:pPr>
              <w:pStyle w:val="TAL"/>
              <w:rPr>
                <w:ins w:id="2102" w:author="Maheshwari Richa (1INC24)" w:date="2024-04-18T18:06:00Z"/>
                <w:lang w:eastAsia="zh-CN"/>
              </w:rPr>
            </w:pPr>
            <w:ins w:id="2103" w:author="Maheshwari Richa (1INC24)" w:date="2024-04-18T18:06:00Z">
              <w:r w:rsidRPr="00785870">
                <w:rPr>
                  <w:lang w:eastAsia="zh-CN"/>
                </w:rPr>
                <w:t xml:space="preserve">            </w:t>
              </w:r>
              <w:r w:rsidRPr="00785870">
                <w:t>integerSubframeOffset-r16</w:t>
              </w:r>
            </w:ins>
          </w:p>
        </w:tc>
        <w:tc>
          <w:tcPr>
            <w:tcW w:w="2377" w:type="dxa"/>
            <w:shd w:val="clear" w:color="auto" w:fill="auto"/>
          </w:tcPr>
          <w:p w14:paraId="01FDF631" w14:textId="77777777" w:rsidR="00A21E86" w:rsidRPr="00785870" w:rsidRDefault="00A21E86" w:rsidP="00A21E86">
            <w:pPr>
              <w:pStyle w:val="TAL"/>
              <w:rPr>
                <w:ins w:id="2104" w:author="Maheshwari Richa (1INC24)" w:date="2024-04-18T18:06:00Z"/>
                <w:lang w:eastAsia="zh-CN"/>
              </w:rPr>
            </w:pPr>
            <w:ins w:id="2105" w:author="Maheshwari Richa (1INC24)" w:date="2024-04-18T18:06:00Z">
              <w:r w:rsidRPr="00785870">
                <w:rPr>
                  <w:lang w:eastAsia="zh-CN"/>
                </w:rPr>
                <w:t>0</w:t>
              </w:r>
            </w:ins>
          </w:p>
        </w:tc>
        <w:tc>
          <w:tcPr>
            <w:tcW w:w="1590" w:type="dxa"/>
            <w:shd w:val="clear" w:color="auto" w:fill="auto"/>
          </w:tcPr>
          <w:p w14:paraId="06DA72A5" w14:textId="77777777" w:rsidR="00A21E86" w:rsidRPr="00785870" w:rsidRDefault="00A21E86" w:rsidP="00A21E86">
            <w:pPr>
              <w:pStyle w:val="TAL"/>
              <w:rPr>
                <w:ins w:id="2106" w:author="Maheshwari Richa (1INC24)" w:date="2024-04-18T18:06:00Z"/>
                <w:rFonts w:eastAsia="MS Mincho"/>
              </w:rPr>
            </w:pPr>
          </w:p>
        </w:tc>
        <w:tc>
          <w:tcPr>
            <w:tcW w:w="1104" w:type="dxa"/>
            <w:shd w:val="clear" w:color="auto" w:fill="auto"/>
          </w:tcPr>
          <w:p w14:paraId="056CEA4E" w14:textId="77777777" w:rsidR="00A21E86" w:rsidRPr="00785870" w:rsidRDefault="00A21E86" w:rsidP="00A21E86">
            <w:pPr>
              <w:pStyle w:val="TAL"/>
              <w:rPr>
                <w:ins w:id="2107" w:author="Maheshwari Richa (1INC24)" w:date="2024-04-18T18:06:00Z"/>
                <w:rFonts w:eastAsia="MS Mincho"/>
              </w:rPr>
            </w:pPr>
          </w:p>
        </w:tc>
      </w:tr>
      <w:tr w:rsidR="00A21E86" w:rsidRPr="00785870" w14:paraId="7381066D" w14:textId="77777777" w:rsidTr="003E7354">
        <w:trPr>
          <w:jc w:val="center"/>
          <w:ins w:id="2108" w:author="Maheshwari Richa (1INC24)" w:date="2024-04-18T18:06:00Z"/>
        </w:trPr>
        <w:tc>
          <w:tcPr>
            <w:tcW w:w="4535" w:type="dxa"/>
            <w:shd w:val="clear" w:color="auto" w:fill="auto"/>
          </w:tcPr>
          <w:p w14:paraId="53EB07A5" w14:textId="77777777" w:rsidR="00A21E86" w:rsidRPr="00785870" w:rsidRDefault="00A21E86" w:rsidP="00A21E86">
            <w:pPr>
              <w:pStyle w:val="TAL"/>
              <w:rPr>
                <w:ins w:id="2109" w:author="Maheshwari Richa (1INC24)" w:date="2024-04-18T18:06:00Z"/>
                <w:lang w:eastAsia="zh-CN"/>
              </w:rPr>
            </w:pPr>
            <w:ins w:id="2110" w:author="Maheshwari Richa (1INC24)" w:date="2024-04-18T18:06:00Z">
              <w:r w:rsidRPr="00785870">
                <w:rPr>
                  <w:lang w:eastAsia="zh-CN"/>
                </w:rPr>
                <w:t xml:space="preserve">          </w:t>
              </w:r>
              <w:r w:rsidRPr="00785870">
                <w:t>}</w:t>
              </w:r>
            </w:ins>
          </w:p>
        </w:tc>
        <w:tc>
          <w:tcPr>
            <w:tcW w:w="2377" w:type="dxa"/>
            <w:shd w:val="clear" w:color="auto" w:fill="auto"/>
          </w:tcPr>
          <w:p w14:paraId="7A912AFE" w14:textId="77777777" w:rsidR="00A21E86" w:rsidRPr="00785870" w:rsidRDefault="00A21E86" w:rsidP="00A21E86">
            <w:pPr>
              <w:pStyle w:val="TAL"/>
              <w:rPr>
                <w:ins w:id="2111" w:author="Maheshwari Richa (1INC24)" w:date="2024-04-18T18:06:00Z"/>
                <w:lang w:eastAsia="zh-CN"/>
              </w:rPr>
            </w:pPr>
          </w:p>
        </w:tc>
        <w:tc>
          <w:tcPr>
            <w:tcW w:w="1590" w:type="dxa"/>
            <w:shd w:val="clear" w:color="auto" w:fill="auto"/>
          </w:tcPr>
          <w:p w14:paraId="2E2B3B40" w14:textId="77777777" w:rsidR="00A21E86" w:rsidRPr="00785870" w:rsidRDefault="00A21E86" w:rsidP="00A21E86">
            <w:pPr>
              <w:pStyle w:val="TAL"/>
              <w:rPr>
                <w:ins w:id="2112" w:author="Maheshwari Richa (1INC24)" w:date="2024-04-18T18:06:00Z"/>
                <w:rFonts w:eastAsia="MS Mincho"/>
              </w:rPr>
            </w:pPr>
          </w:p>
        </w:tc>
        <w:tc>
          <w:tcPr>
            <w:tcW w:w="1104" w:type="dxa"/>
            <w:shd w:val="clear" w:color="auto" w:fill="auto"/>
          </w:tcPr>
          <w:p w14:paraId="4B8CCC28" w14:textId="77777777" w:rsidR="00A21E86" w:rsidRPr="00785870" w:rsidRDefault="00A21E86" w:rsidP="00A21E86">
            <w:pPr>
              <w:pStyle w:val="TAL"/>
              <w:rPr>
                <w:ins w:id="2113" w:author="Maheshwari Richa (1INC24)" w:date="2024-04-18T18:06:00Z"/>
                <w:rFonts w:eastAsia="MS Mincho"/>
              </w:rPr>
            </w:pPr>
          </w:p>
        </w:tc>
      </w:tr>
      <w:tr w:rsidR="00A21E86" w:rsidRPr="00785870" w14:paraId="6257419B" w14:textId="77777777" w:rsidTr="003E7354">
        <w:trPr>
          <w:jc w:val="center"/>
          <w:ins w:id="2114" w:author="Maheshwari Richa (1INC24)" w:date="2024-04-18T18:06:00Z"/>
        </w:trPr>
        <w:tc>
          <w:tcPr>
            <w:tcW w:w="4535" w:type="dxa"/>
            <w:shd w:val="clear" w:color="auto" w:fill="auto"/>
          </w:tcPr>
          <w:p w14:paraId="37E07304" w14:textId="77777777" w:rsidR="00A21E86" w:rsidRPr="00785870" w:rsidRDefault="00A21E86" w:rsidP="00A21E86">
            <w:pPr>
              <w:pStyle w:val="TAL"/>
              <w:rPr>
                <w:ins w:id="2115" w:author="Maheshwari Richa (1INC24)" w:date="2024-04-18T18:06:00Z"/>
                <w:lang w:eastAsia="zh-CN"/>
              </w:rPr>
            </w:pPr>
            <w:ins w:id="2116" w:author="Maheshwari Richa (1INC24)" w:date="2024-04-18T18:06: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38A93E30" w14:textId="77777777" w:rsidR="00A21E86" w:rsidRPr="00785870" w:rsidRDefault="00A21E86" w:rsidP="00A21E86">
            <w:pPr>
              <w:pStyle w:val="TAL"/>
              <w:rPr>
                <w:ins w:id="2117" w:author="Maheshwari Richa (1INC24)" w:date="2024-04-18T18:06:00Z"/>
                <w:lang w:eastAsia="zh-CN"/>
              </w:rPr>
            </w:pPr>
            <w:ins w:id="2118" w:author="Maheshwari Richa (1INC24)" w:date="2024-04-18T18:06:00Z">
              <w:r w:rsidRPr="00785870">
                <w:rPr>
                  <w:lang w:eastAsia="zh-CN"/>
                </w:rPr>
                <w:t>0</w:t>
              </w:r>
            </w:ins>
          </w:p>
        </w:tc>
        <w:tc>
          <w:tcPr>
            <w:tcW w:w="1590" w:type="dxa"/>
            <w:shd w:val="clear" w:color="auto" w:fill="auto"/>
          </w:tcPr>
          <w:p w14:paraId="4FC39A31" w14:textId="79F487D3" w:rsidR="00A21E86" w:rsidRPr="00785870" w:rsidRDefault="00A21E86" w:rsidP="00A21E86">
            <w:pPr>
              <w:pStyle w:val="TAL"/>
              <w:rPr>
                <w:ins w:id="2119" w:author="Maheshwari Richa (1INC24)" w:date="2024-04-18T18:06:00Z"/>
                <w:rFonts w:eastAsia="MS Mincho"/>
              </w:rPr>
            </w:pPr>
          </w:p>
        </w:tc>
        <w:tc>
          <w:tcPr>
            <w:tcW w:w="1104" w:type="dxa"/>
            <w:shd w:val="clear" w:color="auto" w:fill="auto"/>
          </w:tcPr>
          <w:p w14:paraId="1DFF3314" w14:textId="77777777" w:rsidR="00A21E86" w:rsidRPr="00785870" w:rsidRDefault="00A21E86" w:rsidP="00A21E86">
            <w:pPr>
              <w:pStyle w:val="TAL"/>
              <w:rPr>
                <w:ins w:id="2120" w:author="Maheshwari Richa (1INC24)" w:date="2024-04-18T18:06:00Z"/>
                <w:rFonts w:eastAsia="MS Mincho"/>
              </w:rPr>
            </w:pPr>
          </w:p>
        </w:tc>
      </w:tr>
      <w:tr w:rsidR="00A21E86" w:rsidRPr="00785870" w14:paraId="259C42F4" w14:textId="77777777" w:rsidTr="003E7354">
        <w:trPr>
          <w:jc w:val="center"/>
          <w:ins w:id="2121" w:author="Maheshwari Richa (1INC24)" w:date="2024-04-18T18:06:00Z"/>
        </w:trPr>
        <w:tc>
          <w:tcPr>
            <w:tcW w:w="4535" w:type="dxa"/>
            <w:shd w:val="clear" w:color="auto" w:fill="auto"/>
          </w:tcPr>
          <w:p w14:paraId="487CD21E" w14:textId="77777777" w:rsidR="00A21E86" w:rsidRPr="00785870" w:rsidRDefault="00A21E86" w:rsidP="00A21E86">
            <w:pPr>
              <w:pStyle w:val="TAL"/>
              <w:rPr>
                <w:ins w:id="2122" w:author="Maheshwari Richa (1INC24)" w:date="2024-04-18T18:06:00Z"/>
                <w:lang w:eastAsia="zh-CN"/>
              </w:rPr>
            </w:pPr>
            <w:ins w:id="2123" w:author="Maheshwari Richa (1INC24)" w:date="2024-04-18T18:06:00Z">
              <w:r w:rsidRPr="00785870">
                <w:rPr>
                  <w:lang w:eastAsia="zh-CN"/>
                </w:rPr>
                <w:t xml:space="preserve">          </w:t>
              </w:r>
              <w:r w:rsidRPr="00785870">
                <w:t>nr-DL-PRS-ExpectedRSTD-Uncertainty-r16</w:t>
              </w:r>
            </w:ins>
          </w:p>
        </w:tc>
        <w:tc>
          <w:tcPr>
            <w:tcW w:w="2377" w:type="dxa"/>
            <w:shd w:val="clear" w:color="auto" w:fill="auto"/>
          </w:tcPr>
          <w:p w14:paraId="77959792" w14:textId="54B8DF31" w:rsidR="00A21E86" w:rsidRPr="00785870" w:rsidRDefault="004C6FF6" w:rsidP="00A21E86">
            <w:pPr>
              <w:pStyle w:val="TAL"/>
              <w:rPr>
                <w:ins w:id="2124" w:author="Maheshwari Richa (1INC24)" w:date="2024-04-18T18:06:00Z"/>
                <w:lang w:eastAsia="zh-CN"/>
              </w:rPr>
            </w:pPr>
            <w:ins w:id="2125" w:author="Maheshwari Richa (1INC24)" w:date="2024-04-25T17:40:00Z">
              <w:r w:rsidRPr="00785870">
                <w:rPr>
                  <w:rFonts w:cs="Arial"/>
                </w:rPr>
                <w:t xml:space="preserve">As specified in </w:t>
              </w:r>
              <w:r w:rsidRPr="00785870">
                <w:rPr>
                  <w:rFonts w:eastAsia="MS Mincho"/>
                  <w:iCs/>
                </w:rPr>
                <w:t xml:space="preserve">Table </w:t>
              </w:r>
              <w:proofErr w:type="spellStart"/>
              <w:r w:rsidRPr="00785870">
                <w:t>Table</w:t>
              </w:r>
              <w:proofErr w:type="spellEnd"/>
              <w:r w:rsidRPr="00785870">
                <w:t xml:space="preserve"> </w:t>
              </w:r>
              <w:r>
                <w:rPr>
                  <w:lang w:eastAsia="zh-CN"/>
                </w:rPr>
                <w:t>14.2.6</w:t>
              </w:r>
              <w:r w:rsidRPr="00785870">
                <w:rPr>
                  <w:lang w:eastAsia="zh-CN"/>
                </w:rPr>
                <w:t>.5</w:t>
              </w:r>
              <w:r w:rsidRPr="00785870">
                <w:t>-</w:t>
              </w:r>
              <w:r w:rsidRPr="00785870">
                <w:rPr>
                  <w:lang w:eastAsia="zh-CN"/>
                </w:rPr>
                <w:t>1</w:t>
              </w:r>
            </w:ins>
          </w:p>
        </w:tc>
        <w:tc>
          <w:tcPr>
            <w:tcW w:w="1590" w:type="dxa"/>
            <w:shd w:val="clear" w:color="auto" w:fill="auto"/>
          </w:tcPr>
          <w:p w14:paraId="40E4B19A" w14:textId="1BA7702C" w:rsidR="00A21E86" w:rsidRPr="00785870" w:rsidRDefault="00A21E86" w:rsidP="00A21E86">
            <w:pPr>
              <w:pStyle w:val="TAL"/>
              <w:rPr>
                <w:ins w:id="2126" w:author="Maheshwari Richa (1INC24)" w:date="2024-04-18T18:06:00Z"/>
                <w:rFonts w:eastAsia="MS Mincho"/>
              </w:rPr>
            </w:pPr>
          </w:p>
        </w:tc>
        <w:tc>
          <w:tcPr>
            <w:tcW w:w="1104" w:type="dxa"/>
            <w:shd w:val="clear" w:color="auto" w:fill="auto"/>
          </w:tcPr>
          <w:p w14:paraId="207E3AA3" w14:textId="77777777" w:rsidR="00A21E86" w:rsidRPr="00785870" w:rsidRDefault="00A21E86" w:rsidP="00A21E86">
            <w:pPr>
              <w:pStyle w:val="TAL"/>
              <w:rPr>
                <w:ins w:id="2127" w:author="Maheshwari Richa (1INC24)" w:date="2024-04-18T18:06:00Z"/>
                <w:rFonts w:eastAsia="MS Mincho"/>
              </w:rPr>
            </w:pPr>
          </w:p>
        </w:tc>
      </w:tr>
      <w:tr w:rsidR="00A21E86" w:rsidRPr="00785870" w14:paraId="04BD494C" w14:textId="77777777" w:rsidTr="003E7354">
        <w:trPr>
          <w:jc w:val="center"/>
          <w:ins w:id="2128" w:author="Maheshwari Richa (1INC24)" w:date="2024-04-18T18:06:00Z"/>
        </w:trPr>
        <w:tc>
          <w:tcPr>
            <w:tcW w:w="4535" w:type="dxa"/>
            <w:shd w:val="clear" w:color="auto" w:fill="auto"/>
          </w:tcPr>
          <w:p w14:paraId="76C145E8" w14:textId="77777777" w:rsidR="00A21E86" w:rsidRPr="00785870" w:rsidRDefault="00A21E86" w:rsidP="00A21E86">
            <w:pPr>
              <w:pStyle w:val="TAL"/>
              <w:rPr>
                <w:ins w:id="2129" w:author="Maheshwari Richa (1INC24)" w:date="2024-04-18T18:06:00Z"/>
                <w:lang w:eastAsia="zh-CN"/>
              </w:rPr>
            </w:pPr>
            <w:ins w:id="2130" w:author="Maheshwari Richa (1INC24)" w:date="2024-04-18T18:06:00Z">
              <w:r w:rsidRPr="00785870">
                <w:rPr>
                  <w:lang w:eastAsia="zh-CN"/>
                </w:rPr>
                <w:t xml:space="preserve">          </w:t>
              </w:r>
              <w:r w:rsidRPr="00785870">
                <w:rPr>
                  <w:snapToGrid w:val="0"/>
                </w:rPr>
                <w:t>nr-DL-PRS-Info-r16</w:t>
              </w:r>
            </w:ins>
          </w:p>
        </w:tc>
        <w:tc>
          <w:tcPr>
            <w:tcW w:w="2377" w:type="dxa"/>
            <w:shd w:val="clear" w:color="auto" w:fill="auto"/>
          </w:tcPr>
          <w:p w14:paraId="6FA3C91E" w14:textId="42348FF2" w:rsidR="00A21E86" w:rsidRPr="00785870" w:rsidRDefault="00A21E86" w:rsidP="00A21E86">
            <w:pPr>
              <w:pStyle w:val="TAL"/>
              <w:rPr>
                <w:ins w:id="2131" w:author="Maheshwari Richa (1INC24)" w:date="2024-04-18T18:06:00Z"/>
                <w:lang w:eastAsia="zh-CN"/>
              </w:rPr>
            </w:pPr>
            <w:ins w:id="2132" w:author="Maheshwari Richa (1INC24)" w:date="2024-04-18T18:06:00Z">
              <w:r w:rsidRPr="00785870">
                <w:rPr>
                  <w:rFonts w:cs="Arial"/>
                </w:rPr>
                <w:t xml:space="preserve">As specified in </w:t>
              </w:r>
              <w:r w:rsidRPr="00785870">
                <w:rPr>
                  <w:rFonts w:eastAsia="MS Mincho"/>
                  <w:iCs/>
                </w:rPr>
                <w:t xml:space="preserve">Table </w:t>
              </w:r>
            </w:ins>
            <w:ins w:id="2133" w:author="Maheshwari Richa (1INC24)" w:date="2024-04-19T10:17:00Z">
              <w:r>
                <w:rPr>
                  <w:lang w:eastAsia="zh-CN"/>
                </w:rPr>
                <w:t>14.2.6</w:t>
              </w:r>
            </w:ins>
            <w:ins w:id="2134" w:author="Maheshwari Richa (1INC24)" w:date="2024-04-18T18:06:00Z">
              <w:r w:rsidRPr="00785870">
                <w:rPr>
                  <w:lang w:eastAsia="zh-CN"/>
                </w:rPr>
                <w:t>.4.3</w:t>
              </w:r>
              <w:r w:rsidRPr="00785870">
                <w:t>-</w:t>
              </w:r>
            </w:ins>
            <w:ins w:id="2135" w:author="Maheshwari Richa (1INC24)" w:date="2024-04-25T10:34:00Z">
              <w:r>
                <w:rPr>
                  <w:lang w:eastAsia="zh-CN"/>
                </w:rPr>
                <w:t>6</w:t>
              </w:r>
            </w:ins>
          </w:p>
        </w:tc>
        <w:tc>
          <w:tcPr>
            <w:tcW w:w="1590" w:type="dxa"/>
            <w:shd w:val="clear" w:color="auto" w:fill="auto"/>
          </w:tcPr>
          <w:p w14:paraId="79677D34" w14:textId="77777777" w:rsidR="00A21E86" w:rsidRPr="00785870" w:rsidRDefault="00A21E86" w:rsidP="00A21E86">
            <w:pPr>
              <w:pStyle w:val="TAL"/>
              <w:rPr>
                <w:ins w:id="2136" w:author="Maheshwari Richa (1INC24)" w:date="2024-04-18T18:06:00Z"/>
                <w:rFonts w:eastAsia="MS Mincho"/>
              </w:rPr>
            </w:pPr>
          </w:p>
        </w:tc>
        <w:tc>
          <w:tcPr>
            <w:tcW w:w="1104" w:type="dxa"/>
            <w:shd w:val="clear" w:color="auto" w:fill="auto"/>
          </w:tcPr>
          <w:p w14:paraId="123B3718" w14:textId="77777777" w:rsidR="00A21E86" w:rsidRPr="00785870" w:rsidRDefault="00A21E86" w:rsidP="00A21E86">
            <w:pPr>
              <w:pStyle w:val="TAL"/>
              <w:rPr>
                <w:ins w:id="2137" w:author="Maheshwari Richa (1INC24)" w:date="2024-04-18T18:06:00Z"/>
                <w:rFonts w:eastAsia="MS Mincho"/>
              </w:rPr>
            </w:pPr>
          </w:p>
        </w:tc>
      </w:tr>
      <w:tr w:rsidR="00A21E86" w:rsidRPr="00785870" w14:paraId="30543170" w14:textId="77777777" w:rsidTr="003E7354">
        <w:trPr>
          <w:jc w:val="center"/>
          <w:ins w:id="2138" w:author="Maheshwari Richa (1INC24)" w:date="2024-04-18T18:06:00Z"/>
        </w:trPr>
        <w:tc>
          <w:tcPr>
            <w:tcW w:w="4535" w:type="dxa"/>
            <w:shd w:val="clear" w:color="auto" w:fill="auto"/>
          </w:tcPr>
          <w:p w14:paraId="6CB19736" w14:textId="77777777" w:rsidR="00A21E86" w:rsidRPr="00785870" w:rsidRDefault="00A21E86" w:rsidP="00A21E86">
            <w:pPr>
              <w:pStyle w:val="TAL"/>
              <w:rPr>
                <w:ins w:id="2139" w:author="Maheshwari Richa (1INC24)" w:date="2024-04-18T18:06:00Z"/>
                <w:lang w:eastAsia="zh-CN"/>
              </w:rPr>
            </w:pPr>
            <w:ins w:id="2140" w:author="Maheshwari Richa (1INC24)" w:date="2024-04-18T18:06:00Z">
              <w:r w:rsidRPr="00785870">
                <w:rPr>
                  <w:lang w:eastAsia="zh-CN"/>
                </w:rPr>
                <w:t xml:space="preserve">        </w:t>
              </w:r>
              <w:r w:rsidRPr="00785870">
                <w:t>}</w:t>
              </w:r>
            </w:ins>
          </w:p>
        </w:tc>
        <w:tc>
          <w:tcPr>
            <w:tcW w:w="2377" w:type="dxa"/>
            <w:shd w:val="clear" w:color="auto" w:fill="auto"/>
          </w:tcPr>
          <w:p w14:paraId="7402F211" w14:textId="77777777" w:rsidR="00A21E86" w:rsidRPr="00785870" w:rsidRDefault="00A21E86" w:rsidP="00A21E86">
            <w:pPr>
              <w:pStyle w:val="TAL"/>
              <w:rPr>
                <w:ins w:id="2141" w:author="Maheshwari Richa (1INC24)" w:date="2024-04-18T18:06:00Z"/>
                <w:lang w:eastAsia="zh-CN"/>
              </w:rPr>
            </w:pPr>
          </w:p>
        </w:tc>
        <w:tc>
          <w:tcPr>
            <w:tcW w:w="1590" w:type="dxa"/>
            <w:shd w:val="clear" w:color="auto" w:fill="auto"/>
          </w:tcPr>
          <w:p w14:paraId="300D7555" w14:textId="77777777" w:rsidR="00A21E86" w:rsidRPr="00785870" w:rsidRDefault="00A21E86" w:rsidP="00A21E86">
            <w:pPr>
              <w:pStyle w:val="TAL"/>
              <w:rPr>
                <w:ins w:id="2142" w:author="Maheshwari Richa (1INC24)" w:date="2024-04-18T18:06:00Z"/>
                <w:rFonts w:eastAsia="MS Mincho"/>
              </w:rPr>
            </w:pPr>
          </w:p>
        </w:tc>
        <w:tc>
          <w:tcPr>
            <w:tcW w:w="1104" w:type="dxa"/>
            <w:shd w:val="clear" w:color="auto" w:fill="auto"/>
          </w:tcPr>
          <w:p w14:paraId="0F5AFACD" w14:textId="77777777" w:rsidR="00A21E86" w:rsidRPr="00785870" w:rsidRDefault="00A21E86" w:rsidP="00A21E86">
            <w:pPr>
              <w:pStyle w:val="TAL"/>
              <w:rPr>
                <w:ins w:id="2143" w:author="Maheshwari Richa (1INC24)" w:date="2024-04-18T18:06:00Z"/>
                <w:rFonts w:eastAsia="MS Mincho"/>
              </w:rPr>
            </w:pPr>
          </w:p>
        </w:tc>
      </w:tr>
      <w:tr w:rsidR="00A21E86" w:rsidRPr="00785870" w14:paraId="0C4C2910" w14:textId="77777777" w:rsidTr="003E7354">
        <w:trPr>
          <w:jc w:val="center"/>
          <w:ins w:id="2144" w:author="Maheshwari Richa (1INC24)" w:date="2024-04-18T18:06:00Z"/>
        </w:trPr>
        <w:tc>
          <w:tcPr>
            <w:tcW w:w="4535" w:type="dxa"/>
            <w:shd w:val="clear" w:color="auto" w:fill="auto"/>
          </w:tcPr>
          <w:p w14:paraId="28F95A8C" w14:textId="77777777" w:rsidR="00A21E86" w:rsidRPr="00785870" w:rsidRDefault="00A21E86" w:rsidP="00A21E86">
            <w:pPr>
              <w:pStyle w:val="TAL"/>
              <w:rPr>
                <w:ins w:id="2145" w:author="Maheshwari Richa (1INC24)" w:date="2024-04-18T18:06:00Z"/>
                <w:lang w:eastAsia="zh-CN"/>
              </w:rPr>
            </w:pPr>
            <w:ins w:id="2146" w:author="Maheshwari Richa (1INC24)" w:date="2024-04-18T18:06:00Z">
              <w:r w:rsidRPr="00785870">
                <w:rPr>
                  <w:lang w:eastAsia="zh-CN"/>
                </w:rPr>
                <w:t xml:space="preserve">      </w:t>
              </w:r>
              <w:r w:rsidRPr="00785870">
                <w:t>}</w:t>
              </w:r>
            </w:ins>
          </w:p>
        </w:tc>
        <w:tc>
          <w:tcPr>
            <w:tcW w:w="2377" w:type="dxa"/>
            <w:shd w:val="clear" w:color="auto" w:fill="auto"/>
          </w:tcPr>
          <w:p w14:paraId="011383EE" w14:textId="77777777" w:rsidR="00A21E86" w:rsidRPr="00785870" w:rsidRDefault="00A21E86" w:rsidP="00A21E86">
            <w:pPr>
              <w:pStyle w:val="TAL"/>
              <w:rPr>
                <w:ins w:id="2147" w:author="Maheshwari Richa (1INC24)" w:date="2024-04-18T18:06:00Z"/>
                <w:lang w:eastAsia="zh-CN"/>
              </w:rPr>
            </w:pPr>
          </w:p>
        </w:tc>
        <w:tc>
          <w:tcPr>
            <w:tcW w:w="1590" w:type="dxa"/>
            <w:shd w:val="clear" w:color="auto" w:fill="auto"/>
          </w:tcPr>
          <w:p w14:paraId="64B8F77B" w14:textId="77777777" w:rsidR="00A21E86" w:rsidRPr="00785870" w:rsidRDefault="00A21E86" w:rsidP="00A21E86">
            <w:pPr>
              <w:pStyle w:val="TAL"/>
              <w:rPr>
                <w:ins w:id="2148" w:author="Maheshwari Richa (1INC24)" w:date="2024-04-18T18:06:00Z"/>
                <w:rFonts w:eastAsia="MS Mincho"/>
              </w:rPr>
            </w:pPr>
          </w:p>
        </w:tc>
        <w:tc>
          <w:tcPr>
            <w:tcW w:w="1104" w:type="dxa"/>
            <w:shd w:val="clear" w:color="auto" w:fill="auto"/>
          </w:tcPr>
          <w:p w14:paraId="26FB2877" w14:textId="77777777" w:rsidR="00A21E86" w:rsidRPr="00785870" w:rsidRDefault="00A21E86" w:rsidP="00A21E86">
            <w:pPr>
              <w:pStyle w:val="TAL"/>
              <w:rPr>
                <w:ins w:id="2149" w:author="Maheshwari Richa (1INC24)" w:date="2024-04-18T18:06:00Z"/>
                <w:rFonts w:eastAsia="MS Mincho"/>
              </w:rPr>
            </w:pPr>
          </w:p>
        </w:tc>
      </w:tr>
      <w:tr w:rsidR="00A21E86" w:rsidRPr="00785870" w14:paraId="55E5492A" w14:textId="77777777" w:rsidTr="003E7354">
        <w:trPr>
          <w:jc w:val="center"/>
          <w:ins w:id="2150" w:author="Maheshwari Richa (1INC24)" w:date="2024-04-18T18:06:00Z"/>
        </w:trPr>
        <w:tc>
          <w:tcPr>
            <w:tcW w:w="4535" w:type="dxa"/>
            <w:shd w:val="clear" w:color="auto" w:fill="auto"/>
          </w:tcPr>
          <w:p w14:paraId="60CFF765" w14:textId="77777777" w:rsidR="00A21E86" w:rsidRPr="00785870" w:rsidRDefault="00A21E86" w:rsidP="00A21E86">
            <w:pPr>
              <w:pStyle w:val="TAL"/>
              <w:rPr>
                <w:ins w:id="2151" w:author="Maheshwari Richa (1INC24)" w:date="2024-04-18T18:06:00Z"/>
                <w:lang w:eastAsia="zh-CN"/>
              </w:rPr>
            </w:pPr>
            <w:ins w:id="2152" w:author="Maheshwari Richa (1INC24)" w:date="2024-04-18T18:06:00Z">
              <w:r w:rsidRPr="00785870">
                <w:rPr>
                  <w:lang w:eastAsia="zh-CN"/>
                </w:rPr>
                <w:t xml:space="preserve">    </w:t>
              </w:r>
              <w:r w:rsidRPr="00785870">
                <w:t>}</w:t>
              </w:r>
            </w:ins>
          </w:p>
        </w:tc>
        <w:tc>
          <w:tcPr>
            <w:tcW w:w="2377" w:type="dxa"/>
            <w:shd w:val="clear" w:color="auto" w:fill="auto"/>
          </w:tcPr>
          <w:p w14:paraId="2552BA74" w14:textId="77777777" w:rsidR="00A21E86" w:rsidRPr="00785870" w:rsidRDefault="00A21E86" w:rsidP="00A21E86">
            <w:pPr>
              <w:pStyle w:val="TAL"/>
              <w:rPr>
                <w:ins w:id="2153" w:author="Maheshwari Richa (1INC24)" w:date="2024-04-18T18:06:00Z"/>
                <w:lang w:eastAsia="zh-CN"/>
              </w:rPr>
            </w:pPr>
          </w:p>
        </w:tc>
        <w:tc>
          <w:tcPr>
            <w:tcW w:w="1590" w:type="dxa"/>
            <w:shd w:val="clear" w:color="auto" w:fill="auto"/>
          </w:tcPr>
          <w:p w14:paraId="71C7C908" w14:textId="77777777" w:rsidR="00A21E86" w:rsidRPr="00785870" w:rsidRDefault="00A21E86" w:rsidP="00A21E86">
            <w:pPr>
              <w:pStyle w:val="TAL"/>
              <w:rPr>
                <w:ins w:id="2154" w:author="Maheshwari Richa (1INC24)" w:date="2024-04-18T18:06:00Z"/>
                <w:rFonts w:eastAsia="MS Mincho"/>
              </w:rPr>
            </w:pPr>
          </w:p>
        </w:tc>
        <w:tc>
          <w:tcPr>
            <w:tcW w:w="1104" w:type="dxa"/>
            <w:shd w:val="clear" w:color="auto" w:fill="auto"/>
          </w:tcPr>
          <w:p w14:paraId="18783065" w14:textId="77777777" w:rsidR="00A21E86" w:rsidRPr="00785870" w:rsidRDefault="00A21E86" w:rsidP="00A21E86">
            <w:pPr>
              <w:pStyle w:val="TAL"/>
              <w:rPr>
                <w:ins w:id="2155" w:author="Maheshwari Richa (1INC24)" w:date="2024-04-18T18:06:00Z"/>
                <w:rFonts w:eastAsia="MS Mincho"/>
              </w:rPr>
            </w:pPr>
          </w:p>
        </w:tc>
      </w:tr>
      <w:tr w:rsidR="00A21E86" w:rsidRPr="00785870" w14:paraId="2E59F326" w14:textId="77777777" w:rsidTr="003E7354">
        <w:trPr>
          <w:jc w:val="center"/>
          <w:ins w:id="2156" w:author="Maheshwari Richa (1INC24)" w:date="2024-04-18T18:06:00Z"/>
        </w:trPr>
        <w:tc>
          <w:tcPr>
            <w:tcW w:w="4535" w:type="dxa"/>
            <w:shd w:val="clear" w:color="auto" w:fill="auto"/>
          </w:tcPr>
          <w:p w14:paraId="5834AC1E" w14:textId="77777777" w:rsidR="00A21E86" w:rsidRPr="00785870" w:rsidRDefault="00A21E86" w:rsidP="00A21E86">
            <w:pPr>
              <w:pStyle w:val="TAL"/>
              <w:rPr>
                <w:ins w:id="2157" w:author="Maheshwari Richa (1INC24)" w:date="2024-04-18T18:06:00Z"/>
                <w:lang w:eastAsia="zh-CN"/>
              </w:rPr>
            </w:pPr>
            <w:ins w:id="2158" w:author="Maheshwari Richa (1INC24)" w:date="2024-04-18T18:06:00Z">
              <w:r w:rsidRPr="00785870">
                <w:t xml:space="preserve">  }</w:t>
              </w:r>
            </w:ins>
          </w:p>
        </w:tc>
        <w:tc>
          <w:tcPr>
            <w:tcW w:w="2377" w:type="dxa"/>
            <w:shd w:val="clear" w:color="auto" w:fill="auto"/>
          </w:tcPr>
          <w:p w14:paraId="77BBEF42" w14:textId="77777777" w:rsidR="00A21E86" w:rsidRPr="00785870" w:rsidDel="008620A9" w:rsidRDefault="00A21E86" w:rsidP="00A21E86">
            <w:pPr>
              <w:pStyle w:val="TAL"/>
              <w:rPr>
                <w:ins w:id="2159" w:author="Maheshwari Richa (1INC24)" w:date="2024-04-18T18:06:00Z"/>
                <w:lang w:eastAsia="zh-CN"/>
              </w:rPr>
            </w:pPr>
          </w:p>
        </w:tc>
        <w:tc>
          <w:tcPr>
            <w:tcW w:w="1590" w:type="dxa"/>
            <w:shd w:val="clear" w:color="auto" w:fill="auto"/>
          </w:tcPr>
          <w:p w14:paraId="7FD6BA8C" w14:textId="77777777" w:rsidR="00A21E86" w:rsidRPr="00785870" w:rsidRDefault="00A21E86" w:rsidP="00A21E86">
            <w:pPr>
              <w:pStyle w:val="TAL"/>
              <w:rPr>
                <w:ins w:id="2160" w:author="Maheshwari Richa (1INC24)" w:date="2024-04-18T18:06:00Z"/>
                <w:rFonts w:eastAsia="MS Mincho"/>
              </w:rPr>
            </w:pPr>
          </w:p>
        </w:tc>
        <w:tc>
          <w:tcPr>
            <w:tcW w:w="1104" w:type="dxa"/>
            <w:shd w:val="clear" w:color="auto" w:fill="auto"/>
          </w:tcPr>
          <w:p w14:paraId="6BBF8B90" w14:textId="77777777" w:rsidR="00A21E86" w:rsidRPr="00785870" w:rsidRDefault="00A21E86" w:rsidP="00A21E86">
            <w:pPr>
              <w:pStyle w:val="TAL"/>
              <w:rPr>
                <w:ins w:id="2161" w:author="Maheshwari Richa (1INC24)" w:date="2024-04-18T18:06:00Z"/>
                <w:rFonts w:eastAsia="MS Mincho"/>
              </w:rPr>
            </w:pPr>
          </w:p>
        </w:tc>
      </w:tr>
      <w:tr w:rsidR="00A21E86" w:rsidRPr="00785870" w14:paraId="0EDCE5FF" w14:textId="77777777" w:rsidTr="003E7354">
        <w:trPr>
          <w:jc w:val="center"/>
          <w:ins w:id="2162" w:author="Maheshwari Richa (1INC24)" w:date="2024-04-18T18:06:00Z"/>
        </w:trPr>
        <w:tc>
          <w:tcPr>
            <w:tcW w:w="4535" w:type="dxa"/>
            <w:shd w:val="clear" w:color="auto" w:fill="auto"/>
          </w:tcPr>
          <w:p w14:paraId="4BD1B891" w14:textId="77777777" w:rsidR="00A21E86" w:rsidRPr="00785870" w:rsidRDefault="00A21E86" w:rsidP="00A21E86">
            <w:pPr>
              <w:pStyle w:val="TAL"/>
              <w:rPr>
                <w:ins w:id="2163" w:author="Maheshwari Richa (1INC24)" w:date="2024-04-18T18:06:00Z"/>
              </w:rPr>
            </w:pPr>
            <w:ins w:id="2164" w:author="Maheshwari Richa (1INC24)" w:date="2024-04-18T18:06:00Z">
              <w:r w:rsidRPr="00785870">
                <w:rPr>
                  <w:lang w:eastAsia="zh-CN"/>
                </w:rPr>
                <w:t xml:space="preserve"> </w:t>
              </w:r>
              <w:r w:rsidRPr="00785870">
                <w:t>}</w:t>
              </w:r>
            </w:ins>
          </w:p>
        </w:tc>
        <w:tc>
          <w:tcPr>
            <w:tcW w:w="2377" w:type="dxa"/>
            <w:shd w:val="clear" w:color="auto" w:fill="auto"/>
          </w:tcPr>
          <w:p w14:paraId="47A2829E" w14:textId="77777777" w:rsidR="00A21E86" w:rsidRPr="00785870" w:rsidRDefault="00A21E86" w:rsidP="00A21E86">
            <w:pPr>
              <w:pStyle w:val="TAL"/>
              <w:rPr>
                <w:ins w:id="2165" w:author="Maheshwari Richa (1INC24)" w:date="2024-04-18T18:06:00Z"/>
                <w:lang w:eastAsia="zh-CN"/>
              </w:rPr>
            </w:pPr>
          </w:p>
        </w:tc>
        <w:tc>
          <w:tcPr>
            <w:tcW w:w="1590" w:type="dxa"/>
            <w:shd w:val="clear" w:color="auto" w:fill="auto"/>
          </w:tcPr>
          <w:p w14:paraId="4079CF79" w14:textId="77777777" w:rsidR="00A21E86" w:rsidRPr="00785870" w:rsidRDefault="00A21E86" w:rsidP="00A21E86">
            <w:pPr>
              <w:pStyle w:val="TAL"/>
              <w:rPr>
                <w:ins w:id="2166" w:author="Maheshwari Richa (1INC24)" w:date="2024-04-18T18:06:00Z"/>
                <w:rFonts w:eastAsia="MS Mincho"/>
              </w:rPr>
            </w:pPr>
          </w:p>
        </w:tc>
        <w:tc>
          <w:tcPr>
            <w:tcW w:w="1104" w:type="dxa"/>
            <w:shd w:val="clear" w:color="auto" w:fill="auto"/>
          </w:tcPr>
          <w:p w14:paraId="1C193A43" w14:textId="77777777" w:rsidR="00A21E86" w:rsidRPr="00785870" w:rsidRDefault="00A21E86" w:rsidP="00A21E86">
            <w:pPr>
              <w:pStyle w:val="TAL"/>
              <w:rPr>
                <w:ins w:id="2167" w:author="Maheshwari Richa (1INC24)" w:date="2024-04-18T18:06:00Z"/>
                <w:rFonts w:eastAsia="MS Mincho"/>
              </w:rPr>
            </w:pPr>
          </w:p>
        </w:tc>
      </w:tr>
    </w:tbl>
    <w:p w14:paraId="4B703051" w14:textId="77777777" w:rsidR="003E7354" w:rsidRPr="00785870" w:rsidRDefault="003E7354" w:rsidP="003E7354">
      <w:pPr>
        <w:rPr>
          <w:ins w:id="2168" w:author="Maheshwari Richa (1INC24)" w:date="2024-04-18T18:06:00Z"/>
          <w:lang w:eastAsia="zh-CN"/>
        </w:rPr>
      </w:pPr>
    </w:p>
    <w:p w14:paraId="29FA749C" w14:textId="5062151F" w:rsidR="003E7354" w:rsidRPr="00785870" w:rsidRDefault="003E7354" w:rsidP="003E7354">
      <w:pPr>
        <w:pStyle w:val="TH"/>
        <w:rPr>
          <w:ins w:id="2169" w:author="Maheshwari Richa (1INC24)" w:date="2024-04-18T18:06:00Z"/>
          <w:rFonts w:eastAsia="MS Mincho"/>
        </w:rPr>
      </w:pPr>
      <w:ins w:id="2170" w:author="Maheshwari Richa (1INC24)" w:date="2024-04-18T18:06:00Z">
        <w:r w:rsidRPr="00785870">
          <w:rPr>
            <w:rFonts w:eastAsia="MS Mincho"/>
            <w:iCs/>
          </w:rPr>
          <w:lastRenderedPageBreak/>
          <w:t xml:space="preserve">Table </w:t>
        </w:r>
      </w:ins>
      <w:ins w:id="2171" w:author="Maheshwari Richa (1INC24)" w:date="2024-04-19T10:17:00Z">
        <w:r w:rsidR="007D14F6">
          <w:rPr>
            <w:lang w:eastAsia="zh-CN"/>
          </w:rPr>
          <w:t>14.2.6</w:t>
        </w:r>
      </w:ins>
      <w:ins w:id="2172" w:author="Maheshwari Richa (1INC24)" w:date="2024-04-18T18:06:00Z">
        <w:r w:rsidRPr="00785870">
          <w:rPr>
            <w:lang w:eastAsia="zh-CN"/>
          </w:rPr>
          <w:t>.4.3</w:t>
        </w:r>
        <w:r w:rsidRPr="00785870">
          <w:t>-</w:t>
        </w:r>
      </w:ins>
      <w:ins w:id="2173" w:author="Maheshwari Richa (1INC24)" w:date="2024-05-06T11:34:00Z">
        <w:r w:rsidR="00373180">
          <w:rPr>
            <w:lang w:eastAsia="zh-CN"/>
          </w:rPr>
          <w:t>8</w:t>
        </w:r>
      </w:ins>
      <w:ins w:id="2174" w:author="Maheshwari Richa (1INC24)" w:date="2024-04-18T18:06:00Z">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E7354" w:rsidRPr="00785870" w14:paraId="3ED0148D" w14:textId="77777777" w:rsidTr="003E7354">
        <w:trPr>
          <w:jc w:val="center"/>
          <w:ins w:id="2175" w:author="Maheshwari Richa (1INC24)" w:date="2024-04-18T18:06:00Z"/>
        </w:trPr>
        <w:tc>
          <w:tcPr>
            <w:tcW w:w="9606" w:type="dxa"/>
            <w:gridSpan w:val="4"/>
            <w:shd w:val="clear" w:color="auto" w:fill="auto"/>
          </w:tcPr>
          <w:p w14:paraId="08584EB4" w14:textId="77777777" w:rsidR="003E7354" w:rsidRPr="00785870" w:rsidRDefault="003E7354" w:rsidP="003E7354">
            <w:pPr>
              <w:pStyle w:val="TAL"/>
              <w:rPr>
                <w:ins w:id="2176" w:author="Maheshwari Richa (1INC24)" w:date="2024-04-18T18:06:00Z"/>
                <w:lang w:eastAsia="zh-CN"/>
              </w:rPr>
            </w:pPr>
            <w:ins w:id="2177" w:author="Maheshwari Richa (1INC24)" w:date="2024-04-18T18:06: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3E7354" w:rsidRPr="00785870" w14:paraId="55335272" w14:textId="77777777" w:rsidTr="003E7354">
        <w:trPr>
          <w:jc w:val="center"/>
          <w:ins w:id="2178" w:author="Maheshwari Richa (1INC24)" w:date="2024-04-18T18:06:00Z"/>
        </w:trPr>
        <w:tc>
          <w:tcPr>
            <w:tcW w:w="4535" w:type="dxa"/>
            <w:shd w:val="clear" w:color="auto" w:fill="auto"/>
          </w:tcPr>
          <w:p w14:paraId="4FB131CC" w14:textId="77777777" w:rsidR="003E7354" w:rsidRPr="00785870" w:rsidRDefault="003E7354" w:rsidP="003E7354">
            <w:pPr>
              <w:pStyle w:val="TAH"/>
              <w:rPr>
                <w:ins w:id="2179" w:author="Maheshwari Richa (1INC24)" w:date="2024-04-18T18:06:00Z"/>
                <w:rFonts w:eastAsia="MS Mincho"/>
              </w:rPr>
            </w:pPr>
            <w:ins w:id="2180" w:author="Maheshwari Richa (1INC24)" w:date="2024-04-18T18:06:00Z">
              <w:r w:rsidRPr="00785870">
                <w:rPr>
                  <w:rFonts w:eastAsia="MS Mincho"/>
                </w:rPr>
                <w:t>Information Element</w:t>
              </w:r>
            </w:ins>
          </w:p>
        </w:tc>
        <w:tc>
          <w:tcPr>
            <w:tcW w:w="2377" w:type="dxa"/>
            <w:shd w:val="clear" w:color="auto" w:fill="auto"/>
          </w:tcPr>
          <w:p w14:paraId="5BD05160" w14:textId="77777777" w:rsidR="003E7354" w:rsidRPr="00785870" w:rsidRDefault="003E7354" w:rsidP="003E7354">
            <w:pPr>
              <w:pStyle w:val="TAH"/>
              <w:rPr>
                <w:ins w:id="2181" w:author="Maheshwari Richa (1INC24)" w:date="2024-04-18T18:06:00Z"/>
                <w:rFonts w:eastAsia="MS Mincho"/>
              </w:rPr>
            </w:pPr>
            <w:ins w:id="2182" w:author="Maheshwari Richa (1INC24)" w:date="2024-04-18T18:06:00Z">
              <w:r w:rsidRPr="00785870">
                <w:rPr>
                  <w:rFonts w:eastAsia="MS Mincho"/>
                </w:rPr>
                <w:t>Value/remark</w:t>
              </w:r>
            </w:ins>
          </w:p>
        </w:tc>
        <w:tc>
          <w:tcPr>
            <w:tcW w:w="1590" w:type="dxa"/>
            <w:shd w:val="clear" w:color="auto" w:fill="auto"/>
          </w:tcPr>
          <w:p w14:paraId="61CEA9CA" w14:textId="77777777" w:rsidR="003E7354" w:rsidRPr="00785870" w:rsidRDefault="003E7354" w:rsidP="003E7354">
            <w:pPr>
              <w:pStyle w:val="TAH"/>
              <w:rPr>
                <w:ins w:id="2183" w:author="Maheshwari Richa (1INC24)" w:date="2024-04-18T18:06:00Z"/>
                <w:rFonts w:eastAsia="MS Mincho"/>
              </w:rPr>
            </w:pPr>
            <w:ins w:id="2184" w:author="Maheshwari Richa (1INC24)" w:date="2024-04-18T18:06:00Z">
              <w:r w:rsidRPr="00785870">
                <w:rPr>
                  <w:rFonts w:eastAsia="MS Mincho"/>
                </w:rPr>
                <w:t>Comment</w:t>
              </w:r>
            </w:ins>
          </w:p>
        </w:tc>
        <w:tc>
          <w:tcPr>
            <w:tcW w:w="1104" w:type="dxa"/>
            <w:shd w:val="clear" w:color="auto" w:fill="auto"/>
          </w:tcPr>
          <w:p w14:paraId="50548306" w14:textId="77777777" w:rsidR="003E7354" w:rsidRPr="00785870" w:rsidRDefault="003E7354" w:rsidP="003E7354">
            <w:pPr>
              <w:pStyle w:val="TAH"/>
              <w:rPr>
                <w:ins w:id="2185" w:author="Maheshwari Richa (1INC24)" w:date="2024-04-18T18:06:00Z"/>
                <w:rFonts w:eastAsia="MS Mincho"/>
              </w:rPr>
            </w:pPr>
            <w:ins w:id="2186" w:author="Maheshwari Richa (1INC24)" w:date="2024-04-18T18:06:00Z">
              <w:r w:rsidRPr="00785870">
                <w:rPr>
                  <w:rFonts w:eastAsia="MS Mincho"/>
                </w:rPr>
                <w:t>Condition</w:t>
              </w:r>
            </w:ins>
          </w:p>
        </w:tc>
      </w:tr>
      <w:tr w:rsidR="003E7354" w:rsidRPr="00785870" w14:paraId="1BD33F58" w14:textId="77777777" w:rsidTr="003E7354">
        <w:trPr>
          <w:jc w:val="center"/>
          <w:ins w:id="2187" w:author="Maheshwari Richa (1INC24)" w:date="2024-04-18T18:06:00Z"/>
        </w:trPr>
        <w:tc>
          <w:tcPr>
            <w:tcW w:w="4535" w:type="dxa"/>
            <w:shd w:val="clear" w:color="auto" w:fill="auto"/>
          </w:tcPr>
          <w:p w14:paraId="2CEED461" w14:textId="77777777" w:rsidR="003E7354" w:rsidRPr="00785870" w:rsidRDefault="003E7354" w:rsidP="003E7354">
            <w:pPr>
              <w:pStyle w:val="TAL"/>
              <w:rPr>
                <w:ins w:id="2188" w:author="Maheshwari Richa (1INC24)" w:date="2024-04-18T18:06:00Z"/>
              </w:rPr>
            </w:pPr>
            <w:ins w:id="2189" w:author="Maheshwari Richa (1INC24)" w:date="2024-04-18T18:06:00Z">
              <w:r w:rsidRPr="00785870">
                <w:rPr>
                  <w:snapToGrid w:val="0"/>
                </w:rPr>
                <w:t>NR-DL-PRS-Info-r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61565578" w14:textId="77777777" w:rsidR="003E7354" w:rsidRPr="00785870" w:rsidRDefault="003E7354" w:rsidP="003E7354">
            <w:pPr>
              <w:pStyle w:val="TAL"/>
              <w:rPr>
                <w:ins w:id="2190" w:author="Maheshwari Richa (1INC24)" w:date="2024-04-18T18:06:00Z"/>
                <w:rFonts w:eastAsia="MS Mincho"/>
              </w:rPr>
            </w:pPr>
          </w:p>
        </w:tc>
        <w:tc>
          <w:tcPr>
            <w:tcW w:w="1590" w:type="dxa"/>
            <w:shd w:val="clear" w:color="auto" w:fill="auto"/>
          </w:tcPr>
          <w:p w14:paraId="4819BA54" w14:textId="77777777" w:rsidR="003E7354" w:rsidRPr="00785870" w:rsidRDefault="003E7354" w:rsidP="003E7354">
            <w:pPr>
              <w:pStyle w:val="TAL"/>
              <w:rPr>
                <w:ins w:id="2191" w:author="Maheshwari Richa (1INC24)" w:date="2024-04-18T18:06:00Z"/>
                <w:rFonts w:eastAsia="MS Mincho"/>
              </w:rPr>
            </w:pPr>
          </w:p>
        </w:tc>
        <w:tc>
          <w:tcPr>
            <w:tcW w:w="1104" w:type="dxa"/>
            <w:shd w:val="clear" w:color="auto" w:fill="auto"/>
          </w:tcPr>
          <w:p w14:paraId="1E0E0B46" w14:textId="77777777" w:rsidR="003E7354" w:rsidRPr="00785870" w:rsidRDefault="003E7354" w:rsidP="003E7354">
            <w:pPr>
              <w:pStyle w:val="TAL"/>
              <w:rPr>
                <w:ins w:id="2192" w:author="Maheshwari Richa (1INC24)" w:date="2024-04-18T18:06:00Z"/>
                <w:rFonts w:eastAsia="MS Mincho"/>
              </w:rPr>
            </w:pPr>
          </w:p>
        </w:tc>
      </w:tr>
      <w:tr w:rsidR="003E7354" w:rsidRPr="00785870" w14:paraId="71078583" w14:textId="77777777" w:rsidTr="003E7354">
        <w:trPr>
          <w:jc w:val="center"/>
          <w:ins w:id="2193" w:author="Maheshwari Richa (1INC24)" w:date="2024-04-18T18:06:00Z"/>
        </w:trPr>
        <w:tc>
          <w:tcPr>
            <w:tcW w:w="4535" w:type="dxa"/>
            <w:shd w:val="clear" w:color="auto" w:fill="auto"/>
          </w:tcPr>
          <w:p w14:paraId="1231CE51" w14:textId="77777777" w:rsidR="003E7354" w:rsidRPr="00785870" w:rsidRDefault="003E7354" w:rsidP="003E7354">
            <w:pPr>
              <w:pStyle w:val="TAL"/>
              <w:rPr>
                <w:ins w:id="2194" w:author="Maheshwari Richa (1INC24)" w:date="2024-04-18T18:06:00Z"/>
                <w:lang w:eastAsia="zh-CN"/>
              </w:rPr>
            </w:pPr>
            <w:ins w:id="2195" w:author="Maheshwari Richa (1INC24)" w:date="2024-04-18T18:06:00Z">
              <w:r w:rsidRPr="00785870">
                <w:t xml:space="preserve">  </w:t>
              </w:r>
              <w:r w:rsidRPr="00785870">
                <w:rPr>
                  <w:snapToGrid w:val="0"/>
                </w:rPr>
                <w:t>nr-DL-PRS-ResourceSetList-r16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1BC4A782" w14:textId="77777777" w:rsidR="003E7354" w:rsidRPr="00785870" w:rsidRDefault="003E7354" w:rsidP="003E7354">
            <w:pPr>
              <w:pStyle w:val="TAL"/>
              <w:rPr>
                <w:ins w:id="2196" w:author="Maheshwari Richa (1INC24)" w:date="2024-04-18T18:06:00Z"/>
                <w:lang w:eastAsia="zh-CN"/>
              </w:rPr>
            </w:pPr>
            <w:ins w:id="2197" w:author="Maheshwari Richa (1INC24)" w:date="2024-04-18T18:06:00Z">
              <w:r w:rsidRPr="00785870">
                <w:rPr>
                  <w:lang w:eastAsia="zh-CN"/>
                </w:rPr>
                <w:t>1 entry</w:t>
              </w:r>
            </w:ins>
          </w:p>
        </w:tc>
        <w:tc>
          <w:tcPr>
            <w:tcW w:w="1590" w:type="dxa"/>
            <w:shd w:val="clear" w:color="auto" w:fill="auto"/>
          </w:tcPr>
          <w:p w14:paraId="625AF4E6" w14:textId="77777777" w:rsidR="003E7354" w:rsidRPr="00785870" w:rsidRDefault="003E7354" w:rsidP="003E7354">
            <w:pPr>
              <w:pStyle w:val="TAL"/>
              <w:rPr>
                <w:ins w:id="2198" w:author="Maheshwari Richa (1INC24)" w:date="2024-04-18T18:06:00Z"/>
                <w:rFonts w:eastAsia="MS Mincho"/>
              </w:rPr>
            </w:pPr>
          </w:p>
        </w:tc>
        <w:tc>
          <w:tcPr>
            <w:tcW w:w="1104" w:type="dxa"/>
            <w:shd w:val="clear" w:color="auto" w:fill="auto"/>
          </w:tcPr>
          <w:p w14:paraId="5672111E" w14:textId="77777777" w:rsidR="003E7354" w:rsidRPr="00785870" w:rsidRDefault="003E7354" w:rsidP="003E7354">
            <w:pPr>
              <w:pStyle w:val="TAL"/>
              <w:rPr>
                <w:ins w:id="2199" w:author="Maheshwari Richa (1INC24)" w:date="2024-04-18T18:06:00Z"/>
                <w:rFonts w:eastAsia="MS Mincho"/>
              </w:rPr>
            </w:pPr>
          </w:p>
        </w:tc>
      </w:tr>
      <w:tr w:rsidR="003E7354" w:rsidRPr="00785870" w14:paraId="1519188A" w14:textId="77777777" w:rsidTr="003E7354">
        <w:trPr>
          <w:jc w:val="center"/>
          <w:ins w:id="2200" w:author="Maheshwari Richa (1INC24)" w:date="2024-04-18T18:06:00Z"/>
        </w:trPr>
        <w:tc>
          <w:tcPr>
            <w:tcW w:w="4535" w:type="dxa"/>
            <w:shd w:val="clear" w:color="auto" w:fill="auto"/>
          </w:tcPr>
          <w:p w14:paraId="4899D5B8" w14:textId="77777777" w:rsidR="003E7354" w:rsidRPr="00785870" w:rsidRDefault="003E7354" w:rsidP="003E7354">
            <w:pPr>
              <w:pStyle w:val="TAL"/>
              <w:rPr>
                <w:ins w:id="2201" w:author="Maheshwari Richa (1INC24)" w:date="2024-04-18T18:06:00Z"/>
                <w:lang w:eastAsia="zh-CN"/>
              </w:rPr>
            </w:pPr>
            <w:ins w:id="2202" w:author="Maheshwari Richa (1INC24)" w:date="2024-04-18T18:06: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50A8D9AC" w14:textId="77777777" w:rsidR="003E7354" w:rsidRPr="00785870" w:rsidRDefault="003E7354" w:rsidP="003E7354">
            <w:pPr>
              <w:pStyle w:val="TAL"/>
              <w:rPr>
                <w:ins w:id="2203" w:author="Maheshwari Richa (1INC24)" w:date="2024-04-18T18:06:00Z"/>
                <w:lang w:eastAsia="zh-CN"/>
              </w:rPr>
            </w:pPr>
          </w:p>
        </w:tc>
        <w:tc>
          <w:tcPr>
            <w:tcW w:w="1590" w:type="dxa"/>
            <w:shd w:val="clear" w:color="auto" w:fill="auto"/>
          </w:tcPr>
          <w:p w14:paraId="78B36F8D" w14:textId="77777777" w:rsidR="003E7354" w:rsidRPr="00785870" w:rsidRDefault="003E7354" w:rsidP="003E7354">
            <w:pPr>
              <w:pStyle w:val="TAL"/>
              <w:rPr>
                <w:ins w:id="2204" w:author="Maheshwari Richa (1INC24)" w:date="2024-04-18T18:06:00Z"/>
                <w:lang w:eastAsia="zh-CN"/>
              </w:rPr>
            </w:pPr>
            <w:ins w:id="2205" w:author="Maheshwari Richa (1INC24)" w:date="2024-04-18T18:06:00Z">
              <w:r w:rsidRPr="00785870">
                <w:rPr>
                  <w:lang w:eastAsia="zh-CN"/>
                </w:rPr>
                <w:t>entry 1</w:t>
              </w:r>
            </w:ins>
          </w:p>
        </w:tc>
        <w:tc>
          <w:tcPr>
            <w:tcW w:w="1104" w:type="dxa"/>
            <w:shd w:val="clear" w:color="auto" w:fill="auto"/>
          </w:tcPr>
          <w:p w14:paraId="16CB6CC9" w14:textId="77777777" w:rsidR="003E7354" w:rsidRPr="00785870" w:rsidRDefault="003E7354" w:rsidP="003E7354">
            <w:pPr>
              <w:pStyle w:val="TAL"/>
              <w:rPr>
                <w:ins w:id="2206" w:author="Maheshwari Richa (1INC24)" w:date="2024-04-18T18:06:00Z"/>
                <w:rFonts w:eastAsia="MS Mincho"/>
              </w:rPr>
            </w:pPr>
          </w:p>
        </w:tc>
      </w:tr>
      <w:tr w:rsidR="003E7354" w:rsidRPr="00785870" w14:paraId="3955F3E1" w14:textId="77777777" w:rsidTr="003E7354">
        <w:trPr>
          <w:jc w:val="center"/>
          <w:ins w:id="2207" w:author="Maheshwari Richa (1INC24)" w:date="2024-04-18T18:06:00Z"/>
        </w:trPr>
        <w:tc>
          <w:tcPr>
            <w:tcW w:w="4535" w:type="dxa"/>
            <w:shd w:val="clear" w:color="auto" w:fill="auto"/>
          </w:tcPr>
          <w:p w14:paraId="7ECF1E7A" w14:textId="77777777" w:rsidR="003E7354" w:rsidRPr="00785870" w:rsidRDefault="003E7354" w:rsidP="003E7354">
            <w:pPr>
              <w:pStyle w:val="TAL"/>
              <w:rPr>
                <w:ins w:id="2208" w:author="Maheshwari Richa (1INC24)" w:date="2024-04-18T18:06:00Z"/>
                <w:lang w:eastAsia="zh-CN"/>
              </w:rPr>
            </w:pPr>
            <w:ins w:id="2209" w:author="Maheshwari Richa (1INC24)" w:date="2024-04-18T18:06:00Z">
              <w:r w:rsidRPr="00785870">
                <w:rPr>
                  <w:lang w:eastAsia="zh-CN"/>
                </w:rPr>
                <w:t xml:space="preserve">      </w:t>
              </w:r>
              <w:r w:rsidRPr="00785870">
                <w:t>nr-DL-PRS-ResourceSetID-r16</w:t>
              </w:r>
            </w:ins>
          </w:p>
        </w:tc>
        <w:tc>
          <w:tcPr>
            <w:tcW w:w="2377" w:type="dxa"/>
            <w:shd w:val="clear" w:color="auto" w:fill="auto"/>
          </w:tcPr>
          <w:p w14:paraId="6AD11EEF" w14:textId="77777777" w:rsidR="003E7354" w:rsidRPr="00785870" w:rsidRDefault="003E7354" w:rsidP="003E7354">
            <w:pPr>
              <w:pStyle w:val="TAL"/>
              <w:rPr>
                <w:ins w:id="2210" w:author="Maheshwari Richa (1INC24)" w:date="2024-04-18T18:06:00Z"/>
                <w:lang w:eastAsia="zh-CN"/>
              </w:rPr>
            </w:pPr>
            <w:ins w:id="2211" w:author="Maheshwari Richa (1INC24)" w:date="2024-04-18T18:06:00Z">
              <w:r w:rsidRPr="00785870">
                <w:rPr>
                  <w:lang w:eastAsia="zh-CN"/>
                </w:rPr>
                <w:t>0</w:t>
              </w:r>
            </w:ins>
          </w:p>
        </w:tc>
        <w:tc>
          <w:tcPr>
            <w:tcW w:w="1590" w:type="dxa"/>
            <w:shd w:val="clear" w:color="auto" w:fill="auto"/>
          </w:tcPr>
          <w:p w14:paraId="739CB753" w14:textId="77777777" w:rsidR="003E7354" w:rsidRPr="00785870" w:rsidRDefault="003E7354" w:rsidP="003E7354">
            <w:pPr>
              <w:pStyle w:val="TAL"/>
              <w:rPr>
                <w:ins w:id="2212" w:author="Maheshwari Richa (1INC24)" w:date="2024-04-18T18:06:00Z"/>
                <w:rFonts w:eastAsia="MS Mincho"/>
              </w:rPr>
            </w:pPr>
          </w:p>
        </w:tc>
        <w:tc>
          <w:tcPr>
            <w:tcW w:w="1104" w:type="dxa"/>
            <w:shd w:val="clear" w:color="auto" w:fill="auto"/>
          </w:tcPr>
          <w:p w14:paraId="5E31D8C5" w14:textId="77777777" w:rsidR="003E7354" w:rsidRPr="00785870" w:rsidRDefault="003E7354" w:rsidP="003E7354">
            <w:pPr>
              <w:pStyle w:val="TAL"/>
              <w:rPr>
                <w:ins w:id="2213" w:author="Maheshwari Richa (1INC24)" w:date="2024-04-18T18:06:00Z"/>
                <w:rFonts w:eastAsia="MS Mincho"/>
              </w:rPr>
            </w:pPr>
          </w:p>
        </w:tc>
      </w:tr>
      <w:tr w:rsidR="003E7354" w:rsidRPr="00785870" w14:paraId="448010BC" w14:textId="77777777" w:rsidTr="003E7354">
        <w:trPr>
          <w:jc w:val="center"/>
          <w:ins w:id="2214" w:author="Maheshwari Richa (1INC24)" w:date="2024-04-18T18:06:00Z"/>
        </w:trPr>
        <w:tc>
          <w:tcPr>
            <w:tcW w:w="4535" w:type="dxa"/>
            <w:shd w:val="clear" w:color="auto" w:fill="auto"/>
          </w:tcPr>
          <w:p w14:paraId="3179D14F" w14:textId="77777777" w:rsidR="003E7354" w:rsidRPr="00785870" w:rsidRDefault="003E7354" w:rsidP="003E7354">
            <w:pPr>
              <w:pStyle w:val="TAL"/>
              <w:rPr>
                <w:ins w:id="2215" w:author="Maheshwari Richa (1INC24)" w:date="2024-04-18T18:06:00Z"/>
                <w:lang w:eastAsia="zh-CN"/>
              </w:rPr>
            </w:pPr>
            <w:ins w:id="2216" w:author="Maheshwari Richa (1INC24)" w:date="2024-04-18T18:06: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295FA3FC" w14:textId="77777777" w:rsidR="003E7354" w:rsidRPr="00785870" w:rsidRDefault="003E7354" w:rsidP="003E7354">
            <w:pPr>
              <w:pStyle w:val="TAL"/>
              <w:rPr>
                <w:ins w:id="2217" w:author="Maheshwari Richa (1INC24)" w:date="2024-04-18T18:06:00Z"/>
                <w:lang w:eastAsia="zh-CN"/>
              </w:rPr>
            </w:pPr>
          </w:p>
        </w:tc>
        <w:tc>
          <w:tcPr>
            <w:tcW w:w="1590" w:type="dxa"/>
            <w:shd w:val="clear" w:color="auto" w:fill="auto"/>
          </w:tcPr>
          <w:p w14:paraId="5522BDAF" w14:textId="77777777" w:rsidR="003E7354" w:rsidRPr="00785870" w:rsidRDefault="003E7354" w:rsidP="003E7354">
            <w:pPr>
              <w:pStyle w:val="TAL"/>
              <w:rPr>
                <w:ins w:id="2218" w:author="Maheshwari Richa (1INC24)" w:date="2024-04-18T18:06:00Z"/>
                <w:rFonts w:eastAsia="MS Mincho"/>
              </w:rPr>
            </w:pPr>
          </w:p>
        </w:tc>
        <w:tc>
          <w:tcPr>
            <w:tcW w:w="1104" w:type="dxa"/>
            <w:shd w:val="clear" w:color="auto" w:fill="auto"/>
          </w:tcPr>
          <w:p w14:paraId="30D3B2D3" w14:textId="77777777" w:rsidR="003E7354" w:rsidRPr="00785870" w:rsidRDefault="003E7354" w:rsidP="003E7354">
            <w:pPr>
              <w:pStyle w:val="TAL"/>
              <w:rPr>
                <w:ins w:id="2219" w:author="Maheshwari Richa (1INC24)" w:date="2024-04-18T18:06:00Z"/>
                <w:rFonts w:eastAsia="MS Mincho"/>
              </w:rPr>
            </w:pPr>
          </w:p>
        </w:tc>
      </w:tr>
      <w:tr w:rsidR="003E7354" w:rsidRPr="00785870" w14:paraId="4C53A34A" w14:textId="77777777" w:rsidTr="003E7354">
        <w:trPr>
          <w:jc w:val="center"/>
          <w:ins w:id="2220" w:author="Maheshwari Richa (1INC24)" w:date="2024-04-18T18:06:00Z"/>
        </w:trPr>
        <w:tc>
          <w:tcPr>
            <w:tcW w:w="4535" w:type="dxa"/>
            <w:shd w:val="clear" w:color="auto" w:fill="auto"/>
          </w:tcPr>
          <w:p w14:paraId="000ECC1A" w14:textId="443F2B0D" w:rsidR="003E7354" w:rsidRPr="00785870" w:rsidRDefault="003E7354" w:rsidP="003E7354">
            <w:pPr>
              <w:pStyle w:val="TAL"/>
              <w:rPr>
                <w:ins w:id="2221" w:author="Maheshwari Richa (1INC24)" w:date="2024-04-18T18:06:00Z"/>
                <w:lang w:eastAsia="zh-CN"/>
              </w:rPr>
            </w:pPr>
            <w:ins w:id="2222" w:author="Maheshwari Richa (1INC24)" w:date="2024-04-18T18:06:00Z">
              <w:r w:rsidRPr="00785870">
                <w:rPr>
                  <w:lang w:eastAsia="zh-CN"/>
                </w:rPr>
                <w:t xml:space="preserve">        </w:t>
              </w:r>
              <w:r w:rsidRPr="00785870">
                <w:rPr>
                  <w:snapToGrid w:val="0"/>
                </w:rPr>
                <w:t>Scs</w:t>
              </w:r>
            </w:ins>
            <w:ins w:id="2223" w:author="Maheshwari Richa (1INC24)" w:date="2024-04-25T12:28:00Z">
              <w:r w:rsidR="009A7930">
                <w:rPr>
                  <w:snapToGrid w:val="0"/>
                  <w:lang w:eastAsia="zh-CN"/>
                </w:rPr>
                <w:t>15</w:t>
              </w:r>
            </w:ins>
            <w:ins w:id="2224" w:author="Maheshwari Richa (1INC24)" w:date="2024-04-18T18:06:00Z">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52B89FB7" w14:textId="77777777" w:rsidR="003E7354" w:rsidRPr="00785870" w:rsidRDefault="003E7354" w:rsidP="003E7354">
            <w:pPr>
              <w:pStyle w:val="TAL"/>
              <w:rPr>
                <w:ins w:id="2225" w:author="Maheshwari Richa (1INC24)" w:date="2024-04-18T18:06:00Z"/>
                <w:lang w:eastAsia="zh-CN"/>
              </w:rPr>
            </w:pPr>
          </w:p>
        </w:tc>
        <w:tc>
          <w:tcPr>
            <w:tcW w:w="1590" w:type="dxa"/>
            <w:shd w:val="clear" w:color="auto" w:fill="auto"/>
          </w:tcPr>
          <w:p w14:paraId="0FD41803" w14:textId="77777777" w:rsidR="003E7354" w:rsidRPr="00785870" w:rsidRDefault="003E7354" w:rsidP="003E7354">
            <w:pPr>
              <w:pStyle w:val="TAL"/>
              <w:rPr>
                <w:ins w:id="2226" w:author="Maheshwari Richa (1INC24)" w:date="2024-04-18T18:06:00Z"/>
                <w:rFonts w:eastAsia="MS Mincho"/>
              </w:rPr>
            </w:pPr>
          </w:p>
        </w:tc>
        <w:tc>
          <w:tcPr>
            <w:tcW w:w="1104" w:type="dxa"/>
            <w:shd w:val="clear" w:color="auto" w:fill="auto"/>
          </w:tcPr>
          <w:p w14:paraId="56A9D4C0" w14:textId="33F29F79" w:rsidR="003E7354" w:rsidRPr="00785870" w:rsidRDefault="00116DF6" w:rsidP="003E7354">
            <w:pPr>
              <w:pStyle w:val="TAL"/>
              <w:rPr>
                <w:ins w:id="2227" w:author="Maheshwari Richa (1INC24)" w:date="2024-04-18T18:06:00Z"/>
                <w:rFonts w:eastAsia="MS Mincho"/>
              </w:rPr>
            </w:pPr>
            <w:ins w:id="2228" w:author="Maheshwari Richa (1INC24)" w:date="2024-04-25T18:15: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3E7354" w:rsidRPr="00785870" w14:paraId="58F6402C" w14:textId="77777777" w:rsidTr="003E7354">
        <w:trPr>
          <w:jc w:val="center"/>
          <w:ins w:id="2229" w:author="Maheshwari Richa (1INC24)" w:date="2024-04-18T18:06:00Z"/>
        </w:trPr>
        <w:tc>
          <w:tcPr>
            <w:tcW w:w="4535" w:type="dxa"/>
            <w:shd w:val="clear" w:color="auto" w:fill="auto"/>
          </w:tcPr>
          <w:p w14:paraId="3FAC2A0C" w14:textId="2C75CFCB" w:rsidR="003E7354" w:rsidRPr="00785870" w:rsidRDefault="003E7354" w:rsidP="003E7354">
            <w:pPr>
              <w:pStyle w:val="TAL"/>
              <w:rPr>
                <w:ins w:id="2230" w:author="Maheshwari Richa (1INC24)" w:date="2024-04-18T18:06:00Z"/>
                <w:lang w:eastAsia="zh-CN"/>
              </w:rPr>
            </w:pPr>
            <w:ins w:id="2231" w:author="Maheshwari Richa (1INC24)" w:date="2024-04-18T18:06:00Z">
              <w:r w:rsidRPr="00785870">
                <w:rPr>
                  <w:lang w:eastAsia="zh-CN"/>
                </w:rPr>
                <w:t xml:space="preserve">          </w:t>
              </w:r>
              <w:r w:rsidRPr="00785870">
                <w:rPr>
                  <w:snapToGrid w:val="0"/>
                  <w:lang w:eastAsia="zh-CN"/>
                </w:rPr>
                <w:t>n1</w:t>
              </w:r>
            </w:ins>
            <w:ins w:id="2232" w:author="Maheshwari Richa (1INC24)" w:date="2024-04-25T12:28:00Z">
              <w:r w:rsidR="009A7930">
                <w:rPr>
                  <w:snapToGrid w:val="0"/>
                  <w:lang w:eastAsia="zh-CN"/>
                </w:rPr>
                <w:t>6</w:t>
              </w:r>
            </w:ins>
            <w:ins w:id="2233" w:author="Maheshwari Richa (1INC24)" w:date="2024-04-18T18:06:00Z">
              <w:r w:rsidRPr="00785870">
                <w:rPr>
                  <w:snapToGrid w:val="0"/>
                  <w:lang w:eastAsia="zh-CN"/>
                </w:rPr>
                <w:t>0</w:t>
              </w:r>
              <w:r w:rsidRPr="00785870">
                <w:rPr>
                  <w:snapToGrid w:val="0"/>
                </w:rPr>
                <w:t>-r16</w:t>
              </w:r>
            </w:ins>
          </w:p>
        </w:tc>
        <w:tc>
          <w:tcPr>
            <w:tcW w:w="2377" w:type="dxa"/>
            <w:shd w:val="clear" w:color="auto" w:fill="auto"/>
          </w:tcPr>
          <w:p w14:paraId="4AD5D1DF" w14:textId="63D5B142" w:rsidR="003E7354" w:rsidRPr="00785870" w:rsidRDefault="00D04BA8" w:rsidP="003E7354">
            <w:pPr>
              <w:pStyle w:val="TAL"/>
              <w:rPr>
                <w:ins w:id="2234" w:author="Maheshwari Richa (1INC24)" w:date="2024-04-18T18:06:00Z"/>
                <w:lang w:eastAsia="zh-CN"/>
              </w:rPr>
            </w:pPr>
            <w:ins w:id="2235" w:author="Maheshwari Richa (1INC24)" w:date="2024-04-25T12:30:00Z">
              <w:r>
                <w:rPr>
                  <w:lang w:eastAsia="zh-CN"/>
                </w:rPr>
                <w:t>10</w:t>
              </w:r>
            </w:ins>
          </w:p>
        </w:tc>
        <w:tc>
          <w:tcPr>
            <w:tcW w:w="1590" w:type="dxa"/>
            <w:shd w:val="clear" w:color="auto" w:fill="auto"/>
          </w:tcPr>
          <w:p w14:paraId="07E124BE" w14:textId="77777777" w:rsidR="003E7354" w:rsidRPr="00785870" w:rsidRDefault="003E7354" w:rsidP="003E7354">
            <w:pPr>
              <w:pStyle w:val="TAL"/>
              <w:rPr>
                <w:ins w:id="2236" w:author="Maheshwari Richa (1INC24)" w:date="2024-04-18T18:06:00Z"/>
                <w:rFonts w:eastAsia="MS Mincho"/>
              </w:rPr>
            </w:pPr>
          </w:p>
        </w:tc>
        <w:tc>
          <w:tcPr>
            <w:tcW w:w="1104" w:type="dxa"/>
            <w:shd w:val="clear" w:color="auto" w:fill="auto"/>
          </w:tcPr>
          <w:p w14:paraId="634B407F" w14:textId="77777777" w:rsidR="003E7354" w:rsidRPr="00785870" w:rsidRDefault="003E7354" w:rsidP="003E7354">
            <w:pPr>
              <w:pStyle w:val="TAL"/>
              <w:rPr>
                <w:ins w:id="2237" w:author="Maheshwari Richa (1INC24)" w:date="2024-04-18T18:06:00Z"/>
                <w:rFonts w:eastAsia="MS Mincho"/>
              </w:rPr>
            </w:pPr>
          </w:p>
        </w:tc>
      </w:tr>
      <w:tr w:rsidR="003E7354" w:rsidRPr="00785870" w14:paraId="051454C0" w14:textId="77777777" w:rsidTr="003E7354">
        <w:trPr>
          <w:jc w:val="center"/>
          <w:ins w:id="2238" w:author="Maheshwari Richa (1INC24)" w:date="2024-04-18T18:06:00Z"/>
        </w:trPr>
        <w:tc>
          <w:tcPr>
            <w:tcW w:w="4535" w:type="dxa"/>
            <w:shd w:val="clear" w:color="auto" w:fill="auto"/>
          </w:tcPr>
          <w:p w14:paraId="7A08B15F" w14:textId="77777777" w:rsidR="003E7354" w:rsidRPr="00785870" w:rsidRDefault="003E7354" w:rsidP="003E7354">
            <w:pPr>
              <w:pStyle w:val="TAL"/>
              <w:rPr>
                <w:ins w:id="2239" w:author="Maheshwari Richa (1INC24)" w:date="2024-04-18T18:06:00Z"/>
                <w:lang w:eastAsia="zh-CN"/>
              </w:rPr>
            </w:pPr>
            <w:ins w:id="2240" w:author="Maheshwari Richa (1INC24)" w:date="2024-04-18T18:06:00Z">
              <w:r w:rsidRPr="00785870">
                <w:rPr>
                  <w:lang w:eastAsia="zh-CN"/>
                </w:rPr>
                <w:t xml:space="preserve">        </w:t>
              </w:r>
              <w:r w:rsidRPr="00785870">
                <w:t>}</w:t>
              </w:r>
            </w:ins>
          </w:p>
        </w:tc>
        <w:tc>
          <w:tcPr>
            <w:tcW w:w="2377" w:type="dxa"/>
            <w:shd w:val="clear" w:color="auto" w:fill="auto"/>
          </w:tcPr>
          <w:p w14:paraId="3A897E1A" w14:textId="77777777" w:rsidR="003E7354" w:rsidRPr="00785870" w:rsidRDefault="003E7354" w:rsidP="003E7354">
            <w:pPr>
              <w:pStyle w:val="TAL"/>
              <w:rPr>
                <w:ins w:id="2241" w:author="Maheshwari Richa (1INC24)" w:date="2024-04-18T18:06:00Z"/>
                <w:lang w:eastAsia="zh-CN"/>
              </w:rPr>
            </w:pPr>
          </w:p>
        </w:tc>
        <w:tc>
          <w:tcPr>
            <w:tcW w:w="1590" w:type="dxa"/>
            <w:shd w:val="clear" w:color="auto" w:fill="auto"/>
          </w:tcPr>
          <w:p w14:paraId="47B77733" w14:textId="77777777" w:rsidR="003E7354" w:rsidRPr="00785870" w:rsidRDefault="003E7354" w:rsidP="003E7354">
            <w:pPr>
              <w:pStyle w:val="TAL"/>
              <w:rPr>
                <w:ins w:id="2242" w:author="Maheshwari Richa (1INC24)" w:date="2024-04-18T18:06:00Z"/>
                <w:rFonts w:eastAsia="MS Mincho"/>
              </w:rPr>
            </w:pPr>
          </w:p>
        </w:tc>
        <w:tc>
          <w:tcPr>
            <w:tcW w:w="1104" w:type="dxa"/>
            <w:shd w:val="clear" w:color="auto" w:fill="auto"/>
          </w:tcPr>
          <w:p w14:paraId="6464AB81" w14:textId="77777777" w:rsidR="003E7354" w:rsidRPr="00785870" w:rsidRDefault="003E7354" w:rsidP="003E7354">
            <w:pPr>
              <w:pStyle w:val="TAL"/>
              <w:rPr>
                <w:ins w:id="2243" w:author="Maheshwari Richa (1INC24)" w:date="2024-04-18T18:06:00Z"/>
                <w:rFonts w:eastAsia="MS Mincho"/>
              </w:rPr>
            </w:pPr>
          </w:p>
        </w:tc>
      </w:tr>
      <w:tr w:rsidR="00116DF6" w:rsidRPr="00785870" w14:paraId="745D3397" w14:textId="77777777" w:rsidTr="003E7354">
        <w:trPr>
          <w:jc w:val="center"/>
          <w:ins w:id="2244" w:author="Maheshwari Richa (1INC24)" w:date="2024-04-25T12:28:00Z"/>
        </w:trPr>
        <w:tc>
          <w:tcPr>
            <w:tcW w:w="4535" w:type="dxa"/>
            <w:shd w:val="clear" w:color="auto" w:fill="auto"/>
          </w:tcPr>
          <w:p w14:paraId="229FA8ED" w14:textId="7ED31FCA" w:rsidR="00116DF6" w:rsidRPr="00785870" w:rsidRDefault="00116DF6" w:rsidP="00116DF6">
            <w:pPr>
              <w:pStyle w:val="TAL"/>
              <w:rPr>
                <w:ins w:id="2245" w:author="Maheshwari Richa (1INC24)" w:date="2024-04-25T12:28:00Z"/>
                <w:lang w:eastAsia="zh-CN"/>
              </w:rPr>
            </w:pPr>
            <w:ins w:id="2246" w:author="Maheshwari Richa (1INC24)" w:date="2024-04-25T12:28:00Z">
              <w:r w:rsidRPr="00785870">
                <w:rPr>
                  <w:lang w:eastAsia="zh-CN"/>
                </w:rPr>
                <w:t xml:space="preserve">        </w:t>
              </w:r>
            </w:ins>
            <w:ins w:id="2247" w:author="Coroescu Liviu (1CD2)" w:date="2024-05-21T13:47:00Z">
              <w:r w:rsidR="0079000D" w:rsidRPr="0079000D">
                <w:rPr>
                  <w:snapToGrid w:val="0"/>
                  <w:highlight w:val="yellow"/>
                </w:rPr>
                <w:t>s</w:t>
              </w:r>
            </w:ins>
            <w:ins w:id="2248" w:author="Maheshwari Richa (1INC24)" w:date="2024-04-25T12:28:00Z">
              <w:r w:rsidRPr="00785870">
                <w:rPr>
                  <w:snapToGrid w:val="0"/>
                </w:rPr>
                <w:t>cs</w:t>
              </w:r>
            </w:ins>
            <w:ins w:id="2249" w:author="Maheshwari Richa (1INC24)" w:date="2024-04-25T12:29:00Z">
              <w:r>
                <w:rPr>
                  <w:snapToGrid w:val="0"/>
                  <w:lang w:eastAsia="zh-CN"/>
                </w:rPr>
                <w:t>30</w:t>
              </w:r>
            </w:ins>
            <w:ins w:id="2250" w:author="Maheshwari Richa (1INC24)" w:date="2024-04-25T12:28:00Z">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62205DEB" w14:textId="77777777" w:rsidR="00116DF6" w:rsidRPr="00785870" w:rsidRDefault="00116DF6" w:rsidP="00116DF6">
            <w:pPr>
              <w:pStyle w:val="TAL"/>
              <w:rPr>
                <w:ins w:id="2251" w:author="Maheshwari Richa (1INC24)" w:date="2024-04-25T12:28:00Z"/>
                <w:lang w:eastAsia="zh-CN"/>
              </w:rPr>
            </w:pPr>
          </w:p>
        </w:tc>
        <w:tc>
          <w:tcPr>
            <w:tcW w:w="1590" w:type="dxa"/>
            <w:shd w:val="clear" w:color="auto" w:fill="auto"/>
          </w:tcPr>
          <w:p w14:paraId="0EBFE7B3" w14:textId="77777777" w:rsidR="00116DF6" w:rsidRPr="00785870" w:rsidRDefault="00116DF6" w:rsidP="00116DF6">
            <w:pPr>
              <w:pStyle w:val="TAL"/>
              <w:rPr>
                <w:ins w:id="2252" w:author="Maheshwari Richa (1INC24)" w:date="2024-04-25T12:28:00Z"/>
                <w:rFonts w:eastAsia="MS Mincho"/>
              </w:rPr>
            </w:pPr>
          </w:p>
        </w:tc>
        <w:tc>
          <w:tcPr>
            <w:tcW w:w="1104" w:type="dxa"/>
            <w:shd w:val="clear" w:color="auto" w:fill="auto"/>
          </w:tcPr>
          <w:p w14:paraId="73288402" w14:textId="0D10E360" w:rsidR="00116DF6" w:rsidRPr="00785870" w:rsidRDefault="00116DF6" w:rsidP="00116DF6">
            <w:pPr>
              <w:pStyle w:val="TAL"/>
              <w:rPr>
                <w:ins w:id="2253" w:author="Maheshwari Richa (1INC24)" w:date="2024-04-25T12:28:00Z"/>
                <w:rFonts w:eastAsia="MS Mincho"/>
              </w:rPr>
            </w:pPr>
            <w:ins w:id="2254" w:author="Maheshwari Richa (1INC24)" w:date="2024-04-25T18:15:00Z">
              <w:r w:rsidRPr="00785870">
                <w:rPr>
                  <w:lang w:eastAsia="zh-CN"/>
                </w:rPr>
                <w:t>Config</w:t>
              </w:r>
              <w:r w:rsidRPr="00785870">
                <w:rPr>
                  <w:rFonts w:eastAsia="MS Mincho"/>
                </w:rPr>
                <w:t xml:space="preserve"> </w:t>
              </w:r>
              <w:r w:rsidRPr="00785870">
                <w:rPr>
                  <w:lang w:eastAsia="zh-CN"/>
                </w:rPr>
                <w:t>3</w:t>
              </w:r>
            </w:ins>
          </w:p>
        </w:tc>
      </w:tr>
      <w:tr w:rsidR="00116DF6" w:rsidRPr="00785870" w14:paraId="3847C945" w14:textId="77777777" w:rsidTr="003E7354">
        <w:trPr>
          <w:jc w:val="center"/>
          <w:ins w:id="2255" w:author="Maheshwari Richa (1INC24)" w:date="2024-04-25T12:28:00Z"/>
        </w:trPr>
        <w:tc>
          <w:tcPr>
            <w:tcW w:w="4535" w:type="dxa"/>
            <w:shd w:val="clear" w:color="auto" w:fill="auto"/>
          </w:tcPr>
          <w:p w14:paraId="296196C8" w14:textId="113ABE03" w:rsidR="00116DF6" w:rsidRPr="00785870" w:rsidRDefault="00116DF6" w:rsidP="00116DF6">
            <w:pPr>
              <w:pStyle w:val="TAL"/>
              <w:rPr>
                <w:ins w:id="2256" w:author="Maheshwari Richa (1INC24)" w:date="2024-04-25T12:28:00Z"/>
                <w:lang w:eastAsia="zh-CN"/>
              </w:rPr>
            </w:pPr>
            <w:ins w:id="2257" w:author="Maheshwari Richa (1INC24)" w:date="2024-04-25T12:28:00Z">
              <w:r w:rsidRPr="00785870">
                <w:rPr>
                  <w:lang w:eastAsia="zh-CN"/>
                </w:rPr>
                <w:t xml:space="preserve">          </w:t>
              </w:r>
              <w:r w:rsidRPr="0079000D">
                <w:rPr>
                  <w:snapToGrid w:val="0"/>
                  <w:highlight w:val="yellow"/>
                  <w:lang w:eastAsia="zh-CN"/>
                </w:rPr>
                <w:t>n</w:t>
              </w:r>
            </w:ins>
            <w:ins w:id="2258" w:author="Coroescu Liviu (1CD2)" w:date="2024-05-21T13:48:00Z">
              <w:r w:rsidR="0079000D" w:rsidRPr="0079000D">
                <w:rPr>
                  <w:snapToGrid w:val="0"/>
                  <w:highlight w:val="yellow"/>
                  <w:lang w:eastAsia="zh-CN"/>
                </w:rPr>
                <w:t>32</w:t>
              </w:r>
            </w:ins>
            <w:ins w:id="2259" w:author="Maheshwari Richa (1INC24)" w:date="2024-04-25T12:28:00Z">
              <w:r w:rsidRPr="0079000D">
                <w:rPr>
                  <w:snapToGrid w:val="0"/>
                  <w:highlight w:val="yellow"/>
                  <w:lang w:eastAsia="zh-CN"/>
                </w:rPr>
                <w:t>0</w:t>
              </w:r>
              <w:r w:rsidRPr="0079000D">
                <w:rPr>
                  <w:snapToGrid w:val="0"/>
                  <w:highlight w:val="yellow"/>
                </w:rPr>
                <w:t>-r16</w:t>
              </w:r>
            </w:ins>
          </w:p>
        </w:tc>
        <w:tc>
          <w:tcPr>
            <w:tcW w:w="2377" w:type="dxa"/>
            <w:shd w:val="clear" w:color="auto" w:fill="auto"/>
          </w:tcPr>
          <w:p w14:paraId="1FE23FF0" w14:textId="26F0B910" w:rsidR="00116DF6" w:rsidRPr="00785870" w:rsidRDefault="00E350F1" w:rsidP="00116DF6">
            <w:pPr>
              <w:pStyle w:val="TAL"/>
              <w:rPr>
                <w:ins w:id="2260" w:author="Maheshwari Richa (1INC24)" w:date="2024-04-25T12:28:00Z"/>
                <w:lang w:eastAsia="zh-CN"/>
              </w:rPr>
            </w:pPr>
            <w:ins w:id="2261" w:author="Coroescu Liviu (1CD2)" w:date="2024-05-21T13:23:00Z">
              <w:r w:rsidRPr="00E350F1">
                <w:rPr>
                  <w:highlight w:val="yellow"/>
                  <w:lang w:eastAsia="zh-CN"/>
                </w:rPr>
                <w:t>2</w:t>
              </w:r>
            </w:ins>
            <w:ins w:id="2262" w:author="Maheshwari Richa (1INC24)" w:date="2024-04-25T12:30:00Z">
              <w:r w:rsidR="00116DF6">
                <w:rPr>
                  <w:lang w:eastAsia="zh-CN"/>
                </w:rPr>
                <w:t>0</w:t>
              </w:r>
            </w:ins>
          </w:p>
        </w:tc>
        <w:tc>
          <w:tcPr>
            <w:tcW w:w="1590" w:type="dxa"/>
            <w:shd w:val="clear" w:color="auto" w:fill="auto"/>
          </w:tcPr>
          <w:p w14:paraId="45BBA664" w14:textId="77777777" w:rsidR="00116DF6" w:rsidRPr="00785870" w:rsidRDefault="00116DF6" w:rsidP="00116DF6">
            <w:pPr>
              <w:pStyle w:val="TAL"/>
              <w:rPr>
                <w:ins w:id="2263" w:author="Maheshwari Richa (1INC24)" w:date="2024-04-25T12:28:00Z"/>
                <w:rFonts w:eastAsia="MS Mincho"/>
              </w:rPr>
            </w:pPr>
          </w:p>
        </w:tc>
        <w:tc>
          <w:tcPr>
            <w:tcW w:w="1104" w:type="dxa"/>
            <w:shd w:val="clear" w:color="auto" w:fill="auto"/>
          </w:tcPr>
          <w:p w14:paraId="4AEB19C0" w14:textId="77777777" w:rsidR="00116DF6" w:rsidRPr="00785870" w:rsidRDefault="00116DF6" w:rsidP="00116DF6">
            <w:pPr>
              <w:pStyle w:val="TAL"/>
              <w:rPr>
                <w:ins w:id="2264" w:author="Maheshwari Richa (1INC24)" w:date="2024-04-25T12:28:00Z"/>
                <w:rFonts w:eastAsia="MS Mincho"/>
              </w:rPr>
            </w:pPr>
          </w:p>
        </w:tc>
      </w:tr>
      <w:tr w:rsidR="00116DF6" w:rsidRPr="00785870" w14:paraId="27ABC86B" w14:textId="77777777" w:rsidTr="003E7354">
        <w:trPr>
          <w:jc w:val="center"/>
          <w:ins w:id="2265" w:author="Maheshwari Richa (1INC24)" w:date="2024-04-25T12:28:00Z"/>
        </w:trPr>
        <w:tc>
          <w:tcPr>
            <w:tcW w:w="4535" w:type="dxa"/>
            <w:shd w:val="clear" w:color="auto" w:fill="auto"/>
          </w:tcPr>
          <w:p w14:paraId="07BF4196" w14:textId="1092003C" w:rsidR="00116DF6" w:rsidRPr="00785870" w:rsidRDefault="00116DF6" w:rsidP="00116DF6">
            <w:pPr>
              <w:pStyle w:val="TAL"/>
              <w:rPr>
                <w:ins w:id="2266" w:author="Maheshwari Richa (1INC24)" w:date="2024-04-25T12:28:00Z"/>
                <w:lang w:eastAsia="zh-CN"/>
              </w:rPr>
            </w:pPr>
            <w:ins w:id="2267" w:author="Maheshwari Richa (1INC24)" w:date="2024-04-25T12:29:00Z">
              <w:r>
                <w:rPr>
                  <w:lang w:eastAsia="zh-CN"/>
                </w:rPr>
                <w:t xml:space="preserve">        }</w:t>
              </w:r>
            </w:ins>
          </w:p>
        </w:tc>
        <w:tc>
          <w:tcPr>
            <w:tcW w:w="2377" w:type="dxa"/>
            <w:shd w:val="clear" w:color="auto" w:fill="auto"/>
          </w:tcPr>
          <w:p w14:paraId="4F43D30F" w14:textId="77777777" w:rsidR="00116DF6" w:rsidRPr="00785870" w:rsidRDefault="00116DF6" w:rsidP="00116DF6">
            <w:pPr>
              <w:pStyle w:val="TAL"/>
              <w:rPr>
                <w:ins w:id="2268" w:author="Maheshwari Richa (1INC24)" w:date="2024-04-25T12:28:00Z"/>
                <w:lang w:eastAsia="zh-CN"/>
              </w:rPr>
            </w:pPr>
          </w:p>
        </w:tc>
        <w:tc>
          <w:tcPr>
            <w:tcW w:w="1590" w:type="dxa"/>
            <w:shd w:val="clear" w:color="auto" w:fill="auto"/>
          </w:tcPr>
          <w:p w14:paraId="7804CFCC" w14:textId="77777777" w:rsidR="00116DF6" w:rsidRPr="00785870" w:rsidRDefault="00116DF6" w:rsidP="00116DF6">
            <w:pPr>
              <w:pStyle w:val="TAL"/>
              <w:rPr>
                <w:ins w:id="2269" w:author="Maheshwari Richa (1INC24)" w:date="2024-04-25T12:28:00Z"/>
                <w:rFonts w:eastAsia="MS Mincho"/>
              </w:rPr>
            </w:pPr>
          </w:p>
        </w:tc>
        <w:tc>
          <w:tcPr>
            <w:tcW w:w="1104" w:type="dxa"/>
            <w:shd w:val="clear" w:color="auto" w:fill="auto"/>
          </w:tcPr>
          <w:p w14:paraId="6BA4ADC8" w14:textId="77777777" w:rsidR="00116DF6" w:rsidRPr="00785870" w:rsidRDefault="00116DF6" w:rsidP="00116DF6">
            <w:pPr>
              <w:pStyle w:val="TAL"/>
              <w:rPr>
                <w:ins w:id="2270" w:author="Maheshwari Richa (1INC24)" w:date="2024-04-25T12:28:00Z"/>
                <w:rFonts w:eastAsia="MS Mincho"/>
              </w:rPr>
            </w:pPr>
          </w:p>
        </w:tc>
      </w:tr>
      <w:tr w:rsidR="00116DF6" w:rsidRPr="00785870" w14:paraId="02630FE5" w14:textId="77777777" w:rsidTr="003E7354">
        <w:trPr>
          <w:jc w:val="center"/>
          <w:ins w:id="2271" w:author="Maheshwari Richa (1INC24)" w:date="2024-04-18T18:06:00Z"/>
        </w:trPr>
        <w:tc>
          <w:tcPr>
            <w:tcW w:w="4535" w:type="dxa"/>
            <w:shd w:val="clear" w:color="auto" w:fill="auto"/>
          </w:tcPr>
          <w:p w14:paraId="7803F7E7" w14:textId="77777777" w:rsidR="00116DF6" w:rsidRPr="00785870" w:rsidRDefault="00116DF6" w:rsidP="00116DF6">
            <w:pPr>
              <w:pStyle w:val="TAL"/>
              <w:rPr>
                <w:ins w:id="2272" w:author="Maheshwari Richa (1INC24)" w:date="2024-04-18T18:06:00Z"/>
                <w:lang w:eastAsia="zh-CN"/>
              </w:rPr>
            </w:pPr>
            <w:ins w:id="2273" w:author="Maheshwari Richa (1INC24)" w:date="2024-04-18T18:06:00Z">
              <w:r w:rsidRPr="00785870">
                <w:rPr>
                  <w:lang w:eastAsia="zh-CN"/>
                </w:rPr>
                <w:t xml:space="preserve">      </w:t>
              </w:r>
              <w:r w:rsidRPr="00785870">
                <w:t>dl-PRS-ResourceRepetitionFactor-r16</w:t>
              </w:r>
            </w:ins>
          </w:p>
        </w:tc>
        <w:tc>
          <w:tcPr>
            <w:tcW w:w="2377" w:type="dxa"/>
            <w:shd w:val="clear" w:color="auto" w:fill="auto"/>
          </w:tcPr>
          <w:p w14:paraId="4B4A54ED" w14:textId="649D478A" w:rsidR="00116DF6" w:rsidRPr="00785870" w:rsidRDefault="005D6B4A" w:rsidP="00116DF6">
            <w:pPr>
              <w:pStyle w:val="TAL"/>
              <w:rPr>
                <w:ins w:id="2274" w:author="Maheshwari Richa (1INC24)" w:date="2024-04-18T18:06:00Z"/>
                <w:lang w:eastAsia="zh-CN"/>
              </w:rPr>
            </w:pPr>
            <w:ins w:id="2275" w:author="Coroescu Liviu (1CD2)" w:date="2024-05-21T12:06:00Z">
              <w:r w:rsidRPr="005D6B4A">
                <w:rPr>
                  <w:highlight w:val="yellow"/>
                  <w:lang w:eastAsia="zh-CN"/>
                </w:rPr>
                <w:t>Not present</w:t>
              </w:r>
            </w:ins>
          </w:p>
        </w:tc>
        <w:tc>
          <w:tcPr>
            <w:tcW w:w="1590" w:type="dxa"/>
            <w:shd w:val="clear" w:color="auto" w:fill="auto"/>
          </w:tcPr>
          <w:p w14:paraId="7DA8D33F" w14:textId="77777777" w:rsidR="00116DF6" w:rsidRPr="00785870" w:rsidRDefault="00116DF6" w:rsidP="00116DF6">
            <w:pPr>
              <w:pStyle w:val="TAL"/>
              <w:rPr>
                <w:ins w:id="2276" w:author="Maheshwari Richa (1INC24)" w:date="2024-04-18T18:06:00Z"/>
                <w:rFonts w:eastAsia="MS Mincho"/>
              </w:rPr>
            </w:pPr>
          </w:p>
        </w:tc>
        <w:tc>
          <w:tcPr>
            <w:tcW w:w="1104" w:type="dxa"/>
            <w:shd w:val="clear" w:color="auto" w:fill="auto"/>
          </w:tcPr>
          <w:p w14:paraId="50BD1F35" w14:textId="77777777" w:rsidR="00116DF6" w:rsidRPr="00785870" w:rsidRDefault="00116DF6" w:rsidP="00116DF6">
            <w:pPr>
              <w:pStyle w:val="TAL"/>
              <w:rPr>
                <w:ins w:id="2277" w:author="Maheshwari Richa (1INC24)" w:date="2024-04-18T18:06:00Z"/>
                <w:rFonts w:eastAsia="MS Mincho"/>
              </w:rPr>
            </w:pPr>
          </w:p>
        </w:tc>
      </w:tr>
      <w:tr w:rsidR="00116DF6" w:rsidRPr="00785870" w14:paraId="05C0E36A" w14:textId="77777777" w:rsidTr="003E7354">
        <w:trPr>
          <w:jc w:val="center"/>
          <w:ins w:id="2278" w:author="Maheshwari Richa (1INC24)" w:date="2024-04-18T18:06:00Z"/>
        </w:trPr>
        <w:tc>
          <w:tcPr>
            <w:tcW w:w="4535" w:type="dxa"/>
            <w:shd w:val="clear" w:color="auto" w:fill="auto"/>
          </w:tcPr>
          <w:p w14:paraId="2D657D4A" w14:textId="77777777" w:rsidR="00116DF6" w:rsidRPr="00785870" w:rsidRDefault="00116DF6" w:rsidP="00116DF6">
            <w:pPr>
              <w:pStyle w:val="TAL"/>
              <w:rPr>
                <w:ins w:id="2279" w:author="Maheshwari Richa (1INC24)" w:date="2024-04-18T18:06:00Z"/>
                <w:lang w:eastAsia="zh-CN"/>
              </w:rPr>
            </w:pPr>
            <w:ins w:id="2280" w:author="Maheshwari Richa (1INC24)" w:date="2024-04-18T18:06:00Z">
              <w:r w:rsidRPr="00785870">
                <w:rPr>
                  <w:lang w:eastAsia="zh-CN"/>
                </w:rPr>
                <w:t xml:space="preserve">      </w:t>
              </w:r>
              <w:r w:rsidRPr="00785870">
                <w:t>dl-PRS-ResourceTimeGap-r16</w:t>
              </w:r>
            </w:ins>
          </w:p>
        </w:tc>
        <w:tc>
          <w:tcPr>
            <w:tcW w:w="2377" w:type="dxa"/>
            <w:shd w:val="clear" w:color="auto" w:fill="auto"/>
          </w:tcPr>
          <w:p w14:paraId="29844319" w14:textId="77777777" w:rsidR="00116DF6" w:rsidRPr="00785870" w:rsidRDefault="00116DF6" w:rsidP="00116DF6">
            <w:pPr>
              <w:pStyle w:val="TAL"/>
              <w:rPr>
                <w:ins w:id="2281" w:author="Maheshwari Richa (1INC24)" w:date="2024-04-18T18:06:00Z"/>
                <w:lang w:eastAsia="zh-CN"/>
              </w:rPr>
            </w:pPr>
            <w:ins w:id="2282" w:author="Maheshwari Richa (1INC24)" w:date="2024-04-18T18:06:00Z">
              <w:r w:rsidRPr="00785870">
                <w:rPr>
                  <w:lang w:eastAsia="zh-CN"/>
                </w:rPr>
                <w:t>s1</w:t>
              </w:r>
            </w:ins>
          </w:p>
        </w:tc>
        <w:tc>
          <w:tcPr>
            <w:tcW w:w="1590" w:type="dxa"/>
            <w:shd w:val="clear" w:color="auto" w:fill="auto"/>
          </w:tcPr>
          <w:p w14:paraId="520EDDF0" w14:textId="77777777" w:rsidR="00116DF6" w:rsidRPr="00785870" w:rsidRDefault="00116DF6" w:rsidP="00116DF6">
            <w:pPr>
              <w:pStyle w:val="TAL"/>
              <w:rPr>
                <w:ins w:id="2283" w:author="Maheshwari Richa (1INC24)" w:date="2024-04-18T18:06:00Z"/>
                <w:rFonts w:eastAsia="MS Mincho"/>
              </w:rPr>
            </w:pPr>
          </w:p>
        </w:tc>
        <w:tc>
          <w:tcPr>
            <w:tcW w:w="1104" w:type="dxa"/>
            <w:shd w:val="clear" w:color="auto" w:fill="auto"/>
          </w:tcPr>
          <w:p w14:paraId="1F652172" w14:textId="77777777" w:rsidR="00116DF6" w:rsidRPr="00785870" w:rsidRDefault="00116DF6" w:rsidP="00116DF6">
            <w:pPr>
              <w:pStyle w:val="TAL"/>
              <w:rPr>
                <w:ins w:id="2284" w:author="Maheshwari Richa (1INC24)" w:date="2024-04-18T18:06:00Z"/>
                <w:rFonts w:eastAsia="MS Mincho"/>
              </w:rPr>
            </w:pPr>
          </w:p>
        </w:tc>
      </w:tr>
      <w:tr w:rsidR="00116DF6" w:rsidRPr="00785870" w14:paraId="1487520A" w14:textId="77777777" w:rsidTr="003E7354">
        <w:trPr>
          <w:jc w:val="center"/>
          <w:ins w:id="2285" w:author="Maheshwari Richa (1INC24)" w:date="2024-04-18T18:06:00Z"/>
        </w:trPr>
        <w:tc>
          <w:tcPr>
            <w:tcW w:w="4535" w:type="dxa"/>
            <w:shd w:val="clear" w:color="auto" w:fill="auto"/>
          </w:tcPr>
          <w:p w14:paraId="53E11A8B" w14:textId="77777777" w:rsidR="00116DF6" w:rsidRPr="00785870" w:rsidRDefault="00116DF6" w:rsidP="00116DF6">
            <w:pPr>
              <w:pStyle w:val="TAL"/>
              <w:rPr>
                <w:ins w:id="2286" w:author="Maheshwari Richa (1INC24)" w:date="2024-04-18T18:06:00Z"/>
                <w:lang w:eastAsia="zh-CN"/>
              </w:rPr>
            </w:pPr>
            <w:ins w:id="2287" w:author="Maheshwari Richa (1INC24)" w:date="2024-04-18T18:06:00Z">
              <w:r w:rsidRPr="00785870">
                <w:rPr>
                  <w:lang w:eastAsia="zh-CN"/>
                </w:rPr>
                <w:t xml:space="preserve">      </w:t>
              </w:r>
              <w:r w:rsidRPr="00785870">
                <w:t>dl-PRS-NumSymbols-r16</w:t>
              </w:r>
            </w:ins>
          </w:p>
        </w:tc>
        <w:tc>
          <w:tcPr>
            <w:tcW w:w="2377" w:type="dxa"/>
            <w:shd w:val="clear" w:color="auto" w:fill="auto"/>
          </w:tcPr>
          <w:p w14:paraId="7DC439CF" w14:textId="77777777" w:rsidR="00116DF6" w:rsidRPr="00785870" w:rsidRDefault="00116DF6" w:rsidP="00116DF6">
            <w:pPr>
              <w:pStyle w:val="TAL"/>
              <w:rPr>
                <w:ins w:id="2288" w:author="Maheshwari Richa (1INC24)" w:date="2024-04-18T18:06:00Z"/>
                <w:lang w:eastAsia="zh-CN"/>
              </w:rPr>
            </w:pPr>
            <w:ins w:id="2289" w:author="Maheshwari Richa (1INC24)" w:date="2024-04-18T18:06:00Z">
              <w:r w:rsidRPr="00785870">
                <w:rPr>
                  <w:lang w:eastAsia="zh-CN"/>
                </w:rPr>
                <w:t>n4</w:t>
              </w:r>
            </w:ins>
          </w:p>
        </w:tc>
        <w:tc>
          <w:tcPr>
            <w:tcW w:w="1590" w:type="dxa"/>
            <w:shd w:val="clear" w:color="auto" w:fill="auto"/>
          </w:tcPr>
          <w:p w14:paraId="6BEAA8F1" w14:textId="77777777" w:rsidR="00116DF6" w:rsidRPr="00785870" w:rsidRDefault="00116DF6" w:rsidP="00116DF6">
            <w:pPr>
              <w:pStyle w:val="TAL"/>
              <w:rPr>
                <w:ins w:id="2290" w:author="Maheshwari Richa (1INC24)" w:date="2024-04-18T18:06:00Z"/>
                <w:rFonts w:eastAsia="MS Mincho"/>
              </w:rPr>
            </w:pPr>
          </w:p>
        </w:tc>
        <w:tc>
          <w:tcPr>
            <w:tcW w:w="1104" w:type="dxa"/>
            <w:shd w:val="clear" w:color="auto" w:fill="auto"/>
          </w:tcPr>
          <w:p w14:paraId="24601160" w14:textId="77777777" w:rsidR="00116DF6" w:rsidRPr="00785870" w:rsidRDefault="00116DF6" w:rsidP="00116DF6">
            <w:pPr>
              <w:pStyle w:val="TAL"/>
              <w:rPr>
                <w:ins w:id="2291" w:author="Maheshwari Richa (1INC24)" w:date="2024-04-18T18:06:00Z"/>
                <w:rFonts w:eastAsia="MS Mincho"/>
              </w:rPr>
            </w:pPr>
          </w:p>
        </w:tc>
      </w:tr>
      <w:tr w:rsidR="00116DF6" w:rsidRPr="00785870" w14:paraId="4382A0FD" w14:textId="77777777" w:rsidTr="003E7354">
        <w:trPr>
          <w:jc w:val="center"/>
          <w:ins w:id="2292" w:author="Maheshwari Richa (1INC24)" w:date="2024-04-18T18:06:00Z"/>
        </w:trPr>
        <w:tc>
          <w:tcPr>
            <w:tcW w:w="4535" w:type="dxa"/>
            <w:shd w:val="clear" w:color="auto" w:fill="auto"/>
          </w:tcPr>
          <w:p w14:paraId="26630C05" w14:textId="77777777" w:rsidR="00116DF6" w:rsidRPr="00785870" w:rsidRDefault="00116DF6" w:rsidP="00116DF6">
            <w:pPr>
              <w:pStyle w:val="TAL"/>
              <w:rPr>
                <w:ins w:id="2293" w:author="Maheshwari Richa (1INC24)" w:date="2024-04-18T18:06:00Z"/>
                <w:lang w:eastAsia="zh-CN"/>
              </w:rPr>
            </w:pPr>
            <w:ins w:id="2294" w:author="Maheshwari Richa (1INC24)" w:date="2024-04-18T18:06:00Z">
              <w:r w:rsidRPr="00785870">
                <w:rPr>
                  <w:lang w:eastAsia="zh-CN"/>
                </w:rPr>
                <w:t xml:space="preserve">      </w:t>
              </w:r>
              <w:r w:rsidRPr="00785870">
                <w:t>dl-PRS-MutingOption1-r16</w:t>
              </w:r>
              <w:r w:rsidRPr="00785870">
                <w:rPr>
                  <w:snapToGrid w:val="0"/>
                  <w:lang w:eastAsia="zh-CN"/>
                </w:rPr>
                <w:t xml:space="preserve"> </w:t>
              </w:r>
              <w:r w:rsidRPr="00785870">
                <w:rPr>
                  <w:snapToGrid w:val="0"/>
                </w:rPr>
                <w:t>SEQUENCE</w:t>
              </w:r>
              <w:r w:rsidRPr="00785870">
                <w:t xml:space="preserve"> {</w:t>
              </w:r>
            </w:ins>
          </w:p>
        </w:tc>
        <w:tc>
          <w:tcPr>
            <w:tcW w:w="2377" w:type="dxa"/>
            <w:shd w:val="clear" w:color="auto" w:fill="auto"/>
          </w:tcPr>
          <w:p w14:paraId="40D0F31C" w14:textId="77777777" w:rsidR="00116DF6" w:rsidRPr="00785870" w:rsidRDefault="00116DF6" w:rsidP="00116DF6">
            <w:pPr>
              <w:pStyle w:val="TAL"/>
              <w:rPr>
                <w:ins w:id="2295" w:author="Maheshwari Richa (1INC24)" w:date="2024-04-18T18:06:00Z"/>
                <w:lang w:eastAsia="zh-CN"/>
              </w:rPr>
            </w:pPr>
          </w:p>
        </w:tc>
        <w:tc>
          <w:tcPr>
            <w:tcW w:w="1590" w:type="dxa"/>
            <w:shd w:val="clear" w:color="auto" w:fill="auto"/>
          </w:tcPr>
          <w:p w14:paraId="2B0B441A" w14:textId="77777777" w:rsidR="00116DF6" w:rsidRPr="00785870" w:rsidRDefault="00116DF6" w:rsidP="00116DF6">
            <w:pPr>
              <w:pStyle w:val="TAL"/>
              <w:rPr>
                <w:ins w:id="2296" w:author="Maheshwari Richa (1INC24)" w:date="2024-04-18T18:06:00Z"/>
                <w:rFonts w:eastAsia="MS Mincho"/>
              </w:rPr>
            </w:pPr>
          </w:p>
        </w:tc>
        <w:tc>
          <w:tcPr>
            <w:tcW w:w="1104" w:type="dxa"/>
            <w:shd w:val="clear" w:color="auto" w:fill="auto"/>
          </w:tcPr>
          <w:p w14:paraId="6A40657F" w14:textId="77777777" w:rsidR="00116DF6" w:rsidRPr="00785870" w:rsidRDefault="00116DF6" w:rsidP="00116DF6">
            <w:pPr>
              <w:pStyle w:val="TAL"/>
              <w:rPr>
                <w:ins w:id="2297" w:author="Maheshwari Richa (1INC24)" w:date="2024-04-18T18:06:00Z"/>
                <w:rFonts w:eastAsia="MS Mincho"/>
              </w:rPr>
            </w:pPr>
          </w:p>
        </w:tc>
      </w:tr>
      <w:tr w:rsidR="00116DF6" w:rsidRPr="00785870" w14:paraId="03CC7E1C" w14:textId="77777777" w:rsidTr="003E7354">
        <w:trPr>
          <w:jc w:val="center"/>
          <w:ins w:id="2298" w:author="Maheshwari Richa (1INC24)" w:date="2024-04-18T18:06:00Z"/>
        </w:trPr>
        <w:tc>
          <w:tcPr>
            <w:tcW w:w="4535" w:type="dxa"/>
            <w:shd w:val="clear" w:color="auto" w:fill="auto"/>
          </w:tcPr>
          <w:p w14:paraId="0566DA50" w14:textId="77777777" w:rsidR="00116DF6" w:rsidRPr="00785870" w:rsidRDefault="00116DF6" w:rsidP="00116DF6">
            <w:pPr>
              <w:pStyle w:val="TAL"/>
              <w:rPr>
                <w:ins w:id="2299" w:author="Maheshwari Richa (1INC24)" w:date="2024-04-18T18:06:00Z"/>
                <w:lang w:eastAsia="zh-CN"/>
              </w:rPr>
            </w:pPr>
            <w:ins w:id="2300" w:author="Maheshwari Richa (1INC24)" w:date="2024-04-18T18:06:00Z">
              <w:r w:rsidRPr="00785870">
                <w:rPr>
                  <w:lang w:eastAsia="zh-CN"/>
                </w:rPr>
                <w:t xml:space="preserve">        </w:t>
              </w:r>
              <w:r w:rsidRPr="00785870">
                <w:rPr>
                  <w:snapToGrid w:val="0"/>
                </w:rPr>
                <w:t>dl-prs-MutingBitRepetitionFactor-r16</w:t>
              </w:r>
            </w:ins>
          </w:p>
        </w:tc>
        <w:tc>
          <w:tcPr>
            <w:tcW w:w="2377" w:type="dxa"/>
            <w:shd w:val="clear" w:color="auto" w:fill="auto"/>
          </w:tcPr>
          <w:p w14:paraId="55D1DEB7" w14:textId="77777777" w:rsidR="00116DF6" w:rsidRPr="00785870" w:rsidRDefault="00116DF6" w:rsidP="00116DF6">
            <w:pPr>
              <w:pStyle w:val="TAL"/>
              <w:rPr>
                <w:ins w:id="2301" w:author="Maheshwari Richa (1INC24)" w:date="2024-04-18T18:06:00Z"/>
                <w:lang w:eastAsia="zh-CN"/>
              </w:rPr>
            </w:pPr>
            <w:ins w:id="2302" w:author="Maheshwari Richa (1INC24)" w:date="2024-04-18T18:06:00Z">
              <w:r w:rsidRPr="00785870">
                <w:rPr>
                  <w:lang w:eastAsia="zh-CN"/>
                </w:rPr>
                <w:t>Not present</w:t>
              </w:r>
            </w:ins>
          </w:p>
        </w:tc>
        <w:tc>
          <w:tcPr>
            <w:tcW w:w="1590" w:type="dxa"/>
            <w:shd w:val="clear" w:color="auto" w:fill="auto"/>
          </w:tcPr>
          <w:p w14:paraId="6F5A0066" w14:textId="77777777" w:rsidR="00116DF6" w:rsidRPr="00785870" w:rsidRDefault="00116DF6" w:rsidP="00116DF6">
            <w:pPr>
              <w:pStyle w:val="TAL"/>
              <w:rPr>
                <w:ins w:id="2303" w:author="Maheshwari Richa (1INC24)" w:date="2024-04-18T18:06:00Z"/>
                <w:rFonts w:eastAsia="MS Mincho"/>
              </w:rPr>
            </w:pPr>
          </w:p>
        </w:tc>
        <w:tc>
          <w:tcPr>
            <w:tcW w:w="1104" w:type="dxa"/>
            <w:shd w:val="clear" w:color="auto" w:fill="auto"/>
          </w:tcPr>
          <w:p w14:paraId="6ACE34CD" w14:textId="77777777" w:rsidR="00116DF6" w:rsidRPr="00785870" w:rsidRDefault="00116DF6" w:rsidP="00116DF6">
            <w:pPr>
              <w:pStyle w:val="TAL"/>
              <w:rPr>
                <w:ins w:id="2304" w:author="Maheshwari Richa (1INC24)" w:date="2024-04-18T18:06:00Z"/>
                <w:rFonts w:eastAsia="MS Mincho"/>
              </w:rPr>
            </w:pPr>
          </w:p>
        </w:tc>
      </w:tr>
      <w:tr w:rsidR="00116DF6" w:rsidRPr="00785870" w14:paraId="331442B5" w14:textId="77777777" w:rsidTr="003E7354">
        <w:trPr>
          <w:jc w:val="center"/>
          <w:ins w:id="2305" w:author="Maheshwari Richa (1INC24)" w:date="2024-04-18T18:06:00Z"/>
        </w:trPr>
        <w:tc>
          <w:tcPr>
            <w:tcW w:w="4535" w:type="dxa"/>
            <w:shd w:val="clear" w:color="auto" w:fill="auto"/>
          </w:tcPr>
          <w:p w14:paraId="570E9F5C" w14:textId="77777777" w:rsidR="00116DF6" w:rsidRPr="00785870" w:rsidRDefault="00116DF6" w:rsidP="00116DF6">
            <w:pPr>
              <w:pStyle w:val="TAL"/>
              <w:rPr>
                <w:ins w:id="2306" w:author="Maheshwari Richa (1INC24)" w:date="2024-04-18T18:06:00Z"/>
                <w:lang w:eastAsia="zh-CN"/>
              </w:rPr>
            </w:pPr>
            <w:ins w:id="2307" w:author="Maheshwari Richa (1INC24)" w:date="2024-04-18T18:06:00Z">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ins>
          </w:p>
        </w:tc>
        <w:tc>
          <w:tcPr>
            <w:tcW w:w="2377" w:type="dxa"/>
            <w:shd w:val="clear" w:color="auto" w:fill="auto"/>
          </w:tcPr>
          <w:p w14:paraId="6704662F" w14:textId="77777777" w:rsidR="00116DF6" w:rsidRPr="00785870" w:rsidRDefault="00116DF6" w:rsidP="00116DF6">
            <w:pPr>
              <w:pStyle w:val="TAL"/>
              <w:rPr>
                <w:ins w:id="2308" w:author="Maheshwari Richa (1INC24)" w:date="2024-04-18T18:06:00Z"/>
                <w:lang w:eastAsia="zh-CN"/>
              </w:rPr>
            </w:pPr>
          </w:p>
        </w:tc>
        <w:tc>
          <w:tcPr>
            <w:tcW w:w="1590" w:type="dxa"/>
            <w:shd w:val="clear" w:color="auto" w:fill="auto"/>
          </w:tcPr>
          <w:p w14:paraId="2ED10A24" w14:textId="77777777" w:rsidR="00116DF6" w:rsidRPr="00785870" w:rsidRDefault="00116DF6" w:rsidP="00116DF6">
            <w:pPr>
              <w:pStyle w:val="TAL"/>
              <w:rPr>
                <w:ins w:id="2309" w:author="Maheshwari Richa (1INC24)" w:date="2024-04-18T18:06:00Z"/>
                <w:rFonts w:eastAsia="MS Mincho"/>
              </w:rPr>
            </w:pPr>
          </w:p>
        </w:tc>
        <w:tc>
          <w:tcPr>
            <w:tcW w:w="1104" w:type="dxa"/>
            <w:shd w:val="clear" w:color="auto" w:fill="auto"/>
          </w:tcPr>
          <w:p w14:paraId="247EE497" w14:textId="77777777" w:rsidR="00116DF6" w:rsidRPr="00785870" w:rsidRDefault="00116DF6" w:rsidP="00116DF6">
            <w:pPr>
              <w:pStyle w:val="TAL"/>
              <w:rPr>
                <w:ins w:id="2310" w:author="Maheshwari Richa (1INC24)" w:date="2024-04-18T18:06:00Z"/>
                <w:rFonts w:eastAsia="MS Mincho"/>
              </w:rPr>
            </w:pPr>
          </w:p>
        </w:tc>
      </w:tr>
      <w:tr w:rsidR="00116DF6" w:rsidRPr="00785870" w14:paraId="0005B6C4" w14:textId="77777777" w:rsidTr="003E7354">
        <w:trPr>
          <w:jc w:val="center"/>
          <w:ins w:id="2311" w:author="Maheshwari Richa (1INC24)" w:date="2024-04-18T18:06:00Z"/>
        </w:trPr>
        <w:tc>
          <w:tcPr>
            <w:tcW w:w="4535" w:type="dxa"/>
            <w:vMerge w:val="restart"/>
            <w:shd w:val="clear" w:color="auto" w:fill="auto"/>
          </w:tcPr>
          <w:p w14:paraId="2B4FE908" w14:textId="77777777" w:rsidR="00116DF6" w:rsidRPr="00785870" w:rsidRDefault="00116DF6" w:rsidP="00116DF6">
            <w:pPr>
              <w:pStyle w:val="TAL"/>
              <w:rPr>
                <w:ins w:id="2312" w:author="Maheshwari Richa (1INC24)" w:date="2024-04-18T18:06:00Z"/>
                <w:lang w:eastAsia="zh-CN"/>
              </w:rPr>
            </w:pPr>
            <w:ins w:id="2313" w:author="Maheshwari Richa (1INC24)" w:date="2024-04-18T18:06:00Z">
              <w:r w:rsidRPr="00785870">
                <w:rPr>
                  <w:lang w:eastAsia="zh-CN"/>
                </w:rPr>
                <w:t xml:space="preserve">          </w:t>
              </w:r>
              <w:r w:rsidRPr="00785870">
                <w:t>po2-r16</w:t>
              </w:r>
            </w:ins>
          </w:p>
        </w:tc>
        <w:tc>
          <w:tcPr>
            <w:tcW w:w="2377" w:type="dxa"/>
            <w:shd w:val="clear" w:color="auto" w:fill="auto"/>
          </w:tcPr>
          <w:p w14:paraId="33AB9220" w14:textId="77777777" w:rsidR="00116DF6" w:rsidRPr="00785870" w:rsidRDefault="00116DF6" w:rsidP="00116DF6">
            <w:pPr>
              <w:pStyle w:val="TAL"/>
              <w:rPr>
                <w:ins w:id="2314" w:author="Maheshwari Richa (1INC24)" w:date="2024-04-18T18:06:00Z"/>
                <w:lang w:eastAsia="zh-CN"/>
              </w:rPr>
            </w:pPr>
            <w:ins w:id="2315" w:author="Maheshwari Richa (1INC24)" w:date="2024-04-18T18:06:00Z">
              <w:r w:rsidRPr="00785870">
                <w:rPr>
                  <w:lang w:eastAsia="zh-CN"/>
                </w:rPr>
                <w:t>10</w:t>
              </w:r>
            </w:ins>
          </w:p>
        </w:tc>
        <w:tc>
          <w:tcPr>
            <w:tcW w:w="1590" w:type="dxa"/>
            <w:shd w:val="clear" w:color="auto" w:fill="auto"/>
          </w:tcPr>
          <w:p w14:paraId="5811B4A2" w14:textId="77777777" w:rsidR="00116DF6" w:rsidRPr="00785870" w:rsidRDefault="00116DF6" w:rsidP="00116DF6">
            <w:pPr>
              <w:pStyle w:val="TAL"/>
              <w:rPr>
                <w:ins w:id="2316" w:author="Maheshwari Richa (1INC24)" w:date="2024-04-18T18:06:00Z"/>
                <w:rFonts w:eastAsia="MS Mincho"/>
              </w:rPr>
            </w:pPr>
          </w:p>
        </w:tc>
        <w:tc>
          <w:tcPr>
            <w:tcW w:w="1104" w:type="dxa"/>
            <w:shd w:val="clear" w:color="auto" w:fill="auto"/>
          </w:tcPr>
          <w:p w14:paraId="3A4B90FB" w14:textId="37720C09" w:rsidR="00116DF6" w:rsidRPr="00785870" w:rsidRDefault="00116DF6" w:rsidP="00116DF6">
            <w:pPr>
              <w:pStyle w:val="TAL"/>
              <w:rPr>
                <w:ins w:id="2317" w:author="Maheshwari Richa (1INC24)" w:date="2024-04-18T18:06:00Z"/>
                <w:rFonts w:eastAsia="MS Mincho"/>
              </w:rPr>
            </w:pPr>
            <w:ins w:id="2318" w:author="Maheshwari Richa (1INC24)" w:date="2024-04-18T18:06:00Z">
              <w:r w:rsidRPr="00785870">
                <w:rPr>
                  <w:lang w:eastAsia="zh-CN"/>
                </w:rPr>
                <w:t>Cell 1</w:t>
              </w:r>
            </w:ins>
            <w:ins w:id="2319" w:author="Maheshwari Richa (1INC24)" w:date="2024-04-25T18:13:00Z">
              <w:r>
                <w:rPr>
                  <w:lang w:eastAsia="zh-CN"/>
                </w:rPr>
                <w:t xml:space="preserve"> and cell 3</w:t>
              </w:r>
            </w:ins>
          </w:p>
        </w:tc>
      </w:tr>
      <w:tr w:rsidR="00116DF6" w:rsidRPr="00785870" w14:paraId="2D6BD687" w14:textId="77777777" w:rsidTr="003E7354">
        <w:trPr>
          <w:jc w:val="center"/>
          <w:ins w:id="2320" w:author="Maheshwari Richa (1INC24)" w:date="2024-04-18T18:06:00Z"/>
        </w:trPr>
        <w:tc>
          <w:tcPr>
            <w:tcW w:w="4535" w:type="dxa"/>
            <w:vMerge/>
            <w:shd w:val="clear" w:color="auto" w:fill="auto"/>
          </w:tcPr>
          <w:p w14:paraId="76413EEA" w14:textId="77777777" w:rsidR="00116DF6" w:rsidRPr="00785870" w:rsidRDefault="00116DF6" w:rsidP="00116DF6">
            <w:pPr>
              <w:pStyle w:val="TAL"/>
              <w:rPr>
                <w:ins w:id="2321" w:author="Maheshwari Richa (1INC24)" w:date="2024-04-18T18:06:00Z"/>
                <w:lang w:eastAsia="zh-CN"/>
              </w:rPr>
            </w:pPr>
          </w:p>
        </w:tc>
        <w:tc>
          <w:tcPr>
            <w:tcW w:w="2377" w:type="dxa"/>
            <w:shd w:val="clear" w:color="auto" w:fill="auto"/>
          </w:tcPr>
          <w:p w14:paraId="40177C50" w14:textId="77777777" w:rsidR="00116DF6" w:rsidRPr="00785870" w:rsidRDefault="00116DF6" w:rsidP="00116DF6">
            <w:pPr>
              <w:pStyle w:val="TAL"/>
              <w:rPr>
                <w:ins w:id="2322" w:author="Maheshwari Richa (1INC24)" w:date="2024-04-18T18:06:00Z"/>
                <w:lang w:eastAsia="zh-CN"/>
              </w:rPr>
            </w:pPr>
            <w:ins w:id="2323" w:author="Maheshwari Richa (1INC24)" w:date="2024-04-18T18:06:00Z">
              <w:r w:rsidRPr="00785870">
                <w:rPr>
                  <w:lang w:eastAsia="zh-CN"/>
                </w:rPr>
                <w:t>01</w:t>
              </w:r>
            </w:ins>
          </w:p>
        </w:tc>
        <w:tc>
          <w:tcPr>
            <w:tcW w:w="1590" w:type="dxa"/>
            <w:shd w:val="clear" w:color="auto" w:fill="auto"/>
          </w:tcPr>
          <w:p w14:paraId="6008E0A7" w14:textId="77777777" w:rsidR="00116DF6" w:rsidRPr="00785870" w:rsidRDefault="00116DF6" w:rsidP="00116DF6">
            <w:pPr>
              <w:pStyle w:val="TAL"/>
              <w:rPr>
                <w:ins w:id="2324" w:author="Maheshwari Richa (1INC24)" w:date="2024-04-18T18:06:00Z"/>
                <w:rFonts w:eastAsia="MS Mincho"/>
              </w:rPr>
            </w:pPr>
          </w:p>
        </w:tc>
        <w:tc>
          <w:tcPr>
            <w:tcW w:w="1104" w:type="dxa"/>
            <w:shd w:val="clear" w:color="auto" w:fill="auto"/>
          </w:tcPr>
          <w:p w14:paraId="4F9F4D78" w14:textId="77777777" w:rsidR="00116DF6" w:rsidRPr="00785870" w:rsidRDefault="00116DF6" w:rsidP="00116DF6">
            <w:pPr>
              <w:pStyle w:val="TAL"/>
              <w:rPr>
                <w:ins w:id="2325" w:author="Maheshwari Richa (1INC24)" w:date="2024-04-18T18:06:00Z"/>
                <w:rFonts w:eastAsia="MS Mincho"/>
              </w:rPr>
            </w:pPr>
            <w:ins w:id="2326" w:author="Maheshwari Richa (1INC24)" w:date="2024-04-18T18:06:00Z">
              <w:r w:rsidRPr="00785870">
                <w:rPr>
                  <w:lang w:eastAsia="zh-CN"/>
                </w:rPr>
                <w:t>Cell 2</w:t>
              </w:r>
            </w:ins>
          </w:p>
        </w:tc>
      </w:tr>
      <w:tr w:rsidR="00116DF6" w:rsidRPr="00785870" w14:paraId="475FEB91" w14:textId="77777777" w:rsidTr="003E7354">
        <w:trPr>
          <w:jc w:val="center"/>
          <w:ins w:id="2327" w:author="Maheshwari Richa (1INC24)" w:date="2024-04-18T18:06:00Z"/>
        </w:trPr>
        <w:tc>
          <w:tcPr>
            <w:tcW w:w="4535" w:type="dxa"/>
            <w:shd w:val="clear" w:color="auto" w:fill="auto"/>
          </w:tcPr>
          <w:p w14:paraId="538071C4" w14:textId="77777777" w:rsidR="00116DF6" w:rsidRPr="00785870" w:rsidRDefault="00116DF6" w:rsidP="00116DF6">
            <w:pPr>
              <w:pStyle w:val="TAL"/>
              <w:rPr>
                <w:ins w:id="2328" w:author="Maheshwari Richa (1INC24)" w:date="2024-04-18T18:06:00Z"/>
                <w:lang w:eastAsia="zh-CN"/>
              </w:rPr>
            </w:pPr>
            <w:ins w:id="2329" w:author="Maheshwari Richa (1INC24)" w:date="2024-04-18T18:06:00Z">
              <w:r w:rsidRPr="00785870">
                <w:rPr>
                  <w:lang w:eastAsia="zh-CN"/>
                </w:rPr>
                <w:t xml:space="preserve">        </w:t>
              </w:r>
              <w:r w:rsidRPr="00785870">
                <w:t>}</w:t>
              </w:r>
            </w:ins>
          </w:p>
        </w:tc>
        <w:tc>
          <w:tcPr>
            <w:tcW w:w="2377" w:type="dxa"/>
            <w:shd w:val="clear" w:color="auto" w:fill="auto"/>
          </w:tcPr>
          <w:p w14:paraId="01995136" w14:textId="77777777" w:rsidR="00116DF6" w:rsidRPr="00785870" w:rsidRDefault="00116DF6" w:rsidP="00116DF6">
            <w:pPr>
              <w:pStyle w:val="TAL"/>
              <w:rPr>
                <w:ins w:id="2330" w:author="Maheshwari Richa (1INC24)" w:date="2024-04-18T18:06:00Z"/>
                <w:lang w:eastAsia="zh-CN"/>
              </w:rPr>
            </w:pPr>
          </w:p>
        </w:tc>
        <w:tc>
          <w:tcPr>
            <w:tcW w:w="1590" w:type="dxa"/>
            <w:shd w:val="clear" w:color="auto" w:fill="auto"/>
          </w:tcPr>
          <w:p w14:paraId="71CD3265" w14:textId="77777777" w:rsidR="00116DF6" w:rsidRPr="00785870" w:rsidRDefault="00116DF6" w:rsidP="00116DF6">
            <w:pPr>
              <w:pStyle w:val="TAL"/>
              <w:rPr>
                <w:ins w:id="2331" w:author="Maheshwari Richa (1INC24)" w:date="2024-04-18T18:06:00Z"/>
                <w:rFonts w:eastAsia="MS Mincho"/>
              </w:rPr>
            </w:pPr>
          </w:p>
        </w:tc>
        <w:tc>
          <w:tcPr>
            <w:tcW w:w="1104" w:type="dxa"/>
            <w:shd w:val="clear" w:color="auto" w:fill="auto"/>
          </w:tcPr>
          <w:p w14:paraId="68134C38" w14:textId="77777777" w:rsidR="00116DF6" w:rsidRPr="00785870" w:rsidRDefault="00116DF6" w:rsidP="00116DF6">
            <w:pPr>
              <w:pStyle w:val="TAL"/>
              <w:rPr>
                <w:ins w:id="2332" w:author="Maheshwari Richa (1INC24)" w:date="2024-04-18T18:06:00Z"/>
                <w:rFonts w:eastAsia="MS Mincho"/>
              </w:rPr>
            </w:pPr>
          </w:p>
        </w:tc>
      </w:tr>
      <w:tr w:rsidR="00116DF6" w:rsidRPr="00785870" w14:paraId="2CF218D0" w14:textId="77777777" w:rsidTr="003E7354">
        <w:trPr>
          <w:jc w:val="center"/>
          <w:ins w:id="2333" w:author="Maheshwari Richa (1INC24)" w:date="2024-04-18T18:06:00Z"/>
        </w:trPr>
        <w:tc>
          <w:tcPr>
            <w:tcW w:w="4535" w:type="dxa"/>
            <w:shd w:val="clear" w:color="auto" w:fill="auto"/>
          </w:tcPr>
          <w:p w14:paraId="45DCF0BE" w14:textId="77777777" w:rsidR="00116DF6" w:rsidRPr="00785870" w:rsidRDefault="00116DF6" w:rsidP="00116DF6">
            <w:pPr>
              <w:pStyle w:val="TAL"/>
              <w:rPr>
                <w:ins w:id="2334" w:author="Maheshwari Richa (1INC24)" w:date="2024-04-18T18:06:00Z"/>
                <w:lang w:eastAsia="zh-CN"/>
              </w:rPr>
            </w:pPr>
            <w:ins w:id="2335" w:author="Maheshwari Richa (1INC24)" w:date="2024-04-18T18:06:00Z">
              <w:r w:rsidRPr="00785870">
                <w:rPr>
                  <w:lang w:eastAsia="zh-CN"/>
                </w:rPr>
                <w:t xml:space="preserve">      </w:t>
              </w:r>
              <w:r w:rsidRPr="00785870">
                <w:t>}</w:t>
              </w:r>
            </w:ins>
          </w:p>
        </w:tc>
        <w:tc>
          <w:tcPr>
            <w:tcW w:w="2377" w:type="dxa"/>
            <w:shd w:val="clear" w:color="auto" w:fill="auto"/>
          </w:tcPr>
          <w:p w14:paraId="480C8569" w14:textId="77777777" w:rsidR="00116DF6" w:rsidRPr="00785870" w:rsidRDefault="00116DF6" w:rsidP="00116DF6">
            <w:pPr>
              <w:pStyle w:val="TAL"/>
              <w:rPr>
                <w:ins w:id="2336" w:author="Maheshwari Richa (1INC24)" w:date="2024-04-18T18:06:00Z"/>
                <w:lang w:eastAsia="zh-CN"/>
              </w:rPr>
            </w:pPr>
          </w:p>
        </w:tc>
        <w:tc>
          <w:tcPr>
            <w:tcW w:w="1590" w:type="dxa"/>
            <w:shd w:val="clear" w:color="auto" w:fill="auto"/>
          </w:tcPr>
          <w:p w14:paraId="2366E590" w14:textId="77777777" w:rsidR="00116DF6" w:rsidRPr="00785870" w:rsidRDefault="00116DF6" w:rsidP="00116DF6">
            <w:pPr>
              <w:pStyle w:val="TAL"/>
              <w:rPr>
                <w:ins w:id="2337" w:author="Maheshwari Richa (1INC24)" w:date="2024-04-18T18:06:00Z"/>
                <w:rFonts w:eastAsia="MS Mincho"/>
              </w:rPr>
            </w:pPr>
          </w:p>
        </w:tc>
        <w:tc>
          <w:tcPr>
            <w:tcW w:w="1104" w:type="dxa"/>
            <w:shd w:val="clear" w:color="auto" w:fill="auto"/>
          </w:tcPr>
          <w:p w14:paraId="3D8185AD" w14:textId="77777777" w:rsidR="00116DF6" w:rsidRPr="00785870" w:rsidRDefault="00116DF6" w:rsidP="00116DF6">
            <w:pPr>
              <w:pStyle w:val="TAL"/>
              <w:rPr>
                <w:ins w:id="2338" w:author="Maheshwari Richa (1INC24)" w:date="2024-04-18T18:06:00Z"/>
                <w:rFonts w:eastAsia="MS Mincho"/>
              </w:rPr>
            </w:pPr>
          </w:p>
        </w:tc>
      </w:tr>
      <w:tr w:rsidR="00116DF6" w:rsidRPr="00785870" w14:paraId="4A81EE69" w14:textId="77777777" w:rsidTr="003E7354">
        <w:trPr>
          <w:jc w:val="center"/>
          <w:ins w:id="2339" w:author="Maheshwari Richa (1INC24)" w:date="2024-04-18T18:06:00Z"/>
        </w:trPr>
        <w:tc>
          <w:tcPr>
            <w:tcW w:w="4535" w:type="dxa"/>
            <w:shd w:val="clear" w:color="auto" w:fill="auto"/>
          </w:tcPr>
          <w:p w14:paraId="5EAEAAAB" w14:textId="77777777" w:rsidR="00116DF6" w:rsidRPr="00785870" w:rsidRDefault="00116DF6" w:rsidP="00116DF6">
            <w:pPr>
              <w:pStyle w:val="TAL"/>
              <w:rPr>
                <w:ins w:id="2340" w:author="Maheshwari Richa (1INC24)" w:date="2024-04-18T18:06:00Z"/>
                <w:lang w:eastAsia="zh-CN"/>
              </w:rPr>
            </w:pPr>
            <w:ins w:id="2341" w:author="Maheshwari Richa (1INC24)" w:date="2024-04-18T18:06:00Z">
              <w:r w:rsidRPr="00785870">
                <w:rPr>
                  <w:lang w:eastAsia="zh-CN"/>
                </w:rPr>
                <w:t xml:space="preserve">      </w:t>
              </w:r>
              <w:r w:rsidRPr="00785870">
                <w:t>dl-PRS-MutingOption2-r16</w:t>
              </w:r>
            </w:ins>
          </w:p>
        </w:tc>
        <w:tc>
          <w:tcPr>
            <w:tcW w:w="2377" w:type="dxa"/>
            <w:shd w:val="clear" w:color="auto" w:fill="auto"/>
          </w:tcPr>
          <w:p w14:paraId="6DD64A6B" w14:textId="77777777" w:rsidR="00116DF6" w:rsidRPr="00785870" w:rsidRDefault="00116DF6" w:rsidP="00116DF6">
            <w:pPr>
              <w:pStyle w:val="TAL"/>
              <w:rPr>
                <w:ins w:id="2342" w:author="Maheshwari Richa (1INC24)" w:date="2024-04-18T18:06:00Z"/>
                <w:lang w:eastAsia="zh-CN"/>
              </w:rPr>
            </w:pPr>
            <w:ins w:id="2343" w:author="Maheshwari Richa (1INC24)" w:date="2024-04-18T18:06:00Z">
              <w:r w:rsidRPr="00785870">
                <w:rPr>
                  <w:lang w:eastAsia="zh-CN"/>
                </w:rPr>
                <w:t>Not present</w:t>
              </w:r>
            </w:ins>
          </w:p>
        </w:tc>
        <w:tc>
          <w:tcPr>
            <w:tcW w:w="1590" w:type="dxa"/>
            <w:shd w:val="clear" w:color="auto" w:fill="auto"/>
          </w:tcPr>
          <w:p w14:paraId="50F1E514" w14:textId="77777777" w:rsidR="00116DF6" w:rsidRPr="00785870" w:rsidRDefault="00116DF6" w:rsidP="00116DF6">
            <w:pPr>
              <w:pStyle w:val="TAL"/>
              <w:rPr>
                <w:ins w:id="2344" w:author="Maheshwari Richa (1INC24)" w:date="2024-04-18T18:06:00Z"/>
                <w:rFonts w:eastAsia="MS Mincho"/>
              </w:rPr>
            </w:pPr>
          </w:p>
        </w:tc>
        <w:tc>
          <w:tcPr>
            <w:tcW w:w="1104" w:type="dxa"/>
            <w:shd w:val="clear" w:color="auto" w:fill="auto"/>
          </w:tcPr>
          <w:p w14:paraId="6AEE13FE" w14:textId="77777777" w:rsidR="00116DF6" w:rsidRPr="00785870" w:rsidRDefault="00116DF6" w:rsidP="00116DF6">
            <w:pPr>
              <w:pStyle w:val="TAL"/>
              <w:rPr>
                <w:ins w:id="2345" w:author="Maheshwari Richa (1INC24)" w:date="2024-04-18T18:06:00Z"/>
                <w:rFonts w:eastAsia="MS Mincho"/>
              </w:rPr>
            </w:pPr>
          </w:p>
        </w:tc>
      </w:tr>
      <w:tr w:rsidR="00116DF6" w:rsidRPr="00785870" w14:paraId="29D08BCB" w14:textId="77777777" w:rsidTr="003E7354">
        <w:trPr>
          <w:jc w:val="center"/>
          <w:ins w:id="2346" w:author="Maheshwari Richa (1INC24)" w:date="2024-04-18T18:06:00Z"/>
        </w:trPr>
        <w:tc>
          <w:tcPr>
            <w:tcW w:w="4535" w:type="dxa"/>
            <w:shd w:val="clear" w:color="auto" w:fill="auto"/>
          </w:tcPr>
          <w:p w14:paraId="75A404CA" w14:textId="77777777" w:rsidR="00116DF6" w:rsidRPr="00785870" w:rsidRDefault="00116DF6" w:rsidP="00116DF6">
            <w:pPr>
              <w:pStyle w:val="TAL"/>
              <w:rPr>
                <w:ins w:id="2347" w:author="Maheshwari Richa (1INC24)" w:date="2024-04-18T18:06:00Z"/>
                <w:lang w:eastAsia="zh-CN"/>
              </w:rPr>
            </w:pPr>
            <w:ins w:id="2348" w:author="Maheshwari Richa (1INC24)" w:date="2024-04-18T18:06:00Z">
              <w:r w:rsidRPr="00785870">
                <w:rPr>
                  <w:lang w:eastAsia="zh-CN"/>
                </w:rPr>
                <w:t xml:space="preserve">      </w:t>
              </w:r>
              <w:r w:rsidRPr="00785870">
                <w:t>dl-PRS-ResourcePower-r16</w:t>
              </w:r>
            </w:ins>
          </w:p>
        </w:tc>
        <w:tc>
          <w:tcPr>
            <w:tcW w:w="2377" w:type="dxa"/>
            <w:shd w:val="clear" w:color="auto" w:fill="auto"/>
          </w:tcPr>
          <w:p w14:paraId="3058A0A3" w14:textId="77777777" w:rsidR="00116DF6" w:rsidRPr="00785870" w:rsidRDefault="00116DF6" w:rsidP="00116DF6">
            <w:pPr>
              <w:pStyle w:val="TAL"/>
              <w:rPr>
                <w:ins w:id="2349" w:author="Maheshwari Richa (1INC24)" w:date="2024-04-18T18:06:00Z"/>
                <w:lang w:eastAsia="zh-CN"/>
              </w:rPr>
            </w:pPr>
            <w:ins w:id="2350" w:author="Maheshwari Richa (1INC24)" w:date="2024-04-18T18:06:00Z">
              <w:r w:rsidRPr="00785870">
                <w:rPr>
                  <w:lang w:eastAsia="zh-CN"/>
                </w:rPr>
                <w:t>27</w:t>
              </w:r>
            </w:ins>
          </w:p>
        </w:tc>
        <w:tc>
          <w:tcPr>
            <w:tcW w:w="1590" w:type="dxa"/>
            <w:shd w:val="clear" w:color="auto" w:fill="auto"/>
          </w:tcPr>
          <w:p w14:paraId="53174C61" w14:textId="77777777" w:rsidR="00116DF6" w:rsidRPr="00785870" w:rsidRDefault="00116DF6" w:rsidP="00116DF6">
            <w:pPr>
              <w:pStyle w:val="TAL"/>
              <w:rPr>
                <w:ins w:id="2351" w:author="Maheshwari Richa (1INC24)" w:date="2024-04-18T18:06:00Z"/>
                <w:rFonts w:eastAsia="MS Mincho"/>
              </w:rPr>
            </w:pPr>
          </w:p>
        </w:tc>
        <w:tc>
          <w:tcPr>
            <w:tcW w:w="1104" w:type="dxa"/>
            <w:shd w:val="clear" w:color="auto" w:fill="auto"/>
          </w:tcPr>
          <w:p w14:paraId="3FDA03CC" w14:textId="77777777" w:rsidR="00116DF6" w:rsidRPr="00785870" w:rsidRDefault="00116DF6" w:rsidP="00116DF6">
            <w:pPr>
              <w:pStyle w:val="TAL"/>
              <w:rPr>
                <w:ins w:id="2352" w:author="Maheshwari Richa (1INC24)" w:date="2024-04-18T18:06:00Z"/>
                <w:rFonts w:eastAsia="MS Mincho"/>
              </w:rPr>
            </w:pPr>
          </w:p>
        </w:tc>
      </w:tr>
      <w:tr w:rsidR="00116DF6" w:rsidRPr="00785870" w14:paraId="46DC7AEE" w14:textId="77777777" w:rsidTr="003E7354">
        <w:trPr>
          <w:jc w:val="center"/>
          <w:ins w:id="2353" w:author="Maheshwari Richa (1INC24)" w:date="2024-04-18T18:06:00Z"/>
        </w:trPr>
        <w:tc>
          <w:tcPr>
            <w:tcW w:w="4535" w:type="dxa"/>
            <w:shd w:val="clear" w:color="auto" w:fill="auto"/>
          </w:tcPr>
          <w:p w14:paraId="408FA6B0" w14:textId="77777777" w:rsidR="00116DF6" w:rsidRPr="00785870" w:rsidRDefault="00116DF6" w:rsidP="00116DF6">
            <w:pPr>
              <w:pStyle w:val="TAL"/>
              <w:rPr>
                <w:ins w:id="2354" w:author="Maheshwari Richa (1INC24)" w:date="2024-04-18T18:06:00Z"/>
                <w:lang w:eastAsia="zh-CN"/>
              </w:rPr>
            </w:pPr>
            <w:ins w:id="2355" w:author="Maheshwari Richa (1INC24)" w:date="2024-04-18T18:06:00Z">
              <w:r w:rsidRPr="00785870">
                <w:rPr>
                  <w:lang w:eastAsia="zh-CN"/>
                </w:rPr>
                <w:t xml:space="preserve">      </w:t>
              </w:r>
              <w:r w:rsidRPr="00785870">
                <w:t>dl-PRS-ResourceList-r16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61FA93C3" w14:textId="77777777" w:rsidR="00116DF6" w:rsidRPr="00785870" w:rsidRDefault="00116DF6" w:rsidP="00116DF6">
            <w:pPr>
              <w:pStyle w:val="TAL"/>
              <w:rPr>
                <w:ins w:id="2356" w:author="Maheshwari Richa (1INC24)" w:date="2024-04-18T18:06:00Z"/>
                <w:lang w:eastAsia="zh-CN"/>
              </w:rPr>
            </w:pPr>
            <w:ins w:id="2357" w:author="Maheshwari Richa (1INC24)" w:date="2024-04-18T18:06:00Z">
              <w:r w:rsidRPr="00785870">
                <w:rPr>
                  <w:lang w:eastAsia="zh-CN"/>
                </w:rPr>
                <w:t>2 entries</w:t>
              </w:r>
            </w:ins>
          </w:p>
        </w:tc>
        <w:tc>
          <w:tcPr>
            <w:tcW w:w="1590" w:type="dxa"/>
            <w:shd w:val="clear" w:color="auto" w:fill="auto"/>
          </w:tcPr>
          <w:p w14:paraId="65039A45" w14:textId="77777777" w:rsidR="00116DF6" w:rsidRPr="00785870" w:rsidRDefault="00116DF6" w:rsidP="00116DF6">
            <w:pPr>
              <w:pStyle w:val="TAL"/>
              <w:rPr>
                <w:ins w:id="2358" w:author="Maheshwari Richa (1INC24)" w:date="2024-04-18T18:06:00Z"/>
                <w:rFonts w:eastAsia="MS Mincho"/>
              </w:rPr>
            </w:pPr>
          </w:p>
        </w:tc>
        <w:tc>
          <w:tcPr>
            <w:tcW w:w="1104" w:type="dxa"/>
            <w:shd w:val="clear" w:color="auto" w:fill="auto"/>
          </w:tcPr>
          <w:p w14:paraId="564241A0" w14:textId="77777777" w:rsidR="00116DF6" w:rsidRPr="00785870" w:rsidRDefault="00116DF6" w:rsidP="00116DF6">
            <w:pPr>
              <w:pStyle w:val="TAL"/>
              <w:rPr>
                <w:ins w:id="2359" w:author="Maheshwari Richa (1INC24)" w:date="2024-04-18T18:06:00Z"/>
                <w:rFonts w:eastAsia="MS Mincho"/>
              </w:rPr>
            </w:pPr>
          </w:p>
        </w:tc>
      </w:tr>
      <w:tr w:rsidR="00116DF6" w:rsidRPr="00785870" w14:paraId="7668B03A" w14:textId="77777777" w:rsidTr="003E7354">
        <w:trPr>
          <w:jc w:val="center"/>
          <w:ins w:id="2360" w:author="Maheshwari Richa (1INC24)" w:date="2024-04-18T18:06:00Z"/>
        </w:trPr>
        <w:tc>
          <w:tcPr>
            <w:tcW w:w="4535" w:type="dxa"/>
            <w:shd w:val="clear" w:color="auto" w:fill="auto"/>
          </w:tcPr>
          <w:p w14:paraId="1364D434" w14:textId="77777777" w:rsidR="00116DF6" w:rsidRPr="00785870" w:rsidRDefault="00116DF6" w:rsidP="00116DF6">
            <w:pPr>
              <w:pStyle w:val="TAL"/>
              <w:rPr>
                <w:ins w:id="2361" w:author="Maheshwari Richa (1INC24)" w:date="2024-04-18T18:06:00Z"/>
                <w:lang w:eastAsia="zh-CN"/>
              </w:rPr>
            </w:pPr>
            <w:ins w:id="2362" w:author="Maheshwari Richa (1INC24)" w:date="2024-04-18T18:06: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1E2D9D45" w14:textId="77777777" w:rsidR="00116DF6" w:rsidRPr="00785870" w:rsidRDefault="00116DF6" w:rsidP="00116DF6">
            <w:pPr>
              <w:pStyle w:val="TAL"/>
              <w:rPr>
                <w:ins w:id="2363" w:author="Maheshwari Richa (1INC24)" w:date="2024-04-18T18:06:00Z"/>
                <w:lang w:eastAsia="zh-CN"/>
              </w:rPr>
            </w:pPr>
          </w:p>
        </w:tc>
        <w:tc>
          <w:tcPr>
            <w:tcW w:w="1590" w:type="dxa"/>
            <w:shd w:val="clear" w:color="auto" w:fill="auto"/>
          </w:tcPr>
          <w:p w14:paraId="56F71364" w14:textId="77777777" w:rsidR="00116DF6" w:rsidRPr="00785870" w:rsidRDefault="00116DF6" w:rsidP="00116DF6">
            <w:pPr>
              <w:pStyle w:val="TAL"/>
              <w:rPr>
                <w:ins w:id="2364" w:author="Maheshwari Richa (1INC24)" w:date="2024-04-18T18:06:00Z"/>
                <w:lang w:eastAsia="zh-CN"/>
              </w:rPr>
            </w:pPr>
            <w:ins w:id="2365" w:author="Maheshwari Richa (1INC24)" w:date="2024-04-18T18:06:00Z">
              <w:r w:rsidRPr="00785870">
                <w:rPr>
                  <w:lang w:eastAsia="zh-CN"/>
                </w:rPr>
                <w:t>entry 1</w:t>
              </w:r>
            </w:ins>
          </w:p>
        </w:tc>
        <w:tc>
          <w:tcPr>
            <w:tcW w:w="1104" w:type="dxa"/>
            <w:shd w:val="clear" w:color="auto" w:fill="auto"/>
          </w:tcPr>
          <w:p w14:paraId="5FAFCD6D" w14:textId="77777777" w:rsidR="00116DF6" w:rsidRPr="00785870" w:rsidRDefault="00116DF6" w:rsidP="00116DF6">
            <w:pPr>
              <w:pStyle w:val="TAL"/>
              <w:rPr>
                <w:ins w:id="2366" w:author="Maheshwari Richa (1INC24)" w:date="2024-04-18T18:06:00Z"/>
                <w:rFonts w:eastAsia="MS Mincho"/>
              </w:rPr>
            </w:pPr>
          </w:p>
        </w:tc>
      </w:tr>
      <w:tr w:rsidR="00116DF6" w:rsidRPr="00785870" w14:paraId="3435F35E" w14:textId="77777777" w:rsidTr="003E7354">
        <w:trPr>
          <w:jc w:val="center"/>
          <w:ins w:id="2367" w:author="Maheshwari Richa (1INC24)" w:date="2024-04-18T18:06:00Z"/>
        </w:trPr>
        <w:tc>
          <w:tcPr>
            <w:tcW w:w="4535" w:type="dxa"/>
            <w:shd w:val="clear" w:color="auto" w:fill="auto"/>
          </w:tcPr>
          <w:p w14:paraId="293D94E9" w14:textId="77777777" w:rsidR="00116DF6" w:rsidRPr="00785870" w:rsidRDefault="00116DF6" w:rsidP="00116DF6">
            <w:pPr>
              <w:pStyle w:val="TAL"/>
              <w:rPr>
                <w:ins w:id="2368" w:author="Maheshwari Richa (1INC24)" w:date="2024-04-18T18:06:00Z"/>
                <w:lang w:eastAsia="zh-CN"/>
              </w:rPr>
            </w:pPr>
            <w:ins w:id="2369" w:author="Maheshwari Richa (1INC24)" w:date="2024-04-18T18:06:00Z">
              <w:r w:rsidRPr="00785870">
                <w:rPr>
                  <w:lang w:eastAsia="zh-CN"/>
                </w:rPr>
                <w:t xml:space="preserve">          </w:t>
              </w:r>
              <w:r w:rsidRPr="00785870">
                <w:t>nr-DL-PRS-ResourceID-r16</w:t>
              </w:r>
            </w:ins>
          </w:p>
        </w:tc>
        <w:tc>
          <w:tcPr>
            <w:tcW w:w="2377" w:type="dxa"/>
            <w:shd w:val="clear" w:color="auto" w:fill="auto"/>
          </w:tcPr>
          <w:p w14:paraId="3A868197" w14:textId="77777777" w:rsidR="00116DF6" w:rsidRPr="00785870" w:rsidRDefault="00116DF6" w:rsidP="00116DF6">
            <w:pPr>
              <w:pStyle w:val="TAL"/>
              <w:rPr>
                <w:ins w:id="2370" w:author="Maheshwari Richa (1INC24)" w:date="2024-04-18T18:06:00Z"/>
                <w:lang w:eastAsia="zh-CN"/>
              </w:rPr>
            </w:pPr>
            <w:ins w:id="2371" w:author="Maheshwari Richa (1INC24)" w:date="2024-04-18T18:06:00Z">
              <w:r w:rsidRPr="00785870">
                <w:rPr>
                  <w:lang w:eastAsia="zh-CN"/>
                </w:rPr>
                <w:t>0</w:t>
              </w:r>
            </w:ins>
          </w:p>
        </w:tc>
        <w:tc>
          <w:tcPr>
            <w:tcW w:w="1590" w:type="dxa"/>
            <w:shd w:val="clear" w:color="auto" w:fill="auto"/>
          </w:tcPr>
          <w:p w14:paraId="55265A9E" w14:textId="77777777" w:rsidR="00116DF6" w:rsidRPr="00785870" w:rsidRDefault="00116DF6" w:rsidP="00116DF6">
            <w:pPr>
              <w:pStyle w:val="TAL"/>
              <w:rPr>
                <w:ins w:id="2372" w:author="Maheshwari Richa (1INC24)" w:date="2024-04-18T18:06:00Z"/>
                <w:rFonts w:eastAsia="MS Mincho"/>
              </w:rPr>
            </w:pPr>
          </w:p>
        </w:tc>
        <w:tc>
          <w:tcPr>
            <w:tcW w:w="1104" w:type="dxa"/>
            <w:shd w:val="clear" w:color="auto" w:fill="auto"/>
          </w:tcPr>
          <w:p w14:paraId="3B6F344B" w14:textId="77777777" w:rsidR="00116DF6" w:rsidRPr="00785870" w:rsidRDefault="00116DF6" w:rsidP="00116DF6">
            <w:pPr>
              <w:pStyle w:val="TAL"/>
              <w:rPr>
                <w:ins w:id="2373" w:author="Maheshwari Richa (1INC24)" w:date="2024-04-18T18:06:00Z"/>
                <w:rFonts w:eastAsia="MS Mincho"/>
              </w:rPr>
            </w:pPr>
          </w:p>
        </w:tc>
      </w:tr>
      <w:tr w:rsidR="00116DF6" w:rsidRPr="00785870" w14:paraId="7588A501" w14:textId="77777777" w:rsidTr="003E7354">
        <w:trPr>
          <w:jc w:val="center"/>
          <w:ins w:id="2374" w:author="Maheshwari Richa (1INC24)" w:date="2024-04-18T18:06:00Z"/>
        </w:trPr>
        <w:tc>
          <w:tcPr>
            <w:tcW w:w="4535" w:type="dxa"/>
            <w:shd w:val="clear" w:color="auto" w:fill="auto"/>
          </w:tcPr>
          <w:p w14:paraId="14C639FD" w14:textId="77777777" w:rsidR="00116DF6" w:rsidRPr="00785870" w:rsidRDefault="00116DF6" w:rsidP="00116DF6">
            <w:pPr>
              <w:pStyle w:val="TAL"/>
              <w:rPr>
                <w:ins w:id="2375" w:author="Maheshwari Richa (1INC24)" w:date="2024-04-18T18:06:00Z"/>
                <w:lang w:eastAsia="zh-CN"/>
              </w:rPr>
            </w:pPr>
            <w:ins w:id="2376" w:author="Maheshwari Richa (1INC24)" w:date="2024-04-18T18:06:00Z">
              <w:r w:rsidRPr="00785870">
                <w:rPr>
                  <w:lang w:eastAsia="zh-CN"/>
                </w:rPr>
                <w:t xml:space="preserve">          </w:t>
              </w:r>
              <w:r w:rsidRPr="00785870">
                <w:t>dl-PRS-SequenceID-r16</w:t>
              </w:r>
            </w:ins>
          </w:p>
        </w:tc>
        <w:tc>
          <w:tcPr>
            <w:tcW w:w="2377" w:type="dxa"/>
            <w:shd w:val="clear" w:color="auto" w:fill="auto"/>
          </w:tcPr>
          <w:p w14:paraId="13AB5469" w14:textId="77777777" w:rsidR="00116DF6" w:rsidRPr="00785870" w:rsidRDefault="00116DF6" w:rsidP="00116DF6">
            <w:pPr>
              <w:pStyle w:val="TAL"/>
              <w:rPr>
                <w:ins w:id="2377" w:author="Maheshwari Richa (1INC24)" w:date="2024-04-18T18:06:00Z"/>
                <w:lang w:eastAsia="zh-CN"/>
              </w:rPr>
            </w:pPr>
            <w:ins w:id="2378" w:author="Maheshwari Richa (1INC24)" w:date="2024-04-18T18:06:00Z">
              <w:r w:rsidRPr="00785870">
                <w:rPr>
                  <w:lang w:eastAsia="zh-CN"/>
                </w:rPr>
                <w:t>0</w:t>
              </w:r>
            </w:ins>
          </w:p>
        </w:tc>
        <w:tc>
          <w:tcPr>
            <w:tcW w:w="1590" w:type="dxa"/>
            <w:shd w:val="clear" w:color="auto" w:fill="auto"/>
          </w:tcPr>
          <w:p w14:paraId="2ED20E25" w14:textId="77777777" w:rsidR="00116DF6" w:rsidRPr="00785870" w:rsidRDefault="00116DF6" w:rsidP="00116DF6">
            <w:pPr>
              <w:pStyle w:val="TAL"/>
              <w:rPr>
                <w:ins w:id="2379" w:author="Maheshwari Richa (1INC24)" w:date="2024-04-18T18:06:00Z"/>
                <w:rFonts w:eastAsia="MS Mincho"/>
              </w:rPr>
            </w:pPr>
          </w:p>
        </w:tc>
        <w:tc>
          <w:tcPr>
            <w:tcW w:w="1104" w:type="dxa"/>
            <w:shd w:val="clear" w:color="auto" w:fill="auto"/>
          </w:tcPr>
          <w:p w14:paraId="4B757EA7" w14:textId="77777777" w:rsidR="00116DF6" w:rsidRPr="00785870" w:rsidRDefault="00116DF6" w:rsidP="00116DF6">
            <w:pPr>
              <w:pStyle w:val="TAL"/>
              <w:rPr>
                <w:ins w:id="2380" w:author="Maheshwari Richa (1INC24)" w:date="2024-04-18T18:06:00Z"/>
                <w:rFonts w:eastAsia="MS Mincho"/>
              </w:rPr>
            </w:pPr>
          </w:p>
        </w:tc>
      </w:tr>
      <w:tr w:rsidR="00116DF6" w:rsidRPr="00785870" w14:paraId="141CF9B6" w14:textId="77777777" w:rsidTr="003E7354">
        <w:trPr>
          <w:jc w:val="center"/>
          <w:ins w:id="2381" w:author="Maheshwari Richa (1INC24)" w:date="2024-04-18T18:06:00Z"/>
        </w:trPr>
        <w:tc>
          <w:tcPr>
            <w:tcW w:w="4535" w:type="dxa"/>
            <w:shd w:val="clear" w:color="auto" w:fill="auto"/>
          </w:tcPr>
          <w:p w14:paraId="162F1D7D" w14:textId="77777777" w:rsidR="00116DF6" w:rsidRPr="00785870" w:rsidRDefault="00116DF6" w:rsidP="00116DF6">
            <w:pPr>
              <w:pStyle w:val="TAL"/>
              <w:rPr>
                <w:ins w:id="2382" w:author="Maheshwari Richa (1INC24)" w:date="2024-04-18T18:06:00Z"/>
                <w:lang w:eastAsia="zh-CN"/>
              </w:rPr>
            </w:pPr>
            <w:ins w:id="2383" w:author="Maheshwari Richa (1INC24)" w:date="2024-04-18T18:06: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288AFD48" w14:textId="77777777" w:rsidR="00116DF6" w:rsidRPr="00785870" w:rsidRDefault="00116DF6" w:rsidP="00116DF6">
            <w:pPr>
              <w:pStyle w:val="TAL"/>
              <w:rPr>
                <w:ins w:id="2384" w:author="Maheshwari Richa (1INC24)" w:date="2024-04-18T18:06:00Z"/>
                <w:lang w:eastAsia="zh-CN"/>
              </w:rPr>
            </w:pPr>
          </w:p>
        </w:tc>
        <w:tc>
          <w:tcPr>
            <w:tcW w:w="1590" w:type="dxa"/>
            <w:shd w:val="clear" w:color="auto" w:fill="auto"/>
          </w:tcPr>
          <w:p w14:paraId="772387D2" w14:textId="77777777" w:rsidR="00116DF6" w:rsidRPr="00785870" w:rsidRDefault="00116DF6" w:rsidP="00116DF6">
            <w:pPr>
              <w:pStyle w:val="TAL"/>
              <w:rPr>
                <w:ins w:id="2385" w:author="Maheshwari Richa (1INC24)" w:date="2024-04-18T18:06:00Z"/>
                <w:rFonts w:eastAsia="MS Mincho"/>
              </w:rPr>
            </w:pPr>
          </w:p>
        </w:tc>
        <w:tc>
          <w:tcPr>
            <w:tcW w:w="1104" w:type="dxa"/>
            <w:shd w:val="clear" w:color="auto" w:fill="auto"/>
          </w:tcPr>
          <w:p w14:paraId="291E8D3C" w14:textId="77777777" w:rsidR="00116DF6" w:rsidRPr="00785870" w:rsidRDefault="00116DF6" w:rsidP="00116DF6">
            <w:pPr>
              <w:pStyle w:val="TAL"/>
              <w:rPr>
                <w:ins w:id="2386" w:author="Maheshwari Richa (1INC24)" w:date="2024-04-18T18:06:00Z"/>
                <w:rFonts w:eastAsia="MS Mincho"/>
              </w:rPr>
            </w:pPr>
          </w:p>
        </w:tc>
      </w:tr>
      <w:tr w:rsidR="00116DF6" w:rsidRPr="00785870" w14:paraId="7C0A1688" w14:textId="77777777" w:rsidTr="003E7354">
        <w:trPr>
          <w:jc w:val="center"/>
          <w:ins w:id="2387" w:author="Maheshwari Richa (1INC24)" w:date="2024-04-18T18:06:00Z"/>
        </w:trPr>
        <w:tc>
          <w:tcPr>
            <w:tcW w:w="4535" w:type="dxa"/>
            <w:shd w:val="clear" w:color="auto" w:fill="auto"/>
          </w:tcPr>
          <w:p w14:paraId="36A47676" w14:textId="77777777" w:rsidR="00116DF6" w:rsidRPr="00B44F0C" w:rsidRDefault="00116DF6" w:rsidP="00116DF6">
            <w:pPr>
              <w:pStyle w:val="TAL"/>
              <w:rPr>
                <w:ins w:id="2388" w:author="Maheshwari Richa (1INC24)" w:date="2024-04-18T18:06:00Z"/>
                <w:lang w:eastAsia="zh-CN"/>
              </w:rPr>
            </w:pPr>
            <w:ins w:id="2389" w:author="Maheshwari Richa (1INC24)" w:date="2024-04-18T18:06:00Z">
              <w:r w:rsidRPr="00B44F0C">
                <w:rPr>
                  <w:lang w:eastAsia="zh-CN"/>
                </w:rPr>
                <w:t xml:space="preserve">            n4</w:t>
              </w:r>
              <w:r w:rsidRPr="00B44F0C">
                <w:t>-r16</w:t>
              </w:r>
            </w:ins>
          </w:p>
        </w:tc>
        <w:tc>
          <w:tcPr>
            <w:tcW w:w="2377" w:type="dxa"/>
            <w:shd w:val="clear" w:color="auto" w:fill="auto"/>
          </w:tcPr>
          <w:p w14:paraId="5E61614F" w14:textId="77777777" w:rsidR="00116DF6" w:rsidRPr="00B44F0C" w:rsidRDefault="00116DF6" w:rsidP="00116DF6">
            <w:pPr>
              <w:pStyle w:val="TAL"/>
              <w:rPr>
                <w:ins w:id="2390" w:author="Maheshwari Richa (1INC24)" w:date="2024-04-18T18:06:00Z"/>
                <w:lang w:eastAsia="zh-CN"/>
              </w:rPr>
            </w:pPr>
            <w:ins w:id="2391" w:author="Maheshwari Richa (1INC24)" w:date="2024-04-18T18:06:00Z">
              <w:r w:rsidRPr="00B44F0C">
                <w:rPr>
                  <w:lang w:eastAsia="zh-CN"/>
                </w:rPr>
                <w:t>0</w:t>
              </w:r>
            </w:ins>
          </w:p>
        </w:tc>
        <w:tc>
          <w:tcPr>
            <w:tcW w:w="1590" w:type="dxa"/>
            <w:shd w:val="clear" w:color="auto" w:fill="auto"/>
          </w:tcPr>
          <w:p w14:paraId="58DF08BC" w14:textId="77777777" w:rsidR="00116DF6" w:rsidRPr="00B44F0C" w:rsidRDefault="00116DF6" w:rsidP="00116DF6">
            <w:pPr>
              <w:pStyle w:val="TAL"/>
              <w:rPr>
                <w:ins w:id="2392" w:author="Maheshwari Richa (1INC24)" w:date="2024-04-18T18:06:00Z"/>
                <w:rFonts w:eastAsia="MS Mincho"/>
              </w:rPr>
            </w:pPr>
          </w:p>
        </w:tc>
        <w:tc>
          <w:tcPr>
            <w:tcW w:w="1104" w:type="dxa"/>
            <w:shd w:val="clear" w:color="auto" w:fill="auto"/>
          </w:tcPr>
          <w:p w14:paraId="7F5F09DB" w14:textId="77777777" w:rsidR="00116DF6" w:rsidRPr="00B44F0C" w:rsidRDefault="00116DF6" w:rsidP="00116DF6">
            <w:pPr>
              <w:pStyle w:val="TAL"/>
              <w:rPr>
                <w:ins w:id="2393" w:author="Maheshwari Richa (1INC24)" w:date="2024-04-18T18:06:00Z"/>
                <w:lang w:eastAsia="zh-CN"/>
              </w:rPr>
            </w:pPr>
            <w:ins w:id="2394" w:author="Maheshwari Richa (1INC24)" w:date="2024-04-18T18:06:00Z">
              <w:r w:rsidRPr="00B44F0C">
                <w:rPr>
                  <w:lang w:eastAsia="zh-CN"/>
                </w:rPr>
                <w:t>Cell 1 and Cell 2</w:t>
              </w:r>
            </w:ins>
          </w:p>
        </w:tc>
      </w:tr>
      <w:tr w:rsidR="00116DF6" w:rsidRPr="00785870" w14:paraId="410DC304" w14:textId="77777777" w:rsidTr="003E7354">
        <w:trPr>
          <w:jc w:val="center"/>
          <w:ins w:id="2395" w:author="Maheshwari Richa (1INC24)" w:date="2024-04-18T18:06:00Z"/>
        </w:trPr>
        <w:tc>
          <w:tcPr>
            <w:tcW w:w="4535" w:type="dxa"/>
            <w:shd w:val="clear" w:color="auto" w:fill="auto"/>
          </w:tcPr>
          <w:p w14:paraId="2A0F68E7" w14:textId="77777777" w:rsidR="00116DF6" w:rsidRPr="00B44F0C" w:rsidRDefault="00116DF6" w:rsidP="00116DF6">
            <w:pPr>
              <w:pStyle w:val="TAL"/>
              <w:rPr>
                <w:ins w:id="2396" w:author="Maheshwari Richa (1INC24)" w:date="2024-04-18T18:06:00Z"/>
                <w:lang w:eastAsia="zh-CN"/>
              </w:rPr>
            </w:pPr>
          </w:p>
        </w:tc>
        <w:tc>
          <w:tcPr>
            <w:tcW w:w="2377" w:type="dxa"/>
            <w:shd w:val="clear" w:color="auto" w:fill="auto"/>
          </w:tcPr>
          <w:p w14:paraId="2C382562" w14:textId="77777777" w:rsidR="00116DF6" w:rsidRPr="00B44F0C" w:rsidRDefault="00116DF6" w:rsidP="00116DF6">
            <w:pPr>
              <w:pStyle w:val="TAL"/>
              <w:rPr>
                <w:ins w:id="2397" w:author="Maheshwari Richa (1INC24)" w:date="2024-04-18T18:06:00Z"/>
                <w:lang w:eastAsia="zh-CN"/>
              </w:rPr>
            </w:pPr>
            <w:ins w:id="2398" w:author="Maheshwari Richa (1INC24)" w:date="2024-04-18T18:06:00Z">
              <w:r w:rsidRPr="00B44F0C">
                <w:rPr>
                  <w:lang w:eastAsia="zh-CN"/>
                </w:rPr>
                <w:t>1</w:t>
              </w:r>
            </w:ins>
          </w:p>
        </w:tc>
        <w:tc>
          <w:tcPr>
            <w:tcW w:w="1590" w:type="dxa"/>
            <w:shd w:val="clear" w:color="auto" w:fill="auto"/>
          </w:tcPr>
          <w:p w14:paraId="00FEF4AD" w14:textId="77777777" w:rsidR="00116DF6" w:rsidRPr="00B44F0C" w:rsidRDefault="00116DF6" w:rsidP="00116DF6">
            <w:pPr>
              <w:pStyle w:val="TAL"/>
              <w:rPr>
                <w:ins w:id="2399" w:author="Maheshwari Richa (1INC24)" w:date="2024-04-18T18:06:00Z"/>
                <w:rFonts w:eastAsia="MS Mincho"/>
              </w:rPr>
            </w:pPr>
          </w:p>
        </w:tc>
        <w:tc>
          <w:tcPr>
            <w:tcW w:w="1104" w:type="dxa"/>
            <w:shd w:val="clear" w:color="auto" w:fill="auto"/>
          </w:tcPr>
          <w:p w14:paraId="4FFD3CAE" w14:textId="77777777" w:rsidR="00116DF6" w:rsidRPr="00B44F0C" w:rsidRDefault="00116DF6" w:rsidP="00116DF6">
            <w:pPr>
              <w:pStyle w:val="TAL"/>
              <w:rPr>
                <w:ins w:id="2400" w:author="Maheshwari Richa (1INC24)" w:date="2024-04-18T18:06:00Z"/>
                <w:lang w:eastAsia="zh-CN"/>
              </w:rPr>
            </w:pPr>
            <w:ins w:id="2401" w:author="Maheshwari Richa (1INC24)" w:date="2024-04-18T18:06:00Z">
              <w:r w:rsidRPr="00B44F0C">
                <w:rPr>
                  <w:lang w:eastAsia="zh-CN"/>
                </w:rPr>
                <w:t>Cell 3</w:t>
              </w:r>
            </w:ins>
          </w:p>
        </w:tc>
      </w:tr>
      <w:tr w:rsidR="00116DF6" w:rsidRPr="00785870" w14:paraId="520D4C0D" w14:textId="77777777" w:rsidTr="003E7354">
        <w:trPr>
          <w:jc w:val="center"/>
          <w:ins w:id="2402" w:author="Maheshwari Richa (1INC24)" w:date="2024-04-18T18:06:00Z"/>
        </w:trPr>
        <w:tc>
          <w:tcPr>
            <w:tcW w:w="4535" w:type="dxa"/>
            <w:shd w:val="clear" w:color="auto" w:fill="auto"/>
          </w:tcPr>
          <w:p w14:paraId="47FF53A8" w14:textId="77777777" w:rsidR="00116DF6" w:rsidRPr="00785870" w:rsidRDefault="00116DF6" w:rsidP="00116DF6">
            <w:pPr>
              <w:pStyle w:val="TAL"/>
              <w:rPr>
                <w:ins w:id="2403" w:author="Maheshwari Richa (1INC24)" w:date="2024-04-18T18:06:00Z"/>
                <w:lang w:eastAsia="zh-CN"/>
              </w:rPr>
            </w:pPr>
            <w:ins w:id="2404" w:author="Maheshwari Richa (1INC24)" w:date="2024-04-18T18:06:00Z">
              <w:r w:rsidRPr="00785870">
                <w:rPr>
                  <w:lang w:eastAsia="zh-CN"/>
                </w:rPr>
                <w:t xml:space="preserve">          </w:t>
              </w:r>
              <w:r w:rsidRPr="00785870">
                <w:t>}</w:t>
              </w:r>
            </w:ins>
          </w:p>
        </w:tc>
        <w:tc>
          <w:tcPr>
            <w:tcW w:w="2377" w:type="dxa"/>
            <w:shd w:val="clear" w:color="auto" w:fill="auto"/>
          </w:tcPr>
          <w:p w14:paraId="293940C1" w14:textId="77777777" w:rsidR="00116DF6" w:rsidRPr="00785870" w:rsidRDefault="00116DF6" w:rsidP="00116DF6">
            <w:pPr>
              <w:pStyle w:val="TAL"/>
              <w:rPr>
                <w:ins w:id="2405" w:author="Maheshwari Richa (1INC24)" w:date="2024-04-18T18:06:00Z"/>
                <w:lang w:eastAsia="zh-CN"/>
              </w:rPr>
            </w:pPr>
          </w:p>
        </w:tc>
        <w:tc>
          <w:tcPr>
            <w:tcW w:w="1590" w:type="dxa"/>
            <w:shd w:val="clear" w:color="auto" w:fill="auto"/>
          </w:tcPr>
          <w:p w14:paraId="1475F519" w14:textId="77777777" w:rsidR="00116DF6" w:rsidRPr="00785870" w:rsidRDefault="00116DF6" w:rsidP="00116DF6">
            <w:pPr>
              <w:pStyle w:val="TAL"/>
              <w:rPr>
                <w:ins w:id="2406" w:author="Maheshwari Richa (1INC24)" w:date="2024-04-18T18:06:00Z"/>
                <w:rFonts w:eastAsia="MS Mincho"/>
              </w:rPr>
            </w:pPr>
          </w:p>
        </w:tc>
        <w:tc>
          <w:tcPr>
            <w:tcW w:w="1104" w:type="dxa"/>
            <w:shd w:val="clear" w:color="auto" w:fill="auto"/>
          </w:tcPr>
          <w:p w14:paraId="0C48706A" w14:textId="77777777" w:rsidR="00116DF6" w:rsidRPr="00785870" w:rsidRDefault="00116DF6" w:rsidP="00116DF6">
            <w:pPr>
              <w:pStyle w:val="TAL"/>
              <w:rPr>
                <w:ins w:id="2407" w:author="Maheshwari Richa (1INC24)" w:date="2024-04-18T18:06:00Z"/>
                <w:rFonts w:eastAsia="MS Mincho"/>
              </w:rPr>
            </w:pPr>
          </w:p>
        </w:tc>
      </w:tr>
      <w:tr w:rsidR="00116DF6" w:rsidRPr="00785870" w14:paraId="08ADFABA" w14:textId="77777777" w:rsidTr="003E7354">
        <w:trPr>
          <w:jc w:val="center"/>
          <w:ins w:id="2408" w:author="Maheshwari Richa (1INC24)" w:date="2024-04-18T18:06:00Z"/>
        </w:trPr>
        <w:tc>
          <w:tcPr>
            <w:tcW w:w="4535" w:type="dxa"/>
            <w:shd w:val="clear" w:color="auto" w:fill="auto"/>
          </w:tcPr>
          <w:p w14:paraId="632B7BBE" w14:textId="77777777" w:rsidR="00116DF6" w:rsidRPr="00785870" w:rsidRDefault="00116DF6" w:rsidP="00116DF6">
            <w:pPr>
              <w:pStyle w:val="TAL"/>
              <w:rPr>
                <w:ins w:id="2409" w:author="Maheshwari Richa (1INC24)" w:date="2024-04-18T18:06:00Z"/>
                <w:lang w:eastAsia="zh-CN"/>
              </w:rPr>
            </w:pPr>
            <w:ins w:id="2410" w:author="Maheshwari Richa (1INC24)" w:date="2024-04-18T18:06:00Z">
              <w:r w:rsidRPr="00785870">
                <w:rPr>
                  <w:lang w:eastAsia="zh-CN"/>
                </w:rPr>
                <w:t xml:space="preserve">          </w:t>
              </w:r>
              <w:r w:rsidRPr="00785870">
                <w:t>dl-PRS-ResourceSlotOffset-r16</w:t>
              </w:r>
            </w:ins>
          </w:p>
        </w:tc>
        <w:tc>
          <w:tcPr>
            <w:tcW w:w="2377" w:type="dxa"/>
            <w:shd w:val="clear" w:color="auto" w:fill="auto"/>
          </w:tcPr>
          <w:p w14:paraId="16370CE1" w14:textId="77777777" w:rsidR="00116DF6" w:rsidRPr="00785870" w:rsidRDefault="00116DF6" w:rsidP="00116DF6">
            <w:pPr>
              <w:pStyle w:val="TAL"/>
              <w:rPr>
                <w:ins w:id="2411" w:author="Maheshwari Richa (1INC24)" w:date="2024-04-18T18:06:00Z"/>
                <w:lang w:eastAsia="zh-CN"/>
              </w:rPr>
            </w:pPr>
            <w:ins w:id="2412" w:author="Maheshwari Richa (1INC24)" w:date="2024-04-18T18:06:00Z">
              <w:r w:rsidRPr="00785870">
                <w:rPr>
                  <w:lang w:eastAsia="zh-CN"/>
                </w:rPr>
                <w:t>4</w:t>
              </w:r>
            </w:ins>
          </w:p>
        </w:tc>
        <w:tc>
          <w:tcPr>
            <w:tcW w:w="1590" w:type="dxa"/>
            <w:shd w:val="clear" w:color="auto" w:fill="auto"/>
          </w:tcPr>
          <w:p w14:paraId="58F5D9F2" w14:textId="77777777" w:rsidR="00116DF6" w:rsidRPr="00785870" w:rsidRDefault="00116DF6" w:rsidP="00116DF6">
            <w:pPr>
              <w:pStyle w:val="TAL"/>
              <w:rPr>
                <w:ins w:id="2413" w:author="Maheshwari Richa (1INC24)" w:date="2024-04-18T18:06:00Z"/>
                <w:rFonts w:eastAsia="MS Mincho"/>
              </w:rPr>
            </w:pPr>
          </w:p>
        </w:tc>
        <w:tc>
          <w:tcPr>
            <w:tcW w:w="1104" w:type="dxa"/>
            <w:shd w:val="clear" w:color="auto" w:fill="auto"/>
          </w:tcPr>
          <w:p w14:paraId="6AB6FA52" w14:textId="77777777" w:rsidR="00116DF6" w:rsidRPr="00785870" w:rsidRDefault="00116DF6" w:rsidP="00116DF6">
            <w:pPr>
              <w:pStyle w:val="TAL"/>
              <w:rPr>
                <w:ins w:id="2414" w:author="Maheshwari Richa (1INC24)" w:date="2024-04-18T18:06:00Z"/>
                <w:rFonts w:eastAsia="MS Mincho"/>
              </w:rPr>
            </w:pPr>
          </w:p>
        </w:tc>
      </w:tr>
      <w:tr w:rsidR="00116DF6" w:rsidRPr="00785870" w14:paraId="36625CB2" w14:textId="77777777" w:rsidTr="003E7354">
        <w:trPr>
          <w:jc w:val="center"/>
          <w:ins w:id="2415" w:author="Maheshwari Richa (1INC24)" w:date="2024-04-18T18:06:00Z"/>
        </w:trPr>
        <w:tc>
          <w:tcPr>
            <w:tcW w:w="4535" w:type="dxa"/>
            <w:shd w:val="clear" w:color="auto" w:fill="auto"/>
          </w:tcPr>
          <w:p w14:paraId="15786A5E" w14:textId="77777777" w:rsidR="00116DF6" w:rsidRPr="00785870" w:rsidRDefault="00116DF6" w:rsidP="00116DF6">
            <w:pPr>
              <w:pStyle w:val="TAL"/>
              <w:rPr>
                <w:ins w:id="2416" w:author="Maheshwari Richa (1INC24)" w:date="2024-04-18T18:06:00Z"/>
                <w:lang w:eastAsia="zh-CN"/>
              </w:rPr>
            </w:pPr>
            <w:ins w:id="2417" w:author="Maheshwari Richa (1INC24)" w:date="2024-04-18T18:06:00Z">
              <w:r w:rsidRPr="00785870">
                <w:rPr>
                  <w:lang w:eastAsia="zh-CN"/>
                </w:rPr>
                <w:t xml:space="preserve">          </w:t>
              </w:r>
              <w:r w:rsidRPr="00785870">
                <w:t>dl-PRS-ResourceSymbolOffset-r16</w:t>
              </w:r>
            </w:ins>
          </w:p>
        </w:tc>
        <w:tc>
          <w:tcPr>
            <w:tcW w:w="2377" w:type="dxa"/>
            <w:shd w:val="clear" w:color="auto" w:fill="auto"/>
          </w:tcPr>
          <w:p w14:paraId="479565D9" w14:textId="77777777" w:rsidR="00116DF6" w:rsidRPr="00785870" w:rsidRDefault="00116DF6" w:rsidP="00116DF6">
            <w:pPr>
              <w:pStyle w:val="TAL"/>
              <w:rPr>
                <w:ins w:id="2418" w:author="Maheshwari Richa (1INC24)" w:date="2024-04-18T18:06:00Z"/>
                <w:lang w:eastAsia="zh-CN"/>
              </w:rPr>
            </w:pPr>
            <w:ins w:id="2419" w:author="Maheshwari Richa (1INC24)" w:date="2024-04-18T18:06:00Z">
              <w:r w:rsidRPr="00785870">
                <w:rPr>
                  <w:lang w:eastAsia="zh-CN"/>
                </w:rPr>
                <w:t>0</w:t>
              </w:r>
            </w:ins>
          </w:p>
        </w:tc>
        <w:tc>
          <w:tcPr>
            <w:tcW w:w="1590" w:type="dxa"/>
            <w:shd w:val="clear" w:color="auto" w:fill="auto"/>
          </w:tcPr>
          <w:p w14:paraId="49711D88" w14:textId="77777777" w:rsidR="00116DF6" w:rsidRPr="00785870" w:rsidRDefault="00116DF6" w:rsidP="00116DF6">
            <w:pPr>
              <w:pStyle w:val="TAL"/>
              <w:rPr>
                <w:ins w:id="2420" w:author="Maheshwari Richa (1INC24)" w:date="2024-04-18T18:06:00Z"/>
                <w:rFonts w:eastAsia="MS Mincho"/>
              </w:rPr>
            </w:pPr>
          </w:p>
        </w:tc>
        <w:tc>
          <w:tcPr>
            <w:tcW w:w="1104" w:type="dxa"/>
            <w:shd w:val="clear" w:color="auto" w:fill="auto"/>
          </w:tcPr>
          <w:p w14:paraId="1386D33C" w14:textId="77777777" w:rsidR="00116DF6" w:rsidRPr="00785870" w:rsidRDefault="00116DF6" w:rsidP="00116DF6">
            <w:pPr>
              <w:pStyle w:val="TAL"/>
              <w:rPr>
                <w:ins w:id="2421" w:author="Maheshwari Richa (1INC24)" w:date="2024-04-18T18:06:00Z"/>
                <w:rFonts w:eastAsia="MS Mincho"/>
              </w:rPr>
            </w:pPr>
          </w:p>
        </w:tc>
      </w:tr>
      <w:tr w:rsidR="00116DF6" w:rsidRPr="00785870" w14:paraId="6460814A" w14:textId="77777777" w:rsidTr="003E7354">
        <w:trPr>
          <w:jc w:val="center"/>
          <w:ins w:id="2422" w:author="Maheshwari Richa (1INC24)" w:date="2024-04-18T18:06:00Z"/>
        </w:trPr>
        <w:tc>
          <w:tcPr>
            <w:tcW w:w="4535" w:type="dxa"/>
            <w:shd w:val="clear" w:color="auto" w:fill="auto"/>
          </w:tcPr>
          <w:p w14:paraId="768ADF78" w14:textId="77777777" w:rsidR="00116DF6" w:rsidRPr="00785870" w:rsidRDefault="00116DF6" w:rsidP="00116DF6">
            <w:pPr>
              <w:pStyle w:val="TAL"/>
              <w:rPr>
                <w:ins w:id="2423" w:author="Maheshwari Richa (1INC24)" w:date="2024-04-18T18:06:00Z"/>
                <w:lang w:eastAsia="zh-CN"/>
              </w:rPr>
            </w:pPr>
            <w:ins w:id="2424" w:author="Maheshwari Richa (1INC24)" w:date="2024-04-18T18:06:00Z">
              <w:r w:rsidRPr="00785870">
                <w:rPr>
                  <w:lang w:eastAsia="zh-CN"/>
                </w:rPr>
                <w:t xml:space="preserve">          </w:t>
              </w:r>
              <w:r w:rsidRPr="00785870">
                <w:t>dl-PRS-QCL-Info-r16</w:t>
              </w:r>
            </w:ins>
          </w:p>
        </w:tc>
        <w:tc>
          <w:tcPr>
            <w:tcW w:w="2377" w:type="dxa"/>
            <w:shd w:val="clear" w:color="auto" w:fill="auto"/>
          </w:tcPr>
          <w:p w14:paraId="48ABF162" w14:textId="77777777" w:rsidR="00116DF6" w:rsidRPr="00785870" w:rsidRDefault="00116DF6" w:rsidP="00116DF6">
            <w:pPr>
              <w:pStyle w:val="TAL"/>
              <w:rPr>
                <w:ins w:id="2425" w:author="Maheshwari Richa (1INC24)" w:date="2024-04-18T18:06:00Z"/>
                <w:lang w:eastAsia="zh-CN"/>
              </w:rPr>
            </w:pPr>
            <w:ins w:id="2426" w:author="Maheshwari Richa (1INC24)" w:date="2024-04-18T18:06:00Z">
              <w:r w:rsidRPr="00785870">
                <w:rPr>
                  <w:lang w:eastAsia="zh-CN"/>
                </w:rPr>
                <w:t>Not present</w:t>
              </w:r>
            </w:ins>
          </w:p>
        </w:tc>
        <w:tc>
          <w:tcPr>
            <w:tcW w:w="1590" w:type="dxa"/>
            <w:shd w:val="clear" w:color="auto" w:fill="auto"/>
          </w:tcPr>
          <w:p w14:paraId="075820EF" w14:textId="77777777" w:rsidR="00116DF6" w:rsidRPr="00785870" w:rsidRDefault="00116DF6" w:rsidP="00116DF6">
            <w:pPr>
              <w:pStyle w:val="TAL"/>
              <w:rPr>
                <w:ins w:id="2427" w:author="Maheshwari Richa (1INC24)" w:date="2024-04-18T18:06:00Z"/>
                <w:rFonts w:eastAsia="MS Mincho"/>
              </w:rPr>
            </w:pPr>
          </w:p>
        </w:tc>
        <w:tc>
          <w:tcPr>
            <w:tcW w:w="1104" w:type="dxa"/>
            <w:shd w:val="clear" w:color="auto" w:fill="auto"/>
          </w:tcPr>
          <w:p w14:paraId="5AF42C9E" w14:textId="77777777" w:rsidR="00116DF6" w:rsidRPr="00785870" w:rsidRDefault="00116DF6" w:rsidP="00116DF6">
            <w:pPr>
              <w:pStyle w:val="TAL"/>
              <w:rPr>
                <w:ins w:id="2428" w:author="Maheshwari Richa (1INC24)" w:date="2024-04-18T18:06:00Z"/>
                <w:rFonts w:eastAsia="MS Mincho"/>
              </w:rPr>
            </w:pPr>
          </w:p>
        </w:tc>
      </w:tr>
      <w:tr w:rsidR="00116DF6" w:rsidRPr="00785870" w14:paraId="012974EA" w14:textId="77777777" w:rsidTr="003E7354">
        <w:trPr>
          <w:jc w:val="center"/>
          <w:ins w:id="2429" w:author="Maheshwari Richa (1INC24)" w:date="2024-04-18T18:06:00Z"/>
        </w:trPr>
        <w:tc>
          <w:tcPr>
            <w:tcW w:w="4535" w:type="dxa"/>
            <w:shd w:val="clear" w:color="auto" w:fill="auto"/>
          </w:tcPr>
          <w:p w14:paraId="654CD031" w14:textId="77777777" w:rsidR="00116DF6" w:rsidRPr="00785870" w:rsidRDefault="00116DF6" w:rsidP="00116DF6">
            <w:pPr>
              <w:pStyle w:val="TAL"/>
              <w:rPr>
                <w:ins w:id="2430" w:author="Maheshwari Richa (1INC24)" w:date="2024-04-18T18:06:00Z"/>
                <w:lang w:eastAsia="zh-CN"/>
              </w:rPr>
            </w:pPr>
            <w:ins w:id="2431" w:author="Maheshwari Richa (1INC24)" w:date="2024-04-18T18:06:00Z">
              <w:r w:rsidRPr="00785870">
                <w:rPr>
                  <w:lang w:eastAsia="zh-CN"/>
                </w:rPr>
                <w:t xml:space="preserve">        </w:t>
              </w:r>
              <w:r w:rsidRPr="00785870">
                <w:t>}</w:t>
              </w:r>
            </w:ins>
          </w:p>
        </w:tc>
        <w:tc>
          <w:tcPr>
            <w:tcW w:w="2377" w:type="dxa"/>
            <w:shd w:val="clear" w:color="auto" w:fill="auto"/>
          </w:tcPr>
          <w:p w14:paraId="4EDBDF9C" w14:textId="77777777" w:rsidR="00116DF6" w:rsidRPr="00785870" w:rsidRDefault="00116DF6" w:rsidP="00116DF6">
            <w:pPr>
              <w:pStyle w:val="TAL"/>
              <w:rPr>
                <w:ins w:id="2432" w:author="Maheshwari Richa (1INC24)" w:date="2024-04-18T18:06:00Z"/>
                <w:lang w:eastAsia="zh-CN"/>
              </w:rPr>
            </w:pPr>
          </w:p>
        </w:tc>
        <w:tc>
          <w:tcPr>
            <w:tcW w:w="1590" w:type="dxa"/>
            <w:shd w:val="clear" w:color="auto" w:fill="auto"/>
          </w:tcPr>
          <w:p w14:paraId="641E4E85" w14:textId="77777777" w:rsidR="00116DF6" w:rsidRPr="00785870" w:rsidRDefault="00116DF6" w:rsidP="00116DF6">
            <w:pPr>
              <w:pStyle w:val="TAL"/>
              <w:rPr>
                <w:ins w:id="2433" w:author="Maheshwari Richa (1INC24)" w:date="2024-04-18T18:06:00Z"/>
                <w:rFonts w:eastAsia="MS Mincho"/>
              </w:rPr>
            </w:pPr>
          </w:p>
        </w:tc>
        <w:tc>
          <w:tcPr>
            <w:tcW w:w="1104" w:type="dxa"/>
            <w:shd w:val="clear" w:color="auto" w:fill="auto"/>
          </w:tcPr>
          <w:p w14:paraId="79B71EE7" w14:textId="77777777" w:rsidR="00116DF6" w:rsidRPr="00785870" w:rsidRDefault="00116DF6" w:rsidP="00116DF6">
            <w:pPr>
              <w:pStyle w:val="TAL"/>
              <w:rPr>
                <w:ins w:id="2434" w:author="Maheshwari Richa (1INC24)" w:date="2024-04-18T18:06:00Z"/>
                <w:rFonts w:eastAsia="MS Mincho"/>
              </w:rPr>
            </w:pPr>
          </w:p>
        </w:tc>
      </w:tr>
      <w:tr w:rsidR="00116DF6" w:rsidRPr="00785870" w14:paraId="500579EA" w14:textId="77777777" w:rsidTr="003E7354">
        <w:trPr>
          <w:jc w:val="center"/>
          <w:ins w:id="2435" w:author="Maheshwari Richa (1INC24)" w:date="2024-04-18T18:06:00Z"/>
        </w:trPr>
        <w:tc>
          <w:tcPr>
            <w:tcW w:w="4535" w:type="dxa"/>
            <w:shd w:val="clear" w:color="auto" w:fill="auto"/>
          </w:tcPr>
          <w:p w14:paraId="2E76E530" w14:textId="77777777" w:rsidR="00116DF6" w:rsidRPr="00785870" w:rsidRDefault="00116DF6" w:rsidP="00116DF6">
            <w:pPr>
              <w:pStyle w:val="TAL"/>
              <w:rPr>
                <w:ins w:id="2436" w:author="Maheshwari Richa (1INC24)" w:date="2024-04-18T18:06:00Z"/>
                <w:lang w:eastAsia="zh-CN"/>
              </w:rPr>
            </w:pPr>
            <w:ins w:id="2437" w:author="Maheshwari Richa (1INC24)" w:date="2024-04-18T18:06:00Z">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ins>
          </w:p>
        </w:tc>
        <w:tc>
          <w:tcPr>
            <w:tcW w:w="2377" w:type="dxa"/>
            <w:shd w:val="clear" w:color="auto" w:fill="auto"/>
          </w:tcPr>
          <w:p w14:paraId="2243346A" w14:textId="77777777" w:rsidR="00116DF6" w:rsidRPr="00785870" w:rsidRDefault="00116DF6" w:rsidP="00116DF6">
            <w:pPr>
              <w:pStyle w:val="TAL"/>
              <w:rPr>
                <w:ins w:id="2438" w:author="Maheshwari Richa (1INC24)" w:date="2024-04-18T18:06:00Z"/>
                <w:lang w:eastAsia="zh-CN"/>
              </w:rPr>
            </w:pPr>
          </w:p>
        </w:tc>
        <w:tc>
          <w:tcPr>
            <w:tcW w:w="1590" w:type="dxa"/>
            <w:shd w:val="clear" w:color="auto" w:fill="auto"/>
          </w:tcPr>
          <w:p w14:paraId="073E7A8D" w14:textId="77777777" w:rsidR="00116DF6" w:rsidRPr="00785870" w:rsidRDefault="00116DF6" w:rsidP="00116DF6">
            <w:pPr>
              <w:pStyle w:val="TAL"/>
              <w:rPr>
                <w:ins w:id="2439" w:author="Maheshwari Richa (1INC24)" w:date="2024-04-18T18:06:00Z"/>
                <w:lang w:eastAsia="zh-CN"/>
              </w:rPr>
            </w:pPr>
            <w:ins w:id="2440" w:author="Maheshwari Richa (1INC24)" w:date="2024-04-18T18:06:00Z">
              <w:r w:rsidRPr="00785870">
                <w:rPr>
                  <w:lang w:eastAsia="zh-CN"/>
                </w:rPr>
                <w:t>entry 2</w:t>
              </w:r>
            </w:ins>
          </w:p>
        </w:tc>
        <w:tc>
          <w:tcPr>
            <w:tcW w:w="1104" w:type="dxa"/>
            <w:shd w:val="clear" w:color="auto" w:fill="auto"/>
          </w:tcPr>
          <w:p w14:paraId="02F01941" w14:textId="77777777" w:rsidR="00116DF6" w:rsidRPr="00785870" w:rsidRDefault="00116DF6" w:rsidP="00116DF6">
            <w:pPr>
              <w:pStyle w:val="TAL"/>
              <w:rPr>
                <w:ins w:id="2441" w:author="Maheshwari Richa (1INC24)" w:date="2024-04-18T18:06:00Z"/>
                <w:rFonts w:eastAsia="MS Mincho"/>
              </w:rPr>
            </w:pPr>
          </w:p>
        </w:tc>
      </w:tr>
      <w:tr w:rsidR="00116DF6" w:rsidRPr="00785870" w14:paraId="27CEF40B" w14:textId="77777777" w:rsidTr="003E7354">
        <w:trPr>
          <w:jc w:val="center"/>
          <w:ins w:id="2442" w:author="Maheshwari Richa (1INC24)" w:date="2024-04-18T18:06:00Z"/>
        </w:trPr>
        <w:tc>
          <w:tcPr>
            <w:tcW w:w="4535" w:type="dxa"/>
            <w:shd w:val="clear" w:color="auto" w:fill="auto"/>
          </w:tcPr>
          <w:p w14:paraId="7D22D70B" w14:textId="77777777" w:rsidR="00116DF6" w:rsidRPr="00785870" w:rsidRDefault="00116DF6" w:rsidP="00116DF6">
            <w:pPr>
              <w:pStyle w:val="TAL"/>
              <w:rPr>
                <w:ins w:id="2443" w:author="Maheshwari Richa (1INC24)" w:date="2024-04-18T18:06:00Z"/>
                <w:lang w:eastAsia="zh-CN"/>
              </w:rPr>
            </w:pPr>
            <w:ins w:id="2444" w:author="Maheshwari Richa (1INC24)" w:date="2024-04-18T18:06:00Z">
              <w:r w:rsidRPr="00785870">
                <w:rPr>
                  <w:lang w:eastAsia="zh-CN"/>
                </w:rPr>
                <w:t xml:space="preserve">          </w:t>
              </w:r>
              <w:r w:rsidRPr="00785870">
                <w:t>nr-DL-PRS-ResourceID-r16</w:t>
              </w:r>
            </w:ins>
          </w:p>
        </w:tc>
        <w:tc>
          <w:tcPr>
            <w:tcW w:w="2377" w:type="dxa"/>
            <w:shd w:val="clear" w:color="auto" w:fill="auto"/>
          </w:tcPr>
          <w:p w14:paraId="3CA0AFAA" w14:textId="77777777" w:rsidR="00116DF6" w:rsidRPr="00785870" w:rsidRDefault="00116DF6" w:rsidP="00116DF6">
            <w:pPr>
              <w:pStyle w:val="TAL"/>
              <w:rPr>
                <w:ins w:id="2445" w:author="Maheshwari Richa (1INC24)" w:date="2024-04-18T18:06:00Z"/>
                <w:lang w:eastAsia="zh-CN"/>
              </w:rPr>
            </w:pPr>
            <w:ins w:id="2446" w:author="Maheshwari Richa (1INC24)" w:date="2024-04-18T18:06:00Z">
              <w:r w:rsidRPr="00785870">
                <w:rPr>
                  <w:lang w:eastAsia="zh-CN"/>
                </w:rPr>
                <w:t>1</w:t>
              </w:r>
            </w:ins>
          </w:p>
        </w:tc>
        <w:tc>
          <w:tcPr>
            <w:tcW w:w="1590" w:type="dxa"/>
            <w:shd w:val="clear" w:color="auto" w:fill="auto"/>
          </w:tcPr>
          <w:p w14:paraId="7B7FF188" w14:textId="77777777" w:rsidR="00116DF6" w:rsidRPr="00785870" w:rsidRDefault="00116DF6" w:rsidP="00116DF6">
            <w:pPr>
              <w:pStyle w:val="TAL"/>
              <w:rPr>
                <w:ins w:id="2447" w:author="Maheshwari Richa (1INC24)" w:date="2024-04-18T18:06:00Z"/>
                <w:rFonts w:eastAsia="MS Mincho"/>
              </w:rPr>
            </w:pPr>
          </w:p>
        </w:tc>
        <w:tc>
          <w:tcPr>
            <w:tcW w:w="1104" w:type="dxa"/>
            <w:shd w:val="clear" w:color="auto" w:fill="auto"/>
          </w:tcPr>
          <w:p w14:paraId="7661FA5F" w14:textId="77777777" w:rsidR="00116DF6" w:rsidRPr="00785870" w:rsidRDefault="00116DF6" w:rsidP="00116DF6">
            <w:pPr>
              <w:pStyle w:val="TAL"/>
              <w:rPr>
                <w:ins w:id="2448" w:author="Maheshwari Richa (1INC24)" w:date="2024-04-18T18:06:00Z"/>
                <w:rFonts w:eastAsia="MS Mincho"/>
              </w:rPr>
            </w:pPr>
          </w:p>
        </w:tc>
      </w:tr>
      <w:tr w:rsidR="00116DF6" w:rsidRPr="00785870" w14:paraId="16A8C51A" w14:textId="77777777" w:rsidTr="003E7354">
        <w:trPr>
          <w:jc w:val="center"/>
          <w:ins w:id="2449" w:author="Maheshwari Richa (1INC24)" w:date="2024-04-18T18:06:00Z"/>
        </w:trPr>
        <w:tc>
          <w:tcPr>
            <w:tcW w:w="4535" w:type="dxa"/>
            <w:shd w:val="clear" w:color="auto" w:fill="auto"/>
          </w:tcPr>
          <w:p w14:paraId="49750244" w14:textId="77777777" w:rsidR="00116DF6" w:rsidRPr="00785870" w:rsidRDefault="00116DF6" w:rsidP="00116DF6">
            <w:pPr>
              <w:pStyle w:val="TAL"/>
              <w:rPr>
                <w:ins w:id="2450" w:author="Maheshwari Richa (1INC24)" w:date="2024-04-18T18:06:00Z"/>
                <w:lang w:eastAsia="zh-CN"/>
              </w:rPr>
            </w:pPr>
            <w:ins w:id="2451" w:author="Maheshwari Richa (1INC24)" w:date="2024-04-18T18:06:00Z">
              <w:r w:rsidRPr="00785870">
                <w:rPr>
                  <w:lang w:eastAsia="zh-CN"/>
                </w:rPr>
                <w:t xml:space="preserve">          </w:t>
              </w:r>
              <w:r w:rsidRPr="00785870">
                <w:t>dl-PRS-SequenceID-r16</w:t>
              </w:r>
            </w:ins>
          </w:p>
        </w:tc>
        <w:tc>
          <w:tcPr>
            <w:tcW w:w="2377" w:type="dxa"/>
            <w:shd w:val="clear" w:color="auto" w:fill="auto"/>
          </w:tcPr>
          <w:p w14:paraId="28E4D45B" w14:textId="77777777" w:rsidR="00116DF6" w:rsidRPr="00785870" w:rsidRDefault="00116DF6" w:rsidP="00116DF6">
            <w:pPr>
              <w:pStyle w:val="TAL"/>
              <w:rPr>
                <w:ins w:id="2452" w:author="Maheshwari Richa (1INC24)" w:date="2024-04-18T18:06:00Z"/>
                <w:lang w:eastAsia="zh-CN"/>
              </w:rPr>
            </w:pPr>
            <w:ins w:id="2453" w:author="Maheshwari Richa (1INC24)" w:date="2024-04-18T18:06:00Z">
              <w:r w:rsidRPr="00785870">
                <w:rPr>
                  <w:lang w:eastAsia="zh-CN"/>
                </w:rPr>
                <w:t>1</w:t>
              </w:r>
            </w:ins>
          </w:p>
        </w:tc>
        <w:tc>
          <w:tcPr>
            <w:tcW w:w="1590" w:type="dxa"/>
            <w:shd w:val="clear" w:color="auto" w:fill="auto"/>
          </w:tcPr>
          <w:p w14:paraId="6DB35EE1" w14:textId="77777777" w:rsidR="00116DF6" w:rsidRPr="00785870" w:rsidRDefault="00116DF6" w:rsidP="00116DF6">
            <w:pPr>
              <w:pStyle w:val="TAL"/>
              <w:rPr>
                <w:ins w:id="2454" w:author="Maheshwari Richa (1INC24)" w:date="2024-04-18T18:06:00Z"/>
                <w:rFonts w:eastAsia="MS Mincho"/>
              </w:rPr>
            </w:pPr>
          </w:p>
        </w:tc>
        <w:tc>
          <w:tcPr>
            <w:tcW w:w="1104" w:type="dxa"/>
            <w:shd w:val="clear" w:color="auto" w:fill="auto"/>
          </w:tcPr>
          <w:p w14:paraId="154BC3F2" w14:textId="77777777" w:rsidR="00116DF6" w:rsidRPr="00785870" w:rsidRDefault="00116DF6" w:rsidP="00116DF6">
            <w:pPr>
              <w:pStyle w:val="TAL"/>
              <w:rPr>
                <w:ins w:id="2455" w:author="Maheshwari Richa (1INC24)" w:date="2024-04-18T18:06:00Z"/>
                <w:rFonts w:eastAsia="MS Mincho"/>
              </w:rPr>
            </w:pPr>
          </w:p>
        </w:tc>
      </w:tr>
      <w:tr w:rsidR="00116DF6" w:rsidRPr="00785870" w14:paraId="69A40F2F" w14:textId="77777777" w:rsidTr="003E7354">
        <w:trPr>
          <w:jc w:val="center"/>
          <w:ins w:id="2456" w:author="Maheshwari Richa (1INC24)" w:date="2024-04-18T18:06:00Z"/>
        </w:trPr>
        <w:tc>
          <w:tcPr>
            <w:tcW w:w="4535" w:type="dxa"/>
            <w:shd w:val="clear" w:color="auto" w:fill="auto"/>
          </w:tcPr>
          <w:p w14:paraId="639E3409" w14:textId="77777777" w:rsidR="00116DF6" w:rsidRPr="00785870" w:rsidRDefault="00116DF6" w:rsidP="00116DF6">
            <w:pPr>
              <w:pStyle w:val="TAL"/>
              <w:rPr>
                <w:ins w:id="2457" w:author="Maheshwari Richa (1INC24)" w:date="2024-04-18T18:06:00Z"/>
                <w:lang w:eastAsia="zh-CN"/>
              </w:rPr>
            </w:pPr>
            <w:ins w:id="2458" w:author="Maheshwari Richa (1INC24)" w:date="2024-04-18T18:06: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473F22F2" w14:textId="77777777" w:rsidR="00116DF6" w:rsidRPr="00785870" w:rsidRDefault="00116DF6" w:rsidP="00116DF6">
            <w:pPr>
              <w:pStyle w:val="TAL"/>
              <w:rPr>
                <w:ins w:id="2459" w:author="Maheshwari Richa (1INC24)" w:date="2024-04-18T18:06:00Z"/>
                <w:lang w:eastAsia="zh-CN"/>
              </w:rPr>
            </w:pPr>
          </w:p>
        </w:tc>
        <w:tc>
          <w:tcPr>
            <w:tcW w:w="1590" w:type="dxa"/>
            <w:shd w:val="clear" w:color="auto" w:fill="auto"/>
          </w:tcPr>
          <w:p w14:paraId="5C2C8A69" w14:textId="77777777" w:rsidR="00116DF6" w:rsidRPr="00785870" w:rsidRDefault="00116DF6" w:rsidP="00116DF6">
            <w:pPr>
              <w:pStyle w:val="TAL"/>
              <w:rPr>
                <w:ins w:id="2460" w:author="Maheshwari Richa (1INC24)" w:date="2024-04-18T18:06:00Z"/>
                <w:rFonts w:eastAsia="MS Mincho"/>
              </w:rPr>
            </w:pPr>
          </w:p>
        </w:tc>
        <w:tc>
          <w:tcPr>
            <w:tcW w:w="1104" w:type="dxa"/>
            <w:shd w:val="clear" w:color="auto" w:fill="auto"/>
          </w:tcPr>
          <w:p w14:paraId="33C6B896" w14:textId="77777777" w:rsidR="00116DF6" w:rsidRPr="00785870" w:rsidRDefault="00116DF6" w:rsidP="00116DF6">
            <w:pPr>
              <w:pStyle w:val="TAL"/>
              <w:rPr>
                <w:ins w:id="2461" w:author="Maheshwari Richa (1INC24)" w:date="2024-04-18T18:06:00Z"/>
                <w:rFonts w:eastAsia="MS Mincho"/>
              </w:rPr>
            </w:pPr>
          </w:p>
        </w:tc>
      </w:tr>
      <w:tr w:rsidR="00116DF6" w:rsidRPr="00785870" w14:paraId="6E49C117" w14:textId="77777777" w:rsidTr="003E7354">
        <w:trPr>
          <w:jc w:val="center"/>
          <w:ins w:id="2462" w:author="Maheshwari Richa (1INC24)" w:date="2024-04-18T18:06:00Z"/>
        </w:trPr>
        <w:tc>
          <w:tcPr>
            <w:tcW w:w="4535" w:type="dxa"/>
            <w:vMerge w:val="restart"/>
            <w:shd w:val="clear" w:color="auto" w:fill="auto"/>
          </w:tcPr>
          <w:p w14:paraId="55E75CDC" w14:textId="77777777" w:rsidR="00116DF6" w:rsidRPr="00F74FFC" w:rsidRDefault="00116DF6" w:rsidP="00116DF6">
            <w:pPr>
              <w:pStyle w:val="TAL"/>
              <w:rPr>
                <w:ins w:id="2463" w:author="Maheshwari Richa (1INC24)" w:date="2024-04-18T18:06:00Z"/>
                <w:lang w:eastAsia="zh-CN"/>
              </w:rPr>
            </w:pPr>
            <w:ins w:id="2464" w:author="Maheshwari Richa (1INC24)" w:date="2024-04-18T18:06:00Z">
              <w:r w:rsidRPr="00F74FFC">
                <w:rPr>
                  <w:lang w:eastAsia="zh-CN"/>
                </w:rPr>
                <w:t xml:space="preserve">            n4</w:t>
              </w:r>
              <w:r w:rsidRPr="00F74FFC">
                <w:t>-r16</w:t>
              </w:r>
            </w:ins>
          </w:p>
        </w:tc>
        <w:tc>
          <w:tcPr>
            <w:tcW w:w="2377" w:type="dxa"/>
            <w:shd w:val="clear" w:color="auto" w:fill="auto"/>
          </w:tcPr>
          <w:p w14:paraId="27E23525" w14:textId="77777777" w:rsidR="00116DF6" w:rsidRPr="00F74FFC" w:rsidRDefault="00116DF6" w:rsidP="00116DF6">
            <w:pPr>
              <w:pStyle w:val="TAL"/>
              <w:rPr>
                <w:ins w:id="2465" w:author="Maheshwari Richa (1INC24)" w:date="2024-04-18T18:06:00Z"/>
                <w:lang w:eastAsia="zh-CN"/>
              </w:rPr>
            </w:pPr>
            <w:ins w:id="2466" w:author="Maheshwari Richa (1INC24)" w:date="2024-04-18T18:06:00Z">
              <w:r w:rsidRPr="00F74FFC">
                <w:rPr>
                  <w:lang w:eastAsia="zh-CN"/>
                </w:rPr>
                <w:t>0</w:t>
              </w:r>
            </w:ins>
          </w:p>
        </w:tc>
        <w:tc>
          <w:tcPr>
            <w:tcW w:w="1590" w:type="dxa"/>
            <w:shd w:val="clear" w:color="auto" w:fill="auto"/>
          </w:tcPr>
          <w:p w14:paraId="2C1DA263" w14:textId="77777777" w:rsidR="00116DF6" w:rsidRPr="00F74FFC" w:rsidRDefault="00116DF6" w:rsidP="00116DF6">
            <w:pPr>
              <w:pStyle w:val="TAL"/>
              <w:rPr>
                <w:ins w:id="2467" w:author="Maheshwari Richa (1INC24)" w:date="2024-04-18T18:06:00Z"/>
                <w:rFonts w:eastAsia="MS Mincho"/>
              </w:rPr>
            </w:pPr>
          </w:p>
        </w:tc>
        <w:tc>
          <w:tcPr>
            <w:tcW w:w="1104" w:type="dxa"/>
            <w:shd w:val="clear" w:color="auto" w:fill="auto"/>
          </w:tcPr>
          <w:p w14:paraId="07EB708F" w14:textId="77777777" w:rsidR="00116DF6" w:rsidRPr="00F74FFC" w:rsidRDefault="00116DF6" w:rsidP="00116DF6">
            <w:pPr>
              <w:pStyle w:val="TAL"/>
              <w:rPr>
                <w:ins w:id="2468" w:author="Maheshwari Richa (1INC24)" w:date="2024-04-18T18:06:00Z"/>
                <w:lang w:eastAsia="zh-CN"/>
              </w:rPr>
            </w:pPr>
            <w:ins w:id="2469" w:author="Maheshwari Richa (1INC24)" w:date="2024-04-18T18:06:00Z">
              <w:r w:rsidRPr="00F74FFC">
                <w:rPr>
                  <w:lang w:eastAsia="zh-CN"/>
                </w:rPr>
                <w:t>Cell 1 and Cell 2</w:t>
              </w:r>
            </w:ins>
          </w:p>
        </w:tc>
      </w:tr>
      <w:tr w:rsidR="00116DF6" w:rsidRPr="00785870" w14:paraId="0B7FE950" w14:textId="77777777" w:rsidTr="003E7354">
        <w:trPr>
          <w:jc w:val="center"/>
          <w:ins w:id="2470" w:author="Maheshwari Richa (1INC24)" w:date="2024-04-18T18:06:00Z"/>
        </w:trPr>
        <w:tc>
          <w:tcPr>
            <w:tcW w:w="4535" w:type="dxa"/>
            <w:vMerge/>
            <w:shd w:val="clear" w:color="auto" w:fill="auto"/>
          </w:tcPr>
          <w:p w14:paraId="1E817077" w14:textId="77777777" w:rsidR="00116DF6" w:rsidRPr="00F74FFC" w:rsidRDefault="00116DF6" w:rsidP="00116DF6">
            <w:pPr>
              <w:pStyle w:val="TAL"/>
              <w:rPr>
                <w:ins w:id="2471" w:author="Maheshwari Richa (1INC24)" w:date="2024-04-18T18:06:00Z"/>
                <w:lang w:eastAsia="zh-CN"/>
              </w:rPr>
            </w:pPr>
          </w:p>
        </w:tc>
        <w:tc>
          <w:tcPr>
            <w:tcW w:w="2377" w:type="dxa"/>
            <w:shd w:val="clear" w:color="auto" w:fill="auto"/>
          </w:tcPr>
          <w:p w14:paraId="66C4484A" w14:textId="77777777" w:rsidR="00116DF6" w:rsidRPr="00F74FFC" w:rsidRDefault="00116DF6" w:rsidP="00116DF6">
            <w:pPr>
              <w:pStyle w:val="TAL"/>
              <w:rPr>
                <w:ins w:id="2472" w:author="Maheshwari Richa (1INC24)" w:date="2024-04-18T18:06:00Z"/>
                <w:lang w:eastAsia="zh-CN"/>
              </w:rPr>
            </w:pPr>
            <w:ins w:id="2473" w:author="Maheshwari Richa (1INC24)" w:date="2024-04-18T18:06:00Z">
              <w:r w:rsidRPr="00F74FFC">
                <w:rPr>
                  <w:lang w:eastAsia="zh-CN"/>
                </w:rPr>
                <w:t>1</w:t>
              </w:r>
            </w:ins>
          </w:p>
        </w:tc>
        <w:tc>
          <w:tcPr>
            <w:tcW w:w="1590" w:type="dxa"/>
            <w:shd w:val="clear" w:color="auto" w:fill="auto"/>
          </w:tcPr>
          <w:p w14:paraId="13162E87" w14:textId="77777777" w:rsidR="00116DF6" w:rsidRPr="00F74FFC" w:rsidRDefault="00116DF6" w:rsidP="00116DF6">
            <w:pPr>
              <w:pStyle w:val="TAL"/>
              <w:rPr>
                <w:ins w:id="2474" w:author="Maheshwari Richa (1INC24)" w:date="2024-04-18T18:06:00Z"/>
                <w:rFonts w:eastAsia="MS Mincho"/>
              </w:rPr>
            </w:pPr>
          </w:p>
        </w:tc>
        <w:tc>
          <w:tcPr>
            <w:tcW w:w="1104" w:type="dxa"/>
            <w:shd w:val="clear" w:color="auto" w:fill="auto"/>
          </w:tcPr>
          <w:p w14:paraId="5503BD3E" w14:textId="77777777" w:rsidR="00116DF6" w:rsidRPr="00F74FFC" w:rsidRDefault="00116DF6" w:rsidP="00116DF6">
            <w:pPr>
              <w:pStyle w:val="TAL"/>
              <w:rPr>
                <w:ins w:id="2475" w:author="Maheshwari Richa (1INC24)" w:date="2024-04-18T18:06:00Z"/>
                <w:rFonts w:eastAsia="MS Mincho"/>
              </w:rPr>
            </w:pPr>
            <w:ins w:id="2476" w:author="Maheshwari Richa (1INC24)" w:date="2024-04-18T18:06:00Z">
              <w:r w:rsidRPr="00F74FFC">
                <w:rPr>
                  <w:lang w:eastAsia="zh-CN"/>
                </w:rPr>
                <w:t>Cell 3</w:t>
              </w:r>
            </w:ins>
          </w:p>
        </w:tc>
      </w:tr>
      <w:tr w:rsidR="00116DF6" w:rsidRPr="00785870" w14:paraId="0CB5BC14" w14:textId="77777777" w:rsidTr="003E7354">
        <w:trPr>
          <w:jc w:val="center"/>
          <w:ins w:id="2477" w:author="Maheshwari Richa (1INC24)" w:date="2024-04-18T18:06:00Z"/>
        </w:trPr>
        <w:tc>
          <w:tcPr>
            <w:tcW w:w="4535" w:type="dxa"/>
            <w:shd w:val="clear" w:color="auto" w:fill="auto"/>
          </w:tcPr>
          <w:p w14:paraId="45266A38" w14:textId="77777777" w:rsidR="00116DF6" w:rsidRPr="00785870" w:rsidRDefault="00116DF6" w:rsidP="00116DF6">
            <w:pPr>
              <w:pStyle w:val="TAL"/>
              <w:rPr>
                <w:ins w:id="2478" w:author="Maheshwari Richa (1INC24)" w:date="2024-04-18T18:06:00Z"/>
                <w:lang w:eastAsia="zh-CN"/>
              </w:rPr>
            </w:pPr>
            <w:ins w:id="2479" w:author="Maheshwari Richa (1INC24)" w:date="2024-04-18T18:06:00Z">
              <w:r w:rsidRPr="00785870">
                <w:rPr>
                  <w:lang w:eastAsia="zh-CN"/>
                </w:rPr>
                <w:t xml:space="preserve">          </w:t>
              </w:r>
              <w:r w:rsidRPr="00785870">
                <w:t>}</w:t>
              </w:r>
            </w:ins>
          </w:p>
        </w:tc>
        <w:tc>
          <w:tcPr>
            <w:tcW w:w="2377" w:type="dxa"/>
            <w:shd w:val="clear" w:color="auto" w:fill="auto"/>
          </w:tcPr>
          <w:p w14:paraId="6DC5BD1C" w14:textId="77777777" w:rsidR="00116DF6" w:rsidRPr="00785870" w:rsidRDefault="00116DF6" w:rsidP="00116DF6">
            <w:pPr>
              <w:pStyle w:val="TAL"/>
              <w:rPr>
                <w:ins w:id="2480" w:author="Maheshwari Richa (1INC24)" w:date="2024-04-18T18:06:00Z"/>
                <w:lang w:eastAsia="zh-CN"/>
              </w:rPr>
            </w:pPr>
          </w:p>
        </w:tc>
        <w:tc>
          <w:tcPr>
            <w:tcW w:w="1590" w:type="dxa"/>
            <w:shd w:val="clear" w:color="auto" w:fill="auto"/>
          </w:tcPr>
          <w:p w14:paraId="55F4C20C" w14:textId="77777777" w:rsidR="00116DF6" w:rsidRPr="00785870" w:rsidRDefault="00116DF6" w:rsidP="00116DF6">
            <w:pPr>
              <w:pStyle w:val="TAL"/>
              <w:rPr>
                <w:ins w:id="2481" w:author="Maheshwari Richa (1INC24)" w:date="2024-04-18T18:06:00Z"/>
                <w:rFonts w:eastAsia="MS Mincho"/>
              </w:rPr>
            </w:pPr>
          </w:p>
        </w:tc>
        <w:tc>
          <w:tcPr>
            <w:tcW w:w="1104" w:type="dxa"/>
            <w:shd w:val="clear" w:color="auto" w:fill="auto"/>
          </w:tcPr>
          <w:p w14:paraId="29C52F56" w14:textId="77777777" w:rsidR="00116DF6" w:rsidRPr="00785870" w:rsidRDefault="00116DF6" w:rsidP="00116DF6">
            <w:pPr>
              <w:pStyle w:val="TAL"/>
              <w:rPr>
                <w:ins w:id="2482" w:author="Maheshwari Richa (1INC24)" w:date="2024-04-18T18:06:00Z"/>
                <w:rFonts w:eastAsia="MS Mincho"/>
              </w:rPr>
            </w:pPr>
          </w:p>
        </w:tc>
      </w:tr>
      <w:tr w:rsidR="00116DF6" w:rsidRPr="00785870" w14:paraId="671B3C6D" w14:textId="77777777" w:rsidTr="003E7354">
        <w:trPr>
          <w:jc w:val="center"/>
          <w:ins w:id="2483" w:author="Maheshwari Richa (1INC24)" w:date="2024-04-18T18:06:00Z"/>
        </w:trPr>
        <w:tc>
          <w:tcPr>
            <w:tcW w:w="4535" w:type="dxa"/>
            <w:shd w:val="clear" w:color="auto" w:fill="auto"/>
          </w:tcPr>
          <w:p w14:paraId="32FD09D5" w14:textId="77777777" w:rsidR="00116DF6" w:rsidRPr="004A2990" w:rsidRDefault="00116DF6" w:rsidP="00116DF6">
            <w:pPr>
              <w:pStyle w:val="TAL"/>
              <w:rPr>
                <w:ins w:id="2484" w:author="Maheshwari Richa (1INC24)" w:date="2024-04-18T18:06:00Z"/>
                <w:lang w:eastAsia="zh-CN"/>
              </w:rPr>
            </w:pPr>
            <w:ins w:id="2485" w:author="Maheshwari Richa (1INC24)" w:date="2024-04-18T18:06:00Z">
              <w:r w:rsidRPr="004A2990">
                <w:rPr>
                  <w:lang w:eastAsia="zh-CN"/>
                </w:rPr>
                <w:t xml:space="preserve">          </w:t>
              </w:r>
              <w:r w:rsidRPr="004A2990">
                <w:t>dl-PRS-ResourceSlotOffset-r16</w:t>
              </w:r>
            </w:ins>
          </w:p>
        </w:tc>
        <w:tc>
          <w:tcPr>
            <w:tcW w:w="2377" w:type="dxa"/>
            <w:shd w:val="clear" w:color="auto" w:fill="auto"/>
          </w:tcPr>
          <w:p w14:paraId="306EFD8E" w14:textId="77777777" w:rsidR="00116DF6" w:rsidRPr="004A2990" w:rsidRDefault="00116DF6" w:rsidP="00116DF6">
            <w:pPr>
              <w:pStyle w:val="TAL"/>
              <w:rPr>
                <w:ins w:id="2486" w:author="Maheshwari Richa (1INC24)" w:date="2024-04-18T18:06:00Z"/>
                <w:lang w:eastAsia="zh-CN"/>
              </w:rPr>
            </w:pPr>
            <w:ins w:id="2487" w:author="Maheshwari Richa (1INC24)" w:date="2024-04-18T18:06:00Z">
              <w:r w:rsidRPr="004A2990">
                <w:rPr>
                  <w:lang w:eastAsia="zh-CN"/>
                </w:rPr>
                <w:t>4</w:t>
              </w:r>
            </w:ins>
          </w:p>
        </w:tc>
        <w:tc>
          <w:tcPr>
            <w:tcW w:w="1590" w:type="dxa"/>
            <w:shd w:val="clear" w:color="auto" w:fill="auto"/>
          </w:tcPr>
          <w:p w14:paraId="2D020DE0" w14:textId="77777777" w:rsidR="00116DF6" w:rsidRPr="00785870" w:rsidRDefault="00116DF6" w:rsidP="00116DF6">
            <w:pPr>
              <w:pStyle w:val="TAL"/>
              <w:rPr>
                <w:ins w:id="2488" w:author="Maheshwari Richa (1INC24)" w:date="2024-04-18T18:06:00Z"/>
                <w:rFonts w:eastAsia="MS Mincho"/>
              </w:rPr>
            </w:pPr>
          </w:p>
        </w:tc>
        <w:tc>
          <w:tcPr>
            <w:tcW w:w="1104" w:type="dxa"/>
            <w:shd w:val="clear" w:color="auto" w:fill="auto"/>
          </w:tcPr>
          <w:p w14:paraId="42DB0352" w14:textId="77777777" w:rsidR="00116DF6" w:rsidRPr="00785870" w:rsidRDefault="00116DF6" w:rsidP="00116DF6">
            <w:pPr>
              <w:pStyle w:val="TAL"/>
              <w:rPr>
                <w:ins w:id="2489" w:author="Maheshwari Richa (1INC24)" w:date="2024-04-18T18:06:00Z"/>
                <w:rFonts w:eastAsia="MS Mincho"/>
              </w:rPr>
            </w:pPr>
          </w:p>
        </w:tc>
      </w:tr>
      <w:tr w:rsidR="00116DF6" w:rsidRPr="00785870" w14:paraId="54A3BDCF" w14:textId="77777777" w:rsidTr="003E7354">
        <w:trPr>
          <w:jc w:val="center"/>
          <w:ins w:id="2490" w:author="Maheshwari Richa (1INC24)" w:date="2024-04-18T18:06:00Z"/>
        </w:trPr>
        <w:tc>
          <w:tcPr>
            <w:tcW w:w="4535" w:type="dxa"/>
            <w:shd w:val="clear" w:color="auto" w:fill="auto"/>
          </w:tcPr>
          <w:p w14:paraId="1AEA010F" w14:textId="77777777" w:rsidR="00116DF6" w:rsidRPr="004A2990" w:rsidRDefault="00116DF6" w:rsidP="00116DF6">
            <w:pPr>
              <w:pStyle w:val="TAL"/>
              <w:rPr>
                <w:ins w:id="2491" w:author="Maheshwari Richa (1INC24)" w:date="2024-04-18T18:06:00Z"/>
                <w:lang w:eastAsia="zh-CN"/>
              </w:rPr>
            </w:pPr>
            <w:ins w:id="2492" w:author="Maheshwari Richa (1INC24)" w:date="2024-04-18T18:06:00Z">
              <w:r w:rsidRPr="004A2990">
                <w:rPr>
                  <w:lang w:eastAsia="zh-CN"/>
                </w:rPr>
                <w:t xml:space="preserve">          </w:t>
              </w:r>
              <w:r w:rsidRPr="004A2990">
                <w:t>dl-PRS-ResourceSymbolOffset-r16</w:t>
              </w:r>
            </w:ins>
          </w:p>
        </w:tc>
        <w:tc>
          <w:tcPr>
            <w:tcW w:w="2377" w:type="dxa"/>
            <w:shd w:val="clear" w:color="auto" w:fill="auto"/>
          </w:tcPr>
          <w:p w14:paraId="1E375FAA" w14:textId="77777777" w:rsidR="00116DF6" w:rsidRPr="004A2990" w:rsidRDefault="00116DF6" w:rsidP="00116DF6">
            <w:pPr>
              <w:pStyle w:val="TAL"/>
              <w:rPr>
                <w:ins w:id="2493" w:author="Maheshwari Richa (1INC24)" w:date="2024-04-18T18:06:00Z"/>
                <w:lang w:eastAsia="zh-CN"/>
              </w:rPr>
            </w:pPr>
            <w:ins w:id="2494" w:author="Maheshwari Richa (1INC24)" w:date="2024-04-18T18:06:00Z">
              <w:r w:rsidRPr="004A2990">
                <w:rPr>
                  <w:lang w:eastAsia="zh-CN"/>
                </w:rPr>
                <w:t>0</w:t>
              </w:r>
            </w:ins>
          </w:p>
        </w:tc>
        <w:tc>
          <w:tcPr>
            <w:tcW w:w="1590" w:type="dxa"/>
            <w:shd w:val="clear" w:color="auto" w:fill="auto"/>
          </w:tcPr>
          <w:p w14:paraId="4D5DAD9C" w14:textId="77777777" w:rsidR="00116DF6" w:rsidRPr="00785870" w:rsidRDefault="00116DF6" w:rsidP="00116DF6">
            <w:pPr>
              <w:pStyle w:val="TAL"/>
              <w:rPr>
                <w:ins w:id="2495" w:author="Maheshwari Richa (1INC24)" w:date="2024-04-18T18:06:00Z"/>
                <w:rFonts w:eastAsia="MS Mincho"/>
              </w:rPr>
            </w:pPr>
          </w:p>
        </w:tc>
        <w:tc>
          <w:tcPr>
            <w:tcW w:w="1104" w:type="dxa"/>
            <w:shd w:val="clear" w:color="auto" w:fill="auto"/>
          </w:tcPr>
          <w:p w14:paraId="1DDA23FF" w14:textId="77777777" w:rsidR="00116DF6" w:rsidRPr="00785870" w:rsidRDefault="00116DF6" w:rsidP="00116DF6">
            <w:pPr>
              <w:pStyle w:val="TAL"/>
              <w:rPr>
                <w:ins w:id="2496" w:author="Maheshwari Richa (1INC24)" w:date="2024-04-18T18:06:00Z"/>
                <w:rFonts w:eastAsia="MS Mincho"/>
              </w:rPr>
            </w:pPr>
          </w:p>
        </w:tc>
      </w:tr>
      <w:tr w:rsidR="00116DF6" w:rsidRPr="00785870" w14:paraId="12DD8206" w14:textId="77777777" w:rsidTr="003E7354">
        <w:trPr>
          <w:jc w:val="center"/>
          <w:ins w:id="2497" w:author="Maheshwari Richa (1INC24)" w:date="2024-04-18T18:06:00Z"/>
        </w:trPr>
        <w:tc>
          <w:tcPr>
            <w:tcW w:w="4535" w:type="dxa"/>
            <w:shd w:val="clear" w:color="auto" w:fill="auto"/>
          </w:tcPr>
          <w:p w14:paraId="28B595AD" w14:textId="77777777" w:rsidR="00116DF6" w:rsidRPr="00785870" w:rsidRDefault="00116DF6" w:rsidP="00116DF6">
            <w:pPr>
              <w:pStyle w:val="TAL"/>
              <w:rPr>
                <w:ins w:id="2498" w:author="Maheshwari Richa (1INC24)" w:date="2024-04-18T18:06:00Z"/>
                <w:lang w:eastAsia="zh-CN"/>
              </w:rPr>
            </w:pPr>
            <w:ins w:id="2499" w:author="Maheshwari Richa (1INC24)" w:date="2024-04-18T18:06:00Z">
              <w:r w:rsidRPr="00785870">
                <w:rPr>
                  <w:lang w:eastAsia="zh-CN"/>
                </w:rPr>
                <w:t xml:space="preserve">          </w:t>
              </w:r>
              <w:r w:rsidRPr="00785870">
                <w:t>dl-PRS-QCL-Info-r16</w:t>
              </w:r>
            </w:ins>
          </w:p>
        </w:tc>
        <w:tc>
          <w:tcPr>
            <w:tcW w:w="2377" w:type="dxa"/>
            <w:shd w:val="clear" w:color="auto" w:fill="auto"/>
          </w:tcPr>
          <w:p w14:paraId="593BE1C4" w14:textId="77777777" w:rsidR="00116DF6" w:rsidRPr="00785870" w:rsidRDefault="00116DF6" w:rsidP="00116DF6">
            <w:pPr>
              <w:pStyle w:val="TAL"/>
              <w:rPr>
                <w:ins w:id="2500" w:author="Maheshwari Richa (1INC24)" w:date="2024-04-18T18:06:00Z"/>
                <w:lang w:eastAsia="zh-CN"/>
              </w:rPr>
            </w:pPr>
            <w:ins w:id="2501" w:author="Maheshwari Richa (1INC24)" w:date="2024-04-18T18:06:00Z">
              <w:r w:rsidRPr="00785870">
                <w:rPr>
                  <w:lang w:eastAsia="zh-CN"/>
                </w:rPr>
                <w:t>Not present</w:t>
              </w:r>
            </w:ins>
          </w:p>
        </w:tc>
        <w:tc>
          <w:tcPr>
            <w:tcW w:w="1590" w:type="dxa"/>
            <w:shd w:val="clear" w:color="auto" w:fill="auto"/>
          </w:tcPr>
          <w:p w14:paraId="695106D3" w14:textId="77777777" w:rsidR="00116DF6" w:rsidRPr="00785870" w:rsidRDefault="00116DF6" w:rsidP="00116DF6">
            <w:pPr>
              <w:pStyle w:val="TAL"/>
              <w:rPr>
                <w:ins w:id="2502" w:author="Maheshwari Richa (1INC24)" w:date="2024-04-18T18:06:00Z"/>
                <w:rFonts w:eastAsia="MS Mincho"/>
              </w:rPr>
            </w:pPr>
          </w:p>
        </w:tc>
        <w:tc>
          <w:tcPr>
            <w:tcW w:w="1104" w:type="dxa"/>
            <w:shd w:val="clear" w:color="auto" w:fill="auto"/>
          </w:tcPr>
          <w:p w14:paraId="647FB8B2" w14:textId="77777777" w:rsidR="00116DF6" w:rsidRPr="00785870" w:rsidRDefault="00116DF6" w:rsidP="00116DF6">
            <w:pPr>
              <w:pStyle w:val="TAL"/>
              <w:rPr>
                <w:ins w:id="2503" w:author="Maheshwari Richa (1INC24)" w:date="2024-04-18T18:06:00Z"/>
                <w:rFonts w:eastAsia="MS Mincho"/>
              </w:rPr>
            </w:pPr>
          </w:p>
        </w:tc>
      </w:tr>
      <w:tr w:rsidR="00116DF6" w:rsidRPr="00785870" w14:paraId="6FB91015" w14:textId="77777777" w:rsidTr="003E7354">
        <w:trPr>
          <w:jc w:val="center"/>
          <w:ins w:id="2504" w:author="Maheshwari Richa (1INC24)" w:date="2024-04-18T18:06:00Z"/>
        </w:trPr>
        <w:tc>
          <w:tcPr>
            <w:tcW w:w="4535" w:type="dxa"/>
            <w:shd w:val="clear" w:color="auto" w:fill="auto"/>
          </w:tcPr>
          <w:p w14:paraId="56D1CF3C" w14:textId="77777777" w:rsidR="00116DF6" w:rsidRPr="00785870" w:rsidRDefault="00116DF6" w:rsidP="00116DF6">
            <w:pPr>
              <w:pStyle w:val="TAL"/>
              <w:rPr>
                <w:ins w:id="2505" w:author="Maheshwari Richa (1INC24)" w:date="2024-04-18T18:06:00Z"/>
                <w:lang w:eastAsia="zh-CN"/>
              </w:rPr>
            </w:pPr>
            <w:ins w:id="2506" w:author="Maheshwari Richa (1INC24)" w:date="2024-04-18T18:06:00Z">
              <w:r w:rsidRPr="00785870">
                <w:rPr>
                  <w:lang w:eastAsia="zh-CN"/>
                </w:rPr>
                <w:t xml:space="preserve">        </w:t>
              </w:r>
              <w:r w:rsidRPr="00785870">
                <w:t>}</w:t>
              </w:r>
            </w:ins>
          </w:p>
        </w:tc>
        <w:tc>
          <w:tcPr>
            <w:tcW w:w="2377" w:type="dxa"/>
            <w:shd w:val="clear" w:color="auto" w:fill="auto"/>
          </w:tcPr>
          <w:p w14:paraId="4A080D55" w14:textId="77777777" w:rsidR="00116DF6" w:rsidRPr="00785870" w:rsidRDefault="00116DF6" w:rsidP="00116DF6">
            <w:pPr>
              <w:pStyle w:val="TAL"/>
              <w:rPr>
                <w:ins w:id="2507" w:author="Maheshwari Richa (1INC24)" w:date="2024-04-18T18:06:00Z"/>
                <w:lang w:eastAsia="zh-CN"/>
              </w:rPr>
            </w:pPr>
          </w:p>
        </w:tc>
        <w:tc>
          <w:tcPr>
            <w:tcW w:w="1590" w:type="dxa"/>
            <w:shd w:val="clear" w:color="auto" w:fill="auto"/>
          </w:tcPr>
          <w:p w14:paraId="31F45C3B" w14:textId="77777777" w:rsidR="00116DF6" w:rsidRPr="00785870" w:rsidRDefault="00116DF6" w:rsidP="00116DF6">
            <w:pPr>
              <w:pStyle w:val="TAL"/>
              <w:rPr>
                <w:ins w:id="2508" w:author="Maheshwari Richa (1INC24)" w:date="2024-04-18T18:06:00Z"/>
                <w:rFonts w:eastAsia="MS Mincho"/>
              </w:rPr>
            </w:pPr>
          </w:p>
        </w:tc>
        <w:tc>
          <w:tcPr>
            <w:tcW w:w="1104" w:type="dxa"/>
            <w:shd w:val="clear" w:color="auto" w:fill="auto"/>
          </w:tcPr>
          <w:p w14:paraId="068321EC" w14:textId="77777777" w:rsidR="00116DF6" w:rsidRPr="00785870" w:rsidRDefault="00116DF6" w:rsidP="00116DF6">
            <w:pPr>
              <w:pStyle w:val="TAL"/>
              <w:rPr>
                <w:ins w:id="2509" w:author="Maheshwari Richa (1INC24)" w:date="2024-04-18T18:06:00Z"/>
                <w:rFonts w:eastAsia="MS Mincho"/>
              </w:rPr>
            </w:pPr>
          </w:p>
        </w:tc>
      </w:tr>
      <w:tr w:rsidR="00116DF6" w:rsidRPr="00785870" w14:paraId="261A9DDD" w14:textId="77777777" w:rsidTr="003E7354">
        <w:trPr>
          <w:jc w:val="center"/>
          <w:ins w:id="2510" w:author="Maheshwari Richa (1INC24)" w:date="2024-04-18T18:06:00Z"/>
        </w:trPr>
        <w:tc>
          <w:tcPr>
            <w:tcW w:w="4535" w:type="dxa"/>
            <w:shd w:val="clear" w:color="auto" w:fill="auto"/>
          </w:tcPr>
          <w:p w14:paraId="29AADC0F" w14:textId="77777777" w:rsidR="00116DF6" w:rsidRPr="00785870" w:rsidRDefault="00116DF6" w:rsidP="00116DF6">
            <w:pPr>
              <w:pStyle w:val="TAL"/>
              <w:rPr>
                <w:ins w:id="2511" w:author="Maheshwari Richa (1INC24)" w:date="2024-04-18T18:06:00Z"/>
                <w:lang w:eastAsia="zh-CN"/>
              </w:rPr>
            </w:pPr>
            <w:ins w:id="2512" w:author="Maheshwari Richa (1INC24)" w:date="2024-04-18T18:06:00Z">
              <w:r w:rsidRPr="00785870">
                <w:rPr>
                  <w:lang w:eastAsia="zh-CN"/>
                </w:rPr>
                <w:t xml:space="preserve">      </w:t>
              </w:r>
              <w:r w:rsidRPr="00785870">
                <w:t>}</w:t>
              </w:r>
            </w:ins>
          </w:p>
        </w:tc>
        <w:tc>
          <w:tcPr>
            <w:tcW w:w="2377" w:type="dxa"/>
            <w:shd w:val="clear" w:color="auto" w:fill="auto"/>
          </w:tcPr>
          <w:p w14:paraId="1AC8EA9E" w14:textId="77777777" w:rsidR="00116DF6" w:rsidRPr="00785870" w:rsidRDefault="00116DF6" w:rsidP="00116DF6">
            <w:pPr>
              <w:pStyle w:val="TAL"/>
              <w:rPr>
                <w:ins w:id="2513" w:author="Maheshwari Richa (1INC24)" w:date="2024-04-18T18:06:00Z"/>
                <w:lang w:eastAsia="zh-CN"/>
              </w:rPr>
            </w:pPr>
          </w:p>
        </w:tc>
        <w:tc>
          <w:tcPr>
            <w:tcW w:w="1590" w:type="dxa"/>
            <w:shd w:val="clear" w:color="auto" w:fill="auto"/>
          </w:tcPr>
          <w:p w14:paraId="28DD6799" w14:textId="77777777" w:rsidR="00116DF6" w:rsidRPr="00785870" w:rsidRDefault="00116DF6" w:rsidP="00116DF6">
            <w:pPr>
              <w:pStyle w:val="TAL"/>
              <w:rPr>
                <w:ins w:id="2514" w:author="Maheshwari Richa (1INC24)" w:date="2024-04-18T18:06:00Z"/>
                <w:rFonts w:eastAsia="MS Mincho"/>
              </w:rPr>
            </w:pPr>
          </w:p>
        </w:tc>
        <w:tc>
          <w:tcPr>
            <w:tcW w:w="1104" w:type="dxa"/>
            <w:shd w:val="clear" w:color="auto" w:fill="auto"/>
          </w:tcPr>
          <w:p w14:paraId="50DC14E6" w14:textId="77777777" w:rsidR="00116DF6" w:rsidRPr="00785870" w:rsidRDefault="00116DF6" w:rsidP="00116DF6">
            <w:pPr>
              <w:pStyle w:val="TAL"/>
              <w:rPr>
                <w:ins w:id="2515" w:author="Maheshwari Richa (1INC24)" w:date="2024-04-18T18:06:00Z"/>
                <w:rFonts w:eastAsia="MS Mincho"/>
              </w:rPr>
            </w:pPr>
          </w:p>
        </w:tc>
      </w:tr>
      <w:tr w:rsidR="00116DF6" w:rsidRPr="00785870" w14:paraId="4E7AD7CE" w14:textId="77777777" w:rsidTr="003E7354">
        <w:trPr>
          <w:jc w:val="center"/>
          <w:ins w:id="2516" w:author="Maheshwari Richa (1INC24)" w:date="2024-04-18T18:06:00Z"/>
        </w:trPr>
        <w:tc>
          <w:tcPr>
            <w:tcW w:w="4535" w:type="dxa"/>
            <w:shd w:val="clear" w:color="auto" w:fill="auto"/>
          </w:tcPr>
          <w:p w14:paraId="6626E6BF" w14:textId="77777777" w:rsidR="00116DF6" w:rsidRPr="00785870" w:rsidRDefault="00116DF6" w:rsidP="00116DF6">
            <w:pPr>
              <w:pStyle w:val="TAL"/>
              <w:rPr>
                <w:ins w:id="2517" w:author="Maheshwari Richa (1INC24)" w:date="2024-04-18T18:06:00Z"/>
                <w:lang w:eastAsia="zh-CN"/>
              </w:rPr>
            </w:pPr>
            <w:ins w:id="2518" w:author="Maheshwari Richa (1INC24)" w:date="2024-04-18T18:06:00Z">
              <w:r w:rsidRPr="00785870">
                <w:rPr>
                  <w:lang w:eastAsia="zh-CN"/>
                </w:rPr>
                <w:t xml:space="preserve">    </w:t>
              </w:r>
              <w:r w:rsidRPr="00785870">
                <w:t>}</w:t>
              </w:r>
            </w:ins>
          </w:p>
        </w:tc>
        <w:tc>
          <w:tcPr>
            <w:tcW w:w="2377" w:type="dxa"/>
            <w:shd w:val="clear" w:color="auto" w:fill="auto"/>
          </w:tcPr>
          <w:p w14:paraId="7D6F27D1" w14:textId="77777777" w:rsidR="00116DF6" w:rsidRPr="00785870" w:rsidRDefault="00116DF6" w:rsidP="00116DF6">
            <w:pPr>
              <w:pStyle w:val="TAL"/>
              <w:rPr>
                <w:ins w:id="2519" w:author="Maheshwari Richa (1INC24)" w:date="2024-04-18T18:06:00Z"/>
                <w:lang w:eastAsia="zh-CN"/>
              </w:rPr>
            </w:pPr>
          </w:p>
        </w:tc>
        <w:tc>
          <w:tcPr>
            <w:tcW w:w="1590" w:type="dxa"/>
            <w:shd w:val="clear" w:color="auto" w:fill="auto"/>
          </w:tcPr>
          <w:p w14:paraId="2C57757D" w14:textId="77777777" w:rsidR="00116DF6" w:rsidRPr="00785870" w:rsidRDefault="00116DF6" w:rsidP="00116DF6">
            <w:pPr>
              <w:pStyle w:val="TAL"/>
              <w:rPr>
                <w:ins w:id="2520" w:author="Maheshwari Richa (1INC24)" w:date="2024-04-18T18:06:00Z"/>
                <w:rFonts w:eastAsia="MS Mincho"/>
              </w:rPr>
            </w:pPr>
          </w:p>
        </w:tc>
        <w:tc>
          <w:tcPr>
            <w:tcW w:w="1104" w:type="dxa"/>
            <w:shd w:val="clear" w:color="auto" w:fill="auto"/>
          </w:tcPr>
          <w:p w14:paraId="3242F9ED" w14:textId="77777777" w:rsidR="00116DF6" w:rsidRPr="00785870" w:rsidRDefault="00116DF6" w:rsidP="00116DF6">
            <w:pPr>
              <w:pStyle w:val="TAL"/>
              <w:rPr>
                <w:ins w:id="2521" w:author="Maheshwari Richa (1INC24)" w:date="2024-04-18T18:06:00Z"/>
                <w:rFonts w:eastAsia="MS Mincho"/>
              </w:rPr>
            </w:pPr>
          </w:p>
        </w:tc>
      </w:tr>
      <w:tr w:rsidR="00116DF6" w:rsidRPr="00785870" w14:paraId="69107A1C" w14:textId="77777777" w:rsidTr="003E7354">
        <w:trPr>
          <w:jc w:val="center"/>
          <w:ins w:id="2522" w:author="Maheshwari Richa (1INC24)" w:date="2024-04-18T18:06:00Z"/>
        </w:trPr>
        <w:tc>
          <w:tcPr>
            <w:tcW w:w="4535" w:type="dxa"/>
            <w:shd w:val="clear" w:color="auto" w:fill="auto"/>
          </w:tcPr>
          <w:p w14:paraId="59B5EA74" w14:textId="77777777" w:rsidR="00116DF6" w:rsidRPr="00785870" w:rsidRDefault="00116DF6" w:rsidP="00116DF6">
            <w:pPr>
              <w:pStyle w:val="TAL"/>
              <w:rPr>
                <w:ins w:id="2523" w:author="Maheshwari Richa (1INC24)" w:date="2024-04-18T18:06:00Z"/>
                <w:lang w:eastAsia="zh-CN"/>
              </w:rPr>
            </w:pPr>
            <w:ins w:id="2524" w:author="Maheshwari Richa (1INC24)" w:date="2024-04-18T18:06:00Z">
              <w:r w:rsidRPr="00785870">
                <w:rPr>
                  <w:lang w:eastAsia="zh-CN"/>
                </w:rPr>
                <w:t xml:space="preserve">  </w:t>
              </w:r>
              <w:r w:rsidRPr="00785870">
                <w:t>}</w:t>
              </w:r>
            </w:ins>
          </w:p>
        </w:tc>
        <w:tc>
          <w:tcPr>
            <w:tcW w:w="2377" w:type="dxa"/>
            <w:shd w:val="clear" w:color="auto" w:fill="auto"/>
          </w:tcPr>
          <w:p w14:paraId="32F03E35" w14:textId="77777777" w:rsidR="00116DF6" w:rsidRPr="00785870" w:rsidRDefault="00116DF6" w:rsidP="00116DF6">
            <w:pPr>
              <w:pStyle w:val="TAL"/>
              <w:rPr>
                <w:ins w:id="2525" w:author="Maheshwari Richa (1INC24)" w:date="2024-04-18T18:06:00Z"/>
                <w:lang w:eastAsia="zh-CN"/>
              </w:rPr>
            </w:pPr>
          </w:p>
        </w:tc>
        <w:tc>
          <w:tcPr>
            <w:tcW w:w="1590" w:type="dxa"/>
            <w:shd w:val="clear" w:color="auto" w:fill="auto"/>
          </w:tcPr>
          <w:p w14:paraId="458F3778" w14:textId="77777777" w:rsidR="00116DF6" w:rsidRPr="00785870" w:rsidRDefault="00116DF6" w:rsidP="00116DF6">
            <w:pPr>
              <w:pStyle w:val="TAL"/>
              <w:rPr>
                <w:ins w:id="2526" w:author="Maheshwari Richa (1INC24)" w:date="2024-04-18T18:06:00Z"/>
                <w:rFonts w:eastAsia="MS Mincho"/>
              </w:rPr>
            </w:pPr>
          </w:p>
        </w:tc>
        <w:tc>
          <w:tcPr>
            <w:tcW w:w="1104" w:type="dxa"/>
            <w:shd w:val="clear" w:color="auto" w:fill="auto"/>
          </w:tcPr>
          <w:p w14:paraId="224FC39F" w14:textId="77777777" w:rsidR="00116DF6" w:rsidRPr="00785870" w:rsidRDefault="00116DF6" w:rsidP="00116DF6">
            <w:pPr>
              <w:pStyle w:val="TAL"/>
              <w:rPr>
                <w:ins w:id="2527" w:author="Maheshwari Richa (1INC24)" w:date="2024-04-18T18:06:00Z"/>
                <w:rFonts w:eastAsia="MS Mincho"/>
              </w:rPr>
            </w:pPr>
          </w:p>
        </w:tc>
      </w:tr>
      <w:tr w:rsidR="00116DF6" w:rsidRPr="00785870" w14:paraId="65C738AC" w14:textId="77777777" w:rsidTr="003E7354">
        <w:trPr>
          <w:jc w:val="center"/>
          <w:ins w:id="2528" w:author="Maheshwari Richa (1INC24)" w:date="2024-04-18T18:06:00Z"/>
        </w:trPr>
        <w:tc>
          <w:tcPr>
            <w:tcW w:w="4535" w:type="dxa"/>
            <w:shd w:val="clear" w:color="auto" w:fill="auto"/>
          </w:tcPr>
          <w:p w14:paraId="38296BB9" w14:textId="77777777" w:rsidR="00116DF6" w:rsidRPr="00785870" w:rsidRDefault="00116DF6" w:rsidP="00116DF6">
            <w:pPr>
              <w:pStyle w:val="TAL"/>
              <w:rPr>
                <w:ins w:id="2529" w:author="Maheshwari Richa (1INC24)" w:date="2024-04-18T18:06:00Z"/>
              </w:rPr>
            </w:pPr>
            <w:ins w:id="2530" w:author="Maheshwari Richa (1INC24)" w:date="2024-04-18T18:06:00Z">
              <w:r w:rsidRPr="00785870">
                <w:t>}</w:t>
              </w:r>
            </w:ins>
          </w:p>
        </w:tc>
        <w:tc>
          <w:tcPr>
            <w:tcW w:w="2377" w:type="dxa"/>
            <w:shd w:val="clear" w:color="auto" w:fill="auto"/>
          </w:tcPr>
          <w:p w14:paraId="28167319" w14:textId="77777777" w:rsidR="00116DF6" w:rsidRPr="00785870" w:rsidRDefault="00116DF6" w:rsidP="00116DF6">
            <w:pPr>
              <w:pStyle w:val="TAL"/>
              <w:rPr>
                <w:ins w:id="2531" w:author="Maheshwari Richa (1INC24)" w:date="2024-04-18T18:06:00Z"/>
                <w:lang w:eastAsia="zh-CN"/>
              </w:rPr>
            </w:pPr>
          </w:p>
        </w:tc>
        <w:tc>
          <w:tcPr>
            <w:tcW w:w="1590" w:type="dxa"/>
            <w:shd w:val="clear" w:color="auto" w:fill="auto"/>
          </w:tcPr>
          <w:p w14:paraId="004A463A" w14:textId="77777777" w:rsidR="00116DF6" w:rsidRPr="00785870" w:rsidRDefault="00116DF6" w:rsidP="00116DF6">
            <w:pPr>
              <w:pStyle w:val="TAL"/>
              <w:rPr>
                <w:ins w:id="2532" w:author="Maheshwari Richa (1INC24)" w:date="2024-04-18T18:06:00Z"/>
                <w:rFonts w:eastAsia="MS Mincho"/>
              </w:rPr>
            </w:pPr>
          </w:p>
        </w:tc>
        <w:tc>
          <w:tcPr>
            <w:tcW w:w="1104" w:type="dxa"/>
            <w:shd w:val="clear" w:color="auto" w:fill="auto"/>
          </w:tcPr>
          <w:p w14:paraId="3C74BEC4" w14:textId="77777777" w:rsidR="00116DF6" w:rsidRPr="00785870" w:rsidRDefault="00116DF6" w:rsidP="00116DF6">
            <w:pPr>
              <w:pStyle w:val="TAL"/>
              <w:rPr>
                <w:ins w:id="2533" w:author="Maheshwari Richa (1INC24)" w:date="2024-04-18T18:06:00Z"/>
                <w:rFonts w:eastAsia="MS Mincho"/>
              </w:rPr>
            </w:pPr>
          </w:p>
        </w:tc>
      </w:tr>
    </w:tbl>
    <w:p w14:paraId="26D6140C" w14:textId="77777777" w:rsidR="003E7354" w:rsidRPr="00785870" w:rsidRDefault="003E7354" w:rsidP="003E7354">
      <w:pPr>
        <w:rPr>
          <w:ins w:id="2534" w:author="Maheshwari Richa (1INC24)" w:date="2024-04-18T18:06:00Z"/>
          <w:lang w:eastAsia="zh-CN"/>
        </w:rPr>
      </w:pPr>
    </w:p>
    <w:p w14:paraId="3283A7D6" w14:textId="3B6A4FE0" w:rsidR="003E7354" w:rsidRPr="00785870" w:rsidRDefault="003E7354" w:rsidP="003E7354">
      <w:pPr>
        <w:pStyle w:val="TH"/>
        <w:rPr>
          <w:ins w:id="2535" w:author="Maheshwari Richa (1INC24)" w:date="2024-04-18T18:06:00Z"/>
        </w:rPr>
      </w:pPr>
      <w:ins w:id="2536" w:author="Maheshwari Richa (1INC24)" w:date="2024-04-18T18:06:00Z">
        <w:r w:rsidRPr="00785870">
          <w:lastRenderedPageBreak/>
          <w:t xml:space="preserve">Table </w:t>
        </w:r>
      </w:ins>
      <w:ins w:id="2537" w:author="Maheshwari Richa (1INC24)" w:date="2024-04-19T10:17:00Z">
        <w:r w:rsidR="007D14F6">
          <w:rPr>
            <w:lang w:eastAsia="zh-CN"/>
          </w:rPr>
          <w:t>14.2.6</w:t>
        </w:r>
      </w:ins>
      <w:ins w:id="2538" w:author="Maheshwari Richa (1INC24)" w:date="2024-04-18T18:06:00Z">
        <w:r w:rsidRPr="00785870">
          <w:rPr>
            <w:lang w:eastAsia="zh-CN"/>
          </w:rPr>
          <w:t>.4.3</w:t>
        </w:r>
        <w:r w:rsidRPr="00785870">
          <w:rPr>
            <w:iCs/>
            <w:lang w:eastAsia="zh-CN"/>
          </w:rPr>
          <w:t>-</w:t>
        </w:r>
      </w:ins>
      <w:ins w:id="2539" w:author="Maheshwari Richa (1INC24)" w:date="2024-05-06T11:34:00Z">
        <w:r w:rsidR="00373180">
          <w:rPr>
            <w:iCs/>
            <w:lang w:eastAsia="zh-CN"/>
          </w:rPr>
          <w:t>9</w:t>
        </w:r>
      </w:ins>
      <w:ins w:id="2540" w:author="Maheshwari Richa (1INC24)" w:date="2024-04-18T18:06:00Z">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E7354" w:rsidRPr="00785870" w14:paraId="171FC4E9" w14:textId="77777777" w:rsidTr="003E7354">
        <w:trPr>
          <w:ins w:id="2541" w:author="Maheshwari Richa (1INC24)" w:date="2024-04-18T18:06:00Z"/>
        </w:trPr>
        <w:tc>
          <w:tcPr>
            <w:tcW w:w="9741" w:type="dxa"/>
            <w:gridSpan w:val="4"/>
            <w:tcBorders>
              <w:top w:val="single" w:sz="4" w:space="0" w:color="auto"/>
              <w:left w:val="single" w:sz="4" w:space="0" w:color="auto"/>
              <w:bottom w:val="single" w:sz="4" w:space="0" w:color="auto"/>
              <w:right w:val="single" w:sz="4" w:space="0" w:color="auto"/>
            </w:tcBorders>
            <w:hideMark/>
          </w:tcPr>
          <w:p w14:paraId="7FCA8365" w14:textId="77777777" w:rsidR="003E7354" w:rsidRPr="00785870" w:rsidRDefault="003E7354" w:rsidP="003E7354">
            <w:pPr>
              <w:pStyle w:val="TAL"/>
              <w:rPr>
                <w:ins w:id="2542" w:author="Maheshwari Richa (1INC24)" w:date="2024-04-18T18:06:00Z"/>
              </w:rPr>
            </w:pPr>
            <w:ins w:id="2543" w:author="Maheshwari Richa (1INC24)" w:date="2024-04-18T18:06:00Z">
              <w:r w:rsidRPr="00785870">
                <w:lastRenderedPageBreak/>
                <w:t xml:space="preserve">Derivation Path: </w:t>
              </w:r>
              <w:r w:rsidRPr="00785870">
                <w:rPr>
                  <w:rFonts w:eastAsia="MS Mincho"/>
                </w:rPr>
                <w:t xml:space="preserve">TS 37.355 [49] </w:t>
              </w:r>
              <w:r w:rsidRPr="00785870">
                <w:t>clause 6.2</w:t>
              </w:r>
            </w:ins>
          </w:p>
        </w:tc>
      </w:tr>
      <w:tr w:rsidR="003E7354" w:rsidRPr="00785870" w14:paraId="30DF53FF" w14:textId="77777777" w:rsidTr="003E7354">
        <w:trPr>
          <w:ins w:id="254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1E501" w14:textId="77777777" w:rsidR="003E7354" w:rsidRPr="00785870" w:rsidRDefault="003E7354" w:rsidP="003E7354">
            <w:pPr>
              <w:pStyle w:val="TAH"/>
              <w:rPr>
                <w:ins w:id="2545" w:author="Maheshwari Richa (1INC24)" w:date="2024-04-18T18:06:00Z"/>
              </w:rPr>
            </w:pPr>
            <w:ins w:id="2546" w:author="Maheshwari Richa (1INC24)" w:date="2024-04-18T18:06: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B2057" w14:textId="77777777" w:rsidR="003E7354" w:rsidRPr="00785870" w:rsidRDefault="003E7354" w:rsidP="003E7354">
            <w:pPr>
              <w:pStyle w:val="TAH"/>
              <w:rPr>
                <w:ins w:id="2547" w:author="Maheshwari Richa (1INC24)" w:date="2024-04-18T18:06:00Z"/>
              </w:rPr>
            </w:pPr>
            <w:ins w:id="2548" w:author="Maheshwari Richa (1INC24)" w:date="2024-04-18T18:06: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4A6A9" w14:textId="77777777" w:rsidR="003E7354" w:rsidRPr="00785870" w:rsidRDefault="003E7354" w:rsidP="003E7354">
            <w:pPr>
              <w:pStyle w:val="TAH"/>
              <w:rPr>
                <w:ins w:id="2549" w:author="Maheshwari Richa (1INC24)" w:date="2024-04-18T18:06:00Z"/>
              </w:rPr>
            </w:pPr>
            <w:ins w:id="2550" w:author="Maheshwari Richa (1INC24)" w:date="2024-04-18T18:06: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A814E" w14:textId="77777777" w:rsidR="003E7354" w:rsidRPr="00785870" w:rsidRDefault="003E7354" w:rsidP="003E7354">
            <w:pPr>
              <w:pStyle w:val="TAH"/>
              <w:rPr>
                <w:ins w:id="2551" w:author="Maheshwari Richa (1INC24)" w:date="2024-04-18T18:06:00Z"/>
              </w:rPr>
            </w:pPr>
            <w:ins w:id="2552" w:author="Maheshwari Richa (1INC24)" w:date="2024-04-18T18:06:00Z">
              <w:r w:rsidRPr="00785870">
                <w:t>Condition</w:t>
              </w:r>
            </w:ins>
          </w:p>
        </w:tc>
      </w:tr>
      <w:tr w:rsidR="003E7354" w:rsidRPr="00785870" w14:paraId="56B915E9" w14:textId="77777777" w:rsidTr="003E7354">
        <w:trPr>
          <w:ins w:id="255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61C22" w14:textId="77777777" w:rsidR="003E7354" w:rsidRPr="00785870" w:rsidRDefault="003E7354" w:rsidP="003E7354">
            <w:pPr>
              <w:pStyle w:val="TAL"/>
              <w:rPr>
                <w:ins w:id="2554" w:author="Maheshwari Richa (1INC24)" w:date="2024-04-18T18:06:00Z"/>
              </w:rPr>
            </w:pPr>
            <w:ins w:id="2555" w:author="Maheshwari Richa (1INC24)" w:date="2024-04-18T18:06:00Z">
              <w:r w:rsidRPr="00785870">
                <w:t>LPP-</w:t>
              </w:r>
              <w:proofErr w:type="gramStart"/>
              <w:r w:rsidRPr="00785870">
                <w:t>Message ::=</w:t>
              </w:r>
              <w:proofErr w:type="gram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E432" w14:textId="77777777" w:rsidR="003E7354" w:rsidRPr="00785870" w:rsidRDefault="003E7354" w:rsidP="003E7354">
            <w:pPr>
              <w:pStyle w:val="TAL"/>
              <w:rPr>
                <w:ins w:id="255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C3393" w14:textId="77777777" w:rsidR="003E7354" w:rsidRPr="00785870" w:rsidRDefault="003E7354" w:rsidP="003E7354">
            <w:pPr>
              <w:pStyle w:val="TAL"/>
              <w:rPr>
                <w:ins w:id="255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35DF9" w14:textId="77777777" w:rsidR="003E7354" w:rsidRPr="00785870" w:rsidRDefault="003E7354" w:rsidP="003E7354">
            <w:pPr>
              <w:pStyle w:val="TAL"/>
              <w:rPr>
                <w:ins w:id="2558" w:author="Maheshwari Richa (1INC24)" w:date="2024-04-18T18:06:00Z"/>
              </w:rPr>
            </w:pPr>
          </w:p>
        </w:tc>
      </w:tr>
      <w:tr w:rsidR="003E7354" w:rsidRPr="00785870" w14:paraId="52197874" w14:textId="77777777" w:rsidTr="003E7354">
        <w:trPr>
          <w:ins w:id="255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A809C" w14:textId="77777777" w:rsidR="003E7354" w:rsidRPr="00785870" w:rsidRDefault="003E7354" w:rsidP="003E7354">
            <w:pPr>
              <w:pStyle w:val="TAL"/>
              <w:rPr>
                <w:ins w:id="2560" w:author="Maheshwari Richa (1INC24)" w:date="2024-04-18T18:06:00Z"/>
              </w:rPr>
            </w:pPr>
            <w:ins w:id="2561" w:author="Maheshwari Richa (1INC24)" w:date="2024-04-18T18:06: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A8E6" w14:textId="77777777" w:rsidR="003E7354" w:rsidRPr="00785870" w:rsidRDefault="003E7354" w:rsidP="003E7354">
            <w:pPr>
              <w:pStyle w:val="TAL"/>
              <w:rPr>
                <w:ins w:id="256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083A6" w14:textId="77777777" w:rsidR="003E7354" w:rsidRPr="00785870" w:rsidRDefault="003E7354" w:rsidP="003E7354">
            <w:pPr>
              <w:pStyle w:val="TAL"/>
              <w:rPr>
                <w:ins w:id="256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78081" w14:textId="77777777" w:rsidR="003E7354" w:rsidRPr="00785870" w:rsidRDefault="003E7354" w:rsidP="003E7354">
            <w:pPr>
              <w:pStyle w:val="TAL"/>
              <w:rPr>
                <w:ins w:id="2564" w:author="Maheshwari Richa (1INC24)" w:date="2024-04-18T18:06:00Z"/>
              </w:rPr>
            </w:pPr>
          </w:p>
        </w:tc>
      </w:tr>
      <w:tr w:rsidR="003E7354" w:rsidRPr="00785870" w14:paraId="65CDD050" w14:textId="77777777" w:rsidTr="003E7354">
        <w:trPr>
          <w:ins w:id="256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EDEB2" w14:textId="77777777" w:rsidR="003E7354" w:rsidRPr="00785870" w:rsidRDefault="003E7354" w:rsidP="003E7354">
            <w:pPr>
              <w:pStyle w:val="TAL"/>
              <w:rPr>
                <w:ins w:id="2566" w:author="Maheshwari Richa (1INC24)" w:date="2024-04-18T18:06:00Z"/>
              </w:rPr>
            </w:pPr>
            <w:ins w:id="2567" w:author="Maheshwari Richa (1INC24)" w:date="2024-04-18T18:06: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231C0" w14:textId="77777777" w:rsidR="003E7354" w:rsidRPr="00785870" w:rsidRDefault="003E7354" w:rsidP="003E7354">
            <w:pPr>
              <w:pStyle w:val="TAL"/>
              <w:rPr>
                <w:ins w:id="2568" w:author="Maheshwari Richa (1INC24)" w:date="2024-04-18T18:06:00Z"/>
              </w:rPr>
            </w:pPr>
            <w:proofErr w:type="spellStart"/>
            <w:ins w:id="2569" w:author="Maheshwari Richa (1INC24)" w:date="2024-04-18T18:06:00Z">
              <w:r w:rsidRPr="00785870">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597C" w14:textId="77777777" w:rsidR="003E7354" w:rsidRPr="00785870" w:rsidRDefault="003E7354" w:rsidP="003E7354">
            <w:pPr>
              <w:pStyle w:val="TAL"/>
              <w:rPr>
                <w:ins w:id="257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4AF82" w14:textId="77777777" w:rsidR="003E7354" w:rsidRPr="00785870" w:rsidRDefault="003E7354" w:rsidP="003E7354">
            <w:pPr>
              <w:pStyle w:val="TAL"/>
              <w:rPr>
                <w:ins w:id="2571" w:author="Maheshwari Richa (1INC24)" w:date="2024-04-18T18:06:00Z"/>
              </w:rPr>
            </w:pPr>
          </w:p>
        </w:tc>
      </w:tr>
      <w:tr w:rsidR="003E7354" w:rsidRPr="00785870" w14:paraId="2DD99DA7" w14:textId="77777777" w:rsidTr="003E7354">
        <w:trPr>
          <w:ins w:id="257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D6ED9" w14:textId="77777777" w:rsidR="003E7354" w:rsidRPr="00785870" w:rsidRDefault="003E7354" w:rsidP="003E7354">
            <w:pPr>
              <w:pStyle w:val="TAL"/>
              <w:rPr>
                <w:ins w:id="2573" w:author="Maheshwari Richa (1INC24)" w:date="2024-04-18T18:06:00Z"/>
              </w:rPr>
            </w:pPr>
            <w:ins w:id="2574" w:author="Maheshwari Richa (1INC24)" w:date="2024-04-18T18:06: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246E3" w14:textId="77777777" w:rsidR="003E7354" w:rsidRPr="00785870" w:rsidRDefault="003E7354" w:rsidP="003E7354">
            <w:pPr>
              <w:pStyle w:val="TAL"/>
              <w:rPr>
                <w:ins w:id="2575" w:author="Maheshwari Richa (1INC24)" w:date="2024-04-18T18:06:00Z"/>
              </w:rPr>
            </w:pPr>
            <w:ins w:id="2576" w:author="Maheshwari Richa (1INC24)" w:date="2024-04-18T18:06:00Z">
              <w:r w:rsidRPr="00785870">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633F4" w14:textId="77777777" w:rsidR="003E7354" w:rsidRPr="00785870" w:rsidRDefault="003E7354" w:rsidP="003E7354">
            <w:pPr>
              <w:pStyle w:val="TAL"/>
              <w:rPr>
                <w:ins w:id="257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3E80A" w14:textId="77777777" w:rsidR="003E7354" w:rsidRPr="00785870" w:rsidRDefault="003E7354" w:rsidP="003E7354">
            <w:pPr>
              <w:pStyle w:val="TAL"/>
              <w:rPr>
                <w:ins w:id="2578" w:author="Maheshwari Richa (1INC24)" w:date="2024-04-18T18:06:00Z"/>
              </w:rPr>
            </w:pPr>
          </w:p>
        </w:tc>
      </w:tr>
      <w:tr w:rsidR="003E7354" w:rsidRPr="00785870" w14:paraId="2F49F9CC" w14:textId="77777777" w:rsidTr="003E7354">
        <w:trPr>
          <w:ins w:id="257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1D73A" w14:textId="77777777" w:rsidR="003E7354" w:rsidRPr="00785870" w:rsidRDefault="003E7354" w:rsidP="003E7354">
            <w:pPr>
              <w:pStyle w:val="TAL"/>
              <w:rPr>
                <w:ins w:id="2580" w:author="Maheshwari Richa (1INC24)" w:date="2024-04-18T18:06:00Z"/>
              </w:rPr>
            </w:pPr>
            <w:ins w:id="2581" w:author="Maheshwari Richa (1INC24)" w:date="2024-04-18T18:06: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A9174" w14:textId="77777777" w:rsidR="003E7354" w:rsidRPr="00785870" w:rsidRDefault="003E7354" w:rsidP="003E7354">
            <w:pPr>
              <w:pStyle w:val="TAL"/>
              <w:rPr>
                <w:ins w:id="258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AF09F" w14:textId="77777777" w:rsidR="003E7354" w:rsidRPr="00785870" w:rsidRDefault="003E7354" w:rsidP="003E7354">
            <w:pPr>
              <w:pStyle w:val="TAL"/>
              <w:rPr>
                <w:ins w:id="258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E9AB" w14:textId="77777777" w:rsidR="003E7354" w:rsidRPr="00785870" w:rsidRDefault="003E7354" w:rsidP="003E7354">
            <w:pPr>
              <w:pStyle w:val="TAL"/>
              <w:rPr>
                <w:ins w:id="2584" w:author="Maheshwari Richa (1INC24)" w:date="2024-04-18T18:06:00Z"/>
              </w:rPr>
            </w:pPr>
          </w:p>
        </w:tc>
      </w:tr>
      <w:tr w:rsidR="003E7354" w:rsidRPr="00785870" w14:paraId="4EC9A527" w14:textId="77777777" w:rsidTr="003E7354">
        <w:trPr>
          <w:ins w:id="258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0D52F" w14:textId="77777777" w:rsidR="003E7354" w:rsidRPr="00785870" w:rsidRDefault="003E7354" w:rsidP="003E7354">
            <w:pPr>
              <w:pStyle w:val="TAL"/>
              <w:rPr>
                <w:ins w:id="2586" w:author="Maheshwari Richa (1INC24)" w:date="2024-04-18T18:06:00Z"/>
              </w:rPr>
            </w:pPr>
            <w:ins w:id="2587" w:author="Maheshwari Richa (1INC24)" w:date="2024-04-18T18:06: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F5040" w14:textId="77777777" w:rsidR="003E7354" w:rsidRPr="00785870" w:rsidRDefault="003E7354" w:rsidP="003E7354">
            <w:pPr>
              <w:pStyle w:val="TAL"/>
              <w:rPr>
                <w:ins w:id="2588" w:author="Maheshwari Richa (1INC24)" w:date="2024-04-18T18:06:00Z"/>
              </w:rPr>
            </w:pPr>
            <w:ins w:id="2589" w:author="Maheshwari Richa (1INC24)" w:date="2024-04-18T18:06:00Z">
              <w:r w:rsidRPr="00785870">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A1D5" w14:textId="77777777" w:rsidR="003E7354" w:rsidRPr="00785870" w:rsidRDefault="003E7354" w:rsidP="003E7354">
            <w:pPr>
              <w:pStyle w:val="TAL"/>
              <w:rPr>
                <w:ins w:id="259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4884" w14:textId="77777777" w:rsidR="003E7354" w:rsidRPr="00785870" w:rsidRDefault="003E7354" w:rsidP="003E7354">
            <w:pPr>
              <w:pStyle w:val="TAL"/>
              <w:rPr>
                <w:ins w:id="2591" w:author="Maheshwari Richa (1INC24)" w:date="2024-04-18T18:06:00Z"/>
              </w:rPr>
            </w:pPr>
          </w:p>
        </w:tc>
      </w:tr>
      <w:tr w:rsidR="003E7354" w:rsidRPr="00785870" w14:paraId="66010CB0" w14:textId="77777777" w:rsidTr="003E7354">
        <w:trPr>
          <w:ins w:id="259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1A1A9" w14:textId="77777777" w:rsidR="003E7354" w:rsidRPr="00785870" w:rsidRDefault="003E7354" w:rsidP="003E7354">
            <w:pPr>
              <w:pStyle w:val="TAL"/>
              <w:rPr>
                <w:ins w:id="2593" w:author="Maheshwari Richa (1INC24)" w:date="2024-04-18T18:06:00Z"/>
              </w:rPr>
            </w:pPr>
            <w:ins w:id="2594" w:author="Maheshwari Richa (1INC24)" w:date="2024-04-18T18:06: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397BB" w14:textId="77777777" w:rsidR="003E7354" w:rsidRPr="00785870" w:rsidRDefault="003E7354" w:rsidP="003E7354">
            <w:pPr>
              <w:pStyle w:val="TAL"/>
              <w:rPr>
                <w:ins w:id="2595" w:author="Maheshwari Richa (1INC24)" w:date="2024-04-18T18:06:00Z"/>
              </w:rPr>
            </w:pPr>
            <w:ins w:id="2596" w:author="Maheshwari Richa (1INC24)" w:date="2024-04-18T18:06:00Z">
              <w:r w:rsidRPr="00785870">
                <w:t>(</w:t>
              </w:r>
              <w:proofErr w:type="gramStart"/>
              <w:r w:rsidRPr="00785870">
                <w:t>0..</w:t>
              </w:r>
              <w:proofErr w:type="gramEnd"/>
              <w:r w:rsidRPr="00785870">
                <w:t>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0916A" w14:textId="77777777" w:rsidR="003E7354" w:rsidRPr="00785870" w:rsidRDefault="003E7354" w:rsidP="003E7354">
            <w:pPr>
              <w:pStyle w:val="TAL"/>
              <w:rPr>
                <w:ins w:id="259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756FE" w14:textId="77777777" w:rsidR="003E7354" w:rsidRPr="00785870" w:rsidRDefault="003E7354" w:rsidP="003E7354">
            <w:pPr>
              <w:pStyle w:val="TAL"/>
              <w:rPr>
                <w:ins w:id="2598" w:author="Maheshwari Richa (1INC24)" w:date="2024-04-18T18:06:00Z"/>
              </w:rPr>
            </w:pPr>
          </w:p>
        </w:tc>
      </w:tr>
      <w:tr w:rsidR="003E7354" w:rsidRPr="00785870" w14:paraId="4465BC2C" w14:textId="77777777" w:rsidTr="003E7354">
        <w:trPr>
          <w:ins w:id="259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0A18A" w14:textId="77777777" w:rsidR="003E7354" w:rsidRPr="00785870" w:rsidRDefault="003E7354" w:rsidP="003E7354">
            <w:pPr>
              <w:pStyle w:val="TAL"/>
              <w:rPr>
                <w:ins w:id="2600" w:author="Maheshwari Richa (1INC24)" w:date="2024-04-18T18:06:00Z"/>
              </w:rPr>
            </w:pPr>
            <w:ins w:id="2601" w:author="Maheshwari Richa (1INC24)" w:date="2024-04-18T18:06: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210AA" w14:textId="77777777" w:rsidR="003E7354" w:rsidRPr="00785870" w:rsidRDefault="003E7354" w:rsidP="003E7354">
            <w:pPr>
              <w:pStyle w:val="TAL"/>
              <w:rPr>
                <w:ins w:id="260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01F4" w14:textId="77777777" w:rsidR="003E7354" w:rsidRPr="00785870" w:rsidRDefault="003E7354" w:rsidP="003E7354">
            <w:pPr>
              <w:pStyle w:val="TAL"/>
              <w:rPr>
                <w:ins w:id="260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D053" w14:textId="77777777" w:rsidR="003E7354" w:rsidRPr="00785870" w:rsidRDefault="003E7354" w:rsidP="003E7354">
            <w:pPr>
              <w:pStyle w:val="TAL"/>
              <w:rPr>
                <w:ins w:id="2604" w:author="Maheshwari Richa (1INC24)" w:date="2024-04-18T18:06:00Z"/>
              </w:rPr>
            </w:pPr>
          </w:p>
        </w:tc>
      </w:tr>
      <w:tr w:rsidR="003E7354" w:rsidRPr="00785870" w14:paraId="15654865" w14:textId="77777777" w:rsidTr="003E7354">
        <w:trPr>
          <w:ins w:id="260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0AA6C" w14:textId="77777777" w:rsidR="003E7354" w:rsidRPr="00785870" w:rsidRDefault="003E7354" w:rsidP="003E7354">
            <w:pPr>
              <w:pStyle w:val="TAL"/>
              <w:rPr>
                <w:ins w:id="2606" w:author="Maheshwari Richa (1INC24)" w:date="2024-04-18T18:06:00Z"/>
              </w:rPr>
            </w:pPr>
            <w:ins w:id="2607" w:author="Maheshwari Richa (1INC24)" w:date="2024-04-18T18:06: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9AD1" w14:textId="77777777" w:rsidR="003E7354" w:rsidRPr="00785870" w:rsidRDefault="003E7354" w:rsidP="003E7354">
            <w:pPr>
              <w:pStyle w:val="TAL"/>
              <w:rPr>
                <w:ins w:id="260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E3CDC" w14:textId="77777777" w:rsidR="003E7354" w:rsidRPr="00785870" w:rsidRDefault="003E7354" w:rsidP="003E7354">
            <w:pPr>
              <w:pStyle w:val="TAL"/>
              <w:rPr>
                <w:ins w:id="260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1A435" w14:textId="77777777" w:rsidR="003E7354" w:rsidRPr="00785870" w:rsidRDefault="003E7354" w:rsidP="003E7354">
            <w:pPr>
              <w:pStyle w:val="TAL"/>
              <w:rPr>
                <w:ins w:id="2610" w:author="Maheshwari Richa (1INC24)" w:date="2024-04-18T18:06:00Z"/>
              </w:rPr>
            </w:pPr>
          </w:p>
        </w:tc>
      </w:tr>
      <w:tr w:rsidR="003E7354" w:rsidRPr="00785870" w14:paraId="27516D93" w14:textId="77777777" w:rsidTr="003E7354">
        <w:trPr>
          <w:ins w:id="261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6F493" w14:textId="77777777" w:rsidR="003E7354" w:rsidRPr="00785870" w:rsidRDefault="003E7354" w:rsidP="003E7354">
            <w:pPr>
              <w:pStyle w:val="TAL"/>
              <w:rPr>
                <w:ins w:id="2612" w:author="Maheshwari Richa (1INC24)" w:date="2024-04-18T18:06:00Z"/>
              </w:rPr>
            </w:pPr>
            <w:ins w:id="2613" w:author="Maheshwari Richa (1INC24)" w:date="2024-04-18T18:06: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199D8" w14:textId="77777777" w:rsidR="003E7354" w:rsidRPr="00785870" w:rsidRDefault="003E7354" w:rsidP="003E7354">
            <w:pPr>
              <w:pStyle w:val="TAL"/>
              <w:rPr>
                <w:ins w:id="261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E9A2" w14:textId="77777777" w:rsidR="003E7354" w:rsidRPr="00785870" w:rsidRDefault="003E7354" w:rsidP="003E7354">
            <w:pPr>
              <w:pStyle w:val="TAL"/>
              <w:rPr>
                <w:ins w:id="261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B07D" w14:textId="77777777" w:rsidR="003E7354" w:rsidRPr="00785870" w:rsidRDefault="003E7354" w:rsidP="003E7354">
            <w:pPr>
              <w:pStyle w:val="TAL"/>
              <w:rPr>
                <w:ins w:id="2616" w:author="Maheshwari Richa (1INC24)" w:date="2024-04-18T18:06:00Z"/>
              </w:rPr>
            </w:pPr>
          </w:p>
        </w:tc>
      </w:tr>
      <w:tr w:rsidR="003E7354" w:rsidRPr="00785870" w14:paraId="033E0496" w14:textId="77777777" w:rsidTr="003E7354">
        <w:trPr>
          <w:ins w:id="261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562C9" w14:textId="77777777" w:rsidR="003E7354" w:rsidRPr="00785870" w:rsidRDefault="003E7354" w:rsidP="003E7354">
            <w:pPr>
              <w:pStyle w:val="TAL"/>
              <w:rPr>
                <w:ins w:id="2618" w:author="Maheshwari Richa (1INC24)" w:date="2024-04-18T18:06:00Z"/>
              </w:rPr>
            </w:pPr>
            <w:ins w:id="2619" w:author="Maheshwari Richa (1INC24)" w:date="2024-04-18T18:06: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B6AC" w14:textId="77777777" w:rsidR="003E7354" w:rsidRPr="00785870" w:rsidRDefault="003E7354" w:rsidP="003E7354">
            <w:pPr>
              <w:pStyle w:val="TAL"/>
              <w:rPr>
                <w:ins w:id="262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BD5DB" w14:textId="77777777" w:rsidR="003E7354" w:rsidRPr="00785870" w:rsidRDefault="003E7354" w:rsidP="003E7354">
            <w:pPr>
              <w:pStyle w:val="TAL"/>
              <w:rPr>
                <w:ins w:id="262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7DF4B" w14:textId="77777777" w:rsidR="003E7354" w:rsidRPr="00785870" w:rsidRDefault="003E7354" w:rsidP="003E7354">
            <w:pPr>
              <w:pStyle w:val="TAL"/>
              <w:rPr>
                <w:ins w:id="2622" w:author="Maheshwari Richa (1INC24)" w:date="2024-04-18T18:06:00Z"/>
              </w:rPr>
            </w:pPr>
          </w:p>
        </w:tc>
      </w:tr>
      <w:tr w:rsidR="003E7354" w:rsidRPr="00785870" w14:paraId="4C0B876B" w14:textId="77777777" w:rsidTr="003E7354">
        <w:trPr>
          <w:ins w:id="262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294C7" w14:textId="77777777" w:rsidR="003E7354" w:rsidRPr="00785870" w:rsidRDefault="003E7354" w:rsidP="003E7354">
            <w:pPr>
              <w:pStyle w:val="TAL"/>
              <w:rPr>
                <w:ins w:id="2624" w:author="Maheshwari Richa (1INC24)" w:date="2024-04-18T18:06:00Z"/>
              </w:rPr>
            </w:pPr>
            <w:ins w:id="2625" w:author="Maheshwari Richa (1INC24)" w:date="2024-04-18T18:06: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28F87" w14:textId="77777777" w:rsidR="003E7354" w:rsidRPr="00785870" w:rsidRDefault="003E7354" w:rsidP="003E7354">
            <w:pPr>
              <w:pStyle w:val="TAL"/>
              <w:rPr>
                <w:ins w:id="262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91AEA" w14:textId="77777777" w:rsidR="003E7354" w:rsidRPr="00785870" w:rsidRDefault="003E7354" w:rsidP="003E7354">
            <w:pPr>
              <w:pStyle w:val="TAL"/>
              <w:rPr>
                <w:ins w:id="262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5A00" w14:textId="77777777" w:rsidR="003E7354" w:rsidRPr="00785870" w:rsidRDefault="003E7354" w:rsidP="003E7354">
            <w:pPr>
              <w:pStyle w:val="TAL"/>
              <w:rPr>
                <w:ins w:id="2628" w:author="Maheshwari Richa (1INC24)" w:date="2024-04-18T18:06:00Z"/>
              </w:rPr>
            </w:pPr>
          </w:p>
        </w:tc>
      </w:tr>
      <w:tr w:rsidR="003E7354" w:rsidRPr="00785870" w14:paraId="0EDBB781" w14:textId="77777777" w:rsidTr="003E7354">
        <w:trPr>
          <w:ins w:id="262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6F068" w14:textId="77777777" w:rsidR="003E7354" w:rsidRPr="00785870" w:rsidRDefault="003E7354" w:rsidP="003E7354">
            <w:pPr>
              <w:pStyle w:val="TAL"/>
              <w:rPr>
                <w:ins w:id="2630" w:author="Maheshwari Richa (1INC24)" w:date="2024-04-18T18:06:00Z"/>
              </w:rPr>
            </w:pPr>
            <w:ins w:id="2631" w:author="Maheshwari Richa (1INC24)" w:date="2024-04-18T18:06: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1AC22" w14:textId="77777777" w:rsidR="003E7354" w:rsidRPr="00785870" w:rsidRDefault="003E7354" w:rsidP="003E7354">
            <w:pPr>
              <w:pStyle w:val="TAL"/>
              <w:rPr>
                <w:ins w:id="263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72FC" w14:textId="77777777" w:rsidR="003E7354" w:rsidRPr="00785870" w:rsidRDefault="003E7354" w:rsidP="003E7354">
            <w:pPr>
              <w:pStyle w:val="TAL"/>
              <w:rPr>
                <w:ins w:id="263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91732" w14:textId="77777777" w:rsidR="003E7354" w:rsidRPr="00785870" w:rsidRDefault="003E7354" w:rsidP="003E7354">
            <w:pPr>
              <w:pStyle w:val="TAL"/>
              <w:rPr>
                <w:ins w:id="2634" w:author="Maheshwari Richa (1INC24)" w:date="2024-04-18T18:06:00Z"/>
              </w:rPr>
            </w:pPr>
          </w:p>
        </w:tc>
      </w:tr>
      <w:tr w:rsidR="003E7354" w:rsidRPr="00785870" w14:paraId="59DB1751" w14:textId="77777777" w:rsidTr="003E7354">
        <w:trPr>
          <w:ins w:id="263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7747" w14:textId="77777777" w:rsidR="003E7354" w:rsidRPr="00785870" w:rsidRDefault="003E7354" w:rsidP="003E7354">
            <w:pPr>
              <w:pStyle w:val="TAL"/>
              <w:rPr>
                <w:ins w:id="2636" w:author="Maheshwari Richa (1INC24)" w:date="2024-04-18T18:06:00Z"/>
              </w:rPr>
            </w:pPr>
            <w:ins w:id="2637" w:author="Maheshwari Richa (1INC24)" w:date="2024-04-18T18:06: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BA71A" w14:textId="77777777" w:rsidR="003E7354" w:rsidRPr="00785870" w:rsidRDefault="003E7354" w:rsidP="003E7354">
            <w:pPr>
              <w:pStyle w:val="TAL"/>
              <w:rPr>
                <w:ins w:id="263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4ECA" w14:textId="77777777" w:rsidR="003E7354" w:rsidRPr="00785870" w:rsidRDefault="003E7354" w:rsidP="003E7354">
            <w:pPr>
              <w:pStyle w:val="TAL"/>
              <w:rPr>
                <w:ins w:id="263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953A8" w14:textId="77777777" w:rsidR="003E7354" w:rsidRPr="00785870" w:rsidRDefault="003E7354" w:rsidP="003E7354">
            <w:pPr>
              <w:pStyle w:val="TAL"/>
              <w:rPr>
                <w:ins w:id="2640" w:author="Maheshwari Richa (1INC24)" w:date="2024-04-18T18:06:00Z"/>
              </w:rPr>
            </w:pPr>
          </w:p>
        </w:tc>
      </w:tr>
      <w:tr w:rsidR="003E7354" w:rsidRPr="00785870" w14:paraId="2F4A859E" w14:textId="77777777" w:rsidTr="003E7354">
        <w:trPr>
          <w:ins w:id="264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A5C9C" w14:textId="77777777" w:rsidR="003E7354" w:rsidRPr="00785870" w:rsidRDefault="003E7354" w:rsidP="003E7354">
            <w:pPr>
              <w:pStyle w:val="TAL"/>
              <w:rPr>
                <w:ins w:id="2642" w:author="Maheshwari Richa (1INC24)" w:date="2024-04-18T18:06:00Z"/>
              </w:rPr>
            </w:pPr>
            <w:ins w:id="2643" w:author="Maheshwari Richa (1INC24)" w:date="2024-04-18T18:06: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FB2E0" w14:textId="77777777" w:rsidR="003E7354" w:rsidRPr="00785870" w:rsidRDefault="003E7354" w:rsidP="003E7354">
            <w:pPr>
              <w:pStyle w:val="TAL"/>
              <w:rPr>
                <w:ins w:id="2644" w:author="Maheshwari Richa (1INC24)" w:date="2024-04-18T18:06:00Z"/>
              </w:rPr>
            </w:pPr>
            <w:ins w:id="2645"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E0BED" w14:textId="77777777" w:rsidR="003E7354" w:rsidRPr="00785870" w:rsidRDefault="003E7354" w:rsidP="003E7354">
            <w:pPr>
              <w:pStyle w:val="TAL"/>
              <w:rPr>
                <w:ins w:id="2646"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C40B0" w14:textId="77777777" w:rsidR="003E7354" w:rsidRPr="00785870" w:rsidRDefault="003E7354" w:rsidP="003E7354">
            <w:pPr>
              <w:pStyle w:val="TAL"/>
              <w:rPr>
                <w:ins w:id="2647" w:author="Maheshwari Richa (1INC24)" w:date="2024-04-18T18:06:00Z"/>
              </w:rPr>
            </w:pPr>
          </w:p>
        </w:tc>
      </w:tr>
      <w:tr w:rsidR="003E7354" w:rsidRPr="00785870" w14:paraId="58BCF8D2" w14:textId="77777777" w:rsidTr="003E7354">
        <w:trPr>
          <w:ins w:id="2648"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4C49B" w14:textId="77777777" w:rsidR="003E7354" w:rsidRPr="00785870" w:rsidRDefault="003E7354" w:rsidP="003E7354">
            <w:pPr>
              <w:pStyle w:val="TAL"/>
              <w:rPr>
                <w:ins w:id="2649" w:author="Maheshwari Richa (1INC24)" w:date="2024-04-18T18:06:00Z"/>
              </w:rPr>
            </w:pPr>
            <w:ins w:id="2650" w:author="Maheshwari Richa (1INC24)" w:date="2024-04-18T18:06: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74FB7" w14:textId="77777777" w:rsidR="003E7354" w:rsidRPr="00785870" w:rsidRDefault="003E7354" w:rsidP="003E7354">
            <w:pPr>
              <w:pStyle w:val="TAL"/>
              <w:rPr>
                <w:ins w:id="2651" w:author="Maheshwari Richa (1INC24)" w:date="2024-04-18T18:06:00Z"/>
              </w:rPr>
            </w:pPr>
            <w:ins w:id="2652"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9FE6B" w14:textId="77777777" w:rsidR="003E7354" w:rsidRPr="00785870" w:rsidRDefault="003E7354" w:rsidP="003E7354">
            <w:pPr>
              <w:pStyle w:val="TAL"/>
              <w:rPr>
                <w:ins w:id="265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207AB" w14:textId="77777777" w:rsidR="003E7354" w:rsidRPr="00785870" w:rsidRDefault="003E7354" w:rsidP="003E7354">
            <w:pPr>
              <w:pStyle w:val="TAL"/>
              <w:rPr>
                <w:ins w:id="2654" w:author="Maheshwari Richa (1INC24)" w:date="2024-04-18T18:06:00Z"/>
              </w:rPr>
            </w:pPr>
          </w:p>
        </w:tc>
      </w:tr>
      <w:tr w:rsidR="003E7354" w:rsidRPr="00785870" w14:paraId="587BDDE7" w14:textId="77777777" w:rsidTr="003E7354">
        <w:trPr>
          <w:ins w:id="265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277FD" w14:textId="77777777" w:rsidR="003E7354" w:rsidRPr="00785870" w:rsidRDefault="003E7354" w:rsidP="003E7354">
            <w:pPr>
              <w:pStyle w:val="TAL"/>
              <w:rPr>
                <w:ins w:id="2656" w:author="Maheshwari Richa (1INC24)" w:date="2024-04-18T18:06:00Z"/>
              </w:rPr>
            </w:pPr>
            <w:ins w:id="2657" w:author="Maheshwari Richa (1INC24)" w:date="2024-04-18T18:06: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20DBC" w14:textId="77777777" w:rsidR="003E7354" w:rsidRPr="00785870" w:rsidRDefault="003E7354" w:rsidP="003E7354">
            <w:pPr>
              <w:pStyle w:val="TAL"/>
              <w:rPr>
                <w:ins w:id="2658" w:author="Maheshwari Richa (1INC24)" w:date="2024-04-18T18:06:00Z"/>
              </w:rPr>
            </w:pPr>
            <w:ins w:id="2659"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C38E" w14:textId="77777777" w:rsidR="003E7354" w:rsidRPr="00785870" w:rsidRDefault="003E7354" w:rsidP="003E7354">
            <w:pPr>
              <w:pStyle w:val="TAL"/>
              <w:rPr>
                <w:ins w:id="266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C0BC2" w14:textId="77777777" w:rsidR="003E7354" w:rsidRPr="00785870" w:rsidRDefault="003E7354" w:rsidP="003E7354">
            <w:pPr>
              <w:pStyle w:val="TAL"/>
              <w:rPr>
                <w:ins w:id="2661" w:author="Maheshwari Richa (1INC24)" w:date="2024-04-18T18:06:00Z"/>
              </w:rPr>
            </w:pPr>
          </w:p>
        </w:tc>
      </w:tr>
      <w:tr w:rsidR="003E7354" w:rsidRPr="00785870" w14:paraId="2B7182BE" w14:textId="77777777" w:rsidTr="003E7354">
        <w:trPr>
          <w:ins w:id="266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CCB40" w14:textId="77777777" w:rsidR="003E7354" w:rsidRPr="00785870" w:rsidRDefault="003E7354" w:rsidP="003E7354">
            <w:pPr>
              <w:pStyle w:val="TAL"/>
              <w:rPr>
                <w:ins w:id="2663" w:author="Maheshwari Richa (1INC24)" w:date="2024-04-18T18:06:00Z"/>
              </w:rPr>
            </w:pPr>
            <w:ins w:id="2664" w:author="Maheshwari Richa (1INC24)" w:date="2024-04-18T18:06: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E120B" w14:textId="77777777" w:rsidR="003E7354" w:rsidRPr="00785870" w:rsidRDefault="003E7354" w:rsidP="003E7354">
            <w:pPr>
              <w:pStyle w:val="TAL"/>
              <w:rPr>
                <w:ins w:id="2665" w:author="Maheshwari Richa (1INC24)" w:date="2024-04-18T18:06:00Z"/>
              </w:rPr>
            </w:pPr>
            <w:ins w:id="2666"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707E3" w14:textId="77777777" w:rsidR="003E7354" w:rsidRPr="00785870" w:rsidRDefault="003E7354" w:rsidP="003E7354">
            <w:pPr>
              <w:pStyle w:val="TAL"/>
              <w:rPr>
                <w:ins w:id="266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66BC7" w14:textId="77777777" w:rsidR="003E7354" w:rsidRPr="00785870" w:rsidRDefault="003E7354" w:rsidP="003E7354">
            <w:pPr>
              <w:pStyle w:val="TAL"/>
              <w:rPr>
                <w:ins w:id="2668" w:author="Maheshwari Richa (1INC24)" w:date="2024-04-18T18:06:00Z"/>
              </w:rPr>
            </w:pPr>
          </w:p>
        </w:tc>
      </w:tr>
      <w:tr w:rsidR="003E7354" w:rsidRPr="00785870" w14:paraId="7E0575F5" w14:textId="77777777" w:rsidTr="003E7354">
        <w:trPr>
          <w:ins w:id="266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17782" w14:textId="77777777" w:rsidR="003E7354" w:rsidRPr="00785870" w:rsidRDefault="003E7354" w:rsidP="003E7354">
            <w:pPr>
              <w:pStyle w:val="TAL"/>
              <w:rPr>
                <w:ins w:id="2670" w:author="Maheshwari Richa (1INC24)" w:date="2024-04-18T18:06:00Z"/>
              </w:rPr>
            </w:pPr>
            <w:ins w:id="2671" w:author="Maheshwari Richa (1INC24)" w:date="2024-04-18T18:06: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290D0" w14:textId="77777777" w:rsidR="003E7354" w:rsidRPr="00785870" w:rsidRDefault="003E7354" w:rsidP="003E7354">
            <w:pPr>
              <w:pStyle w:val="TAL"/>
              <w:rPr>
                <w:ins w:id="2672" w:author="Maheshwari Richa (1INC24)" w:date="2024-04-18T18:06:00Z"/>
              </w:rPr>
            </w:pPr>
            <w:ins w:id="2673"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6C8E" w14:textId="77777777" w:rsidR="003E7354" w:rsidRPr="00785870" w:rsidRDefault="003E7354" w:rsidP="003E7354">
            <w:pPr>
              <w:pStyle w:val="TAL"/>
              <w:rPr>
                <w:ins w:id="2674"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35A22" w14:textId="77777777" w:rsidR="003E7354" w:rsidRPr="00785870" w:rsidRDefault="003E7354" w:rsidP="003E7354">
            <w:pPr>
              <w:pStyle w:val="TAL"/>
              <w:rPr>
                <w:ins w:id="2675" w:author="Maheshwari Richa (1INC24)" w:date="2024-04-18T18:06:00Z"/>
              </w:rPr>
            </w:pPr>
          </w:p>
        </w:tc>
      </w:tr>
      <w:tr w:rsidR="003E7354" w:rsidRPr="00785870" w14:paraId="3C4C014C" w14:textId="77777777" w:rsidTr="003E7354">
        <w:trPr>
          <w:ins w:id="267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B2D45" w14:textId="77777777" w:rsidR="003E7354" w:rsidRPr="00785870" w:rsidRDefault="003E7354" w:rsidP="003E7354">
            <w:pPr>
              <w:pStyle w:val="TAL"/>
              <w:rPr>
                <w:ins w:id="2677" w:author="Maheshwari Richa (1INC24)" w:date="2024-04-18T18:06:00Z"/>
              </w:rPr>
            </w:pPr>
            <w:ins w:id="2678" w:author="Maheshwari Richa (1INC24)" w:date="2024-04-18T18:06: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46DE2" w14:textId="77777777" w:rsidR="003E7354" w:rsidRPr="00785870" w:rsidRDefault="003E7354" w:rsidP="003E7354">
            <w:pPr>
              <w:pStyle w:val="TAL"/>
              <w:rPr>
                <w:ins w:id="2679" w:author="Maheshwari Richa (1INC24)" w:date="2024-04-18T18:06:00Z"/>
              </w:rPr>
            </w:pPr>
            <w:ins w:id="2680"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84B52" w14:textId="77777777" w:rsidR="003E7354" w:rsidRPr="00785870" w:rsidRDefault="003E7354" w:rsidP="003E7354">
            <w:pPr>
              <w:pStyle w:val="TAL"/>
              <w:rPr>
                <w:ins w:id="268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E68EB" w14:textId="77777777" w:rsidR="003E7354" w:rsidRPr="00785870" w:rsidRDefault="003E7354" w:rsidP="003E7354">
            <w:pPr>
              <w:pStyle w:val="TAL"/>
              <w:rPr>
                <w:ins w:id="2682" w:author="Maheshwari Richa (1INC24)" w:date="2024-04-18T18:06:00Z"/>
              </w:rPr>
            </w:pPr>
          </w:p>
        </w:tc>
      </w:tr>
      <w:tr w:rsidR="003E7354" w:rsidRPr="00785870" w14:paraId="16C335AF" w14:textId="77777777" w:rsidTr="003E7354">
        <w:trPr>
          <w:ins w:id="268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A9940" w14:textId="77777777" w:rsidR="003E7354" w:rsidRPr="00785870" w:rsidRDefault="003E7354" w:rsidP="003E7354">
            <w:pPr>
              <w:pStyle w:val="TAL"/>
              <w:rPr>
                <w:ins w:id="2684" w:author="Maheshwari Richa (1INC24)" w:date="2024-04-18T18:06:00Z"/>
              </w:rPr>
            </w:pPr>
            <w:ins w:id="2685" w:author="Maheshwari Richa (1INC24)" w:date="2024-04-18T18:06: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60185" w14:textId="77777777" w:rsidR="003E7354" w:rsidRPr="00785870" w:rsidRDefault="003E7354" w:rsidP="003E7354">
            <w:pPr>
              <w:pStyle w:val="TAL"/>
              <w:rPr>
                <w:ins w:id="2686" w:author="Maheshwari Richa (1INC24)" w:date="2024-04-18T18:06:00Z"/>
              </w:rPr>
            </w:pPr>
            <w:ins w:id="2687"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19EB" w14:textId="77777777" w:rsidR="003E7354" w:rsidRPr="00785870" w:rsidRDefault="003E7354" w:rsidP="003E7354">
            <w:pPr>
              <w:pStyle w:val="TAL"/>
              <w:rPr>
                <w:ins w:id="2688"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0149B" w14:textId="77777777" w:rsidR="003E7354" w:rsidRPr="00785870" w:rsidRDefault="003E7354" w:rsidP="003E7354">
            <w:pPr>
              <w:pStyle w:val="TAL"/>
              <w:rPr>
                <w:ins w:id="2689" w:author="Maheshwari Richa (1INC24)" w:date="2024-04-18T18:06:00Z"/>
              </w:rPr>
            </w:pPr>
          </w:p>
        </w:tc>
      </w:tr>
      <w:tr w:rsidR="003E7354" w:rsidRPr="00785870" w14:paraId="5D043F38" w14:textId="77777777" w:rsidTr="003E7354">
        <w:trPr>
          <w:ins w:id="2690"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F36F7" w14:textId="77777777" w:rsidR="003E7354" w:rsidRPr="00785870" w:rsidRDefault="003E7354" w:rsidP="003E7354">
            <w:pPr>
              <w:pStyle w:val="TAL"/>
              <w:rPr>
                <w:ins w:id="2691" w:author="Maheshwari Richa (1INC24)" w:date="2024-04-18T18:06:00Z"/>
              </w:rPr>
            </w:pPr>
            <w:ins w:id="2692" w:author="Maheshwari Richa (1INC24)" w:date="2024-04-18T18:06: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C8B01" w14:textId="77777777" w:rsidR="003E7354" w:rsidRPr="00785870" w:rsidRDefault="003E7354" w:rsidP="003E7354">
            <w:pPr>
              <w:pStyle w:val="TAL"/>
              <w:rPr>
                <w:ins w:id="2693" w:author="Maheshwari Richa (1INC24)" w:date="2024-04-18T18:06:00Z"/>
              </w:rPr>
            </w:pPr>
            <w:ins w:id="2694"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D8711" w14:textId="77777777" w:rsidR="003E7354" w:rsidRPr="00785870" w:rsidRDefault="003E7354" w:rsidP="003E7354">
            <w:pPr>
              <w:pStyle w:val="TAL"/>
              <w:rPr>
                <w:ins w:id="269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91FD" w14:textId="77777777" w:rsidR="003E7354" w:rsidRPr="00785870" w:rsidRDefault="003E7354" w:rsidP="003E7354">
            <w:pPr>
              <w:pStyle w:val="TAL"/>
              <w:rPr>
                <w:ins w:id="2696" w:author="Maheshwari Richa (1INC24)" w:date="2024-04-18T18:06:00Z"/>
              </w:rPr>
            </w:pPr>
          </w:p>
        </w:tc>
      </w:tr>
      <w:tr w:rsidR="003E7354" w:rsidRPr="00785870" w14:paraId="2FBA9599" w14:textId="77777777" w:rsidTr="003E7354">
        <w:trPr>
          <w:ins w:id="269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A3CE9" w14:textId="77777777" w:rsidR="003E7354" w:rsidRPr="00785870" w:rsidRDefault="003E7354" w:rsidP="003E7354">
            <w:pPr>
              <w:pStyle w:val="TAL"/>
              <w:rPr>
                <w:ins w:id="2698" w:author="Maheshwari Richa (1INC24)" w:date="2024-04-18T18:06:00Z"/>
              </w:rPr>
            </w:pPr>
            <w:ins w:id="2699" w:author="Maheshwari Richa (1INC24)" w:date="2024-04-18T18:06: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F69E5" w14:textId="77777777" w:rsidR="003E7354" w:rsidRPr="00785870" w:rsidRDefault="003E7354" w:rsidP="003E7354">
            <w:pPr>
              <w:pStyle w:val="TAL"/>
              <w:rPr>
                <w:ins w:id="2700" w:author="Maheshwari Richa (1INC24)" w:date="2024-04-18T18:06:00Z"/>
              </w:rPr>
            </w:pPr>
            <w:ins w:id="2701"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E5953" w14:textId="77777777" w:rsidR="003E7354" w:rsidRPr="00785870" w:rsidRDefault="003E7354" w:rsidP="003E7354">
            <w:pPr>
              <w:pStyle w:val="TAL"/>
              <w:rPr>
                <w:ins w:id="2702"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5848B" w14:textId="77777777" w:rsidR="003E7354" w:rsidRPr="00785870" w:rsidRDefault="003E7354" w:rsidP="003E7354">
            <w:pPr>
              <w:pStyle w:val="TAL"/>
              <w:rPr>
                <w:ins w:id="2703" w:author="Maheshwari Richa (1INC24)" w:date="2024-04-18T18:06:00Z"/>
              </w:rPr>
            </w:pPr>
          </w:p>
        </w:tc>
      </w:tr>
      <w:tr w:rsidR="003E7354" w:rsidRPr="00785870" w14:paraId="34E6F887" w14:textId="77777777" w:rsidTr="003E7354">
        <w:trPr>
          <w:ins w:id="270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9E4E7" w14:textId="77777777" w:rsidR="003E7354" w:rsidRPr="00785870" w:rsidRDefault="003E7354" w:rsidP="003E7354">
            <w:pPr>
              <w:pStyle w:val="TAL"/>
              <w:rPr>
                <w:ins w:id="2705" w:author="Maheshwari Richa (1INC24)" w:date="2024-04-18T18:06:00Z"/>
              </w:rPr>
            </w:pPr>
            <w:ins w:id="2706" w:author="Maheshwari Richa (1INC24)" w:date="2024-04-18T18:06: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F2EFC" w14:textId="77777777" w:rsidR="003E7354" w:rsidRPr="00785870" w:rsidRDefault="003E7354" w:rsidP="003E7354">
            <w:pPr>
              <w:pStyle w:val="TAL"/>
              <w:rPr>
                <w:ins w:id="2707" w:author="Maheshwari Richa (1INC24)" w:date="2024-04-18T18:06:00Z"/>
              </w:rPr>
            </w:pPr>
            <w:ins w:id="2708"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A54CF" w14:textId="77777777" w:rsidR="003E7354" w:rsidRPr="00785870" w:rsidRDefault="003E7354" w:rsidP="003E7354">
            <w:pPr>
              <w:pStyle w:val="TAL"/>
              <w:rPr>
                <w:ins w:id="270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6C2E" w14:textId="77777777" w:rsidR="003E7354" w:rsidRPr="00785870" w:rsidRDefault="003E7354" w:rsidP="003E7354">
            <w:pPr>
              <w:pStyle w:val="TAL"/>
              <w:rPr>
                <w:ins w:id="2710" w:author="Maheshwari Richa (1INC24)" w:date="2024-04-18T18:06:00Z"/>
              </w:rPr>
            </w:pPr>
          </w:p>
        </w:tc>
      </w:tr>
      <w:tr w:rsidR="003E7354" w:rsidRPr="00785870" w14:paraId="6D4146EF" w14:textId="77777777" w:rsidTr="003E7354">
        <w:trPr>
          <w:ins w:id="271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92864" w14:textId="77777777" w:rsidR="003E7354" w:rsidRPr="00785870" w:rsidRDefault="003E7354" w:rsidP="003E7354">
            <w:pPr>
              <w:pStyle w:val="TAL"/>
              <w:rPr>
                <w:ins w:id="2712" w:author="Maheshwari Richa (1INC24)" w:date="2024-04-18T18:06:00Z"/>
                <w:snapToGrid w:val="0"/>
              </w:rPr>
            </w:pPr>
            <w:ins w:id="2713" w:author="Maheshwari Richa (1INC24)" w:date="2024-04-18T18:06: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F3388" w14:textId="77777777" w:rsidR="003E7354" w:rsidRPr="00785870" w:rsidRDefault="003E7354" w:rsidP="003E7354">
            <w:pPr>
              <w:pStyle w:val="TAL"/>
              <w:rPr>
                <w:ins w:id="2714" w:author="Maheshwari Richa (1INC24)" w:date="2024-04-18T18:06:00Z"/>
              </w:rPr>
            </w:pPr>
            <w:ins w:id="2715"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D2E2" w14:textId="77777777" w:rsidR="003E7354" w:rsidRPr="00785870" w:rsidRDefault="003E7354" w:rsidP="003E7354">
            <w:pPr>
              <w:pStyle w:val="TAL"/>
              <w:rPr>
                <w:ins w:id="2716"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EDFEC" w14:textId="77777777" w:rsidR="003E7354" w:rsidRPr="00785870" w:rsidRDefault="003E7354" w:rsidP="003E7354">
            <w:pPr>
              <w:pStyle w:val="TAL"/>
              <w:rPr>
                <w:ins w:id="2717" w:author="Maheshwari Richa (1INC24)" w:date="2024-04-18T18:06:00Z"/>
              </w:rPr>
            </w:pPr>
          </w:p>
        </w:tc>
      </w:tr>
      <w:tr w:rsidR="003E7354" w:rsidRPr="00785870" w14:paraId="282BDCA0" w14:textId="77777777" w:rsidTr="003E7354">
        <w:trPr>
          <w:ins w:id="2718"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B35BB" w14:textId="77777777" w:rsidR="003E7354" w:rsidRPr="00785870" w:rsidRDefault="003E7354" w:rsidP="003E7354">
            <w:pPr>
              <w:pStyle w:val="TAL"/>
              <w:rPr>
                <w:ins w:id="2719" w:author="Maheshwari Richa (1INC24)" w:date="2024-04-18T18:06:00Z"/>
                <w:snapToGrid w:val="0"/>
              </w:rPr>
            </w:pPr>
            <w:ins w:id="2720" w:author="Maheshwari Richa (1INC24)" w:date="2024-04-18T18:06:00Z">
              <w:r w:rsidRPr="00785870">
                <w:t xml:space="preserve">               </w:t>
              </w:r>
              <w:r w:rsidRPr="00785870">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95153" w14:textId="77777777" w:rsidR="003E7354" w:rsidRPr="00785870" w:rsidRDefault="003E7354" w:rsidP="003E7354">
            <w:pPr>
              <w:pStyle w:val="TAL"/>
              <w:rPr>
                <w:ins w:id="2721" w:author="Maheshwari Richa (1INC24)" w:date="2024-04-18T18:06:00Z"/>
              </w:rPr>
            </w:pPr>
            <w:ins w:id="2722"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C9E0" w14:textId="77777777" w:rsidR="003E7354" w:rsidRPr="00785870" w:rsidRDefault="003E7354" w:rsidP="003E7354">
            <w:pPr>
              <w:pStyle w:val="TAL"/>
              <w:rPr>
                <w:ins w:id="272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A5F6F" w14:textId="77777777" w:rsidR="003E7354" w:rsidRPr="00785870" w:rsidRDefault="003E7354" w:rsidP="003E7354">
            <w:pPr>
              <w:pStyle w:val="TAL"/>
              <w:rPr>
                <w:ins w:id="2724" w:author="Maheshwari Richa (1INC24)" w:date="2024-04-18T18:06:00Z"/>
              </w:rPr>
            </w:pPr>
          </w:p>
        </w:tc>
      </w:tr>
      <w:tr w:rsidR="003E7354" w:rsidRPr="00785870" w14:paraId="15E26AE4" w14:textId="77777777" w:rsidTr="003E7354">
        <w:trPr>
          <w:ins w:id="272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B9B8D" w14:textId="77777777" w:rsidR="003E7354" w:rsidRPr="00785870" w:rsidRDefault="003E7354" w:rsidP="003E7354">
            <w:pPr>
              <w:pStyle w:val="TAL"/>
              <w:rPr>
                <w:ins w:id="2726" w:author="Maheshwari Richa (1INC24)" w:date="2024-04-18T18:06:00Z"/>
                <w:snapToGrid w:val="0"/>
              </w:rPr>
            </w:pPr>
            <w:ins w:id="2727" w:author="Maheshwari Richa (1INC24)" w:date="2024-04-18T18:06:00Z">
              <w:r w:rsidRPr="00785870">
                <w:t xml:space="preserve">               </w:t>
              </w:r>
              <w:r w:rsidRPr="00785870">
                <w:rPr>
                  <w:snapToGrid w:val="0"/>
                </w:rPr>
                <w:t>nr-DL-TDOA-ProvideLocationInformation-r16</w:t>
              </w:r>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B3740" w14:textId="77777777" w:rsidR="003E7354" w:rsidRPr="00785870" w:rsidRDefault="003E7354" w:rsidP="003E7354">
            <w:pPr>
              <w:pStyle w:val="TAL"/>
              <w:rPr>
                <w:ins w:id="272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399F2" w14:textId="77777777" w:rsidR="003E7354" w:rsidRPr="00785870" w:rsidRDefault="003E7354" w:rsidP="003E7354">
            <w:pPr>
              <w:pStyle w:val="TAL"/>
              <w:rPr>
                <w:ins w:id="272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5B0F5" w14:textId="77777777" w:rsidR="003E7354" w:rsidRPr="00785870" w:rsidRDefault="003E7354" w:rsidP="003E7354">
            <w:pPr>
              <w:pStyle w:val="TAL"/>
              <w:rPr>
                <w:ins w:id="2730" w:author="Maheshwari Richa (1INC24)" w:date="2024-04-18T18:06:00Z"/>
              </w:rPr>
            </w:pPr>
          </w:p>
        </w:tc>
      </w:tr>
      <w:tr w:rsidR="003E7354" w:rsidRPr="00785870" w14:paraId="04714964" w14:textId="77777777" w:rsidTr="003E7354">
        <w:trPr>
          <w:ins w:id="273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B7609" w14:textId="77777777" w:rsidR="003E7354" w:rsidRPr="00785870" w:rsidRDefault="003E7354" w:rsidP="003E7354">
            <w:pPr>
              <w:pStyle w:val="TAL"/>
              <w:rPr>
                <w:ins w:id="2732" w:author="Maheshwari Richa (1INC24)" w:date="2024-04-18T18:06:00Z"/>
                <w:lang w:eastAsia="zh-CN"/>
              </w:rPr>
            </w:pPr>
            <w:ins w:id="2733" w:author="Maheshwari Richa (1INC24)" w:date="2024-04-18T18:06:00Z">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BFC80" w14:textId="77777777" w:rsidR="003E7354" w:rsidRPr="00785870" w:rsidRDefault="003E7354" w:rsidP="003E7354">
            <w:pPr>
              <w:pStyle w:val="TAL"/>
              <w:rPr>
                <w:ins w:id="273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2B469" w14:textId="77777777" w:rsidR="003E7354" w:rsidRPr="00785870" w:rsidRDefault="003E7354" w:rsidP="003E7354">
            <w:pPr>
              <w:pStyle w:val="TAL"/>
              <w:rPr>
                <w:ins w:id="273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FE7ED" w14:textId="77777777" w:rsidR="003E7354" w:rsidRPr="00785870" w:rsidRDefault="003E7354" w:rsidP="003E7354">
            <w:pPr>
              <w:pStyle w:val="TAL"/>
              <w:rPr>
                <w:ins w:id="2736" w:author="Maheshwari Richa (1INC24)" w:date="2024-04-18T18:06:00Z"/>
              </w:rPr>
            </w:pPr>
          </w:p>
        </w:tc>
      </w:tr>
      <w:tr w:rsidR="003E7354" w:rsidRPr="00785870" w14:paraId="61524CA1" w14:textId="77777777" w:rsidTr="003E7354">
        <w:trPr>
          <w:ins w:id="273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93016" w14:textId="77777777" w:rsidR="003E7354" w:rsidRPr="00785870" w:rsidRDefault="003E7354" w:rsidP="003E7354">
            <w:pPr>
              <w:pStyle w:val="TAL"/>
              <w:rPr>
                <w:ins w:id="2738" w:author="Maheshwari Richa (1INC24)" w:date="2024-04-18T18:06:00Z"/>
              </w:rPr>
            </w:pPr>
            <w:ins w:id="2739" w:author="Maheshwari Richa (1INC24)" w:date="2024-04-18T18:06:00Z">
              <w:r w:rsidRPr="00785870">
                <w:t xml:space="preserve">               </w:t>
              </w:r>
              <w:r w:rsidRPr="00785870">
                <w:rPr>
                  <w:lang w:eastAsia="zh-CN"/>
                </w:rPr>
                <w:t xml:space="preserve">    </w:t>
              </w:r>
              <w:r w:rsidRPr="00785870">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67CA8" w14:textId="77777777" w:rsidR="003E7354" w:rsidRPr="00785870" w:rsidRDefault="003E7354" w:rsidP="003E7354">
            <w:pPr>
              <w:pStyle w:val="TAL"/>
              <w:rPr>
                <w:ins w:id="274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90981" w14:textId="77777777" w:rsidR="003E7354" w:rsidRPr="00785870" w:rsidRDefault="003E7354" w:rsidP="003E7354">
            <w:pPr>
              <w:pStyle w:val="TAL"/>
              <w:rPr>
                <w:ins w:id="274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E76DA" w14:textId="77777777" w:rsidR="003E7354" w:rsidRPr="00785870" w:rsidRDefault="003E7354" w:rsidP="003E7354">
            <w:pPr>
              <w:pStyle w:val="TAL"/>
              <w:rPr>
                <w:ins w:id="2742" w:author="Maheshwari Richa (1INC24)" w:date="2024-04-18T18:06:00Z"/>
              </w:rPr>
            </w:pPr>
          </w:p>
        </w:tc>
      </w:tr>
      <w:tr w:rsidR="003E7354" w:rsidRPr="00785870" w14:paraId="010A1B51" w14:textId="77777777" w:rsidTr="003E7354">
        <w:trPr>
          <w:ins w:id="274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2A89C" w14:textId="77777777" w:rsidR="003E7354" w:rsidRPr="00785870" w:rsidRDefault="003E7354" w:rsidP="003E7354">
            <w:pPr>
              <w:pStyle w:val="TAL"/>
              <w:rPr>
                <w:ins w:id="2744" w:author="Maheshwari Richa (1INC24)" w:date="2024-04-18T18:06:00Z"/>
                <w:lang w:eastAsia="zh-CN"/>
              </w:rPr>
            </w:pPr>
            <w:ins w:id="2745"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w:t>
              </w:r>
              <w:proofErr w:type="gramStart"/>
              <w:r w:rsidRPr="00785870">
                <w:rPr>
                  <w:snapToGrid w:val="0"/>
                </w:rPr>
                <w:t>SIZE(</w:t>
              </w:r>
              <w:proofErr w:type="gramEnd"/>
              <w:r w:rsidRPr="00785870">
                <w:rPr>
                  <w:snapToGrid w:val="0"/>
                </w:rPr>
                <w:t>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B46A2" w14:textId="77777777" w:rsidR="003E7354" w:rsidRPr="00785870" w:rsidRDefault="003E7354" w:rsidP="003E7354">
            <w:pPr>
              <w:pStyle w:val="TAL"/>
              <w:rPr>
                <w:ins w:id="2746" w:author="Maheshwari Richa (1INC24)" w:date="2024-04-18T18:06:00Z"/>
                <w:lang w:eastAsia="zh-CN"/>
              </w:rPr>
            </w:pPr>
            <w:ins w:id="2747" w:author="Maheshwari Richa (1INC24)" w:date="2024-04-18T18:06:00Z">
              <w:r w:rsidRPr="00785870">
                <w:rPr>
                  <w:lang w:eastAsia="zh-CN"/>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18626" w14:textId="77777777" w:rsidR="003E7354" w:rsidRPr="00785870" w:rsidRDefault="003E7354" w:rsidP="003E7354">
            <w:pPr>
              <w:pStyle w:val="TAL"/>
              <w:rPr>
                <w:ins w:id="2748"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3CB7" w14:textId="77777777" w:rsidR="003E7354" w:rsidRPr="00785870" w:rsidRDefault="003E7354" w:rsidP="003E7354">
            <w:pPr>
              <w:pStyle w:val="TAL"/>
              <w:rPr>
                <w:ins w:id="2749" w:author="Maheshwari Richa (1INC24)" w:date="2024-04-18T18:06:00Z"/>
              </w:rPr>
            </w:pPr>
          </w:p>
        </w:tc>
      </w:tr>
      <w:tr w:rsidR="003E7354" w:rsidRPr="00785870" w14:paraId="33709CBF" w14:textId="77777777" w:rsidTr="003E7354">
        <w:trPr>
          <w:ins w:id="2750"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695F0" w14:textId="77777777" w:rsidR="003E7354" w:rsidRPr="00785870" w:rsidRDefault="003E7354" w:rsidP="003E7354">
            <w:pPr>
              <w:pStyle w:val="TAL"/>
              <w:rPr>
                <w:ins w:id="2751" w:author="Maheshwari Richa (1INC24)" w:date="2024-04-18T18:06:00Z"/>
                <w:lang w:eastAsia="zh-CN"/>
              </w:rPr>
            </w:pPr>
            <w:ins w:id="2752" w:author="Maheshwari Richa (1INC24)" w:date="2024-04-18T18:06: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31C24" w14:textId="77777777" w:rsidR="003E7354" w:rsidRPr="00785870" w:rsidRDefault="003E7354" w:rsidP="003E7354">
            <w:pPr>
              <w:pStyle w:val="TAL"/>
              <w:rPr>
                <w:ins w:id="2753"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4B26" w14:textId="77777777" w:rsidR="003E7354" w:rsidRPr="00785870" w:rsidRDefault="003E7354" w:rsidP="003E7354">
            <w:pPr>
              <w:pStyle w:val="TAL"/>
              <w:rPr>
                <w:ins w:id="2754" w:author="Maheshwari Richa (1INC24)" w:date="2024-04-18T18:06:00Z"/>
                <w:lang w:eastAsia="zh-CN"/>
              </w:rPr>
            </w:pPr>
            <w:ins w:id="2755" w:author="Maheshwari Richa (1INC24)" w:date="2024-04-18T18:06: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EC1E1" w14:textId="77777777" w:rsidR="003E7354" w:rsidRPr="00785870" w:rsidRDefault="003E7354" w:rsidP="003E7354">
            <w:pPr>
              <w:pStyle w:val="TAL"/>
              <w:rPr>
                <w:ins w:id="2756" w:author="Maheshwari Richa (1INC24)" w:date="2024-04-18T18:06:00Z"/>
              </w:rPr>
            </w:pPr>
          </w:p>
        </w:tc>
      </w:tr>
      <w:tr w:rsidR="003E7354" w:rsidRPr="00785870" w14:paraId="2DDA2C9C" w14:textId="77777777" w:rsidTr="003E7354">
        <w:trPr>
          <w:ins w:id="275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1439" w14:textId="77777777" w:rsidR="003E7354" w:rsidRPr="00785870" w:rsidRDefault="003E7354" w:rsidP="003E7354">
            <w:pPr>
              <w:pStyle w:val="TAL"/>
              <w:rPr>
                <w:ins w:id="2758" w:author="Maheshwari Richa (1INC24)" w:date="2024-04-18T18:06:00Z"/>
              </w:rPr>
            </w:pPr>
            <w:ins w:id="2759" w:author="Maheshwari Richa (1INC24)" w:date="2024-04-18T18:06: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6711A" w14:textId="77777777" w:rsidR="003E7354" w:rsidRPr="00785870" w:rsidRDefault="003E7354" w:rsidP="003E7354">
            <w:pPr>
              <w:pStyle w:val="TAL"/>
              <w:rPr>
                <w:ins w:id="276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DB43D" w14:textId="77777777" w:rsidR="003E7354" w:rsidRPr="00785870" w:rsidRDefault="003E7354" w:rsidP="003E7354">
            <w:pPr>
              <w:pStyle w:val="TAL"/>
              <w:rPr>
                <w:ins w:id="276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83EB3" w14:textId="77777777" w:rsidR="003E7354" w:rsidRPr="00785870" w:rsidRDefault="003E7354" w:rsidP="003E7354">
            <w:pPr>
              <w:pStyle w:val="TAL"/>
              <w:rPr>
                <w:ins w:id="2762" w:author="Maheshwari Richa (1INC24)" w:date="2024-04-18T18:06:00Z"/>
              </w:rPr>
            </w:pPr>
          </w:p>
        </w:tc>
      </w:tr>
      <w:tr w:rsidR="003E7354" w:rsidRPr="00785870" w14:paraId="5DF0D63B" w14:textId="77777777" w:rsidTr="003E7354">
        <w:trPr>
          <w:ins w:id="276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E3B15" w14:textId="77777777" w:rsidR="003E7354" w:rsidRPr="00785870" w:rsidRDefault="003E7354" w:rsidP="003E7354">
            <w:pPr>
              <w:pStyle w:val="TAL"/>
              <w:rPr>
                <w:ins w:id="2764" w:author="Maheshwari Richa (1INC24)" w:date="2024-04-18T18:06:00Z"/>
              </w:rPr>
            </w:pPr>
            <w:ins w:id="2765" w:author="Maheshwari Richa (1INC24)" w:date="2024-04-18T18:06: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D6960" w14:textId="77777777" w:rsidR="003E7354" w:rsidRPr="00785870" w:rsidRDefault="003E7354" w:rsidP="003E7354">
            <w:pPr>
              <w:pStyle w:val="TAL"/>
              <w:rPr>
                <w:ins w:id="2766" w:author="Maheshwari Richa (1INC24)" w:date="2024-04-18T18:06:00Z"/>
                <w:lang w:eastAsia="zh-CN"/>
              </w:rPr>
            </w:pPr>
            <w:ins w:id="2767" w:author="Maheshwari Richa (1INC24)" w:date="2024-04-18T18:06: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04C0E" w14:textId="77777777" w:rsidR="003E7354" w:rsidRPr="00785870" w:rsidRDefault="003E7354" w:rsidP="003E7354">
            <w:pPr>
              <w:pStyle w:val="TAL"/>
              <w:rPr>
                <w:ins w:id="2768"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2C088" w14:textId="77777777" w:rsidR="003E7354" w:rsidRPr="00785870" w:rsidRDefault="003E7354" w:rsidP="003E7354">
            <w:pPr>
              <w:pStyle w:val="TAL"/>
              <w:rPr>
                <w:ins w:id="2769" w:author="Maheshwari Richa (1INC24)" w:date="2024-04-18T18:06:00Z"/>
              </w:rPr>
            </w:pPr>
          </w:p>
        </w:tc>
      </w:tr>
      <w:tr w:rsidR="003E7354" w:rsidRPr="00785870" w14:paraId="4ABA2070" w14:textId="77777777" w:rsidTr="003E7354">
        <w:trPr>
          <w:ins w:id="2770"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77171" w14:textId="77777777" w:rsidR="003E7354" w:rsidRPr="00785870" w:rsidRDefault="003E7354" w:rsidP="003E7354">
            <w:pPr>
              <w:pStyle w:val="TAL"/>
              <w:rPr>
                <w:ins w:id="2771" w:author="Maheshwari Richa (1INC24)" w:date="2024-04-18T18:06:00Z"/>
                <w:snapToGrid w:val="0"/>
              </w:rPr>
            </w:pPr>
            <w:ins w:id="2772" w:author="Maheshwari Richa (1INC24)" w:date="2024-04-18T18:06: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FE59" w14:textId="77777777" w:rsidR="003E7354" w:rsidRPr="00785870" w:rsidRDefault="003E7354" w:rsidP="003E7354">
            <w:pPr>
              <w:pStyle w:val="TAL"/>
              <w:rPr>
                <w:ins w:id="2773"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97BE" w14:textId="77777777" w:rsidR="003E7354" w:rsidRPr="00785870" w:rsidRDefault="003E7354" w:rsidP="003E7354">
            <w:pPr>
              <w:pStyle w:val="TAL"/>
              <w:rPr>
                <w:ins w:id="2774"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B0DB7" w14:textId="77777777" w:rsidR="003E7354" w:rsidRPr="00785870" w:rsidRDefault="003E7354" w:rsidP="003E7354">
            <w:pPr>
              <w:pStyle w:val="TAL"/>
              <w:rPr>
                <w:ins w:id="2775" w:author="Maheshwari Richa (1INC24)" w:date="2024-04-18T18:06:00Z"/>
              </w:rPr>
            </w:pPr>
          </w:p>
        </w:tc>
      </w:tr>
      <w:tr w:rsidR="003E7354" w:rsidRPr="00785870" w14:paraId="05F9E7F0" w14:textId="77777777" w:rsidTr="003E7354">
        <w:trPr>
          <w:ins w:id="277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455F" w14:textId="77777777" w:rsidR="003E7354" w:rsidRPr="00785870" w:rsidRDefault="003E7354" w:rsidP="003E7354">
            <w:pPr>
              <w:pStyle w:val="TAL"/>
              <w:rPr>
                <w:ins w:id="2777" w:author="Maheshwari Richa (1INC24)" w:date="2024-04-18T18:06:00Z"/>
                <w:snapToGrid w:val="0"/>
              </w:rPr>
            </w:pPr>
            <w:ins w:id="2778" w:author="Maheshwari Richa (1INC24)" w:date="2024-04-18T18:06: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141CD" w14:textId="77777777" w:rsidR="003E7354" w:rsidRPr="00785870" w:rsidRDefault="003E7354" w:rsidP="003E7354">
            <w:pPr>
              <w:pStyle w:val="TAL"/>
              <w:rPr>
                <w:ins w:id="2779"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62BB8" w14:textId="77777777" w:rsidR="003E7354" w:rsidRPr="00785870" w:rsidRDefault="003E7354" w:rsidP="003E7354">
            <w:pPr>
              <w:pStyle w:val="TAL"/>
              <w:rPr>
                <w:ins w:id="278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7E7F1" w14:textId="77777777" w:rsidR="003E7354" w:rsidRPr="00785870" w:rsidRDefault="003E7354" w:rsidP="003E7354">
            <w:pPr>
              <w:pStyle w:val="TAL"/>
              <w:rPr>
                <w:ins w:id="2781" w:author="Maheshwari Richa (1INC24)" w:date="2024-04-18T18:06:00Z"/>
              </w:rPr>
            </w:pPr>
          </w:p>
        </w:tc>
      </w:tr>
      <w:tr w:rsidR="003E7354" w:rsidRPr="00785870" w14:paraId="197B52A9" w14:textId="77777777" w:rsidTr="003E7354">
        <w:trPr>
          <w:ins w:id="278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39E6E" w14:textId="77777777" w:rsidR="003E7354" w:rsidRPr="00785870" w:rsidRDefault="003E7354" w:rsidP="003E7354">
            <w:pPr>
              <w:pStyle w:val="TAL"/>
              <w:rPr>
                <w:ins w:id="2783" w:author="Maheshwari Richa (1INC24)" w:date="2024-04-18T18:06:00Z"/>
                <w:snapToGrid w:val="0"/>
              </w:rPr>
            </w:pPr>
            <w:ins w:id="2784" w:author="Maheshwari Richa (1INC24)" w:date="2024-04-18T18:06: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1BD4D" w14:textId="77777777" w:rsidR="003E7354" w:rsidRPr="00785870" w:rsidRDefault="003E7354" w:rsidP="003E7354">
            <w:pPr>
              <w:pStyle w:val="TAL"/>
              <w:rPr>
                <w:ins w:id="2785"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7F68E" w14:textId="77777777" w:rsidR="003E7354" w:rsidRPr="00785870" w:rsidRDefault="003E7354" w:rsidP="003E7354">
            <w:pPr>
              <w:pStyle w:val="TAL"/>
              <w:rPr>
                <w:ins w:id="2786"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9FA5" w14:textId="77777777" w:rsidR="003E7354" w:rsidRPr="00785870" w:rsidRDefault="003E7354" w:rsidP="003E7354">
            <w:pPr>
              <w:pStyle w:val="TAL"/>
              <w:rPr>
                <w:ins w:id="2787" w:author="Maheshwari Richa (1INC24)" w:date="2024-04-18T18:06:00Z"/>
              </w:rPr>
            </w:pPr>
          </w:p>
        </w:tc>
      </w:tr>
      <w:tr w:rsidR="003E7354" w:rsidRPr="00785870" w14:paraId="3E3DCC4F" w14:textId="77777777" w:rsidTr="003E7354">
        <w:trPr>
          <w:ins w:id="2788"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EEF71" w14:textId="77777777" w:rsidR="003E7354" w:rsidRPr="00785870" w:rsidRDefault="003E7354" w:rsidP="003E7354">
            <w:pPr>
              <w:pStyle w:val="TAL"/>
              <w:rPr>
                <w:ins w:id="2789" w:author="Maheshwari Richa (1INC24)" w:date="2024-04-18T18:06:00Z"/>
                <w:snapToGrid w:val="0"/>
              </w:rPr>
            </w:pPr>
            <w:ins w:id="2790" w:author="Maheshwari Richa (1INC24)" w:date="2024-04-18T18:06: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497EB" w14:textId="77777777" w:rsidR="003E7354" w:rsidRPr="00785870" w:rsidRDefault="003E7354" w:rsidP="003E7354">
            <w:pPr>
              <w:pStyle w:val="TAL"/>
              <w:rPr>
                <w:ins w:id="2791"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F25A" w14:textId="77777777" w:rsidR="003E7354" w:rsidRPr="00785870" w:rsidRDefault="003E7354" w:rsidP="003E7354">
            <w:pPr>
              <w:pStyle w:val="TAL"/>
              <w:rPr>
                <w:ins w:id="2792"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25AB0" w14:textId="77777777" w:rsidR="003E7354" w:rsidRPr="00785870" w:rsidRDefault="003E7354" w:rsidP="003E7354">
            <w:pPr>
              <w:pStyle w:val="TAL"/>
              <w:rPr>
                <w:ins w:id="2793" w:author="Maheshwari Richa (1INC24)" w:date="2024-04-18T18:06:00Z"/>
              </w:rPr>
            </w:pPr>
          </w:p>
        </w:tc>
      </w:tr>
      <w:tr w:rsidR="003E7354" w:rsidRPr="00785870" w14:paraId="76519B87" w14:textId="77777777" w:rsidTr="003E7354">
        <w:trPr>
          <w:ins w:id="279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3B948" w14:textId="77777777" w:rsidR="003E7354" w:rsidRPr="00785870" w:rsidRDefault="003E7354" w:rsidP="003E7354">
            <w:pPr>
              <w:pStyle w:val="TAL"/>
              <w:rPr>
                <w:ins w:id="2795" w:author="Maheshwari Richa (1INC24)" w:date="2024-04-18T18:06:00Z"/>
                <w:snapToGrid w:val="0"/>
              </w:rPr>
            </w:pPr>
            <w:ins w:id="2796" w:author="Maheshwari Richa (1INC24)" w:date="2024-04-18T18:06: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7DD0A" w14:textId="77777777" w:rsidR="003E7354" w:rsidRPr="00785870" w:rsidRDefault="003E7354" w:rsidP="003E7354">
            <w:pPr>
              <w:pStyle w:val="TAL"/>
              <w:rPr>
                <w:ins w:id="2797"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B954" w14:textId="77777777" w:rsidR="003E7354" w:rsidRPr="00785870" w:rsidRDefault="003E7354" w:rsidP="003E7354">
            <w:pPr>
              <w:pStyle w:val="TAL"/>
              <w:rPr>
                <w:ins w:id="2798"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862E" w14:textId="77777777" w:rsidR="003E7354" w:rsidRPr="00785870" w:rsidRDefault="003E7354" w:rsidP="003E7354">
            <w:pPr>
              <w:pStyle w:val="TAL"/>
              <w:rPr>
                <w:ins w:id="2799" w:author="Maheshwari Richa (1INC24)" w:date="2024-04-18T18:06:00Z"/>
              </w:rPr>
            </w:pPr>
          </w:p>
        </w:tc>
      </w:tr>
      <w:tr w:rsidR="003E7354" w:rsidRPr="00785870" w14:paraId="2A4EDCD2" w14:textId="77777777" w:rsidTr="003E7354">
        <w:trPr>
          <w:ins w:id="2800"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87DF5" w14:textId="77777777" w:rsidR="003E7354" w:rsidRPr="00785870" w:rsidRDefault="003E7354" w:rsidP="003E7354">
            <w:pPr>
              <w:pStyle w:val="TAL"/>
              <w:rPr>
                <w:ins w:id="2801" w:author="Maheshwari Richa (1INC24)" w:date="2024-04-18T18:06:00Z"/>
                <w:snapToGrid w:val="0"/>
                <w:lang w:eastAsia="zh-CN"/>
              </w:rPr>
            </w:pPr>
            <w:ins w:id="2802" w:author="Maheshwari Richa (1INC24)" w:date="2024-04-18T18:06: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4F9D8" w14:textId="77777777" w:rsidR="003E7354" w:rsidRPr="00785870" w:rsidRDefault="003E7354" w:rsidP="003E7354">
            <w:pPr>
              <w:pStyle w:val="TAL"/>
              <w:rPr>
                <w:ins w:id="2803" w:author="Maheshwari Richa (1INC24)" w:date="2024-04-18T18:06:00Z"/>
                <w:lang w:eastAsia="zh-CN"/>
              </w:rPr>
            </w:pPr>
            <w:ins w:id="2804" w:author="Maheshwari Richa (1INC24)" w:date="2024-04-18T18:0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A524" w14:textId="77777777" w:rsidR="003E7354" w:rsidRPr="00785870" w:rsidRDefault="003E7354" w:rsidP="003E7354">
            <w:pPr>
              <w:pStyle w:val="TAL"/>
              <w:rPr>
                <w:ins w:id="280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92F78" w14:textId="77777777" w:rsidR="003E7354" w:rsidRPr="00785870" w:rsidRDefault="003E7354" w:rsidP="003E7354">
            <w:pPr>
              <w:pStyle w:val="TAL"/>
              <w:rPr>
                <w:ins w:id="2806" w:author="Maheshwari Richa (1INC24)" w:date="2024-04-18T18:06:00Z"/>
              </w:rPr>
            </w:pPr>
          </w:p>
        </w:tc>
      </w:tr>
      <w:tr w:rsidR="003E7354" w:rsidRPr="00785870" w14:paraId="4FA22544" w14:textId="77777777" w:rsidTr="003E7354">
        <w:trPr>
          <w:ins w:id="280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A300B" w14:textId="77777777" w:rsidR="003E7354" w:rsidRPr="00785870" w:rsidRDefault="003E7354" w:rsidP="003E7354">
            <w:pPr>
              <w:pStyle w:val="TAL"/>
              <w:rPr>
                <w:ins w:id="2808" w:author="Maheshwari Richa (1INC24)" w:date="2024-04-18T18:06:00Z"/>
                <w:snapToGrid w:val="0"/>
              </w:rPr>
            </w:pPr>
            <w:ins w:id="2809" w:author="Maheshwari Richa (1INC24)" w:date="2024-04-18T18:06:00Z">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E1FA" w14:textId="77777777" w:rsidR="003E7354" w:rsidRPr="00785870" w:rsidRDefault="003E7354" w:rsidP="003E7354">
            <w:pPr>
              <w:pStyle w:val="TAL"/>
              <w:rPr>
                <w:ins w:id="281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6EE58" w14:textId="77777777" w:rsidR="003E7354" w:rsidRPr="00785870" w:rsidRDefault="003E7354" w:rsidP="003E7354">
            <w:pPr>
              <w:pStyle w:val="TAL"/>
              <w:rPr>
                <w:ins w:id="281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25421" w14:textId="77777777" w:rsidR="003E7354" w:rsidRPr="00785870" w:rsidRDefault="003E7354" w:rsidP="003E7354">
            <w:pPr>
              <w:pStyle w:val="TAL"/>
              <w:rPr>
                <w:ins w:id="2812" w:author="Maheshwari Richa (1INC24)" w:date="2024-04-18T18:06:00Z"/>
              </w:rPr>
            </w:pPr>
          </w:p>
        </w:tc>
      </w:tr>
      <w:tr w:rsidR="003E7354" w:rsidRPr="00785870" w14:paraId="3C73196A" w14:textId="77777777" w:rsidTr="003E7354">
        <w:trPr>
          <w:ins w:id="281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C9326" w14:textId="77777777" w:rsidR="003E7354" w:rsidRPr="00785870" w:rsidRDefault="003E7354" w:rsidP="003E7354">
            <w:pPr>
              <w:pStyle w:val="TAL"/>
              <w:rPr>
                <w:ins w:id="2814" w:author="Maheshwari Richa (1INC24)" w:date="2024-04-18T18:06:00Z"/>
              </w:rPr>
            </w:pPr>
            <w:ins w:id="2815" w:author="Maheshwari Richa (1INC24)" w:date="2024-04-18T18:06: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CC6E" w14:textId="77777777" w:rsidR="003E7354" w:rsidRPr="00785870" w:rsidRDefault="003E7354" w:rsidP="003E7354">
            <w:pPr>
              <w:pStyle w:val="TAL"/>
              <w:rPr>
                <w:ins w:id="281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07792" w14:textId="77777777" w:rsidR="003E7354" w:rsidRPr="00785870" w:rsidRDefault="003E7354" w:rsidP="003E7354">
            <w:pPr>
              <w:pStyle w:val="TAL"/>
              <w:rPr>
                <w:ins w:id="281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7ED31" w14:textId="77777777" w:rsidR="003E7354" w:rsidRPr="00785870" w:rsidRDefault="003E7354" w:rsidP="003E7354">
            <w:pPr>
              <w:pStyle w:val="TAL"/>
              <w:rPr>
                <w:ins w:id="2818" w:author="Maheshwari Richa (1INC24)" w:date="2024-04-18T18:06:00Z"/>
              </w:rPr>
            </w:pPr>
          </w:p>
        </w:tc>
      </w:tr>
      <w:tr w:rsidR="003E7354" w:rsidRPr="00785870" w14:paraId="088AB854" w14:textId="77777777" w:rsidTr="003E7354">
        <w:trPr>
          <w:ins w:id="281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2BC38" w14:textId="77777777" w:rsidR="003E7354" w:rsidRPr="00785870" w:rsidRDefault="003E7354" w:rsidP="003E7354">
            <w:pPr>
              <w:pStyle w:val="TAL"/>
              <w:rPr>
                <w:ins w:id="2820" w:author="Maheshwari Richa (1INC24)" w:date="2024-04-18T18:06:00Z"/>
                <w:snapToGrid w:val="0"/>
              </w:rPr>
            </w:pPr>
            <w:ins w:id="2821" w:author="Maheshwari Richa (1INC24)" w:date="2024-04-18T18:06: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84F0" w14:textId="77777777" w:rsidR="003E7354" w:rsidRPr="00785870" w:rsidRDefault="003E7354" w:rsidP="003E7354">
            <w:pPr>
              <w:pStyle w:val="TAL"/>
              <w:rPr>
                <w:ins w:id="282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C7CC" w14:textId="77777777" w:rsidR="003E7354" w:rsidRPr="00785870" w:rsidRDefault="003E7354" w:rsidP="003E7354">
            <w:pPr>
              <w:pStyle w:val="TAL"/>
              <w:rPr>
                <w:ins w:id="282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8CA6E" w14:textId="77777777" w:rsidR="003E7354" w:rsidRPr="00785870" w:rsidRDefault="003E7354" w:rsidP="003E7354">
            <w:pPr>
              <w:pStyle w:val="TAL"/>
              <w:rPr>
                <w:ins w:id="2824" w:author="Maheshwari Richa (1INC24)" w:date="2024-04-18T18:06:00Z"/>
              </w:rPr>
            </w:pPr>
          </w:p>
        </w:tc>
      </w:tr>
      <w:tr w:rsidR="003E7354" w:rsidRPr="00785870" w14:paraId="19E47E23" w14:textId="77777777" w:rsidTr="003E7354">
        <w:trPr>
          <w:ins w:id="282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E243D" w14:textId="77777777" w:rsidR="003E7354" w:rsidRPr="00785870" w:rsidRDefault="003E7354" w:rsidP="003E7354">
            <w:pPr>
              <w:pStyle w:val="TAL"/>
              <w:rPr>
                <w:ins w:id="2826" w:author="Maheshwari Richa (1INC24)" w:date="2024-04-18T18:06:00Z"/>
                <w:snapToGrid w:val="0"/>
              </w:rPr>
            </w:pPr>
            <w:ins w:id="2827" w:author="Maheshwari Richa (1INC24)" w:date="2024-04-18T18:06: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11B11" w14:textId="77777777" w:rsidR="003E7354" w:rsidRPr="00785870" w:rsidRDefault="003E7354" w:rsidP="003E7354">
            <w:pPr>
              <w:pStyle w:val="TAL"/>
              <w:rPr>
                <w:ins w:id="282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82C07" w14:textId="77777777" w:rsidR="003E7354" w:rsidRPr="00785870" w:rsidRDefault="003E7354" w:rsidP="003E7354">
            <w:pPr>
              <w:pStyle w:val="TAL"/>
              <w:rPr>
                <w:ins w:id="282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DBBA5" w14:textId="77777777" w:rsidR="003E7354" w:rsidRPr="00785870" w:rsidRDefault="003E7354" w:rsidP="003E7354">
            <w:pPr>
              <w:pStyle w:val="TAL"/>
              <w:rPr>
                <w:ins w:id="2830" w:author="Maheshwari Richa (1INC24)" w:date="2024-04-18T18:06:00Z"/>
              </w:rPr>
            </w:pPr>
          </w:p>
        </w:tc>
      </w:tr>
      <w:tr w:rsidR="003E7354" w:rsidRPr="00785870" w14:paraId="37661DDA" w14:textId="77777777" w:rsidTr="003E7354">
        <w:trPr>
          <w:ins w:id="283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7CC58" w14:textId="77777777" w:rsidR="003E7354" w:rsidRPr="00785870" w:rsidRDefault="003E7354" w:rsidP="003E7354">
            <w:pPr>
              <w:pStyle w:val="TAL"/>
              <w:rPr>
                <w:ins w:id="2832" w:author="Maheshwari Richa (1INC24)" w:date="2024-04-18T18:06:00Z"/>
              </w:rPr>
            </w:pPr>
            <w:ins w:id="2833" w:author="Maheshwari Richa (1INC24)" w:date="2024-04-18T18:06: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73EB0" w14:textId="77777777" w:rsidR="003E7354" w:rsidRPr="00785870" w:rsidRDefault="003E7354" w:rsidP="003E7354">
            <w:pPr>
              <w:pStyle w:val="TAL"/>
              <w:rPr>
                <w:ins w:id="283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C9D03" w14:textId="77777777" w:rsidR="003E7354" w:rsidRPr="00785870" w:rsidRDefault="003E7354" w:rsidP="003E7354">
            <w:pPr>
              <w:pStyle w:val="TAL"/>
              <w:rPr>
                <w:ins w:id="283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042FA" w14:textId="77777777" w:rsidR="003E7354" w:rsidRPr="00785870" w:rsidRDefault="003E7354" w:rsidP="003E7354">
            <w:pPr>
              <w:pStyle w:val="TAL"/>
              <w:rPr>
                <w:ins w:id="2836" w:author="Maheshwari Richa (1INC24)" w:date="2024-04-18T18:06:00Z"/>
              </w:rPr>
            </w:pPr>
          </w:p>
        </w:tc>
      </w:tr>
      <w:tr w:rsidR="003E7354" w:rsidRPr="00785870" w14:paraId="4EE0E569" w14:textId="77777777" w:rsidTr="003E7354">
        <w:trPr>
          <w:ins w:id="283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41467" w14:textId="77777777" w:rsidR="003E7354" w:rsidRPr="00785870" w:rsidRDefault="003E7354" w:rsidP="003E7354">
            <w:pPr>
              <w:pStyle w:val="TAL"/>
              <w:rPr>
                <w:ins w:id="2838" w:author="Maheshwari Richa (1INC24)" w:date="2024-04-18T18:06:00Z"/>
              </w:rPr>
            </w:pPr>
            <w:ins w:id="2839" w:author="Maheshwari Richa (1INC24)" w:date="2024-04-18T18:06: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F95F3" w14:textId="77777777" w:rsidR="003E7354" w:rsidRPr="00785870" w:rsidRDefault="003E7354" w:rsidP="003E7354">
            <w:pPr>
              <w:pStyle w:val="TAL"/>
              <w:rPr>
                <w:ins w:id="284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85FA6" w14:textId="77777777" w:rsidR="003E7354" w:rsidRPr="00785870" w:rsidRDefault="003E7354" w:rsidP="003E7354">
            <w:pPr>
              <w:pStyle w:val="TAL"/>
              <w:rPr>
                <w:ins w:id="284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A2B04" w14:textId="77777777" w:rsidR="003E7354" w:rsidRPr="00785870" w:rsidRDefault="003E7354" w:rsidP="003E7354">
            <w:pPr>
              <w:pStyle w:val="TAL"/>
              <w:rPr>
                <w:ins w:id="2842" w:author="Maheshwari Richa (1INC24)" w:date="2024-04-18T18:06:00Z"/>
              </w:rPr>
            </w:pPr>
          </w:p>
        </w:tc>
      </w:tr>
      <w:tr w:rsidR="003E7354" w:rsidRPr="00785870" w14:paraId="3FDC6B7B" w14:textId="77777777" w:rsidTr="003E7354">
        <w:trPr>
          <w:ins w:id="284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DC663" w14:textId="77777777" w:rsidR="003E7354" w:rsidRPr="00785870" w:rsidRDefault="003E7354" w:rsidP="003E7354">
            <w:pPr>
              <w:pStyle w:val="TAL"/>
              <w:rPr>
                <w:ins w:id="2844" w:author="Maheshwari Richa (1INC24)" w:date="2024-04-18T18:06:00Z"/>
              </w:rPr>
            </w:pPr>
            <w:ins w:id="2845" w:author="Maheshwari Richa (1INC24)" w:date="2024-04-18T18:06: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08442" w14:textId="77777777" w:rsidR="003E7354" w:rsidRPr="00785870" w:rsidRDefault="003E7354" w:rsidP="003E7354">
            <w:pPr>
              <w:pStyle w:val="TAL"/>
              <w:rPr>
                <w:ins w:id="284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E859C" w14:textId="77777777" w:rsidR="003E7354" w:rsidRPr="00785870" w:rsidRDefault="003E7354" w:rsidP="003E7354">
            <w:pPr>
              <w:pStyle w:val="TAL"/>
              <w:rPr>
                <w:ins w:id="284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87CE7" w14:textId="77777777" w:rsidR="003E7354" w:rsidRPr="00785870" w:rsidRDefault="003E7354" w:rsidP="003E7354">
            <w:pPr>
              <w:pStyle w:val="TAL"/>
              <w:rPr>
                <w:ins w:id="2848" w:author="Maheshwari Richa (1INC24)" w:date="2024-04-18T18:06:00Z"/>
              </w:rPr>
            </w:pPr>
          </w:p>
        </w:tc>
      </w:tr>
      <w:tr w:rsidR="003E7354" w:rsidRPr="00785870" w14:paraId="1BB3B9EC" w14:textId="77777777" w:rsidTr="003E7354">
        <w:trPr>
          <w:ins w:id="284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4250E" w14:textId="77777777" w:rsidR="003E7354" w:rsidRPr="00785870" w:rsidRDefault="003E7354" w:rsidP="003E7354">
            <w:pPr>
              <w:pStyle w:val="TAL"/>
              <w:rPr>
                <w:ins w:id="2850" w:author="Maheshwari Richa (1INC24)" w:date="2024-04-18T18:06:00Z"/>
              </w:rPr>
            </w:pPr>
            <w:ins w:id="2851" w:author="Maheshwari Richa (1INC24)" w:date="2024-04-18T18:06: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E359E" w14:textId="77777777" w:rsidR="003E7354" w:rsidRPr="00785870" w:rsidRDefault="003E7354" w:rsidP="003E7354">
            <w:pPr>
              <w:pStyle w:val="TAL"/>
              <w:rPr>
                <w:ins w:id="285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BDCB1" w14:textId="77777777" w:rsidR="003E7354" w:rsidRPr="00785870" w:rsidRDefault="003E7354" w:rsidP="003E7354">
            <w:pPr>
              <w:pStyle w:val="TAL"/>
              <w:rPr>
                <w:ins w:id="285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E5A87" w14:textId="77777777" w:rsidR="003E7354" w:rsidRPr="00785870" w:rsidRDefault="003E7354" w:rsidP="003E7354">
            <w:pPr>
              <w:pStyle w:val="TAL"/>
              <w:rPr>
                <w:ins w:id="2854" w:author="Maheshwari Richa (1INC24)" w:date="2024-04-18T18:06:00Z"/>
              </w:rPr>
            </w:pPr>
          </w:p>
        </w:tc>
      </w:tr>
      <w:tr w:rsidR="003E7354" w:rsidRPr="00785870" w14:paraId="2B59D56B" w14:textId="77777777" w:rsidTr="003E7354">
        <w:trPr>
          <w:ins w:id="285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5425" w14:textId="77777777" w:rsidR="003E7354" w:rsidRPr="00785870" w:rsidRDefault="003E7354" w:rsidP="003E7354">
            <w:pPr>
              <w:pStyle w:val="TAL"/>
              <w:rPr>
                <w:ins w:id="2856" w:author="Maheshwari Richa (1INC24)" w:date="2024-04-18T18:06:00Z"/>
              </w:rPr>
            </w:pPr>
            <w:ins w:id="2857" w:author="Maheshwari Richa (1INC24)" w:date="2024-04-18T18:06: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8FF3D" w14:textId="77777777" w:rsidR="003E7354" w:rsidRPr="00785870" w:rsidRDefault="003E7354" w:rsidP="003E7354">
            <w:pPr>
              <w:pStyle w:val="TAL"/>
              <w:rPr>
                <w:ins w:id="285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7AF0" w14:textId="77777777" w:rsidR="003E7354" w:rsidRPr="00785870" w:rsidRDefault="003E7354" w:rsidP="003E7354">
            <w:pPr>
              <w:pStyle w:val="TAL"/>
              <w:rPr>
                <w:ins w:id="285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105F" w14:textId="77777777" w:rsidR="003E7354" w:rsidRPr="00785870" w:rsidRDefault="003E7354" w:rsidP="003E7354">
            <w:pPr>
              <w:pStyle w:val="TAL"/>
              <w:rPr>
                <w:ins w:id="2860" w:author="Maheshwari Richa (1INC24)" w:date="2024-04-18T18:06:00Z"/>
              </w:rPr>
            </w:pPr>
          </w:p>
        </w:tc>
      </w:tr>
      <w:tr w:rsidR="003E7354" w:rsidRPr="00785870" w14:paraId="05A53D79" w14:textId="77777777" w:rsidTr="003E7354">
        <w:trPr>
          <w:ins w:id="286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D3999" w14:textId="77777777" w:rsidR="003E7354" w:rsidRPr="00785870" w:rsidRDefault="003E7354" w:rsidP="003E7354">
            <w:pPr>
              <w:pStyle w:val="TAL"/>
              <w:rPr>
                <w:ins w:id="2862" w:author="Maheshwari Richa (1INC24)" w:date="2024-04-18T18:06:00Z"/>
                <w:snapToGrid w:val="0"/>
              </w:rPr>
            </w:pPr>
            <w:ins w:id="2863" w:author="Maheshwari Richa (1INC24)" w:date="2024-04-18T18:0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76041" w14:textId="77777777" w:rsidR="003E7354" w:rsidRPr="00785870" w:rsidRDefault="003E7354" w:rsidP="003E7354">
            <w:pPr>
              <w:pStyle w:val="TAL"/>
              <w:rPr>
                <w:ins w:id="286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3D89" w14:textId="77777777" w:rsidR="003E7354" w:rsidRPr="00785870" w:rsidRDefault="003E7354" w:rsidP="003E7354">
            <w:pPr>
              <w:pStyle w:val="TAL"/>
              <w:rPr>
                <w:ins w:id="286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972C8" w14:textId="77777777" w:rsidR="003E7354" w:rsidRPr="00785870" w:rsidRDefault="003E7354" w:rsidP="003E7354">
            <w:pPr>
              <w:pStyle w:val="TAL"/>
              <w:rPr>
                <w:ins w:id="2866" w:author="Maheshwari Richa (1INC24)" w:date="2024-04-18T18:06:00Z"/>
              </w:rPr>
            </w:pPr>
          </w:p>
        </w:tc>
      </w:tr>
      <w:tr w:rsidR="003E7354" w:rsidRPr="00785870" w14:paraId="7A48803B" w14:textId="77777777" w:rsidTr="003E7354">
        <w:trPr>
          <w:ins w:id="286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40421" w14:textId="77777777" w:rsidR="003E7354" w:rsidRPr="00785870" w:rsidRDefault="003E7354" w:rsidP="003E7354">
            <w:pPr>
              <w:pStyle w:val="TAL"/>
              <w:rPr>
                <w:ins w:id="2868" w:author="Maheshwari Richa (1INC24)" w:date="2024-04-18T18:06:00Z"/>
                <w:lang w:eastAsia="zh-CN"/>
              </w:rPr>
            </w:pPr>
            <w:ins w:id="2869" w:author="Maheshwari Richa (1INC24)" w:date="2024-04-18T18:06: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F302A" w14:textId="77777777" w:rsidR="003E7354" w:rsidRPr="00785870" w:rsidRDefault="003E7354" w:rsidP="003E7354">
            <w:pPr>
              <w:pStyle w:val="TAL"/>
              <w:rPr>
                <w:ins w:id="287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B4B8" w14:textId="77777777" w:rsidR="003E7354" w:rsidRPr="00785870" w:rsidRDefault="003E7354" w:rsidP="003E7354">
            <w:pPr>
              <w:pStyle w:val="TAL"/>
              <w:rPr>
                <w:ins w:id="2871" w:author="Maheshwari Richa (1INC24)" w:date="2024-04-18T18:06:00Z"/>
                <w:lang w:eastAsia="zh-CN"/>
              </w:rPr>
            </w:pPr>
            <w:ins w:id="2872" w:author="Maheshwari Richa (1INC24)" w:date="2024-04-18T18:06: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CBB41" w14:textId="77777777" w:rsidR="003E7354" w:rsidRPr="00785870" w:rsidRDefault="003E7354" w:rsidP="003E7354">
            <w:pPr>
              <w:pStyle w:val="TAL"/>
              <w:rPr>
                <w:ins w:id="2873" w:author="Maheshwari Richa (1INC24)" w:date="2024-04-18T18:06:00Z"/>
              </w:rPr>
            </w:pPr>
          </w:p>
        </w:tc>
      </w:tr>
      <w:tr w:rsidR="003E7354" w:rsidRPr="00785870" w14:paraId="363A3D5D" w14:textId="77777777" w:rsidTr="003E7354">
        <w:trPr>
          <w:ins w:id="287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C4C8C" w14:textId="77777777" w:rsidR="003E7354" w:rsidRPr="00785870" w:rsidRDefault="003E7354" w:rsidP="003E7354">
            <w:pPr>
              <w:pStyle w:val="TAL"/>
              <w:rPr>
                <w:ins w:id="2875" w:author="Maheshwari Richa (1INC24)" w:date="2024-04-18T18:06:00Z"/>
              </w:rPr>
            </w:pPr>
            <w:ins w:id="2876" w:author="Maheshwari Richa (1INC24)" w:date="2024-04-18T18:06: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16D1A" w14:textId="77777777" w:rsidR="003E7354" w:rsidRPr="00785870" w:rsidRDefault="003E7354" w:rsidP="003E7354">
            <w:pPr>
              <w:pStyle w:val="TAL"/>
              <w:rPr>
                <w:ins w:id="2877"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5AE9" w14:textId="77777777" w:rsidR="003E7354" w:rsidRPr="00785870" w:rsidRDefault="003E7354" w:rsidP="003E7354">
            <w:pPr>
              <w:pStyle w:val="TAL"/>
              <w:rPr>
                <w:ins w:id="2878"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355AA" w14:textId="77777777" w:rsidR="003E7354" w:rsidRPr="00785870" w:rsidRDefault="003E7354" w:rsidP="003E7354">
            <w:pPr>
              <w:pStyle w:val="TAL"/>
              <w:rPr>
                <w:ins w:id="2879" w:author="Maheshwari Richa (1INC24)" w:date="2024-04-18T18:06:00Z"/>
              </w:rPr>
            </w:pPr>
          </w:p>
        </w:tc>
      </w:tr>
      <w:tr w:rsidR="003E7354" w:rsidRPr="00785870" w14:paraId="5C266A7C" w14:textId="77777777" w:rsidTr="003E7354">
        <w:trPr>
          <w:ins w:id="2880"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0F41F" w14:textId="77777777" w:rsidR="003E7354" w:rsidRPr="00785870" w:rsidRDefault="003E7354" w:rsidP="003E7354">
            <w:pPr>
              <w:pStyle w:val="TAL"/>
              <w:rPr>
                <w:ins w:id="2881" w:author="Maheshwari Richa (1INC24)" w:date="2024-04-18T18:06:00Z"/>
              </w:rPr>
            </w:pPr>
            <w:ins w:id="2882" w:author="Maheshwari Richa (1INC24)" w:date="2024-04-18T18:06: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23337" w14:textId="77777777" w:rsidR="003E7354" w:rsidRPr="00785870" w:rsidRDefault="003E7354" w:rsidP="003E7354">
            <w:pPr>
              <w:pStyle w:val="TAL"/>
              <w:rPr>
                <w:ins w:id="2883" w:author="Maheshwari Richa (1INC24)" w:date="2024-04-18T18:06:00Z"/>
                <w:lang w:eastAsia="zh-CN"/>
              </w:rPr>
            </w:pPr>
            <w:ins w:id="2884" w:author="Maheshwari Richa (1INC24)" w:date="2024-04-18T18:06: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37276" w14:textId="77777777" w:rsidR="003E7354" w:rsidRPr="00785870" w:rsidRDefault="003E7354" w:rsidP="003E7354">
            <w:pPr>
              <w:pStyle w:val="TAL"/>
              <w:rPr>
                <w:ins w:id="288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FC86" w14:textId="77777777" w:rsidR="003E7354" w:rsidRPr="00785870" w:rsidRDefault="003E7354" w:rsidP="003E7354">
            <w:pPr>
              <w:pStyle w:val="TAL"/>
              <w:rPr>
                <w:ins w:id="2886" w:author="Maheshwari Richa (1INC24)" w:date="2024-04-18T18:06:00Z"/>
              </w:rPr>
            </w:pPr>
          </w:p>
        </w:tc>
      </w:tr>
      <w:tr w:rsidR="003E7354" w:rsidRPr="00785870" w14:paraId="74E4DFE5" w14:textId="77777777" w:rsidTr="003E7354">
        <w:trPr>
          <w:ins w:id="288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EDAA" w14:textId="77777777" w:rsidR="003E7354" w:rsidRPr="00785870" w:rsidRDefault="003E7354" w:rsidP="003E7354">
            <w:pPr>
              <w:pStyle w:val="TAL"/>
              <w:rPr>
                <w:ins w:id="2888" w:author="Maheshwari Richa (1INC24)" w:date="2024-04-18T18:06:00Z"/>
                <w:snapToGrid w:val="0"/>
              </w:rPr>
            </w:pPr>
            <w:ins w:id="2889"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D6BB2" w14:textId="77777777" w:rsidR="003E7354" w:rsidRPr="00785870" w:rsidRDefault="003E7354" w:rsidP="003E7354">
            <w:pPr>
              <w:pStyle w:val="TAL"/>
              <w:rPr>
                <w:ins w:id="289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7CCF" w14:textId="77777777" w:rsidR="003E7354" w:rsidRPr="00785870" w:rsidRDefault="003E7354" w:rsidP="003E7354">
            <w:pPr>
              <w:pStyle w:val="TAL"/>
              <w:rPr>
                <w:ins w:id="289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5CF77" w14:textId="77777777" w:rsidR="003E7354" w:rsidRPr="00785870" w:rsidRDefault="003E7354" w:rsidP="003E7354">
            <w:pPr>
              <w:pStyle w:val="TAL"/>
              <w:rPr>
                <w:ins w:id="2892" w:author="Maheshwari Richa (1INC24)" w:date="2024-04-18T18:06:00Z"/>
              </w:rPr>
            </w:pPr>
          </w:p>
        </w:tc>
      </w:tr>
      <w:tr w:rsidR="003E7354" w:rsidRPr="00785870" w14:paraId="35393396" w14:textId="77777777" w:rsidTr="003E7354">
        <w:trPr>
          <w:ins w:id="289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E41F7" w14:textId="77777777" w:rsidR="003E7354" w:rsidRPr="00785870" w:rsidRDefault="003E7354" w:rsidP="003E7354">
            <w:pPr>
              <w:pStyle w:val="TAL"/>
              <w:rPr>
                <w:ins w:id="2894" w:author="Maheshwari Richa (1INC24)" w:date="2024-04-18T18:06:00Z"/>
                <w:snapToGrid w:val="0"/>
              </w:rPr>
            </w:pPr>
            <w:ins w:id="2895" w:author="Maheshwari Richa (1INC24)" w:date="2024-04-18T18:06: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5841" w14:textId="77777777" w:rsidR="003E7354" w:rsidRPr="00785870" w:rsidRDefault="003E7354" w:rsidP="003E7354">
            <w:pPr>
              <w:pStyle w:val="TAL"/>
              <w:rPr>
                <w:ins w:id="289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77FF1" w14:textId="77777777" w:rsidR="003E7354" w:rsidRPr="00785870" w:rsidRDefault="003E7354" w:rsidP="003E7354">
            <w:pPr>
              <w:pStyle w:val="TAL"/>
              <w:rPr>
                <w:ins w:id="289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42195" w14:textId="77777777" w:rsidR="003E7354" w:rsidRPr="00785870" w:rsidRDefault="003E7354" w:rsidP="003E7354">
            <w:pPr>
              <w:pStyle w:val="TAL"/>
              <w:rPr>
                <w:ins w:id="2898" w:author="Maheshwari Richa (1INC24)" w:date="2024-04-18T18:06:00Z"/>
              </w:rPr>
            </w:pPr>
          </w:p>
        </w:tc>
      </w:tr>
      <w:tr w:rsidR="003E7354" w:rsidRPr="00785870" w14:paraId="5156EAD7" w14:textId="77777777" w:rsidTr="003E7354">
        <w:trPr>
          <w:ins w:id="289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CCEE4" w14:textId="77777777" w:rsidR="003E7354" w:rsidRPr="00785870" w:rsidRDefault="003E7354" w:rsidP="003E7354">
            <w:pPr>
              <w:pStyle w:val="TAL"/>
              <w:rPr>
                <w:ins w:id="2900" w:author="Maheshwari Richa (1INC24)" w:date="2024-04-18T18:06:00Z"/>
                <w:snapToGrid w:val="0"/>
              </w:rPr>
            </w:pPr>
            <w:ins w:id="2901" w:author="Maheshwari Richa (1INC24)" w:date="2024-04-18T18:06: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9F305" w14:textId="77777777" w:rsidR="003E7354" w:rsidRPr="00785870" w:rsidRDefault="003E7354" w:rsidP="003E7354">
            <w:pPr>
              <w:pStyle w:val="TAL"/>
              <w:rPr>
                <w:ins w:id="290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CD9C4" w14:textId="77777777" w:rsidR="003E7354" w:rsidRPr="00785870" w:rsidRDefault="003E7354" w:rsidP="003E7354">
            <w:pPr>
              <w:pStyle w:val="TAL"/>
              <w:rPr>
                <w:ins w:id="290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AEA9A" w14:textId="77777777" w:rsidR="003E7354" w:rsidRPr="00785870" w:rsidRDefault="003E7354" w:rsidP="003E7354">
            <w:pPr>
              <w:pStyle w:val="TAL"/>
              <w:rPr>
                <w:ins w:id="2904" w:author="Maheshwari Richa (1INC24)" w:date="2024-04-18T18:06:00Z"/>
              </w:rPr>
            </w:pPr>
          </w:p>
        </w:tc>
      </w:tr>
      <w:tr w:rsidR="003E7354" w:rsidRPr="00785870" w14:paraId="5C304E43" w14:textId="77777777" w:rsidTr="003E7354">
        <w:trPr>
          <w:ins w:id="290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C0C3B" w14:textId="77777777" w:rsidR="003E7354" w:rsidRPr="00785870" w:rsidRDefault="003E7354" w:rsidP="003E7354">
            <w:pPr>
              <w:pStyle w:val="TAL"/>
              <w:rPr>
                <w:ins w:id="2906" w:author="Maheshwari Richa (1INC24)" w:date="2024-04-18T18:06:00Z"/>
                <w:snapToGrid w:val="0"/>
              </w:rPr>
            </w:pPr>
            <w:ins w:id="2907" w:author="Maheshwari Richa (1INC24)" w:date="2024-04-18T18:06:00Z">
              <w:r w:rsidRPr="00785870">
                <w:lastRenderedPageBreak/>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E9E8" w14:textId="77777777" w:rsidR="003E7354" w:rsidRPr="00785870" w:rsidRDefault="003E7354" w:rsidP="003E7354">
            <w:pPr>
              <w:pStyle w:val="TAL"/>
              <w:rPr>
                <w:ins w:id="290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34526" w14:textId="77777777" w:rsidR="003E7354" w:rsidRPr="00785870" w:rsidRDefault="003E7354" w:rsidP="003E7354">
            <w:pPr>
              <w:pStyle w:val="TAL"/>
              <w:rPr>
                <w:ins w:id="290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6A72" w14:textId="77777777" w:rsidR="003E7354" w:rsidRPr="00785870" w:rsidRDefault="003E7354" w:rsidP="003E7354">
            <w:pPr>
              <w:pStyle w:val="TAL"/>
              <w:rPr>
                <w:ins w:id="2910" w:author="Maheshwari Richa (1INC24)" w:date="2024-04-18T18:06:00Z"/>
              </w:rPr>
            </w:pPr>
          </w:p>
        </w:tc>
      </w:tr>
      <w:tr w:rsidR="003E7354" w:rsidRPr="00785870" w14:paraId="2686AB20" w14:textId="77777777" w:rsidTr="003E7354">
        <w:trPr>
          <w:ins w:id="291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738AF" w14:textId="77777777" w:rsidR="003E7354" w:rsidRPr="00785870" w:rsidRDefault="003E7354" w:rsidP="003E7354">
            <w:pPr>
              <w:pStyle w:val="TAL"/>
              <w:rPr>
                <w:ins w:id="2912" w:author="Maheshwari Richa (1INC24)" w:date="2024-04-18T18:06:00Z"/>
                <w:snapToGrid w:val="0"/>
              </w:rPr>
            </w:pPr>
            <w:ins w:id="2913" w:author="Maheshwari Richa (1INC24)" w:date="2024-04-18T18:06: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661FA" w14:textId="77777777" w:rsidR="003E7354" w:rsidRPr="00785870" w:rsidRDefault="003E7354" w:rsidP="003E7354">
            <w:pPr>
              <w:pStyle w:val="TAL"/>
              <w:rPr>
                <w:ins w:id="291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6379" w14:textId="77777777" w:rsidR="003E7354" w:rsidRPr="00785870" w:rsidRDefault="003E7354" w:rsidP="003E7354">
            <w:pPr>
              <w:pStyle w:val="TAL"/>
              <w:rPr>
                <w:ins w:id="291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A06E0" w14:textId="77777777" w:rsidR="003E7354" w:rsidRPr="00785870" w:rsidRDefault="003E7354" w:rsidP="003E7354">
            <w:pPr>
              <w:pStyle w:val="TAL"/>
              <w:rPr>
                <w:ins w:id="2916" w:author="Maheshwari Richa (1INC24)" w:date="2024-04-18T18:06:00Z"/>
              </w:rPr>
            </w:pPr>
          </w:p>
        </w:tc>
      </w:tr>
      <w:tr w:rsidR="003E7354" w:rsidRPr="00785870" w14:paraId="1256A791" w14:textId="77777777" w:rsidTr="003E7354">
        <w:trPr>
          <w:ins w:id="291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FA5BF" w14:textId="77777777" w:rsidR="003E7354" w:rsidRPr="00785870" w:rsidRDefault="003E7354" w:rsidP="003E7354">
            <w:pPr>
              <w:pStyle w:val="TAL"/>
              <w:rPr>
                <w:ins w:id="2918" w:author="Maheshwari Richa (1INC24)" w:date="2024-04-18T18:06:00Z"/>
                <w:snapToGrid w:val="0"/>
                <w:lang w:eastAsia="zh-CN"/>
              </w:rPr>
            </w:pPr>
            <w:ins w:id="2919" w:author="Maheshwari Richa (1INC24)" w:date="2024-04-18T18:06: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64FED" w14:textId="77777777" w:rsidR="003E7354" w:rsidRPr="00785870" w:rsidRDefault="003E7354" w:rsidP="003E7354">
            <w:pPr>
              <w:pStyle w:val="TAL"/>
              <w:rPr>
                <w:ins w:id="2920" w:author="Maheshwari Richa (1INC24)" w:date="2024-04-18T18:06:00Z"/>
                <w:lang w:eastAsia="zh-CN"/>
              </w:rPr>
            </w:pPr>
            <w:ins w:id="2921" w:author="Maheshwari Richa (1INC24)" w:date="2024-04-18T18:0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51223" w14:textId="77777777" w:rsidR="003E7354" w:rsidRPr="00785870" w:rsidRDefault="003E7354" w:rsidP="003E7354">
            <w:pPr>
              <w:pStyle w:val="TAL"/>
              <w:rPr>
                <w:ins w:id="2922"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596CA" w14:textId="77777777" w:rsidR="003E7354" w:rsidRPr="00785870" w:rsidRDefault="003E7354" w:rsidP="003E7354">
            <w:pPr>
              <w:pStyle w:val="TAL"/>
              <w:rPr>
                <w:ins w:id="2923" w:author="Maheshwari Richa (1INC24)" w:date="2024-04-18T18:06:00Z"/>
              </w:rPr>
            </w:pPr>
          </w:p>
        </w:tc>
      </w:tr>
      <w:tr w:rsidR="003E7354" w:rsidRPr="00785870" w14:paraId="4FDF6FDD" w14:textId="77777777" w:rsidTr="003E7354">
        <w:trPr>
          <w:ins w:id="292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71389" w14:textId="77777777" w:rsidR="003E7354" w:rsidRPr="00785870" w:rsidRDefault="003E7354" w:rsidP="003E7354">
            <w:pPr>
              <w:pStyle w:val="TAL"/>
              <w:rPr>
                <w:ins w:id="2925" w:author="Maheshwari Richa (1INC24)" w:date="2024-04-18T18:06:00Z"/>
                <w:snapToGrid w:val="0"/>
              </w:rPr>
            </w:pPr>
            <w:ins w:id="2926"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5288B" w14:textId="77777777" w:rsidR="003E7354" w:rsidRPr="00785870" w:rsidRDefault="003E7354" w:rsidP="003E7354">
            <w:pPr>
              <w:pStyle w:val="TAL"/>
              <w:rPr>
                <w:ins w:id="2927"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111B1" w14:textId="77777777" w:rsidR="003E7354" w:rsidRPr="00785870" w:rsidRDefault="003E7354" w:rsidP="003E7354">
            <w:pPr>
              <w:pStyle w:val="TAL"/>
              <w:rPr>
                <w:ins w:id="2928"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0B228" w14:textId="77777777" w:rsidR="003E7354" w:rsidRPr="00785870" w:rsidRDefault="003E7354" w:rsidP="003E7354">
            <w:pPr>
              <w:pStyle w:val="TAL"/>
              <w:rPr>
                <w:ins w:id="2929" w:author="Maheshwari Richa (1INC24)" w:date="2024-04-18T18:06:00Z"/>
              </w:rPr>
            </w:pPr>
          </w:p>
        </w:tc>
      </w:tr>
      <w:tr w:rsidR="003E7354" w:rsidRPr="00785870" w14:paraId="53ECDD10" w14:textId="77777777" w:rsidTr="003E7354">
        <w:trPr>
          <w:ins w:id="2930"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34820" w14:textId="77777777" w:rsidR="003E7354" w:rsidRPr="00785870" w:rsidRDefault="003E7354" w:rsidP="003E7354">
            <w:pPr>
              <w:pStyle w:val="TAL"/>
              <w:rPr>
                <w:ins w:id="2931" w:author="Maheshwari Richa (1INC24)" w:date="2024-04-18T18:06:00Z"/>
              </w:rPr>
            </w:pPr>
            <w:ins w:id="2932" w:author="Maheshwari Richa (1INC24)" w:date="2024-04-18T18:06: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2E178" w14:textId="77777777" w:rsidR="003E7354" w:rsidRPr="00785870" w:rsidRDefault="003E7354" w:rsidP="003E7354">
            <w:pPr>
              <w:pStyle w:val="TAL"/>
              <w:rPr>
                <w:ins w:id="2933"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09D5F" w14:textId="77777777" w:rsidR="003E7354" w:rsidRPr="00785870" w:rsidRDefault="003E7354" w:rsidP="003E7354">
            <w:pPr>
              <w:pStyle w:val="TAL"/>
              <w:rPr>
                <w:ins w:id="2934"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22B1D" w14:textId="77777777" w:rsidR="003E7354" w:rsidRPr="00785870" w:rsidRDefault="003E7354" w:rsidP="003E7354">
            <w:pPr>
              <w:pStyle w:val="TAL"/>
              <w:rPr>
                <w:ins w:id="2935" w:author="Maheshwari Richa (1INC24)" w:date="2024-04-18T18:06:00Z"/>
              </w:rPr>
            </w:pPr>
          </w:p>
        </w:tc>
      </w:tr>
      <w:tr w:rsidR="003E7354" w:rsidRPr="00785870" w14:paraId="46ED1049" w14:textId="77777777" w:rsidTr="003E7354">
        <w:trPr>
          <w:ins w:id="293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98D5F" w14:textId="77777777" w:rsidR="003E7354" w:rsidRPr="00785870" w:rsidRDefault="003E7354" w:rsidP="003E7354">
            <w:pPr>
              <w:pStyle w:val="TAL"/>
              <w:rPr>
                <w:ins w:id="2937" w:author="Maheshwari Richa (1INC24)" w:date="2024-04-18T18:06:00Z"/>
                <w:snapToGrid w:val="0"/>
              </w:rPr>
            </w:pPr>
            <w:ins w:id="2938" w:author="Maheshwari Richa (1INC24)" w:date="2024-04-18T18:06: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15831" w14:textId="77777777" w:rsidR="003E7354" w:rsidRPr="00785870" w:rsidRDefault="003E7354" w:rsidP="003E7354">
            <w:pPr>
              <w:pStyle w:val="TAL"/>
              <w:rPr>
                <w:ins w:id="2939"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1321C" w14:textId="77777777" w:rsidR="003E7354" w:rsidRPr="00785870" w:rsidRDefault="003E7354" w:rsidP="003E7354">
            <w:pPr>
              <w:pStyle w:val="TAL"/>
              <w:rPr>
                <w:ins w:id="294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1BA3" w14:textId="77777777" w:rsidR="003E7354" w:rsidRPr="00785870" w:rsidRDefault="003E7354" w:rsidP="003E7354">
            <w:pPr>
              <w:pStyle w:val="TAL"/>
              <w:rPr>
                <w:ins w:id="2941" w:author="Maheshwari Richa (1INC24)" w:date="2024-04-18T18:06:00Z"/>
              </w:rPr>
            </w:pPr>
          </w:p>
        </w:tc>
      </w:tr>
      <w:tr w:rsidR="003E7354" w:rsidRPr="00785870" w14:paraId="67CD882B" w14:textId="77777777" w:rsidTr="003E7354">
        <w:trPr>
          <w:ins w:id="294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692B8" w14:textId="77777777" w:rsidR="003E7354" w:rsidRPr="00785870" w:rsidRDefault="003E7354" w:rsidP="003E7354">
            <w:pPr>
              <w:pStyle w:val="TAL"/>
              <w:rPr>
                <w:ins w:id="2943" w:author="Maheshwari Richa (1INC24)" w:date="2024-04-18T18:06:00Z"/>
                <w:snapToGrid w:val="0"/>
              </w:rPr>
            </w:pPr>
            <w:ins w:id="2944" w:author="Maheshwari Richa (1INC24)" w:date="2024-04-18T18:06: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75A4A" w14:textId="77777777" w:rsidR="003E7354" w:rsidRPr="00785870" w:rsidRDefault="003E7354" w:rsidP="003E7354">
            <w:pPr>
              <w:pStyle w:val="TAL"/>
              <w:rPr>
                <w:ins w:id="2945"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F7A43" w14:textId="77777777" w:rsidR="003E7354" w:rsidRPr="00785870" w:rsidRDefault="003E7354" w:rsidP="003E7354">
            <w:pPr>
              <w:pStyle w:val="TAL"/>
              <w:rPr>
                <w:ins w:id="2946"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22AB8" w14:textId="77777777" w:rsidR="003E7354" w:rsidRPr="00785870" w:rsidRDefault="003E7354" w:rsidP="003E7354">
            <w:pPr>
              <w:pStyle w:val="TAL"/>
              <w:rPr>
                <w:ins w:id="2947" w:author="Maheshwari Richa (1INC24)" w:date="2024-04-18T18:06:00Z"/>
              </w:rPr>
            </w:pPr>
          </w:p>
        </w:tc>
      </w:tr>
      <w:tr w:rsidR="003E7354" w:rsidRPr="00785870" w14:paraId="4FAEDB1B" w14:textId="77777777" w:rsidTr="003E7354">
        <w:trPr>
          <w:ins w:id="2948"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DC3B8" w14:textId="77777777" w:rsidR="003E7354" w:rsidRPr="00785870" w:rsidRDefault="003E7354" w:rsidP="003E7354">
            <w:pPr>
              <w:pStyle w:val="TAL"/>
              <w:rPr>
                <w:ins w:id="2949" w:author="Maheshwari Richa (1INC24)" w:date="2024-04-18T18:06:00Z"/>
              </w:rPr>
            </w:pPr>
            <w:ins w:id="2950" w:author="Maheshwari Richa (1INC24)" w:date="2024-04-18T18:06: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A4B7B" w14:textId="77777777" w:rsidR="003E7354" w:rsidRPr="00785870" w:rsidRDefault="003E7354" w:rsidP="003E7354">
            <w:pPr>
              <w:pStyle w:val="TAL"/>
              <w:rPr>
                <w:ins w:id="2951"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54CC" w14:textId="77777777" w:rsidR="003E7354" w:rsidRPr="00785870" w:rsidRDefault="003E7354" w:rsidP="003E7354">
            <w:pPr>
              <w:pStyle w:val="TAL"/>
              <w:rPr>
                <w:ins w:id="2952"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7E8E7" w14:textId="77777777" w:rsidR="003E7354" w:rsidRPr="00785870" w:rsidRDefault="003E7354" w:rsidP="003E7354">
            <w:pPr>
              <w:pStyle w:val="TAL"/>
              <w:rPr>
                <w:ins w:id="2953" w:author="Maheshwari Richa (1INC24)" w:date="2024-04-18T18:06:00Z"/>
              </w:rPr>
            </w:pPr>
          </w:p>
        </w:tc>
      </w:tr>
      <w:tr w:rsidR="003E7354" w:rsidRPr="00785870" w14:paraId="4C11D0C1" w14:textId="77777777" w:rsidTr="003E7354">
        <w:trPr>
          <w:ins w:id="295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877F3" w14:textId="77777777" w:rsidR="003E7354" w:rsidRPr="00785870" w:rsidRDefault="003E7354" w:rsidP="003E7354">
            <w:pPr>
              <w:pStyle w:val="TAL"/>
              <w:rPr>
                <w:ins w:id="2955" w:author="Maheshwari Richa (1INC24)" w:date="2024-04-18T18:06:00Z"/>
              </w:rPr>
            </w:pPr>
            <w:ins w:id="2956" w:author="Maheshwari Richa (1INC24)" w:date="2024-04-18T18:06: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E5048" w14:textId="77777777" w:rsidR="003E7354" w:rsidRPr="00785870" w:rsidRDefault="003E7354" w:rsidP="003E7354">
            <w:pPr>
              <w:pStyle w:val="TAL"/>
              <w:rPr>
                <w:ins w:id="2957"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AE467" w14:textId="77777777" w:rsidR="003E7354" w:rsidRPr="00785870" w:rsidRDefault="003E7354" w:rsidP="003E7354">
            <w:pPr>
              <w:pStyle w:val="TAL"/>
              <w:rPr>
                <w:ins w:id="2958"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12C4" w14:textId="77777777" w:rsidR="003E7354" w:rsidRPr="00785870" w:rsidRDefault="003E7354" w:rsidP="003E7354">
            <w:pPr>
              <w:pStyle w:val="TAL"/>
              <w:rPr>
                <w:ins w:id="2959" w:author="Maheshwari Richa (1INC24)" w:date="2024-04-18T18:06:00Z"/>
              </w:rPr>
            </w:pPr>
          </w:p>
        </w:tc>
      </w:tr>
      <w:tr w:rsidR="003E7354" w:rsidRPr="00785870" w14:paraId="7FDF1CCD" w14:textId="77777777" w:rsidTr="003E7354">
        <w:trPr>
          <w:ins w:id="2960"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25726" w14:textId="77777777" w:rsidR="003E7354" w:rsidRPr="00785870" w:rsidRDefault="003E7354" w:rsidP="003E7354">
            <w:pPr>
              <w:pStyle w:val="TAL"/>
              <w:rPr>
                <w:ins w:id="2961" w:author="Maheshwari Richa (1INC24)" w:date="2024-04-18T18:06:00Z"/>
              </w:rPr>
            </w:pPr>
            <w:ins w:id="2962" w:author="Maheshwari Richa (1INC24)" w:date="2024-04-18T18:06: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6413E" w14:textId="77777777" w:rsidR="003E7354" w:rsidRPr="00785870" w:rsidRDefault="003E7354" w:rsidP="003E7354">
            <w:pPr>
              <w:pStyle w:val="TAL"/>
              <w:rPr>
                <w:ins w:id="2963"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CBB4" w14:textId="77777777" w:rsidR="003E7354" w:rsidRPr="00785870" w:rsidRDefault="003E7354" w:rsidP="003E7354">
            <w:pPr>
              <w:pStyle w:val="TAL"/>
              <w:rPr>
                <w:ins w:id="2964"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08C9D" w14:textId="77777777" w:rsidR="003E7354" w:rsidRPr="00785870" w:rsidRDefault="003E7354" w:rsidP="003E7354">
            <w:pPr>
              <w:pStyle w:val="TAL"/>
              <w:rPr>
                <w:ins w:id="2965" w:author="Maheshwari Richa (1INC24)" w:date="2024-04-18T18:06:00Z"/>
              </w:rPr>
            </w:pPr>
          </w:p>
        </w:tc>
      </w:tr>
      <w:tr w:rsidR="003E7354" w:rsidRPr="00785870" w14:paraId="6BA25491" w14:textId="77777777" w:rsidTr="003E7354">
        <w:trPr>
          <w:ins w:id="296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0E666" w14:textId="77777777" w:rsidR="003E7354" w:rsidRPr="00785870" w:rsidRDefault="003E7354" w:rsidP="003E7354">
            <w:pPr>
              <w:pStyle w:val="TAL"/>
              <w:rPr>
                <w:ins w:id="2967" w:author="Maheshwari Richa (1INC24)" w:date="2024-04-18T18:06:00Z"/>
              </w:rPr>
            </w:pPr>
            <w:ins w:id="2968" w:author="Maheshwari Richa (1INC24)" w:date="2024-04-18T18:06: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3AFB1" w14:textId="77777777" w:rsidR="003E7354" w:rsidRPr="00785870" w:rsidRDefault="003E7354" w:rsidP="003E7354">
            <w:pPr>
              <w:pStyle w:val="TAL"/>
              <w:rPr>
                <w:ins w:id="2969"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814EE" w14:textId="77777777" w:rsidR="003E7354" w:rsidRPr="00785870" w:rsidRDefault="003E7354" w:rsidP="003E7354">
            <w:pPr>
              <w:pStyle w:val="TAL"/>
              <w:rPr>
                <w:ins w:id="297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7E393" w14:textId="77777777" w:rsidR="003E7354" w:rsidRPr="00785870" w:rsidRDefault="003E7354" w:rsidP="003E7354">
            <w:pPr>
              <w:pStyle w:val="TAL"/>
              <w:rPr>
                <w:ins w:id="2971" w:author="Maheshwari Richa (1INC24)" w:date="2024-04-18T18:06:00Z"/>
              </w:rPr>
            </w:pPr>
          </w:p>
        </w:tc>
      </w:tr>
      <w:tr w:rsidR="003E7354" w:rsidRPr="00785870" w14:paraId="1B52B031" w14:textId="77777777" w:rsidTr="003E7354">
        <w:trPr>
          <w:ins w:id="297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33A88" w14:textId="77777777" w:rsidR="003E7354" w:rsidRPr="00785870" w:rsidRDefault="003E7354" w:rsidP="003E7354">
            <w:pPr>
              <w:pStyle w:val="TAL"/>
              <w:rPr>
                <w:ins w:id="2973" w:author="Maheshwari Richa (1INC24)" w:date="2024-04-18T18:06:00Z"/>
              </w:rPr>
            </w:pPr>
            <w:ins w:id="2974" w:author="Maheshwari Richa (1INC24)" w:date="2024-04-18T18:06: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956FD" w14:textId="77777777" w:rsidR="003E7354" w:rsidRPr="00785870" w:rsidRDefault="003E7354" w:rsidP="003E7354">
            <w:pPr>
              <w:pStyle w:val="TAL"/>
              <w:rPr>
                <w:ins w:id="2975"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AEABF" w14:textId="77777777" w:rsidR="003E7354" w:rsidRPr="00785870" w:rsidRDefault="003E7354" w:rsidP="003E7354">
            <w:pPr>
              <w:pStyle w:val="TAL"/>
              <w:rPr>
                <w:ins w:id="2976"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C7C1F" w14:textId="77777777" w:rsidR="003E7354" w:rsidRPr="00785870" w:rsidRDefault="003E7354" w:rsidP="003E7354">
            <w:pPr>
              <w:pStyle w:val="TAL"/>
              <w:rPr>
                <w:ins w:id="2977" w:author="Maheshwari Richa (1INC24)" w:date="2024-04-18T18:06:00Z"/>
              </w:rPr>
            </w:pPr>
          </w:p>
        </w:tc>
      </w:tr>
      <w:tr w:rsidR="003E7354" w:rsidRPr="00785870" w14:paraId="7796E17F" w14:textId="77777777" w:rsidTr="003E7354">
        <w:trPr>
          <w:ins w:id="2978"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1640" w14:textId="77777777" w:rsidR="003E7354" w:rsidRPr="00785870" w:rsidRDefault="003E7354" w:rsidP="003E7354">
            <w:pPr>
              <w:pStyle w:val="TAL"/>
              <w:rPr>
                <w:ins w:id="2979" w:author="Maheshwari Richa (1INC24)" w:date="2024-04-18T18:06:00Z"/>
                <w:snapToGrid w:val="0"/>
              </w:rPr>
            </w:pPr>
            <w:ins w:id="2980" w:author="Maheshwari Richa (1INC24)" w:date="2024-04-18T18:0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75E8" w14:textId="77777777" w:rsidR="003E7354" w:rsidRPr="00785870" w:rsidRDefault="003E7354" w:rsidP="003E7354">
            <w:pPr>
              <w:pStyle w:val="TAL"/>
              <w:rPr>
                <w:ins w:id="2981"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2B41" w14:textId="77777777" w:rsidR="003E7354" w:rsidRPr="00785870" w:rsidRDefault="003E7354" w:rsidP="003E7354">
            <w:pPr>
              <w:pStyle w:val="TAL"/>
              <w:rPr>
                <w:ins w:id="2982"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864FB" w14:textId="77777777" w:rsidR="003E7354" w:rsidRPr="00785870" w:rsidRDefault="003E7354" w:rsidP="003E7354">
            <w:pPr>
              <w:pStyle w:val="TAL"/>
              <w:rPr>
                <w:ins w:id="2983" w:author="Maheshwari Richa (1INC24)" w:date="2024-04-18T18:06:00Z"/>
              </w:rPr>
            </w:pPr>
          </w:p>
        </w:tc>
      </w:tr>
      <w:tr w:rsidR="003E7354" w:rsidRPr="00785870" w14:paraId="21D7C3F1" w14:textId="77777777" w:rsidTr="003E7354">
        <w:trPr>
          <w:ins w:id="298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5D00D" w14:textId="77777777" w:rsidR="003E7354" w:rsidRPr="00785870" w:rsidRDefault="003E7354" w:rsidP="003E7354">
            <w:pPr>
              <w:pStyle w:val="TAL"/>
              <w:rPr>
                <w:ins w:id="2985" w:author="Maheshwari Richa (1INC24)" w:date="2024-04-18T18:06:00Z"/>
                <w:lang w:eastAsia="zh-CN"/>
              </w:rPr>
            </w:pPr>
            <w:ins w:id="2986" w:author="Maheshwari Richa (1INC24)" w:date="2024-04-18T18:06: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[3]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B79EF" w14:textId="77777777" w:rsidR="003E7354" w:rsidRPr="00785870" w:rsidRDefault="003E7354" w:rsidP="003E7354">
            <w:pPr>
              <w:pStyle w:val="TAL"/>
              <w:rPr>
                <w:ins w:id="2987"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19F5C" w14:textId="77777777" w:rsidR="003E7354" w:rsidRPr="00785870" w:rsidRDefault="003E7354" w:rsidP="003E7354">
            <w:pPr>
              <w:pStyle w:val="TAL"/>
              <w:rPr>
                <w:ins w:id="2988" w:author="Maheshwari Richa (1INC24)" w:date="2024-04-18T18:06:00Z"/>
                <w:lang w:eastAsia="zh-CN"/>
              </w:rPr>
            </w:pPr>
            <w:ins w:id="2989" w:author="Maheshwari Richa (1INC24)" w:date="2024-04-18T18:06:00Z">
              <w:r w:rsidRPr="00785870">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B8EF3" w14:textId="77777777" w:rsidR="003E7354" w:rsidRPr="00785870" w:rsidRDefault="003E7354" w:rsidP="003E7354">
            <w:pPr>
              <w:pStyle w:val="TAL"/>
              <w:rPr>
                <w:ins w:id="2990" w:author="Maheshwari Richa (1INC24)" w:date="2024-04-18T18:06:00Z"/>
              </w:rPr>
            </w:pPr>
          </w:p>
        </w:tc>
      </w:tr>
      <w:tr w:rsidR="003E7354" w:rsidRPr="00785870" w14:paraId="5309BCB8" w14:textId="77777777" w:rsidTr="003E7354">
        <w:trPr>
          <w:ins w:id="299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4A8DA" w14:textId="77777777" w:rsidR="003E7354" w:rsidRPr="00785870" w:rsidRDefault="003E7354" w:rsidP="003E7354">
            <w:pPr>
              <w:pStyle w:val="TAL"/>
              <w:rPr>
                <w:ins w:id="2992" w:author="Maheshwari Richa (1INC24)" w:date="2024-04-18T18:06:00Z"/>
              </w:rPr>
            </w:pPr>
            <w:ins w:id="2993"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E9BCC" w14:textId="77777777" w:rsidR="003E7354" w:rsidRPr="00785870" w:rsidRDefault="003E7354" w:rsidP="003E7354">
            <w:pPr>
              <w:pStyle w:val="TAL"/>
              <w:rPr>
                <w:ins w:id="299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BAA78" w14:textId="77777777" w:rsidR="003E7354" w:rsidRPr="00785870" w:rsidRDefault="003E7354" w:rsidP="003E7354">
            <w:pPr>
              <w:pStyle w:val="TAL"/>
              <w:rPr>
                <w:ins w:id="299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76A66" w14:textId="77777777" w:rsidR="003E7354" w:rsidRPr="00785870" w:rsidRDefault="003E7354" w:rsidP="003E7354">
            <w:pPr>
              <w:pStyle w:val="TAL"/>
              <w:rPr>
                <w:ins w:id="2996" w:author="Maheshwari Richa (1INC24)" w:date="2024-04-18T18:06:00Z"/>
              </w:rPr>
            </w:pPr>
          </w:p>
        </w:tc>
      </w:tr>
      <w:tr w:rsidR="003E7354" w:rsidRPr="00785870" w14:paraId="7A0EE541" w14:textId="77777777" w:rsidTr="003E7354">
        <w:trPr>
          <w:ins w:id="299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9CDBD" w14:textId="77777777" w:rsidR="003E7354" w:rsidRPr="00785870" w:rsidRDefault="003E7354" w:rsidP="003E7354">
            <w:pPr>
              <w:pStyle w:val="TAL"/>
              <w:rPr>
                <w:ins w:id="2998" w:author="Maheshwari Richa (1INC24)" w:date="2024-04-18T18:06:00Z"/>
              </w:rPr>
            </w:pPr>
            <w:ins w:id="2999" w:author="Maheshwari Richa (1INC24)" w:date="2024-04-18T18:06: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69EE8" w14:textId="77777777" w:rsidR="003E7354" w:rsidRPr="00785870" w:rsidRDefault="003E7354" w:rsidP="003E7354">
            <w:pPr>
              <w:pStyle w:val="TAL"/>
              <w:rPr>
                <w:ins w:id="3000" w:author="Maheshwari Richa (1INC24)" w:date="2024-04-18T18:06:00Z"/>
                <w:lang w:eastAsia="zh-CN"/>
              </w:rPr>
            </w:pPr>
            <w:ins w:id="3001" w:author="Maheshwari Richa (1INC24)" w:date="2024-04-18T18:06:00Z">
              <w:r w:rsidRPr="00785870">
                <w:rPr>
                  <w:lang w:eastAsia="zh-CN"/>
                </w:rPr>
                <w:t>Cell 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FC8E" w14:textId="77777777" w:rsidR="003E7354" w:rsidRPr="00785870" w:rsidRDefault="003E7354" w:rsidP="003E7354">
            <w:pPr>
              <w:pStyle w:val="TAL"/>
              <w:rPr>
                <w:ins w:id="3002"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79800" w14:textId="77777777" w:rsidR="003E7354" w:rsidRPr="00785870" w:rsidRDefault="003E7354" w:rsidP="003E7354">
            <w:pPr>
              <w:pStyle w:val="TAL"/>
              <w:rPr>
                <w:ins w:id="3003" w:author="Maheshwari Richa (1INC24)" w:date="2024-04-18T18:06:00Z"/>
              </w:rPr>
            </w:pPr>
          </w:p>
        </w:tc>
      </w:tr>
      <w:tr w:rsidR="003E7354" w:rsidRPr="00785870" w14:paraId="632A376B" w14:textId="77777777" w:rsidTr="003E7354">
        <w:trPr>
          <w:ins w:id="300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E3BA" w14:textId="77777777" w:rsidR="003E7354" w:rsidRPr="00785870" w:rsidRDefault="003E7354" w:rsidP="003E7354">
            <w:pPr>
              <w:pStyle w:val="TAL"/>
              <w:rPr>
                <w:ins w:id="3005" w:author="Maheshwari Richa (1INC24)" w:date="2024-04-18T18:06:00Z"/>
                <w:snapToGrid w:val="0"/>
              </w:rPr>
            </w:pPr>
            <w:ins w:id="3006" w:author="Maheshwari Richa (1INC24)" w:date="2024-04-18T18:06: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62CD1" w14:textId="77777777" w:rsidR="003E7354" w:rsidRPr="00785870" w:rsidRDefault="003E7354" w:rsidP="003E7354">
            <w:pPr>
              <w:pStyle w:val="TAL"/>
              <w:rPr>
                <w:ins w:id="3007"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20407" w14:textId="77777777" w:rsidR="003E7354" w:rsidRPr="00785870" w:rsidRDefault="003E7354" w:rsidP="003E7354">
            <w:pPr>
              <w:pStyle w:val="TAL"/>
              <w:rPr>
                <w:ins w:id="3008"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13991" w14:textId="77777777" w:rsidR="003E7354" w:rsidRPr="00785870" w:rsidRDefault="003E7354" w:rsidP="003E7354">
            <w:pPr>
              <w:pStyle w:val="TAL"/>
              <w:rPr>
                <w:ins w:id="3009" w:author="Maheshwari Richa (1INC24)" w:date="2024-04-18T18:06:00Z"/>
              </w:rPr>
            </w:pPr>
          </w:p>
        </w:tc>
      </w:tr>
      <w:tr w:rsidR="003E7354" w:rsidRPr="00785870" w14:paraId="2A64FE68" w14:textId="77777777" w:rsidTr="003E7354">
        <w:trPr>
          <w:ins w:id="3010"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CEDDB" w14:textId="77777777" w:rsidR="003E7354" w:rsidRPr="00785870" w:rsidRDefault="003E7354" w:rsidP="003E7354">
            <w:pPr>
              <w:pStyle w:val="TAL"/>
              <w:rPr>
                <w:ins w:id="3011" w:author="Maheshwari Richa (1INC24)" w:date="2024-04-18T18:06:00Z"/>
                <w:snapToGrid w:val="0"/>
              </w:rPr>
            </w:pPr>
            <w:ins w:id="3012" w:author="Maheshwari Richa (1INC24)" w:date="2024-04-18T18:06: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DD4F5" w14:textId="77777777" w:rsidR="003E7354" w:rsidRPr="00785870" w:rsidRDefault="003E7354" w:rsidP="003E7354">
            <w:pPr>
              <w:pStyle w:val="TAL"/>
              <w:rPr>
                <w:ins w:id="3013"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F9225" w14:textId="77777777" w:rsidR="003E7354" w:rsidRPr="00785870" w:rsidRDefault="003E7354" w:rsidP="003E7354">
            <w:pPr>
              <w:pStyle w:val="TAL"/>
              <w:rPr>
                <w:ins w:id="3014"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78CB" w14:textId="77777777" w:rsidR="003E7354" w:rsidRPr="00785870" w:rsidRDefault="003E7354" w:rsidP="003E7354">
            <w:pPr>
              <w:pStyle w:val="TAL"/>
              <w:rPr>
                <w:ins w:id="3015" w:author="Maheshwari Richa (1INC24)" w:date="2024-04-18T18:06:00Z"/>
              </w:rPr>
            </w:pPr>
          </w:p>
        </w:tc>
      </w:tr>
      <w:tr w:rsidR="003E7354" w:rsidRPr="00785870" w14:paraId="2EA823C9" w14:textId="77777777" w:rsidTr="003E7354">
        <w:trPr>
          <w:ins w:id="301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09C84" w14:textId="77777777" w:rsidR="003E7354" w:rsidRPr="00785870" w:rsidRDefault="003E7354" w:rsidP="003E7354">
            <w:pPr>
              <w:pStyle w:val="TAL"/>
              <w:rPr>
                <w:ins w:id="3017" w:author="Maheshwari Richa (1INC24)" w:date="2024-04-18T18:06:00Z"/>
                <w:snapToGrid w:val="0"/>
              </w:rPr>
            </w:pPr>
            <w:ins w:id="3018" w:author="Maheshwari Richa (1INC24)" w:date="2024-04-18T18:06: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171C3" w14:textId="77777777" w:rsidR="003E7354" w:rsidRPr="00785870" w:rsidRDefault="003E7354" w:rsidP="003E7354">
            <w:pPr>
              <w:pStyle w:val="TAL"/>
              <w:rPr>
                <w:ins w:id="3019"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5F86B" w14:textId="77777777" w:rsidR="003E7354" w:rsidRPr="00785870" w:rsidRDefault="003E7354" w:rsidP="003E7354">
            <w:pPr>
              <w:pStyle w:val="TAL"/>
              <w:rPr>
                <w:ins w:id="302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7EBA7" w14:textId="77777777" w:rsidR="003E7354" w:rsidRPr="00785870" w:rsidRDefault="003E7354" w:rsidP="003E7354">
            <w:pPr>
              <w:pStyle w:val="TAL"/>
              <w:rPr>
                <w:ins w:id="3021" w:author="Maheshwari Richa (1INC24)" w:date="2024-04-18T18:06:00Z"/>
              </w:rPr>
            </w:pPr>
          </w:p>
        </w:tc>
      </w:tr>
      <w:tr w:rsidR="003E7354" w:rsidRPr="00785870" w14:paraId="265184FA" w14:textId="77777777" w:rsidTr="003E7354">
        <w:trPr>
          <w:ins w:id="302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19FC1" w14:textId="77777777" w:rsidR="003E7354" w:rsidRPr="00785870" w:rsidRDefault="003E7354" w:rsidP="003E7354">
            <w:pPr>
              <w:pStyle w:val="TAL"/>
              <w:rPr>
                <w:ins w:id="3023" w:author="Maheshwari Richa (1INC24)" w:date="2024-04-18T18:06:00Z"/>
                <w:snapToGrid w:val="0"/>
              </w:rPr>
            </w:pPr>
            <w:ins w:id="3024" w:author="Maheshwari Richa (1INC24)" w:date="2024-04-18T18:06: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A5866" w14:textId="77777777" w:rsidR="003E7354" w:rsidRPr="00785870" w:rsidRDefault="003E7354" w:rsidP="003E7354">
            <w:pPr>
              <w:pStyle w:val="TAL"/>
              <w:rPr>
                <w:ins w:id="3025"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E1E1D" w14:textId="77777777" w:rsidR="003E7354" w:rsidRPr="00785870" w:rsidRDefault="003E7354" w:rsidP="003E7354">
            <w:pPr>
              <w:pStyle w:val="TAL"/>
              <w:rPr>
                <w:ins w:id="3026"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62F4E" w14:textId="77777777" w:rsidR="003E7354" w:rsidRPr="00785870" w:rsidRDefault="003E7354" w:rsidP="003E7354">
            <w:pPr>
              <w:pStyle w:val="TAL"/>
              <w:rPr>
                <w:ins w:id="3027" w:author="Maheshwari Richa (1INC24)" w:date="2024-04-18T18:06:00Z"/>
              </w:rPr>
            </w:pPr>
          </w:p>
        </w:tc>
      </w:tr>
      <w:tr w:rsidR="003E7354" w:rsidRPr="00785870" w14:paraId="2EE718E3" w14:textId="77777777" w:rsidTr="003E7354">
        <w:trPr>
          <w:ins w:id="3028"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722CB" w14:textId="77777777" w:rsidR="003E7354" w:rsidRPr="00785870" w:rsidRDefault="003E7354" w:rsidP="003E7354">
            <w:pPr>
              <w:pStyle w:val="TAL"/>
              <w:rPr>
                <w:ins w:id="3029" w:author="Maheshwari Richa (1INC24)" w:date="2024-04-18T18:06:00Z"/>
                <w:snapToGrid w:val="0"/>
              </w:rPr>
            </w:pPr>
            <w:ins w:id="3030" w:author="Maheshwari Richa (1INC24)" w:date="2024-04-18T18:06: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9386" w14:textId="77777777" w:rsidR="003E7354" w:rsidRPr="00785870" w:rsidRDefault="003E7354" w:rsidP="003E7354">
            <w:pPr>
              <w:pStyle w:val="TAL"/>
              <w:rPr>
                <w:ins w:id="3031"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43FC" w14:textId="77777777" w:rsidR="003E7354" w:rsidRPr="00785870" w:rsidRDefault="003E7354" w:rsidP="003E7354">
            <w:pPr>
              <w:pStyle w:val="TAL"/>
              <w:rPr>
                <w:ins w:id="3032"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FF40" w14:textId="77777777" w:rsidR="003E7354" w:rsidRPr="00785870" w:rsidRDefault="003E7354" w:rsidP="003E7354">
            <w:pPr>
              <w:pStyle w:val="TAL"/>
              <w:rPr>
                <w:ins w:id="3033" w:author="Maheshwari Richa (1INC24)" w:date="2024-04-18T18:06:00Z"/>
              </w:rPr>
            </w:pPr>
          </w:p>
        </w:tc>
      </w:tr>
      <w:tr w:rsidR="003E7354" w:rsidRPr="00785870" w14:paraId="02839634" w14:textId="77777777" w:rsidTr="003E7354">
        <w:trPr>
          <w:ins w:id="303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27FBF" w14:textId="77777777" w:rsidR="003E7354" w:rsidRPr="00785870" w:rsidRDefault="003E7354" w:rsidP="003E7354">
            <w:pPr>
              <w:pStyle w:val="TAL"/>
              <w:rPr>
                <w:ins w:id="3035" w:author="Maheshwari Richa (1INC24)" w:date="2024-04-18T18:06:00Z"/>
                <w:snapToGrid w:val="0"/>
                <w:lang w:eastAsia="zh-CN"/>
              </w:rPr>
            </w:pPr>
            <w:ins w:id="3036" w:author="Maheshwari Richa (1INC24)" w:date="2024-04-18T18:06: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BC6EF" w14:textId="77777777" w:rsidR="003E7354" w:rsidRPr="00785870" w:rsidRDefault="003E7354" w:rsidP="003E7354">
            <w:pPr>
              <w:pStyle w:val="TAL"/>
              <w:rPr>
                <w:ins w:id="3037" w:author="Maheshwari Richa (1INC24)" w:date="2024-04-18T18:06:00Z"/>
                <w:lang w:eastAsia="zh-CN"/>
              </w:rPr>
            </w:pPr>
            <w:ins w:id="3038" w:author="Maheshwari Richa (1INC24)" w:date="2024-04-18T18:0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BA51A" w14:textId="77777777" w:rsidR="003E7354" w:rsidRPr="00785870" w:rsidRDefault="003E7354" w:rsidP="003E7354">
            <w:pPr>
              <w:pStyle w:val="TAL"/>
              <w:rPr>
                <w:ins w:id="303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9ADF6" w14:textId="77777777" w:rsidR="003E7354" w:rsidRPr="00785870" w:rsidRDefault="003E7354" w:rsidP="003E7354">
            <w:pPr>
              <w:pStyle w:val="TAL"/>
              <w:rPr>
                <w:ins w:id="3040" w:author="Maheshwari Richa (1INC24)" w:date="2024-04-18T18:06:00Z"/>
              </w:rPr>
            </w:pPr>
          </w:p>
        </w:tc>
      </w:tr>
      <w:tr w:rsidR="003E7354" w:rsidRPr="00785870" w14:paraId="18B279C9" w14:textId="77777777" w:rsidTr="003E7354">
        <w:trPr>
          <w:ins w:id="304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60895" w14:textId="77777777" w:rsidR="003E7354" w:rsidRPr="00785870" w:rsidRDefault="003E7354" w:rsidP="003E7354">
            <w:pPr>
              <w:pStyle w:val="TAL"/>
              <w:rPr>
                <w:ins w:id="3042" w:author="Maheshwari Richa (1INC24)" w:date="2024-04-18T18:06:00Z"/>
                <w:snapToGrid w:val="0"/>
              </w:rPr>
            </w:pPr>
            <w:ins w:id="3043"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FEBF" w14:textId="77777777" w:rsidR="003E7354" w:rsidRPr="00785870" w:rsidRDefault="003E7354" w:rsidP="003E7354">
            <w:pPr>
              <w:pStyle w:val="TAL"/>
              <w:rPr>
                <w:ins w:id="304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09BDB" w14:textId="77777777" w:rsidR="003E7354" w:rsidRPr="00785870" w:rsidRDefault="003E7354" w:rsidP="003E7354">
            <w:pPr>
              <w:pStyle w:val="TAL"/>
              <w:rPr>
                <w:ins w:id="304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C6CD" w14:textId="77777777" w:rsidR="003E7354" w:rsidRPr="00785870" w:rsidRDefault="003E7354" w:rsidP="003E7354">
            <w:pPr>
              <w:pStyle w:val="TAL"/>
              <w:rPr>
                <w:ins w:id="3046" w:author="Maheshwari Richa (1INC24)" w:date="2024-04-18T18:06:00Z"/>
              </w:rPr>
            </w:pPr>
          </w:p>
        </w:tc>
      </w:tr>
      <w:tr w:rsidR="003E7354" w:rsidRPr="00785870" w14:paraId="70EDA914" w14:textId="77777777" w:rsidTr="003E7354">
        <w:trPr>
          <w:ins w:id="304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6DDFA" w14:textId="77777777" w:rsidR="003E7354" w:rsidRPr="00785870" w:rsidRDefault="003E7354" w:rsidP="003E7354">
            <w:pPr>
              <w:pStyle w:val="TAL"/>
              <w:rPr>
                <w:ins w:id="3048" w:author="Maheshwari Richa (1INC24)" w:date="2024-04-18T18:06:00Z"/>
              </w:rPr>
            </w:pPr>
            <w:ins w:id="3049"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E7E03" w14:textId="77777777" w:rsidR="003E7354" w:rsidRPr="00785870" w:rsidRDefault="003E7354" w:rsidP="003E7354">
            <w:pPr>
              <w:pStyle w:val="TAL"/>
              <w:rPr>
                <w:ins w:id="305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509CA" w14:textId="77777777" w:rsidR="003E7354" w:rsidRPr="00785870" w:rsidRDefault="003E7354" w:rsidP="003E7354">
            <w:pPr>
              <w:pStyle w:val="TAL"/>
              <w:rPr>
                <w:ins w:id="305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555E9" w14:textId="77777777" w:rsidR="003E7354" w:rsidRPr="00785870" w:rsidRDefault="003E7354" w:rsidP="003E7354">
            <w:pPr>
              <w:pStyle w:val="TAL"/>
              <w:rPr>
                <w:ins w:id="3052" w:author="Maheshwari Richa (1INC24)" w:date="2024-04-18T18:06:00Z"/>
              </w:rPr>
            </w:pPr>
          </w:p>
        </w:tc>
      </w:tr>
      <w:tr w:rsidR="003E7354" w:rsidRPr="00785870" w14:paraId="7EF264B6" w14:textId="77777777" w:rsidTr="003E7354">
        <w:trPr>
          <w:ins w:id="305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C5182" w14:textId="77777777" w:rsidR="003E7354" w:rsidRPr="00785870" w:rsidRDefault="003E7354" w:rsidP="003E7354">
            <w:pPr>
              <w:pStyle w:val="TAL"/>
              <w:rPr>
                <w:ins w:id="3054" w:author="Maheshwari Richa (1INC24)" w:date="2024-04-18T18:06:00Z"/>
                <w:snapToGrid w:val="0"/>
              </w:rPr>
            </w:pPr>
            <w:ins w:id="3055" w:author="Maheshwari Richa (1INC24)" w:date="2024-04-18T18:06: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FE224" w14:textId="77777777" w:rsidR="003E7354" w:rsidRPr="00785870" w:rsidRDefault="003E7354" w:rsidP="003E7354">
            <w:pPr>
              <w:pStyle w:val="TAL"/>
              <w:rPr>
                <w:ins w:id="305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32080" w14:textId="77777777" w:rsidR="003E7354" w:rsidRPr="00785870" w:rsidRDefault="003E7354" w:rsidP="003E7354">
            <w:pPr>
              <w:pStyle w:val="TAL"/>
              <w:rPr>
                <w:ins w:id="305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2826E" w14:textId="77777777" w:rsidR="003E7354" w:rsidRPr="00785870" w:rsidRDefault="003E7354" w:rsidP="003E7354">
            <w:pPr>
              <w:pStyle w:val="TAL"/>
              <w:rPr>
                <w:ins w:id="3058" w:author="Maheshwari Richa (1INC24)" w:date="2024-04-18T18:06:00Z"/>
              </w:rPr>
            </w:pPr>
          </w:p>
        </w:tc>
      </w:tr>
      <w:tr w:rsidR="003E7354" w:rsidRPr="00785870" w14:paraId="3577AACA" w14:textId="77777777" w:rsidTr="003E7354">
        <w:trPr>
          <w:ins w:id="305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EA782" w14:textId="77777777" w:rsidR="003E7354" w:rsidRPr="00785870" w:rsidRDefault="003E7354" w:rsidP="003E7354">
            <w:pPr>
              <w:pStyle w:val="TAL"/>
              <w:rPr>
                <w:ins w:id="3060" w:author="Maheshwari Richa (1INC24)" w:date="2024-04-18T18:06:00Z"/>
                <w:snapToGrid w:val="0"/>
              </w:rPr>
            </w:pPr>
            <w:ins w:id="3061" w:author="Maheshwari Richa (1INC24)" w:date="2024-04-18T18:06: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CF6C7" w14:textId="77777777" w:rsidR="003E7354" w:rsidRPr="00785870" w:rsidRDefault="003E7354" w:rsidP="003E7354">
            <w:pPr>
              <w:pStyle w:val="TAL"/>
              <w:rPr>
                <w:ins w:id="306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3EDE3" w14:textId="77777777" w:rsidR="003E7354" w:rsidRPr="00785870" w:rsidRDefault="003E7354" w:rsidP="003E7354">
            <w:pPr>
              <w:pStyle w:val="TAL"/>
              <w:rPr>
                <w:ins w:id="306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9DCC7" w14:textId="77777777" w:rsidR="003E7354" w:rsidRPr="00785870" w:rsidRDefault="003E7354" w:rsidP="003E7354">
            <w:pPr>
              <w:pStyle w:val="TAL"/>
              <w:rPr>
                <w:ins w:id="3064" w:author="Maheshwari Richa (1INC24)" w:date="2024-04-18T18:06:00Z"/>
              </w:rPr>
            </w:pPr>
          </w:p>
        </w:tc>
      </w:tr>
      <w:tr w:rsidR="003E7354" w:rsidRPr="00785870" w14:paraId="255FD830" w14:textId="77777777" w:rsidTr="003E7354">
        <w:trPr>
          <w:ins w:id="306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E1D2" w14:textId="77777777" w:rsidR="003E7354" w:rsidRPr="00785870" w:rsidRDefault="003E7354" w:rsidP="003E7354">
            <w:pPr>
              <w:pStyle w:val="TAL"/>
              <w:rPr>
                <w:ins w:id="3066" w:author="Maheshwari Richa (1INC24)" w:date="2024-04-18T18:06:00Z"/>
              </w:rPr>
            </w:pPr>
            <w:ins w:id="3067" w:author="Maheshwari Richa (1INC24)" w:date="2024-04-18T18:06: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1859" w14:textId="77777777" w:rsidR="003E7354" w:rsidRPr="00785870" w:rsidRDefault="003E7354" w:rsidP="003E7354">
            <w:pPr>
              <w:pStyle w:val="TAL"/>
              <w:rPr>
                <w:ins w:id="306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DC6C2" w14:textId="77777777" w:rsidR="003E7354" w:rsidRPr="00785870" w:rsidRDefault="003E7354" w:rsidP="003E7354">
            <w:pPr>
              <w:pStyle w:val="TAL"/>
              <w:rPr>
                <w:ins w:id="306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EAB57" w14:textId="77777777" w:rsidR="003E7354" w:rsidRPr="00785870" w:rsidRDefault="003E7354" w:rsidP="003E7354">
            <w:pPr>
              <w:pStyle w:val="TAL"/>
              <w:rPr>
                <w:ins w:id="3070" w:author="Maheshwari Richa (1INC24)" w:date="2024-04-18T18:06:00Z"/>
              </w:rPr>
            </w:pPr>
          </w:p>
        </w:tc>
      </w:tr>
      <w:tr w:rsidR="003E7354" w:rsidRPr="00785870" w14:paraId="43CEE166" w14:textId="77777777" w:rsidTr="003E7354">
        <w:trPr>
          <w:ins w:id="307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57586" w14:textId="77777777" w:rsidR="003E7354" w:rsidRPr="00785870" w:rsidRDefault="003E7354" w:rsidP="003E7354">
            <w:pPr>
              <w:pStyle w:val="TAL"/>
              <w:rPr>
                <w:ins w:id="3072" w:author="Maheshwari Richa (1INC24)" w:date="2024-04-18T18:06:00Z"/>
              </w:rPr>
            </w:pPr>
            <w:ins w:id="3073" w:author="Maheshwari Richa (1INC24)" w:date="2024-04-18T18:06: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9433" w14:textId="77777777" w:rsidR="003E7354" w:rsidRPr="00785870" w:rsidRDefault="003E7354" w:rsidP="003E7354">
            <w:pPr>
              <w:pStyle w:val="TAL"/>
              <w:rPr>
                <w:ins w:id="307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23B8" w14:textId="77777777" w:rsidR="003E7354" w:rsidRPr="00785870" w:rsidRDefault="003E7354" w:rsidP="003E7354">
            <w:pPr>
              <w:pStyle w:val="TAL"/>
              <w:rPr>
                <w:ins w:id="307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B36B8" w14:textId="77777777" w:rsidR="003E7354" w:rsidRPr="00785870" w:rsidRDefault="003E7354" w:rsidP="003E7354">
            <w:pPr>
              <w:pStyle w:val="TAL"/>
              <w:rPr>
                <w:ins w:id="3076" w:author="Maheshwari Richa (1INC24)" w:date="2024-04-18T18:06:00Z"/>
              </w:rPr>
            </w:pPr>
          </w:p>
        </w:tc>
      </w:tr>
      <w:tr w:rsidR="003E7354" w:rsidRPr="00785870" w14:paraId="6A490F38" w14:textId="77777777" w:rsidTr="003E7354">
        <w:trPr>
          <w:ins w:id="307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9D480" w14:textId="77777777" w:rsidR="003E7354" w:rsidRPr="00785870" w:rsidRDefault="003E7354" w:rsidP="003E7354">
            <w:pPr>
              <w:pStyle w:val="TAL"/>
              <w:rPr>
                <w:ins w:id="3078" w:author="Maheshwari Richa (1INC24)" w:date="2024-04-18T18:06:00Z"/>
              </w:rPr>
            </w:pPr>
            <w:ins w:id="3079" w:author="Maheshwari Richa (1INC24)" w:date="2024-04-18T18:06: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A3985" w14:textId="77777777" w:rsidR="003E7354" w:rsidRPr="00785870" w:rsidRDefault="003E7354" w:rsidP="003E7354">
            <w:pPr>
              <w:pStyle w:val="TAL"/>
              <w:rPr>
                <w:ins w:id="308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8971" w14:textId="77777777" w:rsidR="003E7354" w:rsidRPr="00785870" w:rsidRDefault="003E7354" w:rsidP="003E7354">
            <w:pPr>
              <w:pStyle w:val="TAL"/>
              <w:rPr>
                <w:ins w:id="308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A412" w14:textId="77777777" w:rsidR="003E7354" w:rsidRPr="00785870" w:rsidRDefault="003E7354" w:rsidP="003E7354">
            <w:pPr>
              <w:pStyle w:val="TAL"/>
              <w:rPr>
                <w:ins w:id="3082" w:author="Maheshwari Richa (1INC24)" w:date="2024-04-18T18:06:00Z"/>
              </w:rPr>
            </w:pPr>
          </w:p>
        </w:tc>
      </w:tr>
      <w:tr w:rsidR="003E7354" w:rsidRPr="00785870" w14:paraId="564A513B" w14:textId="77777777" w:rsidTr="003E7354">
        <w:trPr>
          <w:ins w:id="308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9B887" w14:textId="77777777" w:rsidR="003E7354" w:rsidRPr="00785870" w:rsidRDefault="003E7354" w:rsidP="003E7354">
            <w:pPr>
              <w:pStyle w:val="TAL"/>
              <w:rPr>
                <w:ins w:id="3084" w:author="Maheshwari Richa (1INC24)" w:date="2024-04-18T18:06:00Z"/>
              </w:rPr>
            </w:pPr>
            <w:ins w:id="3085" w:author="Maheshwari Richa (1INC24)" w:date="2024-04-18T18:06: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DD13" w14:textId="77777777" w:rsidR="003E7354" w:rsidRPr="00785870" w:rsidRDefault="003E7354" w:rsidP="003E7354">
            <w:pPr>
              <w:pStyle w:val="TAL"/>
              <w:rPr>
                <w:ins w:id="308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5E70F" w14:textId="77777777" w:rsidR="003E7354" w:rsidRPr="00785870" w:rsidRDefault="003E7354" w:rsidP="003E7354">
            <w:pPr>
              <w:pStyle w:val="TAL"/>
              <w:rPr>
                <w:ins w:id="308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E1D64" w14:textId="77777777" w:rsidR="003E7354" w:rsidRPr="00785870" w:rsidRDefault="003E7354" w:rsidP="003E7354">
            <w:pPr>
              <w:pStyle w:val="TAL"/>
              <w:rPr>
                <w:ins w:id="3088" w:author="Maheshwari Richa (1INC24)" w:date="2024-04-18T18:06:00Z"/>
              </w:rPr>
            </w:pPr>
          </w:p>
        </w:tc>
      </w:tr>
      <w:tr w:rsidR="003E7354" w:rsidRPr="00785870" w14:paraId="4C4D711B" w14:textId="77777777" w:rsidTr="003E7354">
        <w:trPr>
          <w:ins w:id="308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B1E58" w14:textId="77777777" w:rsidR="003E7354" w:rsidRPr="00785870" w:rsidRDefault="003E7354" w:rsidP="003E7354">
            <w:pPr>
              <w:pStyle w:val="TAL"/>
              <w:rPr>
                <w:ins w:id="3090" w:author="Maheshwari Richa (1INC24)" w:date="2024-04-18T18:06:00Z"/>
              </w:rPr>
            </w:pPr>
            <w:ins w:id="3091" w:author="Maheshwari Richa (1INC24)" w:date="2024-04-18T18:06: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814F9" w14:textId="77777777" w:rsidR="003E7354" w:rsidRPr="00785870" w:rsidRDefault="003E7354" w:rsidP="003E7354">
            <w:pPr>
              <w:pStyle w:val="TAL"/>
              <w:rPr>
                <w:ins w:id="309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969CD" w14:textId="77777777" w:rsidR="003E7354" w:rsidRPr="00785870" w:rsidRDefault="003E7354" w:rsidP="003E7354">
            <w:pPr>
              <w:pStyle w:val="TAL"/>
              <w:rPr>
                <w:ins w:id="309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CB30B" w14:textId="77777777" w:rsidR="003E7354" w:rsidRPr="00785870" w:rsidRDefault="003E7354" w:rsidP="003E7354">
            <w:pPr>
              <w:pStyle w:val="TAL"/>
              <w:rPr>
                <w:ins w:id="3094" w:author="Maheshwari Richa (1INC24)" w:date="2024-04-18T18:06:00Z"/>
              </w:rPr>
            </w:pPr>
          </w:p>
        </w:tc>
      </w:tr>
      <w:tr w:rsidR="003E7354" w:rsidRPr="00785870" w14:paraId="67C32640" w14:textId="77777777" w:rsidTr="003E7354">
        <w:trPr>
          <w:ins w:id="309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8F6EB" w14:textId="77777777" w:rsidR="003E7354" w:rsidRPr="00785870" w:rsidRDefault="003E7354" w:rsidP="003E7354">
            <w:pPr>
              <w:pStyle w:val="TAL"/>
              <w:rPr>
                <w:ins w:id="3096" w:author="Maheshwari Richa (1INC24)" w:date="2024-04-18T18:06:00Z"/>
                <w:snapToGrid w:val="0"/>
              </w:rPr>
            </w:pPr>
            <w:ins w:id="3097"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5749B" w14:textId="77777777" w:rsidR="003E7354" w:rsidRPr="00785870" w:rsidRDefault="003E7354" w:rsidP="003E7354">
            <w:pPr>
              <w:pStyle w:val="TAL"/>
              <w:rPr>
                <w:ins w:id="309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732FA" w14:textId="77777777" w:rsidR="003E7354" w:rsidRPr="00785870" w:rsidRDefault="003E7354" w:rsidP="003E7354">
            <w:pPr>
              <w:pStyle w:val="TAL"/>
              <w:rPr>
                <w:ins w:id="309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B8466" w14:textId="77777777" w:rsidR="003E7354" w:rsidRPr="00785870" w:rsidRDefault="003E7354" w:rsidP="003E7354">
            <w:pPr>
              <w:pStyle w:val="TAL"/>
              <w:rPr>
                <w:ins w:id="3100" w:author="Maheshwari Richa (1INC24)" w:date="2024-04-18T18:06:00Z"/>
              </w:rPr>
            </w:pPr>
          </w:p>
        </w:tc>
      </w:tr>
      <w:tr w:rsidR="003E7354" w:rsidRPr="00785870" w14:paraId="6051E6D4" w14:textId="77777777" w:rsidTr="003E7354">
        <w:trPr>
          <w:ins w:id="310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665A" w14:textId="77777777" w:rsidR="003E7354" w:rsidRPr="00785870" w:rsidRDefault="003E7354" w:rsidP="003E7354">
            <w:pPr>
              <w:pStyle w:val="TAL"/>
              <w:rPr>
                <w:ins w:id="3102" w:author="Maheshwari Richa (1INC24)" w:date="2024-04-18T18:06:00Z"/>
                <w:snapToGrid w:val="0"/>
              </w:rPr>
            </w:pPr>
            <w:ins w:id="3103"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66343" w14:textId="77777777" w:rsidR="003E7354" w:rsidRPr="00785870" w:rsidRDefault="003E7354" w:rsidP="003E7354">
            <w:pPr>
              <w:pStyle w:val="TAL"/>
              <w:rPr>
                <w:ins w:id="310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CFA5" w14:textId="77777777" w:rsidR="003E7354" w:rsidRPr="00785870" w:rsidRDefault="003E7354" w:rsidP="003E7354">
            <w:pPr>
              <w:pStyle w:val="TAL"/>
              <w:rPr>
                <w:ins w:id="310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C994C" w14:textId="77777777" w:rsidR="003E7354" w:rsidRPr="00785870" w:rsidRDefault="003E7354" w:rsidP="003E7354">
            <w:pPr>
              <w:pStyle w:val="TAL"/>
              <w:rPr>
                <w:ins w:id="3106" w:author="Maheshwari Richa (1INC24)" w:date="2024-04-18T18:06:00Z"/>
              </w:rPr>
            </w:pPr>
          </w:p>
        </w:tc>
      </w:tr>
      <w:tr w:rsidR="003E7354" w:rsidRPr="00785870" w14:paraId="49795419" w14:textId="77777777" w:rsidTr="003E7354">
        <w:trPr>
          <w:ins w:id="310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13446" w14:textId="77777777" w:rsidR="003E7354" w:rsidRPr="00785870" w:rsidRDefault="003E7354" w:rsidP="003E7354">
            <w:pPr>
              <w:pStyle w:val="TAL"/>
              <w:rPr>
                <w:ins w:id="3108" w:author="Maheshwari Richa (1INC24)" w:date="2024-04-18T18:06:00Z"/>
              </w:rPr>
            </w:pPr>
            <w:ins w:id="3109" w:author="Maheshwari Richa (1INC24)" w:date="2024-04-18T18:06:00Z">
              <w:r w:rsidRPr="00785870">
                <w:t xml:space="preserve">               </w:t>
              </w:r>
              <w:r w:rsidRPr="00785870">
                <w:rPr>
                  <w:lang w:eastAsia="zh-CN"/>
                </w:rPr>
                <w:t xml:space="preserve">    </w:t>
              </w:r>
              <w:r w:rsidRPr="00785870">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F326D" w14:textId="77777777" w:rsidR="003E7354" w:rsidRPr="00785870" w:rsidRDefault="003E7354" w:rsidP="003E7354">
            <w:pPr>
              <w:pStyle w:val="TAL"/>
              <w:rPr>
                <w:ins w:id="311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E66FF" w14:textId="77777777" w:rsidR="003E7354" w:rsidRPr="00785870" w:rsidRDefault="003E7354" w:rsidP="003E7354">
            <w:pPr>
              <w:pStyle w:val="TAL"/>
              <w:rPr>
                <w:ins w:id="311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237F4" w14:textId="77777777" w:rsidR="003E7354" w:rsidRPr="00785870" w:rsidRDefault="003E7354" w:rsidP="003E7354">
            <w:pPr>
              <w:pStyle w:val="TAL"/>
              <w:rPr>
                <w:ins w:id="3112" w:author="Maheshwari Richa (1INC24)" w:date="2024-04-18T18:06:00Z"/>
              </w:rPr>
            </w:pPr>
          </w:p>
        </w:tc>
      </w:tr>
      <w:tr w:rsidR="003E7354" w:rsidRPr="00785870" w14:paraId="21329995" w14:textId="77777777" w:rsidTr="003E7354">
        <w:trPr>
          <w:ins w:id="311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C0F5C" w14:textId="77777777" w:rsidR="003E7354" w:rsidRPr="00785870" w:rsidRDefault="003E7354" w:rsidP="003E7354">
            <w:pPr>
              <w:pStyle w:val="TAL"/>
              <w:rPr>
                <w:ins w:id="3114" w:author="Maheshwari Richa (1INC24)" w:date="2024-04-18T18:06:00Z"/>
                <w:lang w:eastAsia="zh-CN"/>
              </w:rPr>
            </w:pPr>
            <w:ins w:id="3115" w:author="Maheshwari Richa (1INC24)" w:date="2024-04-18T18:0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612D0" w14:textId="77777777" w:rsidR="003E7354" w:rsidRPr="00785870" w:rsidRDefault="003E7354" w:rsidP="003E7354">
            <w:pPr>
              <w:pStyle w:val="TAL"/>
              <w:rPr>
                <w:ins w:id="311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C9FF7" w14:textId="77777777" w:rsidR="003E7354" w:rsidRPr="00785870" w:rsidRDefault="003E7354" w:rsidP="003E7354">
            <w:pPr>
              <w:pStyle w:val="TAL"/>
              <w:rPr>
                <w:ins w:id="311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17782" w14:textId="77777777" w:rsidR="003E7354" w:rsidRPr="00785870" w:rsidRDefault="003E7354" w:rsidP="003E7354">
            <w:pPr>
              <w:pStyle w:val="TAL"/>
              <w:rPr>
                <w:ins w:id="3118" w:author="Maheshwari Richa (1INC24)" w:date="2024-04-18T18:06:00Z"/>
              </w:rPr>
            </w:pPr>
          </w:p>
        </w:tc>
      </w:tr>
      <w:tr w:rsidR="003E7354" w:rsidRPr="00785870" w14:paraId="624101DC" w14:textId="77777777" w:rsidTr="003E7354">
        <w:trPr>
          <w:ins w:id="311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ABD6D" w14:textId="77777777" w:rsidR="003E7354" w:rsidRPr="00785870" w:rsidRDefault="003E7354" w:rsidP="003E7354">
            <w:pPr>
              <w:pStyle w:val="TAL"/>
              <w:rPr>
                <w:ins w:id="3120" w:author="Maheshwari Richa (1INC24)" w:date="2024-04-18T18:06:00Z"/>
              </w:rPr>
            </w:pPr>
            <w:ins w:id="3121" w:author="Maheshwari Richa (1INC24)" w:date="2024-04-18T18:06:00Z">
              <w:r w:rsidRPr="00785870">
                <w:t xml:space="preserve">               </w:t>
              </w:r>
              <w:r w:rsidRPr="00785870">
                <w:rPr>
                  <w:lang w:eastAsia="zh-CN"/>
                </w:rPr>
                <w:t xml:space="preserve">  </w:t>
              </w:r>
              <w:r w:rsidRPr="00785870">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BF56" w14:textId="77777777" w:rsidR="003E7354" w:rsidRPr="00785870" w:rsidRDefault="003E7354" w:rsidP="003E7354">
            <w:pPr>
              <w:pStyle w:val="TAL"/>
              <w:rPr>
                <w:ins w:id="312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61DAF" w14:textId="77777777" w:rsidR="003E7354" w:rsidRPr="00785870" w:rsidRDefault="003E7354" w:rsidP="003E7354">
            <w:pPr>
              <w:pStyle w:val="TAL"/>
              <w:rPr>
                <w:ins w:id="312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D9B70" w14:textId="77777777" w:rsidR="003E7354" w:rsidRPr="00785870" w:rsidRDefault="003E7354" w:rsidP="003E7354">
            <w:pPr>
              <w:pStyle w:val="TAL"/>
              <w:rPr>
                <w:ins w:id="3124" w:author="Maheshwari Richa (1INC24)" w:date="2024-04-18T18:06:00Z"/>
              </w:rPr>
            </w:pPr>
          </w:p>
        </w:tc>
      </w:tr>
      <w:tr w:rsidR="003E7354" w:rsidRPr="00785870" w14:paraId="235283F6" w14:textId="77777777" w:rsidTr="003E7354">
        <w:trPr>
          <w:ins w:id="312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13D98" w14:textId="77777777" w:rsidR="003E7354" w:rsidRPr="00785870" w:rsidRDefault="003E7354" w:rsidP="003E7354">
            <w:pPr>
              <w:pStyle w:val="TAL"/>
              <w:rPr>
                <w:ins w:id="3126" w:author="Maheshwari Richa (1INC24)" w:date="2024-04-18T18:06:00Z"/>
              </w:rPr>
            </w:pPr>
            <w:ins w:id="3127" w:author="Maheshwari Richa (1INC24)" w:date="2024-04-18T18:06:00Z">
              <w:r w:rsidRPr="00785870">
                <w:t xml:space="preserve">               </w:t>
              </w:r>
              <w:r w:rsidRPr="00785870">
                <w:rPr>
                  <w:lang w:eastAsia="zh-CN"/>
                </w:rPr>
                <w:t xml:space="preserve">  </w:t>
              </w:r>
              <w:r w:rsidRPr="00785870">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E6E8" w14:textId="77777777" w:rsidR="003E7354" w:rsidRPr="00785870" w:rsidRDefault="003E7354" w:rsidP="003E7354">
            <w:pPr>
              <w:pStyle w:val="TAL"/>
              <w:rPr>
                <w:ins w:id="312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B2155" w14:textId="77777777" w:rsidR="003E7354" w:rsidRPr="00785870" w:rsidRDefault="003E7354" w:rsidP="003E7354">
            <w:pPr>
              <w:pStyle w:val="TAL"/>
              <w:rPr>
                <w:ins w:id="312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A858F" w14:textId="77777777" w:rsidR="003E7354" w:rsidRPr="00785870" w:rsidRDefault="003E7354" w:rsidP="003E7354">
            <w:pPr>
              <w:pStyle w:val="TAL"/>
              <w:rPr>
                <w:ins w:id="3130" w:author="Maheshwari Richa (1INC24)" w:date="2024-04-18T18:06:00Z"/>
              </w:rPr>
            </w:pPr>
          </w:p>
        </w:tc>
      </w:tr>
      <w:tr w:rsidR="003E7354" w:rsidRPr="00785870" w14:paraId="3D471806" w14:textId="77777777" w:rsidTr="003E7354">
        <w:trPr>
          <w:ins w:id="313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D3302" w14:textId="77777777" w:rsidR="003E7354" w:rsidRPr="00785870" w:rsidRDefault="003E7354" w:rsidP="003E7354">
            <w:pPr>
              <w:pStyle w:val="TAL"/>
              <w:rPr>
                <w:ins w:id="3132" w:author="Maheshwari Richa (1INC24)" w:date="2024-04-18T18:06:00Z"/>
              </w:rPr>
            </w:pPr>
            <w:ins w:id="3133" w:author="Maheshwari Richa (1INC24)" w:date="2024-04-18T18:06:00Z">
              <w:r w:rsidRPr="00785870">
                <w:t xml:space="preserve">          </w:t>
              </w:r>
              <w:r w:rsidRPr="00785870">
                <w:rPr>
                  <w:lang w:eastAsia="zh-CN"/>
                </w:rPr>
                <w:t xml:space="preserve">  </w:t>
              </w:r>
              <w:r w:rsidRPr="00785870">
                <w:t xml:space="preserve">     </w:t>
              </w:r>
              <w:r w:rsidRPr="00785870">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A7DF" w14:textId="77777777" w:rsidR="003E7354" w:rsidRPr="00785870" w:rsidRDefault="003E7354" w:rsidP="003E7354">
            <w:pPr>
              <w:pStyle w:val="TAL"/>
              <w:rPr>
                <w:ins w:id="313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6EF2D" w14:textId="77777777" w:rsidR="003E7354" w:rsidRPr="00785870" w:rsidRDefault="003E7354" w:rsidP="003E7354">
            <w:pPr>
              <w:pStyle w:val="TAL"/>
              <w:rPr>
                <w:ins w:id="313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27107" w14:textId="77777777" w:rsidR="003E7354" w:rsidRPr="00785870" w:rsidRDefault="003E7354" w:rsidP="003E7354">
            <w:pPr>
              <w:pStyle w:val="TAL"/>
              <w:rPr>
                <w:ins w:id="3136" w:author="Maheshwari Richa (1INC24)" w:date="2024-04-18T18:06:00Z"/>
              </w:rPr>
            </w:pPr>
          </w:p>
        </w:tc>
      </w:tr>
      <w:tr w:rsidR="003E7354" w:rsidRPr="00785870" w14:paraId="2948BFB6" w14:textId="77777777" w:rsidTr="003E7354">
        <w:trPr>
          <w:ins w:id="313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6908" w14:textId="77777777" w:rsidR="003E7354" w:rsidRPr="00785870" w:rsidRDefault="003E7354" w:rsidP="003E7354">
            <w:pPr>
              <w:pStyle w:val="TAL"/>
              <w:rPr>
                <w:ins w:id="3138" w:author="Maheshwari Richa (1INC24)" w:date="2024-04-18T18:06:00Z"/>
              </w:rPr>
            </w:pPr>
            <w:ins w:id="3139" w:author="Maheshwari Richa (1INC24)" w:date="2024-04-18T18:06:00Z">
              <w:r w:rsidRPr="00785870">
                <w:t xml:space="preserve">          </w:t>
              </w:r>
              <w:r w:rsidRPr="00785870">
                <w:rPr>
                  <w:lang w:eastAsia="zh-CN"/>
                </w:rPr>
                <w:t xml:space="preserve">  </w:t>
              </w:r>
              <w:r w:rsidRPr="00785870">
                <w:t xml:space="preserve">     </w:t>
              </w:r>
              <w:r w:rsidRPr="00785870">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7435A" w14:textId="77777777" w:rsidR="003E7354" w:rsidRPr="00785870" w:rsidRDefault="003E7354" w:rsidP="003E7354">
            <w:pPr>
              <w:pStyle w:val="TAL"/>
              <w:rPr>
                <w:ins w:id="314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BFD0" w14:textId="77777777" w:rsidR="003E7354" w:rsidRPr="00785870" w:rsidRDefault="003E7354" w:rsidP="003E7354">
            <w:pPr>
              <w:pStyle w:val="TAL"/>
              <w:rPr>
                <w:ins w:id="314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E92F6" w14:textId="77777777" w:rsidR="003E7354" w:rsidRPr="00785870" w:rsidRDefault="003E7354" w:rsidP="003E7354">
            <w:pPr>
              <w:pStyle w:val="TAL"/>
              <w:rPr>
                <w:ins w:id="3142" w:author="Maheshwari Richa (1INC24)" w:date="2024-04-18T18:06:00Z"/>
              </w:rPr>
            </w:pPr>
          </w:p>
        </w:tc>
      </w:tr>
      <w:tr w:rsidR="003E7354" w:rsidRPr="00785870" w14:paraId="22A28505" w14:textId="77777777" w:rsidTr="003E7354">
        <w:trPr>
          <w:ins w:id="314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F6283" w14:textId="77777777" w:rsidR="003E7354" w:rsidRPr="00785870" w:rsidRDefault="003E7354" w:rsidP="003E7354">
            <w:pPr>
              <w:pStyle w:val="TAL"/>
              <w:rPr>
                <w:ins w:id="3144" w:author="Maheshwari Richa (1INC24)" w:date="2024-04-18T18:06:00Z"/>
              </w:rPr>
            </w:pPr>
            <w:ins w:id="3145" w:author="Maheshwari Richa (1INC24)" w:date="2024-04-18T18:06: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31AAD" w14:textId="77777777" w:rsidR="003E7354" w:rsidRPr="00785870" w:rsidRDefault="003E7354" w:rsidP="003E7354">
            <w:pPr>
              <w:pStyle w:val="TAL"/>
              <w:rPr>
                <w:ins w:id="314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32594" w14:textId="77777777" w:rsidR="003E7354" w:rsidRPr="00785870" w:rsidRDefault="003E7354" w:rsidP="003E7354">
            <w:pPr>
              <w:pStyle w:val="TAL"/>
              <w:rPr>
                <w:ins w:id="314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58A96" w14:textId="77777777" w:rsidR="003E7354" w:rsidRPr="00785870" w:rsidRDefault="003E7354" w:rsidP="003E7354">
            <w:pPr>
              <w:pStyle w:val="TAL"/>
              <w:rPr>
                <w:ins w:id="3148" w:author="Maheshwari Richa (1INC24)" w:date="2024-04-18T18:06:00Z"/>
              </w:rPr>
            </w:pPr>
          </w:p>
        </w:tc>
      </w:tr>
      <w:tr w:rsidR="003E7354" w:rsidRPr="00785870" w14:paraId="2DBB276F" w14:textId="77777777" w:rsidTr="003E7354">
        <w:trPr>
          <w:ins w:id="314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5D334" w14:textId="77777777" w:rsidR="003E7354" w:rsidRPr="00785870" w:rsidRDefault="003E7354" w:rsidP="003E7354">
            <w:pPr>
              <w:pStyle w:val="TAL"/>
              <w:rPr>
                <w:ins w:id="3150" w:author="Maheshwari Richa (1INC24)" w:date="2024-04-18T18:06:00Z"/>
              </w:rPr>
            </w:pPr>
            <w:ins w:id="3151" w:author="Maheshwari Richa (1INC24)" w:date="2024-04-18T18:0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4492E" w14:textId="77777777" w:rsidR="003E7354" w:rsidRPr="00785870" w:rsidRDefault="003E7354" w:rsidP="003E7354">
            <w:pPr>
              <w:pStyle w:val="TAL"/>
              <w:rPr>
                <w:ins w:id="315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5B00" w14:textId="77777777" w:rsidR="003E7354" w:rsidRPr="00785870" w:rsidRDefault="003E7354" w:rsidP="003E7354">
            <w:pPr>
              <w:pStyle w:val="TAL"/>
              <w:rPr>
                <w:ins w:id="315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8016A" w14:textId="77777777" w:rsidR="003E7354" w:rsidRPr="00785870" w:rsidRDefault="003E7354" w:rsidP="003E7354">
            <w:pPr>
              <w:pStyle w:val="TAL"/>
              <w:rPr>
                <w:ins w:id="3154" w:author="Maheshwari Richa (1INC24)" w:date="2024-04-18T18:06:00Z"/>
              </w:rPr>
            </w:pPr>
          </w:p>
        </w:tc>
      </w:tr>
      <w:tr w:rsidR="003E7354" w:rsidRPr="00785870" w14:paraId="070D602B" w14:textId="77777777" w:rsidTr="003E7354">
        <w:trPr>
          <w:ins w:id="315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A4B0" w14:textId="77777777" w:rsidR="003E7354" w:rsidRPr="00785870" w:rsidRDefault="003E7354" w:rsidP="003E7354">
            <w:pPr>
              <w:pStyle w:val="TAL"/>
              <w:rPr>
                <w:ins w:id="3156" w:author="Maheshwari Richa (1INC24)" w:date="2024-04-18T18:06:00Z"/>
              </w:rPr>
            </w:pPr>
            <w:ins w:id="3157" w:author="Maheshwari Richa (1INC24)" w:date="2024-04-18T18:0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EEC34" w14:textId="77777777" w:rsidR="003E7354" w:rsidRPr="00785870" w:rsidRDefault="003E7354" w:rsidP="003E7354">
            <w:pPr>
              <w:pStyle w:val="TAL"/>
              <w:rPr>
                <w:ins w:id="315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82888" w14:textId="77777777" w:rsidR="003E7354" w:rsidRPr="00785870" w:rsidRDefault="003E7354" w:rsidP="003E7354">
            <w:pPr>
              <w:pStyle w:val="TAL"/>
              <w:rPr>
                <w:ins w:id="315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7D89A" w14:textId="77777777" w:rsidR="003E7354" w:rsidRPr="00785870" w:rsidRDefault="003E7354" w:rsidP="003E7354">
            <w:pPr>
              <w:pStyle w:val="TAL"/>
              <w:rPr>
                <w:ins w:id="3160" w:author="Maheshwari Richa (1INC24)" w:date="2024-04-18T18:06:00Z"/>
              </w:rPr>
            </w:pPr>
          </w:p>
        </w:tc>
      </w:tr>
      <w:tr w:rsidR="003E7354" w:rsidRPr="00785870" w14:paraId="3D2B321B" w14:textId="77777777" w:rsidTr="003E7354">
        <w:trPr>
          <w:ins w:id="316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F0B65" w14:textId="77777777" w:rsidR="003E7354" w:rsidRPr="00785870" w:rsidRDefault="003E7354" w:rsidP="003E7354">
            <w:pPr>
              <w:pStyle w:val="TAL"/>
              <w:rPr>
                <w:ins w:id="3162" w:author="Maheshwari Richa (1INC24)" w:date="2024-04-18T18:06:00Z"/>
              </w:rPr>
            </w:pPr>
            <w:ins w:id="3163" w:author="Maheshwari Richa (1INC24)" w:date="2024-04-18T18:0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4D6E4" w14:textId="77777777" w:rsidR="003E7354" w:rsidRPr="00785870" w:rsidRDefault="003E7354" w:rsidP="003E7354">
            <w:pPr>
              <w:pStyle w:val="TAL"/>
              <w:rPr>
                <w:ins w:id="316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4C151" w14:textId="77777777" w:rsidR="003E7354" w:rsidRPr="00785870" w:rsidRDefault="003E7354" w:rsidP="003E7354">
            <w:pPr>
              <w:pStyle w:val="TAL"/>
              <w:rPr>
                <w:ins w:id="316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92E1F" w14:textId="77777777" w:rsidR="003E7354" w:rsidRPr="00785870" w:rsidRDefault="003E7354" w:rsidP="003E7354">
            <w:pPr>
              <w:pStyle w:val="TAL"/>
              <w:rPr>
                <w:ins w:id="3166" w:author="Maheshwari Richa (1INC24)" w:date="2024-04-18T18:06:00Z"/>
              </w:rPr>
            </w:pPr>
          </w:p>
        </w:tc>
      </w:tr>
      <w:tr w:rsidR="003E7354" w:rsidRPr="00785870" w14:paraId="1B0CC1D2" w14:textId="77777777" w:rsidTr="003E7354">
        <w:trPr>
          <w:ins w:id="316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DFD4A" w14:textId="77777777" w:rsidR="003E7354" w:rsidRPr="00785870" w:rsidRDefault="003E7354" w:rsidP="003E7354">
            <w:pPr>
              <w:pStyle w:val="TAL"/>
              <w:rPr>
                <w:ins w:id="3168" w:author="Maheshwari Richa (1INC24)" w:date="2024-04-18T18:06:00Z"/>
              </w:rPr>
            </w:pPr>
            <w:ins w:id="3169" w:author="Maheshwari Richa (1INC24)" w:date="2024-04-18T18:0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AE4AA" w14:textId="77777777" w:rsidR="003E7354" w:rsidRPr="00785870" w:rsidRDefault="003E7354" w:rsidP="003E7354">
            <w:pPr>
              <w:pStyle w:val="TAL"/>
              <w:rPr>
                <w:ins w:id="317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30CFF" w14:textId="77777777" w:rsidR="003E7354" w:rsidRPr="00785870" w:rsidRDefault="003E7354" w:rsidP="003E7354">
            <w:pPr>
              <w:pStyle w:val="TAL"/>
              <w:rPr>
                <w:ins w:id="317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6782B" w14:textId="77777777" w:rsidR="003E7354" w:rsidRPr="00785870" w:rsidRDefault="003E7354" w:rsidP="003E7354">
            <w:pPr>
              <w:pStyle w:val="TAL"/>
              <w:rPr>
                <w:ins w:id="3172" w:author="Maheshwari Richa (1INC24)" w:date="2024-04-18T18:06:00Z"/>
              </w:rPr>
            </w:pPr>
          </w:p>
        </w:tc>
      </w:tr>
      <w:tr w:rsidR="003E7354" w:rsidRPr="00785870" w14:paraId="742DD841" w14:textId="77777777" w:rsidTr="003E7354">
        <w:trPr>
          <w:ins w:id="317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4519B" w14:textId="77777777" w:rsidR="003E7354" w:rsidRPr="00785870" w:rsidRDefault="003E7354" w:rsidP="003E7354">
            <w:pPr>
              <w:pStyle w:val="TAL"/>
              <w:rPr>
                <w:ins w:id="3174" w:author="Maheshwari Richa (1INC24)" w:date="2024-04-18T18:06:00Z"/>
              </w:rPr>
            </w:pPr>
            <w:ins w:id="3175" w:author="Maheshwari Richa (1INC24)" w:date="2024-04-18T18:06: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B899E" w14:textId="77777777" w:rsidR="003E7354" w:rsidRPr="00785870" w:rsidRDefault="003E7354" w:rsidP="003E7354">
            <w:pPr>
              <w:pStyle w:val="TAL"/>
              <w:rPr>
                <w:ins w:id="317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B31DD" w14:textId="77777777" w:rsidR="003E7354" w:rsidRPr="00785870" w:rsidRDefault="003E7354" w:rsidP="003E7354">
            <w:pPr>
              <w:pStyle w:val="TAL"/>
              <w:rPr>
                <w:ins w:id="317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BF5A" w14:textId="77777777" w:rsidR="003E7354" w:rsidRPr="00785870" w:rsidRDefault="003E7354" w:rsidP="003E7354">
            <w:pPr>
              <w:pStyle w:val="TAL"/>
              <w:rPr>
                <w:ins w:id="3178" w:author="Maheshwari Richa (1INC24)" w:date="2024-04-18T18:06:00Z"/>
              </w:rPr>
            </w:pPr>
          </w:p>
        </w:tc>
      </w:tr>
    </w:tbl>
    <w:p w14:paraId="1DCE197F" w14:textId="77777777" w:rsidR="003E7354" w:rsidRPr="00785870" w:rsidRDefault="003E7354" w:rsidP="003E7354">
      <w:pPr>
        <w:rPr>
          <w:ins w:id="3179" w:author="Maheshwari Richa (1INC24)" w:date="2024-04-18T18:06:00Z"/>
          <w:lang w:eastAsia="zh-CN"/>
        </w:rPr>
      </w:pPr>
    </w:p>
    <w:p w14:paraId="06B4D590" w14:textId="701CA485" w:rsidR="003E7354" w:rsidRPr="00785870" w:rsidRDefault="007D14F6" w:rsidP="003E7354">
      <w:pPr>
        <w:pStyle w:val="Heading4"/>
        <w:rPr>
          <w:ins w:id="3180" w:author="Maheshwari Richa (1INC24)" w:date="2024-04-18T18:06:00Z"/>
          <w:lang w:eastAsia="zh-CN"/>
        </w:rPr>
      </w:pPr>
      <w:ins w:id="3181" w:author="Maheshwari Richa (1INC24)" w:date="2024-04-19T10:17:00Z">
        <w:r>
          <w:rPr>
            <w:lang w:eastAsia="zh-CN"/>
          </w:rPr>
          <w:t>14.2.6</w:t>
        </w:r>
      </w:ins>
      <w:ins w:id="3182" w:author="Maheshwari Richa (1INC24)" w:date="2024-04-18T18:06:00Z">
        <w:r w:rsidR="003E7354" w:rsidRPr="00785870">
          <w:rPr>
            <w:lang w:eastAsia="zh-CN"/>
          </w:rPr>
          <w:t>.</w:t>
        </w:r>
        <w:r w:rsidR="003E7354" w:rsidRPr="00785870">
          <w:t>5</w:t>
        </w:r>
        <w:r w:rsidR="003E7354" w:rsidRPr="00785870">
          <w:tab/>
          <w:t>Test requirement</w:t>
        </w:r>
      </w:ins>
    </w:p>
    <w:p w14:paraId="6271A02B" w14:textId="11C4871D" w:rsidR="003E7354" w:rsidRPr="00785870" w:rsidRDefault="003E7354" w:rsidP="003E7354">
      <w:pPr>
        <w:rPr>
          <w:ins w:id="3183" w:author="Maheshwari Richa (1INC24)" w:date="2024-04-18T18:06:00Z"/>
          <w:lang w:eastAsia="zh-CN"/>
        </w:rPr>
      </w:pPr>
      <w:bookmarkStart w:id="3184" w:name="_Hlk165564755"/>
      <w:ins w:id="3185" w:author="Maheshwari Richa (1INC24)" w:date="2024-04-18T18:06:00Z">
        <w:r w:rsidRPr="00785870">
          <w:t xml:space="preserve">Table </w:t>
        </w:r>
      </w:ins>
      <w:ins w:id="3186" w:author="Maheshwari Richa (1INC24)" w:date="2024-04-19T10:17:00Z">
        <w:r w:rsidR="007D14F6">
          <w:rPr>
            <w:lang w:eastAsia="zh-CN"/>
          </w:rPr>
          <w:t>14.2.6</w:t>
        </w:r>
      </w:ins>
      <w:ins w:id="3187" w:author="Maheshwari Richa (1INC24)" w:date="2024-04-18T18:06:00Z">
        <w:r w:rsidRPr="00785870">
          <w:rPr>
            <w:lang w:eastAsia="zh-CN"/>
          </w:rPr>
          <w:t>.5</w:t>
        </w:r>
        <w:r w:rsidRPr="00785870">
          <w:t>-</w:t>
        </w:r>
        <w:r w:rsidRPr="00785870">
          <w:rPr>
            <w:lang w:eastAsia="zh-CN"/>
          </w:rPr>
          <w:t xml:space="preserve">1, Table </w:t>
        </w:r>
      </w:ins>
      <w:ins w:id="3188" w:author="Maheshwari Richa (1INC24)" w:date="2024-04-19T10:17:00Z">
        <w:r w:rsidR="007D14F6">
          <w:rPr>
            <w:lang w:eastAsia="zh-CN"/>
          </w:rPr>
          <w:t>14.2.6</w:t>
        </w:r>
      </w:ins>
      <w:ins w:id="3189" w:author="Maheshwari Richa (1INC24)" w:date="2024-04-18T18:06:00Z">
        <w:r w:rsidRPr="00785870">
          <w:rPr>
            <w:lang w:eastAsia="zh-CN"/>
          </w:rPr>
          <w:t>.5</w:t>
        </w:r>
        <w:r w:rsidRPr="00785870">
          <w:t>-</w:t>
        </w:r>
        <w:r w:rsidRPr="00785870">
          <w:rPr>
            <w:lang w:eastAsia="zh-CN"/>
          </w:rPr>
          <w:t>2</w:t>
        </w:r>
        <w:r w:rsidRPr="00785870">
          <w:t xml:space="preserve"> and </w:t>
        </w:r>
        <w:r w:rsidRPr="00785870">
          <w:rPr>
            <w:lang w:eastAsia="zh-CN"/>
          </w:rPr>
          <w:t xml:space="preserve">Table </w:t>
        </w:r>
      </w:ins>
      <w:ins w:id="3190" w:author="Maheshwari Richa (1INC24)" w:date="2024-04-19T10:17:00Z">
        <w:r w:rsidR="007D14F6">
          <w:rPr>
            <w:lang w:eastAsia="zh-CN"/>
          </w:rPr>
          <w:t>14.2.6</w:t>
        </w:r>
      </w:ins>
      <w:ins w:id="3191" w:author="Maheshwari Richa (1INC24)" w:date="2024-04-18T18:06:00Z">
        <w:r w:rsidRPr="00785870">
          <w:rPr>
            <w:lang w:eastAsia="zh-CN"/>
          </w:rPr>
          <w:t>.5</w:t>
        </w:r>
        <w:r w:rsidRPr="00785870">
          <w:t>-</w:t>
        </w:r>
        <w:r w:rsidRPr="00785870">
          <w:rPr>
            <w:lang w:eastAsia="zh-CN"/>
          </w:rPr>
          <w:t>3</w:t>
        </w:r>
        <w:r w:rsidRPr="00785870">
          <w:t xml:space="preserve"> define the primary level settings including test tolerances for the test.</w:t>
        </w:r>
      </w:ins>
    </w:p>
    <w:bookmarkEnd w:id="3184"/>
    <w:p w14:paraId="3C1A8DED" w14:textId="3F01FD1A" w:rsidR="003E7354" w:rsidRPr="00785870" w:rsidRDefault="003E7354" w:rsidP="003E7354">
      <w:pPr>
        <w:pStyle w:val="TH"/>
        <w:rPr>
          <w:ins w:id="3192" w:author="Maheshwari Richa (1INC24)" w:date="2024-04-18T18:06:00Z"/>
        </w:rPr>
      </w:pPr>
      <w:ins w:id="3193" w:author="Maheshwari Richa (1INC24)" w:date="2024-04-18T18:06:00Z">
        <w:r w:rsidRPr="00785870">
          <w:t xml:space="preserve">Table </w:t>
        </w:r>
      </w:ins>
      <w:ins w:id="3194" w:author="Maheshwari Richa (1INC24)" w:date="2024-04-19T10:17:00Z">
        <w:r w:rsidR="007D14F6">
          <w:rPr>
            <w:lang w:eastAsia="zh-CN"/>
          </w:rPr>
          <w:t>14.2.6</w:t>
        </w:r>
      </w:ins>
      <w:ins w:id="3195" w:author="Maheshwari Richa (1INC24)" w:date="2024-04-18T18:06:00Z">
        <w:r w:rsidRPr="00785870">
          <w:rPr>
            <w:lang w:eastAsia="zh-CN"/>
          </w:rPr>
          <w:t>.5</w:t>
        </w:r>
        <w:r w:rsidRPr="00785870">
          <w:t>-</w:t>
        </w:r>
        <w:r w:rsidRPr="00785870">
          <w:rPr>
            <w:lang w:eastAsia="zh-CN"/>
          </w:rPr>
          <w:t>1</w:t>
        </w:r>
        <w:r w:rsidRPr="00785870">
          <w:t xml:space="preserve">: General test parameters for RSTD measurement reporting </w:t>
        </w:r>
        <w:proofErr w:type="gramStart"/>
        <w:r w:rsidRPr="00785870">
          <w:t>delay</w:t>
        </w:r>
        <w:proofErr w:type="gramEnd"/>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9"/>
        <w:gridCol w:w="851"/>
        <w:gridCol w:w="2618"/>
        <w:gridCol w:w="2894"/>
      </w:tblGrid>
      <w:tr w:rsidR="00261744" w:rsidRPr="004E73C8" w14:paraId="2D0A3C2C" w14:textId="77777777" w:rsidTr="0064705C">
        <w:trPr>
          <w:cantSplit/>
          <w:ins w:id="3196"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32E40FCC" w14:textId="77777777" w:rsidR="00261744" w:rsidRPr="004E73C8" w:rsidRDefault="00261744" w:rsidP="0064705C">
            <w:pPr>
              <w:keepNext/>
              <w:keepLines/>
              <w:spacing w:after="0"/>
              <w:jc w:val="center"/>
              <w:rPr>
                <w:ins w:id="3197" w:author="Maheshwari Richa (1INC24)" w:date="2024-04-19T18:04:00Z"/>
                <w:rFonts w:ascii="Arial" w:hAnsi="Arial" w:cs="Arial"/>
                <w:b/>
                <w:sz w:val="18"/>
              </w:rPr>
            </w:pPr>
            <w:ins w:id="3198" w:author="Maheshwari Richa (1INC24)" w:date="2024-04-19T18:04:00Z">
              <w:r w:rsidRPr="004E73C8">
                <w:rPr>
                  <w:rFonts w:ascii="Arial" w:hAnsi="Arial" w:cs="Arial"/>
                  <w:b/>
                  <w:sz w:val="18"/>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723ED834" w14:textId="77777777" w:rsidR="00261744" w:rsidRPr="004E73C8" w:rsidRDefault="00261744" w:rsidP="0064705C">
            <w:pPr>
              <w:keepNext/>
              <w:keepLines/>
              <w:spacing w:after="0"/>
              <w:jc w:val="center"/>
              <w:rPr>
                <w:ins w:id="3199" w:author="Maheshwari Richa (1INC24)" w:date="2024-04-19T18:04:00Z"/>
                <w:rFonts w:ascii="Arial" w:hAnsi="Arial" w:cs="Arial"/>
                <w:b/>
                <w:sz w:val="18"/>
              </w:rPr>
            </w:pPr>
            <w:ins w:id="3200" w:author="Maheshwari Richa (1INC24)" w:date="2024-04-19T18:04:00Z">
              <w:r w:rsidRPr="004E73C8">
                <w:rPr>
                  <w:rFonts w:ascii="Arial" w:hAnsi="Arial" w:cs="Arial"/>
                  <w:b/>
                  <w:sz w:val="18"/>
                </w:rPr>
                <w:t>Unit</w:t>
              </w:r>
            </w:ins>
          </w:p>
        </w:tc>
        <w:tc>
          <w:tcPr>
            <w:tcW w:w="2618" w:type="dxa"/>
            <w:tcBorders>
              <w:top w:val="single" w:sz="4" w:space="0" w:color="auto"/>
              <w:left w:val="single" w:sz="4" w:space="0" w:color="auto"/>
              <w:bottom w:val="single" w:sz="4" w:space="0" w:color="auto"/>
              <w:right w:val="single" w:sz="4" w:space="0" w:color="auto"/>
            </w:tcBorders>
            <w:hideMark/>
          </w:tcPr>
          <w:p w14:paraId="6FF92D96" w14:textId="77777777" w:rsidR="00261744" w:rsidRPr="004E73C8" w:rsidRDefault="00261744" w:rsidP="0064705C">
            <w:pPr>
              <w:keepNext/>
              <w:keepLines/>
              <w:spacing w:after="0"/>
              <w:jc w:val="center"/>
              <w:rPr>
                <w:ins w:id="3201" w:author="Maheshwari Richa (1INC24)" w:date="2024-04-19T18:04:00Z"/>
                <w:rFonts w:ascii="Arial" w:hAnsi="Arial" w:cs="Arial"/>
                <w:b/>
                <w:sz w:val="18"/>
              </w:rPr>
            </w:pPr>
            <w:ins w:id="3202" w:author="Maheshwari Richa (1INC24)" w:date="2024-04-19T18:04:00Z">
              <w:r w:rsidRPr="004E73C8">
                <w:rPr>
                  <w:rFonts w:ascii="Arial" w:hAnsi="Arial" w:cs="Arial"/>
                  <w:b/>
                  <w:sz w:val="18"/>
                </w:rPr>
                <w:t>Value</w:t>
              </w:r>
            </w:ins>
          </w:p>
        </w:tc>
        <w:tc>
          <w:tcPr>
            <w:tcW w:w="2894" w:type="dxa"/>
            <w:tcBorders>
              <w:top w:val="single" w:sz="4" w:space="0" w:color="auto"/>
              <w:left w:val="single" w:sz="4" w:space="0" w:color="auto"/>
              <w:bottom w:val="single" w:sz="4" w:space="0" w:color="auto"/>
              <w:right w:val="single" w:sz="4" w:space="0" w:color="auto"/>
            </w:tcBorders>
            <w:hideMark/>
          </w:tcPr>
          <w:p w14:paraId="4556C682" w14:textId="77777777" w:rsidR="00261744" w:rsidRPr="004E73C8" w:rsidRDefault="00261744" w:rsidP="0064705C">
            <w:pPr>
              <w:keepNext/>
              <w:keepLines/>
              <w:spacing w:after="0"/>
              <w:jc w:val="center"/>
              <w:rPr>
                <w:ins w:id="3203" w:author="Maheshwari Richa (1INC24)" w:date="2024-04-19T18:04:00Z"/>
                <w:rFonts w:ascii="Arial" w:hAnsi="Arial" w:cs="Arial"/>
                <w:b/>
                <w:sz w:val="18"/>
              </w:rPr>
            </w:pPr>
            <w:ins w:id="3204" w:author="Maheshwari Richa (1INC24)" w:date="2024-04-19T18:04:00Z">
              <w:r w:rsidRPr="004E73C8">
                <w:rPr>
                  <w:rFonts w:ascii="Arial" w:hAnsi="Arial" w:cs="Arial"/>
                  <w:b/>
                  <w:sz w:val="18"/>
                </w:rPr>
                <w:t>Comment</w:t>
              </w:r>
            </w:ins>
          </w:p>
        </w:tc>
      </w:tr>
      <w:tr w:rsidR="00261744" w:rsidRPr="004E73C8" w14:paraId="6930E63D" w14:textId="77777777" w:rsidTr="0064705C">
        <w:trPr>
          <w:cantSplit/>
          <w:ins w:id="3205"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7CB340BE" w14:textId="77777777" w:rsidR="00261744" w:rsidRPr="004E73C8" w:rsidRDefault="00261744" w:rsidP="0064705C">
            <w:pPr>
              <w:keepNext/>
              <w:keepLines/>
              <w:spacing w:after="0"/>
              <w:jc w:val="center"/>
              <w:rPr>
                <w:ins w:id="3206" w:author="Maheshwari Richa (1INC24)" w:date="2024-04-19T18:04:00Z"/>
                <w:rFonts w:ascii="Arial" w:hAnsi="Arial" w:cs="Arial"/>
                <w:sz w:val="18"/>
              </w:rPr>
            </w:pPr>
            <w:ins w:id="3207" w:author="Maheshwari Richa (1INC24)" w:date="2024-04-19T18:04:00Z">
              <w:r w:rsidRPr="004E73C8">
                <w:rPr>
                  <w:rFonts w:ascii="Arial" w:hAnsi="Arial" w:cs="Arial"/>
                  <w:sz w:val="18"/>
                </w:rPr>
                <w:t>Reference cell</w:t>
              </w:r>
            </w:ins>
          </w:p>
        </w:tc>
        <w:tc>
          <w:tcPr>
            <w:tcW w:w="851" w:type="dxa"/>
            <w:tcBorders>
              <w:top w:val="single" w:sz="4" w:space="0" w:color="auto"/>
              <w:left w:val="single" w:sz="4" w:space="0" w:color="auto"/>
              <w:bottom w:val="single" w:sz="4" w:space="0" w:color="auto"/>
              <w:right w:val="single" w:sz="4" w:space="0" w:color="auto"/>
            </w:tcBorders>
          </w:tcPr>
          <w:p w14:paraId="03C7B449" w14:textId="77777777" w:rsidR="00261744" w:rsidRPr="004E73C8" w:rsidRDefault="00261744" w:rsidP="0064705C">
            <w:pPr>
              <w:keepNext/>
              <w:keepLines/>
              <w:spacing w:after="0"/>
              <w:jc w:val="center"/>
              <w:rPr>
                <w:ins w:id="3208"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1F5C005B" w14:textId="77777777" w:rsidR="00261744" w:rsidRPr="004E73C8" w:rsidRDefault="00261744" w:rsidP="0064705C">
            <w:pPr>
              <w:keepNext/>
              <w:keepLines/>
              <w:spacing w:after="0"/>
              <w:jc w:val="center"/>
              <w:rPr>
                <w:ins w:id="3209" w:author="Maheshwari Richa (1INC24)" w:date="2024-04-19T18:04:00Z"/>
                <w:rFonts w:ascii="Arial" w:hAnsi="Arial" w:cs="Arial"/>
                <w:sz w:val="18"/>
              </w:rPr>
            </w:pPr>
            <w:ins w:id="3210" w:author="Maheshwari Richa (1INC24)" w:date="2024-04-19T18:04:00Z">
              <w:r w:rsidRPr="004E73C8">
                <w:rPr>
                  <w:rFonts w:ascii="Arial" w:hAnsi="Arial" w:cs="Arial"/>
                  <w:sz w:val="18"/>
                </w:rPr>
                <w:t>Cell 1</w:t>
              </w:r>
            </w:ins>
          </w:p>
        </w:tc>
        <w:tc>
          <w:tcPr>
            <w:tcW w:w="2894" w:type="dxa"/>
            <w:tcBorders>
              <w:top w:val="single" w:sz="4" w:space="0" w:color="auto"/>
              <w:left w:val="single" w:sz="4" w:space="0" w:color="auto"/>
              <w:bottom w:val="single" w:sz="4" w:space="0" w:color="auto"/>
              <w:right w:val="single" w:sz="4" w:space="0" w:color="auto"/>
            </w:tcBorders>
            <w:hideMark/>
          </w:tcPr>
          <w:p w14:paraId="27866080" w14:textId="77777777" w:rsidR="00261744" w:rsidRPr="004E73C8" w:rsidRDefault="00261744" w:rsidP="0064705C">
            <w:pPr>
              <w:keepNext/>
              <w:keepLines/>
              <w:spacing w:after="0"/>
              <w:jc w:val="center"/>
              <w:rPr>
                <w:ins w:id="3211" w:author="Maheshwari Richa (1INC24)" w:date="2024-04-19T18:04:00Z"/>
                <w:rFonts w:ascii="Arial" w:hAnsi="Arial" w:cs="Arial"/>
                <w:sz w:val="18"/>
              </w:rPr>
            </w:pPr>
            <w:ins w:id="3212" w:author="Maheshwari Richa (1INC24)" w:date="2024-04-19T18:04:00Z">
              <w:r w:rsidRPr="004E73C8">
                <w:rPr>
                  <w:rFonts w:ascii="Arial" w:hAnsi="Arial" w:cs="Arial"/>
                  <w:sz w:val="18"/>
                </w:rPr>
                <w:t xml:space="preserve">Reference cell is the cell in the DL-TDOA assistance data with respect to which the RSTD measurement is defined, as </w:t>
              </w:r>
              <w:r w:rsidRPr="004E73C8">
                <w:rPr>
                  <w:rFonts w:ascii="Arial" w:hAnsi="Arial" w:cs="Arial"/>
                  <w:sz w:val="18"/>
                </w:rPr>
                <w:lastRenderedPageBreak/>
                <w:t>specified in TS 38.215 [4] and TS 37.355</w:t>
              </w:r>
              <w:r w:rsidRPr="004E73C8">
                <w:rPr>
                  <w:rFonts w:ascii="Arial" w:hAnsi="Arial"/>
                  <w:sz w:val="18"/>
                </w:rPr>
                <w:t> </w:t>
              </w:r>
              <w:r w:rsidRPr="004E73C8">
                <w:rPr>
                  <w:rFonts w:ascii="Arial" w:hAnsi="Arial" w:cs="Arial"/>
                  <w:sz w:val="18"/>
                </w:rPr>
                <w:t xml:space="preserve">[34]. The reference cell is the </w:t>
              </w:r>
              <w:proofErr w:type="spellStart"/>
              <w:r w:rsidRPr="004E73C8">
                <w:rPr>
                  <w:rFonts w:ascii="Arial" w:hAnsi="Arial" w:cs="Arial"/>
                  <w:sz w:val="18"/>
                </w:rPr>
                <w:t>PCell</w:t>
              </w:r>
              <w:proofErr w:type="spellEnd"/>
              <w:r w:rsidRPr="004E73C8">
                <w:rPr>
                  <w:rFonts w:ascii="Arial" w:hAnsi="Arial" w:cs="Arial"/>
                  <w:sz w:val="18"/>
                </w:rPr>
                <w:t xml:space="preserve"> in this test case.</w:t>
              </w:r>
            </w:ins>
          </w:p>
        </w:tc>
      </w:tr>
      <w:tr w:rsidR="00261744" w:rsidRPr="004E73C8" w14:paraId="4135A02B" w14:textId="77777777" w:rsidTr="0064705C">
        <w:trPr>
          <w:cantSplit/>
          <w:ins w:id="3213"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13FDA6E7" w14:textId="77777777" w:rsidR="00261744" w:rsidRPr="004E73C8" w:rsidRDefault="00261744" w:rsidP="0064705C">
            <w:pPr>
              <w:keepNext/>
              <w:keepLines/>
              <w:spacing w:after="0"/>
              <w:jc w:val="center"/>
              <w:rPr>
                <w:ins w:id="3214" w:author="Maheshwari Richa (1INC24)" w:date="2024-04-19T18:04:00Z"/>
                <w:rFonts w:ascii="Arial" w:hAnsi="Arial" w:cs="Arial"/>
                <w:sz w:val="18"/>
              </w:rPr>
            </w:pPr>
            <w:proofErr w:type="spellStart"/>
            <w:ins w:id="3215" w:author="Maheshwari Richa (1INC24)" w:date="2024-04-19T18:04:00Z">
              <w:r w:rsidRPr="004E73C8">
                <w:rPr>
                  <w:rFonts w:ascii="Arial" w:hAnsi="Arial" w:cs="Arial"/>
                  <w:sz w:val="18"/>
                </w:rPr>
                <w:lastRenderedPageBreak/>
                <w:t>Neighbor</w:t>
              </w:r>
              <w:proofErr w:type="spellEnd"/>
              <w:r w:rsidRPr="004E73C8">
                <w:rPr>
                  <w:rFonts w:ascii="Arial" w:hAnsi="Arial" w:cs="Arial"/>
                  <w:sz w:val="18"/>
                </w:rPr>
                <w:t xml:space="preserve"> cells</w:t>
              </w:r>
            </w:ins>
          </w:p>
        </w:tc>
        <w:tc>
          <w:tcPr>
            <w:tcW w:w="851" w:type="dxa"/>
            <w:tcBorders>
              <w:top w:val="single" w:sz="4" w:space="0" w:color="auto"/>
              <w:left w:val="single" w:sz="4" w:space="0" w:color="auto"/>
              <w:bottom w:val="single" w:sz="4" w:space="0" w:color="auto"/>
              <w:right w:val="single" w:sz="4" w:space="0" w:color="auto"/>
            </w:tcBorders>
          </w:tcPr>
          <w:p w14:paraId="04F89F3F" w14:textId="77777777" w:rsidR="00261744" w:rsidRPr="004E73C8" w:rsidRDefault="00261744" w:rsidP="0064705C">
            <w:pPr>
              <w:keepNext/>
              <w:keepLines/>
              <w:spacing w:after="0"/>
              <w:jc w:val="center"/>
              <w:rPr>
                <w:ins w:id="3216"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5101F79F" w14:textId="77777777" w:rsidR="00261744" w:rsidRPr="004E73C8" w:rsidRDefault="00261744" w:rsidP="0064705C">
            <w:pPr>
              <w:keepNext/>
              <w:keepLines/>
              <w:spacing w:after="0"/>
              <w:jc w:val="center"/>
              <w:rPr>
                <w:ins w:id="3217" w:author="Maheshwari Richa (1INC24)" w:date="2024-04-19T18:04:00Z"/>
                <w:rFonts w:ascii="Arial" w:hAnsi="Arial" w:cs="Arial"/>
                <w:sz w:val="18"/>
              </w:rPr>
            </w:pPr>
            <w:ins w:id="3218" w:author="Maheshwari Richa (1INC24)" w:date="2024-04-19T18:04:00Z">
              <w:r w:rsidRPr="004E73C8">
                <w:rPr>
                  <w:rFonts w:ascii="Arial" w:hAnsi="Arial" w:cs="Arial"/>
                  <w:sz w:val="18"/>
                </w:rPr>
                <w:t>Cell 2 and Cell 3</w:t>
              </w:r>
            </w:ins>
          </w:p>
        </w:tc>
        <w:tc>
          <w:tcPr>
            <w:tcW w:w="2894" w:type="dxa"/>
            <w:tcBorders>
              <w:top w:val="single" w:sz="4" w:space="0" w:color="auto"/>
              <w:left w:val="single" w:sz="4" w:space="0" w:color="auto"/>
              <w:bottom w:val="single" w:sz="4" w:space="0" w:color="auto"/>
              <w:right w:val="single" w:sz="4" w:space="0" w:color="auto"/>
            </w:tcBorders>
            <w:hideMark/>
          </w:tcPr>
          <w:p w14:paraId="53857064" w14:textId="77777777" w:rsidR="00261744" w:rsidRPr="004E73C8" w:rsidRDefault="00261744" w:rsidP="0064705C">
            <w:pPr>
              <w:keepNext/>
              <w:keepLines/>
              <w:spacing w:after="0"/>
              <w:jc w:val="center"/>
              <w:rPr>
                <w:ins w:id="3219" w:author="Maheshwari Richa (1INC24)" w:date="2024-04-19T18:04:00Z"/>
                <w:rFonts w:ascii="Arial" w:hAnsi="Arial" w:cs="Arial"/>
                <w:sz w:val="18"/>
              </w:rPr>
            </w:pPr>
            <w:ins w:id="3220" w:author="Maheshwari Richa (1INC24)" w:date="2024-04-19T18:04:00Z">
              <w:r w:rsidRPr="004E73C8">
                <w:rPr>
                  <w:rFonts w:ascii="Arial" w:hAnsi="Arial" w:cs="Arial"/>
                  <w:sz w:val="18"/>
                </w:rPr>
                <w:t>Cell 2 and Cell 3 appear at the first and second places in the neighbour cell list in the DL-TDOA assistance data.</w:t>
              </w:r>
            </w:ins>
          </w:p>
        </w:tc>
      </w:tr>
      <w:tr w:rsidR="00261744" w:rsidRPr="004E73C8" w14:paraId="42D0D1CE" w14:textId="77777777" w:rsidTr="0064705C">
        <w:trPr>
          <w:cantSplit/>
          <w:trHeight w:val="33"/>
          <w:ins w:id="3221" w:author="Maheshwari Richa (1INC24)" w:date="2024-04-19T18:04:00Z"/>
        </w:trPr>
        <w:tc>
          <w:tcPr>
            <w:tcW w:w="1413" w:type="dxa"/>
            <w:vMerge w:val="restart"/>
            <w:tcBorders>
              <w:top w:val="single" w:sz="4" w:space="0" w:color="auto"/>
              <w:left w:val="single" w:sz="4" w:space="0" w:color="auto"/>
              <w:right w:val="single" w:sz="4" w:space="0" w:color="auto"/>
            </w:tcBorders>
          </w:tcPr>
          <w:p w14:paraId="414E646B" w14:textId="77777777" w:rsidR="00261744" w:rsidRPr="004E73C8" w:rsidRDefault="00261744" w:rsidP="0064705C">
            <w:pPr>
              <w:keepNext/>
              <w:keepLines/>
              <w:spacing w:after="0"/>
              <w:jc w:val="center"/>
              <w:rPr>
                <w:ins w:id="3222" w:author="Maheshwari Richa (1INC24)" w:date="2024-04-19T18:04:00Z"/>
                <w:rFonts w:ascii="Arial" w:hAnsi="Arial" w:cs="Arial"/>
                <w:sz w:val="18"/>
              </w:rPr>
            </w:pPr>
            <w:proofErr w:type="spellStart"/>
            <w:ins w:id="3223" w:author="Maheshwari Richa (1INC24)" w:date="2024-04-19T18:04:00Z">
              <w:r w:rsidRPr="004E73C8">
                <w:rPr>
                  <w:rFonts w:ascii="Arial" w:hAnsi="Arial" w:cs="Arial"/>
                  <w:sz w:val="18"/>
                  <w:szCs w:val="16"/>
                </w:rPr>
                <w:t>BW</w:t>
              </w:r>
              <w:r w:rsidRPr="004E73C8">
                <w:rPr>
                  <w:rFonts w:ascii="Arial" w:hAnsi="Arial" w:cs="Arial"/>
                  <w:sz w:val="18"/>
                  <w:szCs w:val="16"/>
                  <w:vertAlign w:val="subscript"/>
                </w:rPr>
                <w:t>channel</w:t>
              </w:r>
              <w:proofErr w:type="spellEnd"/>
            </w:ins>
          </w:p>
        </w:tc>
        <w:tc>
          <w:tcPr>
            <w:tcW w:w="1419" w:type="dxa"/>
            <w:tcBorders>
              <w:top w:val="single" w:sz="4" w:space="0" w:color="auto"/>
              <w:left w:val="single" w:sz="4" w:space="0" w:color="auto"/>
              <w:bottom w:val="single" w:sz="4" w:space="0" w:color="auto"/>
              <w:right w:val="single" w:sz="4" w:space="0" w:color="auto"/>
            </w:tcBorders>
          </w:tcPr>
          <w:p w14:paraId="776F2BB1" w14:textId="77777777" w:rsidR="00261744" w:rsidRPr="004E73C8" w:rsidRDefault="00261744" w:rsidP="0064705C">
            <w:pPr>
              <w:keepNext/>
              <w:keepLines/>
              <w:spacing w:after="0"/>
              <w:jc w:val="center"/>
              <w:rPr>
                <w:ins w:id="3224" w:author="Maheshwari Richa (1INC24)" w:date="2024-04-19T18:04:00Z"/>
                <w:rFonts w:ascii="Arial" w:hAnsi="Arial" w:cs="Arial"/>
                <w:sz w:val="18"/>
              </w:rPr>
            </w:pPr>
            <w:ins w:id="3225" w:author="Maheshwari Richa (1INC24)" w:date="2024-04-19T18:04:00Z">
              <w:r w:rsidRPr="004E73C8">
                <w:rPr>
                  <w:rFonts w:ascii="Arial" w:hAnsi="Arial" w:cs="Arial"/>
                  <w:sz w:val="18"/>
                </w:rPr>
                <w:t>Config 1</w:t>
              </w:r>
            </w:ins>
          </w:p>
        </w:tc>
        <w:tc>
          <w:tcPr>
            <w:tcW w:w="851" w:type="dxa"/>
            <w:vMerge w:val="restart"/>
            <w:tcBorders>
              <w:top w:val="single" w:sz="4" w:space="0" w:color="auto"/>
              <w:left w:val="single" w:sz="4" w:space="0" w:color="auto"/>
              <w:right w:val="single" w:sz="4" w:space="0" w:color="auto"/>
            </w:tcBorders>
          </w:tcPr>
          <w:p w14:paraId="7EEC28CC" w14:textId="77777777" w:rsidR="00261744" w:rsidRPr="004E73C8" w:rsidRDefault="00261744" w:rsidP="0064705C">
            <w:pPr>
              <w:keepNext/>
              <w:keepLines/>
              <w:spacing w:after="0"/>
              <w:jc w:val="center"/>
              <w:rPr>
                <w:ins w:id="3226" w:author="Maheshwari Richa (1INC24)" w:date="2024-04-19T18:04:00Z"/>
                <w:rFonts w:ascii="Arial" w:hAnsi="Arial" w:cs="Arial"/>
                <w:sz w:val="18"/>
              </w:rPr>
            </w:pPr>
            <w:ins w:id="3227" w:author="Maheshwari Richa (1INC24)" w:date="2024-04-19T18:04:00Z">
              <w:r w:rsidRPr="004E73C8">
                <w:rPr>
                  <w:rFonts w:ascii="Arial" w:hAnsi="Arial" w:cs="Arial"/>
                  <w:sz w:val="18"/>
                </w:rPr>
                <w:t>MHz</w:t>
              </w:r>
            </w:ins>
          </w:p>
        </w:tc>
        <w:tc>
          <w:tcPr>
            <w:tcW w:w="2618" w:type="dxa"/>
            <w:tcBorders>
              <w:top w:val="single" w:sz="4" w:space="0" w:color="auto"/>
              <w:left w:val="single" w:sz="4" w:space="0" w:color="auto"/>
              <w:right w:val="single" w:sz="4" w:space="0" w:color="auto"/>
            </w:tcBorders>
          </w:tcPr>
          <w:p w14:paraId="44E611EB" w14:textId="77777777" w:rsidR="00261744" w:rsidRPr="004E73C8" w:rsidRDefault="00261744" w:rsidP="0064705C">
            <w:pPr>
              <w:keepNext/>
              <w:keepLines/>
              <w:spacing w:after="0"/>
              <w:jc w:val="center"/>
              <w:rPr>
                <w:ins w:id="3228" w:author="Maheshwari Richa (1INC24)" w:date="2024-04-19T18:04:00Z"/>
                <w:rFonts w:ascii="Arial" w:hAnsi="Arial" w:cs="Arial"/>
                <w:sz w:val="18"/>
              </w:rPr>
            </w:pPr>
            <w:ins w:id="3229" w:author="Maheshwari Richa (1INC24)" w:date="2024-04-19T18:04:00Z">
              <w:r>
                <w:rPr>
                  <w:rFonts w:ascii="Arial" w:hAnsi="Arial" w:cs="Arial"/>
                  <w:sz w:val="18"/>
                  <w:szCs w:val="16"/>
                </w:rPr>
                <w:t>2</w:t>
              </w:r>
              <w:r w:rsidRPr="004E73C8">
                <w:rPr>
                  <w:rFonts w:ascii="Arial" w:hAnsi="Arial" w:cs="Arial"/>
                  <w:sz w:val="18"/>
                  <w:szCs w:val="16"/>
                </w:rPr>
                <w:t xml:space="preserve">0: </w:t>
              </w:r>
              <w:proofErr w:type="spellStart"/>
              <w:proofErr w:type="gramStart"/>
              <w:r w:rsidRPr="004E73C8">
                <w:rPr>
                  <w:rFonts w:ascii="Arial" w:hAnsi="Arial" w:cs="Arial"/>
                  <w:sz w:val="18"/>
                  <w:szCs w:val="16"/>
                </w:rPr>
                <w:t>N</w:t>
              </w:r>
              <w:r w:rsidRPr="004E73C8">
                <w:rPr>
                  <w:rFonts w:ascii="Arial" w:hAnsi="Arial" w:cs="Arial"/>
                  <w:sz w:val="18"/>
                  <w:szCs w:val="16"/>
                  <w:vertAlign w:val="subscript"/>
                </w:rPr>
                <w:t>RB,c</w:t>
              </w:r>
              <w:proofErr w:type="spellEnd"/>
              <w:proofErr w:type="gramEnd"/>
              <w:r w:rsidRPr="004E73C8">
                <w:rPr>
                  <w:rFonts w:ascii="Arial" w:hAnsi="Arial" w:cs="Arial"/>
                  <w:sz w:val="18"/>
                  <w:szCs w:val="16"/>
                </w:rPr>
                <w:t xml:space="preserve"> = </w:t>
              </w:r>
              <w:r>
                <w:rPr>
                  <w:rFonts w:ascii="Arial" w:hAnsi="Arial" w:cs="Arial"/>
                  <w:sz w:val="18"/>
                  <w:szCs w:val="16"/>
                </w:rPr>
                <w:t>106</w:t>
              </w:r>
            </w:ins>
          </w:p>
        </w:tc>
        <w:tc>
          <w:tcPr>
            <w:tcW w:w="2894" w:type="dxa"/>
            <w:vMerge w:val="restart"/>
            <w:tcBorders>
              <w:top w:val="single" w:sz="4" w:space="0" w:color="auto"/>
              <w:left w:val="single" w:sz="4" w:space="0" w:color="auto"/>
              <w:right w:val="single" w:sz="4" w:space="0" w:color="auto"/>
            </w:tcBorders>
          </w:tcPr>
          <w:p w14:paraId="494A4F4B" w14:textId="77777777" w:rsidR="00261744" w:rsidRPr="004E73C8" w:rsidRDefault="00261744" w:rsidP="0064705C">
            <w:pPr>
              <w:keepNext/>
              <w:keepLines/>
              <w:spacing w:after="0"/>
              <w:jc w:val="center"/>
              <w:rPr>
                <w:ins w:id="3230" w:author="Maheshwari Richa (1INC24)" w:date="2024-04-19T18:04:00Z"/>
                <w:rFonts w:ascii="Arial" w:hAnsi="Arial" w:cs="Arial"/>
                <w:sz w:val="18"/>
              </w:rPr>
            </w:pPr>
          </w:p>
        </w:tc>
      </w:tr>
      <w:tr w:rsidR="00261744" w:rsidRPr="004E73C8" w14:paraId="612FF44D" w14:textId="77777777" w:rsidTr="0064705C">
        <w:trPr>
          <w:cantSplit/>
          <w:trHeight w:val="31"/>
          <w:ins w:id="3231" w:author="Maheshwari Richa (1INC24)" w:date="2024-04-19T18:04:00Z"/>
        </w:trPr>
        <w:tc>
          <w:tcPr>
            <w:tcW w:w="1413" w:type="dxa"/>
            <w:vMerge/>
            <w:tcBorders>
              <w:left w:val="single" w:sz="4" w:space="0" w:color="auto"/>
              <w:right w:val="single" w:sz="4" w:space="0" w:color="auto"/>
            </w:tcBorders>
          </w:tcPr>
          <w:p w14:paraId="600D9258" w14:textId="77777777" w:rsidR="00261744" w:rsidRPr="004E73C8" w:rsidRDefault="00261744" w:rsidP="0064705C">
            <w:pPr>
              <w:keepNext/>
              <w:keepLines/>
              <w:spacing w:after="0"/>
              <w:jc w:val="center"/>
              <w:rPr>
                <w:ins w:id="3232" w:author="Maheshwari Richa (1INC24)" w:date="2024-04-19T18:04:00Z"/>
                <w:rFonts w:ascii="Arial" w:hAnsi="Arial" w:cs="Arial"/>
                <w:sz w:val="18"/>
                <w:szCs w:val="16"/>
              </w:rPr>
            </w:pPr>
          </w:p>
        </w:tc>
        <w:tc>
          <w:tcPr>
            <w:tcW w:w="1419" w:type="dxa"/>
            <w:tcBorders>
              <w:top w:val="single" w:sz="4" w:space="0" w:color="auto"/>
              <w:left w:val="single" w:sz="4" w:space="0" w:color="auto"/>
              <w:bottom w:val="single" w:sz="4" w:space="0" w:color="auto"/>
              <w:right w:val="single" w:sz="4" w:space="0" w:color="auto"/>
            </w:tcBorders>
          </w:tcPr>
          <w:p w14:paraId="03B410E4" w14:textId="77777777" w:rsidR="00261744" w:rsidRPr="004E73C8" w:rsidRDefault="00261744" w:rsidP="0064705C">
            <w:pPr>
              <w:keepNext/>
              <w:keepLines/>
              <w:spacing w:after="0"/>
              <w:jc w:val="center"/>
              <w:rPr>
                <w:ins w:id="3233" w:author="Maheshwari Richa (1INC24)" w:date="2024-04-19T18:04:00Z"/>
                <w:rFonts w:ascii="Arial" w:hAnsi="Arial" w:cs="Arial"/>
                <w:sz w:val="18"/>
              </w:rPr>
            </w:pPr>
            <w:ins w:id="3234" w:author="Maheshwari Richa (1INC24)" w:date="2024-04-19T18:04:00Z">
              <w:r w:rsidRPr="004E73C8">
                <w:rPr>
                  <w:rFonts w:ascii="Arial" w:hAnsi="Arial" w:cs="Arial"/>
                  <w:sz w:val="18"/>
                </w:rPr>
                <w:t>Config 2</w:t>
              </w:r>
            </w:ins>
          </w:p>
        </w:tc>
        <w:tc>
          <w:tcPr>
            <w:tcW w:w="851" w:type="dxa"/>
            <w:vMerge/>
            <w:tcBorders>
              <w:left w:val="single" w:sz="4" w:space="0" w:color="auto"/>
              <w:right w:val="single" w:sz="4" w:space="0" w:color="auto"/>
            </w:tcBorders>
          </w:tcPr>
          <w:p w14:paraId="2DF8A2EB" w14:textId="77777777" w:rsidR="00261744" w:rsidRPr="004E73C8" w:rsidRDefault="00261744" w:rsidP="0064705C">
            <w:pPr>
              <w:keepNext/>
              <w:keepLines/>
              <w:spacing w:after="0"/>
              <w:jc w:val="center"/>
              <w:rPr>
                <w:ins w:id="3235" w:author="Maheshwari Richa (1INC24)" w:date="2024-04-19T18:04:00Z"/>
                <w:rFonts w:ascii="Arial" w:hAnsi="Arial" w:cs="Arial"/>
                <w:sz w:val="18"/>
              </w:rPr>
            </w:pPr>
          </w:p>
        </w:tc>
        <w:tc>
          <w:tcPr>
            <w:tcW w:w="2618" w:type="dxa"/>
            <w:tcBorders>
              <w:left w:val="single" w:sz="4" w:space="0" w:color="auto"/>
              <w:right w:val="single" w:sz="4" w:space="0" w:color="auto"/>
            </w:tcBorders>
          </w:tcPr>
          <w:p w14:paraId="368ECBAB" w14:textId="77777777" w:rsidR="00261744" w:rsidRPr="004E73C8" w:rsidRDefault="00261744" w:rsidP="0064705C">
            <w:pPr>
              <w:keepNext/>
              <w:keepLines/>
              <w:spacing w:after="0"/>
              <w:jc w:val="center"/>
              <w:rPr>
                <w:ins w:id="3236" w:author="Maheshwari Richa (1INC24)" w:date="2024-04-19T18:04:00Z"/>
                <w:rFonts w:ascii="Arial" w:hAnsi="Arial" w:cs="Arial"/>
                <w:sz w:val="18"/>
              </w:rPr>
            </w:pPr>
            <w:ins w:id="3237" w:author="Maheshwari Richa (1INC24)" w:date="2024-04-19T18:04:00Z">
              <w:r>
                <w:rPr>
                  <w:rFonts w:ascii="Arial" w:hAnsi="Arial" w:cs="Arial"/>
                  <w:sz w:val="18"/>
                  <w:szCs w:val="16"/>
                </w:rPr>
                <w:t>2</w:t>
              </w:r>
              <w:r w:rsidRPr="004E73C8">
                <w:rPr>
                  <w:rFonts w:ascii="Arial" w:hAnsi="Arial" w:cs="Arial"/>
                  <w:sz w:val="18"/>
                  <w:szCs w:val="16"/>
                </w:rPr>
                <w:t xml:space="preserve">0: </w:t>
              </w:r>
              <w:proofErr w:type="spellStart"/>
              <w:proofErr w:type="gramStart"/>
              <w:r w:rsidRPr="004E73C8">
                <w:rPr>
                  <w:rFonts w:ascii="Arial" w:hAnsi="Arial" w:cs="Arial"/>
                  <w:sz w:val="18"/>
                  <w:szCs w:val="16"/>
                </w:rPr>
                <w:t>N</w:t>
              </w:r>
              <w:r w:rsidRPr="004E73C8">
                <w:rPr>
                  <w:rFonts w:ascii="Arial" w:hAnsi="Arial" w:cs="Arial"/>
                  <w:sz w:val="18"/>
                  <w:szCs w:val="16"/>
                  <w:vertAlign w:val="subscript"/>
                </w:rPr>
                <w:t>RB,c</w:t>
              </w:r>
              <w:proofErr w:type="spellEnd"/>
              <w:proofErr w:type="gramEnd"/>
              <w:r w:rsidRPr="004E73C8">
                <w:rPr>
                  <w:rFonts w:ascii="Arial" w:hAnsi="Arial" w:cs="Arial"/>
                  <w:sz w:val="18"/>
                  <w:szCs w:val="16"/>
                </w:rPr>
                <w:t xml:space="preserve"> = </w:t>
              </w:r>
              <w:r>
                <w:rPr>
                  <w:rFonts w:ascii="Arial" w:hAnsi="Arial" w:cs="Arial"/>
                  <w:sz w:val="18"/>
                  <w:szCs w:val="16"/>
                </w:rPr>
                <w:t>106</w:t>
              </w:r>
            </w:ins>
          </w:p>
        </w:tc>
        <w:tc>
          <w:tcPr>
            <w:tcW w:w="2894" w:type="dxa"/>
            <w:vMerge/>
            <w:tcBorders>
              <w:left w:val="single" w:sz="4" w:space="0" w:color="auto"/>
              <w:right w:val="single" w:sz="4" w:space="0" w:color="auto"/>
            </w:tcBorders>
          </w:tcPr>
          <w:p w14:paraId="1F281EBD" w14:textId="77777777" w:rsidR="00261744" w:rsidRPr="004E73C8" w:rsidRDefault="00261744" w:rsidP="0064705C">
            <w:pPr>
              <w:keepNext/>
              <w:keepLines/>
              <w:spacing w:after="0"/>
              <w:jc w:val="center"/>
              <w:rPr>
                <w:ins w:id="3238" w:author="Maheshwari Richa (1INC24)" w:date="2024-04-19T18:04:00Z"/>
                <w:rFonts w:ascii="Arial" w:hAnsi="Arial" w:cs="Arial"/>
                <w:sz w:val="18"/>
              </w:rPr>
            </w:pPr>
          </w:p>
        </w:tc>
      </w:tr>
      <w:tr w:rsidR="00261744" w:rsidRPr="004E73C8" w14:paraId="13625894" w14:textId="77777777" w:rsidTr="0064705C">
        <w:trPr>
          <w:cantSplit/>
          <w:trHeight w:val="31"/>
          <w:ins w:id="3239" w:author="Maheshwari Richa (1INC24)" w:date="2024-04-19T18:04:00Z"/>
        </w:trPr>
        <w:tc>
          <w:tcPr>
            <w:tcW w:w="1413" w:type="dxa"/>
            <w:vMerge/>
            <w:tcBorders>
              <w:left w:val="single" w:sz="4" w:space="0" w:color="auto"/>
              <w:bottom w:val="single" w:sz="4" w:space="0" w:color="auto"/>
              <w:right w:val="single" w:sz="4" w:space="0" w:color="auto"/>
            </w:tcBorders>
          </w:tcPr>
          <w:p w14:paraId="07BC1E4B" w14:textId="77777777" w:rsidR="00261744" w:rsidRPr="004E73C8" w:rsidRDefault="00261744" w:rsidP="0064705C">
            <w:pPr>
              <w:keepNext/>
              <w:keepLines/>
              <w:spacing w:after="0"/>
              <w:jc w:val="center"/>
              <w:rPr>
                <w:ins w:id="3240" w:author="Maheshwari Richa (1INC24)" w:date="2024-04-19T18:04:00Z"/>
                <w:rFonts w:ascii="Arial" w:hAnsi="Arial" w:cs="Arial"/>
                <w:sz w:val="18"/>
                <w:szCs w:val="16"/>
              </w:rPr>
            </w:pPr>
          </w:p>
        </w:tc>
        <w:tc>
          <w:tcPr>
            <w:tcW w:w="1419" w:type="dxa"/>
            <w:tcBorders>
              <w:top w:val="single" w:sz="4" w:space="0" w:color="auto"/>
              <w:left w:val="single" w:sz="4" w:space="0" w:color="auto"/>
              <w:bottom w:val="single" w:sz="4" w:space="0" w:color="auto"/>
              <w:right w:val="single" w:sz="4" w:space="0" w:color="auto"/>
            </w:tcBorders>
          </w:tcPr>
          <w:p w14:paraId="56E2E16F" w14:textId="77777777" w:rsidR="00261744" w:rsidRPr="004E73C8" w:rsidRDefault="00261744" w:rsidP="0064705C">
            <w:pPr>
              <w:keepNext/>
              <w:keepLines/>
              <w:spacing w:after="0"/>
              <w:jc w:val="center"/>
              <w:rPr>
                <w:ins w:id="3241" w:author="Maheshwari Richa (1INC24)" w:date="2024-04-19T18:04:00Z"/>
                <w:rFonts w:ascii="Arial" w:hAnsi="Arial" w:cs="Arial"/>
                <w:sz w:val="18"/>
              </w:rPr>
            </w:pPr>
            <w:ins w:id="3242" w:author="Maheshwari Richa (1INC24)" w:date="2024-04-19T18:04:00Z">
              <w:r w:rsidRPr="004E73C8">
                <w:rPr>
                  <w:rFonts w:ascii="Arial" w:hAnsi="Arial" w:cs="Arial"/>
                  <w:sz w:val="18"/>
                </w:rPr>
                <w:t>Config 3</w:t>
              </w:r>
            </w:ins>
          </w:p>
        </w:tc>
        <w:tc>
          <w:tcPr>
            <w:tcW w:w="851" w:type="dxa"/>
            <w:vMerge/>
            <w:tcBorders>
              <w:left w:val="single" w:sz="4" w:space="0" w:color="auto"/>
              <w:bottom w:val="single" w:sz="4" w:space="0" w:color="auto"/>
              <w:right w:val="single" w:sz="4" w:space="0" w:color="auto"/>
            </w:tcBorders>
          </w:tcPr>
          <w:p w14:paraId="58EF5662" w14:textId="77777777" w:rsidR="00261744" w:rsidRPr="004E73C8" w:rsidRDefault="00261744" w:rsidP="0064705C">
            <w:pPr>
              <w:keepNext/>
              <w:keepLines/>
              <w:spacing w:after="0"/>
              <w:jc w:val="center"/>
              <w:rPr>
                <w:ins w:id="3243" w:author="Maheshwari Richa (1INC24)" w:date="2024-04-19T18:04:00Z"/>
                <w:rFonts w:ascii="Arial" w:hAnsi="Arial" w:cs="Arial"/>
                <w:sz w:val="18"/>
              </w:rPr>
            </w:pPr>
          </w:p>
        </w:tc>
        <w:tc>
          <w:tcPr>
            <w:tcW w:w="2618" w:type="dxa"/>
            <w:tcBorders>
              <w:left w:val="single" w:sz="4" w:space="0" w:color="auto"/>
              <w:bottom w:val="single" w:sz="4" w:space="0" w:color="auto"/>
              <w:right w:val="single" w:sz="4" w:space="0" w:color="auto"/>
            </w:tcBorders>
          </w:tcPr>
          <w:p w14:paraId="70D1DF7D" w14:textId="77777777" w:rsidR="00261744" w:rsidRPr="004E73C8" w:rsidRDefault="00261744" w:rsidP="0064705C">
            <w:pPr>
              <w:keepNext/>
              <w:keepLines/>
              <w:spacing w:after="0"/>
              <w:jc w:val="center"/>
              <w:rPr>
                <w:ins w:id="3244" w:author="Maheshwari Richa (1INC24)" w:date="2024-04-19T18:04:00Z"/>
                <w:rFonts w:ascii="Arial" w:hAnsi="Arial" w:cs="Arial"/>
                <w:sz w:val="18"/>
              </w:rPr>
            </w:pPr>
            <w:ins w:id="3245" w:author="Maheshwari Richa (1INC24)" w:date="2024-04-19T18:04:00Z">
              <w:r>
                <w:rPr>
                  <w:rFonts w:ascii="Arial" w:hAnsi="Arial" w:cs="Arial"/>
                  <w:sz w:val="18"/>
                  <w:szCs w:val="16"/>
                </w:rPr>
                <w:t>5</w:t>
              </w:r>
              <w:r w:rsidRPr="004E73C8">
                <w:rPr>
                  <w:rFonts w:ascii="Arial" w:hAnsi="Arial" w:cs="Arial"/>
                  <w:sz w:val="18"/>
                  <w:szCs w:val="16"/>
                </w:rPr>
                <w:t xml:space="preserve">0: </w:t>
              </w:r>
              <w:proofErr w:type="spellStart"/>
              <w:proofErr w:type="gramStart"/>
              <w:r w:rsidRPr="004E73C8">
                <w:rPr>
                  <w:rFonts w:ascii="Arial" w:hAnsi="Arial" w:cs="Arial"/>
                  <w:sz w:val="18"/>
                  <w:szCs w:val="16"/>
                </w:rPr>
                <w:t>N</w:t>
              </w:r>
              <w:r w:rsidRPr="004E73C8">
                <w:rPr>
                  <w:rFonts w:ascii="Arial" w:hAnsi="Arial" w:cs="Arial"/>
                  <w:sz w:val="18"/>
                  <w:szCs w:val="16"/>
                  <w:vertAlign w:val="subscript"/>
                </w:rPr>
                <w:t>RB,c</w:t>
              </w:r>
              <w:proofErr w:type="spellEnd"/>
              <w:proofErr w:type="gramEnd"/>
              <w:r w:rsidRPr="004E73C8">
                <w:rPr>
                  <w:rFonts w:ascii="Arial" w:hAnsi="Arial" w:cs="Arial"/>
                  <w:sz w:val="18"/>
                  <w:szCs w:val="16"/>
                </w:rPr>
                <w:t xml:space="preserve"> = </w:t>
              </w:r>
              <w:r>
                <w:rPr>
                  <w:rFonts w:ascii="Arial" w:hAnsi="Arial" w:cs="Arial"/>
                  <w:sz w:val="18"/>
                  <w:szCs w:val="16"/>
                </w:rPr>
                <w:t>133</w:t>
              </w:r>
            </w:ins>
          </w:p>
        </w:tc>
        <w:tc>
          <w:tcPr>
            <w:tcW w:w="2894" w:type="dxa"/>
            <w:vMerge/>
            <w:tcBorders>
              <w:left w:val="single" w:sz="4" w:space="0" w:color="auto"/>
              <w:bottom w:val="single" w:sz="4" w:space="0" w:color="auto"/>
              <w:right w:val="single" w:sz="4" w:space="0" w:color="auto"/>
            </w:tcBorders>
          </w:tcPr>
          <w:p w14:paraId="3E77C236" w14:textId="77777777" w:rsidR="00261744" w:rsidRPr="004E73C8" w:rsidRDefault="00261744" w:rsidP="0064705C">
            <w:pPr>
              <w:keepNext/>
              <w:keepLines/>
              <w:spacing w:after="0"/>
              <w:jc w:val="center"/>
              <w:rPr>
                <w:ins w:id="3246" w:author="Maheshwari Richa (1INC24)" w:date="2024-04-19T18:04:00Z"/>
                <w:rFonts w:ascii="Arial" w:hAnsi="Arial" w:cs="Arial"/>
                <w:sz w:val="18"/>
              </w:rPr>
            </w:pPr>
          </w:p>
        </w:tc>
      </w:tr>
      <w:tr w:rsidR="00261744" w:rsidRPr="004E73C8" w14:paraId="6F1A6FBF" w14:textId="77777777" w:rsidTr="0064705C">
        <w:trPr>
          <w:cantSplit/>
          <w:trHeight w:val="715"/>
          <w:ins w:id="3247" w:author="Maheshwari Richa (1INC24)" w:date="2024-04-19T18:04:00Z"/>
        </w:trPr>
        <w:tc>
          <w:tcPr>
            <w:tcW w:w="1413" w:type="dxa"/>
            <w:vMerge w:val="restart"/>
            <w:tcBorders>
              <w:top w:val="single" w:sz="4" w:space="0" w:color="auto"/>
              <w:left w:val="single" w:sz="4" w:space="0" w:color="auto"/>
              <w:right w:val="single" w:sz="4" w:space="0" w:color="auto"/>
            </w:tcBorders>
            <w:hideMark/>
          </w:tcPr>
          <w:p w14:paraId="3EECD9C4" w14:textId="77777777" w:rsidR="00261744" w:rsidRPr="004E73C8" w:rsidRDefault="00261744" w:rsidP="0064705C">
            <w:pPr>
              <w:keepNext/>
              <w:keepLines/>
              <w:spacing w:after="0"/>
              <w:jc w:val="center"/>
              <w:rPr>
                <w:ins w:id="3248" w:author="Maheshwari Richa (1INC24)" w:date="2024-04-19T18:04:00Z"/>
                <w:rFonts w:ascii="Arial" w:hAnsi="Arial" w:cs="Arial"/>
                <w:sz w:val="18"/>
              </w:rPr>
            </w:pPr>
            <w:ins w:id="3249" w:author="Maheshwari Richa (1INC24)" w:date="2024-04-19T18:04:00Z">
              <w:r w:rsidRPr="004E73C8">
                <w:rPr>
                  <w:rFonts w:ascii="Arial" w:hAnsi="Arial"/>
                  <w:sz w:val="18"/>
                </w:rPr>
                <w:t>SSB configuration</w:t>
              </w:r>
            </w:ins>
          </w:p>
        </w:tc>
        <w:tc>
          <w:tcPr>
            <w:tcW w:w="1419" w:type="dxa"/>
            <w:tcBorders>
              <w:top w:val="single" w:sz="4" w:space="0" w:color="auto"/>
              <w:left w:val="single" w:sz="4" w:space="0" w:color="auto"/>
              <w:right w:val="single" w:sz="4" w:space="0" w:color="auto"/>
            </w:tcBorders>
          </w:tcPr>
          <w:p w14:paraId="1F6B104B" w14:textId="77777777" w:rsidR="00261744" w:rsidRPr="004E73C8" w:rsidRDefault="00261744" w:rsidP="0064705C">
            <w:pPr>
              <w:keepNext/>
              <w:keepLines/>
              <w:spacing w:after="0"/>
              <w:jc w:val="center"/>
              <w:rPr>
                <w:ins w:id="3250" w:author="Maheshwari Richa (1INC24)" w:date="2024-04-19T18:04:00Z"/>
                <w:rFonts w:ascii="Arial" w:hAnsi="Arial" w:cs="Arial"/>
                <w:sz w:val="18"/>
              </w:rPr>
            </w:pPr>
            <w:ins w:id="3251" w:author="Maheshwari Richa (1INC24)" w:date="2024-04-19T18:04:00Z">
              <w:r w:rsidRPr="004E73C8">
                <w:rPr>
                  <w:rFonts w:ascii="Arial" w:hAnsi="Arial" w:cs="Arial"/>
                  <w:sz w:val="18"/>
                </w:rPr>
                <w:t>Config 1</w:t>
              </w:r>
            </w:ins>
          </w:p>
        </w:tc>
        <w:tc>
          <w:tcPr>
            <w:tcW w:w="851" w:type="dxa"/>
            <w:tcBorders>
              <w:top w:val="single" w:sz="4" w:space="0" w:color="auto"/>
              <w:left w:val="single" w:sz="4" w:space="0" w:color="auto"/>
              <w:right w:val="single" w:sz="4" w:space="0" w:color="auto"/>
            </w:tcBorders>
          </w:tcPr>
          <w:p w14:paraId="695CC9C9" w14:textId="77777777" w:rsidR="00261744" w:rsidRPr="004E73C8" w:rsidRDefault="00261744" w:rsidP="0064705C">
            <w:pPr>
              <w:keepNext/>
              <w:keepLines/>
              <w:spacing w:after="0"/>
              <w:jc w:val="center"/>
              <w:rPr>
                <w:ins w:id="3252"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tcPr>
          <w:p w14:paraId="27B61B3B" w14:textId="77777777" w:rsidR="00261744" w:rsidRPr="004E73C8" w:rsidRDefault="00261744" w:rsidP="0064705C">
            <w:pPr>
              <w:keepNext/>
              <w:keepLines/>
              <w:spacing w:after="0"/>
              <w:jc w:val="center"/>
              <w:rPr>
                <w:ins w:id="3253" w:author="Maheshwari Richa (1INC24)" w:date="2024-04-19T18:04:00Z"/>
                <w:rFonts w:ascii="Arial" w:hAnsi="Arial" w:cs="Arial"/>
                <w:sz w:val="18"/>
              </w:rPr>
            </w:pPr>
            <w:ins w:id="3254" w:author="Maheshwari Richa (1INC24)" w:date="2024-04-19T18:04:00Z">
              <w:r w:rsidRPr="004E73C8">
                <w:rPr>
                  <w:rFonts w:ascii="Arial" w:hAnsi="Arial"/>
                  <w:bCs/>
                  <w:sz w:val="18"/>
                </w:rPr>
                <w:t>SSB.1 FR1</w:t>
              </w:r>
            </w:ins>
          </w:p>
        </w:tc>
        <w:tc>
          <w:tcPr>
            <w:tcW w:w="2894" w:type="dxa"/>
            <w:vMerge w:val="restart"/>
            <w:tcBorders>
              <w:top w:val="single" w:sz="4" w:space="0" w:color="auto"/>
              <w:left w:val="single" w:sz="4" w:space="0" w:color="auto"/>
              <w:right w:val="single" w:sz="4" w:space="0" w:color="auto"/>
            </w:tcBorders>
            <w:hideMark/>
          </w:tcPr>
          <w:p w14:paraId="103F7FE7" w14:textId="77777777" w:rsidR="00261744" w:rsidRPr="004E73C8" w:rsidRDefault="00261744" w:rsidP="0064705C">
            <w:pPr>
              <w:keepNext/>
              <w:keepLines/>
              <w:spacing w:after="0"/>
              <w:jc w:val="center"/>
              <w:rPr>
                <w:ins w:id="3255" w:author="Maheshwari Richa (1INC24)" w:date="2024-04-19T18:04:00Z"/>
                <w:rFonts w:ascii="Arial" w:hAnsi="Arial" w:cs="Arial"/>
                <w:sz w:val="18"/>
              </w:rPr>
            </w:pPr>
          </w:p>
        </w:tc>
      </w:tr>
      <w:tr w:rsidR="00261744" w:rsidRPr="004E73C8" w14:paraId="296CEC89" w14:textId="77777777" w:rsidTr="0064705C">
        <w:trPr>
          <w:cantSplit/>
          <w:trHeight w:val="468"/>
          <w:ins w:id="3256" w:author="Maheshwari Richa (1INC24)" w:date="2024-04-19T18:04:00Z"/>
        </w:trPr>
        <w:tc>
          <w:tcPr>
            <w:tcW w:w="1413" w:type="dxa"/>
            <w:vMerge/>
            <w:tcBorders>
              <w:left w:val="single" w:sz="4" w:space="0" w:color="auto"/>
              <w:right w:val="single" w:sz="4" w:space="0" w:color="auto"/>
            </w:tcBorders>
          </w:tcPr>
          <w:p w14:paraId="643DE061" w14:textId="77777777" w:rsidR="00261744" w:rsidRPr="004E73C8" w:rsidRDefault="00261744" w:rsidP="0064705C">
            <w:pPr>
              <w:keepNext/>
              <w:keepLines/>
              <w:spacing w:after="0"/>
              <w:jc w:val="center"/>
              <w:rPr>
                <w:ins w:id="3257" w:author="Maheshwari Richa (1INC24)" w:date="2024-04-19T18:04:00Z"/>
                <w:rFonts w:ascii="Arial" w:hAnsi="Arial"/>
                <w:sz w:val="18"/>
              </w:rPr>
            </w:pPr>
          </w:p>
        </w:tc>
        <w:tc>
          <w:tcPr>
            <w:tcW w:w="1419" w:type="dxa"/>
            <w:tcBorders>
              <w:left w:val="single" w:sz="4" w:space="0" w:color="auto"/>
              <w:right w:val="single" w:sz="4" w:space="0" w:color="auto"/>
            </w:tcBorders>
          </w:tcPr>
          <w:p w14:paraId="34D5DBF4" w14:textId="77777777" w:rsidR="00261744" w:rsidRPr="004E73C8" w:rsidRDefault="00261744" w:rsidP="0064705C">
            <w:pPr>
              <w:keepNext/>
              <w:keepLines/>
              <w:spacing w:after="0"/>
              <w:jc w:val="center"/>
              <w:rPr>
                <w:ins w:id="3258" w:author="Maheshwari Richa (1INC24)" w:date="2024-04-19T18:04:00Z"/>
                <w:rFonts w:ascii="Arial" w:hAnsi="Arial"/>
                <w:sz w:val="18"/>
              </w:rPr>
            </w:pPr>
            <w:ins w:id="3259" w:author="Maheshwari Richa (1INC24)" w:date="2024-04-19T18:04:00Z">
              <w:r w:rsidRPr="004E73C8">
                <w:rPr>
                  <w:rFonts w:ascii="Arial" w:hAnsi="Arial" w:cs="Arial"/>
                  <w:sz w:val="18"/>
                </w:rPr>
                <w:t>Config 2</w:t>
              </w:r>
            </w:ins>
          </w:p>
        </w:tc>
        <w:tc>
          <w:tcPr>
            <w:tcW w:w="851" w:type="dxa"/>
            <w:tcBorders>
              <w:left w:val="single" w:sz="4" w:space="0" w:color="auto"/>
              <w:right w:val="single" w:sz="4" w:space="0" w:color="auto"/>
            </w:tcBorders>
          </w:tcPr>
          <w:p w14:paraId="0B63FD01" w14:textId="77777777" w:rsidR="00261744" w:rsidRPr="004E73C8" w:rsidRDefault="00261744" w:rsidP="0064705C">
            <w:pPr>
              <w:keepNext/>
              <w:keepLines/>
              <w:spacing w:after="0"/>
              <w:jc w:val="center"/>
              <w:rPr>
                <w:ins w:id="3260"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15EDCF48" w14:textId="77777777" w:rsidR="00261744" w:rsidRPr="004E73C8" w:rsidRDefault="00261744" w:rsidP="0064705C">
            <w:pPr>
              <w:keepNext/>
              <w:keepLines/>
              <w:spacing w:after="0"/>
              <w:jc w:val="center"/>
              <w:rPr>
                <w:ins w:id="3261" w:author="Maheshwari Richa (1INC24)" w:date="2024-04-19T18:04:00Z"/>
                <w:rFonts w:ascii="Arial" w:hAnsi="Arial" w:cs="v4.2.0"/>
                <w:sz w:val="18"/>
              </w:rPr>
            </w:pPr>
            <w:ins w:id="3262" w:author="Maheshwari Richa (1INC24)" w:date="2024-04-19T18:04:00Z">
              <w:r w:rsidRPr="004E73C8">
                <w:rPr>
                  <w:rFonts w:ascii="Arial" w:hAnsi="Arial"/>
                  <w:bCs/>
                  <w:sz w:val="18"/>
                </w:rPr>
                <w:t>SSB.1 FR1</w:t>
              </w:r>
            </w:ins>
          </w:p>
        </w:tc>
        <w:tc>
          <w:tcPr>
            <w:tcW w:w="2894" w:type="dxa"/>
            <w:vMerge/>
            <w:tcBorders>
              <w:left w:val="single" w:sz="4" w:space="0" w:color="auto"/>
              <w:right w:val="single" w:sz="4" w:space="0" w:color="auto"/>
            </w:tcBorders>
          </w:tcPr>
          <w:p w14:paraId="5F35AE4F" w14:textId="77777777" w:rsidR="00261744" w:rsidRPr="004E73C8" w:rsidRDefault="00261744" w:rsidP="0064705C">
            <w:pPr>
              <w:keepNext/>
              <w:keepLines/>
              <w:spacing w:after="0"/>
              <w:jc w:val="center"/>
              <w:rPr>
                <w:ins w:id="3263" w:author="Maheshwari Richa (1INC24)" w:date="2024-04-19T18:04:00Z"/>
                <w:rFonts w:ascii="Arial" w:hAnsi="Arial" w:cs="Arial"/>
                <w:sz w:val="18"/>
              </w:rPr>
            </w:pPr>
          </w:p>
        </w:tc>
      </w:tr>
      <w:tr w:rsidR="00261744" w:rsidRPr="004E73C8" w14:paraId="66F3B814" w14:textId="77777777" w:rsidTr="0064705C">
        <w:trPr>
          <w:cantSplit/>
          <w:trHeight w:val="178"/>
          <w:ins w:id="3264" w:author="Maheshwari Richa (1INC24)" w:date="2024-04-19T18:04:00Z"/>
        </w:trPr>
        <w:tc>
          <w:tcPr>
            <w:tcW w:w="1413" w:type="dxa"/>
            <w:vMerge/>
            <w:tcBorders>
              <w:left w:val="single" w:sz="4" w:space="0" w:color="auto"/>
              <w:right w:val="single" w:sz="4" w:space="0" w:color="auto"/>
            </w:tcBorders>
          </w:tcPr>
          <w:p w14:paraId="52BB0375" w14:textId="77777777" w:rsidR="00261744" w:rsidRPr="004E73C8" w:rsidRDefault="00261744" w:rsidP="0064705C">
            <w:pPr>
              <w:keepNext/>
              <w:keepLines/>
              <w:spacing w:after="0"/>
              <w:jc w:val="center"/>
              <w:rPr>
                <w:ins w:id="3265" w:author="Maheshwari Richa (1INC24)" w:date="2024-04-19T18:04:00Z"/>
                <w:rFonts w:ascii="Arial" w:hAnsi="Arial"/>
                <w:sz w:val="18"/>
              </w:rPr>
            </w:pPr>
          </w:p>
        </w:tc>
        <w:tc>
          <w:tcPr>
            <w:tcW w:w="1419" w:type="dxa"/>
            <w:tcBorders>
              <w:left w:val="single" w:sz="4" w:space="0" w:color="auto"/>
              <w:right w:val="single" w:sz="4" w:space="0" w:color="auto"/>
            </w:tcBorders>
          </w:tcPr>
          <w:p w14:paraId="6B80887A" w14:textId="77777777" w:rsidR="00261744" w:rsidRPr="004E73C8" w:rsidRDefault="00261744" w:rsidP="0064705C">
            <w:pPr>
              <w:keepNext/>
              <w:keepLines/>
              <w:spacing w:after="0"/>
              <w:jc w:val="center"/>
              <w:rPr>
                <w:ins w:id="3266" w:author="Maheshwari Richa (1INC24)" w:date="2024-04-19T18:04:00Z"/>
                <w:rFonts w:ascii="Arial" w:hAnsi="Arial" w:cs="Arial"/>
                <w:sz w:val="18"/>
              </w:rPr>
            </w:pPr>
            <w:ins w:id="3267" w:author="Maheshwari Richa (1INC24)" w:date="2024-04-19T18:04:00Z">
              <w:r w:rsidRPr="004E73C8">
                <w:rPr>
                  <w:rFonts w:ascii="Arial" w:hAnsi="Arial" w:cs="Arial"/>
                  <w:sz w:val="18"/>
                </w:rPr>
                <w:t>Config 3</w:t>
              </w:r>
            </w:ins>
          </w:p>
        </w:tc>
        <w:tc>
          <w:tcPr>
            <w:tcW w:w="851" w:type="dxa"/>
            <w:tcBorders>
              <w:left w:val="single" w:sz="4" w:space="0" w:color="auto"/>
              <w:right w:val="single" w:sz="4" w:space="0" w:color="auto"/>
            </w:tcBorders>
          </w:tcPr>
          <w:p w14:paraId="3D009C84" w14:textId="77777777" w:rsidR="00261744" w:rsidRPr="004E73C8" w:rsidRDefault="00261744" w:rsidP="0064705C">
            <w:pPr>
              <w:keepNext/>
              <w:keepLines/>
              <w:spacing w:after="0"/>
              <w:jc w:val="center"/>
              <w:rPr>
                <w:ins w:id="3268"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5B8158E1" w14:textId="77777777" w:rsidR="00261744" w:rsidRPr="004E73C8" w:rsidRDefault="00261744" w:rsidP="0064705C">
            <w:pPr>
              <w:keepNext/>
              <w:keepLines/>
              <w:spacing w:after="0"/>
              <w:jc w:val="center"/>
              <w:rPr>
                <w:ins w:id="3269" w:author="Maheshwari Richa (1INC24)" w:date="2024-04-19T18:04:00Z"/>
                <w:rFonts w:ascii="Arial" w:hAnsi="Arial" w:cs="v4.2.0"/>
                <w:sz w:val="18"/>
              </w:rPr>
            </w:pPr>
            <w:ins w:id="3270" w:author="Maheshwari Richa (1INC24)" w:date="2024-04-19T18:04:00Z">
              <w:r w:rsidRPr="004E73C8">
                <w:rPr>
                  <w:rFonts w:ascii="Arial" w:hAnsi="Arial"/>
                  <w:bCs/>
                  <w:sz w:val="18"/>
                </w:rPr>
                <w:t>SSB.2 FR1</w:t>
              </w:r>
            </w:ins>
          </w:p>
        </w:tc>
        <w:tc>
          <w:tcPr>
            <w:tcW w:w="2894" w:type="dxa"/>
            <w:vMerge/>
            <w:tcBorders>
              <w:left w:val="single" w:sz="4" w:space="0" w:color="auto"/>
              <w:right w:val="single" w:sz="4" w:space="0" w:color="auto"/>
            </w:tcBorders>
          </w:tcPr>
          <w:p w14:paraId="0C3BA348" w14:textId="77777777" w:rsidR="00261744" w:rsidRPr="004E73C8" w:rsidRDefault="00261744" w:rsidP="0064705C">
            <w:pPr>
              <w:keepNext/>
              <w:keepLines/>
              <w:spacing w:after="0"/>
              <w:jc w:val="center"/>
              <w:rPr>
                <w:ins w:id="3271" w:author="Maheshwari Richa (1INC24)" w:date="2024-04-19T18:04:00Z"/>
                <w:rFonts w:ascii="Arial" w:hAnsi="Arial" w:cs="Arial"/>
                <w:sz w:val="18"/>
              </w:rPr>
            </w:pPr>
          </w:p>
        </w:tc>
      </w:tr>
      <w:tr w:rsidR="00261744" w:rsidRPr="004E73C8" w14:paraId="4A47D32C" w14:textId="77777777" w:rsidTr="0064705C">
        <w:trPr>
          <w:cantSplit/>
          <w:trHeight w:val="715"/>
          <w:ins w:id="3272" w:author="Maheshwari Richa (1INC24)" w:date="2024-04-19T18:04:00Z"/>
        </w:trPr>
        <w:tc>
          <w:tcPr>
            <w:tcW w:w="1413" w:type="dxa"/>
            <w:vMerge w:val="restart"/>
            <w:tcBorders>
              <w:top w:val="single" w:sz="4" w:space="0" w:color="auto"/>
              <w:left w:val="single" w:sz="4" w:space="0" w:color="auto"/>
              <w:right w:val="single" w:sz="4" w:space="0" w:color="auto"/>
            </w:tcBorders>
            <w:hideMark/>
          </w:tcPr>
          <w:p w14:paraId="2EE9B693" w14:textId="77777777" w:rsidR="00261744" w:rsidRPr="004E73C8" w:rsidRDefault="00261744" w:rsidP="0064705C">
            <w:pPr>
              <w:keepNext/>
              <w:keepLines/>
              <w:spacing w:after="0"/>
              <w:jc w:val="center"/>
              <w:rPr>
                <w:ins w:id="3273" w:author="Maheshwari Richa (1INC24)" w:date="2024-04-19T18:04:00Z"/>
                <w:rFonts w:ascii="Arial" w:hAnsi="Arial" w:cs="Arial"/>
                <w:sz w:val="18"/>
              </w:rPr>
            </w:pPr>
            <w:ins w:id="3274" w:author="Maheshwari Richa (1INC24)" w:date="2024-04-19T18:04:00Z">
              <w:r w:rsidRPr="004E73C8">
                <w:rPr>
                  <w:rFonts w:ascii="Arial" w:hAnsi="Arial"/>
                  <w:sz w:val="18"/>
                </w:rPr>
                <w:t>SMTC configuration</w:t>
              </w:r>
            </w:ins>
          </w:p>
        </w:tc>
        <w:tc>
          <w:tcPr>
            <w:tcW w:w="1419" w:type="dxa"/>
            <w:tcBorders>
              <w:top w:val="single" w:sz="4" w:space="0" w:color="auto"/>
              <w:left w:val="single" w:sz="4" w:space="0" w:color="auto"/>
              <w:right w:val="single" w:sz="4" w:space="0" w:color="auto"/>
            </w:tcBorders>
          </w:tcPr>
          <w:p w14:paraId="570E010A" w14:textId="77777777" w:rsidR="00261744" w:rsidRPr="004E73C8" w:rsidRDefault="00261744" w:rsidP="0064705C">
            <w:pPr>
              <w:keepNext/>
              <w:keepLines/>
              <w:spacing w:after="0"/>
              <w:jc w:val="center"/>
              <w:rPr>
                <w:ins w:id="3275" w:author="Maheshwari Richa (1INC24)" w:date="2024-04-19T18:04:00Z"/>
                <w:rFonts w:ascii="Arial" w:hAnsi="Arial" w:cs="Arial"/>
                <w:sz w:val="18"/>
              </w:rPr>
            </w:pPr>
            <w:ins w:id="3276" w:author="Maheshwari Richa (1INC24)" w:date="2024-04-19T18:04:00Z">
              <w:r w:rsidRPr="004E73C8">
                <w:rPr>
                  <w:rFonts w:ascii="Arial" w:hAnsi="Arial" w:cs="Arial"/>
                  <w:sz w:val="18"/>
                </w:rPr>
                <w:t>Config 1</w:t>
              </w:r>
            </w:ins>
          </w:p>
        </w:tc>
        <w:tc>
          <w:tcPr>
            <w:tcW w:w="851" w:type="dxa"/>
            <w:tcBorders>
              <w:top w:val="single" w:sz="4" w:space="0" w:color="auto"/>
              <w:left w:val="single" w:sz="4" w:space="0" w:color="auto"/>
              <w:right w:val="single" w:sz="4" w:space="0" w:color="auto"/>
            </w:tcBorders>
          </w:tcPr>
          <w:p w14:paraId="4F4ABC17" w14:textId="77777777" w:rsidR="00261744" w:rsidRPr="004E73C8" w:rsidRDefault="00261744" w:rsidP="0064705C">
            <w:pPr>
              <w:keepNext/>
              <w:keepLines/>
              <w:spacing w:after="0"/>
              <w:jc w:val="center"/>
              <w:rPr>
                <w:ins w:id="3277"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tcPr>
          <w:p w14:paraId="011EA7EF" w14:textId="77777777" w:rsidR="00261744" w:rsidRPr="004E73C8" w:rsidRDefault="00261744" w:rsidP="0064705C">
            <w:pPr>
              <w:keepNext/>
              <w:keepLines/>
              <w:spacing w:after="0"/>
              <w:jc w:val="center"/>
              <w:rPr>
                <w:ins w:id="3278" w:author="Maheshwari Richa (1INC24)" w:date="2024-04-19T18:04:00Z"/>
                <w:rFonts w:ascii="Arial" w:hAnsi="Arial" w:cs="Arial"/>
                <w:sz w:val="18"/>
              </w:rPr>
            </w:pPr>
            <w:ins w:id="3279" w:author="Maheshwari Richa (1INC24)" w:date="2024-04-19T18:04:00Z">
              <w:r w:rsidRPr="004E73C8">
                <w:rPr>
                  <w:rFonts w:ascii="Arial" w:hAnsi="Arial"/>
                  <w:bCs/>
                  <w:sz w:val="18"/>
                </w:rPr>
                <w:t>SMTC.2</w:t>
              </w:r>
            </w:ins>
          </w:p>
        </w:tc>
        <w:tc>
          <w:tcPr>
            <w:tcW w:w="2894" w:type="dxa"/>
            <w:vMerge w:val="restart"/>
            <w:tcBorders>
              <w:top w:val="single" w:sz="4" w:space="0" w:color="auto"/>
              <w:left w:val="single" w:sz="4" w:space="0" w:color="auto"/>
              <w:right w:val="single" w:sz="4" w:space="0" w:color="auto"/>
            </w:tcBorders>
            <w:hideMark/>
          </w:tcPr>
          <w:p w14:paraId="101D2CAE" w14:textId="77777777" w:rsidR="00261744" w:rsidRPr="004E73C8" w:rsidRDefault="00261744" w:rsidP="0064705C">
            <w:pPr>
              <w:keepNext/>
              <w:keepLines/>
              <w:spacing w:after="0"/>
              <w:jc w:val="center"/>
              <w:rPr>
                <w:ins w:id="3280" w:author="Maheshwari Richa (1INC24)" w:date="2024-04-19T18:04:00Z"/>
                <w:rFonts w:ascii="Arial" w:hAnsi="Arial" w:cs="Arial"/>
                <w:sz w:val="18"/>
              </w:rPr>
            </w:pPr>
          </w:p>
        </w:tc>
      </w:tr>
      <w:tr w:rsidR="00261744" w:rsidRPr="004E73C8" w14:paraId="4C49DFDE" w14:textId="77777777" w:rsidTr="0064705C">
        <w:trPr>
          <w:cantSplit/>
          <w:trHeight w:val="430"/>
          <w:ins w:id="3281" w:author="Maheshwari Richa (1INC24)" w:date="2024-04-19T18:04:00Z"/>
        </w:trPr>
        <w:tc>
          <w:tcPr>
            <w:tcW w:w="1413" w:type="dxa"/>
            <w:vMerge/>
            <w:tcBorders>
              <w:left w:val="single" w:sz="4" w:space="0" w:color="auto"/>
              <w:right w:val="single" w:sz="4" w:space="0" w:color="auto"/>
            </w:tcBorders>
          </w:tcPr>
          <w:p w14:paraId="407D1AA9" w14:textId="77777777" w:rsidR="00261744" w:rsidRPr="004E73C8" w:rsidRDefault="00261744" w:rsidP="0064705C">
            <w:pPr>
              <w:keepNext/>
              <w:keepLines/>
              <w:spacing w:after="0"/>
              <w:jc w:val="center"/>
              <w:rPr>
                <w:ins w:id="3282" w:author="Maheshwari Richa (1INC24)" w:date="2024-04-19T18:04:00Z"/>
                <w:rFonts w:ascii="Arial" w:hAnsi="Arial"/>
                <w:sz w:val="18"/>
              </w:rPr>
            </w:pPr>
          </w:p>
        </w:tc>
        <w:tc>
          <w:tcPr>
            <w:tcW w:w="1419" w:type="dxa"/>
            <w:tcBorders>
              <w:left w:val="single" w:sz="4" w:space="0" w:color="auto"/>
              <w:right w:val="single" w:sz="4" w:space="0" w:color="auto"/>
            </w:tcBorders>
          </w:tcPr>
          <w:p w14:paraId="1A74951F" w14:textId="77777777" w:rsidR="00261744" w:rsidRPr="004E73C8" w:rsidRDefault="00261744" w:rsidP="0064705C">
            <w:pPr>
              <w:keepNext/>
              <w:keepLines/>
              <w:spacing w:after="0"/>
              <w:jc w:val="center"/>
              <w:rPr>
                <w:ins w:id="3283" w:author="Maheshwari Richa (1INC24)" w:date="2024-04-19T18:04:00Z"/>
                <w:rFonts w:ascii="Arial" w:hAnsi="Arial"/>
                <w:sz w:val="18"/>
              </w:rPr>
            </w:pPr>
            <w:ins w:id="3284" w:author="Maheshwari Richa (1INC24)" w:date="2024-04-19T18:04:00Z">
              <w:r w:rsidRPr="004E73C8">
                <w:rPr>
                  <w:rFonts w:ascii="Arial" w:hAnsi="Arial" w:cs="Arial"/>
                  <w:sz w:val="18"/>
                </w:rPr>
                <w:t>Config 2</w:t>
              </w:r>
            </w:ins>
          </w:p>
        </w:tc>
        <w:tc>
          <w:tcPr>
            <w:tcW w:w="851" w:type="dxa"/>
            <w:tcBorders>
              <w:left w:val="single" w:sz="4" w:space="0" w:color="auto"/>
              <w:right w:val="single" w:sz="4" w:space="0" w:color="auto"/>
            </w:tcBorders>
          </w:tcPr>
          <w:p w14:paraId="058983EE" w14:textId="77777777" w:rsidR="00261744" w:rsidRPr="004E73C8" w:rsidRDefault="00261744" w:rsidP="0064705C">
            <w:pPr>
              <w:keepNext/>
              <w:keepLines/>
              <w:spacing w:after="0"/>
              <w:jc w:val="center"/>
              <w:rPr>
                <w:ins w:id="3285"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079707BF" w14:textId="77777777" w:rsidR="00261744" w:rsidRPr="004E73C8" w:rsidRDefault="00261744" w:rsidP="0064705C">
            <w:pPr>
              <w:keepNext/>
              <w:keepLines/>
              <w:spacing w:after="0"/>
              <w:jc w:val="center"/>
              <w:rPr>
                <w:ins w:id="3286" w:author="Maheshwari Richa (1INC24)" w:date="2024-04-19T18:04:00Z"/>
                <w:rFonts w:ascii="Arial" w:hAnsi="Arial" w:cs="v4.2.0"/>
                <w:sz w:val="18"/>
              </w:rPr>
            </w:pPr>
            <w:ins w:id="3287" w:author="Maheshwari Richa (1INC24)" w:date="2024-04-19T18:04:00Z">
              <w:r w:rsidRPr="004E73C8">
                <w:rPr>
                  <w:rFonts w:ascii="Arial" w:hAnsi="Arial"/>
                  <w:bCs/>
                  <w:sz w:val="18"/>
                </w:rPr>
                <w:t>SMTC.1</w:t>
              </w:r>
            </w:ins>
          </w:p>
        </w:tc>
        <w:tc>
          <w:tcPr>
            <w:tcW w:w="2894" w:type="dxa"/>
            <w:vMerge/>
            <w:tcBorders>
              <w:left w:val="single" w:sz="4" w:space="0" w:color="auto"/>
              <w:right w:val="single" w:sz="4" w:space="0" w:color="auto"/>
            </w:tcBorders>
          </w:tcPr>
          <w:p w14:paraId="4810EC66" w14:textId="77777777" w:rsidR="00261744" w:rsidRPr="004E73C8" w:rsidRDefault="00261744" w:rsidP="0064705C">
            <w:pPr>
              <w:keepNext/>
              <w:keepLines/>
              <w:spacing w:after="0"/>
              <w:jc w:val="center"/>
              <w:rPr>
                <w:ins w:id="3288" w:author="Maheshwari Richa (1INC24)" w:date="2024-04-19T18:04:00Z"/>
                <w:rFonts w:ascii="Arial" w:hAnsi="Arial" w:cs="Arial"/>
                <w:sz w:val="18"/>
              </w:rPr>
            </w:pPr>
          </w:p>
        </w:tc>
      </w:tr>
      <w:tr w:rsidR="00261744" w:rsidRPr="004E73C8" w14:paraId="2D2A9E9E" w14:textId="77777777" w:rsidTr="0064705C">
        <w:trPr>
          <w:cantSplit/>
          <w:trHeight w:val="213"/>
          <w:ins w:id="3289" w:author="Maheshwari Richa (1INC24)" w:date="2024-04-19T18:04:00Z"/>
        </w:trPr>
        <w:tc>
          <w:tcPr>
            <w:tcW w:w="1413" w:type="dxa"/>
            <w:vMerge/>
            <w:tcBorders>
              <w:left w:val="single" w:sz="4" w:space="0" w:color="auto"/>
              <w:right w:val="single" w:sz="4" w:space="0" w:color="auto"/>
            </w:tcBorders>
          </w:tcPr>
          <w:p w14:paraId="491E272F" w14:textId="77777777" w:rsidR="00261744" w:rsidRPr="004E73C8" w:rsidRDefault="00261744" w:rsidP="0064705C">
            <w:pPr>
              <w:keepNext/>
              <w:keepLines/>
              <w:spacing w:after="0"/>
              <w:jc w:val="center"/>
              <w:rPr>
                <w:ins w:id="3290" w:author="Maheshwari Richa (1INC24)" w:date="2024-04-19T18:04:00Z"/>
                <w:rFonts w:ascii="Arial" w:hAnsi="Arial"/>
                <w:sz w:val="18"/>
              </w:rPr>
            </w:pPr>
          </w:p>
        </w:tc>
        <w:tc>
          <w:tcPr>
            <w:tcW w:w="1419" w:type="dxa"/>
            <w:tcBorders>
              <w:left w:val="single" w:sz="4" w:space="0" w:color="auto"/>
              <w:right w:val="single" w:sz="4" w:space="0" w:color="auto"/>
            </w:tcBorders>
          </w:tcPr>
          <w:p w14:paraId="24D20041" w14:textId="77777777" w:rsidR="00261744" w:rsidRPr="004E73C8" w:rsidRDefault="00261744" w:rsidP="0064705C">
            <w:pPr>
              <w:keepNext/>
              <w:keepLines/>
              <w:spacing w:after="0"/>
              <w:jc w:val="center"/>
              <w:rPr>
                <w:ins w:id="3291" w:author="Maheshwari Richa (1INC24)" w:date="2024-04-19T18:04:00Z"/>
                <w:rFonts w:ascii="Arial" w:hAnsi="Arial" w:cs="Arial"/>
                <w:sz w:val="18"/>
              </w:rPr>
            </w:pPr>
            <w:ins w:id="3292" w:author="Maheshwari Richa (1INC24)" w:date="2024-04-19T18:04:00Z">
              <w:r w:rsidRPr="004E73C8">
                <w:rPr>
                  <w:rFonts w:ascii="Arial" w:hAnsi="Arial" w:cs="Arial"/>
                  <w:sz w:val="18"/>
                </w:rPr>
                <w:t>Config 3</w:t>
              </w:r>
            </w:ins>
          </w:p>
        </w:tc>
        <w:tc>
          <w:tcPr>
            <w:tcW w:w="851" w:type="dxa"/>
            <w:tcBorders>
              <w:left w:val="single" w:sz="4" w:space="0" w:color="auto"/>
              <w:right w:val="single" w:sz="4" w:space="0" w:color="auto"/>
            </w:tcBorders>
          </w:tcPr>
          <w:p w14:paraId="276090B6" w14:textId="77777777" w:rsidR="00261744" w:rsidRPr="004E73C8" w:rsidRDefault="00261744" w:rsidP="0064705C">
            <w:pPr>
              <w:keepNext/>
              <w:keepLines/>
              <w:spacing w:after="0"/>
              <w:jc w:val="center"/>
              <w:rPr>
                <w:ins w:id="3293"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3E9C5A74" w14:textId="77777777" w:rsidR="00261744" w:rsidRPr="004E73C8" w:rsidRDefault="00261744" w:rsidP="0064705C">
            <w:pPr>
              <w:keepNext/>
              <w:keepLines/>
              <w:spacing w:after="0"/>
              <w:jc w:val="center"/>
              <w:rPr>
                <w:ins w:id="3294" w:author="Maheshwari Richa (1INC24)" w:date="2024-04-19T18:04:00Z"/>
                <w:rFonts w:ascii="Arial" w:hAnsi="Arial" w:cs="Arial"/>
                <w:sz w:val="18"/>
              </w:rPr>
            </w:pPr>
            <w:ins w:id="3295" w:author="Maheshwari Richa (1INC24)" w:date="2024-04-19T18:04:00Z">
              <w:r w:rsidRPr="004E73C8">
                <w:rPr>
                  <w:rFonts w:ascii="Arial" w:hAnsi="Arial"/>
                  <w:bCs/>
                  <w:sz w:val="18"/>
                </w:rPr>
                <w:t>SMTC.1</w:t>
              </w:r>
            </w:ins>
          </w:p>
        </w:tc>
        <w:tc>
          <w:tcPr>
            <w:tcW w:w="2894" w:type="dxa"/>
            <w:vMerge/>
            <w:tcBorders>
              <w:left w:val="single" w:sz="4" w:space="0" w:color="auto"/>
              <w:right w:val="single" w:sz="4" w:space="0" w:color="auto"/>
            </w:tcBorders>
          </w:tcPr>
          <w:p w14:paraId="0F46E0CC" w14:textId="77777777" w:rsidR="00261744" w:rsidRPr="004E73C8" w:rsidRDefault="00261744" w:rsidP="0064705C">
            <w:pPr>
              <w:keepNext/>
              <w:keepLines/>
              <w:spacing w:after="0"/>
              <w:jc w:val="center"/>
              <w:rPr>
                <w:ins w:id="3296" w:author="Maheshwari Richa (1INC24)" w:date="2024-04-19T18:04:00Z"/>
                <w:rFonts w:ascii="Arial" w:hAnsi="Arial" w:cs="Arial"/>
                <w:sz w:val="18"/>
              </w:rPr>
            </w:pPr>
          </w:p>
        </w:tc>
      </w:tr>
      <w:tr w:rsidR="00261744" w:rsidRPr="004E73C8" w14:paraId="13EB4588" w14:textId="77777777" w:rsidTr="0064705C">
        <w:trPr>
          <w:cantSplit/>
          <w:trHeight w:val="213"/>
          <w:ins w:id="3297" w:author="Maheshwari Richa (1INC24)" w:date="2024-04-19T18:04:00Z"/>
        </w:trPr>
        <w:tc>
          <w:tcPr>
            <w:tcW w:w="1413" w:type="dxa"/>
            <w:vMerge w:val="restart"/>
            <w:tcBorders>
              <w:left w:val="single" w:sz="4" w:space="0" w:color="auto"/>
              <w:right w:val="single" w:sz="4" w:space="0" w:color="auto"/>
            </w:tcBorders>
          </w:tcPr>
          <w:p w14:paraId="5713E931" w14:textId="77777777" w:rsidR="00261744" w:rsidRPr="004E73C8" w:rsidRDefault="00261744" w:rsidP="0064705C">
            <w:pPr>
              <w:keepNext/>
              <w:keepLines/>
              <w:spacing w:after="0"/>
              <w:jc w:val="center"/>
              <w:rPr>
                <w:ins w:id="3298" w:author="Maheshwari Richa (1INC24)" w:date="2024-04-19T18:04:00Z"/>
                <w:rFonts w:ascii="Arial" w:hAnsi="Arial"/>
                <w:sz w:val="18"/>
              </w:rPr>
            </w:pPr>
            <w:ins w:id="3299" w:author="Maheshwari Richa (1INC24)" w:date="2024-04-19T18:04:00Z">
              <w:r w:rsidRPr="004E73C8">
                <w:rPr>
                  <w:rFonts w:ascii="Arial" w:hAnsi="Arial"/>
                  <w:sz w:val="18"/>
                </w:rPr>
                <w:t>PDSCH RMC configuration</w:t>
              </w:r>
            </w:ins>
          </w:p>
        </w:tc>
        <w:tc>
          <w:tcPr>
            <w:tcW w:w="1419" w:type="dxa"/>
            <w:tcBorders>
              <w:left w:val="single" w:sz="4" w:space="0" w:color="auto"/>
              <w:right w:val="single" w:sz="4" w:space="0" w:color="auto"/>
            </w:tcBorders>
          </w:tcPr>
          <w:p w14:paraId="31E5D5D1" w14:textId="77777777" w:rsidR="00261744" w:rsidRPr="004E73C8" w:rsidRDefault="00261744" w:rsidP="0064705C">
            <w:pPr>
              <w:keepNext/>
              <w:keepLines/>
              <w:spacing w:after="0"/>
              <w:jc w:val="center"/>
              <w:rPr>
                <w:ins w:id="3300" w:author="Maheshwari Richa (1INC24)" w:date="2024-04-19T18:04:00Z"/>
                <w:rFonts w:ascii="Arial" w:hAnsi="Arial" w:cs="Arial"/>
                <w:sz w:val="18"/>
              </w:rPr>
            </w:pPr>
            <w:ins w:id="3301" w:author="Maheshwari Richa (1INC24)" w:date="2024-04-19T18:04:00Z">
              <w:r w:rsidRPr="004E73C8">
                <w:rPr>
                  <w:rFonts w:ascii="Arial" w:hAnsi="Arial" w:cs="Arial"/>
                  <w:sz w:val="18"/>
                </w:rPr>
                <w:t>Config 1</w:t>
              </w:r>
            </w:ins>
          </w:p>
        </w:tc>
        <w:tc>
          <w:tcPr>
            <w:tcW w:w="851" w:type="dxa"/>
            <w:tcBorders>
              <w:left w:val="single" w:sz="4" w:space="0" w:color="auto"/>
              <w:right w:val="single" w:sz="4" w:space="0" w:color="auto"/>
            </w:tcBorders>
          </w:tcPr>
          <w:p w14:paraId="594884AC" w14:textId="77777777" w:rsidR="00261744" w:rsidRPr="004E73C8" w:rsidRDefault="00261744" w:rsidP="0064705C">
            <w:pPr>
              <w:keepNext/>
              <w:keepLines/>
              <w:spacing w:after="0"/>
              <w:jc w:val="center"/>
              <w:rPr>
                <w:ins w:id="3302"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4E169AD7" w14:textId="77777777" w:rsidR="00261744" w:rsidRPr="004E73C8" w:rsidRDefault="00261744" w:rsidP="0064705C">
            <w:pPr>
              <w:keepNext/>
              <w:keepLines/>
              <w:spacing w:after="0"/>
              <w:jc w:val="center"/>
              <w:rPr>
                <w:ins w:id="3303" w:author="Maheshwari Richa (1INC24)" w:date="2024-04-19T18:04:00Z"/>
                <w:rFonts w:ascii="Arial" w:hAnsi="Arial"/>
                <w:bCs/>
                <w:sz w:val="18"/>
              </w:rPr>
            </w:pPr>
            <w:ins w:id="3304" w:author="Maheshwari Richa (1INC24)" w:date="2024-04-19T18:04:00Z">
              <w:r w:rsidRPr="004E73C8">
                <w:rPr>
                  <w:rFonts w:ascii="Arial" w:hAnsi="Arial" w:cs="v4.2.0"/>
                  <w:sz w:val="18"/>
                </w:rPr>
                <w:t>SR.1.1 FDD</w:t>
              </w:r>
            </w:ins>
          </w:p>
        </w:tc>
        <w:tc>
          <w:tcPr>
            <w:tcW w:w="2894" w:type="dxa"/>
            <w:tcBorders>
              <w:left w:val="single" w:sz="4" w:space="0" w:color="auto"/>
              <w:right w:val="single" w:sz="4" w:space="0" w:color="auto"/>
            </w:tcBorders>
          </w:tcPr>
          <w:p w14:paraId="543F1A92" w14:textId="77777777" w:rsidR="00261744" w:rsidRPr="004E73C8" w:rsidRDefault="00261744" w:rsidP="0064705C">
            <w:pPr>
              <w:keepNext/>
              <w:keepLines/>
              <w:spacing w:after="0"/>
              <w:jc w:val="center"/>
              <w:rPr>
                <w:ins w:id="3305" w:author="Maheshwari Richa (1INC24)" w:date="2024-04-19T18:04:00Z"/>
                <w:rFonts w:ascii="Arial" w:hAnsi="Arial" w:cs="Arial"/>
                <w:sz w:val="18"/>
              </w:rPr>
            </w:pPr>
          </w:p>
        </w:tc>
      </w:tr>
      <w:tr w:rsidR="00261744" w:rsidRPr="004E73C8" w14:paraId="7CD12D08" w14:textId="77777777" w:rsidTr="0064705C">
        <w:trPr>
          <w:cantSplit/>
          <w:trHeight w:val="213"/>
          <w:ins w:id="3306" w:author="Maheshwari Richa (1INC24)" w:date="2024-04-19T18:04:00Z"/>
        </w:trPr>
        <w:tc>
          <w:tcPr>
            <w:tcW w:w="1413" w:type="dxa"/>
            <w:vMerge/>
            <w:tcBorders>
              <w:left w:val="single" w:sz="4" w:space="0" w:color="auto"/>
              <w:right w:val="single" w:sz="4" w:space="0" w:color="auto"/>
            </w:tcBorders>
          </w:tcPr>
          <w:p w14:paraId="43D73ADD" w14:textId="77777777" w:rsidR="00261744" w:rsidRPr="004E73C8" w:rsidRDefault="00261744" w:rsidP="0064705C">
            <w:pPr>
              <w:keepNext/>
              <w:keepLines/>
              <w:spacing w:after="0"/>
              <w:jc w:val="center"/>
              <w:rPr>
                <w:ins w:id="3307" w:author="Maheshwari Richa (1INC24)" w:date="2024-04-19T18:04:00Z"/>
                <w:rFonts w:ascii="Arial" w:hAnsi="Arial"/>
                <w:sz w:val="18"/>
              </w:rPr>
            </w:pPr>
          </w:p>
        </w:tc>
        <w:tc>
          <w:tcPr>
            <w:tcW w:w="1419" w:type="dxa"/>
            <w:tcBorders>
              <w:left w:val="single" w:sz="4" w:space="0" w:color="auto"/>
              <w:right w:val="single" w:sz="4" w:space="0" w:color="auto"/>
            </w:tcBorders>
          </w:tcPr>
          <w:p w14:paraId="32F9FC90" w14:textId="77777777" w:rsidR="00261744" w:rsidRPr="004E73C8" w:rsidRDefault="00261744" w:rsidP="0064705C">
            <w:pPr>
              <w:keepNext/>
              <w:keepLines/>
              <w:spacing w:after="0"/>
              <w:jc w:val="center"/>
              <w:rPr>
                <w:ins w:id="3308" w:author="Maheshwari Richa (1INC24)" w:date="2024-04-19T18:04:00Z"/>
                <w:rFonts w:ascii="Arial" w:hAnsi="Arial" w:cs="Arial"/>
                <w:sz w:val="18"/>
              </w:rPr>
            </w:pPr>
            <w:ins w:id="3309" w:author="Maheshwari Richa (1INC24)" w:date="2024-04-19T18:04:00Z">
              <w:r w:rsidRPr="004E73C8">
                <w:rPr>
                  <w:rFonts w:ascii="Arial" w:hAnsi="Arial" w:cs="Arial"/>
                  <w:sz w:val="18"/>
                </w:rPr>
                <w:t>Config 2</w:t>
              </w:r>
            </w:ins>
          </w:p>
        </w:tc>
        <w:tc>
          <w:tcPr>
            <w:tcW w:w="851" w:type="dxa"/>
            <w:tcBorders>
              <w:left w:val="single" w:sz="4" w:space="0" w:color="auto"/>
              <w:right w:val="single" w:sz="4" w:space="0" w:color="auto"/>
            </w:tcBorders>
          </w:tcPr>
          <w:p w14:paraId="3B5AF6B5" w14:textId="77777777" w:rsidR="00261744" w:rsidRPr="004E73C8" w:rsidRDefault="00261744" w:rsidP="0064705C">
            <w:pPr>
              <w:keepNext/>
              <w:keepLines/>
              <w:spacing w:after="0"/>
              <w:jc w:val="center"/>
              <w:rPr>
                <w:ins w:id="3310"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2BB741CA" w14:textId="77777777" w:rsidR="00261744" w:rsidRPr="004E73C8" w:rsidRDefault="00261744" w:rsidP="0064705C">
            <w:pPr>
              <w:keepNext/>
              <w:keepLines/>
              <w:spacing w:after="0"/>
              <w:jc w:val="center"/>
              <w:rPr>
                <w:ins w:id="3311" w:author="Maheshwari Richa (1INC24)" w:date="2024-04-19T18:04:00Z"/>
                <w:rFonts w:ascii="Arial" w:hAnsi="Arial"/>
                <w:bCs/>
                <w:sz w:val="18"/>
              </w:rPr>
            </w:pPr>
            <w:ins w:id="3312" w:author="Maheshwari Richa (1INC24)" w:date="2024-04-19T18:04:00Z">
              <w:r w:rsidRPr="004E73C8">
                <w:rPr>
                  <w:rFonts w:ascii="Arial" w:hAnsi="Arial" w:cs="v4.2.0"/>
                  <w:sz w:val="18"/>
                </w:rPr>
                <w:t>SR.1.1 TDD</w:t>
              </w:r>
            </w:ins>
          </w:p>
        </w:tc>
        <w:tc>
          <w:tcPr>
            <w:tcW w:w="2894" w:type="dxa"/>
            <w:tcBorders>
              <w:left w:val="single" w:sz="4" w:space="0" w:color="auto"/>
              <w:right w:val="single" w:sz="4" w:space="0" w:color="auto"/>
            </w:tcBorders>
          </w:tcPr>
          <w:p w14:paraId="3063B987" w14:textId="77777777" w:rsidR="00261744" w:rsidRPr="004E73C8" w:rsidRDefault="00261744" w:rsidP="0064705C">
            <w:pPr>
              <w:keepNext/>
              <w:keepLines/>
              <w:spacing w:after="0"/>
              <w:jc w:val="center"/>
              <w:rPr>
                <w:ins w:id="3313" w:author="Maheshwari Richa (1INC24)" w:date="2024-04-19T18:04:00Z"/>
                <w:rFonts w:ascii="Arial" w:hAnsi="Arial" w:cs="Arial"/>
                <w:sz w:val="18"/>
              </w:rPr>
            </w:pPr>
          </w:p>
        </w:tc>
      </w:tr>
      <w:tr w:rsidR="00261744" w:rsidRPr="004E73C8" w14:paraId="526D0B6C" w14:textId="77777777" w:rsidTr="0064705C">
        <w:trPr>
          <w:cantSplit/>
          <w:trHeight w:val="213"/>
          <w:ins w:id="3314" w:author="Maheshwari Richa (1INC24)" w:date="2024-04-19T18:04:00Z"/>
        </w:trPr>
        <w:tc>
          <w:tcPr>
            <w:tcW w:w="1413" w:type="dxa"/>
            <w:vMerge/>
            <w:tcBorders>
              <w:left w:val="single" w:sz="4" w:space="0" w:color="auto"/>
              <w:right w:val="single" w:sz="4" w:space="0" w:color="auto"/>
            </w:tcBorders>
          </w:tcPr>
          <w:p w14:paraId="7FB9868F" w14:textId="77777777" w:rsidR="00261744" w:rsidRPr="004E73C8" w:rsidRDefault="00261744" w:rsidP="0064705C">
            <w:pPr>
              <w:keepNext/>
              <w:keepLines/>
              <w:spacing w:after="0"/>
              <w:jc w:val="center"/>
              <w:rPr>
                <w:ins w:id="3315" w:author="Maheshwari Richa (1INC24)" w:date="2024-04-19T18:04:00Z"/>
                <w:rFonts w:ascii="Arial" w:hAnsi="Arial"/>
                <w:sz w:val="18"/>
              </w:rPr>
            </w:pPr>
          </w:p>
        </w:tc>
        <w:tc>
          <w:tcPr>
            <w:tcW w:w="1419" w:type="dxa"/>
            <w:tcBorders>
              <w:left w:val="single" w:sz="4" w:space="0" w:color="auto"/>
              <w:right w:val="single" w:sz="4" w:space="0" w:color="auto"/>
            </w:tcBorders>
          </w:tcPr>
          <w:p w14:paraId="0B6C297E" w14:textId="77777777" w:rsidR="00261744" w:rsidRPr="004E73C8" w:rsidRDefault="00261744" w:rsidP="0064705C">
            <w:pPr>
              <w:keepNext/>
              <w:keepLines/>
              <w:spacing w:after="0"/>
              <w:jc w:val="center"/>
              <w:rPr>
                <w:ins w:id="3316" w:author="Maheshwari Richa (1INC24)" w:date="2024-04-19T18:04:00Z"/>
                <w:rFonts w:ascii="Arial" w:hAnsi="Arial" w:cs="Arial"/>
                <w:sz w:val="18"/>
              </w:rPr>
            </w:pPr>
            <w:ins w:id="3317" w:author="Maheshwari Richa (1INC24)" w:date="2024-04-19T18:04:00Z">
              <w:r w:rsidRPr="004E73C8">
                <w:rPr>
                  <w:rFonts w:ascii="Arial" w:hAnsi="Arial" w:cs="Arial"/>
                  <w:sz w:val="18"/>
                </w:rPr>
                <w:t>Config 3</w:t>
              </w:r>
            </w:ins>
          </w:p>
        </w:tc>
        <w:tc>
          <w:tcPr>
            <w:tcW w:w="851" w:type="dxa"/>
            <w:tcBorders>
              <w:left w:val="single" w:sz="4" w:space="0" w:color="auto"/>
              <w:right w:val="single" w:sz="4" w:space="0" w:color="auto"/>
            </w:tcBorders>
          </w:tcPr>
          <w:p w14:paraId="4F807EE5" w14:textId="77777777" w:rsidR="00261744" w:rsidRPr="004E73C8" w:rsidRDefault="00261744" w:rsidP="0064705C">
            <w:pPr>
              <w:keepNext/>
              <w:keepLines/>
              <w:spacing w:after="0"/>
              <w:jc w:val="center"/>
              <w:rPr>
                <w:ins w:id="3318"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0F90F2E8" w14:textId="77777777" w:rsidR="00261744" w:rsidRPr="004E73C8" w:rsidRDefault="00261744" w:rsidP="0064705C">
            <w:pPr>
              <w:keepNext/>
              <w:keepLines/>
              <w:spacing w:after="0"/>
              <w:jc w:val="center"/>
              <w:rPr>
                <w:ins w:id="3319" w:author="Maheshwari Richa (1INC24)" w:date="2024-04-19T18:04:00Z"/>
                <w:rFonts w:ascii="Arial" w:hAnsi="Arial"/>
                <w:bCs/>
                <w:sz w:val="18"/>
              </w:rPr>
            </w:pPr>
            <w:ins w:id="3320" w:author="Maheshwari Richa (1INC24)" w:date="2024-04-19T18:04:00Z">
              <w:r w:rsidRPr="004E73C8">
                <w:rPr>
                  <w:rFonts w:ascii="Arial" w:hAnsi="Arial" w:cs="v4.2.0"/>
                  <w:sz w:val="18"/>
                </w:rPr>
                <w:t>SR.2.1 TDD</w:t>
              </w:r>
            </w:ins>
          </w:p>
        </w:tc>
        <w:tc>
          <w:tcPr>
            <w:tcW w:w="2894" w:type="dxa"/>
            <w:tcBorders>
              <w:left w:val="single" w:sz="4" w:space="0" w:color="auto"/>
              <w:right w:val="single" w:sz="4" w:space="0" w:color="auto"/>
            </w:tcBorders>
          </w:tcPr>
          <w:p w14:paraId="46C36E58" w14:textId="77777777" w:rsidR="00261744" w:rsidRPr="004E73C8" w:rsidRDefault="00261744" w:rsidP="0064705C">
            <w:pPr>
              <w:keepNext/>
              <w:keepLines/>
              <w:spacing w:after="0"/>
              <w:jc w:val="center"/>
              <w:rPr>
                <w:ins w:id="3321" w:author="Maheshwari Richa (1INC24)" w:date="2024-04-19T18:04:00Z"/>
                <w:rFonts w:ascii="Arial" w:hAnsi="Arial" w:cs="Arial"/>
                <w:sz w:val="18"/>
              </w:rPr>
            </w:pPr>
          </w:p>
        </w:tc>
      </w:tr>
      <w:tr w:rsidR="00261744" w:rsidRPr="004E73C8" w14:paraId="286B8B67" w14:textId="77777777" w:rsidTr="0064705C">
        <w:trPr>
          <w:cantSplit/>
          <w:trHeight w:val="213"/>
          <w:ins w:id="3322" w:author="Maheshwari Richa (1INC24)" w:date="2024-04-19T18:04:00Z"/>
        </w:trPr>
        <w:tc>
          <w:tcPr>
            <w:tcW w:w="1413" w:type="dxa"/>
            <w:vMerge w:val="restart"/>
            <w:tcBorders>
              <w:left w:val="single" w:sz="4" w:space="0" w:color="auto"/>
              <w:right w:val="single" w:sz="4" w:space="0" w:color="auto"/>
            </w:tcBorders>
          </w:tcPr>
          <w:p w14:paraId="3C5C05D3" w14:textId="77777777" w:rsidR="00261744" w:rsidRPr="004E73C8" w:rsidRDefault="00261744" w:rsidP="0064705C">
            <w:pPr>
              <w:keepNext/>
              <w:keepLines/>
              <w:spacing w:after="0"/>
              <w:jc w:val="center"/>
              <w:rPr>
                <w:ins w:id="3323" w:author="Maheshwari Richa (1INC24)" w:date="2024-04-19T18:04:00Z"/>
                <w:rFonts w:ascii="Arial" w:hAnsi="Arial"/>
                <w:sz w:val="18"/>
              </w:rPr>
            </w:pPr>
            <w:ins w:id="3324" w:author="Maheshwari Richa (1INC24)" w:date="2024-04-19T18:04:00Z">
              <w:r w:rsidRPr="004E73C8">
                <w:rPr>
                  <w:rFonts w:ascii="Arial" w:hAnsi="Arial"/>
                  <w:sz w:val="18"/>
                </w:rPr>
                <w:t>RMSI CORESET RMC configuration</w:t>
              </w:r>
            </w:ins>
          </w:p>
        </w:tc>
        <w:tc>
          <w:tcPr>
            <w:tcW w:w="1419" w:type="dxa"/>
            <w:tcBorders>
              <w:left w:val="single" w:sz="4" w:space="0" w:color="auto"/>
              <w:right w:val="single" w:sz="4" w:space="0" w:color="auto"/>
            </w:tcBorders>
          </w:tcPr>
          <w:p w14:paraId="31585675" w14:textId="77777777" w:rsidR="00261744" w:rsidRPr="004E73C8" w:rsidRDefault="00261744" w:rsidP="0064705C">
            <w:pPr>
              <w:keepNext/>
              <w:keepLines/>
              <w:spacing w:after="0"/>
              <w:jc w:val="center"/>
              <w:rPr>
                <w:ins w:id="3325" w:author="Maheshwari Richa (1INC24)" w:date="2024-04-19T18:04:00Z"/>
                <w:rFonts w:ascii="Arial" w:hAnsi="Arial" w:cs="Arial"/>
                <w:sz w:val="18"/>
              </w:rPr>
            </w:pPr>
            <w:ins w:id="3326" w:author="Maheshwari Richa (1INC24)" w:date="2024-04-19T18:04:00Z">
              <w:r w:rsidRPr="004E73C8">
                <w:rPr>
                  <w:rFonts w:ascii="Arial" w:hAnsi="Arial" w:cs="Arial"/>
                  <w:sz w:val="18"/>
                </w:rPr>
                <w:t>Config 1</w:t>
              </w:r>
            </w:ins>
          </w:p>
        </w:tc>
        <w:tc>
          <w:tcPr>
            <w:tcW w:w="851" w:type="dxa"/>
            <w:tcBorders>
              <w:left w:val="single" w:sz="4" w:space="0" w:color="auto"/>
              <w:right w:val="single" w:sz="4" w:space="0" w:color="auto"/>
            </w:tcBorders>
          </w:tcPr>
          <w:p w14:paraId="24F98213" w14:textId="77777777" w:rsidR="00261744" w:rsidRPr="004E73C8" w:rsidRDefault="00261744" w:rsidP="0064705C">
            <w:pPr>
              <w:keepNext/>
              <w:keepLines/>
              <w:spacing w:after="0"/>
              <w:jc w:val="center"/>
              <w:rPr>
                <w:ins w:id="3327"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12FFD5E4" w14:textId="77777777" w:rsidR="00261744" w:rsidRPr="004E73C8" w:rsidRDefault="00261744" w:rsidP="0064705C">
            <w:pPr>
              <w:keepNext/>
              <w:keepLines/>
              <w:spacing w:after="0"/>
              <w:jc w:val="center"/>
              <w:rPr>
                <w:ins w:id="3328" w:author="Maheshwari Richa (1INC24)" w:date="2024-04-19T18:04:00Z"/>
                <w:rFonts w:ascii="Arial" w:hAnsi="Arial" w:cs="v4.2.0"/>
                <w:sz w:val="18"/>
              </w:rPr>
            </w:pPr>
            <w:ins w:id="3329" w:author="Maheshwari Richa (1INC24)" w:date="2024-04-19T18:04:00Z">
              <w:r w:rsidRPr="004E73C8">
                <w:rPr>
                  <w:rFonts w:ascii="Arial" w:hAnsi="Arial" w:cs="v4.2.0"/>
                  <w:sz w:val="18"/>
                </w:rPr>
                <w:t>CR.1.1 FDD</w:t>
              </w:r>
            </w:ins>
          </w:p>
        </w:tc>
        <w:tc>
          <w:tcPr>
            <w:tcW w:w="2894" w:type="dxa"/>
            <w:tcBorders>
              <w:left w:val="single" w:sz="4" w:space="0" w:color="auto"/>
              <w:right w:val="single" w:sz="4" w:space="0" w:color="auto"/>
            </w:tcBorders>
          </w:tcPr>
          <w:p w14:paraId="7BBD4E23" w14:textId="77777777" w:rsidR="00261744" w:rsidRPr="004E73C8" w:rsidRDefault="00261744" w:rsidP="0064705C">
            <w:pPr>
              <w:keepNext/>
              <w:keepLines/>
              <w:spacing w:after="0"/>
              <w:jc w:val="center"/>
              <w:rPr>
                <w:ins w:id="3330" w:author="Maheshwari Richa (1INC24)" w:date="2024-04-19T18:04:00Z"/>
                <w:rFonts w:ascii="Arial" w:hAnsi="Arial" w:cs="Arial"/>
                <w:sz w:val="18"/>
              </w:rPr>
            </w:pPr>
            <w:ins w:id="3331" w:author="Maheshwari Richa (1INC24)" w:date="2024-04-19T18:04:00Z">
              <w:r w:rsidRPr="004E73C8">
                <w:rPr>
                  <w:rFonts w:ascii="Arial" w:hAnsi="Arial" w:cs="Arial"/>
                  <w:sz w:val="18"/>
                </w:rPr>
                <w:t>As specified in clause A.3.1.2.1</w:t>
              </w:r>
            </w:ins>
          </w:p>
        </w:tc>
      </w:tr>
      <w:tr w:rsidR="00261744" w:rsidRPr="004E73C8" w14:paraId="08659979" w14:textId="77777777" w:rsidTr="0064705C">
        <w:trPr>
          <w:cantSplit/>
          <w:trHeight w:val="213"/>
          <w:ins w:id="3332" w:author="Maheshwari Richa (1INC24)" w:date="2024-04-19T18:04:00Z"/>
        </w:trPr>
        <w:tc>
          <w:tcPr>
            <w:tcW w:w="1413" w:type="dxa"/>
            <w:vMerge/>
            <w:tcBorders>
              <w:left w:val="single" w:sz="4" w:space="0" w:color="auto"/>
              <w:right w:val="single" w:sz="4" w:space="0" w:color="auto"/>
            </w:tcBorders>
          </w:tcPr>
          <w:p w14:paraId="40CFBD78" w14:textId="77777777" w:rsidR="00261744" w:rsidRPr="004E73C8" w:rsidRDefault="00261744" w:rsidP="0064705C">
            <w:pPr>
              <w:keepNext/>
              <w:keepLines/>
              <w:spacing w:after="0"/>
              <w:jc w:val="center"/>
              <w:rPr>
                <w:ins w:id="3333" w:author="Maheshwari Richa (1INC24)" w:date="2024-04-19T18:04:00Z"/>
                <w:rFonts w:ascii="Arial" w:hAnsi="Arial"/>
                <w:sz w:val="18"/>
              </w:rPr>
            </w:pPr>
          </w:p>
        </w:tc>
        <w:tc>
          <w:tcPr>
            <w:tcW w:w="1419" w:type="dxa"/>
            <w:tcBorders>
              <w:left w:val="single" w:sz="4" w:space="0" w:color="auto"/>
              <w:right w:val="single" w:sz="4" w:space="0" w:color="auto"/>
            </w:tcBorders>
          </w:tcPr>
          <w:p w14:paraId="7CA47045" w14:textId="77777777" w:rsidR="00261744" w:rsidRPr="004E73C8" w:rsidRDefault="00261744" w:rsidP="0064705C">
            <w:pPr>
              <w:keepNext/>
              <w:keepLines/>
              <w:spacing w:after="0"/>
              <w:jc w:val="center"/>
              <w:rPr>
                <w:ins w:id="3334" w:author="Maheshwari Richa (1INC24)" w:date="2024-04-19T18:04:00Z"/>
                <w:rFonts w:ascii="Arial" w:hAnsi="Arial" w:cs="Arial"/>
                <w:sz w:val="18"/>
              </w:rPr>
            </w:pPr>
            <w:ins w:id="3335" w:author="Maheshwari Richa (1INC24)" w:date="2024-04-19T18:04:00Z">
              <w:r w:rsidRPr="004E73C8">
                <w:rPr>
                  <w:rFonts w:ascii="Arial" w:hAnsi="Arial" w:cs="Arial"/>
                  <w:sz w:val="18"/>
                </w:rPr>
                <w:t>Config 2</w:t>
              </w:r>
            </w:ins>
          </w:p>
        </w:tc>
        <w:tc>
          <w:tcPr>
            <w:tcW w:w="851" w:type="dxa"/>
            <w:tcBorders>
              <w:left w:val="single" w:sz="4" w:space="0" w:color="auto"/>
              <w:right w:val="single" w:sz="4" w:space="0" w:color="auto"/>
            </w:tcBorders>
          </w:tcPr>
          <w:p w14:paraId="4B73F270" w14:textId="77777777" w:rsidR="00261744" w:rsidRPr="004E73C8" w:rsidRDefault="00261744" w:rsidP="0064705C">
            <w:pPr>
              <w:keepNext/>
              <w:keepLines/>
              <w:spacing w:after="0"/>
              <w:jc w:val="center"/>
              <w:rPr>
                <w:ins w:id="3336"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3A2897C4" w14:textId="77777777" w:rsidR="00261744" w:rsidRPr="004E73C8" w:rsidRDefault="00261744" w:rsidP="0064705C">
            <w:pPr>
              <w:keepNext/>
              <w:keepLines/>
              <w:spacing w:after="0"/>
              <w:jc w:val="center"/>
              <w:rPr>
                <w:ins w:id="3337" w:author="Maheshwari Richa (1INC24)" w:date="2024-04-19T18:04:00Z"/>
                <w:rFonts w:ascii="Arial" w:hAnsi="Arial" w:cs="v4.2.0"/>
                <w:sz w:val="18"/>
              </w:rPr>
            </w:pPr>
            <w:ins w:id="3338" w:author="Maheshwari Richa (1INC24)" w:date="2024-04-19T18:04:00Z">
              <w:r w:rsidRPr="004E73C8">
                <w:rPr>
                  <w:rFonts w:ascii="Arial" w:hAnsi="Arial" w:cs="v4.2.0"/>
                  <w:sz w:val="18"/>
                </w:rPr>
                <w:t>CR.1.1 TDD</w:t>
              </w:r>
            </w:ins>
          </w:p>
        </w:tc>
        <w:tc>
          <w:tcPr>
            <w:tcW w:w="2894" w:type="dxa"/>
            <w:tcBorders>
              <w:left w:val="single" w:sz="4" w:space="0" w:color="auto"/>
              <w:right w:val="single" w:sz="4" w:space="0" w:color="auto"/>
            </w:tcBorders>
          </w:tcPr>
          <w:p w14:paraId="42531551" w14:textId="77777777" w:rsidR="00261744" w:rsidRPr="004E73C8" w:rsidRDefault="00261744" w:rsidP="0064705C">
            <w:pPr>
              <w:keepNext/>
              <w:keepLines/>
              <w:spacing w:after="0"/>
              <w:jc w:val="center"/>
              <w:rPr>
                <w:ins w:id="3339" w:author="Maheshwari Richa (1INC24)" w:date="2024-04-19T18:04:00Z"/>
                <w:rFonts w:ascii="Arial" w:hAnsi="Arial" w:cs="Arial"/>
                <w:sz w:val="18"/>
              </w:rPr>
            </w:pPr>
          </w:p>
        </w:tc>
      </w:tr>
      <w:tr w:rsidR="00261744" w:rsidRPr="004E73C8" w14:paraId="327AB301" w14:textId="77777777" w:rsidTr="0064705C">
        <w:trPr>
          <w:cantSplit/>
          <w:trHeight w:val="213"/>
          <w:ins w:id="3340" w:author="Maheshwari Richa (1INC24)" w:date="2024-04-19T18:04:00Z"/>
        </w:trPr>
        <w:tc>
          <w:tcPr>
            <w:tcW w:w="1413" w:type="dxa"/>
            <w:vMerge/>
            <w:tcBorders>
              <w:left w:val="single" w:sz="4" w:space="0" w:color="auto"/>
              <w:right w:val="single" w:sz="4" w:space="0" w:color="auto"/>
            </w:tcBorders>
          </w:tcPr>
          <w:p w14:paraId="3CBD70A7" w14:textId="77777777" w:rsidR="00261744" w:rsidRPr="004E73C8" w:rsidRDefault="00261744" w:rsidP="0064705C">
            <w:pPr>
              <w:keepNext/>
              <w:keepLines/>
              <w:spacing w:after="0"/>
              <w:jc w:val="center"/>
              <w:rPr>
                <w:ins w:id="3341" w:author="Maheshwari Richa (1INC24)" w:date="2024-04-19T18:04:00Z"/>
                <w:rFonts w:ascii="Arial" w:hAnsi="Arial"/>
                <w:sz w:val="18"/>
              </w:rPr>
            </w:pPr>
          </w:p>
        </w:tc>
        <w:tc>
          <w:tcPr>
            <w:tcW w:w="1419" w:type="dxa"/>
            <w:tcBorders>
              <w:left w:val="single" w:sz="4" w:space="0" w:color="auto"/>
              <w:right w:val="single" w:sz="4" w:space="0" w:color="auto"/>
            </w:tcBorders>
          </w:tcPr>
          <w:p w14:paraId="4A978B43" w14:textId="77777777" w:rsidR="00261744" w:rsidRPr="004E73C8" w:rsidRDefault="00261744" w:rsidP="0064705C">
            <w:pPr>
              <w:keepNext/>
              <w:keepLines/>
              <w:spacing w:after="0"/>
              <w:jc w:val="center"/>
              <w:rPr>
                <w:ins w:id="3342" w:author="Maheshwari Richa (1INC24)" w:date="2024-04-19T18:04:00Z"/>
                <w:rFonts w:ascii="Arial" w:hAnsi="Arial" w:cs="Arial"/>
                <w:sz w:val="18"/>
              </w:rPr>
            </w:pPr>
            <w:ins w:id="3343" w:author="Maheshwari Richa (1INC24)" w:date="2024-04-19T18:04:00Z">
              <w:r w:rsidRPr="004E73C8">
                <w:rPr>
                  <w:rFonts w:ascii="Arial" w:hAnsi="Arial" w:cs="Arial"/>
                  <w:sz w:val="18"/>
                </w:rPr>
                <w:t>Config 3</w:t>
              </w:r>
            </w:ins>
          </w:p>
        </w:tc>
        <w:tc>
          <w:tcPr>
            <w:tcW w:w="851" w:type="dxa"/>
            <w:tcBorders>
              <w:left w:val="single" w:sz="4" w:space="0" w:color="auto"/>
              <w:right w:val="single" w:sz="4" w:space="0" w:color="auto"/>
            </w:tcBorders>
          </w:tcPr>
          <w:p w14:paraId="32C665F4" w14:textId="77777777" w:rsidR="00261744" w:rsidRPr="004E73C8" w:rsidRDefault="00261744" w:rsidP="0064705C">
            <w:pPr>
              <w:keepNext/>
              <w:keepLines/>
              <w:spacing w:after="0"/>
              <w:jc w:val="center"/>
              <w:rPr>
                <w:ins w:id="3344"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0042089A" w14:textId="77777777" w:rsidR="00261744" w:rsidRPr="004E73C8" w:rsidRDefault="00261744" w:rsidP="0064705C">
            <w:pPr>
              <w:keepNext/>
              <w:keepLines/>
              <w:spacing w:after="0"/>
              <w:jc w:val="center"/>
              <w:rPr>
                <w:ins w:id="3345" w:author="Maheshwari Richa (1INC24)" w:date="2024-04-19T18:04:00Z"/>
                <w:rFonts w:ascii="Arial" w:hAnsi="Arial" w:cs="v4.2.0"/>
                <w:sz w:val="18"/>
              </w:rPr>
            </w:pPr>
            <w:ins w:id="3346" w:author="Maheshwari Richa (1INC24)" w:date="2024-04-19T18:04:00Z">
              <w:r w:rsidRPr="004E73C8">
                <w:rPr>
                  <w:rFonts w:ascii="Arial" w:hAnsi="Arial" w:cs="v4.2.0"/>
                  <w:sz w:val="18"/>
                </w:rPr>
                <w:t>CR.2.1 TDD</w:t>
              </w:r>
            </w:ins>
          </w:p>
        </w:tc>
        <w:tc>
          <w:tcPr>
            <w:tcW w:w="2894" w:type="dxa"/>
            <w:tcBorders>
              <w:left w:val="single" w:sz="4" w:space="0" w:color="auto"/>
              <w:right w:val="single" w:sz="4" w:space="0" w:color="auto"/>
            </w:tcBorders>
          </w:tcPr>
          <w:p w14:paraId="0050AFF3" w14:textId="77777777" w:rsidR="00261744" w:rsidRPr="004E73C8" w:rsidRDefault="00261744" w:rsidP="0064705C">
            <w:pPr>
              <w:keepNext/>
              <w:keepLines/>
              <w:spacing w:after="0"/>
              <w:jc w:val="center"/>
              <w:rPr>
                <w:ins w:id="3347" w:author="Maheshwari Richa (1INC24)" w:date="2024-04-19T18:04:00Z"/>
                <w:rFonts w:ascii="Arial" w:hAnsi="Arial" w:cs="Arial"/>
                <w:sz w:val="18"/>
              </w:rPr>
            </w:pPr>
          </w:p>
        </w:tc>
      </w:tr>
      <w:tr w:rsidR="00261744" w:rsidRPr="004E73C8" w14:paraId="6956828F" w14:textId="77777777" w:rsidTr="0064705C">
        <w:trPr>
          <w:cantSplit/>
          <w:trHeight w:val="213"/>
          <w:ins w:id="3348" w:author="Maheshwari Richa (1INC24)" w:date="2024-04-19T18:04:00Z"/>
        </w:trPr>
        <w:tc>
          <w:tcPr>
            <w:tcW w:w="1413" w:type="dxa"/>
            <w:vMerge w:val="restart"/>
            <w:tcBorders>
              <w:left w:val="single" w:sz="4" w:space="0" w:color="auto"/>
              <w:right w:val="single" w:sz="4" w:space="0" w:color="auto"/>
            </w:tcBorders>
          </w:tcPr>
          <w:p w14:paraId="2831F848" w14:textId="77777777" w:rsidR="00261744" w:rsidRPr="004E73C8" w:rsidRDefault="00261744" w:rsidP="0064705C">
            <w:pPr>
              <w:keepNext/>
              <w:keepLines/>
              <w:spacing w:after="0"/>
              <w:jc w:val="center"/>
              <w:rPr>
                <w:ins w:id="3349" w:author="Maheshwari Richa (1INC24)" w:date="2024-04-19T18:04:00Z"/>
                <w:rFonts w:ascii="Arial" w:hAnsi="Arial"/>
                <w:sz w:val="18"/>
              </w:rPr>
            </w:pPr>
            <w:ins w:id="3350" w:author="Maheshwari Richa (1INC24)" w:date="2024-04-19T18:04:00Z">
              <w:r w:rsidRPr="004E73C8">
                <w:rPr>
                  <w:rFonts w:ascii="Arial" w:hAnsi="Arial"/>
                  <w:sz w:val="18"/>
                </w:rPr>
                <w:t>Dedicated CORESET RMC configuration</w:t>
              </w:r>
            </w:ins>
          </w:p>
        </w:tc>
        <w:tc>
          <w:tcPr>
            <w:tcW w:w="1419" w:type="dxa"/>
            <w:tcBorders>
              <w:left w:val="single" w:sz="4" w:space="0" w:color="auto"/>
              <w:right w:val="single" w:sz="4" w:space="0" w:color="auto"/>
            </w:tcBorders>
          </w:tcPr>
          <w:p w14:paraId="200EA88E" w14:textId="77777777" w:rsidR="00261744" w:rsidRPr="004E73C8" w:rsidRDefault="00261744" w:rsidP="0064705C">
            <w:pPr>
              <w:keepNext/>
              <w:keepLines/>
              <w:spacing w:after="0"/>
              <w:jc w:val="center"/>
              <w:rPr>
                <w:ins w:id="3351" w:author="Maheshwari Richa (1INC24)" w:date="2024-04-19T18:04:00Z"/>
                <w:rFonts w:ascii="Arial" w:hAnsi="Arial" w:cs="Arial"/>
                <w:sz w:val="18"/>
              </w:rPr>
            </w:pPr>
            <w:ins w:id="3352" w:author="Maheshwari Richa (1INC24)" w:date="2024-04-19T18:04:00Z">
              <w:r w:rsidRPr="004E73C8">
                <w:rPr>
                  <w:rFonts w:ascii="Arial" w:hAnsi="Arial" w:cs="Arial"/>
                  <w:sz w:val="18"/>
                </w:rPr>
                <w:t>Config 1</w:t>
              </w:r>
            </w:ins>
          </w:p>
        </w:tc>
        <w:tc>
          <w:tcPr>
            <w:tcW w:w="851" w:type="dxa"/>
            <w:tcBorders>
              <w:left w:val="single" w:sz="4" w:space="0" w:color="auto"/>
              <w:right w:val="single" w:sz="4" w:space="0" w:color="auto"/>
            </w:tcBorders>
          </w:tcPr>
          <w:p w14:paraId="6D6508DE" w14:textId="77777777" w:rsidR="00261744" w:rsidRPr="004E73C8" w:rsidRDefault="00261744" w:rsidP="0064705C">
            <w:pPr>
              <w:keepNext/>
              <w:keepLines/>
              <w:spacing w:after="0"/>
              <w:jc w:val="center"/>
              <w:rPr>
                <w:ins w:id="3353"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58121476" w14:textId="77777777" w:rsidR="00261744" w:rsidRPr="004E73C8" w:rsidRDefault="00261744" w:rsidP="0064705C">
            <w:pPr>
              <w:keepNext/>
              <w:keepLines/>
              <w:spacing w:after="0"/>
              <w:jc w:val="center"/>
              <w:rPr>
                <w:ins w:id="3354" w:author="Maheshwari Richa (1INC24)" w:date="2024-04-19T18:04:00Z"/>
                <w:rFonts w:ascii="Arial" w:hAnsi="Arial" w:cs="v4.2.0"/>
                <w:sz w:val="18"/>
              </w:rPr>
            </w:pPr>
            <w:ins w:id="3355" w:author="Maheshwari Richa (1INC24)" w:date="2024-04-19T18:04:00Z">
              <w:r w:rsidRPr="004E73C8">
                <w:rPr>
                  <w:rFonts w:ascii="Arial" w:hAnsi="Arial" w:cs="v4.2.0"/>
                  <w:sz w:val="18"/>
                </w:rPr>
                <w:t>CR.1.1 FDD</w:t>
              </w:r>
            </w:ins>
          </w:p>
        </w:tc>
        <w:tc>
          <w:tcPr>
            <w:tcW w:w="2894" w:type="dxa"/>
            <w:tcBorders>
              <w:left w:val="single" w:sz="4" w:space="0" w:color="auto"/>
              <w:right w:val="single" w:sz="4" w:space="0" w:color="auto"/>
            </w:tcBorders>
          </w:tcPr>
          <w:p w14:paraId="48A7D300" w14:textId="77777777" w:rsidR="00261744" w:rsidRPr="004E73C8" w:rsidRDefault="00261744" w:rsidP="0064705C">
            <w:pPr>
              <w:keepNext/>
              <w:keepLines/>
              <w:spacing w:after="0"/>
              <w:jc w:val="center"/>
              <w:rPr>
                <w:ins w:id="3356" w:author="Maheshwari Richa (1INC24)" w:date="2024-04-19T18:04:00Z"/>
                <w:rFonts w:ascii="Arial" w:hAnsi="Arial" w:cs="Arial"/>
                <w:sz w:val="18"/>
              </w:rPr>
            </w:pPr>
          </w:p>
        </w:tc>
      </w:tr>
      <w:tr w:rsidR="00261744" w:rsidRPr="004E73C8" w14:paraId="108490CC" w14:textId="77777777" w:rsidTr="0064705C">
        <w:trPr>
          <w:cantSplit/>
          <w:trHeight w:val="213"/>
          <w:ins w:id="3357" w:author="Maheshwari Richa (1INC24)" w:date="2024-04-19T18:04:00Z"/>
        </w:trPr>
        <w:tc>
          <w:tcPr>
            <w:tcW w:w="1413" w:type="dxa"/>
            <w:vMerge/>
            <w:tcBorders>
              <w:left w:val="single" w:sz="4" w:space="0" w:color="auto"/>
              <w:right w:val="single" w:sz="4" w:space="0" w:color="auto"/>
            </w:tcBorders>
          </w:tcPr>
          <w:p w14:paraId="36DBA6CE" w14:textId="77777777" w:rsidR="00261744" w:rsidRPr="004E73C8" w:rsidRDefault="00261744" w:rsidP="0064705C">
            <w:pPr>
              <w:keepNext/>
              <w:keepLines/>
              <w:spacing w:after="0"/>
              <w:jc w:val="center"/>
              <w:rPr>
                <w:ins w:id="3358" w:author="Maheshwari Richa (1INC24)" w:date="2024-04-19T18:04:00Z"/>
                <w:rFonts w:ascii="Arial" w:hAnsi="Arial"/>
                <w:sz w:val="18"/>
              </w:rPr>
            </w:pPr>
          </w:p>
        </w:tc>
        <w:tc>
          <w:tcPr>
            <w:tcW w:w="1419" w:type="dxa"/>
            <w:tcBorders>
              <w:left w:val="single" w:sz="4" w:space="0" w:color="auto"/>
              <w:right w:val="single" w:sz="4" w:space="0" w:color="auto"/>
            </w:tcBorders>
          </w:tcPr>
          <w:p w14:paraId="239AF42B" w14:textId="77777777" w:rsidR="00261744" w:rsidRPr="004E73C8" w:rsidRDefault="00261744" w:rsidP="0064705C">
            <w:pPr>
              <w:keepNext/>
              <w:keepLines/>
              <w:spacing w:after="0"/>
              <w:jc w:val="center"/>
              <w:rPr>
                <w:ins w:id="3359" w:author="Maheshwari Richa (1INC24)" w:date="2024-04-19T18:04:00Z"/>
                <w:rFonts w:ascii="Arial" w:hAnsi="Arial" w:cs="Arial"/>
                <w:sz w:val="18"/>
              </w:rPr>
            </w:pPr>
            <w:ins w:id="3360" w:author="Maheshwari Richa (1INC24)" w:date="2024-04-19T18:04:00Z">
              <w:r w:rsidRPr="004E73C8">
                <w:rPr>
                  <w:rFonts w:ascii="Arial" w:hAnsi="Arial" w:cs="Arial"/>
                  <w:sz w:val="18"/>
                </w:rPr>
                <w:t>Config 2</w:t>
              </w:r>
            </w:ins>
          </w:p>
        </w:tc>
        <w:tc>
          <w:tcPr>
            <w:tcW w:w="851" w:type="dxa"/>
            <w:tcBorders>
              <w:left w:val="single" w:sz="4" w:space="0" w:color="auto"/>
              <w:right w:val="single" w:sz="4" w:space="0" w:color="auto"/>
            </w:tcBorders>
          </w:tcPr>
          <w:p w14:paraId="0A95EC77" w14:textId="77777777" w:rsidR="00261744" w:rsidRPr="004E73C8" w:rsidRDefault="00261744" w:rsidP="0064705C">
            <w:pPr>
              <w:keepNext/>
              <w:keepLines/>
              <w:spacing w:after="0"/>
              <w:jc w:val="center"/>
              <w:rPr>
                <w:ins w:id="3361"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349D58B7" w14:textId="77777777" w:rsidR="00261744" w:rsidRPr="004E73C8" w:rsidRDefault="00261744" w:rsidP="0064705C">
            <w:pPr>
              <w:keepNext/>
              <w:keepLines/>
              <w:spacing w:after="0"/>
              <w:jc w:val="center"/>
              <w:rPr>
                <w:ins w:id="3362" w:author="Maheshwari Richa (1INC24)" w:date="2024-04-19T18:04:00Z"/>
                <w:rFonts w:ascii="Arial" w:hAnsi="Arial" w:cs="v4.2.0"/>
                <w:sz w:val="18"/>
              </w:rPr>
            </w:pPr>
            <w:ins w:id="3363" w:author="Maheshwari Richa (1INC24)" w:date="2024-04-19T18:04:00Z">
              <w:r w:rsidRPr="004E73C8">
                <w:rPr>
                  <w:rFonts w:ascii="Arial" w:hAnsi="Arial" w:cs="v4.2.0"/>
                  <w:sz w:val="18"/>
                </w:rPr>
                <w:t>CR.1.1 TDD</w:t>
              </w:r>
            </w:ins>
          </w:p>
        </w:tc>
        <w:tc>
          <w:tcPr>
            <w:tcW w:w="2894" w:type="dxa"/>
            <w:tcBorders>
              <w:left w:val="single" w:sz="4" w:space="0" w:color="auto"/>
              <w:right w:val="single" w:sz="4" w:space="0" w:color="auto"/>
            </w:tcBorders>
          </w:tcPr>
          <w:p w14:paraId="136122E6" w14:textId="77777777" w:rsidR="00261744" w:rsidRPr="004E73C8" w:rsidRDefault="00261744" w:rsidP="0064705C">
            <w:pPr>
              <w:keepNext/>
              <w:keepLines/>
              <w:spacing w:after="0"/>
              <w:jc w:val="center"/>
              <w:rPr>
                <w:ins w:id="3364" w:author="Maheshwari Richa (1INC24)" w:date="2024-04-19T18:04:00Z"/>
                <w:rFonts w:ascii="Arial" w:hAnsi="Arial" w:cs="Arial"/>
                <w:sz w:val="18"/>
              </w:rPr>
            </w:pPr>
          </w:p>
        </w:tc>
      </w:tr>
      <w:tr w:rsidR="00261744" w:rsidRPr="004E73C8" w14:paraId="6DBC5E46" w14:textId="77777777" w:rsidTr="0064705C">
        <w:trPr>
          <w:cantSplit/>
          <w:trHeight w:val="213"/>
          <w:ins w:id="3365" w:author="Maheshwari Richa (1INC24)" w:date="2024-04-19T18:04:00Z"/>
        </w:trPr>
        <w:tc>
          <w:tcPr>
            <w:tcW w:w="1413" w:type="dxa"/>
            <w:vMerge/>
            <w:tcBorders>
              <w:left w:val="single" w:sz="4" w:space="0" w:color="auto"/>
              <w:right w:val="single" w:sz="4" w:space="0" w:color="auto"/>
            </w:tcBorders>
          </w:tcPr>
          <w:p w14:paraId="48B3A146" w14:textId="77777777" w:rsidR="00261744" w:rsidRPr="004E73C8" w:rsidRDefault="00261744" w:rsidP="0064705C">
            <w:pPr>
              <w:keepNext/>
              <w:keepLines/>
              <w:spacing w:after="0"/>
              <w:jc w:val="center"/>
              <w:rPr>
                <w:ins w:id="3366" w:author="Maheshwari Richa (1INC24)" w:date="2024-04-19T18:04:00Z"/>
                <w:rFonts w:ascii="Arial" w:hAnsi="Arial"/>
                <w:sz w:val="18"/>
              </w:rPr>
            </w:pPr>
          </w:p>
        </w:tc>
        <w:tc>
          <w:tcPr>
            <w:tcW w:w="1419" w:type="dxa"/>
            <w:tcBorders>
              <w:left w:val="single" w:sz="4" w:space="0" w:color="auto"/>
              <w:right w:val="single" w:sz="4" w:space="0" w:color="auto"/>
            </w:tcBorders>
          </w:tcPr>
          <w:p w14:paraId="2E3ED8FE" w14:textId="77777777" w:rsidR="00261744" w:rsidRPr="004E73C8" w:rsidRDefault="00261744" w:rsidP="0064705C">
            <w:pPr>
              <w:keepNext/>
              <w:keepLines/>
              <w:spacing w:after="0"/>
              <w:jc w:val="center"/>
              <w:rPr>
                <w:ins w:id="3367" w:author="Maheshwari Richa (1INC24)" w:date="2024-04-19T18:04:00Z"/>
                <w:rFonts w:ascii="Arial" w:hAnsi="Arial" w:cs="Arial"/>
                <w:sz w:val="18"/>
              </w:rPr>
            </w:pPr>
            <w:ins w:id="3368" w:author="Maheshwari Richa (1INC24)" w:date="2024-04-19T18:04:00Z">
              <w:r w:rsidRPr="004E73C8">
                <w:rPr>
                  <w:rFonts w:ascii="Arial" w:hAnsi="Arial" w:cs="Arial"/>
                  <w:sz w:val="18"/>
                </w:rPr>
                <w:t>Config 3</w:t>
              </w:r>
            </w:ins>
          </w:p>
        </w:tc>
        <w:tc>
          <w:tcPr>
            <w:tcW w:w="851" w:type="dxa"/>
            <w:tcBorders>
              <w:left w:val="single" w:sz="4" w:space="0" w:color="auto"/>
              <w:right w:val="single" w:sz="4" w:space="0" w:color="auto"/>
            </w:tcBorders>
          </w:tcPr>
          <w:p w14:paraId="3C174497" w14:textId="77777777" w:rsidR="00261744" w:rsidRPr="004E73C8" w:rsidRDefault="00261744" w:rsidP="0064705C">
            <w:pPr>
              <w:keepNext/>
              <w:keepLines/>
              <w:spacing w:after="0"/>
              <w:jc w:val="center"/>
              <w:rPr>
                <w:ins w:id="3369"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63AF3729" w14:textId="77777777" w:rsidR="00261744" w:rsidRPr="004E73C8" w:rsidRDefault="00261744" w:rsidP="0064705C">
            <w:pPr>
              <w:keepNext/>
              <w:keepLines/>
              <w:spacing w:after="0"/>
              <w:jc w:val="center"/>
              <w:rPr>
                <w:ins w:id="3370" w:author="Maheshwari Richa (1INC24)" w:date="2024-04-19T18:04:00Z"/>
                <w:rFonts w:ascii="Arial" w:hAnsi="Arial" w:cs="v4.2.0"/>
                <w:sz w:val="18"/>
              </w:rPr>
            </w:pPr>
            <w:ins w:id="3371" w:author="Maheshwari Richa (1INC24)" w:date="2024-04-19T18:04:00Z">
              <w:r w:rsidRPr="004E73C8">
                <w:rPr>
                  <w:rFonts w:ascii="Arial" w:hAnsi="Arial" w:cs="v4.2.0"/>
                  <w:sz w:val="18"/>
                </w:rPr>
                <w:t>CR.2.1 TDD</w:t>
              </w:r>
            </w:ins>
          </w:p>
        </w:tc>
        <w:tc>
          <w:tcPr>
            <w:tcW w:w="2894" w:type="dxa"/>
            <w:tcBorders>
              <w:left w:val="single" w:sz="4" w:space="0" w:color="auto"/>
              <w:right w:val="single" w:sz="4" w:space="0" w:color="auto"/>
            </w:tcBorders>
          </w:tcPr>
          <w:p w14:paraId="53E405B9" w14:textId="77777777" w:rsidR="00261744" w:rsidRPr="004E73C8" w:rsidRDefault="00261744" w:rsidP="0064705C">
            <w:pPr>
              <w:keepNext/>
              <w:keepLines/>
              <w:spacing w:after="0"/>
              <w:jc w:val="center"/>
              <w:rPr>
                <w:ins w:id="3372" w:author="Maheshwari Richa (1INC24)" w:date="2024-04-19T18:04:00Z"/>
                <w:rFonts w:ascii="Arial" w:hAnsi="Arial" w:cs="Arial"/>
                <w:sz w:val="18"/>
              </w:rPr>
            </w:pPr>
          </w:p>
        </w:tc>
      </w:tr>
      <w:tr w:rsidR="00261744" w:rsidRPr="004E73C8" w14:paraId="2A942D97" w14:textId="77777777" w:rsidTr="0064705C">
        <w:trPr>
          <w:cantSplit/>
          <w:trHeight w:val="213"/>
          <w:ins w:id="3373" w:author="Maheshwari Richa (1INC24)" w:date="2024-04-19T18:04:00Z"/>
        </w:trPr>
        <w:tc>
          <w:tcPr>
            <w:tcW w:w="1413" w:type="dxa"/>
            <w:tcBorders>
              <w:left w:val="single" w:sz="4" w:space="0" w:color="auto"/>
              <w:right w:val="single" w:sz="4" w:space="0" w:color="auto"/>
            </w:tcBorders>
          </w:tcPr>
          <w:p w14:paraId="6E799BFD" w14:textId="77777777" w:rsidR="00261744" w:rsidRPr="004E73C8" w:rsidRDefault="00261744" w:rsidP="0064705C">
            <w:pPr>
              <w:keepNext/>
              <w:keepLines/>
              <w:spacing w:after="0"/>
              <w:jc w:val="center"/>
              <w:rPr>
                <w:ins w:id="3374" w:author="Maheshwari Richa (1INC24)" w:date="2024-04-19T18:04:00Z"/>
                <w:rFonts w:ascii="Arial" w:hAnsi="Arial"/>
                <w:sz w:val="18"/>
              </w:rPr>
            </w:pPr>
            <w:ins w:id="3375" w:author="Maheshwari Richa (1INC24)" w:date="2024-04-19T18:04:00Z">
              <w:r w:rsidRPr="004E73C8">
                <w:rPr>
                  <w:rFonts w:ascii="Arial" w:hAnsi="Arial"/>
                  <w:bCs/>
                  <w:sz w:val="18"/>
                </w:rPr>
                <w:t>Initial BWP configuration</w:t>
              </w:r>
            </w:ins>
          </w:p>
        </w:tc>
        <w:tc>
          <w:tcPr>
            <w:tcW w:w="1419" w:type="dxa"/>
            <w:tcBorders>
              <w:left w:val="single" w:sz="4" w:space="0" w:color="auto"/>
              <w:right w:val="single" w:sz="4" w:space="0" w:color="auto"/>
            </w:tcBorders>
          </w:tcPr>
          <w:p w14:paraId="4A621CCA" w14:textId="77777777" w:rsidR="00261744" w:rsidRPr="004E73C8" w:rsidRDefault="00261744" w:rsidP="0064705C">
            <w:pPr>
              <w:keepNext/>
              <w:keepLines/>
              <w:spacing w:after="0"/>
              <w:jc w:val="center"/>
              <w:rPr>
                <w:ins w:id="3376" w:author="Maheshwari Richa (1INC24)" w:date="2024-04-19T18:04:00Z"/>
                <w:rFonts w:ascii="Arial" w:hAnsi="Arial" w:cs="Arial"/>
                <w:sz w:val="18"/>
              </w:rPr>
            </w:pPr>
            <w:ins w:id="3377" w:author="Maheshwari Richa (1INC24)" w:date="2024-04-19T18:04:00Z">
              <w:r w:rsidRPr="004E73C8">
                <w:rPr>
                  <w:rFonts w:ascii="Arial" w:hAnsi="Arial" w:cs="Arial"/>
                  <w:sz w:val="18"/>
                </w:rPr>
                <w:t>Config 1,2,3</w:t>
              </w:r>
            </w:ins>
          </w:p>
        </w:tc>
        <w:tc>
          <w:tcPr>
            <w:tcW w:w="851" w:type="dxa"/>
            <w:tcBorders>
              <w:left w:val="single" w:sz="4" w:space="0" w:color="auto"/>
              <w:right w:val="single" w:sz="4" w:space="0" w:color="auto"/>
            </w:tcBorders>
          </w:tcPr>
          <w:p w14:paraId="30F7502B" w14:textId="77777777" w:rsidR="00261744" w:rsidRPr="004E73C8" w:rsidRDefault="00261744" w:rsidP="0064705C">
            <w:pPr>
              <w:keepNext/>
              <w:keepLines/>
              <w:spacing w:after="0"/>
              <w:jc w:val="center"/>
              <w:rPr>
                <w:ins w:id="3378"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1ACB52D9" w14:textId="77777777" w:rsidR="00261744" w:rsidRPr="004E73C8" w:rsidRDefault="00261744" w:rsidP="0064705C">
            <w:pPr>
              <w:keepNext/>
              <w:keepLines/>
              <w:spacing w:after="0"/>
              <w:jc w:val="center"/>
              <w:rPr>
                <w:ins w:id="3379" w:author="Maheshwari Richa (1INC24)" w:date="2024-04-19T18:04:00Z"/>
                <w:rFonts w:ascii="Arial" w:hAnsi="Arial" w:cs="v4.2.0"/>
                <w:sz w:val="18"/>
              </w:rPr>
            </w:pPr>
            <w:ins w:id="3380" w:author="Maheshwari Richa (1INC24)" w:date="2024-04-19T18:04:00Z">
              <w:r w:rsidRPr="004E73C8">
                <w:rPr>
                  <w:rFonts w:ascii="Arial" w:hAnsi="Arial" w:cs="v4.2.0"/>
                  <w:sz w:val="18"/>
                </w:rPr>
                <w:t xml:space="preserve">DLBWP.0.1 </w:t>
              </w:r>
            </w:ins>
          </w:p>
          <w:p w14:paraId="0535FE6A" w14:textId="77777777" w:rsidR="00261744" w:rsidRPr="004E73C8" w:rsidRDefault="00261744" w:rsidP="0064705C">
            <w:pPr>
              <w:keepNext/>
              <w:keepLines/>
              <w:spacing w:after="0"/>
              <w:jc w:val="center"/>
              <w:rPr>
                <w:ins w:id="3381" w:author="Maheshwari Richa (1INC24)" w:date="2024-04-19T18:04:00Z"/>
                <w:rFonts w:ascii="Arial" w:hAnsi="Arial" w:cs="v4.2.0"/>
                <w:sz w:val="18"/>
              </w:rPr>
            </w:pPr>
            <w:ins w:id="3382" w:author="Maheshwari Richa (1INC24)" w:date="2024-04-19T18:04:00Z">
              <w:r w:rsidRPr="004E73C8">
                <w:rPr>
                  <w:rFonts w:ascii="Arial" w:hAnsi="Arial" w:cs="v4.2.0"/>
                  <w:sz w:val="18"/>
                </w:rPr>
                <w:t>ULBWP.0.1</w:t>
              </w:r>
            </w:ins>
          </w:p>
        </w:tc>
        <w:tc>
          <w:tcPr>
            <w:tcW w:w="2894" w:type="dxa"/>
            <w:tcBorders>
              <w:left w:val="single" w:sz="4" w:space="0" w:color="auto"/>
              <w:right w:val="single" w:sz="4" w:space="0" w:color="auto"/>
            </w:tcBorders>
          </w:tcPr>
          <w:p w14:paraId="036DE91A" w14:textId="77777777" w:rsidR="00261744" w:rsidRPr="004E73C8" w:rsidRDefault="00261744" w:rsidP="0064705C">
            <w:pPr>
              <w:keepNext/>
              <w:keepLines/>
              <w:spacing w:after="0"/>
              <w:jc w:val="center"/>
              <w:rPr>
                <w:ins w:id="3383" w:author="Maheshwari Richa (1INC24)" w:date="2024-04-19T18:04:00Z"/>
                <w:rFonts w:ascii="Arial" w:hAnsi="Arial" w:cs="Arial"/>
                <w:sz w:val="18"/>
              </w:rPr>
            </w:pPr>
          </w:p>
        </w:tc>
      </w:tr>
      <w:tr w:rsidR="00261744" w:rsidRPr="004E73C8" w14:paraId="328D329F" w14:textId="77777777" w:rsidTr="0064705C">
        <w:trPr>
          <w:cantSplit/>
          <w:trHeight w:val="213"/>
          <w:ins w:id="3384" w:author="Maheshwari Richa (1INC24)" w:date="2024-04-19T18:04:00Z"/>
        </w:trPr>
        <w:tc>
          <w:tcPr>
            <w:tcW w:w="1413" w:type="dxa"/>
            <w:tcBorders>
              <w:left w:val="single" w:sz="4" w:space="0" w:color="auto"/>
              <w:right w:val="single" w:sz="4" w:space="0" w:color="auto"/>
            </w:tcBorders>
          </w:tcPr>
          <w:p w14:paraId="11A5B49A" w14:textId="77777777" w:rsidR="00261744" w:rsidRPr="004E73C8" w:rsidRDefault="00261744" w:rsidP="0064705C">
            <w:pPr>
              <w:keepNext/>
              <w:keepLines/>
              <w:spacing w:after="0"/>
              <w:jc w:val="center"/>
              <w:rPr>
                <w:ins w:id="3385" w:author="Maheshwari Richa (1INC24)" w:date="2024-04-19T18:04:00Z"/>
                <w:rFonts w:ascii="Arial" w:hAnsi="Arial"/>
                <w:sz w:val="18"/>
              </w:rPr>
            </w:pPr>
            <w:ins w:id="3386" w:author="Maheshwari Richa (1INC24)" w:date="2024-04-19T18:04:00Z">
              <w:r w:rsidRPr="004E73C8">
                <w:rPr>
                  <w:rFonts w:ascii="Arial" w:hAnsi="Arial"/>
                  <w:bCs/>
                  <w:sz w:val="18"/>
                </w:rPr>
                <w:t>Active DL BWP configuration</w:t>
              </w:r>
            </w:ins>
          </w:p>
        </w:tc>
        <w:tc>
          <w:tcPr>
            <w:tcW w:w="1419" w:type="dxa"/>
            <w:tcBorders>
              <w:left w:val="single" w:sz="4" w:space="0" w:color="auto"/>
              <w:right w:val="single" w:sz="4" w:space="0" w:color="auto"/>
            </w:tcBorders>
          </w:tcPr>
          <w:p w14:paraId="1D0E3B02" w14:textId="77777777" w:rsidR="00261744" w:rsidRPr="004E73C8" w:rsidRDefault="00261744" w:rsidP="0064705C">
            <w:pPr>
              <w:keepNext/>
              <w:keepLines/>
              <w:spacing w:after="0"/>
              <w:jc w:val="center"/>
              <w:rPr>
                <w:ins w:id="3387" w:author="Maheshwari Richa (1INC24)" w:date="2024-04-19T18:04:00Z"/>
                <w:rFonts w:ascii="Arial" w:hAnsi="Arial" w:cs="Arial"/>
                <w:sz w:val="18"/>
              </w:rPr>
            </w:pPr>
            <w:ins w:id="3388" w:author="Maheshwari Richa (1INC24)" w:date="2024-04-19T18:04:00Z">
              <w:r w:rsidRPr="004E73C8">
                <w:rPr>
                  <w:rFonts w:ascii="Arial" w:hAnsi="Arial" w:cs="Arial"/>
                  <w:sz w:val="18"/>
                </w:rPr>
                <w:t>Config 1,2,3</w:t>
              </w:r>
            </w:ins>
          </w:p>
        </w:tc>
        <w:tc>
          <w:tcPr>
            <w:tcW w:w="851" w:type="dxa"/>
            <w:tcBorders>
              <w:left w:val="single" w:sz="4" w:space="0" w:color="auto"/>
              <w:right w:val="single" w:sz="4" w:space="0" w:color="auto"/>
            </w:tcBorders>
          </w:tcPr>
          <w:p w14:paraId="45FA8502" w14:textId="77777777" w:rsidR="00261744" w:rsidRPr="004E73C8" w:rsidRDefault="00261744" w:rsidP="0064705C">
            <w:pPr>
              <w:keepNext/>
              <w:keepLines/>
              <w:spacing w:after="0"/>
              <w:jc w:val="center"/>
              <w:rPr>
                <w:ins w:id="3389"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36CD69EE" w14:textId="77777777" w:rsidR="00261744" w:rsidRPr="004E73C8" w:rsidRDefault="00261744" w:rsidP="0064705C">
            <w:pPr>
              <w:keepNext/>
              <w:keepLines/>
              <w:spacing w:after="0"/>
              <w:jc w:val="center"/>
              <w:rPr>
                <w:ins w:id="3390" w:author="Maheshwari Richa (1INC24)" w:date="2024-04-19T18:04:00Z"/>
                <w:rFonts w:ascii="Arial" w:hAnsi="Arial" w:cs="v4.2.0"/>
                <w:sz w:val="18"/>
              </w:rPr>
            </w:pPr>
            <w:ins w:id="3391" w:author="Maheshwari Richa (1INC24)" w:date="2024-04-19T18:04:00Z">
              <w:r w:rsidRPr="004E73C8">
                <w:rPr>
                  <w:rFonts w:ascii="Arial" w:hAnsi="Arial" w:cs="v4.2.0"/>
                  <w:sz w:val="18"/>
                </w:rPr>
                <w:t>DLBWP.1.1</w:t>
              </w:r>
            </w:ins>
          </w:p>
        </w:tc>
        <w:tc>
          <w:tcPr>
            <w:tcW w:w="2894" w:type="dxa"/>
            <w:tcBorders>
              <w:left w:val="single" w:sz="4" w:space="0" w:color="auto"/>
              <w:right w:val="single" w:sz="4" w:space="0" w:color="auto"/>
            </w:tcBorders>
          </w:tcPr>
          <w:p w14:paraId="01659EE4" w14:textId="77777777" w:rsidR="00261744" w:rsidRPr="004E73C8" w:rsidRDefault="00261744" w:rsidP="0064705C">
            <w:pPr>
              <w:keepNext/>
              <w:keepLines/>
              <w:spacing w:after="0"/>
              <w:rPr>
                <w:ins w:id="3392" w:author="Maheshwari Richa (1INC24)" w:date="2024-04-19T18:04:00Z"/>
                <w:rFonts w:ascii="Arial" w:hAnsi="Arial" w:cs="Arial"/>
                <w:sz w:val="18"/>
              </w:rPr>
            </w:pPr>
            <w:ins w:id="3393" w:author="Maheshwari Richa (1INC24)" w:date="2024-04-19T18:04:00Z">
              <w:r w:rsidRPr="004E73C8">
                <w:rPr>
                  <w:rFonts w:ascii="Arial" w:hAnsi="Arial" w:cs="Arial"/>
                  <w:sz w:val="18"/>
                </w:rPr>
                <w:t>Cell 2 and cell 3 also transmit PRS on active DL BWP configured to the UE</w:t>
              </w:r>
            </w:ins>
          </w:p>
        </w:tc>
      </w:tr>
      <w:tr w:rsidR="00261744" w:rsidRPr="004E73C8" w14:paraId="4EE68ADB" w14:textId="77777777" w:rsidTr="0064705C">
        <w:trPr>
          <w:cantSplit/>
          <w:trHeight w:val="213"/>
          <w:ins w:id="3394" w:author="Maheshwari Richa (1INC24)" w:date="2024-04-19T18:04:00Z"/>
        </w:trPr>
        <w:tc>
          <w:tcPr>
            <w:tcW w:w="1413" w:type="dxa"/>
            <w:tcBorders>
              <w:left w:val="single" w:sz="4" w:space="0" w:color="auto"/>
              <w:right w:val="single" w:sz="4" w:space="0" w:color="auto"/>
            </w:tcBorders>
          </w:tcPr>
          <w:p w14:paraId="6DDBD487" w14:textId="77777777" w:rsidR="00261744" w:rsidRPr="004E73C8" w:rsidRDefault="00261744" w:rsidP="0064705C">
            <w:pPr>
              <w:keepNext/>
              <w:keepLines/>
              <w:spacing w:after="0"/>
              <w:jc w:val="center"/>
              <w:rPr>
                <w:ins w:id="3395" w:author="Maheshwari Richa (1INC24)" w:date="2024-04-19T18:04:00Z"/>
                <w:rFonts w:ascii="Arial" w:hAnsi="Arial"/>
                <w:bCs/>
                <w:sz w:val="18"/>
              </w:rPr>
            </w:pPr>
            <w:ins w:id="3396" w:author="Maheshwari Richa (1INC24)" w:date="2024-04-19T18:04:00Z">
              <w:r w:rsidRPr="004E73C8">
                <w:rPr>
                  <w:rFonts w:ascii="Arial" w:hAnsi="Arial"/>
                  <w:bCs/>
                  <w:sz w:val="18"/>
                </w:rPr>
                <w:t>Active UL BWP configuration</w:t>
              </w:r>
            </w:ins>
          </w:p>
        </w:tc>
        <w:tc>
          <w:tcPr>
            <w:tcW w:w="1419" w:type="dxa"/>
            <w:tcBorders>
              <w:left w:val="single" w:sz="4" w:space="0" w:color="auto"/>
              <w:right w:val="single" w:sz="4" w:space="0" w:color="auto"/>
            </w:tcBorders>
          </w:tcPr>
          <w:p w14:paraId="2575316C" w14:textId="77777777" w:rsidR="00261744" w:rsidRPr="004E73C8" w:rsidRDefault="00261744" w:rsidP="0064705C">
            <w:pPr>
              <w:keepNext/>
              <w:keepLines/>
              <w:spacing w:after="0"/>
              <w:jc w:val="center"/>
              <w:rPr>
                <w:ins w:id="3397" w:author="Maheshwari Richa (1INC24)" w:date="2024-04-19T18:04:00Z"/>
                <w:rFonts w:ascii="Arial" w:hAnsi="Arial" w:cs="Arial"/>
                <w:sz w:val="18"/>
              </w:rPr>
            </w:pPr>
            <w:ins w:id="3398" w:author="Maheshwari Richa (1INC24)" w:date="2024-04-19T18:04:00Z">
              <w:r w:rsidRPr="004E73C8">
                <w:rPr>
                  <w:rFonts w:ascii="Arial" w:hAnsi="Arial" w:cs="Arial"/>
                  <w:sz w:val="18"/>
                </w:rPr>
                <w:t>Config 1,2,3</w:t>
              </w:r>
            </w:ins>
          </w:p>
        </w:tc>
        <w:tc>
          <w:tcPr>
            <w:tcW w:w="851" w:type="dxa"/>
            <w:tcBorders>
              <w:left w:val="single" w:sz="4" w:space="0" w:color="auto"/>
              <w:right w:val="single" w:sz="4" w:space="0" w:color="auto"/>
            </w:tcBorders>
          </w:tcPr>
          <w:p w14:paraId="1BF5CD89" w14:textId="77777777" w:rsidR="00261744" w:rsidRPr="004E73C8" w:rsidRDefault="00261744" w:rsidP="0064705C">
            <w:pPr>
              <w:keepNext/>
              <w:keepLines/>
              <w:spacing w:after="0"/>
              <w:jc w:val="center"/>
              <w:rPr>
                <w:ins w:id="3399"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3FDAB751" w14:textId="77777777" w:rsidR="00261744" w:rsidRPr="004E73C8" w:rsidRDefault="00261744" w:rsidP="0064705C">
            <w:pPr>
              <w:keepNext/>
              <w:keepLines/>
              <w:spacing w:after="0"/>
              <w:jc w:val="center"/>
              <w:rPr>
                <w:ins w:id="3400" w:author="Maheshwari Richa (1INC24)" w:date="2024-04-19T18:04:00Z"/>
                <w:rFonts w:ascii="Arial" w:hAnsi="Arial" w:cs="v4.2.0"/>
                <w:sz w:val="18"/>
              </w:rPr>
            </w:pPr>
            <w:ins w:id="3401" w:author="Maheshwari Richa (1INC24)" w:date="2024-04-19T18:04:00Z">
              <w:r w:rsidRPr="004E73C8">
                <w:rPr>
                  <w:rFonts w:ascii="Arial" w:hAnsi="Arial" w:cs="v4.2.0"/>
                  <w:sz w:val="18"/>
                </w:rPr>
                <w:t>ULBWP.1.1</w:t>
              </w:r>
            </w:ins>
          </w:p>
        </w:tc>
        <w:tc>
          <w:tcPr>
            <w:tcW w:w="2894" w:type="dxa"/>
            <w:tcBorders>
              <w:left w:val="single" w:sz="4" w:space="0" w:color="auto"/>
              <w:right w:val="single" w:sz="4" w:space="0" w:color="auto"/>
            </w:tcBorders>
          </w:tcPr>
          <w:p w14:paraId="44B78142" w14:textId="77777777" w:rsidR="00261744" w:rsidRPr="004E73C8" w:rsidRDefault="00261744" w:rsidP="0064705C">
            <w:pPr>
              <w:keepNext/>
              <w:keepLines/>
              <w:spacing w:after="0"/>
              <w:jc w:val="center"/>
              <w:rPr>
                <w:ins w:id="3402" w:author="Maheshwari Richa (1INC24)" w:date="2024-04-19T18:04:00Z"/>
                <w:rFonts w:ascii="Arial" w:hAnsi="Arial" w:cs="Arial"/>
                <w:sz w:val="18"/>
              </w:rPr>
            </w:pPr>
          </w:p>
        </w:tc>
      </w:tr>
      <w:tr w:rsidR="00261744" w:rsidRPr="004E73C8" w14:paraId="507315C1" w14:textId="77777777" w:rsidTr="0064705C">
        <w:trPr>
          <w:cantSplit/>
          <w:trHeight w:val="213"/>
          <w:ins w:id="3403" w:author="Maheshwari Richa (1INC24)" w:date="2024-04-19T18:04:00Z"/>
        </w:trPr>
        <w:tc>
          <w:tcPr>
            <w:tcW w:w="1413" w:type="dxa"/>
            <w:vMerge w:val="restart"/>
            <w:tcBorders>
              <w:left w:val="single" w:sz="4" w:space="0" w:color="auto"/>
              <w:right w:val="single" w:sz="4" w:space="0" w:color="auto"/>
            </w:tcBorders>
          </w:tcPr>
          <w:p w14:paraId="7D69D124" w14:textId="77777777" w:rsidR="00261744" w:rsidRPr="004E73C8" w:rsidRDefault="00261744" w:rsidP="0064705C">
            <w:pPr>
              <w:keepNext/>
              <w:keepLines/>
              <w:spacing w:after="0"/>
              <w:jc w:val="center"/>
              <w:rPr>
                <w:ins w:id="3404" w:author="Maheshwari Richa (1INC24)" w:date="2024-04-19T18:04:00Z"/>
                <w:rFonts w:ascii="Arial" w:hAnsi="Arial"/>
                <w:sz w:val="18"/>
              </w:rPr>
            </w:pPr>
            <w:ins w:id="3405" w:author="Maheshwari Richa (1INC24)" w:date="2024-04-19T18:04:00Z">
              <w:r w:rsidRPr="004E73C8">
                <w:rPr>
                  <w:rFonts w:ascii="Arial" w:hAnsi="Arial" w:cs="Arial"/>
                  <w:bCs/>
                  <w:sz w:val="18"/>
                </w:rPr>
                <w:t>PRS Configuration</w:t>
              </w:r>
            </w:ins>
          </w:p>
        </w:tc>
        <w:tc>
          <w:tcPr>
            <w:tcW w:w="1419" w:type="dxa"/>
            <w:tcBorders>
              <w:left w:val="single" w:sz="4" w:space="0" w:color="auto"/>
              <w:right w:val="single" w:sz="4" w:space="0" w:color="auto"/>
            </w:tcBorders>
          </w:tcPr>
          <w:p w14:paraId="5F894D42" w14:textId="77777777" w:rsidR="00261744" w:rsidRPr="004E73C8" w:rsidRDefault="00261744" w:rsidP="0064705C">
            <w:pPr>
              <w:keepNext/>
              <w:keepLines/>
              <w:spacing w:after="0"/>
              <w:jc w:val="center"/>
              <w:rPr>
                <w:ins w:id="3406" w:author="Maheshwari Richa (1INC24)" w:date="2024-04-19T18:04:00Z"/>
                <w:rFonts w:ascii="Arial" w:hAnsi="Arial" w:cs="Arial"/>
                <w:sz w:val="18"/>
              </w:rPr>
            </w:pPr>
            <w:ins w:id="3407" w:author="Maheshwari Richa (1INC24)" w:date="2024-04-19T18:04:00Z">
              <w:r w:rsidRPr="004E73C8">
                <w:rPr>
                  <w:rFonts w:ascii="Arial" w:hAnsi="Arial" w:cs="Arial"/>
                  <w:sz w:val="18"/>
                </w:rPr>
                <w:t>Config 1</w:t>
              </w:r>
            </w:ins>
          </w:p>
        </w:tc>
        <w:tc>
          <w:tcPr>
            <w:tcW w:w="851" w:type="dxa"/>
            <w:tcBorders>
              <w:left w:val="single" w:sz="4" w:space="0" w:color="auto"/>
              <w:right w:val="single" w:sz="4" w:space="0" w:color="auto"/>
            </w:tcBorders>
          </w:tcPr>
          <w:p w14:paraId="3165CE7E" w14:textId="77777777" w:rsidR="00261744" w:rsidRPr="004E73C8" w:rsidRDefault="00261744" w:rsidP="0064705C">
            <w:pPr>
              <w:keepNext/>
              <w:keepLines/>
              <w:spacing w:after="0"/>
              <w:jc w:val="center"/>
              <w:rPr>
                <w:ins w:id="3408"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29AF98BB" w14:textId="77777777" w:rsidR="00261744" w:rsidRPr="004E73C8" w:rsidRDefault="00261744" w:rsidP="0064705C">
            <w:pPr>
              <w:keepNext/>
              <w:keepLines/>
              <w:spacing w:after="0"/>
              <w:jc w:val="center"/>
              <w:rPr>
                <w:ins w:id="3409" w:author="Maheshwari Richa (1INC24)" w:date="2024-04-19T18:04:00Z"/>
                <w:rFonts w:ascii="Arial" w:hAnsi="Arial"/>
                <w:bCs/>
                <w:sz w:val="18"/>
              </w:rPr>
            </w:pPr>
            <w:ins w:id="3410" w:author="Maheshwari Richa (1INC24)" w:date="2024-04-19T18:04:00Z">
              <w:r w:rsidRPr="004E73C8">
                <w:rPr>
                  <w:rFonts w:ascii="Arial" w:hAnsi="Arial" w:cs="v4.2.0"/>
                  <w:sz w:val="18"/>
                </w:rPr>
                <w:t>PRS.1.4 FR1</w:t>
              </w:r>
            </w:ins>
          </w:p>
        </w:tc>
        <w:tc>
          <w:tcPr>
            <w:tcW w:w="2894" w:type="dxa"/>
            <w:vMerge w:val="restart"/>
            <w:tcBorders>
              <w:left w:val="single" w:sz="4" w:space="0" w:color="auto"/>
              <w:right w:val="single" w:sz="4" w:space="0" w:color="auto"/>
            </w:tcBorders>
          </w:tcPr>
          <w:p w14:paraId="5083196C" w14:textId="77777777" w:rsidR="00261744" w:rsidRPr="004E73C8" w:rsidRDefault="00261744" w:rsidP="0064705C">
            <w:pPr>
              <w:keepNext/>
              <w:keepLines/>
              <w:spacing w:after="0"/>
              <w:jc w:val="center"/>
              <w:rPr>
                <w:ins w:id="3411" w:author="Maheshwari Richa (1INC24)" w:date="2024-04-19T18:04:00Z"/>
                <w:rFonts w:ascii="Arial" w:hAnsi="Arial" w:cs="Arial"/>
                <w:sz w:val="18"/>
              </w:rPr>
            </w:pPr>
            <w:ins w:id="3412" w:author="Maheshwari Richa (1INC24)" w:date="2024-04-19T18:04:00Z">
              <w:r w:rsidRPr="004E73C8">
                <w:rPr>
                  <w:rFonts w:ascii="Arial" w:hAnsi="Arial" w:cs="Arial"/>
                  <w:sz w:val="18"/>
                </w:rPr>
                <w:t>As specified in clause A.3.31</w:t>
              </w:r>
            </w:ins>
          </w:p>
        </w:tc>
      </w:tr>
      <w:tr w:rsidR="00261744" w:rsidRPr="004E73C8" w14:paraId="63A680D8" w14:textId="77777777" w:rsidTr="0064705C">
        <w:trPr>
          <w:cantSplit/>
          <w:trHeight w:val="213"/>
          <w:ins w:id="3413" w:author="Maheshwari Richa (1INC24)" w:date="2024-04-19T18:04:00Z"/>
        </w:trPr>
        <w:tc>
          <w:tcPr>
            <w:tcW w:w="1413" w:type="dxa"/>
            <w:vMerge/>
            <w:tcBorders>
              <w:left w:val="single" w:sz="4" w:space="0" w:color="auto"/>
              <w:right w:val="single" w:sz="4" w:space="0" w:color="auto"/>
            </w:tcBorders>
          </w:tcPr>
          <w:p w14:paraId="6A167EED" w14:textId="77777777" w:rsidR="00261744" w:rsidRPr="004E73C8" w:rsidRDefault="00261744" w:rsidP="0064705C">
            <w:pPr>
              <w:keepNext/>
              <w:keepLines/>
              <w:spacing w:after="0"/>
              <w:jc w:val="center"/>
              <w:rPr>
                <w:ins w:id="3414" w:author="Maheshwari Richa (1INC24)" w:date="2024-04-19T18:04:00Z"/>
                <w:rFonts w:ascii="Arial" w:hAnsi="Arial"/>
                <w:sz w:val="18"/>
              </w:rPr>
            </w:pPr>
          </w:p>
        </w:tc>
        <w:tc>
          <w:tcPr>
            <w:tcW w:w="1419" w:type="dxa"/>
            <w:tcBorders>
              <w:left w:val="single" w:sz="4" w:space="0" w:color="auto"/>
              <w:right w:val="single" w:sz="4" w:space="0" w:color="auto"/>
            </w:tcBorders>
          </w:tcPr>
          <w:p w14:paraId="7C1046ED" w14:textId="77777777" w:rsidR="00261744" w:rsidRPr="004E73C8" w:rsidRDefault="00261744" w:rsidP="0064705C">
            <w:pPr>
              <w:keepNext/>
              <w:keepLines/>
              <w:spacing w:after="0"/>
              <w:jc w:val="center"/>
              <w:rPr>
                <w:ins w:id="3415" w:author="Maheshwari Richa (1INC24)" w:date="2024-04-19T18:04:00Z"/>
                <w:rFonts w:ascii="Arial" w:hAnsi="Arial" w:cs="Arial"/>
                <w:sz w:val="18"/>
              </w:rPr>
            </w:pPr>
            <w:ins w:id="3416" w:author="Maheshwari Richa (1INC24)" w:date="2024-04-19T18:04:00Z">
              <w:r w:rsidRPr="004E73C8">
                <w:rPr>
                  <w:rFonts w:ascii="Arial" w:hAnsi="Arial" w:cs="Arial"/>
                  <w:sz w:val="18"/>
                </w:rPr>
                <w:t>Config 2</w:t>
              </w:r>
            </w:ins>
          </w:p>
        </w:tc>
        <w:tc>
          <w:tcPr>
            <w:tcW w:w="851" w:type="dxa"/>
            <w:tcBorders>
              <w:left w:val="single" w:sz="4" w:space="0" w:color="auto"/>
              <w:right w:val="single" w:sz="4" w:space="0" w:color="auto"/>
            </w:tcBorders>
          </w:tcPr>
          <w:p w14:paraId="177DE378" w14:textId="77777777" w:rsidR="00261744" w:rsidRPr="004E73C8" w:rsidRDefault="00261744" w:rsidP="0064705C">
            <w:pPr>
              <w:keepNext/>
              <w:keepLines/>
              <w:spacing w:after="0"/>
              <w:jc w:val="center"/>
              <w:rPr>
                <w:ins w:id="3417"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538C1F53" w14:textId="77777777" w:rsidR="00261744" w:rsidRPr="004E73C8" w:rsidRDefault="00261744" w:rsidP="0064705C">
            <w:pPr>
              <w:keepNext/>
              <w:keepLines/>
              <w:spacing w:after="0"/>
              <w:jc w:val="center"/>
              <w:rPr>
                <w:ins w:id="3418" w:author="Maheshwari Richa (1INC24)" w:date="2024-04-19T18:04:00Z"/>
                <w:rFonts w:ascii="Arial" w:hAnsi="Arial"/>
                <w:bCs/>
                <w:sz w:val="18"/>
              </w:rPr>
            </w:pPr>
            <w:ins w:id="3419" w:author="Maheshwari Richa (1INC24)" w:date="2024-04-19T18:04:00Z">
              <w:r w:rsidRPr="004E73C8">
                <w:rPr>
                  <w:rFonts w:ascii="Arial" w:hAnsi="Arial" w:cs="v4.2.0"/>
                  <w:sz w:val="18"/>
                </w:rPr>
                <w:t>PRS.1.4 FR1</w:t>
              </w:r>
            </w:ins>
          </w:p>
        </w:tc>
        <w:tc>
          <w:tcPr>
            <w:tcW w:w="2894" w:type="dxa"/>
            <w:vMerge/>
            <w:tcBorders>
              <w:left w:val="single" w:sz="4" w:space="0" w:color="auto"/>
              <w:right w:val="single" w:sz="4" w:space="0" w:color="auto"/>
            </w:tcBorders>
          </w:tcPr>
          <w:p w14:paraId="419A9DDA" w14:textId="77777777" w:rsidR="00261744" w:rsidRPr="004E73C8" w:rsidRDefault="00261744" w:rsidP="0064705C">
            <w:pPr>
              <w:keepNext/>
              <w:keepLines/>
              <w:spacing w:after="0"/>
              <w:jc w:val="center"/>
              <w:rPr>
                <w:ins w:id="3420" w:author="Maheshwari Richa (1INC24)" w:date="2024-04-19T18:04:00Z"/>
                <w:rFonts w:ascii="Arial" w:hAnsi="Arial" w:cs="Arial"/>
                <w:sz w:val="18"/>
              </w:rPr>
            </w:pPr>
          </w:p>
        </w:tc>
      </w:tr>
      <w:tr w:rsidR="00261744" w:rsidRPr="004E73C8" w14:paraId="12E71BF1" w14:textId="77777777" w:rsidTr="0064705C">
        <w:trPr>
          <w:cantSplit/>
          <w:trHeight w:val="213"/>
          <w:ins w:id="3421" w:author="Maheshwari Richa (1INC24)" w:date="2024-04-19T18:04:00Z"/>
        </w:trPr>
        <w:tc>
          <w:tcPr>
            <w:tcW w:w="1413" w:type="dxa"/>
            <w:vMerge/>
            <w:tcBorders>
              <w:left w:val="single" w:sz="4" w:space="0" w:color="auto"/>
              <w:right w:val="single" w:sz="4" w:space="0" w:color="auto"/>
            </w:tcBorders>
          </w:tcPr>
          <w:p w14:paraId="05A9D7B5" w14:textId="77777777" w:rsidR="00261744" w:rsidRPr="004E73C8" w:rsidRDefault="00261744" w:rsidP="0064705C">
            <w:pPr>
              <w:keepNext/>
              <w:keepLines/>
              <w:spacing w:after="0"/>
              <w:jc w:val="center"/>
              <w:rPr>
                <w:ins w:id="3422" w:author="Maheshwari Richa (1INC24)" w:date="2024-04-19T18:04:00Z"/>
                <w:rFonts w:ascii="Arial" w:hAnsi="Arial"/>
                <w:sz w:val="18"/>
              </w:rPr>
            </w:pPr>
          </w:p>
        </w:tc>
        <w:tc>
          <w:tcPr>
            <w:tcW w:w="1419" w:type="dxa"/>
            <w:tcBorders>
              <w:left w:val="single" w:sz="4" w:space="0" w:color="auto"/>
              <w:right w:val="single" w:sz="4" w:space="0" w:color="auto"/>
            </w:tcBorders>
          </w:tcPr>
          <w:p w14:paraId="5FC4EA2F" w14:textId="77777777" w:rsidR="00261744" w:rsidRPr="004E73C8" w:rsidRDefault="00261744" w:rsidP="0064705C">
            <w:pPr>
              <w:keepNext/>
              <w:keepLines/>
              <w:spacing w:after="0"/>
              <w:jc w:val="center"/>
              <w:rPr>
                <w:ins w:id="3423" w:author="Maheshwari Richa (1INC24)" w:date="2024-04-19T18:04:00Z"/>
                <w:rFonts w:ascii="Arial" w:hAnsi="Arial" w:cs="Arial"/>
                <w:sz w:val="18"/>
              </w:rPr>
            </w:pPr>
            <w:ins w:id="3424" w:author="Maheshwari Richa (1INC24)" w:date="2024-04-19T18:04:00Z">
              <w:r w:rsidRPr="004E73C8">
                <w:rPr>
                  <w:rFonts w:ascii="Arial" w:hAnsi="Arial" w:cs="Arial"/>
                  <w:sz w:val="18"/>
                </w:rPr>
                <w:t>Config 3</w:t>
              </w:r>
            </w:ins>
          </w:p>
        </w:tc>
        <w:tc>
          <w:tcPr>
            <w:tcW w:w="851" w:type="dxa"/>
            <w:tcBorders>
              <w:left w:val="single" w:sz="4" w:space="0" w:color="auto"/>
              <w:right w:val="single" w:sz="4" w:space="0" w:color="auto"/>
            </w:tcBorders>
          </w:tcPr>
          <w:p w14:paraId="2058E617" w14:textId="77777777" w:rsidR="00261744" w:rsidRPr="004E73C8" w:rsidRDefault="00261744" w:rsidP="0064705C">
            <w:pPr>
              <w:keepNext/>
              <w:keepLines/>
              <w:spacing w:after="0"/>
              <w:jc w:val="center"/>
              <w:rPr>
                <w:ins w:id="3425"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0D7FD21B" w14:textId="77777777" w:rsidR="00261744" w:rsidRPr="004E73C8" w:rsidRDefault="00261744" w:rsidP="0064705C">
            <w:pPr>
              <w:keepNext/>
              <w:keepLines/>
              <w:spacing w:after="0"/>
              <w:jc w:val="center"/>
              <w:rPr>
                <w:ins w:id="3426" w:author="Maheshwari Richa (1INC24)" w:date="2024-04-19T18:04:00Z"/>
                <w:rFonts w:ascii="Arial" w:hAnsi="Arial"/>
                <w:bCs/>
                <w:sz w:val="18"/>
              </w:rPr>
            </w:pPr>
            <w:ins w:id="3427" w:author="Maheshwari Richa (1INC24)" w:date="2024-04-19T18:04:00Z">
              <w:r w:rsidRPr="004E73C8">
                <w:rPr>
                  <w:rFonts w:ascii="Arial" w:hAnsi="Arial" w:cs="v4.2.0"/>
                  <w:sz w:val="18"/>
                </w:rPr>
                <w:t>PRS.2.4 FR1</w:t>
              </w:r>
            </w:ins>
          </w:p>
        </w:tc>
        <w:tc>
          <w:tcPr>
            <w:tcW w:w="2894" w:type="dxa"/>
            <w:vMerge/>
            <w:tcBorders>
              <w:left w:val="single" w:sz="4" w:space="0" w:color="auto"/>
              <w:right w:val="single" w:sz="4" w:space="0" w:color="auto"/>
            </w:tcBorders>
          </w:tcPr>
          <w:p w14:paraId="7BAC0FCD" w14:textId="77777777" w:rsidR="00261744" w:rsidRPr="004E73C8" w:rsidRDefault="00261744" w:rsidP="0064705C">
            <w:pPr>
              <w:keepNext/>
              <w:keepLines/>
              <w:spacing w:after="0"/>
              <w:jc w:val="center"/>
              <w:rPr>
                <w:ins w:id="3428" w:author="Maheshwari Richa (1INC24)" w:date="2024-04-19T18:04:00Z"/>
                <w:rFonts w:ascii="Arial" w:hAnsi="Arial" w:cs="Arial"/>
                <w:sz w:val="18"/>
              </w:rPr>
            </w:pPr>
          </w:p>
        </w:tc>
      </w:tr>
      <w:tr w:rsidR="00261744" w:rsidRPr="004E73C8" w14:paraId="311A0BE7" w14:textId="77777777" w:rsidTr="0064705C">
        <w:trPr>
          <w:cantSplit/>
          <w:ins w:id="3429"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4727B8C1" w14:textId="77777777" w:rsidR="00261744" w:rsidRPr="004E73C8" w:rsidRDefault="00261744" w:rsidP="0064705C">
            <w:pPr>
              <w:keepNext/>
              <w:keepLines/>
              <w:spacing w:after="0"/>
              <w:jc w:val="center"/>
              <w:rPr>
                <w:ins w:id="3430" w:author="Maheshwari Richa (1INC24)" w:date="2024-04-19T18:04:00Z"/>
                <w:rFonts w:ascii="Arial" w:hAnsi="Arial" w:cs="Arial"/>
                <w:sz w:val="18"/>
              </w:rPr>
            </w:pPr>
            <w:ins w:id="3431" w:author="Maheshwari Richa (1INC24)" w:date="2024-04-19T18:04:00Z">
              <w:r w:rsidRPr="004E73C8">
                <w:rPr>
                  <w:rFonts w:ascii="Arial" w:hAnsi="Arial" w:cs="Arial"/>
                  <w:bCs/>
                  <w:sz w:val="18"/>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59E79389" w14:textId="77777777" w:rsidR="00261744" w:rsidRPr="004E73C8" w:rsidRDefault="00261744" w:rsidP="0064705C">
            <w:pPr>
              <w:keepNext/>
              <w:keepLines/>
              <w:spacing w:after="0"/>
              <w:jc w:val="center"/>
              <w:rPr>
                <w:ins w:id="3432"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2413DD4A" w14:textId="77777777" w:rsidR="00261744" w:rsidRPr="004E73C8" w:rsidRDefault="00261744" w:rsidP="0064705C">
            <w:pPr>
              <w:keepNext/>
              <w:keepLines/>
              <w:spacing w:after="0"/>
              <w:jc w:val="center"/>
              <w:rPr>
                <w:ins w:id="3433" w:author="Maheshwari Richa (1INC24)" w:date="2024-04-19T18:04:00Z"/>
                <w:rFonts w:ascii="Arial" w:hAnsi="Arial" w:cs="Arial"/>
                <w:sz w:val="18"/>
              </w:rPr>
            </w:pPr>
            <w:ins w:id="3434" w:author="Maheshwari Richa (1INC24)" w:date="2024-04-19T18:04:00Z">
              <w:r w:rsidRPr="004E73C8">
                <w:rPr>
                  <w:rFonts w:ascii="Arial" w:hAnsi="Arial" w:cs="Arial"/>
                  <w:bCs/>
                  <w:sz w:val="18"/>
                </w:rPr>
                <w:t xml:space="preserve">(PCI of Cell 1 – PCI of Cell </w:t>
              </w:r>
              <w:proofErr w:type="gramStart"/>
              <w:r w:rsidRPr="004E73C8">
                <w:rPr>
                  <w:rFonts w:ascii="Arial" w:hAnsi="Arial" w:cs="Arial"/>
                  <w:bCs/>
                  <w:sz w:val="18"/>
                </w:rPr>
                <w:t>2)mod</w:t>
              </w:r>
              <w:proofErr w:type="gramEnd"/>
              <w:r w:rsidRPr="004E73C8">
                <w:rPr>
                  <w:rFonts w:ascii="Arial" w:hAnsi="Arial" w:cs="Arial"/>
                  <w:bCs/>
                  <w:sz w:val="18"/>
                </w:rPr>
                <w:t>6=0</w:t>
              </w:r>
            </w:ins>
          </w:p>
          <w:p w14:paraId="291D36A7" w14:textId="77777777" w:rsidR="00261744" w:rsidRPr="004E73C8" w:rsidRDefault="00261744" w:rsidP="0064705C">
            <w:pPr>
              <w:keepNext/>
              <w:keepLines/>
              <w:spacing w:after="0"/>
              <w:jc w:val="center"/>
              <w:rPr>
                <w:ins w:id="3435" w:author="Maheshwari Richa (1INC24)" w:date="2024-04-19T18:04:00Z"/>
                <w:rFonts w:ascii="Arial" w:hAnsi="Arial" w:cs="Arial"/>
                <w:sz w:val="18"/>
              </w:rPr>
            </w:pPr>
            <w:ins w:id="3436" w:author="Maheshwari Richa (1INC24)" w:date="2024-04-19T18:04:00Z">
              <w:r w:rsidRPr="004E73C8">
                <w:rPr>
                  <w:rFonts w:ascii="Arial" w:hAnsi="Arial" w:cs="Arial"/>
                  <w:sz w:val="18"/>
                </w:rPr>
                <w:t>and</w:t>
              </w:r>
            </w:ins>
          </w:p>
          <w:p w14:paraId="60C6652E" w14:textId="77777777" w:rsidR="00261744" w:rsidRPr="004E73C8" w:rsidRDefault="00261744" w:rsidP="0064705C">
            <w:pPr>
              <w:keepNext/>
              <w:keepLines/>
              <w:spacing w:after="0"/>
              <w:jc w:val="center"/>
              <w:rPr>
                <w:ins w:id="3437" w:author="Maheshwari Richa (1INC24)" w:date="2024-04-19T18:04:00Z"/>
                <w:rFonts w:ascii="Arial" w:hAnsi="Arial" w:cs="Arial"/>
                <w:sz w:val="18"/>
              </w:rPr>
            </w:pPr>
            <w:ins w:id="3438" w:author="Maheshwari Richa (1INC24)" w:date="2024-04-19T18:04:00Z">
              <w:r w:rsidRPr="004E73C8">
                <w:rPr>
                  <w:rFonts w:ascii="Arial" w:hAnsi="Arial" w:cs="Arial"/>
                  <w:sz w:val="18"/>
                </w:rPr>
                <w:t xml:space="preserve">(PCI of Cell 1 – PCI of Cell </w:t>
              </w:r>
              <w:proofErr w:type="gramStart"/>
              <w:r w:rsidRPr="004E73C8">
                <w:rPr>
                  <w:rFonts w:ascii="Arial" w:hAnsi="Arial" w:cs="Arial"/>
                  <w:sz w:val="18"/>
                </w:rPr>
                <w:t>3)mod</w:t>
              </w:r>
              <w:proofErr w:type="gramEnd"/>
              <w:r w:rsidRPr="004E73C8">
                <w:rPr>
                  <w:rFonts w:ascii="Arial" w:hAnsi="Arial" w:cs="Arial"/>
                  <w:sz w:val="18"/>
                </w:rPr>
                <w:t xml:space="preserve">6=0 </w:t>
              </w:r>
            </w:ins>
          </w:p>
        </w:tc>
        <w:tc>
          <w:tcPr>
            <w:tcW w:w="2894" w:type="dxa"/>
            <w:tcBorders>
              <w:top w:val="single" w:sz="4" w:space="0" w:color="auto"/>
              <w:left w:val="single" w:sz="4" w:space="0" w:color="auto"/>
              <w:bottom w:val="single" w:sz="4" w:space="0" w:color="auto"/>
              <w:right w:val="single" w:sz="4" w:space="0" w:color="auto"/>
            </w:tcBorders>
            <w:hideMark/>
          </w:tcPr>
          <w:p w14:paraId="36247E9D" w14:textId="77777777" w:rsidR="00261744" w:rsidRPr="004E73C8" w:rsidRDefault="00261744" w:rsidP="0064705C">
            <w:pPr>
              <w:keepNext/>
              <w:keepLines/>
              <w:spacing w:after="0"/>
              <w:jc w:val="center"/>
              <w:rPr>
                <w:ins w:id="3439" w:author="Maheshwari Richa (1INC24)" w:date="2024-04-19T18:04:00Z"/>
                <w:rFonts w:ascii="Arial" w:hAnsi="Arial" w:cs="Arial"/>
                <w:sz w:val="18"/>
              </w:rPr>
            </w:pPr>
            <w:ins w:id="3440" w:author="Maheshwari Richa (1INC24)" w:date="2024-04-19T18:04:00Z">
              <w:r w:rsidRPr="004E73C8">
                <w:rPr>
                  <w:rFonts w:ascii="Arial" w:hAnsi="Arial" w:cs="Arial"/>
                  <w:sz w:val="18"/>
                </w:rPr>
                <w:t>The cell PCIs are selected such that the relative shifts of PRS patterns among cells are as given by the test parameters</w:t>
              </w:r>
            </w:ins>
          </w:p>
        </w:tc>
      </w:tr>
      <w:tr w:rsidR="00261744" w:rsidRPr="004E73C8" w14:paraId="03906A74" w14:textId="77777777" w:rsidTr="0064705C">
        <w:trPr>
          <w:cantSplit/>
          <w:ins w:id="3441"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4F475F9B" w14:textId="77777777" w:rsidR="00261744" w:rsidRPr="004E73C8" w:rsidRDefault="00261744" w:rsidP="0064705C">
            <w:pPr>
              <w:keepNext/>
              <w:keepLines/>
              <w:spacing w:after="0"/>
              <w:jc w:val="center"/>
              <w:rPr>
                <w:ins w:id="3442" w:author="Maheshwari Richa (1INC24)" w:date="2024-04-19T18:04:00Z"/>
                <w:rFonts w:ascii="Arial" w:hAnsi="Arial" w:cs="Arial"/>
                <w:sz w:val="18"/>
              </w:rPr>
            </w:pPr>
            <w:ins w:id="3443" w:author="Maheshwari Richa (1INC24)" w:date="2024-04-19T18:04:00Z">
              <w:r w:rsidRPr="004E73C8">
                <w:rPr>
                  <w:rFonts w:ascii="Arial" w:hAnsi="Arial" w:cs="Arial"/>
                  <w:bCs/>
                  <w:sz w:val="18"/>
                </w:rPr>
                <w:t>CP length</w:t>
              </w:r>
            </w:ins>
          </w:p>
        </w:tc>
        <w:tc>
          <w:tcPr>
            <w:tcW w:w="851" w:type="dxa"/>
            <w:tcBorders>
              <w:top w:val="single" w:sz="4" w:space="0" w:color="auto"/>
              <w:left w:val="single" w:sz="4" w:space="0" w:color="auto"/>
              <w:bottom w:val="single" w:sz="4" w:space="0" w:color="auto"/>
              <w:right w:val="single" w:sz="4" w:space="0" w:color="auto"/>
            </w:tcBorders>
          </w:tcPr>
          <w:p w14:paraId="002B8A1D" w14:textId="77777777" w:rsidR="00261744" w:rsidRPr="004E73C8" w:rsidRDefault="00261744" w:rsidP="0064705C">
            <w:pPr>
              <w:keepNext/>
              <w:keepLines/>
              <w:spacing w:after="0"/>
              <w:jc w:val="center"/>
              <w:rPr>
                <w:ins w:id="3444"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215E34FB" w14:textId="77777777" w:rsidR="00261744" w:rsidRPr="004E73C8" w:rsidRDefault="00261744" w:rsidP="0064705C">
            <w:pPr>
              <w:keepNext/>
              <w:keepLines/>
              <w:spacing w:after="0"/>
              <w:jc w:val="center"/>
              <w:rPr>
                <w:ins w:id="3445" w:author="Maheshwari Richa (1INC24)" w:date="2024-04-19T18:04:00Z"/>
                <w:rFonts w:ascii="Arial" w:hAnsi="Arial" w:cs="Arial"/>
                <w:sz w:val="18"/>
              </w:rPr>
            </w:pPr>
            <w:ins w:id="3446" w:author="Maheshwari Richa (1INC24)" w:date="2024-04-19T18:04:00Z">
              <w:r w:rsidRPr="004E73C8">
                <w:rPr>
                  <w:rFonts w:ascii="Arial" w:hAnsi="Arial" w:cs="Arial"/>
                  <w:bCs/>
                  <w:sz w:val="18"/>
                </w:rPr>
                <w:t>Normal</w:t>
              </w:r>
            </w:ins>
          </w:p>
        </w:tc>
        <w:tc>
          <w:tcPr>
            <w:tcW w:w="2894" w:type="dxa"/>
            <w:tcBorders>
              <w:top w:val="single" w:sz="4" w:space="0" w:color="auto"/>
              <w:left w:val="single" w:sz="4" w:space="0" w:color="auto"/>
              <w:bottom w:val="single" w:sz="4" w:space="0" w:color="auto"/>
              <w:right w:val="single" w:sz="4" w:space="0" w:color="auto"/>
            </w:tcBorders>
          </w:tcPr>
          <w:p w14:paraId="36234EBD" w14:textId="77777777" w:rsidR="00261744" w:rsidRPr="004E73C8" w:rsidRDefault="00261744" w:rsidP="0064705C">
            <w:pPr>
              <w:keepNext/>
              <w:keepLines/>
              <w:spacing w:after="0"/>
              <w:jc w:val="center"/>
              <w:rPr>
                <w:ins w:id="3447" w:author="Maheshwari Richa (1INC24)" w:date="2024-04-19T18:04:00Z"/>
                <w:rFonts w:ascii="Arial" w:hAnsi="Arial" w:cs="Arial"/>
                <w:sz w:val="18"/>
              </w:rPr>
            </w:pPr>
          </w:p>
        </w:tc>
      </w:tr>
      <w:tr w:rsidR="00261744" w:rsidRPr="004E73C8" w14:paraId="34C0E08A" w14:textId="77777777" w:rsidTr="0064705C">
        <w:trPr>
          <w:cantSplit/>
          <w:ins w:id="3448"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565083AF" w14:textId="77777777" w:rsidR="00261744" w:rsidRPr="004E73C8" w:rsidRDefault="00261744" w:rsidP="0064705C">
            <w:pPr>
              <w:keepNext/>
              <w:keepLines/>
              <w:spacing w:after="0"/>
              <w:jc w:val="center"/>
              <w:rPr>
                <w:ins w:id="3449" w:author="Maheshwari Richa (1INC24)" w:date="2024-04-19T18:04:00Z"/>
                <w:rFonts w:ascii="Arial" w:hAnsi="Arial" w:cs="Arial"/>
                <w:sz w:val="18"/>
              </w:rPr>
            </w:pPr>
            <w:ins w:id="3450" w:author="Maheshwari Richa (1INC24)" w:date="2024-04-19T18:04:00Z">
              <w:r w:rsidRPr="004E73C8">
                <w:rPr>
                  <w:rFonts w:ascii="Arial" w:hAnsi="Arial" w:cs="Arial"/>
                  <w:bCs/>
                  <w:sz w:val="18"/>
                </w:rPr>
                <w:t>DRX</w:t>
              </w:r>
            </w:ins>
          </w:p>
        </w:tc>
        <w:tc>
          <w:tcPr>
            <w:tcW w:w="851" w:type="dxa"/>
            <w:tcBorders>
              <w:top w:val="single" w:sz="4" w:space="0" w:color="auto"/>
              <w:left w:val="single" w:sz="4" w:space="0" w:color="auto"/>
              <w:bottom w:val="single" w:sz="4" w:space="0" w:color="auto"/>
              <w:right w:val="single" w:sz="4" w:space="0" w:color="auto"/>
            </w:tcBorders>
          </w:tcPr>
          <w:p w14:paraId="69D8BC78" w14:textId="77777777" w:rsidR="00261744" w:rsidRPr="004E73C8" w:rsidRDefault="00261744" w:rsidP="0064705C">
            <w:pPr>
              <w:keepNext/>
              <w:keepLines/>
              <w:spacing w:after="0"/>
              <w:jc w:val="center"/>
              <w:rPr>
                <w:ins w:id="3451"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3AC33703" w14:textId="77777777" w:rsidR="00261744" w:rsidRPr="004E73C8" w:rsidRDefault="00261744" w:rsidP="0064705C">
            <w:pPr>
              <w:keepNext/>
              <w:keepLines/>
              <w:spacing w:after="0"/>
              <w:jc w:val="center"/>
              <w:rPr>
                <w:ins w:id="3452" w:author="Maheshwari Richa (1INC24)" w:date="2024-04-19T18:04:00Z"/>
                <w:rFonts w:ascii="Arial" w:hAnsi="Arial" w:cs="Arial"/>
                <w:sz w:val="18"/>
              </w:rPr>
            </w:pPr>
            <w:ins w:id="3453" w:author="Maheshwari Richa (1INC24)" w:date="2024-04-19T18:04:00Z">
              <w:r w:rsidRPr="004E73C8">
                <w:rPr>
                  <w:rFonts w:ascii="Arial" w:hAnsi="Arial" w:cs="Arial"/>
                  <w:bCs/>
                  <w:sz w:val="18"/>
                </w:rPr>
                <w:t>OFF</w:t>
              </w:r>
            </w:ins>
          </w:p>
        </w:tc>
        <w:tc>
          <w:tcPr>
            <w:tcW w:w="2894" w:type="dxa"/>
            <w:tcBorders>
              <w:top w:val="single" w:sz="4" w:space="0" w:color="auto"/>
              <w:left w:val="single" w:sz="4" w:space="0" w:color="auto"/>
              <w:bottom w:val="single" w:sz="4" w:space="0" w:color="auto"/>
              <w:right w:val="single" w:sz="4" w:space="0" w:color="auto"/>
            </w:tcBorders>
          </w:tcPr>
          <w:p w14:paraId="6E224BBF" w14:textId="77777777" w:rsidR="00261744" w:rsidRPr="004E73C8" w:rsidRDefault="00261744" w:rsidP="0064705C">
            <w:pPr>
              <w:keepNext/>
              <w:keepLines/>
              <w:spacing w:after="0"/>
              <w:jc w:val="center"/>
              <w:rPr>
                <w:ins w:id="3454" w:author="Maheshwari Richa (1INC24)" w:date="2024-04-19T18:04:00Z"/>
                <w:rFonts w:ascii="Arial" w:hAnsi="Arial" w:cs="Arial"/>
                <w:sz w:val="18"/>
              </w:rPr>
            </w:pPr>
          </w:p>
        </w:tc>
      </w:tr>
      <w:tr w:rsidR="00261744" w:rsidRPr="004E73C8" w14:paraId="5A068DBC" w14:textId="77777777" w:rsidTr="0064705C">
        <w:trPr>
          <w:cantSplit/>
          <w:ins w:id="3455"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tcPr>
          <w:p w14:paraId="6672D53D" w14:textId="77777777" w:rsidR="00261744" w:rsidRPr="004E73C8" w:rsidRDefault="00261744" w:rsidP="0064705C">
            <w:pPr>
              <w:keepNext/>
              <w:keepLines/>
              <w:spacing w:after="0"/>
              <w:jc w:val="center"/>
              <w:rPr>
                <w:ins w:id="3456" w:author="Maheshwari Richa (1INC24)" w:date="2024-04-19T18:04:00Z"/>
                <w:rFonts w:ascii="Arial" w:hAnsi="Arial" w:cs="Arial"/>
                <w:bCs/>
                <w:sz w:val="18"/>
                <w:vertAlign w:val="superscript"/>
              </w:rPr>
            </w:pPr>
            <w:ins w:id="3457" w:author="Maheshwari Richa (1INC24)" w:date="2024-04-19T18:04:00Z">
              <w:r w:rsidRPr="004E73C8">
                <w:rPr>
                  <w:rFonts w:ascii="Arial" w:hAnsi="Arial" w:cs="Arial"/>
                  <w:bCs/>
                  <w:sz w:val="18"/>
                </w:rPr>
                <w:t>PPW configuration</w:t>
              </w:r>
            </w:ins>
          </w:p>
        </w:tc>
        <w:tc>
          <w:tcPr>
            <w:tcW w:w="851" w:type="dxa"/>
            <w:tcBorders>
              <w:top w:val="single" w:sz="4" w:space="0" w:color="auto"/>
              <w:left w:val="single" w:sz="4" w:space="0" w:color="auto"/>
              <w:bottom w:val="single" w:sz="4" w:space="0" w:color="auto"/>
              <w:right w:val="single" w:sz="4" w:space="0" w:color="auto"/>
            </w:tcBorders>
          </w:tcPr>
          <w:p w14:paraId="5E6B6D75" w14:textId="77777777" w:rsidR="00261744" w:rsidRPr="004E73C8" w:rsidRDefault="00261744" w:rsidP="0064705C">
            <w:pPr>
              <w:keepNext/>
              <w:keepLines/>
              <w:spacing w:after="0"/>
              <w:jc w:val="center"/>
              <w:rPr>
                <w:ins w:id="3458"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tcPr>
          <w:p w14:paraId="5A531BB6" w14:textId="77777777" w:rsidR="00261744" w:rsidRPr="004E73C8" w:rsidRDefault="00261744" w:rsidP="0064705C">
            <w:pPr>
              <w:keepNext/>
              <w:keepLines/>
              <w:spacing w:after="0"/>
              <w:jc w:val="center"/>
              <w:rPr>
                <w:ins w:id="3459" w:author="Maheshwari Richa (1INC24)" w:date="2024-04-19T18:04:00Z"/>
                <w:rFonts w:ascii="Arial" w:hAnsi="Arial" w:cs="Arial"/>
                <w:bCs/>
                <w:sz w:val="18"/>
              </w:rPr>
            </w:pPr>
            <w:ins w:id="3460" w:author="Maheshwari Richa (1INC24)" w:date="2024-04-19T18:04:00Z">
              <w:r>
                <w:t>PPW.1</w:t>
              </w:r>
            </w:ins>
          </w:p>
        </w:tc>
        <w:tc>
          <w:tcPr>
            <w:tcW w:w="2894" w:type="dxa"/>
            <w:tcBorders>
              <w:top w:val="single" w:sz="4" w:space="0" w:color="auto"/>
              <w:left w:val="single" w:sz="4" w:space="0" w:color="auto"/>
              <w:bottom w:val="single" w:sz="4" w:space="0" w:color="auto"/>
              <w:right w:val="single" w:sz="4" w:space="0" w:color="auto"/>
            </w:tcBorders>
          </w:tcPr>
          <w:p w14:paraId="415AF8C6" w14:textId="77777777" w:rsidR="00261744" w:rsidRPr="004E73C8" w:rsidRDefault="00261744" w:rsidP="0064705C">
            <w:pPr>
              <w:keepNext/>
              <w:keepLines/>
              <w:spacing w:after="0"/>
              <w:jc w:val="center"/>
              <w:rPr>
                <w:ins w:id="3461" w:author="Maheshwari Richa (1INC24)" w:date="2024-04-19T18:04:00Z"/>
                <w:rFonts w:ascii="Arial" w:hAnsi="Arial" w:cs="Arial"/>
                <w:sz w:val="18"/>
              </w:rPr>
            </w:pPr>
            <w:ins w:id="3462" w:author="Maheshwari Richa (1INC24)" w:date="2024-04-19T18:04:00Z">
              <w:r w:rsidRPr="004E73C8">
                <w:rPr>
                  <w:rFonts w:ascii="Arial" w:hAnsi="Arial"/>
                  <w:bCs/>
                  <w:sz w:val="18"/>
                </w:rPr>
                <w:t>As defined in A.3.</w:t>
              </w:r>
              <w:r>
                <w:rPr>
                  <w:rFonts w:ascii="Arial" w:hAnsi="Arial"/>
                  <w:bCs/>
                  <w:sz w:val="18"/>
                </w:rPr>
                <w:t>33</w:t>
              </w:r>
            </w:ins>
          </w:p>
        </w:tc>
      </w:tr>
      <w:tr w:rsidR="00261744" w:rsidRPr="004E73C8" w14:paraId="77905C05" w14:textId="77777777" w:rsidTr="0064705C">
        <w:trPr>
          <w:cantSplit/>
          <w:ins w:id="3463"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48783BEA" w14:textId="77777777" w:rsidR="00261744" w:rsidRPr="004E73C8" w:rsidRDefault="00261744" w:rsidP="0064705C">
            <w:pPr>
              <w:keepNext/>
              <w:keepLines/>
              <w:spacing w:after="0"/>
              <w:jc w:val="center"/>
              <w:rPr>
                <w:ins w:id="3464" w:author="Maheshwari Richa (1INC24)" w:date="2024-04-19T18:04:00Z"/>
                <w:rFonts w:ascii="Arial" w:hAnsi="Arial" w:cs="Arial"/>
                <w:sz w:val="18"/>
              </w:rPr>
            </w:pPr>
            <w:ins w:id="3465" w:author="Maheshwari Richa (1INC24)" w:date="2024-04-19T18:04:00Z">
              <w:r w:rsidRPr="004E73C8">
                <w:rPr>
                  <w:rFonts w:ascii="Arial" w:hAnsi="Arial" w:cs="Arial"/>
                  <w:sz w:val="18"/>
                </w:rPr>
                <w:t>Time offset between serving and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479F58F3" w14:textId="77777777" w:rsidR="00261744" w:rsidRPr="004E73C8" w:rsidRDefault="00261744" w:rsidP="0064705C">
            <w:pPr>
              <w:keepNext/>
              <w:keepLines/>
              <w:spacing w:after="0"/>
              <w:jc w:val="center"/>
              <w:rPr>
                <w:ins w:id="3466" w:author="Maheshwari Richa (1INC24)" w:date="2024-04-19T18:04:00Z"/>
                <w:rFonts w:ascii="Arial" w:hAnsi="Arial" w:cs="Arial"/>
                <w:sz w:val="18"/>
              </w:rPr>
            </w:pPr>
            <w:ins w:id="3467" w:author="Maheshwari Richa (1INC24)" w:date="2024-04-19T18:04:00Z">
              <w:r w:rsidRPr="004E73C8">
                <w:rPr>
                  <w:rFonts w:ascii="Arial" w:hAnsi="Arial" w:cs="Arial"/>
                  <w:sz w:val="18"/>
                </w:rPr>
                <w:sym w:font="Symbol" w:char="F06D"/>
              </w:r>
              <w:r w:rsidRPr="004E73C8">
                <w:rPr>
                  <w:rFonts w:ascii="Arial" w:hAnsi="Arial" w:cs="Arial"/>
                  <w:sz w:val="18"/>
                </w:rPr>
                <w:t>s</w:t>
              </w:r>
            </w:ins>
          </w:p>
        </w:tc>
        <w:tc>
          <w:tcPr>
            <w:tcW w:w="2618" w:type="dxa"/>
            <w:tcBorders>
              <w:top w:val="single" w:sz="4" w:space="0" w:color="auto"/>
              <w:left w:val="single" w:sz="4" w:space="0" w:color="auto"/>
              <w:bottom w:val="single" w:sz="4" w:space="0" w:color="auto"/>
              <w:right w:val="single" w:sz="4" w:space="0" w:color="auto"/>
            </w:tcBorders>
            <w:hideMark/>
          </w:tcPr>
          <w:p w14:paraId="47242D0E" w14:textId="77777777" w:rsidR="00261744" w:rsidRPr="00D362B5" w:rsidRDefault="00261744" w:rsidP="00261744">
            <w:pPr>
              <w:keepNext/>
              <w:keepLines/>
              <w:numPr>
                <w:ilvl w:val="0"/>
                <w:numId w:val="40"/>
              </w:numPr>
              <w:spacing w:after="0"/>
              <w:rPr>
                <w:ins w:id="3468" w:author="Maheshwari Richa (1INC24)" w:date="2024-04-19T18:04:00Z"/>
                <w:rFonts w:ascii="Arial" w:hAnsi="Arial" w:cs="Arial"/>
                <w:sz w:val="18"/>
              </w:rPr>
            </w:pPr>
            <w:ins w:id="3469" w:author="Maheshwari Richa (1INC24)" w:date="2024-04-19T18:04:00Z">
              <w:r w:rsidRPr="00D362B5">
                <w:rPr>
                  <w:rFonts w:ascii="Arial" w:hAnsi="Arial" w:cs="Arial"/>
                  <w:sz w:val="18"/>
                </w:rPr>
                <w:t xml:space="preserve">set to the UE reported capability for receive time difference threshold if the UE reported value is &lt; </w:t>
              </w:r>
              <w:proofErr w:type="gramStart"/>
              <w:r w:rsidRPr="00D362B5">
                <w:rPr>
                  <w:rFonts w:ascii="Arial" w:hAnsi="Arial" w:cs="Arial"/>
                  <w:sz w:val="18"/>
                </w:rPr>
                <w:t>3µs</w:t>
              </w:r>
              <w:proofErr w:type="gramEnd"/>
            </w:ins>
          </w:p>
          <w:p w14:paraId="51E15690" w14:textId="77777777" w:rsidR="00261744" w:rsidRPr="00D362B5" w:rsidRDefault="00261744" w:rsidP="00261744">
            <w:pPr>
              <w:keepNext/>
              <w:keepLines/>
              <w:numPr>
                <w:ilvl w:val="0"/>
                <w:numId w:val="40"/>
              </w:numPr>
              <w:spacing w:after="0"/>
              <w:rPr>
                <w:ins w:id="3470" w:author="Maheshwari Richa (1INC24)" w:date="2024-04-19T18:04:00Z"/>
                <w:rFonts w:ascii="Arial" w:hAnsi="Arial" w:cs="Arial"/>
                <w:sz w:val="18"/>
              </w:rPr>
            </w:pPr>
            <w:ins w:id="3471" w:author="Maheshwari Richa (1INC24)" w:date="2024-04-19T18:04:00Z">
              <w:r w:rsidRPr="00D362B5">
                <w:rPr>
                  <w:rFonts w:ascii="Arial" w:eastAsia="SimSun" w:hAnsi="Arial"/>
                  <w:sz w:val="18"/>
                  <w:szCs w:val="24"/>
                </w:rPr>
                <w:t>3</w:t>
              </w:r>
              <w:r w:rsidRPr="00D362B5">
                <w:rPr>
                  <w:rFonts w:ascii="Arial" w:hAnsi="Arial" w:cs="Arial"/>
                  <w:sz w:val="18"/>
                </w:rPr>
                <w:t>µ</w:t>
              </w:r>
              <w:r w:rsidRPr="00D362B5">
                <w:rPr>
                  <w:rFonts w:ascii="Arial" w:eastAsia="SimSun" w:hAnsi="Arial"/>
                  <w:sz w:val="18"/>
                  <w:szCs w:val="24"/>
                </w:rPr>
                <w:t>s otherwise</w:t>
              </w:r>
            </w:ins>
          </w:p>
          <w:p w14:paraId="4CC2C268" w14:textId="77777777" w:rsidR="00261744" w:rsidRPr="00D362B5" w:rsidRDefault="00261744" w:rsidP="0064705C">
            <w:pPr>
              <w:rPr>
                <w:ins w:id="3472" w:author="Maheshwari Richa (1INC24)" w:date="2024-04-19T18:04:00Z"/>
              </w:rPr>
            </w:pPr>
          </w:p>
        </w:tc>
        <w:tc>
          <w:tcPr>
            <w:tcW w:w="2894" w:type="dxa"/>
            <w:tcBorders>
              <w:top w:val="single" w:sz="4" w:space="0" w:color="auto"/>
              <w:left w:val="single" w:sz="4" w:space="0" w:color="auto"/>
              <w:bottom w:val="single" w:sz="4" w:space="0" w:color="auto"/>
              <w:right w:val="single" w:sz="4" w:space="0" w:color="auto"/>
            </w:tcBorders>
            <w:hideMark/>
          </w:tcPr>
          <w:p w14:paraId="66A8DF6E" w14:textId="77777777" w:rsidR="00261744" w:rsidRPr="004E73C8" w:rsidRDefault="00261744" w:rsidP="0064705C">
            <w:pPr>
              <w:keepNext/>
              <w:keepLines/>
              <w:spacing w:after="0"/>
              <w:jc w:val="center"/>
              <w:rPr>
                <w:ins w:id="3473" w:author="Maheshwari Richa (1INC24)" w:date="2024-04-19T18:04:00Z"/>
                <w:rFonts w:ascii="Arial" w:hAnsi="Arial" w:cs="Arial"/>
                <w:sz w:val="18"/>
              </w:rPr>
            </w:pPr>
            <w:ins w:id="3474" w:author="Maheshwari Richa (1INC24)" w:date="2024-04-19T18:04:00Z">
              <w:r w:rsidRPr="004E73C8">
                <w:rPr>
                  <w:rFonts w:ascii="Arial" w:hAnsi="Arial" w:cs="Arial"/>
                  <w:sz w:val="18"/>
                </w:rPr>
                <w:t>PRS are transmitted from synchronous cells</w:t>
              </w:r>
            </w:ins>
          </w:p>
        </w:tc>
      </w:tr>
      <w:tr w:rsidR="00261744" w:rsidRPr="004E73C8" w14:paraId="55FCB27A" w14:textId="77777777" w:rsidTr="0064705C">
        <w:trPr>
          <w:cantSplit/>
          <w:ins w:id="3475"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78271C95" w14:textId="77777777" w:rsidR="00261744" w:rsidRPr="004E73C8" w:rsidRDefault="00261744" w:rsidP="0064705C">
            <w:pPr>
              <w:keepNext/>
              <w:keepLines/>
              <w:spacing w:after="0"/>
              <w:jc w:val="center"/>
              <w:rPr>
                <w:ins w:id="3476" w:author="Maheshwari Richa (1INC24)" w:date="2024-04-19T18:04:00Z"/>
                <w:rFonts w:ascii="Arial" w:hAnsi="Arial" w:cs="Arial"/>
                <w:sz w:val="18"/>
              </w:rPr>
            </w:pPr>
            <w:ins w:id="3477" w:author="Maheshwari Richa (1INC24)" w:date="2024-04-19T18:04:00Z">
              <w:r w:rsidRPr="004E73C8">
                <w:rPr>
                  <w:rFonts w:ascii="Arial" w:hAnsi="Arial" w:cs="Arial"/>
                  <w:sz w:val="18"/>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0F806835" w14:textId="77777777" w:rsidR="00261744" w:rsidRPr="004E73C8" w:rsidRDefault="00261744" w:rsidP="0064705C">
            <w:pPr>
              <w:keepNext/>
              <w:keepLines/>
              <w:spacing w:after="0"/>
              <w:jc w:val="center"/>
              <w:rPr>
                <w:ins w:id="3478" w:author="Maheshwari Richa (1INC24)" w:date="2024-04-19T18:04:00Z"/>
                <w:rFonts w:ascii="Arial" w:hAnsi="Arial" w:cs="Arial"/>
                <w:sz w:val="18"/>
              </w:rPr>
            </w:pPr>
            <w:ins w:id="3479" w:author="Maheshwari Richa (1INC24)" w:date="2024-04-19T18:04:00Z">
              <w:r w:rsidRPr="004E73C8">
                <w:rPr>
                  <w:rFonts w:ascii="Arial" w:hAnsi="Arial" w:cs="Arial"/>
                  <w:sz w:val="18"/>
                </w:rPr>
                <w:sym w:font="Symbol" w:char="F06D"/>
              </w:r>
              <w:r w:rsidRPr="004E73C8">
                <w:rPr>
                  <w:rFonts w:ascii="Arial" w:hAnsi="Arial" w:cs="Arial"/>
                  <w:sz w:val="18"/>
                </w:rPr>
                <w:t>s</w:t>
              </w:r>
            </w:ins>
          </w:p>
        </w:tc>
        <w:tc>
          <w:tcPr>
            <w:tcW w:w="2618" w:type="dxa"/>
            <w:tcBorders>
              <w:top w:val="single" w:sz="4" w:space="0" w:color="auto"/>
              <w:left w:val="single" w:sz="4" w:space="0" w:color="auto"/>
              <w:bottom w:val="single" w:sz="4" w:space="0" w:color="auto"/>
              <w:right w:val="single" w:sz="4" w:space="0" w:color="auto"/>
            </w:tcBorders>
            <w:hideMark/>
          </w:tcPr>
          <w:p w14:paraId="4C2A7845" w14:textId="77777777" w:rsidR="00261744" w:rsidRPr="004E73C8" w:rsidRDefault="00261744" w:rsidP="0064705C">
            <w:pPr>
              <w:keepNext/>
              <w:keepLines/>
              <w:spacing w:after="0"/>
              <w:jc w:val="center"/>
              <w:rPr>
                <w:ins w:id="3480" w:author="Maheshwari Richa (1INC24)" w:date="2024-04-19T18:04:00Z"/>
                <w:rFonts w:ascii="Arial" w:hAnsi="Arial" w:cs="Arial"/>
                <w:sz w:val="18"/>
              </w:rPr>
            </w:pPr>
            <w:ins w:id="3481" w:author="Maheshwari Richa (1INC24)" w:date="2024-04-19T18:04:00Z">
              <w:r w:rsidRPr="004E73C8">
                <w:rPr>
                  <w:rFonts w:ascii="Arial" w:hAnsi="Arial"/>
                  <w:sz w:val="18"/>
                </w:rPr>
                <w:t>0</w:t>
              </w:r>
            </w:ins>
          </w:p>
          <w:p w14:paraId="1454BFB1" w14:textId="77777777" w:rsidR="00261744" w:rsidRPr="004E73C8" w:rsidRDefault="00261744" w:rsidP="0064705C">
            <w:pPr>
              <w:keepNext/>
              <w:keepLines/>
              <w:spacing w:after="0"/>
              <w:jc w:val="center"/>
              <w:rPr>
                <w:ins w:id="3482" w:author="Maheshwari Richa (1INC24)" w:date="2024-04-19T18:04:00Z"/>
                <w:rFonts w:ascii="Arial" w:hAnsi="Arial" w:cs="Arial"/>
                <w:sz w:val="18"/>
              </w:rPr>
            </w:pPr>
          </w:p>
        </w:tc>
        <w:tc>
          <w:tcPr>
            <w:tcW w:w="2894" w:type="dxa"/>
            <w:tcBorders>
              <w:top w:val="single" w:sz="4" w:space="0" w:color="auto"/>
              <w:left w:val="single" w:sz="4" w:space="0" w:color="auto"/>
              <w:bottom w:val="single" w:sz="4" w:space="0" w:color="auto"/>
              <w:right w:val="single" w:sz="4" w:space="0" w:color="auto"/>
            </w:tcBorders>
            <w:hideMark/>
          </w:tcPr>
          <w:p w14:paraId="124AADDD" w14:textId="77777777" w:rsidR="00261744" w:rsidRPr="004E73C8" w:rsidRDefault="00261744" w:rsidP="0064705C">
            <w:pPr>
              <w:keepNext/>
              <w:keepLines/>
              <w:spacing w:after="0"/>
              <w:jc w:val="center"/>
              <w:rPr>
                <w:ins w:id="3483" w:author="Maheshwari Richa (1INC24)" w:date="2024-04-19T18:04:00Z"/>
                <w:rFonts w:ascii="Arial" w:hAnsi="Arial" w:cs="Arial"/>
                <w:sz w:val="18"/>
              </w:rPr>
            </w:pPr>
            <w:ins w:id="3484" w:author="Maheshwari Richa (1INC24)" w:date="2024-04-19T18:04:00Z">
              <w:r w:rsidRPr="004E73C8">
                <w:rPr>
                  <w:rFonts w:ascii="Arial" w:hAnsi="Arial" w:cs="Arial"/>
                  <w:sz w:val="18"/>
                </w:rPr>
                <w:t xml:space="preserve">The expected RSTD is what is expected at the receiver. The corresponding parameter in the DL-TDOA assistance data </w:t>
              </w:r>
              <w:r w:rsidRPr="004E73C8">
                <w:rPr>
                  <w:rFonts w:ascii="Arial" w:hAnsi="Arial" w:cs="Arial"/>
                  <w:sz w:val="18"/>
                </w:rPr>
                <w:lastRenderedPageBreak/>
                <w:t>specified in TS 37.355</w:t>
              </w:r>
              <w:r w:rsidRPr="004E73C8">
                <w:rPr>
                  <w:rFonts w:ascii="Arial" w:hAnsi="Arial"/>
                  <w:sz w:val="18"/>
                </w:rPr>
                <w:t> </w:t>
              </w:r>
              <w:r w:rsidRPr="004E73C8">
                <w:rPr>
                  <w:rFonts w:ascii="Arial" w:hAnsi="Arial" w:cs="Arial"/>
                  <w:sz w:val="18"/>
                </w:rPr>
                <w:t xml:space="preserve">[34] is the </w:t>
              </w:r>
              <w:proofErr w:type="spellStart"/>
              <w:r w:rsidRPr="004E73C8">
                <w:rPr>
                  <w:rFonts w:ascii="Arial" w:hAnsi="Arial" w:cs="Arial"/>
                  <w:sz w:val="18"/>
                </w:rPr>
                <w:t>expectedRSTD</w:t>
              </w:r>
              <w:proofErr w:type="spellEnd"/>
              <w:r w:rsidRPr="004E73C8">
                <w:rPr>
                  <w:rFonts w:ascii="Arial" w:hAnsi="Arial" w:cs="Arial"/>
                  <w:sz w:val="18"/>
                </w:rPr>
                <w:t xml:space="preserve"> indicator</w:t>
              </w:r>
            </w:ins>
          </w:p>
        </w:tc>
      </w:tr>
      <w:tr w:rsidR="00261744" w:rsidRPr="004E73C8" w14:paraId="3A5F0AC4" w14:textId="77777777" w:rsidTr="0064705C">
        <w:trPr>
          <w:cantSplit/>
          <w:ins w:id="3485"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5A57DF31" w14:textId="77777777" w:rsidR="00261744" w:rsidRPr="004E73C8" w:rsidRDefault="00261744" w:rsidP="0064705C">
            <w:pPr>
              <w:keepNext/>
              <w:keepLines/>
              <w:spacing w:after="0"/>
              <w:jc w:val="center"/>
              <w:rPr>
                <w:ins w:id="3486" w:author="Maheshwari Richa (1INC24)" w:date="2024-04-19T18:04:00Z"/>
                <w:rFonts w:ascii="Arial" w:hAnsi="Arial" w:cs="Arial"/>
                <w:sz w:val="18"/>
              </w:rPr>
            </w:pPr>
            <w:ins w:id="3487" w:author="Maheshwari Richa (1INC24)" w:date="2024-04-19T18:04:00Z">
              <w:r w:rsidRPr="004E73C8">
                <w:rPr>
                  <w:rFonts w:ascii="Arial" w:hAnsi="Arial" w:cs="Arial"/>
                  <w:sz w:val="18"/>
                </w:rPr>
                <w:lastRenderedPageBreak/>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781A31B7" w14:textId="77777777" w:rsidR="00261744" w:rsidRPr="004E73C8" w:rsidRDefault="00261744" w:rsidP="0064705C">
            <w:pPr>
              <w:keepNext/>
              <w:keepLines/>
              <w:spacing w:after="0"/>
              <w:jc w:val="center"/>
              <w:rPr>
                <w:ins w:id="3488" w:author="Maheshwari Richa (1INC24)" w:date="2024-04-19T18:04:00Z"/>
                <w:rFonts w:ascii="Arial" w:hAnsi="Arial" w:cs="Arial"/>
                <w:sz w:val="18"/>
              </w:rPr>
            </w:pPr>
            <w:ins w:id="3489" w:author="Maheshwari Richa (1INC24)" w:date="2024-04-19T18:04:00Z">
              <w:r w:rsidRPr="004E73C8">
                <w:rPr>
                  <w:rFonts w:ascii="Arial" w:hAnsi="Arial" w:cs="Arial"/>
                  <w:sz w:val="18"/>
                </w:rPr>
                <w:sym w:font="Symbol" w:char="F06D"/>
              </w:r>
              <w:r w:rsidRPr="004E73C8">
                <w:rPr>
                  <w:rFonts w:ascii="Arial" w:hAnsi="Arial" w:cs="Arial"/>
                  <w:sz w:val="18"/>
                </w:rPr>
                <w:t>s</w:t>
              </w:r>
            </w:ins>
          </w:p>
        </w:tc>
        <w:tc>
          <w:tcPr>
            <w:tcW w:w="2618" w:type="dxa"/>
            <w:tcBorders>
              <w:top w:val="single" w:sz="4" w:space="0" w:color="auto"/>
              <w:left w:val="single" w:sz="4" w:space="0" w:color="auto"/>
              <w:bottom w:val="single" w:sz="4" w:space="0" w:color="auto"/>
              <w:right w:val="single" w:sz="4" w:space="0" w:color="auto"/>
            </w:tcBorders>
            <w:hideMark/>
          </w:tcPr>
          <w:p w14:paraId="1FF22E4C" w14:textId="77777777" w:rsidR="00261744" w:rsidRPr="004E73C8" w:rsidRDefault="00261744" w:rsidP="0064705C">
            <w:pPr>
              <w:keepNext/>
              <w:keepLines/>
              <w:spacing w:after="0"/>
              <w:jc w:val="center"/>
              <w:rPr>
                <w:ins w:id="3490" w:author="Maheshwari Richa (1INC24)" w:date="2024-04-19T18:04:00Z"/>
                <w:rFonts w:ascii="Arial" w:hAnsi="Arial" w:cs="Arial"/>
                <w:sz w:val="18"/>
              </w:rPr>
            </w:pPr>
            <w:ins w:id="3491" w:author="Maheshwari Richa (1INC24)" w:date="2024-04-19T18:04:00Z">
              <w:r w:rsidRPr="004E73C8">
                <w:rPr>
                  <w:rFonts w:ascii="Arial" w:hAnsi="Arial"/>
                  <w:sz w:val="18"/>
                </w:rPr>
                <w:t>Same as time offset</w:t>
              </w:r>
            </w:ins>
          </w:p>
        </w:tc>
        <w:tc>
          <w:tcPr>
            <w:tcW w:w="2894" w:type="dxa"/>
            <w:tcBorders>
              <w:top w:val="single" w:sz="4" w:space="0" w:color="auto"/>
              <w:left w:val="single" w:sz="4" w:space="0" w:color="auto"/>
              <w:bottom w:val="single" w:sz="4" w:space="0" w:color="auto"/>
              <w:right w:val="single" w:sz="4" w:space="0" w:color="auto"/>
            </w:tcBorders>
            <w:hideMark/>
          </w:tcPr>
          <w:p w14:paraId="28E6D3FB" w14:textId="77777777" w:rsidR="00261744" w:rsidRPr="004E73C8" w:rsidRDefault="00261744" w:rsidP="0064705C">
            <w:pPr>
              <w:keepNext/>
              <w:keepLines/>
              <w:spacing w:after="0"/>
              <w:jc w:val="center"/>
              <w:rPr>
                <w:ins w:id="3492" w:author="Maheshwari Richa (1INC24)" w:date="2024-04-19T18:04:00Z"/>
                <w:rFonts w:ascii="Arial" w:hAnsi="Arial" w:cs="Arial"/>
                <w:sz w:val="18"/>
              </w:rPr>
            </w:pPr>
            <w:ins w:id="3493" w:author="Maheshwari Richa (1INC24)" w:date="2024-04-19T18:04:00Z">
              <w:r w:rsidRPr="004E73C8">
                <w:rPr>
                  <w:rFonts w:ascii="Arial" w:hAnsi="Arial" w:cs="Arial"/>
                  <w:sz w:val="18"/>
                </w:rPr>
                <w:t>The corresponding parameter in the DL-TDOA assistance ta specified in TS 37.355</w:t>
              </w:r>
              <w:r w:rsidRPr="004E73C8">
                <w:rPr>
                  <w:rFonts w:ascii="Arial" w:hAnsi="Arial"/>
                  <w:sz w:val="18"/>
                </w:rPr>
                <w:t> </w:t>
              </w:r>
              <w:r w:rsidRPr="004E73C8">
                <w:rPr>
                  <w:rFonts w:ascii="Arial" w:hAnsi="Arial" w:cs="Arial"/>
                  <w:sz w:val="18"/>
                </w:rPr>
                <w:t xml:space="preserve">[34] is the </w:t>
              </w:r>
              <w:proofErr w:type="spellStart"/>
              <w:r w:rsidRPr="004E73C8">
                <w:rPr>
                  <w:rFonts w:ascii="Arial" w:hAnsi="Arial" w:cs="Arial"/>
                  <w:sz w:val="18"/>
                </w:rPr>
                <w:t>expectedRSTD</w:t>
              </w:r>
              <w:proofErr w:type="spellEnd"/>
              <w:r w:rsidRPr="004E73C8">
                <w:rPr>
                  <w:rFonts w:ascii="Arial" w:hAnsi="Arial" w:cs="Arial"/>
                  <w:sz w:val="18"/>
                </w:rPr>
                <w:t>-Uncertainty index</w:t>
              </w:r>
            </w:ins>
          </w:p>
        </w:tc>
      </w:tr>
      <w:tr w:rsidR="00261744" w:rsidRPr="004E73C8" w14:paraId="00E1FD9C" w14:textId="77777777" w:rsidTr="0064705C">
        <w:trPr>
          <w:cantSplit/>
          <w:ins w:id="3494"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6B2CDF16" w14:textId="77777777" w:rsidR="00261744" w:rsidRPr="004E73C8" w:rsidRDefault="00261744" w:rsidP="0064705C">
            <w:pPr>
              <w:keepNext/>
              <w:keepLines/>
              <w:spacing w:after="0"/>
              <w:jc w:val="center"/>
              <w:rPr>
                <w:ins w:id="3495" w:author="Maheshwari Richa (1INC24)" w:date="2024-04-19T18:04:00Z"/>
                <w:rFonts w:ascii="Arial" w:hAnsi="Arial" w:cs="Arial"/>
                <w:sz w:val="18"/>
              </w:rPr>
            </w:pPr>
            <w:ins w:id="3496" w:author="Maheshwari Richa (1INC24)" w:date="2024-04-19T18:04:00Z">
              <w:r w:rsidRPr="004E73C8">
                <w:rPr>
                  <w:rFonts w:ascii="Arial" w:hAnsi="Arial" w:cs="Arial"/>
                  <w:sz w:val="18"/>
                </w:rPr>
                <w:t>Number of cells provided in DL-TDOA assistance data</w:t>
              </w:r>
            </w:ins>
          </w:p>
        </w:tc>
        <w:tc>
          <w:tcPr>
            <w:tcW w:w="851" w:type="dxa"/>
            <w:tcBorders>
              <w:top w:val="single" w:sz="4" w:space="0" w:color="auto"/>
              <w:left w:val="single" w:sz="4" w:space="0" w:color="auto"/>
              <w:bottom w:val="single" w:sz="4" w:space="0" w:color="auto"/>
              <w:right w:val="single" w:sz="4" w:space="0" w:color="auto"/>
            </w:tcBorders>
          </w:tcPr>
          <w:p w14:paraId="33773FAF" w14:textId="77777777" w:rsidR="00261744" w:rsidRPr="004E73C8" w:rsidRDefault="00261744" w:rsidP="0064705C">
            <w:pPr>
              <w:keepNext/>
              <w:keepLines/>
              <w:spacing w:after="0"/>
              <w:jc w:val="center"/>
              <w:rPr>
                <w:ins w:id="3497"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00D2FD9C" w14:textId="77777777" w:rsidR="00261744" w:rsidRPr="004E73C8" w:rsidRDefault="00261744" w:rsidP="0064705C">
            <w:pPr>
              <w:keepNext/>
              <w:keepLines/>
              <w:spacing w:after="0"/>
              <w:jc w:val="center"/>
              <w:rPr>
                <w:ins w:id="3498" w:author="Maheshwari Richa (1INC24)" w:date="2024-04-19T18:04:00Z"/>
                <w:rFonts w:ascii="Arial" w:hAnsi="Arial" w:cs="Arial"/>
                <w:sz w:val="18"/>
              </w:rPr>
            </w:pPr>
            <w:ins w:id="3499" w:author="Maheshwari Richa (1INC24)" w:date="2024-04-19T18:04:00Z">
              <w:r>
                <w:rPr>
                  <w:rFonts w:ascii="Arial" w:hAnsi="Arial" w:cs="Arial"/>
                  <w:sz w:val="18"/>
                </w:rPr>
                <w:t>4</w:t>
              </w:r>
            </w:ins>
          </w:p>
        </w:tc>
        <w:tc>
          <w:tcPr>
            <w:tcW w:w="2894" w:type="dxa"/>
            <w:tcBorders>
              <w:top w:val="single" w:sz="4" w:space="0" w:color="auto"/>
              <w:left w:val="single" w:sz="4" w:space="0" w:color="auto"/>
              <w:bottom w:val="single" w:sz="4" w:space="0" w:color="auto"/>
              <w:right w:val="single" w:sz="4" w:space="0" w:color="auto"/>
            </w:tcBorders>
            <w:hideMark/>
          </w:tcPr>
          <w:p w14:paraId="395805C4" w14:textId="77777777" w:rsidR="00261744" w:rsidRPr="004E73C8" w:rsidRDefault="00261744" w:rsidP="0064705C">
            <w:pPr>
              <w:keepNext/>
              <w:keepLines/>
              <w:spacing w:after="0"/>
              <w:jc w:val="center"/>
              <w:rPr>
                <w:ins w:id="3500" w:author="Maheshwari Richa (1INC24)" w:date="2024-04-19T18:04:00Z"/>
                <w:rFonts w:ascii="Arial" w:hAnsi="Arial" w:cs="Arial"/>
                <w:sz w:val="18"/>
              </w:rPr>
            </w:pPr>
            <w:ins w:id="3501" w:author="Maheshwari Richa (1INC24)" w:date="2024-04-19T18:04:00Z">
              <w:r w:rsidRPr="004E73C8">
                <w:rPr>
                  <w:rFonts w:ascii="Arial" w:hAnsi="Arial" w:cs="Arial"/>
                  <w:sz w:val="18"/>
                </w:rPr>
                <w:t>Including the reference cell</w:t>
              </w:r>
            </w:ins>
          </w:p>
        </w:tc>
      </w:tr>
      <w:tr w:rsidR="00261744" w:rsidRPr="004E73C8" w14:paraId="6395F029" w14:textId="77777777" w:rsidTr="0064705C">
        <w:trPr>
          <w:cantSplit/>
          <w:ins w:id="3502"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78CAFA99" w14:textId="77777777" w:rsidR="00261744" w:rsidRPr="004E73C8" w:rsidRDefault="00261744" w:rsidP="0064705C">
            <w:pPr>
              <w:keepNext/>
              <w:keepLines/>
              <w:spacing w:after="0"/>
              <w:jc w:val="center"/>
              <w:rPr>
                <w:ins w:id="3503" w:author="Maheshwari Richa (1INC24)" w:date="2024-04-19T18:04:00Z"/>
                <w:rFonts w:ascii="Arial" w:hAnsi="Arial" w:cs="Arial"/>
                <w:sz w:val="18"/>
              </w:rPr>
            </w:pPr>
            <w:ins w:id="3504" w:author="Maheshwari Richa (1INC24)" w:date="2024-04-19T18:04:00Z">
              <w:r w:rsidRPr="004E73C8">
                <w:rPr>
                  <w:rFonts w:ascii="Arial" w:hAnsi="Arial" w:cs="Arial"/>
                  <w:sz w:val="18"/>
                </w:rPr>
                <w:t>PRS muting info</w:t>
              </w:r>
            </w:ins>
          </w:p>
        </w:tc>
        <w:tc>
          <w:tcPr>
            <w:tcW w:w="851" w:type="dxa"/>
            <w:tcBorders>
              <w:top w:val="single" w:sz="4" w:space="0" w:color="auto"/>
              <w:left w:val="single" w:sz="4" w:space="0" w:color="auto"/>
              <w:bottom w:val="single" w:sz="4" w:space="0" w:color="auto"/>
              <w:right w:val="single" w:sz="4" w:space="0" w:color="auto"/>
            </w:tcBorders>
          </w:tcPr>
          <w:p w14:paraId="1DFCB0E1" w14:textId="77777777" w:rsidR="00261744" w:rsidRPr="004E73C8" w:rsidRDefault="00261744" w:rsidP="0064705C">
            <w:pPr>
              <w:keepNext/>
              <w:keepLines/>
              <w:spacing w:after="0"/>
              <w:jc w:val="center"/>
              <w:rPr>
                <w:ins w:id="3505"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021A58F8" w14:textId="77777777" w:rsidR="00261744" w:rsidRPr="004E73C8" w:rsidRDefault="00261744" w:rsidP="0064705C">
            <w:pPr>
              <w:keepNext/>
              <w:keepLines/>
              <w:spacing w:after="0"/>
              <w:jc w:val="center"/>
              <w:rPr>
                <w:ins w:id="3506" w:author="Maheshwari Richa (1INC24)" w:date="2024-04-19T18:04:00Z"/>
                <w:rFonts w:ascii="Arial" w:hAnsi="Arial" w:cs="Arial"/>
                <w:sz w:val="18"/>
                <w:lang w:val="en-US"/>
              </w:rPr>
            </w:pPr>
            <w:ins w:id="3507" w:author="Maheshwari Richa (1INC24)" w:date="2024-04-19T18:04:00Z">
              <w:r w:rsidRPr="004E73C8">
                <w:rPr>
                  <w:rFonts w:ascii="Arial" w:hAnsi="Arial" w:cs="Arial"/>
                  <w:sz w:val="18"/>
                  <w:lang w:val="en-US"/>
                </w:rPr>
                <w:t>Cell 1: ‘10’</w:t>
              </w:r>
            </w:ins>
          </w:p>
          <w:p w14:paraId="47D3E288" w14:textId="77777777" w:rsidR="00261744" w:rsidRPr="004E73C8" w:rsidRDefault="00261744" w:rsidP="0064705C">
            <w:pPr>
              <w:keepNext/>
              <w:keepLines/>
              <w:spacing w:after="0"/>
              <w:jc w:val="center"/>
              <w:rPr>
                <w:ins w:id="3508" w:author="Maheshwari Richa (1INC24)" w:date="2024-04-19T18:04:00Z"/>
                <w:rFonts w:ascii="Arial" w:hAnsi="Arial" w:cs="Arial"/>
                <w:sz w:val="18"/>
                <w:lang w:val="en-US"/>
              </w:rPr>
            </w:pPr>
            <w:ins w:id="3509" w:author="Maheshwari Richa (1INC24)" w:date="2024-04-19T18:04:00Z">
              <w:r w:rsidRPr="004E73C8">
                <w:rPr>
                  <w:rFonts w:ascii="Arial" w:hAnsi="Arial" w:cs="Arial"/>
                  <w:sz w:val="18"/>
                  <w:lang w:val="en-US"/>
                </w:rPr>
                <w:t>Cell 2: ‘01’</w:t>
              </w:r>
            </w:ins>
          </w:p>
          <w:p w14:paraId="26A65D57" w14:textId="77777777" w:rsidR="00261744" w:rsidRPr="004E73C8" w:rsidRDefault="00261744" w:rsidP="0064705C">
            <w:pPr>
              <w:keepNext/>
              <w:keepLines/>
              <w:spacing w:after="0"/>
              <w:jc w:val="center"/>
              <w:rPr>
                <w:ins w:id="3510" w:author="Maheshwari Richa (1INC24)" w:date="2024-04-19T18:04:00Z"/>
                <w:rFonts w:ascii="Arial" w:hAnsi="Arial" w:cs="Arial"/>
                <w:sz w:val="18"/>
                <w:lang w:val="en-US"/>
              </w:rPr>
            </w:pPr>
            <w:ins w:id="3511" w:author="Maheshwari Richa (1INC24)" w:date="2024-04-19T18:04:00Z">
              <w:r w:rsidRPr="004E73C8">
                <w:rPr>
                  <w:rFonts w:ascii="Arial" w:hAnsi="Arial" w:cs="Arial"/>
                  <w:sz w:val="18"/>
                  <w:lang w:val="en-US"/>
                </w:rPr>
                <w:t>Cell 3: ‘10’</w:t>
              </w:r>
            </w:ins>
          </w:p>
        </w:tc>
        <w:tc>
          <w:tcPr>
            <w:tcW w:w="2894" w:type="dxa"/>
            <w:tcBorders>
              <w:top w:val="single" w:sz="4" w:space="0" w:color="auto"/>
              <w:left w:val="single" w:sz="4" w:space="0" w:color="auto"/>
              <w:bottom w:val="single" w:sz="4" w:space="0" w:color="auto"/>
              <w:right w:val="single" w:sz="4" w:space="0" w:color="auto"/>
            </w:tcBorders>
            <w:hideMark/>
          </w:tcPr>
          <w:p w14:paraId="5757AC98" w14:textId="77777777" w:rsidR="00261744" w:rsidRPr="004E73C8" w:rsidRDefault="00261744" w:rsidP="0064705C">
            <w:pPr>
              <w:keepNext/>
              <w:keepLines/>
              <w:jc w:val="center"/>
              <w:rPr>
                <w:ins w:id="3512" w:author="Maheshwari Richa (1INC24)" w:date="2024-04-19T18:04:00Z"/>
                <w:rFonts w:ascii="Arial" w:hAnsi="Arial" w:cs="Arial"/>
                <w:sz w:val="18"/>
              </w:rPr>
            </w:pPr>
            <w:proofErr w:type="spellStart"/>
            <w:ins w:id="3513" w:author="Maheshwari Richa (1INC24)" w:date="2024-04-19T18:04:00Z">
              <w:r w:rsidRPr="004E73C8">
                <w:rPr>
                  <w:rFonts w:ascii="Arial" w:hAnsi="Arial" w:cs="Arial"/>
                  <w:sz w:val="18"/>
                </w:rPr>
                <w:t>Correponds</w:t>
              </w:r>
              <w:proofErr w:type="spellEnd"/>
              <w:r w:rsidRPr="004E73C8">
                <w:rPr>
                  <w:rFonts w:ascii="Arial" w:hAnsi="Arial" w:cs="Arial"/>
                  <w:sz w:val="18"/>
                </w:rPr>
                <w:t xml:space="preserve"> to prs-</w:t>
              </w:r>
              <w:proofErr w:type="spellStart"/>
              <w:r w:rsidRPr="004E73C8">
                <w:rPr>
                  <w:rFonts w:ascii="Arial" w:hAnsi="Arial" w:cs="Arial"/>
                  <w:sz w:val="18"/>
                </w:rPr>
                <w:t>MutingInfo</w:t>
              </w:r>
              <w:proofErr w:type="spellEnd"/>
              <w:r w:rsidRPr="004E73C8">
                <w:rPr>
                  <w:rFonts w:ascii="Arial" w:hAnsi="Arial" w:cs="Arial"/>
                  <w:sz w:val="18"/>
                </w:rPr>
                <w:t xml:space="preserve"> defined in TS 37.355 [34]</w:t>
              </w:r>
            </w:ins>
          </w:p>
          <w:p w14:paraId="598522D3" w14:textId="77777777" w:rsidR="00261744" w:rsidRPr="004E73C8" w:rsidRDefault="00261744" w:rsidP="0064705C">
            <w:pPr>
              <w:keepNext/>
              <w:keepLines/>
              <w:spacing w:after="0"/>
              <w:jc w:val="center"/>
              <w:rPr>
                <w:ins w:id="3514" w:author="Maheshwari Richa (1INC24)" w:date="2024-04-19T18:04:00Z"/>
                <w:rFonts w:ascii="Arial" w:hAnsi="Arial" w:cs="Arial"/>
                <w:sz w:val="18"/>
                <w:lang w:val="en-US"/>
              </w:rPr>
            </w:pPr>
          </w:p>
        </w:tc>
      </w:tr>
      <w:tr w:rsidR="00261744" w:rsidRPr="004E73C8" w14:paraId="4A6ED14A" w14:textId="77777777" w:rsidTr="0064705C">
        <w:trPr>
          <w:cantSplit/>
          <w:ins w:id="3515"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tcPr>
          <w:p w14:paraId="0A2B4A3C" w14:textId="77777777" w:rsidR="00261744" w:rsidRPr="004E73C8" w:rsidRDefault="00261744" w:rsidP="0064705C">
            <w:pPr>
              <w:keepNext/>
              <w:keepLines/>
              <w:spacing w:after="0"/>
              <w:jc w:val="center"/>
              <w:rPr>
                <w:ins w:id="3516" w:author="Maheshwari Richa (1INC24)" w:date="2024-04-19T18:04:00Z"/>
                <w:rFonts w:ascii="Arial" w:hAnsi="Arial" w:cs="Arial"/>
                <w:sz w:val="18"/>
              </w:rPr>
            </w:pPr>
            <w:ins w:id="3517" w:author="Maheshwari Richa (1INC24)" w:date="2024-04-19T18:04:00Z">
              <w:r w:rsidRPr="004E73C8">
                <w:rPr>
                  <w:rFonts w:ascii="Arial" w:hAnsi="Arial" w:cs="Arial"/>
                  <w:sz w:val="18"/>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39CBA482" w14:textId="77777777" w:rsidR="00261744" w:rsidRPr="004E73C8" w:rsidRDefault="00261744" w:rsidP="0064705C">
            <w:pPr>
              <w:keepNext/>
              <w:keepLines/>
              <w:spacing w:after="0"/>
              <w:jc w:val="center"/>
              <w:rPr>
                <w:ins w:id="3518"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tcPr>
          <w:p w14:paraId="5472D85B" w14:textId="77777777" w:rsidR="00261744" w:rsidRPr="004E73C8" w:rsidRDefault="00261744" w:rsidP="0064705C">
            <w:pPr>
              <w:keepNext/>
              <w:keepLines/>
              <w:spacing w:after="0"/>
              <w:jc w:val="center"/>
              <w:rPr>
                <w:ins w:id="3519" w:author="Maheshwari Richa (1INC24)" w:date="2024-04-19T18:04:00Z"/>
                <w:rFonts w:ascii="Arial" w:hAnsi="Arial" w:cs="Arial"/>
                <w:sz w:val="18"/>
                <w:lang w:val="en-US"/>
              </w:rPr>
            </w:pPr>
            <w:ins w:id="3520" w:author="Maheshwari Richa (1INC24)" w:date="2024-04-19T18:04:00Z">
              <w:r w:rsidRPr="004E73C8">
                <w:rPr>
                  <w:rFonts w:ascii="Arial" w:hAnsi="Arial" w:cs="Arial"/>
                  <w:sz w:val="18"/>
                  <w:lang w:val="en-US"/>
                </w:rPr>
                <w:t>Cell 1: 0</w:t>
              </w:r>
            </w:ins>
          </w:p>
          <w:p w14:paraId="54E2FFB0" w14:textId="77777777" w:rsidR="00261744" w:rsidRPr="004E73C8" w:rsidRDefault="00261744" w:rsidP="0064705C">
            <w:pPr>
              <w:keepNext/>
              <w:keepLines/>
              <w:spacing w:after="0"/>
              <w:jc w:val="center"/>
              <w:rPr>
                <w:ins w:id="3521" w:author="Maheshwari Richa (1INC24)" w:date="2024-04-19T18:04:00Z"/>
                <w:rFonts w:ascii="Arial" w:hAnsi="Arial" w:cs="Arial"/>
                <w:sz w:val="18"/>
                <w:lang w:val="en-US"/>
              </w:rPr>
            </w:pPr>
            <w:ins w:id="3522" w:author="Maheshwari Richa (1INC24)" w:date="2024-04-19T18:04:00Z">
              <w:r w:rsidRPr="004E73C8">
                <w:rPr>
                  <w:rFonts w:ascii="Arial" w:hAnsi="Arial" w:cs="Arial"/>
                  <w:sz w:val="18"/>
                  <w:lang w:val="en-US"/>
                </w:rPr>
                <w:t>Cell 2: 0</w:t>
              </w:r>
            </w:ins>
          </w:p>
          <w:p w14:paraId="2377DA9B" w14:textId="77777777" w:rsidR="00261744" w:rsidRPr="004E73C8" w:rsidRDefault="00261744" w:rsidP="0064705C">
            <w:pPr>
              <w:keepNext/>
              <w:keepLines/>
              <w:spacing w:after="0"/>
              <w:jc w:val="center"/>
              <w:rPr>
                <w:ins w:id="3523" w:author="Maheshwari Richa (1INC24)" w:date="2024-04-19T18:04:00Z"/>
                <w:rFonts w:ascii="Arial" w:hAnsi="Arial" w:cs="Arial"/>
                <w:sz w:val="18"/>
              </w:rPr>
            </w:pPr>
            <w:ins w:id="3524" w:author="Maheshwari Richa (1INC24)" w:date="2024-04-19T18:04:00Z">
              <w:r w:rsidRPr="004E73C8">
                <w:rPr>
                  <w:rFonts w:ascii="Arial" w:hAnsi="Arial" w:cs="Arial"/>
                  <w:sz w:val="18"/>
                  <w:lang w:val="en-US"/>
                </w:rPr>
                <w:t>Cell 3: 1</w:t>
              </w:r>
            </w:ins>
          </w:p>
        </w:tc>
        <w:tc>
          <w:tcPr>
            <w:tcW w:w="2894" w:type="dxa"/>
            <w:tcBorders>
              <w:top w:val="single" w:sz="4" w:space="0" w:color="auto"/>
              <w:left w:val="single" w:sz="4" w:space="0" w:color="auto"/>
              <w:bottom w:val="single" w:sz="4" w:space="0" w:color="auto"/>
              <w:right w:val="single" w:sz="4" w:space="0" w:color="auto"/>
            </w:tcBorders>
          </w:tcPr>
          <w:p w14:paraId="480A33B7" w14:textId="77777777" w:rsidR="00261744" w:rsidRPr="004E73C8" w:rsidRDefault="00261744" w:rsidP="0064705C">
            <w:pPr>
              <w:keepNext/>
              <w:keepLines/>
              <w:spacing w:after="0"/>
              <w:jc w:val="center"/>
              <w:rPr>
                <w:ins w:id="3525" w:author="Maheshwari Richa (1INC24)" w:date="2024-04-19T18:04:00Z"/>
                <w:rFonts w:ascii="Arial" w:hAnsi="Arial" w:cs="Arial"/>
                <w:sz w:val="18"/>
              </w:rPr>
            </w:pPr>
            <w:ins w:id="3526" w:author="Maheshwari Richa (1INC24)" w:date="2024-04-19T18:04:00Z">
              <w:r w:rsidRPr="004E73C8">
                <w:rPr>
                  <w:rFonts w:ascii="Arial" w:hAnsi="Arial" w:cs="Arial"/>
                  <w:sz w:val="18"/>
                </w:rPr>
                <w:t>Cell 1 and Cell 3 are configured with different resource offsets</w:t>
              </w:r>
            </w:ins>
          </w:p>
        </w:tc>
      </w:tr>
      <w:tr w:rsidR="00261744" w:rsidRPr="004E73C8" w14:paraId="01A01BF7" w14:textId="77777777" w:rsidTr="0064705C">
        <w:trPr>
          <w:cantSplit/>
          <w:ins w:id="3527"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185FED9C" w14:textId="77777777" w:rsidR="00261744" w:rsidRPr="004E73C8" w:rsidRDefault="00261744" w:rsidP="0064705C">
            <w:pPr>
              <w:keepNext/>
              <w:keepLines/>
              <w:spacing w:after="0"/>
              <w:jc w:val="center"/>
              <w:rPr>
                <w:ins w:id="3528" w:author="Maheshwari Richa (1INC24)" w:date="2024-04-19T18:04:00Z"/>
                <w:rFonts w:ascii="Arial" w:hAnsi="Arial" w:cs="Arial"/>
                <w:sz w:val="18"/>
              </w:rPr>
            </w:pPr>
            <w:ins w:id="3529" w:author="Maheshwari Richa (1INC24)" w:date="2024-04-19T18:04:00Z">
              <w:r w:rsidRPr="004E73C8">
                <w:rPr>
                  <w:rFonts w:ascii="Arial" w:hAnsi="Arial" w:cs="Arial"/>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332B3877" w14:textId="77777777" w:rsidR="00261744" w:rsidRPr="004E73C8" w:rsidRDefault="00261744" w:rsidP="0064705C">
            <w:pPr>
              <w:keepNext/>
              <w:keepLines/>
              <w:spacing w:after="0"/>
              <w:jc w:val="center"/>
              <w:rPr>
                <w:ins w:id="3530" w:author="Maheshwari Richa (1INC24)" w:date="2024-04-19T18:04:00Z"/>
                <w:rFonts w:ascii="Arial" w:hAnsi="Arial" w:cs="Arial"/>
                <w:sz w:val="18"/>
              </w:rPr>
            </w:pPr>
            <w:ins w:id="3531" w:author="Maheshwari Richa (1INC24)" w:date="2024-04-19T18:04:00Z">
              <w:r w:rsidRPr="004E73C8">
                <w:rPr>
                  <w:rFonts w:ascii="Arial" w:hAnsi="Arial" w:cs="Arial"/>
                  <w:sz w:val="18"/>
                </w:rPr>
                <w:t>s</w:t>
              </w:r>
            </w:ins>
          </w:p>
        </w:tc>
        <w:tc>
          <w:tcPr>
            <w:tcW w:w="2618" w:type="dxa"/>
            <w:tcBorders>
              <w:top w:val="single" w:sz="4" w:space="0" w:color="auto"/>
              <w:left w:val="single" w:sz="4" w:space="0" w:color="auto"/>
              <w:bottom w:val="single" w:sz="4" w:space="0" w:color="auto"/>
              <w:right w:val="single" w:sz="4" w:space="0" w:color="auto"/>
            </w:tcBorders>
            <w:hideMark/>
          </w:tcPr>
          <w:p w14:paraId="1C21E8F3" w14:textId="77777777" w:rsidR="00261744" w:rsidRPr="004E73C8" w:rsidRDefault="00261744" w:rsidP="0064705C">
            <w:pPr>
              <w:keepNext/>
              <w:keepLines/>
              <w:spacing w:after="0"/>
              <w:jc w:val="center"/>
              <w:rPr>
                <w:ins w:id="3532" w:author="Maheshwari Richa (1INC24)" w:date="2024-04-19T18:04:00Z"/>
                <w:rFonts w:ascii="Arial" w:hAnsi="Arial" w:cs="Arial"/>
                <w:sz w:val="18"/>
              </w:rPr>
            </w:pPr>
            <w:ins w:id="3533" w:author="Maheshwari Richa (1INC24)" w:date="2024-04-19T18:04:00Z">
              <w:r w:rsidRPr="004E73C8">
                <w:rPr>
                  <w:rFonts w:ascii="Arial" w:hAnsi="Arial" w:cs="Arial"/>
                  <w:sz w:val="18"/>
                </w:rPr>
                <w:t>3</w:t>
              </w:r>
            </w:ins>
          </w:p>
        </w:tc>
        <w:tc>
          <w:tcPr>
            <w:tcW w:w="2894" w:type="dxa"/>
            <w:tcBorders>
              <w:top w:val="single" w:sz="4" w:space="0" w:color="auto"/>
              <w:left w:val="single" w:sz="4" w:space="0" w:color="auto"/>
              <w:bottom w:val="single" w:sz="4" w:space="0" w:color="auto"/>
              <w:right w:val="single" w:sz="4" w:space="0" w:color="auto"/>
            </w:tcBorders>
            <w:hideMark/>
          </w:tcPr>
          <w:p w14:paraId="5BF28333" w14:textId="77777777" w:rsidR="00261744" w:rsidRPr="004E73C8" w:rsidRDefault="00261744" w:rsidP="0064705C">
            <w:pPr>
              <w:keepNext/>
              <w:keepLines/>
              <w:spacing w:after="0"/>
              <w:jc w:val="center"/>
              <w:rPr>
                <w:ins w:id="3534" w:author="Maheshwari Richa (1INC24)" w:date="2024-04-19T18:04:00Z"/>
                <w:rFonts w:ascii="Arial" w:hAnsi="Arial" w:cs="Arial"/>
                <w:sz w:val="18"/>
              </w:rPr>
            </w:pPr>
            <w:ins w:id="3535" w:author="Maheshwari Richa (1INC24)" w:date="2024-04-19T18:04:00Z">
              <w:r w:rsidRPr="004E73C8">
                <w:rPr>
                  <w:rFonts w:ascii="Arial" w:hAnsi="Arial" w:cs="Arial"/>
                  <w:sz w:val="18"/>
                </w:rPr>
                <w:t>The length of the time interval from the beginning of each test</w:t>
              </w:r>
            </w:ins>
          </w:p>
        </w:tc>
      </w:tr>
      <w:tr w:rsidR="00261744" w:rsidRPr="004E73C8" w14:paraId="79F0C1B7" w14:textId="77777777" w:rsidTr="0064705C">
        <w:trPr>
          <w:cantSplit/>
          <w:ins w:id="3536"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765D7D70" w14:textId="77777777" w:rsidR="00261744" w:rsidRPr="004E73C8" w:rsidRDefault="00261744" w:rsidP="0064705C">
            <w:pPr>
              <w:keepNext/>
              <w:keepLines/>
              <w:spacing w:after="0"/>
              <w:jc w:val="center"/>
              <w:rPr>
                <w:ins w:id="3537" w:author="Maheshwari Richa (1INC24)" w:date="2024-04-19T18:04:00Z"/>
                <w:rFonts w:ascii="Arial" w:hAnsi="Arial" w:cs="Arial"/>
                <w:sz w:val="18"/>
              </w:rPr>
            </w:pPr>
            <w:ins w:id="3538" w:author="Maheshwari Richa (1INC24)" w:date="2024-04-19T18:04:00Z">
              <w:r w:rsidRPr="004E73C8">
                <w:rPr>
                  <w:rFonts w:ascii="Arial" w:hAnsi="Arial" w:cs="Arial"/>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7BA2200E" w14:textId="77777777" w:rsidR="00261744" w:rsidRPr="004E73C8" w:rsidRDefault="00261744" w:rsidP="0064705C">
            <w:pPr>
              <w:keepNext/>
              <w:keepLines/>
              <w:spacing w:after="0"/>
              <w:jc w:val="center"/>
              <w:rPr>
                <w:ins w:id="3539" w:author="Maheshwari Richa (1INC24)" w:date="2024-04-19T18:04:00Z"/>
                <w:rFonts w:ascii="Arial" w:hAnsi="Arial" w:cs="Arial"/>
                <w:sz w:val="18"/>
              </w:rPr>
            </w:pPr>
            <w:proofErr w:type="spellStart"/>
            <w:ins w:id="3540" w:author="Maheshwari Richa (1INC24)" w:date="2024-04-19T18:04:00Z">
              <w:r w:rsidRPr="004E73C8">
                <w:rPr>
                  <w:rFonts w:ascii="Arial" w:hAnsi="Arial" w:cs="Arial"/>
                  <w:sz w:val="18"/>
                </w:rPr>
                <w:t>ms</w:t>
              </w:r>
              <w:proofErr w:type="spellEnd"/>
            </w:ins>
          </w:p>
        </w:tc>
        <w:tc>
          <w:tcPr>
            <w:tcW w:w="2618" w:type="dxa"/>
            <w:tcBorders>
              <w:top w:val="single" w:sz="4" w:space="0" w:color="auto"/>
              <w:left w:val="single" w:sz="4" w:space="0" w:color="auto"/>
              <w:bottom w:val="single" w:sz="4" w:space="0" w:color="auto"/>
              <w:right w:val="single" w:sz="4" w:space="0" w:color="auto"/>
            </w:tcBorders>
            <w:hideMark/>
          </w:tcPr>
          <w:p w14:paraId="15B4B3E5" w14:textId="77777777" w:rsidR="00261744" w:rsidRPr="004E73C8" w:rsidRDefault="00261744" w:rsidP="0064705C">
            <w:pPr>
              <w:keepNext/>
              <w:keepLines/>
              <w:spacing w:after="0"/>
              <w:jc w:val="center"/>
              <w:rPr>
                <w:ins w:id="3541" w:author="Maheshwari Richa (1INC24)" w:date="2024-04-19T18:04:00Z"/>
                <w:rFonts w:ascii="Arial" w:hAnsi="Arial" w:cs="Arial"/>
                <w:sz w:val="18"/>
              </w:rPr>
            </w:pPr>
            <w:ins w:id="3542" w:author="Maheshwari Richa (1INC24)" w:date="2024-04-19T18:04:00Z">
              <w:r w:rsidRPr="004E73C8">
                <w:rPr>
                  <w:rFonts w:ascii="Arial" w:hAnsi="Arial" w:cs="Arial"/>
                  <w:sz w:val="18"/>
                </w:rPr>
                <w:t>10</w:t>
              </w:r>
            </w:ins>
          </w:p>
        </w:tc>
        <w:tc>
          <w:tcPr>
            <w:tcW w:w="2894" w:type="dxa"/>
            <w:tcBorders>
              <w:top w:val="single" w:sz="4" w:space="0" w:color="auto"/>
              <w:left w:val="single" w:sz="4" w:space="0" w:color="auto"/>
              <w:bottom w:val="single" w:sz="4" w:space="0" w:color="auto"/>
              <w:right w:val="single" w:sz="4" w:space="0" w:color="auto"/>
            </w:tcBorders>
            <w:hideMark/>
          </w:tcPr>
          <w:p w14:paraId="506626F1" w14:textId="77777777" w:rsidR="00261744" w:rsidRPr="004E73C8" w:rsidRDefault="00261744" w:rsidP="0064705C">
            <w:pPr>
              <w:keepNext/>
              <w:keepLines/>
              <w:spacing w:after="0"/>
              <w:jc w:val="center"/>
              <w:rPr>
                <w:ins w:id="3543" w:author="Maheshwari Richa (1INC24)" w:date="2024-04-19T18:04:00Z"/>
                <w:rFonts w:ascii="Arial" w:hAnsi="Arial" w:cs="Arial"/>
                <w:sz w:val="18"/>
              </w:rPr>
            </w:pPr>
            <w:ins w:id="3544" w:author="Maheshwari Richa (1INC24)" w:date="2024-04-19T18:04:00Z">
              <w:r w:rsidRPr="004E73C8">
                <w:rPr>
                  <w:rFonts w:ascii="Arial" w:hAnsi="Arial" w:cs="Arial"/>
                  <w:sz w:val="18"/>
                </w:rPr>
                <w:t xml:space="preserve">The length of the time interval that </w:t>
              </w:r>
              <w:proofErr w:type="gramStart"/>
              <w:r w:rsidRPr="004E73C8">
                <w:rPr>
                  <w:rFonts w:ascii="Arial" w:hAnsi="Arial" w:cs="Arial"/>
                  <w:sz w:val="18"/>
                </w:rPr>
                <w:t>follows after</w:t>
              </w:r>
              <w:proofErr w:type="gramEnd"/>
              <w:r w:rsidRPr="004E73C8">
                <w:rPr>
                  <w:rFonts w:ascii="Arial" w:hAnsi="Arial" w:cs="Arial"/>
                  <w:sz w:val="18"/>
                </w:rPr>
                <w:t xml:space="preserve"> time interval T1 and processing time of assistance data. In this test UE is configured to measure single PFL within the configured PPW.</w:t>
              </w:r>
            </w:ins>
          </w:p>
        </w:tc>
      </w:tr>
    </w:tbl>
    <w:p w14:paraId="378F3766" w14:textId="77777777" w:rsidR="003E7354" w:rsidRPr="00785870" w:rsidRDefault="003E7354" w:rsidP="003E7354">
      <w:pPr>
        <w:rPr>
          <w:ins w:id="3545" w:author="Maheshwari Richa (1INC24)" w:date="2024-04-18T18:06:00Z"/>
        </w:rPr>
      </w:pPr>
    </w:p>
    <w:p w14:paraId="0C4D07F1" w14:textId="2104FD01" w:rsidR="003E7354" w:rsidRPr="00785870" w:rsidRDefault="003E7354" w:rsidP="003E7354">
      <w:pPr>
        <w:pStyle w:val="TH"/>
        <w:rPr>
          <w:ins w:id="3546" w:author="Maheshwari Richa (1INC24)" w:date="2024-04-18T18:06:00Z"/>
        </w:rPr>
      </w:pPr>
      <w:ins w:id="3547" w:author="Maheshwari Richa (1INC24)" w:date="2024-04-18T18:06:00Z">
        <w:r w:rsidRPr="00785870">
          <w:t xml:space="preserve">Table </w:t>
        </w:r>
      </w:ins>
      <w:ins w:id="3548" w:author="Maheshwari Richa (1INC24)" w:date="2024-04-19T10:17:00Z">
        <w:r w:rsidR="007D14F6">
          <w:rPr>
            <w:lang w:eastAsia="zh-CN"/>
          </w:rPr>
          <w:t>14.2.6</w:t>
        </w:r>
      </w:ins>
      <w:ins w:id="3549" w:author="Maheshwari Richa (1INC24)" w:date="2024-04-18T18:06:00Z">
        <w:r w:rsidRPr="00785870">
          <w:rPr>
            <w:lang w:eastAsia="zh-CN"/>
          </w:rPr>
          <w:t>.5</w:t>
        </w:r>
        <w:r w:rsidRPr="00785870">
          <w:t>-</w:t>
        </w:r>
        <w:r w:rsidRPr="00785870">
          <w:rPr>
            <w:lang w:eastAsia="zh-CN"/>
          </w:rPr>
          <w:t>2</w:t>
        </w:r>
        <w:r w:rsidRPr="00785870">
          <w:t xml:space="preserve">: Cell-specific test parameters for RSTD measurement reporting delay during </w:t>
        </w:r>
        <w:proofErr w:type="gramStart"/>
        <w:r w:rsidRPr="00785870">
          <w:t>T1</w:t>
        </w:r>
        <w:proofErr w:type="gramEnd"/>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F52A18" w:rsidRPr="004E73C8" w14:paraId="48D830C5" w14:textId="77777777" w:rsidTr="0064705C">
        <w:trPr>
          <w:cantSplit/>
          <w:trHeight w:val="237"/>
          <w:jc w:val="center"/>
          <w:ins w:id="3550"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hideMark/>
          </w:tcPr>
          <w:p w14:paraId="770C1AF0" w14:textId="77777777" w:rsidR="00F52A18" w:rsidRPr="004E73C8" w:rsidRDefault="00F52A18" w:rsidP="0064705C">
            <w:pPr>
              <w:keepNext/>
              <w:keepLines/>
              <w:spacing w:after="0"/>
              <w:jc w:val="center"/>
              <w:rPr>
                <w:ins w:id="3551" w:author="Maheshwari Richa (1INC24)" w:date="2024-04-19T18:05:00Z"/>
                <w:rFonts w:ascii="Arial" w:hAnsi="Arial" w:cs="Arial"/>
                <w:b/>
                <w:sz w:val="18"/>
              </w:rPr>
            </w:pPr>
            <w:ins w:id="3552" w:author="Maheshwari Richa (1INC24)" w:date="2024-04-19T18:05:00Z">
              <w:r w:rsidRPr="004E73C8">
                <w:rPr>
                  <w:rFonts w:ascii="Arial" w:hAnsi="Arial" w:cs="Arial"/>
                  <w:b/>
                  <w:sz w:val="18"/>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267257EF" w14:textId="77777777" w:rsidR="00F52A18" w:rsidRPr="004E73C8" w:rsidRDefault="00F52A18" w:rsidP="0064705C">
            <w:pPr>
              <w:keepNext/>
              <w:keepLines/>
              <w:spacing w:after="0"/>
              <w:jc w:val="center"/>
              <w:rPr>
                <w:ins w:id="3553" w:author="Maheshwari Richa (1INC24)" w:date="2024-04-19T18:05:00Z"/>
                <w:rFonts w:ascii="Arial" w:hAnsi="Arial" w:cs="Arial"/>
                <w:b/>
                <w:sz w:val="18"/>
              </w:rPr>
            </w:pPr>
            <w:ins w:id="3554" w:author="Maheshwari Richa (1INC24)" w:date="2024-04-19T18:05:00Z">
              <w:r w:rsidRPr="004E73C8">
                <w:rPr>
                  <w:rFonts w:ascii="Arial" w:hAnsi="Arial" w:cs="Arial"/>
                  <w:b/>
                  <w:sz w:val="18"/>
                </w:rPr>
                <w:t>Unit</w:t>
              </w:r>
            </w:ins>
          </w:p>
        </w:tc>
        <w:tc>
          <w:tcPr>
            <w:tcW w:w="838" w:type="pct"/>
            <w:tcBorders>
              <w:top w:val="single" w:sz="4" w:space="0" w:color="auto"/>
              <w:left w:val="single" w:sz="4" w:space="0" w:color="auto"/>
              <w:bottom w:val="single" w:sz="4" w:space="0" w:color="auto"/>
              <w:right w:val="single" w:sz="4" w:space="0" w:color="auto"/>
            </w:tcBorders>
            <w:hideMark/>
          </w:tcPr>
          <w:p w14:paraId="0BA43149" w14:textId="77777777" w:rsidR="00F52A18" w:rsidRPr="004E73C8" w:rsidRDefault="00F52A18" w:rsidP="0064705C">
            <w:pPr>
              <w:keepNext/>
              <w:keepLines/>
              <w:spacing w:after="0"/>
              <w:jc w:val="center"/>
              <w:rPr>
                <w:ins w:id="3555" w:author="Maheshwari Richa (1INC24)" w:date="2024-04-19T18:05:00Z"/>
                <w:rFonts w:ascii="Arial" w:hAnsi="Arial" w:cs="Arial"/>
                <w:b/>
                <w:sz w:val="18"/>
              </w:rPr>
            </w:pPr>
            <w:ins w:id="3556" w:author="Maheshwari Richa (1INC24)" w:date="2024-04-19T18:05:00Z">
              <w:r w:rsidRPr="004E73C8">
                <w:rPr>
                  <w:rFonts w:ascii="Arial" w:hAnsi="Arial" w:cs="Arial"/>
                  <w:b/>
                  <w:sz w:val="18"/>
                </w:rPr>
                <w:t>Cell 1</w:t>
              </w:r>
            </w:ins>
          </w:p>
        </w:tc>
        <w:tc>
          <w:tcPr>
            <w:tcW w:w="776" w:type="pct"/>
            <w:tcBorders>
              <w:top w:val="single" w:sz="4" w:space="0" w:color="auto"/>
              <w:left w:val="single" w:sz="4" w:space="0" w:color="auto"/>
              <w:bottom w:val="single" w:sz="4" w:space="0" w:color="auto"/>
              <w:right w:val="single" w:sz="4" w:space="0" w:color="auto"/>
            </w:tcBorders>
            <w:hideMark/>
          </w:tcPr>
          <w:p w14:paraId="35037F9B" w14:textId="77777777" w:rsidR="00F52A18" w:rsidRPr="004E73C8" w:rsidRDefault="00F52A18" w:rsidP="0064705C">
            <w:pPr>
              <w:keepNext/>
              <w:keepLines/>
              <w:spacing w:after="0"/>
              <w:jc w:val="center"/>
              <w:rPr>
                <w:ins w:id="3557" w:author="Maheshwari Richa (1INC24)" w:date="2024-04-19T18:05:00Z"/>
                <w:rFonts w:ascii="Arial" w:hAnsi="Arial" w:cs="Arial"/>
                <w:b/>
                <w:sz w:val="18"/>
              </w:rPr>
            </w:pPr>
            <w:ins w:id="3558" w:author="Maheshwari Richa (1INC24)" w:date="2024-04-19T18:05:00Z">
              <w:r w:rsidRPr="004E73C8">
                <w:rPr>
                  <w:rFonts w:ascii="Arial" w:hAnsi="Arial" w:cs="Arial"/>
                  <w:b/>
                  <w:sz w:val="18"/>
                </w:rPr>
                <w:t>Cell 2</w:t>
              </w:r>
            </w:ins>
          </w:p>
        </w:tc>
        <w:tc>
          <w:tcPr>
            <w:tcW w:w="929" w:type="pct"/>
            <w:tcBorders>
              <w:top w:val="single" w:sz="4" w:space="0" w:color="auto"/>
              <w:left w:val="single" w:sz="4" w:space="0" w:color="auto"/>
              <w:bottom w:val="single" w:sz="4" w:space="0" w:color="auto"/>
              <w:right w:val="single" w:sz="4" w:space="0" w:color="auto"/>
            </w:tcBorders>
            <w:hideMark/>
          </w:tcPr>
          <w:p w14:paraId="62433F17" w14:textId="77777777" w:rsidR="00F52A18" w:rsidRPr="004E73C8" w:rsidRDefault="00F52A18" w:rsidP="0064705C">
            <w:pPr>
              <w:keepNext/>
              <w:keepLines/>
              <w:spacing w:after="0"/>
              <w:jc w:val="center"/>
              <w:rPr>
                <w:ins w:id="3559" w:author="Maheshwari Richa (1INC24)" w:date="2024-04-19T18:05:00Z"/>
                <w:rFonts w:ascii="Arial" w:hAnsi="Arial" w:cs="Arial"/>
                <w:b/>
                <w:sz w:val="18"/>
              </w:rPr>
            </w:pPr>
            <w:ins w:id="3560" w:author="Maheshwari Richa (1INC24)" w:date="2024-04-19T18:05:00Z">
              <w:r w:rsidRPr="004E73C8">
                <w:rPr>
                  <w:rFonts w:ascii="Arial" w:hAnsi="Arial" w:cs="Arial"/>
                  <w:b/>
                  <w:sz w:val="18"/>
                </w:rPr>
                <w:t>Cell 3</w:t>
              </w:r>
            </w:ins>
          </w:p>
        </w:tc>
      </w:tr>
      <w:tr w:rsidR="00F52A18" w:rsidRPr="004E73C8" w14:paraId="64F6075F" w14:textId="77777777" w:rsidTr="0064705C">
        <w:trPr>
          <w:cantSplit/>
          <w:trHeight w:val="237"/>
          <w:jc w:val="center"/>
          <w:ins w:id="3561"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8D3C01F" w14:textId="77777777" w:rsidR="00F52A18" w:rsidRPr="004E73C8" w:rsidRDefault="00F52A18" w:rsidP="0064705C">
            <w:pPr>
              <w:keepNext/>
              <w:keepLines/>
              <w:spacing w:after="0"/>
              <w:rPr>
                <w:ins w:id="3562" w:author="Maheshwari Richa (1INC24)" w:date="2024-04-19T18:05:00Z"/>
                <w:rFonts w:ascii="Arial" w:hAnsi="Arial" w:cs="Arial"/>
                <w:sz w:val="18"/>
                <w:lang w:val="it-IT"/>
              </w:rPr>
            </w:pPr>
            <w:ins w:id="3563" w:author="Maheshwari Richa (1INC24)" w:date="2024-04-19T18:05:00Z">
              <w:r w:rsidRPr="004E73C8">
                <w:rPr>
                  <w:rFonts w:ascii="Arial" w:hAnsi="Arial" w:cs="Arial"/>
                  <w:sz w:val="18"/>
                  <w:lang w:val="it-IT"/>
                </w:rPr>
                <w:t xml:space="preserve">NR RF Channel </w:t>
              </w:r>
              <w:proofErr w:type="spellStart"/>
              <w:r w:rsidRPr="004E73C8">
                <w:rPr>
                  <w:rFonts w:ascii="Arial" w:hAnsi="Arial" w:cs="Arial"/>
                  <w:sz w:val="18"/>
                  <w:lang w:val="it-IT"/>
                </w:rPr>
                <w:t>Number</w:t>
              </w:r>
              <w:proofErr w:type="spellEnd"/>
            </w:ins>
          </w:p>
        </w:tc>
        <w:tc>
          <w:tcPr>
            <w:tcW w:w="739" w:type="pct"/>
            <w:tcBorders>
              <w:top w:val="single" w:sz="4" w:space="0" w:color="auto"/>
              <w:left w:val="single" w:sz="4" w:space="0" w:color="auto"/>
              <w:bottom w:val="single" w:sz="4" w:space="0" w:color="auto"/>
              <w:right w:val="single" w:sz="4" w:space="0" w:color="auto"/>
            </w:tcBorders>
            <w:vAlign w:val="center"/>
          </w:tcPr>
          <w:p w14:paraId="5E7E34D6" w14:textId="77777777" w:rsidR="00F52A18" w:rsidRPr="004E73C8" w:rsidRDefault="00F52A18" w:rsidP="0064705C">
            <w:pPr>
              <w:keepNext/>
              <w:keepLines/>
              <w:spacing w:after="0"/>
              <w:jc w:val="center"/>
              <w:rPr>
                <w:ins w:id="3564" w:author="Maheshwari Richa (1INC24)" w:date="2024-04-19T18:05:00Z"/>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ABDCBD6" w14:textId="77777777" w:rsidR="00F52A18" w:rsidRPr="004E73C8" w:rsidRDefault="00F52A18" w:rsidP="0064705C">
            <w:pPr>
              <w:keepNext/>
              <w:keepLines/>
              <w:spacing w:after="0"/>
              <w:jc w:val="center"/>
              <w:rPr>
                <w:ins w:id="3565" w:author="Maheshwari Richa (1INC24)" w:date="2024-04-19T18:05:00Z"/>
                <w:rFonts w:ascii="Arial" w:hAnsi="Arial" w:cs="Arial"/>
                <w:sz w:val="18"/>
              </w:rPr>
            </w:pPr>
            <w:ins w:id="3566" w:author="Maheshwari Richa (1INC24)" w:date="2024-04-19T18:05:00Z">
              <w:r w:rsidRPr="004E73C8">
                <w:rPr>
                  <w:rFonts w:ascii="Arial" w:hAnsi="Arial" w:cs="Arial"/>
                  <w:sz w:val="18"/>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E419F44" w14:textId="77777777" w:rsidR="00F52A18" w:rsidRPr="004E73C8" w:rsidRDefault="00F52A18" w:rsidP="0064705C">
            <w:pPr>
              <w:keepNext/>
              <w:keepLines/>
              <w:spacing w:after="0"/>
              <w:jc w:val="center"/>
              <w:rPr>
                <w:ins w:id="3567" w:author="Maheshwari Richa (1INC24)" w:date="2024-04-19T18:05:00Z"/>
                <w:rFonts w:ascii="Arial" w:hAnsi="Arial" w:cs="Arial"/>
                <w:sz w:val="18"/>
              </w:rPr>
            </w:pPr>
            <w:ins w:id="3568" w:author="Maheshwari Richa (1INC24)" w:date="2024-04-19T18:05:00Z">
              <w:r w:rsidRPr="004E73C8">
                <w:rPr>
                  <w:rFonts w:ascii="Arial" w:hAnsi="Arial" w:cs="Arial"/>
                  <w:sz w:val="18"/>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4687DB54" w14:textId="77777777" w:rsidR="00F52A18" w:rsidRPr="004E73C8" w:rsidRDefault="00F52A18" w:rsidP="0064705C">
            <w:pPr>
              <w:keepNext/>
              <w:keepLines/>
              <w:spacing w:after="0"/>
              <w:jc w:val="center"/>
              <w:rPr>
                <w:ins w:id="3569" w:author="Maheshwari Richa (1INC24)" w:date="2024-04-19T18:05:00Z"/>
                <w:rFonts w:ascii="Arial" w:hAnsi="Arial" w:cs="Arial"/>
                <w:sz w:val="18"/>
              </w:rPr>
            </w:pPr>
            <w:ins w:id="3570" w:author="Maheshwari Richa (1INC24)" w:date="2024-04-19T18:05:00Z">
              <w:r w:rsidRPr="004E73C8">
                <w:rPr>
                  <w:rFonts w:ascii="Arial" w:hAnsi="Arial" w:cs="Arial"/>
                  <w:sz w:val="18"/>
                </w:rPr>
                <w:t>1</w:t>
              </w:r>
            </w:ins>
          </w:p>
        </w:tc>
      </w:tr>
      <w:tr w:rsidR="00F52A18" w:rsidRPr="004E73C8" w14:paraId="074638BD" w14:textId="77777777" w:rsidTr="0064705C">
        <w:trPr>
          <w:cantSplit/>
          <w:trHeight w:val="237"/>
          <w:jc w:val="center"/>
          <w:ins w:id="3571"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4D85A9E4" w14:textId="77777777" w:rsidR="00F52A18" w:rsidRPr="004E73C8" w:rsidDel="002D4FAF" w:rsidRDefault="00F52A18" w:rsidP="0064705C">
            <w:pPr>
              <w:keepNext/>
              <w:keepLines/>
              <w:spacing w:after="0"/>
              <w:rPr>
                <w:ins w:id="3572" w:author="Maheshwari Richa (1INC24)" w:date="2024-04-19T18:05:00Z"/>
                <w:rFonts w:ascii="Arial" w:hAnsi="Arial" w:cs="Arial"/>
                <w:sz w:val="18"/>
                <w:lang w:val="it-IT"/>
              </w:rPr>
            </w:pPr>
            <w:proofErr w:type="spellStart"/>
            <w:ins w:id="3573" w:author="Maheshwari Richa (1INC24)" w:date="2024-04-19T18:05:00Z">
              <w:r w:rsidRPr="004E73C8">
                <w:rPr>
                  <w:rFonts w:ascii="Arial" w:hAnsi="Arial" w:cs="Arial"/>
                  <w:sz w:val="18"/>
                  <w:lang w:val="it-IT"/>
                </w:rPr>
                <w:t>Positiong</w:t>
              </w:r>
              <w:proofErr w:type="spellEnd"/>
              <w:r w:rsidRPr="004E73C8">
                <w:rPr>
                  <w:rFonts w:ascii="Arial" w:hAnsi="Arial" w:cs="Arial"/>
                  <w:sz w:val="18"/>
                  <w:lang w:val="it-IT"/>
                </w:rPr>
                <w:t xml:space="preserve"> frequency </w:t>
              </w:r>
              <w:proofErr w:type="spellStart"/>
              <w:r w:rsidRPr="004E73C8">
                <w:rPr>
                  <w:rFonts w:ascii="Arial" w:hAnsi="Arial" w:cs="Arial"/>
                  <w:sz w:val="18"/>
                  <w:lang w:val="it-IT"/>
                </w:rPr>
                <w:t>layer</w:t>
              </w:r>
              <w:proofErr w:type="spellEnd"/>
              <w:r w:rsidRPr="004E73C8">
                <w:rPr>
                  <w:rFonts w:ascii="Arial" w:hAnsi="Arial" w:cs="Arial"/>
                  <w:sz w:val="18"/>
                  <w:lang w:val="it-IT"/>
                </w:rPr>
                <w:t xml:space="preserve"> </w:t>
              </w:r>
            </w:ins>
          </w:p>
        </w:tc>
        <w:tc>
          <w:tcPr>
            <w:tcW w:w="739" w:type="pct"/>
            <w:tcBorders>
              <w:top w:val="single" w:sz="4" w:space="0" w:color="auto"/>
              <w:left w:val="single" w:sz="4" w:space="0" w:color="auto"/>
              <w:bottom w:val="single" w:sz="4" w:space="0" w:color="auto"/>
              <w:right w:val="single" w:sz="4" w:space="0" w:color="auto"/>
            </w:tcBorders>
            <w:vAlign w:val="center"/>
          </w:tcPr>
          <w:p w14:paraId="1BD37CA0" w14:textId="77777777" w:rsidR="00F52A18" w:rsidRPr="004E73C8" w:rsidRDefault="00F52A18" w:rsidP="0064705C">
            <w:pPr>
              <w:keepNext/>
              <w:keepLines/>
              <w:spacing w:after="0"/>
              <w:jc w:val="center"/>
              <w:rPr>
                <w:ins w:id="3574" w:author="Maheshwari Richa (1INC24)" w:date="2024-04-19T18:05:00Z"/>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1B60D613" w14:textId="77777777" w:rsidR="00F52A18" w:rsidRPr="004E73C8" w:rsidRDefault="00F52A18" w:rsidP="0064705C">
            <w:pPr>
              <w:keepNext/>
              <w:keepLines/>
              <w:spacing w:after="0"/>
              <w:jc w:val="center"/>
              <w:rPr>
                <w:ins w:id="3575" w:author="Maheshwari Richa (1INC24)" w:date="2024-04-19T18:05:00Z"/>
                <w:rFonts w:ascii="Arial" w:hAnsi="Arial" w:cs="Arial"/>
                <w:sz w:val="18"/>
              </w:rPr>
            </w:pPr>
            <w:ins w:id="3576" w:author="Maheshwari Richa (1INC24)" w:date="2024-04-19T18:05:00Z">
              <w:r w:rsidRPr="004E73C8">
                <w:rPr>
                  <w:rFonts w:ascii="Arial" w:hAnsi="Arial" w:cs="Arial"/>
                  <w:sz w:val="18"/>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6D016979" w14:textId="77777777" w:rsidR="00F52A18" w:rsidRPr="004E73C8" w:rsidRDefault="00F52A18" w:rsidP="0064705C">
            <w:pPr>
              <w:keepNext/>
              <w:keepLines/>
              <w:spacing w:after="0"/>
              <w:jc w:val="center"/>
              <w:rPr>
                <w:ins w:id="3577" w:author="Maheshwari Richa (1INC24)" w:date="2024-04-19T18:05:00Z"/>
                <w:rFonts w:ascii="Arial" w:hAnsi="Arial" w:cs="Arial"/>
                <w:sz w:val="18"/>
              </w:rPr>
            </w:pPr>
            <w:ins w:id="3578" w:author="Maheshwari Richa (1INC24)" w:date="2024-04-19T18:05:00Z">
              <w:r w:rsidRPr="004E73C8">
                <w:rPr>
                  <w:rFonts w:ascii="Arial" w:hAnsi="Arial" w:cs="Arial"/>
                  <w:sz w:val="18"/>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6A38273D" w14:textId="77777777" w:rsidR="00F52A18" w:rsidRPr="004E73C8" w:rsidRDefault="00F52A18" w:rsidP="0064705C">
            <w:pPr>
              <w:keepNext/>
              <w:keepLines/>
              <w:spacing w:after="0"/>
              <w:jc w:val="center"/>
              <w:rPr>
                <w:ins w:id="3579" w:author="Maheshwari Richa (1INC24)" w:date="2024-04-19T18:05:00Z"/>
                <w:rFonts w:ascii="Arial" w:hAnsi="Arial" w:cs="Arial"/>
                <w:sz w:val="18"/>
              </w:rPr>
            </w:pPr>
            <w:ins w:id="3580" w:author="Maheshwari Richa (1INC24)" w:date="2024-04-19T18:05:00Z">
              <w:r w:rsidRPr="004E73C8">
                <w:rPr>
                  <w:rFonts w:ascii="Arial" w:hAnsi="Arial" w:cs="Arial"/>
                  <w:sz w:val="18"/>
                </w:rPr>
                <w:t>1</w:t>
              </w:r>
            </w:ins>
          </w:p>
        </w:tc>
      </w:tr>
      <w:tr w:rsidR="00F52A18" w:rsidRPr="004E73C8" w14:paraId="2702A9AF" w14:textId="77777777" w:rsidTr="0064705C">
        <w:trPr>
          <w:cantSplit/>
          <w:trHeight w:val="237"/>
          <w:jc w:val="center"/>
          <w:ins w:id="3581"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hideMark/>
          </w:tcPr>
          <w:p w14:paraId="2BFB5B84" w14:textId="77777777" w:rsidR="00F52A18" w:rsidRPr="004E73C8" w:rsidRDefault="00F52A18" w:rsidP="0064705C">
            <w:pPr>
              <w:keepNext/>
              <w:keepLines/>
              <w:spacing w:after="0"/>
              <w:rPr>
                <w:ins w:id="3582" w:author="Maheshwari Richa (1INC24)" w:date="2024-04-19T18:05:00Z"/>
                <w:rFonts w:ascii="Arial" w:hAnsi="Arial" w:cs="Arial"/>
                <w:sz w:val="18"/>
                <w:lang w:val="it-IT"/>
              </w:rPr>
            </w:pPr>
            <w:ins w:id="3583" w:author="Maheshwari Richa (1INC24)" w:date="2024-04-19T18:05:00Z">
              <w:r w:rsidRPr="004E73C8">
                <w:rPr>
                  <w:rFonts w:ascii="Arial" w:hAnsi="Arial" w:cs="Arial"/>
                  <w:bCs/>
                  <w:sz w:val="18"/>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64F29AE9" w14:textId="77777777" w:rsidR="00F52A18" w:rsidRPr="004E73C8" w:rsidRDefault="00F52A18" w:rsidP="0064705C">
            <w:pPr>
              <w:keepNext/>
              <w:keepLines/>
              <w:spacing w:after="0"/>
              <w:jc w:val="center"/>
              <w:rPr>
                <w:ins w:id="3584" w:author="Maheshwari Richa (1INC24)" w:date="2024-04-19T18:05:00Z"/>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hideMark/>
          </w:tcPr>
          <w:p w14:paraId="4A2DD32E" w14:textId="77777777" w:rsidR="00F52A18" w:rsidRPr="004E73C8" w:rsidRDefault="00F52A18" w:rsidP="0064705C">
            <w:pPr>
              <w:keepNext/>
              <w:keepLines/>
              <w:spacing w:after="0"/>
              <w:jc w:val="center"/>
              <w:rPr>
                <w:ins w:id="3585" w:author="Maheshwari Richa (1INC24)" w:date="2024-04-19T18:05:00Z"/>
                <w:rFonts w:ascii="Arial" w:hAnsi="Arial" w:cs="Arial"/>
                <w:sz w:val="18"/>
              </w:rPr>
            </w:pPr>
            <w:ins w:id="3586" w:author="Maheshwari Richa (1INC24)" w:date="2024-04-19T18:05:00Z">
              <w:r w:rsidRPr="004E73C8">
                <w:rPr>
                  <w:rFonts w:ascii="Arial" w:hAnsi="Arial" w:cs="Arial"/>
                  <w:bCs/>
                  <w:sz w:val="18"/>
                </w:rPr>
                <w:t>1x2 Low</w:t>
              </w:r>
            </w:ins>
          </w:p>
        </w:tc>
        <w:tc>
          <w:tcPr>
            <w:tcW w:w="776" w:type="pct"/>
            <w:tcBorders>
              <w:top w:val="single" w:sz="4" w:space="0" w:color="auto"/>
              <w:left w:val="single" w:sz="4" w:space="0" w:color="auto"/>
              <w:bottom w:val="single" w:sz="4" w:space="0" w:color="auto"/>
              <w:right w:val="single" w:sz="4" w:space="0" w:color="auto"/>
            </w:tcBorders>
            <w:hideMark/>
          </w:tcPr>
          <w:p w14:paraId="5B0B7330" w14:textId="77777777" w:rsidR="00F52A18" w:rsidRPr="004E73C8" w:rsidRDefault="00F52A18" w:rsidP="0064705C">
            <w:pPr>
              <w:keepNext/>
              <w:keepLines/>
              <w:spacing w:after="0"/>
              <w:jc w:val="center"/>
              <w:rPr>
                <w:ins w:id="3587" w:author="Maheshwari Richa (1INC24)" w:date="2024-04-19T18:05:00Z"/>
                <w:rFonts w:ascii="Arial" w:hAnsi="Arial" w:cs="Arial"/>
                <w:sz w:val="18"/>
              </w:rPr>
            </w:pPr>
            <w:ins w:id="3588" w:author="Maheshwari Richa (1INC24)" w:date="2024-04-19T18:05:00Z">
              <w:r w:rsidRPr="004E73C8">
                <w:rPr>
                  <w:rFonts w:ascii="Arial" w:hAnsi="Arial" w:cs="Arial"/>
                  <w:bCs/>
                  <w:sz w:val="18"/>
                </w:rPr>
                <w:t>1x2 Low</w:t>
              </w:r>
            </w:ins>
          </w:p>
        </w:tc>
        <w:tc>
          <w:tcPr>
            <w:tcW w:w="929" w:type="pct"/>
            <w:tcBorders>
              <w:top w:val="single" w:sz="4" w:space="0" w:color="auto"/>
              <w:left w:val="single" w:sz="4" w:space="0" w:color="auto"/>
              <w:bottom w:val="single" w:sz="4" w:space="0" w:color="auto"/>
              <w:right w:val="single" w:sz="4" w:space="0" w:color="auto"/>
            </w:tcBorders>
            <w:hideMark/>
          </w:tcPr>
          <w:p w14:paraId="614ECC5B" w14:textId="77777777" w:rsidR="00F52A18" w:rsidRPr="004E73C8" w:rsidRDefault="00F52A18" w:rsidP="0064705C">
            <w:pPr>
              <w:keepNext/>
              <w:keepLines/>
              <w:spacing w:after="0"/>
              <w:jc w:val="center"/>
              <w:rPr>
                <w:ins w:id="3589" w:author="Maheshwari Richa (1INC24)" w:date="2024-04-19T18:05:00Z"/>
                <w:rFonts w:ascii="Arial" w:hAnsi="Arial" w:cs="Arial"/>
                <w:sz w:val="18"/>
              </w:rPr>
            </w:pPr>
            <w:ins w:id="3590" w:author="Maheshwari Richa (1INC24)" w:date="2024-04-19T18:05:00Z">
              <w:r w:rsidRPr="004E73C8">
                <w:rPr>
                  <w:rFonts w:ascii="Arial" w:hAnsi="Arial" w:cs="Arial"/>
                  <w:bCs/>
                  <w:sz w:val="18"/>
                </w:rPr>
                <w:t>1x2 Low</w:t>
              </w:r>
            </w:ins>
          </w:p>
        </w:tc>
      </w:tr>
      <w:tr w:rsidR="00F52A18" w:rsidRPr="004E73C8" w14:paraId="00F4F975" w14:textId="77777777" w:rsidTr="0064705C">
        <w:trPr>
          <w:cantSplit/>
          <w:trHeight w:val="422"/>
          <w:jc w:val="center"/>
          <w:ins w:id="3591"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C346442" w14:textId="77777777" w:rsidR="00F52A18" w:rsidRPr="004E73C8" w:rsidRDefault="00F52A18" w:rsidP="0064705C">
            <w:pPr>
              <w:keepNext/>
              <w:keepLines/>
              <w:spacing w:after="0"/>
              <w:rPr>
                <w:ins w:id="3592" w:author="Maheshwari Richa (1INC24)" w:date="2024-04-19T18:05:00Z"/>
                <w:rFonts w:ascii="Arial" w:hAnsi="Arial" w:cs="Arial"/>
                <w:sz w:val="18"/>
              </w:rPr>
            </w:pPr>
            <w:ins w:id="3593" w:author="Maheshwari Richa (1INC24)" w:date="2024-04-19T18:05:00Z">
              <w:r w:rsidRPr="004E73C8">
                <w:rPr>
                  <w:rFonts w:ascii="Arial" w:hAnsi="Arial" w:cs="Arial"/>
                  <w:sz w:val="18"/>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70F70EF7" w14:textId="77777777" w:rsidR="00F52A18" w:rsidRPr="004E73C8" w:rsidRDefault="00F52A18" w:rsidP="0064705C">
            <w:pPr>
              <w:keepNext/>
              <w:keepLines/>
              <w:spacing w:after="0"/>
              <w:jc w:val="center"/>
              <w:rPr>
                <w:ins w:id="3594" w:author="Maheshwari Richa (1INC24)" w:date="2024-04-19T18:05:00Z"/>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1061583" w14:textId="77777777" w:rsidR="00F52A18" w:rsidRPr="004E73C8" w:rsidRDefault="00F52A18" w:rsidP="0064705C">
            <w:pPr>
              <w:keepNext/>
              <w:keepLines/>
              <w:spacing w:after="0"/>
              <w:jc w:val="center"/>
              <w:rPr>
                <w:ins w:id="3595" w:author="Maheshwari Richa (1INC24)" w:date="2024-04-19T18:05:00Z"/>
                <w:rFonts w:ascii="Arial" w:hAnsi="Arial" w:cs="Arial"/>
                <w:sz w:val="18"/>
              </w:rPr>
            </w:pPr>
            <w:ins w:id="3596" w:author="Maheshwari Richa (1INC24)" w:date="2024-04-19T18:05:00Z">
              <w:r w:rsidRPr="004E73C8">
                <w:rPr>
                  <w:rFonts w:ascii="Arial" w:hAnsi="Arial" w:cs="Arial"/>
                  <w:sz w:val="18"/>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1741F20" w14:textId="77777777" w:rsidR="00F52A18" w:rsidRPr="004E73C8" w:rsidRDefault="00F52A18" w:rsidP="0064705C">
            <w:pPr>
              <w:keepNext/>
              <w:keepLines/>
              <w:spacing w:after="0"/>
              <w:jc w:val="center"/>
              <w:rPr>
                <w:ins w:id="3597" w:author="Maheshwari Richa (1INC24)" w:date="2024-04-19T18:05:00Z"/>
                <w:rFonts w:ascii="Arial" w:hAnsi="Arial" w:cs="Arial"/>
                <w:sz w:val="18"/>
              </w:rPr>
            </w:pPr>
            <w:ins w:id="3598" w:author="Maheshwari Richa (1INC24)" w:date="2024-04-19T18:05:00Z">
              <w:r w:rsidRPr="004E73C8">
                <w:rPr>
                  <w:rFonts w:ascii="Arial" w:hAnsi="Arial" w:cs="Arial"/>
                  <w:sz w:val="18"/>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0EDAF4FB" w14:textId="77777777" w:rsidR="00F52A18" w:rsidRPr="004E73C8" w:rsidRDefault="00F52A18" w:rsidP="0064705C">
            <w:pPr>
              <w:keepNext/>
              <w:keepLines/>
              <w:spacing w:after="0"/>
              <w:jc w:val="center"/>
              <w:rPr>
                <w:ins w:id="3599" w:author="Maheshwari Richa (1INC24)" w:date="2024-04-19T18:05:00Z"/>
                <w:rFonts w:ascii="Arial" w:hAnsi="Arial" w:cs="Arial"/>
                <w:sz w:val="18"/>
              </w:rPr>
            </w:pPr>
            <w:ins w:id="3600" w:author="Maheshwari Richa (1INC24)" w:date="2024-04-19T18:05:00Z">
              <w:r w:rsidRPr="004E73C8">
                <w:rPr>
                  <w:rFonts w:ascii="Arial" w:hAnsi="Arial" w:cs="Arial"/>
                  <w:sz w:val="18"/>
                </w:rPr>
                <w:t>N/A</w:t>
              </w:r>
            </w:ins>
          </w:p>
        </w:tc>
      </w:tr>
      <w:tr w:rsidR="00F52A18" w:rsidRPr="004E73C8" w14:paraId="595294BE" w14:textId="77777777" w:rsidTr="0064705C">
        <w:trPr>
          <w:cantSplit/>
          <w:trHeight w:val="305"/>
          <w:jc w:val="center"/>
          <w:ins w:id="3601" w:author="Maheshwari Richa (1INC24)" w:date="2024-04-19T18:05:00Z"/>
        </w:trPr>
        <w:tc>
          <w:tcPr>
            <w:tcW w:w="1078" w:type="pct"/>
            <w:vMerge w:val="restart"/>
            <w:tcBorders>
              <w:top w:val="single" w:sz="4" w:space="0" w:color="auto"/>
              <w:left w:val="single" w:sz="4" w:space="0" w:color="auto"/>
              <w:right w:val="single" w:sz="4" w:space="0" w:color="auto"/>
            </w:tcBorders>
            <w:vAlign w:val="center"/>
            <w:hideMark/>
          </w:tcPr>
          <w:p w14:paraId="5112C0CA" w14:textId="77777777" w:rsidR="00F52A18" w:rsidRPr="004E73C8" w:rsidRDefault="00F52A18" w:rsidP="0064705C">
            <w:pPr>
              <w:keepNext/>
              <w:keepLines/>
              <w:spacing w:after="0"/>
              <w:rPr>
                <w:ins w:id="3602" w:author="Maheshwari Richa (1INC24)" w:date="2024-04-19T18:05:00Z"/>
                <w:rFonts w:ascii="Arial" w:hAnsi="Arial" w:cs="Arial"/>
                <w:sz w:val="18"/>
              </w:rPr>
            </w:pPr>
            <w:ins w:id="3603" w:author="Maheshwari Richa (1INC24)" w:date="2024-04-19T18:05:00Z">
              <w:r w:rsidRPr="004E73C8">
                <w:rPr>
                  <w:rFonts w:ascii="Arial" w:hAnsi="Arial" w:cs="Arial"/>
                  <w:noProof/>
                  <w:position w:val="-12"/>
                  <w:sz w:val="18"/>
                </w:rPr>
                <w:object w:dxaOrig="405" w:dyaOrig="360" w14:anchorId="0D814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alt="" style="width:20.25pt;height:15.75pt;mso-width-percent:0;mso-height-percent:0;mso-width-percent:0;mso-height-percent:0" o:ole="" fillcolor="window">
                    <v:imagedata r:id="rId18" o:title=""/>
                  </v:shape>
                  <o:OLEObject Type="Embed" ProgID="Equation.3" ShapeID="_x0000_i1057" DrawAspect="Content" ObjectID="_1777805703" r:id="rId19"/>
                </w:object>
              </w:r>
            </w:ins>
            <w:ins w:id="3604" w:author="Maheshwari Richa (1INC24)" w:date="2024-04-19T18:05:00Z">
              <w:r w:rsidRPr="004E73C8">
                <w:rPr>
                  <w:rFonts w:ascii="Arial" w:hAnsi="Arial" w:cs="Arial"/>
                  <w:sz w:val="18"/>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577AE391" w14:textId="77777777" w:rsidR="00F52A18" w:rsidRPr="004E73C8" w:rsidRDefault="00F52A18" w:rsidP="0064705C">
            <w:pPr>
              <w:keepNext/>
              <w:keepLines/>
              <w:spacing w:after="0"/>
              <w:rPr>
                <w:ins w:id="3605" w:author="Maheshwari Richa (1INC24)" w:date="2024-04-19T18:05:00Z"/>
                <w:rFonts w:ascii="Arial" w:hAnsi="Arial" w:cs="Arial"/>
                <w:sz w:val="18"/>
                <w:lang w:val="en-US"/>
              </w:rPr>
            </w:pPr>
            <w:ins w:id="3606" w:author="Maheshwari Richa (1INC24)" w:date="2024-04-19T18:05:00Z">
              <w:r w:rsidRPr="004E73C8">
                <w:rPr>
                  <w:rFonts w:ascii="Arial"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0792358" w14:textId="77777777" w:rsidR="00F52A18" w:rsidRPr="004E73C8" w:rsidRDefault="00F52A18" w:rsidP="0064705C">
            <w:pPr>
              <w:keepNext/>
              <w:keepLines/>
              <w:spacing w:after="0"/>
              <w:jc w:val="center"/>
              <w:rPr>
                <w:ins w:id="3607" w:author="Maheshwari Richa (1INC24)" w:date="2024-04-19T18:05:00Z"/>
                <w:rFonts w:ascii="Arial" w:hAnsi="Arial" w:cs="Arial"/>
                <w:sz w:val="18"/>
              </w:rPr>
            </w:pPr>
            <w:ins w:id="3608" w:author="Maheshwari Richa (1INC24)" w:date="2024-04-19T18:05:00Z">
              <w:r w:rsidRPr="004E73C8">
                <w:rPr>
                  <w:rFonts w:ascii="Arial" w:hAnsi="Arial"/>
                  <w:sz w:val="18"/>
                  <w:lang w:val="en-US"/>
                </w:rPr>
                <w:t>dBm/SCS</w:t>
              </w:r>
            </w:ins>
          </w:p>
        </w:tc>
        <w:tc>
          <w:tcPr>
            <w:tcW w:w="2543" w:type="pct"/>
            <w:gridSpan w:val="3"/>
            <w:tcBorders>
              <w:top w:val="single" w:sz="4" w:space="0" w:color="auto"/>
              <w:left w:val="single" w:sz="4" w:space="0" w:color="auto"/>
              <w:right w:val="single" w:sz="4" w:space="0" w:color="auto"/>
            </w:tcBorders>
            <w:vAlign w:val="center"/>
            <w:hideMark/>
          </w:tcPr>
          <w:p w14:paraId="624DAF7F" w14:textId="77777777" w:rsidR="00F52A18" w:rsidRPr="004E73C8" w:rsidRDefault="00F52A18" w:rsidP="0064705C">
            <w:pPr>
              <w:keepNext/>
              <w:keepLines/>
              <w:spacing w:after="0"/>
              <w:jc w:val="center"/>
              <w:rPr>
                <w:ins w:id="3609" w:author="Maheshwari Richa (1INC24)" w:date="2024-04-19T18:05:00Z"/>
                <w:rFonts w:ascii="Arial" w:hAnsi="Arial" w:cs="Arial"/>
                <w:sz w:val="18"/>
              </w:rPr>
            </w:pPr>
            <w:ins w:id="3610" w:author="Maheshwari Richa (1INC24)" w:date="2024-04-19T18:05:00Z">
              <w:r w:rsidRPr="004E73C8">
                <w:rPr>
                  <w:rFonts w:ascii="Arial" w:hAnsi="Arial" w:cs="Arial"/>
                  <w:sz w:val="18"/>
                </w:rPr>
                <w:t>-98</w:t>
              </w:r>
            </w:ins>
          </w:p>
        </w:tc>
      </w:tr>
      <w:tr w:rsidR="00F52A18" w:rsidRPr="004E73C8" w14:paraId="01E4A8C9" w14:textId="77777777" w:rsidTr="0064705C">
        <w:trPr>
          <w:cantSplit/>
          <w:trHeight w:val="322"/>
          <w:jc w:val="center"/>
          <w:ins w:id="3611" w:author="Maheshwari Richa (1INC24)" w:date="2024-04-19T18:05:00Z"/>
        </w:trPr>
        <w:tc>
          <w:tcPr>
            <w:tcW w:w="1078" w:type="pct"/>
            <w:vMerge/>
            <w:tcBorders>
              <w:left w:val="single" w:sz="4" w:space="0" w:color="auto"/>
              <w:right w:val="single" w:sz="4" w:space="0" w:color="auto"/>
            </w:tcBorders>
            <w:vAlign w:val="center"/>
          </w:tcPr>
          <w:p w14:paraId="502135A8" w14:textId="77777777" w:rsidR="00F52A18" w:rsidRPr="004E73C8" w:rsidRDefault="00F52A18" w:rsidP="0064705C">
            <w:pPr>
              <w:keepNext/>
              <w:keepLines/>
              <w:spacing w:after="0"/>
              <w:rPr>
                <w:ins w:id="3612" w:author="Maheshwari Richa (1INC24)" w:date="2024-04-19T18:05: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251458CE" w14:textId="77777777" w:rsidR="00F52A18" w:rsidRPr="004E73C8" w:rsidRDefault="00F52A18" w:rsidP="0064705C">
            <w:pPr>
              <w:keepNext/>
              <w:keepLines/>
              <w:spacing w:after="0"/>
              <w:rPr>
                <w:ins w:id="3613" w:author="Maheshwari Richa (1INC24)" w:date="2024-04-19T18:05:00Z"/>
                <w:rFonts w:ascii="Arial" w:hAnsi="Arial" w:cs="Arial"/>
                <w:sz w:val="18"/>
                <w:lang w:val="en-US"/>
              </w:rPr>
            </w:pPr>
            <w:ins w:id="3614" w:author="Maheshwari Richa (1INC24)" w:date="2024-04-19T18:05:00Z">
              <w:r w:rsidRPr="004E73C8">
                <w:rPr>
                  <w:rFonts w:ascii="Arial"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89FAA75" w14:textId="77777777" w:rsidR="00F52A18" w:rsidRPr="004E73C8" w:rsidRDefault="00F52A18" w:rsidP="0064705C">
            <w:pPr>
              <w:keepNext/>
              <w:keepLines/>
              <w:spacing w:after="0"/>
              <w:jc w:val="center"/>
              <w:rPr>
                <w:ins w:id="3615" w:author="Maheshwari Richa (1INC24)" w:date="2024-04-19T18:05:00Z"/>
                <w:rFonts w:ascii="Arial" w:hAnsi="Arial" w:cs="Arial"/>
                <w:sz w:val="18"/>
              </w:rPr>
            </w:pPr>
            <w:ins w:id="3616" w:author="Maheshwari Richa (1INC24)" w:date="2024-04-19T18:05:00Z">
              <w:r w:rsidRPr="004E73C8">
                <w:rPr>
                  <w:rFonts w:ascii="Arial" w:hAnsi="Arial"/>
                  <w:sz w:val="18"/>
                  <w:lang w:val="en-US"/>
                </w:rPr>
                <w:t>dBm/SCS</w:t>
              </w:r>
            </w:ins>
          </w:p>
        </w:tc>
        <w:tc>
          <w:tcPr>
            <w:tcW w:w="2543" w:type="pct"/>
            <w:gridSpan w:val="3"/>
            <w:tcBorders>
              <w:left w:val="single" w:sz="4" w:space="0" w:color="auto"/>
              <w:bottom w:val="single" w:sz="4" w:space="0" w:color="auto"/>
              <w:right w:val="single" w:sz="4" w:space="0" w:color="auto"/>
            </w:tcBorders>
            <w:vAlign w:val="center"/>
          </w:tcPr>
          <w:p w14:paraId="405B1941" w14:textId="77777777" w:rsidR="00F52A18" w:rsidRPr="004E73C8" w:rsidRDefault="00F52A18" w:rsidP="0064705C">
            <w:pPr>
              <w:keepNext/>
              <w:keepLines/>
              <w:spacing w:after="0"/>
              <w:jc w:val="center"/>
              <w:rPr>
                <w:ins w:id="3617" w:author="Maheshwari Richa (1INC24)" w:date="2024-04-19T18:05:00Z"/>
                <w:rFonts w:ascii="Arial" w:hAnsi="Arial" w:cs="Arial"/>
                <w:sz w:val="18"/>
              </w:rPr>
            </w:pPr>
            <w:ins w:id="3618" w:author="Maheshwari Richa (1INC24)" w:date="2024-04-19T18:05:00Z">
              <w:r w:rsidRPr="004E73C8">
                <w:rPr>
                  <w:rFonts w:ascii="Arial" w:hAnsi="Arial" w:cs="Arial"/>
                  <w:sz w:val="18"/>
                </w:rPr>
                <w:t>-98</w:t>
              </w:r>
            </w:ins>
          </w:p>
        </w:tc>
      </w:tr>
      <w:tr w:rsidR="00F52A18" w:rsidRPr="004E73C8" w14:paraId="1A70BA3B" w14:textId="77777777" w:rsidTr="0064705C">
        <w:trPr>
          <w:cantSplit/>
          <w:trHeight w:val="322"/>
          <w:jc w:val="center"/>
          <w:ins w:id="3619" w:author="Maheshwari Richa (1INC24)" w:date="2024-04-19T18:05:00Z"/>
        </w:trPr>
        <w:tc>
          <w:tcPr>
            <w:tcW w:w="1078" w:type="pct"/>
            <w:vMerge/>
            <w:tcBorders>
              <w:left w:val="single" w:sz="4" w:space="0" w:color="auto"/>
              <w:bottom w:val="single" w:sz="4" w:space="0" w:color="auto"/>
              <w:right w:val="single" w:sz="4" w:space="0" w:color="auto"/>
            </w:tcBorders>
            <w:vAlign w:val="center"/>
          </w:tcPr>
          <w:p w14:paraId="3C2BD626" w14:textId="77777777" w:rsidR="00F52A18" w:rsidRPr="004E73C8" w:rsidRDefault="00F52A18" w:rsidP="0064705C">
            <w:pPr>
              <w:keepNext/>
              <w:keepLines/>
              <w:spacing w:after="0"/>
              <w:rPr>
                <w:ins w:id="3620" w:author="Maheshwari Richa (1INC24)" w:date="2024-04-19T18:05: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8C3534F" w14:textId="77777777" w:rsidR="00F52A18" w:rsidRPr="004E73C8" w:rsidRDefault="00F52A18" w:rsidP="0064705C">
            <w:pPr>
              <w:keepNext/>
              <w:keepLines/>
              <w:spacing w:after="0"/>
              <w:rPr>
                <w:ins w:id="3621" w:author="Maheshwari Richa (1INC24)" w:date="2024-04-19T18:05:00Z"/>
                <w:rFonts w:ascii="Arial" w:hAnsi="Arial" w:cs="Arial"/>
                <w:sz w:val="18"/>
                <w:lang w:val="en-US"/>
              </w:rPr>
            </w:pPr>
            <w:ins w:id="3622" w:author="Maheshwari Richa (1INC24)" w:date="2024-04-19T18:05:00Z">
              <w:r w:rsidRPr="004E73C8">
                <w:rPr>
                  <w:rFonts w:ascii="Arial"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785FF6EE" w14:textId="77777777" w:rsidR="00F52A18" w:rsidRPr="004E73C8" w:rsidRDefault="00F52A18" w:rsidP="0064705C">
            <w:pPr>
              <w:keepNext/>
              <w:keepLines/>
              <w:spacing w:after="0"/>
              <w:jc w:val="center"/>
              <w:rPr>
                <w:ins w:id="3623" w:author="Maheshwari Richa (1INC24)" w:date="2024-04-19T18:05:00Z"/>
                <w:rFonts w:ascii="Arial" w:hAnsi="Arial"/>
                <w:sz w:val="18"/>
                <w:lang w:val="en-US"/>
              </w:rPr>
            </w:pPr>
            <w:ins w:id="3624" w:author="Maheshwari Richa (1INC24)" w:date="2024-04-19T18:05:00Z">
              <w:r w:rsidRPr="004E73C8">
                <w:rPr>
                  <w:rFonts w:ascii="Arial" w:hAnsi="Arial"/>
                  <w:sz w:val="18"/>
                  <w:lang w:val="en-US"/>
                </w:rPr>
                <w:t>dBm/SCS</w:t>
              </w:r>
            </w:ins>
          </w:p>
        </w:tc>
        <w:tc>
          <w:tcPr>
            <w:tcW w:w="2543" w:type="pct"/>
            <w:gridSpan w:val="3"/>
            <w:tcBorders>
              <w:left w:val="single" w:sz="4" w:space="0" w:color="auto"/>
              <w:bottom w:val="single" w:sz="4" w:space="0" w:color="auto"/>
              <w:right w:val="single" w:sz="4" w:space="0" w:color="auto"/>
            </w:tcBorders>
            <w:vAlign w:val="center"/>
          </w:tcPr>
          <w:p w14:paraId="149104C5" w14:textId="77777777" w:rsidR="00F52A18" w:rsidRPr="004E73C8" w:rsidRDefault="00F52A18" w:rsidP="0064705C">
            <w:pPr>
              <w:keepNext/>
              <w:keepLines/>
              <w:spacing w:after="0"/>
              <w:jc w:val="center"/>
              <w:rPr>
                <w:ins w:id="3625" w:author="Maheshwari Richa (1INC24)" w:date="2024-04-19T18:05:00Z"/>
                <w:rFonts w:ascii="Arial" w:hAnsi="Arial" w:cs="Arial"/>
                <w:sz w:val="18"/>
              </w:rPr>
            </w:pPr>
            <w:ins w:id="3626" w:author="Maheshwari Richa (1INC24)" w:date="2024-04-19T18:05:00Z">
              <w:r w:rsidRPr="004E73C8">
                <w:rPr>
                  <w:rFonts w:ascii="Arial" w:hAnsi="Arial" w:cs="Arial"/>
                  <w:sz w:val="18"/>
                </w:rPr>
                <w:t>-95</w:t>
              </w:r>
            </w:ins>
          </w:p>
        </w:tc>
      </w:tr>
      <w:tr w:rsidR="00F52A18" w:rsidRPr="004E73C8" w14:paraId="19B449B6" w14:textId="77777777" w:rsidTr="0064705C">
        <w:trPr>
          <w:cantSplit/>
          <w:trHeight w:val="148"/>
          <w:jc w:val="center"/>
          <w:ins w:id="3627"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1A539E7" w14:textId="77777777" w:rsidR="00F52A18" w:rsidRPr="004E73C8" w:rsidRDefault="00F52A18" w:rsidP="0064705C">
            <w:pPr>
              <w:keepNext/>
              <w:keepLines/>
              <w:spacing w:after="0"/>
              <w:rPr>
                <w:ins w:id="3628" w:author="Maheshwari Richa (1INC24)" w:date="2024-04-19T18:05:00Z"/>
                <w:rFonts w:ascii="Arial" w:hAnsi="Arial" w:cs="Arial"/>
                <w:sz w:val="18"/>
              </w:rPr>
            </w:pPr>
            <w:ins w:id="3629" w:author="Maheshwari Richa (1INC24)" w:date="2024-04-19T18:05:00Z">
              <w:r w:rsidRPr="004E73C8">
                <w:rPr>
                  <w:rFonts w:ascii="Arial" w:hAnsi="Arial" w:cs="Arial"/>
                  <w:sz w:val="18"/>
                </w:rPr>
                <w:t xml:space="preserve">PRS </w:t>
              </w:r>
            </w:ins>
            <w:ins w:id="3630" w:author="Maheshwari Richa (1INC24)" w:date="2024-04-19T18:05:00Z">
              <w:r w:rsidRPr="004E73C8">
                <w:rPr>
                  <w:rFonts w:ascii="Arial" w:hAnsi="Arial" w:cs="Arial"/>
                  <w:noProof/>
                  <w:position w:val="-12"/>
                  <w:sz w:val="18"/>
                </w:rPr>
                <w:object w:dxaOrig="735" w:dyaOrig="405" w14:anchorId="334F1F69">
                  <v:shape id="_x0000_i1058" type="#_x0000_t75" alt="" style="width:36.75pt;height:20.25pt;mso-width-percent:0;mso-height-percent:0;mso-width-percent:0;mso-height-percent:0" o:ole="">
                    <v:imagedata r:id="rId20" o:title=""/>
                  </v:shape>
                  <o:OLEObject Type="Embed" ProgID="Equation.3" ShapeID="_x0000_i1058" DrawAspect="Content" ObjectID="_1777805704" r:id="rId21"/>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AAB5644" w14:textId="77777777" w:rsidR="00F52A18" w:rsidRPr="004E73C8" w:rsidRDefault="00F52A18" w:rsidP="0064705C">
            <w:pPr>
              <w:keepNext/>
              <w:keepLines/>
              <w:spacing w:after="0"/>
              <w:jc w:val="center"/>
              <w:rPr>
                <w:ins w:id="3631" w:author="Maheshwari Richa (1INC24)" w:date="2024-04-19T18:05:00Z"/>
                <w:rFonts w:ascii="Arial" w:hAnsi="Arial" w:cs="Arial"/>
                <w:sz w:val="18"/>
              </w:rPr>
            </w:pPr>
            <w:ins w:id="3632" w:author="Maheshwari Richa (1INC24)" w:date="2024-04-19T18:05:00Z">
              <w:r w:rsidRPr="004E73C8">
                <w:rPr>
                  <w:rFonts w:ascii="Arial" w:hAnsi="Arial" w:cs="Arial"/>
                  <w:sz w:val="18"/>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4A195894" w14:textId="77777777" w:rsidR="00F52A18" w:rsidRPr="004E73C8" w:rsidRDefault="00F52A18" w:rsidP="0064705C">
            <w:pPr>
              <w:keepNext/>
              <w:keepLines/>
              <w:spacing w:after="0"/>
              <w:jc w:val="center"/>
              <w:rPr>
                <w:ins w:id="3633" w:author="Maheshwari Richa (1INC24)" w:date="2024-04-19T18:05:00Z"/>
                <w:rFonts w:ascii="Arial" w:hAnsi="Arial" w:cs="Arial"/>
                <w:sz w:val="18"/>
              </w:rPr>
            </w:pPr>
            <w:ins w:id="3634" w:author="Maheshwari Richa (1INC24)" w:date="2024-04-19T18:05:00Z">
              <w:r w:rsidRPr="004E73C8">
                <w:rPr>
                  <w:rFonts w:ascii="Arial" w:hAnsi="Arial" w:cs="Arial"/>
                  <w:sz w:val="18"/>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967F27E" w14:textId="77777777" w:rsidR="00F52A18" w:rsidRPr="004E73C8" w:rsidRDefault="00F52A18" w:rsidP="0064705C">
            <w:pPr>
              <w:keepNext/>
              <w:keepLines/>
              <w:spacing w:after="0"/>
              <w:jc w:val="center"/>
              <w:rPr>
                <w:ins w:id="3635" w:author="Maheshwari Richa (1INC24)" w:date="2024-04-19T18:05:00Z"/>
                <w:rFonts w:ascii="Arial" w:hAnsi="Arial" w:cs="Arial"/>
                <w:sz w:val="18"/>
              </w:rPr>
            </w:pPr>
            <w:ins w:id="3636" w:author="Maheshwari Richa (1INC24)" w:date="2024-04-19T18:05: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3CEA59D" w14:textId="77777777" w:rsidR="00F52A18" w:rsidRPr="004E73C8" w:rsidRDefault="00F52A18" w:rsidP="0064705C">
            <w:pPr>
              <w:keepNext/>
              <w:keepLines/>
              <w:spacing w:after="0"/>
              <w:jc w:val="center"/>
              <w:rPr>
                <w:ins w:id="3637" w:author="Maheshwari Richa (1INC24)" w:date="2024-04-19T18:05:00Z"/>
                <w:rFonts w:ascii="Arial" w:hAnsi="Arial" w:cs="Arial"/>
                <w:sz w:val="18"/>
              </w:rPr>
            </w:pPr>
            <w:ins w:id="3638" w:author="Maheshwari Richa (1INC24)" w:date="2024-04-19T18:05:00Z">
              <w:r w:rsidRPr="004E73C8">
                <w:rPr>
                  <w:rFonts w:ascii="Arial" w:hAnsi="Arial" w:cs="Arial"/>
                  <w:sz w:val="18"/>
                </w:rPr>
                <w:t>-Infinity</w:t>
              </w:r>
            </w:ins>
          </w:p>
        </w:tc>
      </w:tr>
      <w:tr w:rsidR="00F52A18" w:rsidRPr="004E73C8" w14:paraId="527F3649" w14:textId="77777777" w:rsidTr="0064705C">
        <w:trPr>
          <w:cantSplit/>
          <w:trHeight w:val="148"/>
          <w:jc w:val="center"/>
          <w:ins w:id="3639"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47C7E25" w14:textId="77777777" w:rsidR="00F52A18" w:rsidRPr="004E73C8" w:rsidRDefault="00F52A18" w:rsidP="0064705C">
            <w:pPr>
              <w:keepNext/>
              <w:keepLines/>
              <w:spacing w:after="0"/>
              <w:rPr>
                <w:ins w:id="3640" w:author="Maheshwari Richa (1INC24)" w:date="2024-04-19T18:05:00Z"/>
                <w:rFonts w:ascii="Arial" w:hAnsi="Arial" w:cs="Arial"/>
                <w:sz w:val="18"/>
              </w:rPr>
            </w:pPr>
            <w:ins w:id="3641" w:author="Maheshwari Richa (1INC24)" w:date="2024-04-19T18:05:00Z">
              <w:r w:rsidRPr="004E73C8">
                <w:rPr>
                  <w:rFonts w:ascii="Arial" w:hAnsi="Arial" w:cs="Arial"/>
                  <w:sz w:val="18"/>
                </w:rPr>
                <w:t xml:space="preserve">SSB </w:t>
              </w:r>
            </w:ins>
            <w:ins w:id="3642" w:author="Maheshwari Richa (1INC24)" w:date="2024-04-19T18:05:00Z">
              <w:r w:rsidRPr="004E73C8">
                <w:rPr>
                  <w:rFonts w:ascii="Arial" w:hAnsi="Arial" w:cs="Arial"/>
                  <w:noProof/>
                  <w:position w:val="-12"/>
                  <w:sz w:val="18"/>
                </w:rPr>
                <w:object w:dxaOrig="732" w:dyaOrig="408" w14:anchorId="7D74C713">
                  <v:shape id="_x0000_i1059" type="#_x0000_t75" alt="" style="width:36.75pt;height:20.25pt;mso-width-percent:0;mso-height-percent:0;mso-width-percent:0;mso-height-percent:0" o:ole="">
                    <v:imagedata r:id="rId20" o:title=""/>
                  </v:shape>
                  <o:OLEObject Type="Embed" ProgID="Equation.3" ShapeID="_x0000_i1059" DrawAspect="Content" ObjectID="_1777805705" r:id="rId22"/>
                </w:object>
              </w:r>
            </w:ins>
          </w:p>
        </w:tc>
        <w:tc>
          <w:tcPr>
            <w:tcW w:w="739" w:type="pct"/>
            <w:tcBorders>
              <w:top w:val="single" w:sz="4" w:space="0" w:color="auto"/>
              <w:left w:val="single" w:sz="4" w:space="0" w:color="auto"/>
              <w:bottom w:val="single" w:sz="4" w:space="0" w:color="auto"/>
              <w:right w:val="single" w:sz="4" w:space="0" w:color="auto"/>
            </w:tcBorders>
            <w:vAlign w:val="center"/>
          </w:tcPr>
          <w:p w14:paraId="27001FAB" w14:textId="77777777" w:rsidR="00F52A18" w:rsidRPr="004E73C8" w:rsidRDefault="00F52A18" w:rsidP="0064705C">
            <w:pPr>
              <w:keepNext/>
              <w:keepLines/>
              <w:spacing w:after="0"/>
              <w:jc w:val="center"/>
              <w:rPr>
                <w:ins w:id="3643" w:author="Maheshwari Richa (1INC24)" w:date="2024-04-19T18:05:00Z"/>
                <w:rFonts w:ascii="Arial" w:hAnsi="Arial" w:cs="Arial"/>
                <w:sz w:val="18"/>
              </w:rPr>
            </w:pPr>
            <w:ins w:id="3644" w:author="Maheshwari Richa (1INC24)" w:date="2024-04-19T18:05:00Z">
              <w:r w:rsidRPr="004E73C8">
                <w:rPr>
                  <w:rFonts w:ascii="Arial" w:hAnsi="Arial" w:cs="Arial"/>
                  <w:sz w:val="18"/>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4ACBAEE0" w14:textId="77777777" w:rsidR="00F52A18" w:rsidRPr="004E73C8" w:rsidRDefault="00F52A18" w:rsidP="0064705C">
            <w:pPr>
              <w:keepNext/>
              <w:keepLines/>
              <w:spacing w:after="0"/>
              <w:jc w:val="center"/>
              <w:rPr>
                <w:ins w:id="3645" w:author="Maheshwari Richa (1INC24)" w:date="2024-04-19T18:05:00Z"/>
                <w:rFonts w:ascii="Arial" w:hAnsi="Arial" w:cs="Arial"/>
                <w:sz w:val="18"/>
              </w:rPr>
            </w:pPr>
            <w:ins w:id="3646" w:author="Maheshwari Richa (1INC24)" w:date="2024-04-19T18:05:00Z">
              <w:r w:rsidRPr="004E73C8">
                <w:rPr>
                  <w:rFonts w:ascii="Arial" w:hAnsi="Arial" w:cs="Arial"/>
                  <w:sz w:val="18"/>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0300935B" w14:textId="77777777" w:rsidR="00F52A18" w:rsidRPr="004E73C8" w:rsidRDefault="00F52A18" w:rsidP="0064705C">
            <w:pPr>
              <w:keepNext/>
              <w:keepLines/>
              <w:spacing w:after="0"/>
              <w:jc w:val="center"/>
              <w:rPr>
                <w:ins w:id="3647" w:author="Maheshwari Richa (1INC24)" w:date="2024-04-19T18:05:00Z"/>
                <w:rFonts w:ascii="Arial" w:hAnsi="Arial" w:cs="Arial"/>
                <w:sz w:val="18"/>
              </w:rPr>
            </w:pPr>
            <w:ins w:id="3648" w:author="Maheshwari Richa (1INC24)" w:date="2024-04-19T18:05: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4821C494" w14:textId="77777777" w:rsidR="00F52A18" w:rsidRPr="004E73C8" w:rsidRDefault="00F52A18" w:rsidP="0064705C">
            <w:pPr>
              <w:keepNext/>
              <w:keepLines/>
              <w:spacing w:after="0"/>
              <w:jc w:val="center"/>
              <w:rPr>
                <w:ins w:id="3649" w:author="Maheshwari Richa (1INC24)" w:date="2024-04-19T18:05:00Z"/>
                <w:rFonts w:ascii="Arial" w:hAnsi="Arial" w:cs="Arial"/>
                <w:sz w:val="18"/>
              </w:rPr>
            </w:pPr>
            <w:ins w:id="3650" w:author="Maheshwari Richa (1INC24)" w:date="2024-04-19T18:05:00Z">
              <w:r w:rsidRPr="004E73C8">
                <w:rPr>
                  <w:rFonts w:ascii="Arial" w:hAnsi="Arial" w:cs="Arial"/>
                  <w:sz w:val="18"/>
                </w:rPr>
                <w:t>-Infinity</w:t>
              </w:r>
            </w:ins>
          </w:p>
        </w:tc>
      </w:tr>
      <w:tr w:rsidR="00F52A18" w:rsidRPr="004E73C8" w14:paraId="394CC6EE" w14:textId="77777777" w:rsidTr="0064705C">
        <w:trPr>
          <w:cantSplit/>
          <w:trHeight w:val="393"/>
          <w:jc w:val="center"/>
          <w:ins w:id="3651" w:author="Maheshwari Richa (1INC24)" w:date="2024-04-19T18:05:00Z"/>
        </w:trPr>
        <w:tc>
          <w:tcPr>
            <w:tcW w:w="1078" w:type="pct"/>
            <w:vMerge w:val="restart"/>
            <w:tcBorders>
              <w:top w:val="single" w:sz="4" w:space="0" w:color="auto"/>
              <w:left w:val="single" w:sz="4" w:space="0" w:color="auto"/>
              <w:right w:val="single" w:sz="4" w:space="0" w:color="auto"/>
            </w:tcBorders>
            <w:vAlign w:val="center"/>
            <w:hideMark/>
          </w:tcPr>
          <w:p w14:paraId="75527B2A" w14:textId="77777777" w:rsidR="00F52A18" w:rsidRPr="004E73C8" w:rsidRDefault="00F52A18" w:rsidP="0064705C">
            <w:pPr>
              <w:keepNext/>
              <w:keepLines/>
              <w:spacing w:after="0"/>
              <w:rPr>
                <w:ins w:id="3652" w:author="Maheshwari Richa (1INC24)" w:date="2024-04-19T18:05:00Z"/>
                <w:rFonts w:ascii="Arial" w:hAnsi="Arial" w:cs="Arial"/>
                <w:sz w:val="18"/>
              </w:rPr>
            </w:pPr>
            <w:ins w:id="3653" w:author="Maheshwari Richa (1INC24)" w:date="2024-04-19T18:05:00Z">
              <w:r w:rsidRPr="004E73C8">
                <w:rPr>
                  <w:rFonts w:ascii="Arial" w:hAnsi="Arial" w:cs="Arial"/>
                  <w:sz w:val="18"/>
                </w:rPr>
                <w:t>Io</w:t>
              </w:r>
              <w:r w:rsidRPr="004E73C8">
                <w:rPr>
                  <w:rFonts w:ascii="Arial" w:hAnsi="Arial" w:cs="Arial"/>
                  <w:sz w:val="18"/>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784BE2A1" w14:textId="77777777" w:rsidR="00F52A18" w:rsidRPr="004E73C8" w:rsidRDefault="00F52A18" w:rsidP="0064705C">
            <w:pPr>
              <w:keepNext/>
              <w:keepLines/>
              <w:spacing w:after="0"/>
              <w:rPr>
                <w:ins w:id="3654" w:author="Maheshwari Richa (1INC24)" w:date="2024-04-19T18:05:00Z"/>
                <w:rFonts w:ascii="Arial" w:hAnsi="Arial" w:cs="Arial"/>
                <w:sz w:val="18"/>
              </w:rPr>
            </w:pPr>
            <w:ins w:id="3655" w:author="Maheshwari Richa (1INC24)" w:date="2024-04-19T18:05:00Z">
              <w:r w:rsidRPr="004E73C8">
                <w:rPr>
                  <w:rFonts w:ascii="Arial"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2423BBE" w14:textId="77777777" w:rsidR="00F52A18" w:rsidRDefault="00F52A18" w:rsidP="0064705C">
            <w:pPr>
              <w:keepNext/>
              <w:keepLines/>
              <w:spacing w:after="0" w:line="254" w:lineRule="auto"/>
              <w:jc w:val="center"/>
              <w:rPr>
                <w:ins w:id="3656" w:author="Maheshwari Richa (1INC24)" w:date="2024-04-19T18:05:00Z"/>
                <w:rFonts w:ascii="Arial" w:hAnsi="Arial"/>
                <w:sz w:val="18"/>
                <w:lang w:val="en-US"/>
              </w:rPr>
            </w:pPr>
            <w:ins w:id="3657" w:author="Maheshwari Richa (1INC24)" w:date="2024-04-19T18:05:00Z">
              <w:r>
                <w:rPr>
                  <w:rFonts w:ascii="Arial" w:hAnsi="Arial"/>
                  <w:sz w:val="18"/>
                  <w:lang w:val="en-US"/>
                </w:rPr>
                <w:t>dBm/</w:t>
              </w:r>
            </w:ins>
          </w:p>
          <w:p w14:paraId="11FAA83D" w14:textId="77777777" w:rsidR="00F52A18" w:rsidRPr="004E73C8" w:rsidRDefault="00F52A18" w:rsidP="0064705C">
            <w:pPr>
              <w:keepNext/>
              <w:keepLines/>
              <w:spacing w:after="0"/>
              <w:jc w:val="center"/>
              <w:rPr>
                <w:ins w:id="3658" w:author="Maheshwari Richa (1INC24)" w:date="2024-04-19T18:05:00Z"/>
                <w:rFonts w:ascii="Arial" w:hAnsi="Arial" w:cs="Arial"/>
                <w:sz w:val="18"/>
              </w:rPr>
            </w:pPr>
            <w:ins w:id="3659" w:author="Maheshwari Richa (1INC24)" w:date="2024-04-19T18:05:00Z">
              <w:r>
                <w:rPr>
                  <w:rFonts w:ascii="Arial" w:hAnsi="Arial"/>
                  <w:sz w:val="18"/>
                  <w:lang w:val="en-US"/>
                </w:rPr>
                <w:t>19.08MHz</w:t>
              </w:r>
            </w:ins>
          </w:p>
        </w:tc>
        <w:tc>
          <w:tcPr>
            <w:tcW w:w="838" w:type="pct"/>
            <w:tcBorders>
              <w:top w:val="single" w:sz="4" w:space="0" w:color="auto"/>
              <w:left w:val="single" w:sz="4" w:space="0" w:color="auto"/>
              <w:right w:val="single" w:sz="4" w:space="0" w:color="auto"/>
            </w:tcBorders>
            <w:vAlign w:val="center"/>
          </w:tcPr>
          <w:p w14:paraId="5814F92F" w14:textId="77777777" w:rsidR="00F52A18" w:rsidRPr="004E73C8" w:rsidRDefault="00F52A18" w:rsidP="0064705C">
            <w:pPr>
              <w:keepNext/>
              <w:keepLines/>
              <w:spacing w:after="0"/>
              <w:jc w:val="center"/>
              <w:rPr>
                <w:ins w:id="3660" w:author="Maheshwari Richa (1INC24)" w:date="2024-04-19T18:05:00Z"/>
                <w:rFonts w:ascii="Arial" w:hAnsi="Arial" w:cs="Arial"/>
                <w:sz w:val="18"/>
              </w:rPr>
            </w:pPr>
            <w:ins w:id="3661" w:author="Maheshwari Richa (1INC24)" w:date="2024-04-19T18:05:00Z">
              <w:r w:rsidRPr="000960BD">
                <w:rPr>
                  <w:rFonts w:ascii="Arial" w:hAnsi="Arial" w:cs="Arial"/>
                  <w:sz w:val="18"/>
                </w:rPr>
                <w:t>-56.54</w:t>
              </w:r>
            </w:ins>
          </w:p>
        </w:tc>
        <w:tc>
          <w:tcPr>
            <w:tcW w:w="776" w:type="pct"/>
            <w:tcBorders>
              <w:top w:val="single" w:sz="4" w:space="0" w:color="auto"/>
              <w:left w:val="single" w:sz="4" w:space="0" w:color="auto"/>
              <w:right w:val="single" w:sz="4" w:space="0" w:color="auto"/>
            </w:tcBorders>
            <w:vAlign w:val="center"/>
          </w:tcPr>
          <w:p w14:paraId="37A875CA" w14:textId="77777777" w:rsidR="00F52A18" w:rsidRPr="004E73C8" w:rsidRDefault="00F52A18" w:rsidP="0064705C">
            <w:pPr>
              <w:keepNext/>
              <w:keepLines/>
              <w:spacing w:after="0"/>
              <w:jc w:val="center"/>
              <w:rPr>
                <w:ins w:id="3662" w:author="Maheshwari Richa (1INC24)" w:date="2024-04-19T18:05:00Z"/>
                <w:rFonts w:ascii="Arial" w:hAnsi="Arial" w:cs="Arial"/>
                <w:sz w:val="18"/>
              </w:rPr>
            </w:pPr>
            <w:ins w:id="3663" w:author="Maheshwari Richa (1INC24)" w:date="2024-04-19T18:05:00Z">
              <w:r w:rsidRPr="000960BD">
                <w:rPr>
                  <w:rFonts w:ascii="Arial" w:hAnsi="Arial" w:cs="Arial"/>
                  <w:sz w:val="18"/>
                </w:rPr>
                <w:t>-56.54</w:t>
              </w:r>
            </w:ins>
          </w:p>
        </w:tc>
        <w:tc>
          <w:tcPr>
            <w:tcW w:w="929" w:type="pct"/>
            <w:tcBorders>
              <w:top w:val="single" w:sz="4" w:space="0" w:color="auto"/>
              <w:left w:val="single" w:sz="4" w:space="0" w:color="auto"/>
              <w:right w:val="single" w:sz="4" w:space="0" w:color="auto"/>
            </w:tcBorders>
            <w:vAlign w:val="center"/>
          </w:tcPr>
          <w:p w14:paraId="54BB8792" w14:textId="77777777" w:rsidR="00F52A18" w:rsidRPr="004E73C8" w:rsidRDefault="00F52A18" w:rsidP="0064705C">
            <w:pPr>
              <w:keepNext/>
              <w:keepLines/>
              <w:spacing w:after="0"/>
              <w:jc w:val="center"/>
              <w:rPr>
                <w:ins w:id="3664" w:author="Maheshwari Richa (1INC24)" w:date="2024-04-19T18:05:00Z"/>
                <w:rFonts w:ascii="Arial" w:hAnsi="Arial" w:cs="Arial"/>
                <w:sz w:val="18"/>
              </w:rPr>
            </w:pPr>
            <w:ins w:id="3665" w:author="Maheshwari Richa (1INC24)" w:date="2024-04-19T18:05:00Z">
              <w:r w:rsidRPr="000960BD">
                <w:rPr>
                  <w:rFonts w:ascii="Arial" w:hAnsi="Arial" w:cs="Arial"/>
                  <w:sz w:val="18"/>
                </w:rPr>
                <w:t>-56.54</w:t>
              </w:r>
            </w:ins>
          </w:p>
        </w:tc>
      </w:tr>
      <w:tr w:rsidR="00F52A18" w:rsidRPr="004E73C8" w14:paraId="1D96A040" w14:textId="77777777" w:rsidTr="0064705C">
        <w:trPr>
          <w:cantSplit/>
          <w:trHeight w:val="403"/>
          <w:jc w:val="center"/>
          <w:ins w:id="3666" w:author="Maheshwari Richa (1INC24)" w:date="2024-04-19T18:05:00Z"/>
        </w:trPr>
        <w:tc>
          <w:tcPr>
            <w:tcW w:w="1078" w:type="pct"/>
            <w:vMerge/>
            <w:tcBorders>
              <w:left w:val="single" w:sz="4" w:space="0" w:color="auto"/>
              <w:right w:val="single" w:sz="4" w:space="0" w:color="auto"/>
            </w:tcBorders>
            <w:vAlign w:val="center"/>
          </w:tcPr>
          <w:p w14:paraId="51785899" w14:textId="77777777" w:rsidR="00F52A18" w:rsidRPr="004E73C8" w:rsidRDefault="00F52A18" w:rsidP="0064705C">
            <w:pPr>
              <w:keepNext/>
              <w:keepLines/>
              <w:spacing w:after="0"/>
              <w:rPr>
                <w:ins w:id="3667" w:author="Maheshwari Richa (1INC24)" w:date="2024-04-19T18:05: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0EBD202" w14:textId="77777777" w:rsidR="00F52A18" w:rsidRPr="004E73C8" w:rsidRDefault="00F52A18" w:rsidP="0064705C">
            <w:pPr>
              <w:keepNext/>
              <w:keepLines/>
              <w:spacing w:after="0"/>
              <w:rPr>
                <w:ins w:id="3668" w:author="Maheshwari Richa (1INC24)" w:date="2024-04-19T18:05:00Z"/>
                <w:rFonts w:ascii="Arial" w:hAnsi="Arial" w:cs="Arial"/>
                <w:sz w:val="18"/>
              </w:rPr>
            </w:pPr>
            <w:ins w:id="3669" w:author="Maheshwari Richa (1INC24)" w:date="2024-04-19T18:05:00Z">
              <w:r w:rsidRPr="004E73C8">
                <w:rPr>
                  <w:rFonts w:ascii="Arial"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41E443D5" w14:textId="77777777" w:rsidR="00F52A18" w:rsidRDefault="00F52A18" w:rsidP="0064705C">
            <w:pPr>
              <w:keepNext/>
              <w:keepLines/>
              <w:spacing w:after="0" w:line="254" w:lineRule="auto"/>
              <w:jc w:val="center"/>
              <w:rPr>
                <w:ins w:id="3670" w:author="Maheshwari Richa (1INC24)" w:date="2024-04-19T18:05:00Z"/>
                <w:rFonts w:ascii="Arial" w:hAnsi="Arial"/>
                <w:sz w:val="18"/>
                <w:lang w:val="en-US"/>
              </w:rPr>
            </w:pPr>
            <w:ins w:id="3671" w:author="Maheshwari Richa (1INC24)" w:date="2024-04-19T18:05:00Z">
              <w:r>
                <w:rPr>
                  <w:rFonts w:ascii="Arial" w:hAnsi="Arial"/>
                  <w:sz w:val="18"/>
                  <w:lang w:val="en-US"/>
                </w:rPr>
                <w:t>dBm/</w:t>
              </w:r>
            </w:ins>
          </w:p>
          <w:p w14:paraId="6D0B298E" w14:textId="77777777" w:rsidR="00F52A18" w:rsidRPr="004E73C8" w:rsidRDefault="00F52A18" w:rsidP="0064705C">
            <w:pPr>
              <w:keepNext/>
              <w:keepLines/>
              <w:spacing w:after="0"/>
              <w:jc w:val="center"/>
              <w:rPr>
                <w:ins w:id="3672" w:author="Maheshwari Richa (1INC24)" w:date="2024-04-19T18:05:00Z"/>
                <w:rFonts w:ascii="Arial" w:hAnsi="Arial" w:cs="Arial"/>
                <w:sz w:val="18"/>
              </w:rPr>
            </w:pPr>
            <w:ins w:id="3673" w:author="Maheshwari Richa (1INC24)" w:date="2024-04-19T18:05:00Z">
              <w:r>
                <w:rPr>
                  <w:rFonts w:ascii="Arial" w:hAnsi="Arial"/>
                  <w:sz w:val="18"/>
                  <w:lang w:val="en-US"/>
                </w:rPr>
                <w:t>19.08MHz</w:t>
              </w:r>
            </w:ins>
          </w:p>
        </w:tc>
        <w:tc>
          <w:tcPr>
            <w:tcW w:w="838" w:type="pct"/>
            <w:tcBorders>
              <w:left w:val="single" w:sz="4" w:space="0" w:color="auto"/>
              <w:bottom w:val="single" w:sz="4" w:space="0" w:color="auto"/>
              <w:right w:val="single" w:sz="4" w:space="0" w:color="auto"/>
            </w:tcBorders>
            <w:vAlign w:val="center"/>
          </w:tcPr>
          <w:p w14:paraId="60460AFE" w14:textId="77777777" w:rsidR="00F52A18" w:rsidRPr="004E73C8" w:rsidRDefault="00F52A18" w:rsidP="0064705C">
            <w:pPr>
              <w:keepNext/>
              <w:keepLines/>
              <w:spacing w:after="0"/>
              <w:jc w:val="center"/>
              <w:rPr>
                <w:ins w:id="3674" w:author="Maheshwari Richa (1INC24)" w:date="2024-04-19T18:05:00Z"/>
                <w:rFonts w:ascii="Arial" w:hAnsi="Arial" w:cs="Arial"/>
                <w:sz w:val="18"/>
              </w:rPr>
            </w:pPr>
            <w:ins w:id="3675" w:author="Maheshwari Richa (1INC24)" w:date="2024-04-19T18:05:00Z">
              <w:r w:rsidRPr="000960BD">
                <w:rPr>
                  <w:rFonts w:ascii="Arial" w:hAnsi="Arial" w:cs="Arial"/>
                  <w:sz w:val="18"/>
                </w:rPr>
                <w:t>-56.54</w:t>
              </w:r>
            </w:ins>
          </w:p>
        </w:tc>
        <w:tc>
          <w:tcPr>
            <w:tcW w:w="776" w:type="pct"/>
            <w:tcBorders>
              <w:left w:val="single" w:sz="4" w:space="0" w:color="auto"/>
              <w:bottom w:val="single" w:sz="4" w:space="0" w:color="auto"/>
              <w:right w:val="single" w:sz="4" w:space="0" w:color="auto"/>
            </w:tcBorders>
            <w:vAlign w:val="center"/>
          </w:tcPr>
          <w:p w14:paraId="7A20AD61" w14:textId="77777777" w:rsidR="00F52A18" w:rsidRPr="004E73C8" w:rsidDel="00780017" w:rsidRDefault="00F52A18" w:rsidP="0064705C">
            <w:pPr>
              <w:keepNext/>
              <w:keepLines/>
              <w:spacing w:after="0"/>
              <w:jc w:val="center"/>
              <w:rPr>
                <w:ins w:id="3676" w:author="Maheshwari Richa (1INC24)" w:date="2024-04-19T18:05:00Z"/>
                <w:rFonts w:ascii="Arial" w:hAnsi="Arial" w:cs="Arial"/>
                <w:sz w:val="18"/>
              </w:rPr>
            </w:pPr>
            <w:ins w:id="3677" w:author="Maheshwari Richa (1INC24)" w:date="2024-04-19T18:05:00Z">
              <w:r w:rsidRPr="000960BD">
                <w:rPr>
                  <w:rFonts w:ascii="Arial" w:hAnsi="Arial" w:cs="Arial"/>
                  <w:sz w:val="18"/>
                </w:rPr>
                <w:t>-56.54</w:t>
              </w:r>
            </w:ins>
          </w:p>
        </w:tc>
        <w:tc>
          <w:tcPr>
            <w:tcW w:w="929" w:type="pct"/>
            <w:tcBorders>
              <w:left w:val="single" w:sz="4" w:space="0" w:color="auto"/>
              <w:bottom w:val="single" w:sz="4" w:space="0" w:color="auto"/>
              <w:right w:val="single" w:sz="4" w:space="0" w:color="auto"/>
            </w:tcBorders>
            <w:vAlign w:val="center"/>
          </w:tcPr>
          <w:p w14:paraId="52A84CC9" w14:textId="77777777" w:rsidR="00F52A18" w:rsidRPr="004E73C8" w:rsidRDefault="00F52A18" w:rsidP="0064705C">
            <w:pPr>
              <w:keepNext/>
              <w:keepLines/>
              <w:spacing w:after="0"/>
              <w:jc w:val="center"/>
              <w:rPr>
                <w:ins w:id="3678" w:author="Maheshwari Richa (1INC24)" w:date="2024-04-19T18:05:00Z"/>
                <w:rFonts w:ascii="Arial" w:hAnsi="Arial" w:cs="Arial"/>
                <w:sz w:val="18"/>
              </w:rPr>
            </w:pPr>
            <w:ins w:id="3679" w:author="Maheshwari Richa (1INC24)" w:date="2024-04-19T18:05:00Z">
              <w:r w:rsidRPr="000960BD">
                <w:rPr>
                  <w:rFonts w:ascii="Arial" w:hAnsi="Arial" w:cs="Arial"/>
                  <w:sz w:val="18"/>
                </w:rPr>
                <w:t>-56.54</w:t>
              </w:r>
            </w:ins>
          </w:p>
        </w:tc>
      </w:tr>
      <w:tr w:rsidR="00F52A18" w:rsidRPr="004E73C8" w14:paraId="4F8947D6" w14:textId="77777777" w:rsidTr="0064705C">
        <w:trPr>
          <w:cantSplit/>
          <w:trHeight w:val="403"/>
          <w:jc w:val="center"/>
          <w:ins w:id="3680" w:author="Maheshwari Richa (1INC24)" w:date="2024-04-19T18:05:00Z"/>
        </w:trPr>
        <w:tc>
          <w:tcPr>
            <w:tcW w:w="1078" w:type="pct"/>
            <w:vMerge/>
            <w:tcBorders>
              <w:left w:val="single" w:sz="4" w:space="0" w:color="auto"/>
              <w:bottom w:val="single" w:sz="4" w:space="0" w:color="auto"/>
              <w:right w:val="single" w:sz="4" w:space="0" w:color="auto"/>
            </w:tcBorders>
            <w:vAlign w:val="center"/>
          </w:tcPr>
          <w:p w14:paraId="368E79F0" w14:textId="77777777" w:rsidR="00F52A18" w:rsidRPr="004E73C8" w:rsidRDefault="00F52A18" w:rsidP="0064705C">
            <w:pPr>
              <w:keepNext/>
              <w:keepLines/>
              <w:spacing w:after="0"/>
              <w:rPr>
                <w:ins w:id="3681" w:author="Maheshwari Richa (1INC24)" w:date="2024-04-19T18:05: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2E8B8FE" w14:textId="77777777" w:rsidR="00F52A18" w:rsidRPr="004E73C8" w:rsidRDefault="00F52A18" w:rsidP="0064705C">
            <w:pPr>
              <w:keepNext/>
              <w:keepLines/>
              <w:spacing w:after="0"/>
              <w:rPr>
                <w:ins w:id="3682" w:author="Maheshwari Richa (1INC24)" w:date="2024-04-19T18:05:00Z"/>
                <w:rFonts w:ascii="Arial" w:hAnsi="Arial" w:cs="Arial"/>
                <w:sz w:val="18"/>
                <w:lang w:val="en-US"/>
              </w:rPr>
            </w:pPr>
            <w:ins w:id="3683" w:author="Maheshwari Richa (1INC24)" w:date="2024-04-19T18:05:00Z">
              <w:r w:rsidRPr="004E73C8">
                <w:rPr>
                  <w:rFonts w:ascii="Arial"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050DA2B9" w14:textId="77777777" w:rsidR="00F52A18" w:rsidRDefault="00F52A18" w:rsidP="0064705C">
            <w:pPr>
              <w:keepNext/>
              <w:keepLines/>
              <w:spacing w:after="0" w:line="254" w:lineRule="auto"/>
              <w:jc w:val="center"/>
              <w:rPr>
                <w:ins w:id="3684" w:author="Maheshwari Richa (1INC24)" w:date="2024-04-19T18:05:00Z"/>
                <w:rFonts w:ascii="Arial" w:hAnsi="Arial"/>
                <w:sz w:val="18"/>
                <w:lang w:val="en-US"/>
              </w:rPr>
            </w:pPr>
            <w:ins w:id="3685" w:author="Maheshwari Richa (1INC24)" w:date="2024-04-19T18:05:00Z">
              <w:r>
                <w:rPr>
                  <w:rFonts w:ascii="Arial" w:hAnsi="Arial"/>
                  <w:sz w:val="18"/>
                  <w:lang w:val="en-US"/>
                </w:rPr>
                <w:t>dBm/</w:t>
              </w:r>
            </w:ins>
          </w:p>
          <w:p w14:paraId="77283A64" w14:textId="77777777" w:rsidR="00F52A18" w:rsidRPr="004E73C8" w:rsidRDefault="00F52A18" w:rsidP="0064705C">
            <w:pPr>
              <w:keepNext/>
              <w:keepLines/>
              <w:spacing w:after="0" w:line="256" w:lineRule="auto"/>
              <w:jc w:val="center"/>
              <w:rPr>
                <w:ins w:id="3686" w:author="Maheshwari Richa (1INC24)" w:date="2024-04-19T18:05:00Z"/>
                <w:rFonts w:ascii="Arial" w:hAnsi="Arial"/>
                <w:sz w:val="18"/>
                <w:lang w:val="en-US"/>
              </w:rPr>
            </w:pPr>
            <w:ins w:id="3687" w:author="Maheshwari Richa (1INC24)" w:date="2024-04-19T18:05:00Z">
              <w:r>
                <w:rPr>
                  <w:rFonts w:ascii="Arial" w:hAnsi="Arial"/>
                  <w:sz w:val="18"/>
                  <w:lang w:val="en-US"/>
                </w:rPr>
                <w:t>47.88MHz</w:t>
              </w:r>
            </w:ins>
          </w:p>
        </w:tc>
        <w:tc>
          <w:tcPr>
            <w:tcW w:w="838" w:type="pct"/>
            <w:tcBorders>
              <w:left w:val="single" w:sz="4" w:space="0" w:color="auto"/>
              <w:bottom w:val="single" w:sz="4" w:space="0" w:color="auto"/>
              <w:right w:val="single" w:sz="4" w:space="0" w:color="auto"/>
            </w:tcBorders>
          </w:tcPr>
          <w:p w14:paraId="5D550E74" w14:textId="77777777" w:rsidR="00F52A18" w:rsidRPr="004E73C8" w:rsidRDefault="00F52A18" w:rsidP="0064705C">
            <w:pPr>
              <w:keepNext/>
              <w:keepLines/>
              <w:spacing w:after="0"/>
              <w:jc w:val="center"/>
              <w:rPr>
                <w:ins w:id="3688" w:author="Maheshwari Richa (1INC24)" w:date="2024-04-19T18:05:00Z"/>
                <w:rFonts w:ascii="Arial" w:hAnsi="Arial" w:cs="Arial"/>
                <w:sz w:val="18"/>
              </w:rPr>
            </w:pPr>
            <w:ins w:id="3689" w:author="Maheshwari Richa (1INC24)" w:date="2024-04-19T18:05:00Z">
              <w:r w:rsidRPr="004F4FC7">
                <w:rPr>
                  <w:rFonts w:ascii="Arial" w:hAnsi="Arial" w:cs="Arial"/>
                  <w:sz w:val="18"/>
                </w:rPr>
                <w:t>-52.5</w:t>
              </w:r>
              <w:r>
                <w:rPr>
                  <w:rFonts w:ascii="Arial" w:hAnsi="Arial" w:cs="Arial" w:hint="eastAsia"/>
                  <w:sz w:val="18"/>
                </w:rPr>
                <w:t>6</w:t>
              </w:r>
            </w:ins>
          </w:p>
        </w:tc>
        <w:tc>
          <w:tcPr>
            <w:tcW w:w="776" w:type="pct"/>
            <w:tcBorders>
              <w:left w:val="single" w:sz="4" w:space="0" w:color="auto"/>
              <w:bottom w:val="single" w:sz="4" w:space="0" w:color="auto"/>
              <w:right w:val="single" w:sz="4" w:space="0" w:color="auto"/>
            </w:tcBorders>
          </w:tcPr>
          <w:p w14:paraId="2318695C" w14:textId="77777777" w:rsidR="00F52A18" w:rsidRPr="004E73C8" w:rsidRDefault="00F52A18" w:rsidP="0064705C">
            <w:pPr>
              <w:keepNext/>
              <w:keepLines/>
              <w:spacing w:after="0"/>
              <w:jc w:val="center"/>
              <w:rPr>
                <w:ins w:id="3690" w:author="Maheshwari Richa (1INC24)" w:date="2024-04-19T18:05:00Z"/>
                <w:rFonts w:ascii="Arial" w:hAnsi="Arial" w:cs="Arial"/>
                <w:sz w:val="18"/>
              </w:rPr>
            </w:pPr>
            <w:ins w:id="3691" w:author="Maheshwari Richa (1INC24)" w:date="2024-04-19T18:05:00Z">
              <w:r w:rsidRPr="004F4FC7">
                <w:rPr>
                  <w:rFonts w:ascii="Arial" w:hAnsi="Arial" w:cs="Arial"/>
                  <w:sz w:val="18"/>
                </w:rPr>
                <w:t>-52.5</w:t>
              </w:r>
              <w:r>
                <w:rPr>
                  <w:rFonts w:ascii="Arial" w:hAnsi="Arial" w:cs="Arial" w:hint="eastAsia"/>
                  <w:sz w:val="18"/>
                </w:rPr>
                <w:t>6</w:t>
              </w:r>
            </w:ins>
          </w:p>
        </w:tc>
        <w:tc>
          <w:tcPr>
            <w:tcW w:w="929" w:type="pct"/>
            <w:tcBorders>
              <w:left w:val="single" w:sz="4" w:space="0" w:color="auto"/>
              <w:bottom w:val="single" w:sz="4" w:space="0" w:color="auto"/>
              <w:right w:val="single" w:sz="4" w:space="0" w:color="auto"/>
            </w:tcBorders>
          </w:tcPr>
          <w:p w14:paraId="7A8EB381" w14:textId="77777777" w:rsidR="00F52A18" w:rsidRPr="004E73C8" w:rsidRDefault="00F52A18" w:rsidP="0064705C">
            <w:pPr>
              <w:keepNext/>
              <w:keepLines/>
              <w:spacing w:after="0"/>
              <w:jc w:val="center"/>
              <w:rPr>
                <w:ins w:id="3692" w:author="Maheshwari Richa (1INC24)" w:date="2024-04-19T18:05:00Z"/>
                <w:rFonts w:ascii="Arial" w:hAnsi="Arial" w:cs="Arial"/>
                <w:sz w:val="18"/>
              </w:rPr>
            </w:pPr>
            <w:ins w:id="3693" w:author="Maheshwari Richa (1INC24)" w:date="2024-04-19T18:05:00Z">
              <w:r w:rsidRPr="004F4FC7">
                <w:rPr>
                  <w:rFonts w:ascii="Arial" w:hAnsi="Arial" w:cs="Arial"/>
                  <w:sz w:val="18"/>
                </w:rPr>
                <w:t>-52.5</w:t>
              </w:r>
              <w:r>
                <w:rPr>
                  <w:rFonts w:ascii="Arial" w:hAnsi="Arial" w:cs="Arial" w:hint="eastAsia"/>
                  <w:sz w:val="18"/>
                </w:rPr>
                <w:t>6</w:t>
              </w:r>
            </w:ins>
          </w:p>
        </w:tc>
      </w:tr>
      <w:tr w:rsidR="00F52A18" w:rsidRPr="004E73C8" w14:paraId="55AD38A9" w14:textId="77777777" w:rsidTr="0064705C">
        <w:trPr>
          <w:cantSplit/>
          <w:trHeight w:val="258"/>
          <w:jc w:val="center"/>
          <w:ins w:id="3694" w:author="Maheshwari Richa (1INC24)" w:date="2024-04-19T18:05:00Z"/>
        </w:trPr>
        <w:tc>
          <w:tcPr>
            <w:tcW w:w="1078" w:type="pct"/>
            <w:vMerge w:val="restart"/>
            <w:tcBorders>
              <w:top w:val="single" w:sz="4" w:space="0" w:color="auto"/>
              <w:left w:val="single" w:sz="4" w:space="0" w:color="auto"/>
              <w:right w:val="single" w:sz="4" w:space="0" w:color="auto"/>
            </w:tcBorders>
            <w:vAlign w:val="center"/>
          </w:tcPr>
          <w:p w14:paraId="6095ACD7" w14:textId="77777777" w:rsidR="00F52A18" w:rsidRPr="004E73C8" w:rsidRDefault="00F52A18" w:rsidP="0064705C">
            <w:pPr>
              <w:keepNext/>
              <w:keepLines/>
              <w:spacing w:after="0"/>
              <w:rPr>
                <w:ins w:id="3695" w:author="Maheshwari Richa (1INC24)" w:date="2024-04-19T18:05:00Z"/>
                <w:rFonts w:ascii="Arial" w:hAnsi="Arial" w:cs="Arial"/>
                <w:sz w:val="18"/>
                <w:lang w:val="en-US"/>
              </w:rPr>
            </w:pPr>
            <w:ins w:id="3696" w:author="Maheshwari Richa (1INC24)" w:date="2024-04-19T18:05:00Z">
              <w:r w:rsidRPr="004E73C8">
                <w:rPr>
                  <w:rFonts w:ascii="Arial" w:hAnsi="Arial" w:cs="Arial"/>
                  <w:sz w:val="18"/>
                  <w:lang w:val="en-US"/>
                </w:rPr>
                <w:t xml:space="preserve">SSB </w:t>
              </w:r>
              <w:r w:rsidRPr="004E73C8">
                <w:rPr>
                  <w:rFonts w:ascii="Arial" w:hAnsi="Arial" w:cs="Arial"/>
                  <w:sz w:val="18"/>
                </w:rPr>
                <w:t>RP</w:t>
              </w:r>
              <w:r w:rsidRPr="004E73C8">
                <w:rPr>
                  <w:rFonts w:ascii="Arial" w:hAnsi="Arial" w:cs="Arial"/>
                  <w:sz w:val="18"/>
                  <w:vertAlign w:val="superscript"/>
                </w:rPr>
                <w:t xml:space="preserve"> Note</w:t>
              </w:r>
              <w:r w:rsidRPr="004E73C8">
                <w:rPr>
                  <w:rFonts w:ascii="Arial" w:hAnsi="Arial" w:cs="Arial"/>
                  <w:sz w:val="18"/>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6914949C" w14:textId="77777777" w:rsidR="00F52A18" w:rsidRPr="004E73C8" w:rsidRDefault="00F52A18" w:rsidP="0064705C">
            <w:pPr>
              <w:keepNext/>
              <w:keepLines/>
              <w:spacing w:after="0"/>
              <w:rPr>
                <w:ins w:id="3697" w:author="Maheshwari Richa (1INC24)" w:date="2024-04-19T18:05:00Z"/>
                <w:rFonts w:ascii="Arial" w:hAnsi="Arial" w:cs="Arial"/>
                <w:sz w:val="18"/>
                <w:lang w:val="en-US"/>
              </w:rPr>
            </w:pPr>
            <w:ins w:id="3698" w:author="Maheshwari Richa (1INC24)" w:date="2024-04-19T18:05:00Z">
              <w:r w:rsidRPr="004E73C8">
                <w:rPr>
                  <w:rFonts w:ascii="Arial"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tcPr>
          <w:p w14:paraId="55962313" w14:textId="77777777" w:rsidR="00F52A18" w:rsidRPr="004E73C8" w:rsidRDefault="00F52A18" w:rsidP="0064705C">
            <w:pPr>
              <w:keepNext/>
              <w:keepLines/>
              <w:spacing w:after="0"/>
              <w:rPr>
                <w:ins w:id="3699" w:author="Maheshwari Richa (1INC24)" w:date="2024-04-19T18:05:00Z"/>
                <w:rFonts w:ascii="Arial" w:hAnsi="Arial" w:cs="Arial"/>
                <w:sz w:val="18"/>
              </w:rPr>
            </w:pPr>
            <w:ins w:id="3700" w:author="Maheshwari Richa (1INC24)" w:date="2024-04-19T18:05:00Z">
              <w:r w:rsidRPr="004E73C8">
                <w:rPr>
                  <w:rFonts w:ascii="Arial" w:hAnsi="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7BCC7A26" w14:textId="77777777" w:rsidR="00F52A18" w:rsidRPr="004E73C8" w:rsidRDefault="00F52A18" w:rsidP="0064705C">
            <w:pPr>
              <w:keepNext/>
              <w:keepLines/>
              <w:spacing w:after="0"/>
              <w:jc w:val="center"/>
              <w:rPr>
                <w:ins w:id="3701" w:author="Maheshwari Richa (1INC24)" w:date="2024-04-19T18:05:00Z"/>
                <w:rFonts w:ascii="Arial" w:hAnsi="Arial" w:cs="Arial"/>
                <w:sz w:val="18"/>
              </w:rPr>
            </w:pPr>
            <w:ins w:id="3702" w:author="Maheshwari Richa (1INC24)" w:date="2024-04-19T18:05:00Z">
              <w:r w:rsidRPr="004E73C8">
                <w:rPr>
                  <w:rFonts w:ascii="Arial" w:hAnsi="Arial" w:cs="Arial"/>
                  <w:sz w:val="18"/>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6E76F35F" w14:textId="77777777" w:rsidR="00F52A18" w:rsidRPr="004E73C8" w:rsidDel="00780017" w:rsidRDefault="00F52A18" w:rsidP="0064705C">
            <w:pPr>
              <w:keepNext/>
              <w:keepLines/>
              <w:spacing w:after="0"/>
              <w:jc w:val="center"/>
              <w:rPr>
                <w:ins w:id="3703" w:author="Maheshwari Richa (1INC24)" w:date="2024-04-19T18:05:00Z"/>
                <w:rFonts w:ascii="Arial" w:hAnsi="Arial" w:cs="Arial"/>
                <w:sz w:val="18"/>
              </w:rPr>
            </w:pPr>
            <w:ins w:id="3704" w:author="Maheshwari Richa (1INC24)" w:date="2024-04-19T18:05: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64636F2F" w14:textId="77777777" w:rsidR="00F52A18" w:rsidRPr="004E73C8" w:rsidRDefault="00F52A18" w:rsidP="0064705C">
            <w:pPr>
              <w:keepNext/>
              <w:keepLines/>
              <w:spacing w:after="0"/>
              <w:jc w:val="center"/>
              <w:rPr>
                <w:ins w:id="3705" w:author="Maheshwari Richa (1INC24)" w:date="2024-04-19T18:05:00Z"/>
                <w:rFonts w:ascii="Arial" w:hAnsi="Arial" w:cs="Arial"/>
                <w:sz w:val="18"/>
              </w:rPr>
            </w:pPr>
            <w:ins w:id="3706" w:author="Maheshwari Richa (1INC24)" w:date="2024-04-19T18:05:00Z">
              <w:r w:rsidRPr="004E73C8">
                <w:rPr>
                  <w:rFonts w:ascii="Arial" w:hAnsi="Arial" w:cs="Arial"/>
                  <w:sz w:val="18"/>
                </w:rPr>
                <w:t>-Infinity</w:t>
              </w:r>
            </w:ins>
          </w:p>
        </w:tc>
      </w:tr>
      <w:tr w:rsidR="00F52A18" w:rsidRPr="004E73C8" w14:paraId="39A49234" w14:textId="77777777" w:rsidTr="0064705C">
        <w:trPr>
          <w:cantSplit/>
          <w:trHeight w:val="193"/>
          <w:jc w:val="center"/>
          <w:ins w:id="3707" w:author="Maheshwari Richa (1INC24)" w:date="2024-04-19T18:05:00Z"/>
        </w:trPr>
        <w:tc>
          <w:tcPr>
            <w:tcW w:w="1078" w:type="pct"/>
            <w:vMerge/>
            <w:tcBorders>
              <w:left w:val="single" w:sz="4" w:space="0" w:color="auto"/>
              <w:right w:val="single" w:sz="4" w:space="0" w:color="auto"/>
            </w:tcBorders>
            <w:vAlign w:val="center"/>
          </w:tcPr>
          <w:p w14:paraId="71639C62" w14:textId="77777777" w:rsidR="00F52A18" w:rsidRPr="004E73C8" w:rsidRDefault="00F52A18" w:rsidP="0064705C">
            <w:pPr>
              <w:keepNext/>
              <w:keepLines/>
              <w:spacing w:after="0"/>
              <w:rPr>
                <w:ins w:id="3708" w:author="Maheshwari Richa (1INC24)" w:date="2024-04-19T18:05:00Z"/>
                <w:rFonts w:ascii="Arial" w:hAnsi="Arial" w:cs="Arial"/>
                <w:sz w:val="18"/>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15735883" w14:textId="77777777" w:rsidR="00F52A18" w:rsidRPr="004E73C8" w:rsidRDefault="00F52A18" w:rsidP="0064705C">
            <w:pPr>
              <w:keepNext/>
              <w:keepLines/>
              <w:spacing w:after="0"/>
              <w:rPr>
                <w:ins w:id="3709" w:author="Maheshwari Richa (1INC24)" w:date="2024-04-19T18:05:00Z"/>
                <w:rFonts w:ascii="Arial" w:hAnsi="Arial" w:cs="Arial"/>
                <w:sz w:val="18"/>
                <w:lang w:val="en-US"/>
              </w:rPr>
            </w:pPr>
            <w:ins w:id="3710" w:author="Maheshwari Richa (1INC24)" w:date="2024-04-19T18:05:00Z">
              <w:r w:rsidRPr="004E73C8">
                <w:rPr>
                  <w:rFonts w:ascii="Arial"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05174547" w14:textId="77777777" w:rsidR="00F52A18" w:rsidRPr="004E73C8" w:rsidRDefault="00F52A18" w:rsidP="0064705C">
            <w:pPr>
              <w:keepNext/>
              <w:keepLines/>
              <w:spacing w:after="0"/>
              <w:rPr>
                <w:ins w:id="3711" w:author="Maheshwari Richa (1INC24)" w:date="2024-04-19T18:05:00Z"/>
                <w:rFonts w:ascii="Arial" w:hAnsi="Arial" w:cs="Arial"/>
                <w:sz w:val="18"/>
              </w:rPr>
            </w:pPr>
            <w:ins w:id="3712" w:author="Maheshwari Richa (1INC24)" w:date="2024-04-19T18:05:00Z">
              <w:r w:rsidRPr="004E73C8">
                <w:rPr>
                  <w:rFonts w:ascii="Arial" w:hAnsi="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68C9644C" w14:textId="77777777" w:rsidR="00F52A18" w:rsidRPr="004E73C8" w:rsidRDefault="00F52A18" w:rsidP="0064705C">
            <w:pPr>
              <w:keepNext/>
              <w:keepLines/>
              <w:spacing w:after="0"/>
              <w:jc w:val="center"/>
              <w:rPr>
                <w:ins w:id="3713" w:author="Maheshwari Richa (1INC24)" w:date="2024-04-19T18:05:00Z"/>
                <w:rFonts w:ascii="Arial" w:hAnsi="Arial" w:cs="Arial"/>
                <w:sz w:val="18"/>
              </w:rPr>
            </w:pPr>
            <w:ins w:id="3714" w:author="Maheshwari Richa (1INC24)" w:date="2024-04-19T18:05:00Z">
              <w:r w:rsidRPr="004E73C8">
                <w:rPr>
                  <w:rFonts w:ascii="Arial" w:hAnsi="Arial" w:cs="Arial"/>
                  <w:sz w:val="18"/>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11199799" w14:textId="77777777" w:rsidR="00F52A18" w:rsidRPr="004E73C8" w:rsidDel="00780017" w:rsidRDefault="00F52A18" w:rsidP="0064705C">
            <w:pPr>
              <w:keepNext/>
              <w:keepLines/>
              <w:spacing w:after="0"/>
              <w:jc w:val="center"/>
              <w:rPr>
                <w:ins w:id="3715" w:author="Maheshwari Richa (1INC24)" w:date="2024-04-19T18:05:00Z"/>
                <w:rFonts w:ascii="Arial" w:hAnsi="Arial" w:cs="Arial"/>
                <w:sz w:val="18"/>
              </w:rPr>
            </w:pPr>
            <w:ins w:id="3716" w:author="Maheshwari Richa (1INC24)" w:date="2024-04-19T18:05: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DD96FD9" w14:textId="77777777" w:rsidR="00F52A18" w:rsidRPr="004E73C8" w:rsidRDefault="00F52A18" w:rsidP="0064705C">
            <w:pPr>
              <w:keepNext/>
              <w:keepLines/>
              <w:spacing w:after="0"/>
              <w:jc w:val="center"/>
              <w:rPr>
                <w:ins w:id="3717" w:author="Maheshwari Richa (1INC24)" w:date="2024-04-19T18:05:00Z"/>
                <w:rFonts w:ascii="Arial" w:hAnsi="Arial" w:cs="Arial"/>
                <w:sz w:val="18"/>
              </w:rPr>
            </w:pPr>
            <w:ins w:id="3718" w:author="Maheshwari Richa (1INC24)" w:date="2024-04-19T18:05:00Z">
              <w:r w:rsidRPr="004E73C8">
                <w:rPr>
                  <w:rFonts w:ascii="Arial" w:hAnsi="Arial" w:cs="Arial"/>
                  <w:sz w:val="18"/>
                </w:rPr>
                <w:t>-Infinity</w:t>
              </w:r>
            </w:ins>
          </w:p>
        </w:tc>
      </w:tr>
      <w:tr w:rsidR="00F52A18" w:rsidRPr="004E73C8" w14:paraId="2A2FF82F" w14:textId="77777777" w:rsidTr="0064705C">
        <w:trPr>
          <w:cantSplit/>
          <w:trHeight w:val="193"/>
          <w:jc w:val="center"/>
          <w:ins w:id="3719" w:author="Maheshwari Richa (1INC24)" w:date="2024-04-19T18:05:00Z"/>
        </w:trPr>
        <w:tc>
          <w:tcPr>
            <w:tcW w:w="1078" w:type="pct"/>
            <w:vMerge/>
            <w:tcBorders>
              <w:left w:val="single" w:sz="4" w:space="0" w:color="auto"/>
              <w:bottom w:val="single" w:sz="4" w:space="0" w:color="auto"/>
              <w:right w:val="single" w:sz="4" w:space="0" w:color="auto"/>
            </w:tcBorders>
            <w:vAlign w:val="center"/>
          </w:tcPr>
          <w:p w14:paraId="79899B78" w14:textId="77777777" w:rsidR="00F52A18" w:rsidRPr="004E73C8" w:rsidRDefault="00F52A18" w:rsidP="0064705C">
            <w:pPr>
              <w:keepNext/>
              <w:keepLines/>
              <w:spacing w:after="0"/>
              <w:rPr>
                <w:ins w:id="3720" w:author="Maheshwari Richa (1INC24)" w:date="2024-04-19T18:05:00Z"/>
                <w:rFonts w:ascii="Arial" w:hAnsi="Arial" w:cs="Arial"/>
                <w:sz w:val="18"/>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2F1E4ED8" w14:textId="77777777" w:rsidR="00F52A18" w:rsidRPr="004E73C8" w:rsidRDefault="00F52A18" w:rsidP="0064705C">
            <w:pPr>
              <w:keepNext/>
              <w:keepLines/>
              <w:spacing w:after="0"/>
              <w:rPr>
                <w:ins w:id="3721" w:author="Maheshwari Richa (1INC24)" w:date="2024-04-19T18:05:00Z"/>
                <w:rFonts w:ascii="Arial" w:hAnsi="Arial" w:cs="Arial"/>
                <w:sz w:val="18"/>
                <w:lang w:val="en-US"/>
              </w:rPr>
            </w:pPr>
            <w:ins w:id="3722" w:author="Maheshwari Richa (1INC24)" w:date="2024-04-19T18:05:00Z">
              <w:r w:rsidRPr="004E73C8">
                <w:rPr>
                  <w:rFonts w:ascii="Arial"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38C37EE0" w14:textId="77777777" w:rsidR="00F52A18" w:rsidRPr="004E73C8" w:rsidRDefault="00F52A18" w:rsidP="0064705C">
            <w:pPr>
              <w:keepNext/>
              <w:keepLines/>
              <w:spacing w:after="0"/>
              <w:rPr>
                <w:ins w:id="3723" w:author="Maheshwari Richa (1INC24)" w:date="2024-04-19T18:05:00Z"/>
                <w:rFonts w:ascii="Arial" w:hAnsi="Arial"/>
                <w:sz w:val="18"/>
                <w:lang w:val="en-US"/>
              </w:rPr>
            </w:pPr>
            <w:ins w:id="3724" w:author="Maheshwari Richa (1INC24)" w:date="2024-04-19T18:05:00Z">
              <w:r w:rsidRPr="004E73C8">
                <w:rPr>
                  <w:rFonts w:ascii="Arial" w:hAnsi="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3EE71903" w14:textId="77777777" w:rsidR="00F52A18" w:rsidRPr="004E73C8" w:rsidRDefault="00F52A18" w:rsidP="0064705C">
            <w:pPr>
              <w:keepNext/>
              <w:keepLines/>
              <w:spacing w:after="0"/>
              <w:jc w:val="center"/>
              <w:rPr>
                <w:ins w:id="3725" w:author="Maheshwari Richa (1INC24)" w:date="2024-04-19T18:05:00Z"/>
                <w:rFonts w:ascii="Arial" w:hAnsi="Arial" w:cs="Arial"/>
                <w:sz w:val="18"/>
              </w:rPr>
            </w:pPr>
            <w:ins w:id="3726" w:author="Maheshwari Richa (1INC24)" w:date="2024-04-19T18:05:00Z">
              <w:r w:rsidRPr="004E73C8">
                <w:rPr>
                  <w:rFonts w:ascii="Arial" w:hAnsi="Arial" w:cs="Arial"/>
                  <w:sz w:val="18"/>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42B7666D" w14:textId="77777777" w:rsidR="00F52A18" w:rsidRPr="004E73C8" w:rsidRDefault="00F52A18" w:rsidP="0064705C">
            <w:pPr>
              <w:keepNext/>
              <w:keepLines/>
              <w:spacing w:after="0"/>
              <w:jc w:val="center"/>
              <w:rPr>
                <w:ins w:id="3727" w:author="Maheshwari Richa (1INC24)" w:date="2024-04-19T18:05:00Z"/>
                <w:rFonts w:ascii="Arial" w:hAnsi="Arial" w:cs="Arial"/>
                <w:sz w:val="18"/>
              </w:rPr>
            </w:pPr>
            <w:ins w:id="3728" w:author="Maheshwari Richa (1INC24)" w:date="2024-04-19T18:05: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0E13160" w14:textId="77777777" w:rsidR="00F52A18" w:rsidRPr="004E73C8" w:rsidRDefault="00F52A18" w:rsidP="0064705C">
            <w:pPr>
              <w:keepNext/>
              <w:keepLines/>
              <w:spacing w:after="0"/>
              <w:jc w:val="center"/>
              <w:rPr>
                <w:ins w:id="3729" w:author="Maheshwari Richa (1INC24)" w:date="2024-04-19T18:05:00Z"/>
                <w:rFonts w:ascii="Arial" w:hAnsi="Arial" w:cs="Arial"/>
                <w:sz w:val="18"/>
              </w:rPr>
            </w:pPr>
            <w:ins w:id="3730" w:author="Maheshwari Richa (1INC24)" w:date="2024-04-19T18:05:00Z">
              <w:r w:rsidRPr="004E73C8">
                <w:rPr>
                  <w:rFonts w:ascii="Arial" w:hAnsi="Arial" w:cs="Arial"/>
                  <w:sz w:val="18"/>
                </w:rPr>
                <w:t>-Infinity</w:t>
              </w:r>
            </w:ins>
          </w:p>
        </w:tc>
      </w:tr>
      <w:tr w:rsidR="00F52A18" w:rsidRPr="004E73C8" w14:paraId="16E5EF0F" w14:textId="77777777" w:rsidTr="0064705C">
        <w:trPr>
          <w:cantSplit/>
          <w:trHeight w:val="460"/>
          <w:jc w:val="center"/>
          <w:ins w:id="3731"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D50E16B" w14:textId="77777777" w:rsidR="00F52A18" w:rsidRPr="004E73C8" w:rsidRDefault="00F52A18" w:rsidP="0064705C">
            <w:pPr>
              <w:keepNext/>
              <w:keepLines/>
              <w:spacing w:after="0"/>
              <w:rPr>
                <w:ins w:id="3732" w:author="Maheshwari Richa (1INC24)" w:date="2024-04-19T18:05:00Z"/>
                <w:rFonts w:ascii="Arial" w:hAnsi="Arial" w:cs="Arial"/>
                <w:sz w:val="18"/>
              </w:rPr>
            </w:pPr>
            <w:ins w:id="3733" w:author="Maheshwari Richa (1INC24)" w:date="2024-04-19T18:05:00Z">
              <w:r w:rsidRPr="004E73C8">
                <w:rPr>
                  <w:rFonts w:ascii="Arial" w:hAnsi="Arial" w:cs="Arial"/>
                  <w:sz w:val="18"/>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72E47E24" w14:textId="77777777" w:rsidR="00F52A18" w:rsidRPr="004E73C8" w:rsidRDefault="00F52A18" w:rsidP="0064705C">
            <w:pPr>
              <w:keepNext/>
              <w:keepLines/>
              <w:spacing w:after="0"/>
              <w:jc w:val="center"/>
              <w:rPr>
                <w:ins w:id="3734" w:author="Maheshwari Richa (1INC24)" w:date="2024-04-19T18:05:00Z"/>
                <w:rFonts w:ascii="Arial" w:hAnsi="Arial" w:cs="Arial"/>
                <w:sz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2C814BA" w14:textId="77777777" w:rsidR="00F52A18" w:rsidRPr="004E73C8" w:rsidRDefault="00F52A18" w:rsidP="0064705C">
            <w:pPr>
              <w:keepNext/>
              <w:keepLines/>
              <w:spacing w:after="0"/>
              <w:jc w:val="center"/>
              <w:rPr>
                <w:ins w:id="3735" w:author="Maheshwari Richa (1INC24)" w:date="2024-04-19T18:05:00Z"/>
                <w:rFonts w:ascii="Arial" w:hAnsi="Arial" w:cs="Arial"/>
                <w:sz w:val="18"/>
              </w:rPr>
            </w:pPr>
            <w:ins w:id="3736" w:author="Maheshwari Richa (1INC24)" w:date="2024-04-19T18:05:00Z">
              <w:r w:rsidRPr="004E73C8">
                <w:rPr>
                  <w:rFonts w:ascii="Arial" w:hAnsi="Arial" w:cs="Arial"/>
                  <w:sz w:val="18"/>
                </w:rPr>
                <w:t>AWGN</w:t>
              </w:r>
            </w:ins>
          </w:p>
          <w:p w14:paraId="10D001E9" w14:textId="77777777" w:rsidR="00F52A18" w:rsidRPr="004E73C8" w:rsidRDefault="00F52A18" w:rsidP="0064705C">
            <w:pPr>
              <w:keepNext/>
              <w:keepLines/>
              <w:spacing w:after="0"/>
              <w:jc w:val="center"/>
              <w:rPr>
                <w:ins w:id="3737" w:author="Maheshwari Richa (1INC24)" w:date="2024-04-19T18:05:00Z"/>
                <w:rFonts w:ascii="Arial" w:hAnsi="Arial" w:cs="Arial"/>
                <w:sz w:val="18"/>
              </w:rPr>
            </w:pPr>
          </w:p>
        </w:tc>
      </w:tr>
      <w:tr w:rsidR="00F52A18" w:rsidRPr="004E73C8" w14:paraId="7A7220C3" w14:textId="77777777" w:rsidTr="0064705C">
        <w:trPr>
          <w:cantSplit/>
          <w:trHeight w:val="1499"/>
          <w:jc w:val="center"/>
          <w:ins w:id="3738" w:author="Maheshwari Richa (1INC24)" w:date="2024-04-19T18:05:00Z"/>
        </w:trPr>
        <w:tc>
          <w:tcPr>
            <w:tcW w:w="5000" w:type="pct"/>
            <w:gridSpan w:val="6"/>
            <w:tcBorders>
              <w:top w:val="single" w:sz="4" w:space="0" w:color="auto"/>
              <w:left w:val="single" w:sz="4" w:space="0" w:color="auto"/>
              <w:bottom w:val="single" w:sz="4" w:space="0" w:color="auto"/>
              <w:right w:val="single" w:sz="4" w:space="0" w:color="auto"/>
            </w:tcBorders>
            <w:hideMark/>
          </w:tcPr>
          <w:p w14:paraId="0E10DAC2" w14:textId="77777777" w:rsidR="00F52A18" w:rsidRPr="004E73C8" w:rsidRDefault="00F52A18" w:rsidP="0064705C">
            <w:pPr>
              <w:keepNext/>
              <w:keepLines/>
              <w:spacing w:after="0"/>
              <w:ind w:left="851" w:hanging="851"/>
              <w:rPr>
                <w:ins w:id="3739" w:author="Maheshwari Richa (1INC24)" w:date="2024-04-19T18:05:00Z"/>
                <w:rFonts w:ascii="Arial" w:hAnsi="Arial" w:cs="Arial"/>
                <w:sz w:val="18"/>
              </w:rPr>
            </w:pPr>
            <w:ins w:id="3740" w:author="Maheshwari Richa (1INC24)" w:date="2024-04-19T18:05:00Z">
              <w:r w:rsidRPr="004E73C8">
                <w:rPr>
                  <w:rFonts w:ascii="Arial" w:hAnsi="Arial" w:cs="Arial"/>
                  <w:sz w:val="18"/>
                </w:rPr>
                <w:t xml:space="preserve">Note 1: </w:t>
              </w:r>
              <w:r w:rsidRPr="004E73C8">
                <w:rPr>
                  <w:rFonts w:ascii="Arial" w:hAnsi="Arial" w:cs="Arial"/>
                  <w:sz w:val="18"/>
                </w:rPr>
                <w:tab/>
                <w:t>OCNG shall be used such that active cell is fully allocated and a constant total transmitted power spectral density is achieved for all OFDM symbols.</w:t>
              </w:r>
            </w:ins>
          </w:p>
          <w:p w14:paraId="37A502D1" w14:textId="77777777" w:rsidR="00F52A18" w:rsidRPr="004E73C8" w:rsidRDefault="00F52A18" w:rsidP="0064705C">
            <w:pPr>
              <w:keepNext/>
              <w:keepLines/>
              <w:spacing w:after="0"/>
              <w:ind w:left="851" w:hanging="851"/>
              <w:rPr>
                <w:ins w:id="3741" w:author="Maheshwari Richa (1INC24)" w:date="2024-04-19T18:05:00Z"/>
                <w:rFonts w:ascii="Arial" w:hAnsi="Arial" w:cs="Arial"/>
                <w:sz w:val="18"/>
              </w:rPr>
            </w:pPr>
            <w:ins w:id="3742" w:author="Maheshwari Richa (1INC24)" w:date="2024-04-19T18:05:00Z">
              <w:r w:rsidRPr="004E73C8">
                <w:rPr>
                  <w:rFonts w:ascii="Arial" w:hAnsi="Arial" w:cs="Arial"/>
                  <w:sz w:val="18"/>
                </w:rPr>
                <w:t>Note 2:</w:t>
              </w:r>
              <w:r w:rsidRPr="004E73C8">
                <w:rPr>
                  <w:rFonts w:ascii="Arial" w:hAnsi="Arial" w:cs="Arial"/>
                  <w:sz w:val="18"/>
                </w:rPr>
                <w:tab/>
                <w:t xml:space="preserve">The resources for uplink transmission are assigned to the UE prior to the start of </w:t>
              </w:r>
              <w:proofErr w:type="gramStart"/>
              <w:r w:rsidRPr="004E73C8">
                <w:rPr>
                  <w:rFonts w:ascii="Arial" w:hAnsi="Arial" w:cs="Arial"/>
                  <w:sz w:val="18"/>
                </w:rPr>
                <w:t>time period</w:t>
              </w:r>
              <w:proofErr w:type="gramEnd"/>
              <w:r w:rsidRPr="004E73C8">
                <w:rPr>
                  <w:rFonts w:ascii="Arial" w:hAnsi="Arial" w:cs="Arial"/>
                  <w:sz w:val="18"/>
                </w:rPr>
                <w:t xml:space="preserve"> T2.</w:t>
              </w:r>
            </w:ins>
          </w:p>
          <w:p w14:paraId="5069EA8F" w14:textId="77777777" w:rsidR="00F52A18" w:rsidRPr="004E73C8" w:rsidRDefault="00F52A18" w:rsidP="0064705C">
            <w:pPr>
              <w:keepNext/>
              <w:keepLines/>
              <w:spacing w:after="0"/>
              <w:ind w:left="851" w:hanging="851"/>
              <w:rPr>
                <w:ins w:id="3743" w:author="Maheshwari Richa (1INC24)" w:date="2024-04-19T18:05:00Z"/>
                <w:rFonts w:ascii="Arial" w:hAnsi="Arial" w:cs="Arial"/>
                <w:sz w:val="18"/>
              </w:rPr>
            </w:pPr>
            <w:ins w:id="3744" w:author="Maheshwari Richa (1INC24)" w:date="2024-04-19T18:05:00Z">
              <w:r w:rsidRPr="004E73C8">
                <w:rPr>
                  <w:rFonts w:ascii="Arial" w:hAnsi="Arial" w:cs="Arial"/>
                  <w:sz w:val="18"/>
                </w:rPr>
                <w:t xml:space="preserve">Note 3: </w:t>
              </w:r>
              <w:r w:rsidRPr="004E73C8">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3745" w:author="Maheshwari Richa (1INC24)" w:date="2024-04-19T18:05:00Z">
              <w:r w:rsidRPr="004E73C8">
                <w:rPr>
                  <w:rFonts w:ascii="Arial" w:hAnsi="Arial" w:cs="Arial"/>
                  <w:noProof/>
                  <w:position w:val="-12"/>
                  <w:sz w:val="18"/>
                </w:rPr>
                <w:object w:dxaOrig="405" w:dyaOrig="360" w14:anchorId="04060C22">
                  <v:shape id="_x0000_i1060" type="#_x0000_t75" alt="" style="width:20.25pt;height:15.75pt;mso-width-percent:0;mso-height-percent:0;mso-width-percent:0;mso-height-percent:0" o:ole="" fillcolor="window">
                    <v:imagedata r:id="rId18" o:title=""/>
                  </v:shape>
                  <o:OLEObject Type="Embed" ProgID="Equation.3" ShapeID="_x0000_i1060" DrawAspect="Content" ObjectID="_1777805706" r:id="rId23"/>
                </w:object>
              </w:r>
            </w:ins>
            <w:ins w:id="3746" w:author="Maheshwari Richa (1INC24)" w:date="2024-04-19T18:05:00Z">
              <w:r w:rsidRPr="004E73C8">
                <w:rPr>
                  <w:rFonts w:ascii="Arial" w:hAnsi="Arial" w:cs="Arial"/>
                  <w:sz w:val="18"/>
                </w:rPr>
                <w:t xml:space="preserve"> to be fulfilled.</w:t>
              </w:r>
            </w:ins>
          </w:p>
          <w:p w14:paraId="0A58599A" w14:textId="77777777" w:rsidR="00F52A18" w:rsidRPr="004E73C8" w:rsidRDefault="00F52A18" w:rsidP="0064705C">
            <w:pPr>
              <w:keepNext/>
              <w:keepLines/>
              <w:spacing w:after="0"/>
              <w:ind w:left="851" w:hanging="851"/>
              <w:rPr>
                <w:ins w:id="3747" w:author="Maheshwari Richa (1INC24)" w:date="2024-04-19T18:05:00Z"/>
                <w:rFonts w:ascii="Arial" w:hAnsi="Arial" w:cs="Arial"/>
                <w:sz w:val="18"/>
              </w:rPr>
            </w:pPr>
            <w:ins w:id="3748" w:author="Maheshwari Richa (1INC24)" w:date="2024-04-19T18:05:00Z">
              <w:r w:rsidRPr="004E73C8">
                <w:rPr>
                  <w:rFonts w:ascii="Arial" w:hAnsi="Arial" w:cs="Arial"/>
                  <w:sz w:val="18"/>
                </w:rPr>
                <w:t xml:space="preserve">Note 4: </w:t>
              </w:r>
              <w:r w:rsidRPr="004E73C8">
                <w:rPr>
                  <w:rFonts w:ascii="Arial" w:hAnsi="Arial" w:cs="Arial"/>
                  <w:sz w:val="18"/>
                </w:rPr>
                <w:tab/>
              </w:r>
              <w:r w:rsidRPr="004E73C8">
                <w:rPr>
                  <w:rFonts w:ascii="Arial" w:hAnsi="Arial" w:cs="Arial"/>
                  <w:sz w:val="18"/>
                  <w:lang w:val="en-US"/>
                </w:rPr>
                <w:t xml:space="preserve">SSB RP and </w:t>
              </w:r>
              <w:r w:rsidRPr="004E73C8">
                <w:rPr>
                  <w:rFonts w:ascii="Arial" w:hAnsi="Arial" w:cs="Arial"/>
                  <w:sz w:val="18"/>
                </w:rPr>
                <w:t>Io levels have been derived from other parameters and are given for information purpose. These are not settable test parameters.</w:t>
              </w:r>
            </w:ins>
          </w:p>
        </w:tc>
      </w:tr>
    </w:tbl>
    <w:p w14:paraId="7515E4BE" w14:textId="77777777" w:rsidR="003E7354" w:rsidRPr="00785870" w:rsidRDefault="003E7354" w:rsidP="003E7354">
      <w:pPr>
        <w:rPr>
          <w:ins w:id="3749" w:author="Maheshwari Richa (1INC24)" w:date="2024-04-18T18:06:00Z"/>
        </w:rPr>
      </w:pPr>
    </w:p>
    <w:p w14:paraId="63F5491A" w14:textId="35EF81B6" w:rsidR="003E7354" w:rsidRPr="00785870" w:rsidRDefault="003E7354" w:rsidP="003E7354">
      <w:pPr>
        <w:pStyle w:val="TH"/>
        <w:rPr>
          <w:ins w:id="3750" w:author="Maheshwari Richa (1INC24)" w:date="2024-04-18T18:06:00Z"/>
        </w:rPr>
      </w:pPr>
      <w:ins w:id="3751" w:author="Maheshwari Richa (1INC24)" w:date="2024-04-18T18:06:00Z">
        <w:r w:rsidRPr="00785870">
          <w:lastRenderedPageBreak/>
          <w:t xml:space="preserve">Table </w:t>
        </w:r>
      </w:ins>
      <w:ins w:id="3752" w:author="Maheshwari Richa (1INC24)" w:date="2024-04-19T10:17:00Z">
        <w:r w:rsidR="007D14F6">
          <w:rPr>
            <w:lang w:eastAsia="zh-CN"/>
          </w:rPr>
          <w:t>14.2.6</w:t>
        </w:r>
      </w:ins>
      <w:ins w:id="3753" w:author="Maheshwari Richa (1INC24)" w:date="2024-04-18T18:06:00Z">
        <w:r w:rsidRPr="00785870">
          <w:rPr>
            <w:lang w:eastAsia="zh-CN"/>
          </w:rPr>
          <w:t>.5</w:t>
        </w:r>
        <w:r w:rsidRPr="00785870">
          <w:t>-</w:t>
        </w:r>
        <w:r w:rsidRPr="00785870">
          <w:rPr>
            <w:lang w:eastAsia="zh-CN"/>
          </w:rPr>
          <w:t>3</w:t>
        </w:r>
        <w:r w:rsidRPr="00785870">
          <w:t xml:space="preserve">: Cell-specific test parameters for RSTD measurement reporting delay during </w:t>
        </w:r>
        <w:proofErr w:type="gramStart"/>
        <w:r w:rsidRPr="00785870">
          <w:t>T2</w:t>
        </w:r>
        <w:proofErr w:type="gramEnd"/>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948"/>
        <w:gridCol w:w="1186"/>
        <w:gridCol w:w="1018"/>
        <w:gridCol w:w="1018"/>
        <w:gridCol w:w="1020"/>
        <w:gridCol w:w="1022"/>
        <w:gridCol w:w="1020"/>
        <w:gridCol w:w="935"/>
      </w:tblGrid>
      <w:tr w:rsidR="00375B46" w:rsidRPr="004E73C8" w14:paraId="52384900" w14:textId="77777777" w:rsidTr="0064705C">
        <w:trPr>
          <w:cantSplit/>
          <w:trHeight w:val="20"/>
          <w:ins w:id="3754" w:author="Maheshwari Richa (1INC24)" w:date="2024-04-19T18:06:00Z"/>
        </w:trPr>
        <w:tc>
          <w:tcPr>
            <w:tcW w:w="1052" w:type="pct"/>
            <w:gridSpan w:val="2"/>
            <w:vMerge w:val="restart"/>
            <w:tcBorders>
              <w:top w:val="single" w:sz="4" w:space="0" w:color="auto"/>
              <w:left w:val="single" w:sz="4" w:space="0" w:color="auto"/>
              <w:bottom w:val="single" w:sz="4" w:space="0" w:color="auto"/>
              <w:right w:val="single" w:sz="4" w:space="0" w:color="auto"/>
            </w:tcBorders>
            <w:hideMark/>
          </w:tcPr>
          <w:p w14:paraId="60A0DEEC" w14:textId="77777777" w:rsidR="00375B46" w:rsidRPr="004E73C8" w:rsidRDefault="00375B46" w:rsidP="0064705C">
            <w:pPr>
              <w:keepNext/>
              <w:keepLines/>
              <w:spacing w:after="0"/>
              <w:jc w:val="center"/>
              <w:rPr>
                <w:ins w:id="3755" w:author="Maheshwari Richa (1INC24)" w:date="2024-04-19T18:06:00Z"/>
                <w:rFonts w:ascii="Arial" w:hAnsi="Arial" w:cs="Arial"/>
                <w:b/>
                <w:sz w:val="18"/>
              </w:rPr>
            </w:pPr>
            <w:ins w:id="3756" w:author="Maheshwari Richa (1INC24)" w:date="2024-04-19T18:06:00Z">
              <w:r w:rsidRPr="004E73C8">
                <w:rPr>
                  <w:rFonts w:ascii="Arial" w:hAnsi="Arial" w:cs="Arial"/>
                  <w:b/>
                  <w:sz w:val="18"/>
                </w:rPr>
                <w:t>Parameter</w:t>
              </w:r>
            </w:ins>
          </w:p>
        </w:tc>
        <w:tc>
          <w:tcPr>
            <w:tcW w:w="641" w:type="pct"/>
            <w:vMerge w:val="restart"/>
            <w:tcBorders>
              <w:top w:val="single" w:sz="4" w:space="0" w:color="auto"/>
              <w:left w:val="single" w:sz="4" w:space="0" w:color="auto"/>
              <w:bottom w:val="single" w:sz="4" w:space="0" w:color="auto"/>
              <w:right w:val="single" w:sz="4" w:space="0" w:color="auto"/>
            </w:tcBorders>
            <w:hideMark/>
          </w:tcPr>
          <w:p w14:paraId="1694E7FE" w14:textId="77777777" w:rsidR="00375B46" w:rsidRPr="004E73C8" w:rsidRDefault="00375B46" w:rsidP="0064705C">
            <w:pPr>
              <w:keepNext/>
              <w:keepLines/>
              <w:spacing w:after="0"/>
              <w:jc w:val="center"/>
              <w:rPr>
                <w:ins w:id="3757" w:author="Maheshwari Richa (1INC24)" w:date="2024-04-19T18:06:00Z"/>
                <w:rFonts w:ascii="Arial" w:hAnsi="Arial" w:cs="Arial"/>
                <w:b/>
                <w:sz w:val="18"/>
              </w:rPr>
            </w:pPr>
            <w:ins w:id="3758" w:author="Maheshwari Richa (1INC24)" w:date="2024-04-19T18:06:00Z">
              <w:r w:rsidRPr="004E73C8">
                <w:rPr>
                  <w:rFonts w:ascii="Arial" w:hAnsi="Arial" w:cs="Arial"/>
                  <w:b/>
                  <w:sz w:val="18"/>
                </w:rPr>
                <w:t>Unit</w:t>
              </w:r>
            </w:ins>
          </w:p>
        </w:tc>
        <w:tc>
          <w:tcPr>
            <w:tcW w:w="1100" w:type="pct"/>
            <w:gridSpan w:val="2"/>
            <w:tcBorders>
              <w:top w:val="single" w:sz="4" w:space="0" w:color="auto"/>
              <w:left w:val="single" w:sz="4" w:space="0" w:color="auto"/>
              <w:bottom w:val="single" w:sz="4" w:space="0" w:color="auto"/>
              <w:right w:val="single" w:sz="4" w:space="0" w:color="auto"/>
            </w:tcBorders>
            <w:hideMark/>
          </w:tcPr>
          <w:p w14:paraId="6994B018" w14:textId="77777777" w:rsidR="00375B46" w:rsidRPr="004E73C8" w:rsidRDefault="00375B46" w:rsidP="0064705C">
            <w:pPr>
              <w:keepNext/>
              <w:keepLines/>
              <w:spacing w:after="0"/>
              <w:jc w:val="center"/>
              <w:rPr>
                <w:ins w:id="3759" w:author="Maheshwari Richa (1INC24)" w:date="2024-04-19T18:06:00Z"/>
                <w:rFonts w:ascii="Arial" w:hAnsi="Arial" w:cs="Arial"/>
                <w:b/>
                <w:sz w:val="18"/>
              </w:rPr>
            </w:pPr>
            <w:ins w:id="3760" w:author="Maheshwari Richa (1INC24)" w:date="2024-04-19T18:06:00Z">
              <w:r w:rsidRPr="004E73C8">
                <w:rPr>
                  <w:rFonts w:ascii="Arial" w:hAnsi="Arial" w:cs="Arial"/>
                  <w:b/>
                  <w:sz w:val="18"/>
                </w:rPr>
                <w:t>Cell 1</w:t>
              </w:r>
            </w:ins>
          </w:p>
        </w:tc>
        <w:tc>
          <w:tcPr>
            <w:tcW w:w="1103" w:type="pct"/>
            <w:gridSpan w:val="2"/>
            <w:tcBorders>
              <w:top w:val="single" w:sz="4" w:space="0" w:color="auto"/>
              <w:left w:val="single" w:sz="4" w:space="0" w:color="auto"/>
              <w:bottom w:val="single" w:sz="4" w:space="0" w:color="auto"/>
              <w:right w:val="single" w:sz="4" w:space="0" w:color="auto"/>
            </w:tcBorders>
            <w:hideMark/>
          </w:tcPr>
          <w:p w14:paraId="08348B19" w14:textId="77777777" w:rsidR="00375B46" w:rsidRPr="004E73C8" w:rsidRDefault="00375B46" w:rsidP="0064705C">
            <w:pPr>
              <w:keepNext/>
              <w:keepLines/>
              <w:spacing w:after="0"/>
              <w:jc w:val="center"/>
              <w:rPr>
                <w:ins w:id="3761" w:author="Maheshwari Richa (1INC24)" w:date="2024-04-19T18:06:00Z"/>
                <w:rFonts w:ascii="Arial" w:hAnsi="Arial" w:cs="Arial"/>
                <w:b/>
                <w:sz w:val="18"/>
              </w:rPr>
            </w:pPr>
            <w:ins w:id="3762" w:author="Maheshwari Richa (1INC24)" w:date="2024-04-19T18:06:00Z">
              <w:r w:rsidRPr="004E73C8">
                <w:rPr>
                  <w:rFonts w:ascii="Arial" w:hAnsi="Arial" w:cs="Arial"/>
                  <w:b/>
                  <w:sz w:val="18"/>
                </w:rPr>
                <w:t>Cell 2</w:t>
              </w:r>
            </w:ins>
          </w:p>
        </w:tc>
        <w:tc>
          <w:tcPr>
            <w:tcW w:w="1104" w:type="pct"/>
            <w:gridSpan w:val="2"/>
            <w:tcBorders>
              <w:top w:val="single" w:sz="4" w:space="0" w:color="auto"/>
              <w:left w:val="single" w:sz="4" w:space="0" w:color="auto"/>
              <w:bottom w:val="single" w:sz="4" w:space="0" w:color="auto"/>
              <w:right w:val="single" w:sz="4" w:space="0" w:color="auto"/>
            </w:tcBorders>
            <w:hideMark/>
          </w:tcPr>
          <w:p w14:paraId="62C8F3A7" w14:textId="77777777" w:rsidR="00375B46" w:rsidRPr="004E73C8" w:rsidRDefault="00375B46" w:rsidP="0064705C">
            <w:pPr>
              <w:keepNext/>
              <w:keepLines/>
              <w:spacing w:after="0"/>
              <w:jc w:val="center"/>
              <w:rPr>
                <w:ins w:id="3763" w:author="Maheshwari Richa (1INC24)" w:date="2024-04-19T18:06:00Z"/>
                <w:rFonts w:ascii="Arial" w:hAnsi="Arial" w:cs="Arial"/>
                <w:b/>
                <w:sz w:val="18"/>
              </w:rPr>
            </w:pPr>
            <w:ins w:id="3764" w:author="Maheshwari Richa (1INC24)" w:date="2024-04-19T18:06:00Z">
              <w:r w:rsidRPr="004E73C8">
                <w:rPr>
                  <w:rFonts w:ascii="Arial" w:hAnsi="Arial" w:cs="Arial"/>
                  <w:b/>
                  <w:sz w:val="18"/>
                </w:rPr>
                <w:t>Cell 3</w:t>
              </w:r>
            </w:ins>
          </w:p>
        </w:tc>
      </w:tr>
      <w:tr w:rsidR="00375B46" w:rsidRPr="004E73C8" w14:paraId="0DDED7AA" w14:textId="77777777" w:rsidTr="0064705C">
        <w:trPr>
          <w:cantSplit/>
          <w:trHeight w:val="20"/>
          <w:ins w:id="3765" w:author="Maheshwari Richa (1INC24)" w:date="2024-04-19T18:06:00Z"/>
        </w:trPr>
        <w:tc>
          <w:tcPr>
            <w:tcW w:w="1052" w:type="pct"/>
            <w:gridSpan w:val="2"/>
            <w:vMerge/>
            <w:tcBorders>
              <w:top w:val="single" w:sz="4" w:space="0" w:color="auto"/>
              <w:left w:val="single" w:sz="4" w:space="0" w:color="auto"/>
              <w:bottom w:val="single" w:sz="4" w:space="0" w:color="auto"/>
              <w:right w:val="single" w:sz="4" w:space="0" w:color="auto"/>
            </w:tcBorders>
            <w:hideMark/>
          </w:tcPr>
          <w:p w14:paraId="54555E17" w14:textId="77777777" w:rsidR="00375B46" w:rsidRPr="004E73C8" w:rsidRDefault="00375B46" w:rsidP="0064705C">
            <w:pPr>
              <w:rPr>
                <w:ins w:id="3766" w:author="Maheshwari Richa (1INC24)" w:date="2024-04-19T18:06:00Z"/>
                <w:rFonts w:ascii="Arial" w:hAnsi="Arial" w:cs="Arial"/>
                <w:b/>
                <w:sz w:val="18"/>
              </w:rPr>
            </w:pPr>
          </w:p>
        </w:tc>
        <w:tc>
          <w:tcPr>
            <w:tcW w:w="641" w:type="pct"/>
            <w:vMerge/>
            <w:tcBorders>
              <w:top w:val="single" w:sz="4" w:space="0" w:color="auto"/>
              <w:left w:val="single" w:sz="4" w:space="0" w:color="auto"/>
              <w:bottom w:val="single" w:sz="4" w:space="0" w:color="auto"/>
              <w:right w:val="single" w:sz="4" w:space="0" w:color="auto"/>
            </w:tcBorders>
            <w:hideMark/>
          </w:tcPr>
          <w:p w14:paraId="6A077111" w14:textId="77777777" w:rsidR="00375B46" w:rsidRPr="004E73C8" w:rsidRDefault="00375B46" w:rsidP="0064705C">
            <w:pPr>
              <w:rPr>
                <w:ins w:id="3767" w:author="Maheshwari Richa (1INC24)" w:date="2024-04-19T18:06:00Z"/>
                <w:rFonts w:ascii="Arial" w:hAnsi="Arial" w:cs="Arial"/>
                <w:b/>
                <w:sz w:val="18"/>
              </w:rPr>
            </w:pPr>
          </w:p>
        </w:tc>
        <w:tc>
          <w:tcPr>
            <w:tcW w:w="550" w:type="pct"/>
            <w:tcBorders>
              <w:top w:val="single" w:sz="4" w:space="0" w:color="auto"/>
              <w:left w:val="single" w:sz="4" w:space="0" w:color="auto"/>
              <w:bottom w:val="single" w:sz="4" w:space="0" w:color="auto"/>
              <w:right w:val="single" w:sz="4" w:space="0" w:color="auto"/>
            </w:tcBorders>
            <w:hideMark/>
          </w:tcPr>
          <w:p w14:paraId="3A899BC7" w14:textId="77777777" w:rsidR="00375B46" w:rsidRPr="004E73C8" w:rsidRDefault="00375B46" w:rsidP="0064705C">
            <w:pPr>
              <w:keepNext/>
              <w:keepLines/>
              <w:spacing w:after="0"/>
              <w:jc w:val="center"/>
              <w:rPr>
                <w:ins w:id="3768" w:author="Maheshwari Richa (1INC24)" w:date="2024-04-19T18:06:00Z"/>
                <w:rFonts w:ascii="Arial" w:hAnsi="Arial" w:cs="Arial"/>
                <w:b/>
                <w:sz w:val="18"/>
              </w:rPr>
            </w:pPr>
            <w:ins w:id="3769" w:author="Maheshwari Richa (1INC24)" w:date="2024-04-19T18:06:00Z">
              <w:r w:rsidRPr="004E73C8">
                <w:rPr>
                  <w:rFonts w:ascii="Arial" w:hAnsi="Arial" w:cs="Arial"/>
                  <w:b/>
                  <w:sz w:val="16"/>
                  <w:szCs w:val="18"/>
                </w:rPr>
                <w:t>Sub-test 1</w:t>
              </w:r>
            </w:ins>
          </w:p>
        </w:tc>
        <w:tc>
          <w:tcPr>
            <w:tcW w:w="550" w:type="pct"/>
            <w:tcBorders>
              <w:top w:val="single" w:sz="4" w:space="0" w:color="auto"/>
              <w:left w:val="single" w:sz="4" w:space="0" w:color="auto"/>
              <w:bottom w:val="single" w:sz="4" w:space="0" w:color="auto"/>
              <w:right w:val="single" w:sz="4" w:space="0" w:color="auto"/>
            </w:tcBorders>
          </w:tcPr>
          <w:p w14:paraId="4C29EBC5" w14:textId="77777777" w:rsidR="00375B46" w:rsidRPr="004E73C8" w:rsidRDefault="00375B46" w:rsidP="0064705C">
            <w:pPr>
              <w:keepNext/>
              <w:keepLines/>
              <w:spacing w:after="0"/>
              <w:jc w:val="center"/>
              <w:rPr>
                <w:ins w:id="3770" w:author="Maheshwari Richa (1INC24)" w:date="2024-04-19T18:06:00Z"/>
                <w:rFonts w:ascii="Arial" w:hAnsi="Arial" w:cs="Arial"/>
                <w:b/>
                <w:sz w:val="18"/>
              </w:rPr>
            </w:pPr>
            <w:ins w:id="3771" w:author="Maheshwari Richa (1INC24)" w:date="2024-04-19T18:06:00Z">
              <w:r w:rsidRPr="004E73C8">
                <w:rPr>
                  <w:rFonts w:ascii="Arial" w:hAnsi="Arial" w:cs="Arial"/>
                  <w:b/>
                  <w:sz w:val="16"/>
                  <w:szCs w:val="18"/>
                </w:rPr>
                <w:t>Sub-test 2</w:t>
              </w:r>
            </w:ins>
          </w:p>
        </w:tc>
        <w:tc>
          <w:tcPr>
            <w:tcW w:w="551" w:type="pct"/>
            <w:tcBorders>
              <w:top w:val="single" w:sz="4" w:space="0" w:color="auto"/>
              <w:left w:val="single" w:sz="4" w:space="0" w:color="auto"/>
              <w:bottom w:val="single" w:sz="4" w:space="0" w:color="auto"/>
              <w:right w:val="single" w:sz="4" w:space="0" w:color="auto"/>
            </w:tcBorders>
            <w:hideMark/>
          </w:tcPr>
          <w:p w14:paraId="7F46D388" w14:textId="77777777" w:rsidR="00375B46" w:rsidRPr="004E73C8" w:rsidRDefault="00375B46" w:rsidP="0064705C">
            <w:pPr>
              <w:keepNext/>
              <w:keepLines/>
              <w:spacing w:after="0"/>
              <w:jc w:val="center"/>
              <w:rPr>
                <w:ins w:id="3772" w:author="Maheshwari Richa (1INC24)" w:date="2024-04-19T18:06:00Z"/>
                <w:rFonts w:ascii="Arial" w:hAnsi="Arial" w:cs="Arial"/>
                <w:b/>
                <w:sz w:val="18"/>
              </w:rPr>
            </w:pPr>
            <w:ins w:id="3773" w:author="Maheshwari Richa (1INC24)" w:date="2024-04-19T18:06:00Z">
              <w:r w:rsidRPr="004E73C8">
                <w:rPr>
                  <w:rFonts w:ascii="Arial" w:hAnsi="Arial" w:cs="Arial"/>
                  <w:b/>
                  <w:sz w:val="16"/>
                  <w:szCs w:val="18"/>
                </w:rPr>
                <w:t>Sub-test 1</w:t>
              </w:r>
            </w:ins>
          </w:p>
        </w:tc>
        <w:tc>
          <w:tcPr>
            <w:tcW w:w="552" w:type="pct"/>
            <w:tcBorders>
              <w:top w:val="single" w:sz="4" w:space="0" w:color="auto"/>
              <w:left w:val="single" w:sz="4" w:space="0" w:color="auto"/>
              <w:bottom w:val="single" w:sz="4" w:space="0" w:color="auto"/>
              <w:right w:val="single" w:sz="4" w:space="0" w:color="auto"/>
            </w:tcBorders>
          </w:tcPr>
          <w:p w14:paraId="5B2E08FB" w14:textId="77777777" w:rsidR="00375B46" w:rsidRPr="004E73C8" w:rsidRDefault="00375B46" w:rsidP="0064705C">
            <w:pPr>
              <w:keepNext/>
              <w:keepLines/>
              <w:spacing w:after="0"/>
              <w:jc w:val="center"/>
              <w:rPr>
                <w:ins w:id="3774" w:author="Maheshwari Richa (1INC24)" w:date="2024-04-19T18:06:00Z"/>
                <w:rFonts w:ascii="Arial" w:hAnsi="Arial" w:cs="Arial"/>
                <w:b/>
                <w:sz w:val="18"/>
              </w:rPr>
            </w:pPr>
            <w:ins w:id="3775" w:author="Maheshwari Richa (1INC24)" w:date="2024-04-19T18:06:00Z">
              <w:r w:rsidRPr="004E73C8">
                <w:rPr>
                  <w:rFonts w:ascii="Arial" w:hAnsi="Arial" w:cs="Arial"/>
                  <w:b/>
                  <w:sz w:val="16"/>
                  <w:szCs w:val="18"/>
                </w:rPr>
                <w:t>Sub-test 2</w:t>
              </w:r>
            </w:ins>
          </w:p>
        </w:tc>
        <w:tc>
          <w:tcPr>
            <w:tcW w:w="551" w:type="pct"/>
            <w:tcBorders>
              <w:top w:val="single" w:sz="4" w:space="0" w:color="auto"/>
              <w:left w:val="single" w:sz="4" w:space="0" w:color="auto"/>
              <w:bottom w:val="single" w:sz="4" w:space="0" w:color="auto"/>
              <w:right w:val="single" w:sz="4" w:space="0" w:color="auto"/>
            </w:tcBorders>
            <w:hideMark/>
          </w:tcPr>
          <w:p w14:paraId="101B79B3" w14:textId="77777777" w:rsidR="00375B46" w:rsidRPr="004E73C8" w:rsidRDefault="00375B46" w:rsidP="0064705C">
            <w:pPr>
              <w:keepNext/>
              <w:keepLines/>
              <w:spacing w:after="0"/>
              <w:jc w:val="center"/>
              <w:rPr>
                <w:ins w:id="3776" w:author="Maheshwari Richa (1INC24)" w:date="2024-04-19T18:06:00Z"/>
                <w:rFonts w:ascii="Arial" w:hAnsi="Arial" w:cs="Arial"/>
                <w:b/>
                <w:sz w:val="18"/>
              </w:rPr>
            </w:pPr>
            <w:ins w:id="3777" w:author="Maheshwari Richa (1INC24)" w:date="2024-04-19T18:06:00Z">
              <w:r w:rsidRPr="004E73C8">
                <w:rPr>
                  <w:rFonts w:ascii="Arial" w:hAnsi="Arial" w:cs="Arial"/>
                  <w:b/>
                  <w:sz w:val="16"/>
                  <w:szCs w:val="18"/>
                </w:rPr>
                <w:t>Sub-test 1</w:t>
              </w:r>
            </w:ins>
          </w:p>
        </w:tc>
        <w:tc>
          <w:tcPr>
            <w:tcW w:w="553" w:type="pct"/>
            <w:tcBorders>
              <w:top w:val="single" w:sz="4" w:space="0" w:color="auto"/>
              <w:left w:val="single" w:sz="4" w:space="0" w:color="auto"/>
              <w:bottom w:val="single" w:sz="4" w:space="0" w:color="auto"/>
              <w:right w:val="single" w:sz="4" w:space="0" w:color="auto"/>
            </w:tcBorders>
          </w:tcPr>
          <w:p w14:paraId="09188CD1" w14:textId="77777777" w:rsidR="00375B46" w:rsidRPr="004E73C8" w:rsidRDefault="00375B46" w:rsidP="0064705C">
            <w:pPr>
              <w:keepNext/>
              <w:keepLines/>
              <w:spacing w:after="0"/>
              <w:jc w:val="center"/>
              <w:rPr>
                <w:ins w:id="3778" w:author="Maheshwari Richa (1INC24)" w:date="2024-04-19T18:06:00Z"/>
                <w:rFonts w:ascii="Arial" w:hAnsi="Arial" w:cs="Arial"/>
                <w:b/>
                <w:sz w:val="18"/>
              </w:rPr>
            </w:pPr>
            <w:ins w:id="3779" w:author="Maheshwari Richa (1INC24)" w:date="2024-04-19T18:06:00Z">
              <w:r w:rsidRPr="004E73C8">
                <w:rPr>
                  <w:rFonts w:ascii="Arial" w:hAnsi="Arial" w:cs="Arial"/>
                  <w:b/>
                  <w:sz w:val="16"/>
                  <w:szCs w:val="18"/>
                </w:rPr>
                <w:t>Sub-test 2</w:t>
              </w:r>
            </w:ins>
          </w:p>
        </w:tc>
      </w:tr>
      <w:tr w:rsidR="00375B46" w:rsidRPr="004E73C8" w14:paraId="2840FB02" w14:textId="77777777" w:rsidTr="0064705C">
        <w:trPr>
          <w:cantSplit/>
          <w:trHeight w:val="20"/>
          <w:ins w:id="3780" w:author="Maheshwari Richa (1INC24)" w:date="2024-04-19T18:06:00Z"/>
        </w:trPr>
        <w:tc>
          <w:tcPr>
            <w:tcW w:w="1052" w:type="pct"/>
            <w:gridSpan w:val="2"/>
            <w:tcBorders>
              <w:top w:val="single" w:sz="4" w:space="0" w:color="auto"/>
              <w:left w:val="single" w:sz="4" w:space="0" w:color="auto"/>
              <w:bottom w:val="single" w:sz="4" w:space="0" w:color="auto"/>
              <w:right w:val="single" w:sz="4" w:space="0" w:color="auto"/>
            </w:tcBorders>
            <w:hideMark/>
          </w:tcPr>
          <w:p w14:paraId="39044EE7" w14:textId="77777777" w:rsidR="00375B46" w:rsidRPr="004E73C8" w:rsidRDefault="00375B46" w:rsidP="0064705C">
            <w:pPr>
              <w:keepNext/>
              <w:keepLines/>
              <w:spacing w:after="0"/>
              <w:rPr>
                <w:ins w:id="3781" w:author="Maheshwari Richa (1INC24)" w:date="2024-04-19T18:06:00Z"/>
                <w:rFonts w:ascii="Arial" w:hAnsi="Arial" w:cs="Arial"/>
                <w:sz w:val="18"/>
                <w:lang w:val="it-IT"/>
              </w:rPr>
            </w:pPr>
            <w:ins w:id="3782" w:author="Maheshwari Richa (1INC24)" w:date="2024-04-19T18:06:00Z">
              <w:r w:rsidRPr="004E73C8">
                <w:rPr>
                  <w:rFonts w:ascii="Arial" w:hAnsi="Arial" w:cs="Arial"/>
                  <w:sz w:val="18"/>
                  <w:lang w:val="it-IT"/>
                </w:rPr>
                <w:t xml:space="preserve">NR RF Channel </w:t>
              </w:r>
              <w:proofErr w:type="spellStart"/>
              <w:r w:rsidRPr="004E73C8">
                <w:rPr>
                  <w:rFonts w:ascii="Arial" w:hAnsi="Arial" w:cs="Arial"/>
                  <w:sz w:val="18"/>
                  <w:lang w:val="it-IT"/>
                </w:rPr>
                <w:t>Number</w:t>
              </w:r>
              <w:proofErr w:type="spellEnd"/>
            </w:ins>
          </w:p>
        </w:tc>
        <w:tc>
          <w:tcPr>
            <w:tcW w:w="641" w:type="pct"/>
            <w:tcBorders>
              <w:top w:val="single" w:sz="4" w:space="0" w:color="auto"/>
              <w:left w:val="single" w:sz="4" w:space="0" w:color="auto"/>
              <w:bottom w:val="single" w:sz="4" w:space="0" w:color="auto"/>
              <w:right w:val="single" w:sz="4" w:space="0" w:color="auto"/>
            </w:tcBorders>
          </w:tcPr>
          <w:p w14:paraId="7553CBF5" w14:textId="77777777" w:rsidR="00375B46" w:rsidRPr="004E73C8" w:rsidRDefault="00375B46" w:rsidP="0064705C">
            <w:pPr>
              <w:keepNext/>
              <w:keepLines/>
              <w:spacing w:after="0"/>
              <w:jc w:val="center"/>
              <w:rPr>
                <w:ins w:id="3783" w:author="Maheshwari Richa (1INC24)" w:date="2024-04-19T18:06:00Z"/>
                <w:rFonts w:ascii="Arial" w:hAnsi="Arial" w:cs="Arial"/>
                <w:sz w:val="18"/>
                <w:lang w:val="it-IT"/>
              </w:rPr>
            </w:pPr>
          </w:p>
        </w:tc>
        <w:tc>
          <w:tcPr>
            <w:tcW w:w="1100" w:type="pct"/>
            <w:gridSpan w:val="2"/>
            <w:tcBorders>
              <w:top w:val="single" w:sz="4" w:space="0" w:color="auto"/>
              <w:left w:val="single" w:sz="4" w:space="0" w:color="auto"/>
              <w:bottom w:val="single" w:sz="4" w:space="0" w:color="auto"/>
              <w:right w:val="single" w:sz="4" w:space="0" w:color="auto"/>
            </w:tcBorders>
            <w:hideMark/>
          </w:tcPr>
          <w:p w14:paraId="2AC46041" w14:textId="77777777" w:rsidR="00375B46" w:rsidRPr="004E73C8" w:rsidRDefault="00375B46" w:rsidP="0064705C">
            <w:pPr>
              <w:keepNext/>
              <w:keepLines/>
              <w:spacing w:after="0"/>
              <w:jc w:val="center"/>
              <w:rPr>
                <w:ins w:id="3784" w:author="Maheshwari Richa (1INC24)" w:date="2024-04-19T18:06:00Z"/>
                <w:rFonts w:ascii="Arial" w:hAnsi="Arial" w:cs="Arial"/>
                <w:sz w:val="18"/>
              </w:rPr>
            </w:pPr>
            <w:ins w:id="3785" w:author="Maheshwari Richa (1INC24)" w:date="2024-04-19T18:06:00Z">
              <w:r w:rsidRPr="004E73C8">
                <w:rPr>
                  <w:rFonts w:ascii="Arial" w:hAnsi="Arial" w:cs="Arial"/>
                  <w:sz w:val="18"/>
                </w:rPr>
                <w:t>1</w:t>
              </w:r>
            </w:ins>
          </w:p>
        </w:tc>
        <w:tc>
          <w:tcPr>
            <w:tcW w:w="1103" w:type="pct"/>
            <w:gridSpan w:val="2"/>
            <w:tcBorders>
              <w:top w:val="single" w:sz="4" w:space="0" w:color="auto"/>
              <w:left w:val="single" w:sz="4" w:space="0" w:color="auto"/>
              <w:bottom w:val="single" w:sz="4" w:space="0" w:color="auto"/>
              <w:right w:val="single" w:sz="4" w:space="0" w:color="auto"/>
            </w:tcBorders>
            <w:hideMark/>
          </w:tcPr>
          <w:p w14:paraId="4AAD66F8" w14:textId="77777777" w:rsidR="00375B46" w:rsidRPr="004E73C8" w:rsidRDefault="00375B46" w:rsidP="0064705C">
            <w:pPr>
              <w:keepNext/>
              <w:keepLines/>
              <w:spacing w:after="0"/>
              <w:jc w:val="center"/>
              <w:rPr>
                <w:ins w:id="3786" w:author="Maheshwari Richa (1INC24)" w:date="2024-04-19T18:06:00Z"/>
                <w:rFonts w:ascii="Arial" w:hAnsi="Arial" w:cs="Arial"/>
                <w:sz w:val="18"/>
              </w:rPr>
            </w:pPr>
            <w:ins w:id="3787" w:author="Maheshwari Richa (1INC24)" w:date="2024-04-19T18:06:00Z">
              <w:r w:rsidRPr="004E73C8">
                <w:rPr>
                  <w:rFonts w:ascii="Arial" w:hAnsi="Arial" w:cs="Arial"/>
                  <w:sz w:val="18"/>
                </w:rPr>
                <w:t>1</w:t>
              </w:r>
            </w:ins>
          </w:p>
        </w:tc>
        <w:tc>
          <w:tcPr>
            <w:tcW w:w="1104" w:type="pct"/>
            <w:gridSpan w:val="2"/>
            <w:tcBorders>
              <w:top w:val="single" w:sz="4" w:space="0" w:color="auto"/>
              <w:left w:val="single" w:sz="4" w:space="0" w:color="auto"/>
              <w:bottom w:val="single" w:sz="4" w:space="0" w:color="auto"/>
              <w:right w:val="single" w:sz="4" w:space="0" w:color="auto"/>
            </w:tcBorders>
            <w:hideMark/>
          </w:tcPr>
          <w:p w14:paraId="79540B43" w14:textId="77777777" w:rsidR="00375B46" w:rsidRPr="004E73C8" w:rsidRDefault="00375B46" w:rsidP="0064705C">
            <w:pPr>
              <w:keepNext/>
              <w:keepLines/>
              <w:spacing w:after="0"/>
              <w:jc w:val="center"/>
              <w:rPr>
                <w:ins w:id="3788" w:author="Maheshwari Richa (1INC24)" w:date="2024-04-19T18:06:00Z"/>
                <w:rFonts w:ascii="Arial" w:hAnsi="Arial" w:cs="Arial"/>
                <w:sz w:val="18"/>
              </w:rPr>
            </w:pPr>
            <w:ins w:id="3789" w:author="Maheshwari Richa (1INC24)" w:date="2024-04-19T18:06:00Z">
              <w:r w:rsidRPr="004E73C8">
                <w:rPr>
                  <w:rFonts w:ascii="Arial" w:hAnsi="Arial" w:cs="Arial"/>
                  <w:sz w:val="18"/>
                </w:rPr>
                <w:t>1</w:t>
              </w:r>
            </w:ins>
          </w:p>
        </w:tc>
      </w:tr>
      <w:tr w:rsidR="00375B46" w:rsidRPr="004E73C8" w14:paraId="2DD18BC3" w14:textId="77777777" w:rsidTr="0064705C">
        <w:trPr>
          <w:cantSplit/>
          <w:trHeight w:val="20"/>
          <w:ins w:id="3790" w:author="Maheshwari Richa (1INC24)" w:date="2024-04-19T18:06:00Z"/>
        </w:trPr>
        <w:tc>
          <w:tcPr>
            <w:tcW w:w="1052" w:type="pct"/>
            <w:gridSpan w:val="2"/>
            <w:tcBorders>
              <w:top w:val="single" w:sz="4" w:space="0" w:color="auto"/>
              <w:left w:val="single" w:sz="4" w:space="0" w:color="auto"/>
              <w:bottom w:val="single" w:sz="4" w:space="0" w:color="auto"/>
              <w:right w:val="single" w:sz="4" w:space="0" w:color="auto"/>
            </w:tcBorders>
            <w:hideMark/>
          </w:tcPr>
          <w:p w14:paraId="5FEA4455" w14:textId="77777777" w:rsidR="00375B46" w:rsidRPr="004E73C8" w:rsidRDefault="00375B46" w:rsidP="0064705C">
            <w:pPr>
              <w:keepNext/>
              <w:keepLines/>
              <w:spacing w:after="0"/>
              <w:rPr>
                <w:ins w:id="3791" w:author="Maheshwari Richa (1INC24)" w:date="2024-04-19T18:06:00Z"/>
                <w:rFonts w:ascii="Arial" w:hAnsi="Arial" w:cs="Arial"/>
                <w:sz w:val="18"/>
                <w:lang w:val="it-IT"/>
              </w:rPr>
            </w:pPr>
            <w:ins w:id="3792" w:author="Maheshwari Richa (1INC24)" w:date="2024-04-19T18:06:00Z">
              <w:r w:rsidRPr="004E73C8">
                <w:rPr>
                  <w:rFonts w:ascii="Arial" w:hAnsi="Arial" w:cs="Arial"/>
                  <w:bCs/>
                  <w:sz w:val="18"/>
                </w:rPr>
                <w:t>Correlation Matrix and Antenna Configuration</w:t>
              </w:r>
            </w:ins>
          </w:p>
        </w:tc>
        <w:tc>
          <w:tcPr>
            <w:tcW w:w="641" w:type="pct"/>
            <w:tcBorders>
              <w:top w:val="single" w:sz="4" w:space="0" w:color="auto"/>
              <w:left w:val="single" w:sz="4" w:space="0" w:color="auto"/>
              <w:bottom w:val="single" w:sz="4" w:space="0" w:color="auto"/>
              <w:right w:val="single" w:sz="4" w:space="0" w:color="auto"/>
            </w:tcBorders>
          </w:tcPr>
          <w:p w14:paraId="394C4B18" w14:textId="77777777" w:rsidR="00375B46" w:rsidRPr="004E73C8" w:rsidRDefault="00375B46" w:rsidP="0064705C">
            <w:pPr>
              <w:keepNext/>
              <w:keepLines/>
              <w:spacing w:after="0"/>
              <w:jc w:val="center"/>
              <w:rPr>
                <w:ins w:id="3793" w:author="Maheshwari Richa (1INC24)" w:date="2024-04-19T18:06:00Z"/>
                <w:rFonts w:ascii="Arial" w:hAnsi="Arial" w:cs="Arial"/>
                <w:sz w:val="18"/>
                <w:lang w:val="it-IT"/>
              </w:rPr>
            </w:pPr>
          </w:p>
        </w:tc>
        <w:tc>
          <w:tcPr>
            <w:tcW w:w="1100" w:type="pct"/>
            <w:gridSpan w:val="2"/>
            <w:tcBorders>
              <w:top w:val="single" w:sz="4" w:space="0" w:color="auto"/>
              <w:left w:val="single" w:sz="4" w:space="0" w:color="auto"/>
              <w:bottom w:val="single" w:sz="4" w:space="0" w:color="auto"/>
              <w:right w:val="single" w:sz="4" w:space="0" w:color="auto"/>
            </w:tcBorders>
            <w:hideMark/>
          </w:tcPr>
          <w:p w14:paraId="3EE9A5DF" w14:textId="77777777" w:rsidR="00375B46" w:rsidRPr="004E73C8" w:rsidRDefault="00375B46" w:rsidP="0064705C">
            <w:pPr>
              <w:keepNext/>
              <w:keepLines/>
              <w:spacing w:after="0"/>
              <w:jc w:val="center"/>
              <w:rPr>
                <w:ins w:id="3794" w:author="Maheshwari Richa (1INC24)" w:date="2024-04-19T18:06:00Z"/>
                <w:rFonts w:ascii="Arial" w:hAnsi="Arial" w:cs="Arial"/>
                <w:sz w:val="18"/>
              </w:rPr>
            </w:pPr>
            <w:ins w:id="3795" w:author="Maheshwari Richa (1INC24)" w:date="2024-04-19T18:06:00Z">
              <w:r w:rsidRPr="004E73C8">
                <w:rPr>
                  <w:rFonts w:ascii="Arial" w:hAnsi="Arial" w:cs="Arial"/>
                  <w:bCs/>
                  <w:sz w:val="18"/>
                </w:rPr>
                <w:t>1x2 Low</w:t>
              </w:r>
            </w:ins>
          </w:p>
        </w:tc>
        <w:tc>
          <w:tcPr>
            <w:tcW w:w="1103" w:type="pct"/>
            <w:gridSpan w:val="2"/>
            <w:tcBorders>
              <w:top w:val="single" w:sz="4" w:space="0" w:color="auto"/>
              <w:left w:val="single" w:sz="4" w:space="0" w:color="auto"/>
              <w:bottom w:val="single" w:sz="4" w:space="0" w:color="auto"/>
              <w:right w:val="single" w:sz="4" w:space="0" w:color="auto"/>
            </w:tcBorders>
            <w:hideMark/>
          </w:tcPr>
          <w:p w14:paraId="248D20CC" w14:textId="77777777" w:rsidR="00375B46" w:rsidRPr="004E73C8" w:rsidRDefault="00375B46" w:rsidP="0064705C">
            <w:pPr>
              <w:keepNext/>
              <w:keepLines/>
              <w:spacing w:after="0"/>
              <w:jc w:val="center"/>
              <w:rPr>
                <w:ins w:id="3796" w:author="Maheshwari Richa (1INC24)" w:date="2024-04-19T18:06:00Z"/>
                <w:rFonts w:ascii="Arial" w:hAnsi="Arial" w:cs="Arial"/>
                <w:sz w:val="18"/>
              </w:rPr>
            </w:pPr>
            <w:ins w:id="3797" w:author="Maheshwari Richa (1INC24)" w:date="2024-04-19T18:06:00Z">
              <w:r w:rsidRPr="004E73C8">
                <w:rPr>
                  <w:rFonts w:ascii="Arial" w:hAnsi="Arial" w:cs="Arial"/>
                  <w:bCs/>
                  <w:sz w:val="18"/>
                </w:rPr>
                <w:t>1x2 Low</w:t>
              </w:r>
            </w:ins>
          </w:p>
        </w:tc>
        <w:tc>
          <w:tcPr>
            <w:tcW w:w="1104" w:type="pct"/>
            <w:gridSpan w:val="2"/>
            <w:tcBorders>
              <w:top w:val="single" w:sz="4" w:space="0" w:color="auto"/>
              <w:left w:val="single" w:sz="4" w:space="0" w:color="auto"/>
              <w:bottom w:val="single" w:sz="4" w:space="0" w:color="auto"/>
              <w:right w:val="single" w:sz="4" w:space="0" w:color="auto"/>
            </w:tcBorders>
            <w:hideMark/>
          </w:tcPr>
          <w:p w14:paraId="55300235" w14:textId="77777777" w:rsidR="00375B46" w:rsidRPr="004E73C8" w:rsidRDefault="00375B46" w:rsidP="0064705C">
            <w:pPr>
              <w:keepNext/>
              <w:keepLines/>
              <w:spacing w:after="0"/>
              <w:jc w:val="center"/>
              <w:rPr>
                <w:ins w:id="3798" w:author="Maheshwari Richa (1INC24)" w:date="2024-04-19T18:06:00Z"/>
                <w:rFonts w:ascii="Arial" w:hAnsi="Arial" w:cs="Arial"/>
                <w:sz w:val="18"/>
              </w:rPr>
            </w:pPr>
            <w:ins w:id="3799" w:author="Maheshwari Richa (1INC24)" w:date="2024-04-19T18:06:00Z">
              <w:r w:rsidRPr="004E73C8">
                <w:rPr>
                  <w:rFonts w:ascii="Arial" w:hAnsi="Arial" w:cs="Arial"/>
                  <w:bCs/>
                  <w:sz w:val="18"/>
                </w:rPr>
                <w:t>1x2 Low</w:t>
              </w:r>
            </w:ins>
          </w:p>
        </w:tc>
      </w:tr>
      <w:tr w:rsidR="00375B46" w:rsidRPr="004E73C8" w14:paraId="711B5555" w14:textId="77777777" w:rsidTr="0064705C">
        <w:trPr>
          <w:cantSplit/>
          <w:trHeight w:val="20"/>
          <w:ins w:id="3800" w:author="Maheshwari Richa (1INC24)" w:date="2024-04-19T18:06:00Z"/>
        </w:trPr>
        <w:tc>
          <w:tcPr>
            <w:tcW w:w="1052" w:type="pct"/>
            <w:gridSpan w:val="2"/>
            <w:tcBorders>
              <w:top w:val="single" w:sz="4" w:space="0" w:color="auto"/>
              <w:left w:val="single" w:sz="4" w:space="0" w:color="auto"/>
              <w:bottom w:val="single" w:sz="4" w:space="0" w:color="auto"/>
              <w:right w:val="single" w:sz="4" w:space="0" w:color="auto"/>
            </w:tcBorders>
            <w:hideMark/>
          </w:tcPr>
          <w:p w14:paraId="5AEB8FE1" w14:textId="77777777" w:rsidR="00375B46" w:rsidRPr="004E73C8" w:rsidRDefault="00375B46" w:rsidP="0064705C">
            <w:pPr>
              <w:keepNext/>
              <w:keepLines/>
              <w:spacing w:after="0"/>
              <w:rPr>
                <w:ins w:id="3801" w:author="Maheshwari Richa (1INC24)" w:date="2024-04-19T18:06:00Z"/>
                <w:rFonts w:ascii="Arial" w:hAnsi="Arial" w:cs="Arial"/>
                <w:sz w:val="18"/>
              </w:rPr>
            </w:pPr>
            <w:ins w:id="3802" w:author="Maheshwari Richa (1INC24)" w:date="2024-04-19T18:06:00Z">
              <w:r w:rsidRPr="004E73C8">
                <w:rPr>
                  <w:rFonts w:ascii="Arial" w:hAnsi="Arial" w:cs="Arial"/>
                  <w:sz w:val="18"/>
                </w:rPr>
                <w:t>OCNG patterns defined in A.3.2.1</w:t>
              </w:r>
            </w:ins>
          </w:p>
        </w:tc>
        <w:tc>
          <w:tcPr>
            <w:tcW w:w="641" w:type="pct"/>
            <w:tcBorders>
              <w:top w:val="single" w:sz="4" w:space="0" w:color="auto"/>
              <w:left w:val="single" w:sz="4" w:space="0" w:color="auto"/>
              <w:bottom w:val="single" w:sz="4" w:space="0" w:color="auto"/>
              <w:right w:val="single" w:sz="4" w:space="0" w:color="auto"/>
            </w:tcBorders>
          </w:tcPr>
          <w:p w14:paraId="19FB94FD" w14:textId="77777777" w:rsidR="00375B46" w:rsidRPr="004E73C8" w:rsidRDefault="00375B46" w:rsidP="0064705C">
            <w:pPr>
              <w:keepNext/>
              <w:keepLines/>
              <w:spacing w:after="0"/>
              <w:jc w:val="center"/>
              <w:rPr>
                <w:ins w:id="3803" w:author="Maheshwari Richa (1INC24)" w:date="2024-04-19T18:06:00Z"/>
                <w:rFonts w:ascii="Arial" w:hAnsi="Arial" w:cs="Arial"/>
                <w:sz w:val="18"/>
              </w:rPr>
            </w:pPr>
          </w:p>
        </w:tc>
        <w:tc>
          <w:tcPr>
            <w:tcW w:w="1100" w:type="pct"/>
            <w:gridSpan w:val="2"/>
            <w:tcBorders>
              <w:top w:val="single" w:sz="4" w:space="0" w:color="auto"/>
              <w:left w:val="single" w:sz="4" w:space="0" w:color="auto"/>
              <w:bottom w:val="single" w:sz="4" w:space="0" w:color="auto"/>
              <w:right w:val="single" w:sz="4" w:space="0" w:color="auto"/>
            </w:tcBorders>
            <w:hideMark/>
          </w:tcPr>
          <w:p w14:paraId="638F771D" w14:textId="77777777" w:rsidR="00375B46" w:rsidRPr="004E73C8" w:rsidRDefault="00375B46" w:rsidP="0064705C">
            <w:pPr>
              <w:keepNext/>
              <w:keepLines/>
              <w:spacing w:after="0"/>
              <w:jc w:val="center"/>
              <w:rPr>
                <w:ins w:id="3804" w:author="Maheshwari Richa (1INC24)" w:date="2024-04-19T18:06:00Z"/>
                <w:rFonts w:ascii="Arial" w:hAnsi="Arial" w:cs="Arial"/>
                <w:sz w:val="18"/>
              </w:rPr>
            </w:pPr>
            <w:ins w:id="3805" w:author="Maheshwari Richa (1INC24)" w:date="2024-04-19T18:06:00Z">
              <w:r w:rsidRPr="004E73C8">
                <w:rPr>
                  <w:rFonts w:ascii="Arial" w:hAnsi="Arial" w:cs="Arial"/>
                  <w:sz w:val="18"/>
                </w:rPr>
                <w:t>OP.1</w:t>
              </w:r>
            </w:ins>
          </w:p>
        </w:tc>
        <w:tc>
          <w:tcPr>
            <w:tcW w:w="1103" w:type="pct"/>
            <w:gridSpan w:val="2"/>
            <w:tcBorders>
              <w:top w:val="single" w:sz="4" w:space="0" w:color="auto"/>
              <w:left w:val="single" w:sz="4" w:space="0" w:color="auto"/>
              <w:bottom w:val="single" w:sz="4" w:space="0" w:color="auto"/>
              <w:right w:val="single" w:sz="4" w:space="0" w:color="auto"/>
            </w:tcBorders>
            <w:hideMark/>
          </w:tcPr>
          <w:p w14:paraId="11D97F23" w14:textId="77777777" w:rsidR="00375B46" w:rsidRPr="004E73C8" w:rsidRDefault="00375B46" w:rsidP="0064705C">
            <w:pPr>
              <w:keepNext/>
              <w:keepLines/>
              <w:spacing w:after="0"/>
              <w:jc w:val="center"/>
              <w:rPr>
                <w:ins w:id="3806" w:author="Maheshwari Richa (1INC24)" w:date="2024-04-19T18:06:00Z"/>
                <w:rFonts w:ascii="Arial" w:hAnsi="Arial" w:cs="Arial"/>
                <w:sz w:val="18"/>
              </w:rPr>
            </w:pPr>
            <w:ins w:id="3807" w:author="Maheshwari Richa (1INC24)" w:date="2024-04-19T18:06:00Z">
              <w:r w:rsidRPr="004E73C8">
                <w:rPr>
                  <w:rFonts w:ascii="Arial" w:hAnsi="Arial" w:cs="Arial"/>
                  <w:sz w:val="18"/>
                </w:rPr>
                <w:t>OP.1</w:t>
              </w:r>
            </w:ins>
          </w:p>
        </w:tc>
        <w:tc>
          <w:tcPr>
            <w:tcW w:w="1104" w:type="pct"/>
            <w:gridSpan w:val="2"/>
            <w:tcBorders>
              <w:top w:val="single" w:sz="4" w:space="0" w:color="auto"/>
              <w:left w:val="single" w:sz="4" w:space="0" w:color="auto"/>
              <w:bottom w:val="single" w:sz="4" w:space="0" w:color="auto"/>
              <w:right w:val="single" w:sz="4" w:space="0" w:color="auto"/>
            </w:tcBorders>
            <w:hideMark/>
          </w:tcPr>
          <w:p w14:paraId="5FEF0EE5" w14:textId="77777777" w:rsidR="00375B46" w:rsidRPr="004E73C8" w:rsidRDefault="00375B46" w:rsidP="0064705C">
            <w:pPr>
              <w:keepNext/>
              <w:keepLines/>
              <w:spacing w:after="0"/>
              <w:jc w:val="center"/>
              <w:rPr>
                <w:ins w:id="3808" w:author="Maheshwari Richa (1INC24)" w:date="2024-04-19T18:06:00Z"/>
                <w:rFonts w:ascii="Arial" w:hAnsi="Arial" w:cs="Arial"/>
                <w:sz w:val="18"/>
              </w:rPr>
            </w:pPr>
            <w:ins w:id="3809" w:author="Maheshwari Richa (1INC24)" w:date="2024-04-19T18:06:00Z">
              <w:r w:rsidRPr="004E73C8">
                <w:rPr>
                  <w:rFonts w:ascii="Arial" w:hAnsi="Arial" w:cs="Arial"/>
                  <w:sz w:val="18"/>
                </w:rPr>
                <w:t>OP.1</w:t>
              </w:r>
            </w:ins>
          </w:p>
        </w:tc>
      </w:tr>
      <w:tr w:rsidR="00375B46" w:rsidRPr="004E73C8" w14:paraId="57132341" w14:textId="77777777" w:rsidTr="0064705C">
        <w:trPr>
          <w:cantSplit/>
          <w:trHeight w:val="20"/>
          <w:ins w:id="3810" w:author="Maheshwari Richa (1INC24)" w:date="2024-04-19T18:06:00Z"/>
        </w:trPr>
        <w:tc>
          <w:tcPr>
            <w:tcW w:w="1052" w:type="pct"/>
            <w:gridSpan w:val="2"/>
            <w:tcBorders>
              <w:top w:val="single" w:sz="4" w:space="0" w:color="auto"/>
              <w:left w:val="single" w:sz="4" w:space="0" w:color="auto"/>
              <w:bottom w:val="single" w:sz="4" w:space="0" w:color="auto"/>
              <w:right w:val="single" w:sz="4" w:space="0" w:color="auto"/>
            </w:tcBorders>
            <w:hideMark/>
          </w:tcPr>
          <w:p w14:paraId="40A59E88" w14:textId="77777777" w:rsidR="00375B46" w:rsidRPr="004E73C8" w:rsidRDefault="00375B46" w:rsidP="0064705C">
            <w:pPr>
              <w:keepNext/>
              <w:keepLines/>
              <w:spacing w:after="0"/>
              <w:rPr>
                <w:ins w:id="3811" w:author="Maheshwari Richa (1INC24)" w:date="2024-04-19T18:06:00Z"/>
                <w:rFonts w:ascii="Arial" w:hAnsi="Arial" w:cs="Arial"/>
                <w:sz w:val="18"/>
              </w:rPr>
            </w:pPr>
            <w:ins w:id="3812" w:author="Maheshwari Richa (1INC24)" w:date="2024-04-19T18:06:00Z">
              <w:r w:rsidRPr="004E73C8">
                <w:rPr>
                  <w:rFonts w:ascii="Arial" w:hAnsi="Arial"/>
                  <w:sz w:val="18"/>
                </w:rPr>
                <w:t>PRACH configuration</w:t>
              </w:r>
            </w:ins>
          </w:p>
        </w:tc>
        <w:tc>
          <w:tcPr>
            <w:tcW w:w="641" w:type="pct"/>
            <w:tcBorders>
              <w:top w:val="single" w:sz="4" w:space="0" w:color="auto"/>
              <w:left w:val="single" w:sz="4" w:space="0" w:color="auto"/>
              <w:bottom w:val="single" w:sz="4" w:space="0" w:color="auto"/>
              <w:right w:val="single" w:sz="4" w:space="0" w:color="auto"/>
            </w:tcBorders>
            <w:hideMark/>
          </w:tcPr>
          <w:p w14:paraId="2CBF9C9A" w14:textId="77777777" w:rsidR="00375B46" w:rsidRPr="004E73C8" w:rsidRDefault="00375B46" w:rsidP="0064705C">
            <w:pPr>
              <w:keepNext/>
              <w:keepLines/>
              <w:spacing w:after="0"/>
              <w:jc w:val="center"/>
              <w:rPr>
                <w:ins w:id="3813" w:author="Maheshwari Richa (1INC24)" w:date="2024-04-19T18:06:00Z"/>
                <w:rFonts w:ascii="Arial" w:hAnsi="Arial" w:cs="Arial"/>
                <w:sz w:val="18"/>
              </w:rPr>
            </w:pPr>
          </w:p>
        </w:tc>
        <w:tc>
          <w:tcPr>
            <w:tcW w:w="1100" w:type="pct"/>
            <w:gridSpan w:val="2"/>
            <w:tcBorders>
              <w:top w:val="single" w:sz="4" w:space="0" w:color="auto"/>
              <w:left w:val="single" w:sz="4" w:space="0" w:color="auto"/>
              <w:bottom w:val="single" w:sz="4" w:space="0" w:color="auto"/>
              <w:right w:val="single" w:sz="4" w:space="0" w:color="auto"/>
            </w:tcBorders>
            <w:hideMark/>
          </w:tcPr>
          <w:p w14:paraId="4DE78794" w14:textId="77777777" w:rsidR="00375B46" w:rsidRPr="004E73C8" w:rsidRDefault="00375B46" w:rsidP="0064705C">
            <w:pPr>
              <w:keepNext/>
              <w:keepLines/>
              <w:spacing w:after="0"/>
              <w:jc w:val="center"/>
              <w:rPr>
                <w:ins w:id="3814" w:author="Maheshwari Richa (1INC24)" w:date="2024-04-19T18:06:00Z"/>
                <w:rFonts w:ascii="Arial" w:hAnsi="Arial" w:cs="Arial"/>
                <w:sz w:val="18"/>
              </w:rPr>
            </w:pPr>
            <w:ins w:id="3815" w:author="Maheshwari Richa (1INC24)" w:date="2024-04-19T18:06:00Z">
              <w:r w:rsidRPr="004E73C8">
                <w:rPr>
                  <w:rFonts w:ascii="Arial" w:hAnsi="Arial"/>
                  <w:sz w:val="18"/>
                </w:rPr>
                <w:t>FR1 PRACH configuration 1</w:t>
              </w:r>
            </w:ins>
          </w:p>
        </w:tc>
        <w:tc>
          <w:tcPr>
            <w:tcW w:w="1103" w:type="pct"/>
            <w:gridSpan w:val="2"/>
            <w:tcBorders>
              <w:top w:val="single" w:sz="4" w:space="0" w:color="auto"/>
              <w:left w:val="single" w:sz="4" w:space="0" w:color="auto"/>
              <w:bottom w:val="single" w:sz="4" w:space="0" w:color="auto"/>
              <w:right w:val="single" w:sz="4" w:space="0" w:color="auto"/>
            </w:tcBorders>
            <w:hideMark/>
          </w:tcPr>
          <w:p w14:paraId="4649051E" w14:textId="77777777" w:rsidR="00375B46" w:rsidRPr="004E73C8" w:rsidRDefault="00375B46" w:rsidP="0064705C">
            <w:pPr>
              <w:keepNext/>
              <w:keepLines/>
              <w:spacing w:after="0"/>
              <w:jc w:val="center"/>
              <w:rPr>
                <w:ins w:id="3816" w:author="Maheshwari Richa (1INC24)" w:date="2024-04-19T18:06:00Z"/>
                <w:rFonts w:ascii="Arial" w:hAnsi="Arial" w:cs="Arial"/>
                <w:sz w:val="18"/>
              </w:rPr>
            </w:pPr>
            <w:ins w:id="3817" w:author="Maheshwari Richa (1INC24)" w:date="2024-04-19T18:06:00Z">
              <w:r w:rsidRPr="004E73C8">
                <w:rPr>
                  <w:rFonts w:ascii="Arial" w:hAnsi="Arial"/>
                  <w:sz w:val="18"/>
                </w:rPr>
                <w:t>FR1 PRACH configuration 1</w:t>
              </w:r>
            </w:ins>
          </w:p>
        </w:tc>
        <w:tc>
          <w:tcPr>
            <w:tcW w:w="1104" w:type="pct"/>
            <w:gridSpan w:val="2"/>
            <w:tcBorders>
              <w:top w:val="single" w:sz="4" w:space="0" w:color="auto"/>
              <w:left w:val="single" w:sz="4" w:space="0" w:color="auto"/>
              <w:bottom w:val="single" w:sz="4" w:space="0" w:color="auto"/>
              <w:right w:val="single" w:sz="4" w:space="0" w:color="auto"/>
            </w:tcBorders>
            <w:hideMark/>
          </w:tcPr>
          <w:p w14:paraId="7A562D41" w14:textId="77777777" w:rsidR="00375B46" w:rsidRPr="004E73C8" w:rsidRDefault="00375B46" w:rsidP="0064705C">
            <w:pPr>
              <w:keepNext/>
              <w:keepLines/>
              <w:spacing w:after="0"/>
              <w:jc w:val="center"/>
              <w:rPr>
                <w:ins w:id="3818" w:author="Maheshwari Richa (1INC24)" w:date="2024-04-19T18:06:00Z"/>
                <w:rFonts w:ascii="Arial" w:hAnsi="Arial" w:cs="Arial"/>
                <w:sz w:val="18"/>
              </w:rPr>
            </w:pPr>
            <w:ins w:id="3819" w:author="Maheshwari Richa (1INC24)" w:date="2024-04-19T18:06:00Z">
              <w:r w:rsidRPr="004E73C8">
                <w:rPr>
                  <w:rFonts w:ascii="Arial" w:hAnsi="Arial"/>
                  <w:sz w:val="18"/>
                </w:rPr>
                <w:t>FR1 PRACH configuration 1</w:t>
              </w:r>
            </w:ins>
          </w:p>
        </w:tc>
      </w:tr>
      <w:tr w:rsidR="00375B46" w:rsidRPr="004E73C8" w14:paraId="6B4A6CF0" w14:textId="77777777" w:rsidTr="0064705C">
        <w:trPr>
          <w:cantSplit/>
          <w:trHeight w:val="20"/>
          <w:ins w:id="3820" w:author="Maheshwari Richa (1INC24)" w:date="2024-04-19T18:06:00Z"/>
        </w:trPr>
        <w:tc>
          <w:tcPr>
            <w:tcW w:w="588" w:type="pct"/>
            <w:vMerge w:val="restart"/>
            <w:tcBorders>
              <w:top w:val="single" w:sz="4" w:space="0" w:color="auto"/>
              <w:left w:val="single" w:sz="4" w:space="0" w:color="auto"/>
              <w:right w:val="single" w:sz="4" w:space="0" w:color="auto"/>
            </w:tcBorders>
            <w:hideMark/>
          </w:tcPr>
          <w:p w14:paraId="143C4C35" w14:textId="77777777" w:rsidR="00375B46" w:rsidRPr="004E73C8" w:rsidRDefault="00375B46" w:rsidP="0064705C">
            <w:pPr>
              <w:keepNext/>
              <w:keepLines/>
              <w:spacing w:after="0"/>
              <w:rPr>
                <w:ins w:id="3821" w:author="Maheshwari Richa (1INC24)" w:date="2024-04-19T18:06:00Z"/>
                <w:rFonts w:ascii="Arial" w:hAnsi="Arial" w:cs="Arial"/>
                <w:sz w:val="18"/>
              </w:rPr>
            </w:pPr>
            <w:ins w:id="3822" w:author="Maheshwari Richa (1INC24)" w:date="2024-04-19T18:06:00Z">
              <w:r w:rsidRPr="004E73C8">
                <w:rPr>
                  <w:rFonts w:ascii="Arial" w:hAnsi="Arial" w:cs="Arial"/>
                  <w:noProof/>
                  <w:position w:val="-12"/>
                  <w:sz w:val="18"/>
                </w:rPr>
                <w:object w:dxaOrig="405" w:dyaOrig="360" w14:anchorId="46AA9C67">
                  <v:shape id="_x0000_i1061" type="#_x0000_t75" alt="" style="width:20.25pt;height:15.75pt;mso-width-percent:0;mso-height-percent:0;mso-width-percent:0;mso-height-percent:0" o:ole="" fillcolor="window">
                    <v:imagedata r:id="rId18" o:title=""/>
                  </v:shape>
                  <o:OLEObject Type="Embed" ProgID="Equation.3" ShapeID="_x0000_i1061" DrawAspect="Content" ObjectID="_1777805707" r:id="rId24"/>
                </w:object>
              </w:r>
            </w:ins>
            <w:ins w:id="3823" w:author="Maheshwari Richa (1INC24)" w:date="2024-04-19T18:06:00Z">
              <w:r w:rsidRPr="004E73C8">
                <w:rPr>
                  <w:rFonts w:ascii="Arial" w:hAnsi="Arial" w:cs="Arial"/>
                  <w:sz w:val="18"/>
                  <w:vertAlign w:val="superscript"/>
                </w:rPr>
                <w:t xml:space="preserve"> Note 3</w:t>
              </w:r>
            </w:ins>
          </w:p>
        </w:tc>
        <w:tc>
          <w:tcPr>
            <w:tcW w:w="464" w:type="pct"/>
            <w:tcBorders>
              <w:top w:val="single" w:sz="4" w:space="0" w:color="auto"/>
              <w:left w:val="single" w:sz="4" w:space="0" w:color="auto"/>
              <w:bottom w:val="single" w:sz="4" w:space="0" w:color="auto"/>
              <w:right w:val="single" w:sz="4" w:space="0" w:color="auto"/>
            </w:tcBorders>
          </w:tcPr>
          <w:p w14:paraId="68444DB1" w14:textId="77777777" w:rsidR="00375B46" w:rsidRPr="004E73C8" w:rsidRDefault="00375B46" w:rsidP="0064705C">
            <w:pPr>
              <w:keepNext/>
              <w:keepLines/>
              <w:spacing w:after="0"/>
              <w:rPr>
                <w:ins w:id="3824" w:author="Maheshwari Richa (1INC24)" w:date="2024-04-19T18:06:00Z"/>
                <w:rFonts w:ascii="Arial" w:hAnsi="Arial" w:cs="Arial"/>
                <w:sz w:val="18"/>
              </w:rPr>
            </w:pPr>
            <w:ins w:id="3825" w:author="Maheshwari Richa (1INC24)" w:date="2024-04-19T18:06:00Z">
              <w:r w:rsidRPr="004E73C8">
                <w:rPr>
                  <w:rFonts w:ascii="Arial" w:hAnsi="Arial" w:cs="Arial"/>
                  <w:sz w:val="18"/>
                  <w:lang w:val="en-US"/>
                </w:rPr>
                <w:t>Config 1,2</w:t>
              </w:r>
            </w:ins>
          </w:p>
        </w:tc>
        <w:tc>
          <w:tcPr>
            <w:tcW w:w="641" w:type="pct"/>
            <w:tcBorders>
              <w:top w:val="single" w:sz="4" w:space="0" w:color="auto"/>
              <w:left w:val="single" w:sz="4" w:space="0" w:color="auto"/>
              <w:bottom w:val="single" w:sz="4" w:space="0" w:color="auto"/>
              <w:right w:val="single" w:sz="4" w:space="0" w:color="auto"/>
            </w:tcBorders>
            <w:hideMark/>
          </w:tcPr>
          <w:p w14:paraId="1F65613C" w14:textId="77777777" w:rsidR="00375B46" w:rsidRPr="004E73C8" w:rsidRDefault="00375B46" w:rsidP="0064705C">
            <w:pPr>
              <w:keepNext/>
              <w:keepLines/>
              <w:spacing w:after="0"/>
              <w:jc w:val="center"/>
              <w:rPr>
                <w:ins w:id="3826" w:author="Maheshwari Richa (1INC24)" w:date="2024-04-19T18:06:00Z"/>
                <w:rFonts w:ascii="Arial" w:hAnsi="Arial" w:cs="Arial"/>
                <w:sz w:val="18"/>
              </w:rPr>
            </w:pPr>
            <w:ins w:id="3827" w:author="Maheshwari Richa (1INC24)" w:date="2024-04-19T18:06:00Z">
              <w:r w:rsidRPr="004E73C8">
                <w:rPr>
                  <w:rFonts w:ascii="Arial" w:hAnsi="Arial"/>
                  <w:sz w:val="18"/>
                  <w:lang w:val="en-US"/>
                </w:rPr>
                <w:t>dBm/SCS</w:t>
              </w:r>
            </w:ins>
          </w:p>
        </w:tc>
        <w:tc>
          <w:tcPr>
            <w:tcW w:w="1100" w:type="pct"/>
            <w:gridSpan w:val="2"/>
            <w:tcBorders>
              <w:top w:val="single" w:sz="4" w:space="0" w:color="auto"/>
              <w:left w:val="single" w:sz="4" w:space="0" w:color="auto"/>
              <w:bottom w:val="single" w:sz="4" w:space="0" w:color="auto"/>
              <w:right w:val="single" w:sz="4" w:space="0" w:color="auto"/>
            </w:tcBorders>
            <w:hideMark/>
          </w:tcPr>
          <w:p w14:paraId="0F4FFDC9" w14:textId="77777777" w:rsidR="00375B46" w:rsidRPr="004E73C8" w:rsidRDefault="00375B46" w:rsidP="0064705C">
            <w:pPr>
              <w:keepNext/>
              <w:keepLines/>
              <w:spacing w:after="0"/>
              <w:jc w:val="center"/>
              <w:rPr>
                <w:ins w:id="3828" w:author="Maheshwari Richa (1INC24)" w:date="2024-04-19T18:06:00Z"/>
                <w:rFonts w:ascii="Arial" w:hAnsi="Arial" w:cs="Arial"/>
                <w:sz w:val="18"/>
              </w:rPr>
            </w:pPr>
            <w:ins w:id="3829" w:author="Maheshwari Richa (1INC24)" w:date="2024-04-19T18:06:00Z">
              <w:r w:rsidRPr="004E73C8">
                <w:rPr>
                  <w:rFonts w:ascii="Arial" w:hAnsi="Arial" w:cs="Arial"/>
                  <w:sz w:val="18"/>
                </w:rPr>
                <w:t>-98</w:t>
              </w:r>
            </w:ins>
          </w:p>
        </w:tc>
        <w:tc>
          <w:tcPr>
            <w:tcW w:w="1103" w:type="pct"/>
            <w:gridSpan w:val="2"/>
            <w:tcBorders>
              <w:top w:val="single" w:sz="4" w:space="0" w:color="auto"/>
              <w:left w:val="single" w:sz="4" w:space="0" w:color="auto"/>
              <w:bottom w:val="single" w:sz="4" w:space="0" w:color="auto"/>
              <w:right w:val="single" w:sz="4" w:space="0" w:color="auto"/>
            </w:tcBorders>
            <w:hideMark/>
          </w:tcPr>
          <w:p w14:paraId="0AC7CA56" w14:textId="77777777" w:rsidR="00375B46" w:rsidRPr="004E73C8" w:rsidRDefault="00375B46" w:rsidP="0064705C">
            <w:pPr>
              <w:keepNext/>
              <w:keepLines/>
              <w:spacing w:after="0"/>
              <w:jc w:val="center"/>
              <w:rPr>
                <w:ins w:id="3830" w:author="Maheshwari Richa (1INC24)" w:date="2024-04-19T18:06:00Z"/>
                <w:rFonts w:ascii="Arial" w:hAnsi="Arial" w:cs="Arial"/>
                <w:sz w:val="18"/>
              </w:rPr>
            </w:pPr>
            <w:ins w:id="3831" w:author="Maheshwari Richa (1INC24)" w:date="2024-04-19T18:06:00Z">
              <w:r w:rsidRPr="004E73C8">
                <w:rPr>
                  <w:rFonts w:ascii="Arial" w:hAnsi="Arial" w:cs="Arial"/>
                  <w:sz w:val="18"/>
                </w:rPr>
                <w:t>-98</w:t>
              </w:r>
            </w:ins>
          </w:p>
        </w:tc>
        <w:tc>
          <w:tcPr>
            <w:tcW w:w="1104" w:type="pct"/>
            <w:gridSpan w:val="2"/>
            <w:tcBorders>
              <w:top w:val="single" w:sz="4" w:space="0" w:color="auto"/>
              <w:left w:val="single" w:sz="4" w:space="0" w:color="auto"/>
              <w:bottom w:val="single" w:sz="4" w:space="0" w:color="auto"/>
              <w:right w:val="single" w:sz="4" w:space="0" w:color="auto"/>
            </w:tcBorders>
            <w:hideMark/>
          </w:tcPr>
          <w:p w14:paraId="2DA9EF34" w14:textId="77777777" w:rsidR="00375B46" w:rsidRPr="004E73C8" w:rsidRDefault="00375B46" w:rsidP="0064705C">
            <w:pPr>
              <w:keepNext/>
              <w:keepLines/>
              <w:spacing w:after="0"/>
              <w:jc w:val="center"/>
              <w:rPr>
                <w:ins w:id="3832" w:author="Maheshwari Richa (1INC24)" w:date="2024-04-19T18:06:00Z"/>
                <w:rFonts w:ascii="Arial" w:hAnsi="Arial" w:cs="Arial"/>
                <w:sz w:val="18"/>
              </w:rPr>
            </w:pPr>
            <w:ins w:id="3833" w:author="Maheshwari Richa (1INC24)" w:date="2024-04-19T18:06:00Z">
              <w:r w:rsidRPr="004E73C8">
                <w:rPr>
                  <w:rFonts w:ascii="Arial" w:hAnsi="Arial" w:cs="Arial"/>
                  <w:sz w:val="18"/>
                </w:rPr>
                <w:t>-98</w:t>
              </w:r>
            </w:ins>
          </w:p>
        </w:tc>
      </w:tr>
      <w:tr w:rsidR="00375B46" w:rsidRPr="004E73C8" w14:paraId="69B273D9" w14:textId="77777777" w:rsidTr="0064705C">
        <w:trPr>
          <w:cantSplit/>
          <w:trHeight w:val="20"/>
          <w:ins w:id="3834" w:author="Maheshwari Richa (1INC24)" w:date="2024-04-19T18:06:00Z"/>
        </w:trPr>
        <w:tc>
          <w:tcPr>
            <w:tcW w:w="588" w:type="pct"/>
            <w:vMerge/>
            <w:tcBorders>
              <w:left w:val="single" w:sz="4" w:space="0" w:color="auto"/>
              <w:bottom w:val="single" w:sz="4" w:space="0" w:color="auto"/>
              <w:right w:val="single" w:sz="4" w:space="0" w:color="auto"/>
            </w:tcBorders>
          </w:tcPr>
          <w:p w14:paraId="2142253B" w14:textId="77777777" w:rsidR="00375B46" w:rsidRPr="004E73C8" w:rsidRDefault="00375B46" w:rsidP="0064705C">
            <w:pPr>
              <w:keepNext/>
              <w:keepLines/>
              <w:spacing w:after="0"/>
              <w:rPr>
                <w:ins w:id="3835" w:author="Maheshwari Richa (1INC24)" w:date="2024-04-19T18:06:00Z"/>
                <w:rFonts w:ascii="Arial" w:hAnsi="Arial" w:cs="Arial"/>
                <w:sz w:val="18"/>
              </w:rPr>
            </w:pPr>
          </w:p>
        </w:tc>
        <w:tc>
          <w:tcPr>
            <w:tcW w:w="464" w:type="pct"/>
            <w:tcBorders>
              <w:top w:val="single" w:sz="4" w:space="0" w:color="auto"/>
              <w:left w:val="single" w:sz="4" w:space="0" w:color="auto"/>
              <w:bottom w:val="single" w:sz="4" w:space="0" w:color="auto"/>
              <w:right w:val="single" w:sz="4" w:space="0" w:color="auto"/>
            </w:tcBorders>
          </w:tcPr>
          <w:p w14:paraId="019B0D99" w14:textId="77777777" w:rsidR="00375B46" w:rsidRPr="004E73C8" w:rsidRDefault="00375B46" w:rsidP="0064705C">
            <w:pPr>
              <w:keepNext/>
              <w:keepLines/>
              <w:spacing w:after="0"/>
              <w:rPr>
                <w:ins w:id="3836" w:author="Maheshwari Richa (1INC24)" w:date="2024-04-19T18:06:00Z"/>
                <w:rFonts w:ascii="Arial" w:hAnsi="Arial" w:cs="Arial"/>
                <w:sz w:val="18"/>
                <w:lang w:val="en-US"/>
              </w:rPr>
            </w:pPr>
            <w:ins w:id="3837" w:author="Maheshwari Richa (1INC24)" w:date="2024-04-19T18:06:00Z">
              <w:r w:rsidRPr="004E73C8">
                <w:rPr>
                  <w:rFonts w:ascii="Arial" w:hAnsi="Arial" w:cs="Arial"/>
                  <w:sz w:val="18"/>
                  <w:lang w:val="en-US"/>
                </w:rPr>
                <w:t>Config 3</w:t>
              </w:r>
            </w:ins>
          </w:p>
        </w:tc>
        <w:tc>
          <w:tcPr>
            <w:tcW w:w="641" w:type="pct"/>
            <w:tcBorders>
              <w:top w:val="single" w:sz="4" w:space="0" w:color="auto"/>
              <w:left w:val="single" w:sz="4" w:space="0" w:color="auto"/>
              <w:bottom w:val="single" w:sz="4" w:space="0" w:color="auto"/>
              <w:right w:val="single" w:sz="4" w:space="0" w:color="auto"/>
            </w:tcBorders>
          </w:tcPr>
          <w:p w14:paraId="34654CCC" w14:textId="77777777" w:rsidR="00375B46" w:rsidRPr="004E73C8" w:rsidRDefault="00375B46" w:rsidP="0064705C">
            <w:pPr>
              <w:keepNext/>
              <w:keepLines/>
              <w:spacing w:after="0"/>
              <w:jc w:val="center"/>
              <w:rPr>
                <w:ins w:id="3838" w:author="Maheshwari Richa (1INC24)" w:date="2024-04-19T18:06:00Z"/>
                <w:rFonts w:ascii="Arial" w:hAnsi="Arial"/>
                <w:sz w:val="18"/>
                <w:lang w:val="en-US"/>
              </w:rPr>
            </w:pPr>
            <w:ins w:id="3839" w:author="Maheshwari Richa (1INC24)" w:date="2024-04-19T18:06:00Z">
              <w:r w:rsidRPr="004E73C8">
                <w:rPr>
                  <w:rFonts w:ascii="Arial" w:hAnsi="Arial"/>
                  <w:sz w:val="18"/>
                  <w:lang w:val="en-US"/>
                </w:rPr>
                <w:t>dBm/SCS</w:t>
              </w:r>
            </w:ins>
          </w:p>
        </w:tc>
        <w:tc>
          <w:tcPr>
            <w:tcW w:w="1100" w:type="pct"/>
            <w:gridSpan w:val="2"/>
            <w:tcBorders>
              <w:top w:val="single" w:sz="4" w:space="0" w:color="auto"/>
              <w:left w:val="single" w:sz="4" w:space="0" w:color="auto"/>
              <w:bottom w:val="single" w:sz="4" w:space="0" w:color="auto"/>
              <w:right w:val="single" w:sz="4" w:space="0" w:color="auto"/>
            </w:tcBorders>
          </w:tcPr>
          <w:p w14:paraId="2D3FFA04" w14:textId="77777777" w:rsidR="00375B46" w:rsidRPr="004E73C8" w:rsidRDefault="00375B46" w:rsidP="0064705C">
            <w:pPr>
              <w:keepNext/>
              <w:keepLines/>
              <w:spacing w:after="0"/>
              <w:jc w:val="center"/>
              <w:rPr>
                <w:ins w:id="3840" w:author="Maheshwari Richa (1INC24)" w:date="2024-04-19T18:06:00Z"/>
                <w:rFonts w:ascii="Arial" w:hAnsi="Arial" w:cs="Arial"/>
                <w:sz w:val="18"/>
              </w:rPr>
            </w:pPr>
            <w:ins w:id="3841" w:author="Maheshwari Richa (1INC24)" w:date="2024-04-19T18:06:00Z">
              <w:r w:rsidRPr="004E73C8">
                <w:rPr>
                  <w:rFonts w:ascii="Arial" w:hAnsi="Arial" w:cs="Arial"/>
                  <w:sz w:val="18"/>
                </w:rPr>
                <w:t>-95</w:t>
              </w:r>
            </w:ins>
          </w:p>
        </w:tc>
        <w:tc>
          <w:tcPr>
            <w:tcW w:w="1103" w:type="pct"/>
            <w:gridSpan w:val="2"/>
            <w:tcBorders>
              <w:top w:val="single" w:sz="4" w:space="0" w:color="auto"/>
              <w:left w:val="single" w:sz="4" w:space="0" w:color="auto"/>
              <w:bottom w:val="single" w:sz="4" w:space="0" w:color="auto"/>
              <w:right w:val="single" w:sz="4" w:space="0" w:color="auto"/>
            </w:tcBorders>
          </w:tcPr>
          <w:p w14:paraId="0A672A82" w14:textId="77777777" w:rsidR="00375B46" w:rsidRPr="004E73C8" w:rsidRDefault="00375B46" w:rsidP="0064705C">
            <w:pPr>
              <w:keepNext/>
              <w:keepLines/>
              <w:spacing w:after="0"/>
              <w:jc w:val="center"/>
              <w:rPr>
                <w:ins w:id="3842" w:author="Maheshwari Richa (1INC24)" w:date="2024-04-19T18:06:00Z"/>
                <w:rFonts w:ascii="Arial" w:hAnsi="Arial" w:cs="Arial"/>
                <w:sz w:val="18"/>
              </w:rPr>
            </w:pPr>
            <w:ins w:id="3843" w:author="Maheshwari Richa (1INC24)" w:date="2024-04-19T18:06:00Z">
              <w:r w:rsidRPr="004E73C8">
                <w:rPr>
                  <w:rFonts w:ascii="Arial" w:hAnsi="Arial" w:cs="Arial"/>
                  <w:sz w:val="18"/>
                </w:rPr>
                <w:t>-95</w:t>
              </w:r>
            </w:ins>
          </w:p>
        </w:tc>
        <w:tc>
          <w:tcPr>
            <w:tcW w:w="1104" w:type="pct"/>
            <w:gridSpan w:val="2"/>
            <w:tcBorders>
              <w:top w:val="single" w:sz="4" w:space="0" w:color="auto"/>
              <w:left w:val="single" w:sz="4" w:space="0" w:color="auto"/>
              <w:bottom w:val="single" w:sz="4" w:space="0" w:color="auto"/>
              <w:right w:val="single" w:sz="4" w:space="0" w:color="auto"/>
            </w:tcBorders>
          </w:tcPr>
          <w:p w14:paraId="32D67E27" w14:textId="77777777" w:rsidR="00375B46" w:rsidRPr="004E73C8" w:rsidRDefault="00375B46" w:rsidP="0064705C">
            <w:pPr>
              <w:keepNext/>
              <w:keepLines/>
              <w:spacing w:after="0"/>
              <w:jc w:val="center"/>
              <w:rPr>
                <w:ins w:id="3844" w:author="Maheshwari Richa (1INC24)" w:date="2024-04-19T18:06:00Z"/>
                <w:rFonts w:ascii="Arial" w:hAnsi="Arial" w:cs="Arial"/>
                <w:sz w:val="18"/>
              </w:rPr>
            </w:pPr>
            <w:ins w:id="3845" w:author="Maheshwari Richa (1INC24)" w:date="2024-04-19T18:06:00Z">
              <w:r w:rsidRPr="004E73C8">
                <w:rPr>
                  <w:rFonts w:ascii="Arial" w:hAnsi="Arial" w:cs="Arial"/>
                  <w:sz w:val="18"/>
                </w:rPr>
                <w:t>-95</w:t>
              </w:r>
            </w:ins>
          </w:p>
        </w:tc>
      </w:tr>
      <w:tr w:rsidR="00375B46" w:rsidRPr="004E73C8" w14:paraId="709C6AA2" w14:textId="77777777" w:rsidTr="0064705C">
        <w:trPr>
          <w:cantSplit/>
          <w:trHeight w:val="20"/>
          <w:ins w:id="3846" w:author="Maheshwari Richa (1INC24)" w:date="2024-04-19T18:06:00Z"/>
        </w:trPr>
        <w:tc>
          <w:tcPr>
            <w:tcW w:w="588" w:type="pct"/>
            <w:tcBorders>
              <w:top w:val="single" w:sz="4" w:space="0" w:color="auto"/>
              <w:left w:val="single" w:sz="4" w:space="0" w:color="auto"/>
              <w:right w:val="single" w:sz="4" w:space="0" w:color="auto"/>
            </w:tcBorders>
            <w:hideMark/>
          </w:tcPr>
          <w:p w14:paraId="7E132D93" w14:textId="77777777" w:rsidR="00375B46" w:rsidRPr="004E73C8" w:rsidRDefault="00375B46" w:rsidP="0064705C">
            <w:pPr>
              <w:keepNext/>
              <w:keepLines/>
              <w:spacing w:after="0"/>
              <w:rPr>
                <w:ins w:id="3847" w:author="Maheshwari Richa (1INC24)" w:date="2024-04-19T18:06:00Z"/>
                <w:rFonts w:ascii="Arial" w:hAnsi="Arial" w:cs="Arial"/>
                <w:sz w:val="18"/>
              </w:rPr>
            </w:pPr>
            <w:ins w:id="3848" w:author="Maheshwari Richa (1INC24)" w:date="2024-04-19T18:06:00Z">
              <w:r w:rsidRPr="004E73C8">
                <w:rPr>
                  <w:rFonts w:ascii="Arial" w:hAnsi="Arial" w:cs="Arial"/>
                  <w:sz w:val="18"/>
                </w:rPr>
                <w:t xml:space="preserve">PRS </w:t>
              </w:r>
            </w:ins>
            <w:ins w:id="3849" w:author="Maheshwari Richa (1INC24)" w:date="2024-04-19T18:06:00Z">
              <w:r w:rsidRPr="004E73C8">
                <w:rPr>
                  <w:rFonts w:ascii="Arial" w:hAnsi="Arial" w:cs="Arial"/>
                  <w:noProof/>
                  <w:position w:val="-12"/>
                  <w:sz w:val="18"/>
                </w:rPr>
                <w:object w:dxaOrig="735" w:dyaOrig="405" w14:anchorId="1A3F0465">
                  <v:shape id="_x0000_i1062" type="#_x0000_t75" alt="" style="width:36.75pt;height:20.25pt;mso-width-percent:0;mso-height-percent:0;mso-width-percent:0;mso-height-percent:0" o:ole="">
                    <v:imagedata r:id="rId20" o:title=""/>
                  </v:shape>
                  <o:OLEObject Type="Embed" ProgID="Equation.3" ShapeID="_x0000_i1062" DrawAspect="Content" ObjectID="_1777805708" r:id="rId25"/>
                </w:object>
              </w:r>
            </w:ins>
            <w:ins w:id="3850" w:author="Maheshwari Richa (1INC24)" w:date="2024-04-19T18:06:00Z">
              <w:r w:rsidRPr="004E73C8">
                <w:rPr>
                  <w:rFonts w:ascii="Arial" w:hAnsi="Arial" w:cs="Arial"/>
                  <w:sz w:val="18"/>
                  <w:vertAlign w:val="superscript"/>
                </w:rPr>
                <w:t xml:space="preserve"> </w:t>
              </w:r>
            </w:ins>
          </w:p>
        </w:tc>
        <w:tc>
          <w:tcPr>
            <w:tcW w:w="464" w:type="pct"/>
            <w:tcBorders>
              <w:top w:val="single" w:sz="4" w:space="0" w:color="auto"/>
              <w:left w:val="single" w:sz="4" w:space="0" w:color="auto"/>
              <w:bottom w:val="single" w:sz="4" w:space="0" w:color="auto"/>
              <w:right w:val="single" w:sz="4" w:space="0" w:color="auto"/>
            </w:tcBorders>
          </w:tcPr>
          <w:p w14:paraId="40C84B8D" w14:textId="77777777" w:rsidR="00375B46" w:rsidRPr="004E73C8" w:rsidRDefault="00375B46" w:rsidP="0064705C">
            <w:pPr>
              <w:keepNext/>
              <w:keepLines/>
              <w:spacing w:after="0"/>
              <w:rPr>
                <w:ins w:id="3851" w:author="Maheshwari Richa (1INC24)" w:date="2024-04-19T18:06:00Z"/>
                <w:rFonts w:ascii="Arial" w:hAnsi="Arial" w:cs="Arial"/>
                <w:sz w:val="18"/>
              </w:rPr>
            </w:pPr>
            <w:ins w:id="3852" w:author="Maheshwari Richa (1INC24)" w:date="2024-04-19T18:06:00Z">
              <w:r w:rsidRPr="004E73C8">
                <w:rPr>
                  <w:rFonts w:ascii="Arial" w:hAnsi="Arial" w:cs="Arial"/>
                  <w:sz w:val="18"/>
                  <w:lang w:val="en-US"/>
                </w:rPr>
                <w:t>Config 1,2,3</w:t>
              </w:r>
            </w:ins>
          </w:p>
        </w:tc>
        <w:tc>
          <w:tcPr>
            <w:tcW w:w="641" w:type="pct"/>
            <w:tcBorders>
              <w:top w:val="single" w:sz="4" w:space="0" w:color="auto"/>
              <w:left w:val="single" w:sz="4" w:space="0" w:color="auto"/>
              <w:bottom w:val="single" w:sz="4" w:space="0" w:color="auto"/>
              <w:right w:val="single" w:sz="4" w:space="0" w:color="auto"/>
            </w:tcBorders>
            <w:hideMark/>
          </w:tcPr>
          <w:p w14:paraId="5F073078" w14:textId="77777777" w:rsidR="00375B46" w:rsidRPr="004E73C8" w:rsidRDefault="00375B46" w:rsidP="0064705C">
            <w:pPr>
              <w:keepNext/>
              <w:keepLines/>
              <w:spacing w:after="0"/>
              <w:jc w:val="center"/>
              <w:rPr>
                <w:ins w:id="3853" w:author="Maheshwari Richa (1INC24)" w:date="2024-04-19T18:06:00Z"/>
                <w:rFonts w:ascii="Arial" w:hAnsi="Arial" w:cs="Arial"/>
                <w:sz w:val="18"/>
              </w:rPr>
            </w:pPr>
            <w:ins w:id="3854" w:author="Maheshwari Richa (1INC24)" w:date="2024-04-19T18:06:00Z">
              <w:r>
                <w:rPr>
                  <w:rFonts w:ascii="Arial" w:hAnsi="Arial" w:cs="Arial"/>
                  <w:sz w:val="18"/>
                </w:rPr>
                <w:t>dB</w:t>
              </w:r>
            </w:ins>
          </w:p>
        </w:tc>
        <w:tc>
          <w:tcPr>
            <w:tcW w:w="550" w:type="pct"/>
            <w:tcBorders>
              <w:top w:val="single" w:sz="4" w:space="0" w:color="auto"/>
              <w:left w:val="single" w:sz="4" w:space="0" w:color="auto"/>
              <w:bottom w:val="single" w:sz="4" w:space="0" w:color="auto"/>
              <w:right w:val="single" w:sz="4" w:space="0" w:color="auto"/>
            </w:tcBorders>
            <w:hideMark/>
          </w:tcPr>
          <w:p w14:paraId="31DB5A0A" w14:textId="77777777" w:rsidR="00375B46" w:rsidRPr="004E73C8" w:rsidRDefault="00375B46" w:rsidP="0064705C">
            <w:pPr>
              <w:keepNext/>
              <w:keepLines/>
              <w:spacing w:after="0"/>
              <w:jc w:val="center"/>
              <w:rPr>
                <w:ins w:id="3855" w:author="Maheshwari Richa (1INC24)" w:date="2024-04-19T18:06:00Z"/>
                <w:rFonts w:ascii="Arial" w:hAnsi="Arial" w:cs="Arial"/>
                <w:sz w:val="18"/>
              </w:rPr>
            </w:pPr>
            <w:ins w:id="3856" w:author="Maheshwari Richa (1INC24)" w:date="2024-04-19T18:06:00Z">
              <w:r>
                <w:rPr>
                  <w:rFonts w:ascii="Arial" w:hAnsi="Arial" w:cs="Arial"/>
                  <w:sz w:val="18"/>
                </w:rPr>
                <w:t>-5.45</w:t>
              </w:r>
            </w:ins>
          </w:p>
        </w:tc>
        <w:tc>
          <w:tcPr>
            <w:tcW w:w="550" w:type="pct"/>
            <w:tcBorders>
              <w:top w:val="single" w:sz="4" w:space="0" w:color="auto"/>
              <w:left w:val="single" w:sz="4" w:space="0" w:color="auto"/>
              <w:bottom w:val="single" w:sz="4" w:space="0" w:color="auto"/>
              <w:right w:val="single" w:sz="4" w:space="0" w:color="auto"/>
            </w:tcBorders>
          </w:tcPr>
          <w:p w14:paraId="471A016E" w14:textId="77777777" w:rsidR="00375B46" w:rsidRPr="004E73C8" w:rsidRDefault="00375B46" w:rsidP="0064705C">
            <w:pPr>
              <w:keepNext/>
              <w:keepLines/>
              <w:spacing w:after="0"/>
              <w:jc w:val="center"/>
              <w:rPr>
                <w:ins w:id="3857" w:author="Maheshwari Richa (1INC24)" w:date="2024-04-19T18:06:00Z"/>
                <w:rFonts w:ascii="Arial" w:hAnsi="Arial" w:cs="Arial"/>
                <w:sz w:val="18"/>
              </w:rPr>
            </w:pPr>
            <w:ins w:id="3858" w:author="Maheshwari Richa (1INC24)" w:date="2024-04-19T18:06:00Z">
              <w:r>
                <w:rPr>
                  <w:rFonts w:ascii="Arial" w:hAnsi="Arial" w:cs="Arial" w:hint="eastAsia"/>
                  <w:sz w:val="18"/>
                </w:rPr>
                <w:t>1</w:t>
              </w:r>
            </w:ins>
          </w:p>
        </w:tc>
        <w:tc>
          <w:tcPr>
            <w:tcW w:w="551" w:type="pct"/>
            <w:tcBorders>
              <w:top w:val="single" w:sz="4" w:space="0" w:color="auto"/>
              <w:left w:val="single" w:sz="4" w:space="0" w:color="auto"/>
              <w:bottom w:val="single" w:sz="4" w:space="0" w:color="auto"/>
              <w:right w:val="single" w:sz="4" w:space="0" w:color="auto"/>
            </w:tcBorders>
            <w:hideMark/>
          </w:tcPr>
          <w:p w14:paraId="4BB5C3F5" w14:textId="77777777" w:rsidR="00375B46" w:rsidRPr="004E73C8" w:rsidRDefault="00375B46" w:rsidP="0064705C">
            <w:pPr>
              <w:keepNext/>
              <w:keepLines/>
              <w:spacing w:after="0"/>
              <w:jc w:val="center"/>
              <w:rPr>
                <w:ins w:id="3859" w:author="Maheshwari Richa (1INC24)" w:date="2024-04-19T18:06:00Z"/>
                <w:rFonts w:ascii="Arial" w:hAnsi="Arial" w:cs="Arial"/>
                <w:sz w:val="18"/>
              </w:rPr>
            </w:pPr>
            <w:ins w:id="3860" w:author="Maheshwari Richa (1INC24)" w:date="2024-04-19T18:06:00Z">
              <w:r>
                <w:rPr>
                  <w:rFonts w:ascii="Arial" w:hAnsi="Arial" w:cs="Arial"/>
                  <w:sz w:val="18"/>
                </w:rPr>
                <w:t>-11.67</w:t>
              </w:r>
            </w:ins>
          </w:p>
        </w:tc>
        <w:tc>
          <w:tcPr>
            <w:tcW w:w="552" w:type="pct"/>
            <w:tcBorders>
              <w:top w:val="single" w:sz="4" w:space="0" w:color="auto"/>
              <w:left w:val="single" w:sz="4" w:space="0" w:color="auto"/>
              <w:bottom w:val="single" w:sz="4" w:space="0" w:color="auto"/>
              <w:right w:val="single" w:sz="4" w:space="0" w:color="auto"/>
            </w:tcBorders>
          </w:tcPr>
          <w:p w14:paraId="172B7688" w14:textId="77777777" w:rsidR="00375B46" w:rsidRPr="004E73C8" w:rsidRDefault="00375B46" w:rsidP="0064705C">
            <w:pPr>
              <w:keepNext/>
              <w:keepLines/>
              <w:spacing w:after="0"/>
              <w:jc w:val="center"/>
              <w:rPr>
                <w:ins w:id="3861" w:author="Maheshwari Richa (1INC24)" w:date="2024-04-19T18:06:00Z"/>
                <w:rFonts w:ascii="Arial" w:hAnsi="Arial" w:cs="Arial"/>
                <w:sz w:val="18"/>
              </w:rPr>
            </w:pPr>
            <w:ins w:id="3862" w:author="Maheshwari Richa (1INC24)" w:date="2024-04-19T18:06:00Z">
              <w:r>
                <w:rPr>
                  <w:rFonts w:ascii="Arial" w:hAnsi="Arial" w:cs="Arial" w:hint="eastAsia"/>
                  <w:sz w:val="18"/>
                </w:rPr>
                <w:t>-1.2</w:t>
              </w:r>
            </w:ins>
          </w:p>
        </w:tc>
        <w:tc>
          <w:tcPr>
            <w:tcW w:w="551" w:type="pct"/>
            <w:tcBorders>
              <w:top w:val="single" w:sz="4" w:space="0" w:color="auto"/>
              <w:left w:val="single" w:sz="4" w:space="0" w:color="auto"/>
              <w:bottom w:val="single" w:sz="4" w:space="0" w:color="auto"/>
              <w:right w:val="single" w:sz="4" w:space="0" w:color="auto"/>
            </w:tcBorders>
            <w:hideMark/>
          </w:tcPr>
          <w:p w14:paraId="796F01CA" w14:textId="77777777" w:rsidR="00375B46" w:rsidRPr="004E73C8" w:rsidRDefault="00375B46" w:rsidP="0064705C">
            <w:pPr>
              <w:keepNext/>
              <w:keepLines/>
              <w:spacing w:after="0"/>
              <w:jc w:val="center"/>
              <w:rPr>
                <w:ins w:id="3863" w:author="Maheshwari Richa (1INC24)" w:date="2024-04-19T18:06:00Z"/>
                <w:rFonts w:ascii="Arial" w:hAnsi="Arial" w:cs="Arial"/>
                <w:sz w:val="18"/>
              </w:rPr>
            </w:pPr>
            <w:ins w:id="3864" w:author="Maheshwari Richa (1INC24)" w:date="2024-04-19T18:06:00Z">
              <w:r>
                <w:rPr>
                  <w:rFonts w:ascii="Arial" w:hAnsi="Arial" w:cs="Arial"/>
                  <w:sz w:val="18"/>
                </w:rPr>
                <w:t>-11.67</w:t>
              </w:r>
            </w:ins>
          </w:p>
        </w:tc>
        <w:tc>
          <w:tcPr>
            <w:tcW w:w="553" w:type="pct"/>
            <w:tcBorders>
              <w:top w:val="single" w:sz="4" w:space="0" w:color="auto"/>
              <w:left w:val="single" w:sz="4" w:space="0" w:color="auto"/>
              <w:bottom w:val="single" w:sz="4" w:space="0" w:color="auto"/>
              <w:right w:val="single" w:sz="4" w:space="0" w:color="auto"/>
            </w:tcBorders>
          </w:tcPr>
          <w:p w14:paraId="32A4A00A" w14:textId="77777777" w:rsidR="00375B46" w:rsidRPr="004E73C8" w:rsidRDefault="00375B46" w:rsidP="0064705C">
            <w:pPr>
              <w:keepNext/>
              <w:keepLines/>
              <w:spacing w:after="0"/>
              <w:jc w:val="center"/>
              <w:rPr>
                <w:ins w:id="3865" w:author="Maheshwari Richa (1INC24)" w:date="2024-04-19T18:06:00Z"/>
                <w:rFonts w:ascii="Arial" w:hAnsi="Arial" w:cs="Arial"/>
                <w:sz w:val="18"/>
              </w:rPr>
            </w:pPr>
            <w:ins w:id="3866" w:author="Maheshwari Richa (1INC24)" w:date="2024-04-19T18:06:00Z">
              <w:r>
                <w:rPr>
                  <w:rFonts w:ascii="Arial" w:hAnsi="Arial" w:cs="Arial" w:hint="eastAsia"/>
                  <w:sz w:val="18"/>
                </w:rPr>
                <w:t>-1.2</w:t>
              </w:r>
            </w:ins>
          </w:p>
        </w:tc>
      </w:tr>
      <w:tr w:rsidR="00375B46" w:rsidRPr="004E73C8" w14:paraId="2D7D96C4" w14:textId="77777777" w:rsidTr="0064705C">
        <w:trPr>
          <w:cantSplit/>
          <w:trHeight w:val="20"/>
          <w:ins w:id="3867" w:author="Maheshwari Richa (1INC24)" w:date="2024-04-19T18:06:00Z"/>
        </w:trPr>
        <w:tc>
          <w:tcPr>
            <w:tcW w:w="588" w:type="pct"/>
            <w:vMerge w:val="restart"/>
            <w:tcBorders>
              <w:left w:val="single" w:sz="4" w:space="0" w:color="auto"/>
              <w:right w:val="single" w:sz="4" w:space="0" w:color="auto"/>
            </w:tcBorders>
          </w:tcPr>
          <w:p w14:paraId="3BB3C23C" w14:textId="77777777" w:rsidR="00375B46" w:rsidRPr="004E73C8" w:rsidRDefault="00375B46" w:rsidP="0064705C">
            <w:pPr>
              <w:keepNext/>
              <w:keepLines/>
              <w:spacing w:after="0"/>
              <w:rPr>
                <w:ins w:id="3868" w:author="Maheshwari Richa (1INC24)" w:date="2024-04-19T18:06:00Z"/>
                <w:rFonts w:ascii="Arial" w:hAnsi="Arial" w:cs="Arial"/>
                <w:sz w:val="18"/>
              </w:rPr>
            </w:pPr>
            <w:ins w:id="3869" w:author="Maheshwari Richa (1INC24)" w:date="2024-04-19T18:06:00Z">
              <w:r w:rsidRPr="004E73C8">
                <w:rPr>
                  <w:rFonts w:ascii="Arial" w:hAnsi="Arial" w:cs="Arial"/>
                  <w:sz w:val="18"/>
                </w:rPr>
                <w:t>Io</w:t>
              </w:r>
              <w:r w:rsidRPr="004E73C8">
                <w:rPr>
                  <w:rFonts w:ascii="Arial" w:hAnsi="Arial" w:cs="Arial"/>
                  <w:sz w:val="18"/>
                  <w:vertAlign w:val="superscript"/>
                </w:rPr>
                <w:t xml:space="preserve"> Note 4</w:t>
              </w:r>
            </w:ins>
          </w:p>
        </w:tc>
        <w:tc>
          <w:tcPr>
            <w:tcW w:w="464" w:type="pct"/>
            <w:tcBorders>
              <w:top w:val="single" w:sz="4" w:space="0" w:color="auto"/>
              <w:left w:val="single" w:sz="4" w:space="0" w:color="auto"/>
              <w:bottom w:val="single" w:sz="4" w:space="0" w:color="auto"/>
              <w:right w:val="single" w:sz="4" w:space="0" w:color="auto"/>
            </w:tcBorders>
          </w:tcPr>
          <w:p w14:paraId="7A2F5B86" w14:textId="77777777" w:rsidR="00375B46" w:rsidRPr="004E73C8" w:rsidRDefault="00375B46" w:rsidP="0064705C">
            <w:pPr>
              <w:keepNext/>
              <w:keepLines/>
              <w:spacing w:after="0"/>
              <w:rPr>
                <w:ins w:id="3870" w:author="Maheshwari Richa (1INC24)" w:date="2024-04-19T18:06:00Z"/>
                <w:rFonts w:ascii="Arial" w:hAnsi="Arial" w:cs="Arial"/>
                <w:sz w:val="18"/>
                <w:lang w:val="en-US"/>
              </w:rPr>
            </w:pPr>
            <w:ins w:id="3871" w:author="Maheshwari Richa (1INC24)" w:date="2024-04-19T18:06:00Z">
              <w:r w:rsidRPr="004E73C8">
                <w:rPr>
                  <w:rFonts w:ascii="Arial" w:hAnsi="Arial" w:cs="Arial"/>
                  <w:sz w:val="18"/>
                  <w:lang w:val="en-US"/>
                </w:rPr>
                <w:t>Config 1,2</w:t>
              </w:r>
            </w:ins>
          </w:p>
        </w:tc>
        <w:tc>
          <w:tcPr>
            <w:tcW w:w="641" w:type="pct"/>
            <w:tcBorders>
              <w:top w:val="single" w:sz="4" w:space="0" w:color="auto"/>
              <w:left w:val="single" w:sz="4" w:space="0" w:color="auto"/>
              <w:bottom w:val="single" w:sz="4" w:space="0" w:color="auto"/>
              <w:right w:val="single" w:sz="4" w:space="0" w:color="auto"/>
            </w:tcBorders>
          </w:tcPr>
          <w:p w14:paraId="05D71AD2" w14:textId="77777777" w:rsidR="00375B46" w:rsidRDefault="00375B46" w:rsidP="0064705C">
            <w:pPr>
              <w:keepNext/>
              <w:keepLines/>
              <w:spacing w:after="0" w:line="254" w:lineRule="auto"/>
              <w:jc w:val="center"/>
              <w:rPr>
                <w:ins w:id="3872" w:author="Maheshwari Richa (1INC24)" w:date="2024-04-19T18:06:00Z"/>
                <w:rFonts w:ascii="Arial" w:hAnsi="Arial"/>
                <w:sz w:val="18"/>
                <w:lang w:val="en-US"/>
              </w:rPr>
            </w:pPr>
            <w:ins w:id="3873" w:author="Maheshwari Richa (1INC24)" w:date="2024-04-19T18:06:00Z">
              <w:r>
                <w:rPr>
                  <w:rFonts w:ascii="Arial" w:hAnsi="Arial"/>
                  <w:sz w:val="18"/>
                  <w:lang w:val="en-US"/>
                </w:rPr>
                <w:t>dBm/</w:t>
              </w:r>
            </w:ins>
          </w:p>
          <w:p w14:paraId="282C9693" w14:textId="77777777" w:rsidR="00375B46" w:rsidRPr="004E73C8" w:rsidRDefault="00375B46" w:rsidP="0064705C">
            <w:pPr>
              <w:keepNext/>
              <w:keepLines/>
              <w:spacing w:after="0"/>
              <w:jc w:val="center"/>
              <w:rPr>
                <w:ins w:id="3874" w:author="Maheshwari Richa (1INC24)" w:date="2024-04-19T18:06:00Z"/>
                <w:rFonts w:ascii="Arial" w:hAnsi="Arial" w:cs="Arial"/>
                <w:sz w:val="18"/>
                <w:lang w:val="en-US"/>
              </w:rPr>
            </w:pPr>
            <w:ins w:id="3875" w:author="Maheshwari Richa (1INC24)" w:date="2024-04-19T18:06:00Z">
              <w:r>
                <w:rPr>
                  <w:rFonts w:ascii="Arial" w:hAnsi="Arial"/>
                  <w:sz w:val="18"/>
                  <w:lang w:val="en-US"/>
                </w:rPr>
                <w:t>19.08MHz</w:t>
              </w:r>
            </w:ins>
          </w:p>
        </w:tc>
        <w:tc>
          <w:tcPr>
            <w:tcW w:w="550" w:type="pct"/>
            <w:tcBorders>
              <w:top w:val="single" w:sz="4" w:space="0" w:color="auto"/>
              <w:left w:val="single" w:sz="4" w:space="0" w:color="auto"/>
              <w:bottom w:val="single" w:sz="4" w:space="0" w:color="auto"/>
              <w:right w:val="single" w:sz="4" w:space="0" w:color="auto"/>
            </w:tcBorders>
          </w:tcPr>
          <w:p w14:paraId="5199464A" w14:textId="77777777" w:rsidR="00375B46" w:rsidRPr="004E73C8" w:rsidRDefault="00375B46" w:rsidP="0064705C">
            <w:pPr>
              <w:keepNext/>
              <w:keepLines/>
              <w:spacing w:after="0"/>
              <w:jc w:val="center"/>
              <w:rPr>
                <w:ins w:id="3876" w:author="Maheshwari Richa (1INC24)" w:date="2024-04-19T18:06:00Z"/>
                <w:rFonts w:ascii="Arial" w:hAnsi="Arial" w:cs="Arial"/>
                <w:sz w:val="18"/>
              </w:rPr>
            </w:pPr>
            <w:ins w:id="3877" w:author="Maheshwari Richa (1INC24)" w:date="2024-04-19T18:06:00Z">
              <w:r>
                <w:rPr>
                  <w:rFonts w:ascii="Arial" w:hAnsi="Arial" w:cs="Arial" w:hint="eastAsia"/>
                  <w:sz w:val="18"/>
                </w:rPr>
                <w:t>-65.43</w:t>
              </w:r>
            </w:ins>
          </w:p>
        </w:tc>
        <w:tc>
          <w:tcPr>
            <w:tcW w:w="550" w:type="pct"/>
            <w:tcBorders>
              <w:top w:val="single" w:sz="4" w:space="0" w:color="auto"/>
              <w:left w:val="single" w:sz="4" w:space="0" w:color="auto"/>
              <w:bottom w:val="single" w:sz="4" w:space="0" w:color="auto"/>
              <w:right w:val="single" w:sz="4" w:space="0" w:color="auto"/>
            </w:tcBorders>
          </w:tcPr>
          <w:p w14:paraId="002A6A44" w14:textId="77777777" w:rsidR="00375B46" w:rsidRPr="004E73C8" w:rsidRDefault="00375B46" w:rsidP="0064705C">
            <w:pPr>
              <w:keepNext/>
              <w:keepLines/>
              <w:spacing w:after="0"/>
              <w:jc w:val="center"/>
              <w:rPr>
                <w:ins w:id="3878" w:author="Maheshwari Richa (1INC24)" w:date="2024-04-19T18:06:00Z"/>
                <w:rFonts w:ascii="Arial" w:hAnsi="Arial" w:cs="Arial"/>
                <w:sz w:val="18"/>
              </w:rPr>
            </w:pPr>
            <w:ins w:id="3879" w:author="Maheshwari Richa (1INC24)" w:date="2024-04-19T18:06:00Z">
              <w:r w:rsidRPr="00B77E92">
                <w:rPr>
                  <w:rFonts w:ascii="Arial" w:hAnsi="Arial" w:cs="Arial"/>
                  <w:sz w:val="18"/>
                  <w:szCs w:val="18"/>
                </w:rPr>
                <w:t>-61.18</w:t>
              </w:r>
            </w:ins>
          </w:p>
        </w:tc>
        <w:tc>
          <w:tcPr>
            <w:tcW w:w="551" w:type="pct"/>
            <w:tcBorders>
              <w:top w:val="single" w:sz="4" w:space="0" w:color="auto"/>
              <w:left w:val="single" w:sz="4" w:space="0" w:color="auto"/>
              <w:bottom w:val="single" w:sz="4" w:space="0" w:color="auto"/>
              <w:right w:val="single" w:sz="4" w:space="0" w:color="auto"/>
            </w:tcBorders>
          </w:tcPr>
          <w:p w14:paraId="763B5CF6" w14:textId="77777777" w:rsidR="00375B46" w:rsidRPr="004E73C8" w:rsidRDefault="00375B46" w:rsidP="0064705C">
            <w:pPr>
              <w:keepNext/>
              <w:keepLines/>
              <w:spacing w:after="0"/>
              <w:jc w:val="center"/>
              <w:rPr>
                <w:ins w:id="3880" w:author="Maheshwari Richa (1INC24)" w:date="2024-04-19T18:06:00Z"/>
                <w:rFonts w:ascii="Arial" w:hAnsi="Arial" w:cs="Arial"/>
                <w:sz w:val="18"/>
              </w:rPr>
            </w:pPr>
            <w:ins w:id="3881" w:author="Maheshwari Richa (1INC24)" w:date="2024-04-19T18:06:00Z">
              <w:r>
                <w:rPr>
                  <w:rFonts w:ascii="Arial" w:hAnsi="Arial" w:cs="Arial" w:hint="eastAsia"/>
                  <w:sz w:val="18"/>
                </w:rPr>
                <w:t>-65.43</w:t>
              </w:r>
            </w:ins>
          </w:p>
        </w:tc>
        <w:tc>
          <w:tcPr>
            <w:tcW w:w="552" w:type="pct"/>
            <w:tcBorders>
              <w:top w:val="single" w:sz="4" w:space="0" w:color="auto"/>
              <w:left w:val="single" w:sz="4" w:space="0" w:color="auto"/>
              <w:bottom w:val="single" w:sz="4" w:space="0" w:color="auto"/>
              <w:right w:val="single" w:sz="4" w:space="0" w:color="auto"/>
            </w:tcBorders>
          </w:tcPr>
          <w:p w14:paraId="5E6A344A" w14:textId="77777777" w:rsidR="00375B46" w:rsidRPr="004E73C8" w:rsidRDefault="00375B46" w:rsidP="0064705C">
            <w:pPr>
              <w:keepNext/>
              <w:keepLines/>
              <w:spacing w:after="0"/>
              <w:jc w:val="center"/>
              <w:rPr>
                <w:ins w:id="3882" w:author="Maheshwari Richa (1INC24)" w:date="2024-04-19T18:06:00Z"/>
                <w:rFonts w:ascii="Arial" w:hAnsi="Arial" w:cs="Arial"/>
                <w:sz w:val="18"/>
              </w:rPr>
            </w:pPr>
            <w:ins w:id="3883" w:author="Maheshwari Richa (1INC24)" w:date="2024-04-19T18:06:00Z">
              <w:r w:rsidRPr="00B77E92">
                <w:rPr>
                  <w:rFonts w:ascii="Arial" w:hAnsi="Arial" w:cs="Arial"/>
                  <w:sz w:val="18"/>
                  <w:szCs w:val="18"/>
                </w:rPr>
                <w:t>-61.18</w:t>
              </w:r>
            </w:ins>
          </w:p>
        </w:tc>
        <w:tc>
          <w:tcPr>
            <w:tcW w:w="551" w:type="pct"/>
            <w:tcBorders>
              <w:top w:val="single" w:sz="4" w:space="0" w:color="auto"/>
              <w:left w:val="single" w:sz="4" w:space="0" w:color="auto"/>
              <w:bottom w:val="single" w:sz="4" w:space="0" w:color="auto"/>
              <w:right w:val="single" w:sz="4" w:space="0" w:color="auto"/>
            </w:tcBorders>
          </w:tcPr>
          <w:p w14:paraId="2B64EAE7" w14:textId="77777777" w:rsidR="00375B46" w:rsidRPr="004E73C8" w:rsidRDefault="00375B46" w:rsidP="0064705C">
            <w:pPr>
              <w:keepNext/>
              <w:keepLines/>
              <w:spacing w:after="0"/>
              <w:jc w:val="center"/>
              <w:rPr>
                <w:ins w:id="3884" w:author="Maheshwari Richa (1INC24)" w:date="2024-04-19T18:06:00Z"/>
                <w:rFonts w:ascii="Arial" w:hAnsi="Arial" w:cs="Arial"/>
                <w:sz w:val="18"/>
              </w:rPr>
            </w:pPr>
            <w:ins w:id="3885" w:author="Maheshwari Richa (1INC24)" w:date="2024-04-19T18:06:00Z">
              <w:r>
                <w:rPr>
                  <w:rFonts w:ascii="Arial" w:hAnsi="Arial" w:cs="Arial" w:hint="eastAsia"/>
                  <w:sz w:val="18"/>
                </w:rPr>
                <w:t>-65.43</w:t>
              </w:r>
            </w:ins>
          </w:p>
        </w:tc>
        <w:tc>
          <w:tcPr>
            <w:tcW w:w="553" w:type="pct"/>
            <w:tcBorders>
              <w:top w:val="single" w:sz="4" w:space="0" w:color="auto"/>
              <w:left w:val="single" w:sz="4" w:space="0" w:color="auto"/>
              <w:bottom w:val="single" w:sz="4" w:space="0" w:color="auto"/>
              <w:right w:val="single" w:sz="4" w:space="0" w:color="auto"/>
            </w:tcBorders>
          </w:tcPr>
          <w:p w14:paraId="59946899" w14:textId="77777777" w:rsidR="00375B46" w:rsidRPr="004E73C8" w:rsidRDefault="00375B46" w:rsidP="0064705C">
            <w:pPr>
              <w:keepNext/>
              <w:keepLines/>
              <w:spacing w:after="0"/>
              <w:jc w:val="center"/>
              <w:rPr>
                <w:ins w:id="3886" w:author="Maheshwari Richa (1INC24)" w:date="2024-04-19T18:06:00Z"/>
                <w:rFonts w:ascii="Arial" w:hAnsi="Arial" w:cs="Arial"/>
                <w:sz w:val="18"/>
              </w:rPr>
            </w:pPr>
            <w:ins w:id="3887" w:author="Maheshwari Richa (1INC24)" w:date="2024-04-19T18:06:00Z">
              <w:r w:rsidRPr="00B77E92">
                <w:rPr>
                  <w:rFonts w:ascii="Arial" w:hAnsi="Arial" w:cs="Arial"/>
                  <w:sz w:val="18"/>
                  <w:szCs w:val="18"/>
                </w:rPr>
                <w:t>-61.18</w:t>
              </w:r>
            </w:ins>
          </w:p>
        </w:tc>
      </w:tr>
      <w:tr w:rsidR="00375B46" w:rsidRPr="004E73C8" w14:paraId="3F210F89" w14:textId="77777777" w:rsidTr="0064705C">
        <w:trPr>
          <w:cantSplit/>
          <w:trHeight w:val="20"/>
          <w:ins w:id="3888" w:author="Maheshwari Richa (1INC24)" w:date="2024-04-19T18:06:00Z"/>
        </w:trPr>
        <w:tc>
          <w:tcPr>
            <w:tcW w:w="588" w:type="pct"/>
            <w:vMerge/>
            <w:tcBorders>
              <w:left w:val="single" w:sz="4" w:space="0" w:color="auto"/>
              <w:bottom w:val="single" w:sz="4" w:space="0" w:color="auto"/>
              <w:right w:val="single" w:sz="4" w:space="0" w:color="auto"/>
            </w:tcBorders>
          </w:tcPr>
          <w:p w14:paraId="460DA73B" w14:textId="77777777" w:rsidR="00375B46" w:rsidRPr="004E73C8" w:rsidRDefault="00375B46" w:rsidP="0064705C">
            <w:pPr>
              <w:keepNext/>
              <w:keepLines/>
              <w:spacing w:after="0"/>
              <w:rPr>
                <w:ins w:id="3889" w:author="Maheshwari Richa (1INC24)" w:date="2024-04-19T18:06:00Z"/>
                <w:rFonts w:ascii="Arial" w:hAnsi="Arial" w:cs="Arial"/>
                <w:sz w:val="18"/>
              </w:rPr>
            </w:pPr>
          </w:p>
        </w:tc>
        <w:tc>
          <w:tcPr>
            <w:tcW w:w="464" w:type="pct"/>
            <w:tcBorders>
              <w:top w:val="single" w:sz="4" w:space="0" w:color="auto"/>
              <w:left w:val="single" w:sz="4" w:space="0" w:color="auto"/>
              <w:bottom w:val="single" w:sz="4" w:space="0" w:color="auto"/>
              <w:right w:val="single" w:sz="4" w:space="0" w:color="auto"/>
            </w:tcBorders>
          </w:tcPr>
          <w:p w14:paraId="14D56DF5" w14:textId="77777777" w:rsidR="00375B46" w:rsidRPr="004E73C8" w:rsidRDefault="00375B46" w:rsidP="0064705C">
            <w:pPr>
              <w:keepNext/>
              <w:keepLines/>
              <w:spacing w:after="0"/>
              <w:rPr>
                <w:ins w:id="3890" w:author="Maheshwari Richa (1INC24)" w:date="2024-04-19T18:06:00Z"/>
                <w:rFonts w:ascii="Arial" w:hAnsi="Arial" w:cs="Arial"/>
                <w:sz w:val="18"/>
                <w:lang w:val="en-US"/>
              </w:rPr>
            </w:pPr>
            <w:ins w:id="3891" w:author="Maheshwari Richa (1INC24)" w:date="2024-04-19T18:06:00Z">
              <w:r w:rsidRPr="004E73C8">
                <w:rPr>
                  <w:rFonts w:ascii="Arial" w:hAnsi="Arial" w:cs="Arial"/>
                  <w:sz w:val="18"/>
                  <w:lang w:val="en-US"/>
                </w:rPr>
                <w:t>Config 3</w:t>
              </w:r>
            </w:ins>
          </w:p>
        </w:tc>
        <w:tc>
          <w:tcPr>
            <w:tcW w:w="641" w:type="pct"/>
            <w:tcBorders>
              <w:top w:val="single" w:sz="4" w:space="0" w:color="auto"/>
              <w:left w:val="single" w:sz="4" w:space="0" w:color="auto"/>
              <w:bottom w:val="single" w:sz="4" w:space="0" w:color="auto"/>
              <w:right w:val="single" w:sz="4" w:space="0" w:color="auto"/>
            </w:tcBorders>
          </w:tcPr>
          <w:p w14:paraId="5AE81C94" w14:textId="77777777" w:rsidR="00375B46" w:rsidRDefault="00375B46" w:rsidP="0064705C">
            <w:pPr>
              <w:keepNext/>
              <w:keepLines/>
              <w:spacing w:after="0" w:line="254" w:lineRule="auto"/>
              <w:jc w:val="center"/>
              <w:rPr>
                <w:ins w:id="3892" w:author="Maheshwari Richa (1INC24)" w:date="2024-04-19T18:06:00Z"/>
                <w:rFonts w:ascii="Arial" w:hAnsi="Arial"/>
                <w:sz w:val="18"/>
                <w:lang w:val="en-US"/>
              </w:rPr>
            </w:pPr>
            <w:ins w:id="3893" w:author="Maheshwari Richa (1INC24)" w:date="2024-04-19T18:06:00Z">
              <w:r>
                <w:rPr>
                  <w:rFonts w:ascii="Arial" w:hAnsi="Arial"/>
                  <w:sz w:val="18"/>
                  <w:lang w:val="en-US"/>
                </w:rPr>
                <w:t>dBm/</w:t>
              </w:r>
            </w:ins>
          </w:p>
          <w:p w14:paraId="159D4C09" w14:textId="77777777" w:rsidR="00375B46" w:rsidRPr="004E73C8" w:rsidRDefault="00375B46" w:rsidP="0064705C">
            <w:pPr>
              <w:keepNext/>
              <w:keepLines/>
              <w:spacing w:after="0" w:line="256" w:lineRule="auto"/>
              <w:jc w:val="center"/>
              <w:rPr>
                <w:ins w:id="3894" w:author="Maheshwari Richa (1INC24)" w:date="2024-04-19T18:06:00Z"/>
                <w:rFonts w:ascii="Arial" w:hAnsi="Arial"/>
                <w:sz w:val="18"/>
                <w:lang w:val="en-US"/>
              </w:rPr>
            </w:pPr>
            <w:ins w:id="3895" w:author="Maheshwari Richa (1INC24)" w:date="2024-04-19T18:06:00Z">
              <w:r>
                <w:rPr>
                  <w:rFonts w:ascii="Arial" w:hAnsi="Arial"/>
                  <w:sz w:val="18"/>
                  <w:lang w:val="en-US"/>
                </w:rPr>
                <w:t>47.88MHz</w:t>
              </w:r>
            </w:ins>
          </w:p>
        </w:tc>
        <w:tc>
          <w:tcPr>
            <w:tcW w:w="1100" w:type="pct"/>
            <w:gridSpan w:val="2"/>
            <w:tcBorders>
              <w:top w:val="single" w:sz="4" w:space="0" w:color="auto"/>
              <w:left w:val="single" w:sz="4" w:space="0" w:color="auto"/>
              <w:bottom w:val="single" w:sz="4" w:space="0" w:color="auto"/>
              <w:right w:val="single" w:sz="4" w:space="0" w:color="auto"/>
            </w:tcBorders>
          </w:tcPr>
          <w:p w14:paraId="4E7AA8D2" w14:textId="77777777" w:rsidR="00375B46" w:rsidRPr="004E73C8" w:rsidRDefault="00375B46" w:rsidP="0064705C">
            <w:pPr>
              <w:keepNext/>
              <w:keepLines/>
              <w:spacing w:after="0"/>
              <w:jc w:val="center"/>
              <w:rPr>
                <w:ins w:id="3896" w:author="Maheshwari Richa (1INC24)" w:date="2024-04-19T18:06:00Z"/>
                <w:rFonts w:ascii="Arial" w:hAnsi="Arial" w:cs="Arial"/>
                <w:sz w:val="18"/>
              </w:rPr>
            </w:pPr>
            <w:ins w:id="3897" w:author="Maheshwari Richa (1INC24)" w:date="2024-04-19T18:06:00Z">
              <w:r w:rsidRPr="00D239F5">
                <w:rPr>
                  <w:rFonts w:ascii="Arial" w:hAnsi="Arial" w:cs="Arial"/>
                  <w:sz w:val="18"/>
                </w:rPr>
                <w:t>-61.44</w:t>
              </w:r>
            </w:ins>
          </w:p>
        </w:tc>
        <w:tc>
          <w:tcPr>
            <w:tcW w:w="1103" w:type="pct"/>
            <w:gridSpan w:val="2"/>
            <w:tcBorders>
              <w:top w:val="single" w:sz="4" w:space="0" w:color="auto"/>
              <w:left w:val="single" w:sz="4" w:space="0" w:color="auto"/>
              <w:bottom w:val="single" w:sz="4" w:space="0" w:color="auto"/>
              <w:right w:val="single" w:sz="4" w:space="0" w:color="auto"/>
            </w:tcBorders>
          </w:tcPr>
          <w:p w14:paraId="52AB58EE" w14:textId="77777777" w:rsidR="00375B46" w:rsidRPr="004E73C8" w:rsidRDefault="00375B46" w:rsidP="0064705C">
            <w:pPr>
              <w:keepNext/>
              <w:keepLines/>
              <w:spacing w:after="0"/>
              <w:jc w:val="center"/>
              <w:rPr>
                <w:ins w:id="3898" w:author="Maheshwari Richa (1INC24)" w:date="2024-04-19T18:06:00Z"/>
                <w:rFonts w:ascii="Arial" w:hAnsi="Arial" w:cs="Arial"/>
                <w:sz w:val="18"/>
              </w:rPr>
            </w:pPr>
            <w:ins w:id="3899" w:author="Maheshwari Richa (1INC24)" w:date="2024-04-19T18:06:00Z">
              <w:r w:rsidRPr="00EB4007">
                <w:rPr>
                  <w:rFonts w:ascii="Arial" w:hAnsi="Arial" w:cs="Arial"/>
                  <w:sz w:val="18"/>
                  <w:szCs w:val="18"/>
                </w:rPr>
                <w:t>-57.</w:t>
              </w:r>
              <w:r>
                <w:rPr>
                  <w:rFonts w:ascii="Arial" w:hAnsi="Arial" w:cs="Arial" w:hint="eastAsia"/>
                  <w:sz w:val="18"/>
                  <w:szCs w:val="18"/>
                </w:rPr>
                <w:t>20</w:t>
              </w:r>
            </w:ins>
          </w:p>
        </w:tc>
        <w:tc>
          <w:tcPr>
            <w:tcW w:w="1104" w:type="pct"/>
            <w:gridSpan w:val="2"/>
            <w:tcBorders>
              <w:top w:val="single" w:sz="4" w:space="0" w:color="auto"/>
              <w:left w:val="single" w:sz="4" w:space="0" w:color="auto"/>
              <w:bottom w:val="single" w:sz="4" w:space="0" w:color="auto"/>
              <w:right w:val="single" w:sz="4" w:space="0" w:color="auto"/>
            </w:tcBorders>
          </w:tcPr>
          <w:p w14:paraId="127F77BC" w14:textId="77777777" w:rsidR="00375B46" w:rsidRPr="004E73C8" w:rsidRDefault="00375B46" w:rsidP="0064705C">
            <w:pPr>
              <w:keepNext/>
              <w:keepLines/>
              <w:spacing w:after="0"/>
              <w:jc w:val="center"/>
              <w:rPr>
                <w:ins w:id="3900" w:author="Maheshwari Richa (1INC24)" w:date="2024-04-19T18:06:00Z"/>
                <w:rFonts w:ascii="Arial" w:hAnsi="Arial" w:cs="Arial"/>
                <w:sz w:val="18"/>
              </w:rPr>
            </w:pPr>
            <w:ins w:id="3901" w:author="Maheshwari Richa (1INC24)" w:date="2024-04-19T18:06:00Z">
              <w:r w:rsidRPr="00D239F5">
                <w:rPr>
                  <w:rFonts w:ascii="Arial" w:hAnsi="Arial" w:cs="Arial"/>
                  <w:sz w:val="18"/>
                </w:rPr>
                <w:t>-61.44</w:t>
              </w:r>
            </w:ins>
          </w:p>
        </w:tc>
      </w:tr>
      <w:tr w:rsidR="00375B46" w:rsidRPr="004E73C8" w14:paraId="702ABE0C" w14:textId="77777777" w:rsidTr="0064705C">
        <w:trPr>
          <w:cantSplit/>
          <w:trHeight w:val="20"/>
          <w:ins w:id="3902" w:author="Maheshwari Richa (1INC24)" w:date="2024-04-19T18:06:00Z"/>
        </w:trPr>
        <w:tc>
          <w:tcPr>
            <w:tcW w:w="540" w:type="pct"/>
            <w:tcBorders>
              <w:top w:val="single" w:sz="4" w:space="0" w:color="auto"/>
              <w:left w:val="single" w:sz="4" w:space="0" w:color="auto"/>
              <w:bottom w:val="single" w:sz="4" w:space="0" w:color="auto"/>
              <w:right w:val="single" w:sz="4" w:space="0" w:color="auto"/>
            </w:tcBorders>
            <w:hideMark/>
          </w:tcPr>
          <w:p w14:paraId="725DC2FF" w14:textId="77777777" w:rsidR="00375B46" w:rsidRPr="004E73C8" w:rsidRDefault="00375B46" w:rsidP="0064705C">
            <w:pPr>
              <w:keepNext/>
              <w:keepLines/>
              <w:spacing w:after="0"/>
              <w:rPr>
                <w:ins w:id="3903" w:author="Maheshwari Richa (1INC24)" w:date="2024-04-19T18:06:00Z"/>
                <w:rFonts w:ascii="Arial" w:hAnsi="Arial" w:cs="Arial"/>
                <w:sz w:val="18"/>
              </w:rPr>
            </w:pPr>
            <w:ins w:id="3904" w:author="Maheshwari Richa (1INC24)" w:date="2024-04-19T18:06:00Z">
              <w:r w:rsidRPr="004E73C8">
                <w:rPr>
                  <w:rFonts w:ascii="Arial" w:hAnsi="Arial" w:cs="Arial"/>
                  <w:sz w:val="18"/>
                </w:rPr>
                <w:t xml:space="preserve">PRS </w:t>
              </w:r>
            </w:ins>
            <w:ins w:id="3905" w:author="Maheshwari Richa (1INC24)" w:date="2024-04-19T18:06:00Z">
              <w:r w:rsidRPr="004E73C8">
                <w:rPr>
                  <w:rFonts w:ascii="Arial" w:hAnsi="Arial" w:cs="Arial"/>
                  <w:noProof/>
                  <w:position w:val="-12"/>
                  <w:sz w:val="18"/>
                </w:rPr>
                <w:object w:dxaOrig="630" w:dyaOrig="375" w14:anchorId="7E985C85">
                  <v:shape id="_x0000_i1063" type="#_x0000_t75" alt="" style="width:30.75pt;height:20.25pt;mso-width-percent:0;mso-height-percent:0;mso-width-percent:0;mso-height-percent:0" o:ole="" fillcolor="window">
                    <v:imagedata r:id="rId26" o:title=""/>
                  </v:shape>
                  <o:OLEObject Type="Embed" ProgID="Equation.3" ShapeID="_x0000_i1063" DrawAspect="Content" ObjectID="_1777805709" r:id="rId27"/>
                </w:object>
              </w:r>
            </w:ins>
            <w:ins w:id="3906" w:author="Maheshwari Richa (1INC24)" w:date="2024-04-19T18:06:00Z">
              <w:r w:rsidRPr="004E73C8">
                <w:rPr>
                  <w:rFonts w:ascii="Arial" w:hAnsi="Arial" w:cs="Arial"/>
                  <w:sz w:val="18"/>
                  <w:vertAlign w:val="superscript"/>
                </w:rPr>
                <w:t xml:space="preserve"> </w:t>
              </w:r>
            </w:ins>
          </w:p>
        </w:tc>
        <w:tc>
          <w:tcPr>
            <w:tcW w:w="512" w:type="pct"/>
            <w:tcBorders>
              <w:top w:val="single" w:sz="4" w:space="0" w:color="auto"/>
              <w:left w:val="single" w:sz="4" w:space="0" w:color="auto"/>
              <w:bottom w:val="single" w:sz="4" w:space="0" w:color="auto"/>
              <w:right w:val="single" w:sz="4" w:space="0" w:color="auto"/>
            </w:tcBorders>
          </w:tcPr>
          <w:p w14:paraId="120EB4BD" w14:textId="77777777" w:rsidR="00375B46" w:rsidRPr="004E73C8" w:rsidRDefault="00375B46" w:rsidP="0064705C">
            <w:pPr>
              <w:keepNext/>
              <w:keepLines/>
              <w:spacing w:after="0"/>
              <w:rPr>
                <w:ins w:id="3907" w:author="Maheshwari Richa (1INC24)" w:date="2024-04-19T18:06:00Z"/>
                <w:rFonts w:ascii="Arial" w:hAnsi="Arial" w:cs="Arial"/>
                <w:sz w:val="18"/>
              </w:rPr>
            </w:pPr>
            <w:ins w:id="3908" w:author="Maheshwari Richa (1INC24)" w:date="2024-04-19T18:06:00Z">
              <w:r w:rsidRPr="004E73C8">
                <w:rPr>
                  <w:rFonts w:ascii="Arial" w:hAnsi="Arial" w:cs="Arial"/>
                  <w:sz w:val="18"/>
                  <w:lang w:val="en-US"/>
                </w:rPr>
                <w:t>Config 1,2,3</w:t>
              </w:r>
            </w:ins>
          </w:p>
        </w:tc>
        <w:tc>
          <w:tcPr>
            <w:tcW w:w="641" w:type="pct"/>
            <w:tcBorders>
              <w:top w:val="single" w:sz="4" w:space="0" w:color="auto"/>
              <w:left w:val="single" w:sz="4" w:space="0" w:color="auto"/>
              <w:bottom w:val="single" w:sz="4" w:space="0" w:color="auto"/>
              <w:right w:val="single" w:sz="4" w:space="0" w:color="auto"/>
            </w:tcBorders>
            <w:hideMark/>
          </w:tcPr>
          <w:p w14:paraId="59387320" w14:textId="77777777" w:rsidR="00375B46" w:rsidRPr="004E73C8" w:rsidRDefault="00375B46" w:rsidP="0064705C">
            <w:pPr>
              <w:keepNext/>
              <w:keepLines/>
              <w:spacing w:after="0"/>
              <w:jc w:val="center"/>
              <w:rPr>
                <w:ins w:id="3909" w:author="Maheshwari Richa (1INC24)" w:date="2024-04-19T18:06:00Z"/>
                <w:rFonts w:ascii="Arial" w:hAnsi="Arial" w:cs="Arial"/>
                <w:sz w:val="18"/>
              </w:rPr>
            </w:pPr>
            <w:ins w:id="3910" w:author="Maheshwari Richa (1INC24)" w:date="2024-04-19T18:06:00Z">
              <w:r>
                <w:rPr>
                  <w:rFonts w:ascii="Arial" w:hAnsi="Arial" w:cs="Arial"/>
                  <w:sz w:val="18"/>
                </w:rPr>
                <w:t>dB</w:t>
              </w:r>
            </w:ins>
          </w:p>
        </w:tc>
        <w:tc>
          <w:tcPr>
            <w:tcW w:w="550" w:type="pct"/>
            <w:tcBorders>
              <w:top w:val="single" w:sz="4" w:space="0" w:color="auto"/>
              <w:left w:val="single" w:sz="4" w:space="0" w:color="auto"/>
              <w:bottom w:val="single" w:sz="4" w:space="0" w:color="auto"/>
              <w:right w:val="single" w:sz="4" w:space="0" w:color="auto"/>
            </w:tcBorders>
            <w:hideMark/>
          </w:tcPr>
          <w:p w14:paraId="65A582DE" w14:textId="77777777" w:rsidR="00375B46" w:rsidRPr="004E73C8" w:rsidRDefault="00375B46" w:rsidP="0064705C">
            <w:pPr>
              <w:keepNext/>
              <w:keepLines/>
              <w:spacing w:after="0"/>
              <w:jc w:val="center"/>
              <w:rPr>
                <w:ins w:id="3911" w:author="Maheshwari Richa (1INC24)" w:date="2024-04-19T18:06:00Z"/>
                <w:rFonts w:ascii="Arial" w:hAnsi="Arial" w:cs="Arial"/>
                <w:sz w:val="18"/>
              </w:rPr>
            </w:pPr>
            <w:ins w:id="3912" w:author="Maheshwari Richa (1INC24)" w:date="2024-04-19T18:06:00Z">
              <w:r>
                <w:rPr>
                  <w:rFonts w:ascii="Arial" w:hAnsi="Arial" w:cs="Arial"/>
                  <w:sz w:val="18"/>
                </w:rPr>
                <w:t>-6</w:t>
              </w:r>
            </w:ins>
          </w:p>
        </w:tc>
        <w:tc>
          <w:tcPr>
            <w:tcW w:w="550" w:type="pct"/>
            <w:tcBorders>
              <w:top w:val="single" w:sz="4" w:space="0" w:color="auto"/>
              <w:left w:val="single" w:sz="4" w:space="0" w:color="auto"/>
              <w:bottom w:val="single" w:sz="4" w:space="0" w:color="auto"/>
              <w:right w:val="single" w:sz="4" w:space="0" w:color="auto"/>
            </w:tcBorders>
          </w:tcPr>
          <w:p w14:paraId="199A5C3D" w14:textId="77777777" w:rsidR="00375B46" w:rsidRPr="004E73C8" w:rsidRDefault="00375B46" w:rsidP="0064705C">
            <w:pPr>
              <w:keepNext/>
              <w:keepLines/>
              <w:spacing w:after="0"/>
              <w:jc w:val="center"/>
              <w:rPr>
                <w:ins w:id="3913" w:author="Maheshwari Richa (1INC24)" w:date="2024-04-19T18:06:00Z"/>
                <w:rFonts w:ascii="Arial" w:hAnsi="Arial" w:cs="Arial"/>
                <w:sz w:val="18"/>
              </w:rPr>
            </w:pPr>
            <w:ins w:id="3914" w:author="Maheshwari Richa (1INC24)" w:date="2024-04-19T18:06:00Z">
              <w:r>
                <w:rPr>
                  <w:rFonts w:ascii="Arial" w:hAnsi="Arial" w:cs="Arial"/>
                  <w:sz w:val="18"/>
                </w:rPr>
                <w:t>-3</w:t>
              </w:r>
            </w:ins>
          </w:p>
        </w:tc>
        <w:tc>
          <w:tcPr>
            <w:tcW w:w="551" w:type="pct"/>
            <w:tcBorders>
              <w:top w:val="single" w:sz="4" w:space="0" w:color="auto"/>
              <w:left w:val="single" w:sz="4" w:space="0" w:color="auto"/>
              <w:bottom w:val="single" w:sz="4" w:space="0" w:color="auto"/>
              <w:right w:val="single" w:sz="4" w:space="0" w:color="auto"/>
            </w:tcBorders>
            <w:hideMark/>
          </w:tcPr>
          <w:p w14:paraId="51D13E9D" w14:textId="77777777" w:rsidR="00375B46" w:rsidRPr="004E73C8" w:rsidRDefault="00375B46" w:rsidP="0064705C">
            <w:pPr>
              <w:keepNext/>
              <w:keepLines/>
              <w:spacing w:after="0"/>
              <w:jc w:val="center"/>
              <w:rPr>
                <w:ins w:id="3915" w:author="Maheshwari Richa (1INC24)" w:date="2024-04-19T18:06:00Z"/>
                <w:rFonts w:ascii="Arial" w:hAnsi="Arial" w:cs="Arial"/>
                <w:sz w:val="18"/>
              </w:rPr>
            </w:pPr>
            <w:ins w:id="3916" w:author="Maheshwari Richa (1INC24)" w:date="2024-04-19T18:06:00Z">
              <w:r>
                <w:rPr>
                  <w:rFonts w:ascii="Arial" w:hAnsi="Arial" w:cs="Arial"/>
                  <w:sz w:val="18"/>
                </w:rPr>
                <w:t>-13</w:t>
              </w:r>
            </w:ins>
          </w:p>
        </w:tc>
        <w:tc>
          <w:tcPr>
            <w:tcW w:w="552" w:type="pct"/>
            <w:tcBorders>
              <w:top w:val="single" w:sz="4" w:space="0" w:color="auto"/>
              <w:left w:val="single" w:sz="4" w:space="0" w:color="auto"/>
              <w:bottom w:val="single" w:sz="4" w:space="0" w:color="auto"/>
              <w:right w:val="single" w:sz="4" w:space="0" w:color="auto"/>
            </w:tcBorders>
          </w:tcPr>
          <w:p w14:paraId="635BFE8D" w14:textId="77777777" w:rsidR="00375B46" w:rsidRPr="004E73C8" w:rsidRDefault="00375B46" w:rsidP="0064705C">
            <w:pPr>
              <w:keepNext/>
              <w:keepLines/>
              <w:spacing w:after="0"/>
              <w:jc w:val="center"/>
              <w:rPr>
                <w:ins w:id="3917" w:author="Maheshwari Richa (1INC24)" w:date="2024-04-19T18:06:00Z"/>
                <w:rFonts w:ascii="Arial" w:hAnsi="Arial" w:cs="Arial"/>
                <w:sz w:val="18"/>
              </w:rPr>
            </w:pPr>
            <w:ins w:id="3918" w:author="Maheshwari Richa (1INC24)" w:date="2024-04-19T18:06:00Z">
              <w:r>
                <w:rPr>
                  <w:rFonts w:ascii="Arial" w:hAnsi="Arial" w:cs="Arial" w:hint="eastAsia"/>
                  <w:sz w:val="18"/>
                </w:rPr>
                <w:t>-6</w:t>
              </w:r>
            </w:ins>
          </w:p>
        </w:tc>
        <w:tc>
          <w:tcPr>
            <w:tcW w:w="551" w:type="pct"/>
            <w:tcBorders>
              <w:top w:val="single" w:sz="4" w:space="0" w:color="auto"/>
              <w:left w:val="single" w:sz="4" w:space="0" w:color="auto"/>
              <w:bottom w:val="single" w:sz="4" w:space="0" w:color="auto"/>
              <w:right w:val="single" w:sz="4" w:space="0" w:color="auto"/>
            </w:tcBorders>
            <w:hideMark/>
          </w:tcPr>
          <w:p w14:paraId="5B41482E" w14:textId="77777777" w:rsidR="00375B46" w:rsidRPr="004E73C8" w:rsidRDefault="00375B46" w:rsidP="0064705C">
            <w:pPr>
              <w:keepNext/>
              <w:keepLines/>
              <w:spacing w:after="0"/>
              <w:jc w:val="center"/>
              <w:rPr>
                <w:ins w:id="3919" w:author="Maheshwari Richa (1INC24)" w:date="2024-04-19T18:06:00Z"/>
                <w:rFonts w:ascii="Arial" w:hAnsi="Arial" w:cs="Arial"/>
                <w:sz w:val="18"/>
              </w:rPr>
            </w:pPr>
            <w:ins w:id="3920" w:author="Maheshwari Richa (1INC24)" w:date="2024-04-19T18:06:00Z">
              <w:r>
                <w:rPr>
                  <w:rFonts w:ascii="Arial" w:hAnsi="Arial" w:cs="Arial"/>
                  <w:sz w:val="18"/>
                </w:rPr>
                <w:t>-13</w:t>
              </w:r>
            </w:ins>
          </w:p>
        </w:tc>
        <w:tc>
          <w:tcPr>
            <w:tcW w:w="553" w:type="pct"/>
            <w:tcBorders>
              <w:top w:val="single" w:sz="4" w:space="0" w:color="auto"/>
              <w:left w:val="single" w:sz="4" w:space="0" w:color="auto"/>
              <w:bottom w:val="single" w:sz="4" w:space="0" w:color="auto"/>
              <w:right w:val="single" w:sz="4" w:space="0" w:color="auto"/>
            </w:tcBorders>
          </w:tcPr>
          <w:p w14:paraId="727AE832" w14:textId="77777777" w:rsidR="00375B46" w:rsidRPr="004E73C8" w:rsidRDefault="00375B46" w:rsidP="0064705C">
            <w:pPr>
              <w:keepNext/>
              <w:keepLines/>
              <w:spacing w:after="0"/>
              <w:jc w:val="center"/>
              <w:rPr>
                <w:ins w:id="3921" w:author="Maheshwari Richa (1INC24)" w:date="2024-04-19T18:06:00Z"/>
                <w:rFonts w:ascii="Arial" w:hAnsi="Arial" w:cs="Arial"/>
                <w:sz w:val="18"/>
              </w:rPr>
            </w:pPr>
            <w:ins w:id="3922" w:author="Maheshwari Richa (1INC24)" w:date="2024-04-19T18:06:00Z">
              <w:r>
                <w:rPr>
                  <w:rFonts w:ascii="Arial" w:hAnsi="Arial" w:cs="Arial" w:hint="eastAsia"/>
                  <w:sz w:val="18"/>
                </w:rPr>
                <w:t>-6</w:t>
              </w:r>
            </w:ins>
          </w:p>
        </w:tc>
      </w:tr>
      <w:tr w:rsidR="00375B46" w:rsidRPr="004E73C8" w14:paraId="6B5BAA94" w14:textId="77777777" w:rsidTr="0064705C">
        <w:trPr>
          <w:cantSplit/>
          <w:trHeight w:val="94"/>
          <w:ins w:id="3923" w:author="Maheshwari Richa (1INC24)" w:date="2024-04-19T18:06:00Z"/>
        </w:trPr>
        <w:tc>
          <w:tcPr>
            <w:tcW w:w="540" w:type="pct"/>
            <w:vMerge w:val="restart"/>
            <w:tcBorders>
              <w:top w:val="single" w:sz="4" w:space="0" w:color="auto"/>
              <w:left w:val="single" w:sz="4" w:space="0" w:color="auto"/>
              <w:right w:val="single" w:sz="4" w:space="0" w:color="auto"/>
            </w:tcBorders>
          </w:tcPr>
          <w:p w14:paraId="32C9C42D" w14:textId="77777777" w:rsidR="00375B46" w:rsidRPr="004E73C8" w:rsidRDefault="00375B46" w:rsidP="0064705C">
            <w:pPr>
              <w:keepNext/>
              <w:keepLines/>
              <w:spacing w:after="0"/>
              <w:rPr>
                <w:ins w:id="3924" w:author="Maheshwari Richa (1INC24)" w:date="2024-04-19T18:06:00Z"/>
                <w:rFonts w:ascii="Arial" w:hAnsi="Arial" w:cs="Arial"/>
                <w:sz w:val="18"/>
              </w:rPr>
            </w:pPr>
            <w:ins w:id="3925" w:author="Maheshwari Richa (1INC24)" w:date="2024-04-19T18:06:00Z">
              <w:r w:rsidRPr="004E73C8">
                <w:rPr>
                  <w:rFonts w:ascii="Arial" w:hAnsi="Arial" w:cs="Arial"/>
                  <w:sz w:val="18"/>
                </w:rPr>
                <w:t>PRS-</w:t>
              </w:r>
              <w:proofErr w:type="spellStart"/>
              <w:r w:rsidRPr="004E73C8">
                <w:rPr>
                  <w:rFonts w:ascii="Arial" w:hAnsi="Arial" w:cs="Arial"/>
                  <w:sz w:val="18"/>
                </w:rPr>
                <w:t>RSRP</w:t>
              </w:r>
              <w:r w:rsidRPr="004E73C8">
                <w:rPr>
                  <w:rFonts w:ascii="Arial" w:hAnsi="Arial" w:cs="Arial"/>
                  <w:sz w:val="18"/>
                  <w:vertAlign w:val="superscript"/>
                </w:rPr>
                <w:t>Note</w:t>
              </w:r>
              <w:proofErr w:type="spellEnd"/>
              <w:r w:rsidRPr="004E73C8">
                <w:rPr>
                  <w:rFonts w:ascii="Arial" w:hAnsi="Arial" w:cs="Arial"/>
                  <w:sz w:val="18"/>
                  <w:vertAlign w:val="superscript"/>
                </w:rPr>
                <w:t xml:space="preserve"> 4</w:t>
              </w:r>
            </w:ins>
          </w:p>
        </w:tc>
        <w:tc>
          <w:tcPr>
            <w:tcW w:w="512" w:type="pct"/>
            <w:tcBorders>
              <w:top w:val="single" w:sz="4" w:space="0" w:color="auto"/>
              <w:left w:val="single" w:sz="4" w:space="0" w:color="auto"/>
              <w:bottom w:val="single" w:sz="4" w:space="0" w:color="auto"/>
              <w:right w:val="single" w:sz="4" w:space="0" w:color="auto"/>
            </w:tcBorders>
          </w:tcPr>
          <w:p w14:paraId="0177C8E5" w14:textId="77777777" w:rsidR="00375B46" w:rsidRPr="004E73C8" w:rsidRDefault="00375B46" w:rsidP="0064705C">
            <w:pPr>
              <w:keepNext/>
              <w:keepLines/>
              <w:spacing w:after="0"/>
              <w:rPr>
                <w:ins w:id="3926" w:author="Maheshwari Richa (1INC24)" w:date="2024-04-19T18:06:00Z"/>
                <w:rFonts w:ascii="Arial" w:hAnsi="Arial" w:cs="Arial"/>
                <w:sz w:val="18"/>
              </w:rPr>
            </w:pPr>
            <w:ins w:id="3927" w:author="Maheshwari Richa (1INC24)" w:date="2024-04-19T18:06:00Z">
              <w:r w:rsidRPr="004E73C8">
                <w:rPr>
                  <w:rFonts w:ascii="Arial" w:hAnsi="Arial" w:cs="Arial"/>
                  <w:sz w:val="18"/>
                </w:rPr>
                <w:t>Config 1,2</w:t>
              </w:r>
            </w:ins>
          </w:p>
        </w:tc>
        <w:tc>
          <w:tcPr>
            <w:tcW w:w="641" w:type="pct"/>
            <w:vMerge w:val="restart"/>
            <w:tcBorders>
              <w:top w:val="single" w:sz="4" w:space="0" w:color="auto"/>
              <w:left w:val="single" w:sz="4" w:space="0" w:color="auto"/>
              <w:right w:val="single" w:sz="4" w:space="0" w:color="auto"/>
            </w:tcBorders>
          </w:tcPr>
          <w:p w14:paraId="6B62A4CC" w14:textId="77777777" w:rsidR="00375B46" w:rsidRPr="004E73C8" w:rsidRDefault="00375B46" w:rsidP="0064705C">
            <w:pPr>
              <w:keepNext/>
              <w:keepLines/>
              <w:spacing w:after="0"/>
              <w:jc w:val="center"/>
              <w:rPr>
                <w:ins w:id="3928" w:author="Maheshwari Richa (1INC24)" w:date="2024-04-19T18:06:00Z"/>
                <w:rFonts w:ascii="Arial" w:hAnsi="Arial" w:cs="Arial"/>
                <w:sz w:val="18"/>
              </w:rPr>
            </w:pPr>
            <w:ins w:id="3929" w:author="Maheshwari Richa (1INC24)" w:date="2024-04-19T18:06:00Z">
              <w:r>
                <w:rPr>
                  <w:rFonts w:ascii="Arial" w:hAnsi="Arial"/>
                  <w:sz w:val="18"/>
                  <w:lang w:val="en-US"/>
                </w:rPr>
                <w:t>dBm/SCS</w:t>
              </w:r>
            </w:ins>
          </w:p>
        </w:tc>
        <w:tc>
          <w:tcPr>
            <w:tcW w:w="550" w:type="pct"/>
            <w:tcBorders>
              <w:top w:val="single" w:sz="4" w:space="0" w:color="auto"/>
              <w:left w:val="single" w:sz="4" w:space="0" w:color="auto"/>
              <w:right w:val="single" w:sz="4" w:space="0" w:color="auto"/>
            </w:tcBorders>
          </w:tcPr>
          <w:p w14:paraId="42591B60" w14:textId="77777777" w:rsidR="00375B46" w:rsidRPr="004E73C8" w:rsidRDefault="00375B46" w:rsidP="0064705C">
            <w:pPr>
              <w:keepNext/>
              <w:keepLines/>
              <w:spacing w:after="0"/>
              <w:jc w:val="center"/>
              <w:rPr>
                <w:ins w:id="3930" w:author="Maheshwari Richa (1INC24)" w:date="2024-04-19T18:06:00Z"/>
                <w:rFonts w:ascii="Arial" w:hAnsi="Arial" w:cs="Arial"/>
                <w:sz w:val="18"/>
              </w:rPr>
            </w:pPr>
            <w:ins w:id="3931" w:author="Maheshwari Richa (1INC24)" w:date="2024-04-19T18:06:00Z">
              <w:r>
                <w:rPr>
                  <w:rFonts w:ascii="Arial" w:hAnsi="Arial" w:cs="Arial" w:hint="eastAsia"/>
                  <w:sz w:val="18"/>
                </w:rPr>
                <w:t>-103.45</w:t>
              </w:r>
            </w:ins>
          </w:p>
        </w:tc>
        <w:tc>
          <w:tcPr>
            <w:tcW w:w="550" w:type="pct"/>
            <w:tcBorders>
              <w:top w:val="single" w:sz="4" w:space="0" w:color="auto"/>
              <w:left w:val="single" w:sz="4" w:space="0" w:color="auto"/>
              <w:right w:val="single" w:sz="4" w:space="0" w:color="auto"/>
            </w:tcBorders>
          </w:tcPr>
          <w:p w14:paraId="6F7BFB3A" w14:textId="77777777" w:rsidR="00375B46" w:rsidRPr="004E73C8" w:rsidRDefault="00375B46" w:rsidP="0064705C">
            <w:pPr>
              <w:keepNext/>
              <w:keepLines/>
              <w:spacing w:after="0"/>
              <w:jc w:val="center"/>
              <w:rPr>
                <w:ins w:id="3932" w:author="Maheshwari Richa (1INC24)" w:date="2024-04-19T18:06:00Z"/>
                <w:rFonts w:ascii="Arial" w:hAnsi="Arial" w:cs="Arial"/>
                <w:sz w:val="18"/>
              </w:rPr>
            </w:pPr>
            <w:ins w:id="3933" w:author="Maheshwari Richa (1INC24)" w:date="2024-04-19T18:06:00Z">
              <w:r>
                <w:rPr>
                  <w:rFonts w:ascii="Arial" w:hAnsi="Arial" w:cs="Arial" w:hint="eastAsia"/>
                  <w:sz w:val="18"/>
                </w:rPr>
                <w:t>-97</w:t>
              </w:r>
            </w:ins>
          </w:p>
        </w:tc>
        <w:tc>
          <w:tcPr>
            <w:tcW w:w="551" w:type="pct"/>
            <w:tcBorders>
              <w:top w:val="single" w:sz="4" w:space="0" w:color="auto"/>
              <w:left w:val="single" w:sz="4" w:space="0" w:color="auto"/>
              <w:right w:val="single" w:sz="4" w:space="0" w:color="auto"/>
            </w:tcBorders>
          </w:tcPr>
          <w:p w14:paraId="0261D99C" w14:textId="77777777" w:rsidR="00375B46" w:rsidRPr="004E73C8" w:rsidRDefault="00375B46" w:rsidP="0064705C">
            <w:pPr>
              <w:keepNext/>
              <w:keepLines/>
              <w:spacing w:after="0"/>
              <w:jc w:val="center"/>
              <w:rPr>
                <w:ins w:id="3934" w:author="Maheshwari Richa (1INC24)" w:date="2024-04-19T18:06:00Z"/>
                <w:rFonts w:ascii="Arial" w:hAnsi="Arial" w:cs="Arial"/>
                <w:sz w:val="18"/>
              </w:rPr>
            </w:pPr>
            <w:ins w:id="3935" w:author="Maheshwari Richa (1INC24)" w:date="2024-04-19T18:06:00Z">
              <w:r>
                <w:rPr>
                  <w:rFonts w:ascii="Arial" w:hAnsi="Arial" w:cs="Arial" w:hint="eastAsia"/>
                  <w:sz w:val="18"/>
                </w:rPr>
                <w:t>-109.67</w:t>
              </w:r>
            </w:ins>
          </w:p>
        </w:tc>
        <w:tc>
          <w:tcPr>
            <w:tcW w:w="552" w:type="pct"/>
            <w:tcBorders>
              <w:top w:val="single" w:sz="4" w:space="0" w:color="auto"/>
              <w:left w:val="single" w:sz="4" w:space="0" w:color="auto"/>
              <w:right w:val="single" w:sz="4" w:space="0" w:color="auto"/>
            </w:tcBorders>
          </w:tcPr>
          <w:p w14:paraId="7EE5DAC2" w14:textId="77777777" w:rsidR="00375B46" w:rsidRPr="004E73C8" w:rsidRDefault="00375B46" w:rsidP="0064705C">
            <w:pPr>
              <w:keepNext/>
              <w:keepLines/>
              <w:spacing w:after="0"/>
              <w:jc w:val="center"/>
              <w:rPr>
                <w:ins w:id="3936" w:author="Maheshwari Richa (1INC24)" w:date="2024-04-19T18:06:00Z"/>
                <w:rFonts w:ascii="Arial" w:hAnsi="Arial" w:cs="Arial"/>
                <w:sz w:val="18"/>
              </w:rPr>
            </w:pPr>
            <w:ins w:id="3937" w:author="Maheshwari Richa (1INC24)" w:date="2024-04-19T18:06:00Z">
              <w:r>
                <w:rPr>
                  <w:rFonts w:ascii="Arial" w:hAnsi="Arial" w:cs="Arial" w:hint="eastAsia"/>
                  <w:sz w:val="18"/>
                </w:rPr>
                <w:t>-99.2</w:t>
              </w:r>
            </w:ins>
          </w:p>
        </w:tc>
        <w:tc>
          <w:tcPr>
            <w:tcW w:w="551" w:type="pct"/>
            <w:tcBorders>
              <w:top w:val="single" w:sz="4" w:space="0" w:color="auto"/>
              <w:left w:val="single" w:sz="4" w:space="0" w:color="auto"/>
              <w:right w:val="single" w:sz="4" w:space="0" w:color="auto"/>
            </w:tcBorders>
          </w:tcPr>
          <w:p w14:paraId="5306414F" w14:textId="77777777" w:rsidR="00375B46" w:rsidRPr="004E73C8" w:rsidRDefault="00375B46" w:rsidP="0064705C">
            <w:pPr>
              <w:keepNext/>
              <w:keepLines/>
              <w:spacing w:after="0"/>
              <w:jc w:val="center"/>
              <w:rPr>
                <w:ins w:id="3938" w:author="Maheshwari Richa (1INC24)" w:date="2024-04-19T18:06:00Z"/>
                <w:rFonts w:ascii="Arial" w:hAnsi="Arial" w:cs="Arial"/>
                <w:sz w:val="18"/>
              </w:rPr>
            </w:pPr>
            <w:ins w:id="3939" w:author="Maheshwari Richa (1INC24)" w:date="2024-04-19T18:06:00Z">
              <w:r>
                <w:rPr>
                  <w:rFonts w:ascii="Arial" w:hAnsi="Arial" w:cs="Arial" w:hint="eastAsia"/>
                  <w:sz w:val="18"/>
                </w:rPr>
                <w:t>-109.67</w:t>
              </w:r>
            </w:ins>
          </w:p>
        </w:tc>
        <w:tc>
          <w:tcPr>
            <w:tcW w:w="553" w:type="pct"/>
            <w:tcBorders>
              <w:top w:val="single" w:sz="4" w:space="0" w:color="auto"/>
              <w:left w:val="single" w:sz="4" w:space="0" w:color="auto"/>
              <w:right w:val="single" w:sz="4" w:space="0" w:color="auto"/>
            </w:tcBorders>
          </w:tcPr>
          <w:p w14:paraId="320455C8" w14:textId="77777777" w:rsidR="00375B46" w:rsidRPr="004E73C8" w:rsidRDefault="00375B46" w:rsidP="0064705C">
            <w:pPr>
              <w:keepNext/>
              <w:keepLines/>
              <w:spacing w:after="0"/>
              <w:jc w:val="center"/>
              <w:rPr>
                <w:ins w:id="3940" w:author="Maheshwari Richa (1INC24)" w:date="2024-04-19T18:06:00Z"/>
                <w:rFonts w:ascii="Arial" w:hAnsi="Arial" w:cs="Arial"/>
                <w:sz w:val="18"/>
              </w:rPr>
            </w:pPr>
            <w:ins w:id="3941" w:author="Maheshwari Richa (1INC24)" w:date="2024-04-19T18:06:00Z">
              <w:r>
                <w:rPr>
                  <w:rFonts w:ascii="Arial" w:hAnsi="Arial" w:cs="Arial" w:hint="eastAsia"/>
                  <w:sz w:val="18"/>
                </w:rPr>
                <w:t>-99.2</w:t>
              </w:r>
            </w:ins>
          </w:p>
        </w:tc>
      </w:tr>
      <w:tr w:rsidR="00375B46" w:rsidRPr="004E73C8" w14:paraId="6B17C035" w14:textId="77777777" w:rsidTr="0064705C">
        <w:trPr>
          <w:cantSplit/>
          <w:trHeight w:val="94"/>
          <w:ins w:id="3942" w:author="Maheshwari Richa (1INC24)" w:date="2024-04-19T18:06:00Z"/>
        </w:trPr>
        <w:tc>
          <w:tcPr>
            <w:tcW w:w="540" w:type="pct"/>
            <w:vMerge/>
            <w:tcBorders>
              <w:left w:val="single" w:sz="4" w:space="0" w:color="auto"/>
              <w:bottom w:val="single" w:sz="4" w:space="0" w:color="auto"/>
              <w:right w:val="single" w:sz="4" w:space="0" w:color="auto"/>
            </w:tcBorders>
          </w:tcPr>
          <w:p w14:paraId="36ABD033" w14:textId="77777777" w:rsidR="00375B46" w:rsidRPr="004E73C8" w:rsidRDefault="00375B46" w:rsidP="0064705C">
            <w:pPr>
              <w:keepNext/>
              <w:keepLines/>
              <w:spacing w:after="0"/>
              <w:rPr>
                <w:ins w:id="3943" w:author="Maheshwari Richa (1INC24)" w:date="2024-04-19T18:06:00Z"/>
                <w:rFonts w:ascii="Arial" w:hAnsi="Arial" w:cs="Arial"/>
                <w:sz w:val="18"/>
              </w:rPr>
            </w:pPr>
          </w:p>
        </w:tc>
        <w:tc>
          <w:tcPr>
            <w:tcW w:w="512" w:type="pct"/>
            <w:tcBorders>
              <w:top w:val="single" w:sz="4" w:space="0" w:color="auto"/>
              <w:left w:val="single" w:sz="4" w:space="0" w:color="auto"/>
              <w:bottom w:val="single" w:sz="4" w:space="0" w:color="auto"/>
              <w:right w:val="single" w:sz="4" w:space="0" w:color="auto"/>
            </w:tcBorders>
          </w:tcPr>
          <w:p w14:paraId="785F05AC" w14:textId="77777777" w:rsidR="00375B46" w:rsidRPr="004E73C8" w:rsidRDefault="00375B46" w:rsidP="0064705C">
            <w:pPr>
              <w:keepNext/>
              <w:keepLines/>
              <w:spacing w:after="0"/>
              <w:rPr>
                <w:ins w:id="3944" w:author="Maheshwari Richa (1INC24)" w:date="2024-04-19T18:06:00Z"/>
                <w:rFonts w:ascii="Arial" w:hAnsi="Arial" w:cs="Arial"/>
                <w:sz w:val="18"/>
              </w:rPr>
            </w:pPr>
            <w:ins w:id="3945" w:author="Maheshwari Richa (1INC24)" w:date="2024-04-19T18:06:00Z">
              <w:r w:rsidRPr="004E73C8">
                <w:rPr>
                  <w:rFonts w:ascii="Arial" w:hAnsi="Arial" w:cs="Arial"/>
                  <w:sz w:val="18"/>
                </w:rPr>
                <w:t>Config 3</w:t>
              </w:r>
            </w:ins>
          </w:p>
        </w:tc>
        <w:tc>
          <w:tcPr>
            <w:tcW w:w="641" w:type="pct"/>
            <w:vMerge/>
            <w:tcBorders>
              <w:left w:val="single" w:sz="4" w:space="0" w:color="auto"/>
              <w:bottom w:val="single" w:sz="4" w:space="0" w:color="auto"/>
              <w:right w:val="single" w:sz="4" w:space="0" w:color="auto"/>
            </w:tcBorders>
            <w:vAlign w:val="center"/>
          </w:tcPr>
          <w:p w14:paraId="70698CD2" w14:textId="77777777" w:rsidR="00375B46" w:rsidRPr="004E73C8" w:rsidRDefault="00375B46" w:rsidP="0064705C">
            <w:pPr>
              <w:keepNext/>
              <w:keepLines/>
              <w:spacing w:after="0"/>
              <w:jc w:val="center"/>
              <w:rPr>
                <w:ins w:id="3946" w:author="Maheshwari Richa (1INC24)" w:date="2024-04-19T18:06:00Z"/>
                <w:rFonts w:ascii="Arial" w:hAnsi="Arial" w:cs="Arial"/>
                <w:sz w:val="18"/>
              </w:rPr>
            </w:pPr>
          </w:p>
        </w:tc>
        <w:tc>
          <w:tcPr>
            <w:tcW w:w="550" w:type="pct"/>
            <w:tcBorders>
              <w:left w:val="single" w:sz="4" w:space="0" w:color="auto"/>
              <w:bottom w:val="single" w:sz="4" w:space="0" w:color="auto"/>
              <w:right w:val="single" w:sz="4" w:space="0" w:color="auto"/>
            </w:tcBorders>
          </w:tcPr>
          <w:p w14:paraId="1C4C3F84" w14:textId="77777777" w:rsidR="00375B46" w:rsidRPr="004E73C8" w:rsidRDefault="00375B46" w:rsidP="0064705C">
            <w:pPr>
              <w:keepNext/>
              <w:keepLines/>
              <w:spacing w:after="0"/>
              <w:jc w:val="center"/>
              <w:rPr>
                <w:ins w:id="3947" w:author="Maheshwari Richa (1INC24)" w:date="2024-04-19T18:06:00Z"/>
                <w:rFonts w:ascii="Arial" w:hAnsi="Arial" w:cs="Arial"/>
                <w:sz w:val="18"/>
              </w:rPr>
            </w:pPr>
            <w:ins w:id="3948" w:author="Maheshwari Richa (1INC24)" w:date="2024-04-19T18:06:00Z">
              <w:r>
                <w:rPr>
                  <w:rFonts w:ascii="Arial" w:hAnsi="Arial" w:cs="Arial" w:hint="eastAsia"/>
                  <w:sz w:val="18"/>
                </w:rPr>
                <w:t>-100.45</w:t>
              </w:r>
            </w:ins>
          </w:p>
        </w:tc>
        <w:tc>
          <w:tcPr>
            <w:tcW w:w="550" w:type="pct"/>
            <w:tcBorders>
              <w:left w:val="single" w:sz="4" w:space="0" w:color="auto"/>
              <w:bottom w:val="single" w:sz="4" w:space="0" w:color="auto"/>
              <w:right w:val="single" w:sz="4" w:space="0" w:color="auto"/>
            </w:tcBorders>
          </w:tcPr>
          <w:p w14:paraId="342D5BBC" w14:textId="77777777" w:rsidR="00375B46" w:rsidRPr="004E73C8" w:rsidRDefault="00375B46" w:rsidP="0064705C">
            <w:pPr>
              <w:keepNext/>
              <w:keepLines/>
              <w:spacing w:after="0"/>
              <w:jc w:val="center"/>
              <w:rPr>
                <w:ins w:id="3949" w:author="Maheshwari Richa (1INC24)" w:date="2024-04-19T18:06:00Z"/>
                <w:rFonts w:ascii="Arial" w:hAnsi="Arial" w:cs="Arial"/>
                <w:sz w:val="18"/>
              </w:rPr>
            </w:pPr>
            <w:ins w:id="3950" w:author="Maheshwari Richa (1INC24)" w:date="2024-04-19T18:06:00Z">
              <w:r>
                <w:rPr>
                  <w:rFonts w:ascii="Arial" w:hAnsi="Arial" w:cs="Arial" w:hint="eastAsia"/>
                  <w:sz w:val="18"/>
                </w:rPr>
                <w:t>-94</w:t>
              </w:r>
            </w:ins>
          </w:p>
        </w:tc>
        <w:tc>
          <w:tcPr>
            <w:tcW w:w="551" w:type="pct"/>
            <w:tcBorders>
              <w:left w:val="single" w:sz="4" w:space="0" w:color="auto"/>
              <w:bottom w:val="single" w:sz="4" w:space="0" w:color="auto"/>
              <w:right w:val="single" w:sz="4" w:space="0" w:color="auto"/>
            </w:tcBorders>
          </w:tcPr>
          <w:p w14:paraId="4B24F84A" w14:textId="77777777" w:rsidR="00375B46" w:rsidRPr="004E73C8" w:rsidRDefault="00375B46" w:rsidP="0064705C">
            <w:pPr>
              <w:keepNext/>
              <w:keepLines/>
              <w:spacing w:after="0"/>
              <w:jc w:val="center"/>
              <w:rPr>
                <w:ins w:id="3951" w:author="Maheshwari Richa (1INC24)" w:date="2024-04-19T18:06:00Z"/>
                <w:rFonts w:ascii="Arial" w:hAnsi="Arial" w:cs="Arial"/>
                <w:sz w:val="18"/>
              </w:rPr>
            </w:pPr>
            <w:ins w:id="3952" w:author="Maheshwari Richa (1INC24)" w:date="2024-04-19T18:06:00Z">
              <w:r>
                <w:rPr>
                  <w:rFonts w:ascii="Arial" w:hAnsi="Arial" w:cs="Arial" w:hint="eastAsia"/>
                  <w:sz w:val="18"/>
                </w:rPr>
                <w:t>-106.67</w:t>
              </w:r>
            </w:ins>
          </w:p>
        </w:tc>
        <w:tc>
          <w:tcPr>
            <w:tcW w:w="552" w:type="pct"/>
            <w:tcBorders>
              <w:left w:val="single" w:sz="4" w:space="0" w:color="auto"/>
              <w:bottom w:val="single" w:sz="4" w:space="0" w:color="auto"/>
              <w:right w:val="single" w:sz="4" w:space="0" w:color="auto"/>
            </w:tcBorders>
          </w:tcPr>
          <w:p w14:paraId="6456032D" w14:textId="77777777" w:rsidR="00375B46" w:rsidRPr="004E73C8" w:rsidRDefault="00375B46" w:rsidP="0064705C">
            <w:pPr>
              <w:keepNext/>
              <w:keepLines/>
              <w:spacing w:after="0"/>
              <w:jc w:val="center"/>
              <w:rPr>
                <w:ins w:id="3953" w:author="Maheshwari Richa (1INC24)" w:date="2024-04-19T18:06:00Z"/>
                <w:rFonts w:ascii="Arial" w:hAnsi="Arial" w:cs="Arial"/>
                <w:sz w:val="18"/>
              </w:rPr>
            </w:pPr>
            <w:ins w:id="3954" w:author="Maheshwari Richa (1INC24)" w:date="2024-04-19T18:06:00Z">
              <w:r>
                <w:rPr>
                  <w:rFonts w:ascii="Arial" w:hAnsi="Arial" w:cs="Arial" w:hint="eastAsia"/>
                  <w:sz w:val="18"/>
                </w:rPr>
                <w:t>-96.2</w:t>
              </w:r>
            </w:ins>
          </w:p>
        </w:tc>
        <w:tc>
          <w:tcPr>
            <w:tcW w:w="551" w:type="pct"/>
            <w:tcBorders>
              <w:left w:val="single" w:sz="4" w:space="0" w:color="auto"/>
              <w:bottom w:val="single" w:sz="4" w:space="0" w:color="auto"/>
              <w:right w:val="single" w:sz="4" w:space="0" w:color="auto"/>
            </w:tcBorders>
          </w:tcPr>
          <w:p w14:paraId="52C4BC73" w14:textId="77777777" w:rsidR="00375B46" w:rsidRPr="004E73C8" w:rsidRDefault="00375B46" w:rsidP="0064705C">
            <w:pPr>
              <w:keepNext/>
              <w:keepLines/>
              <w:spacing w:after="0"/>
              <w:jc w:val="center"/>
              <w:rPr>
                <w:ins w:id="3955" w:author="Maheshwari Richa (1INC24)" w:date="2024-04-19T18:06:00Z"/>
                <w:rFonts w:ascii="Arial" w:hAnsi="Arial" w:cs="Arial"/>
                <w:sz w:val="18"/>
              </w:rPr>
            </w:pPr>
            <w:ins w:id="3956" w:author="Maheshwari Richa (1INC24)" w:date="2024-04-19T18:06:00Z">
              <w:r>
                <w:rPr>
                  <w:rFonts w:ascii="Arial" w:hAnsi="Arial" w:cs="Arial" w:hint="eastAsia"/>
                  <w:sz w:val="18"/>
                </w:rPr>
                <w:t>-106.67</w:t>
              </w:r>
            </w:ins>
          </w:p>
        </w:tc>
        <w:tc>
          <w:tcPr>
            <w:tcW w:w="553" w:type="pct"/>
            <w:tcBorders>
              <w:left w:val="single" w:sz="4" w:space="0" w:color="auto"/>
              <w:bottom w:val="single" w:sz="4" w:space="0" w:color="auto"/>
              <w:right w:val="single" w:sz="4" w:space="0" w:color="auto"/>
            </w:tcBorders>
          </w:tcPr>
          <w:p w14:paraId="607E5F38" w14:textId="77777777" w:rsidR="00375B46" w:rsidRPr="004E73C8" w:rsidRDefault="00375B46" w:rsidP="0064705C">
            <w:pPr>
              <w:keepNext/>
              <w:keepLines/>
              <w:spacing w:after="0"/>
              <w:jc w:val="center"/>
              <w:rPr>
                <w:ins w:id="3957" w:author="Maheshwari Richa (1INC24)" w:date="2024-04-19T18:06:00Z"/>
                <w:rFonts w:ascii="Arial" w:hAnsi="Arial" w:cs="Arial"/>
                <w:sz w:val="18"/>
              </w:rPr>
            </w:pPr>
            <w:ins w:id="3958" w:author="Maheshwari Richa (1INC24)" w:date="2024-04-19T18:06:00Z">
              <w:r>
                <w:rPr>
                  <w:rFonts w:ascii="Arial" w:hAnsi="Arial" w:cs="Arial" w:hint="eastAsia"/>
                  <w:sz w:val="18"/>
                </w:rPr>
                <w:t>-96.2</w:t>
              </w:r>
            </w:ins>
          </w:p>
        </w:tc>
      </w:tr>
      <w:tr w:rsidR="00375B46" w:rsidRPr="004E73C8" w14:paraId="3D6A84FB" w14:textId="77777777" w:rsidTr="0064705C">
        <w:trPr>
          <w:cantSplit/>
          <w:trHeight w:val="94"/>
          <w:ins w:id="3959" w:author="Maheshwari Richa (1INC24)" w:date="2024-04-19T18:06:00Z"/>
        </w:trPr>
        <w:tc>
          <w:tcPr>
            <w:tcW w:w="540" w:type="pct"/>
            <w:vMerge w:val="restart"/>
            <w:tcBorders>
              <w:top w:val="single" w:sz="4" w:space="0" w:color="auto"/>
              <w:left w:val="single" w:sz="4" w:space="0" w:color="auto"/>
              <w:right w:val="single" w:sz="4" w:space="0" w:color="auto"/>
            </w:tcBorders>
          </w:tcPr>
          <w:p w14:paraId="09359B6E" w14:textId="77777777" w:rsidR="00375B46" w:rsidRPr="004E73C8" w:rsidRDefault="00375B46" w:rsidP="0064705C">
            <w:pPr>
              <w:keepNext/>
              <w:keepLines/>
              <w:spacing w:after="0"/>
              <w:rPr>
                <w:ins w:id="3960" w:author="Maheshwari Richa (1INC24)" w:date="2024-04-19T18:06:00Z"/>
                <w:rFonts w:ascii="Arial" w:hAnsi="Arial" w:cs="Arial"/>
                <w:sz w:val="18"/>
              </w:rPr>
            </w:pPr>
            <w:ins w:id="3961" w:author="Maheshwari Richa (1INC24)" w:date="2024-04-19T18:06:00Z">
              <w:r w:rsidRPr="004E73C8">
                <w:rPr>
                  <w:rFonts w:ascii="Arial" w:hAnsi="Arial" w:cs="Arial"/>
                  <w:sz w:val="18"/>
                </w:rPr>
                <w:t>SS-</w:t>
              </w:r>
              <w:proofErr w:type="spellStart"/>
              <w:r w:rsidRPr="004E73C8">
                <w:rPr>
                  <w:rFonts w:ascii="Arial" w:hAnsi="Arial" w:cs="Arial"/>
                  <w:sz w:val="18"/>
                </w:rPr>
                <w:t>RSRP</w:t>
              </w:r>
              <w:r w:rsidRPr="004E73C8">
                <w:rPr>
                  <w:rFonts w:ascii="Arial" w:hAnsi="Arial" w:cs="Arial"/>
                  <w:sz w:val="18"/>
                  <w:vertAlign w:val="superscript"/>
                </w:rPr>
                <w:t>Note</w:t>
              </w:r>
              <w:proofErr w:type="spellEnd"/>
              <w:r w:rsidRPr="004E73C8">
                <w:rPr>
                  <w:rFonts w:ascii="Arial" w:hAnsi="Arial" w:cs="Arial"/>
                  <w:sz w:val="18"/>
                  <w:vertAlign w:val="superscript"/>
                </w:rPr>
                <w:t xml:space="preserve"> 4</w:t>
              </w:r>
            </w:ins>
          </w:p>
        </w:tc>
        <w:tc>
          <w:tcPr>
            <w:tcW w:w="512" w:type="pct"/>
            <w:tcBorders>
              <w:top w:val="single" w:sz="4" w:space="0" w:color="auto"/>
              <w:left w:val="single" w:sz="4" w:space="0" w:color="auto"/>
              <w:bottom w:val="single" w:sz="4" w:space="0" w:color="auto"/>
              <w:right w:val="single" w:sz="4" w:space="0" w:color="auto"/>
            </w:tcBorders>
          </w:tcPr>
          <w:p w14:paraId="68988D45" w14:textId="77777777" w:rsidR="00375B46" w:rsidRPr="004E73C8" w:rsidRDefault="00375B46" w:rsidP="0064705C">
            <w:pPr>
              <w:keepNext/>
              <w:keepLines/>
              <w:spacing w:after="0"/>
              <w:rPr>
                <w:ins w:id="3962" w:author="Maheshwari Richa (1INC24)" w:date="2024-04-19T18:06:00Z"/>
                <w:rFonts w:ascii="Arial" w:hAnsi="Arial" w:cs="Arial"/>
                <w:sz w:val="18"/>
              </w:rPr>
            </w:pPr>
            <w:ins w:id="3963" w:author="Maheshwari Richa (1INC24)" w:date="2024-04-19T18:06:00Z">
              <w:r w:rsidRPr="004E73C8">
                <w:rPr>
                  <w:rFonts w:ascii="Arial" w:hAnsi="Arial" w:cs="Arial"/>
                  <w:sz w:val="18"/>
                </w:rPr>
                <w:t>Config 1,2</w:t>
              </w:r>
            </w:ins>
          </w:p>
        </w:tc>
        <w:tc>
          <w:tcPr>
            <w:tcW w:w="641" w:type="pct"/>
            <w:vMerge w:val="restart"/>
            <w:tcBorders>
              <w:top w:val="single" w:sz="4" w:space="0" w:color="auto"/>
              <w:left w:val="single" w:sz="4" w:space="0" w:color="auto"/>
              <w:right w:val="single" w:sz="4" w:space="0" w:color="auto"/>
            </w:tcBorders>
          </w:tcPr>
          <w:p w14:paraId="3F7086C1" w14:textId="77777777" w:rsidR="00375B46" w:rsidRPr="004E73C8" w:rsidRDefault="00375B46" w:rsidP="0064705C">
            <w:pPr>
              <w:keepNext/>
              <w:keepLines/>
              <w:spacing w:after="0"/>
              <w:jc w:val="center"/>
              <w:rPr>
                <w:ins w:id="3964" w:author="Maheshwari Richa (1INC24)" w:date="2024-04-19T18:06:00Z"/>
                <w:rFonts w:ascii="Arial" w:hAnsi="Arial" w:cs="Arial"/>
                <w:sz w:val="18"/>
              </w:rPr>
            </w:pPr>
            <w:ins w:id="3965" w:author="Maheshwari Richa (1INC24)" w:date="2024-04-19T18:06:00Z">
              <w:r>
                <w:rPr>
                  <w:rFonts w:ascii="Arial" w:hAnsi="Arial"/>
                  <w:sz w:val="18"/>
                  <w:lang w:val="en-US"/>
                </w:rPr>
                <w:t>dBm/SCS</w:t>
              </w:r>
            </w:ins>
          </w:p>
        </w:tc>
        <w:tc>
          <w:tcPr>
            <w:tcW w:w="550" w:type="pct"/>
            <w:tcBorders>
              <w:top w:val="single" w:sz="4" w:space="0" w:color="auto"/>
              <w:left w:val="single" w:sz="4" w:space="0" w:color="auto"/>
              <w:right w:val="single" w:sz="4" w:space="0" w:color="auto"/>
            </w:tcBorders>
          </w:tcPr>
          <w:p w14:paraId="5AEE6929" w14:textId="77777777" w:rsidR="00375B46" w:rsidRPr="004E73C8" w:rsidRDefault="00375B46" w:rsidP="0064705C">
            <w:pPr>
              <w:keepNext/>
              <w:keepLines/>
              <w:spacing w:after="0"/>
              <w:jc w:val="center"/>
              <w:rPr>
                <w:ins w:id="3966" w:author="Maheshwari Richa (1INC24)" w:date="2024-04-19T18:06:00Z"/>
                <w:rFonts w:ascii="Arial" w:hAnsi="Arial" w:cs="Arial"/>
                <w:sz w:val="18"/>
              </w:rPr>
            </w:pPr>
            <w:ins w:id="3967" w:author="Maheshwari Richa (1INC24)" w:date="2024-04-19T18:06:00Z">
              <w:r>
                <w:rPr>
                  <w:rFonts w:ascii="Arial" w:hAnsi="Arial" w:cs="Arial"/>
                  <w:sz w:val="18"/>
                </w:rPr>
                <w:t>-88</w:t>
              </w:r>
            </w:ins>
          </w:p>
        </w:tc>
        <w:tc>
          <w:tcPr>
            <w:tcW w:w="550" w:type="pct"/>
            <w:tcBorders>
              <w:top w:val="single" w:sz="4" w:space="0" w:color="auto"/>
              <w:left w:val="single" w:sz="4" w:space="0" w:color="auto"/>
              <w:right w:val="single" w:sz="4" w:space="0" w:color="auto"/>
            </w:tcBorders>
          </w:tcPr>
          <w:p w14:paraId="07453BF0" w14:textId="77777777" w:rsidR="00375B46" w:rsidRPr="004E73C8" w:rsidRDefault="00375B46" w:rsidP="0064705C">
            <w:pPr>
              <w:keepNext/>
              <w:keepLines/>
              <w:spacing w:after="0"/>
              <w:jc w:val="center"/>
              <w:rPr>
                <w:ins w:id="3968" w:author="Maheshwari Richa (1INC24)" w:date="2024-04-19T18:06:00Z"/>
                <w:rFonts w:ascii="Arial" w:hAnsi="Arial" w:cs="Arial"/>
                <w:sz w:val="18"/>
              </w:rPr>
            </w:pPr>
            <w:ins w:id="3969" w:author="Maheshwari Richa (1INC24)" w:date="2024-04-19T18:06:00Z">
              <w:r>
                <w:rPr>
                  <w:rFonts w:ascii="Arial" w:hAnsi="Arial" w:cs="Arial" w:hint="eastAsia"/>
                  <w:sz w:val="18"/>
                </w:rPr>
                <w:t>-97</w:t>
              </w:r>
            </w:ins>
          </w:p>
        </w:tc>
        <w:tc>
          <w:tcPr>
            <w:tcW w:w="551" w:type="pct"/>
            <w:tcBorders>
              <w:top w:val="single" w:sz="4" w:space="0" w:color="auto"/>
              <w:left w:val="single" w:sz="4" w:space="0" w:color="auto"/>
              <w:right w:val="single" w:sz="4" w:space="0" w:color="auto"/>
            </w:tcBorders>
          </w:tcPr>
          <w:p w14:paraId="06192B33" w14:textId="77777777" w:rsidR="00375B46" w:rsidRPr="004E73C8" w:rsidRDefault="00375B46" w:rsidP="0064705C">
            <w:pPr>
              <w:keepNext/>
              <w:keepLines/>
              <w:spacing w:after="0"/>
              <w:jc w:val="center"/>
              <w:rPr>
                <w:ins w:id="3970" w:author="Maheshwari Richa (1INC24)" w:date="2024-04-19T18:06:00Z"/>
                <w:rFonts w:ascii="Arial" w:hAnsi="Arial" w:cs="Arial"/>
                <w:sz w:val="18"/>
              </w:rPr>
            </w:pPr>
            <w:ins w:id="3971" w:author="Maheshwari Richa (1INC24)" w:date="2024-04-19T18:06:00Z">
              <w:r>
                <w:rPr>
                  <w:rFonts w:ascii="Arial" w:hAnsi="Arial" w:cs="Arial"/>
                  <w:sz w:val="18"/>
                </w:rPr>
                <w:t>-88</w:t>
              </w:r>
            </w:ins>
          </w:p>
        </w:tc>
        <w:tc>
          <w:tcPr>
            <w:tcW w:w="552" w:type="pct"/>
            <w:tcBorders>
              <w:top w:val="single" w:sz="4" w:space="0" w:color="auto"/>
              <w:left w:val="single" w:sz="4" w:space="0" w:color="auto"/>
              <w:right w:val="single" w:sz="4" w:space="0" w:color="auto"/>
            </w:tcBorders>
          </w:tcPr>
          <w:p w14:paraId="0E9B022C" w14:textId="77777777" w:rsidR="00375B46" w:rsidRPr="004E73C8" w:rsidRDefault="00375B46" w:rsidP="0064705C">
            <w:pPr>
              <w:keepNext/>
              <w:keepLines/>
              <w:spacing w:after="0"/>
              <w:jc w:val="center"/>
              <w:rPr>
                <w:ins w:id="3972" w:author="Maheshwari Richa (1INC24)" w:date="2024-04-19T18:06:00Z"/>
                <w:rFonts w:ascii="Arial" w:hAnsi="Arial" w:cs="Arial"/>
                <w:sz w:val="18"/>
              </w:rPr>
            </w:pPr>
            <w:ins w:id="3973" w:author="Maheshwari Richa (1INC24)" w:date="2024-04-19T18:06:00Z">
              <w:r>
                <w:rPr>
                  <w:rFonts w:ascii="Arial" w:hAnsi="Arial" w:cs="Arial" w:hint="eastAsia"/>
                  <w:sz w:val="18"/>
                </w:rPr>
                <w:t>-99.2</w:t>
              </w:r>
            </w:ins>
          </w:p>
        </w:tc>
        <w:tc>
          <w:tcPr>
            <w:tcW w:w="551" w:type="pct"/>
            <w:tcBorders>
              <w:top w:val="single" w:sz="4" w:space="0" w:color="auto"/>
              <w:left w:val="single" w:sz="4" w:space="0" w:color="auto"/>
              <w:right w:val="single" w:sz="4" w:space="0" w:color="auto"/>
            </w:tcBorders>
          </w:tcPr>
          <w:p w14:paraId="6BAEFFC3" w14:textId="77777777" w:rsidR="00375B46" w:rsidRPr="004E73C8" w:rsidRDefault="00375B46" w:rsidP="0064705C">
            <w:pPr>
              <w:keepNext/>
              <w:keepLines/>
              <w:spacing w:after="0"/>
              <w:jc w:val="center"/>
              <w:rPr>
                <w:ins w:id="3974" w:author="Maheshwari Richa (1INC24)" w:date="2024-04-19T18:06:00Z"/>
                <w:rFonts w:ascii="Arial" w:hAnsi="Arial" w:cs="Arial"/>
                <w:sz w:val="18"/>
              </w:rPr>
            </w:pPr>
            <w:ins w:id="3975" w:author="Maheshwari Richa (1INC24)" w:date="2024-04-19T18:06:00Z">
              <w:r>
                <w:rPr>
                  <w:rFonts w:ascii="Arial" w:hAnsi="Arial" w:cs="Arial"/>
                  <w:sz w:val="18"/>
                </w:rPr>
                <w:t>-88</w:t>
              </w:r>
            </w:ins>
          </w:p>
        </w:tc>
        <w:tc>
          <w:tcPr>
            <w:tcW w:w="553" w:type="pct"/>
            <w:tcBorders>
              <w:top w:val="single" w:sz="4" w:space="0" w:color="auto"/>
              <w:left w:val="single" w:sz="4" w:space="0" w:color="auto"/>
              <w:right w:val="single" w:sz="4" w:space="0" w:color="auto"/>
            </w:tcBorders>
          </w:tcPr>
          <w:p w14:paraId="3396DB5E" w14:textId="77777777" w:rsidR="00375B46" w:rsidRPr="004E73C8" w:rsidRDefault="00375B46" w:rsidP="0064705C">
            <w:pPr>
              <w:keepNext/>
              <w:keepLines/>
              <w:spacing w:after="0"/>
              <w:jc w:val="center"/>
              <w:rPr>
                <w:ins w:id="3976" w:author="Maheshwari Richa (1INC24)" w:date="2024-04-19T18:06:00Z"/>
                <w:rFonts w:ascii="Arial" w:hAnsi="Arial" w:cs="Arial"/>
                <w:sz w:val="18"/>
              </w:rPr>
            </w:pPr>
            <w:ins w:id="3977" w:author="Maheshwari Richa (1INC24)" w:date="2024-04-19T18:06:00Z">
              <w:r>
                <w:rPr>
                  <w:rFonts w:ascii="Arial" w:hAnsi="Arial" w:cs="Arial" w:hint="eastAsia"/>
                  <w:sz w:val="18"/>
                </w:rPr>
                <w:t>-99.2</w:t>
              </w:r>
            </w:ins>
          </w:p>
        </w:tc>
      </w:tr>
      <w:tr w:rsidR="00375B46" w:rsidRPr="004E73C8" w14:paraId="251F5819" w14:textId="77777777" w:rsidTr="0064705C">
        <w:trPr>
          <w:cantSplit/>
          <w:trHeight w:val="94"/>
          <w:ins w:id="3978" w:author="Maheshwari Richa (1INC24)" w:date="2024-04-19T18:06:00Z"/>
        </w:trPr>
        <w:tc>
          <w:tcPr>
            <w:tcW w:w="540" w:type="pct"/>
            <w:vMerge/>
            <w:tcBorders>
              <w:left w:val="single" w:sz="4" w:space="0" w:color="auto"/>
              <w:bottom w:val="single" w:sz="4" w:space="0" w:color="auto"/>
              <w:right w:val="single" w:sz="4" w:space="0" w:color="auto"/>
            </w:tcBorders>
          </w:tcPr>
          <w:p w14:paraId="3A7C773D" w14:textId="77777777" w:rsidR="00375B46" w:rsidRPr="004E73C8" w:rsidRDefault="00375B46" w:rsidP="0064705C">
            <w:pPr>
              <w:keepNext/>
              <w:keepLines/>
              <w:spacing w:after="0"/>
              <w:rPr>
                <w:ins w:id="3979" w:author="Maheshwari Richa (1INC24)" w:date="2024-04-19T18:06:00Z"/>
                <w:rFonts w:ascii="Arial" w:hAnsi="Arial" w:cs="Arial"/>
                <w:sz w:val="18"/>
              </w:rPr>
            </w:pPr>
          </w:p>
        </w:tc>
        <w:tc>
          <w:tcPr>
            <w:tcW w:w="512" w:type="pct"/>
            <w:tcBorders>
              <w:top w:val="single" w:sz="4" w:space="0" w:color="auto"/>
              <w:left w:val="single" w:sz="4" w:space="0" w:color="auto"/>
              <w:bottom w:val="single" w:sz="4" w:space="0" w:color="auto"/>
              <w:right w:val="single" w:sz="4" w:space="0" w:color="auto"/>
            </w:tcBorders>
          </w:tcPr>
          <w:p w14:paraId="53F721C5" w14:textId="77777777" w:rsidR="00375B46" w:rsidRPr="004E73C8" w:rsidRDefault="00375B46" w:rsidP="0064705C">
            <w:pPr>
              <w:keepNext/>
              <w:keepLines/>
              <w:spacing w:after="0"/>
              <w:rPr>
                <w:ins w:id="3980" w:author="Maheshwari Richa (1INC24)" w:date="2024-04-19T18:06:00Z"/>
                <w:rFonts w:ascii="Arial" w:hAnsi="Arial" w:cs="Arial"/>
                <w:sz w:val="18"/>
              </w:rPr>
            </w:pPr>
            <w:ins w:id="3981" w:author="Maheshwari Richa (1INC24)" w:date="2024-04-19T18:06:00Z">
              <w:r w:rsidRPr="004E73C8">
                <w:rPr>
                  <w:rFonts w:ascii="Arial" w:hAnsi="Arial" w:cs="Arial"/>
                  <w:sz w:val="18"/>
                </w:rPr>
                <w:t>Config 3</w:t>
              </w:r>
            </w:ins>
          </w:p>
        </w:tc>
        <w:tc>
          <w:tcPr>
            <w:tcW w:w="641" w:type="pct"/>
            <w:vMerge/>
            <w:tcBorders>
              <w:left w:val="single" w:sz="4" w:space="0" w:color="auto"/>
              <w:bottom w:val="single" w:sz="4" w:space="0" w:color="auto"/>
              <w:right w:val="single" w:sz="4" w:space="0" w:color="auto"/>
            </w:tcBorders>
            <w:vAlign w:val="center"/>
          </w:tcPr>
          <w:p w14:paraId="4AD76EC3" w14:textId="77777777" w:rsidR="00375B46" w:rsidRPr="004E73C8" w:rsidRDefault="00375B46" w:rsidP="0064705C">
            <w:pPr>
              <w:keepNext/>
              <w:keepLines/>
              <w:spacing w:after="0"/>
              <w:jc w:val="center"/>
              <w:rPr>
                <w:ins w:id="3982" w:author="Maheshwari Richa (1INC24)" w:date="2024-04-19T18:06:00Z"/>
                <w:rFonts w:ascii="Arial" w:hAnsi="Arial" w:cs="Arial"/>
                <w:sz w:val="18"/>
              </w:rPr>
            </w:pPr>
          </w:p>
        </w:tc>
        <w:tc>
          <w:tcPr>
            <w:tcW w:w="550" w:type="pct"/>
            <w:tcBorders>
              <w:left w:val="single" w:sz="4" w:space="0" w:color="auto"/>
              <w:bottom w:val="single" w:sz="4" w:space="0" w:color="auto"/>
              <w:right w:val="single" w:sz="4" w:space="0" w:color="auto"/>
            </w:tcBorders>
          </w:tcPr>
          <w:p w14:paraId="45C113C5" w14:textId="77777777" w:rsidR="00375B46" w:rsidRPr="004E73C8" w:rsidRDefault="00375B46" w:rsidP="0064705C">
            <w:pPr>
              <w:keepNext/>
              <w:keepLines/>
              <w:spacing w:after="0"/>
              <w:jc w:val="center"/>
              <w:rPr>
                <w:ins w:id="3983" w:author="Maheshwari Richa (1INC24)" w:date="2024-04-19T18:06:00Z"/>
                <w:rFonts w:ascii="Arial" w:hAnsi="Arial" w:cs="Arial"/>
                <w:sz w:val="18"/>
              </w:rPr>
            </w:pPr>
            <w:ins w:id="3984" w:author="Maheshwari Richa (1INC24)" w:date="2024-04-19T18:06:00Z">
              <w:r>
                <w:rPr>
                  <w:rFonts w:ascii="Arial" w:hAnsi="Arial" w:cs="Arial"/>
                  <w:sz w:val="18"/>
                </w:rPr>
                <w:t>-85</w:t>
              </w:r>
            </w:ins>
          </w:p>
        </w:tc>
        <w:tc>
          <w:tcPr>
            <w:tcW w:w="550" w:type="pct"/>
            <w:tcBorders>
              <w:left w:val="single" w:sz="4" w:space="0" w:color="auto"/>
              <w:bottom w:val="single" w:sz="4" w:space="0" w:color="auto"/>
              <w:right w:val="single" w:sz="4" w:space="0" w:color="auto"/>
            </w:tcBorders>
          </w:tcPr>
          <w:p w14:paraId="1B2039BF" w14:textId="77777777" w:rsidR="00375B46" w:rsidRPr="004E73C8" w:rsidRDefault="00375B46" w:rsidP="0064705C">
            <w:pPr>
              <w:keepNext/>
              <w:keepLines/>
              <w:spacing w:after="0"/>
              <w:jc w:val="center"/>
              <w:rPr>
                <w:ins w:id="3985" w:author="Maheshwari Richa (1INC24)" w:date="2024-04-19T18:06:00Z"/>
                <w:rFonts w:ascii="Arial" w:hAnsi="Arial" w:cs="Arial"/>
                <w:sz w:val="18"/>
              </w:rPr>
            </w:pPr>
            <w:ins w:id="3986" w:author="Maheshwari Richa (1INC24)" w:date="2024-04-19T18:06:00Z">
              <w:r>
                <w:rPr>
                  <w:rFonts w:ascii="Arial" w:hAnsi="Arial" w:cs="Arial" w:hint="eastAsia"/>
                  <w:sz w:val="18"/>
                </w:rPr>
                <w:t>-94</w:t>
              </w:r>
            </w:ins>
          </w:p>
        </w:tc>
        <w:tc>
          <w:tcPr>
            <w:tcW w:w="551" w:type="pct"/>
            <w:tcBorders>
              <w:left w:val="single" w:sz="4" w:space="0" w:color="auto"/>
              <w:bottom w:val="single" w:sz="4" w:space="0" w:color="auto"/>
              <w:right w:val="single" w:sz="4" w:space="0" w:color="auto"/>
            </w:tcBorders>
          </w:tcPr>
          <w:p w14:paraId="3E540B4F" w14:textId="77777777" w:rsidR="00375B46" w:rsidRPr="004E73C8" w:rsidRDefault="00375B46" w:rsidP="0064705C">
            <w:pPr>
              <w:keepNext/>
              <w:keepLines/>
              <w:spacing w:after="0"/>
              <w:jc w:val="center"/>
              <w:rPr>
                <w:ins w:id="3987" w:author="Maheshwari Richa (1INC24)" w:date="2024-04-19T18:06:00Z"/>
                <w:rFonts w:ascii="Arial" w:hAnsi="Arial" w:cs="Arial"/>
                <w:sz w:val="18"/>
              </w:rPr>
            </w:pPr>
            <w:ins w:id="3988" w:author="Maheshwari Richa (1INC24)" w:date="2024-04-19T18:06:00Z">
              <w:r>
                <w:rPr>
                  <w:rFonts w:ascii="Arial" w:hAnsi="Arial" w:cs="Arial"/>
                  <w:sz w:val="18"/>
                </w:rPr>
                <w:t>-85</w:t>
              </w:r>
            </w:ins>
          </w:p>
        </w:tc>
        <w:tc>
          <w:tcPr>
            <w:tcW w:w="552" w:type="pct"/>
            <w:tcBorders>
              <w:left w:val="single" w:sz="4" w:space="0" w:color="auto"/>
              <w:bottom w:val="single" w:sz="4" w:space="0" w:color="auto"/>
              <w:right w:val="single" w:sz="4" w:space="0" w:color="auto"/>
            </w:tcBorders>
          </w:tcPr>
          <w:p w14:paraId="3942B502" w14:textId="77777777" w:rsidR="00375B46" w:rsidRPr="004E73C8" w:rsidRDefault="00375B46" w:rsidP="0064705C">
            <w:pPr>
              <w:keepNext/>
              <w:keepLines/>
              <w:spacing w:after="0"/>
              <w:jc w:val="center"/>
              <w:rPr>
                <w:ins w:id="3989" w:author="Maheshwari Richa (1INC24)" w:date="2024-04-19T18:06:00Z"/>
                <w:rFonts w:ascii="Arial" w:hAnsi="Arial" w:cs="Arial"/>
                <w:sz w:val="18"/>
              </w:rPr>
            </w:pPr>
            <w:ins w:id="3990" w:author="Maheshwari Richa (1INC24)" w:date="2024-04-19T18:06:00Z">
              <w:r>
                <w:rPr>
                  <w:rFonts w:ascii="Arial" w:hAnsi="Arial" w:cs="Arial" w:hint="eastAsia"/>
                  <w:sz w:val="18"/>
                </w:rPr>
                <w:t>-96.2</w:t>
              </w:r>
            </w:ins>
          </w:p>
        </w:tc>
        <w:tc>
          <w:tcPr>
            <w:tcW w:w="551" w:type="pct"/>
            <w:tcBorders>
              <w:left w:val="single" w:sz="4" w:space="0" w:color="auto"/>
              <w:bottom w:val="single" w:sz="4" w:space="0" w:color="auto"/>
              <w:right w:val="single" w:sz="4" w:space="0" w:color="auto"/>
            </w:tcBorders>
          </w:tcPr>
          <w:p w14:paraId="4F26E95D" w14:textId="77777777" w:rsidR="00375B46" w:rsidRPr="004E73C8" w:rsidRDefault="00375B46" w:rsidP="0064705C">
            <w:pPr>
              <w:keepNext/>
              <w:keepLines/>
              <w:spacing w:after="0"/>
              <w:jc w:val="center"/>
              <w:rPr>
                <w:ins w:id="3991" w:author="Maheshwari Richa (1INC24)" w:date="2024-04-19T18:06:00Z"/>
                <w:rFonts w:ascii="Arial" w:hAnsi="Arial" w:cs="Arial"/>
                <w:sz w:val="18"/>
              </w:rPr>
            </w:pPr>
            <w:ins w:id="3992" w:author="Maheshwari Richa (1INC24)" w:date="2024-04-19T18:06:00Z">
              <w:r>
                <w:rPr>
                  <w:rFonts w:ascii="Arial" w:hAnsi="Arial" w:cs="Arial"/>
                  <w:sz w:val="18"/>
                </w:rPr>
                <w:t>-85</w:t>
              </w:r>
            </w:ins>
          </w:p>
        </w:tc>
        <w:tc>
          <w:tcPr>
            <w:tcW w:w="553" w:type="pct"/>
            <w:tcBorders>
              <w:left w:val="single" w:sz="4" w:space="0" w:color="auto"/>
              <w:bottom w:val="single" w:sz="4" w:space="0" w:color="auto"/>
              <w:right w:val="single" w:sz="4" w:space="0" w:color="auto"/>
            </w:tcBorders>
          </w:tcPr>
          <w:p w14:paraId="22D3743F" w14:textId="77777777" w:rsidR="00375B46" w:rsidRPr="004E73C8" w:rsidRDefault="00375B46" w:rsidP="0064705C">
            <w:pPr>
              <w:keepNext/>
              <w:keepLines/>
              <w:spacing w:after="0"/>
              <w:jc w:val="center"/>
              <w:rPr>
                <w:ins w:id="3993" w:author="Maheshwari Richa (1INC24)" w:date="2024-04-19T18:06:00Z"/>
                <w:rFonts w:ascii="Arial" w:hAnsi="Arial" w:cs="Arial"/>
                <w:sz w:val="18"/>
              </w:rPr>
            </w:pPr>
            <w:ins w:id="3994" w:author="Maheshwari Richa (1INC24)" w:date="2024-04-19T18:06:00Z">
              <w:r>
                <w:rPr>
                  <w:rFonts w:ascii="Arial" w:hAnsi="Arial" w:cs="Arial" w:hint="eastAsia"/>
                  <w:sz w:val="18"/>
                </w:rPr>
                <w:t>-96.2</w:t>
              </w:r>
            </w:ins>
          </w:p>
        </w:tc>
      </w:tr>
      <w:tr w:rsidR="00375B46" w:rsidRPr="004E73C8" w14:paraId="670C791C" w14:textId="77777777" w:rsidTr="0064705C">
        <w:trPr>
          <w:cantSplit/>
          <w:trHeight w:val="20"/>
          <w:ins w:id="3995" w:author="Maheshwari Richa (1INC24)" w:date="2024-04-19T18:06:00Z"/>
        </w:trPr>
        <w:tc>
          <w:tcPr>
            <w:tcW w:w="1052" w:type="pct"/>
            <w:gridSpan w:val="2"/>
            <w:tcBorders>
              <w:top w:val="single" w:sz="4" w:space="0" w:color="auto"/>
              <w:left w:val="single" w:sz="4" w:space="0" w:color="auto"/>
              <w:bottom w:val="single" w:sz="4" w:space="0" w:color="auto"/>
              <w:right w:val="single" w:sz="4" w:space="0" w:color="auto"/>
            </w:tcBorders>
            <w:hideMark/>
          </w:tcPr>
          <w:p w14:paraId="3E838E4D" w14:textId="77777777" w:rsidR="00375B46" w:rsidRPr="004E73C8" w:rsidRDefault="00375B46" w:rsidP="0064705C">
            <w:pPr>
              <w:keepNext/>
              <w:keepLines/>
              <w:spacing w:after="0"/>
              <w:rPr>
                <w:ins w:id="3996" w:author="Maheshwari Richa (1INC24)" w:date="2024-04-19T18:06:00Z"/>
                <w:rFonts w:ascii="Arial" w:hAnsi="Arial" w:cs="Arial"/>
                <w:sz w:val="18"/>
              </w:rPr>
            </w:pPr>
            <w:ins w:id="3997" w:author="Maheshwari Richa (1INC24)" w:date="2024-04-19T18:06:00Z">
              <w:r w:rsidRPr="004E73C8">
                <w:rPr>
                  <w:rFonts w:ascii="Arial" w:hAnsi="Arial" w:cs="Arial"/>
                  <w:sz w:val="18"/>
                </w:rPr>
                <w:t xml:space="preserve">Propagation Condition </w:t>
              </w:r>
            </w:ins>
          </w:p>
        </w:tc>
        <w:tc>
          <w:tcPr>
            <w:tcW w:w="641" w:type="pct"/>
            <w:tcBorders>
              <w:top w:val="single" w:sz="4" w:space="0" w:color="auto"/>
              <w:left w:val="single" w:sz="4" w:space="0" w:color="auto"/>
              <w:bottom w:val="single" w:sz="4" w:space="0" w:color="auto"/>
              <w:right w:val="single" w:sz="4" w:space="0" w:color="auto"/>
            </w:tcBorders>
          </w:tcPr>
          <w:p w14:paraId="57F6E3EE" w14:textId="77777777" w:rsidR="00375B46" w:rsidRPr="004E73C8" w:rsidRDefault="00375B46" w:rsidP="0064705C">
            <w:pPr>
              <w:keepNext/>
              <w:keepLines/>
              <w:spacing w:after="0"/>
              <w:jc w:val="center"/>
              <w:rPr>
                <w:ins w:id="3998" w:author="Maheshwari Richa (1INC24)" w:date="2024-04-19T18:06:00Z"/>
                <w:rFonts w:ascii="Arial" w:hAnsi="Arial" w:cs="Arial"/>
                <w:sz w:val="18"/>
              </w:rPr>
            </w:pPr>
          </w:p>
        </w:tc>
        <w:tc>
          <w:tcPr>
            <w:tcW w:w="3307" w:type="pct"/>
            <w:gridSpan w:val="6"/>
            <w:tcBorders>
              <w:top w:val="single" w:sz="4" w:space="0" w:color="auto"/>
              <w:left w:val="single" w:sz="4" w:space="0" w:color="auto"/>
              <w:bottom w:val="single" w:sz="4" w:space="0" w:color="auto"/>
              <w:right w:val="single" w:sz="4" w:space="0" w:color="auto"/>
            </w:tcBorders>
            <w:hideMark/>
          </w:tcPr>
          <w:p w14:paraId="35931800" w14:textId="77777777" w:rsidR="00375B46" w:rsidRPr="004E73C8" w:rsidRDefault="00375B46" w:rsidP="0064705C">
            <w:pPr>
              <w:keepNext/>
              <w:keepLines/>
              <w:spacing w:after="0"/>
              <w:jc w:val="center"/>
              <w:rPr>
                <w:ins w:id="3999" w:author="Maheshwari Richa (1INC24)" w:date="2024-04-19T18:06:00Z"/>
                <w:rFonts w:ascii="Arial" w:hAnsi="Arial" w:cs="Arial"/>
                <w:sz w:val="18"/>
              </w:rPr>
            </w:pPr>
            <w:ins w:id="4000" w:author="Maheshwari Richa (1INC24)" w:date="2024-04-19T18:06:00Z">
              <w:r w:rsidRPr="004E73C8">
                <w:rPr>
                  <w:rFonts w:ascii="Calibri" w:hAnsi="Calibri" w:cs="Calibri"/>
                  <w:sz w:val="18"/>
                </w:rPr>
                <w:t>AWGN</w:t>
              </w:r>
            </w:ins>
          </w:p>
        </w:tc>
      </w:tr>
      <w:tr w:rsidR="00375B46" w:rsidRPr="004E73C8" w14:paraId="627F4345" w14:textId="77777777" w:rsidTr="0064705C">
        <w:trPr>
          <w:cantSplit/>
          <w:trHeight w:val="20"/>
          <w:ins w:id="4001" w:author="Maheshwari Richa (1INC24)" w:date="2024-04-19T18:06:00Z"/>
        </w:trPr>
        <w:tc>
          <w:tcPr>
            <w:tcW w:w="5000" w:type="pct"/>
            <w:gridSpan w:val="9"/>
            <w:tcBorders>
              <w:top w:val="single" w:sz="4" w:space="0" w:color="auto"/>
              <w:left w:val="single" w:sz="4" w:space="0" w:color="auto"/>
              <w:bottom w:val="single" w:sz="4" w:space="0" w:color="auto"/>
              <w:right w:val="single" w:sz="4" w:space="0" w:color="auto"/>
            </w:tcBorders>
            <w:hideMark/>
          </w:tcPr>
          <w:p w14:paraId="648F2174" w14:textId="77777777" w:rsidR="00375B46" w:rsidRPr="004E73C8" w:rsidRDefault="00375B46" w:rsidP="0064705C">
            <w:pPr>
              <w:keepNext/>
              <w:keepLines/>
              <w:spacing w:after="0"/>
              <w:ind w:left="851" w:hanging="851"/>
              <w:rPr>
                <w:ins w:id="4002" w:author="Maheshwari Richa (1INC24)" w:date="2024-04-19T18:06:00Z"/>
                <w:rFonts w:ascii="Arial" w:hAnsi="Arial" w:cs="Arial"/>
                <w:sz w:val="18"/>
              </w:rPr>
            </w:pPr>
            <w:ins w:id="4003" w:author="Maheshwari Richa (1INC24)" w:date="2024-04-19T18:06:00Z">
              <w:r w:rsidRPr="004E73C8">
                <w:rPr>
                  <w:rFonts w:ascii="Arial" w:hAnsi="Arial" w:cs="Arial"/>
                  <w:sz w:val="18"/>
                </w:rPr>
                <w:t xml:space="preserve">Note 1: </w:t>
              </w:r>
              <w:r w:rsidRPr="004E73C8">
                <w:rPr>
                  <w:rFonts w:ascii="Arial" w:hAnsi="Arial" w:cs="Arial"/>
                  <w:sz w:val="18"/>
                </w:rPr>
                <w:tab/>
                <w:t xml:space="preserve">OCNG shall be used such that active cells are fully </w:t>
              </w:r>
              <w:proofErr w:type="gramStart"/>
              <w:r w:rsidRPr="004E73C8">
                <w:rPr>
                  <w:rFonts w:ascii="Arial" w:hAnsi="Arial" w:cs="Arial"/>
                  <w:sz w:val="18"/>
                </w:rPr>
                <w:t>allocated</w:t>
              </w:r>
              <w:proofErr w:type="gramEnd"/>
              <w:r w:rsidRPr="004E73C8">
                <w:rPr>
                  <w:rFonts w:ascii="Arial" w:hAnsi="Arial" w:cs="Arial"/>
                  <w:sz w:val="18"/>
                </w:rPr>
                <w:t xml:space="preserve"> and a constant total transmitted power spectral density is achieved for all OFDM symbols other than those in the subframes with transmitted PRS.</w:t>
              </w:r>
            </w:ins>
          </w:p>
          <w:p w14:paraId="620349C3" w14:textId="77777777" w:rsidR="00375B46" w:rsidRPr="004E73C8" w:rsidRDefault="00375B46" w:rsidP="0064705C">
            <w:pPr>
              <w:keepNext/>
              <w:keepLines/>
              <w:spacing w:after="0"/>
              <w:ind w:left="851" w:hanging="851"/>
              <w:rPr>
                <w:ins w:id="4004" w:author="Maheshwari Richa (1INC24)" w:date="2024-04-19T18:06:00Z"/>
                <w:rFonts w:ascii="Arial" w:hAnsi="Arial" w:cs="Arial"/>
                <w:sz w:val="18"/>
              </w:rPr>
            </w:pPr>
            <w:ins w:id="4005" w:author="Maheshwari Richa (1INC24)" w:date="2024-04-19T18:06:00Z">
              <w:r w:rsidRPr="004E73C8">
                <w:rPr>
                  <w:rFonts w:ascii="Arial" w:hAnsi="Arial" w:cs="Arial"/>
                  <w:sz w:val="18"/>
                </w:rPr>
                <w:t>Note 2:</w:t>
              </w:r>
              <w:r w:rsidRPr="004E73C8">
                <w:rPr>
                  <w:rFonts w:ascii="Arial" w:hAnsi="Arial" w:cs="Arial"/>
                  <w:sz w:val="18"/>
                </w:rPr>
                <w:tab/>
                <w:t xml:space="preserve">The resources for uplink transmission are assigned to the UE prior to the start of </w:t>
              </w:r>
              <w:proofErr w:type="gramStart"/>
              <w:r w:rsidRPr="004E73C8">
                <w:rPr>
                  <w:rFonts w:ascii="Arial" w:hAnsi="Arial" w:cs="Arial"/>
                  <w:sz w:val="18"/>
                </w:rPr>
                <w:t>time period</w:t>
              </w:r>
              <w:proofErr w:type="gramEnd"/>
              <w:r w:rsidRPr="004E73C8">
                <w:rPr>
                  <w:rFonts w:ascii="Arial" w:hAnsi="Arial" w:cs="Arial"/>
                  <w:sz w:val="18"/>
                </w:rPr>
                <w:t xml:space="preserve"> T2.</w:t>
              </w:r>
            </w:ins>
          </w:p>
          <w:p w14:paraId="3331A9E3" w14:textId="77777777" w:rsidR="00375B46" w:rsidRPr="004E73C8" w:rsidRDefault="00375B46" w:rsidP="0064705C">
            <w:pPr>
              <w:keepNext/>
              <w:keepLines/>
              <w:spacing w:after="0"/>
              <w:ind w:left="851" w:hanging="851"/>
              <w:rPr>
                <w:ins w:id="4006" w:author="Maheshwari Richa (1INC24)" w:date="2024-04-19T18:06:00Z"/>
                <w:rFonts w:ascii="Arial" w:hAnsi="Arial" w:cs="Arial"/>
                <w:sz w:val="18"/>
              </w:rPr>
            </w:pPr>
            <w:ins w:id="4007" w:author="Maheshwari Richa (1INC24)" w:date="2024-04-19T18:06:00Z">
              <w:r w:rsidRPr="004E73C8">
                <w:rPr>
                  <w:rFonts w:ascii="Arial" w:hAnsi="Arial" w:cs="Arial"/>
                  <w:sz w:val="18"/>
                </w:rPr>
                <w:t>Note 3:</w:t>
              </w:r>
              <w:r w:rsidRPr="004E73C8">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4008" w:author="Maheshwari Richa (1INC24)" w:date="2024-04-19T18:06:00Z">
              <w:r w:rsidRPr="004E73C8">
                <w:rPr>
                  <w:rFonts w:ascii="Arial" w:hAnsi="Arial" w:cs="Arial"/>
                  <w:noProof/>
                  <w:sz w:val="18"/>
                </w:rPr>
                <w:object w:dxaOrig="405" w:dyaOrig="360" w14:anchorId="3622659C">
                  <v:shape id="_x0000_i1064" type="#_x0000_t75" alt="" style="width:20.25pt;height:15.75pt;mso-width-percent:0;mso-height-percent:0;mso-width-percent:0;mso-height-percent:0" o:ole="" fillcolor="window">
                    <v:imagedata r:id="rId18" o:title=""/>
                  </v:shape>
                  <o:OLEObject Type="Embed" ProgID="Equation.3" ShapeID="_x0000_i1064" DrawAspect="Content" ObjectID="_1777805710" r:id="rId28"/>
                </w:object>
              </w:r>
            </w:ins>
            <w:ins w:id="4009" w:author="Maheshwari Richa (1INC24)" w:date="2024-04-19T18:06:00Z">
              <w:r w:rsidRPr="004E73C8">
                <w:rPr>
                  <w:rFonts w:ascii="Arial" w:hAnsi="Arial" w:cs="Arial"/>
                  <w:sz w:val="18"/>
                </w:rPr>
                <w:t xml:space="preserve"> to be fulfilled.</w:t>
              </w:r>
            </w:ins>
          </w:p>
          <w:p w14:paraId="134F4076" w14:textId="77777777" w:rsidR="00375B46" w:rsidRPr="004E73C8" w:rsidRDefault="00375B46" w:rsidP="0064705C">
            <w:pPr>
              <w:keepNext/>
              <w:keepLines/>
              <w:spacing w:after="0"/>
              <w:ind w:left="851" w:hanging="851"/>
              <w:rPr>
                <w:ins w:id="4010" w:author="Maheshwari Richa (1INC24)" w:date="2024-04-19T18:06:00Z"/>
                <w:rFonts w:ascii="Arial" w:hAnsi="Arial"/>
                <w:sz w:val="18"/>
              </w:rPr>
            </w:pPr>
            <w:ins w:id="4011" w:author="Maheshwari Richa (1INC24)" w:date="2024-04-19T18:06:00Z">
              <w:r w:rsidRPr="004E73C8">
                <w:rPr>
                  <w:rFonts w:ascii="Arial" w:hAnsi="Arial"/>
                  <w:sz w:val="18"/>
                </w:rPr>
                <w:t>Note 4:</w:t>
              </w:r>
              <w:r w:rsidRPr="004E73C8">
                <w:rPr>
                  <w:rFonts w:ascii="Arial" w:hAnsi="Arial"/>
                  <w:sz w:val="18"/>
                </w:rPr>
                <w:tab/>
                <w:t>RSRP and Io levels have been derived from other parameters for information purposes. They are not settable parameters themselves.</w:t>
              </w:r>
            </w:ins>
          </w:p>
          <w:p w14:paraId="62689DEC" w14:textId="77777777" w:rsidR="00375B46" w:rsidRPr="004E73C8" w:rsidRDefault="00375B46" w:rsidP="0064705C">
            <w:pPr>
              <w:keepNext/>
              <w:keepLines/>
              <w:spacing w:after="0"/>
              <w:ind w:left="851" w:hanging="851"/>
              <w:rPr>
                <w:ins w:id="4012" w:author="Maheshwari Richa (1INC24)" w:date="2024-04-19T18:06:00Z"/>
                <w:rFonts w:ascii="Arial" w:hAnsi="Arial" w:cs="Arial"/>
                <w:sz w:val="18"/>
              </w:rPr>
            </w:pPr>
          </w:p>
        </w:tc>
      </w:tr>
    </w:tbl>
    <w:p w14:paraId="4941484B" w14:textId="77777777" w:rsidR="003E7354" w:rsidRPr="00785870" w:rsidRDefault="003E7354" w:rsidP="003E7354">
      <w:pPr>
        <w:rPr>
          <w:ins w:id="4013" w:author="Maheshwari Richa (1INC24)" w:date="2024-04-18T18:06:00Z"/>
          <w:lang w:eastAsia="zh-CN"/>
        </w:rPr>
      </w:pPr>
    </w:p>
    <w:p w14:paraId="4F592B36" w14:textId="05AEA355" w:rsidR="00126805" w:rsidRPr="00785870" w:rsidRDefault="00126805" w:rsidP="00126805">
      <w:pPr>
        <w:rPr>
          <w:ins w:id="4014" w:author="Maheshwari Richa (1INC24)" w:date="2024-05-09T09:49:00Z"/>
        </w:rPr>
      </w:pPr>
      <w:ins w:id="4015" w:author="Maheshwari Richa (1INC24)" w:date="2024-05-09T09:49:00Z">
        <w:r w:rsidRPr="00785870">
          <w:t xml:space="preserve">The RSTD measurement time fulfils the requirements specified in </w:t>
        </w:r>
        <w:r w:rsidRPr="00785870">
          <w:rPr>
            <w:lang w:eastAsia="zh-CN"/>
          </w:rPr>
          <w:t>c</w:t>
        </w:r>
        <w:r w:rsidRPr="00785870">
          <w:t xml:space="preserve">lause </w:t>
        </w:r>
        <w:r>
          <w:t>14.2.6</w:t>
        </w:r>
        <w:r w:rsidRPr="00785870">
          <w:t>.3.</w:t>
        </w:r>
      </w:ins>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4954FC">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A3BB8" w14:textId="77777777" w:rsidR="00EB14DE" w:rsidRDefault="00EB14DE">
      <w:r>
        <w:separator/>
      </w:r>
    </w:p>
  </w:endnote>
  <w:endnote w:type="continuationSeparator" w:id="0">
    <w:p w14:paraId="1353C7F1" w14:textId="77777777" w:rsidR="00EB14DE" w:rsidRDefault="00EB1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88F2C" w14:textId="77777777" w:rsidR="00587B64" w:rsidRDefault="00587B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22E49" w14:textId="77777777" w:rsidR="00587B64" w:rsidRDefault="00587B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E2476" w14:textId="77777777" w:rsidR="00587B64" w:rsidRDefault="00587B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48A18" w14:textId="77777777" w:rsidR="00EB14DE" w:rsidRDefault="00EB14DE">
      <w:r>
        <w:separator/>
      </w:r>
    </w:p>
  </w:footnote>
  <w:footnote w:type="continuationSeparator" w:id="0">
    <w:p w14:paraId="6E616E69" w14:textId="77777777" w:rsidR="00EB14DE" w:rsidRDefault="00EB1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5661A" w:rsidRDefault="0065661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65661A" w:rsidRPr="00A11327" w:rsidRDefault="0065661A" w:rsidP="003E73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65661A" w:rsidRPr="00A11327" w:rsidRDefault="0065661A" w:rsidP="003E73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65661A" w:rsidRDefault="0065661A">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65661A" w:rsidRPr="00A11327" w:rsidRDefault="0065661A" w:rsidP="003E73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65661A" w:rsidRPr="00A11327" w:rsidRDefault="0065661A" w:rsidP="003E73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65661A" w:rsidRDefault="0065661A">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65661A" w:rsidRPr="00A11327" w:rsidRDefault="0065661A" w:rsidP="003E73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65661A" w:rsidRPr="00A11327" w:rsidRDefault="0065661A" w:rsidP="003E73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65661A" w:rsidRDefault="0065661A">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65661A" w:rsidRPr="00A11327" w:rsidRDefault="0065661A" w:rsidP="003E735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65661A" w:rsidRPr="00A11327" w:rsidRDefault="0065661A" w:rsidP="003E735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65661A" w:rsidRDefault="0065661A">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65661A" w:rsidRPr="00A11327" w:rsidRDefault="0065661A" w:rsidP="003E735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65661A" w:rsidRPr="00A11327" w:rsidRDefault="0065661A" w:rsidP="003E735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65661A" w:rsidRDefault="0065661A">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65661A" w:rsidRPr="00A11327" w:rsidRDefault="0065661A" w:rsidP="003E735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65661A" w:rsidRPr="00A11327" w:rsidRDefault="0065661A" w:rsidP="003E735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48332711">
    <w:abstractNumId w:val="14"/>
  </w:num>
  <w:num w:numId="2" w16cid:durableId="1065686668">
    <w:abstractNumId w:val="37"/>
  </w:num>
  <w:num w:numId="3" w16cid:durableId="2081633218">
    <w:abstractNumId w:val="1"/>
  </w:num>
  <w:num w:numId="4" w16cid:durableId="445318807">
    <w:abstractNumId w:val="0"/>
  </w:num>
  <w:num w:numId="5" w16cid:durableId="1998610604">
    <w:abstractNumId w:val="29"/>
  </w:num>
  <w:num w:numId="6" w16cid:durableId="1867136075">
    <w:abstractNumId w:val="35"/>
  </w:num>
  <w:num w:numId="7" w16cid:durableId="1467511093">
    <w:abstractNumId w:val="33"/>
  </w:num>
  <w:num w:numId="8" w16cid:durableId="882519003">
    <w:abstractNumId w:val="32"/>
  </w:num>
  <w:num w:numId="9" w16cid:durableId="10857593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31469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7282379">
    <w:abstractNumId w:val="25"/>
  </w:num>
  <w:num w:numId="12" w16cid:durableId="1512328489">
    <w:abstractNumId w:val="15"/>
  </w:num>
  <w:num w:numId="13" w16cid:durableId="1054045286">
    <w:abstractNumId w:val="16"/>
  </w:num>
  <w:num w:numId="14" w16cid:durableId="268586892">
    <w:abstractNumId w:val="2"/>
  </w:num>
  <w:num w:numId="15" w16cid:durableId="16334876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0086498">
    <w:abstractNumId w:val="11"/>
  </w:num>
  <w:num w:numId="17" w16cid:durableId="18284040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37836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3659782">
    <w:abstractNumId w:val="5"/>
  </w:num>
  <w:num w:numId="20" w16cid:durableId="566845307">
    <w:abstractNumId w:val="23"/>
  </w:num>
  <w:num w:numId="21" w16cid:durableId="734278489">
    <w:abstractNumId w:val="6"/>
  </w:num>
  <w:num w:numId="22" w16cid:durableId="794522335">
    <w:abstractNumId w:val="21"/>
  </w:num>
  <w:num w:numId="23" w16cid:durableId="10887689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73087142">
    <w:abstractNumId w:val="3"/>
  </w:num>
  <w:num w:numId="25" w16cid:durableId="820196796">
    <w:abstractNumId w:val="12"/>
  </w:num>
  <w:num w:numId="26" w16cid:durableId="607589717">
    <w:abstractNumId w:val="13"/>
  </w:num>
  <w:num w:numId="27" w16cid:durableId="1739092619">
    <w:abstractNumId w:val="9"/>
  </w:num>
  <w:num w:numId="28" w16cid:durableId="1650553554">
    <w:abstractNumId w:val="31"/>
  </w:num>
  <w:num w:numId="29" w16cid:durableId="1570000694">
    <w:abstractNumId w:val="18"/>
  </w:num>
  <w:num w:numId="30" w16cid:durableId="22098182">
    <w:abstractNumId w:val="30"/>
  </w:num>
  <w:num w:numId="31" w16cid:durableId="1243874812">
    <w:abstractNumId w:val="38"/>
  </w:num>
  <w:num w:numId="32" w16cid:durableId="439767587">
    <w:abstractNumId w:val="10"/>
  </w:num>
  <w:num w:numId="33" w16cid:durableId="39407052">
    <w:abstractNumId w:val="36"/>
  </w:num>
  <w:num w:numId="34" w16cid:durableId="1754472091">
    <w:abstractNumId w:val="19"/>
  </w:num>
  <w:num w:numId="35" w16cid:durableId="2136412739">
    <w:abstractNumId w:val="28"/>
  </w:num>
  <w:num w:numId="36" w16cid:durableId="1036546231">
    <w:abstractNumId w:val="34"/>
  </w:num>
  <w:num w:numId="37" w16cid:durableId="1399135319">
    <w:abstractNumId w:val="26"/>
  </w:num>
  <w:num w:numId="38" w16cid:durableId="37245616">
    <w:abstractNumId w:val="22"/>
  </w:num>
  <w:num w:numId="39" w16cid:durableId="1655141056">
    <w:abstractNumId w:val="27"/>
  </w:num>
  <w:num w:numId="40" w16cid:durableId="56618902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BD"/>
    <w:rsid w:val="00007CA8"/>
    <w:rsid w:val="00010C7D"/>
    <w:rsid w:val="00012B9F"/>
    <w:rsid w:val="00013CD2"/>
    <w:rsid w:val="00022E4A"/>
    <w:rsid w:val="0002359C"/>
    <w:rsid w:val="00070E09"/>
    <w:rsid w:val="0008711B"/>
    <w:rsid w:val="00094142"/>
    <w:rsid w:val="000A6394"/>
    <w:rsid w:val="000B7FED"/>
    <w:rsid w:val="000C038A"/>
    <w:rsid w:val="000C0DF6"/>
    <w:rsid w:val="000C4ACA"/>
    <w:rsid w:val="000C6598"/>
    <w:rsid w:val="000D44B3"/>
    <w:rsid w:val="000E0BC8"/>
    <w:rsid w:val="001138F1"/>
    <w:rsid w:val="00116DF6"/>
    <w:rsid w:val="00126805"/>
    <w:rsid w:val="00145D43"/>
    <w:rsid w:val="00160C59"/>
    <w:rsid w:val="00165795"/>
    <w:rsid w:val="00192C46"/>
    <w:rsid w:val="001A07BA"/>
    <w:rsid w:val="001A08B3"/>
    <w:rsid w:val="001A6A92"/>
    <w:rsid w:val="001A7B60"/>
    <w:rsid w:val="001B52F0"/>
    <w:rsid w:val="001B7A65"/>
    <w:rsid w:val="001C3E23"/>
    <w:rsid w:val="001D1F93"/>
    <w:rsid w:val="001D5E95"/>
    <w:rsid w:val="001D74C3"/>
    <w:rsid w:val="001E41F3"/>
    <w:rsid w:val="00213FBD"/>
    <w:rsid w:val="002321ED"/>
    <w:rsid w:val="0026004D"/>
    <w:rsid w:val="00261744"/>
    <w:rsid w:val="002618FF"/>
    <w:rsid w:val="002640DD"/>
    <w:rsid w:val="002716F5"/>
    <w:rsid w:val="00273071"/>
    <w:rsid w:val="00275D12"/>
    <w:rsid w:val="0028446B"/>
    <w:rsid w:val="00284FEB"/>
    <w:rsid w:val="002860C4"/>
    <w:rsid w:val="00290CB2"/>
    <w:rsid w:val="002920C6"/>
    <w:rsid w:val="00293A36"/>
    <w:rsid w:val="002A55DA"/>
    <w:rsid w:val="002B5741"/>
    <w:rsid w:val="002D0BCC"/>
    <w:rsid w:val="002E472E"/>
    <w:rsid w:val="002F0EEC"/>
    <w:rsid w:val="00305409"/>
    <w:rsid w:val="00323CD1"/>
    <w:rsid w:val="00356C14"/>
    <w:rsid w:val="003609EF"/>
    <w:rsid w:val="0036231A"/>
    <w:rsid w:val="003679EA"/>
    <w:rsid w:val="00373180"/>
    <w:rsid w:val="00374DD4"/>
    <w:rsid w:val="00375B46"/>
    <w:rsid w:val="00387C98"/>
    <w:rsid w:val="003C70C1"/>
    <w:rsid w:val="003D0FCC"/>
    <w:rsid w:val="003D70FD"/>
    <w:rsid w:val="003E1A36"/>
    <w:rsid w:val="003E7354"/>
    <w:rsid w:val="003F056D"/>
    <w:rsid w:val="004039BD"/>
    <w:rsid w:val="00410371"/>
    <w:rsid w:val="00421D59"/>
    <w:rsid w:val="004242F1"/>
    <w:rsid w:val="00434B5B"/>
    <w:rsid w:val="00455EE4"/>
    <w:rsid w:val="00474CEC"/>
    <w:rsid w:val="00480AD4"/>
    <w:rsid w:val="00490070"/>
    <w:rsid w:val="00495198"/>
    <w:rsid w:val="00495286"/>
    <w:rsid w:val="004954FC"/>
    <w:rsid w:val="004A2990"/>
    <w:rsid w:val="004A5DF4"/>
    <w:rsid w:val="004B1BB1"/>
    <w:rsid w:val="004B75B7"/>
    <w:rsid w:val="004C20FA"/>
    <w:rsid w:val="004C6FF6"/>
    <w:rsid w:val="004E137E"/>
    <w:rsid w:val="004E2B4E"/>
    <w:rsid w:val="005141D9"/>
    <w:rsid w:val="0051580D"/>
    <w:rsid w:val="00526871"/>
    <w:rsid w:val="00547111"/>
    <w:rsid w:val="00550A5A"/>
    <w:rsid w:val="00565B4D"/>
    <w:rsid w:val="0056794E"/>
    <w:rsid w:val="00587B64"/>
    <w:rsid w:val="005921ED"/>
    <w:rsid w:val="00592D74"/>
    <w:rsid w:val="005A6AFA"/>
    <w:rsid w:val="005B2401"/>
    <w:rsid w:val="005D6B4A"/>
    <w:rsid w:val="005E2C44"/>
    <w:rsid w:val="005E2D60"/>
    <w:rsid w:val="005F1B0E"/>
    <w:rsid w:val="00610CEC"/>
    <w:rsid w:val="00621188"/>
    <w:rsid w:val="006257ED"/>
    <w:rsid w:val="00630D3F"/>
    <w:rsid w:val="0063692A"/>
    <w:rsid w:val="0064705C"/>
    <w:rsid w:val="00653DE4"/>
    <w:rsid w:val="0065661A"/>
    <w:rsid w:val="00665C47"/>
    <w:rsid w:val="00684EA3"/>
    <w:rsid w:val="00695808"/>
    <w:rsid w:val="006B1AA1"/>
    <w:rsid w:val="006B46FB"/>
    <w:rsid w:val="006D3202"/>
    <w:rsid w:val="006E21FB"/>
    <w:rsid w:val="00735DA2"/>
    <w:rsid w:val="007612EE"/>
    <w:rsid w:val="007762C2"/>
    <w:rsid w:val="0079000D"/>
    <w:rsid w:val="00792342"/>
    <w:rsid w:val="0079756C"/>
    <w:rsid w:val="007977A8"/>
    <w:rsid w:val="007A2753"/>
    <w:rsid w:val="007A579C"/>
    <w:rsid w:val="007A704B"/>
    <w:rsid w:val="007B476D"/>
    <w:rsid w:val="007B512A"/>
    <w:rsid w:val="007C2097"/>
    <w:rsid w:val="007D14F6"/>
    <w:rsid w:val="007D6A07"/>
    <w:rsid w:val="007F0AE9"/>
    <w:rsid w:val="007F7259"/>
    <w:rsid w:val="008006FB"/>
    <w:rsid w:val="008040A8"/>
    <w:rsid w:val="00826CE3"/>
    <w:rsid w:val="008279FA"/>
    <w:rsid w:val="008618E2"/>
    <w:rsid w:val="008626E7"/>
    <w:rsid w:val="00870EE7"/>
    <w:rsid w:val="00880A50"/>
    <w:rsid w:val="008863B9"/>
    <w:rsid w:val="008A45A6"/>
    <w:rsid w:val="008B56B8"/>
    <w:rsid w:val="008C1780"/>
    <w:rsid w:val="008D3CCC"/>
    <w:rsid w:val="008F3789"/>
    <w:rsid w:val="008F686C"/>
    <w:rsid w:val="00914571"/>
    <w:rsid w:val="009148DE"/>
    <w:rsid w:val="009149C1"/>
    <w:rsid w:val="00935464"/>
    <w:rsid w:val="00941E30"/>
    <w:rsid w:val="00942348"/>
    <w:rsid w:val="009531B0"/>
    <w:rsid w:val="00954AC7"/>
    <w:rsid w:val="00966433"/>
    <w:rsid w:val="009741B3"/>
    <w:rsid w:val="009777D9"/>
    <w:rsid w:val="00981572"/>
    <w:rsid w:val="009866EF"/>
    <w:rsid w:val="00991B88"/>
    <w:rsid w:val="009A5753"/>
    <w:rsid w:val="009A579D"/>
    <w:rsid w:val="009A7930"/>
    <w:rsid w:val="009B2968"/>
    <w:rsid w:val="009D0213"/>
    <w:rsid w:val="009E3297"/>
    <w:rsid w:val="009F53B7"/>
    <w:rsid w:val="009F734F"/>
    <w:rsid w:val="00A12679"/>
    <w:rsid w:val="00A21E86"/>
    <w:rsid w:val="00A246B6"/>
    <w:rsid w:val="00A36CFF"/>
    <w:rsid w:val="00A40130"/>
    <w:rsid w:val="00A47E70"/>
    <w:rsid w:val="00A50CF0"/>
    <w:rsid w:val="00A51A73"/>
    <w:rsid w:val="00A7671C"/>
    <w:rsid w:val="00A7711D"/>
    <w:rsid w:val="00A803E3"/>
    <w:rsid w:val="00AA2CBC"/>
    <w:rsid w:val="00AB6C39"/>
    <w:rsid w:val="00AC5820"/>
    <w:rsid w:val="00AD1CD8"/>
    <w:rsid w:val="00AD71E9"/>
    <w:rsid w:val="00AD784B"/>
    <w:rsid w:val="00AE034A"/>
    <w:rsid w:val="00B04678"/>
    <w:rsid w:val="00B258BB"/>
    <w:rsid w:val="00B44F0C"/>
    <w:rsid w:val="00B455D1"/>
    <w:rsid w:val="00B54C54"/>
    <w:rsid w:val="00B65E05"/>
    <w:rsid w:val="00B67B97"/>
    <w:rsid w:val="00B70A6B"/>
    <w:rsid w:val="00B85952"/>
    <w:rsid w:val="00B968C8"/>
    <w:rsid w:val="00BA3EC5"/>
    <w:rsid w:val="00BA51D9"/>
    <w:rsid w:val="00BB5DFC"/>
    <w:rsid w:val="00BD279D"/>
    <w:rsid w:val="00BD6BB8"/>
    <w:rsid w:val="00C1469B"/>
    <w:rsid w:val="00C52930"/>
    <w:rsid w:val="00C6112A"/>
    <w:rsid w:val="00C66BA2"/>
    <w:rsid w:val="00C770EC"/>
    <w:rsid w:val="00C86921"/>
    <w:rsid w:val="00C870F6"/>
    <w:rsid w:val="00C95985"/>
    <w:rsid w:val="00CA05A6"/>
    <w:rsid w:val="00CC5026"/>
    <w:rsid w:val="00CC68D0"/>
    <w:rsid w:val="00D03F9A"/>
    <w:rsid w:val="00D04BA8"/>
    <w:rsid w:val="00D06D51"/>
    <w:rsid w:val="00D24991"/>
    <w:rsid w:val="00D44788"/>
    <w:rsid w:val="00D50255"/>
    <w:rsid w:val="00D66520"/>
    <w:rsid w:val="00D84AE9"/>
    <w:rsid w:val="00D9124E"/>
    <w:rsid w:val="00DC5A6B"/>
    <w:rsid w:val="00DE34CF"/>
    <w:rsid w:val="00E13F3D"/>
    <w:rsid w:val="00E319F4"/>
    <w:rsid w:val="00E34898"/>
    <w:rsid w:val="00E350F1"/>
    <w:rsid w:val="00E446A5"/>
    <w:rsid w:val="00E51915"/>
    <w:rsid w:val="00EA6959"/>
    <w:rsid w:val="00EB09B7"/>
    <w:rsid w:val="00EB14DE"/>
    <w:rsid w:val="00EB36EC"/>
    <w:rsid w:val="00EC6F5D"/>
    <w:rsid w:val="00EE7D7C"/>
    <w:rsid w:val="00F11D49"/>
    <w:rsid w:val="00F25D98"/>
    <w:rsid w:val="00F300FB"/>
    <w:rsid w:val="00F52A18"/>
    <w:rsid w:val="00F74FFC"/>
    <w:rsid w:val="00F9562A"/>
    <w:rsid w:val="00F97070"/>
    <w:rsid w:val="00FA6288"/>
    <w:rsid w:val="00FB6386"/>
    <w:rsid w:val="00FE1CA9"/>
    <w:rsid w:val="00FE55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49C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3E73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E7354"/>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3E7354"/>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E7354"/>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3E7354"/>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3E7354"/>
    <w:rPr>
      <w:rFonts w:ascii="Arial" w:hAnsi="Arial"/>
      <w:lang w:val="en-GB" w:eastAsia="en-US"/>
    </w:rPr>
  </w:style>
  <w:style w:type="character" w:customStyle="1" w:styleId="Heading7Char">
    <w:name w:val="Heading 7 Char"/>
    <w:aliases w:val="L7 Char,Header 7 Char"/>
    <w:basedOn w:val="DefaultParagraphFont"/>
    <w:link w:val="Heading7"/>
    <w:qFormat/>
    <w:rsid w:val="003E7354"/>
    <w:rPr>
      <w:rFonts w:ascii="Arial" w:hAnsi="Arial"/>
      <w:lang w:val="en-GB" w:eastAsia="en-US"/>
    </w:rPr>
  </w:style>
  <w:style w:type="character" w:customStyle="1" w:styleId="Heading8Char">
    <w:name w:val="Heading 8 Char"/>
    <w:basedOn w:val="DefaultParagraphFont"/>
    <w:link w:val="Heading8"/>
    <w:qFormat/>
    <w:rsid w:val="003E7354"/>
    <w:rPr>
      <w:rFonts w:ascii="Arial" w:hAnsi="Arial"/>
      <w:sz w:val="36"/>
      <w:lang w:val="en-GB" w:eastAsia="en-US"/>
    </w:rPr>
  </w:style>
  <w:style w:type="character" w:customStyle="1" w:styleId="Heading9Char">
    <w:name w:val="Heading 9 Char"/>
    <w:aliases w:val="Figure Heading Char,FH Char"/>
    <w:basedOn w:val="DefaultParagraphFont"/>
    <w:link w:val="Heading9"/>
    <w:rsid w:val="003E7354"/>
    <w:rPr>
      <w:rFonts w:ascii="Arial" w:hAnsi="Arial"/>
      <w:sz w:val="36"/>
      <w:lang w:val="en-GB" w:eastAsia="en-US"/>
    </w:rPr>
  </w:style>
  <w:style w:type="character" w:customStyle="1" w:styleId="B1Char">
    <w:name w:val="B1 Char"/>
    <w:link w:val="B10"/>
    <w:qFormat/>
    <w:locked/>
    <w:rsid w:val="003E7354"/>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735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3E7354"/>
    <w:rPr>
      <w:rFonts w:ascii="Arial" w:hAnsi="Arial"/>
      <w:b/>
      <w:i/>
      <w:noProof/>
      <w:sz w:val="18"/>
      <w:lang w:val="en-GB" w:eastAsia="en-US"/>
    </w:rPr>
  </w:style>
  <w:style w:type="character" w:customStyle="1" w:styleId="THChar">
    <w:name w:val="TH Char"/>
    <w:link w:val="TH"/>
    <w:qFormat/>
    <w:rsid w:val="003E7354"/>
    <w:rPr>
      <w:rFonts w:ascii="Arial" w:hAnsi="Arial"/>
      <w:b/>
      <w:lang w:val="en-GB" w:eastAsia="en-US"/>
    </w:rPr>
  </w:style>
  <w:style w:type="numbering" w:customStyle="1" w:styleId="SGS2">
    <w:name w:val="SGS2"/>
    <w:rsid w:val="003E7354"/>
    <w:pPr>
      <w:numPr>
        <w:numId w:val="4"/>
      </w:numPr>
    </w:pPr>
  </w:style>
  <w:style w:type="numbering" w:customStyle="1" w:styleId="Style12">
    <w:name w:val="Style12"/>
    <w:rsid w:val="003E7354"/>
    <w:pPr>
      <w:numPr>
        <w:numId w:val="3"/>
      </w:numPr>
    </w:pPr>
  </w:style>
  <w:style w:type="numbering" w:customStyle="1" w:styleId="SGS11">
    <w:name w:val="SGS11"/>
    <w:rsid w:val="003E7354"/>
    <w:pPr>
      <w:numPr>
        <w:numId w:val="1"/>
      </w:numPr>
    </w:pPr>
  </w:style>
  <w:style w:type="numbering" w:customStyle="1" w:styleId="SGS1">
    <w:name w:val="SGS1"/>
    <w:rsid w:val="003E7354"/>
    <w:pPr>
      <w:numPr>
        <w:numId w:val="5"/>
      </w:numPr>
    </w:pPr>
  </w:style>
  <w:style w:type="numbering" w:customStyle="1" w:styleId="SGS">
    <w:name w:val="SGS"/>
    <w:rsid w:val="003E7354"/>
    <w:pPr>
      <w:numPr>
        <w:numId w:val="8"/>
      </w:numPr>
    </w:pPr>
  </w:style>
  <w:style w:type="numbering" w:customStyle="1" w:styleId="Style1">
    <w:name w:val="Style1"/>
    <w:rsid w:val="003E7354"/>
    <w:pPr>
      <w:numPr>
        <w:numId w:val="7"/>
      </w:numPr>
    </w:pPr>
  </w:style>
  <w:style w:type="numbering" w:customStyle="1" w:styleId="Style11">
    <w:name w:val="Style11"/>
    <w:rsid w:val="003E7354"/>
    <w:pPr>
      <w:numPr>
        <w:numId w:val="6"/>
      </w:numPr>
    </w:pPr>
  </w:style>
  <w:style w:type="numbering" w:customStyle="1" w:styleId="Style111">
    <w:name w:val="Style111"/>
    <w:rsid w:val="003E7354"/>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E7354"/>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E7354"/>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E7354"/>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E7354"/>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E7354"/>
    <w:rPr>
      <w:rFonts w:ascii="Arial" w:hAnsi="Arial" w:cs="Arial" w:hint="default"/>
      <w:sz w:val="22"/>
      <w:lang w:val="en-GB" w:eastAsia="ja-JP" w:bidi="ar-SA"/>
    </w:rPr>
  </w:style>
  <w:style w:type="paragraph" w:styleId="HTMLPreformatted">
    <w:name w:val="HTML Preformatted"/>
    <w:basedOn w:val="Normal"/>
    <w:link w:val="HTMLPreformattedChar"/>
    <w:unhideWhenUsed/>
    <w:rsid w:val="003E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E7354"/>
    <w:rPr>
      <w:rFonts w:ascii="SimSun" w:eastAsia="SimSun" w:hAnsi="SimSun"/>
      <w:sz w:val="24"/>
      <w:szCs w:val="24"/>
      <w:lang w:val="x-none" w:eastAsia="zh-CN"/>
    </w:rPr>
  </w:style>
  <w:style w:type="paragraph" w:customStyle="1" w:styleId="msonormal0">
    <w:name w:val="msonormal"/>
    <w:basedOn w:val="Normal"/>
    <w:qFormat/>
    <w:rsid w:val="003E7354"/>
    <w:pPr>
      <w:spacing w:before="100" w:beforeAutospacing="1" w:after="100" w:afterAutospacing="1"/>
    </w:pPr>
    <w:rPr>
      <w:rFonts w:eastAsia="SimSun"/>
      <w:sz w:val="24"/>
      <w:szCs w:val="24"/>
      <w:lang w:val="en-US"/>
    </w:rPr>
  </w:style>
  <w:style w:type="paragraph" w:styleId="NormalWeb">
    <w:name w:val="Normal (Web)"/>
    <w:basedOn w:val="Normal"/>
    <w:unhideWhenUsed/>
    <w:qFormat/>
    <w:rsid w:val="003E7354"/>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E7354"/>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E7354"/>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E7354"/>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E7354"/>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E7354"/>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E7354"/>
    <w:rPr>
      <w:rFonts w:ascii="Times New Roman" w:eastAsia="Times New Roman" w:hAnsi="Times New Roman"/>
      <w:lang w:eastAsia="en-US"/>
    </w:rPr>
  </w:style>
  <w:style w:type="paragraph" w:styleId="IndexHeading">
    <w:name w:val="index heading"/>
    <w:basedOn w:val="Normal"/>
    <w:next w:val="Normal"/>
    <w:unhideWhenUsed/>
    <w:qFormat/>
    <w:rsid w:val="003E7354"/>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E7354"/>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E7354"/>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E7354"/>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E7354"/>
    <w:pPr>
      <w:snapToGrid w:val="0"/>
    </w:pPr>
    <w:rPr>
      <w:rFonts w:eastAsia="SimSun"/>
    </w:rPr>
  </w:style>
  <w:style w:type="character" w:customStyle="1" w:styleId="EndnoteTextChar">
    <w:name w:val="Endnote Text Char"/>
    <w:basedOn w:val="DefaultParagraphFont"/>
    <w:link w:val="EndnoteText"/>
    <w:qFormat/>
    <w:rsid w:val="003E7354"/>
    <w:rPr>
      <w:rFonts w:ascii="Times New Roman" w:eastAsia="SimSun" w:hAnsi="Times New Roman"/>
      <w:lang w:val="en-GB" w:eastAsia="en-US"/>
    </w:rPr>
  </w:style>
  <w:style w:type="character" w:customStyle="1" w:styleId="ListChar">
    <w:name w:val="List Char"/>
    <w:link w:val="List"/>
    <w:qFormat/>
    <w:locked/>
    <w:rsid w:val="003E7354"/>
    <w:rPr>
      <w:rFonts w:ascii="Times New Roman" w:hAnsi="Times New Roman"/>
      <w:lang w:val="en-GB" w:eastAsia="en-US"/>
    </w:rPr>
  </w:style>
  <w:style w:type="character" w:customStyle="1" w:styleId="ListBulletChar">
    <w:name w:val="List Bullet Char"/>
    <w:aliases w:val="UL Char"/>
    <w:link w:val="ListBullet"/>
    <w:locked/>
    <w:rsid w:val="003E7354"/>
    <w:rPr>
      <w:rFonts w:ascii="Times New Roman" w:hAnsi="Times New Roman"/>
      <w:lang w:val="en-GB" w:eastAsia="en-US"/>
    </w:rPr>
  </w:style>
  <w:style w:type="character" w:customStyle="1" w:styleId="List2Char">
    <w:name w:val="List 2 Char"/>
    <w:link w:val="List2"/>
    <w:qFormat/>
    <w:locked/>
    <w:rsid w:val="003E7354"/>
    <w:rPr>
      <w:rFonts w:ascii="Times New Roman" w:hAnsi="Times New Roman"/>
      <w:lang w:val="en-GB" w:eastAsia="en-US"/>
    </w:rPr>
  </w:style>
  <w:style w:type="character" w:customStyle="1" w:styleId="ListBullet2Char">
    <w:name w:val="List Bullet 2 Char"/>
    <w:aliases w:val="lb2 Char"/>
    <w:link w:val="ListBullet2"/>
    <w:qFormat/>
    <w:locked/>
    <w:rsid w:val="003E7354"/>
    <w:rPr>
      <w:rFonts w:ascii="Times New Roman" w:hAnsi="Times New Roman"/>
      <w:lang w:val="en-GB" w:eastAsia="en-US"/>
    </w:rPr>
  </w:style>
  <w:style w:type="character" w:customStyle="1" w:styleId="ListBullet3Char">
    <w:name w:val="List Bullet 3 Char"/>
    <w:link w:val="ListBullet3"/>
    <w:qFormat/>
    <w:locked/>
    <w:rsid w:val="003E7354"/>
    <w:rPr>
      <w:rFonts w:ascii="Times New Roman" w:hAnsi="Times New Roman"/>
      <w:lang w:val="en-GB" w:eastAsia="en-US"/>
    </w:rPr>
  </w:style>
  <w:style w:type="paragraph" w:styleId="ListNumber3">
    <w:name w:val="List Number 3"/>
    <w:basedOn w:val="Normal"/>
    <w:unhideWhenUsed/>
    <w:rsid w:val="003E7354"/>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E7354"/>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E7354"/>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E7354"/>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E7354"/>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E7354"/>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E7354"/>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E7354"/>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E7354"/>
    <w:rPr>
      <w:rFonts w:ascii="Times New Roman" w:hAnsi="Times New Roman"/>
      <w:lang w:val="en-GB" w:eastAsia="en-US"/>
    </w:rPr>
  </w:style>
  <w:style w:type="paragraph" w:styleId="BodyTextIndent">
    <w:name w:val="Body Text Indent"/>
    <w:basedOn w:val="Normal"/>
    <w:link w:val="BodyTextIndentChar"/>
    <w:unhideWhenUsed/>
    <w:qFormat/>
    <w:rsid w:val="003E7354"/>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E7354"/>
    <w:rPr>
      <w:rFonts w:ascii="Times New Roman" w:hAnsi="Times New Roman"/>
      <w:lang w:val="en-GB" w:eastAsia="x-none"/>
    </w:rPr>
  </w:style>
  <w:style w:type="paragraph" w:styleId="Subtitle">
    <w:name w:val="Subtitle"/>
    <w:basedOn w:val="Normal"/>
    <w:next w:val="Normal"/>
    <w:link w:val="SubtitleChar"/>
    <w:qFormat/>
    <w:rsid w:val="003E7354"/>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E7354"/>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E7354"/>
    <w:pPr>
      <w:overflowPunct w:val="0"/>
      <w:autoSpaceDE w:val="0"/>
      <w:autoSpaceDN w:val="0"/>
      <w:adjustRightInd w:val="0"/>
    </w:pPr>
    <w:rPr>
      <w:rFonts w:eastAsia="Malgun Gothic"/>
    </w:rPr>
  </w:style>
  <w:style w:type="character" w:customStyle="1" w:styleId="DateChar">
    <w:name w:val="Date Char"/>
    <w:basedOn w:val="DefaultParagraphFont"/>
    <w:link w:val="Date"/>
    <w:rsid w:val="003E7354"/>
    <w:rPr>
      <w:rFonts w:ascii="Times New Roman" w:eastAsia="Malgun Gothic" w:hAnsi="Times New Roman"/>
      <w:lang w:val="en-GB" w:eastAsia="en-US"/>
    </w:rPr>
  </w:style>
  <w:style w:type="paragraph" w:styleId="BodyText2">
    <w:name w:val="Body Text 2"/>
    <w:basedOn w:val="Normal"/>
    <w:link w:val="BodyText2Char"/>
    <w:unhideWhenUsed/>
    <w:rsid w:val="003E7354"/>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E7354"/>
    <w:rPr>
      <w:rFonts w:ascii="Times New Roman" w:hAnsi="Times New Roman"/>
      <w:lang w:val="en-GB" w:eastAsia="en-GB"/>
    </w:rPr>
  </w:style>
  <w:style w:type="paragraph" w:styleId="BodyText3">
    <w:name w:val="Body Text 3"/>
    <w:basedOn w:val="Normal"/>
    <w:link w:val="BodyText3Char"/>
    <w:unhideWhenUsed/>
    <w:qFormat/>
    <w:rsid w:val="003E7354"/>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E7354"/>
    <w:rPr>
      <w:rFonts w:ascii="Times New Roman" w:hAnsi="Times New Roman"/>
      <w:lang w:val="en-GB" w:eastAsia="en-GB"/>
    </w:rPr>
  </w:style>
  <w:style w:type="paragraph" w:styleId="BodyTextIndent2">
    <w:name w:val="Body Text Indent 2"/>
    <w:basedOn w:val="Normal"/>
    <w:link w:val="BodyTextIndent2Char"/>
    <w:unhideWhenUsed/>
    <w:qFormat/>
    <w:rsid w:val="003E7354"/>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E7354"/>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E7354"/>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E7354"/>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E7354"/>
    <w:rPr>
      <w:rFonts w:ascii="Tahoma" w:hAnsi="Tahoma" w:cs="Tahoma"/>
      <w:shd w:val="clear" w:color="auto" w:fill="000080"/>
      <w:lang w:val="en-GB" w:eastAsia="en-US"/>
    </w:rPr>
  </w:style>
  <w:style w:type="paragraph" w:styleId="PlainText">
    <w:name w:val="Plain Text"/>
    <w:basedOn w:val="Normal"/>
    <w:link w:val="PlainTextChar"/>
    <w:unhideWhenUsed/>
    <w:qFormat/>
    <w:rsid w:val="003E7354"/>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E7354"/>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E7354"/>
    <w:rPr>
      <w:rFonts w:ascii="Times New Roman" w:hAnsi="Times New Roman"/>
      <w:b/>
      <w:bCs/>
      <w:lang w:val="en-GB" w:eastAsia="en-US"/>
    </w:rPr>
  </w:style>
  <w:style w:type="character" w:customStyle="1" w:styleId="BalloonTextChar">
    <w:name w:val="Balloon Text Char"/>
    <w:basedOn w:val="DefaultParagraphFont"/>
    <w:link w:val="BalloonText"/>
    <w:qFormat/>
    <w:rsid w:val="003E7354"/>
    <w:rPr>
      <w:rFonts w:ascii="Tahoma" w:hAnsi="Tahoma" w:cs="Tahoma"/>
      <w:sz w:val="16"/>
      <w:szCs w:val="16"/>
      <w:lang w:val="en-GB" w:eastAsia="en-US"/>
    </w:rPr>
  </w:style>
  <w:style w:type="paragraph" w:styleId="Revision">
    <w:name w:val="Revision"/>
    <w:uiPriority w:val="99"/>
    <w:rsid w:val="003E7354"/>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E7354"/>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E7354"/>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E7354"/>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E7354"/>
    <w:rPr>
      <w:i/>
      <w:iCs/>
      <w:color w:val="5B9BD5"/>
      <w:lang w:eastAsia="en-US"/>
    </w:rPr>
  </w:style>
  <w:style w:type="paragraph" w:styleId="TOCHeading">
    <w:name w:val="TOC Heading"/>
    <w:basedOn w:val="Heading1"/>
    <w:next w:val="Normal"/>
    <w:uiPriority w:val="39"/>
    <w:unhideWhenUsed/>
    <w:qFormat/>
    <w:rsid w:val="003E7354"/>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E7354"/>
    <w:rPr>
      <w:rFonts w:ascii="Times New Roman" w:hAnsi="Times New Roman"/>
      <w:lang w:val="en-GB" w:eastAsia="en-US"/>
    </w:rPr>
  </w:style>
  <w:style w:type="character" w:customStyle="1" w:styleId="EXCar">
    <w:name w:val="EX Car"/>
    <w:link w:val="EX"/>
    <w:locked/>
    <w:rsid w:val="003E7354"/>
    <w:rPr>
      <w:rFonts w:ascii="Times New Roman" w:hAnsi="Times New Roman"/>
      <w:lang w:val="en-GB" w:eastAsia="en-US"/>
    </w:rPr>
  </w:style>
  <w:style w:type="character" w:customStyle="1" w:styleId="EQChar">
    <w:name w:val="EQ Char"/>
    <w:link w:val="EQ"/>
    <w:qFormat/>
    <w:locked/>
    <w:rsid w:val="003E7354"/>
    <w:rPr>
      <w:rFonts w:ascii="Times New Roman" w:hAnsi="Times New Roman"/>
      <w:noProof/>
      <w:lang w:val="en-GB" w:eastAsia="en-US"/>
    </w:rPr>
  </w:style>
  <w:style w:type="character" w:customStyle="1" w:styleId="PLChar">
    <w:name w:val="PL Char"/>
    <w:link w:val="PL"/>
    <w:qFormat/>
    <w:locked/>
    <w:rsid w:val="003E7354"/>
    <w:rPr>
      <w:rFonts w:ascii="Courier New" w:hAnsi="Courier New"/>
      <w:noProof/>
      <w:sz w:val="16"/>
      <w:lang w:val="en-GB" w:eastAsia="en-US"/>
    </w:rPr>
  </w:style>
  <w:style w:type="character" w:customStyle="1" w:styleId="H6Char">
    <w:name w:val="H6 Char"/>
    <w:link w:val="H6"/>
    <w:qFormat/>
    <w:locked/>
    <w:rsid w:val="003E7354"/>
    <w:rPr>
      <w:rFonts w:ascii="Arial" w:hAnsi="Arial"/>
      <w:lang w:val="en-GB" w:eastAsia="en-US"/>
    </w:rPr>
  </w:style>
  <w:style w:type="character" w:customStyle="1" w:styleId="TALChar">
    <w:name w:val="TAL Char"/>
    <w:link w:val="TAL"/>
    <w:qFormat/>
    <w:locked/>
    <w:rsid w:val="003E7354"/>
    <w:rPr>
      <w:rFonts w:ascii="Arial" w:hAnsi="Arial"/>
      <w:sz w:val="18"/>
      <w:lang w:val="en-GB" w:eastAsia="en-US"/>
    </w:rPr>
  </w:style>
  <w:style w:type="character" w:customStyle="1" w:styleId="EditorsNoteChar">
    <w:name w:val="Editor's Note Char"/>
    <w:aliases w:val="EN Char"/>
    <w:link w:val="EditorsNote"/>
    <w:qFormat/>
    <w:locked/>
    <w:rsid w:val="003E7354"/>
    <w:rPr>
      <w:rFonts w:ascii="Times New Roman" w:hAnsi="Times New Roman"/>
      <w:color w:val="FF0000"/>
      <w:lang w:val="en-GB" w:eastAsia="en-US"/>
    </w:rPr>
  </w:style>
  <w:style w:type="character" w:customStyle="1" w:styleId="B2Char">
    <w:name w:val="B2 Char"/>
    <w:link w:val="B2"/>
    <w:qFormat/>
    <w:locked/>
    <w:rsid w:val="003E7354"/>
    <w:rPr>
      <w:rFonts w:ascii="Times New Roman" w:hAnsi="Times New Roman"/>
      <w:lang w:val="en-GB" w:eastAsia="en-US"/>
    </w:rPr>
  </w:style>
  <w:style w:type="character" w:customStyle="1" w:styleId="B3Char2">
    <w:name w:val="B3 Char2"/>
    <w:link w:val="B3"/>
    <w:qFormat/>
    <w:locked/>
    <w:rsid w:val="003E7354"/>
    <w:rPr>
      <w:rFonts w:ascii="Times New Roman" w:hAnsi="Times New Roman"/>
      <w:lang w:val="en-GB" w:eastAsia="en-US"/>
    </w:rPr>
  </w:style>
  <w:style w:type="character" w:customStyle="1" w:styleId="B4Char">
    <w:name w:val="B4 Char"/>
    <w:link w:val="B4"/>
    <w:qFormat/>
    <w:locked/>
    <w:rsid w:val="003E7354"/>
    <w:rPr>
      <w:rFonts w:ascii="Times New Roman" w:hAnsi="Times New Roman"/>
      <w:lang w:val="en-GB" w:eastAsia="en-US"/>
    </w:rPr>
  </w:style>
  <w:style w:type="character" w:customStyle="1" w:styleId="B5Char">
    <w:name w:val="B5 Char"/>
    <w:link w:val="B5"/>
    <w:qFormat/>
    <w:locked/>
    <w:rsid w:val="003E7354"/>
    <w:rPr>
      <w:rFonts w:ascii="Times New Roman" w:hAnsi="Times New Roman"/>
      <w:lang w:val="en-GB" w:eastAsia="en-US"/>
    </w:rPr>
  </w:style>
  <w:style w:type="character" w:customStyle="1" w:styleId="B6Char">
    <w:name w:val="B6 Char"/>
    <w:link w:val="B6"/>
    <w:qFormat/>
    <w:locked/>
    <w:rsid w:val="003E7354"/>
    <w:rPr>
      <w:rFonts w:ascii="Times New Roman" w:hAnsi="Times New Roman"/>
      <w:lang w:val="x-none" w:eastAsia="ja-JP"/>
    </w:rPr>
  </w:style>
  <w:style w:type="paragraph" w:customStyle="1" w:styleId="B6">
    <w:name w:val="B6"/>
    <w:basedOn w:val="B5"/>
    <w:link w:val="B6Char"/>
    <w:qFormat/>
    <w:rsid w:val="003E7354"/>
    <w:pPr>
      <w:overflowPunct w:val="0"/>
      <w:autoSpaceDE w:val="0"/>
      <w:autoSpaceDN w:val="0"/>
      <w:adjustRightInd w:val="0"/>
      <w:ind w:left="1985"/>
    </w:pPr>
    <w:rPr>
      <w:lang w:val="x-none" w:eastAsia="ja-JP"/>
    </w:rPr>
  </w:style>
  <w:style w:type="paragraph" w:customStyle="1" w:styleId="TAJ">
    <w:name w:val="TAJ"/>
    <w:basedOn w:val="TH"/>
    <w:qFormat/>
    <w:rsid w:val="003E7354"/>
    <w:pPr>
      <w:overflowPunct w:val="0"/>
      <w:autoSpaceDE w:val="0"/>
      <w:autoSpaceDN w:val="0"/>
      <w:adjustRightInd w:val="0"/>
    </w:pPr>
    <w:rPr>
      <w:rFonts w:eastAsia="SimSun" w:cs="Arial"/>
      <w:lang w:eastAsia="en-GB"/>
    </w:rPr>
  </w:style>
  <w:style w:type="paragraph" w:customStyle="1" w:styleId="Guidance">
    <w:name w:val="Guidance"/>
    <w:basedOn w:val="Normal"/>
    <w:qFormat/>
    <w:rsid w:val="003E7354"/>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E7354"/>
    <w:pPr>
      <w:overflowPunct w:val="0"/>
      <w:autoSpaceDE w:val="0"/>
      <w:autoSpaceDN w:val="0"/>
      <w:adjustRightInd w:val="0"/>
      <w:ind w:left="851"/>
    </w:pPr>
    <w:rPr>
      <w:lang w:eastAsia="en-GB"/>
    </w:rPr>
  </w:style>
  <w:style w:type="paragraph" w:customStyle="1" w:styleId="INDENT2">
    <w:name w:val="INDENT2"/>
    <w:basedOn w:val="Normal"/>
    <w:qFormat/>
    <w:rsid w:val="003E7354"/>
    <w:pPr>
      <w:overflowPunct w:val="0"/>
      <w:autoSpaceDE w:val="0"/>
      <w:autoSpaceDN w:val="0"/>
      <w:adjustRightInd w:val="0"/>
      <w:ind w:left="1135" w:hanging="284"/>
    </w:pPr>
    <w:rPr>
      <w:lang w:eastAsia="en-GB"/>
    </w:rPr>
  </w:style>
  <w:style w:type="paragraph" w:customStyle="1" w:styleId="INDENT3">
    <w:name w:val="INDENT3"/>
    <w:basedOn w:val="Normal"/>
    <w:qFormat/>
    <w:rsid w:val="003E7354"/>
    <w:pPr>
      <w:overflowPunct w:val="0"/>
      <w:autoSpaceDE w:val="0"/>
      <w:autoSpaceDN w:val="0"/>
      <w:adjustRightInd w:val="0"/>
      <w:ind w:left="1701" w:hanging="567"/>
    </w:pPr>
    <w:rPr>
      <w:lang w:eastAsia="en-GB"/>
    </w:rPr>
  </w:style>
  <w:style w:type="paragraph" w:customStyle="1" w:styleId="RecCCITT">
    <w:name w:val="Rec_CCITT_#"/>
    <w:basedOn w:val="Normal"/>
    <w:qFormat/>
    <w:rsid w:val="003E7354"/>
    <w:pPr>
      <w:keepNext/>
      <w:keepLines/>
      <w:overflowPunct w:val="0"/>
      <w:autoSpaceDE w:val="0"/>
      <w:autoSpaceDN w:val="0"/>
      <w:adjustRightInd w:val="0"/>
    </w:pPr>
    <w:rPr>
      <w:b/>
      <w:lang w:eastAsia="en-GB"/>
    </w:rPr>
  </w:style>
  <w:style w:type="paragraph" w:customStyle="1" w:styleId="enumlev2">
    <w:name w:val="enumlev2"/>
    <w:basedOn w:val="Normal"/>
    <w:qFormat/>
    <w:rsid w:val="003E7354"/>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E7354"/>
    <w:rPr>
      <w:rFonts w:ascii="Arial" w:hAnsi="Arial" w:cs="Arial"/>
      <w:b/>
      <w:sz w:val="22"/>
      <w:szCs w:val="22"/>
      <w:lang w:val="en-US" w:eastAsia="en-US"/>
    </w:rPr>
  </w:style>
  <w:style w:type="paragraph" w:customStyle="1" w:styleId="Heading">
    <w:name w:val="Heading"/>
    <w:next w:val="BodyText"/>
    <w:link w:val="HeadingChar"/>
    <w:rsid w:val="003E7354"/>
    <w:pPr>
      <w:spacing w:before="360"/>
      <w:ind w:left="2552"/>
    </w:pPr>
    <w:rPr>
      <w:rFonts w:ascii="Arial" w:hAnsi="Arial" w:cs="Arial"/>
      <w:b/>
      <w:sz w:val="22"/>
      <w:szCs w:val="22"/>
      <w:lang w:val="en-US" w:eastAsia="en-US"/>
    </w:rPr>
  </w:style>
  <w:style w:type="paragraph" w:customStyle="1" w:styleId="IBN">
    <w:name w:val="IBN"/>
    <w:basedOn w:val="Normal"/>
    <w:rsid w:val="003E7354"/>
    <w:pPr>
      <w:tabs>
        <w:tab w:val="left" w:pos="567"/>
      </w:tabs>
      <w:overflowPunct w:val="0"/>
      <w:autoSpaceDE w:val="0"/>
      <w:autoSpaceDN w:val="0"/>
      <w:adjustRightInd w:val="0"/>
    </w:pPr>
    <w:rPr>
      <w:lang w:eastAsia="en-GB"/>
    </w:rPr>
  </w:style>
  <w:style w:type="paragraph" w:customStyle="1" w:styleId="Npr">
    <w:name w:val="Npr"/>
    <w:basedOn w:val="Normal"/>
    <w:rsid w:val="003E7354"/>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E7354"/>
    <w:rPr>
      <w:rFonts w:ascii="Times New Roman" w:hAnsi="Times New Roman"/>
    </w:rPr>
  </w:style>
  <w:style w:type="paragraph" w:customStyle="1" w:styleId="B1LatinItalique">
    <w:name w:val="B1 + (Latin) Italique"/>
    <w:basedOn w:val="B10"/>
    <w:link w:val="B1LatinItaliqueCar"/>
    <w:rsid w:val="003E7354"/>
    <w:pPr>
      <w:overflowPunct w:val="0"/>
      <w:autoSpaceDE w:val="0"/>
      <w:autoSpaceDN w:val="0"/>
      <w:adjustRightInd w:val="0"/>
    </w:pPr>
    <w:rPr>
      <w:lang w:val="fr-FR" w:eastAsia="fr-FR"/>
    </w:rPr>
  </w:style>
  <w:style w:type="paragraph" w:customStyle="1" w:styleId="NB2">
    <w:name w:val="NB2"/>
    <w:basedOn w:val="ZG"/>
    <w:rsid w:val="003E7354"/>
    <w:pPr>
      <w:framePr w:wrap="notBeside"/>
      <w:overflowPunct w:val="0"/>
      <w:autoSpaceDE w:val="0"/>
      <w:autoSpaceDN w:val="0"/>
      <w:adjustRightInd w:val="0"/>
    </w:pPr>
    <w:rPr>
      <w:lang w:eastAsia="en-GB"/>
    </w:rPr>
  </w:style>
  <w:style w:type="paragraph" w:customStyle="1" w:styleId="tableentry">
    <w:name w:val="table entry"/>
    <w:basedOn w:val="Normal"/>
    <w:rsid w:val="003E7354"/>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E735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E7354"/>
    <w:pPr>
      <w:keepNext/>
      <w:keepLines/>
      <w:snapToGrid w:val="0"/>
      <w:spacing w:after="180"/>
      <w:ind w:left="0"/>
      <w:jc w:val="center"/>
    </w:pPr>
    <w:rPr>
      <w:kern w:val="2"/>
    </w:rPr>
  </w:style>
  <w:style w:type="paragraph" w:customStyle="1" w:styleId="Bullet">
    <w:name w:val="Bullet"/>
    <w:basedOn w:val="Normal"/>
    <w:qFormat/>
    <w:rsid w:val="003E7354"/>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E7354"/>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E7354"/>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E7354"/>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E7354"/>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E7354"/>
    <w:rPr>
      <w:rFonts w:ascii="Arial" w:hAnsi="Arial"/>
      <w:lang w:val="en-GB" w:eastAsia="en-US"/>
    </w:rPr>
  </w:style>
  <w:style w:type="paragraph" w:customStyle="1" w:styleId="Para1">
    <w:name w:val="Para1"/>
    <w:basedOn w:val="Normal"/>
    <w:rsid w:val="003E7354"/>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E7354"/>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E7354"/>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E7354"/>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E7354"/>
    <w:pPr>
      <w:widowControl w:val="0"/>
      <w:snapToGrid w:val="0"/>
      <w:spacing w:after="120"/>
    </w:pPr>
    <w:rPr>
      <w:rFonts w:eastAsia="‚l‚r ‚oƒSƒVƒbƒN"/>
      <w:lang w:eastAsia="ja-JP"/>
    </w:rPr>
  </w:style>
  <w:style w:type="paragraph" w:customStyle="1" w:styleId="HE">
    <w:name w:val="HE"/>
    <w:basedOn w:val="Normal"/>
    <w:rsid w:val="003E7354"/>
    <w:pPr>
      <w:overflowPunct w:val="0"/>
      <w:autoSpaceDE w:val="0"/>
      <w:autoSpaceDN w:val="0"/>
      <w:adjustRightInd w:val="0"/>
    </w:pPr>
    <w:rPr>
      <w:rFonts w:ascii="Arial" w:eastAsia="MS Mincho" w:hAnsi="Arial"/>
      <w:b/>
      <w:lang w:eastAsia="en-GB"/>
    </w:rPr>
  </w:style>
  <w:style w:type="paragraph" w:customStyle="1" w:styleId="HO">
    <w:name w:val="HO"/>
    <w:basedOn w:val="Normal"/>
    <w:rsid w:val="003E7354"/>
    <w:pPr>
      <w:overflowPunct w:val="0"/>
      <w:autoSpaceDE w:val="0"/>
      <w:autoSpaceDN w:val="0"/>
      <w:adjustRightInd w:val="0"/>
      <w:jc w:val="right"/>
    </w:pPr>
    <w:rPr>
      <w:rFonts w:ascii="Arial" w:eastAsia="MS Mincho" w:hAnsi="Arial"/>
      <w:b/>
      <w:lang w:eastAsia="en-GB"/>
    </w:rPr>
  </w:style>
  <w:style w:type="paragraph" w:customStyle="1" w:styleId="L3">
    <w:name w:val="L3"/>
    <w:rsid w:val="003E73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E7354"/>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E7354"/>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E7354"/>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E735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E7354"/>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E7354"/>
    <w:pPr>
      <w:keepNext/>
      <w:keepLines/>
      <w:widowControl w:val="0"/>
      <w:spacing w:after="120"/>
    </w:pPr>
    <w:rPr>
      <w:sz w:val="22"/>
      <w:lang w:eastAsia="ja-JP"/>
    </w:rPr>
  </w:style>
  <w:style w:type="paragraph" w:customStyle="1" w:styleId="FooterCentred">
    <w:name w:val="FooterCentred"/>
    <w:basedOn w:val="Footer"/>
    <w:qFormat/>
    <w:rsid w:val="003E7354"/>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E7354"/>
    <w:pPr>
      <w:spacing w:line="360" w:lineRule="atLeast"/>
      <w:jc w:val="center"/>
    </w:pPr>
    <w:rPr>
      <w:rFonts w:ascii="Times New Roman" w:hAnsi="Times New Roman"/>
      <w:lang w:val="en-GB" w:eastAsia="en-US"/>
    </w:rPr>
  </w:style>
  <w:style w:type="paragraph" w:customStyle="1" w:styleId="ZK">
    <w:name w:val="ZK"/>
    <w:rsid w:val="003E7354"/>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E735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E7354"/>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E7354"/>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E7354"/>
    <w:pPr>
      <w:widowControl w:val="0"/>
      <w:spacing w:after="120"/>
      <w:ind w:left="283" w:hanging="283"/>
    </w:pPr>
    <w:rPr>
      <w:rFonts w:eastAsia="MS Mincho"/>
    </w:rPr>
  </w:style>
  <w:style w:type="paragraph" w:customStyle="1" w:styleId="BodyTextIndent1">
    <w:name w:val="Body Text Indent1"/>
    <w:basedOn w:val="Normal"/>
    <w:rsid w:val="003E7354"/>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E7354"/>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E735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E735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E735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E7354"/>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E7354"/>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E7354"/>
    <w:pPr>
      <w:overflowPunct w:val="0"/>
      <w:autoSpaceDE w:val="0"/>
      <w:autoSpaceDN w:val="0"/>
      <w:adjustRightInd w:val="0"/>
      <w:ind w:left="2269"/>
    </w:pPr>
    <w:rPr>
      <w:rFonts w:eastAsia="Calibri"/>
      <w:lang w:eastAsia="en-GB"/>
    </w:rPr>
  </w:style>
  <w:style w:type="paragraph" w:customStyle="1" w:styleId="TabList">
    <w:name w:val="TabList"/>
    <w:basedOn w:val="Normal"/>
    <w:rsid w:val="003E7354"/>
    <w:pPr>
      <w:tabs>
        <w:tab w:val="left" w:pos="1134"/>
      </w:tabs>
      <w:spacing w:after="0"/>
    </w:pPr>
    <w:rPr>
      <w:rFonts w:eastAsia="MS Mincho"/>
    </w:rPr>
  </w:style>
  <w:style w:type="paragraph" w:customStyle="1" w:styleId="text">
    <w:name w:val="text"/>
    <w:basedOn w:val="Normal"/>
    <w:qFormat/>
    <w:rsid w:val="003E7354"/>
    <w:pPr>
      <w:widowControl w:val="0"/>
      <w:spacing w:after="240"/>
      <w:jc w:val="both"/>
    </w:pPr>
    <w:rPr>
      <w:rFonts w:eastAsia="MS Mincho"/>
      <w:sz w:val="24"/>
      <w:lang w:val="en-AU"/>
    </w:rPr>
  </w:style>
  <w:style w:type="paragraph" w:customStyle="1" w:styleId="berschrift1H1">
    <w:name w:val="Überschrift 1.H1"/>
    <w:basedOn w:val="Normal"/>
    <w:next w:val="Normal"/>
    <w:qFormat/>
    <w:rsid w:val="003E73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E7354"/>
    <w:pPr>
      <w:widowControl/>
      <w:tabs>
        <w:tab w:val="num" w:pos="992"/>
      </w:tabs>
      <w:spacing w:after="120"/>
      <w:ind w:left="992" w:hanging="425"/>
    </w:pPr>
    <w:rPr>
      <w:lang w:val="en-US"/>
    </w:rPr>
  </w:style>
  <w:style w:type="paragraph" w:customStyle="1" w:styleId="textintend2">
    <w:name w:val="text intend 2"/>
    <w:basedOn w:val="text"/>
    <w:rsid w:val="003E7354"/>
    <w:pPr>
      <w:widowControl/>
      <w:tabs>
        <w:tab w:val="num" w:pos="1418"/>
      </w:tabs>
      <w:spacing w:after="120"/>
      <w:ind w:left="1418" w:hanging="426"/>
    </w:pPr>
    <w:rPr>
      <w:lang w:val="en-US"/>
    </w:rPr>
  </w:style>
  <w:style w:type="paragraph" w:customStyle="1" w:styleId="textintend3">
    <w:name w:val="text intend 3"/>
    <w:basedOn w:val="text"/>
    <w:qFormat/>
    <w:rsid w:val="003E7354"/>
    <w:pPr>
      <w:widowControl/>
      <w:tabs>
        <w:tab w:val="num" w:pos="1843"/>
      </w:tabs>
      <w:spacing w:after="120"/>
      <w:ind w:left="1843" w:hanging="425"/>
    </w:pPr>
    <w:rPr>
      <w:lang w:val="en-US"/>
    </w:rPr>
  </w:style>
  <w:style w:type="paragraph" w:customStyle="1" w:styleId="para">
    <w:name w:val="para"/>
    <w:basedOn w:val="Normal"/>
    <w:qFormat/>
    <w:rsid w:val="003E7354"/>
    <w:pPr>
      <w:spacing w:after="240"/>
      <w:jc w:val="both"/>
    </w:pPr>
    <w:rPr>
      <w:rFonts w:ascii="Helvetica" w:eastAsia="MS Mincho" w:hAnsi="Helvetica"/>
    </w:rPr>
  </w:style>
  <w:style w:type="paragraph" w:customStyle="1" w:styleId="List1">
    <w:name w:val="List1"/>
    <w:basedOn w:val="Normal"/>
    <w:rsid w:val="003E7354"/>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E7354"/>
    <w:pPr>
      <w:spacing w:before="120" w:after="0"/>
      <w:jc w:val="both"/>
    </w:pPr>
    <w:rPr>
      <w:rFonts w:eastAsia="MS Mincho"/>
      <w:lang w:val="en-US"/>
    </w:rPr>
  </w:style>
  <w:style w:type="paragraph" w:customStyle="1" w:styleId="centered">
    <w:name w:val="centered"/>
    <w:basedOn w:val="Normal"/>
    <w:qFormat/>
    <w:rsid w:val="003E7354"/>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E7354"/>
    <w:pPr>
      <w:tabs>
        <w:tab w:val="num" w:pos="360"/>
      </w:tabs>
      <w:spacing w:after="80"/>
      <w:ind w:left="360" w:hanging="360"/>
    </w:pPr>
    <w:rPr>
      <w:rFonts w:eastAsia="MS Mincho"/>
      <w:sz w:val="18"/>
      <w:lang w:val="en-US"/>
    </w:rPr>
  </w:style>
  <w:style w:type="paragraph" w:customStyle="1" w:styleId="ZchnZchn">
    <w:name w:val="Zchn Zchn"/>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E7354"/>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E7354"/>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E7354"/>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E7354"/>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E7354"/>
    <w:rPr>
      <w:rFonts w:ascii="Arial" w:eastAsia="Malgun Gothic" w:hAnsi="Arial" w:cs="Arial"/>
      <w:spacing w:val="2"/>
      <w:lang w:eastAsia="en-US"/>
    </w:rPr>
  </w:style>
  <w:style w:type="paragraph" w:customStyle="1" w:styleId="IvDbodytext">
    <w:name w:val="IvD bodytext"/>
    <w:basedOn w:val="BodyText"/>
    <w:link w:val="IvDbodytextChar"/>
    <w:qFormat/>
    <w:rsid w:val="003E735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E7354"/>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E735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E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E7354"/>
    <w:rPr>
      <w:rFonts w:ascii="Times New Roman" w:eastAsia="Batang" w:hAnsi="Times New Roman"/>
      <w:lang w:val="en-GB" w:eastAsia="en-US"/>
    </w:rPr>
  </w:style>
  <w:style w:type="paragraph" w:customStyle="1" w:styleId="AutoCorrect">
    <w:name w:val="AutoCorrect"/>
    <w:qFormat/>
    <w:rsid w:val="003E7354"/>
    <w:rPr>
      <w:rFonts w:ascii="Times New Roman" w:eastAsia="Malgun Gothic" w:hAnsi="Times New Roman"/>
      <w:sz w:val="24"/>
      <w:szCs w:val="24"/>
      <w:lang w:val="en-GB" w:eastAsia="ko-KR"/>
    </w:rPr>
  </w:style>
  <w:style w:type="paragraph" w:customStyle="1" w:styleId="-PAGE-">
    <w:name w:val="- PAGE -"/>
    <w:qFormat/>
    <w:rsid w:val="003E7354"/>
    <w:rPr>
      <w:rFonts w:ascii="Times New Roman" w:eastAsia="Malgun Gothic" w:hAnsi="Times New Roman"/>
      <w:sz w:val="24"/>
      <w:szCs w:val="24"/>
      <w:lang w:val="en-GB" w:eastAsia="ko-KR"/>
    </w:rPr>
  </w:style>
  <w:style w:type="paragraph" w:customStyle="1" w:styleId="PageXofY">
    <w:name w:val="Page X of Y"/>
    <w:rsid w:val="003E7354"/>
    <w:rPr>
      <w:rFonts w:ascii="Times New Roman" w:eastAsia="Malgun Gothic" w:hAnsi="Times New Roman"/>
      <w:sz w:val="24"/>
      <w:szCs w:val="24"/>
      <w:lang w:val="en-GB" w:eastAsia="ko-KR"/>
    </w:rPr>
  </w:style>
  <w:style w:type="paragraph" w:customStyle="1" w:styleId="Createdby">
    <w:name w:val="Created by"/>
    <w:rsid w:val="003E7354"/>
    <w:rPr>
      <w:rFonts w:ascii="Times New Roman" w:eastAsia="Malgun Gothic" w:hAnsi="Times New Roman"/>
      <w:sz w:val="24"/>
      <w:szCs w:val="24"/>
      <w:lang w:val="en-GB" w:eastAsia="ko-KR"/>
    </w:rPr>
  </w:style>
  <w:style w:type="paragraph" w:customStyle="1" w:styleId="Createdon">
    <w:name w:val="Created on"/>
    <w:qFormat/>
    <w:rsid w:val="003E7354"/>
    <w:rPr>
      <w:rFonts w:ascii="Times New Roman" w:eastAsia="Malgun Gothic" w:hAnsi="Times New Roman"/>
      <w:sz w:val="24"/>
      <w:szCs w:val="24"/>
      <w:lang w:val="en-GB" w:eastAsia="ko-KR"/>
    </w:rPr>
  </w:style>
  <w:style w:type="paragraph" w:customStyle="1" w:styleId="Lastprinted">
    <w:name w:val="Last printed"/>
    <w:qFormat/>
    <w:rsid w:val="003E7354"/>
    <w:rPr>
      <w:rFonts w:ascii="Times New Roman" w:eastAsia="Malgun Gothic" w:hAnsi="Times New Roman"/>
      <w:sz w:val="24"/>
      <w:szCs w:val="24"/>
      <w:lang w:val="en-GB" w:eastAsia="ko-KR"/>
    </w:rPr>
  </w:style>
  <w:style w:type="paragraph" w:customStyle="1" w:styleId="Lastsavedby">
    <w:name w:val="Last saved by"/>
    <w:qFormat/>
    <w:rsid w:val="003E7354"/>
    <w:rPr>
      <w:rFonts w:ascii="Times New Roman" w:eastAsia="Malgun Gothic" w:hAnsi="Times New Roman"/>
      <w:sz w:val="24"/>
      <w:szCs w:val="24"/>
      <w:lang w:val="en-GB" w:eastAsia="ko-KR"/>
    </w:rPr>
  </w:style>
  <w:style w:type="paragraph" w:customStyle="1" w:styleId="Filename">
    <w:name w:val="Filename"/>
    <w:qFormat/>
    <w:rsid w:val="003E7354"/>
    <w:rPr>
      <w:rFonts w:ascii="Times New Roman" w:eastAsia="Malgun Gothic" w:hAnsi="Times New Roman"/>
      <w:sz w:val="24"/>
      <w:szCs w:val="24"/>
      <w:lang w:val="en-GB" w:eastAsia="ko-KR"/>
    </w:rPr>
  </w:style>
  <w:style w:type="paragraph" w:customStyle="1" w:styleId="Filenameandpath">
    <w:name w:val="Filename and path"/>
    <w:qFormat/>
    <w:rsid w:val="003E7354"/>
    <w:rPr>
      <w:rFonts w:ascii="Times New Roman" w:eastAsia="Malgun Gothic" w:hAnsi="Times New Roman"/>
      <w:sz w:val="24"/>
      <w:szCs w:val="24"/>
      <w:lang w:val="en-GB" w:eastAsia="ko-KR"/>
    </w:rPr>
  </w:style>
  <w:style w:type="paragraph" w:customStyle="1" w:styleId="AuthorPageDate">
    <w:name w:val="Author  Page #  Date"/>
    <w:qFormat/>
    <w:rsid w:val="003E7354"/>
    <w:rPr>
      <w:rFonts w:ascii="Times New Roman" w:eastAsia="Malgun Gothic" w:hAnsi="Times New Roman"/>
      <w:sz w:val="24"/>
      <w:szCs w:val="24"/>
      <w:lang w:val="en-GB" w:eastAsia="ko-KR"/>
    </w:rPr>
  </w:style>
  <w:style w:type="paragraph" w:customStyle="1" w:styleId="ConfidentialPageDate">
    <w:name w:val="Confidential  Page #  Date"/>
    <w:qFormat/>
    <w:rsid w:val="003E7354"/>
    <w:rPr>
      <w:rFonts w:ascii="Times New Roman" w:eastAsia="Malgun Gothic" w:hAnsi="Times New Roman"/>
      <w:sz w:val="24"/>
      <w:szCs w:val="24"/>
      <w:lang w:val="en-GB" w:eastAsia="ko-KR"/>
    </w:rPr>
  </w:style>
  <w:style w:type="paragraph" w:customStyle="1" w:styleId="CouvRecTitle">
    <w:name w:val="Couv Rec Title"/>
    <w:basedOn w:val="Normal"/>
    <w:rsid w:val="003E7354"/>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E735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E7354"/>
    <w:pPr>
      <w:snapToGrid w:val="0"/>
      <w:spacing w:after="0"/>
    </w:pPr>
    <w:rPr>
      <w:rFonts w:ascii="Arial" w:eastAsia="SimSun" w:hAnsi="Arial" w:cs="Arial"/>
      <w:sz w:val="18"/>
      <w:szCs w:val="18"/>
      <w:lang w:val="en-US" w:eastAsia="zh-CN"/>
    </w:rPr>
  </w:style>
  <w:style w:type="paragraph" w:customStyle="1" w:styleId="ATC">
    <w:name w:val="ATC"/>
    <w:basedOn w:val="Normal"/>
    <w:qFormat/>
    <w:rsid w:val="003E7354"/>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E7354"/>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E735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E7354"/>
    <w:pPr>
      <w:keepNext w:val="0"/>
      <w:keepLines w:val="0"/>
      <w:spacing w:before="240"/>
      <w:ind w:left="0" w:firstLine="0"/>
    </w:pPr>
    <w:rPr>
      <w:rFonts w:eastAsia="MS Mincho"/>
      <w:bCs/>
    </w:rPr>
  </w:style>
  <w:style w:type="paragraph" w:customStyle="1" w:styleId="30">
    <w:name w:val="吹き出し3"/>
    <w:basedOn w:val="Normal"/>
    <w:semiHidden/>
    <w:qFormat/>
    <w:rsid w:val="003E7354"/>
    <w:rPr>
      <w:rFonts w:ascii="Tahoma" w:eastAsia="MS Mincho" w:hAnsi="Tahoma" w:cs="Tahoma"/>
      <w:sz w:val="16"/>
      <w:szCs w:val="16"/>
      <w:lang w:eastAsia="ko-KR"/>
    </w:rPr>
  </w:style>
  <w:style w:type="paragraph" w:customStyle="1" w:styleId="JK-text-simpledoc">
    <w:name w:val="JK - text - simple doc"/>
    <w:basedOn w:val="BodyText"/>
    <w:autoRedefine/>
    <w:qFormat/>
    <w:rsid w:val="003E7354"/>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E7354"/>
    <w:pPr>
      <w:spacing w:before="100" w:beforeAutospacing="1" w:after="100" w:afterAutospacing="1"/>
    </w:pPr>
    <w:rPr>
      <w:sz w:val="24"/>
      <w:szCs w:val="24"/>
      <w:lang w:val="en-US" w:eastAsia="ko-KR"/>
    </w:rPr>
  </w:style>
  <w:style w:type="paragraph" w:customStyle="1" w:styleId="11">
    <w:name w:val="吹き出し1"/>
    <w:basedOn w:val="Normal"/>
    <w:qFormat/>
    <w:rsid w:val="003E7354"/>
    <w:rPr>
      <w:rFonts w:ascii="Tahoma" w:eastAsia="MS Mincho" w:hAnsi="Tahoma" w:cs="Tahoma"/>
      <w:sz w:val="16"/>
      <w:szCs w:val="16"/>
      <w:lang w:eastAsia="ko-KR"/>
    </w:rPr>
  </w:style>
  <w:style w:type="paragraph" w:customStyle="1" w:styleId="20">
    <w:name w:val="吹き出し2"/>
    <w:basedOn w:val="Normal"/>
    <w:semiHidden/>
    <w:rsid w:val="003E7354"/>
    <w:rPr>
      <w:rFonts w:ascii="Tahoma" w:eastAsia="MS Mincho" w:hAnsi="Tahoma" w:cs="Tahoma"/>
      <w:sz w:val="16"/>
      <w:szCs w:val="16"/>
      <w:lang w:eastAsia="ko-KR"/>
    </w:rPr>
  </w:style>
  <w:style w:type="paragraph" w:customStyle="1" w:styleId="Note">
    <w:name w:val="Note"/>
    <w:basedOn w:val="B10"/>
    <w:qFormat/>
    <w:rsid w:val="003E7354"/>
    <w:pPr>
      <w:overflowPunct w:val="0"/>
      <w:autoSpaceDE w:val="0"/>
      <w:autoSpaceDN w:val="0"/>
      <w:adjustRightInd w:val="0"/>
    </w:pPr>
    <w:rPr>
      <w:rFonts w:eastAsia="MS Mincho"/>
      <w:lang w:eastAsia="en-GB"/>
    </w:rPr>
  </w:style>
  <w:style w:type="paragraph" w:customStyle="1" w:styleId="91">
    <w:name w:val="目次 91"/>
    <w:basedOn w:val="TOC8"/>
    <w:qFormat/>
    <w:rsid w:val="003E7354"/>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E7354"/>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E735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E7354"/>
    <w:pPr>
      <w:keepNext/>
      <w:keepLines/>
      <w:spacing w:after="60"/>
      <w:ind w:left="210"/>
      <w:jc w:val="center"/>
    </w:pPr>
    <w:rPr>
      <w:rFonts w:eastAsia="MS Mincho"/>
      <w:b/>
    </w:rPr>
  </w:style>
  <w:style w:type="paragraph" w:customStyle="1" w:styleId="13">
    <w:name w:val="図表目次1"/>
    <w:basedOn w:val="Normal"/>
    <w:next w:val="Normal"/>
    <w:qFormat/>
    <w:rsid w:val="003E7354"/>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E735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E7354"/>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E735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E7354"/>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E735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E73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E7354"/>
    <w:pPr>
      <w:spacing w:before="120"/>
      <w:outlineLvl w:val="2"/>
    </w:pPr>
    <w:rPr>
      <w:rFonts w:eastAsia="MS Mincho"/>
      <w:sz w:val="28"/>
      <w:lang w:eastAsia="de-DE"/>
    </w:rPr>
  </w:style>
  <w:style w:type="paragraph" w:customStyle="1" w:styleId="11BodyText">
    <w:name w:val="11 BodyText"/>
    <w:basedOn w:val="Normal"/>
    <w:qFormat/>
    <w:rsid w:val="003E735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E7354"/>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E735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E73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E735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E735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E7354"/>
    <w:rPr>
      <w:rFonts w:ascii="Arial" w:eastAsia="SimSun" w:hAnsi="Arial" w:cs="Arial"/>
      <w:sz w:val="22"/>
      <w:szCs w:val="22"/>
      <w:lang w:eastAsia="en-US"/>
    </w:rPr>
  </w:style>
  <w:style w:type="paragraph" w:customStyle="1" w:styleId="H53GPP">
    <w:name w:val="H5 3GPP"/>
    <w:basedOn w:val="Normal"/>
    <w:link w:val="H53GPPChar"/>
    <w:qFormat/>
    <w:rsid w:val="003E7354"/>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E7354"/>
    <w:rPr>
      <w:rFonts w:ascii="Times New Roman" w:eastAsia="Batang" w:hAnsi="Times New Roman"/>
      <w:lang w:val="en-GB" w:eastAsia="en-US"/>
    </w:rPr>
  </w:style>
  <w:style w:type="paragraph" w:customStyle="1" w:styleId="Subtitle1">
    <w:name w:val="Subtitle1"/>
    <w:basedOn w:val="Normal"/>
    <w:next w:val="Normal"/>
    <w:uiPriority w:val="11"/>
    <w:qFormat/>
    <w:rsid w:val="003E735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E735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E7354"/>
    <w:rPr>
      <w:rFonts w:ascii="Arial" w:eastAsia="MS Mincho" w:hAnsi="Arial" w:cs="Arial"/>
      <w:szCs w:val="24"/>
    </w:rPr>
  </w:style>
  <w:style w:type="paragraph" w:customStyle="1" w:styleId="Doc-text2">
    <w:name w:val="Doc-text2"/>
    <w:basedOn w:val="Normal"/>
    <w:link w:val="Doc-text2Char"/>
    <w:qFormat/>
    <w:rsid w:val="003E7354"/>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E7354"/>
    <w:rPr>
      <w:rFonts w:ascii="Times New Roman" w:eastAsia="Batang" w:hAnsi="Times New Roman"/>
      <w:lang w:val="en-GB" w:eastAsia="en-US"/>
    </w:rPr>
  </w:style>
  <w:style w:type="paragraph" w:customStyle="1" w:styleId="15">
    <w:name w:val="副標題1"/>
    <w:basedOn w:val="Normal"/>
    <w:next w:val="Normal"/>
    <w:uiPriority w:val="11"/>
    <w:qFormat/>
    <w:rsid w:val="003E735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E7354"/>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E7354"/>
    <w:rPr>
      <w:rFonts w:ascii="Times New Roman" w:eastAsia="Batang" w:hAnsi="Times New Roman"/>
      <w:lang w:val="en-GB" w:eastAsia="en-US"/>
    </w:rPr>
  </w:style>
  <w:style w:type="paragraph" w:customStyle="1" w:styleId="17">
    <w:name w:val="明显引用1"/>
    <w:basedOn w:val="Normal"/>
    <w:next w:val="Normal"/>
    <w:uiPriority w:val="30"/>
    <w:qFormat/>
    <w:rsid w:val="003E7354"/>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E7354"/>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E7354"/>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E7354"/>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E7354"/>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E7354"/>
    <w:rPr>
      <w:rFonts w:ascii="Arial" w:eastAsia="MS Mincho" w:hAnsi="Arial" w:cs="Arial"/>
      <w:b/>
      <w:sz w:val="24"/>
      <w:szCs w:val="24"/>
      <w:lang w:val="en-US"/>
    </w:rPr>
  </w:style>
  <w:style w:type="paragraph" w:customStyle="1" w:styleId="Header-3gppTdoc">
    <w:name w:val="Header-3gpp Tdoc"/>
    <w:basedOn w:val="Header"/>
    <w:link w:val="Header-3gppTdocChar"/>
    <w:qFormat/>
    <w:rsid w:val="003E7354"/>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E7354"/>
    <w:rPr>
      <w:rFonts w:ascii="Times New Roman" w:eastAsia="Batang" w:hAnsi="Times New Roman"/>
      <w:lang w:val="en-GB" w:eastAsia="en-US"/>
    </w:rPr>
  </w:style>
  <w:style w:type="paragraph" w:customStyle="1" w:styleId="a0">
    <w:name w:val="吹き出し"/>
    <w:basedOn w:val="Normal"/>
    <w:rsid w:val="003E7354"/>
    <w:rPr>
      <w:rFonts w:ascii="Tahoma" w:eastAsia="MS Mincho" w:hAnsi="Tahoma" w:cs="Tahoma"/>
      <w:sz w:val="16"/>
      <w:szCs w:val="16"/>
      <w:lang w:eastAsia="ko-KR"/>
    </w:rPr>
  </w:style>
  <w:style w:type="paragraph" w:customStyle="1" w:styleId="TOC91">
    <w:name w:val="TOC 91"/>
    <w:basedOn w:val="TOC8"/>
    <w:rsid w:val="003E73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E73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E7354"/>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E7354"/>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E7354"/>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E7354"/>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E7354"/>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E7354"/>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E7354"/>
    <w:rPr>
      <w:rFonts w:ascii="Arial" w:eastAsia="MS Mincho" w:hAnsi="Arial" w:cs="Arial"/>
      <w:b/>
      <w:bCs/>
      <w:sz w:val="24"/>
      <w:szCs w:val="26"/>
    </w:rPr>
  </w:style>
  <w:style w:type="paragraph" w:customStyle="1" w:styleId="110">
    <w:name w:val="1.1"/>
    <w:basedOn w:val="Heading3"/>
    <w:link w:val="11Char"/>
    <w:qFormat/>
    <w:rsid w:val="003E7354"/>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E7354"/>
    <w:rPr>
      <w:vertAlign w:val="superscript"/>
    </w:rPr>
  </w:style>
  <w:style w:type="character" w:styleId="IntenseEmphasis">
    <w:name w:val="Intense Emphasis"/>
    <w:uiPriority w:val="21"/>
    <w:qFormat/>
    <w:rsid w:val="003E7354"/>
    <w:rPr>
      <w:b/>
      <w:bCs w:val="0"/>
      <w:i/>
      <w:iCs w:val="0"/>
      <w:color w:val="4F81BD"/>
    </w:rPr>
  </w:style>
  <w:style w:type="character" w:styleId="SubtleReference">
    <w:name w:val="Subtle Reference"/>
    <w:uiPriority w:val="31"/>
    <w:qFormat/>
    <w:rsid w:val="003E7354"/>
    <w:rPr>
      <w:smallCaps/>
      <w:color w:val="C0504D"/>
      <w:u w:val="single"/>
    </w:rPr>
  </w:style>
  <w:style w:type="character" w:styleId="IntenseReference">
    <w:name w:val="Intense Reference"/>
    <w:uiPriority w:val="32"/>
    <w:qFormat/>
    <w:rsid w:val="003E7354"/>
    <w:rPr>
      <w:b/>
      <w:bCs w:val="0"/>
      <w:smallCaps/>
      <w:color w:val="C0504D"/>
      <w:spacing w:val="5"/>
      <w:u w:val="single"/>
    </w:rPr>
  </w:style>
  <w:style w:type="character" w:customStyle="1" w:styleId="TAHCar">
    <w:name w:val="TAH Car"/>
    <w:link w:val="TAH"/>
    <w:qFormat/>
    <w:locked/>
    <w:rsid w:val="003E7354"/>
    <w:rPr>
      <w:rFonts w:ascii="Arial" w:hAnsi="Arial"/>
      <w:b/>
      <w:sz w:val="18"/>
      <w:lang w:val="en-GB" w:eastAsia="en-US"/>
    </w:rPr>
  </w:style>
  <w:style w:type="character" w:customStyle="1" w:styleId="TACCar">
    <w:name w:val="TAC Car"/>
    <w:link w:val="TAC"/>
    <w:qFormat/>
    <w:locked/>
    <w:rsid w:val="003E7354"/>
    <w:rPr>
      <w:rFonts w:ascii="Arial" w:hAnsi="Arial"/>
      <w:sz w:val="18"/>
      <w:lang w:val="en-GB" w:eastAsia="en-US"/>
    </w:rPr>
  </w:style>
  <w:style w:type="character" w:customStyle="1" w:styleId="B3Char">
    <w:name w:val="B3 Char"/>
    <w:qFormat/>
    <w:rsid w:val="003E7354"/>
    <w:rPr>
      <w:rFonts w:ascii="Times New Roman" w:eastAsia="Times New Roman" w:hAnsi="Times New Roman" w:cs="Times New Roman" w:hint="default"/>
    </w:rPr>
  </w:style>
  <w:style w:type="character" w:customStyle="1" w:styleId="B1Zchn">
    <w:name w:val="B1 Zchn"/>
    <w:qFormat/>
    <w:rsid w:val="003E7354"/>
    <w:rPr>
      <w:lang w:eastAsia="en-US"/>
    </w:rPr>
  </w:style>
  <w:style w:type="character" w:customStyle="1" w:styleId="B1Char1">
    <w:name w:val="B1 Char1"/>
    <w:qFormat/>
    <w:rsid w:val="003E7354"/>
    <w:rPr>
      <w:lang w:val="en-GB" w:eastAsia="en-US"/>
    </w:rPr>
  </w:style>
  <w:style w:type="character" w:customStyle="1" w:styleId="TACChar">
    <w:name w:val="TAC Char"/>
    <w:qFormat/>
    <w:locked/>
    <w:rsid w:val="003E7354"/>
    <w:rPr>
      <w:rFonts w:ascii="Arial" w:hAnsi="Arial" w:cs="Arial" w:hint="default"/>
      <w:sz w:val="18"/>
      <w:lang w:val="x-none" w:eastAsia="en-US"/>
    </w:rPr>
  </w:style>
  <w:style w:type="character" w:customStyle="1" w:styleId="TANChar">
    <w:name w:val="TAN Char"/>
    <w:link w:val="TAN"/>
    <w:qFormat/>
    <w:locked/>
    <w:rsid w:val="003E7354"/>
    <w:rPr>
      <w:rFonts w:ascii="Arial" w:hAnsi="Arial"/>
      <w:sz w:val="18"/>
      <w:lang w:val="en-GB" w:eastAsia="en-US"/>
    </w:rPr>
  </w:style>
  <w:style w:type="character" w:customStyle="1" w:styleId="TFZchn">
    <w:name w:val="TF Zchn"/>
    <w:link w:val="TF"/>
    <w:locked/>
    <w:rsid w:val="003E7354"/>
    <w:rPr>
      <w:rFonts w:ascii="Arial" w:hAnsi="Arial"/>
      <w:b/>
      <w:lang w:val="en-GB" w:eastAsia="en-US"/>
    </w:rPr>
  </w:style>
  <w:style w:type="character" w:customStyle="1" w:styleId="B2Car">
    <w:name w:val="B2 Car"/>
    <w:rsid w:val="003E7354"/>
  </w:style>
  <w:style w:type="character" w:customStyle="1" w:styleId="TAL1">
    <w:name w:val="TAL (文字)"/>
    <w:qFormat/>
    <w:rsid w:val="003E7354"/>
    <w:rPr>
      <w:rFonts w:ascii="Arial" w:eastAsia="Times New Roman" w:hAnsi="Arial" w:cs="Arial" w:hint="default"/>
      <w:sz w:val="18"/>
    </w:rPr>
  </w:style>
  <w:style w:type="character" w:customStyle="1" w:styleId="EXChar">
    <w:name w:val="EX Char"/>
    <w:qFormat/>
    <w:locked/>
    <w:rsid w:val="003E7354"/>
    <w:rPr>
      <w:lang w:eastAsia="en-US"/>
    </w:rPr>
  </w:style>
  <w:style w:type="character" w:customStyle="1" w:styleId="EditorsNoteChar1">
    <w:name w:val="Editor's Note Char1"/>
    <w:rsid w:val="003E7354"/>
    <w:rPr>
      <w:rFonts w:ascii="Times New Roman" w:eastAsia="Times New Roman" w:hAnsi="Times New Roman" w:cs="Times New Roman" w:hint="default"/>
      <w:color w:val="FF0000"/>
    </w:rPr>
  </w:style>
  <w:style w:type="character" w:customStyle="1" w:styleId="TFChar">
    <w:name w:val="TF Char"/>
    <w:qFormat/>
    <w:rsid w:val="003E7354"/>
    <w:rPr>
      <w:rFonts w:ascii="Arial" w:eastAsia="Times New Roman" w:hAnsi="Arial" w:cs="Arial" w:hint="default"/>
      <w:b/>
      <w:bCs w:val="0"/>
    </w:rPr>
  </w:style>
  <w:style w:type="character" w:customStyle="1" w:styleId="Heading8Char1">
    <w:name w:val="Heading 8 Char1"/>
    <w:rsid w:val="003E7354"/>
    <w:rPr>
      <w:rFonts w:ascii="Arial" w:hAnsi="Arial" w:cs="Arial" w:hint="default"/>
      <w:sz w:val="36"/>
      <w:lang w:val="en-GB"/>
    </w:rPr>
  </w:style>
  <w:style w:type="character" w:customStyle="1" w:styleId="TALCar">
    <w:name w:val="TAL Car"/>
    <w:qFormat/>
    <w:rsid w:val="003E7354"/>
    <w:rPr>
      <w:rFonts w:ascii="Arial" w:hAnsi="Arial" w:cs="Arial" w:hint="default"/>
      <w:sz w:val="18"/>
      <w:lang w:val="en-GB" w:eastAsia="en-US"/>
    </w:rPr>
  </w:style>
  <w:style w:type="character" w:customStyle="1" w:styleId="MTEquationSection">
    <w:name w:val="MTEquationSection"/>
    <w:qFormat/>
    <w:rsid w:val="003E7354"/>
    <w:rPr>
      <w:noProof w:val="0"/>
      <w:vanish w:val="0"/>
      <w:webHidden w:val="0"/>
      <w:color w:val="FF0000"/>
      <w:lang w:eastAsia="en-US"/>
      <w:specVanish w:val="0"/>
    </w:rPr>
  </w:style>
  <w:style w:type="character" w:customStyle="1" w:styleId="superscript">
    <w:name w:val="superscript"/>
    <w:aliases w:val="+"/>
    <w:qFormat/>
    <w:rsid w:val="003E7354"/>
    <w:rPr>
      <w:rFonts w:ascii="Bookman" w:hAnsi="Bookman" w:hint="default"/>
      <w:position w:val="6"/>
      <w:sz w:val="18"/>
    </w:rPr>
  </w:style>
  <w:style w:type="character" w:customStyle="1" w:styleId="NOChar1">
    <w:name w:val="NO Char1"/>
    <w:qFormat/>
    <w:rsid w:val="003E7354"/>
    <w:rPr>
      <w:rFonts w:ascii="MS Mincho" w:eastAsia="MS Mincho" w:hAnsi="MS Mincho" w:hint="eastAsia"/>
      <w:lang w:val="en-GB" w:eastAsia="en-US" w:bidi="ar-SA"/>
    </w:rPr>
  </w:style>
  <w:style w:type="character" w:customStyle="1" w:styleId="msoins0">
    <w:name w:val="msoins"/>
    <w:basedOn w:val="DefaultParagraphFont"/>
    <w:qFormat/>
    <w:rsid w:val="003E7354"/>
  </w:style>
  <w:style w:type="character" w:customStyle="1" w:styleId="GuidanceChar">
    <w:name w:val="Guidance Char"/>
    <w:qFormat/>
    <w:rsid w:val="003E7354"/>
    <w:rPr>
      <w:rFonts w:ascii="SimSun" w:eastAsia="SimSun" w:hAnsi="SimSun" w:hint="eastAsia"/>
      <w:i/>
      <w:iCs w:val="0"/>
      <w:color w:val="0000FF"/>
      <w:lang w:val="en-GB" w:eastAsia="en-US"/>
    </w:rPr>
  </w:style>
  <w:style w:type="character" w:customStyle="1" w:styleId="CharChar3">
    <w:name w:val="Char Char3"/>
    <w:qFormat/>
    <w:rsid w:val="003E7354"/>
    <w:rPr>
      <w:rFonts w:ascii="Arial" w:hAnsi="Arial" w:cs="Arial" w:hint="default"/>
      <w:sz w:val="28"/>
      <w:lang w:val="en-GB" w:eastAsia="ko-KR" w:bidi="ar-SA"/>
    </w:rPr>
  </w:style>
  <w:style w:type="character" w:customStyle="1" w:styleId="msoins00">
    <w:name w:val="msoins0"/>
    <w:qFormat/>
    <w:rsid w:val="003E73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7354"/>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7354"/>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E7354"/>
    <w:rPr>
      <w:sz w:val="24"/>
      <w:lang w:val="en-US" w:eastAsia="en-US"/>
    </w:rPr>
  </w:style>
  <w:style w:type="character" w:customStyle="1" w:styleId="CharChar31">
    <w:name w:val="Char Char31"/>
    <w:qFormat/>
    <w:rsid w:val="003E73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E7354"/>
    <w:rPr>
      <w:rFonts w:ascii="Arial" w:hAnsi="Arial" w:cs="Times New Roman" w:hint="default"/>
      <w:sz w:val="28"/>
      <w:szCs w:val="20"/>
      <w:lang w:val="en-GB" w:eastAsia="en-US"/>
    </w:rPr>
  </w:style>
  <w:style w:type="character" w:customStyle="1" w:styleId="CharChar1">
    <w:name w:val="Char Char1"/>
    <w:qFormat/>
    <w:rsid w:val="003E735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E7354"/>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7354"/>
    <w:rPr>
      <w:rFonts w:ascii="Arial" w:hAnsi="Arial" w:cs="Arial" w:hint="default"/>
      <w:sz w:val="32"/>
      <w:lang w:val="en-GB" w:eastAsia="ja-JP" w:bidi="ar-SA"/>
    </w:rPr>
  </w:style>
  <w:style w:type="character" w:customStyle="1" w:styleId="CharChar4">
    <w:name w:val="Char Char4"/>
    <w:qFormat/>
    <w:rsid w:val="003E7354"/>
    <w:rPr>
      <w:rFonts w:ascii="Courier New" w:hAnsi="Courier New" w:cs="Courier New" w:hint="default"/>
      <w:lang w:val="nb-NO" w:eastAsia="ja-JP" w:bidi="ar-SA"/>
    </w:rPr>
  </w:style>
  <w:style w:type="character" w:customStyle="1" w:styleId="AndreaLeonardi">
    <w:name w:val="Andrea Leonardi"/>
    <w:semiHidden/>
    <w:qFormat/>
    <w:rsid w:val="003E7354"/>
    <w:rPr>
      <w:rFonts w:ascii="Arial" w:hAnsi="Arial" w:cs="Arial" w:hint="default"/>
      <w:color w:val="auto"/>
      <w:sz w:val="20"/>
      <w:szCs w:val="20"/>
    </w:rPr>
  </w:style>
  <w:style w:type="character" w:customStyle="1" w:styleId="NOCharChar">
    <w:name w:val="NO Char Char"/>
    <w:qFormat/>
    <w:rsid w:val="003E7354"/>
    <w:rPr>
      <w:lang w:val="en-GB" w:eastAsia="en-US" w:bidi="ar-SA"/>
    </w:rPr>
  </w:style>
  <w:style w:type="character" w:customStyle="1" w:styleId="NOZchn">
    <w:name w:val="NO Zchn"/>
    <w:qFormat/>
    <w:rsid w:val="003E7354"/>
    <w:rPr>
      <w:lang w:val="en-GB" w:eastAsia="en-US" w:bidi="ar-SA"/>
    </w:rPr>
  </w:style>
  <w:style w:type="character" w:customStyle="1" w:styleId="T1Char">
    <w:name w:val="T1 Char"/>
    <w:aliases w:val="Header 6 Char Char,Heading 6 Char4"/>
    <w:rsid w:val="003E7354"/>
    <w:rPr>
      <w:rFonts w:ascii="Arial" w:hAnsi="Arial" w:cs="Times New Roman" w:hint="default"/>
      <w:sz w:val="20"/>
      <w:szCs w:val="20"/>
      <w:lang w:val="en-GB" w:eastAsia="en-US"/>
    </w:rPr>
  </w:style>
  <w:style w:type="character" w:customStyle="1" w:styleId="T1Char1">
    <w:name w:val="T1 Char1"/>
    <w:aliases w:val="Header 6 Char Char1,Heading 6 Char1"/>
    <w:rsid w:val="003E7354"/>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735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7354"/>
    <w:rPr>
      <w:rFonts w:ascii="Arial" w:hAnsi="Arial" w:cs="Arial" w:hint="default"/>
      <w:sz w:val="32"/>
      <w:lang w:val="en-GB" w:eastAsia="en-US" w:bidi="ar-SA"/>
    </w:rPr>
  </w:style>
  <w:style w:type="character" w:customStyle="1" w:styleId="T1Char2">
    <w:name w:val="T1 Char2"/>
    <w:aliases w:val="Header 6 Char Char2"/>
    <w:qFormat/>
    <w:rsid w:val="003E7354"/>
    <w:rPr>
      <w:rFonts w:ascii="Arial" w:hAnsi="Arial" w:cs="Times New Roman" w:hint="default"/>
      <w:sz w:val="20"/>
      <w:szCs w:val="20"/>
      <w:lang w:val="en-GB" w:eastAsia="en-US"/>
    </w:rPr>
  </w:style>
  <w:style w:type="character" w:customStyle="1" w:styleId="CharChar7">
    <w:name w:val="Char Char7"/>
    <w:rsid w:val="003E7354"/>
    <w:rPr>
      <w:rFonts w:ascii="Tahoma" w:hAnsi="Tahoma" w:cs="Tahoma" w:hint="default"/>
      <w:shd w:val="clear" w:color="auto" w:fill="000080"/>
      <w:lang w:val="en-GB" w:eastAsia="en-US"/>
    </w:rPr>
  </w:style>
  <w:style w:type="character" w:customStyle="1" w:styleId="ZchnZchn5">
    <w:name w:val="Zchn Zchn5"/>
    <w:qFormat/>
    <w:rsid w:val="003E7354"/>
    <w:rPr>
      <w:rFonts w:ascii="Courier New" w:eastAsia="Batang" w:hAnsi="Courier New" w:cs="Courier New" w:hint="default"/>
      <w:lang w:val="nb-NO" w:eastAsia="en-US" w:bidi="ar-SA"/>
    </w:rPr>
  </w:style>
  <w:style w:type="character" w:customStyle="1" w:styleId="CharChar10">
    <w:name w:val="Char Char10"/>
    <w:rsid w:val="003E7354"/>
    <w:rPr>
      <w:rFonts w:ascii="Times New Roman" w:hAnsi="Times New Roman" w:cs="Times New Roman" w:hint="default"/>
      <w:lang w:val="en-GB" w:eastAsia="en-US"/>
    </w:rPr>
  </w:style>
  <w:style w:type="character" w:customStyle="1" w:styleId="CharChar9">
    <w:name w:val="Char Char9"/>
    <w:qFormat/>
    <w:rsid w:val="003E7354"/>
    <w:rPr>
      <w:rFonts w:ascii="Tahoma" w:hAnsi="Tahoma" w:cs="Tahoma" w:hint="default"/>
      <w:sz w:val="16"/>
      <w:szCs w:val="16"/>
      <w:lang w:val="en-GB" w:eastAsia="en-US"/>
    </w:rPr>
  </w:style>
  <w:style w:type="character" w:customStyle="1" w:styleId="CharChar8">
    <w:name w:val="Char Char8"/>
    <w:qFormat/>
    <w:rsid w:val="003E7354"/>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E7354"/>
    <w:rPr>
      <w:lang w:val="en-GB" w:eastAsia="ja-JP" w:bidi="ar-SA"/>
    </w:rPr>
  </w:style>
  <w:style w:type="character" w:customStyle="1" w:styleId="T1Char3">
    <w:name w:val="T1 Char3"/>
    <w:aliases w:val="Header 6 Char Char3"/>
    <w:qFormat/>
    <w:rsid w:val="003E7354"/>
    <w:rPr>
      <w:rFonts w:ascii="Arial" w:hAnsi="Arial" w:cs="Arial" w:hint="default"/>
      <w:lang w:val="en-GB" w:eastAsia="en-US" w:bidi="ar-SA"/>
    </w:rPr>
  </w:style>
  <w:style w:type="paragraph" w:customStyle="1" w:styleId="StyleTAC">
    <w:name w:val="Style TAC +"/>
    <w:basedOn w:val="TAC"/>
    <w:next w:val="TAC"/>
    <w:link w:val="StyleTACChar"/>
    <w:autoRedefine/>
    <w:qFormat/>
    <w:rsid w:val="003E7354"/>
    <w:rPr>
      <w:rFonts w:eastAsia="Malgun Gothic" w:cs="Arial"/>
      <w:kern w:val="2"/>
    </w:rPr>
  </w:style>
  <w:style w:type="character" w:customStyle="1" w:styleId="StyleTACChar">
    <w:name w:val="Style TAC + Char"/>
    <w:link w:val="StyleTAC"/>
    <w:locked/>
    <w:rsid w:val="003E7354"/>
    <w:rPr>
      <w:rFonts w:ascii="Arial" w:eastAsia="Malgun Gothic" w:hAnsi="Arial" w:cs="Arial"/>
      <w:kern w:val="2"/>
      <w:sz w:val="18"/>
      <w:lang w:val="en-GB" w:eastAsia="en-US"/>
    </w:rPr>
  </w:style>
  <w:style w:type="character" w:customStyle="1" w:styleId="CharChar29">
    <w:name w:val="Char Char29"/>
    <w:qFormat/>
    <w:rsid w:val="003E7354"/>
    <w:rPr>
      <w:rFonts w:ascii="Arial" w:hAnsi="Arial" w:cs="Arial" w:hint="default"/>
      <w:sz w:val="36"/>
      <w:lang w:val="en-GB" w:eastAsia="en-US" w:bidi="ar-SA"/>
    </w:rPr>
  </w:style>
  <w:style w:type="character" w:customStyle="1" w:styleId="CharChar28">
    <w:name w:val="Char Char28"/>
    <w:qFormat/>
    <w:rsid w:val="003E735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735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E7354"/>
    <w:rPr>
      <w:rFonts w:ascii="Arial" w:hAnsi="Arial" w:cs="Arial" w:hint="default"/>
      <w:sz w:val="22"/>
      <w:lang w:val="en-GB" w:eastAsia="en-GB" w:bidi="ar-SA"/>
    </w:rPr>
  </w:style>
  <w:style w:type="character" w:customStyle="1" w:styleId="apple-converted-space">
    <w:name w:val="apple-converted-space"/>
    <w:qFormat/>
    <w:rsid w:val="003E7354"/>
  </w:style>
  <w:style w:type="character" w:customStyle="1" w:styleId="CharChar34">
    <w:name w:val="Char Char34"/>
    <w:qFormat/>
    <w:rsid w:val="003E7354"/>
    <w:rPr>
      <w:rFonts w:ascii="Arial" w:hAnsi="Arial" w:cs="Arial" w:hint="default"/>
      <w:sz w:val="28"/>
      <w:lang w:val="en-GB" w:eastAsia="ko-KR" w:bidi="ar-SA"/>
    </w:rPr>
  </w:style>
  <w:style w:type="character" w:customStyle="1" w:styleId="CharChar33">
    <w:name w:val="Char Char33"/>
    <w:aliases w:val="Heading 1 Char4,h161 Char3"/>
    <w:qFormat/>
    <w:rsid w:val="003E7354"/>
    <w:rPr>
      <w:rFonts w:ascii="Arial" w:hAnsi="Arial" w:cs="Arial" w:hint="default"/>
      <w:sz w:val="28"/>
      <w:lang w:val="en-GB" w:eastAsia="ko-KR" w:bidi="ar-SA"/>
    </w:rPr>
  </w:style>
  <w:style w:type="character" w:customStyle="1" w:styleId="CharChar32">
    <w:name w:val="Char Char32"/>
    <w:semiHidden/>
    <w:rsid w:val="003E7354"/>
    <w:rPr>
      <w:rFonts w:ascii="Arial" w:hAnsi="Arial" w:cs="Arial" w:hint="default"/>
      <w:sz w:val="28"/>
      <w:lang w:val="en-GB" w:eastAsia="ko-KR" w:bidi="ar-SA"/>
    </w:rPr>
  </w:style>
  <w:style w:type="character" w:customStyle="1" w:styleId="SubtitleChar1">
    <w:name w:val="Subtitle Char1"/>
    <w:rsid w:val="003E7354"/>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E7354"/>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E7354"/>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E7354"/>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E7354"/>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E7354"/>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E7354"/>
    <w:pPr>
      <w:snapToGrid w:val="0"/>
    </w:pPr>
    <w:rPr>
      <w:rFonts w:ascii="Times New Roman" w:hAnsi="Times New Roman"/>
    </w:rPr>
  </w:style>
  <w:style w:type="character" w:customStyle="1" w:styleId="NumberedListChar">
    <w:name w:val="Numbered List Char"/>
    <w:link w:val="NumberedList"/>
    <w:qFormat/>
    <w:locked/>
    <w:rsid w:val="003E7354"/>
    <w:rPr>
      <w:rFonts w:ascii="Times New Roman" w:hAnsi="Times New Roman"/>
      <w:lang w:val="en-US" w:eastAsia="en-GB"/>
    </w:rPr>
  </w:style>
  <w:style w:type="character" w:customStyle="1" w:styleId="18">
    <w:name w:val="明显强调1"/>
    <w:uiPriority w:val="21"/>
    <w:qFormat/>
    <w:rsid w:val="003E7354"/>
    <w:rPr>
      <w:b/>
      <w:bCs/>
      <w:i/>
      <w:iCs/>
      <w:color w:val="4F81BD"/>
    </w:rPr>
  </w:style>
  <w:style w:type="character" w:customStyle="1" w:styleId="Char2">
    <w:name w:val="明显引用 Char2"/>
    <w:uiPriority w:val="30"/>
    <w:qFormat/>
    <w:rsid w:val="003E7354"/>
    <w:rPr>
      <w:rFonts w:ascii="Times New Roman" w:hAnsi="Times New Roman" w:cs="Times New Roman" w:hint="default"/>
      <w:i/>
      <w:iCs/>
      <w:color w:val="5B9BD5"/>
      <w:lang w:val="en-GB" w:eastAsia="en-US"/>
    </w:rPr>
  </w:style>
  <w:style w:type="character" w:customStyle="1" w:styleId="CharChar35">
    <w:name w:val="Char Char35"/>
    <w:semiHidden/>
    <w:rsid w:val="003E7354"/>
    <w:rPr>
      <w:rFonts w:ascii="Arial" w:hAnsi="Arial" w:cs="Arial" w:hint="default"/>
      <w:sz w:val="28"/>
      <w:lang w:val="en-GB" w:eastAsia="ko-KR" w:bidi="ar-SA"/>
    </w:rPr>
  </w:style>
  <w:style w:type="character" w:customStyle="1" w:styleId="Char3">
    <w:name w:val="明显引用 Char3"/>
    <w:uiPriority w:val="30"/>
    <w:qFormat/>
    <w:rsid w:val="003E7354"/>
    <w:rPr>
      <w:rFonts w:ascii="Times New Roman" w:hAnsi="Times New Roman" w:cs="Times New Roman" w:hint="default"/>
      <w:i/>
      <w:iCs/>
      <w:color w:val="4F81BD"/>
      <w:lang w:val="en-GB" w:eastAsia="en-US"/>
    </w:rPr>
  </w:style>
  <w:style w:type="character" w:customStyle="1" w:styleId="Char20">
    <w:name w:val="副标题 Char2"/>
    <w:uiPriority w:val="11"/>
    <w:qFormat/>
    <w:rsid w:val="003E7354"/>
    <w:rPr>
      <w:rFonts w:ascii="Cambria" w:hAnsi="Cambria" w:cs="Times New Roman" w:hint="default"/>
      <w:b/>
      <w:bCs/>
      <w:kern w:val="28"/>
      <w:sz w:val="32"/>
      <w:szCs w:val="32"/>
      <w:lang w:val="en-GB" w:eastAsia="en-US"/>
    </w:rPr>
  </w:style>
  <w:style w:type="character" w:customStyle="1" w:styleId="19">
    <w:name w:val="副標題 字元1"/>
    <w:qFormat/>
    <w:rsid w:val="003E7354"/>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E735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E7354"/>
    <w:rPr>
      <w:rFonts w:ascii="Intel Clear" w:eastAsia="SimSun" w:hAnsi="Intel Clear" w:cs="Intel Clear" w:hint="default"/>
      <w:sz w:val="28"/>
      <w:lang w:val="en-GB" w:eastAsia="en-GB"/>
    </w:rPr>
  </w:style>
  <w:style w:type="character" w:customStyle="1" w:styleId="22">
    <w:name w:val="副標題 字元2"/>
    <w:rsid w:val="003E735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E7354"/>
    <w:rPr>
      <w:rFonts w:ascii="Times New Roman" w:hAnsi="Times New Roman" w:cs="Times New Roman" w:hint="default"/>
      <w:i/>
      <w:iCs/>
      <w:color w:val="4F81BD"/>
      <w:lang w:val="en-GB" w:eastAsia="en-US"/>
    </w:rPr>
  </w:style>
  <w:style w:type="character" w:customStyle="1" w:styleId="Char4">
    <w:name w:val="明显引用 Char4"/>
    <w:uiPriority w:val="30"/>
    <w:rsid w:val="003E7354"/>
    <w:rPr>
      <w:rFonts w:ascii="Times New Roman" w:hAnsi="Times New Roman" w:cs="Times New Roman" w:hint="default"/>
      <w:b/>
      <w:bCs/>
      <w:i/>
      <w:iCs/>
      <w:color w:val="4F81BD"/>
      <w:lang w:val="en-GB" w:eastAsia="en-US"/>
    </w:rPr>
  </w:style>
  <w:style w:type="character" w:customStyle="1" w:styleId="23">
    <w:name w:val="鮮明引文 字元2"/>
    <w:uiPriority w:val="30"/>
    <w:rsid w:val="003E7354"/>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E7354"/>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E7354"/>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E7354"/>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E7354"/>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E7354"/>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E7354"/>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E7354"/>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E7354"/>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E7354"/>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E7354"/>
    <w:rPr>
      <w:color w:val="605E5C"/>
      <w:shd w:val="clear" w:color="auto" w:fill="E1DFDD"/>
    </w:rPr>
  </w:style>
  <w:style w:type="character" w:customStyle="1" w:styleId="fontstyle01">
    <w:name w:val="fontstyle01"/>
    <w:rsid w:val="003E7354"/>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E7354"/>
    <w:rPr>
      <w:color w:val="605E5C"/>
      <w:shd w:val="clear" w:color="auto" w:fill="E1DFDD"/>
    </w:rPr>
  </w:style>
  <w:style w:type="character" w:customStyle="1" w:styleId="eop">
    <w:name w:val="eop"/>
    <w:basedOn w:val="DefaultParagraphFont"/>
    <w:qFormat/>
    <w:rsid w:val="003E7354"/>
  </w:style>
  <w:style w:type="character" w:customStyle="1" w:styleId="normaltextrun">
    <w:name w:val="normaltextrun"/>
    <w:basedOn w:val="DefaultParagraphFont"/>
    <w:qFormat/>
    <w:rsid w:val="003E7354"/>
  </w:style>
  <w:style w:type="table" w:styleId="TableGrid1">
    <w:name w:val="Table Grid 1"/>
    <w:basedOn w:val="TableNormal"/>
    <w:unhideWhenUsed/>
    <w:rsid w:val="003E735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E7354"/>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E735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E735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7354"/>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E7354"/>
    <w:rPr>
      <w:rFonts w:ascii="Times New Roman" w:hAnsi="Times New Roman"/>
      <w:lang w:val="en-US" w:eastAsia="zh-CN"/>
    </w:rPr>
    <w:tblPr>
      <w:tblInd w:w="0" w:type="nil"/>
    </w:tblPr>
  </w:style>
  <w:style w:type="table" w:customStyle="1" w:styleId="Tabellengitternetz1">
    <w:name w:val="Tabellengitternetz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E7354"/>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E7354"/>
    <w:pPr>
      <w:spacing w:before="120"/>
      <w:outlineLvl w:val="2"/>
    </w:pPr>
    <w:rPr>
      <w:sz w:val="28"/>
    </w:rPr>
  </w:style>
  <w:style w:type="character" w:styleId="Emphasis">
    <w:name w:val="Emphasis"/>
    <w:qFormat/>
    <w:rsid w:val="003E7354"/>
    <w:rPr>
      <w:i/>
      <w:iCs/>
    </w:rPr>
  </w:style>
  <w:style w:type="character" w:styleId="PageNumber">
    <w:name w:val="page number"/>
    <w:basedOn w:val="DefaultParagraphFont"/>
    <w:uiPriority w:val="99"/>
    <w:qFormat/>
    <w:rsid w:val="003E7354"/>
  </w:style>
  <w:style w:type="character" w:styleId="Strong">
    <w:name w:val="Strong"/>
    <w:aliases w:val="Level 2"/>
    <w:qFormat/>
    <w:rsid w:val="003E7354"/>
    <w:rPr>
      <w:b/>
      <w:bCs/>
    </w:rPr>
  </w:style>
  <w:style w:type="character" w:styleId="HTMLAcronym">
    <w:name w:val="HTML Acronym"/>
    <w:uiPriority w:val="99"/>
    <w:unhideWhenUsed/>
    <w:qFormat/>
    <w:rsid w:val="003E7354"/>
  </w:style>
  <w:style w:type="character" w:customStyle="1" w:styleId="PlaceholderClassification">
    <w:name w:val="Placeholder Classification"/>
    <w:uiPriority w:val="99"/>
    <w:unhideWhenUsed/>
    <w:rsid w:val="003E7354"/>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3E7354"/>
  </w:style>
  <w:style w:type="numbering" w:customStyle="1" w:styleId="NoList2">
    <w:name w:val="No List2"/>
    <w:next w:val="NoList"/>
    <w:semiHidden/>
    <w:rsid w:val="003E7354"/>
  </w:style>
  <w:style w:type="numbering" w:customStyle="1" w:styleId="NoList3">
    <w:name w:val="No List3"/>
    <w:next w:val="NoList"/>
    <w:semiHidden/>
    <w:rsid w:val="003E7354"/>
  </w:style>
  <w:style w:type="numbering" w:customStyle="1" w:styleId="1f0">
    <w:name w:val="リストなし1"/>
    <w:next w:val="NoList"/>
    <w:uiPriority w:val="99"/>
    <w:semiHidden/>
    <w:unhideWhenUsed/>
    <w:rsid w:val="003E7354"/>
  </w:style>
  <w:style w:type="numbering" w:customStyle="1" w:styleId="1f1">
    <w:name w:val="无列表1"/>
    <w:next w:val="NoList"/>
    <w:semiHidden/>
    <w:rsid w:val="003E7354"/>
  </w:style>
  <w:style w:type="numbering" w:customStyle="1" w:styleId="NoList11">
    <w:name w:val="No List11"/>
    <w:next w:val="NoList"/>
    <w:uiPriority w:val="99"/>
    <w:semiHidden/>
    <w:unhideWhenUsed/>
    <w:rsid w:val="003E7354"/>
  </w:style>
  <w:style w:type="numbering" w:customStyle="1" w:styleId="1f2">
    <w:name w:val="無清單1"/>
    <w:next w:val="NoList"/>
    <w:uiPriority w:val="99"/>
    <w:semiHidden/>
    <w:unhideWhenUsed/>
    <w:rsid w:val="003E7354"/>
  </w:style>
  <w:style w:type="numbering" w:customStyle="1" w:styleId="119">
    <w:name w:val="無清單11"/>
    <w:next w:val="NoList"/>
    <w:uiPriority w:val="99"/>
    <w:semiHidden/>
    <w:unhideWhenUsed/>
    <w:rsid w:val="003E7354"/>
  </w:style>
  <w:style w:type="numbering" w:customStyle="1" w:styleId="NoList111">
    <w:name w:val="No List111"/>
    <w:next w:val="NoList"/>
    <w:uiPriority w:val="99"/>
    <w:semiHidden/>
    <w:unhideWhenUsed/>
    <w:rsid w:val="003E7354"/>
  </w:style>
  <w:style w:type="numbering" w:customStyle="1" w:styleId="11a">
    <w:name w:val="无列表11"/>
    <w:next w:val="NoList"/>
    <w:semiHidden/>
    <w:rsid w:val="003E7354"/>
  </w:style>
  <w:style w:type="numbering" w:customStyle="1" w:styleId="27">
    <w:name w:val="无列表2"/>
    <w:next w:val="NoList"/>
    <w:uiPriority w:val="99"/>
    <w:semiHidden/>
    <w:unhideWhenUsed/>
    <w:rsid w:val="003E7354"/>
  </w:style>
  <w:style w:type="numbering" w:customStyle="1" w:styleId="NoList12">
    <w:name w:val="No List12"/>
    <w:next w:val="NoList"/>
    <w:uiPriority w:val="99"/>
    <w:semiHidden/>
    <w:unhideWhenUsed/>
    <w:rsid w:val="003E7354"/>
  </w:style>
  <w:style w:type="numbering" w:customStyle="1" w:styleId="11b">
    <w:name w:val="リストなし11"/>
    <w:next w:val="NoList"/>
    <w:uiPriority w:val="99"/>
    <w:semiHidden/>
    <w:unhideWhenUsed/>
    <w:rsid w:val="003E7354"/>
  </w:style>
  <w:style w:type="numbering" w:customStyle="1" w:styleId="129">
    <w:name w:val="无列表12"/>
    <w:next w:val="NoList"/>
    <w:semiHidden/>
    <w:rsid w:val="003E7354"/>
  </w:style>
  <w:style w:type="numbering" w:customStyle="1" w:styleId="NoList21">
    <w:name w:val="No List21"/>
    <w:next w:val="NoList"/>
    <w:semiHidden/>
    <w:rsid w:val="003E7354"/>
  </w:style>
  <w:style w:type="numbering" w:customStyle="1" w:styleId="NoList31">
    <w:name w:val="No List31"/>
    <w:next w:val="NoList"/>
    <w:uiPriority w:val="99"/>
    <w:semiHidden/>
    <w:rsid w:val="003E7354"/>
  </w:style>
  <w:style w:type="numbering" w:customStyle="1" w:styleId="12a">
    <w:name w:val="無清單12"/>
    <w:next w:val="NoList"/>
    <w:uiPriority w:val="99"/>
    <w:semiHidden/>
    <w:unhideWhenUsed/>
    <w:rsid w:val="003E7354"/>
  </w:style>
  <w:style w:type="numbering" w:customStyle="1" w:styleId="1118">
    <w:name w:val="無清單111"/>
    <w:next w:val="NoList"/>
    <w:uiPriority w:val="99"/>
    <w:semiHidden/>
    <w:unhideWhenUsed/>
    <w:rsid w:val="003E7354"/>
  </w:style>
  <w:style w:type="numbering" w:customStyle="1" w:styleId="NoList1111">
    <w:name w:val="No List1111"/>
    <w:next w:val="NoList"/>
    <w:uiPriority w:val="99"/>
    <w:semiHidden/>
    <w:unhideWhenUsed/>
    <w:rsid w:val="003E7354"/>
  </w:style>
  <w:style w:type="numbering" w:customStyle="1" w:styleId="1119">
    <w:name w:val="无列表111"/>
    <w:next w:val="NoList"/>
    <w:semiHidden/>
    <w:rsid w:val="003E7354"/>
  </w:style>
  <w:style w:type="numbering" w:customStyle="1" w:styleId="216">
    <w:name w:val="无列表21"/>
    <w:next w:val="NoList"/>
    <w:uiPriority w:val="99"/>
    <w:semiHidden/>
    <w:unhideWhenUsed/>
    <w:rsid w:val="003E7354"/>
  </w:style>
  <w:style w:type="numbering" w:customStyle="1" w:styleId="NoList121">
    <w:name w:val="No List121"/>
    <w:next w:val="NoList"/>
    <w:uiPriority w:val="99"/>
    <w:semiHidden/>
    <w:unhideWhenUsed/>
    <w:rsid w:val="003E7354"/>
  </w:style>
  <w:style w:type="numbering" w:customStyle="1" w:styleId="111a">
    <w:name w:val="リストなし111"/>
    <w:next w:val="NoList"/>
    <w:uiPriority w:val="99"/>
    <w:semiHidden/>
    <w:unhideWhenUsed/>
    <w:rsid w:val="003E7354"/>
  </w:style>
  <w:style w:type="numbering" w:customStyle="1" w:styleId="1217">
    <w:name w:val="无列表121"/>
    <w:next w:val="NoList"/>
    <w:semiHidden/>
    <w:rsid w:val="003E7354"/>
  </w:style>
  <w:style w:type="numbering" w:customStyle="1" w:styleId="NoList211">
    <w:name w:val="No List211"/>
    <w:next w:val="NoList"/>
    <w:semiHidden/>
    <w:rsid w:val="003E7354"/>
  </w:style>
  <w:style w:type="numbering" w:customStyle="1" w:styleId="NoList311">
    <w:name w:val="No List311"/>
    <w:next w:val="NoList"/>
    <w:uiPriority w:val="99"/>
    <w:semiHidden/>
    <w:rsid w:val="003E7354"/>
  </w:style>
  <w:style w:type="numbering" w:customStyle="1" w:styleId="1218">
    <w:name w:val="無清單121"/>
    <w:next w:val="NoList"/>
    <w:uiPriority w:val="99"/>
    <w:semiHidden/>
    <w:unhideWhenUsed/>
    <w:rsid w:val="003E7354"/>
  </w:style>
  <w:style w:type="numbering" w:customStyle="1" w:styleId="11110">
    <w:name w:val="無清單1111"/>
    <w:next w:val="NoList"/>
    <w:uiPriority w:val="99"/>
    <w:semiHidden/>
    <w:unhideWhenUsed/>
    <w:rsid w:val="003E7354"/>
  </w:style>
  <w:style w:type="numbering" w:customStyle="1" w:styleId="NoList4">
    <w:name w:val="No List4"/>
    <w:next w:val="NoList"/>
    <w:uiPriority w:val="99"/>
    <w:semiHidden/>
    <w:unhideWhenUsed/>
    <w:rsid w:val="003E7354"/>
  </w:style>
  <w:style w:type="numbering" w:customStyle="1" w:styleId="NoList11111">
    <w:name w:val="No List11111"/>
    <w:next w:val="NoList"/>
    <w:uiPriority w:val="99"/>
    <w:semiHidden/>
    <w:unhideWhenUsed/>
    <w:rsid w:val="003E7354"/>
  </w:style>
  <w:style w:type="numbering" w:customStyle="1" w:styleId="11116">
    <w:name w:val="无列表1111"/>
    <w:next w:val="NoList"/>
    <w:semiHidden/>
    <w:rsid w:val="003E7354"/>
  </w:style>
  <w:style w:type="numbering" w:customStyle="1" w:styleId="2111">
    <w:name w:val="无列表211"/>
    <w:next w:val="NoList"/>
    <w:uiPriority w:val="99"/>
    <w:semiHidden/>
    <w:unhideWhenUsed/>
    <w:rsid w:val="003E7354"/>
  </w:style>
  <w:style w:type="numbering" w:customStyle="1" w:styleId="NoList1211">
    <w:name w:val="No List1211"/>
    <w:next w:val="NoList"/>
    <w:uiPriority w:val="99"/>
    <w:semiHidden/>
    <w:unhideWhenUsed/>
    <w:rsid w:val="003E7354"/>
  </w:style>
  <w:style w:type="numbering" w:customStyle="1" w:styleId="11117">
    <w:name w:val="リストなし1111"/>
    <w:next w:val="NoList"/>
    <w:uiPriority w:val="99"/>
    <w:semiHidden/>
    <w:unhideWhenUsed/>
    <w:rsid w:val="003E7354"/>
  </w:style>
  <w:style w:type="numbering" w:customStyle="1" w:styleId="12110">
    <w:name w:val="无列表1211"/>
    <w:next w:val="NoList"/>
    <w:semiHidden/>
    <w:rsid w:val="003E7354"/>
  </w:style>
  <w:style w:type="numbering" w:customStyle="1" w:styleId="NoList2111">
    <w:name w:val="No List2111"/>
    <w:next w:val="NoList"/>
    <w:semiHidden/>
    <w:rsid w:val="003E7354"/>
  </w:style>
  <w:style w:type="numbering" w:customStyle="1" w:styleId="NoList3111">
    <w:name w:val="No List3111"/>
    <w:next w:val="NoList"/>
    <w:uiPriority w:val="99"/>
    <w:semiHidden/>
    <w:rsid w:val="003E7354"/>
  </w:style>
  <w:style w:type="numbering" w:customStyle="1" w:styleId="12114">
    <w:name w:val="無清單1211"/>
    <w:next w:val="NoList"/>
    <w:uiPriority w:val="99"/>
    <w:semiHidden/>
    <w:unhideWhenUsed/>
    <w:rsid w:val="003E7354"/>
  </w:style>
  <w:style w:type="numbering" w:customStyle="1" w:styleId="111110">
    <w:name w:val="無清單11111"/>
    <w:next w:val="NoList"/>
    <w:uiPriority w:val="99"/>
    <w:semiHidden/>
    <w:unhideWhenUsed/>
    <w:rsid w:val="003E7354"/>
  </w:style>
  <w:style w:type="numbering" w:customStyle="1" w:styleId="3a">
    <w:name w:val="无列表3"/>
    <w:next w:val="NoList"/>
    <w:uiPriority w:val="99"/>
    <w:semiHidden/>
    <w:unhideWhenUsed/>
    <w:rsid w:val="003E7354"/>
  </w:style>
  <w:style w:type="numbering" w:customStyle="1" w:styleId="137">
    <w:name w:val="無清單13"/>
    <w:next w:val="NoList"/>
    <w:uiPriority w:val="99"/>
    <w:semiHidden/>
    <w:unhideWhenUsed/>
    <w:rsid w:val="003E7354"/>
  </w:style>
  <w:style w:type="numbering" w:customStyle="1" w:styleId="NoList13">
    <w:name w:val="No List13"/>
    <w:next w:val="NoList"/>
    <w:uiPriority w:val="99"/>
    <w:semiHidden/>
    <w:unhideWhenUsed/>
    <w:rsid w:val="003E7354"/>
  </w:style>
  <w:style w:type="numbering" w:customStyle="1" w:styleId="12b">
    <w:name w:val="リストなし12"/>
    <w:next w:val="NoList"/>
    <w:uiPriority w:val="99"/>
    <w:semiHidden/>
    <w:unhideWhenUsed/>
    <w:rsid w:val="003E7354"/>
  </w:style>
  <w:style w:type="numbering" w:customStyle="1" w:styleId="138">
    <w:name w:val="无列表13"/>
    <w:next w:val="NoList"/>
    <w:semiHidden/>
    <w:rsid w:val="003E7354"/>
  </w:style>
  <w:style w:type="numbering" w:customStyle="1" w:styleId="NoList22">
    <w:name w:val="No List22"/>
    <w:next w:val="NoList"/>
    <w:semiHidden/>
    <w:rsid w:val="003E7354"/>
  </w:style>
  <w:style w:type="numbering" w:customStyle="1" w:styleId="NoList32">
    <w:name w:val="No List32"/>
    <w:next w:val="NoList"/>
    <w:uiPriority w:val="99"/>
    <w:semiHidden/>
    <w:rsid w:val="003E7354"/>
  </w:style>
  <w:style w:type="numbering" w:customStyle="1" w:styleId="NoList112">
    <w:name w:val="No List112"/>
    <w:next w:val="NoList"/>
    <w:uiPriority w:val="99"/>
    <w:semiHidden/>
    <w:unhideWhenUsed/>
    <w:rsid w:val="003E7354"/>
  </w:style>
  <w:style w:type="numbering" w:customStyle="1" w:styleId="1127">
    <w:name w:val="無清單112"/>
    <w:next w:val="NoList"/>
    <w:uiPriority w:val="99"/>
    <w:semiHidden/>
    <w:unhideWhenUsed/>
    <w:rsid w:val="003E7354"/>
  </w:style>
  <w:style w:type="numbering" w:customStyle="1" w:styleId="11120">
    <w:name w:val="無清單1112"/>
    <w:next w:val="NoList"/>
    <w:uiPriority w:val="99"/>
    <w:semiHidden/>
    <w:unhideWhenUsed/>
    <w:rsid w:val="003E7354"/>
  </w:style>
  <w:style w:type="numbering" w:customStyle="1" w:styleId="NoList1112">
    <w:name w:val="No List1112"/>
    <w:next w:val="NoList"/>
    <w:uiPriority w:val="99"/>
    <w:semiHidden/>
    <w:unhideWhenUsed/>
    <w:rsid w:val="003E7354"/>
  </w:style>
  <w:style w:type="numbering" w:customStyle="1" w:styleId="222">
    <w:name w:val="无列表22"/>
    <w:next w:val="NoList"/>
    <w:uiPriority w:val="99"/>
    <w:semiHidden/>
    <w:unhideWhenUsed/>
    <w:rsid w:val="003E7354"/>
  </w:style>
  <w:style w:type="numbering" w:customStyle="1" w:styleId="NoList122">
    <w:name w:val="No List122"/>
    <w:next w:val="NoList"/>
    <w:uiPriority w:val="99"/>
    <w:semiHidden/>
    <w:unhideWhenUsed/>
    <w:rsid w:val="003E7354"/>
  </w:style>
  <w:style w:type="numbering" w:customStyle="1" w:styleId="1128">
    <w:name w:val="リストなし112"/>
    <w:next w:val="NoList"/>
    <w:uiPriority w:val="99"/>
    <w:semiHidden/>
    <w:unhideWhenUsed/>
    <w:rsid w:val="003E7354"/>
  </w:style>
  <w:style w:type="numbering" w:customStyle="1" w:styleId="1129">
    <w:name w:val="无列表112"/>
    <w:next w:val="NoList"/>
    <w:semiHidden/>
    <w:rsid w:val="003E7354"/>
  </w:style>
  <w:style w:type="numbering" w:customStyle="1" w:styleId="NoList212">
    <w:name w:val="No List212"/>
    <w:next w:val="NoList"/>
    <w:semiHidden/>
    <w:rsid w:val="003E7354"/>
  </w:style>
  <w:style w:type="numbering" w:customStyle="1" w:styleId="NoList312">
    <w:name w:val="No List312"/>
    <w:next w:val="NoList"/>
    <w:uiPriority w:val="99"/>
    <w:semiHidden/>
    <w:rsid w:val="003E7354"/>
  </w:style>
  <w:style w:type="numbering" w:customStyle="1" w:styleId="1227">
    <w:name w:val="無清單122"/>
    <w:next w:val="NoList"/>
    <w:uiPriority w:val="99"/>
    <w:semiHidden/>
    <w:unhideWhenUsed/>
    <w:rsid w:val="003E7354"/>
  </w:style>
  <w:style w:type="numbering" w:customStyle="1" w:styleId="111120">
    <w:name w:val="無清單11112"/>
    <w:next w:val="NoList"/>
    <w:uiPriority w:val="99"/>
    <w:semiHidden/>
    <w:unhideWhenUsed/>
    <w:rsid w:val="003E7354"/>
  </w:style>
  <w:style w:type="numbering" w:customStyle="1" w:styleId="NoList41">
    <w:name w:val="No List41"/>
    <w:next w:val="NoList"/>
    <w:uiPriority w:val="99"/>
    <w:semiHidden/>
    <w:unhideWhenUsed/>
    <w:rsid w:val="003E7354"/>
  </w:style>
  <w:style w:type="numbering" w:customStyle="1" w:styleId="NoList1121">
    <w:name w:val="No List1121"/>
    <w:next w:val="NoList"/>
    <w:uiPriority w:val="99"/>
    <w:semiHidden/>
    <w:unhideWhenUsed/>
    <w:rsid w:val="003E7354"/>
  </w:style>
  <w:style w:type="numbering" w:customStyle="1" w:styleId="NoList1212">
    <w:name w:val="No List1212"/>
    <w:next w:val="NoList"/>
    <w:uiPriority w:val="99"/>
    <w:semiHidden/>
    <w:unhideWhenUsed/>
    <w:rsid w:val="003E7354"/>
  </w:style>
  <w:style w:type="numbering" w:customStyle="1" w:styleId="11125">
    <w:name w:val="リストなし1112"/>
    <w:next w:val="NoList"/>
    <w:uiPriority w:val="99"/>
    <w:semiHidden/>
    <w:unhideWhenUsed/>
    <w:rsid w:val="003E7354"/>
  </w:style>
  <w:style w:type="numbering" w:customStyle="1" w:styleId="11126">
    <w:name w:val="无列表1112"/>
    <w:next w:val="NoList"/>
    <w:semiHidden/>
    <w:rsid w:val="003E7354"/>
  </w:style>
  <w:style w:type="numbering" w:customStyle="1" w:styleId="NoList2112">
    <w:name w:val="No List2112"/>
    <w:next w:val="NoList"/>
    <w:semiHidden/>
    <w:rsid w:val="003E7354"/>
  </w:style>
  <w:style w:type="numbering" w:customStyle="1" w:styleId="NoList3112">
    <w:name w:val="No List3112"/>
    <w:next w:val="NoList"/>
    <w:uiPriority w:val="99"/>
    <w:semiHidden/>
    <w:rsid w:val="003E7354"/>
  </w:style>
  <w:style w:type="numbering" w:customStyle="1" w:styleId="NoList11112">
    <w:name w:val="No List11112"/>
    <w:next w:val="NoList"/>
    <w:uiPriority w:val="99"/>
    <w:semiHidden/>
    <w:unhideWhenUsed/>
    <w:rsid w:val="003E7354"/>
  </w:style>
  <w:style w:type="numbering" w:customStyle="1" w:styleId="12120">
    <w:name w:val="無清單1212"/>
    <w:next w:val="NoList"/>
    <w:uiPriority w:val="99"/>
    <w:semiHidden/>
    <w:unhideWhenUsed/>
    <w:rsid w:val="003E7354"/>
  </w:style>
  <w:style w:type="numbering" w:customStyle="1" w:styleId="1111110">
    <w:name w:val="無清單111111"/>
    <w:next w:val="NoList"/>
    <w:uiPriority w:val="99"/>
    <w:semiHidden/>
    <w:unhideWhenUsed/>
    <w:rsid w:val="003E7354"/>
  </w:style>
  <w:style w:type="numbering" w:customStyle="1" w:styleId="NoList5">
    <w:name w:val="No List5"/>
    <w:next w:val="NoList"/>
    <w:uiPriority w:val="99"/>
    <w:semiHidden/>
    <w:unhideWhenUsed/>
    <w:rsid w:val="003E7354"/>
  </w:style>
  <w:style w:type="numbering" w:customStyle="1" w:styleId="NoList131">
    <w:name w:val="No List131"/>
    <w:next w:val="NoList"/>
    <w:uiPriority w:val="99"/>
    <w:semiHidden/>
    <w:unhideWhenUsed/>
    <w:rsid w:val="003E7354"/>
  </w:style>
  <w:style w:type="numbering" w:customStyle="1" w:styleId="1219">
    <w:name w:val="リストなし121"/>
    <w:next w:val="NoList"/>
    <w:uiPriority w:val="99"/>
    <w:semiHidden/>
    <w:unhideWhenUsed/>
    <w:rsid w:val="003E7354"/>
  </w:style>
  <w:style w:type="numbering" w:customStyle="1" w:styleId="1228">
    <w:name w:val="无列表122"/>
    <w:next w:val="NoList"/>
    <w:semiHidden/>
    <w:rsid w:val="003E7354"/>
  </w:style>
  <w:style w:type="numbering" w:customStyle="1" w:styleId="NoList221">
    <w:name w:val="No List221"/>
    <w:next w:val="NoList"/>
    <w:semiHidden/>
    <w:rsid w:val="003E7354"/>
  </w:style>
  <w:style w:type="numbering" w:customStyle="1" w:styleId="NoList321">
    <w:name w:val="No List321"/>
    <w:next w:val="NoList"/>
    <w:uiPriority w:val="99"/>
    <w:semiHidden/>
    <w:rsid w:val="003E7354"/>
  </w:style>
  <w:style w:type="numbering" w:customStyle="1" w:styleId="1310">
    <w:name w:val="無清單131"/>
    <w:next w:val="NoList"/>
    <w:uiPriority w:val="99"/>
    <w:semiHidden/>
    <w:unhideWhenUsed/>
    <w:rsid w:val="003E7354"/>
  </w:style>
  <w:style w:type="numbering" w:customStyle="1" w:styleId="11210">
    <w:name w:val="無清單1121"/>
    <w:next w:val="NoList"/>
    <w:uiPriority w:val="99"/>
    <w:semiHidden/>
    <w:unhideWhenUsed/>
    <w:rsid w:val="003E7354"/>
  </w:style>
  <w:style w:type="numbering" w:customStyle="1" w:styleId="2121">
    <w:name w:val="无列表212"/>
    <w:next w:val="NoList"/>
    <w:uiPriority w:val="99"/>
    <w:semiHidden/>
    <w:unhideWhenUsed/>
    <w:rsid w:val="003E7354"/>
  </w:style>
  <w:style w:type="numbering" w:customStyle="1" w:styleId="NoList1221">
    <w:name w:val="No List1221"/>
    <w:next w:val="NoList"/>
    <w:uiPriority w:val="99"/>
    <w:semiHidden/>
    <w:unhideWhenUsed/>
    <w:rsid w:val="003E7354"/>
  </w:style>
  <w:style w:type="numbering" w:customStyle="1" w:styleId="11214">
    <w:name w:val="リストなし1121"/>
    <w:next w:val="NoList"/>
    <w:uiPriority w:val="99"/>
    <w:semiHidden/>
    <w:unhideWhenUsed/>
    <w:rsid w:val="003E7354"/>
  </w:style>
  <w:style w:type="numbering" w:customStyle="1" w:styleId="11215">
    <w:name w:val="无列表1121"/>
    <w:next w:val="NoList"/>
    <w:semiHidden/>
    <w:rsid w:val="003E7354"/>
  </w:style>
  <w:style w:type="numbering" w:customStyle="1" w:styleId="NoList2121">
    <w:name w:val="No List2121"/>
    <w:next w:val="NoList"/>
    <w:semiHidden/>
    <w:rsid w:val="003E7354"/>
  </w:style>
  <w:style w:type="numbering" w:customStyle="1" w:styleId="NoList3121">
    <w:name w:val="No List3121"/>
    <w:next w:val="NoList"/>
    <w:uiPriority w:val="99"/>
    <w:semiHidden/>
    <w:rsid w:val="003E7354"/>
  </w:style>
  <w:style w:type="numbering" w:customStyle="1" w:styleId="NoList11121">
    <w:name w:val="No List11121"/>
    <w:next w:val="NoList"/>
    <w:uiPriority w:val="99"/>
    <w:semiHidden/>
    <w:unhideWhenUsed/>
    <w:rsid w:val="003E7354"/>
  </w:style>
  <w:style w:type="numbering" w:customStyle="1" w:styleId="12210">
    <w:name w:val="無清單1221"/>
    <w:next w:val="NoList"/>
    <w:uiPriority w:val="99"/>
    <w:semiHidden/>
    <w:unhideWhenUsed/>
    <w:rsid w:val="003E7354"/>
  </w:style>
  <w:style w:type="numbering" w:customStyle="1" w:styleId="111210">
    <w:name w:val="無清單11121"/>
    <w:next w:val="NoList"/>
    <w:uiPriority w:val="99"/>
    <w:semiHidden/>
    <w:unhideWhenUsed/>
    <w:rsid w:val="003E7354"/>
  </w:style>
  <w:style w:type="numbering" w:customStyle="1" w:styleId="319">
    <w:name w:val="无列表31"/>
    <w:next w:val="NoList"/>
    <w:uiPriority w:val="99"/>
    <w:semiHidden/>
    <w:unhideWhenUsed/>
    <w:rsid w:val="003E7354"/>
  </w:style>
  <w:style w:type="numbering" w:customStyle="1" w:styleId="1314">
    <w:name w:val="无列表131"/>
    <w:next w:val="NoList"/>
    <w:semiHidden/>
    <w:rsid w:val="003E7354"/>
  </w:style>
  <w:style w:type="numbering" w:customStyle="1" w:styleId="NoList113">
    <w:name w:val="No List113"/>
    <w:next w:val="NoList"/>
    <w:uiPriority w:val="99"/>
    <w:semiHidden/>
    <w:unhideWhenUsed/>
    <w:rsid w:val="003E7354"/>
  </w:style>
  <w:style w:type="numbering" w:customStyle="1" w:styleId="NoList411">
    <w:name w:val="No List411"/>
    <w:next w:val="NoList"/>
    <w:uiPriority w:val="99"/>
    <w:semiHidden/>
    <w:unhideWhenUsed/>
    <w:rsid w:val="003E7354"/>
  </w:style>
  <w:style w:type="numbering" w:customStyle="1" w:styleId="2210">
    <w:name w:val="无列表221"/>
    <w:next w:val="NoList"/>
    <w:uiPriority w:val="99"/>
    <w:semiHidden/>
    <w:unhideWhenUsed/>
    <w:rsid w:val="003E7354"/>
  </w:style>
  <w:style w:type="numbering" w:customStyle="1" w:styleId="NoList12111">
    <w:name w:val="No List12111"/>
    <w:next w:val="NoList"/>
    <w:uiPriority w:val="99"/>
    <w:semiHidden/>
    <w:unhideWhenUsed/>
    <w:rsid w:val="003E7354"/>
  </w:style>
  <w:style w:type="numbering" w:customStyle="1" w:styleId="111112">
    <w:name w:val="リストなし11111"/>
    <w:next w:val="NoList"/>
    <w:uiPriority w:val="99"/>
    <w:semiHidden/>
    <w:unhideWhenUsed/>
    <w:rsid w:val="003E7354"/>
  </w:style>
  <w:style w:type="numbering" w:customStyle="1" w:styleId="111113">
    <w:name w:val="无列表11111"/>
    <w:next w:val="NoList"/>
    <w:semiHidden/>
    <w:rsid w:val="003E7354"/>
  </w:style>
  <w:style w:type="numbering" w:customStyle="1" w:styleId="NoList21111">
    <w:name w:val="No List21111"/>
    <w:next w:val="NoList"/>
    <w:semiHidden/>
    <w:rsid w:val="003E7354"/>
  </w:style>
  <w:style w:type="numbering" w:customStyle="1" w:styleId="NoList31111">
    <w:name w:val="No List31111"/>
    <w:next w:val="NoList"/>
    <w:uiPriority w:val="99"/>
    <w:semiHidden/>
    <w:rsid w:val="003E7354"/>
  </w:style>
  <w:style w:type="numbering" w:customStyle="1" w:styleId="NoList111111">
    <w:name w:val="No List111111"/>
    <w:next w:val="NoList"/>
    <w:uiPriority w:val="99"/>
    <w:semiHidden/>
    <w:unhideWhenUsed/>
    <w:rsid w:val="003E7354"/>
  </w:style>
  <w:style w:type="numbering" w:customStyle="1" w:styleId="121110">
    <w:name w:val="無清單12111"/>
    <w:next w:val="NoList"/>
    <w:uiPriority w:val="99"/>
    <w:semiHidden/>
    <w:unhideWhenUsed/>
    <w:rsid w:val="003E7354"/>
  </w:style>
  <w:style w:type="numbering" w:customStyle="1" w:styleId="1111111">
    <w:name w:val="無清單1111111"/>
    <w:next w:val="NoList"/>
    <w:uiPriority w:val="99"/>
    <w:semiHidden/>
    <w:unhideWhenUsed/>
    <w:rsid w:val="003E7354"/>
  </w:style>
  <w:style w:type="numbering" w:customStyle="1" w:styleId="NoList1311">
    <w:name w:val="No List1311"/>
    <w:next w:val="NoList"/>
    <w:uiPriority w:val="99"/>
    <w:semiHidden/>
    <w:unhideWhenUsed/>
    <w:rsid w:val="003E7354"/>
  </w:style>
  <w:style w:type="numbering" w:customStyle="1" w:styleId="12115">
    <w:name w:val="リストなし1211"/>
    <w:next w:val="NoList"/>
    <w:uiPriority w:val="99"/>
    <w:semiHidden/>
    <w:unhideWhenUsed/>
    <w:rsid w:val="003E7354"/>
  </w:style>
  <w:style w:type="numbering" w:customStyle="1" w:styleId="12121">
    <w:name w:val="无列表1212"/>
    <w:next w:val="NoList"/>
    <w:semiHidden/>
    <w:rsid w:val="003E7354"/>
  </w:style>
  <w:style w:type="numbering" w:customStyle="1" w:styleId="NoList2211">
    <w:name w:val="No List2211"/>
    <w:next w:val="NoList"/>
    <w:semiHidden/>
    <w:rsid w:val="003E7354"/>
  </w:style>
  <w:style w:type="numbering" w:customStyle="1" w:styleId="NoList3211">
    <w:name w:val="No List3211"/>
    <w:next w:val="NoList"/>
    <w:uiPriority w:val="99"/>
    <w:semiHidden/>
    <w:rsid w:val="003E7354"/>
  </w:style>
  <w:style w:type="numbering" w:customStyle="1" w:styleId="NoList11211">
    <w:name w:val="No List11211"/>
    <w:next w:val="NoList"/>
    <w:uiPriority w:val="99"/>
    <w:semiHidden/>
    <w:unhideWhenUsed/>
    <w:rsid w:val="003E7354"/>
  </w:style>
  <w:style w:type="numbering" w:customStyle="1" w:styleId="13110">
    <w:name w:val="無清單1311"/>
    <w:next w:val="NoList"/>
    <w:uiPriority w:val="99"/>
    <w:semiHidden/>
    <w:unhideWhenUsed/>
    <w:rsid w:val="003E7354"/>
  </w:style>
  <w:style w:type="numbering" w:customStyle="1" w:styleId="112110">
    <w:name w:val="無清單11211"/>
    <w:next w:val="NoList"/>
    <w:uiPriority w:val="99"/>
    <w:semiHidden/>
    <w:unhideWhenUsed/>
    <w:rsid w:val="003E7354"/>
  </w:style>
  <w:style w:type="numbering" w:customStyle="1" w:styleId="21110">
    <w:name w:val="无列表2111"/>
    <w:next w:val="NoList"/>
    <w:uiPriority w:val="99"/>
    <w:semiHidden/>
    <w:unhideWhenUsed/>
    <w:rsid w:val="003E7354"/>
  </w:style>
  <w:style w:type="numbering" w:customStyle="1" w:styleId="NoList12211">
    <w:name w:val="No List12211"/>
    <w:next w:val="NoList"/>
    <w:uiPriority w:val="99"/>
    <w:semiHidden/>
    <w:unhideWhenUsed/>
    <w:rsid w:val="003E7354"/>
  </w:style>
  <w:style w:type="numbering" w:customStyle="1" w:styleId="112111">
    <w:name w:val="リストなし11211"/>
    <w:next w:val="NoList"/>
    <w:uiPriority w:val="99"/>
    <w:semiHidden/>
    <w:unhideWhenUsed/>
    <w:rsid w:val="003E7354"/>
  </w:style>
  <w:style w:type="numbering" w:customStyle="1" w:styleId="112112">
    <w:name w:val="无列表11211"/>
    <w:next w:val="NoList"/>
    <w:semiHidden/>
    <w:rsid w:val="003E7354"/>
  </w:style>
  <w:style w:type="numbering" w:customStyle="1" w:styleId="NoList21211">
    <w:name w:val="No List21211"/>
    <w:next w:val="NoList"/>
    <w:semiHidden/>
    <w:rsid w:val="003E7354"/>
  </w:style>
  <w:style w:type="numbering" w:customStyle="1" w:styleId="NoList31211">
    <w:name w:val="No List31211"/>
    <w:next w:val="NoList"/>
    <w:uiPriority w:val="99"/>
    <w:semiHidden/>
    <w:rsid w:val="003E7354"/>
  </w:style>
  <w:style w:type="numbering" w:customStyle="1" w:styleId="NoList111211">
    <w:name w:val="No List111211"/>
    <w:next w:val="NoList"/>
    <w:uiPriority w:val="99"/>
    <w:semiHidden/>
    <w:unhideWhenUsed/>
    <w:rsid w:val="003E7354"/>
  </w:style>
  <w:style w:type="numbering" w:customStyle="1" w:styleId="122110">
    <w:name w:val="無清單12211"/>
    <w:next w:val="NoList"/>
    <w:uiPriority w:val="99"/>
    <w:semiHidden/>
    <w:unhideWhenUsed/>
    <w:rsid w:val="003E7354"/>
  </w:style>
  <w:style w:type="numbering" w:customStyle="1" w:styleId="111211">
    <w:name w:val="無清單111211"/>
    <w:next w:val="NoList"/>
    <w:uiPriority w:val="99"/>
    <w:semiHidden/>
    <w:unhideWhenUsed/>
    <w:rsid w:val="003E7354"/>
  </w:style>
  <w:style w:type="numbering" w:customStyle="1" w:styleId="NoList6">
    <w:name w:val="No List6"/>
    <w:next w:val="NoList"/>
    <w:uiPriority w:val="99"/>
    <w:semiHidden/>
    <w:unhideWhenUsed/>
    <w:rsid w:val="003E7354"/>
  </w:style>
  <w:style w:type="numbering" w:customStyle="1" w:styleId="NoList14">
    <w:name w:val="No List14"/>
    <w:next w:val="NoList"/>
    <w:uiPriority w:val="99"/>
    <w:semiHidden/>
    <w:unhideWhenUsed/>
    <w:rsid w:val="003E7354"/>
  </w:style>
  <w:style w:type="numbering" w:customStyle="1" w:styleId="139">
    <w:name w:val="リストなし13"/>
    <w:next w:val="NoList"/>
    <w:uiPriority w:val="99"/>
    <w:semiHidden/>
    <w:unhideWhenUsed/>
    <w:rsid w:val="003E7354"/>
  </w:style>
  <w:style w:type="numbering" w:customStyle="1" w:styleId="NoList23">
    <w:name w:val="No List23"/>
    <w:next w:val="NoList"/>
    <w:semiHidden/>
    <w:rsid w:val="003E7354"/>
  </w:style>
  <w:style w:type="numbering" w:customStyle="1" w:styleId="NoList33">
    <w:name w:val="No List33"/>
    <w:next w:val="NoList"/>
    <w:uiPriority w:val="99"/>
    <w:semiHidden/>
    <w:rsid w:val="003E7354"/>
  </w:style>
  <w:style w:type="numbering" w:customStyle="1" w:styleId="147">
    <w:name w:val="無清單14"/>
    <w:next w:val="NoList"/>
    <w:uiPriority w:val="99"/>
    <w:semiHidden/>
    <w:unhideWhenUsed/>
    <w:rsid w:val="003E7354"/>
  </w:style>
  <w:style w:type="numbering" w:customStyle="1" w:styleId="1136">
    <w:name w:val="無清單113"/>
    <w:next w:val="NoList"/>
    <w:uiPriority w:val="99"/>
    <w:semiHidden/>
    <w:unhideWhenUsed/>
    <w:rsid w:val="003E7354"/>
  </w:style>
  <w:style w:type="numbering" w:customStyle="1" w:styleId="NoList123">
    <w:name w:val="No List123"/>
    <w:next w:val="NoList"/>
    <w:uiPriority w:val="99"/>
    <w:semiHidden/>
    <w:unhideWhenUsed/>
    <w:rsid w:val="003E7354"/>
  </w:style>
  <w:style w:type="numbering" w:customStyle="1" w:styleId="1137">
    <w:name w:val="リストなし113"/>
    <w:next w:val="NoList"/>
    <w:uiPriority w:val="99"/>
    <w:semiHidden/>
    <w:unhideWhenUsed/>
    <w:rsid w:val="003E7354"/>
  </w:style>
  <w:style w:type="numbering" w:customStyle="1" w:styleId="1138">
    <w:name w:val="无列表113"/>
    <w:next w:val="NoList"/>
    <w:semiHidden/>
    <w:rsid w:val="003E7354"/>
  </w:style>
  <w:style w:type="numbering" w:customStyle="1" w:styleId="NoList213">
    <w:name w:val="No List213"/>
    <w:next w:val="NoList"/>
    <w:semiHidden/>
    <w:rsid w:val="003E7354"/>
  </w:style>
  <w:style w:type="numbering" w:customStyle="1" w:styleId="NoList313">
    <w:name w:val="No List313"/>
    <w:next w:val="NoList"/>
    <w:uiPriority w:val="99"/>
    <w:semiHidden/>
    <w:rsid w:val="003E7354"/>
  </w:style>
  <w:style w:type="numbering" w:customStyle="1" w:styleId="NoList1113">
    <w:name w:val="No List1113"/>
    <w:next w:val="NoList"/>
    <w:uiPriority w:val="99"/>
    <w:semiHidden/>
    <w:unhideWhenUsed/>
    <w:rsid w:val="003E7354"/>
  </w:style>
  <w:style w:type="numbering" w:customStyle="1" w:styleId="1236">
    <w:name w:val="無清單123"/>
    <w:next w:val="NoList"/>
    <w:uiPriority w:val="99"/>
    <w:semiHidden/>
    <w:unhideWhenUsed/>
    <w:rsid w:val="003E7354"/>
  </w:style>
  <w:style w:type="numbering" w:customStyle="1" w:styleId="11130">
    <w:name w:val="無清單1113"/>
    <w:next w:val="NoList"/>
    <w:uiPriority w:val="99"/>
    <w:semiHidden/>
    <w:unhideWhenUsed/>
    <w:rsid w:val="003E7354"/>
  </w:style>
  <w:style w:type="numbering" w:customStyle="1" w:styleId="NoList51">
    <w:name w:val="No List51"/>
    <w:next w:val="NoList"/>
    <w:uiPriority w:val="99"/>
    <w:semiHidden/>
    <w:unhideWhenUsed/>
    <w:rsid w:val="003E7354"/>
  </w:style>
  <w:style w:type="numbering" w:customStyle="1" w:styleId="13111">
    <w:name w:val="无列表1311"/>
    <w:next w:val="NoList"/>
    <w:semiHidden/>
    <w:rsid w:val="003E7354"/>
  </w:style>
  <w:style w:type="numbering" w:customStyle="1" w:styleId="NoList1131">
    <w:name w:val="No List1131"/>
    <w:next w:val="NoList"/>
    <w:uiPriority w:val="99"/>
    <w:semiHidden/>
    <w:unhideWhenUsed/>
    <w:rsid w:val="003E7354"/>
  </w:style>
  <w:style w:type="numbering" w:customStyle="1" w:styleId="NoList4111">
    <w:name w:val="No List4111"/>
    <w:next w:val="NoList"/>
    <w:uiPriority w:val="99"/>
    <w:semiHidden/>
    <w:unhideWhenUsed/>
    <w:rsid w:val="003E7354"/>
  </w:style>
  <w:style w:type="numbering" w:customStyle="1" w:styleId="2211">
    <w:name w:val="无列表2211"/>
    <w:next w:val="NoList"/>
    <w:uiPriority w:val="99"/>
    <w:semiHidden/>
    <w:unhideWhenUsed/>
    <w:rsid w:val="003E7354"/>
  </w:style>
  <w:style w:type="numbering" w:customStyle="1" w:styleId="NoList121111">
    <w:name w:val="No List121111"/>
    <w:next w:val="NoList"/>
    <w:uiPriority w:val="99"/>
    <w:semiHidden/>
    <w:unhideWhenUsed/>
    <w:rsid w:val="003E7354"/>
  </w:style>
  <w:style w:type="numbering" w:customStyle="1" w:styleId="1111112">
    <w:name w:val="リストなし111111"/>
    <w:next w:val="NoList"/>
    <w:uiPriority w:val="99"/>
    <w:semiHidden/>
    <w:unhideWhenUsed/>
    <w:rsid w:val="003E7354"/>
  </w:style>
  <w:style w:type="numbering" w:customStyle="1" w:styleId="1111113">
    <w:name w:val="无列表111111"/>
    <w:next w:val="NoList"/>
    <w:semiHidden/>
    <w:rsid w:val="003E7354"/>
  </w:style>
  <w:style w:type="numbering" w:customStyle="1" w:styleId="NoList211111">
    <w:name w:val="No List211111"/>
    <w:next w:val="NoList"/>
    <w:semiHidden/>
    <w:rsid w:val="003E7354"/>
  </w:style>
  <w:style w:type="numbering" w:customStyle="1" w:styleId="NoList311111">
    <w:name w:val="No List311111"/>
    <w:next w:val="NoList"/>
    <w:uiPriority w:val="99"/>
    <w:semiHidden/>
    <w:rsid w:val="003E7354"/>
  </w:style>
  <w:style w:type="numbering" w:customStyle="1" w:styleId="NoList1111111">
    <w:name w:val="No List1111111"/>
    <w:next w:val="NoList"/>
    <w:uiPriority w:val="99"/>
    <w:semiHidden/>
    <w:unhideWhenUsed/>
    <w:rsid w:val="003E7354"/>
  </w:style>
  <w:style w:type="numbering" w:customStyle="1" w:styleId="121111">
    <w:name w:val="無清單121111"/>
    <w:next w:val="NoList"/>
    <w:uiPriority w:val="99"/>
    <w:semiHidden/>
    <w:unhideWhenUsed/>
    <w:rsid w:val="003E7354"/>
  </w:style>
  <w:style w:type="numbering" w:customStyle="1" w:styleId="11111111">
    <w:name w:val="無清單11111111"/>
    <w:next w:val="NoList"/>
    <w:uiPriority w:val="99"/>
    <w:semiHidden/>
    <w:unhideWhenUsed/>
    <w:rsid w:val="003E7354"/>
  </w:style>
  <w:style w:type="numbering" w:customStyle="1" w:styleId="NoList13111">
    <w:name w:val="No List13111"/>
    <w:next w:val="NoList"/>
    <w:uiPriority w:val="99"/>
    <w:semiHidden/>
    <w:unhideWhenUsed/>
    <w:rsid w:val="003E7354"/>
  </w:style>
  <w:style w:type="numbering" w:customStyle="1" w:styleId="121112">
    <w:name w:val="リストなし12111"/>
    <w:next w:val="NoList"/>
    <w:uiPriority w:val="99"/>
    <w:semiHidden/>
    <w:unhideWhenUsed/>
    <w:rsid w:val="003E7354"/>
  </w:style>
  <w:style w:type="numbering" w:customStyle="1" w:styleId="121113">
    <w:name w:val="无列表12111"/>
    <w:next w:val="NoList"/>
    <w:semiHidden/>
    <w:rsid w:val="003E7354"/>
  </w:style>
  <w:style w:type="numbering" w:customStyle="1" w:styleId="NoList22111">
    <w:name w:val="No List22111"/>
    <w:next w:val="NoList"/>
    <w:semiHidden/>
    <w:rsid w:val="003E7354"/>
  </w:style>
  <w:style w:type="numbering" w:customStyle="1" w:styleId="NoList32111">
    <w:name w:val="No List32111"/>
    <w:next w:val="NoList"/>
    <w:uiPriority w:val="99"/>
    <w:semiHidden/>
    <w:rsid w:val="003E7354"/>
  </w:style>
  <w:style w:type="numbering" w:customStyle="1" w:styleId="NoList112111">
    <w:name w:val="No List112111"/>
    <w:next w:val="NoList"/>
    <w:uiPriority w:val="99"/>
    <w:semiHidden/>
    <w:unhideWhenUsed/>
    <w:rsid w:val="003E7354"/>
  </w:style>
  <w:style w:type="numbering" w:customStyle="1" w:styleId="131110">
    <w:name w:val="無清單13111"/>
    <w:next w:val="NoList"/>
    <w:uiPriority w:val="99"/>
    <w:semiHidden/>
    <w:unhideWhenUsed/>
    <w:rsid w:val="003E7354"/>
  </w:style>
  <w:style w:type="numbering" w:customStyle="1" w:styleId="1121110">
    <w:name w:val="無清單112111"/>
    <w:next w:val="NoList"/>
    <w:uiPriority w:val="99"/>
    <w:semiHidden/>
    <w:unhideWhenUsed/>
    <w:rsid w:val="003E7354"/>
  </w:style>
  <w:style w:type="numbering" w:customStyle="1" w:styleId="21111">
    <w:name w:val="无列表21111"/>
    <w:next w:val="NoList"/>
    <w:uiPriority w:val="99"/>
    <w:semiHidden/>
    <w:unhideWhenUsed/>
    <w:rsid w:val="003E7354"/>
  </w:style>
  <w:style w:type="numbering" w:customStyle="1" w:styleId="NoList122111">
    <w:name w:val="No List122111"/>
    <w:next w:val="NoList"/>
    <w:uiPriority w:val="99"/>
    <w:semiHidden/>
    <w:unhideWhenUsed/>
    <w:rsid w:val="003E7354"/>
  </w:style>
  <w:style w:type="numbering" w:customStyle="1" w:styleId="1121111">
    <w:name w:val="リストなし112111"/>
    <w:next w:val="NoList"/>
    <w:uiPriority w:val="99"/>
    <w:semiHidden/>
    <w:unhideWhenUsed/>
    <w:rsid w:val="003E7354"/>
  </w:style>
  <w:style w:type="numbering" w:customStyle="1" w:styleId="1121112">
    <w:name w:val="无列表112111"/>
    <w:next w:val="NoList"/>
    <w:semiHidden/>
    <w:rsid w:val="003E7354"/>
  </w:style>
  <w:style w:type="numbering" w:customStyle="1" w:styleId="NoList212111">
    <w:name w:val="No List212111"/>
    <w:next w:val="NoList"/>
    <w:semiHidden/>
    <w:rsid w:val="003E7354"/>
  </w:style>
  <w:style w:type="numbering" w:customStyle="1" w:styleId="NoList312111">
    <w:name w:val="No List312111"/>
    <w:next w:val="NoList"/>
    <w:uiPriority w:val="99"/>
    <w:semiHidden/>
    <w:rsid w:val="003E7354"/>
  </w:style>
  <w:style w:type="numbering" w:customStyle="1" w:styleId="NoList1112111">
    <w:name w:val="No List1112111"/>
    <w:next w:val="NoList"/>
    <w:uiPriority w:val="99"/>
    <w:semiHidden/>
    <w:unhideWhenUsed/>
    <w:rsid w:val="003E7354"/>
  </w:style>
  <w:style w:type="numbering" w:customStyle="1" w:styleId="122111">
    <w:name w:val="無清單122111"/>
    <w:next w:val="NoList"/>
    <w:uiPriority w:val="99"/>
    <w:semiHidden/>
    <w:unhideWhenUsed/>
    <w:rsid w:val="003E7354"/>
  </w:style>
  <w:style w:type="numbering" w:customStyle="1" w:styleId="1112111">
    <w:name w:val="無清單1112111"/>
    <w:next w:val="NoList"/>
    <w:uiPriority w:val="99"/>
    <w:semiHidden/>
    <w:unhideWhenUsed/>
    <w:rsid w:val="003E7354"/>
  </w:style>
  <w:style w:type="numbering" w:customStyle="1" w:styleId="NoList511">
    <w:name w:val="No List511"/>
    <w:next w:val="NoList"/>
    <w:uiPriority w:val="99"/>
    <w:semiHidden/>
    <w:unhideWhenUsed/>
    <w:rsid w:val="003E7354"/>
  </w:style>
  <w:style w:type="numbering" w:customStyle="1" w:styleId="NoList61">
    <w:name w:val="No List61"/>
    <w:next w:val="NoList"/>
    <w:uiPriority w:val="99"/>
    <w:semiHidden/>
    <w:unhideWhenUsed/>
    <w:rsid w:val="003E7354"/>
  </w:style>
  <w:style w:type="numbering" w:customStyle="1" w:styleId="NoList141">
    <w:name w:val="No List141"/>
    <w:next w:val="NoList"/>
    <w:uiPriority w:val="99"/>
    <w:semiHidden/>
    <w:unhideWhenUsed/>
    <w:rsid w:val="003E7354"/>
  </w:style>
  <w:style w:type="numbering" w:customStyle="1" w:styleId="1315">
    <w:name w:val="リストなし131"/>
    <w:next w:val="NoList"/>
    <w:uiPriority w:val="99"/>
    <w:semiHidden/>
    <w:unhideWhenUsed/>
    <w:rsid w:val="003E7354"/>
  </w:style>
  <w:style w:type="numbering" w:customStyle="1" w:styleId="NoList231">
    <w:name w:val="No List231"/>
    <w:next w:val="NoList"/>
    <w:semiHidden/>
    <w:rsid w:val="003E7354"/>
  </w:style>
  <w:style w:type="numbering" w:customStyle="1" w:styleId="NoList331">
    <w:name w:val="No List331"/>
    <w:next w:val="NoList"/>
    <w:uiPriority w:val="99"/>
    <w:semiHidden/>
    <w:rsid w:val="003E7354"/>
  </w:style>
  <w:style w:type="numbering" w:customStyle="1" w:styleId="NoList114">
    <w:name w:val="No List114"/>
    <w:next w:val="NoList"/>
    <w:uiPriority w:val="99"/>
    <w:semiHidden/>
    <w:unhideWhenUsed/>
    <w:rsid w:val="003E7354"/>
  </w:style>
  <w:style w:type="numbering" w:customStyle="1" w:styleId="1410">
    <w:name w:val="無清單141"/>
    <w:next w:val="NoList"/>
    <w:uiPriority w:val="99"/>
    <w:semiHidden/>
    <w:unhideWhenUsed/>
    <w:rsid w:val="003E7354"/>
  </w:style>
  <w:style w:type="numbering" w:customStyle="1" w:styleId="11310">
    <w:name w:val="無清單1131"/>
    <w:next w:val="NoList"/>
    <w:uiPriority w:val="99"/>
    <w:semiHidden/>
    <w:unhideWhenUsed/>
    <w:rsid w:val="003E7354"/>
  </w:style>
  <w:style w:type="numbering" w:customStyle="1" w:styleId="NoList42">
    <w:name w:val="No List42"/>
    <w:next w:val="NoList"/>
    <w:uiPriority w:val="99"/>
    <w:semiHidden/>
    <w:unhideWhenUsed/>
    <w:rsid w:val="003E7354"/>
  </w:style>
  <w:style w:type="numbering" w:customStyle="1" w:styleId="NoList1231">
    <w:name w:val="No List1231"/>
    <w:next w:val="NoList"/>
    <w:uiPriority w:val="99"/>
    <w:semiHidden/>
    <w:unhideWhenUsed/>
    <w:rsid w:val="003E7354"/>
  </w:style>
  <w:style w:type="numbering" w:customStyle="1" w:styleId="11311">
    <w:name w:val="リストなし1131"/>
    <w:next w:val="NoList"/>
    <w:uiPriority w:val="99"/>
    <w:semiHidden/>
    <w:unhideWhenUsed/>
    <w:rsid w:val="003E7354"/>
  </w:style>
  <w:style w:type="numbering" w:customStyle="1" w:styleId="11312">
    <w:name w:val="无列表1131"/>
    <w:next w:val="NoList"/>
    <w:semiHidden/>
    <w:rsid w:val="003E7354"/>
  </w:style>
  <w:style w:type="numbering" w:customStyle="1" w:styleId="NoList2131">
    <w:name w:val="No List2131"/>
    <w:next w:val="NoList"/>
    <w:semiHidden/>
    <w:rsid w:val="003E7354"/>
  </w:style>
  <w:style w:type="numbering" w:customStyle="1" w:styleId="NoList3131">
    <w:name w:val="No List3131"/>
    <w:next w:val="NoList"/>
    <w:uiPriority w:val="99"/>
    <w:semiHidden/>
    <w:rsid w:val="003E7354"/>
  </w:style>
  <w:style w:type="numbering" w:customStyle="1" w:styleId="NoList11131">
    <w:name w:val="No List11131"/>
    <w:next w:val="NoList"/>
    <w:uiPriority w:val="99"/>
    <w:semiHidden/>
    <w:unhideWhenUsed/>
    <w:rsid w:val="003E7354"/>
  </w:style>
  <w:style w:type="numbering" w:customStyle="1" w:styleId="12310">
    <w:name w:val="無清單1231"/>
    <w:next w:val="NoList"/>
    <w:uiPriority w:val="99"/>
    <w:semiHidden/>
    <w:unhideWhenUsed/>
    <w:rsid w:val="003E7354"/>
  </w:style>
  <w:style w:type="numbering" w:customStyle="1" w:styleId="111310">
    <w:name w:val="無清單11131"/>
    <w:next w:val="NoList"/>
    <w:uiPriority w:val="99"/>
    <w:semiHidden/>
    <w:unhideWhenUsed/>
    <w:rsid w:val="003E7354"/>
  </w:style>
  <w:style w:type="numbering" w:customStyle="1" w:styleId="NoList12121">
    <w:name w:val="No List12121"/>
    <w:next w:val="NoList"/>
    <w:uiPriority w:val="99"/>
    <w:semiHidden/>
    <w:unhideWhenUsed/>
    <w:rsid w:val="003E7354"/>
  </w:style>
  <w:style w:type="numbering" w:customStyle="1" w:styleId="111212">
    <w:name w:val="リストなし11121"/>
    <w:next w:val="NoList"/>
    <w:uiPriority w:val="99"/>
    <w:semiHidden/>
    <w:unhideWhenUsed/>
    <w:rsid w:val="003E7354"/>
  </w:style>
  <w:style w:type="numbering" w:customStyle="1" w:styleId="111213">
    <w:name w:val="无列表11121"/>
    <w:next w:val="NoList"/>
    <w:semiHidden/>
    <w:rsid w:val="003E7354"/>
  </w:style>
  <w:style w:type="numbering" w:customStyle="1" w:styleId="NoList21121">
    <w:name w:val="No List21121"/>
    <w:next w:val="NoList"/>
    <w:semiHidden/>
    <w:rsid w:val="003E7354"/>
  </w:style>
  <w:style w:type="numbering" w:customStyle="1" w:styleId="NoList31121">
    <w:name w:val="No List31121"/>
    <w:next w:val="NoList"/>
    <w:uiPriority w:val="99"/>
    <w:semiHidden/>
    <w:rsid w:val="003E7354"/>
  </w:style>
  <w:style w:type="numbering" w:customStyle="1" w:styleId="NoList111121">
    <w:name w:val="No List111121"/>
    <w:next w:val="NoList"/>
    <w:uiPriority w:val="99"/>
    <w:semiHidden/>
    <w:unhideWhenUsed/>
    <w:rsid w:val="003E7354"/>
  </w:style>
  <w:style w:type="numbering" w:customStyle="1" w:styleId="121210">
    <w:name w:val="無清單12121"/>
    <w:next w:val="NoList"/>
    <w:uiPriority w:val="99"/>
    <w:semiHidden/>
    <w:unhideWhenUsed/>
    <w:rsid w:val="003E7354"/>
  </w:style>
  <w:style w:type="numbering" w:customStyle="1" w:styleId="111121">
    <w:name w:val="無清單111121"/>
    <w:next w:val="NoList"/>
    <w:uiPriority w:val="99"/>
    <w:semiHidden/>
    <w:unhideWhenUsed/>
    <w:rsid w:val="003E7354"/>
  </w:style>
  <w:style w:type="numbering" w:customStyle="1" w:styleId="NoList52">
    <w:name w:val="No List52"/>
    <w:next w:val="NoList"/>
    <w:uiPriority w:val="99"/>
    <w:semiHidden/>
    <w:unhideWhenUsed/>
    <w:rsid w:val="003E7354"/>
  </w:style>
  <w:style w:type="numbering" w:customStyle="1" w:styleId="NoList132">
    <w:name w:val="No List132"/>
    <w:next w:val="NoList"/>
    <w:uiPriority w:val="99"/>
    <w:semiHidden/>
    <w:unhideWhenUsed/>
    <w:rsid w:val="003E7354"/>
  </w:style>
  <w:style w:type="numbering" w:customStyle="1" w:styleId="1229">
    <w:name w:val="リストなし122"/>
    <w:next w:val="NoList"/>
    <w:uiPriority w:val="99"/>
    <w:semiHidden/>
    <w:unhideWhenUsed/>
    <w:rsid w:val="003E7354"/>
  </w:style>
  <w:style w:type="numbering" w:customStyle="1" w:styleId="12214">
    <w:name w:val="无列表1221"/>
    <w:next w:val="NoList"/>
    <w:semiHidden/>
    <w:rsid w:val="003E7354"/>
  </w:style>
  <w:style w:type="numbering" w:customStyle="1" w:styleId="NoList222">
    <w:name w:val="No List222"/>
    <w:next w:val="NoList"/>
    <w:semiHidden/>
    <w:rsid w:val="003E7354"/>
  </w:style>
  <w:style w:type="numbering" w:customStyle="1" w:styleId="NoList322">
    <w:name w:val="No List322"/>
    <w:next w:val="NoList"/>
    <w:uiPriority w:val="99"/>
    <w:semiHidden/>
    <w:rsid w:val="003E7354"/>
  </w:style>
  <w:style w:type="numbering" w:customStyle="1" w:styleId="NoList1122">
    <w:name w:val="No List1122"/>
    <w:next w:val="NoList"/>
    <w:uiPriority w:val="99"/>
    <w:semiHidden/>
    <w:unhideWhenUsed/>
    <w:rsid w:val="003E7354"/>
  </w:style>
  <w:style w:type="numbering" w:customStyle="1" w:styleId="1321">
    <w:name w:val="無清單132"/>
    <w:next w:val="NoList"/>
    <w:uiPriority w:val="99"/>
    <w:semiHidden/>
    <w:unhideWhenUsed/>
    <w:rsid w:val="003E7354"/>
  </w:style>
  <w:style w:type="numbering" w:customStyle="1" w:styleId="11220">
    <w:name w:val="無清單1122"/>
    <w:next w:val="NoList"/>
    <w:uiPriority w:val="99"/>
    <w:semiHidden/>
    <w:unhideWhenUsed/>
    <w:rsid w:val="003E7354"/>
  </w:style>
  <w:style w:type="numbering" w:customStyle="1" w:styleId="21210">
    <w:name w:val="无列表2121"/>
    <w:next w:val="NoList"/>
    <w:uiPriority w:val="99"/>
    <w:semiHidden/>
    <w:unhideWhenUsed/>
    <w:rsid w:val="003E7354"/>
  </w:style>
  <w:style w:type="numbering" w:customStyle="1" w:styleId="NoList11122">
    <w:name w:val="No List11122"/>
    <w:next w:val="NoList"/>
    <w:uiPriority w:val="99"/>
    <w:semiHidden/>
    <w:unhideWhenUsed/>
    <w:rsid w:val="003E7354"/>
  </w:style>
  <w:style w:type="numbering" w:customStyle="1" w:styleId="NoList7">
    <w:name w:val="No List7"/>
    <w:next w:val="NoList"/>
    <w:uiPriority w:val="99"/>
    <w:semiHidden/>
    <w:unhideWhenUsed/>
    <w:rsid w:val="003E7354"/>
  </w:style>
  <w:style w:type="numbering" w:customStyle="1" w:styleId="NoList15">
    <w:name w:val="No List15"/>
    <w:next w:val="NoList"/>
    <w:uiPriority w:val="99"/>
    <w:semiHidden/>
    <w:unhideWhenUsed/>
    <w:rsid w:val="003E7354"/>
  </w:style>
  <w:style w:type="numbering" w:customStyle="1" w:styleId="148">
    <w:name w:val="リストなし14"/>
    <w:next w:val="NoList"/>
    <w:uiPriority w:val="99"/>
    <w:semiHidden/>
    <w:unhideWhenUsed/>
    <w:rsid w:val="003E7354"/>
  </w:style>
  <w:style w:type="numbering" w:customStyle="1" w:styleId="149">
    <w:name w:val="无列表14"/>
    <w:next w:val="NoList"/>
    <w:semiHidden/>
    <w:rsid w:val="003E7354"/>
  </w:style>
  <w:style w:type="numbering" w:customStyle="1" w:styleId="NoList24">
    <w:name w:val="No List24"/>
    <w:next w:val="NoList"/>
    <w:semiHidden/>
    <w:rsid w:val="003E7354"/>
  </w:style>
  <w:style w:type="numbering" w:customStyle="1" w:styleId="NoList34">
    <w:name w:val="No List34"/>
    <w:next w:val="NoList"/>
    <w:uiPriority w:val="99"/>
    <w:semiHidden/>
    <w:rsid w:val="003E7354"/>
  </w:style>
  <w:style w:type="numbering" w:customStyle="1" w:styleId="NoList115">
    <w:name w:val="No List115"/>
    <w:next w:val="NoList"/>
    <w:uiPriority w:val="99"/>
    <w:semiHidden/>
    <w:unhideWhenUsed/>
    <w:rsid w:val="003E7354"/>
  </w:style>
  <w:style w:type="numbering" w:customStyle="1" w:styleId="156">
    <w:name w:val="無清單15"/>
    <w:next w:val="NoList"/>
    <w:uiPriority w:val="99"/>
    <w:semiHidden/>
    <w:unhideWhenUsed/>
    <w:rsid w:val="003E7354"/>
  </w:style>
  <w:style w:type="numbering" w:customStyle="1" w:styleId="1142">
    <w:name w:val="無清單114"/>
    <w:next w:val="NoList"/>
    <w:uiPriority w:val="99"/>
    <w:semiHidden/>
    <w:unhideWhenUsed/>
    <w:rsid w:val="003E7354"/>
  </w:style>
  <w:style w:type="numbering" w:customStyle="1" w:styleId="NoList43">
    <w:name w:val="No List43"/>
    <w:next w:val="NoList"/>
    <w:uiPriority w:val="99"/>
    <w:semiHidden/>
    <w:unhideWhenUsed/>
    <w:rsid w:val="003E7354"/>
  </w:style>
  <w:style w:type="numbering" w:customStyle="1" w:styleId="NoList124">
    <w:name w:val="No List124"/>
    <w:next w:val="NoList"/>
    <w:uiPriority w:val="99"/>
    <w:semiHidden/>
    <w:unhideWhenUsed/>
    <w:rsid w:val="003E7354"/>
  </w:style>
  <w:style w:type="numbering" w:customStyle="1" w:styleId="1143">
    <w:name w:val="リストなし114"/>
    <w:next w:val="NoList"/>
    <w:uiPriority w:val="99"/>
    <w:semiHidden/>
    <w:unhideWhenUsed/>
    <w:rsid w:val="003E7354"/>
  </w:style>
  <w:style w:type="numbering" w:customStyle="1" w:styleId="1144">
    <w:name w:val="无列表114"/>
    <w:next w:val="NoList"/>
    <w:semiHidden/>
    <w:rsid w:val="003E7354"/>
  </w:style>
  <w:style w:type="numbering" w:customStyle="1" w:styleId="NoList214">
    <w:name w:val="No List214"/>
    <w:next w:val="NoList"/>
    <w:semiHidden/>
    <w:rsid w:val="003E7354"/>
  </w:style>
  <w:style w:type="numbering" w:customStyle="1" w:styleId="NoList314">
    <w:name w:val="No List314"/>
    <w:next w:val="NoList"/>
    <w:uiPriority w:val="99"/>
    <w:semiHidden/>
    <w:rsid w:val="003E7354"/>
  </w:style>
  <w:style w:type="numbering" w:customStyle="1" w:styleId="NoList1114">
    <w:name w:val="No List1114"/>
    <w:next w:val="NoList"/>
    <w:uiPriority w:val="99"/>
    <w:semiHidden/>
    <w:unhideWhenUsed/>
    <w:rsid w:val="003E7354"/>
  </w:style>
  <w:style w:type="numbering" w:customStyle="1" w:styleId="1242">
    <w:name w:val="無清單124"/>
    <w:next w:val="NoList"/>
    <w:uiPriority w:val="99"/>
    <w:semiHidden/>
    <w:unhideWhenUsed/>
    <w:rsid w:val="003E7354"/>
  </w:style>
  <w:style w:type="numbering" w:customStyle="1" w:styleId="11141">
    <w:name w:val="無清單1114"/>
    <w:next w:val="NoList"/>
    <w:uiPriority w:val="99"/>
    <w:semiHidden/>
    <w:unhideWhenUsed/>
    <w:rsid w:val="003E7354"/>
  </w:style>
  <w:style w:type="numbering" w:customStyle="1" w:styleId="231">
    <w:name w:val="无列表23"/>
    <w:next w:val="NoList"/>
    <w:uiPriority w:val="99"/>
    <w:semiHidden/>
    <w:unhideWhenUsed/>
    <w:rsid w:val="003E7354"/>
  </w:style>
  <w:style w:type="numbering" w:customStyle="1" w:styleId="NoList1213">
    <w:name w:val="No List1213"/>
    <w:next w:val="NoList"/>
    <w:uiPriority w:val="99"/>
    <w:semiHidden/>
    <w:unhideWhenUsed/>
    <w:rsid w:val="003E7354"/>
  </w:style>
  <w:style w:type="numbering" w:customStyle="1" w:styleId="11132">
    <w:name w:val="リストなし1113"/>
    <w:next w:val="NoList"/>
    <w:uiPriority w:val="99"/>
    <w:semiHidden/>
    <w:unhideWhenUsed/>
    <w:rsid w:val="003E7354"/>
  </w:style>
  <w:style w:type="numbering" w:customStyle="1" w:styleId="11133">
    <w:name w:val="无列表1113"/>
    <w:next w:val="NoList"/>
    <w:semiHidden/>
    <w:rsid w:val="003E7354"/>
  </w:style>
  <w:style w:type="numbering" w:customStyle="1" w:styleId="NoList2113">
    <w:name w:val="No List2113"/>
    <w:next w:val="NoList"/>
    <w:semiHidden/>
    <w:rsid w:val="003E7354"/>
  </w:style>
  <w:style w:type="numbering" w:customStyle="1" w:styleId="NoList3113">
    <w:name w:val="No List3113"/>
    <w:next w:val="NoList"/>
    <w:uiPriority w:val="99"/>
    <w:semiHidden/>
    <w:rsid w:val="003E7354"/>
  </w:style>
  <w:style w:type="numbering" w:customStyle="1" w:styleId="NoList11113">
    <w:name w:val="No List11113"/>
    <w:next w:val="NoList"/>
    <w:uiPriority w:val="99"/>
    <w:semiHidden/>
    <w:unhideWhenUsed/>
    <w:rsid w:val="003E7354"/>
  </w:style>
  <w:style w:type="numbering" w:customStyle="1" w:styleId="12130">
    <w:name w:val="無清單1213"/>
    <w:next w:val="NoList"/>
    <w:uiPriority w:val="99"/>
    <w:semiHidden/>
    <w:unhideWhenUsed/>
    <w:rsid w:val="003E7354"/>
  </w:style>
  <w:style w:type="numbering" w:customStyle="1" w:styleId="111130">
    <w:name w:val="無清單11113"/>
    <w:next w:val="NoList"/>
    <w:uiPriority w:val="99"/>
    <w:semiHidden/>
    <w:unhideWhenUsed/>
    <w:rsid w:val="003E7354"/>
  </w:style>
  <w:style w:type="numbering" w:customStyle="1" w:styleId="NoList53">
    <w:name w:val="No List53"/>
    <w:next w:val="NoList"/>
    <w:uiPriority w:val="99"/>
    <w:semiHidden/>
    <w:unhideWhenUsed/>
    <w:rsid w:val="003E7354"/>
  </w:style>
  <w:style w:type="numbering" w:customStyle="1" w:styleId="NoList133">
    <w:name w:val="No List133"/>
    <w:next w:val="NoList"/>
    <w:uiPriority w:val="99"/>
    <w:semiHidden/>
    <w:unhideWhenUsed/>
    <w:rsid w:val="003E7354"/>
  </w:style>
  <w:style w:type="numbering" w:customStyle="1" w:styleId="1237">
    <w:name w:val="リストなし123"/>
    <w:next w:val="NoList"/>
    <w:uiPriority w:val="99"/>
    <w:semiHidden/>
    <w:unhideWhenUsed/>
    <w:rsid w:val="003E7354"/>
  </w:style>
  <w:style w:type="numbering" w:customStyle="1" w:styleId="1238">
    <w:name w:val="无列表123"/>
    <w:next w:val="NoList"/>
    <w:semiHidden/>
    <w:rsid w:val="003E7354"/>
  </w:style>
  <w:style w:type="numbering" w:customStyle="1" w:styleId="NoList223">
    <w:name w:val="No List223"/>
    <w:next w:val="NoList"/>
    <w:semiHidden/>
    <w:rsid w:val="003E7354"/>
  </w:style>
  <w:style w:type="numbering" w:customStyle="1" w:styleId="NoList323">
    <w:name w:val="No List323"/>
    <w:next w:val="NoList"/>
    <w:uiPriority w:val="99"/>
    <w:semiHidden/>
    <w:rsid w:val="003E7354"/>
  </w:style>
  <w:style w:type="numbering" w:customStyle="1" w:styleId="NoList1123">
    <w:name w:val="No List1123"/>
    <w:next w:val="NoList"/>
    <w:uiPriority w:val="99"/>
    <w:semiHidden/>
    <w:unhideWhenUsed/>
    <w:rsid w:val="003E7354"/>
  </w:style>
  <w:style w:type="numbering" w:customStyle="1" w:styleId="1330">
    <w:name w:val="無清單133"/>
    <w:next w:val="NoList"/>
    <w:uiPriority w:val="99"/>
    <w:semiHidden/>
    <w:unhideWhenUsed/>
    <w:rsid w:val="003E7354"/>
  </w:style>
  <w:style w:type="numbering" w:customStyle="1" w:styleId="11230">
    <w:name w:val="無清單1123"/>
    <w:next w:val="NoList"/>
    <w:uiPriority w:val="99"/>
    <w:semiHidden/>
    <w:unhideWhenUsed/>
    <w:rsid w:val="003E7354"/>
  </w:style>
  <w:style w:type="numbering" w:customStyle="1" w:styleId="2130">
    <w:name w:val="无列表213"/>
    <w:next w:val="NoList"/>
    <w:uiPriority w:val="99"/>
    <w:semiHidden/>
    <w:unhideWhenUsed/>
    <w:rsid w:val="003E7354"/>
  </w:style>
  <w:style w:type="numbering" w:customStyle="1" w:styleId="NoList1222">
    <w:name w:val="No List1222"/>
    <w:next w:val="NoList"/>
    <w:uiPriority w:val="99"/>
    <w:semiHidden/>
    <w:unhideWhenUsed/>
    <w:rsid w:val="003E7354"/>
  </w:style>
  <w:style w:type="numbering" w:customStyle="1" w:styleId="11221">
    <w:name w:val="リストなし1122"/>
    <w:next w:val="NoList"/>
    <w:uiPriority w:val="99"/>
    <w:semiHidden/>
    <w:unhideWhenUsed/>
    <w:rsid w:val="003E7354"/>
  </w:style>
  <w:style w:type="numbering" w:customStyle="1" w:styleId="11222">
    <w:name w:val="无列表1122"/>
    <w:next w:val="NoList"/>
    <w:semiHidden/>
    <w:rsid w:val="003E7354"/>
  </w:style>
  <w:style w:type="numbering" w:customStyle="1" w:styleId="NoList2122">
    <w:name w:val="No List2122"/>
    <w:next w:val="NoList"/>
    <w:semiHidden/>
    <w:rsid w:val="003E7354"/>
  </w:style>
  <w:style w:type="numbering" w:customStyle="1" w:styleId="NoList3122">
    <w:name w:val="No List3122"/>
    <w:next w:val="NoList"/>
    <w:uiPriority w:val="99"/>
    <w:semiHidden/>
    <w:rsid w:val="003E7354"/>
  </w:style>
  <w:style w:type="numbering" w:customStyle="1" w:styleId="NoList11123">
    <w:name w:val="No List11123"/>
    <w:next w:val="NoList"/>
    <w:uiPriority w:val="99"/>
    <w:semiHidden/>
    <w:unhideWhenUsed/>
    <w:rsid w:val="003E7354"/>
  </w:style>
  <w:style w:type="numbering" w:customStyle="1" w:styleId="12220">
    <w:name w:val="無清單1222"/>
    <w:next w:val="NoList"/>
    <w:uiPriority w:val="99"/>
    <w:semiHidden/>
    <w:unhideWhenUsed/>
    <w:rsid w:val="003E7354"/>
  </w:style>
  <w:style w:type="numbering" w:customStyle="1" w:styleId="111220">
    <w:name w:val="無清單11122"/>
    <w:next w:val="NoList"/>
    <w:uiPriority w:val="99"/>
    <w:semiHidden/>
    <w:unhideWhenUsed/>
    <w:rsid w:val="003E7354"/>
  </w:style>
  <w:style w:type="numbering" w:customStyle="1" w:styleId="NoList8">
    <w:name w:val="No List8"/>
    <w:next w:val="NoList"/>
    <w:uiPriority w:val="99"/>
    <w:semiHidden/>
    <w:unhideWhenUsed/>
    <w:rsid w:val="003E7354"/>
  </w:style>
  <w:style w:type="numbering" w:customStyle="1" w:styleId="NoList16">
    <w:name w:val="No List16"/>
    <w:next w:val="NoList"/>
    <w:uiPriority w:val="99"/>
    <w:semiHidden/>
    <w:unhideWhenUsed/>
    <w:rsid w:val="003E7354"/>
  </w:style>
  <w:style w:type="numbering" w:customStyle="1" w:styleId="157">
    <w:name w:val="リストなし15"/>
    <w:next w:val="NoList"/>
    <w:uiPriority w:val="99"/>
    <w:semiHidden/>
    <w:unhideWhenUsed/>
    <w:rsid w:val="003E7354"/>
  </w:style>
  <w:style w:type="numbering" w:customStyle="1" w:styleId="158">
    <w:name w:val="无列表15"/>
    <w:next w:val="NoList"/>
    <w:semiHidden/>
    <w:rsid w:val="003E7354"/>
  </w:style>
  <w:style w:type="numbering" w:customStyle="1" w:styleId="NoList25">
    <w:name w:val="No List25"/>
    <w:next w:val="NoList"/>
    <w:semiHidden/>
    <w:rsid w:val="003E7354"/>
  </w:style>
  <w:style w:type="numbering" w:customStyle="1" w:styleId="NoList35">
    <w:name w:val="No List35"/>
    <w:next w:val="NoList"/>
    <w:uiPriority w:val="99"/>
    <w:semiHidden/>
    <w:rsid w:val="003E7354"/>
  </w:style>
  <w:style w:type="numbering" w:customStyle="1" w:styleId="NoList116">
    <w:name w:val="No List116"/>
    <w:next w:val="NoList"/>
    <w:uiPriority w:val="99"/>
    <w:semiHidden/>
    <w:unhideWhenUsed/>
    <w:rsid w:val="003E7354"/>
  </w:style>
  <w:style w:type="numbering" w:customStyle="1" w:styleId="162">
    <w:name w:val="無清單16"/>
    <w:next w:val="NoList"/>
    <w:uiPriority w:val="99"/>
    <w:semiHidden/>
    <w:unhideWhenUsed/>
    <w:rsid w:val="003E7354"/>
  </w:style>
  <w:style w:type="numbering" w:customStyle="1" w:styleId="1151">
    <w:name w:val="無清單115"/>
    <w:next w:val="NoList"/>
    <w:uiPriority w:val="99"/>
    <w:semiHidden/>
    <w:unhideWhenUsed/>
    <w:rsid w:val="003E7354"/>
  </w:style>
  <w:style w:type="numbering" w:customStyle="1" w:styleId="NoList1115">
    <w:name w:val="No List1115"/>
    <w:next w:val="NoList"/>
    <w:uiPriority w:val="99"/>
    <w:semiHidden/>
    <w:unhideWhenUsed/>
    <w:rsid w:val="003E7354"/>
  </w:style>
  <w:style w:type="numbering" w:customStyle="1" w:styleId="241">
    <w:name w:val="无列表24"/>
    <w:next w:val="NoList"/>
    <w:uiPriority w:val="99"/>
    <w:semiHidden/>
    <w:unhideWhenUsed/>
    <w:rsid w:val="003E7354"/>
  </w:style>
  <w:style w:type="numbering" w:customStyle="1" w:styleId="NoList125">
    <w:name w:val="No List125"/>
    <w:next w:val="NoList"/>
    <w:uiPriority w:val="99"/>
    <w:semiHidden/>
    <w:unhideWhenUsed/>
    <w:rsid w:val="003E7354"/>
  </w:style>
  <w:style w:type="numbering" w:customStyle="1" w:styleId="1152">
    <w:name w:val="リストなし115"/>
    <w:next w:val="NoList"/>
    <w:uiPriority w:val="99"/>
    <w:semiHidden/>
    <w:unhideWhenUsed/>
    <w:rsid w:val="003E7354"/>
  </w:style>
  <w:style w:type="numbering" w:customStyle="1" w:styleId="1153">
    <w:name w:val="无列表115"/>
    <w:next w:val="NoList"/>
    <w:semiHidden/>
    <w:rsid w:val="003E7354"/>
  </w:style>
  <w:style w:type="numbering" w:customStyle="1" w:styleId="NoList215">
    <w:name w:val="No List215"/>
    <w:next w:val="NoList"/>
    <w:semiHidden/>
    <w:rsid w:val="003E7354"/>
  </w:style>
  <w:style w:type="numbering" w:customStyle="1" w:styleId="NoList315">
    <w:name w:val="No List315"/>
    <w:next w:val="NoList"/>
    <w:uiPriority w:val="99"/>
    <w:semiHidden/>
    <w:rsid w:val="003E7354"/>
  </w:style>
  <w:style w:type="numbering" w:customStyle="1" w:styleId="1250">
    <w:name w:val="無清單125"/>
    <w:next w:val="NoList"/>
    <w:uiPriority w:val="99"/>
    <w:semiHidden/>
    <w:unhideWhenUsed/>
    <w:rsid w:val="003E7354"/>
  </w:style>
  <w:style w:type="numbering" w:customStyle="1" w:styleId="11150">
    <w:name w:val="無清單1115"/>
    <w:next w:val="NoList"/>
    <w:uiPriority w:val="99"/>
    <w:semiHidden/>
    <w:unhideWhenUsed/>
    <w:rsid w:val="003E7354"/>
  </w:style>
  <w:style w:type="numbering" w:customStyle="1" w:styleId="NoList44">
    <w:name w:val="No List44"/>
    <w:next w:val="NoList"/>
    <w:uiPriority w:val="99"/>
    <w:semiHidden/>
    <w:unhideWhenUsed/>
    <w:rsid w:val="003E7354"/>
  </w:style>
  <w:style w:type="numbering" w:customStyle="1" w:styleId="NoList1124">
    <w:name w:val="No List1124"/>
    <w:next w:val="NoList"/>
    <w:uiPriority w:val="99"/>
    <w:semiHidden/>
    <w:unhideWhenUsed/>
    <w:rsid w:val="003E7354"/>
  </w:style>
  <w:style w:type="numbering" w:customStyle="1" w:styleId="NoList1214">
    <w:name w:val="No List1214"/>
    <w:next w:val="NoList"/>
    <w:uiPriority w:val="99"/>
    <w:semiHidden/>
    <w:unhideWhenUsed/>
    <w:rsid w:val="003E7354"/>
  </w:style>
  <w:style w:type="numbering" w:customStyle="1" w:styleId="11142">
    <w:name w:val="リストなし1114"/>
    <w:next w:val="NoList"/>
    <w:uiPriority w:val="99"/>
    <w:semiHidden/>
    <w:unhideWhenUsed/>
    <w:rsid w:val="003E7354"/>
  </w:style>
  <w:style w:type="numbering" w:customStyle="1" w:styleId="11143">
    <w:name w:val="无列表1114"/>
    <w:next w:val="NoList"/>
    <w:semiHidden/>
    <w:rsid w:val="003E7354"/>
  </w:style>
  <w:style w:type="numbering" w:customStyle="1" w:styleId="NoList2114">
    <w:name w:val="No List2114"/>
    <w:next w:val="NoList"/>
    <w:semiHidden/>
    <w:rsid w:val="003E7354"/>
  </w:style>
  <w:style w:type="numbering" w:customStyle="1" w:styleId="NoList3114">
    <w:name w:val="No List3114"/>
    <w:next w:val="NoList"/>
    <w:uiPriority w:val="99"/>
    <w:semiHidden/>
    <w:rsid w:val="003E7354"/>
  </w:style>
  <w:style w:type="numbering" w:customStyle="1" w:styleId="NoList11114">
    <w:name w:val="No List11114"/>
    <w:next w:val="NoList"/>
    <w:uiPriority w:val="99"/>
    <w:semiHidden/>
    <w:unhideWhenUsed/>
    <w:rsid w:val="003E7354"/>
  </w:style>
  <w:style w:type="numbering" w:customStyle="1" w:styleId="12140">
    <w:name w:val="無清單1214"/>
    <w:next w:val="NoList"/>
    <w:uiPriority w:val="99"/>
    <w:semiHidden/>
    <w:unhideWhenUsed/>
    <w:rsid w:val="003E7354"/>
  </w:style>
  <w:style w:type="numbering" w:customStyle="1" w:styleId="111140">
    <w:name w:val="無清單11114"/>
    <w:next w:val="NoList"/>
    <w:uiPriority w:val="99"/>
    <w:semiHidden/>
    <w:unhideWhenUsed/>
    <w:rsid w:val="003E7354"/>
  </w:style>
  <w:style w:type="numbering" w:customStyle="1" w:styleId="NoList54">
    <w:name w:val="No List54"/>
    <w:next w:val="NoList"/>
    <w:uiPriority w:val="99"/>
    <w:semiHidden/>
    <w:unhideWhenUsed/>
    <w:rsid w:val="003E7354"/>
  </w:style>
  <w:style w:type="numbering" w:customStyle="1" w:styleId="NoList134">
    <w:name w:val="No List134"/>
    <w:next w:val="NoList"/>
    <w:uiPriority w:val="99"/>
    <w:semiHidden/>
    <w:unhideWhenUsed/>
    <w:rsid w:val="003E7354"/>
  </w:style>
  <w:style w:type="numbering" w:customStyle="1" w:styleId="1243">
    <w:name w:val="リストなし124"/>
    <w:next w:val="NoList"/>
    <w:uiPriority w:val="99"/>
    <w:semiHidden/>
    <w:unhideWhenUsed/>
    <w:rsid w:val="003E7354"/>
  </w:style>
  <w:style w:type="numbering" w:customStyle="1" w:styleId="1244">
    <w:name w:val="无列表124"/>
    <w:next w:val="NoList"/>
    <w:semiHidden/>
    <w:rsid w:val="003E7354"/>
  </w:style>
  <w:style w:type="numbering" w:customStyle="1" w:styleId="NoList224">
    <w:name w:val="No List224"/>
    <w:next w:val="NoList"/>
    <w:semiHidden/>
    <w:rsid w:val="003E7354"/>
  </w:style>
  <w:style w:type="numbering" w:customStyle="1" w:styleId="NoList324">
    <w:name w:val="No List324"/>
    <w:next w:val="NoList"/>
    <w:uiPriority w:val="99"/>
    <w:semiHidden/>
    <w:rsid w:val="003E7354"/>
  </w:style>
  <w:style w:type="numbering" w:customStyle="1" w:styleId="1340">
    <w:name w:val="無清單134"/>
    <w:next w:val="NoList"/>
    <w:uiPriority w:val="99"/>
    <w:semiHidden/>
    <w:unhideWhenUsed/>
    <w:rsid w:val="003E7354"/>
  </w:style>
  <w:style w:type="numbering" w:customStyle="1" w:styleId="11241">
    <w:name w:val="無清單1124"/>
    <w:next w:val="NoList"/>
    <w:uiPriority w:val="99"/>
    <w:semiHidden/>
    <w:unhideWhenUsed/>
    <w:rsid w:val="003E7354"/>
  </w:style>
  <w:style w:type="numbering" w:customStyle="1" w:styleId="2140">
    <w:name w:val="无列表214"/>
    <w:next w:val="NoList"/>
    <w:uiPriority w:val="99"/>
    <w:semiHidden/>
    <w:unhideWhenUsed/>
    <w:rsid w:val="003E7354"/>
  </w:style>
  <w:style w:type="numbering" w:customStyle="1" w:styleId="NoList1223">
    <w:name w:val="No List1223"/>
    <w:next w:val="NoList"/>
    <w:uiPriority w:val="99"/>
    <w:semiHidden/>
    <w:unhideWhenUsed/>
    <w:rsid w:val="003E7354"/>
  </w:style>
  <w:style w:type="numbering" w:customStyle="1" w:styleId="11231">
    <w:name w:val="リストなし1123"/>
    <w:next w:val="NoList"/>
    <w:uiPriority w:val="99"/>
    <w:semiHidden/>
    <w:unhideWhenUsed/>
    <w:rsid w:val="003E7354"/>
  </w:style>
  <w:style w:type="numbering" w:customStyle="1" w:styleId="11232">
    <w:name w:val="无列表1123"/>
    <w:next w:val="NoList"/>
    <w:semiHidden/>
    <w:rsid w:val="003E7354"/>
  </w:style>
  <w:style w:type="numbering" w:customStyle="1" w:styleId="NoList2123">
    <w:name w:val="No List2123"/>
    <w:next w:val="NoList"/>
    <w:semiHidden/>
    <w:rsid w:val="003E7354"/>
  </w:style>
  <w:style w:type="numbering" w:customStyle="1" w:styleId="NoList3123">
    <w:name w:val="No List3123"/>
    <w:next w:val="NoList"/>
    <w:uiPriority w:val="99"/>
    <w:semiHidden/>
    <w:rsid w:val="003E7354"/>
  </w:style>
  <w:style w:type="numbering" w:customStyle="1" w:styleId="NoList11124">
    <w:name w:val="No List11124"/>
    <w:next w:val="NoList"/>
    <w:uiPriority w:val="99"/>
    <w:semiHidden/>
    <w:unhideWhenUsed/>
    <w:rsid w:val="003E7354"/>
  </w:style>
  <w:style w:type="numbering" w:customStyle="1" w:styleId="12230">
    <w:name w:val="無清單1223"/>
    <w:next w:val="NoList"/>
    <w:uiPriority w:val="99"/>
    <w:semiHidden/>
    <w:unhideWhenUsed/>
    <w:rsid w:val="003E7354"/>
  </w:style>
  <w:style w:type="numbering" w:customStyle="1" w:styleId="111230">
    <w:name w:val="無清單11123"/>
    <w:next w:val="NoList"/>
    <w:uiPriority w:val="99"/>
    <w:semiHidden/>
    <w:unhideWhenUsed/>
    <w:rsid w:val="003E7354"/>
  </w:style>
  <w:style w:type="numbering" w:customStyle="1" w:styleId="3118">
    <w:name w:val="无列表311"/>
    <w:next w:val="NoList"/>
    <w:uiPriority w:val="99"/>
    <w:semiHidden/>
    <w:unhideWhenUsed/>
    <w:rsid w:val="003E7354"/>
  </w:style>
  <w:style w:type="numbering" w:customStyle="1" w:styleId="1322">
    <w:name w:val="无列表132"/>
    <w:next w:val="NoList"/>
    <w:semiHidden/>
    <w:rsid w:val="003E7354"/>
  </w:style>
  <w:style w:type="numbering" w:customStyle="1" w:styleId="NoList1132">
    <w:name w:val="No List1132"/>
    <w:next w:val="NoList"/>
    <w:uiPriority w:val="99"/>
    <w:semiHidden/>
    <w:unhideWhenUsed/>
    <w:rsid w:val="003E7354"/>
  </w:style>
  <w:style w:type="numbering" w:customStyle="1" w:styleId="NoList412">
    <w:name w:val="No List412"/>
    <w:next w:val="NoList"/>
    <w:uiPriority w:val="99"/>
    <w:semiHidden/>
    <w:unhideWhenUsed/>
    <w:rsid w:val="003E7354"/>
  </w:style>
  <w:style w:type="numbering" w:customStyle="1" w:styleId="2220">
    <w:name w:val="无列表222"/>
    <w:next w:val="NoList"/>
    <w:uiPriority w:val="99"/>
    <w:semiHidden/>
    <w:unhideWhenUsed/>
    <w:rsid w:val="003E7354"/>
  </w:style>
  <w:style w:type="numbering" w:customStyle="1" w:styleId="NoList12112">
    <w:name w:val="No List12112"/>
    <w:next w:val="NoList"/>
    <w:uiPriority w:val="99"/>
    <w:semiHidden/>
    <w:unhideWhenUsed/>
    <w:rsid w:val="003E7354"/>
  </w:style>
  <w:style w:type="numbering" w:customStyle="1" w:styleId="111122">
    <w:name w:val="リストなし11112"/>
    <w:next w:val="NoList"/>
    <w:uiPriority w:val="99"/>
    <w:semiHidden/>
    <w:unhideWhenUsed/>
    <w:rsid w:val="003E7354"/>
  </w:style>
  <w:style w:type="numbering" w:customStyle="1" w:styleId="111123">
    <w:name w:val="无列表11112"/>
    <w:next w:val="NoList"/>
    <w:semiHidden/>
    <w:rsid w:val="003E7354"/>
  </w:style>
  <w:style w:type="numbering" w:customStyle="1" w:styleId="NoList21112">
    <w:name w:val="No List21112"/>
    <w:next w:val="NoList"/>
    <w:semiHidden/>
    <w:rsid w:val="003E7354"/>
  </w:style>
  <w:style w:type="numbering" w:customStyle="1" w:styleId="NoList31112">
    <w:name w:val="No List31112"/>
    <w:next w:val="NoList"/>
    <w:uiPriority w:val="99"/>
    <w:semiHidden/>
    <w:rsid w:val="003E7354"/>
  </w:style>
  <w:style w:type="numbering" w:customStyle="1" w:styleId="NoList111112">
    <w:name w:val="No List111112"/>
    <w:next w:val="NoList"/>
    <w:uiPriority w:val="99"/>
    <w:semiHidden/>
    <w:unhideWhenUsed/>
    <w:rsid w:val="003E7354"/>
  </w:style>
  <w:style w:type="numbering" w:customStyle="1" w:styleId="121120">
    <w:name w:val="無清單12112"/>
    <w:next w:val="NoList"/>
    <w:uiPriority w:val="99"/>
    <w:semiHidden/>
    <w:unhideWhenUsed/>
    <w:rsid w:val="003E7354"/>
  </w:style>
  <w:style w:type="numbering" w:customStyle="1" w:styleId="1111120">
    <w:name w:val="無清單111112"/>
    <w:next w:val="NoList"/>
    <w:uiPriority w:val="99"/>
    <w:semiHidden/>
    <w:unhideWhenUsed/>
    <w:rsid w:val="003E7354"/>
  </w:style>
  <w:style w:type="numbering" w:customStyle="1" w:styleId="NoList1312">
    <w:name w:val="No List1312"/>
    <w:next w:val="NoList"/>
    <w:uiPriority w:val="99"/>
    <w:semiHidden/>
    <w:unhideWhenUsed/>
    <w:rsid w:val="003E7354"/>
  </w:style>
  <w:style w:type="numbering" w:customStyle="1" w:styleId="12122">
    <w:name w:val="リストなし1212"/>
    <w:next w:val="NoList"/>
    <w:uiPriority w:val="99"/>
    <w:semiHidden/>
    <w:unhideWhenUsed/>
    <w:rsid w:val="003E7354"/>
  </w:style>
  <w:style w:type="numbering" w:customStyle="1" w:styleId="121211">
    <w:name w:val="无列表12121"/>
    <w:next w:val="NoList"/>
    <w:semiHidden/>
    <w:rsid w:val="003E7354"/>
  </w:style>
  <w:style w:type="numbering" w:customStyle="1" w:styleId="NoList2212">
    <w:name w:val="No List2212"/>
    <w:next w:val="NoList"/>
    <w:semiHidden/>
    <w:rsid w:val="003E7354"/>
  </w:style>
  <w:style w:type="numbering" w:customStyle="1" w:styleId="NoList3212">
    <w:name w:val="No List3212"/>
    <w:next w:val="NoList"/>
    <w:uiPriority w:val="99"/>
    <w:semiHidden/>
    <w:rsid w:val="003E7354"/>
  </w:style>
  <w:style w:type="numbering" w:customStyle="1" w:styleId="NoList11212">
    <w:name w:val="No List11212"/>
    <w:next w:val="NoList"/>
    <w:uiPriority w:val="99"/>
    <w:semiHidden/>
    <w:unhideWhenUsed/>
    <w:rsid w:val="003E7354"/>
  </w:style>
  <w:style w:type="numbering" w:customStyle="1" w:styleId="13120">
    <w:name w:val="無清單1312"/>
    <w:next w:val="NoList"/>
    <w:uiPriority w:val="99"/>
    <w:semiHidden/>
    <w:unhideWhenUsed/>
    <w:rsid w:val="003E7354"/>
  </w:style>
  <w:style w:type="numbering" w:customStyle="1" w:styleId="112120">
    <w:name w:val="無清單11212"/>
    <w:next w:val="NoList"/>
    <w:uiPriority w:val="99"/>
    <w:semiHidden/>
    <w:unhideWhenUsed/>
    <w:rsid w:val="003E7354"/>
  </w:style>
  <w:style w:type="numbering" w:customStyle="1" w:styleId="2112">
    <w:name w:val="无列表2112"/>
    <w:next w:val="NoList"/>
    <w:uiPriority w:val="99"/>
    <w:semiHidden/>
    <w:unhideWhenUsed/>
    <w:rsid w:val="003E7354"/>
  </w:style>
  <w:style w:type="numbering" w:customStyle="1" w:styleId="NoList12212">
    <w:name w:val="No List12212"/>
    <w:next w:val="NoList"/>
    <w:uiPriority w:val="99"/>
    <w:semiHidden/>
    <w:unhideWhenUsed/>
    <w:rsid w:val="003E7354"/>
  </w:style>
  <w:style w:type="numbering" w:customStyle="1" w:styleId="112121">
    <w:name w:val="リストなし11212"/>
    <w:next w:val="NoList"/>
    <w:uiPriority w:val="99"/>
    <w:semiHidden/>
    <w:unhideWhenUsed/>
    <w:rsid w:val="003E7354"/>
  </w:style>
  <w:style w:type="numbering" w:customStyle="1" w:styleId="112122">
    <w:name w:val="无列表11212"/>
    <w:next w:val="NoList"/>
    <w:semiHidden/>
    <w:rsid w:val="003E7354"/>
  </w:style>
  <w:style w:type="numbering" w:customStyle="1" w:styleId="NoList21212">
    <w:name w:val="No List21212"/>
    <w:next w:val="NoList"/>
    <w:semiHidden/>
    <w:rsid w:val="003E7354"/>
  </w:style>
  <w:style w:type="numbering" w:customStyle="1" w:styleId="NoList31212">
    <w:name w:val="No List31212"/>
    <w:next w:val="NoList"/>
    <w:uiPriority w:val="99"/>
    <w:semiHidden/>
    <w:rsid w:val="003E7354"/>
  </w:style>
  <w:style w:type="numbering" w:customStyle="1" w:styleId="NoList111212">
    <w:name w:val="No List111212"/>
    <w:next w:val="NoList"/>
    <w:uiPriority w:val="99"/>
    <w:semiHidden/>
    <w:unhideWhenUsed/>
    <w:rsid w:val="003E7354"/>
  </w:style>
  <w:style w:type="numbering" w:customStyle="1" w:styleId="122120">
    <w:name w:val="無清單12212"/>
    <w:next w:val="NoList"/>
    <w:uiPriority w:val="99"/>
    <w:semiHidden/>
    <w:unhideWhenUsed/>
    <w:rsid w:val="003E7354"/>
  </w:style>
  <w:style w:type="numbering" w:customStyle="1" w:styleId="1112120">
    <w:name w:val="無清單111212"/>
    <w:next w:val="NoList"/>
    <w:uiPriority w:val="99"/>
    <w:semiHidden/>
    <w:unhideWhenUsed/>
    <w:rsid w:val="003E7354"/>
  </w:style>
  <w:style w:type="numbering" w:customStyle="1" w:styleId="131111">
    <w:name w:val="无列表13111"/>
    <w:next w:val="NoList"/>
    <w:semiHidden/>
    <w:rsid w:val="003E7354"/>
  </w:style>
  <w:style w:type="numbering" w:customStyle="1" w:styleId="NoList41111">
    <w:name w:val="No List41111"/>
    <w:next w:val="NoList"/>
    <w:uiPriority w:val="99"/>
    <w:semiHidden/>
    <w:unhideWhenUsed/>
    <w:rsid w:val="003E7354"/>
  </w:style>
  <w:style w:type="numbering" w:customStyle="1" w:styleId="22111">
    <w:name w:val="无列表22111"/>
    <w:next w:val="NoList"/>
    <w:uiPriority w:val="99"/>
    <w:semiHidden/>
    <w:unhideWhenUsed/>
    <w:rsid w:val="003E7354"/>
  </w:style>
  <w:style w:type="numbering" w:customStyle="1" w:styleId="NoList1211111">
    <w:name w:val="No List1211111"/>
    <w:next w:val="NoList"/>
    <w:uiPriority w:val="99"/>
    <w:semiHidden/>
    <w:unhideWhenUsed/>
    <w:rsid w:val="003E7354"/>
  </w:style>
  <w:style w:type="numbering" w:customStyle="1" w:styleId="11111110">
    <w:name w:val="リストなし1111111"/>
    <w:next w:val="NoList"/>
    <w:uiPriority w:val="99"/>
    <w:semiHidden/>
    <w:unhideWhenUsed/>
    <w:rsid w:val="003E7354"/>
  </w:style>
  <w:style w:type="numbering" w:customStyle="1" w:styleId="11111112">
    <w:name w:val="无列表1111111"/>
    <w:next w:val="NoList"/>
    <w:semiHidden/>
    <w:rsid w:val="003E7354"/>
  </w:style>
  <w:style w:type="numbering" w:customStyle="1" w:styleId="NoList2111111">
    <w:name w:val="No List2111111"/>
    <w:next w:val="NoList"/>
    <w:semiHidden/>
    <w:rsid w:val="003E7354"/>
  </w:style>
  <w:style w:type="numbering" w:customStyle="1" w:styleId="NoList3111111">
    <w:name w:val="No List3111111"/>
    <w:next w:val="NoList"/>
    <w:uiPriority w:val="99"/>
    <w:semiHidden/>
    <w:rsid w:val="003E7354"/>
  </w:style>
  <w:style w:type="numbering" w:customStyle="1" w:styleId="NoList11111111">
    <w:name w:val="No List11111111"/>
    <w:next w:val="NoList"/>
    <w:uiPriority w:val="99"/>
    <w:semiHidden/>
    <w:unhideWhenUsed/>
    <w:rsid w:val="003E7354"/>
  </w:style>
  <w:style w:type="numbering" w:customStyle="1" w:styleId="1211111">
    <w:name w:val="無清單1211111"/>
    <w:next w:val="NoList"/>
    <w:uiPriority w:val="99"/>
    <w:semiHidden/>
    <w:unhideWhenUsed/>
    <w:rsid w:val="003E7354"/>
  </w:style>
  <w:style w:type="numbering" w:customStyle="1" w:styleId="111111111">
    <w:name w:val="無清單111111111"/>
    <w:next w:val="NoList"/>
    <w:uiPriority w:val="99"/>
    <w:semiHidden/>
    <w:unhideWhenUsed/>
    <w:rsid w:val="003E7354"/>
  </w:style>
  <w:style w:type="numbering" w:customStyle="1" w:styleId="NoList131111">
    <w:name w:val="No List131111"/>
    <w:next w:val="NoList"/>
    <w:uiPriority w:val="99"/>
    <w:semiHidden/>
    <w:unhideWhenUsed/>
    <w:rsid w:val="003E7354"/>
  </w:style>
  <w:style w:type="numbering" w:customStyle="1" w:styleId="1211110">
    <w:name w:val="リストなし121111"/>
    <w:next w:val="NoList"/>
    <w:uiPriority w:val="99"/>
    <w:semiHidden/>
    <w:unhideWhenUsed/>
    <w:rsid w:val="003E7354"/>
  </w:style>
  <w:style w:type="numbering" w:customStyle="1" w:styleId="1211112">
    <w:name w:val="无列表121111"/>
    <w:next w:val="NoList"/>
    <w:semiHidden/>
    <w:rsid w:val="003E7354"/>
  </w:style>
  <w:style w:type="numbering" w:customStyle="1" w:styleId="NoList221111">
    <w:name w:val="No List221111"/>
    <w:next w:val="NoList"/>
    <w:semiHidden/>
    <w:rsid w:val="003E7354"/>
  </w:style>
  <w:style w:type="numbering" w:customStyle="1" w:styleId="NoList321111">
    <w:name w:val="No List321111"/>
    <w:next w:val="NoList"/>
    <w:uiPriority w:val="99"/>
    <w:semiHidden/>
    <w:rsid w:val="003E7354"/>
  </w:style>
  <w:style w:type="numbering" w:customStyle="1" w:styleId="NoList1121111">
    <w:name w:val="No List1121111"/>
    <w:next w:val="NoList"/>
    <w:uiPriority w:val="99"/>
    <w:semiHidden/>
    <w:unhideWhenUsed/>
    <w:rsid w:val="003E7354"/>
  </w:style>
  <w:style w:type="numbering" w:customStyle="1" w:styleId="1311110">
    <w:name w:val="無清單131111"/>
    <w:next w:val="NoList"/>
    <w:uiPriority w:val="99"/>
    <w:semiHidden/>
    <w:unhideWhenUsed/>
    <w:rsid w:val="003E7354"/>
  </w:style>
  <w:style w:type="numbering" w:customStyle="1" w:styleId="11211110">
    <w:name w:val="無清單1121111"/>
    <w:next w:val="NoList"/>
    <w:uiPriority w:val="99"/>
    <w:semiHidden/>
    <w:unhideWhenUsed/>
    <w:rsid w:val="003E7354"/>
  </w:style>
  <w:style w:type="numbering" w:customStyle="1" w:styleId="211111">
    <w:name w:val="无列表211111"/>
    <w:next w:val="NoList"/>
    <w:uiPriority w:val="99"/>
    <w:semiHidden/>
    <w:unhideWhenUsed/>
    <w:rsid w:val="003E7354"/>
  </w:style>
  <w:style w:type="numbering" w:customStyle="1" w:styleId="NoList1221111">
    <w:name w:val="No List1221111"/>
    <w:next w:val="NoList"/>
    <w:uiPriority w:val="99"/>
    <w:semiHidden/>
    <w:unhideWhenUsed/>
    <w:rsid w:val="003E7354"/>
  </w:style>
  <w:style w:type="numbering" w:customStyle="1" w:styleId="11211111">
    <w:name w:val="リストなし1121111"/>
    <w:next w:val="NoList"/>
    <w:uiPriority w:val="99"/>
    <w:semiHidden/>
    <w:unhideWhenUsed/>
    <w:rsid w:val="003E7354"/>
  </w:style>
  <w:style w:type="numbering" w:customStyle="1" w:styleId="11211112">
    <w:name w:val="无列表1121111"/>
    <w:next w:val="NoList"/>
    <w:semiHidden/>
    <w:rsid w:val="003E7354"/>
  </w:style>
  <w:style w:type="numbering" w:customStyle="1" w:styleId="NoList2121111">
    <w:name w:val="No List2121111"/>
    <w:next w:val="NoList"/>
    <w:semiHidden/>
    <w:rsid w:val="003E7354"/>
  </w:style>
  <w:style w:type="numbering" w:customStyle="1" w:styleId="NoList3121111">
    <w:name w:val="No List3121111"/>
    <w:next w:val="NoList"/>
    <w:uiPriority w:val="99"/>
    <w:semiHidden/>
    <w:rsid w:val="003E7354"/>
  </w:style>
  <w:style w:type="numbering" w:customStyle="1" w:styleId="NoList11121111">
    <w:name w:val="No List11121111"/>
    <w:next w:val="NoList"/>
    <w:uiPriority w:val="99"/>
    <w:semiHidden/>
    <w:unhideWhenUsed/>
    <w:rsid w:val="003E7354"/>
  </w:style>
  <w:style w:type="numbering" w:customStyle="1" w:styleId="1221111">
    <w:name w:val="無清單1221111"/>
    <w:next w:val="NoList"/>
    <w:uiPriority w:val="99"/>
    <w:semiHidden/>
    <w:unhideWhenUsed/>
    <w:rsid w:val="003E7354"/>
  </w:style>
  <w:style w:type="numbering" w:customStyle="1" w:styleId="11121111">
    <w:name w:val="無清單11121111"/>
    <w:next w:val="NoList"/>
    <w:uiPriority w:val="99"/>
    <w:semiHidden/>
    <w:unhideWhenUsed/>
    <w:rsid w:val="003E7354"/>
  </w:style>
  <w:style w:type="numbering" w:customStyle="1" w:styleId="122112">
    <w:name w:val="无列表12211"/>
    <w:next w:val="NoList"/>
    <w:semiHidden/>
    <w:rsid w:val="003E7354"/>
  </w:style>
  <w:style w:type="numbering" w:customStyle="1" w:styleId="NoList62">
    <w:name w:val="No List62"/>
    <w:next w:val="NoList"/>
    <w:uiPriority w:val="99"/>
    <w:semiHidden/>
    <w:unhideWhenUsed/>
    <w:rsid w:val="003E7354"/>
  </w:style>
  <w:style w:type="numbering" w:customStyle="1" w:styleId="NoList142">
    <w:name w:val="No List142"/>
    <w:next w:val="NoList"/>
    <w:uiPriority w:val="99"/>
    <w:semiHidden/>
    <w:unhideWhenUsed/>
    <w:rsid w:val="003E7354"/>
  </w:style>
  <w:style w:type="numbering" w:customStyle="1" w:styleId="1323">
    <w:name w:val="リストなし132"/>
    <w:next w:val="NoList"/>
    <w:uiPriority w:val="99"/>
    <w:semiHidden/>
    <w:unhideWhenUsed/>
    <w:rsid w:val="003E7354"/>
  </w:style>
  <w:style w:type="numbering" w:customStyle="1" w:styleId="NoList232">
    <w:name w:val="No List232"/>
    <w:next w:val="NoList"/>
    <w:semiHidden/>
    <w:rsid w:val="003E7354"/>
  </w:style>
  <w:style w:type="numbering" w:customStyle="1" w:styleId="NoList332">
    <w:name w:val="No List332"/>
    <w:next w:val="NoList"/>
    <w:uiPriority w:val="99"/>
    <w:semiHidden/>
    <w:rsid w:val="003E7354"/>
  </w:style>
  <w:style w:type="numbering" w:customStyle="1" w:styleId="1420">
    <w:name w:val="無清單142"/>
    <w:next w:val="NoList"/>
    <w:uiPriority w:val="99"/>
    <w:semiHidden/>
    <w:unhideWhenUsed/>
    <w:rsid w:val="003E7354"/>
  </w:style>
  <w:style w:type="numbering" w:customStyle="1" w:styleId="11320">
    <w:name w:val="無清單1132"/>
    <w:next w:val="NoList"/>
    <w:uiPriority w:val="99"/>
    <w:semiHidden/>
    <w:unhideWhenUsed/>
    <w:rsid w:val="003E7354"/>
  </w:style>
  <w:style w:type="numbering" w:customStyle="1" w:styleId="NoList1232">
    <w:name w:val="No List1232"/>
    <w:next w:val="NoList"/>
    <w:uiPriority w:val="99"/>
    <w:semiHidden/>
    <w:unhideWhenUsed/>
    <w:rsid w:val="003E7354"/>
  </w:style>
  <w:style w:type="numbering" w:customStyle="1" w:styleId="11321">
    <w:name w:val="リストなし1132"/>
    <w:next w:val="NoList"/>
    <w:uiPriority w:val="99"/>
    <w:semiHidden/>
    <w:unhideWhenUsed/>
    <w:rsid w:val="003E7354"/>
  </w:style>
  <w:style w:type="numbering" w:customStyle="1" w:styleId="11322">
    <w:name w:val="无列表1132"/>
    <w:next w:val="NoList"/>
    <w:semiHidden/>
    <w:rsid w:val="003E7354"/>
  </w:style>
  <w:style w:type="numbering" w:customStyle="1" w:styleId="NoList2132">
    <w:name w:val="No List2132"/>
    <w:next w:val="NoList"/>
    <w:semiHidden/>
    <w:rsid w:val="003E7354"/>
  </w:style>
  <w:style w:type="numbering" w:customStyle="1" w:styleId="NoList3132">
    <w:name w:val="No List3132"/>
    <w:next w:val="NoList"/>
    <w:uiPriority w:val="99"/>
    <w:semiHidden/>
    <w:rsid w:val="003E7354"/>
  </w:style>
  <w:style w:type="numbering" w:customStyle="1" w:styleId="NoList11132">
    <w:name w:val="No List11132"/>
    <w:next w:val="NoList"/>
    <w:uiPriority w:val="99"/>
    <w:semiHidden/>
    <w:unhideWhenUsed/>
    <w:rsid w:val="003E7354"/>
  </w:style>
  <w:style w:type="numbering" w:customStyle="1" w:styleId="12320">
    <w:name w:val="無清單1232"/>
    <w:next w:val="NoList"/>
    <w:uiPriority w:val="99"/>
    <w:semiHidden/>
    <w:unhideWhenUsed/>
    <w:rsid w:val="003E7354"/>
  </w:style>
  <w:style w:type="numbering" w:customStyle="1" w:styleId="111320">
    <w:name w:val="無清單11132"/>
    <w:next w:val="NoList"/>
    <w:uiPriority w:val="99"/>
    <w:semiHidden/>
    <w:unhideWhenUsed/>
    <w:rsid w:val="003E7354"/>
  </w:style>
  <w:style w:type="numbering" w:customStyle="1" w:styleId="NoList512">
    <w:name w:val="No List512"/>
    <w:next w:val="NoList"/>
    <w:uiPriority w:val="99"/>
    <w:semiHidden/>
    <w:unhideWhenUsed/>
    <w:rsid w:val="003E7354"/>
  </w:style>
  <w:style w:type="numbering" w:customStyle="1" w:styleId="NoList11311">
    <w:name w:val="No List11311"/>
    <w:next w:val="NoList"/>
    <w:uiPriority w:val="99"/>
    <w:semiHidden/>
    <w:unhideWhenUsed/>
    <w:rsid w:val="003E7354"/>
  </w:style>
  <w:style w:type="numbering" w:customStyle="1" w:styleId="NoList5111">
    <w:name w:val="No List5111"/>
    <w:next w:val="NoList"/>
    <w:uiPriority w:val="99"/>
    <w:semiHidden/>
    <w:unhideWhenUsed/>
    <w:rsid w:val="003E7354"/>
  </w:style>
  <w:style w:type="numbering" w:customStyle="1" w:styleId="NoList611">
    <w:name w:val="No List611"/>
    <w:next w:val="NoList"/>
    <w:uiPriority w:val="99"/>
    <w:semiHidden/>
    <w:unhideWhenUsed/>
    <w:rsid w:val="003E7354"/>
  </w:style>
  <w:style w:type="numbering" w:customStyle="1" w:styleId="NoList1411">
    <w:name w:val="No List1411"/>
    <w:next w:val="NoList"/>
    <w:uiPriority w:val="99"/>
    <w:semiHidden/>
    <w:unhideWhenUsed/>
    <w:rsid w:val="003E7354"/>
  </w:style>
  <w:style w:type="numbering" w:customStyle="1" w:styleId="13112">
    <w:name w:val="リストなし1311"/>
    <w:next w:val="NoList"/>
    <w:uiPriority w:val="99"/>
    <w:semiHidden/>
    <w:unhideWhenUsed/>
    <w:rsid w:val="003E7354"/>
  </w:style>
  <w:style w:type="numbering" w:customStyle="1" w:styleId="NoList2311">
    <w:name w:val="No List2311"/>
    <w:next w:val="NoList"/>
    <w:semiHidden/>
    <w:rsid w:val="003E7354"/>
  </w:style>
  <w:style w:type="numbering" w:customStyle="1" w:styleId="NoList3311">
    <w:name w:val="No List3311"/>
    <w:next w:val="NoList"/>
    <w:uiPriority w:val="99"/>
    <w:semiHidden/>
    <w:rsid w:val="003E7354"/>
  </w:style>
  <w:style w:type="numbering" w:customStyle="1" w:styleId="NoList1141">
    <w:name w:val="No List1141"/>
    <w:next w:val="NoList"/>
    <w:uiPriority w:val="99"/>
    <w:semiHidden/>
    <w:unhideWhenUsed/>
    <w:rsid w:val="003E7354"/>
  </w:style>
  <w:style w:type="numbering" w:customStyle="1" w:styleId="14110">
    <w:name w:val="無清單1411"/>
    <w:next w:val="NoList"/>
    <w:uiPriority w:val="99"/>
    <w:semiHidden/>
    <w:unhideWhenUsed/>
    <w:rsid w:val="003E7354"/>
  </w:style>
  <w:style w:type="numbering" w:customStyle="1" w:styleId="113110">
    <w:name w:val="無清單11311"/>
    <w:next w:val="NoList"/>
    <w:uiPriority w:val="99"/>
    <w:semiHidden/>
    <w:unhideWhenUsed/>
    <w:rsid w:val="003E7354"/>
  </w:style>
  <w:style w:type="numbering" w:customStyle="1" w:styleId="NoList421">
    <w:name w:val="No List421"/>
    <w:next w:val="NoList"/>
    <w:uiPriority w:val="99"/>
    <w:semiHidden/>
    <w:unhideWhenUsed/>
    <w:rsid w:val="003E7354"/>
  </w:style>
  <w:style w:type="numbering" w:customStyle="1" w:styleId="NoList12311">
    <w:name w:val="No List12311"/>
    <w:next w:val="NoList"/>
    <w:uiPriority w:val="99"/>
    <w:semiHidden/>
    <w:unhideWhenUsed/>
    <w:rsid w:val="003E7354"/>
  </w:style>
  <w:style w:type="numbering" w:customStyle="1" w:styleId="113111">
    <w:name w:val="リストなし11311"/>
    <w:next w:val="NoList"/>
    <w:uiPriority w:val="99"/>
    <w:semiHidden/>
    <w:unhideWhenUsed/>
    <w:rsid w:val="003E7354"/>
  </w:style>
  <w:style w:type="numbering" w:customStyle="1" w:styleId="113112">
    <w:name w:val="无列表11311"/>
    <w:next w:val="NoList"/>
    <w:semiHidden/>
    <w:rsid w:val="003E7354"/>
  </w:style>
  <w:style w:type="numbering" w:customStyle="1" w:styleId="NoList21311">
    <w:name w:val="No List21311"/>
    <w:next w:val="NoList"/>
    <w:semiHidden/>
    <w:rsid w:val="003E7354"/>
  </w:style>
  <w:style w:type="numbering" w:customStyle="1" w:styleId="NoList31311">
    <w:name w:val="No List31311"/>
    <w:next w:val="NoList"/>
    <w:uiPriority w:val="99"/>
    <w:semiHidden/>
    <w:rsid w:val="003E7354"/>
  </w:style>
  <w:style w:type="numbering" w:customStyle="1" w:styleId="NoList111311">
    <w:name w:val="No List111311"/>
    <w:next w:val="NoList"/>
    <w:uiPriority w:val="99"/>
    <w:semiHidden/>
    <w:unhideWhenUsed/>
    <w:rsid w:val="003E7354"/>
  </w:style>
  <w:style w:type="numbering" w:customStyle="1" w:styleId="12311">
    <w:name w:val="無清單12311"/>
    <w:next w:val="NoList"/>
    <w:uiPriority w:val="99"/>
    <w:semiHidden/>
    <w:unhideWhenUsed/>
    <w:rsid w:val="003E7354"/>
  </w:style>
  <w:style w:type="numbering" w:customStyle="1" w:styleId="111311">
    <w:name w:val="無清單111311"/>
    <w:next w:val="NoList"/>
    <w:uiPriority w:val="99"/>
    <w:semiHidden/>
    <w:unhideWhenUsed/>
    <w:rsid w:val="003E7354"/>
  </w:style>
  <w:style w:type="numbering" w:customStyle="1" w:styleId="NoList121211">
    <w:name w:val="No List121211"/>
    <w:next w:val="NoList"/>
    <w:uiPriority w:val="99"/>
    <w:semiHidden/>
    <w:unhideWhenUsed/>
    <w:rsid w:val="003E7354"/>
  </w:style>
  <w:style w:type="numbering" w:customStyle="1" w:styleId="1112110">
    <w:name w:val="リストなし111211"/>
    <w:next w:val="NoList"/>
    <w:uiPriority w:val="99"/>
    <w:semiHidden/>
    <w:unhideWhenUsed/>
    <w:rsid w:val="003E7354"/>
  </w:style>
  <w:style w:type="numbering" w:customStyle="1" w:styleId="1112112">
    <w:name w:val="无列表111211"/>
    <w:next w:val="NoList"/>
    <w:semiHidden/>
    <w:rsid w:val="003E7354"/>
  </w:style>
  <w:style w:type="numbering" w:customStyle="1" w:styleId="NoList211211">
    <w:name w:val="No List211211"/>
    <w:next w:val="NoList"/>
    <w:semiHidden/>
    <w:rsid w:val="003E7354"/>
  </w:style>
  <w:style w:type="numbering" w:customStyle="1" w:styleId="NoList311211">
    <w:name w:val="No List311211"/>
    <w:next w:val="NoList"/>
    <w:uiPriority w:val="99"/>
    <w:semiHidden/>
    <w:rsid w:val="003E7354"/>
  </w:style>
  <w:style w:type="numbering" w:customStyle="1" w:styleId="NoList1111211">
    <w:name w:val="No List1111211"/>
    <w:next w:val="NoList"/>
    <w:uiPriority w:val="99"/>
    <w:semiHidden/>
    <w:unhideWhenUsed/>
    <w:rsid w:val="003E7354"/>
  </w:style>
  <w:style w:type="numbering" w:customStyle="1" w:styleId="1212110">
    <w:name w:val="無清單121211"/>
    <w:next w:val="NoList"/>
    <w:uiPriority w:val="99"/>
    <w:semiHidden/>
    <w:unhideWhenUsed/>
    <w:rsid w:val="003E7354"/>
  </w:style>
  <w:style w:type="numbering" w:customStyle="1" w:styleId="1111211">
    <w:name w:val="無清單1111211"/>
    <w:next w:val="NoList"/>
    <w:uiPriority w:val="99"/>
    <w:semiHidden/>
    <w:unhideWhenUsed/>
    <w:rsid w:val="003E7354"/>
  </w:style>
  <w:style w:type="numbering" w:customStyle="1" w:styleId="NoList521">
    <w:name w:val="No List521"/>
    <w:next w:val="NoList"/>
    <w:uiPriority w:val="99"/>
    <w:semiHidden/>
    <w:unhideWhenUsed/>
    <w:rsid w:val="003E7354"/>
  </w:style>
  <w:style w:type="numbering" w:customStyle="1" w:styleId="NoList1321">
    <w:name w:val="No List1321"/>
    <w:next w:val="NoList"/>
    <w:uiPriority w:val="99"/>
    <w:semiHidden/>
    <w:unhideWhenUsed/>
    <w:rsid w:val="003E7354"/>
  </w:style>
  <w:style w:type="numbering" w:customStyle="1" w:styleId="12215">
    <w:name w:val="リストなし1221"/>
    <w:next w:val="NoList"/>
    <w:uiPriority w:val="99"/>
    <w:semiHidden/>
    <w:unhideWhenUsed/>
    <w:rsid w:val="003E7354"/>
  </w:style>
  <w:style w:type="numbering" w:customStyle="1" w:styleId="NoList2221">
    <w:name w:val="No List2221"/>
    <w:next w:val="NoList"/>
    <w:semiHidden/>
    <w:rsid w:val="003E7354"/>
  </w:style>
  <w:style w:type="numbering" w:customStyle="1" w:styleId="NoList3221">
    <w:name w:val="No List3221"/>
    <w:next w:val="NoList"/>
    <w:uiPriority w:val="99"/>
    <w:semiHidden/>
    <w:rsid w:val="003E7354"/>
  </w:style>
  <w:style w:type="numbering" w:customStyle="1" w:styleId="NoList11221">
    <w:name w:val="No List11221"/>
    <w:next w:val="NoList"/>
    <w:uiPriority w:val="99"/>
    <w:semiHidden/>
    <w:unhideWhenUsed/>
    <w:rsid w:val="003E7354"/>
  </w:style>
  <w:style w:type="numbering" w:customStyle="1" w:styleId="13210">
    <w:name w:val="無清單1321"/>
    <w:next w:val="NoList"/>
    <w:uiPriority w:val="99"/>
    <w:semiHidden/>
    <w:unhideWhenUsed/>
    <w:rsid w:val="003E7354"/>
  </w:style>
  <w:style w:type="numbering" w:customStyle="1" w:styleId="112210">
    <w:name w:val="無清單11221"/>
    <w:next w:val="NoList"/>
    <w:uiPriority w:val="99"/>
    <w:semiHidden/>
    <w:unhideWhenUsed/>
    <w:rsid w:val="003E7354"/>
  </w:style>
  <w:style w:type="numbering" w:customStyle="1" w:styleId="21211">
    <w:name w:val="无列表21211"/>
    <w:next w:val="NoList"/>
    <w:uiPriority w:val="99"/>
    <w:semiHidden/>
    <w:unhideWhenUsed/>
    <w:rsid w:val="003E7354"/>
  </w:style>
  <w:style w:type="numbering" w:customStyle="1" w:styleId="NoList111221">
    <w:name w:val="No List111221"/>
    <w:next w:val="NoList"/>
    <w:uiPriority w:val="99"/>
    <w:semiHidden/>
    <w:unhideWhenUsed/>
    <w:rsid w:val="003E7354"/>
  </w:style>
  <w:style w:type="numbering" w:customStyle="1" w:styleId="NoList71">
    <w:name w:val="No List71"/>
    <w:next w:val="NoList"/>
    <w:uiPriority w:val="99"/>
    <w:semiHidden/>
    <w:unhideWhenUsed/>
    <w:rsid w:val="003E7354"/>
  </w:style>
  <w:style w:type="numbering" w:customStyle="1" w:styleId="NoList151">
    <w:name w:val="No List151"/>
    <w:next w:val="NoList"/>
    <w:uiPriority w:val="99"/>
    <w:semiHidden/>
    <w:unhideWhenUsed/>
    <w:rsid w:val="003E7354"/>
  </w:style>
  <w:style w:type="numbering" w:customStyle="1" w:styleId="1414">
    <w:name w:val="リストなし141"/>
    <w:next w:val="NoList"/>
    <w:uiPriority w:val="99"/>
    <w:semiHidden/>
    <w:unhideWhenUsed/>
    <w:rsid w:val="003E7354"/>
  </w:style>
  <w:style w:type="numbering" w:customStyle="1" w:styleId="1415">
    <w:name w:val="无列表141"/>
    <w:next w:val="NoList"/>
    <w:semiHidden/>
    <w:rsid w:val="003E7354"/>
  </w:style>
  <w:style w:type="numbering" w:customStyle="1" w:styleId="NoList241">
    <w:name w:val="No List241"/>
    <w:next w:val="NoList"/>
    <w:semiHidden/>
    <w:rsid w:val="003E7354"/>
  </w:style>
  <w:style w:type="numbering" w:customStyle="1" w:styleId="NoList341">
    <w:name w:val="No List341"/>
    <w:next w:val="NoList"/>
    <w:uiPriority w:val="99"/>
    <w:semiHidden/>
    <w:rsid w:val="003E7354"/>
  </w:style>
  <w:style w:type="numbering" w:customStyle="1" w:styleId="NoList1151">
    <w:name w:val="No List1151"/>
    <w:next w:val="NoList"/>
    <w:uiPriority w:val="99"/>
    <w:semiHidden/>
    <w:unhideWhenUsed/>
    <w:rsid w:val="003E7354"/>
  </w:style>
  <w:style w:type="numbering" w:customStyle="1" w:styleId="1510">
    <w:name w:val="無清單151"/>
    <w:next w:val="NoList"/>
    <w:uiPriority w:val="99"/>
    <w:semiHidden/>
    <w:unhideWhenUsed/>
    <w:rsid w:val="003E7354"/>
  </w:style>
  <w:style w:type="numbering" w:customStyle="1" w:styleId="11410">
    <w:name w:val="無清單1141"/>
    <w:next w:val="NoList"/>
    <w:uiPriority w:val="99"/>
    <w:semiHidden/>
    <w:unhideWhenUsed/>
    <w:rsid w:val="003E7354"/>
  </w:style>
  <w:style w:type="numbering" w:customStyle="1" w:styleId="NoList431">
    <w:name w:val="No List431"/>
    <w:next w:val="NoList"/>
    <w:uiPriority w:val="99"/>
    <w:semiHidden/>
    <w:unhideWhenUsed/>
    <w:rsid w:val="003E7354"/>
  </w:style>
  <w:style w:type="numbering" w:customStyle="1" w:styleId="NoList1241">
    <w:name w:val="No List1241"/>
    <w:next w:val="NoList"/>
    <w:uiPriority w:val="99"/>
    <w:semiHidden/>
    <w:unhideWhenUsed/>
    <w:rsid w:val="003E7354"/>
  </w:style>
  <w:style w:type="numbering" w:customStyle="1" w:styleId="11411">
    <w:name w:val="リストなし1141"/>
    <w:next w:val="NoList"/>
    <w:uiPriority w:val="99"/>
    <w:semiHidden/>
    <w:unhideWhenUsed/>
    <w:rsid w:val="003E7354"/>
  </w:style>
  <w:style w:type="numbering" w:customStyle="1" w:styleId="11412">
    <w:name w:val="无列表1141"/>
    <w:next w:val="NoList"/>
    <w:semiHidden/>
    <w:rsid w:val="003E7354"/>
  </w:style>
  <w:style w:type="numbering" w:customStyle="1" w:styleId="NoList2141">
    <w:name w:val="No List2141"/>
    <w:next w:val="NoList"/>
    <w:semiHidden/>
    <w:rsid w:val="003E7354"/>
  </w:style>
  <w:style w:type="numbering" w:customStyle="1" w:styleId="NoList3141">
    <w:name w:val="No List3141"/>
    <w:next w:val="NoList"/>
    <w:uiPriority w:val="99"/>
    <w:semiHidden/>
    <w:rsid w:val="003E7354"/>
  </w:style>
  <w:style w:type="numbering" w:customStyle="1" w:styleId="NoList11141">
    <w:name w:val="No List11141"/>
    <w:next w:val="NoList"/>
    <w:uiPriority w:val="99"/>
    <w:semiHidden/>
    <w:unhideWhenUsed/>
    <w:rsid w:val="003E7354"/>
  </w:style>
  <w:style w:type="numbering" w:customStyle="1" w:styleId="12410">
    <w:name w:val="無清單1241"/>
    <w:next w:val="NoList"/>
    <w:uiPriority w:val="99"/>
    <w:semiHidden/>
    <w:unhideWhenUsed/>
    <w:rsid w:val="003E7354"/>
  </w:style>
  <w:style w:type="numbering" w:customStyle="1" w:styleId="111410">
    <w:name w:val="無清單11141"/>
    <w:next w:val="NoList"/>
    <w:uiPriority w:val="99"/>
    <w:semiHidden/>
    <w:unhideWhenUsed/>
    <w:rsid w:val="003E7354"/>
  </w:style>
  <w:style w:type="numbering" w:customStyle="1" w:styleId="2310">
    <w:name w:val="无列表231"/>
    <w:next w:val="NoList"/>
    <w:uiPriority w:val="99"/>
    <w:semiHidden/>
    <w:unhideWhenUsed/>
    <w:rsid w:val="003E7354"/>
  </w:style>
  <w:style w:type="numbering" w:customStyle="1" w:styleId="NoList12131">
    <w:name w:val="No List12131"/>
    <w:next w:val="NoList"/>
    <w:uiPriority w:val="99"/>
    <w:semiHidden/>
    <w:unhideWhenUsed/>
    <w:rsid w:val="003E7354"/>
  </w:style>
  <w:style w:type="numbering" w:customStyle="1" w:styleId="111312">
    <w:name w:val="リストなし11131"/>
    <w:next w:val="NoList"/>
    <w:uiPriority w:val="99"/>
    <w:semiHidden/>
    <w:unhideWhenUsed/>
    <w:rsid w:val="003E7354"/>
  </w:style>
  <w:style w:type="numbering" w:customStyle="1" w:styleId="111313">
    <w:name w:val="无列表11131"/>
    <w:next w:val="NoList"/>
    <w:semiHidden/>
    <w:rsid w:val="003E7354"/>
  </w:style>
  <w:style w:type="numbering" w:customStyle="1" w:styleId="NoList21131">
    <w:name w:val="No List21131"/>
    <w:next w:val="NoList"/>
    <w:semiHidden/>
    <w:rsid w:val="003E7354"/>
  </w:style>
  <w:style w:type="numbering" w:customStyle="1" w:styleId="NoList31131">
    <w:name w:val="No List31131"/>
    <w:next w:val="NoList"/>
    <w:uiPriority w:val="99"/>
    <w:semiHidden/>
    <w:rsid w:val="003E7354"/>
  </w:style>
  <w:style w:type="numbering" w:customStyle="1" w:styleId="NoList111131">
    <w:name w:val="No List111131"/>
    <w:next w:val="NoList"/>
    <w:uiPriority w:val="99"/>
    <w:semiHidden/>
    <w:unhideWhenUsed/>
    <w:rsid w:val="003E7354"/>
  </w:style>
  <w:style w:type="numbering" w:customStyle="1" w:styleId="12131">
    <w:name w:val="無清單12131"/>
    <w:next w:val="NoList"/>
    <w:uiPriority w:val="99"/>
    <w:semiHidden/>
    <w:unhideWhenUsed/>
    <w:rsid w:val="003E7354"/>
  </w:style>
  <w:style w:type="numbering" w:customStyle="1" w:styleId="111131">
    <w:name w:val="無清單111131"/>
    <w:next w:val="NoList"/>
    <w:uiPriority w:val="99"/>
    <w:semiHidden/>
    <w:unhideWhenUsed/>
    <w:rsid w:val="003E7354"/>
  </w:style>
  <w:style w:type="numbering" w:customStyle="1" w:styleId="NoList531">
    <w:name w:val="No List531"/>
    <w:next w:val="NoList"/>
    <w:uiPriority w:val="99"/>
    <w:semiHidden/>
    <w:unhideWhenUsed/>
    <w:rsid w:val="003E7354"/>
  </w:style>
  <w:style w:type="numbering" w:customStyle="1" w:styleId="NoList1331">
    <w:name w:val="No List1331"/>
    <w:next w:val="NoList"/>
    <w:uiPriority w:val="99"/>
    <w:semiHidden/>
    <w:unhideWhenUsed/>
    <w:rsid w:val="003E7354"/>
  </w:style>
  <w:style w:type="numbering" w:customStyle="1" w:styleId="12312">
    <w:name w:val="リストなし1231"/>
    <w:next w:val="NoList"/>
    <w:uiPriority w:val="99"/>
    <w:semiHidden/>
    <w:unhideWhenUsed/>
    <w:rsid w:val="003E7354"/>
  </w:style>
  <w:style w:type="numbering" w:customStyle="1" w:styleId="12313">
    <w:name w:val="无列表1231"/>
    <w:next w:val="NoList"/>
    <w:semiHidden/>
    <w:rsid w:val="003E7354"/>
  </w:style>
  <w:style w:type="numbering" w:customStyle="1" w:styleId="NoList2231">
    <w:name w:val="No List2231"/>
    <w:next w:val="NoList"/>
    <w:semiHidden/>
    <w:rsid w:val="003E7354"/>
  </w:style>
  <w:style w:type="numbering" w:customStyle="1" w:styleId="NoList3231">
    <w:name w:val="No List3231"/>
    <w:next w:val="NoList"/>
    <w:uiPriority w:val="99"/>
    <w:semiHidden/>
    <w:rsid w:val="003E7354"/>
  </w:style>
  <w:style w:type="numbering" w:customStyle="1" w:styleId="NoList11231">
    <w:name w:val="No List11231"/>
    <w:next w:val="NoList"/>
    <w:uiPriority w:val="99"/>
    <w:semiHidden/>
    <w:unhideWhenUsed/>
    <w:rsid w:val="003E7354"/>
  </w:style>
  <w:style w:type="numbering" w:customStyle="1" w:styleId="1331">
    <w:name w:val="無清單1331"/>
    <w:next w:val="NoList"/>
    <w:uiPriority w:val="99"/>
    <w:semiHidden/>
    <w:unhideWhenUsed/>
    <w:rsid w:val="003E7354"/>
  </w:style>
  <w:style w:type="numbering" w:customStyle="1" w:styleId="112310">
    <w:name w:val="無清單11231"/>
    <w:next w:val="NoList"/>
    <w:uiPriority w:val="99"/>
    <w:semiHidden/>
    <w:unhideWhenUsed/>
    <w:rsid w:val="003E7354"/>
  </w:style>
  <w:style w:type="numbering" w:customStyle="1" w:styleId="2131">
    <w:name w:val="无列表2131"/>
    <w:next w:val="NoList"/>
    <w:uiPriority w:val="99"/>
    <w:semiHidden/>
    <w:unhideWhenUsed/>
    <w:rsid w:val="003E7354"/>
  </w:style>
  <w:style w:type="numbering" w:customStyle="1" w:styleId="NoList12221">
    <w:name w:val="No List12221"/>
    <w:next w:val="NoList"/>
    <w:uiPriority w:val="99"/>
    <w:semiHidden/>
    <w:unhideWhenUsed/>
    <w:rsid w:val="003E7354"/>
  </w:style>
  <w:style w:type="numbering" w:customStyle="1" w:styleId="112211">
    <w:name w:val="リストなし11221"/>
    <w:next w:val="NoList"/>
    <w:uiPriority w:val="99"/>
    <w:semiHidden/>
    <w:unhideWhenUsed/>
    <w:rsid w:val="003E7354"/>
  </w:style>
  <w:style w:type="numbering" w:customStyle="1" w:styleId="112212">
    <w:name w:val="无列表11221"/>
    <w:next w:val="NoList"/>
    <w:semiHidden/>
    <w:rsid w:val="003E7354"/>
  </w:style>
  <w:style w:type="numbering" w:customStyle="1" w:styleId="NoList21221">
    <w:name w:val="No List21221"/>
    <w:next w:val="NoList"/>
    <w:semiHidden/>
    <w:rsid w:val="003E7354"/>
  </w:style>
  <w:style w:type="numbering" w:customStyle="1" w:styleId="NoList31221">
    <w:name w:val="No List31221"/>
    <w:next w:val="NoList"/>
    <w:uiPriority w:val="99"/>
    <w:semiHidden/>
    <w:rsid w:val="003E7354"/>
  </w:style>
  <w:style w:type="numbering" w:customStyle="1" w:styleId="NoList111231">
    <w:name w:val="No List111231"/>
    <w:next w:val="NoList"/>
    <w:uiPriority w:val="99"/>
    <w:semiHidden/>
    <w:unhideWhenUsed/>
    <w:rsid w:val="003E7354"/>
  </w:style>
  <w:style w:type="numbering" w:customStyle="1" w:styleId="12221">
    <w:name w:val="無清單12221"/>
    <w:next w:val="NoList"/>
    <w:uiPriority w:val="99"/>
    <w:semiHidden/>
    <w:unhideWhenUsed/>
    <w:rsid w:val="003E7354"/>
  </w:style>
  <w:style w:type="numbering" w:customStyle="1" w:styleId="111221">
    <w:name w:val="無清單111221"/>
    <w:next w:val="NoList"/>
    <w:uiPriority w:val="99"/>
    <w:semiHidden/>
    <w:unhideWhenUsed/>
    <w:rsid w:val="003E7354"/>
  </w:style>
  <w:style w:type="numbering" w:customStyle="1" w:styleId="4a">
    <w:name w:val="无列表4"/>
    <w:next w:val="NoList"/>
    <w:uiPriority w:val="99"/>
    <w:semiHidden/>
    <w:unhideWhenUsed/>
    <w:rsid w:val="003E7354"/>
  </w:style>
  <w:style w:type="numbering" w:customStyle="1" w:styleId="329">
    <w:name w:val="无列表32"/>
    <w:next w:val="NoList"/>
    <w:uiPriority w:val="99"/>
    <w:semiHidden/>
    <w:unhideWhenUsed/>
    <w:rsid w:val="003E7354"/>
  </w:style>
  <w:style w:type="numbering" w:customStyle="1" w:styleId="13121">
    <w:name w:val="无列表1312"/>
    <w:next w:val="NoList"/>
    <w:semiHidden/>
    <w:rsid w:val="003E7354"/>
  </w:style>
  <w:style w:type="numbering" w:customStyle="1" w:styleId="NoList4112">
    <w:name w:val="No List4112"/>
    <w:next w:val="NoList"/>
    <w:uiPriority w:val="99"/>
    <w:semiHidden/>
    <w:unhideWhenUsed/>
    <w:rsid w:val="003E7354"/>
  </w:style>
  <w:style w:type="numbering" w:customStyle="1" w:styleId="2212">
    <w:name w:val="无列表2212"/>
    <w:next w:val="NoList"/>
    <w:uiPriority w:val="99"/>
    <w:semiHidden/>
    <w:unhideWhenUsed/>
    <w:rsid w:val="003E7354"/>
  </w:style>
  <w:style w:type="numbering" w:customStyle="1" w:styleId="NoList121112">
    <w:name w:val="No List121112"/>
    <w:next w:val="NoList"/>
    <w:uiPriority w:val="99"/>
    <w:semiHidden/>
    <w:unhideWhenUsed/>
    <w:rsid w:val="003E7354"/>
  </w:style>
  <w:style w:type="numbering" w:customStyle="1" w:styleId="1111121">
    <w:name w:val="リストなし111112"/>
    <w:next w:val="NoList"/>
    <w:uiPriority w:val="99"/>
    <w:semiHidden/>
    <w:unhideWhenUsed/>
    <w:rsid w:val="003E7354"/>
  </w:style>
  <w:style w:type="numbering" w:customStyle="1" w:styleId="1111122">
    <w:name w:val="无列表111112"/>
    <w:next w:val="NoList"/>
    <w:semiHidden/>
    <w:rsid w:val="003E7354"/>
  </w:style>
  <w:style w:type="numbering" w:customStyle="1" w:styleId="NoList211112">
    <w:name w:val="No List211112"/>
    <w:next w:val="NoList"/>
    <w:semiHidden/>
    <w:rsid w:val="003E7354"/>
  </w:style>
  <w:style w:type="numbering" w:customStyle="1" w:styleId="NoList311112">
    <w:name w:val="No List311112"/>
    <w:next w:val="NoList"/>
    <w:uiPriority w:val="99"/>
    <w:semiHidden/>
    <w:rsid w:val="003E7354"/>
  </w:style>
  <w:style w:type="numbering" w:customStyle="1" w:styleId="NoList1111112">
    <w:name w:val="No List1111112"/>
    <w:next w:val="NoList"/>
    <w:uiPriority w:val="99"/>
    <w:semiHidden/>
    <w:unhideWhenUsed/>
    <w:rsid w:val="003E7354"/>
  </w:style>
  <w:style w:type="numbering" w:customStyle="1" w:styleId="1211120">
    <w:name w:val="無清單121112"/>
    <w:next w:val="NoList"/>
    <w:uiPriority w:val="99"/>
    <w:semiHidden/>
    <w:unhideWhenUsed/>
    <w:rsid w:val="003E7354"/>
  </w:style>
  <w:style w:type="numbering" w:customStyle="1" w:styleId="11111120">
    <w:name w:val="無清單1111112"/>
    <w:next w:val="NoList"/>
    <w:uiPriority w:val="99"/>
    <w:semiHidden/>
    <w:unhideWhenUsed/>
    <w:rsid w:val="003E7354"/>
  </w:style>
  <w:style w:type="numbering" w:customStyle="1" w:styleId="NoList13112">
    <w:name w:val="No List13112"/>
    <w:next w:val="NoList"/>
    <w:uiPriority w:val="99"/>
    <w:semiHidden/>
    <w:unhideWhenUsed/>
    <w:rsid w:val="003E7354"/>
  </w:style>
  <w:style w:type="numbering" w:customStyle="1" w:styleId="121121">
    <w:name w:val="リストなし12112"/>
    <w:next w:val="NoList"/>
    <w:uiPriority w:val="99"/>
    <w:semiHidden/>
    <w:unhideWhenUsed/>
    <w:rsid w:val="003E7354"/>
  </w:style>
  <w:style w:type="numbering" w:customStyle="1" w:styleId="121122">
    <w:name w:val="无列表12112"/>
    <w:next w:val="NoList"/>
    <w:semiHidden/>
    <w:rsid w:val="003E7354"/>
  </w:style>
  <w:style w:type="numbering" w:customStyle="1" w:styleId="NoList22112">
    <w:name w:val="No List22112"/>
    <w:next w:val="NoList"/>
    <w:semiHidden/>
    <w:rsid w:val="003E7354"/>
  </w:style>
  <w:style w:type="numbering" w:customStyle="1" w:styleId="NoList32112">
    <w:name w:val="No List32112"/>
    <w:next w:val="NoList"/>
    <w:uiPriority w:val="99"/>
    <w:semiHidden/>
    <w:rsid w:val="003E7354"/>
  </w:style>
  <w:style w:type="numbering" w:customStyle="1" w:styleId="NoList112112">
    <w:name w:val="No List112112"/>
    <w:next w:val="NoList"/>
    <w:uiPriority w:val="99"/>
    <w:semiHidden/>
    <w:unhideWhenUsed/>
    <w:rsid w:val="003E7354"/>
  </w:style>
  <w:style w:type="numbering" w:customStyle="1" w:styleId="131120">
    <w:name w:val="無清單13112"/>
    <w:next w:val="NoList"/>
    <w:uiPriority w:val="99"/>
    <w:semiHidden/>
    <w:unhideWhenUsed/>
    <w:rsid w:val="003E7354"/>
  </w:style>
  <w:style w:type="numbering" w:customStyle="1" w:styleId="1121120">
    <w:name w:val="無清單112112"/>
    <w:next w:val="NoList"/>
    <w:uiPriority w:val="99"/>
    <w:semiHidden/>
    <w:unhideWhenUsed/>
    <w:rsid w:val="003E7354"/>
  </w:style>
  <w:style w:type="numbering" w:customStyle="1" w:styleId="21112">
    <w:name w:val="无列表21112"/>
    <w:next w:val="NoList"/>
    <w:uiPriority w:val="99"/>
    <w:semiHidden/>
    <w:unhideWhenUsed/>
    <w:rsid w:val="003E7354"/>
  </w:style>
  <w:style w:type="numbering" w:customStyle="1" w:styleId="NoList122112">
    <w:name w:val="No List122112"/>
    <w:next w:val="NoList"/>
    <w:uiPriority w:val="99"/>
    <w:semiHidden/>
    <w:unhideWhenUsed/>
    <w:rsid w:val="003E7354"/>
  </w:style>
  <w:style w:type="numbering" w:customStyle="1" w:styleId="1121121">
    <w:name w:val="リストなし112112"/>
    <w:next w:val="NoList"/>
    <w:uiPriority w:val="99"/>
    <w:semiHidden/>
    <w:unhideWhenUsed/>
    <w:rsid w:val="003E7354"/>
  </w:style>
  <w:style w:type="numbering" w:customStyle="1" w:styleId="1121122">
    <w:name w:val="无列表112112"/>
    <w:next w:val="NoList"/>
    <w:semiHidden/>
    <w:rsid w:val="003E7354"/>
  </w:style>
  <w:style w:type="numbering" w:customStyle="1" w:styleId="NoList212112">
    <w:name w:val="No List212112"/>
    <w:next w:val="NoList"/>
    <w:semiHidden/>
    <w:rsid w:val="003E7354"/>
  </w:style>
  <w:style w:type="numbering" w:customStyle="1" w:styleId="NoList312112">
    <w:name w:val="No List312112"/>
    <w:next w:val="NoList"/>
    <w:uiPriority w:val="99"/>
    <w:semiHidden/>
    <w:rsid w:val="003E7354"/>
  </w:style>
  <w:style w:type="numbering" w:customStyle="1" w:styleId="NoList1112112">
    <w:name w:val="No List1112112"/>
    <w:next w:val="NoList"/>
    <w:uiPriority w:val="99"/>
    <w:semiHidden/>
    <w:unhideWhenUsed/>
    <w:rsid w:val="003E7354"/>
  </w:style>
  <w:style w:type="numbering" w:customStyle="1" w:styleId="1221120">
    <w:name w:val="無清單122112"/>
    <w:next w:val="NoList"/>
    <w:uiPriority w:val="99"/>
    <w:semiHidden/>
    <w:unhideWhenUsed/>
    <w:rsid w:val="003E7354"/>
  </w:style>
  <w:style w:type="numbering" w:customStyle="1" w:styleId="11121120">
    <w:name w:val="無清單1112112"/>
    <w:next w:val="NoList"/>
    <w:uiPriority w:val="99"/>
    <w:semiHidden/>
    <w:unhideWhenUsed/>
    <w:rsid w:val="003E7354"/>
  </w:style>
  <w:style w:type="numbering" w:customStyle="1" w:styleId="12222">
    <w:name w:val="无列表1222"/>
    <w:next w:val="NoList"/>
    <w:semiHidden/>
    <w:rsid w:val="003E7354"/>
  </w:style>
  <w:style w:type="numbering" w:customStyle="1" w:styleId="NoList9">
    <w:name w:val="No List9"/>
    <w:next w:val="NoList"/>
    <w:uiPriority w:val="99"/>
    <w:semiHidden/>
    <w:unhideWhenUsed/>
    <w:rsid w:val="003E7354"/>
  </w:style>
  <w:style w:type="numbering" w:customStyle="1" w:styleId="NoList17">
    <w:name w:val="No List17"/>
    <w:next w:val="NoList"/>
    <w:uiPriority w:val="99"/>
    <w:semiHidden/>
    <w:unhideWhenUsed/>
    <w:rsid w:val="003E7354"/>
  </w:style>
  <w:style w:type="numbering" w:customStyle="1" w:styleId="163">
    <w:name w:val="リストなし16"/>
    <w:next w:val="NoList"/>
    <w:uiPriority w:val="99"/>
    <w:semiHidden/>
    <w:unhideWhenUsed/>
    <w:rsid w:val="003E7354"/>
  </w:style>
  <w:style w:type="numbering" w:customStyle="1" w:styleId="164">
    <w:name w:val="无列表16"/>
    <w:next w:val="NoList"/>
    <w:semiHidden/>
    <w:rsid w:val="003E7354"/>
  </w:style>
  <w:style w:type="numbering" w:customStyle="1" w:styleId="NoList26">
    <w:name w:val="No List26"/>
    <w:next w:val="NoList"/>
    <w:semiHidden/>
    <w:rsid w:val="003E7354"/>
  </w:style>
  <w:style w:type="numbering" w:customStyle="1" w:styleId="NoList36">
    <w:name w:val="No List36"/>
    <w:next w:val="NoList"/>
    <w:uiPriority w:val="99"/>
    <w:semiHidden/>
    <w:rsid w:val="003E7354"/>
  </w:style>
  <w:style w:type="numbering" w:customStyle="1" w:styleId="NoList117">
    <w:name w:val="No List117"/>
    <w:next w:val="NoList"/>
    <w:uiPriority w:val="99"/>
    <w:semiHidden/>
    <w:unhideWhenUsed/>
    <w:rsid w:val="003E7354"/>
  </w:style>
  <w:style w:type="numbering" w:customStyle="1" w:styleId="172">
    <w:name w:val="無清單17"/>
    <w:next w:val="NoList"/>
    <w:uiPriority w:val="99"/>
    <w:semiHidden/>
    <w:unhideWhenUsed/>
    <w:rsid w:val="003E7354"/>
  </w:style>
  <w:style w:type="numbering" w:customStyle="1" w:styleId="1160">
    <w:name w:val="無清單116"/>
    <w:next w:val="NoList"/>
    <w:uiPriority w:val="99"/>
    <w:semiHidden/>
    <w:unhideWhenUsed/>
    <w:rsid w:val="003E7354"/>
  </w:style>
  <w:style w:type="numbering" w:customStyle="1" w:styleId="NoList1116">
    <w:name w:val="No List1116"/>
    <w:next w:val="NoList"/>
    <w:uiPriority w:val="99"/>
    <w:semiHidden/>
    <w:unhideWhenUsed/>
    <w:rsid w:val="003E7354"/>
  </w:style>
  <w:style w:type="numbering" w:customStyle="1" w:styleId="250">
    <w:name w:val="无列表25"/>
    <w:next w:val="NoList"/>
    <w:uiPriority w:val="99"/>
    <w:semiHidden/>
    <w:unhideWhenUsed/>
    <w:rsid w:val="003E7354"/>
  </w:style>
  <w:style w:type="numbering" w:customStyle="1" w:styleId="NoList126">
    <w:name w:val="No List126"/>
    <w:next w:val="NoList"/>
    <w:uiPriority w:val="99"/>
    <w:semiHidden/>
    <w:unhideWhenUsed/>
    <w:rsid w:val="003E7354"/>
  </w:style>
  <w:style w:type="numbering" w:customStyle="1" w:styleId="1161">
    <w:name w:val="リストなし116"/>
    <w:next w:val="NoList"/>
    <w:uiPriority w:val="99"/>
    <w:semiHidden/>
    <w:unhideWhenUsed/>
    <w:rsid w:val="003E7354"/>
  </w:style>
  <w:style w:type="numbering" w:customStyle="1" w:styleId="1162">
    <w:name w:val="无列表116"/>
    <w:next w:val="NoList"/>
    <w:semiHidden/>
    <w:rsid w:val="003E7354"/>
  </w:style>
  <w:style w:type="numbering" w:customStyle="1" w:styleId="NoList216">
    <w:name w:val="No List216"/>
    <w:next w:val="NoList"/>
    <w:semiHidden/>
    <w:rsid w:val="003E7354"/>
  </w:style>
  <w:style w:type="numbering" w:customStyle="1" w:styleId="NoList316">
    <w:name w:val="No List316"/>
    <w:next w:val="NoList"/>
    <w:uiPriority w:val="99"/>
    <w:semiHidden/>
    <w:rsid w:val="003E7354"/>
  </w:style>
  <w:style w:type="numbering" w:customStyle="1" w:styleId="1260">
    <w:name w:val="無清單126"/>
    <w:next w:val="NoList"/>
    <w:uiPriority w:val="99"/>
    <w:semiHidden/>
    <w:unhideWhenUsed/>
    <w:rsid w:val="003E7354"/>
  </w:style>
  <w:style w:type="numbering" w:customStyle="1" w:styleId="11160">
    <w:name w:val="無清單1116"/>
    <w:next w:val="NoList"/>
    <w:uiPriority w:val="99"/>
    <w:semiHidden/>
    <w:unhideWhenUsed/>
    <w:rsid w:val="003E7354"/>
  </w:style>
  <w:style w:type="numbering" w:customStyle="1" w:styleId="NoList45">
    <w:name w:val="No List45"/>
    <w:next w:val="NoList"/>
    <w:uiPriority w:val="99"/>
    <w:semiHidden/>
    <w:unhideWhenUsed/>
    <w:rsid w:val="003E7354"/>
  </w:style>
  <w:style w:type="numbering" w:customStyle="1" w:styleId="NoList1125">
    <w:name w:val="No List1125"/>
    <w:next w:val="NoList"/>
    <w:uiPriority w:val="99"/>
    <w:semiHidden/>
    <w:unhideWhenUsed/>
    <w:rsid w:val="003E7354"/>
  </w:style>
  <w:style w:type="numbering" w:customStyle="1" w:styleId="NoList1215">
    <w:name w:val="No List1215"/>
    <w:next w:val="NoList"/>
    <w:uiPriority w:val="99"/>
    <w:semiHidden/>
    <w:unhideWhenUsed/>
    <w:rsid w:val="003E7354"/>
  </w:style>
  <w:style w:type="numbering" w:customStyle="1" w:styleId="11151">
    <w:name w:val="リストなし1115"/>
    <w:next w:val="NoList"/>
    <w:uiPriority w:val="99"/>
    <w:semiHidden/>
    <w:unhideWhenUsed/>
    <w:rsid w:val="003E7354"/>
  </w:style>
  <w:style w:type="numbering" w:customStyle="1" w:styleId="11152">
    <w:name w:val="无列表1115"/>
    <w:next w:val="NoList"/>
    <w:semiHidden/>
    <w:rsid w:val="003E7354"/>
  </w:style>
  <w:style w:type="numbering" w:customStyle="1" w:styleId="NoList2115">
    <w:name w:val="No List2115"/>
    <w:next w:val="NoList"/>
    <w:semiHidden/>
    <w:rsid w:val="003E7354"/>
  </w:style>
  <w:style w:type="numbering" w:customStyle="1" w:styleId="NoList3115">
    <w:name w:val="No List3115"/>
    <w:next w:val="NoList"/>
    <w:uiPriority w:val="99"/>
    <w:semiHidden/>
    <w:rsid w:val="003E7354"/>
  </w:style>
  <w:style w:type="numbering" w:customStyle="1" w:styleId="NoList11115">
    <w:name w:val="No List11115"/>
    <w:next w:val="NoList"/>
    <w:uiPriority w:val="99"/>
    <w:semiHidden/>
    <w:unhideWhenUsed/>
    <w:rsid w:val="003E7354"/>
  </w:style>
  <w:style w:type="numbering" w:customStyle="1" w:styleId="12150">
    <w:name w:val="無清單1215"/>
    <w:next w:val="NoList"/>
    <w:uiPriority w:val="99"/>
    <w:semiHidden/>
    <w:unhideWhenUsed/>
    <w:rsid w:val="003E7354"/>
  </w:style>
  <w:style w:type="numbering" w:customStyle="1" w:styleId="111150">
    <w:name w:val="無清單11115"/>
    <w:next w:val="NoList"/>
    <w:uiPriority w:val="99"/>
    <w:semiHidden/>
    <w:unhideWhenUsed/>
    <w:rsid w:val="003E7354"/>
  </w:style>
  <w:style w:type="numbering" w:customStyle="1" w:styleId="NoList55">
    <w:name w:val="No List55"/>
    <w:next w:val="NoList"/>
    <w:uiPriority w:val="99"/>
    <w:semiHidden/>
    <w:unhideWhenUsed/>
    <w:rsid w:val="003E7354"/>
  </w:style>
  <w:style w:type="numbering" w:customStyle="1" w:styleId="NoList135">
    <w:name w:val="No List135"/>
    <w:next w:val="NoList"/>
    <w:uiPriority w:val="99"/>
    <w:semiHidden/>
    <w:unhideWhenUsed/>
    <w:rsid w:val="003E7354"/>
  </w:style>
  <w:style w:type="numbering" w:customStyle="1" w:styleId="1251">
    <w:name w:val="リストなし125"/>
    <w:next w:val="NoList"/>
    <w:uiPriority w:val="99"/>
    <w:semiHidden/>
    <w:unhideWhenUsed/>
    <w:rsid w:val="003E7354"/>
  </w:style>
  <w:style w:type="numbering" w:customStyle="1" w:styleId="1252">
    <w:name w:val="无列表125"/>
    <w:next w:val="NoList"/>
    <w:semiHidden/>
    <w:rsid w:val="003E7354"/>
  </w:style>
  <w:style w:type="numbering" w:customStyle="1" w:styleId="NoList225">
    <w:name w:val="No List225"/>
    <w:next w:val="NoList"/>
    <w:semiHidden/>
    <w:rsid w:val="003E7354"/>
  </w:style>
  <w:style w:type="numbering" w:customStyle="1" w:styleId="NoList325">
    <w:name w:val="No List325"/>
    <w:next w:val="NoList"/>
    <w:uiPriority w:val="99"/>
    <w:semiHidden/>
    <w:rsid w:val="003E7354"/>
  </w:style>
  <w:style w:type="numbering" w:customStyle="1" w:styleId="1350">
    <w:name w:val="無清單135"/>
    <w:next w:val="NoList"/>
    <w:uiPriority w:val="99"/>
    <w:semiHidden/>
    <w:unhideWhenUsed/>
    <w:rsid w:val="003E7354"/>
  </w:style>
  <w:style w:type="numbering" w:customStyle="1" w:styleId="11250">
    <w:name w:val="無清單1125"/>
    <w:next w:val="NoList"/>
    <w:uiPriority w:val="99"/>
    <w:semiHidden/>
    <w:unhideWhenUsed/>
    <w:rsid w:val="003E7354"/>
  </w:style>
  <w:style w:type="numbering" w:customStyle="1" w:styleId="2150">
    <w:name w:val="无列表215"/>
    <w:next w:val="NoList"/>
    <w:uiPriority w:val="99"/>
    <w:semiHidden/>
    <w:unhideWhenUsed/>
    <w:rsid w:val="003E7354"/>
  </w:style>
  <w:style w:type="numbering" w:customStyle="1" w:styleId="NoList1224">
    <w:name w:val="No List1224"/>
    <w:next w:val="NoList"/>
    <w:uiPriority w:val="99"/>
    <w:semiHidden/>
    <w:unhideWhenUsed/>
    <w:rsid w:val="003E7354"/>
  </w:style>
  <w:style w:type="numbering" w:customStyle="1" w:styleId="11242">
    <w:name w:val="リストなし1124"/>
    <w:next w:val="NoList"/>
    <w:uiPriority w:val="99"/>
    <w:semiHidden/>
    <w:unhideWhenUsed/>
    <w:rsid w:val="003E7354"/>
  </w:style>
  <w:style w:type="numbering" w:customStyle="1" w:styleId="11243">
    <w:name w:val="无列表1124"/>
    <w:next w:val="NoList"/>
    <w:semiHidden/>
    <w:rsid w:val="003E7354"/>
  </w:style>
  <w:style w:type="numbering" w:customStyle="1" w:styleId="NoList2124">
    <w:name w:val="No List2124"/>
    <w:next w:val="NoList"/>
    <w:semiHidden/>
    <w:rsid w:val="003E7354"/>
  </w:style>
  <w:style w:type="numbering" w:customStyle="1" w:styleId="NoList3124">
    <w:name w:val="No List3124"/>
    <w:next w:val="NoList"/>
    <w:uiPriority w:val="99"/>
    <w:semiHidden/>
    <w:rsid w:val="003E7354"/>
  </w:style>
  <w:style w:type="numbering" w:customStyle="1" w:styleId="NoList11125">
    <w:name w:val="No List11125"/>
    <w:next w:val="NoList"/>
    <w:uiPriority w:val="99"/>
    <w:semiHidden/>
    <w:unhideWhenUsed/>
    <w:rsid w:val="003E7354"/>
  </w:style>
  <w:style w:type="numbering" w:customStyle="1" w:styleId="12240">
    <w:name w:val="無清單1224"/>
    <w:next w:val="NoList"/>
    <w:uiPriority w:val="99"/>
    <w:semiHidden/>
    <w:unhideWhenUsed/>
    <w:rsid w:val="003E7354"/>
  </w:style>
  <w:style w:type="numbering" w:customStyle="1" w:styleId="111240">
    <w:name w:val="無清單11124"/>
    <w:next w:val="NoList"/>
    <w:uiPriority w:val="99"/>
    <w:semiHidden/>
    <w:unhideWhenUsed/>
    <w:rsid w:val="003E7354"/>
  </w:style>
  <w:style w:type="numbering" w:customStyle="1" w:styleId="330">
    <w:name w:val="无列表33"/>
    <w:next w:val="NoList"/>
    <w:uiPriority w:val="99"/>
    <w:semiHidden/>
    <w:unhideWhenUsed/>
    <w:rsid w:val="003E7354"/>
  </w:style>
  <w:style w:type="numbering" w:customStyle="1" w:styleId="1332">
    <w:name w:val="无列表133"/>
    <w:next w:val="NoList"/>
    <w:semiHidden/>
    <w:rsid w:val="003E7354"/>
  </w:style>
  <w:style w:type="numbering" w:customStyle="1" w:styleId="NoList1133">
    <w:name w:val="No List1133"/>
    <w:next w:val="NoList"/>
    <w:uiPriority w:val="99"/>
    <w:semiHidden/>
    <w:unhideWhenUsed/>
    <w:rsid w:val="003E7354"/>
  </w:style>
  <w:style w:type="numbering" w:customStyle="1" w:styleId="NoList413">
    <w:name w:val="No List413"/>
    <w:next w:val="NoList"/>
    <w:uiPriority w:val="99"/>
    <w:semiHidden/>
    <w:unhideWhenUsed/>
    <w:rsid w:val="003E7354"/>
  </w:style>
  <w:style w:type="numbering" w:customStyle="1" w:styleId="223">
    <w:name w:val="无列表223"/>
    <w:next w:val="NoList"/>
    <w:uiPriority w:val="99"/>
    <w:semiHidden/>
    <w:unhideWhenUsed/>
    <w:rsid w:val="003E7354"/>
  </w:style>
  <w:style w:type="numbering" w:customStyle="1" w:styleId="NoList12113">
    <w:name w:val="No List12113"/>
    <w:next w:val="NoList"/>
    <w:uiPriority w:val="99"/>
    <w:semiHidden/>
    <w:unhideWhenUsed/>
    <w:rsid w:val="003E7354"/>
  </w:style>
  <w:style w:type="numbering" w:customStyle="1" w:styleId="111132">
    <w:name w:val="リストなし11113"/>
    <w:next w:val="NoList"/>
    <w:uiPriority w:val="99"/>
    <w:semiHidden/>
    <w:unhideWhenUsed/>
    <w:rsid w:val="003E7354"/>
  </w:style>
  <w:style w:type="numbering" w:customStyle="1" w:styleId="111133">
    <w:name w:val="无列表11113"/>
    <w:next w:val="NoList"/>
    <w:semiHidden/>
    <w:rsid w:val="003E7354"/>
  </w:style>
  <w:style w:type="numbering" w:customStyle="1" w:styleId="NoList21113">
    <w:name w:val="No List21113"/>
    <w:next w:val="NoList"/>
    <w:semiHidden/>
    <w:rsid w:val="003E7354"/>
  </w:style>
  <w:style w:type="numbering" w:customStyle="1" w:styleId="NoList31113">
    <w:name w:val="No List31113"/>
    <w:next w:val="NoList"/>
    <w:uiPriority w:val="99"/>
    <w:semiHidden/>
    <w:rsid w:val="003E7354"/>
  </w:style>
  <w:style w:type="numbering" w:customStyle="1" w:styleId="NoList111113">
    <w:name w:val="No List111113"/>
    <w:next w:val="NoList"/>
    <w:uiPriority w:val="99"/>
    <w:semiHidden/>
    <w:unhideWhenUsed/>
    <w:rsid w:val="003E7354"/>
  </w:style>
  <w:style w:type="numbering" w:customStyle="1" w:styleId="121130">
    <w:name w:val="無清單12113"/>
    <w:next w:val="NoList"/>
    <w:uiPriority w:val="99"/>
    <w:semiHidden/>
    <w:unhideWhenUsed/>
    <w:rsid w:val="003E7354"/>
  </w:style>
  <w:style w:type="numbering" w:customStyle="1" w:styleId="1111130">
    <w:name w:val="無清單111113"/>
    <w:next w:val="NoList"/>
    <w:uiPriority w:val="99"/>
    <w:semiHidden/>
    <w:unhideWhenUsed/>
    <w:rsid w:val="003E7354"/>
  </w:style>
  <w:style w:type="numbering" w:customStyle="1" w:styleId="NoList1313">
    <w:name w:val="No List1313"/>
    <w:next w:val="NoList"/>
    <w:uiPriority w:val="99"/>
    <w:semiHidden/>
    <w:unhideWhenUsed/>
    <w:rsid w:val="003E7354"/>
  </w:style>
  <w:style w:type="numbering" w:customStyle="1" w:styleId="12132">
    <w:name w:val="リストなし1213"/>
    <w:next w:val="NoList"/>
    <w:uiPriority w:val="99"/>
    <w:semiHidden/>
    <w:unhideWhenUsed/>
    <w:rsid w:val="003E7354"/>
  </w:style>
  <w:style w:type="numbering" w:customStyle="1" w:styleId="12133">
    <w:name w:val="无列表1213"/>
    <w:next w:val="NoList"/>
    <w:semiHidden/>
    <w:rsid w:val="003E7354"/>
  </w:style>
  <w:style w:type="numbering" w:customStyle="1" w:styleId="NoList2213">
    <w:name w:val="No List2213"/>
    <w:next w:val="NoList"/>
    <w:semiHidden/>
    <w:rsid w:val="003E7354"/>
  </w:style>
  <w:style w:type="numbering" w:customStyle="1" w:styleId="NoList3213">
    <w:name w:val="No List3213"/>
    <w:next w:val="NoList"/>
    <w:uiPriority w:val="99"/>
    <w:semiHidden/>
    <w:rsid w:val="003E7354"/>
  </w:style>
  <w:style w:type="numbering" w:customStyle="1" w:styleId="NoList11213">
    <w:name w:val="No List11213"/>
    <w:next w:val="NoList"/>
    <w:uiPriority w:val="99"/>
    <w:semiHidden/>
    <w:unhideWhenUsed/>
    <w:rsid w:val="003E7354"/>
  </w:style>
  <w:style w:type="numbering" w:customStyle="1" w:styleId="13130">
    <w:name w:val="無清單1313"/>
    <w:next w:val="NoList"/>
    <w:uiPriority w:val="99"/>
    <w:semiHidden/>
    <w:unhideWhenUsed/>
    <w:rsid w:val="003E7354"/>
  </w:style>
  <w:style w:type="numbering" w:customStyle="1" w:styleId="112130">
    <w:name w:val="無清單11213"/>
    <w:next w:val="NoList"/>
    <w:uiPriority w:val="99"/>
    <w:semiHidden/>
    <w:unhideWhenUsed/>
    <w:rsid w:val="003E7354"/>
  </w:style>
  <w:style w:type="numbering" w:customStyle="1" w:styleId="2113">
    <w:name w:val="无列表2113"/>
    <w:next w:val="NoList"/>
    <w:uiPriority w:val="99"/>
    <w:semiHidden/>
    <w:unhideWhenUsed/>
    <w:rsid w:val="003E7354"/>
  </w:style>
  <w:style w:type="numbering" w:customStyle="1" w:styleId="NoList12213">
    <w:name w:val="No List12213"/>
    <w:next w:val="NoList"/>
    <w:uiPriority w:val="99"/>
    <w:semiHidden/>
    <w:unhideWhenUsed/>
    <w:rsid w:val="003E7354"/>
  </w:style>
  <w:style w:type="numbering" w:customStyle="1" w:styleId="112131">
    <w:name w:val="リストなし11213"/>
    <w:next w:val="NoList"/>
    <w:uiPriority w:val="99"/>
    <w:semiHidden/>
    <w:unhideWhenUsed/>
    <w:rsid w:val="003E7354"/>
  </w:style>
  <w:style w:type="numbering" w:customStyle="1" w:styleId="112132">
    <w:name w:val="无列表11213"/>
    <w:next w:val="NoList"/>
    <w:semiHidden/>
    <w:rsid w:val="003E7354"/>
  </w:style>
  <w:style w:type="numbering" w:customStyle="1" w:styleId="NoList21213">
    <w:name w:val="No List21213"/>
    <w:next w:val="NoList"/>
    <w:semiHidden/>
    <w:rsid w:val="003E7354"/>
  </w:style>
  <w:style w:type="numbering" w:customStyle="1" w:styleId="NoList31213">
    <w:name w:val="No List31213"/>
    <w:next w:val="NoList"/>
    <w:uiPriority w:val="99"/>
    <w:semiHidden/>
    <w:rsid w:val="003E7354"/>
  </w:style>
  <w:style w:type="numbering" w:customStyle="1" w:styleId="NoList111213">
    <w:name w:val="No List111213"/>
    <w:next w:val="NoList"/>
    <w:uiPriority w:val="99"/>
    <w:semiHidden/>
    <w:unhideWhenUsed/>
    <w:rsid w:val="003E7354"/>
  </w:style>
  <w:style w:type="numbering" w:customStyle="1" w:styleId="122130">
    <w:name w:val="無清單12213"/>
    <w:next w:val="NoList"/>
    <w:uiPriority w:val="99"/>
    <w:semiHidden/>
    <w:unhideWhenUsed/>
    <w:rsid w:val="003E7354"/>
  </w:style>
  <w:style w:type="numbering" w:customStyle="1" w:styleId="1112130">
    <w:name w:val="無清單111213"/>
    <w:next w:val="NoList"/>
    <w:uiPriority w:val="99"/>
    <w:semiHidden/>
    <w:unhideWhenUsed/>
    <w:rsid w:val="003E7354"/>
  </w:style>
  <w:style w:type="numbering" w:customStyle="1" w:styleId="NoList63">
    <w:name w:val="No List63"/>
    <w:next w:val="NoList"/>
    <w:uiPriority w:val="99"/>
    <w:semiHidden/>
    <w:unhideWhenUsed/>
    <w:rsid w:val="003E7354"/>
  </w:style>
  <w:style w:type="numbering" w:customStyle="1" w:styleId="NoList143">
    <w:name w:val="No List143"/>
    <w:next w:val="NoList"/>
    <w:uiPriority w:val="99"/>
    <w:semiHidden/>
    <w:unhideWhenUsed/>
    <w:rsid w:val="003E7354"/>
  </w:style>
  <w:style w:type="numbering" w:customStyle="1" w:styleId="1333">
    <w:name w:val="リストなし133"/>
    <w:next w:val="NoList"/>
    <w:uiPriority w:val="99"/>
    <w:semiHidden/>
    <w:unhideWhenUsed/>
    <w:rsid w:val="003E7354"/>
  </w:style>
  <w:style w:type="numbering" w:customStyle="1" w:styleId="NoList233">
    <w:name w:val="No List233"/>
    <w:next w:val="NoList"/>
    <w:semiHidden/>
    <w:rsid w:val="003E7354"/>
  </w:style>
  <w:style w:type="numbering" w:customStyle="1" w:styleId="NoList333">
    <w:name w:val="No List333"/>
    <w:next w:val="NoList"/>
    <w:uiPriority w:val="99"/>
    <w:semiHidden/>
    <w:rsid w:val="003E7354"/>
  </w:style>
  <w:style w:type="numbering" w:customStyle="1" w:styleId="1431">
    <w:name w:val="無清單143"/>
    <w:next w:val="NoList"/>
    <w:uiPriority w:val="99"/>
    <w:semiHidden/>
    <w:unhideWhenUsed/>
    <w:rsid w:val="003E7354"/>
  </w:style>
  <w:style w:type="numbering" w:customStyle="1" w:styleId="11330">
    <w:name w:val="無清單1133"/>
    <w:next w:val="NoList"/>
    <w:uiPriority w:val="99"/>
    <w:semiHidden/>
    <w:unhideWhenUsed/>
    <w:rsid w:val="003E7354"/>
  </w:style>
  <w:style w:type="numbering" w:customStyle="1" w:styleId="NoList1233">
    <w:name w:val="No List1233"/>
    <w:next w:val="NoList"/>
    <w:uiPriority w:val="99"/>
    <w:semiHidden/>
    <w:unhideWhenUsed/>
    <w:rsid w:val="003E7354"/>
  </w:style>
  <w:style w:type="numbering" w:customStyle="1" w:styleId="11331">
    <w:name w:val="リストなし1133"/>
    <w:next w:val="NoList"/>
    <w:uiPriority w:val="99"/>
    <w:semiHidden/>
    <w:unhideWhenUsed/>
    <w:rsid w:val="003E7354"/>
  </w:style>
  <w:style w:type="numbering" w:customStyle="1" w:styleId="11332">
    <w:name w:val="无列表1133"/>
    <w:next w:val="NoList"/>
    <w:semiHidden/>
    <w:rsid w:val="003E7354"/>
  </w:style>
  <w:style w:type="numbering" w:customStyle="1" w:styleId="NoList2133">
    <w:name w:val="No List2133"/>
    <w:next w:val="NoList"/>
    <w:semiHidden/>
    <w:rsid w:val="003E7354"/>
  </w:style>
  <w:style w:type="numbering" w:customStyle="1" w:styleId="NoList3133">
    <w:name w:val="No List3133"/>
    <w:next w:val="NoList"/>
    <w:uiPriority w:val="99"/>
    <w:semiHidden/>
    <w:rsid w:val="003E7354"/>
  </w:style>
  <w:style w:type="numbering" w:customStyle="1" w:styleId="NoList11133">
    <w:name w:val="No List11133"/>
    <w:next w:val="NoList"/>
    <w:uiPriority w:val="99"/>
    <w:semiHidden/>
    <w:unhideWhenUsed/>
    <w:rsid w:val="003E7354"/>
  </w:style>
  <w:style w:type="numbering" w:customStyle="1" w:styleId="12330">
    <w:name w:val="無清單1233"/>
    <w:next w:val="NoList"/>
    <w:uiPriority w:val="99"/>
    <w:semiHidden/>
    <w:unhideWhenUsed/>
    <w:rsid w:val="003E7354"/>
  </w:style>
  <w:style w:type="numbering" w:customStyle="1" w:styleId="111330">
    <w:name w:val="無清單11133"/>
    <w:next w:val="NoList"/>
    <w:uiPriority w:val="99"/>
    <w:semiHidden/>
    <w:unhideWhenUsed/>
    <w:rsid w:val="003E7354"/>
  </w:style>
  <w:style w:type="numbering" w:customStyle="1" w:styleId="NoList513">
    <w:name w:val="No List513"/>
    <w:next w:val="NoList"/>
    <w:uiPriority w:val="99"/>
    <w:semiHidden/>
    <w:unhideWhenUsed/>
    <w:rsid w:val="003E7354"/>
  </w:style>
  <w:style w:type="numbering" w:customStyle="1" w:styleId="13131">
    <w:name w:val="无列表1313"/>
    <w:next w:val="NoList"/>
    <w:semiHidden/>
    <w:rsid w:val="003E7354"/>
  </w:style>
  <w:style w:type="numbering" w:customStyle="1" w:styleId="NoList11312">
    <w:name w:val="No List11312"/>
    <w:next w:val="NoList"/>
    <w:uiPriority w:val="99"/>
    <w:semiHidden/>
    <w:unhideWhenUsed/>
    <w:rsid w:val="003E7354"/>
  </w:style>
  <w:style w:type="numbering" w:customStyle="1" w:styleId="NoList4113">
    <w:name w:val="No List4113"/>
    <w:next w:val="NoList"/>
    <w:uiPriority w:val="99"/>
    <w:semiHidden/>
    <w:unhideWhenUsed/>
    <w:rsid w:val="003E7354"/>
  </w:style>
  <w:style w:type="numbering" w:customStyle="1" w:styleId="2213">
    <w:name w:val="无列表2213"/>
    <w:next w:val="NoList"/>
    <w:uiPriority w:val="99"/>
    <w:semiHidden/>
    <w:unhideWhenUsed/>
    <w:rsid w:val="003E7354"/>
  </w:style>
  <w:style w:type="numbering" w:customStyle="1" w:styleId="NoList121113">
    <w:name w:val="No List121113"/>
    <w:next w:val="NoList"/>
    <w:uiPriority w:val="99"/>
    <w:semiHidden/>
    <w:unhideWhenUsed/>
    <w:rsid w:val="003E7354"/>
  </w:style>
  <w:style w:type="numbering" w:customStyle="1" w:styleId="1111131">
    <w:name w:val="リストなし111113"/>
    <w:next w:val="NoList"/>
    <w:uiPriority w:val="99"/>
    <w:semiHidden/>
    <w:unhideWhenUsed/>
    <w:rsid w:val="003E7354"/>
  </w:style>
  <w:style w:type="numbering" w:customStyle="1" w:styleId="1111132">
    <w:name w:val="无列表111113"/>
    <w:next w:val="NoList"/>
    <w:semiHidden/>
    <w:rsid w:val="003E7354"/>
  </w:style>
  <w:style w:type="numbering" w:customStyle="1" w:styleId="NoList211113">
    <w:name w:val="No List211113"/>
    <w:next w:val="NoList"/>
    <w:semiHidden/>
    <w:rsid w:val="003E7354"/>
  </w:style>
  <w:style w:type="numbering" w:customStyle="1" w:styleId="NoList311113">
    <w:name w:val="No List311113"/>
    <w:next w:val="NoList"/>
    <w:uiPriority w:val="99"/>
    <w:semiHidden/>
    <w:rsid w:val="003E7354"/>
  </w:style>
  <w:style w:type="numbering" w:customStyle="1" w:styleId="NoList1111113">
    <w:name w:val="No List1111113"/>
    <w:next w:val="NoList"/>
    <w:uiPriority w:val="99"/>
    <w:semiHidden/>
    <w:unhideWhenUsed/>
    <w:rsid w:val="003E7354"/>
  </w:style>
  <w:style w:type="numbering" w:customStyle="1" w:styleId="1211130">
    <w:name w:val="無清單121113"/>
    <w:next w:val="NoList"/>
    <w:uiPriority w:val="99"/>
    <w:semiHidden/>
    <w:unhideWhenUsed/>
    <w:rsid w:val="003E7354"/>
  </w:style>
  <w:style w:type="numbering" w:customStyle="1" w:styleId="11111130">
    <w:name w:val="無清單1111113"/>
    <w:next w:val="NoList"/>
    <w:uiPriority w:val="99"/>
    <w:semiHidden/>
    <w:unhideWhenUsed/>
    <w:rsid w:val="003E7354"/>
  </w:style>
  <w:style w:type="numbering" w:customStyle="1" w:styleId="NoList13113">
    <w:name w:val="No List13113"/>
    <w:next w:val="NoList"/>
    <w:uiPriority w:val="99"/>
    <w:semiHidden/>
    <w:unhideWhenUsed/>
    <w:rsid w:val="003E7354"/>
  </w:style>
  <w:style w:type="numbering" w:customStyle="1" w:styleId="121131">
    <w:name w:val="リストなし12113"/>
    <w:next w:val="NoList"/>
    <w:uiPriority w:val="99"/>
    <w:semiHidden/>
    <w:unhideWhenUsed/>
    <w:rsid w:val="003E7354"/>
  </w:style>
  <w:style w:type="numbering" w:customStyle="1" w:styleId="121132">
    <w:name w:val="无列表12113"/>
    <w:next w:val="NoList"/>
    <w:semiHidden/>
    <w:rsid w:val="003E7354"/>
  </w:style>
  <w:style w:type="numbering" w:customStyle="1" w:styleId="NoList22113">
    <w:name w:val="No List22113"/>
    <w:next w:val="NoList"/>
    <w:semiHidden/>
    <w:rsid w:val="003E7354"/>
  </w:style>
  <w:style w:type="numbering" w:customStyle="1" w:styleId="NoList32113">
    <w:name w:val="No List32113"/>
    <w:next w:val="NoList"/>
    <w:uiPriority w:val="99"/>
    <w:semiHidden/>
    <w:rsid w:val="003E7354"/>
  </w:style>
  <w:style w:type="numbering" w:customStyle="1" w:styleId="NoList112113">
    <w:name w:val="No List112113"/>
    <w:next w:val="NoList"/>
    <w:uiPriority w:val="99"/>
    <w:semiHidden/>
    <w:unhideWhenUsed/>
    <w:rsid w:val="003E7354"/>
  </w:style>
  <w:style w:type="numbering" w:customStyle="1" w:styleId="13113">
    <w:name w:val="無清單13113"/>
    <w:next w:val="NoList"/>
    <w:uiPriority w:val="99"/>
    <w:semiHidden/>
    <w:unhideWhenUsed/>
    <w:rsid w:val="003E7354"/>
  </w:style>
  <w:style w:type="numbering" w:customStyle="1" w:styleId="112113">
    <w:name w:val="無清單112113"/>
    <w:next w:val="NoList"/>
    <w:uiPriority w:val="99"/>
    <w:semiHidden/>
    <w:unhideWhenUsed/>
    <w:rsid w:val="003E7354"/>
  </w:style>
  <w:style w:type="numbering" w:customStyle="1" w:styleId="21113">
    <w:name w:val="无列表21113"/>
    <w:next w:val="NoList"/>
    <w:uiPriority w:val="99"/>
    <w:semiHidden/>
    <w:unhideWhenUsed/>
    <w:rsid w:val="003E7354"/>
  </w:style>
  <w:style w:type="numbering" w:customStyle="1" w:styleId="NoList122113">
    <w:name w:val="No List122113"/>
    <w:next w:val="NoList"/>
    <w:uiPriority w:val="99"/>
    <w:semiHidden/>
    <w:unhideWhenUsed/>
    <w:rsid w:val="003E7354"/>
  </w:style>
  <w:style w:type="numbering" w:customStyle="1" w:styleId="1121130">
    <w:name w:val="リストなし112113"/>
    <w:next w:val="NoList"/>
    <w:uiPriority w:val="99"/>
    <w:semiHidden/>
    <w:unhideWhenUsed/>
    <w:rsid w:val="003E7354"/>
  </w:style>
  <w:style w:type="numbering" w:customStyle="1" w:styleId="1121131">
    <w:name w:val="无列表112113"/>
    <w:next w:val="NoList"/>
    <w:semiHidden/>
    <w:rsid w:val="003E7354"/>
  </w:style>
  <w:style w:type="numbering" w:customStyle="1" w:styleId="NoList212113">
    <w:name w:val="No List212113"/>
    <w:next w:val="NoList"/>
    <w:semiHidden/>
    <w:rsid w:val="003E7354"/>
  </w:style>
  <w:style w:type="numbering" w:customStyle="1" w:styleId="NoList312113">
    <w:name w:val="No List312113"/>
    <w:next w:val="NoList"/>
    <w:uiPriority w:val="99"/>
    <w:semiHidden/>
    <w:rsid w:val="003E7354"/>
  </w:style>
  <w:style w:type="numbering" w:customStyle="1" w:styleId="NoList1112113">
    <w:name w:val="No List1112113"/>
    <w:next w:val="NoList"/>
    <w:uiPriority w:val="99"/>
    <w:semiHidden/>
    <w:unhideWhenUsed/>
    <w:rsid w:val="003E7354"/>
  </w:style>
  <w:style w:type="numbering" w:customStyle="1" w:styleId="122113">
    <w:name w:val="無清單122113"/>
    <w:next w:val="NoList"/>
    <w:uiPriority w:val="99"/>
    <w:semiHidden/>
    <w:unhideWhenUsed/>
    <w:rsid w:val="003E7354"/>
  </w:style>
  <w:style w:type="numbering" w:customStyle="1" w:styleId="1112113">
    <w:name w:val="無清單1112113"/>
    <w:next w:val="NoList"/>
    <w:uiPriority w:val="99"/>
    <w:semiHidden/>
    <w:unhideWhenUsed/>
    <w:rsid w:val="003E7354"/>
  </w:style>
  <w:style w:type="numbering" w:customStyle="1" w:styleId="NoList5112">
    <w:name w:val="No List5112"/>
    <w:next w:val="NoList"/>
    <w:uiPriority w:val="99"/>
    <w:semiHidden/>
    <w:unhideWhenUsed/>
    <w:rsid w:val="003E7354"/>
  </w:style>
  <w:style w:type="numbering" w:customStyle="1" w:styleId="NoList612">
    <w:name w:val="No List612"/>
    <w:next w:val="NoList"/>
    <w:uiPriority w:val="99"/>
    <w:semiHidden/>
    <w:unhideWhenUsed/>
    <w:rsid w:val="003E7354"/>
  </w:style>
  <w:style w:type="numbering" w:customStyle="1" w:styleId="NoList1412">
    <w:name w:val="No List1412"/>
    <w:next w:val="NoList"/>
    <w:uiPriority w:val="99"/>
    <w:semiHidden/>
    <w:unhideWhenUsed/>
    <w:rsid w:val="003E7354"/>
  </w:style>
  <w:style w:type="numbering" w:customStyle="1" w:styleId="13122">
    <w:name w:val="リストなし1312"/>
    <w:next w:val="NoList"/>
    <w:uiPriority w:val="99"/>
    <w:semiHidden/>
    <w:unhideWhenUsed/>
    <w:rsid w:val="003E7354"/>
  </w:style>
  <w:style w:type="numbering" w:customStyle="1" w:styleId="NoList2312">
    <w:name w:val="No List2312"/>
    <w:next w:val="NoList"/>
    <w:semiHidden/>
    <w:rsid w:val="003E7354"/>
  </w:style>
  <w:style w:type="numbering" w:customStyle="1" w:styleId="NoList3312">
    <w:name w:val="No List3312"/>
    <w:next w:val="NoList"/>
    <w:uiPriority w:val="99"/>
    <w:semiHidden/>
    <w:rsid w:val="003E7354"/>
  </w:style>
  <w:style w:type="numbering" w:customStyle="1" w:styleId="NoList1142">
    <w:name w:val="No List1142"/>
    <w:next w:val="NoList"/>
    <w:uiPriority w:val="99"/>
    <w:semiHidden/>
    <w:unhideWhenUsed/>
    <w:rsid w:val="003E7354"/>
  </w:style>
  <w:style w:type="numbering" w:customStyle="1" w:styleId="14120">
    <w:name w:val="無清單1412"/>
    <w:next w:val="NoList"/>
    <w:uiPriority w:val="99"/>
    <w:semiHidden/>
    <w:unhideWhenUsed/>
    <w:rsid w:val="003E7354"/>
  </w:style>
  <w:style w:type="numbering" w:customStyle="1" w:styleId="113120">
    <w:name w:val="無清單11312"/>
    <w:next w:val="NoList"/>
    <w:uiPriority w:val="99"/>
    <w:semiHidden/>
    <w:unhideWhenUsed/>
    <w:rsid w:val="003E7354"/>
  </w:style>
  <w:style w:type="numbering" w:customStyle="1" w:styleId="NoList422">
    <w:name w:val="No List422"/>
    <w:next w:val="NoList"/>
    <w:uiPriority w:val="99"/>
    <w:semiHidden/>
    <w:unhideWhenUsed/>
    <w:rsid w:val="003E7354"/>
  </w:style>
  <w:style w:type="numbering" w:customStyle="1" w:styleId="NoList12312">
    <w:name w:val="No List12312"/>
    <w:next w:val="NoList"/>
    <w:uiPriority w:val="99"/>
    <w:semiHidden/>
    <w:unhideWhenUsed/>
    <w:rsid w:val="003E7354"/>
  </w:style>
  <w:style w:type="numbering" w:customStyle="1" w:styleId="113121">
    <w:name w:val="リストなし11312"/>
    <w:next w:val="NoList"/>
    <w:uiPriority w:val="99"/>
    <w:semiHidden/>
    <w:unhideWhenUsed/>
    <w:rsid w:val="003E7354"/>
  </w:style>
  <w:style w:type="numbering" w:customStyle="1" w:styleId="113122">
    <w:name w:val="无列表11312"/>
    <w:next w:val="NoList"/>
    <w:semiHidden/>
    <w:rsid w:val="003E7354"/>
  </w:style>
  <w:style w:type="numbering" w:customStyle="1" w:styleId="NoList21312">
    <w:name w:val="No List21312"/>
    <w:next w:val="NoList"/>
    <w:semiHidden/>
    <w:rsid w:val="003E7354"/>
  </w:style>
  <w:style w:type="numbering" w:customStyle="1" w:styleId="NoList31312">
    <w:name w:val="No List31312"/>
    <w:next w:val="NoList"/>
    <w:uiPriority w:val="99"/>
    <w:semiHidden/>
    <w:rsid w:val="003E7354"/>
  </w:style>
  <w:style w:type="numbering" w:customStyle="1" w:styleId="NoList111312">
    <w:name w:val="No List111312"/>
    <w:next w:val="NoList"/>
    <w:uiPriority w:val="99"/>
    <w:semiHidden/>
    <w:unhideWhenUsed/>
    <w:rsid w:val="003E7354"/>
  </w:style>
  <w:style w:type="numbering" w:customStyle="1" w:styleId="123120">
    <w:name w:val="無清單12312"/>
    <w:next w:val="NoList"/>
    <w:uiPriority w:val="99"/>
    <w:semiHidden/>
    <w:unhideWhenUsed/>
    <w:rsid w:val="003E7354"/>
  </w:style>
  <w:style w:type="numbering" w:customStyle="1" w:styleId="1113120">
    <w:name w:val="無清單111312"/>
    <w:next w:val="NoList"/>
    <w:uiPriority w:val="99"/>
    <w:semiHidden/>
    <w:unhideWhenUsed/>
    <w:rsid w:val="003E7354"/>
  </w:style>
  <w:style w:type="numbering" w:customStyle="1" w:styleId="NoList12122">
    <w:name w:val="No List12122"/>
    <w:next w:val="NoList"/>
    <w:uiPriority w:val="99"/>
    <w:semiHidden/>
    <w:unhideWhenUsed/>
    <w:rsid w:val="003E7354"/>
  </w:style>
  <w:style w:type="numbering" w:customStyle="1" w:styleId="111222">
    <w:name w:val="リストなし11122"/>
    <w:next w:val="NoList"/>
    <w:uiPriority w:val="99"/>
    <w:semiHidden/>
    <w:unhideWhenUsed/>
    <w:rsid w:val="003E7354"/>
  </w:style>
  <w:style w:type="numbering" w:customStyle="1" w:styleId="111223">
    <w:name w:val="无列表11122"/>
    <w:next w:val="NoList"/>
    <w:semiHidden/>
    <w:rsid w:val="003E7354"/>
  </w:style>
  <w:style w:type="numbering" w:customStyle="1" w:styleId="NoList21122">
    <w:name w:val="No List21122"/>
    <w:next w:val="NoList"/>
    <w:semiHidden/>
    <w:rsid w:val="003E7354"/>
  </w:style>
  <w:style w:type="numbering" w:customStyle="1" w:styleId="NoList31122">
    <w:name w:val="No List31122"/>
    <w:next w:val="NoList"/>
    <w:uiPriority w:val="99"/>
    <w:semiHidden/>
    <w:rsid w:val="003E7354"/>
  </w:style>
  <w:style w:type="numbering" w:customStyle="1" w:styleId="NoList111122">
    <w:name w:val="No List111122"/>
    <w:next w:val="NoList"/>
    <w:uiPriority w:val="99"/>
    <w:semiHidden/>
    <w:unhideWhenUsed/>
    <w:rsid w:val="003E7354"/>
  </w:style>
  <w:style w:type="numbering" w:customStyle="1" w:styleId="121220">
    <w:name w:val="無清單12122"/>
    <w:next w:val="NoList"/>
    <w:uiPriority w:val="99"/>
    <w:semiHidden/>
    <w:unhideWhenUsed/>
    <w:rsid w:val="003E7354"/>
  </w:style>
  <w:style w:type="numbering" w:customStyle="1" w:styleId="1111220">
    <w:name w:val="無清單111122"/>
    <w:next w:val="NoList"/>
    <w:uiPriority w:val="99"/>
    <w:semiHidden/>
    <w:unhideWhenUsed/>
    <w:rsid w:val="003E7354"/>
  </w:style>
  <w:style w:type="numbering" w:customStyle="1" w:styleId="NoList522">
    <w:name w:val="No List522"/>
    <w:next w:val="NoList"/>
    <w:uiPriority w:val="99"/>
    <w:semiHidden/>
    <w:unhideWhenUsed/>
    <w:rsid w:val="003E7354"/>
  </w:style>
  <w:style w:type="numbering" w:customStyle="1" w:styleId="NoList1322">
    <w:name w:val="No List1322"/>
    <w:next w:val="NoList"/>
    <w:uiPriority w:val="99"/>
    <w:semiHidden/>
    <w:unhideWhenUsed/>
    <w:rsid w:val="003E7354"/>
  </w:style>
  <w:style w:type="numbering" w:customStyle="1" w:styleId="12223">
    <w:name w:val="リストなし1222"/>
    <w:next w:val="NoList"/>
    <w:uiPriority w:val="99"/>
    <w:semiHidden/>
    <w:unhideWhenUsed/>
    <w:rsid w:val="003E7354"/>
  </w:style>
  <w:style w:type="numbering" w:customStyle="1" w:styleId="12231">
    <w:name w:val="无列表1223"/>
    <w:next w:val="NoList"/>
    <w:semiHidden/>
    <w:rsid w:val="003E7354"/>
  </w:style>
  <w:style w:type="numbering" w:customStyle="1" w:styleId="NoList2222">
    <w:name w:val="No List2222"/>
    <w:next w:val="NoList"/>
    <w:semiHidden/>
    <w:rsid w:val="003E7354"/>
  </w:style>
  <w:style w:type="numbering" w:customStyle="1" w:styleId="NoList3222">
    <w:name w:val="No List3222"/>
    <w:next w:val="NoList"/>
    <w:uiPriority w:val="99"/>
    <w:semiHidden/>
    <w:rsid w:val="003E7354"/>
  </w:style>
  <w:style w:type="numbering" w:customStyle="1" w:styleId="NoList11222">
    <w:name w:val="No List11222"/>
    <w:next w:val="NoList"/>
    <w:uiPriority w:val="99"/>
    <w:semiHidden/>
    <w:unhideWhenUsed/>
    <w:rsid w:val="003E7354"/>
  </w:style>
  <w:style w:type="numbering" w:customStyle="1" w:styleId="13220">
    <w:name w:val="無清單1322"/>
    <w:next w:val="NoList"/>
    <w:uiPriority w:val="99"/>
    <w:semiHidden/>
    <w:unhideWhenUsed/>
    <w:rsid w:val="003E7354"/>
  </w:style>
  <w:style w:type="numbering" w:customStyle="1" w:styleId="112220">
    <w:name w:val="無清單11222"/>
    <w:next w:val="NoList"/>
    <w:uiPriority w:val="99"/>
    <w:semiHidden/>
    <w:unhideWhenUsed/>
    <w:rsid w:val="003E7354"/>
  </w:style>
  <w:style w:type="numbering" w:customStyle="1" w:styleId="2122">
    <w:name w:val="无列表2122"/>
    <w:next w:val="NoList"/>
    <w:uiPriority w:val="99"/>
    <w:semiHidden/>
    <w:unhideWhenUsed/>
    <w:rsid w:val="003E7354"/>
  </w:style>
  <w:style w:type="numbering" w:customStyle="1" w:styleId="NoList111222">
    <w:name w:val="No List111222"/>
    <w:next w:val="NoList"/>
    <w:uiPriority w:val="99"/>
    <w:semiHidden/>
    <w:unhideWhenUsed/>
    <w:rsid w:val="003E7354"/>
  </w:style>
  <w:style w:type="numbering" w:customStyle="1" w:styleId="NoList72">
    <w:name w:val="No List72"/>
    <w:next w:val="NoList"/>
    <w:uiPriority w:val="99"/>
    <w:semiHidden/>
    <w:unhideWhenUsed/>
    <w:rsid w:val="003E7354"/>
  </w:style>
  <w:style w:type="numbering" w:customStyle="1" w:styleId="NoList152">
    <w:name w:val="No List152"/>
    <w:next w:val="NoList"/>
    <w:uiPriority w:val="99"/>
    <w:semiHidden/>
    <w:unhideWhenUsed/>
    <w:rsid w:val="003E7354"/>
  </w:style>
  <w:style w:type="numbering" w:customStyle="1" w:styleId="1421">
    <w:name w:val="リストなし142"/>
    <w:next w:val="NoList"/>
    <w:uiPriority w:val="99"/>
    <w:semiHidden/>
    <w:unhideWhenUsed/>
    <w:rsid w:val="003E7354"/>
  </w:style>
  <w:style w:type="numbering" w:customStyle="1" w:styleId="1422">
    <w:name w:val="无列表142"/>
    <w:next w:val="NoList"/>
    <w:semiHidden/>
    <w:rsid w:val="003E7354"/>
  </w:style>
  <w:style w:type="numbering" w:customStyle="1" w:styleId="NoList242">
    <w:name w:val="No List242"/>
    <w:next w:val="NoList"/>
    <w:semiHidden/>
    <w:rsid w:val="003E7354"/>
  </w:style>
  <w:style w:type="numbering" w:customStyle="1" w:styleId="NoList342">
    <w:name w:val="No List342"/>
    <w:next w:val="NoList"/>
    <w:uiPriority w:val="99"/>
    <w:semiHidden/>
    <w:rsid w:val="003E7354"/>
  </w:style>
  <w:style w:type="numbering" w:customStyle="1" w:styleId="NoList1152">
    <w:name w:val="No List1152"/>
    <w:next w:val="NoList"/>
    <w:uiPriority w:val="99"/>
    <w:semiHidden/>
    <w:unhideWhenUsed/>
    <w:rsid w:val="003E7354"/>
  </w:style>
  <w:style w:type="numbering" w:customStyle="1" w:styleId="1520">
    <w:name w:val="無清單152"/>
    <w:next w:val="NoList"/>
    <w:uiPriority w:val="99"/>
    <w:semiHidden/>
    <w:unhideWhenUsed/>
    <w:rsid w:val="003E7354"/>
  </w:style>
  <w:style w:type="numbering" w:customStyle="1" w:styleId="11420">
    <w:name w:val="無清單1142"/>
    <w:next w:val="NoList"/>
    <w:uiPriority w:val="99"/>
    <w:semiHidden/>
    <w:unhideWhenUsed/>
    <w:rsid w:val="003E7354"/>
  </w:style>
  <w:style w:type="numbering" w:customStyle="1" w:styleId="NoList432">
    <w:name w:val="No List432"/>
    <w:next w:val="NoList"/>
    <w:uiPriority w:val="99"/>
    <w:semiHidden/>
    <w:unhideWhenUsed/>
    <w:rsid w:val="003E7354"/>
  </w:style>
  <w:style w:type="numbering" w:customStyle="1" w:styleId="NoList1242">
    <w:name w:val="No List1242"/>
    <w:next w:val="NoList"/>
    <w:uiPriority w:val="99"/>
    <w:semiHidden/>
    <w:unhideWhenUsed/>
    <w:rsid w:val="003E7354"/>
  </w:style>
  <w:style w:type="numbering" w:customStyle="1" w:styleId="11421">
    <w:name w:val="リストなし1142"/>
    <w:next w:val="NoList"/>
    <w:uiPriority w:val="99"/>
    <w:semiHidden/>
    <w:unhideWhenUsed/>
    <w:rsid w:val="003E7354"/>
  </w:style>
  <w:style w:type="numbering" w:customStyle="1" w:styleId="11422">
    <w:name w:val="无列表1142"/>
    <w:next w:val="NoList"/>
    <w:semiHidden/>
    <w:rsid w:val="003E7354"/>
  </w:style>
  <w:style w:type="numbering" w:customStyle="1" w:styleId="NoList2142">
    <w:name w:val="No List2142"/>
    <w:next w:val="NoList"/>
    <w:semiHidden/>
    <w:rsid w:val="003E7354"/>
  </w:style>
  <w:style w:type="numbering" w:customStyle="1" w:styleId="NoList3142">
    <w:name w:val="No List3142"/>
    <w:next w:val="NoList"/>
    <w:uiPriority w:val="99"/>
    <w:semiHidden/>
    <w:rsid w:val="003E7354"/>
  </w:style>
  <w:style w:type="numbering" w:customStyle="1" w:styleId="NoList11142">
    <w:name w:val="No List11142"/>
    <w:next w:val="NoList"/>
    <w:uiPriority w:val="99"/>
    <w:semiHidden/>
    <w:unhideWhenUsed/>
    <w:rsid w:val="003E7354"/>
  </w:style>
  <w:style w:type="numbering" w:customStyle="1" w:styleId="12420">
    <w:name w:val="無清單1242"/>
    <w:next w:val="NoList"/>
    <w:uiPriority w:val="99"/>
    <w:semiHidden/>
    <w:unhideWhenUsed/>
    <w:rsid w:val="003E7354"/>
  </w:style>
  <w:style w:type="numbering" w:customStyle="1" w:styleId="111420">
    <w:name w:val="無清單11142"/>
    <w:next w:val="NoList"/>
    <w:uiPriority w:val="99"/>
    <w:semiHidden/>
    <w:unhideWhenUsed/>
    <w:rsid w:val="003E7354"/>
  </w:style>
  <w:style w:type="numbering" w:customStyle="1" w:styleId="232">
    <w:name w:val="无列表232"/>
    <w:next w:val="NoList"/>
    <w:uiPriority w:val="99"/>
    <w:semiHidden/>
    <w:unhideWhenUsed/>
    <w:rsid w:val="003E7354"/>
  </w:style>
  <w:style w:type="numbering" w:customStyle="1" w:styleId="NoList12132">
    <w:name w:val="No List12132"/>
    <w:next w:val="NoList"/>
    <w:uiPriority w:val="99"/>
    <w:semiHidden/>
    <w:unhideWhenUsed/>
    <w:rsid w:val="003E7354"/>
  </w:style>
  <w:style w:type="numbering" w:customStyle="1" w:styleId="111321">
    <w:name w:val="リストなし11132"/>
    <w:next w:val="NoList"/>
    <w:uiPriority w:val="99"/>
    <w:semiHidden/>
    <w:unhideWhenUsed/>
    <w:rsid w:val="003E7354"/>
  </w:style>
  <w:style w:type="numbering" w:customStyle="1" w:styleId="111322">
    <w:name w:val="无列表11132"/>
    <w:next w:val="NoList"/>
    <w:semiHidden/>
    <w:rsid w:val="003E7354"/>
  </w:style>
  <w:style w:type="numbering" w:customStyle="1" w:styleId="NoList21132">
    <w:name w:val="No List21132"/>
    <w:next w:val="NoList"/>
    <w:semiHidden/>
    <w:rsid w:val="003E7354"/>
  </w:style>
  <w:style w:type="numbering" w:customStyle="1" w:styleId="NoList31132">
    <w:name w:val="No List31132"/>
    <w:next w:val="NoList"/>
    <w:uiPriority w:val="99"/>
    <w:semiHidden/>
    <w:rsid w:val="003E7354"/>
  </w:style>
  <w:style w:type="numbering" w:customStyle="1" w:styleId="NoList111132">
    <w:name w:val="No List111132"/>
    <w:next w:val="NoList"/>
    <w:uiPriority w:val="99"/>
    <w:semiHidden/>
    <w:unhideWhenUsed/>
    <w:rsid w:val="003E7354"/>
  </w:style>
  <w:style w:type="numbering" w:customStyle="1" w:styleId="121320">
    <w:name w:val="無清單12132"/>
    <w:next w:val="NoList"/>
    <w:uiPriority w:val="99"/>
    <w:semiHidden/>
    <w:unhideWhenUsed/>
    <w:rsid w:val="003E7354"/>
  </w:style>
  <w:style w:type="numbering" w:customStyle="1" w:styleId="1111320">
    <w:name w:val="無清單111132"/>
    <w:next w:val="NoList"/>
    <w:uiPriority w:val="99"/>
    <w:semiHidden/>
    <w:unhideWhenUsed/>
    <w:rsid w:val="003E7354"/>
  </w:style>
  <w:style w:type="numbering" w:customStyle="1" w:styleId="NoList532">
    <w:name w:val="No List532"/>
    <w:next w:val="NoList"/>
    <w:uiPriority w:val="99"/>
    <w:semiHidden/>
    <w:unhideWhenUsed/>
    <w:rsid w:val="003E7354"/>
  </w:style>
  <w:style w:type="numbering" w:customStyle="1" w:styleId="NoList1332">
    <w:name w:val="No List1332"/>
    <w:next w:val="NoList"/>
    <w:uiPriority w:val="99"/>
    <w:semiHidden/>
    <w:unhideWhenUsed/>
    <w:rsid w:val="003E7354"/>
  </w:style>
  <w:style w:type="numbering" w:customStyle="1" w:styleId="12321">
    <w:name w:val="リストなし1232"/>
    <w:next w:val="NoList"/>
    <w:uiPriority w:val="99"/>
    <w:semiHidden/>
    <w:unhideWhenUsed/>
    <w:rsid w:val="003E7354"/>
  </w:style>
  <w:style w:type="numbering" w:customStyle="1" w:styleId="12322">
    <w:name w:val="无列表1232"/>
    <w:next w:val="NoList"/>
    <w:semiHidden/>
    <w:rsid w:val="003E7354"/>
  </w:style>
  <w:style w:type="numbering" w:customStyle="1" w:styleId="NoList2232">
    <w:name w:val="No List2232"/>
    <w:next w:val="NoList"/>
    <w:semiHidden/>
    <w:rsid w:val="003E7354"/>
  </w:style>
  <w:style w:type="numbering" w:customStyle="1" w:styleId="NoList3232">
    <w:name w:val="No List3232"/>
    <w:next w:val="NoList"/>
    <w:uiPriority w:val="99"/>
    <w:semiHidden/>
    <w:rsid w:val="003E7354"/>
  </w:style>
  <w:style w:type="numbering" w:customStyle="1" w:styleId="NoList11232">
    <w:name w:val="No List11232"/>
    <w:next w:val="NoList"/>
    <w:uiPriority w:val="99"/>
    <w:semiHidden/>
    <w:unhideWhenUsed/>
    <w:rsid w:val="003E7354"/>
  </w:style>
  <w:style w:type="numbering" w:customStyle="1" w:styleId="13320">
    <w:name w:val="無清單1332"/>
    <w:next w:val="NoList"/>
    <w:uiPriority w:val="99"/>
    <w:semiHidden/>
    <w:unhideWhenUsed/>
    <w:rsid w:val="003E7354"/>
  </w:style>
  <w:style w:type="numbering" w:customStyle="1" w:styleId="112320">
    <w:name w:val="無清單11232"/>
    <w:next w:val="NoList"/>
    <w:uiPriority w:val="99"/>
    <w:semiHidden/>
    <w:unhideWhenUsed/>
    <w:rsid w:val="003E7354"/>
  </w:style>
  <w:style w:type="numbering" w:customStyle="1" w:styleId="2132">
    <w:name w:val="无列表2132"/>
    <w:next w:val="NoList"/>
    <w:uiPriority w:val="99"/>
    <w:semiHidden/>
    <w:unhideWhenUsed/>
    <w:rsid w:val="003E7354"/>
  </w:style>
  <w:style w:type="numbering" w:customStyle="1" w:styleId="NoList12222">
    <w:name w:val="No List12222"/>
    <w:next w:val="NoList"/>
    <w:uiPriority w:val="99"/>
    <w:semiHidden/>
    <w:unhideWhenUsed/>
    <w:rsid w:val="003E7354"/>
  </w:style>
  <w:style w:type="numbering" w:customStyle="1" w:styleId="112221">
    <w:name w:val="リストなし11222"/>
    <w:next w:val="NoList"/>
    <w:uiPriority w:val="99"/>
    <w:semiHidden/>
    <w:unhideWhenUsed/>
    <w:rsid w:val="003E7354"/>
  </w:style>
  <w:style w:type="numbering" w:customStyle="1" w:styleId="112222">
    <w:name w:val="无列表11222"/>
    <w:next w:val="NoList"/>
    <w:semiHidden/>
    <w:rsid w:val="003E7354"/>
  </w:style>
  <w:style w:type="numbering" w:customStyle="1" w:styleId="NoList21222">
    <w:name w:val="No List21222"/>
    <w:next w:val="NoList"/>
    <w:semiHidden/>
    <w:rsid w:val="003E7354"/>
  </w:style>
  <w:style w:type="numbering" w:customStyle="1" w:styleId="NoList31222">
    <w:name w:val="No List31222"/>
    <w:next w:val="NoList"/>
    <w:uiPriority w:val="99"/>
    <w:semiHidden/>
    <w:rsid w:val="003E7354"/>
  </w:style>
  <w:style w:type="numbering" w:customStyle="1" w:styleId="NoList111232">
    <w:name w:val="No List111232"/>
    <w:next w:val="NoList"/>
    <w:uiPriority w:val="99"/>
    <w:semiHidden/>
    <w:unhideWhenUsed/>
    <w:rsid w:val="003E7354"/>
  </w:style>
  <w:style w:type="numbering" w:customStyle="1" w:styleId="122220">
    <w:name w:val="無清單12222"/>
    <w:next w:val="NoList"/>
    <w:uiPriority w:val="99"/>
    <w:semiHidden/>
    <w:unhideWhenUsed/>
    <w:rsid w:val="003E7354"/>
  </w:style>
  <w:style w:type="numbering" w:customStyle="1" w:styleId="1112220">
    <w:name w:val="無清單111222"/>
    <w:next w:val="NoList"/>
    <w:uiPriority w:val="99"/>
    <w:semiHidden/>
    <w:unhideWhenUsed/>
    <w:rsid w:val="003E7354"/>
  </w:style>
  <w:style w:type="numbering" w:customStyle="1" w:styleId="NoList81">
    <w:name w:val="No List81"/>
    <w:next w:val="NoList"/>
    <w:uiPriority w:val="99"/>
    <w:semiHidden/>
    <w:unhideWhenUsed/>
    <w:rsid w:val="003E7354"/>
  </w:style>
  <w:style w:type="numbering" w:customStyle="1" w:styleId="NoList161">
    <w:name w:val="No List161"/>
    <w:next w:val="NoList"/>
    <w:uiPriority w:val="99"/>
    <w:semiHidden/>
    <w:unhideWhenUsed/>
    <w:rsid w:val="003E7354"/>
  </w:style>
  <w:style w:type="numbering" w:customStyle="1" w:styleId="1511">
    <w:name w:val="リストなし151"/>
    <w:next w:val="NoList"/>
    <w:uiPriority w:val="99"/>
    <w:semiHidden/>
    <w:unhideWhenUsed/>
    <w:rsid w:val="003E7354"/>
  </w:style>
  <w:style w:type="numbering" w:customStyle="1" w:styleId="1512">
    <w:name w:val="无列表151"/>
    <w:next w:val="NoList"/>
    <w:semiHidden/>
    <w:rsid w:val="003E7354"/>
  </w:style>
  <w:style w:type="numbering" w:customStyle="1" w:styleId="NoList251">
    <w:name w:val="No List251"/>
    <w:next w:val="NoList"/>
    <w:semiHidden/>
    <w:rsid w:val="003E7354"/>
  </w:style>
  <w:style w:type="numbering" w:customStyle="1" w:styleId="NoList351">
    <w:name w:val="No List351"/>
    <w:next w:val="NoList"/>
    <w:uiPriority w:val="99"/>
    <w:semiHidden/>
    <w:rsid w:val="003E7354"/>
  </w:style>
  <w:style w:type="numbering" w:customStyle="1" w:styleId="NoList1161">
    <w:name w:val="No List1161"/>
    <w:next w:val="NoList"/>
    <w:uiPriority w:val="99"/>
    <w:semiHidden/>
    <w:unhideWhenUsed/>
    <w:rsid w:val="003E7354"/>
  </w:style>
  <w:style w:type="numbering" w:customStyle="1" w:styleId="1611">
    <w:name w:val="無清單161"/>
    <w:next w:val="NoList"/>
    <w:uiPriority w:val="99"/>
    <w:semiHidden/>
    <w:unhideWhenUsed/>
    <w:rsid w:val="003E7354"/>
  </w:style>
  <w:style w:type="numbering" w:customStyle="1" w:styleId="11510">
    <w:name w:val="無清單1151"/>
    <w:next w:val="NoList"/>
    <w:uiPriority w:val="99"/>
    <w:semiHidden/>
    <w:unhideWhenUsed/>
    <w:rsid w:val="003E7354"/>
  </w:style>
  <w:style w:type="numbering" w:customStyle="1" w:styleId="NoList11151">
    <w:name w:val="No List11151"/>
    <w:next w:val="NoList"/>
    <w:uiPriority w:val="99"/>
    <w:semiHidden/>
    <w:unhideWhenUsed/>
    <w:rsid w:val="003E7354"/>
  </w:style>
  <w:style w:type="numbering" w:customStyle="1" w:styleId="2410">
    <w:name w:val="无列表241"/>
    <w:next w:val="NoList"/>
    <w:uiPriority w:val="99"/>
    <w:semiHidden/>
    <w:unhideWhenUsed/>
    <w:rsid w:val="003E7354"/>
  </w:style>
  <w:style w:type="numbering" w:customStyle="1" w:styleId="NoList1251">
    <w:name w:val="No List1251"/>
    <w:next w:val="NoList"/>
    <w:uiPriority w:val="99"/>
    <w:semiHidden/>
    <w:unhideWhenUsed/>
    <w:rsid w:val="003E7354"/>
  </w:style>
  <w:style w:type="numbering" w:customStyle="1" w:styleId="11511">
    <w:name w:val="リストなし1151"/>
    <w:next w:val="NoList"/>
    <w:uiPriority w:val="99"/>
    <w:semiHidden/>
    <w:unhideWhenUsed/>
    <w:rsid w:val="003E7354"/>
  </w:style>
  <w:style w:type="numbering" w:customStyle="1" w:styleId="11512">
    <w:name w:val="无列表1151"/>
    <w:next w:val="NoList"/>
    <w:semiHidden/>
    <w:rsid w:val="003E7354"/>
  </w:style>
  <w:style w:type="numbering" w:customStyle="1" w:styleId="NoList2151">
    <w:name w:val="No List2151"/>
    <w:next w:val="NoList"/>
    <w:semiHidden/>
    <w:rsid w:val="003E7354"/>
  </w:style>
  <w:style w:type="numbering" w:customStyle="1" w:styleId="NoList3151">
    <w:name w:val="No List3151"/>
    <w:next w:val="NoList"/>
    <w:uiPriority w:val="99"/>
    <w:semiHidden/>
    <w:rsid w:val="003E7354"/>
  </w:style>
  <w:style w:type="numbering" w:customStyle="1" w:styleId="12510">
    <w:name w:val="無清單1251"/>
    <w:next w:val="NoList"/>
    <w:uiPriority w:val="99"/>
    <w:semiHidden/>
    <w:unhideWhenUsed/>
    <w:rsid w:val="003E7354"/>
  </w:style>
  <w:style w:type="numbering" w:customStyle="1" w:styleId="111510">
    <w:name w:val="無清單11151"/>
    <w:next w:val="NoList"/>
    <w:uiPriority w:val="99"/>
    <w:semiHidden/>
    <w:unhideWhenUsed/>
    <w:rsid w:val="003E7354"/>
  </w:style>
  <w:style w:type="numbering" w:customStyle="1" w:styleId="NoList441">
    <w:name w:val="No List441"/>
    <w:next w:val="NoList"/>
    <w:uiPriority w:val="99"/>
    <w:semiHidden/>
    <w:unhideWhenUsed/>
    <w:rsid w:val="003E7354"/>
  </w:style>
  <w:style w:type="numbering" w:customStyle="1" w:styleId="NoList11241">
    <w:name w:val="No List11241"/>
    <w:next w:val="NoList"/>
    <w:uiPriority w:val="99"/>
    <w:semiHidden/>
    <w:unhideWhenUsed/>
    <w:rsid w:val="003E7354"/>
  </w:style>
  <w:style w:type="numbering" w:customStyle="1" w:styleId="NoList12141">
    <w:name w:val="No List12141"/>
    <w:next w:val="NoList"/>
    <w:uiPriority w:val="99"/>
    <w:semiHidden/>
    <w:unhideWhenUsed/>
    <w:rsid w:val="003E7354"/>
  </w:style>
  <w:style w:type="numbering" w:customStyle="1" w:styleId="111411">
    <w:name w:val="リストなし11141"/>
    <w:next w:val="NoList"/>
    <w:uiPriority w:val="99"/>
    <w:semiHidden/>
    <w:unhideWhenUsed/>
    <w:rsid w:val="003E7354"/>
  </w:style>
  <w:style w:type="numbering" w:customStyle="1" w:styleId="111412">
    <w:name w:val="无列表11141"/>
    <w:next w:val="NoList"/>
    <w:semiHidden/>
    <w:rsid w:val="003E7354"/>
  </w:style>
  <w:style w:type="numbering" w:customStyle="1" w:styleId="NoList21141">
    <w:name w:val="No List21141"/>
    <w:next w:val="NoList"/>
    <w:semiHidden/>
    <w:rsid w:val="003E7354"/>
  </w:style>
  <w:style w:type="numbering" w:customStyle="1" w:styleId="NoList31141">
    <w:name w:val="No List31141"/>
    <w:next w:val="NoList"/>
    <w:uiPriority w:val="99"/>
    <w:semiHidden/>
    <w:rsid w:val="003E7354"/>
  </w:style>
  <w:style w:type="numbering" w:customStyle="1" w:styleId="NoList111141">
    <w:name w:val="No List111141"/>
    <w:next w:val="NoList"/>
    <w:uiPriority w:val="99"/>
    <w:semiHidden/>
    <w:unhideWhenUsed/>
    <w:rsid w:val="003E7354"/>
  </w:style>
  <w:style w:type="numbering" w:customStyle="1" w:styleId="12141">
    <w:name w:val="無清單12141"/>
    <w:next w:val="NoList"/>
    <w:uiPriority w:val="99"/>
    <w:semiHidden/>
    <w:unhideWhenUsed/>
    <w:rsid w:val="003E7354"/>
  </w:style>
  <w:style w:type="numbering" w:customStyle="1" w:styleId="111141">
    <w:name w:val="無清單111141"/>
    <w:next w:val="NoList"/>
    <w:uiPriority w:val="99"/>
    <w:semiHidden/>
    <w:unhideWhenUsed/>
    <w:rsid w:val="003E7354"/>
  </w:style>
  <w:style w:type="numbering" w:customStyle="1" w:styleId="NoList541">
    <w:name w:val="No List541"/>
    <w:next w:val="NoList"/>
    <w:uiPriority w:val="99"/>
    <w:semiHidden/>
    <w:unhideWhenUsed/>
    <w:rsid w:val="003E7354"/>
  </w:style>
  <w:style w:type="numbering" w:customStyle="1" w:styleId="NoList1341">
    <w:name w:val="No List1341"/>
    <w:next w:val="NoList"/>
    <w:uiPriority w:val="99"/>
    <w:semiHidden/>
    <w:unhideWhenUsed/>
    <w:rsid w:val="003E7354"/>
  </w:style>
  <w:style w:type="numbering" w:customStyle="1" w:styleId="12411">
    <w:name w:val="リストなし1241"/>
    <w:next w:val="NoList"/>
    <w:uiPriority w:val="99"/>
    <w:semiHidden/>
    <w:unhideWhenUsed/>
    <w:rsid w:val="003E7354"/>
  </w:style>
  <w:style w:type="numbering" w:customStyle="1" w:styleId="12412">
    <w:name w:val="无列表1241"/>
    <w:next w:val="NoList"/>
    <w:semiHidden/>
    <w:rsid w:val="003E7354"/>
  </w:style>
  <w:style w:type="numbering" w:customStyle="1" w:styleId="NoList2241">
    <w:name w:val="No List2241"/>
    <w:next w:val="NoList"/>
    <w:semiHidden/>
    <w:rsid w:val="003E7354"/>
  </w:style>
  <w:style w:type="numbering" w:customStyle="1" w:styleId="NoList3241">
    <w:name w:val="No List3241"/>
    <w:next w:val="NoList"/>
    <w:uiPriority w:val="99"/>
    <w:semiHidden/>
    <w:rsid w:val="003E7354"/>
  </w:style>
  <w:style w:type="numbering" w:customStyle="1" w:styleId="1341">
    <w:name w:val="無清單1341"/>
    <w:next w:val="NoList"/>
    <w:uiPriority w:val="99"/>
    <w:semiHidden/>
    <w:unhideWhenUsed/>
    <w:rsid w:val="003E7354"/>
  </w:style>
  <w:style w:type="numbering" w:customStyle="1" w:styleId="112410">
    <w:name w:val="無清單11241"/>
    <w:next w:val="NoList"/>
    <w:uiPriority w:val="99"/>
    <w:semiHidden/>
    <w:unhideWhenUsed/>
    <w:rsid w:val="003E7354"/>
  </w:style>
  <w:style w:type="numbering" w:customStyle="1" w:styleId="2141">
    <w:name w:val="无列表2141"/>
    <w:next w:val="NoList"/>
    <w:uiPriority w:val="99"/>
    <w:semiHidden/>
    <w:unhideWhenUsed/>
    <w:rsid w:val="003E7354"/>
  </w:style>
  <w:style w:type="numbering" w:customStyle="1" w:styleId="NoList12231">
    <w:name w:val="No List12231"/>
    <w:next w:val="NoList"/>
    <w:uiPriority w:val="99"/>
    <w:semiHidden/>
    <w:unhideWhenUsed/>
    <w:rsid w:val="003E7354"/>
  </w:style>
  <w:style w:type="numbering" w:customStyle="1" w:styleId="112311">
    <w:name w:val="リストなし11231"/>
    <w:next w:val="NoList"/>
    <w:uiPriority w:val="99"/>
    <w:semiHidden/>
    <w:unhideWhenUsed/>
    <w:rsid w:val="003E7354"/>
  </w:style>
  <w:style w:type="numbering" w:customStyle="1" w:styleId="112312">
    <w:name w:val="无列表11231"/>
    <w:next w:val="NoList"/>
    <w:semiHidden/>
    <w:rsid w:val="003E7354"/>
  </w:style>
  <w:style w:type="numbering" w:customStyle="1" w:styleId="NoList21231">
    <w:name w:val="No List21231"/>
    <w:next w:val="NoList"/>
    <w:semiHidden/>
    <w:rsid w:val="003E7354"/>
  </w:style>
  <w:style w:type="numbering" w:customStyle="1" w:styleId="NoList31231">
    <w:name w:val="No List31231"/>
    <w:next w:val="NoList"/>
    <w:uiPriority w:val="99"/>
    <w:semiHidden/>
    <w:rsid w:val="003E7354"/>
  </w:style>
  <w:style w:type="numbering" w:customStyle="1" w:styleId="NoList111241">
    <w:name w:val="No List111241"/>
    <w:next w:val="NoList"/>
    <w:uiPriority w:val="99"/>
    <w:semiHidden/>
    <w:unhideWhenUsed/>
    <w:rsid w:val="003E7354"/>
  </w:style>
  <w:style w:type="numbering" w:customStyle="1" w:styleId="122310">
    <w:name w:val="無清單12231"/>
    <w:next w:val="NoList"/>
    <w:uiPriority w:val="99"/>
    <w:semiHidden/>
    <w:unhideWhenUsed/>
    <w:rsid w:val="003E7354"/>
  </w:style>
  <w:style w:type="numbering" w:customStyle="1" w:styleId="111231">
    <w:name w:val="無清單111231"/>
    <w:next w:val="NoList"/>
    <w:uiPriority w:val="99"/>
    <w:semiHidden/>
    <w:unhideWhenUsed/>
    <w:rsid w:val="003E7354"/>
  </w:style>
  <w:style w:type="numbering" w:customStyle="1" w:styleId="31110">
    <w:name w:val="无列表3111"/>
    <w:next w:val="NoList"/>
    <w:uiPriority w:val="99"/>
    <w:semiHidden/>
    <w:unhideWhenUsed/>
    <w:rsid w:val="003E7354"/>
  </w:style>
  <w:style w:type="numbering" w:customStyle="1" w:styleId="13211">
    <w:name w:val="无列表1321"/>
    <w:next w:val="NoList"/>
    <w:semiHidden/>
    <w:rsid w:val="003E7354"/>
  </w:style>
  <w:style w:type="numbering" w:customStyle="1" w:styleId="NoList11321">
    <w:name w:val="No List11321"/>
    <w:next w:val="NoList"/>
    <w:uiPriority w:val="99"/>
    <w:semiHidden/>
    <w:unhideWhenUsed/>
    <w:rsid w:val="003E7354"/>
  </w:style>
  <w:style w:type="numbering" w:customStyle="1" w:styleId="NoList4121">
    <w:name w:val="No List4121"/>
    <w:next w:val="NoList"/>
    <w:uiPriority w:val="99"/>
    <w:semiHidden/>
    <w:unhideWhenUsed/>
    <w:rsid w:val="003E7354"/>
  </w:style>
  <w:style w:type="numbering" w:customStyle="1" w:styleId="2221">
    <w:name w:val="无列表2221"/>
    <w:next w:val="NoList"/>
    <w:uiPriority w:val="99"/>
    <w:semiHidden/>
    <w:unhideWhenUsed/>
    <w:rsid w:val="003E7354"/>
  </w:style>
  <w:style w:type="numbering" w:customStyle="1" w:styleId="NoList121121">
    <w:name w:val="No List121121"/>
    <w:next w:val="NoList"/>
    <w:uiPriority w:val="99"/>
    <w:semiHidden/>
    <w:unhideWhenUsed/>
    <w:rsid w:val="003E7354"/>
  </w:style>
  <w:style w:type="numbering" w:customStyle="1" w:styleId="1111210">
    <w:name w:val="リストなし111121"/>
    <w:next w:val="NoList"/>
    <w:uiPriority w:val="99"/>
    <w:semiHidden/>
    <w:unhideWhenUsed/>
    <w:rsid w:val="003E7354"/>
  </w:style>
  <w:style w:type="numbering" w:customStyle="1" w:styleId="1111212">
    <w:name w:val="无列表111121"/>
    <w:next w:val="NoList"/>
    <w:semiHidden/>
    <w:rsid w:val="003E7354"/>
  </w:style>
  <w:style w:type="numbering" w:customStyle="1" w:styleId="NoList211121">
    <w:name w:val="No List211121"/>
    <w:next w:val="NoList"/>
    <w:semiHidden/>
    <w:rsid w:val="003E7354"/>
  </w:style>
  <w:style w:type="numbering" w:customStyle="1" w:styleId="NoList311121">
    <w:name w:val="No List311121"/>
    <w:next w:val="NoList"/>
    <w:uiPriority w:val="99"/>
    <w:semiHidden/>
    <w:rsid w:val="003E7354"/>
  </w:style>
  <w:style w:type="numbering" w:customStyle="1" w:styleId="NoList1111121">
    <w:name w:val="No List1111121"/>
    <w:next w:val="NoList"/>
    <w:uiPriority w:val="99"/>
    <w:semiHidden/>
    <w:unhideWhenUsed/>
    <w:rsid w:val="003E7354"/>
  </w:style>
  <w:style w:type="numbering" w:customStyle="1" w:styleId="1211210">
    <w:name w:val="無清單121121"/>
    <w:next w:val="NoList"/>
    <w:uiPriority w:val="99"/>
    <w:semiHidden/>
    <w:unhideWhenUsed/>
    <w:rsid w:val="003E7354"/>
  </w:style>
  <w:style w:type="numbering" w:customStyle="1" w:styleId="11111210">
    <w:name w:val="無清單1111121"/>
    <w:next w:val="NoList"/>
    <w:uiPriority w:val="99"/>
    <w:semiHidden/>
    <w:unhideWhenUsed/>
    <w:rsid w:val="003E7354"/>
  </w:style>
  <w:style w:type="numbering" w:customStyle="1" w:styleId="NoList13121">
    <w:name w:val="No List13121"/>
    <w:next w:val="NoList"/>
    <w:uiPriority w:val="99"/>
    <w:semiHidden/>
    <w:unhideWhenUsed/>
    <w:rsid w:val="003E7354"/>
  </w:style>
  <w:style w:type="numbering" w:customStyle="1" w:styleId="121212">
    <w:name w:val="リストなし12121"/>
    <w:next w:val="NoList"/>
    <w:uiPriority w:val="99"/>
    <w:semiHidden/>
    <w:unhideWhenUsed/>
    <w:rsid w:val="003E7354"/>
  </w:style>
  <w:style w:type="numbering" w:customStyle="1" w:styleId="1212111">
    <w:name w:val="无列表121211"/>
    <w:next w:val="NoList"/>
    <w:semiHidden/>
    <w:rsid w:val="003E7354"/>
  </w:style>
  <w:style w:type="numbering" w:customStyle="1" w:styleId="NoList22121">
    <w:name w:val="No List22121"/>
    <w:next w:val="NoList"/>
    <w:semiHidden/>
    <w:rsid w:val="003E7354"/>
  </w:style>
  <w:style w:type="numbering" w:customStyle="1" w:styleId="NoList32121">
    <w:name w:val="No List32121"/>
    <w:next w:val="NoList"/>
    <w:uiPriority w:val="99"/>
    <w:semiHidden/>
    <w:rsid w:val="003E7354"/>
  </w:style>
  <w:style w:type="numbering" w:customStyle="1" w:styleId="NoList112121">
    <w:name w:val="No List112121"/>
    <w:next w:val="NoList"/>
    <w:uiPriority w:val="99"/>
    <w:semiHidden/>
    <w:unhideWhenUsed/>
    <w:rsid w:val="003E7354"/>
  </w:style>
  <w:style w:type="numbering" w:customStyle="1" w:styleId="131210">
    <w:name w:val="無清單13121"/>
    <w:next w:val="NoList"/>
    <w:uiPriority w:val="99"/>
    <w:semiHidden/>
    <w:unhideWhenUsed/>
    <w:rsid w:val="003E7354"/>
  </w:style>
  <w:style w:type="numbering" w:customStyle="1" w:styleId="1121210">
    <w:name w:val="無清單112121"/>
    <w:next w:val="NoList"/>
    <w:uiPriority w:val="99"/>
    <w:semiHidden/>
    <w:unhideWhenUsed/>
    <w:rsid w:val="003E7354"/>
  </w:style>
  <w:style w:type="numbering" w:customStyle="1" w:styleId="21121">
    <w:name w:val="无列表21121"/>
    <w:next w:val="NoList"/>
    <w:uiPriority w:val="99"/>
    <w:semiHidden/>
    <w:unhideWhenUsed/>
    <w:rsid w:val="003E7354"/>
  </w:style>
  <w:style w:type="numbering" w:customStyle="1" w:styleId="NoList122121">
    <w:name w:val="No List122121"/>
    <w:next w:val="NoList"/>
    <w:uiPriority w:val="99"/>
    <w:semiHidden/>
    <w:unhideWhenUsed/>
    <w:rsid w:val="003E7354"/>
  </w:style>
  <w:style w:type="numbering" w:customStyle="1" w:styleId="1121211">
    <w:name w:val="リストなし112121"/>
    <w:next w:val="NoList"/>
    <w:uiPriority w:val="99"/>
    <w:semiHidden/>
    <w:unhideWhenUsed/>
    <w:rsid w:val="003E7354"/>
  </w:style>
  <w:style w:type="numbering" w:customStyle="1" w:styleId="1121212">
    <w:name w:val="无列表112121"/>
    <w:next w:val="NoList"/>
    <w:semiHidden/>
    <w:rsid w:val="003E7354"/>
  </w:style>
  <w:style w:type="numbering" w:customStyle="1" w:styleId="NoList212121">
    <w:name w:val="No List212121"/>
    <w:next w:val="NoList"/>
    <w:semiHidden/>
    <w:rsid w:val="003E7354"/>
  </w:style>
  <w:style w:type="numbering" w:customStyle="1" w:styleId="NoList312121">
    <w:name w:val="No List312121"/>
    <w:next w:val="NoList"/>
    <w:uiPriority w:val="99"/>
    <w:semiHidden/>
    <w:rsid w:val="003E7354"/>
  </w:style>
  <w:style w:type="numbering" w:customStyle="1" w:styleId="NoList1112121">
    <w:name w:val="No List1112121"/>
    <w:next w:val="NoList"/>
    <w:uiPriority w:val="99"/>
    <w:semiHidden/>
    <w:unhideWhenUsed/>
    <w:rsid w:val="003E7354"/>
  </w:style>
  <w:style w:type="numbering" w:customStyle="1" w:styleId="122121">
    <w:name w:val="無清單122121"/>
    <w:next w:val="NoList"/>
    <w:uiPriority w:val="99"/>
    <w:semiHidden/>
    <w:unhideWhenUsed/>
    <w:rsid w:val="003E7354"/>
  </w:style>
  <w:style w:type="numbering" w:customStyle="1" w:styleId="1112121">
    <w:name w:val="無清單1112121"/>
    <w:next w:val="NoList"/>
    <w:uiPriority w:val="99"/>
    <w:semiHidden/>
    <w:unhideWhenUsed/>
    <w:rsid w:val="003E7354"/>
  </w:style>
  <w:style w:type="numbering" w:customStyle="1" w:styleId="1311111">
    <w:name w:val="无列表131111"/>
    <w:next w:val="NoList"/>
    <w:semiHidden/>
    <w:rsid w:val="003E7354"/>
  </w:style>
  <w:style w:type="numbering" w:customStyle="1" w:styleId="NoList411111">
    <w:name w:val="No List411111"/>
    <w:next w:val="NoList"/>
    <w:uiPriority w:val="99"/>
    <w:semiHidden/>
    <w:unhideWhenUsed/>
    <w:rsid w:val="003E7354"/>
  </w:style>
  <w:style w:type="numbering" w:customStyle="1" w:styleId="221111">
    <w:name w:val="无列表221111"/>
    <w:next w:val="NoList"/>
    <w:uiPriority w:val="99"/>
    <w:semiHidden/>
    <w:unhideWhenUsed/>
    <w:rsid w:val="003E7354"/>
  </w:style>
  <w:style w:type="numbering" w:customStyle="1" w:styleId="NoList12111111">
    <w:name w:val="No List12111111"/>
    <w:next w:val="NoList"/>
    <w:uiPriority w:val="99"/>
    <w:semiHidden/>
    <w:unhideWhenUsed/>
    <w:rsid w:val="003E7354"/>
  </w:style>
  <w:style w:type="numbering" w:customStyle="1" w:styleId="111111110">
    <w:name w:val="リストなし11111111"/>
    <w:next w:val="NoList"/>
    <w:uiPriority w:val="99"/>
    <w:semiHidden/>
    <w:unhideWhenUsed/>
    <w:rsid w:val="003E7354"/>
  </w:style>
  <w:style w:type="numbering" w:customStyle="1" w:styleId="111111112">
    <w:name w:val="无列表11111111"/>
    <w:next w:val="NoList"/>
    <w:semiHidden/>
    <w:rsid w:val="003E7354"/>
  </w:style>
  <w:style w:type="numbering" w:customStyle="1" w:styleId="NoList21111111">
    <w:name w:val="No List21111111"/>
    <w:next w:val="NoList"/>
    <w:semiHidden/>
    <w:rsid w:val="003E7354"/>
  </w:style>
  <w:style w:type="numbering" w:customStyle="1" w:styleId="NoList31111111">
    <w:name w:val="No List31111111"/>
    <w:next w:val="NoList"/>
    <w:uiPriority w:val="99"/>
    <w:semiHidden/>
    <w:rsid w:val="003E7354"/>
  </w:style>
  <w:style w:type="numbering" w:customStyle="1" w:styleId="NoList111111111">
    <w:name w:val="No List111111111"/>
    <w:next w:val="NoList"/>
    <w:uiPriority w:val="99"/>
    <w:semiHidden/>
    <w:unhideWhenUsed/>
    <w:rsid w:val="003E7354"/>
  </w:style>
  <w:style w:type="numbering" w:customStyle="1" w:styleId="12111111">
    <w:name w:val="無清單12111111"/>
    <w:next w:val="NoList"/>
    <w:uiPriority w:val="99"/>
    <w:semiHidden/>
    <w:unhideWhenUsed/>
    <w:rsid w:val="003E7354"/>
  </w:style>
  <w:style w:type="numbering" w:customStyle="1" w:styleId="1111111111">
    <w:name w:val="無清單1111111111"/>
    <w:next w:val="NoList"/>
    <w:uiPriority w:val="99"/>
    <w:semiHidden/>
    <w:unhideWhenUsed/>
    <w:rsid w:val="003E7354"/>
  </w:style>
  <w:style w:type="numbering" w:customStyle="1" w:styleId="NoList1311111">
    <w:name w:val="No List1311111"/>
    <w:next w:val="NoList"/>
    <w:uiPriority w:val="99"/>
    <w:semiHidden/>
    <w:unhideWhenUsed/>
    <w:rsid w:val="003E7354"/>
  </w:style>
  <w:style w:type="numbering" w:customStyle="1" w:styleId="12111110">
    <w:name w:val="リストなし1211111"/>
    <w:next w:val="NoList"/>
    <w:uiPriority w:val="99"/>
    <w:semiHidden/>
    <w:unhideWhenUsed/>
    <w:rsid w:val="003E7354"/>
  </w:style>
  <w:style w:type="numbering" w:customStyle="1" w:styleId="12111112">
    <w:name w:val="无列表1211111"/>
    <w:next w:val="NoList"/>
    <w:semiHidden/>
    <w:rsid w:val="003E7354"/>
  </w:style>
  <w:style w:type="numbering" w:customStyle="1" w:styleId="NoList2211111">
    <w:name w:val="No List2211111"/>
    <w:next w:val="NoList"/>
    <w:semiHidden/>
    <w:rsid w:val="003E7354"/>
  </w:style>
  <w:style w:type="numbering" w:customStyle="1" w:styleId="NoList3211111">
    <w:name w:val="No List3211111"/>
    <w:next w:val="NoList"/>
    <w:uiPriority w:val="99"/>
    <w:semiHidden/>
    <w:rsid w:val="003E7354"/>
  </w:style>
  <w:style w:type="numbering" w:customStyle="1" w:styleId="NoList11211111">
    <w:name w:val="No List11211111"/>
    <w:next w:val="NoList"/>
    <w:uiPriority w:val="99"/>
    <w:semiHidden/>
    <w:unhideWhenUsed/>
    <w:rsid w:val="003E7354"/>
  </w:style>
  <w:style w:type="numbering" w:customStyle="1" w:styleId="13111110">
    <w:name w:val="無清單1311111"/>
    <w:next w:val="NoList"/>
    <w:uiPriority w:val="99"/>
    <w:semiHidden/>
    <w:unhideWhenUsed/>
    <w:rsid w:val="003E7354"/>
  </w:style>
  <w:style w:type="numbering" w:customStyle="1" w:styleId="112111110">
    <w:name w:val="無清單11211111"/>
    <w:next w:val="NoList"/>
    <w:uiPriority w:val="99"/>
    <w:semiHidden/>
    <w:unhideWhenUsed/>
    <w:rsid w:val="003E7354"/>
  </w:style>
  <w:style w:type="numbering" w:customStyle="1" w:styleId="2111111">
    <w:name w:val="无列表2111111"/>
    <w:next w:val="NoList"/>
    <w:uiPriority w:val="99"/>
    <w:semiHidden/>
    <w:unhideWhenUsed/>
    <w:rsid w:val="003E7354"/>
  </w:style>
  <w:style w:type="numbering" w:customStyle="1" w:styleId="NoList12211111">
    <w:name w:val="No List12211111"/>
    <w:next w:val="NoList"/>
    <w:uiPriority w:val="99"/>
    <w:semiHidden/>
    <w:unhideWhenUsed/>
    <w:rsid w:val="003E7354"/>
  </w:style>
  <w:style w:type="numbering" w:customStyle="1" w:styleId="112111111">
    <w:name w:val="リストなし11211111"/>
    <w:next w:val="NoList"/>
    <w:uiPriority w:val="99"/>
    <w:semiHidden/>
    <w:unhideWhenUsed/>
    <w:rsid w:val="003E7354"/>
  </w:style>
  <w:style w:type="numbering" w:customStyle="1" w:styleId="112111112">
    <w:name w:val="无列表11211111"/>
    <w:next w:val="NoList"/>
    <w:semiHidden/>
    <w:rsid w:val="003E7354"/>
  </w:style>
  <w:style w:type="numbering" w:customStyle="1" w:styleId="NoList21211111">
    <w:name w:val="No List21211111"/>
    <w:next w:val="NoList"/>
    <w:semiHidden/>
    <w:rsid w:val="003E7354"/>
  </w:style>
  <w:style w:type="numbering" w:customStyle="1" w:styleId="NoList31211111">
    <w:name w:val="No List31211111"/>
    <w:next w:val="NoList"/>
    <w:uiPriority w:val="99"/>
    <w:semiHidden/>
    <w:rsid w:val="003E7354"/>
  </w:style>
  <w:style w:type="numbering" w:customStyle="1" w:styleId="NoList111211111">
    <w:name w:val="No List111211111"/>
    <w:next w:val="NoList"/>
    <w:uiPriority w:val="99"/>
    <w:semiHidden/>
    <w:unhideWhenUsed/>
    <w:rsid w:val="003E7354"/>
  </w:style>
  <w:style w:type="numbering" w:customStyle="1" w:styleId="12211111">
    <w:name w:val="無清單12211111"/>
    <w:next w:val="NoList"/>
    <w:uiPriority w:val="99"/>
    <w:semiHidden/>
    <w:unhideWhenUsed/>
    <w:rsid w:val="003E7354"/>
  </w:style>
  <w:style w:type="numbering" w:customStyle="1" w:styleId="111211111">
    <w:name w:val="無清單111211111"/>
    <w:next w:val="NoList"/>
    <w:uiPriority w:val="99"/>
    <w:semiHidden/>
    <w:unhideWhenUsed/>
    <w:rsid w:val="003E7354"/>
  </w:style>
  <w:style w:type="numbering" w:customStyle="1" w:styleId="1221110">
    <w:name w:val="无列表122111"/>
    <w:next w:val="NoList"/>
    <w:semiHidden/>
    <w:rsid w:val="003E7354"/>
  </w:style>
  <w:style w:type="numbering" w:customStyle="1" w:styleId="NoList10">
    <w:name w:val="No List10"/>
    <w:next w:val="NoList"/>
    <w:uiPriority w:val="99"/>
    <w:semiHidden/>
    <w:unhideWhenUsed/>
    <w:rsid w:val="003E7354"/>
  </w:style>
  <w:style w:type="numbering" w:customStyle="1" w:styleId="NoList18">
    <w:name w:val="No List18"/>
    <w:next w:val="NoList"/>
    <w:uiPriority w:val="99"/>
    <w:semiHidden/>
    <w:unhideWhenUsed/>
    <w:rsid w:val="003E7354"/>
  </w:style>
  <w:style w:type="numbering" w:customStyle="1" w:styleId="173">
    <w:name w:val="リストなし17"/>
    <w:next w:val="NoList"/>
    <w:uiPriority w:val="99"/>
    <w:semiHidden/>
    <w:unhideWhenUsed/>
    <w:rsid w:val="003E7354"/>
  </w:style>
  <w:style w:type="numbering" w:customStyle="1" w:styleId="174">
    <w:name w:val="无列表17"/>
    <w:next w:val="NoList"/>
    <w:semiHidden/>
    <w:rsid w:val="003E7354"/>
  </w:style>
  <w:style w:type="numbering" w:customStyle="1" w:styleId="NoList27">
    <w:name w:val="No List27"/>
    <w:next w:val="NoList"/>
    <w:semiHidden/>
    <w:rsid w:val="003E7354"/>
  </w:style>
  <w:style w:type="numbering" w:customStyle="1" w:styleId="NoList37">
    <w:name w:val="No List37"/>
    <w:next w:val="NoList"/>
    <w:uiPriority w:val="99"/>
    <w:semiHidden/>
    <w:rsid w:val="003E7354"/>
  </w:style>
  <w:style w:type="numbering" w:customStyle="1" w:styleId="NoList118">
    <w:name w:val="No List118"/>
    <w:next w:val="NoList"/>
    <w:uiPriority w:val="99"/>
    <w:semiHidden/>
    <w:unhideWhenUsed/>
    <w:rsid w:val="003E7354"/>
  </w:style>
  <w:style w:type="numbering" w:customStyle="1" w:styleId="181">
    <w:name w:val="無清單18"/>
    <w:next w:val="NoList"/>
    <w:uiPriority w:val="99"/>
    <w:semiHidden/>
    <w:unhideWhenUsed/>
    <w:rsid w:val="003E7354"/>
  </w:style>
  <w:style w:type="numbering" w:customStyle="1" w:styleId="1170">
    <w:name w:val="無清單117"/>
    <w:next w:val="NoList"/>
    <w:uiPriority w:val="99"/>
    <w:semiHidden/>
    <w:unhideWhenUsed/>
    <w:rsid w:val="003E7354"/>
  </w:style>
  <w:style w:type="numbering" w:customStyle="1" w:styleId="NoList46">
    <w:name w:val="No List46"/>
    <w:next w:val="NoList"/>
    <w:uiPriority w:val="99"/>
    <w:semiHidden/>
    <w:unhideWhenUsed/>
    <w:rsid w:val="003E7354"/>
  </w:style>
  <w:style w:type="numbering" w:customStyle="1" w:styleId="NoList127">
    <w:name w:val="No List127"/>
    <w:next w:val="NoList"/>
    <w:uiPriority w:val="99"/>
    <w:semiHidden/>
    <w:unhideWhenUsed/>
    <w:rsid w:val="003E7354"/>
  </w:style>
  <w:style w:type="numbering" w:customStyle="1" w:styleId="1171">
    <w:name w:val="リストなし117"/>
    <w:next w:val="NoList"/>
    <w:uiPriority w:val="99"/>
    <w:semiHidden/>
    <w:unhideWhenUsed/>
    <w:rsid w:val="003E7354"/>
  </w:style>
  <w:style w:type="numbering" w:customStyle="1" w:styleId="1172">
    <w:name w:val="无列表117"/>
    <w:next w:val="NoList"/>
    <w:semiHidden/>
    <w:rsid w:val="003E7354"/>
  </w:style>
  <w:style w:type="numbering" w:customStyle="1" w:styleId="NoList217">
    <w:name w:val="No List217"/>
    <w:next w:val="NoList"/>
    <w:semiHidden/>
    <w:rsid w:val="003E7354"/>
  </w:style>
  <w:style w:type="numbering" w:customStyle="1" w:styleId="NoList317">
    <w:name w:val="No List317"/>
    <w:next w:val="NoList"/>
    <w:uiPriority w:val="99"/>
    <w:semiHidden/>
    <w:rsid w:val="003E7354"/>
  </w:style>
  <w:style w:type="numbering" w:customStyle="1" w:styleId="NoList1117">
    <w:name w:val="No List1117"/>
    <w:next w:val="NoList"/>
    <w:uiPriority w:val="99"/>
    <w:semiHidden/>
    <w:unhideWhenUsed/>
    <w:rsid w:val="003E7354"/>
  </w:style>
  <w:style w:type="numbering" w:customStyle="1" w:styleId="1270">
    <w:name w:val="無清單127"/>
    <w:next w:val="NoList"/>
    <w:uiPriority w:val="99"/>
    <w:semiHidden/>
    <w:unhideWhenUsed/>
    <w:rsid w:val="003E7354"/>
  </w:style>
  <w:style w:type="numbering" w:customStyle="1" w:styleId="11170">
    <w:name w:val="無清單1117"/>
    <w:next w:val="NoList"/>
    <w:uiPriority w:val="99"/>
    <w:semiHidden/>
    <w:unhideWhenUsed/>
    <w:rsid w:val="003E7354"/>
  </w:style>
  <w:style w:type="numbering" w:customStyle="1" w:styleId="260">
    <w:name w:val="无列表26"/>
    <w:next w:val="NoList"/>
    <w:uiPriority w:val="99"/>
    <w:semiHidden/>
    <w:unhideWhenUsed/>
    <w:rsid w:val="003E7354"/>
  </w:style>
  <w:style w:type="numbering" w:customStyle="1" w:styleId="NoList1216">
    <w:name w:val="No List1216"/>
    <w:next w:val="NoList"/>
    <w:uiPriority w:val="99"/>
    <w:semiHidden/>
    <w:unhideWhenUsed/>
    <w:rsid w:val="003E7354"/>
  </w:style>
  <w:style w:type="numbering" w:customStyle="1" w:styleId="11161">
    <w:name w:val="リストなし1116"/>
    <w:next w:val="NoList"/>
    <w:uiPriority w:val="99"/>
    <w:semiHidden/>
    <w:unhideWhenUsed/>
    <w:rsid w:val="003E7354"/>
  </w:style>
  <w:style w:type="numbering" w:customStyle="1" w:styleId="11162">
    <w:name w:val="无列表1116"/>
    <w:next w:val="NoList"/>
    <w:semiHidden/>
    <w:rsid w:val="003E7354"/>
  </w:style>
  <w:style w:type="numbering" w:customStyle="1" w:styleId="NoList2116">
    <w:name w:val="No List2116"/>
    <w:next w:val="NoList"/>
    <w:semiHidden/>
    <w:rsid w:val="003E7354"/>
  </w:style>
  <w:style w:type="numbering" w:customStyle="1" w:styleId="NoList3116">
    <w:name w:val="No List3116"/>
    <w:next w:val="NoList"/>
    <w:uiPriority w:val="99"/>
    <w:semiHidden/>
    <w:rsid w:val="003E7354"/>
  </w:style>
  <w:style w:type="numbering" w:customStyle="1" w:styleId="NoList11116">
    <w:name w:val="No List11116"/>
    <w:next w:val="NoList"/>
    <w:uiPriority w:val="99"/>
    <w:semiHidden/>
    <w:unhideWhenUsed/>
    <w:rsid w:val="003E7354"/>
  </w:style>
  <w:style w:type="numbering" w:customStyle="1" w:styleId="12160">
    <w:name w:val="無清單1216"/>
    <w:next w:val="NoList"/>
    <w:uiPriority w:val="99"/>
    <w:semiHidden/>
    <w:unhideWhenUsed/>
    <w:rsid w:val="003E7354"/>
  </w:style>
  <w:style w:type="numbering" w:customStyle="1" w:styleId="111160">
    <w:name w:val="無清單11116"/>
    <w:next w:val="NoList"/>
    <w:uiPriority w:val="99"/>
    <w:semiHidden/>
    <w:unhideWhenUsed/>
    <w:rsid w:val="003E7354"/>
  </w:style>
  <w:style w:type="numbering" w:customStyle="1" w:styleId="NoList56">
    <w:name w:val="No List56"/>
    <w:next w:val="NoList"/>
    <w:uiPriority w:val="99"/>
    <w:semiHidden/>
    <w:unhideWhenUsed/>
    <w:rsid w:val="003E7354"/>
  </w:style>
  <w:style w:type="numbering" w:customStyle="1" w:styleId="NoList136">
    <w:name w:val="No List136"/>
    <w:next w:val="NoList"/>
    <w:uiPriority w:val="99"/>
    <w:semiHidden/>
    <w:unhideWhenUsed/>
    <w:rsid w:val="003E7354"/>
  </w:style>
  <w:style w:type="numbering" w:customStyle="1" w:styleId="1261">
    <w:name w:val="リストなし126"/>
    <w:next w:val="NoList"/>
    <w:uiPriority w:val="99"/>
    <w:semiHidden/>
    <w:unhideWhenUsed/>
    <w:rsid w:val="003E7354"/>
  </w:style>
  <w:style w:type="numbering" w:customStyle="1" w:styleId="1262">
    <w:name w:val="无列表126"/>
    <w:next w:val="NoList"/>
    <w:semiHidden/>
    <w:rsid w:val="003E7354"/>
  </w:style>
  <w:style w:type="numbering" w:customStyle="1" w:styleId="NoList226">
    <w:name w:val="No List226"/>
    <w:next w:val="NoList"/>
    <w:semiHidden/>
    <w:rsid w:val="003E7354"/>
  </w:style>
  <w:style w:type="numbering" w:customStyle="1" w:styleId="NoList326">
    <w:name w:val="No List326"/>
    <w:next w:val="NoList"/>
    <w:uiPriority w:val="99"/>
    <w:semiHidden/>
    <w:rsid w:val="003E7354"/>
  </w:style>
  <w:style w:type="numbering" w:customStyle="1" w:styleId="NoList1126">
    <w:name w:val="No List1126"/>
    <w:next w:val="NoList"/>
    <w:uiPriority w:val="99"/>
    <w:semiHidden/>
    <w:unhideWhenUsed/>
    <w:rsid w:val="003E7354"/>
  </w:style>
  <w:style w:type="numbering" w:customStyle="1" w:styleId="1360">
    <w:name w:val="無清單136"/>
    <w:next w:val="NoList"/>
    <w:uiPriority w:val="99"/>
    <w:semiHidden/>
    <w:unhideWhenUsed/>
    <w:rsid w:val="003E7354"/>
  </w:style>
  <w:style w:type="numbering" w:customStyle="1" w:styleId="11260">
    <w:name w:val="無清單1126"/>
    <w:next w:val="NoList"/>
    <w:uiPriority w:val="99"/>
    <w:semiHidden/>
    <w:unhideWhenUsed/>
    <w:rsid w:val="003E7354"/>
  </w:style>
  <w:style w:type="numbering" w:customStyle="1" w:styleId="2160">
    <w:name w:val="无列表216"/>
    <w:next w:val="NoList"/>
    <w:uiPriority w:val="99"/>
    <w:semiHidden/>
    <w:unhideWhenUsed/>
    <w:rsid w:val="003E7354"/>
  </w:style>
  <w:style w:type="numbering" w:customStyle="1" w:styleId="NoList1225">
    <w:name w:val="No List1225"/>
    <w:next w:val="NoList"/>
    <w:uiPriority w:val="99"/>
    <w:semiHidden/>
    <w:unhideWhenUsed/>
    <w:rsid w:val="003E7354"/>
  </w:style>
  <w:style w:type="numbering" w:customStyle="1" w:styleId="11251">
    <w:name w:val="リストなし1125"/>
    <w:next w:val="NoList"/>
    <w:uiPriority w:val="99"/>
    <w:semiHidden/>
    <w:unhideWhenUsed/>
    <w:rsid w:val="003E7354"/>
  </w:style>
  <w:style w:type="numbering" w:customStyle="1" w:styleId="11252">
    <w:name w:val="无列表1125"/>
    <w:next w:val="NoList"/>
    <w:semiHidden/>
    <w:rsid w:val="003E7354"/>
  </w:style>
  <w:style w:type="numbering" w:customStyle="1" w:styleId="NoList2125">
    <w:name w:val="No List2125"/>
    <w:next w:val="NoList"/>
    <w:semiHidden/>
    <w:rsid w:val="003E7354"/>
  </w:style>
  <w:style w:type="numbering" w:customStyle="1" w:styleId="NoList3125">
    <w:name w:val="No List3125"/>
    <w:next w:val="NoList"/>
    <w:uiPriority w:val="99"/>
    <w:semiHidden/>
    <w:rsid w:val="003E7354"/>
  </w:style>
  <w:style w:type="numbering" w:customStyle="1" w:styleId="NoList11126">
    <w:name w:val="No List11126"/>
    <w:next w:val="NoList"/>
    <w:uiPriority w:val="99"/>
    <w:semiHidden/>
    <w:unhideWhenUsed/>
    <w:rsid w:val="003E7354"/>
  </w:style>
  <w:style w:type="numbering" w:customStyle="1" w:styleId="12250">
    <w:name w:val="無清單1225"/>
    <w:next w:val="NoList"/>
    <w:uiPriority w:val="99"/>
    <w:semiHidden/>
    <w:unhideWhenUsed/>
    <w:rsid w:val="003E7354"/>
  </w:style>
  <w:style w:type="numbering" w:customStyle="1" w:styleId="111250">
    <w:name w:val="無清單11125"/>
    <w:next w:val="NoList"/>
    <w:uiPriority w:val="99"/>
    <w:semiHidden/>
    <w:unhideWhenUsed/>
    <w:rsid w:val="003E7354"/>
  </w:style>
  <w:style w:type="numbering" w:customStyle="1" w:styleId="NoList64">
    <w:name w:val="No List64"/>
    <w:next w:val="NoList"/>
    <w:uiPriority w:val="99"/>
    <w:semiHidden/>
    <w:unhideWhenUsed/>
    <w:rsid w:val="003E7354"/>
  </w:style>
  <w:style w:type="numbering" w:customStyle="1" w:styleId="NoList144">
    <w:name w:val="No List144"/>
    <w:next w:val="NoList"/>
    <w:uiPriority w:val="99"/>
    <w:semiHidden/>
    <w:unhideWhenUsed/>
    <w:rsid w:val="003E7354"/>
  </w:style>
  <w:style w:type="numbering" w:customStyle="1" w:styleId="1342">
    <w:name w:val="リストなし134"/>
    <w:next w:val="NoList"/>
    <w:uiPriority w:val="99"/>
    <w:semiHidden/>
    <w:unhideWhenUsed/>
    <w:rsid w:val="003E7354"/>
  </w:style>
  <w:style w:type="numbering" w:customStyle="1" w:styleId="1343">
    <w:name w:val="无列表134"/>
    <w:next w:val="NoList"/>
    <w:semiHidden/>
    <w:rsid w:val="003E7354"/>
  </w:style>
  <w:style w:type="numbering" w:customStyle="1" w:styleId="NoList234">
    <w:name w:val="No List234"/>
    <w:next w:val="NoList"/>
    <w:semiHidden/>
    <w:rsid w:val="003E7354"/>
  </w:style>
  <w:style w:type="numbering" w:customStyle="1" w:styleId="NoList334">
    <w:name w:val="No List334"/>
    <w:next w:val="NoList"/>
    <w:uiPriority w:val="99"/>
    <w:semiHidden/>
    <w:rsid w:val="003E7354"/>
  </w:style>
  <w:style w:type="numbering" w:customStyle="1" w:styleId="NoList1134">
    <w:name w:val="No List1134"/>
    <w:next w:val="NoList"/>
    <w:uiPriority w:val="99"/>
    <w:semiHidden/>
    <w:unhideWhenUsed/>
    <w:rsid w:val="003E7354"/>
  </w:style>
  <w:style w:type="numbering" w:customStyle="1" w:styleId="1440">
    <w:name w:val="無清單144"/>
    <w:next w:val="NoList"/>
    <w:uiPriority w:val="99"/>
    <w:semiHidden/>
    <w:unhideWhenUsed/>
    <w:rsid w:val="003E7354"/>
  </w:style>
  <w:style w:type="numbering" w:customStyle="1" w:styleId="11341">
    <w:name w:val="無清單1134"/>
    <w:next w:val="NoList"/>
    <w:uiPriority w:val="99"/>
    <w:semiHidden/>
    <w:unhideWhenUsed/>
    <w:rsid w:val="003E7354"/>
  </w:style>
  <w:style w:type="numbering" w:customStyle="1" w:styleId="224">
    <w:name w:val="无列表224"/>
    <w:next w:val="NoList"/>
    <w:uiPriority w:val="99"/>
    <w:semiHidden/>
    <w:unhideWhenUsed/>
    <w:rsid w:val="003E7354"/>
  </w:style>
  <w:style w:type="numbering" w:customStyle="1" w:styleId="NoList1234">
    <w:name w:val="No List1234"/>
    <w:next w:val="NoList"/>
    <w:uiPriority w:val="99"/>
    <w:semiHidden/>
    <w:unhideWhenUsed/>
    <w:rsid w:val="003E7354"/>
  </w:style>
  <w:style w:type="numbering" w:customStyle="1" w:styleId="11342">
    <w:name w:val="リストなし1134"/>
    <w:next w:val="NoList"/>
    <w:uiPriority w:val="99"/>
    <w:semiHidden/>
    <w:unhideWhenUsed/>
    <w:rsid w:val="003E7354"/>
  </w:style>
  <w:style w:type="numbering" w:customStyle="1" w:styleId="11343">
    <w:name w:val="无列表1134"/>
    <w:next w:val="NoList"/>
    <w:semiHidden/>
    <w:rsid w:val="003E7354"/>
  </w:style>
  <w:style w:type="numbering" w:customStyle="1" w:styleId="NoList2134">
    <w:name w:val="No List2134"/>
    <w:next w:val="NoList"/>
    <w:semiHidden/>
    <w:rsid w:val="003E7354"/>
  </w:style>
  <w:style w:type="numbering" w:customStyle="1" w:styleId="NoList3134">
    <w:name w:val="No List3134"/>
    <w:next w:val="NoList"/>
    <w:uiPriority w:val="99"/>
    <w:semiHidden/>
    <w:rsid w:val="003E7354"/>
  </w:style>
  <w:style w:type="numbering" w:customStyle="1" w:styleId="NoList11134">
    <w:name w:val="No List11134"/>
    <w:next w:val="NoList"/>
    <w:uiPriority w:val="99"/>
    <w:semiHidden/>
    <w:unhideWhenUsed/>
    <w:rsid w:val="003E7354"/>
  </w:style>
  <w:style w:type="numbering" w:customStyle="1" w:styleId="12340">
    <w:name w:val="無清單1234"/>
    <w:next w:val="NoList"/>
    <w:uiPriority w:val="99"/>
    <w:semiHidden/>
    <w:unhideWhenUsed/>
    <w:rsid w:val="003E7354"/>
  </w:style>
  <w:style w:type="numbering" w:customStyle="1" w:styleId="11134">
    <w:name w:val="無清單11134"/>
    <w:next w:val="NoList"/>
    <w:uiPriority w:val="99"/>
    <w:semiHidden/>
    <w:unhideWhenUsed/>
    <w:rsid w:val="003E7354"/>
  </w:style>
  <w:style w:type="numbering" w:customStyle="1" w:styleId="NoList414">
    <w:name w:val="No List414"/>
    <w:next w:val="NoList"/>
    <w:uiPriority w:val="99"/>
    <w:semiHidden/>
    <w:unhideWhenUsed/>
    <w:rsid w:val="003E7354"/>
  </w:style>
  <w:style w:type="numbering" w:customStyle="1" w:styleId="NoList12114">
    <w:name w:val="No List12114"/>
    <w:next w:val="NoList"/>
    <w:uiPriority w:val="99"/>
    <w:semiHidden/>
    <w:unhideWhenUsed/>
    <w:rsid w:val="003E7354"/>
  </w:style>
  <w:style w:type="numbering" w:customStyle="1" w:styleId="111142">
    <w:name w:val="リストなし11114"/>
    <w:next w:val="NoList"/>
    <w:uiPriority w:val="99"/>
    <w:semiHidden/>
    <w:unhideWhenUsed/>
    <w:rsid w:val="003E7354"/>
  </w:style>
  <w:style w:type="numbering" w:customStyle="1" w:styleId="111143">
    <w:name w:val="无列表11114"/>
    <w:next w:val="NoList"/>
    <w:semiHidden/>
    <w:rsid w:val="003E7354"/>
  </w:style>
  <w:style w:type="numbering" w:customStyle="1" w:styleId="NoList21114">
    <w:name w:val="No List21114"/>
    <w:next w:val="NoList"/>
    <w:semiHidden/>
    <w:rsid w:val="003E7354"/>
  </w:style>
  <w:style w:type="numbering" w:customStyle="1" w:styleId="NoList31114">
    <w:name w:val="No List31114"/>
    <w:next w:val="NoList"/>
    <w:uiPriority w:val="99"/>
    <w:semiHidden/>
    <w:rsid w:val="003E7354"/>
  </w:style>
  <w:style w:type="numbering" w:customStyle="1" w:styleId="NoList111114">
    <w:name w:val="No List111114"/>
    <w:next w:val="NoList"/>
    <w:uiPriority w:val="99"/>
    <w:semiHidden/>
    <w:unhideWhenUsed/>
    <w:rsid w:val="003E7354"/>
  </w:style>
  <w:style w:type="numbering" w:customStyle="1" w:styleId="121140">
    <w:name w:val="無清單12114"/>
    <w:next w:val="NoList"/>
    <w:uiPriority w:val="99"/>
    <w:semiHidden/>
    <w:unhideWhenUsed/>
    <w:rsid w:val="003E7354"/>
  </w:style>
  <w:style w:type="numbering" w:customStyle="1" w:styleId="111114">
    <w:name w:val="無清單111114"/>
    <w:next w:val="NoList"/>
    <w:uiPriority w:val="99"/>
    <w:semiHidden/>
    <w:unhideWhenUsed/>
    <w:rsid w:val="003E7354"/>
  </w:style>
  <w:style w:type="numbering" w:customStyle="1" w:styleId="NoList514">
    <w:name w:val="No List514"/>
    <w:next w:val="NoList"/>
    <w:uiPriority w:val="99"/>
    <w:semiHidden/>
    <w:unhideWhenUsed/>
    <w:rsid w:val="003E7354"/>
  </w:style>
  <w:style w:type="numbering" w:customStyle="1" w:styleId="NoList1314">
    <w:name w:val="No List1314"/>
    <w:next w:val="NoList"/>
    <w:uiPriority w:val="99"/>
    <w:semiHidden/>
    <w:unhideWhenUsed/>
    <w:rsid w:val="003E7354"/>
  </w:style>
  <w:style w:type="numbering" w:customStyle="1" w:styleId="12142">
    <w:name w:val="リストなし1214"/>
    <w:next w:val="NoList"/>
    <w:uiPriority w:val="99"/>
    <w:semiHidden/>
    <w:unhideWhenUsed/>
    <w:rsid w:val="003E7354"/>
  </w:style>
  <w:style w:type="numbering" w:customStyle="1" w:styleId="12143">
    <w:name w:val="无列表1214"/>
    <w:next w:val="NoList"/>
    <w:semiHidden/>
    <w:rsid w:val="003E7354"/>
  </w:style>
  <w:style w:type="numbering" w:customStyle="1" w:styleId="NoList2214">
    <w:name w:val="No List2214"/>
    <w:next w:val="NoList"/>
    <w:semiHidden/>
    <w:rsid w:val="003E7354"/>
  </w:style>
  <w:style w:type="numbering" w:customStyle="1" w:styleId="NoList3214">
    <w:name w:val="No List3214"/>
    <w:next w:val="NoList"/>
    <w:uiPriority w:val="99"/>
    <w:semiHidden/>
    <w:rsid w:val="003E7354"/>
  </w:style>
  <w:style w:type="numbering" w:customStyle="1" w:styleId="NoList11214">
    <w:name w:val="No List11214"/>
    <w:next w:val="NoList"/>
    <w:uiPriority w:val="99"/>
    <w:semiHidden/>
    <w:unhideWhenUsed/>
    <w:rsid w:val="003E7354"/>
  </w:style>
  <w:style w:type="numbering" w:customStyle="1" w:styleId="13140">
    <w:name w:val="無清單1314"/>
    <w:next w:val="NoList"/>
    <w:uiPriority w:val="99"/>
    <w:semiHidden/>
    <w:unhideWhenUsed/>
    <w:rsid w:val="003E7354"/>
  </w:style>
  <w:style w:type="numbering" w:customStyle="1" w:styleId="112140">
    <w:name w:val="無清單11214"/>
    <w:next w:val="NoList"/>
    <w:uiPriority w:val="99"/>
    <w:semiHidden/>
    <w:unhideWhenUsed/>
    <w:rsid w:val="003E7354"/>
  </w:style>
  <w:style w:type="numbering" w:customStyle="1" w:styleId="2114">
    <w:name w:val="无列表2114"/>
    <w:next w:val="NoList"/>
    <w:uiPriority w:val="99"/>
    <w:semiHidden/>
    <w:unhideWhenUsed/>
    <w:rsid w:val="003E7354"/>
  </w:style>
  <w:style w:type="numbering" w:customStyle="1" w:styleId="NoList12214">
    <w:name w:val="No List12214"/>
    <w:next w:val="NoList"/>
    <w:uiPriority w:val="99"/>
    <w:semiHidden/>
    <w:unhideWhenUsed/>
    <w:rsid w:val="003E7354"/>
  </w:style>
  <w:style w:type="numbering" w:customStyle="1" w:styleId="112141">
    <w:name w:val="リストなし11214"/>
    <w:next w:val="NoList"/>
    <w:uiPriority w:val="99"/>
    <w:semiHidden/>
    <w:unhideWhenUsed/>
    <w:rsid w:val="003E7354"/>
  </w:style>
  <w:style w:type="numbering" w:customStyle="1" w:styleId="112142">
    <w:name w:val="无列表11214"/>
    <w:next w:val="NoList"/>
    <w:semiHidden/>
    <w:rsid w:val="003E7354"/>
  </w:style>
  <w:style w:type="numbering" w:customStyle="1" w:styleId="NoList21214">
    <w:name w:val="No List21214"/>
    <w:next w:val="NoList"/>
    <w:semiHidden/>
    <w:rsid w:val="003E7354"/>
  </w:style>
  <w:style w:type="numbering" w:customStyle="1" w:styleId="NoList31214">
    <w:name w:val="No List31214"/>
    <w:next w:val="NoList"/>
    <w:uiPriority w:val="99"/>
    <w:semiHidden/>
    <w:rsid w:val="003E7354"/>
  </w:style>
  <w:style w:type="numbering" w:customStyle="1" w:styleId="NoList111214">
    <w:name w:val="No List111214"/>
    <w:next w:val="NoList"/>
    <w:uiPriority w:val="99"/>
    <w:semiHidden/>
    <w:unhideWhenUsed/>
    <w:rsid w:val="003E7354"/>
  </w:style>
  <w:style w:type="numbering" w:customStyle="1" w:styleId="122140">
    <w:name w:val="無清單12214"/>
    <w:next w:val="NoList"/>
    <w:uiPriority w:val="99"/>
    <w:semiHidden/>
    <w:unhideWhenUsed/>
    <w:rsid w:val="003E7354"/>
  </w:style>
  <w:style w:type="numbering" w:customStyle="1" w:styleId="111214">
    <w:name w:val="無清單111214"/>
    <w:next w:val="NoList"/>
    <w:uiPriority w:val="99"/>
    <w:semiHidden/>
    <w:unhideWhenUsed/>
    <w:rsid w:val="003E7354"/>
  </w:style>
  <w:style w:type="numbering" w:customStyle="1" w:styleId="340">
    <w:name w:val="无列表34"/>
    <w:next w:val="NoList"/>
    <w:uiPriority w:val="99"/>
    <w:semiHidden/>
    <w:unhideWhenUsed/>
    <w:rsid w:val="003E7354"/>
  </w:style>
  <w:style w:type="numbering" w:customStyle="1" w:styleId="13141">
    <w:name w:val="无列表1314"/>
    <w:next w:val="NoList"/>
    <w:semiHidden/>
    <w:rsid w:val="003E7354"/>
  </w:style>
  <w:style w:type="numbering" w:customStyle="1" w:styleId="NoList11313">
    <w:name w:val="No List11313"/>
    <w:next w:val="NoList"/>
    <w:uiPriority w:val="99"/>
    <w:semiHidden/>
    <w:unhideWhenUsed/>
    <w:rsid w:val="003E7354"/>
  </w:style>
  <w:style w:type="numbering" w:customStyle="1" w:styleId="NoList4114">
    <w:name w:val="No List4114"/>
    <w:next w:val="NoList"/>
    <w:uiPriority w:val="99"/>
    <w:semiHidden/>
    <w:unhideWhenUsed/>
    <w:rsid w:val="003E7354"/>
  </w:style>
  <w:style w:type="numbering" w:customStyle="1" w:styleId="2214">
    <w:name w:val="无列表2214"/>
    <w:next w:val="NoList"/>
    <w:uiPriority w:val="99"/>
    <w:semiHidden/>
    <w:unhideWhenUsed/>
    <w:rsid w:val="003E7354"/>
  </w:style>
  <w:style w:type="numbering" w:customStyle="1" w:styleId="NoList121114">
    <w:name w:val="No List121114"/>
    <w:next w:val="NoList"/>
    <w:uiPriority w:val="99"/>
    <w:semiHidden/>
    <w:unhideWhenUsed/>
    <w:rsid w:val="003E7354"/>
  </w:style>
  <w:style w:type="numbering" w:customStyle="1" w:styleId="1111140">
    <w:name w:val="リストなし111114"/>
    <w:next w:val="NoList"/>
    <w:uiPriority w:val="99"/>
    <w:semiHidden/>
    <w:unhideWhenUsed/>
    <w:rsid w:val="003E7354"/>
  </w:style>
  <w:style w:type="numbering" w:customStyle="1" w:styleId="1111141">
    <w:name w:val="无列表111114"/>
    <w:next w:val="NoList"/>
    <w:semiHidden/>
    <w:rsid w:val="003E7354"/>
  </w:style>
  <w:style w:type="numbering" w:customStyle="1" w:styleId="NoList211114">
    <w:name w:val="No List211114"/>
    <w:next w:val="NoList"/>
    <w:semiHidden/>
    <w:rsid w:val="003E7354"/>
  </w:style>
  <w:style w:type="numbering" w:customStyle="1" w:styleId="NoList311114">
    <w:name w:val="No List311114"/>
    <w:next w:val="NoList"/>
    <w:uiPriority w:val="99"/>
    <w:semiHidden/>
    <w:rsid w:val="003E7354"/>
  </w:style>
  <w:style w:type="numbering" w:customStyle="1" w:styleId="NoList1111114">
    <w:name w:val="No List1111114"/>
    <w:next w:val="NoList"/>
    <w:uiPriority w:val="99"/>
    <w:semiHidden/>
    <w:unhideWhenUsed/>
    <w:rsid w:val="003E7354"/>
  </w:style>
  <w:style w:type="numbering" w:customStyle="1" w:styleId="121114">
    <w:name w:val="無清單121114"/>
    <w:next w:val="NoList"/>
    <w:uiPriority w:val="99"/>
    <w:semiHidden/>
    <w:unhideWhenUsed/>
    <w:rsid w:val="003E7354"/>
  </w:style>
  <w:style w:type="numbering" w:customStyle="1" w:styleId="1111114">
    <w:name w:val="無清單1111114"/>
    <w:next w:val="NoList"/>
    <w:uiPriority w:val="99"/>
    <w:semiHidden/>
    <w:unhideWhenUsed/>
    <w:rsid w:val="003E7354"/>
  </w:style>
  <w:style w:type="numbering" w:customStyle="1" w:styleId="NoList13114">
    <w:name w:val="No List13114"/>
    <w:next w:val="NoList"/>
    <w:uiPriority w:val="99"/>
    <w:semiHidden/>
    <w:unhideWhenUsed/>
    <w:rsid w:val="003E7354"/>
  </w:style>
  <w:style w:type="numbering" w:customStyle="1" w:styleId="121141">
    <w:name w:val="リストなし12114"/>
    <w:next w:val="NoList"/>
    <w:uiPriority w:val="99"/>
    <w:semiHidden/>
    <w:unhideWhenUsed/>
    <w:rsid w:val="003E7354"/>
  </w:style>
  <w:style w:type="numbering" w:customStyle="1" w:styleId="121142">
    <w:name w:val="无列表12114"/>
    <w:next w:val="NoList"/>
    <w:semiHidden/>
    <w:rsid w:val="003E7354"/>
  </w:style>
  <w:style w:type="numbering" w:customStyle="1" w:styleId="NoList22114">
    <w:name w:val="No List22114"/>
    <w:next w:val="NoList"/>
    <w:semiHidden/>
    <w:rsid w:val="003E7354"/>
  </w:style>
  <w:style w:type="numbering" w:customStyle="1" w:styleId="NoList32114">
    <w:name w:val="No List32114"/>
    <w:next w:val="NoList"/>
    <w:uiPriority w:val="99"/>
    <w:semiHidden/>
    <w:rsid w:val="003E7354"/>
  </w:style>
  <w:style w:type="numbering" w:customStyle="1" w:styleId="NoList112114">
    <w:name w:val="No List112114"/>
    <w:next w:val="NoList"/>
    <w:uiPriority w:val="99"/>
    <w:semiHidden/>
    <w:unhideWhenUsed/>
    <w:rsid w:val="003E7354"/>
  </w:style>
  <w:style w:type="numbering" w:customStyle="1" w:styleId="13114">
    <w:name w:val="無清單13114"/>
    <w:next w:val="NoList"/>
    <w:uiPriority w:val="99"/>
    <w:semiHidden/>
    <w:unhideWhenUsed/>
    <w:rsid w:val="003E7354"/>
  </w:style>
  <w:style w:type="numbering" w:customStyle="1" w:styleId="112114">
    <w:name w:val="無清單112114"/>
    <w:next w:val="NoList"/>
    <w:uiPriority w:val="99"/>
    <w:semiHidden/>
    <w:unhideWhenUsed/>
    <w:rsid w:val="003E7354"/>
  </w:style>
  <w:style w:type="numbering" w:customStyle="1" w:styleId="21114">
    <w:name w:val="无列表21114"/>
    <w:next w:val="NoList"/>
    <w:uiPriority w:val="99"/>
    <w:semiHidden/>
    <w:unhideWhenUsed/>
    <w:rsid w:val="003E7354"/>
  </w:style>
  <w:style w:type="numbering" w:customStyle="1" w:styleId="NoList122114">
    <w:name w:val="No List122114"/>
    <w:next w:val="NoList"/>
    <w:uiPriority w:val="99"/>
    <w:semiHidden/>
    <w:unhideWhenUsed/>
    <w:rsid w:val="003E7354"/>
  </w:style>
  <w:style w:type="numbering" w:customStyle="1" w:styleId="1121140">
    <w:name w:val="リストなし112114"/>
    <w:next w:val="NoList"/>
    <w:uiPriority w:val="99"/>
    <w:semiHidden/>
    <w:unhideWhenUsed/>
    <w:rsid w:val="003E7354"/>
  </w:style>
  <w:style w:type="numbering" w:customStyle="1" w:styleId="1121141">
    <w:name w:val="无列表112114"/>
    <w:next w:val="NoList"/>
    <w:semiHidden/>
    <w:rsid w:val="003E7354"/>
  </w:style>
  <w:style w:type="numbering" w:customStyle="1" w:styleId="NoList212114">
    <w:name w:val="No List212114"/>
    <w:next w:val="NoList"/>
    <w:semiHidden/>
    <w:rsid w:val="003E7354"/>
  </w:style>
  <w:style w:type="numbering" w:customStyle="1" w:styleId="NoList312114">
    <w:name w:val="No List312114"/>
    <w:next w:val="NoList"/>
    <w:uiPriority w:val="99"/>
    <w:semiHidden/>
    <w:rsid w:val="003E7354"/>
  </w:style>
  <w:style w:type="numbering" w:customStyle="1" w:styleId="NoList1112114">
    <w:name w:val="No List1112114"/>
    <w:next w:val="NoList"/>
    <w:uiPriority w:val="99"/>
    <w:semiHidden/>
    <w:unhideWhenUsed/>
    <w:rsid w:val="003E7354"/>
  </w:style>
  <w:style w:type="numbering" w:customStyle="1" w:styleId="122114">
    <w:name w:val="無清單122114"/>
    <w:next w:val="NoList"/>
    <w:uiPriority w:val="99"/>
    <w:semiHidden/>
    <w:unhideWhenUsed/>
    <w:rsid w:val="003E7354"/>
  </w:style>
  <w:style w:type="numbering" w:customStyle="1" w:styleId="1112114">
    <w:name w:val="無清單1112114"/>
    <w:next w:val="NoList"/>
    <w:uiPriority w:val="99"/>
    <w:semiHidden/>
    <w:unhideWhenUsed/>
    <w:rsid w:val="003E7354"/>
  </w:style>
  <w:style w:type="numbering" w:customStyle="1" w:styleId="NoList5113">
    <w:name w:val="No List5113"/>
    <w:next w:val="NoList"/>
    <w:uiPriority w:val="99"/>
    <w:semiHidden/>
    <w:unhideWhenUsed/>
    <w:rsid w:val="003E7354"/>
  </w:style>
  <w:style w:type="numbering" w:customStyle="1" w:styleId="NoList613">
    <w:name w:val="No List613"/>
    <w:next w:val="NoList"/>
    <w:uiPriority w:val="99"/>
    <w:semiHidden/>
    <w:unhideWhenUsed/>
    <w:rsid w:val="003E7354"/>
  </w:style>
  <w:style w:type="numbering" w:customStyle="1" w:styleId="NoList1413">
    <w:name w:val="No List1413"/>
    <w:next w:val="NoList"/>
    <w:uiPriority w:val="99"/>
    <w:semiHidden/>
    <w:unhideWhenUsed/>
    <w:rsid w:val="003E7354"/>
  </w:style>
  <w:style w:type="numbering" w:customStyle="1" w:styleId="13132">
    <w:name w:val="リストなし1313"/>
    <w:next w:val="NoList"/>
    <w:uiPriority w:val="99"/>
    <w:semiHidden/>
    <w:unhideWhenUsed/>
    <w:rsid w:val="003E7354"/>
  </w:style>
  <w:style w:type="numbering" w:customStyle="1" w:styleId="NoList2313">
    <w:name w:val="No List2313"/>
    <w:next w:val="NoList"/>
    <w:semiHidden/>
    <w:rsid w:val="003E7354"/>
  </w:style>
  <w:style w:type="numbering" w:customStyle="1" w:styleId="NoList3313">
    <w:name w:val="No List3313"/>
    <w:next w:val="NoList"/>
    <w:uiPriority w:val="99"/>
    <w:semiHidden/>
    <w:rsid w:val="003E7354"/>
  </w:style>
  <w:style w:type="numbering" w:customStyle="1" w:styleId="NoList1143">
    <w:name w:val="No List1143"/>
    <w:next w:val="NoList"/>
    <w:uiPriority w:val="99"/>
    <w:semiHidden/>
    <w:unhideWhenUsed/>
    <w:rsid w:val="003E7354"/>
  </w:style>
  <w:style w:type="numbering" w:customStyle="1" w:styleId="14130">
    <w:name w:val="無清單1413"/>
    <w:next w:val="NoList"/>
    <w:uiPriority w:val="99"/>
    <w:semiHidden/>
    <w:unhideWhenUsed/>
    <w:rsid w:val="003E7354"/>
  </w:style>
  <w:style w:type="numbering" w:customStyle="1" w:styleId="11313">
    <w:name w:val="無清單11313"/>
    <w:next w:val="NoList"/>
    <w:uiPriority w:val="99"/>
    <w:semiHidden/>
    <w:unhideWhenUsed/>
    <w:rsid w:val="003E7354"/>
  </w:style>
  <w:style w:type="numbering" w:customStyle="1" w:styleId="NoList423">
    <w:name w:val="No List423"/>
    <w:next w:val="NoList"/>
    <w:uiPriority w:val="99"/>
    <w:semiHidden/>
    <w:unhideWhenUsed/>
    <w:rsid w:val="003E7354"/>
  </w:style>
  <w:style w:type="numbering" w:customStyle="1" w:styleId="NoList12313">
    <w:name w:val="No List12313"/>
    <w:next w:val="NoList"/>
    <w:uiPriority w:val="99"/>
    <w:semiHidden/>
    <w:unhideWhenUsed/>
    <w:rsid w:val="003E7354"/>
  </w:style>
  <w:style w:type="numbering" w:customStyle="1" w:styleId="113130">
    <w:name w:val="リストなし11313"/>
    <w:next w:val="NoList"/>
    <w:uiPriority w:val="99"/>
    <w:semiHidden/>
    <w:unhideWhenUsed/>
    <w:rsid w:val="003E7354"/>
  </w:style>
  <w:style w:type="numbering" w:customStyle="1" w:styleId="113131">
    <w:name w:val="无列表11313"/>
    <w:next w:val="NoList"/>
    <w:semiHidden/>
    <w:rsid w:val="003E7354"/>
  </w:style>
  <w:style w:type="numbering" w:customStyle="1" w:styleId="NoList21313">
    <w:name w:val="No List21313"/>
    <w:next w:val="NoList"/>
    <w:semiHidden/>
    <w:rsid w:val="003E7354"/>
  </w:style>
  <w:style w:type="numbering" w:customStyle="1" w:styleId="NoList31313">
    <w:name w:val="No List31313"/>
    <w:next w:val="NoList"/>
    <w:uiPriority w:val="99"/>
    <w:semiHidden/>
    <w:rsid w:val="003E7354"/>
  </w:style>
  <w:style w:type="numbering" w:customStyle="1" w:styleId="NoList111313">
    <w:name w:val="No List111313"/>
    <w:next w:val="NoList"/>
    <w:uiPriority w:val="99"/>
    <w:semiHidden/>
    <w:unhideWhenUsed/>
    <w:rsid w:val="003E7354"/>
  </w:style>
  <w:style w:type="numbering" w:customStyle="1" w:styleId="123130">
    <w:name w:val="無清單12313"/>
    <w:next w:val="NoList"/>
    <w:uiPriority w:val="99"/>
    <w:semiHidden/>
    <w:unhideWhenUsed/>
    <w:rsid w:val="003E7354"/>
  </w:style>
  <w:style w:type="numbering" w:customStyle="1" w:styleId="1113130">
    <w:name w:val="無清單111313"/>
    <w:next w:val="NoList"/>
    <w:uiPriority w:val="99"/>
    <w:semiHidden/>
    <w:unhideWhenUsed/>
    <w:rsid w:val="003E7354"/>
  </w:style>
  <w:style w:type="numbering" w:customStyle="1" w:styleId="NoList12123">
    <w:name w:val="No List12123"/>
    <w:next w:val="NoList"/>
    <w:uiPriority w:val="99"/>
    <w:semiHidden/>
    <w:unhideWhenUsed/>
    <w:rsid w:val="003E7354"/>
  </w:style>
  <w:style w:type="numbering" w:customStyle="1" w:styleId="111232">
    <w:name w:val="リストなし11123"/>
    <w:next w:val="NoList"/>
    <w:uiPriority w:val="99"/>
    <w:semiHidden/>
    <w:unhideWhenUsed/>
    <w:rsid w:val="003E7354"/>
  </w:style>
  <w:style w:type="numbering" w:customStyle="1" w:styleId="111233">
    <w:name w:val="无列表11123"/>
    <w:next w:val="NoList"/>
    <w:semiHidden/>
    <w:rsid w:val="003E7354"/>
  </w:style>
  <w:style w:type="numbering" w:customStyle="1" w:styleId="NoList21123">
    <w:name w:val="No List21123"/>
    <w:next w:val="NoList"/>
    <w:semiHidden/>
    <w:rsid w:val="003E7354"/>
  </w:style>
  <w:style w:type="numbering" w:customStyle="1" w:styleId="NoList31123">
    <w:name w:val="No List31123"/>
    <w:next w:val="NoList"/>
    <w:uiPriority w:val="99"/>
    <w:semiHidden/>
    <w:rsid w:val="003E7354"/>
  </w:style>
  <w:style w:type="numbering" w:customStyle="1" w:styleId="NoList111123">
    <w:name w:val="No List111123"/>
    <w:next w:val="NoList"/>
    <w:uiPriority w:val="99"/>
    <w:semiHidden/>
    <w:unhideWhenUsed/>
    <w:rsid w:val="003E7354"/>
  </w:style>
  <w:style w:type="numbering" w:customStyle="1" w:styleId="12123">
    <w:name w:val="無清單12123"/>
    <w:next w:val="NoList"/>
    <w:uiPriority w:val="99"/>
    <w:semiHidden/>
    <w:unhideWhenUsed/>
    <w:rsid w:val="003E7354"/>
  </w:style>
  <w:style w:type="numbering" w:customStyle="1" w:styleId="1111230">
    <w:name w:val="無清單111123"/>
    <w:next w:val="NoList"/>
    <w:uiPriority w:val="99"/>
    <w:semiHidden/>
    <w:unhideWhenUsed/>
    <w:rsid w:val="003E7354"/>
  </w:style>
  <w:style w:type="numbering" w:customStyle="1" w:styleId="NoList523">
    <w:name w:val="No List523"/>
    <w:next w:val="NoList"/>
    <w:uiPriority w:val="99"/>
    <w:semiHidden/>
    <w:unhideWhenUsed/>
    <w:rsid w:val="003E7354"/>
  </w:style>
  <w:style w:type="numbering" w:customStyle="1" w:styleId="NoList1323">
    <w:name w:val="No List1323"/>
    <w:next w:val="NoList"/>
    <w:uiPriority w:val="99"/>
    <w:semiHidden/>
    <w:unhideWhenUsed/>
    <w:rsid w:val="003E7354"/>
  </w:style>
  <w:style w:type="numbering" w:customStyle="1" w:styleId="12232">
    <w:name w:val="リストなし1223"/>
    <w:next w:val="NoList"/>
    <w:uiPriority w:val="99"/>
    <w:semiHidden/>
    <w:unhideWhenUsed/>
    <w:rsid w:val="003E7354"/>
  </w:style>
  <w:style w:type="numbering" w:customStyle="1" w:styleId="12241">
    <w:name w:val="无列表1224"/>
    <w:next w:val="NoList"/>
    <w:semiHidden/>
    <w:rsid w:val="003E7354"/>
  </w:style>
  <w:style w:type="numbering" w:customStyle="1" w:styleId="NoList2223">
    <w:name w:val="No List2223"/>
    <w:next w:val="NoList"/>
    <w:semiHidden/>
    <w:rsid w:val="003E7354"/>
  </w:style>
  <w:style w:type="numbering" w:customStyle="1" w:styleId="NoList3223">
    <w:name w:val="No List3223"/>
    <w:next w:val="NoList"/>
    <w:uiPriority w:val="99"/>
    <w:semiHidden/>
    <w:rsid w:val="003E7354"/>
  </w:style>
  <w:style w:type="numbering" w:customStyle="1" w:styleId="NoList11223">
    <w:name w:val="No List11223"/>
    <w:next w:val="NoList"/>
    <w:uiPriority w:val="99"/>
    <w:semiHidden/>
    <w:unhideWhenUsed/>
    <w:rsid w:val="003E7354"/>
  </w:style>
  <w:style w:type="numbering" w:customStyle="1" w:styleId="13230">
    <w:name w:val="無清單1323"/>
    <w:next w:val="NoList"/>
    <w:uiPriority w:val="99"/>
    <w:semiHidden/>
    <w:unhideWhenUsed/>
    <w:rsid w:val="003E7354"/>
  </w:style>
  <w:style w:type="numbering" w:customStyle="1" w:styleId="11223">
    <w:name w:val="無清單11223"/>
    <w:next w:val="NoList"/>
    <w:uiPriority w:val="99"/>
    <w:semiHidden/>
    <w:unhideWhenUsed/>
    <w:rsid w:val="003E7354"/>
  </w:style>
  <w:style w:type="numbering" w:customStyle="1" w:styleId="2123">
    <w:name w:val="无列表2123"/>
    <w:next w:val="NoList"/>
    <w:uiPriority w:val="99"/>
    <w:semiHidden/>
    <w:unhideWhenUsed/>
    <w:rsid w:val="003E7354"/>
  </w:style>
  <w:style w:type="numbering" w:customStyle="1" w:styleId="NoList111223">
    <w:name w:val="No List111223"/>
    <w:next w:val="NoList"/>
    <w:uiPriority w:val="99"/>
    <w:semiHidden/>
    <w:unhideWhenUsed/>
    <w:rsid w:val="003E7354"/>
  </w:style>
  <w:style w:type="numbering" w:customStyle="1" w:styleId="NoList73">
    <w:name w:val="No List73"/>
    <w:next w:val="NoList"/>
    <w:uiPriority w:val="99"/>
    <w:semiHidden/>
    <w:unhideWhenUsed/>
    <w:rsid w:val="003E7354"/>
  </w:style>
  <w:style w:type="numbering" w:customStyle="1" w:styleId="NoList153">
    <w:name w:val="No List153"/>
    <w:next w:val="NoList"/>
    <w:uiPriority w:val="99"/>
    <w:semiHidden/>
    <w:unhideWhenUsed/>
    <w:rsid w:val="003E7354"/>
  </w:style>
  <w:style w:type="numbering" w:customStyle="1" w:styleId="1432">
    <w:name w:val="リストなし143"/>
    <w:next w:val="NoList"/>
    <w:uiPriority w:val="99"/>
    <w:semiHidden/>
    <w:unhideWhenUsed/>
    <w:rsid w:val="003E7354"/>
  </w:style>
  <w:style w:type="numbering" w:customStyle="1" w:styleId="1433">
    <w:name w:val="无列表143"/>
    <w:next w:val="NoList"/>
    <w:semiHidden/>
    <w:rsid w:val="003E7354"/>
  </w:style>
  <w:style w:type="numbering" w:customStyle="1" w:styleId="NoList243">
    <w:name w:val="No List243"/>
    <w:next w:val="NoList"/>
    <w:semiHidden/>
    <w:rsid w:val="003E7354"/>
  </w:style>
  <w:style w:type="numbering" w:customStyle="1" w:styleId="NoList343">
    <w:name w:val="No List343"/>
    <w:next w:val="NoList"/>
    <w:uiPriority w:val="99"/>
    <w:semiHidden/>
    <w:rsid w:val="003E7354"/>
  </w:style>
  <w:style w:type="numbering" w:customStyle="1" w:styleId="NoList1153">
    <w:name w:val="No List1153"/>
    <w:next w:val="NoList"/>
    <w:uiPriority w:val="99"/>
    <w:semiHidden/>
    <w:unhideWhenUsed/>
    <w:rsid w:val="003E7354"/>
  </w:style>
  <w:style w:type="numbering" w:customStyle="1" w:styleId="1531">
    <w:name w:val="無清單153"/>
    <w:next w:val="NoList"/>
    <w:uiPriority w:val="99"/>
    <w:semiHidden/>
    <w:unhideWhenUsed/>
    <w:rsid w:val="003E7354"/>
  </w:style>
  <w:style w:type="numbering" w:customStyle="1" w:styleId="11430">
    <w:name w:val="無清單1143"/>
    <w:next w:val="NoList"/>
    <w:uiPriority w:val="99"/>
    <w:semiHidden/>
    <w:unhideWhenUsed/>
    <w:rsid w:val="003E7354"/>
  </w:style>
  <w:style w:type="numbering" w:customStyle="1" w:styleId="NoList433">
    <w:name w:val="No List433"/>
    <w:next w:val="NoList"/>
    <w:uiPriority w:val="99"/>
    <w:semiHidden/>
    <w:unhideWhenUsed/>
    <w:rsid w:val="003E7354"/>
  </w:style>
  <w:style w:type="numbering" w:customStyle="1" w:styleId="NoList1243">
    <w:name w:val="No List1243"/>
    <w:next w:val="NoList"/>
    <w:uiPriority w:val="99"/>
    <w:semiHidden/>
    <w:unhideWhenUsed/>
    <w:rsid w:val="003E7354"/>
  </w:style>
  <w:style w:type="numbering" w:customStyle="1" w:styleId="11431">
    <w:name w:val="リストなし1143"/>
    <w:next w:val="NoList"/>
    <w:uiPriority w:val="99"/>
    <w:semiHidden/>
    <w:unhideWhenUsed/>
    <w:rsid w:val="003E7354"/>
  </w:style>
  <w:style w:type="numbering" w:customStyle="1" w:styleId="11432">
    <w:name w:val="无列表1143"/>
    <w:next w:val="NoList"/>
    <w:semiHidden/>
    <w:rsid w:val="003E7354"/>
  </w:style>
  <w:style w:type="numbering" w:customStyle="1" w:styleId="NoList2143">
    <w:name w:val="No List2143"/>
    <w:next w:val="NoList"/>
    <w:semiHidden/>
    <w:rsid w:val="003E7354"/>
  </w:style>
  <w:style w:type="numbering" w:customStyle="1" w:styleId="NoList3143">
    <w:name w:val="No List3143"/>
    <w:next w:val="NoList"/>
    <w:uiPriority w:val="99"/>
    <w:semiHidden/>
    <w:rsid w:val="003E7354"/>
  </w:style>
  <w:style w:type="numbering" w:customStyle="1" w:styleId="NoList11143">
    <w:name w:val="No List11143"/>
    <w:next w:val="NoList"/>
    <w:uiPriority w:val="99"/>
    <w:semiHidden/>
    <w:unhideWhenUsed/>
    <w:rsid w:val="003E7354"/>
  </w:style>
  <w:style w:type="numbering" w:customStyle="1" w:styleId="12430">
    <w:name w:val="無清單1243"/>
    <w:next w:val="NoList"/>
    <w:uiPriority w:val="99"/>
    <w:semiHidden/>
    <w:unhideWhenUsed/>
    <w:rsid w:val="003E7354"/>
  </w:style>
  <w:style w:type="numbering" w:customStyle="1" w:styleId="111430">
    <w:name w:val="無清單11143"/>
    <w:next w:val="NoList"/>
    <w:uiPriority w:val="99"/>
    <w:semiHidden/>
    <w:unhideWhenUsed/>
    <w:rsid w:val="003E7354"/>
  </w:style>
  <w:style w:type="numbering" w:customStyle="1" w:styleId="233">
    <w:name w:val="无列表233"/>
    <w:next w:val="NoList"/>
    <w:uiPriority w:val="99"/>
    <w:semiHidden/>
    <w:unhideWhenUsed/>
    <w:rsid w:val="003E7354"/>
  </w:style>
  <w:style w:type="numbering" w:customStyle="1" w:styleId="NoList12133">
    <w:name w:val="No List12133"/>
    <w:next w:val="NoList"/>
    <w:uiPriority w:val="99"/>
    <w:semiHidden/>
    <w:unhideWhenUsed/>
    <w:rsid w:val="003E7354"/>
  </w:style>
  <w:style w:type="numbering" w:customStyle="1" w:styleId="111331">
    <w:name w:val="リストなし11133"/>
    <w:next w:val="NoList"/>
    <w:uiPriority w:val="99"/>
    <w:semiHidden/>
    <w:unhideWhenUsed/>
    <w:rsid w:val="003E7354"/>
  </w:style>
  <w:style w:type="numbering" w:customStyle="1" w:styleId="111332">
    <w:name w:val="无列表11133"/>
    <w:next w:val="NoList"/>
    <w:semiHidden/>
    <w:rsid w:val="003E7354"/>
  </w:style>
  <w:style w:type="numbering" w:customStyle="1" w:styleId="NoList21133">
    <w:name w:val="No List21133"/>
    <w:next w:val="NoList"/>
    <w:semiHidden/>
    <w:rsid w:val="003E7354"/>
  </w:style>
  <w:style w:type="numbering" w:customStyle="1" w:styleId="NoList31133">
    <w:name w:val="No List31133"/>
    <w:next w:val="NoList"/>
    <w:uiPriority w:val="99"/>
    <w:semiHidden/>
    <w:rsid w:val="003E7354"/>
  </w:style>
  <w:style w:type="numbering" w:customStyle="1" w:styleId="NoList111133">
    <w:name w:val="No List111133"/>
    <w:next w:val="NoList"/>
    <w:uiPriority w:val="99"/>
    <w:semiHidden/>
    <w:unhideWhenUsed/>
    <w:rsid w:val="003E7354"/>
  </w:style>
  <w:style w:type="numbering" w:customStyle="1" w:styleId="121330">
    <w:name w:val="無清單12133"/>
    <w:next w:val="NoList"/>
    <w:uiPriority w:val="99"/>
    <w:semiHidden/>
    <w:unhideWhenUsed/>
    <w:rsid w:val="003E7354"/>
  </w:style>
  <w:style w:type="numbering" w:customStyle="1" w:styleId="1111330">
    <w:name w:val="無清單111133"/>
    <w:next w:val="NoList"/>
    <w:uiPriority w:val="99"/>
    <w:semiHidden/>
    <w:unhideWhenUsed/>
    <w:rsid w:val="003E7354"/>
  </w:style>
  <w:style w:type="numbering" w:customStyle="1" w:styleId="NoList533">
    <w:name w:val="No List533"/>
    <w:next w:val="NoList"/>
    <w:uiPriority w:val="99"/>
    <w:semiHidden/>
    <w:unhideWhenUsed/>
    <w:rsid w:val="003E7354"/>
  </w:style>
  <w:style w:type="numbering" w:customStyle="1" w:styleId="NoList1333">
    <w:name w:val="No List1333"/>
    <w:next w:val="NoList"/>
    <w:uiPriority w:val="99"/>
    <w:semiHidden/>
    <w:unhideWhenUsed/>
    <w:rsid w:val="003E7354"/>
  </w:style>
  <w:style w:type="numbering" w:customStyle="1" w:styleId="12331">
    <w:name w:val="リストなし1233"/>
    <w:next w:val="NoList"/>
    <w:uiPriority w:val="99"/>
    <w:semiHidden/>
    <w:unhideWhenUsed/>
    <w:rsid w:val="003E7354"/>
  </w:style>
  <w:style w:type="numbering" w:customStyle="1" w:styleId="12332">
    <w:name w:val="无列表1233"/>
    <w:next w:val="NoList"/>
    <w:semiHidden/>
    <w:rsid w:val="003E7354"/>
  </w:style>
  <w:style w:type="numbering" w:customStyle="1" w:styleId="NoList2233">
    <w:name w:val="No List2233"/>
    <w:next w:val="NoList"/>
    <w:semiHidden/>
    <w:rsid w:val="003E7354"/>
  </w:style>
  <w:style w:type="numbering" w:customStyle="1" w:styleId="NoList3233">
    <w:name w:val="No List3233"/>
    <w:next w:val="NoList"/>
    <w:uiPriority w:val="99"/>
    <w:semiHidden/>
    <w:rsid w:val="003E7354"/>
  </w:style>
  <w:style w:type="numbering" w:customStyle="1" w:styleId="NoList11233">
    <w:name w:val="No List11233"/>
    <w:next w:val="NoList"/>
    <w:uiPriority w:val="99"/>
    <w:semiHidden/>
    <w:unhideWhenUsed/>
    <w:rsid w:val="003E7354"/>
  </w:style>
  <w:style w:type="numbering" w:customStyle="1" w:styleId="13330">
    <w:name w:val="無清單1333"/>
    <w:next w:val="NoList"/>
    <w:uiPriority w:val="99"/>
    <w:semiHidden/>
    <w:unhideWhenUsed/>
    <w:rsid w:val="003E7354"/>
  </w:style>
  <w:style w:type="numbering" w:customStyle="1" w:styleId="11233">
    <w:name w:val="無清單11233"/>
    <w:next w:val="NoList"/>
    <w:uiPriority w:val="99"/>
    <w:semiHidden/>
    <w:unhideWhenUsed/>
    <w:rsid w:val="003E7354"/>
  </w:style>
  <w:style w:type="numbering" w:customStyle="1" w:styleId="2133">
    <w:name w:val="无列表2133"/>
    <w:next w:val="NoList"/>
    <w:uiPriority w:val="99"/>
    <w:semiHidden/>
    <w:unhideWhenUsed/>
    <w:rsid w:val="003E7354"/>
  </w:style>
  <w:style w:type="numbering" w:customStyle="1" w:styleId="NoList12223">
    <w:name w:val="No List12223"/>
    <w:next w:val="NoList"/>
    <w:uiPriority w:val="99"/>
    <w:semiHidden/>
    <w:unhideWhenUsed/>
    <w:rsid w:val="003E7354"/>
  </w:style>
  <w:style w:type="numbering" w:customStyle="1" w:styleId="112230">
    <w:name w:val="リストなし11223"/>
    <w:next w:val="NoList"/>
    <w:uiPriority w:val="99"/>
    <w:semiHidden/>
    <w:unhideWhenUsed/>
    <w:rsid w:val="003E7354"/>
  </w:style>
  <w:style w:type="numbering" w:customStyle="1" w:styleId="112231">
    <w:name w:val="无列表11223"/>
    <w:next w:val="NoList"/>
    <w:semiHidden/>
    <w:rsid w:val="003E7354"/>
  </w:style>
  <w:style w:type="numbering" w:customStyle="1" w:styleId="NoList21223">
    <w:name w:val="No List21223"/>
    <w:next w:val="NoList"/>
    <w:semiHidden/>
    <w:rsid w:val="003E7354"/>
  </w:style>
  <w:style w:type="numbering" w:customStyle="1" w:styleId="NoList31223">
    <w:name w:val="No List31223"/>
    <w:next w:val="NoList"/>
    <w:uiPriority w:val="99"/>
    <w:semiHidden/>
    <w:rsid w:val="003E7354"/>
  </w:style>
  <w:style w:type="numbering" w:customStyle="1" w:styleId="NoList111233">
    <w:name w:val="No List111233"/>
    <w:next w:val="NoList"/>
    <w:uiPriority w:val="99"/>
    <w:semiHidden/>
    <w:unhideWhenUsed/>
    <w:rsid w:val="003E7354"/>
  </w:style>
  <w:style w:type="numbering" w:customStyle="1" w:styleId="122230">
    <w:name w:val="無清單12223"/>
    <w:next w:val="NoList"/>
    <w:uiPriority w:val="99"/>
    <w:semiHidden/>
    <w:unhideWhenUsed/>
    <w:rsid w:val="003E7354"/>
  </w:style>
  <w:style w:type="numbering" w:customStyle="1" w:styleId="1112230">
    <w:name w:val="無清單111223"/>
    <w:next w:val="NoList"/>
    <w:uiPriority w:val="99"/>
    <w:semiHidden/>
    <w:unhideWhenUsed/>
    <w:rsid w:val="003E7354"/>
  </w:style>
  <w:style w:type="numbering" w:customStyle="1" w:styleId="NoList82">
    <w:name w:val="No List82"/>
    <w:next w:val="NoList"/>
    <w:uiPriority w:val="99"/>
    <w:semiHidden/>
    <w:unhideWhenUsed/>
    <w:rsid w:val="003E7354"/>
  </w:style>
  <w:style w:type="numbering" w:customStyle="1" w:styleId="NoList162">
    <w:name w:val="No List162"/>
    <w:next w:val="NoList"/>
    <w:uiPriority w:val="99"/>
    <w:semiHidden/>
    <w:unhideWhenUsed/>
    <w:rsid w:val="003E7354"/>
  </w:style>
  <w:style w:type="numbering" w:customStyle="1" w:styleId="1521">
    <w:name w:val="リストなし152"/>
    <w:next w:val="NoList"/>
    <w:uiPriority w:val="99"/>
    <w:semiHidden/>
    <w:unhideWhenUsed/>
    <w:rsid w:val="003E7354"/>
  </w:style>
  <w:style w:type="numbering" w:customStyle="1" w:styleId="1522">
    <w:name w:val="无列表152"/>
    <w:next w:val="NoList"/>
    <w:semiHidden/>
    <w:rsid w:val="003E7354"/>
  </w:style>
  <w:style w:type="numbering" w:customStyle="1" w:styleId="NoList252">
    <w:name w:val="No List252"/>
    <w:next w:val="NoList"/>
    <w:semiHidden/>
    <w:rsid w:val="003E7354"/>
  </w:style>
  <w:style w:type="numbering" w:customStyle="1" w:styleId="NoList352">
    <w:name w:val="No List352"/>
    <w:next w:val="NoList"/>
    <w:uiPriority w:val="99"/>
    <w:semiHidden/>
    <w:rsid w:val="003E7354"/>
  </w:style>
  <w:style w:type="numbering" w:customStyle="1" w:styleId="NoList1162">
    <w:name w:val="No List1162"/>
    <w:next w:val="NoList"/>
    <w:uiPriority w:val="99"/>
    <w:semiHidden/>
    <w:unhideWhenUsed/>
    <w:rsid w:val="003E7354"/>
  </w:style>
  <w:style w:type="numbering" w:customStyle="1" w:styleId="1620">
    <w:name w:val="無清單162"/>
    <w:next w:val="NoList"/>
    <w:uiPriority w:val="99"/>
    <w:semiHidden/>
    <w:unhideWhenUsed/>
    <w:rsid w:val="003E7354"/>
  </w:style>
  <w:style w:type="numbering" w:customStyle="1" w:styleId="11520">
    <w:name w:val="無清單1152"/>
    <w:next w:val="NoList"/>
    <w:uiPriority w:val="99"/>
    <w:semiHidden/>
    <w:unhideWhenUsed/>
    <w:rsid w:val="003E7354"/>
  </w:style>
  <w:style w:type="numbering" w:customStyle="1" w:styleId="NoList442">
    <w:name w:val="No List442"/>
    <w:next w:val="NoList"/>
    <w:uiPriority w:val="99"/>
    <w:semiHidden/>
    <w:unhideWhenUsed/>
    <w:rsid w:val="003E7354"/>
  </w:style>
  <w:style w:type="numbering" w:customStyle="1" w:styleId="NoList1252">
    <w:name w:val="No List1252"/>
    <w:next w:val="NoList"/>
    <w:uiPriority w:val="99"/>
    <w:semiHidden/>
    <w:unhideWhenUsed/>
    <w:rsid w:val="003E7354"/>
  </w:style>
  <w:style w:type="numbering" w:customStyle="1" w:styleId="11521">
    <w:name w:val="リストなし1152"/>
    <w:next w:val="NoList"/>
    <w:uiPriority w:val="99"/>
    <w:semiHidden/>
    <w:unhideWhenUsed/>
    <w:rsid w:val="003E7354"/>
  </w:style>
  <w:style w:type="numbering" w:customStyle="1" w:styleId="11522">
    <w:name w:val="无列表1152"/>
    <w:next w:val="NoList"/>
    <w:semiHidden/>
    <w:rsid w:val="003E7354"/>
  </w:style>
  <w:style w:type="numbering" w:customStyle="1" w:styleId="NoList2152">
    <w:name w:val="No List2152"/>
    <w:next w:val="NoList"/>
    <w:semiHidden/>
    <w:rsid w:val="003E7354"/>
  </w:style>
  <w:style w:type="numbering" w:customStyle="1" w:styleId="NoList3152">
    <w:name w:val="No List3152"/>
    <w:next w:val="NoList"/>
    <w:uiPriority w:val="99"/>
    <w:semiHidden/>
    <w:rsid w:val="003E7354"/>
  </w:style>
  <w:style w:type="numbering" w:customStyle="1" w:styleId="NoList11152">
    <w:name w:val="No List11152"/>
    <w:next w:val="NoList"/>
    <w:uiPriority w:val="99"/>
    <w:semiHidden/>
    <w:unhideWhenUsed/>
    <w:rsid w:val="003E7354"/>
  </w:style>
  <w:style w:type="numbering" w:customStyle="1" w:styleId="12520">
    <w:name w:val="無清單1252"/>
    <w:next w:val="NoList"/>
    <w:uiPriority w:val="99"/>
    <w:semiHidden/>
    <w:unhideWhenUsed/>
    <w:rsid w:val="003E7354"/>
  </w:style>
  <w:style w:type="numbering" w:customStyle="1" w:styleId="111520">
    <w:name w:val="無清單11152"/>
    <w:next w:val="NoList"/>
    <w:uiPriority w:val="99"/>
    <w:semiHidden/>
    <w:unhideWhenUsed/>
    <w:rsid w:val="003E7354"/>
  </w:style>
  <w:style w:type="numbering" w:customStyle="1" w:styleId="242">
    <w:name w:val="无列表242"/>
    <w:next w:val="NoList"/>
    <w:uiPriority w:val="99"/>
    <w:semiHidden/>
    <w:unhideWhenUsed/>
    <w:rsid w:val="003E7354"/>
  </w:style>
  <w:style w:type="numbering" w:customStyle="1" w:styleId="NoList12142">
    <w:name w:val="No List12142"/>
    <w:next w:val="NoList"/>
    <w:uiPriority w:val="99"/>
    <w:semiHidden/>
    <w:unhideWhenUsed/>
    <w:rsid w:val="003E7354"/>
  </w:style>
  <w:style w:type="numbering" w:customStyle="1" w:styleId="111421">
    <w:name w:val="リストなし11142"/>
    <w:next w:val="NoList"/>
    <w:uiPriority w:val="99"/>
    <w:semiHidden/>
    <w:unhideWhenUsed/>
    <w:rsid w:val="003E7354"/>
  </w:style>
  <w:style w:type="numbering" w:customStyle="1" w:styleId="111422">
    <w:name w:val="无列表11142"/>
    <w:next w:val="NoList"/>
    <w:semiHidden/>
    <w:rsid w:val="003E7354"/>
  </w:style>
  <w:style w:type="numbering" w:customStyle="1" w:styleId="NoList21142">
    <w:name w:val="No List21142"/>
    <w:next w:val="NoList"/>
    <w:semiHidden/>
    <w:rsid w:val="003E7354"/>
  </w:style>
  <w:style w:type="numbering" w:customStyle="1" w:styleId="NoList31142">
    <w:name w:val="No List31142"/>
    <w:next w:val="NoList"/>
    <w:uiPriority w:val="99"/>
    <w:semiHidden/>
    <w:rsid w:val="003E7354"/>
  </w:style>
  <w:style w:type="numbering" w:customStyle="1" w:styleId="NoList111142">
    <w:name w:val="No List111142"/>
    <w:next w:val="NoList"/>
    <w:uiPriority w:val="99"/>
    <w:semiHidden/>
    <w:unhideWhenUsed/>
    <w:rsid w:val="003E7354"/>
  </w:style>
  <w:style w:type="numbering" w:customStyle="1" w:styleId="121420">
    <w:name w:val="無清單12142"/>
    <w:next w:val="NoList"/>
    <w:uiPriority w:val="99"/>
    <w:semiHidden/>
    <w:unhideWhenUsed/>
    <w:rsid w:val="003E7354"/>
  </w:style>
  <w:style w:type="numbering" w:customStyle="1" w:styleId="1111420">
    <w:name w:val="無清單111142"/>
    <w:next w:val="NoList"/>
    <w:uiPriority w:val="99"/>
    <w:semiHidden/>
    <w:unhideWhenUsed/>
    <w:rsid w:val="003E7354"/>
  </w:style>
  <w:style w:type="numbering" w:customStyle="1" w:styleId="NoList542">
    <w:name w:val="No List542"/>
    <w:next w:val="NoList"/>
    <w:uiPriority w:val="99"/>
    <w:semiHidden/>
    <w:unhideWhenUsed/>
    <w:rsid w:val="003E7354"/>
  </w:style>
  <w:style w:type="numbering" w:customStyle="1" w:styleId="NoList1342">
    <w:name w:val="No List1342"/>
    <w:next w:val="NoList"/>
    <w:uiPriority w:val="99"/>
    <w:semiHidden/>
    <w:unhideWhenUsed/>
    <w:rsid w:val="003E7354"/>
  </w:style>
  <w:style w:type="numbering" w:customStyle="1" w:styleId="12421">
    <w:name w:val="リストなし1242"/>
    <w:next w:val="NoList"/>
    <w:uiPriority w:val="99"/>
    <w:semiHidden/>
    <w:unhideWhenUsed/>
    <w:rsid w:val="003E7354"/>
  </w:style>
  <w:style w:type="numbering" w:customStyle="1" w:styleId="12422">
    <w:name w:val="无列表1242"/>
    <w:next w:val="NoList"/>
    <w:semiHidden/>
    <w:rsid w:val="003E7354"/>
  </w:style>
  <w:style w:type="numbering" w:customStyle="1" w:styleId="NoList2242">
    <w:name w:val="No List2242"/>
    <w:next w:val="NoList"/>
    <w:semiHidden/>
    <w:rsid w:val="003E7354"/>
  </w:style>
  <w:style w:type="numbering" w:customStyle="1" w:styleId="NoList3242">
    <w:name w:val="No List3242"/>
    <w:next w:val="NoList"/>
    <w:uiPriority w:val="99"/>
    <w:semiHidden/>
    <w:rsid w:val="003E7354"/>
  </w:style>
  <w:style w:type="numbering" w:customStyle="1" w:styleId="NoList11242">
    <w:name w:val="No List11242"/>
    <w:next w:val="NoList"/>
    <w:uiPriority w:val="99"/>
    <w:semiHidden/>
    <w:unhideWhenUsed/>
    <w:rsid w:val="003E7354"/>
  </w:style>
  <w:style w:type="numbering" w:customStyle="1" w:styleId="13420">
    <w:name w:val="無清單1342"/>
    <w:next w:val="NoList"/>
    <w:uiPriority w:val="99"/>
    <w:semiHidden/>
    <w:unhideWhenUsed/>
    <w:rsid w:val="003E7354"/>
  </w:style>
  <w:style w:type="numbering" w:customStyle="1" w:styleId="112420">
    <w:name w:val="無清單11242"/>
    <w:next w:val="NoList"/>
    <w:uiPriority w:val="99"/>
    <w:semiHidden/>
    <w:unhideWhenUsed/>
    <w:rsid w:val="003E7354"/>
  </w:style>
  <w:style w:type="numbering" w:customStyle="1" w:styleId="2142">
    <w:name w:val="无列表2142"/>
    <w:next w:val="NoList"/>
    <w:uiPriority w:val="99"/>
    <w:semiHidden/>
    <w:unhideWhenUsed/>
    <w:rsid w:val="003E7354"/>
  </w:style>
  <w:style w:type="numbering" w:customStyle="1" w:styleId="NoList12232">
    <w:name w:val="No List12232"/>
    <w:next w:val="NoList"/>
    <w:uiPriority w:val="99"/>
    <w:semiHidden/>
    <w:unhideWhenUsed/>
    <w:rsid w:val="003E7354"/>
  </w:style>
  <w:style w:type="numbering" w:customStyle="1" w:styleId="112321">
    <w:name w:val="リストなし11232"/>
    <w:next w:val="NoList"/>
    <w:uiPriority w:val="99"/>
    <w:semiHidden/>
    <w:unhideWhenUsed/>
    <w:rsid w:val="003E7354"/>
  </w:style>
  <w:style w:type="numbering" w:customStyle="1" w:styleId="112322">
    <w:name w:val="无列表11232"/>
    <w:next w:val="NoList"/>
    <w:semiHidden/>
    <w:rsid w:val="003E7354"/>
  </w:style>
  <w:style w:type="numbering" w:customStyle="1" w:styleId="NoList21232">
    <w:name w:val="No List21232"/>
    <w:next w:val="NoList"/>
    <w:semiHidden/>
    <w:rsid w:val="003E7354"/>
  </w:style>
  <w:style w:type="numbering" w:customStyle="1" w:styleId="NoList31232">
    <w:name w:val="No List31232"/>
    <w:next w:val="NoList"/>
    <w:uiPriority w:val="99"/>
    <w:semiHidden/>
    <w:rsid w:val="003E7354"/>
  </w:style>
  <w:style w:type="numbering" w:customStyle="1" w:styleId="NoList111242">
    <w:name w:val="No List111242"/>
    <w:next w:val="NoList"/>
    <w:uiPriority w:val="99"/>
    <w:semiHidden/>
    <w:unhideWhenUsed/>
    <w:rsid w:val="003E7354"/>
  </w:style>
  <w:style w:type="numbering" w:customStyle="1" w:styleId="122320">
    <w:name w:val="無清單12232"/>
    <w:next w:val="NoList"/>
    <w:uiPriority w:val="99"/>
    <w:semiHidden/>
    <w:unhideWhenUsed/>
    <w:rsid w:val="003E7354"/>
  </w:style>
  <w:style w:type="numbering" w:customStyle="1" w:styleId="1112320">
    <w:name w:val="無清單111232"/>
    <w:next w:val="NoList"/>
    <w:uiPriority w:val="99"/>
    <w:semiHidden/>
    <w:unhideWhenUsed/>
    <w:rsid w:val="003E7354"/>
  </w:style>
  <w:style w:type="numbering" w:customStyle="1" w:styleId="NoList621">
    <w:name w:val="No List621"/>
    <w:next w:val="NoList"/>
    <w:uiPriority w:val="99"/>
    <w:semiHidden/>
    <w:unhideWhenUsed/>
    <w:rsid w:val="003E7354"/>
  </w:style>
  <w:style w:type="numbering" w:customStyle="1" w:styleId="NoList1421">
    <w:name w:val="No List1421"/>
    <w:next w:val="NoList"/>
    <w:uiPriority w:val="99"/>
    <w:semiHidden/>
    <w:unhideWhenUsed/>
    <w:rsid w:val="003E7354"/>
  </w:style>
  <w:style w:type="numbering" w:customStyle="1" w:styleId="13212">
    <w:name w:val="リストなし1321"/>
    <w:next w:val="NoList"/>
    <w:uiPriority w:val="99"/>
    <w:semiHidden/>
    <w:unhideWhenUsed/>
    <w:rsid w:val="003E7354"/>
  </w:style>
  <w:style w:type="numbering" w:customStyle="1" w:styleId="13221">
    <w:name w:val="无列表1322"/>
    <w:next w:val="NoList"/>
    <w:semiHidden/>
    <w:rsid w:val="003E7354"/>
  </w:style>
  <w:style w:type="numbering" w:customStyle="1" w:styleId="NoList2321">
    <w:name w:val="No List2321"/>
    <w:next w:val="NoList"/>
    <w:semiHidden/>
    <w:rsid w:val="003E7354"/>
  </w:style>
  <w:style w:type="numbering" w:customStyle="1" w:styleId="NoList3321">
    <w:name w:val="No List3321"/>
    <w:next w:val="NoList"/>
    <w:uiPriority w:val="99"/>
    <w:semiHidden/>
    <w:rsid w:val="003E7354"/>
  </w:style>
  <w:style w:type="numbering" w:customStyle="1" w:styleId="NoList11322">
    <w:name w:val="No List11322"/>
    <w:next w:val="NoList"/>
    <w:uiPriority w:val="99"/>
    <w:semiHidden/>
    <w:unhideWhenUsed/>
    <w:rsid w:val="003E7354"/>
  </w:style>
  <w:style w:type="numbering" w:customStyle="1" w:styleId="14210">
    <w:name w:val="無清單1421"/>
    <w:next w:val="NoList"/>
    <w:uiPriority w:val="99"/>
    <w:semiHidden/>
    <w:unhideWhenUsed/>
    <w:rsid w:val="003E7354"/>
  </w:style>
  <w:style w:type="numbering" w:customStyle="1" w:styleId="113210">
    <w:name w:val="無清單11321"/>
    <w:next w:val="NoList"/>
    <w:uiPriority w:val="99"/>
    <w:semiHidden/>
    <w:unhideWhenUsed/>
    <w:rsid w:val="003E7354"/>
  </w:style>
  <w:style w:type="numbering" w:customStyle="1" w:styleId="2222">
    <w:name w:val="无列表2222"/>
    <w:next w:val="NoList"/>
    <w:uiPriority w:val="99"/>
    <w:semiHidden/>
    <w:unhideWhenUsed/>
    <w:rsid w:val="003E7354"/>
  </w:style>
  <w:style w:type="numbering" w:customStyle="1" w:styleId="NoList12321">
    <w:name w:val="No List12321"/>
    <w:next w:val="NoList"/>
    <w:uiPriority w:val="99"/>
    <w:semiHidden/>
    <w:unhideWhenUsed/>
    <w:rsid w:val="003E7354"/>
  </w:style>
  <w:style w:type="numbering" w:customStyle="1" w:styleId="113211">
    <w:name w:val="リストなし11321"/>
    <w:next w:val="NoList"/>
    <w:uiPriority w:val="99"/>
    <w:semiHidden/>
    <w:unhideWhenUsed/>
    <w:rsid w:val="003E7354"/>
  </w:style>
  <w:style w:type="numbering" w:customStyle="1" w:styleId="113212">
    <w:name w:val="无列表11321"/>
    <w:next w:val="NoList"/>
    <w:semiHidden/>
    <w:rsid w:val="003E7354"/>
  </w:style>
  <w:style w:type="numbering" w:customStyle="1" w:styleId="NoList21321">
    <w:name w:val="No List21321"/>
    <w:next w:val="NoList"/>
    <w:semiHidden/>
    <w:rsid w:val="003E7354"/>
  </w:style>
  <w:style w:type="numbering" w:customStyle="1" w:styleId="NoList31321">
    <w:name w:val="No List31321"/>
    <w:next w:val="NoList"/>
    <w:uiPriority w:val="99"/>
    <w:semiHidden/>
    <w:rsid w:val="003E7354"/>
  </w:style>
  <w:style w:type="numbering" w:customStyle="1" w:styleId="NoList111321">
    <w:name w:val="No List111321"/>
    <w:next w:val="NoList"/>
    <w:uiPriority w:val="99"/>
    <w:semiHidden/>
    <w:unhideWhenUsed/>
    <w:rsid w:val="003E7354"/>
  </w:style>
  <w:style w:type="numbering" w:customStyle="1" w:styleId="123210">
    <w:name w:val="無清單12321"/>
    <w:next w:val="NoList"/>
    <w:uiPriority w:val="99"/>
    <w:semiHidden/>
    <w:unhideWhenUsed/>
    <w:rsid w:val="003E7354"/>
  </w:style>
  <w:style w:type="numbering" w:customStyle="1" w:styleId="1113210">
    <w:name w:val="無清單111321"/>
    <w:next w:val="NoList"/>
    <w:uiPriority w:val="99"/>
    <w:semiHidden/>
    <w:unhideWhenUsed/>
    <w:rsid w:val="003E7354"/>
  </w:style>
  <w:style w:type="numbering" w:customStyle="1" w:styleId="NoList4122">
    <w:name w:val="No List4122"/>
    <w:next w:val="NoList"/>
    <w:uiPriority w:val="99"/>
    <w:semiHidden/>
    <w:unhideWhenUsed/>
    <w:rsid w:val="003E7354"/>
  </w:style>
  <w:style w:type="numbering" w:customStyle="1" w:styleId="NoList121122">
    <w:name w:val="No List121122"/>
    <w:next w:val="NoList"/>
    <w:uiPriority w:val="99"/>
    <w:semiHidden/>
    <w:unhideWhenUsed/>
    <w:rsid w:val="003E7354"/>
  </w:style>
  <w:style w:type="numbering" w:customStyle="1" w:styleId="1111221">
    <w:name w:val="リストなし111122"/>
    <w:next w:val="NoList"/>
    <w:uiPriority w:val="99"/>
    <w:semiHidden/>
    <w:unhideWhenUsed/>
    <w:rsid w:val="003E7354"/>
  </w:style>
  <w:style w:type="numbering" w:customStyle="1" w:styleId="1111222">
    <w:name w:val="无列表111122"/>
    <w:next w:val="NoList"/>
    <w:semiHidden/>
    <w:rsid w:val="003E7354"/>
  </w:style>
  <w:style w:type="numbering" w:customStyle="1" w:styleId="NoList211122">
    <w:name w:val="No List211122"/>
    <w:next w:val="NoList"/>
    <w:semiHidden/>
    <w:rsid w:val="003E7354"/>
  </w:style>
  <w:style w:type="numbering" w:customStyle="1" w:styleId="NoList311122">
    <w:name w:val="No List311122"/>
    <w:next w:val="NoList"/>
    <w:uiPriority w:val="99"/>
    <w:semiHidden/>
    <w:rsid w:val="003E7354"/>
  </w:style>
  <w:style w:type="numbering" w:customStyle="1" w:styleId="NoList1111122">
    <w:name w:val="No List1111122"/>
    <w:next w:val="NoList"/>
    <w:uiPriority w:val="99"/>
    <w:semiHidden/>
    <w:unhideWhenUsed/>
    <w:rsid w:val="003E7354"/>
  </w:style>
  <w:style w:type="numbering" w:customStyle="1" w:styleId="1211220">
    <w:name w:val="無清單121122"/>
    <w:next w:val="NoList"/>
    <w:uiPriority w:val="99"/>
    <w:semiHidden/>
    <w:unhideWhenUsed/>
    <w:rsid w:val="003E7354"/>
  </w:style>
  <w:style w:type="numbering" w:customStyle="1" w:styleId="11111220">
    <w:name w:val="無清單1111122"/>
    <w:next w:val="NoList"/>
    <w:uiPriority w:val="99"/>
    <w:semiHidden/>
    <w:unhideWhenUsed/>
    <w:rsid w:val="003E7354"/>
  </w:style>
  <w:style w:type="numbering" w:customStyle="1" w:styleId="NoList5121">
    <w:name w:val="No List5121"/>
    <w:next w:val="NoList"/>
    <w:uiPriority w:val="99"/>
    <w:semiHidden/>
    <w:unhideWhenUsed/>
    <w:rsid w:val="003E7354"/>
  </w:style>
  <w:style w:type="numbering" w:customStyle="1" w:styleId="NoList13122">
    <w:name w:val="No List13122"/>
    <w:next w:val="NoList"/>
    <w:uiPriority w:val="99"/>
    <w:semiHidden/>
    <w:unhideWhenUsed/>
    <w:rsid w:val="003E7354"/>
  </w:style>
  <w:style w:type="numbering" w:customStyle="1" w:styleId="121221">
    <w:name w:val="リストなし12122"/>
    <w:next w:val="NoList"/>
    <w:uiPriority w:val="99"/>
    <w:semiHidden/>
    <w:unhideWhenUsed/>
    <w:rsid w:val="003E7354"/>
  </w:style>
  <w:style w:type="numbering" w:customStyle="1" w:styleId="121222">
    <w:name w:val="无列表12122"/>
    <w:next w:val="NoList"/>
    <w:semiHidden/>
    <w:rsid w:val="003E7354"/>
  </w:style>
  <w:style w:type="numbering" w:customStyle="1" w:styleId="NoList22122">
    <w:name w:val="No List22122"/>
    <w:next w:val="NoList"/>
    <w:semiHidden/>
    <w:rsid w:val="003E7354"/>
  </w:style>
  <w:style w:type="numbering" w:customStyle="1" w:styleId="NoList32122">
    <w:name w:val="No List32122"/>
    <w:next w:val="NoList"/>
    <w:uiPriority w:val="99"/>
    <w:semiHidden/>
    <w:rsid w:val="003E7354"/>
  </w:style>
  <w:style w:type="numbering" w:customStyle="1" w:styleId="NoList112122">
    <w:name w:val="No List112122"/>
    <w:next w:val="NoList"/>
    <w:uiPriority w:val="99"/>
    <w:semiHidden/>
    <w:unhideWhenUsed/>
    <w:rsid w:val="003E7354"/>
  </w:style>
  <w:style w:type="numbering" w:customStyle="1" w:styleId="131220">
    <w:name w:val="無清單13122"/>
    <w:next w:val="NoList"/>
    <w:uiPriority w:val="99"/>
    <w:semiHidden/>
    <w:unhideWhenUsed/>
    <w:rsid w:val="003E7354"/>
  </w:style>
  <w:style w:type="numbering" w:customStyle="1" w:styleId="1121220">
    <w:name w:val="無清單112122"/>
    <w:next w:val="NoList"/>
    <w:uiPriority w:val="99"/>
    <w:semiHidden/>
    <w:unhideWhenUsed/>
    <w:rsid w:val="003E7354"/>
  </w:style>
  <w:style w:type="numbering" w:customStyle="1" w:styleId="21122">
    <w:name w:val="无列表21122"/>
    <w:next w:val="NoList"/>
    <w:uiPriority w:val="99"/>
    <w:semiHidden/>
    <w:unhideWhenUsed/>
    <w:rsid w:val="003E7354"/>
  </w:style>
  <w:style w:type="numbering" w:customStyle="1" w:styleId="NoList122122">
    <w:name w:val="No List122122"/>
    <w:next w:val="NoList"/>
    <w:uiPriority w:val="99"/>
    <w:semiHidden/>
    <w:unhideWhenUsed/>
    <w:rsid w:val="003E7354"/>
  </w:style>
  <w:style w:type="numbering" w:customStyle="1" w:styleId="1121221">
    <w:name w:val="リストなし112122"/>
    <w:next w:val="NoList"/>
    <w:uiPriority w:val="99"/>
    <w:semiHidden/>
    <w:unhideWhenUsed/>
    <w:rsid w:val="003E7354"/>
  </w:style>
  <w:style w:type="numbering" w:customStyle="1" w:styleId="1121222">
    <w:name w:val="无列表112122"/>
    <w:next w:val="NoList"/>
    <w:semiHidden/>
    <w:rsid w:val="003E7354"/>
  </w:style>
  <w:style w:type="numbering" w:customStyle="1" w:styleId="NoList212122">
    <w:name w:val="No List212122"/>
    <w:next w:val="NoList"/>
    <w:semiHidden/>
    <w:rsid w:val="003E7354"/>
  </w:style>
  <w:style w:type="numbering" w:customStyle="1" w:styleId="NoList312122">
    <w:name w:val="No List312122"/>
    <w:next w:val="NoList"/>
    <w:uiPriority w:val="99"/>
    <w:semiHidden/>
    <w:rsid w:val="003E7354"/>
  </w:style>
  <w:style w:type="numbering" w:customStyle="1" w:styleId="NoList1112122">
    <w:name w:val="No List1112122"/>
    <w:next w:val="NoList"/>
    <w:uiPriority w:val="99"/>
    <w:semiHidden/>
    <w:unhideWhenUsed/>
    <w:rsid w:val="003E7354"/>
  </w:style>
  <w:style w:type="numbering" w:customStyle="1" w:styleId="122122">
    <w:name w:val="無清單122122"/>
    <w:next w:val="NoList"/>
    <w:uiPriority w:val="99"/>
    <w:semiHidden/>
    <w:unhideWhenUsed/>
    <w:rsid w:val="003E7354"/>
  </w:style>
  <w:style w:type="numbering" w:customStyle="1" w:styleId="1112122">
    <w:name w:val="無清單1112122"/>
    <w:next w:val="NoList"/>
    <w:uiPriority w:val="99"/>
    <w:semiHidden/>
    <w:unhideWhenUsed/>
    <w:rsid w:val="003E7354"/>
  </w:style>
  <w:style w:type="numbering" w:customStyle="1" w:styleId="3120">
    <w:name w:val="无列表312"/>
    <w:next w:val="NoList"/>
    <w:uiPriority w:val="99"/>
    <w:semiHidden/>
    <w:unhideWhenUsed/>
    <w:rsid w:val="003E7354"/>
  </w:style>
  <w:style w:type="numbering" w:customStyle="1" w:styleId="131121">
    <w:name w:val="无列表13112"/>
    <w:next w:val="NoList"/>
    <w:semiHidden/>
    <w:rsid w:val="003E7354"/>
  </w:style>
  <w:style w:type="numbering" w:customStyle="1" w:styleId="NoList113111">
    <w:name w:val="No List113111"/>
    <w:next w:val="NoList"/>
    <w:uiPriority w:val="99"/>
    <w:semiHidden/>
    <w:unhideWhenUsed/>
    <w:rsid w:val="003E7354"/>
  </w:style>
  <w:style w:type="numbering" w:customStyle="1" w:styleId="NoList41112">
    <w:name w:val="No List41112"/>
    <w:next w:val="NoList"/>
    <w:uiPriority w:val="99"/>
    <w:semiHidden/>
    <w:unhideWhenUsed/>
    <w:rsid w:val="003E7354"/>
  </w:style>
  <w:style w:type="numbering" w:customStyle="1" w:styleId="22112">
    <w:name w:val="无列表22112"/>
    <w:next w:val="NoList"/>
    <w:uiPriority w:val="99"/>
    <w:semiHidden/>
    <w:unhideWhenUsed/>
    <w:rsid w:val="003E7354"/>
  </w:style>
  <w:style w:type="numbering" w:customStyle="1" w:styleId="NoList1211112">
    <w:name w:val="No List1211112"/>
    <w:next w:val="NoList"/>
    <w:uiPriority w:val="99"/>
    <w:semiHidden/>
    <w:unhideWhenUsed/>
    <w:rsid w:val="003E7354"/>
  </w:style>
  <w:style w:type="numbering" w:customStyle="1" w:styleId="11111121">
    <w:name w:val="リストなし1111112"/>
    <w:next w:val="NoList"/>
    <w:uiPriority w:val="99"/>
    <w:semiHidden/>
    <w:unhideWhenUsed/>
    <w:rsid w:val="003E7354"/>
  </w:style>
  <w:style w:type="numbering" w:customStyle="1" w:styleId="11111122">
    <w:name w:val="无列表1111112"/>
    <w:next w:val="NoList"/>
    <w:semiHidden/>
    <w:rsid w:val="003E7354"/>
  </w:style>
  <w:style w:type="numbering" w:customStyle="1" w:styleId="NoList2111112">
    <w:name w:val="No List2111112"/>
    <w:next w:val="NoList"/>
    <w:semiHidden/>
    <w:rsid w:val="003E7354"/>
  </w:style>
  <w:style w:type="numbering" w:customStyle="1" w:styleId="NoList3111112">
    <w:name w:val="No List3111112"/>
    <w:next w:val="NoList"/>
    <w:uiPriority w:val="99"/>
    <w:semiHidden/>
    <w:rsid w:val="003E7354"/>
  </w:style>
  <w:style w:type="numbering" w:customStyle="1" w:styleId="NoList11111112">
    <w:name w:val="No List11111112"/>
    <w:next w:val="NoList"/>
    <w:uiPriority w:val="99"/>
    <w:semiHidden/>
    <w:unhideWhenUsed/>
    <w:rsid w:val="003E7354"/>
  </w:style>
  <w:style w:type="numbering" w:customStyle="1" w:styleId="12111120">
    <w:name w:val="無清單1211112"/>
    <w:next w:val="NoList"/>
    <w:uiPriority w:val="99"/>
    <w:semiHidden/>
    <w:unhideWhenUsed/>
    <w:rsid w:val="003E7354"/>
  </w:style>
  <w:style w:type="numbering" w:customStyle="1" w:styleId="111111120">
    <w:name w:val="無清單11111112"/>
    <w:next w:val="NoList"/>
    <w:uiPriority w:val="99"/>
    <w:semiHidden/>
    <w:unhideWhenUsed/>
    <w:rsid w:val="003E7354"/>
  </w:style>
  <w:style w:type="numbering" w:customStyle="1" w:styleId="NoList131112">
    <w:name w:val="No List131112"/>
    <w:next w:val="NoList"/>
    <w:uiPriority w:val="99"/>
    <w:semiHidden/>
    <w:unhideWhenUsed/>
    <w:rsid w:val="003E7354"/>
  </w:style>
  <w:style w:type="numbering" w:customStyle="1" w:styleId="1211121">
    <w:name w:val="リストなし121112"/>
    <w:next w:val="NoList"/>
    <w:uiPriority w:val="99"/>
    <w:semiHidden/>
    <w:unhideWhenUsed/>
    <w:rsid w:val="003E7354"/>
  </w:style>
  <w:style w:type="numbering" w:customStyle="1" w:styleId="1211122">
    <w:name w:val="无列表121112"/>
    <w:next w:val="NoList"/>
    <w:semiHidden/>
    <w:rsid w:val="003E7354"/>
  </w:style>
  <w:style w:type="numbering" w:customStyle="1" w:styleId="NoList221112">
    <w:name w:val="No List221112"/>
    <w:next w:val="NoList"/>
    <w:semiHidden/>
    <w:rsid w:val="003E7354"/>
  </w:style>
  <w:style w:type="numbering" w:customStyle="1" w:styleId="NoList321112">
    <w:name w:val="No List321112"/>
    <w:next w:val="NoList"/>
    <w:uiPriority w:val="99"/>
    <w:semiHidden/>
    <w:rsid w:val="003E7354"/>
  </w:style>
  <w:style w:type="numbering" w:customStyle="1" w:styleId="NoList1121112">
    <w:name w:val="No List1121112"/>
    <w:next w:val="NoList"/>
    <w:uiPriority w:val="99"/>
    <w:semiHidden/>
    <w:unhideWhenUsed/>
    <w:rsid w:val="003E7354"/>
  </w:style>
  <w:style w:type="numbering" w:customStyle="1" w:styleId="131112">
    <w:name w:val="無清單131112"/>
    <w:next w:val="NoList"/>
    <w:uiPriority w:val="99"/>
    <w:semiHidden/>
    <w:unhideWhenUsed/>
    <w:rsid w:val="003E7354"/>
  </w:style>
  <w:style w:type="numbering" w:customStyle="1" w:styleId="11211120">
    <w:name w:val="無清單1121112"/>
    <w:next w:val="NoList"/>
    <w:uiPriority w:val="99"/>
    <w:semiHidden/>
    <w:unhideWhenUsed/>
    <w:rsid w:val="003E7354"/>
  </w:style>
  <w:style w:type="numbering" w:customStyle="1" w:styleId="211112">
    <w:name w:val="无列表211112"/>
    <w:next w:val="NoList"/>
    <w:uiPriority w:val="99"/>
    <w:semiHidden/>
    <w:unhideWhenUsed/>
    <w:rsid w:val="003E7354"/>
  </w:style>
  <w:style w:type="numbering" w:customStyle="1" w:styleId="NoList1221112">
    <w:name w:val="No List1221112"/>
    <w:next w:val="NoList"/>
    <w:uiPriority w:val="99"/>
    <w:semiHidden/>
    <w:unhideWhenUsed/>
    <w:rsid w:val="003E7354"/>
  </w:style>
  <w:style w:type="numbering" w:customStyle="1" w:styleId="11211121">
    <w:name w:val="リストなし1121112"/>
    <w:next w:val="NoList"/>
    <w:uiPriority w:val="99"/>
    <w:semiHidden/>
    <w:unhideWhenUsed/>
    <w:rsid w:val="003E7354"/>
  </w:style>
  <w:style w:type="numbering" w:customStyle="1" w:styleId="11211122">
    <w:name w:val="无列表1121112"/>
    <w:next w:val="NoList"/>
    <w:semiHidden/>
    <w:rsid w:val="003E7354"/>
  </w:style>
  <w:style w:type="numbering" w:customStyle="1" w:styleId="NoList2121112">
    <w:name w:val="No List2121112"/>
    <w:next w:val="NoList"/>
    <w:semiHidden/>
    <w:rsid w:val="003E7354"/>
  </w:style>
  <w:style w:type="numbering" w:customStyle="1" w:styleId="NoList3121112">
    <w:name w:val="No List3121112"/>
    <w:next w:val="NoList"/>
    <w:uiPriority w:val="99"/>
    <w:semiHidden/>
    <w:rsid w:val="003E7354"/>
  </w:style>
  <w:style w:type="numbering" w:customStyle="1" w:styleId="NoList11121112">
    <w:name w:val="No List11121112"/>
    <w:next w:val="NoList"/>
    <w:uiPriority w:val="99"/>
    <w:semiHidden/>
    <w:unhideWhenUsed/>
    <w:rsid w:val="003E7354"/>
  </w:style>
  <w:style w:type="numbering" w:customStyle="1" w:styleId="1221112">
    <w:name w:val="無清單1221112"/>
    <w:next w:val="NoList"/>
    <w:uiPriority w:val="99"/>
    <w:semiHidden/>
    <w:unhideWhenUsed/>
    <w:rsid w:val="003E7354"/>
  </w:style>
  <w:style w:type="numbering" w:customStyle="1" w:styleId="11121112">
    <w:name w:val="無清單11121112"/>
    <w:next w:val="NoList"/>
    <w:uiPriority w:val="99"/>
    <w:semiHidden/>
    <w:unhideWhenUsed/>
    <w:rsid w:val="003E7354"/>
  </w:style>
  <w:style w:type="numbering" w:customStyle="1" w:styleId="NoList51111">
    <w:name w:val="No List51111"/>
    <w:next w:val="NoList"/>
    <w:uiPriority w:val="99"/>
    <w:semiHidden/>
    <w:unhideWhenUsed/>
    <w:rsid w:val="003E7354"/>
  </w:style>
  <w:style w:type="numbering" w:customStyle="1" w:styleId="NoList6111">
    <w:name w:val="No List6111"/>
    <w:next w:val="NoList"/>
    <w:uiPriority w:val="99"/>
    <w:semiHidden/>
    <w:unhideWhenUsed/>
    <w:rsid w:val="003E7354"/>
  </w:style>
  <w:style w:type="numbering" w:customStyle="1" w:styleId="NoList14111">
    <w:name w:val="No List14111"/>
    <w:next w:val="NoList"/>
    <w:uiPriority w:val="99"/>
    <w:semiHidden/>
    <w:unhideWhenUsed/>
    <w:rsid w:val="003E7354"/>
  </w:style>
  <w:style w:type="numbering" w:customStyle="1" w:styleId="131113">
    <w:name w:val="リストなし13111"/>
    <w:next w:val="NoList"/>
    <w:uiPriority w:val="99"/>
    <w:semiHidden/>
    <w:unhideWhenUsed/>
    <w:rsid w:val="003E7354"/>
  </w:style>
  <w:style w:type="numbering" w:customStyle="1" w:styleId="NoList23111">
    <w:name w:val="No List23111"/>
    <w:next w:val="NoList"/>
    <w:semiHidden/>
    <w:rsid w:val="003E7354"/>
  </w:style>
  <w:style w:type="numbering" w:customStyle="1" w:styleId="NoList33111">
    <w:name w:val="No List33111"/>
    <w:next w:val="NoList"/>
    <w:uiPriority w:val="99"/>
    <w:semiHidden/>
    <w:rsid w:val="003E7354"/>
  </w:style>
  <w:style w:type="numbering" w:customStyle="1" w:styleId="NoList11411">
    <w:name w:val="No List11411"/>
    <w:next w:val="NoList"/>
    <w:uiPriority w:val="99"/>
    <w:semiHidden/>
    <w:unhideWhenUsed/>
    <w:rsid w:val="003E7354"/>
  </w:style>
  <w:style w:type="numbering" w:customStyle="1" w:styleId="14111">
    <w:name w:val="無清單14111"/>
    <w:next w:val="NoList"/>
    <w:uiPriority w:val="99"/>
    <w:semiHidden/>
    <w:unhideWhenUsed/>
    <w:rsid w:val="003E7354"/>
  </w:style>
  <w:style w:type="numbering" w:customStyle="1" w:styleId="1131110">
    <w:name w:val="無清單113111"/>
    <w:next w:val="NoList"/>
    <w:uiPriority w:val="99"/>
    <w:semiHidden/>
    <w:unhideWhenUsed/>
    <w:rsid w:val="003E7354"/>
  </w:style>
  <w:style w:type="numbering" w:customStyle="1" w:styleId="NoList4211">
    <w:name w:val="No List4211"/>
    <w:next w:val="NoList"/>
    <w:uiPriority w:val="99"/>
    <w:semiHidden/>
    <w:unhideWhenUsed/>
    <w:rsid w:val="003E7354"/>
  </w:style>
  <w:style w:type="numbering" w:customStyle="1" w:styleId="NoList123111">
    <w:name w:val="No List123111"/>
    <w:next w:val="NoList"/>
    <w:uiPriority w:val="99"/>
    <w:semiHidden/>
    <w:unhideWhenUsed/>
    <w:rsid w:val="003E7354"/>
  </w:style>
  <w:style w:type="numbering" w:customStyle="1" w:styleId="1131111">
    <w:name w:val="リストなし113111"/>
    <w:next w:val="NoList"/>
    <w:uiPriority w:val="99"/>
    <w:semiHidden/>
    <w:unhideWhenUsed/>
    <w:rsid w:val="003E7354"/>
  </w:style>
  <w:style w:type="numbering" w:customStyle="1" w:styleId="1131112">
    <w:name w:val="无列表113111"/>
    <w:next w:val="NoList"/>
    <w:semiHidden/>
    <w:rsid w:val="003E7354"/>
  </w:style>
  <w:style w:type="numbering" w:customStyle="1" w:styleId="NoList213111">
    <w:name w:val="No List213111"/>
    <w:next w:val="NoList"/>
    <w:semiHidden/>
    <w:rsid w:val="003E7354"/>
  </w:style>
  <w:style w:type="numbering" w:customStyle="1" w:styleId="NoList313111">
    <w:name w:val="No List313111"/>
    <w:next w:val="NoList"/>
    <w:uiPriority w:val="99"/>
    <w:semiHidden/>
    <w:rsid w:val="003E7354"/>
  </w:style>
  <w:style w:type="numbering" w:customStyle="1" w:styleId="NoList1113111">
    <w:name w:val="No List1113111"/>
    <w:next w:val="NoList"/>
    <w:uiPriority w:val="99"/>
    <w:semiHidden/>
    <w:unhideWhenUsed/>
    <w:rsid w:val="003E7354"/>
  </w:style>
  <w:style w:type="numbering" w:customStyle="1" w:styleId="123111">
    <w:name w:val="無清單123111"/>
    <w:next w:val="NoList"/>
    <w:uiPriority w:val="99"/>
    <w:semiHidden/>
    <w:unhideWhenUsed/>
    <w:rsid w:val="003E7354"/>
  </w:style>
  <w:style w:type="numbering" w:customStyle="1" w:styleId="1113111">
    <w:name w:val="無清單1113111"/>
    <w:next w:val="NoList"/>
    <w:uiPriority w:val="99"/>
    <w:semiHidden/>
    <w:unhideWhenUsed/>
    <w:rsid w:val="003E7354"/>
  </w:style>
  <w:style w:type="numbering" w:customStyle="1" w:styleId="NoList1212111">
    <w:name w:val="No List1212111"/>
    <w:next w:val="NoList"/>
    <w:uiPriority w:val="99"/>
    <w:semiHidden/>
    <w:unhideWhenUsed/>
    <w:rsid w:val="003E7354"/>
  </w:style>
  <w:style w:type="numbering" w:customStyle="1" w:styleId="11121110">
    <w:name w:val="リストなし1112111"/>
    <w:next w:val="NoList"/>
    <w:uiPriority w:val="99"/>
    <w:semiHidden/>
    <w:unhideWhenUsed/>
    <w:rsid w:val="003E7354"/>
  </w:style>
  <w:style w:type="numbering" w:customStyle="1" w:styleId="11121113">
    <w:name w:val="无列表1112111"/>
    <w:next w:val="NoList"/>
    <w:semiHidden/>
    <w:rsid w:val="003E7354"/>
  </w:style>
  <w:style w:type="numbering" w:customStyle="1" w:styleId="NoList2112111">
    <w:name w:val="No List2112111"/>
    <w:next w:val="NoList"/>
    <w:semiHidden/>
    <w:rsid w:val="003E7354"/>
  </w:style>
  <w:style w:type="numbering" w:customStyle="1" w:styleId="NoList3112111">
    <w:name w:val="No List3112111"/>
    <w:next w:val="NoList"/>
    <w:uiPriority w:val="99"/>
    <w:semiHidden/>
    <w:rsid w:val="003E7354"/>
  </w:style>
  <w:style w:type="numbering" w:customStyle="1" w:styleId="NoList11112111">
    <w:name w:val="No List11112111"/>
    <w:next w:val="NoList"/>
    <w:uiPriority w:val="99"/>
    <w:semiHidden/>
    <w:unhideWhenUsed/>
    <w:rsid w:val="003E7354"/>
  </w:style>
  <w:style w:type="numbering" w:customStyle="1" w:styleId="12121110">
    <w:name w:val="無清單1212111"/>
    <w:next w:val="NoList"/>
    <w:uiPriority w:val="99"/>
    <w:semiHidden/>
    <w:unhideWhenUsed/>
    <w:rsid w:val="003E7354"/>
  </w:style>
  <w:style w:type="numbering" w:customStyle="1" w:styleId="11112111">
    <w:name w:val="無清單11112111"/>
    <w:next w:val="NoList"/>
    <w:uiPriority w:val="99"/>
    <w:semiHidden/>
    <w:unhideWhenUsed/>
    <w:rsid w:val="003E7354"/>
  </w:style>
  <w:style w:type="numbering" w:customStyle="1" w:styleId="NoList5211">
    <w:name w:val="No List5211"/>
    <w:next w:val="NoList"/>
    <w:uiPriority w:val="99"/>
    <w:semiHidden/>
    <w:unhideWhenUsed/>
    <w:rsid w:val="003E7354"/>
  </w:style>
  <w:style w:type="numbering" w:customStyle="1" w:styleId="NoList13211">
    <w:name w:val="No List13211"/>
    <w:next w:val="NoList"/>
    <w:uiPriority w:val="99"/>
    <w:semiHidden/>
    <w:unhideWhenUsed/>
    <w:rsid w:val="003E7354"/>
  </w:style>
  <w:style w:type="numbering" w:customStyle="1" w:styleId="122115">
    <w:name w:val="リストなし12211"/>
    <w:next w:val="NoList"/>
    <w:uiPriority w:val="99"/>
    <w:semiHidden/>
    <w:unhideWhenUsed/>
    <w:rsid w:val="003E7354"/>
  </w:style>
  <w:style w:type="numbering" w:customStyle="1" w:styleId="122123">
    <w:name w:val="无列表12212"/>
    <w:next w:val="NoList"/>
    <w:semiHidden/>
    <w:rsid w:val="003E7354"/>
  </w:style>
  <w:style w:type="numbering" w:customStyle="1" w:styleId="NoList22211">
    <w:name w:val="No List22211"/>
    <w:next w:val="NoList"/>
    <w:semiHidden/>
    <w:rsid w:val="003E7354"/>
  </w:style>
  <w:style w:type="numbering" w:customStyle="1" w:styleId="NoList32211">
    <w:name w:val="No List32211"/>
    <w:next w:val="NoList"/>
    <w:uiPriority w:val="99"/>
    <w:semiHidden/>
    <w:rsid w:val="003E7354"/>
  </w:style>
  <w:style w:type="numbering" w:customStyle="1" w:styleId="NoList112211">
    <w:name w:val="No List112211"/>
    <w:next w:val="NoList"/>
    <w:uiPriority w:val="99"/>
    <w:semiHidden/>
    <w:unhideWhenUsed/>
    <w:rsid w:val="003E7354"/>
  </w:style>
  <w:style w:type="numbering" w:customStyle="1" w:styleId="132110">
    <w:name w:val="無清單13211"/>
    <w:next w:val="NoList"/>
    <w:uiPriority w:val="99"/>
    <w:semiHidden/>
    <w:unhideWhenUsed/>
    <w:rsid w:val="003E7354"/>
  </w:style>
  <w:style w:type="numbering" w:customStyle="1" w:styleId="1122110">
    <w:name w:val="無清單112211"/>
    <w:next w:val="NoList"/>
    <w:uiPriority w:val="99"/>
    <w:semiHidden/>
    <w:unhideWhenUsed/>
    <w:rsid w:val="003E7354"/>
  </w:style>
  <w:style w:type="numbering" w:customStyle="1" w:styleId="212111">
    <w:name w:val="无列表212111"/>
    <w:next w:val="NoList"/>
    <w:uiPriority w:val="99"/>
    <w:semiHidden/>
    <w:unhideWhenUsed/>
    <w:rsid w:val="003E7354"/>
  </w:style>
  <w:style w:type="numbering" w:customStyle="1" w:styleId="NoList1112211">
    <w:name w:val="No List1112211"/>
    <w:next w:val="NoList"/>
    <w:uiPriority w:val="99"/>
    <w:semiHidden/>
    <w:unhideWhenUsed/>
    <w:rsid w:val="003E7354"/>
  </w:style>
  <w:style w:type="numbering" w:customStyle="1" w:styleId="NoList711">
    <w:name w:val="No List711"/>
    <w:next w:val="NoList"/>
    <w:uiPriority w:val="99"/>
    <w:semiHidden/>
    <w:unhideWhenUsed/>
    <w:rsid w:val="003E7354"/>
  </w:style>
  <w:style w:type="numbering" w:customStyle="1" w:styleId="NoList1511">
    <w:name w:val="No List1511"/>
    <w:next w:val="NoList"/>
    <w:uiPriority w:val="99"/>
    <w:semiHidden/>
    <w:unhideWhenUsed/>
    <w:rsid w:val="003E7354"/>
  </w:style>
  <w:style w:type="numbering" w:customStyle="1" w:styleId="14112">
    <w:name w:val="リストなし1411"/>
    <w:next w:val="NoList"/>
    <w:uiPriority w:val="99"/>
    <w:semiHidden/>
    <w:unhideWhenUsed/>
    <w:rsid w:val="003E7354"/>
  </w:style>
  <w:style w:type="numbering" w:customStyle="1" w:styleId="14113">
    <w:name w:val="无列表1411"/>
    <w:next w:val="NoList"/>
    <w:semiHidden/>
    <w:rsid w:val="003E7354"/>
  </w:style>
  <w:style w:type="numbering" w:customStyle="1" w:styleId="NoList2411">
    <w:name w:val="No List2411"/>
    <w:next w:val="NoList"/>
    <w:semiHidden/>
    <w:rsid w:val="003E7354"/>
  </w:style>
  <w:style w:type="numbering" w:customStyle="1" w:styleId="NoList3411">
    <w:name w:val="No List3411"/>
    <w:next w:val="NoList"/>
    <w:uiPriority w:val="99"/>
    <w:semiHidden/>
    <w:rsid w:val="003E7354"/>
  </w:style>
  <w:style w:type="numbering" w:customStyle="1" w:styleId="NoList11511">
    <w:name w:val="No List11511"/>
    <w:next w:val="NoList"/>
    <w:uiPriority w:val="99"/>
    <w:semiHidden/>
    <w:unhideWhenUsed/>
    <w:rsid w:val="003E7354"/>
  </w:style>
  <w:style w:type="numbering" w:customStyle="1" w:styleId="15110">
    <w:name w:val="無清單1511"/>
    <w:next w:val="NoList"/>
    <w:uiPriority w:val="99"/>
    <w:semiHidden/>
    <w:unhideWhenUsed/>
    <w:rsid w:val="003E7354"/>
  </w:style>
  <w:style w:type="numbering" w:customStyle="1" w:styleId="114110">
    <w:name w:val="無清單11411"/>
    <w:next w:val="NoList"/>
    <w:uiPriority w:val="99"/>
    <w:semiHidden/>
    <w:unhideWhenUsed/>
    <w:rsid w:val="003E7354"/>
  </w:style>
  <w:style w:type="numbering" w:customStyle="1" w:styleId="NoList4311">
    <w:name w:val="No List4311"/>
    <w:next w:val="NoList"/>
    <w:uiPriority w:val="99"/>
    <w:semiHidden/>
    <w:unhideWhenUsed/>
    <w:rsid w:val="003E7354"/>
  </w:style>
  <w:style w:type="numbering" w:customStyle="1" w:styleId="NoList12411">
    <w:name w:val="No List12411"/>
    <w:next w:val="NoList"/>
    <w:uiPriority w:val="99"/>
    <w:semiHidden/>
    <w:unhideWhenUsed/>
    <w:rsid w:val="003E7354"/>
  </w:style>
  <w:style w:type="numbering" w:customStyle="1" w:styleId="114111">
    <w:name w:val="リストなし11411"/>
    <w:next w:val="NoList"/>
    <w:uiPriority w:val="99"/>
    <w:semiHidden/>
    <w:unhideWhenUsed/>
    <w:rsid w:val="003E7354"/>
  </w:style>
  <w:style w:type="numbering" w:customStyle="1" w:styleId="114112">
    <w:name w:val="无列表11411"/>
    <w:next w:val="NoList"/>
    <w:semiHidden/>
    <w:rsid w:val="003E7354"/>
  </w:style>
  <w:style w:type="numbering" w:customStyle="1" w:styleId="NoList21411">
    <w:name w:val="No List21411"/>
    <w:next w:val="NoList"/>
    <w:semiHidden/>
    <w:rsid w:val="003E7354"/>
  </w:style>
  <w:style w:type="numbering" w:customStyle="1" w:styleId="NoList31411">
    <w:name w:val="No List31411"/>
    <w:next w:val="NoList"/>
    <w:uiPriority w:val="99"/>
    <w:semiHidden/>
    <w:rsid w:val="003E7354"/>
  </w:style>
  <w:style w:type="numbering" w:customStyle="1" w:styleId="NoList111411">
    <w:name w:val="No List111411"/>
    <w:next w:val="NoList"/>
    <w:uiPriority w:val="99"/>
    <w:semiHidden/>
    <w:unhideWhenUsed/>
    <w:rsid w:val="003E7354"/>
  </w:style>
  <w:style w:type="numbering" w:customStyle="1" w:styleId="124110">
    <w:name w:val="無清單12411"/>
    <w:next w:val="NoList"/>
    <w:uiPriority w:val="99"/>
    <w:semiHidden/>
    <w:unhideWhenUsed/>
    <w:rsid w:val="003E7354"/>
  </w:style>
  <w:style w:type="numbering" w:customStyle="1" w:styleId="1114110">
    <w:name w:val="無清單111411"/>
    <w:next w:val="NoList"/>
    <w:uiPriority w:val="99"/>
    <w:semiHidden/>
    <w:unhideWhenUsed/>
    <w:rsid w:val="003E7354"/>
  </w:style>
  <w:style w:type="numbering" w:customStyle="1" w:styleId="2311">
    <w:name w:val="无列表2311"/>
    <w:next w:val="NoList"/>
    <w:uiPriority w:val="99"/>
    <w:semiHidden/>
    <w:unhideWhenUsed/>
    <w:rsid w:val="003E7354"/>
  </w:style>
  <w:style w:type="numbering" w:customStyle="1" w:styleId="NoList121311">
    <w:name w:val="No List121311"/>
    <w:next w:val="NoList"/>
    <w:uiPriority w:val="99"/>
    <w:semiHidden/>
    <w:unhideWhenUsed/>
    <w:rsid w:val="003E7354"/>
  </w:style>
  <w:style w:type="numbering" w:customStyle="1" w:styleId="1113110">
    <w:name w:val="リストなし111311"/>
    <w:next w:val="NoList"/>
    <w:uiPriority w:val="99"/>
    <w:semiHidden/>
    <w:unhideWhenUsed/>
    <w:rsid w:val="003E7354"/>
  </w:style>
  <w:style w:type="numbering" w:customStyle="1" w:styleId="1113112">
    <w:name w:val="无列表111311"/>
    <w:next w:val="NoList"/>
    <w:semiHidden/>
    <w:rsid w:val="003E7354"/>
  </w:style>
  <w:style w:type="numbering" w:customStyle="1" w:styleId="NoList211311">
    <w:name w:val="No List211311"/>
    <w:next w:val="NoList"/>
    <w:semiHidden/>
    <w:rsid w:val="003E7354"/>
  </w:style>
  <w:style w:type="numbering" w:customStyle="1" w:styleId="NoList311311">
    <w:name w:val="No List311311"/>
    <w:next w:val="NoList"/>
    <w:uiPriority w:val="99"/>
    <w:semiHidden/>
    <w:rsid w:val="003E7354"/>
  </w:style>
  <w:style w:type="numbering" w:customStyle="1" w:styleId="NoList1111311">
    <w:name w:val="No List1111311"/>
    <w:next w:val="NoList"/>
    <w:uiPriority w:val="99"/>
    <w:semiHidden/>
    <w:unhideWhenUsed/>
    <w:rsid w:val="003E7354"/>
  </w:style>
  <w:style w:type="numbering" w:customStyle="1" w:styleId="121311">
    <w:name w:val="無清單121311"/>
    <w:next w:val="NoList"/>
    <w:uiPriority w:val="99"/>
    <w:semiHidden/>
    <w:unhideWhenUsed/>
    <w:rsid w:val="003E7354"/>
  </w:style>
  <w:style w:type="numbering" w:customStyle="1" w:styleId="1111311">
    <w:name w:val="無清單1111311"/>
    <w:next w:val="NoList"/>
    <w:uiPriority w:val="99"/>
    <w:semiHidden/>
    <w:unhideWhenUsed/>
    <w:rsid w:val="003E7354"/>
  </w:style>
  <w:style w:type="numbering" w:customStyle="1" w:styleId="NoList5311">
    <w:name w:val="No List5311"/>
    <w:next w:val="NoList"/>
    <w:uiPriority w:val="99"/>
    <w:semiHidden/>
    <w:unhideWhenUsed/>
    <w:rsid w:val="003E7354"/>
  </w:style>
  <w:style w:type="numbering" w:customStyle="1" w:styleId="NoList13311">
    <w:name w:val="No List13311"/>
    <w:next w:val="NoList"/>
    <w:uiPriority w:val="99"/>
    <w:semiHidden/>
    <w:unhideWhenUsed/>
    <w:rsid w:val="003E7354"/>
  </w:style>
  <w:style w:type="numbering" w:customStyle="1" w:styleId="123110">
    <w:name w:val="リストなし12311"/>
    <w:next w:val="NoList"/>
    <w:uiPriority w:val="99"/>
    <w:semiHidden/>
    <w:unhideWhenUsed/>
    <w:rsid w:val="003E7354"/>
  </w:style>
  <w:style w:type="numbering" w:customStyle="1" w:styleId="123112">
    <w:name w:val="无列表12311"/>
    <w:next w:val="NoList"/>
    <w:semiHidden/>
    <w:rsid w:val="003E7354"/>
  </w:style>
  <w:style w:type="numbering" w:customStyle="1" w:styleId="NoList22311">
    <w:name w:val="No List22311"/>
    <w:next w:val="NoList"/>
    <w:semiHidden/>
    <w:rsid w:val="003E7354"/>
  </w:style>
  <w:style w:type="numbering" w:customStyle="1" w:styleId="NoList32311">
    <w:name w:val="No List32311"/>
    <w:next w:val="NoList"/>
    <w:uiPriority w:val="99"/>
    <w:semiHidden/>
    <w:rsid w:val="003E7354"/>
  </w:style>
  <w:style w:type="numbering" w:customStyle="1" w:styleId="NoList112311">
    <w:name w:val="No List112311"/>
    <w:next w:val="NoList"/>
    <w:uiPriority w:val="99"/>
    <w:semiHidden/>
    <w:unhideWhenUsed/>
    <w:rsid w:val="003E7354"/>
  </w:style>
  <w:style w:type="numbering" w:customStyle="1" w:styleId="13311">
    <w:name w:val="無清單13311"/>
    <w:next w:val="NoList"/>
    <w:uiPriority w:val="99"/>
    <w:semiHidden/>
    <w:unhideWhenUsed/>
    <w:rsid w:val="003E7354"/>
  </w:style>
  <w:style w:type="numbering" w:customStyle="1" w:styleId="1123110">
    <w:name w:val="無清單112311"/>
    <w:next w:val="NoList"/>
    <w:uiPriority w:val="99"/>
    <w:semiHidden/>
    <w:unhideWhenUsed/>
    <w:rsid w:val="003E7354"/>
  </w:style>
  <w:style w:type="numbering" w:customStyle="1" w:styleId="21311">
    <w:name w:val="无列表21311"/>
    <w:next w:val="NoList"/>
    <w:uiPriority w:val="99"/>
    <w:semiHidden/>
    <w:unhideWhenUsed/>
    <w:rsid w:val="003E7354"/>
  </w:style>
  <w:style w:type="numbering" w:customStyle="1" w:styleId="NoList122211">
    <w:name w:val="No List122211"/>
    <w:next w:val="NoList"/>
    <w:uiPriority w:val="99"/>
    <w:semiHidden/>
    <w:unhideWhenUsed/>
    <w:rsid w:val="003E7354"/>
  </w:style>
  <w:style w:type="numbering" w:customStyle="1" w:styleId="1122111">
    <w:name w:val="リストなし112211"/>
    <w:next w:val="NoList"/>
    <w:uiPriority w:val="99"/>
    <w:semiHidden/>
    <w:unhideWhenUsed/>
    <w:rsid w:val="003E7354"/>
  </w:style>
  <w:style w:type="numbering" w:customStyle="1" w:styleId="1122112">
    <w:name w:val="无列表112211"/>
    <w:next w:val="NoList"/>
    <w:semiHidden/>
    <w:rsid w:val="003E7354"/>
  </w:style>
  <w:style w:type="numbering" w:customStyle="1" w:styleId="NoList212211">
    <w:name w:val="No List212211"/>
    <w:next w:val="NoList"/>
    <w:semiHidden/>
    <w:rsid w:val="003E7354"/>
  </w:style>
  <w:style w:type="numbering" w:customStyle="1" w:styleId="NoList312211">
    <w:name w:val="No List312211"/>
    <w:next w:val="NoList"/>
    <w:uiPriority w:val="99"/>
    <w:semiHidden/>
    <w:rsid w:val="003E7354"/>
  </w:style>
  <w:style w:type="numbering" w:customStyle="1" w:styleId="NoList1112311">
    <w:name w:val="No List1112311"/>
    <w:next w:val="NoList"/>
    <w:uiPriority w:val="99"/>
    <w:semiHidden/>
    <w:unhideWhenUsed/>
    <w:rsid w:val="003E7354"/>
  </w:style>
  <w:style w:type="numbering" w:customStyle="1" w:styleId="122211">
    <w:name w:val="無清單122211"/>
    <w:next w:val="NoList"/>
    <w:uiPriority w:val="99"/>
    <w:semiHidden/>
    <w:unhideWhenUsed/>
    <w:rsid w:val="003E7354"/>
  </w:style>
  <w:style w:type="numbering" w:customStyle="1" w:styleId="1112211">
    <w:name w:val="無清單1112211"/>
    <w:next w:val="NoList"/>
    <w:uiPriority w:val="99"/>
    <w:semiHidden/>
    <w:unhideWhenUsed/>
    <w:rsid w:val="003E7354"/>
  </w:style>
  <w:style w:type="numbering" w:customStyle="1" w:styleId="419">
    <w:name w:val="无列表41"/>
    <w:next w:val="NoList"/>
    <w:uiPriority w:val="99"/>
    <w:semiHidden/>
    <w:unhideWhenUsed/>
    <w:rsid w:val="003E7354"/>
  </w:style>
  <w:style w:type="numbering" w:customStyle="1" w:styleId="3210">
    <w:name w:val="无列表321"/>
    <w:next w:val="NoList"/>
    <w:uiPriority w:val="99"/>
    <w:semiHidden/>
    <w:unhideWhenUsed/>
    <w:rsid w:val="003E7354"/>
  </w:style>
  <w:style w:type="numbering" w:customStyle="1" w:styleId="131211">
    <w:name w:val="无列表13121"/>
    <w:next w:val="NoList"/>
    <w:semiHidden/>
    <w:rsid w:val="003E7354"/>
  </w:style>
  <w:style w:type="numbering" w:customStyle="1" w:styleId="NoList41121">
    <w:name w:val="No List41121"/>
    <w:next w:val="NoList"/>
    <w:uiPriority w:val="99"/>
    <w:semiHidden/>
    <w:unhideWhenUsed/>
    <w:rsid w:val="003E7354"/>
  </w:style>
  <w:style w:type="numbering" w:customStyle="1" w:styleId="22121">
    <w:name w:val="无列表22121"/>
    <w:next w:val="NoList"/>
    <w:uiPriority w:val="99"/>
    <w:semiHidden/>
    <w:unhideWhenUsed/>
    <w:rsid w:val="003E7354"/>
  </w:style>
  <w:style w:type="numbering" w:customStyle="1" w:styleId="NoList1211121">
    <w:name w:val="No List1211121"/>
    <w:next w:val="NoList"/>
    <w:uiPriority w:val="99"/>
    <w:semiHidden/>
    <w:unhideWhenUsed/>
    <w:rsid w:val="003E7354"/>
  </w:style>
  <w:style w:type="numbering" w:customStyle="1" w:styleId="11111211">
    <w:name w:val="リストなし1111121"/>
    <w:next w:val="NoList"/>
    <w:uiPriority w:val="99"/>
    <w:semiHidden/>
    <w:unhideWhenUsed/>
    <w:rsid w:val="003E7354"/>
  </w:style>
  <w:style w:type="numbering" w:customStyle="1" w:styleId="11111212">
    <w:name w:val="无列表1111121"/>
    <w:next w:val="NoList"/>
    <w:semiHidden/>
    <w:rsid w:val="003E7354"/>
  </w:style>
  <w:style w:type="numbering" w:customStyle="1" w:styleId="NoList2111121">
    <w:name w:val="No List2111121"/>
    <w:next w:val="NoList"/>
    <w:semiHidden/>
    <w:rsid w:val="003E7354"/>
  </w:style>
  <w:style w:type="numbering" w:customStyle="1" w:styleId="NoList3111121">
    <w:name w:val="No List3111121"/>
    <w:next w:val="NoList"/>
    <w:uiPriority w:val="99"/>
    <w:semiHidden/>
    <w:rsid w:val="003E7354"/>
  </w:style>
  <w:style w:type="numbering" w:customStyle="1" w:styleId="NoList11111121">
    <w:name w:val="No List11111121"/>
    <w:next w:val="NoList"/>
    <w:uiPriority w:val="99"/>
    <w:semiHidden/>
    <w:unhideWhenUsed/>
    <w:rsid w:val="003E7354"/>
  </w:style>
  <w:style w:type="numbering" w:customStyle="1" w:styleId="12111210">
    <w:name w:val="無清單1211121"/>
    <w:next w:val="NoList"/>
    <w:uiPriority w:val="99"/>
    <w:semiHidden/>
    <w:unhideWhenUsed/>
    <w:rsid w:val="003E7354"/>
  </w:style>
  <w:style w:type="numbering" w:customStyle="1" w:styleId="111111210">
    <w:name w:val="無清單11111121"/>
    <w:next w:val="NoList"/>
    <w:uiPriority w:val="99"/>
    <w:semiHidden/>
    <w:unhideWhenUsed/>
    <w:rsid w:val="003E7354"/>
  </w:style>
  <w:style w:type="numbering" w:customStyle="1" w:styleId="NoList131121">
    <w:name w:val="No List131121"/>
    <w:next w:val="NoList"/>
    <w:uiPriority w:val="99"/>
    <w:semiHidden/>
    <w:unhideWhenUsed/>
    <w:rsid w:val="003E7354"/>
  </w:style>
  <w:style w:type="numbering" w:customStyle="1" w:styleId="1211211">
    <w:name w:val="リストなし121121"/>
    <w:next w:val="NoList"/>
    <w:uiPriority w:val="99"/>
    <w:semiHidden/>
    <w:unhideWhenUsed/>
    <w:rsid w:val="003E7354"/>
  </w:style>
  <w:style w:type="numbering" w:customStyle="1" w:styleId="1211212">
    <w:name w:val="无列表121121"/>
    <w:next w:val="NoList"/>
    <w:semiHidden/>
    <w:rsid w:val="003E7354"/>
  </w:style>
  <w:style w:type="numbering" w:customStyle="1" w:styleId="NoList221121">
    <w:name w:val="No List221121"/>
    <w:next w:val="NoList"/>
    <w:semiHidden/>
    <w:rsid w:val="003E7354"/>
  </w:style>
  <w:style w:type="numbering" w:customStyle="1" w:styleId="NoList321121">
    <w:name w:val="No List321121"/>
    <w:next w:val="NoList"/>
    <w:uiPriority w:val="99"/>
    <w:semiHidden/>
    <w:rsid w:val="003E7354"/>
  </w:style>
  <w:style w:type="numbering" w:customStyle="1" w:styleId="NoList1121121">
    <w:name w:val="No List1121121"/>
    <w:next w:val="NoList"/>
    <w:uiPriority w:val="99"/>
    <w:semiHidden/>
    <w:unhideWhenUsed/>
    <w:rsid w:val="003E7354"/>
  </w:style>
  <w:style w:type="numbering" w:customStyle="1" w:styleId="1311210">
    <w:name w:val="無清單131121"/>
    <w:next w:val="NoList"/>
    <w:uiPriority w:val="99"/>
    <w:semiHidden/>
    <w:unhideWhenUsed/>
    <w:rsid w:val="003E7354"/>
  </w:style>
  <w:style w:type="numbering" w:customStyle="1" w:styleId="11211210">
    <w:name w:val="無清單1121121"/>
    <w:next w:val="NoList"/>
    <w:uiPriority w:val="99"/>
    <w:semiHidden/>
    <w:unhideWhenUsed/>
    <w:rsid w:val="003E7354"/>
  </w:style>
  <w:style w:type="numbering" w:customStyle="1" w:styleId="211121">
    <w:name w:val="无列表211121"/>
    <w:next w:val="NoList"/>
    <w:uiPriority w:val="99"/>
    <w:semiHidden/>
    <w:unhideWhenUsed/>
    <w:rsid w:val="003E7354"/>
  </w:style>
  <w:style w:type="numbering" w:customStyle="1" w:styleId="NoList1221121">
    <w:name w:val="No List1221121"/>
    <w:next w:val="NoList"/>
    <w:uiPriority w:val="99"/>
    <w:semiHidden/>
    <w:unhideWhenUsed/>
    <w:rsid w:val="003E7354"/>
  </w:style>
  <w:style w:type="numbering" w:customStyle="1" w:styleId="11211211">
    <w:name w:val="リストなし1121121"/>
    <w:next w:val="NoList"/>
    <w:uiPriority w:val="99"/>
    <w:semiHidden/>
    <w:unhideWhenUsed/>
    <w:rsid w:val="003E7354"/>
  </w:style>
  <w:style w:type="numbering" w:customStyle="1" w:styleId="11211212">
    <w:name w:val="无列表1121121"/>
    <w:next w:val="NoList"/>
    <w:semiHidden/>
    <w:rsid w:val="003E7354"/>
  </w:style>
  <w:style w:type="numbering" w:customStyle="1" w:styleId="NoList2121121">
    <w:name w:val="No List2121121"/>
    <w:next w:val="NoList"/>
    <w:semiHidden/>
    <w:rsid w:val="003E7354"/>
  </w:style>
  <w:style w:type="numbering" w:customStyle="1" w:styleId="NoList3121121">
    <w:name w:val="No List3121121"/>
    <w:next w:val="NoList"/>
    <w:uiPriority w:val="99"/>
    <w:semiHidden/>
    <w:rsid w:val="003E7354"/>
  </w:style>
  <w:style w:type="numbering" w:customStyle="1" w:styleId="NoList11121121">
    <w:name w:val="No List11121121"/>
    <w:next w:val="NoList"/>
    <w:uiPriority w:val="99"/>
    <w:semiHidden/>
    <w:unhideWhenUsed/>
    <w:rsid w:val="003E7354"/>
  </w:style>
  <w:style w:type="numbering" w:customStyle="1" w:styleId="1221121">
    <w:name w:val="無清單1221121"/>
    <w:next w:val="NoList"/>
    <w:uiPriority w:val="99"/>
    <w:semiHidden/>
    <w:unhideWhenUsed/>
    <w:rsid w:val="003E7354"/>
  </w:style>
  <w:style w:type="numbering" w:customStyle="1" w:styleId="11121121">
    <w:name w:val="無清單11121121"/>
    <w:next w:val="NoList"/>
    <w:uiPriority w:val="99"/>
    <w:semiHidden/>
    <w:unhideWhenUsed/>
    <w:rsid w:val="003E7354"/>
  </w:style>
  <w:style w:type="numbering" w:customStyle="1" w:styleId="122210">
    <w:name w:val="无列表12221"/>
    <w:next w:val="NoList"/>
    <w:semiHidden/>
    <w:rsid w:val="003E7354"/>
  </w:style>
  <w:style w:type="numbering" w:customStyle="1" w:styleId="50">
    <w:name w:val="无列表5"/>
    <w:next w:val="NoList"/>
    <w:uiPriority w:val="99"/>
    <w:semiHidden/>
    <w:unhideWhenUsed/>
    <w:rsid w:val="003E7354"/>
  </w:style>
  <w:style w:type="numbering" w:customStyle="1" w:styleId="NoList1211113">
    <w:name w:val="No List1211113"/>
    <w:next w:val="NoList"/>
    <w:uiPriority w:val="99"/>
    <w:semiHidden/>
    <w:unhideWhenUsed/>
    <w:rsid w:val="003E7354"/>
  </w:style>
  <w:style w:type="numbering" w:customStyle="1" w:styleId="11111131">
    <w:name w:val="リストなし1111113"/>
    <w:next w:val="NoList"/>
    <w:uiPriority w:val="99"/>
    <w:semiHidden/>
    <w:unhideWhenUsed/>
    <w:rsid w:val="003E7354"/>
  </w:style>
  <w:style w:type="numbering" w:customStyle="1" w:styleId="11111132">
    <w:name w:val="无列表1111113"/>
    <w:next w:val="NoList"/>
    <w:semiHidden/>
    <w:rsid w:val="003E7354"/>
  </w:style>
  <w:style w:type="numbering" w:customStyle="1" w:styleId="NoList2111113">
    <w:name w:val="No List2111113"/>
    <w:next w:val="NoList"/>
    <w:semiHidden/>
    <w:rsid w:val="003E7354"/>
  </w:style>
  <w:style w:type="numbering" w:customStyle="1" w:styleId="NoList3111113">
    <w:name w:val="No List3111113"/>
    <w:next w:val="NoList"/>
    <w:uiPriority w:val="99"/>
    <w:semiHidden/>
    <w:rsid w:val="003E7354"/>
  </w:style>
  <w:style w:type="numbering" w:customStyle="1" w:styleId="NoList11111113">
    <w:name w:val="No List11111113"/>
    <w:next w:val="NoList"/>
    <w:uiPriority w:val="99"/>
    <w:semiHidden/>
    <w:unhideWhenUsed/>
    <w:rsid w:val="003E7354"/>
  </w:style>
  <w:style w:type="numbering" w:customStyle="1" w:styleId="1211113">
    <w:name w:val="無清單1211113"/>
    <w:next w:val="NoList"/>
    <w:uiPriority w:val="99"/>
    <w:semiHidden/>
    <w:unhideWhenUsed/>
    <w:rsid w:val="003E7354"/>
  </w:style>
  <w:style w:type="numbering" w:customStyle="1" w:styleId="11111113">
    <w:name w:val="無清單11111113"/>
    <w:next w:val="NoList"/>
    <w:uiPriority w:val="99"/>
    <w:semiHidden/>
    <w:unhideWhenUsed/>
    <w:rsid w:val="003E7354"/>
  </w:style>
  <w:style w:type="numbering" w:customStyle="1" w:styleId="1211131">
    <w:name w:val="无列表121113"/>
    <w:next w:val="NoList"/>
    <w:semiHidden/>
    <w:rsid w:val="003E7354"/>
  </w:style>
  <w:style w:type="numbering" w:customStyle="1" w:styleId="211113">
    <w:name w:val="无列表211113"/>
    <w:next w:val="NoList"/>
    <w:uiPriority w:val="99"/>
    <w:semiHidden/>
    <w:unhideWhenUsed/>
    <w:rsid w:val="003E7354"/>
  </w:style>
  <w:style w:type="numbering" w:customStyle="1" w:styleId="NoList511111">
    <w:name w:val="No List511111"/>
    <w:next w:val="NoList"/>
    <w:uiPriority w:val="99"/>
    <w:semiHidden/>
    <w:unhideWhenUsed/>
    <w:rsid w:val="003E7354"/>
  </w:style>
  <w:style w:type="numbering" w:customStyle="1" w:styleId="NoList19">
    <w:name w:val="No List19"/>
    <w:next w:val="NoList"/>
    <w:uiPriority w:val="99"/>
    <w:semiHidden/>
    <w:unhideWhenUsed/>
    <w:rsid w:val="003E7354"/>
  </w:style>
  <w:style w:type="numbering" w:customStyle="1" w:styleId="NoList110">
    <w:name w:val="No List110"/>
    <w:next w:val="NoList"/>
    <w:uiPriority w:val="99"/>
    <w:semiHidden/>
    <w:unhideWhenUsed/>
    <w:rsid w:val="003E7354"/>
  </w:style>
  <w:style w:type="numbering" w:customStyle="1" w:styleId="182">
    <w:name w:val="リストなし18"/>
    <w:next w:val="NoList"/>
    <w:uiPriority w:val="99"/>
    <w:semiHidden/>
    <w:unhideWhenUsed/>
    <w:rsid w:val="003E7354"/>
  </w:style>
  <w:style w:type="numbering" w:customStyle="1" w:styleId="183">
    <w:name w:val="无列表18"/>
    <w:next w:val="NoList"/>
    <w:semiHidden/>
    <w:rsid w:val="003E7354"/>
  </w:style>
  <w:style w:type="numbering" w:customStyle="1" w:styleId="NoList28">
    <w:name w:val="No List28"/>
    <w:next w:val="NoList"/>
    <w:semiHidden/>
    <w:rsid w:val="003E7354"/>
  </w:style>
  <w:style w:type="numbering" w:customStyle="1" w:styleId="NoList38">
    <w:name w:val="No List38"/>
    <w:next w:val="NoList"/>
    <w:uiPriority w:val="99"/>
    <w:semiHidden/>
    <w:rsid w:val="003E7354"/>
  </w:style>
  <w:style w:type="numbering" w:customStyle="1" w:styleId="NoList119">
    <w:name w:val="No List119"/>
    <w:next w:val="NoList"/>
    <w:uiPriority w:val="99"/>
    <w:semiHidden/>
    <w:unhideWhenUsed/>
    <w:rsid w:val="003E7354"/>
  </w:style>
  <w:style w:type="numbering" w:customStyle="1" w:styleId="191">
    <w:name w:val="無清單19"/>
    <w:next w:val="NoList"/>
    <w:uiPriority w:val="99"/>
    <w:semiHidden/>
    <w:unhideWhenUsed/>
    <w:rsid w:val="003E7354"/>
  </w:style>
  <w:style w:type="numbering" w:customStyle="1" w:styleId="1180">
    <w:name w:val="無清單118"/>
    <w:next w:val="NoList"/>
    <w:uiPriority w:val="99"/>
    <w:semiHidden/>
    <w:unhideWhenUsed/>
    <w:rsid w:val="003E7354"/>
  </w:style>
  <w:style w:type="numbering" w:customStyle="1" w:styleId="NoList47">
    <w:name w:val="No List47"/>
    <w:next w:val="NoList"/>
    <w:uiPriority w:val="99"/>
    <w:semiHidden/>
    <w:unhideWhenUsed/>
    <w:rsid w:val="003E7354"/>
  </w:style>
  <w:style w:type="numbering" w:customStyle="1" w:styleId="NoList128">
    <w:name w:val="No List128"/>
    <w:next w:val="NoList"/>
    <w:uiPriority w:val="99"/>
    <w:semiHidden/>
    <w:unhideWhenUsed/>
    <w:rsid w:val="003E7354"/>
  </w:style>
  <w:style w:type="numbering" w:customStyle="1" w:styleId="1181">
    <w:name w:val="リストなし118"/>
    <w:next w:val="NoList"/>
    <w:uiPriority w:val="99"/>
    <w:semiHidden/>
    <w:unhideWhenUsed/>
    <w:rsid w:val="003E7354"/>
  </w:style>
  <w:style w:type="numbering" w:customStyle="1" w:styleId="1182">
    <w:name w:val="无列表118"/>
    <w:next w:val="NoList"/>
    <w:semiHidden/>
    <w:rsid w:val="003E7354"/>
  </w:style>
  <w:style w:type="numbering" w:customStyle="1" w:styleId="NoList218">
    <w:name w:val="No List218"/>
    <w:next w:val="NoList"/>
    <w:semiHidden/>
    <w:rsid w:val="003E7354"/>
  </w:style>
  <w:style w:type="numbering" w:customStyle="1" w:styleId="NoList318">
    <w:name w:val="No List318"/>
    <w:next w:val="NoList"/>
    <w:uiPriority w:val="99"/>
    <w:semiHidden/>
    <w:rsid w:val="003E7354"/>
  </w:style>
  <w:style w:type="numbering" w:customStyle="1" w:styleId="NoList1118">
    <w:name w:val="No List1118"/>
    <w:next w:val="NoList"/>
    <w:uiPriority w:val="99"/>
    <w:semiHidden/>
    <w:unhideWhenUsed/>
    <w:rsid w:val="003E7354"/>
  </w:style>
  <w:style w:type="numbering" w:customStyle="1" w:styleId="1280">
    <w:name w:val="無清單128"/>
    <w:next w:val="NoList"/>
    <w:uiPriority w:val="99"/>
    <w:semiHidden/>
    <w:unhideWhenUsed/>
    <w:rsid w:val="003E7354"/>
  </w:style>
  <w:style w:type="numbering" w:customStyle="1" w:styleId="11180">
    <w:name w:val="無清單1118"/>
    <w:next w:val="NoList"/>
    <w:uiPriority w:val="99"/>
    <w:semiHidden/>
    <w:unhideWhenUsed/>
    <w:rsid w:val="003E7354"/>
  </w:style>
  <w:style w:type="numbering" w:customStyle="1" w:styleId="270">
    <w:name w:val="无列表27"/>
    <w:next w:val="NoList"/>
    <w:uiPriority w:val="99"/>
    <w:semiHidden/>
    <w:unhideWhenUsed/>
    <w:rsid w:val="003E7354"/>
  </w:style>
  <w:style w:type="numbering" w:customStyle="1" w:styleId="NoList1217">
    <w:name w:val="No List1217"/>
    <w:next w:val="NoList"/>
    <w:uiPriority w:val="99"/>
    <w:semiHidden/>
    <w:unhideWhenUsed/>
    <w:rsid w:val="003E7354"/>
  </w:style>
  <w:style w:type="numbering" w:customStyle="1" w:styleId="11171">
    <w:name w:val="リストなし1117"/>
    <w:next w:val="NoList"/>
    <w:uiPriority w:val="99"/>
    <w:semiHidden/>
    <w:unhideWhenUsed/>
    <w:rsid w:val="003E7354"/>
  </w:style>
  <w:style w:type="numbering" w:customStyle="1" w:styleId="11172">
    <w:name w:val="无列表1117"/>
    <w:next w:val="NoList"/>
    <w:semiHidden/>
    <w:rsid w:val="003E7354"/>
  </w:style>
  <w:style w:type="numbering" w:customStyle="1" w:styleId="NoList2117">
    <w:name w:val="No List2117"/>
    <w:next w:val="NoList"/>
    <w:semiHidden/>
    <w:rsid w:val="003E7354"/>
  </w:style>
  <w:style w:type="numbering" w:customStyle="1" w:styleId="NoList3117">
    <w:name w:val="No List3117"/>
    <w:next w:val="NoList"/>
    <w:uiPriority w:val="99"/>
    <w:semiHidden/>
    <w:rsid w:val="003E7354"/>
  </w:style>
  <w:style w:type="numbering" w:customStyle="1" w:styleId="NoList11117">
    <w:name w:val="No List11117"/>
    <w:next w:val="NoList"/>
    <w:uiPriority w:val="99"/>
    <w:semiHidden/>
    <w:unhideWhenUsed/>
    <w:rsid w:val="003E7354"/>
  </w:style>
  <w:style w:type="numbering" w:customStyle="1" w:styleId="12170">
    <w:name w:val="無清單1217"/>
    <w:next w:val="NoList"/>
    <w:uiPriority w:val="99"/>
    <w:semiHidden/>
    <w:unhideWhenUsed/>
    <w:rsid w:val="003E7354"/>
  </w:style>
  <w:style w:type="numbering" w:customStyle="1" w:styleId="111170">
    <w:name w:val="無清單11117"/>
    <w:next w:val="NoList"/>
    <w:uiPriority w:val="99"/>
    <w:semiHidden/>
    <w:unhideWhenUsed/>
    <w:rsid w:val="003E7354"/>
  </w:style>
  <w:style w:type="numbering" w:customStyle="1" w:styleId="NoList57">
    <w:name w:val="No List57"/>
    <w:next w:val="NoList"/>
    <w:uiPriority w:val="99"/>
    <w:semiHidden/>
    <w:unhideWhenUsed/>
    <w:rsid w:val="003E7354"/>
  </w:style>
  <w:style w:type="numbering" w:customStyle="1" w:styleId="NoList137">
    <w:name w:val="No List137"/>
    <w:next w:val="NoList"/>
    <w:uiPriority w:val="99"/>
    <w:semiHidden/>
    <w:unhideWhenUsed/>
    <w:rsid w:val="003E7354"/>
  </w:style>
  <w:style w:type="numbering" w:customStyle="1" w:styleId="1271">
    <w:name w:val="リストなし127"/>
    <w:next w:val="NoList"/>
    <w:uiPriority w:val="99"/>
    <w:semiHidden/>
    <w:unhideWhenUsed/>
    <w:rsid w:val="003E7354"/>
  </w:style>
  <w:style w:type="numbering" w:customStyle="1" w:styleId="1272">
    <w:name w:val="无列表127"/>
    <w:next w:val="NoList"/>
    <w:semiHidden/>
    <w:rsid w:val="003E7354"/>
  </w:style>
  <w:style w:type="numbering" w:customStyle="1" w:styleId="NoList227">
    <w:name w:val="No List227"/>
    <w:next w:val="NoList"/>
    <w:semiHidden/>
    <w:rsid w:val="003E7354"/>
  </w:style>
  <w:style w:type="numbering" w:customStyle="1" w:styleId="NoList327">
    <w:name w:val="No List327"/>
    <w:next w:val="NoList"/>
    <w:uiPriority w:val="99"/>
    <w:semiHidden/>
    <w:rsid w:val="003E7354"/>
  </w:style>
  <w:style w:type="numbering" w:customStyle="1" w:styleId="NoList1127">
    <w:name w:val="No List1127"/>
    <w:next w:val="NoList"/>
    <w:uiPriority w:val="99"/>
    <w:semiHidden/>
    <w:unhideWhenUsed/>
    <w:rsid w:val="003E7354"/>
  </w:style>
  <w:style w:type="numbering" w:customStyle="1" w:styleId="1370">
    <w:name w:val="無清單137"/>
    <w:next w:val="NoList"/>
    <w:uiPriority w:val="99"/>
    <w:semiHidden/>
    <w:unhideWhenUsed/>
    <w:rsid w:val="003E7354"/>
  </w:style>
  <w:style w:type="numbering" w:customStyle="1" w:styleId="11270">
    <w:name w:val="無清單1127"/>
    <w:next w:val="NoList"/>
    <w:uiPriority w:val="99"/>
    <w:semiHidden/>
    <w:unhideWhenUsed/>
    <w:rsid w:val="003E7354"/>
  </w:style>
  <w:style w:type="numbering" w:customStyle="1" w:styleId="217">
    <w:name w:val="无列表217"/>
    <w:next w:val="NoList"/>
    <w:uiPriority w:val="99"/>
    <w:semiHidden/>
    <w:unhideWhenUsed/>
    <w:rsid w:val="003E7354"/>
  </w:style>
  <w:style w:type="numbering" w:customStyle="1" w:styleId="NoList1226">
    <w:name w:val="No List1226"/>
    <w:next w:val="NoList"/>
    <w:uiPriority w:val="99"/>
    <w:semiHidden/>
    <w:unhideWhenUsed/>
    <w:rsid w:val="003E7354"/>
  </w:style>
  <w:style w:type="numbering" w:customStyle="1" w:styleId="11261">
    <w:name w:val="リストなし1126"/>
    <w:next w:val="NoList"/>
    <w:uiPriority w:val="99"/>
    <w:semiHidden/>
    <w:unhideWhenUsed/>
    <w:rsid w:val="003E7354"/>
  </w:style>
  <w:style w:type="numbering" w:customStyle="1" w:styleId="11262">
    <w:name w:val="无列表1126"/>
    <w:next w:val="NoList"/>
    <w:semiHidden/>
    <w:rsid w:val="003E7354"/>
  </w:style>
  <w:style w:type="numbering" w:customStyle="1" w:styleId="NoList2126">
    <w:name w:val="No List2126"/>
    <w:next w:val="NoList"/>
    <w:semiHidden/>
    <w:rsid w:val="003E7354"/>
  </w:style>
  <w:style w:type="numbering" w:customStyle="1" w:styleId="NoList3126">
    <w:name w:val="No List3126"/>
    <w:next w:val="NoList"/>
    <w:uiPriority w:val="99"/>
    <w:semiHidden/>
    <w:rsid w:val="003E7354"/>
  </w:style>
  <w:style w:type="numbering" w:customStyle="1" w:styleId="NoList11127">
    <w:name w:val="No List11127"/>
    <w:next w:val="NoList"/>
    <w:uiPriority w:val="99"/>
    <w:semiHidden/>
    <w:unhideWhenUsed/>
    <w:rsid w:val="003E7354"/>
  </w:style>
  <w:style w:type="numbering" w:customStyle="1" w:styleId="12260">
    <w:name w:val="無清單1226"/>
    <w:next w:val="NoList"/>
    <w:uiPriority w:val="99"/>
    <w:semiHidden/>
    <w:unhideWhenUsed/>
    <w:rsid w:val="003E7354"/>
  </w:style>
  <w:style w:type="numbering" w:customStyle="1" w:styleId="111260">
    <w:name w:val="無清單11126"/>
    <w:next w:val="NoList"/>
    <w:uiPriority w:val="99"/>
    <w:semiHidden/>
    <w:unhideWhenUsed/>
    <w:rsid w:val="003E7354"/>
  </w:style>
  <w:style w:type="numbering" w:customStyle="1" w:styleId="NoList65">
    <w:name w:val="No List65"/>
    <w:next w:val="NoList"/>
    <w:uiPriority w:val="99"/>
    <w:semiHidden/>
    <w:unhideWhenUsed/>
    <w:rsid w:val="003E7354"/>
  </w:style>
  <w:style w:type="numbering" w:customStyle="1" w:styleId="NoList145">
    <w:name w:val="No List145"/>
    <w:next w:val="NoList"/>
    <w:uiPriority w:val="99"/>
    <w:semiHidden/>
    <w:unhideWhenUsed/>
    <w:rsid w:val="003E7354"/>
  </w:style>
  <w:style w:type="numbering" w:customStyle="1" w:styleId="1351">
    <w:name w:val="リストなし135"/>
    <w:next w:val="NoList"/>
    <w:uiPriority w:val="99"/>
    <w:semiHidden/>
    <w:unhideWhenUsed/>
    <w:rsid w:val="003E7354"/>
  </w:style>
  <w:style w:type="numbering" w:customStyle="1" w:styleId="1352">
    <w:name w:val="无列表135"/>
    <w:next w:val="NoList"/>
    <w:semiHidden/>
    <w:rsid w:val="003E7354"/>
  </w:style>
  <w:style w:type="numbering" w:customStyle="1" w:styleId="NoList235">
    <w:name w:val="No List235"/>
    <w:next w:val="NoList"/>
    <w:semiHidden/>
    <w:rsid w:val="003E7354"/>
  </w:style>
  <w:style w:type="numbering" w:customStyle="1" w:styleId="NoList335">
    <w:name w:val="No List335"/>
    <w:next w:val="NoList"/>
    <w:uiPriority w:val="99"/>
    <w:semiHidden/>
    <w:rsid w:val="003E7354"/>
  </w:style>
  <w:style w:type="numbering" w:customStyle="1" w:styleId="NoList1135">
    <w:name w:val="No List1135"/>
    <w:next w:val="NoList"/>
    <w:uiPriority w:val="99"/>
    <w:semiHidden/>
    <w:unhideWhenUsed/>
    <w:rsid w:val="003E7354"/>
  </w:style>
  <w:style w:type="numbering" w:customStyle="1" w:styleId="1450">
    <w:name w:val="無清單145"/>
    <w:next w:val="NoList"/>
    <w:uiPriority w:val="99"/>
    <w:semiHidden/>
    <w:unhideWhenUsed/>
    <w:rsid w:val="003E7354"/>
  </w:style>
  <w:style w:type="numbering" w:customStyle="1" w:styleId="11350">
    <w:name w:val="無清單1135"/>
    <w:next w:val="NoList"/>
    <w:uiPriority w:val="99"/>
    <w:semiHidden/>
    <w:unhideWhenUsed/>
    <w:rsid w:val="003E7354"/>
  </w:style>
  <w:style w:type="numbering" w:customStyle="1" w:styleId="225">
    <w:name w:val="无列表225"/>
    <w:next w:val="NoList"/>
    <w:uiPriority w:val="99"/>
    <w:semiHidden/>
    <w:unhideWhenUsed/>
    <w:rsid w:val="003E7354"/>
  </w:style>
  <w:style w:type="numbering" w:customStyle="1" w:styleId="NoList1235">
    <w:name w:val="No List1235"/>
    <w:next w:val="NoList"/>
    <w:uiPriority w:val="99"/>
    <w:semiHidden/>
    <w:unhideWhenUsed/>
    <w:rsid w:val="003E7354"/>
  </w:style>
  <w:style w:type="numbering" w:customStyle="1" w:styleId="11351">
    <w:name w:val="リストなし1135"/>
    <w:next w:val="NoList"/>
    <w:uiPriority w:val="99"/>
    <w:semiHidden/>
    <w:unhideWhenUsed/>
    <w:rsid w:val="003E7354"/>
  </w:style>
  <w:style w:type="numbering" w:customStyle="1" w:styleId="11352">
    <w:name w:val="无列表1135"/>
    <w:next w:val="NoList"/>
    <w:semiHidden/>
    <w:rsid w:val="003E7354"/>
  </w:style>
  <w:style w:type="numbering" w:customStyle="1" w:styleId="NoList2135">
    <w:name w:val="No List2135"/>
    <w:next w:val="NoList"/>
    <w:semiHidden/>
    <w:rsid w:val="003E7354"/>
  </w:style>
  <w:style w:type="numbering" w:customStyle="1" w:styleId="NoList3135">
    <w:name w:val="No List3135"/>
    <w:next w:val="NoList"/>
    <w:uiPriority w:val="99"/>
    <w:semiHidden/>
    <w:rsid w:val="003E7354"/>
  </w:style>
  <w:style w:type="numbering" w:customStyle="1" w:styleId="NoList11135">
    <w:name w:val="No List11135"/>
    <w:next w:val="NoList"/>
    <w:uiPriority w:val="99"/>
    <w:semiHidden/>
    <w:unhideWhenUsed/>
    <w:rsid w:val="003E7354"/>
  </w:style>
  <w:style w:type="numbering" w:customStyle="1" w:styleId="12350">
    <w:name w:val="無清單1235"/>
    <w:next w:val="NoList"/>
    <w:uiPriority w:val="99"/>
    <w:semiHidden/>
    <w:unhideWhenUsed/>
    <w:rsid w:val="003E7354"/>
  </w:style>
  <w:style w:type="numbering" w:customStyle="1" w:styleId="11135">
    <w:name w:val="無清單11135"/>
    <w:next w:val="NoList"/>
    <w:uiPriority w:val="99"/>
    <w:semiHidden/>
    <w:unhideWhenUsed/>
    <w:rsid w:val="003E7354"/>
  </w:style>
  <w:style w:type="numbering" w:customStyle="1" w:styleId="NoList415">
    <w:name w:val="No List415"/>
    <w:next w:val="NoList"/>
    <w:uiPriority w:val="99"/>
    <w:semiHidden/>
    <w:unhideWhenUsed/>
    <w:rsid w:val="003E7354"/>
  </w:style>
  <w:style w:type="numbering" w:customStyle="1" w:styleId="NoList12115">
    <w:name w:val="No List12115"/>
    <w:next w:val="NoList"/>
    <w:uiPriority w:val="99"/>
    <w:semiHidden/>
    <w:unhideWhenUsed/>
    <w:rsid w:val="003E7354"/>
  </w:style>
  <w:style w:type="numbering" w:customStyle="1" w:styleId="111151">
    <w:name w:val="リストなし11115"/>
    <w:next w:val="NoList"/>
    <w:uiPriority w:val="99"/>
    <w:semiHidden/>
    <w:unhideWhenUsed/>
    <w:rsid w:val="003E7354"/>
  </w:style>
  <w:style w:type="numbering" w:customStyle="1" w:styleId="111152">
    <w:name w:val="无列表11115"/>
    <w:next w:val="NoList"/>
    <w:semiHidden/>
    <w:rsid w:val="003E7354"/>
  </w:style>
  <w:style w:type="numbering" w:customStyle="1" w:styleId="NoList21115">
    <w:name w:val="No List21115"/>
    <w:next w:val="NoList"/>
    <w:semiHidden/>
    <w:rsid w:val="003E7354"/>
  </w:style>
  <w:style w:type="numbering" w:customStyle="1" w:styleId="NoList31115">
    <w:name w:val="No List31115"/>
    <w:next w:val="NoList"/>
    <w:uiPriority w:val="99"/>
    <w:semiHidden/>
    <w:rsid w:val="003E7354"/>
  </w:style>
  <w:style w:type="numbering" w:customStyle="1" w:styleId="NoList111115">
    <w:name w:val="No List111115"/>
    <w:next w:val="NoList"/>
    <w:uiPriority w:val="99"/>
    <w:semiHidden/>
    <w:unhideWhenUsed/>
    <w:rsid w:val="003E7354"/>
  </w:style>
  <w:style w:type="numbering" w:customStyle="1" w:styleId="121150">
    <w:name w:val="無清單12115"/>
    <w:next w:val="NoList"/>
    <w:uiPriority w:val="99"/>
    <w:semiHidden/>
    <w:unhideWhenUsed/>
    <w:rsid w:val="003E7354"/>
  </w:style>
  <w:style w:type="numbering" w:customStyle="1" w:styleId="111115">
    <w:name w:val="無清單111115"/>
    <w:next w:val="NoList"/>
    <w:uiPriority w:val="99"/>
    <w:semiHidden/>
    <w:unhideWhenUsed/>
    <w:rsid w:val="003E7354"/>
  </w:style>
  <w:style w:type="numbering" w:customStyle="1" w:styleId="NoList515">
    <w:name w:val="No List515"/>
    <w:next w:val="NoList"/>
    <w:uiPriority w:val="99"/>
    <w:semiHidden/>
    <w:unhideWhenUsed/>
    <w:rsid w:val="003E7354"/>
  </w:style>
  <w:style w:type="numbering" w:customStyle="1" w:styleId="NoList1315">
    <w:name w:val="No List1315"/>
    <w:next w:val="NoList"/>
    <w:uiPriority w:val="99"/>
    <w:semiHidden/>
    <w:unhideWhenUsed/>
    <w:rsid w:val="003E7354"/>
  </w:style>
  <w:style w:type="numbering" w:customStyle="1" w:styleId="12151">
    <w:name w:val="リストなし1215"/>
    <w:next w:val="NoList"/>
    <w:uiPriority w:val="99"/>
    <w:semiHidden/>
    <w:unhideWhenUsed/>
    <w:rsid w:val="003E7354"/>
  </w:style>
  <w:style w:type="numbering" w:customStyle="1" w:styleId="12152">
    <w:name w:val="无列表1215"/>
    <w:next w:val="NoList"/>
    <w:semiHidden/>
    <w:rsid w:val="003E7354"/>
  </w:style>
  <w:style w:type="numbering" w:customStyle="1" w:styleId="NoList2215">
    <w:name w:val="No List2215"/>
    <w:next w:val="NoList"/>
    <w:semiHidden/>
    <w:rsid w:val="003E7354"/>
  </w:style>
  <w:style w:type="numbering" w:customStyle="1" w:styleId="NoList3215">
    <w:name w:val="No List3215"/>
    <w:next w:val="NoList"/>
    <w:uiPriority w:val="99"/>
    <w:semiHidden/>
    <w:rsid w:val="003E7354"/>
  </w:style>
  <w:style w:type="numbering" w:customStyle="1" w:styleId="NoList11215">
    <w:name w:val="No List11215"/>
    <w:next w:val="NoList"/>
    <w:uiPriority w:val="99"/>
    <w:semiHidden/>
    <w:unhideWhenUsed/>
    <w:rsid w:val="003E7354"/>
  </w:style>
  <w:style w:type="numbering" w:customStyle="1" w:styleId="13150">
    <w:name w:val="無清單1315"/>
    <w:next w:val="NoList"/>
    <w:uiPriority w:val="99"/>
    <w:semiHidden/>
    <w:unhideWhenUsed/>
    <w:rsid w:val="003E7354"/>
  </w:style>
  <w:style w:type="numbering" w:customStyle="1" w:styleId="112150">
    <w:name w:val="無清單11215"/>
    <w:next w:val="NoList"/>
    <w:uiPriority w:val="99"/>
    <w:semiHidden/>
    <w:unhideWhenUsed/>
    <w:rsid w:val="003E7354"/>
  </w:style>
  <w:style w:type="numbering" w:customStyle="1" w:styleId="2115">
    <w:name w:val="无列表2115"/>
    <w:next w:val="NoList"/>
    <w:uiPriority w:val="99"/>
    <w:semiHidden/>
    <w:unhideWhenUsed/>
    <w:rsid w:val="003E7354"/>
  </w:style>
  <w:style w:type="numbering" w:customStyle="1" w:styleId="NoList12215">
    <w:name w:val="No List12215"/>
    <w:next w:val="NoList"/>
    <w:uiPriority w:val="99"/>
    <w:semiHidden/>
    <w:unhideWhenUsed/>
    <w:rsid w:val="003E7354"/>
  </w:style>
  <w:style w:type="numbering" w:customStyle="1" w:styleId="112151">
    <w:name w:val="リストなし11215"/>
    <w:next w:val="NoList"/>
    <w:uiPriority w:val="99"/>
    <w:semiHidden/>
    <w:unhideWhenUsed/>
    <w:rsid w:val="003E7354"/>
  </w:style>
  <w:style w:type="numbering" w:customStyle="1" w:styleId="112152">
    <w:name w:val="无列表11215"/>
    <w:next w:val="NoList"/>
    <w:semiHidden/>
    <w:rsid w:val="003E7354"/>
  </w:style>
  <w:style w:type="numbering" w:customStyle="1" w:styleId="NoList21215">
    <w:name w:val="No List21215"/>
    <w:next w:val="NoList"/>
    <w:semiHidden/>
    <w:rsid w:val="003E7354"/>
  </w:style>
  <w:style w:type="numbering" w:customStyle="1" w:styleId="NoList31215">
    <w:name w:val="No List31215"/>
    <w:next w:val="NoList"/>
    <w:uiPriority w:val="99"/>
    <w:semiHidden/>
    <w:rsid w:val="003E7354"/>
  </w:style>
  <w:style w:type="numbering" w:customStyle="1" w:styleId="NoList111215">
    <w:name w:val="No List111215"/>
    <w:next w:val="NoList"/>
    <w:uiPriority w:val="99"/>
    <w:semiHidden/>
    <w:unhideWhenUsed/>
    <w:rsid w:val="003E7354"/>
  </w:style>
  <w:style w:type="numbering" w:customStyle="1" w:styleId="122150">
    <w:name w:val="無清單12215"/>
    <w:next w:val="NoList"/>
    <w:uiPriority w:val="99"/>
    <w:semiHidden/>
    <w:unhideWhenUsed/>
    <w:rsid w:val="003E7354"/>
  </w:style>
  <w:style w:type="numbering" w:customStyle="1" w:styleId="111215">
    <w:name w:val="無清單111215"/>
    <w:next w:val="NoList"/>
    <w:uiPriority w:val="99"/>
    <w:semiHidden/>
    <w:unhideWhenUsed/>
    <w:rsid w:val="003E7354"/>
  </w:style>
  <w:style w:type="numbering" w:customStyle="1" w:styleId="350">
    <w:name w:val="无列表35"/>
    <w:next w:val="NoList"/>
    <w:uiPriority w:val="99"/>
    <w:semiHidden/>
    <w:unhideWhenUsed/>
    <w:rsid w:val="003E7354"/>
  </w:style>
  <w:style w:type="numbering" w:customStyle="1" w:styleId="13151">
    <w:name w:val="无列表1315"/>
    <w:next w:val="NoList"/>
    <w:semiHidden/>
    <w:rsid w:val="003E7354"/>
  </w:style>
  <w:style w:type="numbering" w:customStyle="1" w:styleId="NoList11314">
    <w:name w:val="No List11314"/>
    <w:next w:val="NoList"/>
    <w:uiPriority w:val="99"/>
    <w:semiHidden/>
    <w:unhideWhenUsed/>
    <w:rsid w:val="003E7354"/>
  </w:style>
  <w:style w:type="numbering" w:customStyle="1" w:styleId="NoList4115">
    <w:name w:val="No List4115"/>
    <w:next w:val="NoList"/>
    <w:uiPriority w:val="99"/>
    <w:semiHidden/>
    <w:unhideWhenUsed/>
    <w:rsid w:val="003E7354"/>
  </w:style>
  <w:style w:type="numbering" w:customStyle="1" w:styleId="2215">
    <w:name w:val="无列表2215"/>
    <w:next w:val="NoList"/>
    <w:uiPriority w:val="99"/>
    <w:semiHidden/>
    <w:unhideWhenUsed/>
    <w:rsid w:val="003E7354"/>
  </w:style>
  <w:style w:type="numbering" w:customStyle="1" w:styleId="NoList121115">
    <w:name w:val="No List121115"/>
    <w:next w:val="NoList"/>
    <w:uiPriority w:val="99"/>
    <w:semiHidden/>
    <w:unhideWhenUsed/>
    <w:rsid w:val="003E7354"/>
  </w:style>
  <w:style w:type="numbering" w:customStyle="1" w:styleId="1111150">
    <w:name w:val="リストなし111115"/>
    <w:next w:val="NoList"/>
    <w:uiPriority w:val="99"/>
    <w:semiHidden/>
    <w:unhideWhenUsed/>
    <w:rsid w:val="003E7354"/>
  </w:style>
  <w:style w:type="numbering" w:customStyle="1" w:styleId="1111151">
    <w:name w:val="无列表111115"/>
    <w:next w:val="NoList"/>
    <w:semiHidden/>
    <w:rsid w:val="003E7354"/>
  </w:style>
  <w:style w:type="numbering" w:customStyle="1" w:styleId="NoList211115">
    <w:name w:val="No List211115"/>
    <w:next w:val="NoList"/>
    <w:semiHidden/>
    <w:rsid w:val="003E7354"/>
  </w:style>
  <w:style w:type="numbering" w:customStyle="1" w:styleId="NoList311115">
    <w:name w:val="No List311115"/>
    <w:next w:val="NoList"/>
    <w:uiPriority w:val="99"/>
    <w:semiHidden/>
    <w:rsid w:val="003E7354"/>
  </w:style>
  <w:style w:type="numbering" w:customStyle="1" w:styleId="NoList1111115">
    <w:name w:val="No List1111115"/>
    <w:next w:val="NoList"/>
    <w:uiPriority w:val="99"/>
    <w:semiHidden/>
    <w:unhideWhenUsed/>
    <w:rsid w:val="003E7354"/>
  </w:style>
  <w:style w:type="numbering" w:customStyle="1" w:styleId="121115">
    <w:name w:val="無清單121115"/>
    <w:next w:val="NoList"/>
    <w:uiPriority w:val="99"/>
    <w:semiHidden/>
    <w:unhideWhenUsed/>
    <w:rsid w:val="003E7354"/>
  </w:style>
  <w:style w:type="numbering" w:customStyle="1" w:styleId="1111115">
    <w:name w:val="無清單1111115"/>
    <w:next w:val="NoList"/>
    <w:uiPriority w:val="99"/>
    <w:semiHidden/>
    <w:unhideWhenUsed/>
    <w:rsid w:val="003E7354"/>
  </w:style>
  <w:style w:type="numbering" w:customStyle="1" w:styleId="NoList13115">
    <w:name w:val="No List13115"/>
    <w:next w:val="NoList"/>
    <w:uiPriority w:val="99"/>
    <w:semiHidden/>
    <w:unhideWhenUsed/>
    <w:rsid w:val="003E7354"/>
  </w:style>
  <w:style w:type="numbering" w:customStyle="1" w:styleId="121151">
    <w:name w:val="リストなし12115"/>
    <w:next w:val="NoList"/>
    <w:uiPriority w:val="99"/>
    <w:semiHidden/>
    <w:unhideWhenUsed/>
    <w:rsid w:val="003E7354"/>
  </w:style>
  <w:style w:type="numbering" w:customStyle="1" w:styleId="121152">
    <w:name w:val="无列表12115"/>
    <w:next w:val="NoList"/>
    <w:semiHidden/>
    <w:rsid w:val="003E7354"/>
  </w:style>
  <w:style w:type="numbering" w:customStyle="1" w:styleId="NoList22115">
    <w:name w:val="No List22115"/>
    <w:next w:val="NoList"/>
    <w:semiHidden/>
    <w:rsid w:val="003E7354"/>
  </w:style>
  <w:style w:type="numbering" w:customStyle="1" w:styleId="NoList32115">
    <w:name w:val="No List32115"/>
    <w:next w:val="NoList"/>
    <w:uiPriority w:val="99"/>
    <w:semiHidden/>
    <w:rsid w:val="003E7354"/>
  </w:style>
  <w:style w:type="numbering" w:customStyle="1" w:styleId="NoList112115">
    <w:name w:val="No List112115"/>
    <w:next w:val="NoList"/>
    <w:uiPriority w:val="99"/>
    <w:semiHidden/>
    <w:unhideWhenUsed/>
    <w:rsid w:val="003E7354"/>
  </w:style>
  <w:style w:type="numbering" w:customStyle="1" w:styleId="13115">
    <w:name w:val="無清單13115"/>
    <w:next w:val="NoList"/>
    <w:uiPriority w:val="99"/>
    <w:semiHidden/>
    <w:unhideWhenUsed/>
    <w:rsid w:val="003E7354"/>
  </w:style>
  <w:style w:type="numbering" w:customStyle="1" w:styleId="112115">
    <w:name w:val="無清單112115"/>
    <w:next w:val="NoList"/>
    <w:uiPriority w:val="99"/>
    <w:semiHidden/>
    <w:unhideWhenUsed/>
    <w:rsid w:val="003E7354"/>
  </w:style>
  <w:style w:type="numbering" w:customStyle="1" w:styleId="21115">
    <w:name w:val="无列表21115"/>
    <w:next w:val="NoList"/>
    <w:uiPriority w:val="99"/>
    <w:semiHidden/>
    <w:unhideWhenUsed/>
    <w:rsid w:val="003E7354"/>
  </w:style>
  <w:style w:type="numbering" w:customStyle="1" w:styleId="NoList122115">
    <w:name w:val="No List122115"/>
    <w:next w:val="NoList"/>
    <w:uiPriority w:val="99"/>
    <w:semiHidden/>
    <w:unhideWhenUsed/>
    <w:rsid w:val="003E7354"/>
  </w:style>
  <w:style w:type="numbering" w:customStyle="1" w:styleId="1121150">
    <w:name w:val="リストなし112115"/>
    <w:next w:val="NoList"/>
    <w:uiPriority w:val="99"/>
    <w:semiHidden/>
    <w:unhideWhenUsed/>
    <w:rsid w:val="003E7354"/>
  </w:style>
  <w:style w:type="numbering" w:customStyle="1" w:styleId="1121151">
    <w:name w:val="无列表112115"/>
    <w:next w:val="NoList"/>
    <w:semiHidden/>
    <w:rsid w:val="003E7354"/>
  </w:style>
  <w:style w:type="numbering" w:customStyle="1" w:styleId="NoList212115">
    <w:name w:val="No List212115"/>
    <w:next w:val="NoList"/>
    <w:semiHidden/>
    <w:rsid w:val="003E7354"/>
  </w:style>
  <w:style w:type="numbering" w:customStyle="1" w:styleId="NoList312115">
    <w:name w:val="No List312115"/>
    <w:next w:val="NoList"/>
    <w:uiPriority w:val="99"/>
    <w:semiHidden/>
    <w:rsid w:val="003E7354"/>
  </w:style>
  <w:style w:type="numbering" w:customStyle="1" w:styleId="NoList1112115">
    <w:name w:val="No List1112115"/>
    <w:next w:val="NoList"/>
    <w:uiPriority w:val="99"/>
    <w:semiHidden/>
    <w:unhideWhenUsed/>
    <w:rsid w:val="003E7354"/>
  </w:style>
  <w:style w:type="numbering" w:customStyle="1" w:styleId="1221150">
    <w:name w:val="無清單122115"/>
    <w:next w:val="NoList"/>
    <w:uiPriority w:val="99"/>
    <w:semiHidden/>
    <w:unhideWhenUsed/>
    <w:rsid w:val="003E7354"/>
  </w:style>
  <w:style w:type="numbering" w:customStyle="1" w:styleId="1112115">
    <w:name w:val="無清單1112115"/>
    <w:next w:val="NoList"/>
    <w:uiPriority w:val="99"/>
    <w:semiHidden/>
    <w:unhideWhenUsed/>
    <w:rsid w:val="003E7354"/>
  </w:style>
  <w:style w:type="numbering" w:customStyle="1" w:styleId="NoList5114">
    <w:name w:val="No List5114"/>
    <w:next w:val="NoList"/>
    <w:uiPriority w:val="99"/>
    <w:semiHidden/>
    <w:unhideWhenUsed/>
    <w:rsid w:val="003E7354"/>
  </w:style>
  <w:style w:type="numbering" w:customStyle="1" w:styleId="NoList614">
    <w:name w:val="No List614"/>
    <w:next w:val="NoList"/>
    <w:uiPriority w:val="99"/>
    <w:semiHidden/>
    <w:unhideWhenUsed/>
    <w:rsid w:val="003E7354"/>
  </w:style>
  <w:style w:type="numbering" w:customStyle="1" w:styleId="NoList1414">
    <w:name w:val="No List1414"/>
    <w:next w:val="NoList"/>
    <w:uiPriority w:val="99"/>
    <w:semiHidden/>
    <w:unhideWhenUsed/>
    <w:rsid w:val="003E7354"/>
  </w:style>
  <w:style w:type="numbering" w:customStyle="1" w:styleId="13142">
    <w:name w:val="リストなし1314"/>
    <w:next w:val="NoList"/>
    <w:uiPriority w:val="99"/>
    <w:semiHidden/>
    <w:unhideWhenUsed/>
    <w:rsid w:val="003E7354"/>
  </w:style>
  <w:style w:type="numbering" w:customStyle="1" w:styleId="NoList2314">
    <w:name w:val="No List2314"/>
    <w:next w:val="NoList"/>
    <w:semiHidden/>
    <w:rsid w:val="003E7354"/>
  </w:style>
  <w:style w:type="numbering" w:customStyle="1" w:styleId="NoList3314">
    <w:name w:val="No List3314"/>
    <w:next w:val="NoList"/>
    <w:uiPriority w:val="99"/>
    <w:semiHidden/>
    <w:rsid w:val="003E7354"/>
  </w:style>
  <w:style w:type="numbering" w:customStyle="1" w:styleId="NoList1144">
    <w:name w:val="No List1144"/>
    <w:next w:val="NoList"/>
    <w:uiPriority w:val="99"/>
    <w:semiHidden/>
    <w:unhideWhenUsed/>
    <w:rsid w:val="003E7354"/>
  </w:style>
  <w:style w:type="numbering" w:customStyle="1" w:styleId="14140">
    <w:name w:val="無清單1414"/>
    <w:next w:val="NoList"/>
    <w:uiPriority w:val="99"/>
    <w:semiHidden/>
    <w:unhideWhenUsed/>
    <w:rsid w:val="003E7354"/>
  </w:style>
  <w:style w:type="numbering" w:customStyle="1" w:styleId="11314">
    <w:name w:val="無清單11314"/>
    <w:next w:val="NoList"/>
    <w:uiPriority w:val="99"/>
    <w:semiHidden/>
    <w:unhideWhenUsed/>
    <w:rsid w:val="003E7354"/>
  </w:style>
  <w:style w:type="numbering" w:customStyle="1" w:styleId="NoList424">
    <w:name w:val="No List424"/>
    <w:next w:val="NoList"/>
    <w:uiPriority w:val="99"/>
    <w:semiHidden/>
    <w:unhideWhenUsed/>
    <w:rsid w:val="003E7354"/>
  </w:style>
  <w:style w:type="numbering" w:customStyle="1" w:styleId="NoList12314">
    <w:name w:val="No List12314"/>
    <w:next w:val="NoList"/>
    <w:uiPriority w:val="99"/>
    <w:semiHidden/>
    <w:unhideWhenUsed/>
    <w:rsid w:val="003E7354"/>
  </w:style>
  <w:style w:type="numbering" w:customStyle="1" w:styleId="113140">
    <w:name w:val="リストなし11314"/>
    <w:next w:val="NoList"/>
    <w:uiPriority w:val="99"/>
    <w:semiHidden/>
    <w:unhideWhenUsed/>
    <w:rsid w:val="003E7354"/>
  </w:style>
  <w:style w:type="numbering" w:customStyle="1" w:styleId="113141">
    <w:name w:val="无列表11314"/>
    <w:next w:val="NoList"/>
    <w:semiHidden/>
    <w:rsid w:val="003E7354"/>
  </w:style>
  <w:style w:type="numbering" w:customStyle="1" w:styleId="NoList21314">
    <w:name w:val="No List21314"/>
    <w:next w:val="NoList"/>
    <w:semiHidden/>
    <w:rsid w:val="003E7354"/>
  </w:style>
  <w:style w:type="numbering" w:customStyle="1" w:styleId="NoList31314">
    <w:name w:val="No List31314"/>
    <w:next w:val="NoList"/>
    <w:uiPriority w:val="99"/>
    <w:semiHidden/>
    <w:rsid w:val="003E7354"/>
  </w:style>
  <w:style w:type="numbering" w:customStyle="1" w:styleId="NoList111314">
    <w:name w:val="No List111314"/>
    <w:next w:val="NoList"/>
    <w:uiPriority w:val="99"/>
    <w:semiHidden/>
    <w:unhideWhenUsed/>
    <w:rsid w:val="003E7354"/>
  </w:style>
  <w:style w:type="numbering" w:customStyle="1" w:styleId="12314">
    <w:name w:val="無清單12314"/>
    <w:next w:val="NoList"/>
    <w:uiPriority w:val="99"/>
    <w:semiHidden/>
    <w:unhideWhenUsed/>
    <w:rsid w:val="003E7354"/>
  </w:style>
  <w:style w:type="numbering" w:customStyle="1" w:styleId="111314">
    <w:name w:val="無清單111314"/>
    <w:next w:val="NoList"/>
    <w:uiPriority w:val="99"/>
    <w:semiHidden/>
    <w:unhideWhenUsed/>
    <w:rsid w:val="003E7354"/>
  </w:style>
  <w:style w:type="numbering" w:customStyle="1" w:styleId="NoList12124">
    <w:name w:val="No List12124"/>
    <w:next w:val="NoList"/>
    <w:uiPriority w:val="99"/>
    <w:semiHidden/>
    <w:unhideWhenUsed/>
    <w:rsid w:val="003E7354"/>
  </w:style>
  <w:style w:type="numbering" w:customStyle="1" w:styleId="111241">
    <w:name w:val="リストなし11124"/>
    <w:next w:val="NoList"/>
    <w:uiPriority w:val="99"/>
    <w:semiHidden/>
    <w:unhideWhenUsed/>
    <w:rsid w:val="003E7354"/>
  </w:style>
  <w:style w:type="numbering" w:customStyle="1" w:styleId="111242">
    <w:name w:val="无列表11124"/>
    <w:next w:val="NoList"/>
    <w:semiHidden/>
    <w:rsid w:val="003E7354"/>
  </w:style>
  <w:style w:type="numbering" w:customStyle="1" w:styleId="NoList21124">
    <w:name w:val="No List21124"/>
    <w:next w:val="NoList"/>
    <w:semiHidden/>
    <w:rsid w:val="003E7354"/>
  </w:style>
  <w:style w:type="numbering" w:customStyle="1" w:styleId="NoList31124">
    <w:name w:val="No List31124"/>
    <w:next w:val="NoList"/>
    <w:uiPriority w:val="99"/>
    <w:semiHidden/>
    <w:rsid w:val="003E7354"/>
  </w:style>
  <w:style w:type="numbering" w:customStyle="1" w:styleId="NoList111124">
    <w:name w:val="No List111124"/>
    <w:next w:val="NoList"/>
    <w:uiPriority w:val="99"/>
    <w:semiHidden/>
    <w:unhideWhenUsed/>
    <w:rsid w:val="003E7354"/>
  </w:style>
  <w:style w:type="numbering" w:customStyle="1" w:styleId="12124">
    <w:name w:val="無清單12124"/>
    <w:next w:val="NoList"/>
    <w:uiPriority w:val="99"/>
    <w:semiHidden/>
    <w:unhideWhenUsed/>
    <w:rsid w:val="003E7354"/>
  </w:style>
  <w:style w:type="numbering" w:customStyle="1" w:styleId="111124">
    <w:name w:val="無清單111124"/>
    <w:next w:val="NoList"/>
    <w:uiPriority w:val="99"/>
    <w:semiHidden/>
    <w:unhideWhenUsed/>
    <w:rsid w:val="003E7354"/>
  </w:style>
  <w:style w:type="numbering" w:customStyle="1" w:styleId="NoList524">
    <w:name w:val="No List524"/>
    <w:next w:val="NoList"/>
    <w:uiPriority w:val="99"/>
    <w:semiHidden/>
    <w:unhideWhenUsed/>
    <w:rsid w:val="003E7354"/>
  </w:style>
  <w:style w:type="numbering" w:customStyle="1" w:styleId="NoList1324">
    <w:name w:val="No List1324"/>
    <w:next w:val="NoList"/>
    <w:uiPriority w:val="99"/>
    <w:semiHidden/>
    <w:unhideWhenUsed/>
    <w:rsid w:val="003E7354"/>
  </w:style>
  <w:style w:type="numbering" w:customStyle="1" w:styleId="12242">
    <w:name w:val="リストなし1224"/>
    <w:next w:val="NoList"/>
    <w:uiPriority w:val="99"/>
    <w:semiHidden/>
    <w:unhideWhenUsed/>
    <w:rsid w:val="003E7354"/>
  </w:style>
  <w:style w:type="numbering" w:customStyle="1" w:styleId="12251">
    <w:name w:val="无列表1225"/>
    <w:next w:val="NoList"/>
    <w:semiHidden/>
    <w:rsid w:val="003E7354"/>
  </w:style>
  <w:style w:type="numbering" w:customStyle="1" w:styleId="NoList2224">
    <w:name w:val="No List2224"/>
    <w:next w:val="NoList"/>
    <w:semiHidden/>
    <w:rsid w:val="003E7354"/>
  </w:style>
  <w:style w:type="numbering" w:customStyle="1" w:styleId="NoList3224">
    <w:name w:val="No List3224"/>
    <w:next w:val="NoList"/>
    <w:uiPriority w:val="99"/>
    <w:semiHidden/>
    <w:rsid w:val="003E7354"/>
  </w:style>
  <w:style w:type="numbering" w:customStyle="1" w:styleId="NoList11224">
    <w:name w:val="No List11224"/>
    <w:next w:val="NoList"/>
    <w:uiPriority w:val="99"/>
    <w:semiHidden/>
    <w:unhideWhenUsed/>
    <w:rsid w:val="003E7354"/>
  </w:style>
  <w:style w:type="numbering" w:customStyle="1" w:styleId="1324">
    <w:name w:val="無清單1324"/>
    <w:next w:val="NoList"/>
    <w:uiPriority w:val="99"/>
    <w:semiHidden/>
    <w:unhideWhenUsed/>
    <w:rsid w:val="003E7354"/>
  </w:style>
  <w:style w:type="numbering" w:customStyle="1" w:styleId="11224">
    <w:name w:val="無清單11224"/>
    <w:next w:val="NoList"/>
    <w:uiPriority w:val="99"/>
    <w:semiHidden/>
    <w:unhideWhenUsed/>
    <w:rsid w:val="003E7354"/>
  </w:style>
  <w:style w:type="numbering" w:customStyle="1" w:styleId="2124">
    <w:name w:val="无列表2124"/>
    <w:next w:val="NoList"/>
    <w:uiPriority w:val="99"/>
    <w:semiHidden/>
    <w:unhideWhenUsed/>
    <w:rsid w:val="003E7354"/>
  </w:style>
  <w:style w:type="numbering" w:customStyle="1" w:styleId="NoList111224">
    <w:name w:val="No List111224"/>
    <w:next w:val="NoList"/>
    <w:uiPriority w:val="99"/>
    <w:semiHidden/>
    <w:unhideWhenUsed/>
    <w:rsid w:val="003E7354"/>
  </w:style>
  <w:style w:type="numbering" w:customStyle="1" w:styleId="NoList74">
    <w:name w:val="No List74"/>
    <w:next w:val="NoList"/>
    <w:uiPriority w:val="99"/>
    <w:semiHidden/>
    <w:unhideWhenUsed/>
    <w:rsid w:val="003E7354"/>
  </w:style>
  <w:style w:type="numbering" w:customStyle="1" w:styleId="NoList154">
    <w:name w:val="No List154"/>
    <w:next w:val="NoList"/>
    <w:uiPriority w:val="99"/>
    <w:semiHidden/>
    <w:unhideWhenUsed/>
    <w:rsid w:val="003E7354"/>
  </w:style>
  <w:style w:type="numbering" w:customStyle="1" w:styleId="1441">
    <w:name w:val="リストなし144"/>
    <w:next w:val="NoList"/>
    <w:uiPriority w:val="99"/>
    <w:semiHidden/>
    <w:unhideWhenUsed/>
    <w:rsid w:val="003E7354"/>
  </w:style>
  <w:style w:type="numbering" w:customStyle="1" w:styleId="1442">
    <w:name w:val="无列表144"/>
    <w:next w:val="NoList"/>
    <w:semiHidden/>
    <w:rsid w:val="003E7354"/>
  </w:style>
  <w:style w:type="numbering" w:customStyle="1" w:styleId="NoList244">
    <w:name w:val="No List244"/>
    <w:next w:val="NoList"/>
    <w:semiHidden/>
    <w:rsid w:val="003E7354"/>
  </w:style>
  <w:style w:type="numbering" w:customStyle="1" w:styleId="NoList344">
    <w:name w:val="No List344"/>
    <w:next w:val="NoList"/>
    <w:uiPriority w:val="99"/>
    <w:semiHidden/>
    <w:rsid w:val="003E7354"/>
  </w:style>
  <w:style w:type="numbering" w:customStyle="1" w:styleId="NoList1154">
    <w:name w:val="No List1154"/>
    <w:next w:val="NoList"/>
    <w:uiPriority w:val="99"/>
    <w:semiHidden/>
    <w:unhideWhenUsed/>
    <w:rsid w:val="003E7354"/>
  </w:style>
  <w:style w:type="numbering" w:customStyle="1" w:styleId="1540">
    <w:name w:val="無清單154"/>
    <w:next w:val="NoList"/>
    <w:uiPriority w:val="99"/>
    <w:semiHidden/>
    <w:unhideWhenUsed/>
    <w:rsid w:val="003E7354"/>
  </w:style>
  <w:style w:type="numbering" w:customStyle="1" w:styleId="11440">
    <w:name w:val="無清單1144"/>
    <w:next w:val="NoList"/>
    <w:uiPriority w:val="99"/>
    <w:semiHidden/>
    <w:unhideWhenUsed/>
    <w:rsid w:val="003E7354"/>
  </w:style>
  <w:style w:type="numbering" w:customStyle="1" w:styleId="NoList434">
    <w:name w:val="No List434"/>
    <w:next w:val="NoList"/>
    <w:uiPriority w:val="99"/>
    <w:semiHidden/>
    <w:unhideWhenUsed/>
    <w:rsid w:val="003E7354"/>
  </w:style>
  <w:style w:type="numbering" w:customStyle="1" w:styleId="NoList1244">
    <w:name w:val="No List1244"/>
    <w:next w:val="NoList"/>
    <w:uiPriority w:val="99"/>
    <w:semiHidden/>
    <w:unhideWhenUsed/>
    <w:rsid w:val="003E7354"/>
  </w:style>
  <w:style w:type="numbering" w:customStyle="1" w:styleId="11441">
    <w:name w:val="リストなし1144"/>
    <w:next w:val="NoList"/>
    <w:uiPriority w:val="99"/>
    <w:semiHidden/>
    <w:unhideWhenUsed/>
    <w:rsid w:val="003E7354"/>
  </w:style>
  <w:style w:type="numbering" w:customStyle="1" w:styleId="11442">
    <w:name w:val="无列表1144"/>
    <w:next w:val="NoList"/>
    <w:semiHidden/>
    <w:rsid w:val="003E7354"/>
  </w:style>
  <w:style w:type="numbering" w:customStyle="1" w:styleId="NoList2144">
    <w:name w:val="No List2144"/>
    <w:next w:val="NoList"/>
    <w:semiHidden/>
    <w:rsid w:val="003E7354"/>
  </w:style>
  <w:style w:type="numbering" w:customStyle="1" w:styleId="NoList3144">
    <w:name w:val="No List3144"/>
    <w:next w:val="NoList"/>
    <w:uiPriority w:val="99"/>
    <w:semiHidden/>
    <w:rsid w:val="003E7354"/>
  </w:style>
  <w:style w:type="numbering" w:customStyle="1" w:styleId="NoList11144">
    <w:name w:val="No List11144"/>
    <w:next w:val="NoList"/>
    <w:uiPriority w:val="99"/>
    <w:semiHidden/>
    <w:unhideWhenUsed/>
    <w:rsid w:val="003E7354"/>
  </w:style>
  <w:style w:type="numbering" w:customStyle="1" w:styleId="12440">
    <w:name w:val="無清單1244"/>
    <w:next w:val="NoList"/>
    <w:uiPriority w:val="99"/>
    <w:semiHidden/>
    <w:unhideWhenUsed/>
    <w:rsid w:val="003E7354"/>
  </w:style>
  <w:style w:type="numbering" w:customStyle="1" w:styleId="11144">
    <w:name w:val="無清單11144"/>
    <w:next w:val="NoList"/>
    <w:uiPriority w:val="99"/>
    <w:semiHidden/>
    <w:unhideWhenUsed/>
    <w:rsid w:val="003E7354"/>
  </w:style>
  <w:style w:type="numbering" w:customStyle="1" w:styleId="234">
    <w:name w:val="无列表234"/>
    <w:next w:val="NoList"/>
    <w:uiPriority w:val="99"/>
    <w:semiHidden/>
    <w:unhideWhenUsed/>
    <w:rsid w:val="003E7354"/>
  </w:style>
  <w:style w:type="numbering" w:customStyle="1" w:styleId="NoList12134">
    <w:name w:val="No List12134"/>
    <w:next w:val="NoList"/>
    <w:uiPriority w:val="99"/>
    <w:semiHidden/>
    <w:unhideWhenUsed/>
    <w:rsid w:val="003E7354"/>
  </w:style>
  <w:style w:type="numbering" w:customStyle="1" w:styleId="111340">
    <w:name w:val="リストなし11134"/>
    <w:next w:val="NoList"/>
    <w:uiPriority w:val="99"/>
    <w:semiHidden/>
    <w:unhideWhenUsed/>
    <w:rsid w:val="003E7354"/>
  </w:style>
  <w:style w:type="numbering" w:customStyle="1" w:styleId="111341">
    <w:name w:val="无列表11134"/>
    <w:next w:val="NoList"/>
    <w:semiHidden/>
    <w:rsid w:val="003E7354"/>
  </w:style>
  <w:style w:type="numbering" w:customStyle="1" w:styleId="NoList21134">
    <w:name w:val="No List21134"/>
    <w:next w:val="NoList"/>
    <w:semiHidden/>
    <w:rsid w:val="003E7354"/>
  </w:style>
  <w:style w:type="numbering" w:customStyle="1" w:styleId="NoList31134">
    <w:name w:val="No List31134"/>
    <w:next w:val="NoList"/>
    <w:uiPriority w:val="99"/>
    <w:semiHidden/>
    <w:rsid w:val="003E7354"/>
  </w:style>
  <w:style w:type="numbering" w:customStyle="1" w:styleId="NoList111134">
    <w:name w:val="No List111134"/>
    <w:next w:val="NoList"/>
    <w:uiPriority w:val="99"/>
    <w:semiHidden/>
    <w:unhideWhenUsed/>
    <w:rsid w:val="003E7354"/>
  </w:style>
  <w:style w:type="numbering" w:customStyle="1" w:styleId="12134">
    <w:name w:val="無清單12134"/>
    <w:next w:val="NoList"/>
    <w:uiPriority w:val="99"/>
    <w:semiHidden/>
    <w:unhideWhenUsed/>
    <w:rsid w:val="003E7354"/>
  </w:style>
  <w:style w:type="numbering" w:customStyle="1" w:styleId="111134">
    <w:name w:val="無清單111134"/>
    <w:next w:val="NoList"/>
    <w:uiPriority w:val="99"/>
    <w:semiHidden/>
    <w:unhideWhenUsed/>
    <w:rsid w:val="003E7354"/>
  </w:style>
  <w:style w:type="numbering" w:customStyle="1" w:styleId="NoList534">
    <w:name w:val="No List534"/>
    <w:next w:val="NoList"/>
    <w:uiPriority w:val="99"/>
    <w:semiHidden/>
    <w:unhideWhenUsed/>
    <w:rsid w:val="003E7354"/>
  </w:style>
  <w:style w:type="numbering" w:customStyle="1" w:styleId="NoList1334">
    <w:name w:val="No List1334"/>
    <w:next w:val="NoList"/>
    <w:uiPriority w:val="99"/>
    <w:semiHidden/>
    <w:unhideWhenUsed/>
    <w:rsid w:val="003E7354"/>
  </w:style>
  <w:style w:type="numbering" w:customStyle="1" w:styleId="12341">
    <w:name w:val="リストなし1234"/>
    <w:next w:val="NoList"/>
    <w:uiPriority w:val="99"/>
    <w:semiHidden/>
    <w:unhideWhenUsed/>
    <w:rsid w:val="003E7354"/>
  </w:style>
  <w:style w:type="numbering" w:customStyle="1" w:styleId="12342">
    <w:name w:val="无列表1234"/>
    <w:next w:val="NoList"/>
    <w:semiHidden/>
    <w:rsid w:val="003E7354"/>
  </w:style>
  <w:style w:type="numbering" w:customStyle="1" w:styleId="NoList2234">
    <w:name w:val="No List2234"/>
    <w:next w:val="NoList"/>
    <w:semiHidden/>
    <w:rsid w:val="003E7354"/>
  </w:style>
  <w:style w:type="numbering" w:customStyle="1" w:styleId="NoList3234">
    <w:name w:val="No List3234"/>
    <w:next w:val="NoList"/>
    <w:uiPriority w:val="99"/>
    <w:semiHidden/>
    <w:rsid w:val="003E7354"/>
  </w:style>
  <w:style w:type="numbering" w:customStyle="1" w:styleId="NoList11234">
    <w:name w:val="No List11234"/>
    <w:next w:val="NoList"/>
    <w:uiPriority w:val="99"/>
    <w:semiHidden/>
    <w:unhideWhenUsed/>
    <w:rsid w:val="003E7354"/>
  </w:style>
  <w:style w:type="numbering" w:customStyle="1" w:styleId="1334">
    <w:name w:val="無清單1334"/>
    <w:next w:val="NoList"/>
    <w:uiPriority w:val="99"/>
    <w:semiHidden/>
    <w:unhideWhenUsed/>
    <w:rsid w:val="003E7354"/>
  </w:style>
  <w:style w:type="numbering" w:customStyle="1" w:styleId="11234">
    <w:name w:val="無清單11234"/>
    <w:next w:val="NoList"/>
    <w:uiPriority w:val="99"/>
    <w:semiHidden/>
    <w:unhideWhenUsed/>
    <w:rsid w:val="003E7354"/>
  </w:style>
  <w:style w:type="numbering" w:customStyle="1" w:styleId="2134">
    <w:name w:val="无列表2134"/>
    <w:next w:val="NoList"/>
    <w:uiPriority w:val="99"/>
    <w:semiHidden/>
    <w:unhideWhenUsed/>
    <w:rsid w:val="003E7354"/>
  </w:style>
  <w:style w:type="numbering" w:customStyle="1" w:styleId="NoList12224">
    <w:name w:val="No List12224"/>
    <w:next w:val="NoList"/>
    <w:uiPriority w:val="99"/>
    <w:semiHidden/>
    <w:unhideWhenUsed/>
    <w:rsid w:val="003E7354"/>
  </w:style>
  <w:style w:type="numbering" w:customStyle="1" w:styleId="112240">
    <w:name w:val="リストなし11224"/>
    <w:next w:val="NoList"/>
    <w:uiPriority w:val="99"/>
    <w:semiHidden/>
    <w:unhideWhenUsed/>
    <w:rsid w:val="003E7354"/>
  </w:style>
  <w:style w:type="numbering" w:customStyle="1" w:styleId="112241">
    <w:name w:val="无列表11224"/>
    <w:next w:val="NoList"/>
    <w:semiHidden/>
    <w:rsid w:val="003E7354"/>
  </w:style>
  <w:style w:type="numbering" w:customStyle="1" w:styleId="NoList21224">
    <w:name w:val="No List21224"/>
    <w:next w:val="NoList"/>
    <w:semiHidden/>
    <w:rsid w:val="003E7354"/>
  </w:style>
  <w:style w:type="numbering" w:customStyle="1" w:styleId="NoList31224">
    <w:name w:val="No List31224"/>
    <w:next w:val="NoList"/>
    <w:uiPriority w:val="99"/>
    <w:semiHidden/>
    <w:rsid w:val="003E7354"/>
  </w:style>
  <w:style w:type="numbering" w:customStyle="1" w:styleId="NoList111234">
    <w:name w:val="No List111234"/>
    <w:next w:val="NoList"/>
    <w:uiPriority w:val="99"/>
    <w:semiHidden/>
    <w:unhideWhenUsed/>
    <w:rsid w:val="003E7354"/>
  </w:style>
  <w:style w:type="numbering" w:customStyle="1" w:styleId="12224">
    <w:name w:val="無清單12224"/>
    <w:next w:val="NoList"/>
    <w:uiPriority w:val="99"/>
    <w:semiHidden/>
    <w:unhideWhenUsed/>
    <w:rsid w:val="003E7354"/>
  </w:style>
  <w:style w:type="numbering" w:customStyle="1" w:styleId="111224">
    <w:name w:val="無清單111224"/>
    <w:next w:val="NoList"/>
    <w:uiPriority w:val="99"/>
    <w:semiHidden/>
    <w:unhideWhenUsed/>
    <w:rsid w:val="003E7354"/>
  </w:style>
  <w:style w:type="numbering" w:customStyle="1" w:styleId="NoList83">
    <w:name w:val="No List83"/>
    <w:next w:val="NoList"/>
    <w:uiPriority w:val="99"/>
    <w:semiHidden/>
    <w:unhideWhenUsed/>
    <w:rsid w:val="003E7354"/>
  </w:style>
  <w:style w:type="numbering" w:customStyle="1" w:styleId="NoList163">
    <w:name w:val="No List163"/>
    <w:next w:val="NoList"/>
    <w:uiPriority w:val="99"/>
    <w:semiHidden/>
    <w:unhideWhenUsed/>
    <w:rsid w:val="003E7354"/>
  </w:style>
  <w:style w:type="numbering" w:customStyle="1" w:styleId="1532">
    <w:name w:val="リストなし153"/>
    <w:next w:val="NoList"/>
    <w:uiPriority w:val="99"/>
    <w:semiHidden/>
    <w:unhideWhenUsed/>
    <w:rsid w:val="003E7354"/>
  </w:style>
  <w:style w:type="numbering" w:customStyle="1" w:styleId="1533">
    <w:name w:val="无列表153"/>
    <w:next w:val="NoList"/>
    <w:semiHidden/>
    <w:rsid w:val="003E7354"/>
  </w:style>
  <w:style w:type="numbering" w:customStyle="1" w:styleId="NoList253">
    <w:name w:val="No List253"/>
    <w:next w:val="NoList"/>
    <w:semiHidden/>
    <w:rsid w:val="003E7354"/>
  </w:style>
  <w:style w:type="numbering" w:customStyle="1" w:styleId="NoList353">
    <w:name w:val="No List353"/>
    <w:next w:val="NoList"/>
    <w:uiPriority w:val="99"/>
    <w:semiHidden/>
    <w:rsid w:val="003E7354"/>
  </w:style>
  <w:style w:type="numbering" w:customStyle="1" w:styleId="NoList1163">
    <w:name w:val="No List1163"/>
    <w:next w:val="NoList"/>
    <w:uiPriority w:val="99"/>
    <w:semiHidden/>
    <w:unhideWhenUsed/>
    <w:rsid w:val="003E7354"/>
  </w:style>
  <w:style w:type="numbering" w:customStyle="1" w:styleId="1630">
    <w:name w:val="無清單163"/>
    <w:next w:val="NoList"/>
    <w:uiPriority w:val="99"/>
    <w:semiHidden/>
    <w:unhideWhenUsed/>
    <w:rsid w:val="003E7354"/>
  </w:style>
  <w:style w:type="numbering" w:customStyle="1" w:styleId="11530">
    <w:name w:val="無清單1153"/>
    <w:next w:val="NoList"/>
    <w:uiPriority w:val="99"/>
    <w:semiHidden/>
    <w:unhideWhenUsed/>
    <w:rsid w:val="003E7354"/>
  </w:style>
  <w:style w:type="numbering" w:customStyle="1" w:styleId="NoList443">
    <w:name w:val="No List443"/>
    <w:next w:val="NoList"/>
    <w:uiPriority w:val="99"/>
    <w:semiHidden/>
    <w:unhideWhenUsed/>
    <w:rsid w:val="003E7354"/>
  </w:style>
  <w:style w:type="numbering" w:customStyle="1" w:styleId="NoList1253">
    <w:name w:val="No List1253"/>
    <w:next w:val="NoList"/>
    <w:uiPriority w:val="99"/>
    <w:semiHidden/>
    <w:unhideWhenUsed/>
    <w:rsid w:val="003E7354"/>
  </w:style>
  <w:style w:type="numbering" w:customStyle="1" w:styleId="11531">
    <w:name w:val="リストなし1153"/>
    <w:next w:val="NoList"/>
    <w:uiPriority w:val="99"/>
    <w:semiHidden/>
    <w:unhideWhenUsed/>
    <w:rsid w:val="003E7354"/>
  </w:style>
  <w:style w:type="numbering" w:customStyle="1" w:styleId="11532">
    <w:name w:val="无列表1153"/>
    <w:next w:val="NoList"/>
    <w:semiHidden/>
    <w:rsid w:val="003E7354"/>
  </w:style>
  <w:style w:type="numbering" w:customStyle="1" w:styleId="NoList2153">
    <w:name w:val="No List2153"/>
    <w:next w:val="NoList"/>
    <w:semiHidden/>
    <w:rsid w:val="003E7354"/>
  </w:style>
  <w:style w:type="numbering" w:customStyle="1" w:styleId="NoList3153">
    <w:name w:val="No List3153"/>
    <w:next w:val="NoList"/>
    <w:uiPriority w:val="99"/>
    <w:semiHidden/>
    <w:rsid w:val="003E7354"/>
  </w:style>
  <w:style w:type="numbering" w:customStyle="1" w:styleId="NoList11153">
    <w:name w:val="No List11153"/>
    <w:next w:val="NoList"/>
    <w:uiPriority w:val="99"/>
    <w:semiHidden/>
    <w:unhideWhenUsed/>
    <w:rsid w:val="003E7354"/>
  </w:style>
  <w:style w:type="numbering" w:customStyle="1" w:styleId="1253">
    <w:name w:val="無清單1253"/>
    <w:next w:val="NoList"/>
    <w:uiPriority w:val="99"/>
    <w:semiHidden/>
    <w:unhideWhenUsed/>
    <w:rsid w:val="003E7354"/>
  </w:style>
  <w:style w:type="numbering" w:customStyle="1" w:styleId="11153">
    <w:name w:val="無清單11153"/>
    <w:next w:val="NoList"/>
    <w:uiPriority w:val="99"/>
    <w:semiHidden/>
    <w:unhideWhenUsed/>
    <w:rsid w:val="003E7354"/>
  </w:style>
  <w:style w:type="numbering" w:customStyle="1" w:styleId="243">
    <w:name w:val="无列表243"/>
    <w:next w:val="NoList"/>
    <w:uiPriority w:val="99"/>
    <w:semiHidden/>
    <w:unhideWhenUsed/>
    <w:rsid w:val="003E7354"/>
  </w:style>
  <w:style w:type="numbering" w:customStyle="1" w:styleId="NoList12143">
    <w:name w:val="No List12143"/>
    <w:next w:val="NoList"/>
    <w:uiPriority w:val="99"/>
    <w:semiHidden/>
    <w:unhideWhenUsed/>
    <w:rsid w:val="003E7354"/>
  </w:style>
  <w:style w:type="numbering" w:customStyle="1" w:styleId="111431">
    <w:name w:val="リストなし11143"/>
    <w:next w:val="NoList"/>
    <w:uiPriority w:val="99"/>
    <w:semiHidden/>
    <w:unhideWhenUsed/>
    <w:rsid w:val="003E7354"/>
  </w:style>
  <w:style w:type="numbering" w:customStyle="1" w:styleId="111432">
    <w:name w:val="无列表11143"/>
    <w:next w:val="NoList"/>
    <w:semiHidden/>
    <w:rsid w:val="003E7354"/>
  </w:style>
  <w:style w:type="numbering" w:customStyle="1" w:styleId="NoList21143">
    <w:name w:val="No List21143"/>
    <w:next w:val="NoList"/>
    <w:semiHidden/>
    <w:rsid w:val="003E7354"/>
  </w:style>
  <w:style w:type="numbering" w:customStyle="1" w:styleId="NoList31143">
    <w:name w:val="No List31143"/>
    <w:next w:val="NoList"/>
    <w:uiPriority w:val="99"/>
    <w:semiHidden/>
    <w:rsid w:val="003E7354"/>
  </w:style>
  <w:style w:type="numbering" w:customStyle="1" w:styleId="NoList111143">
    <w:name w:val="No List111143"/>
    <w:next w:val="NoList"/>
    <w:uiPriority w:val="99"/>
    <w:semiHidden/>
    <w:unhideWhenUsed/>
    <w:rsid w:val="003E7354"/>
  </w:style>
  <w:style w:type="numbering" w:customStyle="1" w:styleId="121430">
    <w:name w:val="無清單12143"/>
    <w:next w:val="NoList"/>
    <w:uiPriority w:val="99"/>
    <w:semiHidden/>
    <w:unhideWhenUsed/>
    <w:rsid w:val="003E7354"/>
  </w:style>
  <w:style w:type="numbering" w:customStyle="1" w:styleId="1111430">
    <w:name w:val="無清單111143"/>
    <w:next w:val="NoList"/>
    <w:uiPriority w:val="99"/>
    <w:semiHidden/>
    <w:unhideWhenUsed/>
    <w:rsid w:val="003E7354"/>
  </w:style>
  <w:style w:type="numbering" w:customStyle="1" w:styleId="NoList543">
    <w:name w:val="No List543"/>
    <w:next w:val="NoList"/>
    <w:uiPriority w:val="99"/>
    <w:semiHidden/>
    <w:unhideWhenUsed/>
    <w:rsid w:val="003E7354"/>
  </w:style>
  <w:style w:type="numbering" w:customStyle="1" w:styleId="NoList1343">
    <w:name w:val="No List1343"/>
    <w:next w:val="NoList"/>
    <w:uiPriority w:val="99"/>
    <w:semiHidden/>
    <w:unhideWhenUsed/>
    <w:rsid w:val="003E7354"/>
  </w:style>
  <w:style w:type="numbering" w:customStyle="1" w:styleId="12431">
    <w:name w:val="リストなし1243"/>
    <w:next w:val="NoList"/>
    <w:uiPriority w:val="99"/>
    <w:semiHidden/>
    <w:unhideWhenUsed/>
    <w:rsid w:val="003E7354"/>
  </w:style>
  <w:style w:type="numbering" w:customStyle="1" w:styleId="12432">
    <w:name w:val="无列表1243"/>
    <w:next w:val="NoList"/>
    <w:semiHidden/>
    <w:rsid w:val="003E7354"/>
  </w:style>
  <w:style w:type="numbering" w:customStyle="1" w:styleId="NoList2243">
    <w:name w:val="No List2243"/>
    <w:next w:val="NoList"/>
    <w:semiHidden/>
    <w:rsid w:val="003E7354"/>
  </w:style>
  <w:style w:type="numbering" w:customStyle="1" w:styleId="NoList3243">
    <w:name w:val="No List3243"/>
    <w:next w:val="NoList"/>
    <w:uiPriority w:val="99"/>
    <w:semiHidden/>
    <w:rsid w:val="003E7354"/>
  </w:style>
  <w:style w:type="numbering" w:customStyle="1" w:styleId="NoList11243">
    <w:name w:val="No List11243"/>
    <w:next w:val="NoList"/>
    <w:uiPriority w:val="99"/>
    <w:semiHidden/>
    <w:unhideWhenUsed/>
    <w:rsid w:val="003E7354"/>
  </w:style>
  <w:style w:type="numbering" w:customStyle="1" w:styleId="13430">
    <w:name w:val="無清單1343"/>
    <w:next w:val="NoList"/>
    <w:uiPriority w:val="99"/>
    <w:semiHidden/>
    <w:unhideWhenUsed/>
    <w:rsid w:val="003E7354"/>
  </w:style>
  <w:style w:type="numbering" w:customStyle="1" w:styleId="112430">
    <w:name w:val="無清單11243"/>
    <w:next w:val="NoList"/>
    <w:uiPriority w:val="99"/>
    <w:semiHidden/>
    <w:unhideWhenUsed/>
    <w:rsid w:val="003E7354"/>
  </w:style>
  <w:style w:type="numbering" w:customStyle="1" w:styleId="2143">
    <w:name w:val="无列表2143"/>
    <w:next w:val="NoList"/>
    <w:uiPriority w:val="99"/>
    <w:semiHidden/>
    <w:unhideWhenUsed/>
    <w:rsid w:val="003E7354"/>
  </w:style>
  <w:style w:type="numbering" w:customStyle="1" w:styleId="NoList12233">
    <w:name w:val="No List12233"/>
    <w:next w:val="NoList"/>
    <w:uiPriority w:val="99"/>
    <w:semiHidden/>
    <w:unhideWhenUsed/>
    <w:rsid w:val="003E7354"/>
  </w:style>
  <w:style w:type="numbering" w:customStyle="1" w:styleId="112330">
    <w:name w:val="リストなし11233"/>
    <w:next w:val="NoList"/>
    <w:uiPriority w:val="99"/>
    <w:semiHidden/>
    <w:unhideWhenUsed/>
    <w:rsid w:val="003E7354"/>
  </w:style>
  <w:style w:type="numbering" w:customStyle="1" w:styleId="112331">
    <w:name w:val="无列表11233"/>
    <w:next w:val="NoList"/>
    <w:semiHidden/>
    <w:rsid w:val="003E7354"/>
  </w:style>
  <w:style w:type="numbering" w:customStyle="1" w:styleId="NoList21233">
    <w:name w:val="No List21233"/>
    <w:next w:val="NoList"/>
    <w:semiHidden/>
    <w:rsid w:val="003E7354"/>
  </w:style>
  <w:style w:type="numbering" w:customStyle="1" w:styleId="NoList31233">
    <w:name w:val="No List31233"/>
    <w:next w:val="NoList"/>
    <w:uiPriority w:val="99"/>
    <w:semiHidden/>
    <w:rsid w:val="003E7354"/>
  </w:style>
  <w:style w:type="numbering" w:customStyle="1" w:styleId="NoList111243">
    <w:name w:val="No List111243"/>
    <w:next w:val="NoList"/>
    <w:uiPriority w:val="99"/>
    <w:semiHidden/>
    <w:unhideWhenUsed/>
    <w:rsid w:val="003E7354"/>
  </w:style>
  <w:style w:type="numbering" w:customStyle="1" w:styleId="12233">
    <w:name w:val="無清單12233"/>
    <w:next w:val="NoList"/>
    <w:uiPriority w:val="99"/>
    <w:semiHidden/>
    <w:unhideWhenUsed/>
    <w:rsid w:val="003E7354"/>
  </w:style>
  <w:style w:type="numbering" w:customStyle="1" w:styleId="1112330">
    <w:name w:val="無清單111233"/>
    <w:next w:val="NoList"/>
    <w:uiPriority w:val="99"/>
    <w:semiHidden/>
    <w:unhideWhenUsed/>
    <w:rsid w:val="003E7354"/>
  </w:style>
  <w:style w:type="numbering" w:customStyle="1" w:styleId="NoList622">
    <w:name w:val="No List622"/>
    <w:next w:val="NoList"/>
    <w:semiHidden/>
    <w:unhideWhenUsed/>
    <w:rsid w:val="003E7354"/>
  </w:style>
  <w:style w:type="numbering" w:customStyle="1" w:styleId="NoList1422">
    <w:name w:val="No List1422"/>
    <w:next w:val="NoList"/>
    <w:semiHidden/>
    <w:unhideWhenUsed/>
    <w:rsid w:val="003E7354"/>
  </w:style>
  <w:style w:type="numbering" w:customStyle="1" w:styleId="13222">
    <w:name w:val="リストなし1322"/>
    <w:next w:val="NoList"/>
    <w:uiPriority w:val="99"/>
    <w:semiHidden/>
    <w:unhideWhenUsed/>
    <w:rsid w:val="003E7354"/>
  </w:style>
  <w:style w:type="numbering" w:customStyle="1" w:styleId="13231">
    <w:name w:val="无列表1323"/>
    <w:next w:val="NoList"/>
    <w:semiHidden/>
    <w:rsid w:val="003E7354"/>
  </w:style>
  <w:style w:type="numbering" w:customStyle="1" w:styleId="NoList2322">
    <w:name w:val="No List2322"/>
    <w:next w:val="NoList"/>
    <w:semiHidden/>
    <w:rsid w:val="003E7354"/>
  </w:style>
  <w:style w:type="numbering" w:customStyle="1" w:styleId="NoList3322">
    <w:name w:val="No List3322"/>
    <w:next w:val="NoList"/>
    <w:uiPriority w:val="99"/>
    <w:semiHidden/>
    <w:rsid w:val="003E7354"/>
  </w:style>
  <w:style w:type="numbering" w:customStyle="1" w:styleId="NoList11323">
    <w:name w:val="No List11323"/>
    <w:next w:val="NoList"/>
    <w:uiPriority w:val="99"/>
    <w:semiHidden/>
    <w:unhideWhenUsed/>
    <w:rsid w:val="003E7354"/>
  </w:style>
  <w:style w:type="numbering" w:customStyle="1" w:styleId="14220">
    <w:name w:val="無清單1422"/>
    <w:next w:val="NoList"/>
    <w:uiPriority w:val="99"/>
    <w:semiHidden/>
    <w:unhideWhenUsed/>
    <w:rsid w:val="003E7354"/>
  </w:style>
  <w:style w:type="numbering" w:customStyle="1" w:styleId="113220">
    <w:name w:val="無清單11322"/>
    <w:next w:val="NoList"/>
    <w:uiPriority w:val="99"/>
    <w:semiHidden/>
    <w:unhideWhenUsed/>
    <w:rsid w:val="003E7354"/>
  </w:style>
  <w:style w:type="numbering" w:customStyle="1" w:styleId="2223">
    <w:name w:val="无列表2223"/>
    <w:next w:val="NoList"/>
    <w:uiPriority w:val="99"/>
    <w:semiHidden/>
    <w:unhideWhenUsed/>
    <w:rsid w:val="003E7354"/>
  </w:style>
  <w:style w:type="numbering" w:customStyle="1" w:styleId="NoList12322">
    <w:name w:val="No List12322"/>
    <w:next w:val="NoList"/>
    <w:uiPriority w:val="99"/>
    <w:semiHidden/>
    <w:unhideWhenUsed/>
    <w:rsid w:val="003E7354"/>
  </w:style>
  <w:style w:type="numbering" w:customStyle="1" w:styleId="113221">
    <w:name w:val="リストなし11322"/>
    <w:next w:val="NoList"/>
    <w:uiPriority w:val="99"/>
    <w:semiHidden/>
    <w:unhideWhenUsed/>
    <w:rsid w:val="003E7354"/>
  </w:style>
  <w:style w:type="numbering" w:customStyle="1" w:styleId="113222">
    <w:name w:val="无列表11322"/>
    <w:next w:val="NoList"/>
    <w:semiHidden/>
    <w:rsid w:val="003E7354"/>
  </w:style>
  <w:style w:type="numbering" w:customStyle="1" w:styleId="NoList21322">
    <w:name w:val="No List21322"/>
    <w:next w:val="NoList"/>
    <w:semiHidden/>
    <w:rsid w:val="003E7354"/>
  </w:style>
  <w:style w:type="numbering" w:customStyle="1" w:styleId="NoList31322">
    <w:name w:val="No List31322"/>
    <w:next w:val="NoList"/>
    <w:uiPriority w:val="99"/>
    <w:semiHidden/>
    <w:rsid w:val="003E7354"/>
  </w:style>
  <w:style w:type="numbering" w:customStyle="1" w:styleId="NoList111322">
    <w:name w:val="No List111322"/>
    <w:next w:val="NoList"/>
    <w:uiPriority w:val="99"/>
    <w:semiHidden/>
    <w:unhideWhenUsed/>
    <w:rsid w:val="003E7354"/>
  </w:style>
  <w:style w:type="numbering" w:customStyle="1" w:styleId="123220">
    <w:name w:val="無清單12322"/>
    <w:next w:val="NoList"/>
    <w:uiPriority w:val="99"/>
    <w:semiHidden/>
    <w:unhideWhenUsed/>
    <w:rsid w:val="003E7354"/>
  </w:style>
  <w:style w:type="numbering" w:customStyle="1" w:styleId="1113220">
    <w:name w:val="無清單111322"/>
    <w:next w:val="NoList"/>
    <w:uiPriority w:val="99"/>
    <w:semiHidden/>
    <w:unhideWhenUsed/>
    <w:rsid w:val="003E7354"/>
  </w:style>
  <w:style w:type="numbering" w:customStyle="1" w:styleId="NoList4123">
    <w:name w:val="No List4123"/>
    <w:next w:val="NoList"/>
    <w:uiPriority w:val="99"/>
    <w:semiHidden/>
    <w:unhideWhenUsed/>
    <w:rsid w:val="003E7354"/>
  </w:style>
  <w:style w:type="numbering" w:customStyle="1" w:styleId="NoList121123">
    <w:name w:val="No List121123"/>
    <w:next w:val="NoList"/>
    <w:uiPriority w:val="99"/>
    <w:semiHidden/>
    <w:unhideWhenUsed/>
    <w:rsid w:val="003E7354"/>
  </w:style>
  <w:style w:type="numbering" w:customStyle="1" w:styleId="1111231">
    <w:name w:val="リストなし111123"/>
    <w:next w:val="NoList"/>
    <w:uiPriority w:val="99"/>
    <w:semiHidden/>
    <w:unhideWhenUsed/>
    <w:rsid w:val="003E7354"/>
  </w:style>
  <w:style w:type="numbering" w:customStyle="1" w:styleId="1111232">
    <w:name w:val="无列表111123"/>
    <w:next w:val="NoList"/>
    <w:semiHidden/>
    <w:rsid w:val="003E7354"/>
  </w:style>
  <w:style w:type="numbering" w:customStyle="1" w:styleId="NoList211123">
    <w:name w:val="No List211123"/>
    <w:next w:val="NoList"/>
    <w:semiHidden/>
    <w:rsid w:val="003E7354"/>
  </w:style>
  <w:style w:type="numbering" w:customStyle="1" w:styleId="NoList311123">
    <w:name w:val="No List311123"/>
    <w:next w:val="NoList"/>
    <w:uiPriority w:val="99"/>
    <w:semiHidden/>
    <w:rsid w:val="003E7354"/>
  </w:style>
  <w:style w:type="numbering" w:customStyle="1" w:styleId="NoList1111123">
    <w:name w:val="No List1111123"/>
    <w:next w:val="NoList"/>
    <w:uiPriority w:val="99"/>
    <w:semiHidden/>
    <w:unhideWhenUsed/>
    <w:rsid w:val="003E7354"/>
  </w:style>
  <w:style w:type="numbering" w:customStyle="1" w:styleId="121123">
    <w:name w:val="無清單121123"/>
    <w:next w:val="NoList"/>
    <w:uiPriority w:val="99"/>
    <w:semiHidden/>
    <w:unhideWhenUsed/>
    <w:rsid w:val="003E7354"/>
  </w:style>
  <w:style w:type="numbering" w:customStyle="1" w:styleId="1111123">
    <w:name w:val="無清單1111123"/>
    <w:next w:val="NoList"/>
    <w:uiPriority w:val="99"/>
    <w:semiHidden/>
    <w:unhideWhenUsed/>
    <w:rsid w:val="003E7354"/>
  </w:style>
  <w:style w:type="numbering" w:customStyle="1" w:styleId="NoList5122">
    <w:name w:val="No List5122"/>
    <w:next w:val="NoList"/>
    <w:semiHidden/>
    <w:unhideWhenUsed/>
    <w:rsid w:val="003E7354"/>
  </w:style>
  <w:style w:type="numbering" w:customStyle="1" w:styleId="NoList13123">
    <w:name w:val="No List13123"/>
    <w:next w:val="NoList"/>
    <w:uiPriority w:val="99"/>
    <w:semiHidden/>
    <w:unhideWhenUsed/>
    <w:rsid w:val="003E7354"/>
  </w:style>
  <w:style w:type="numbering" w:customStyle="1" w:styleId="121230">
    <w:name w:val="リストなし12123"/>
    <w:next w:val="NoList"/>
    <w:uiPriority w:val="99"/>
    <w:semiHidden/>
    <w:unhideWhenUsed/>
    <w:rsid w:val="003E7354"/>
  </w:style>
  <w:style w:type="numbering" w:customStyle="1" w:styleId="121231">
    <w:name w:val="无列表12123"/>
    <w:next w:val="NoList"/>
    <w:semiHidden/>
    <w:rsid w:val="003E7354"/>
  </w:style>
  <w:style w:type="numbering" w:customStyle="1" w:styleId="NoList22123">
    <w:name w:val="No List22123"/>
    <w:next w:val="NoList"/>
    <w:semiHidden/>
    <w:rsid w:val="003E7354"/>
  </w:style>
  <w:style w:type="numbering" w:customStyle="1" w:styleId="NoList32123">
    <w:name w:val="No List32123"/>
    <w:next w:val="NoList"/>
    <w:uiPriority w:val="99"/>
    <w:semiHidden/>
    <w:rsid w:val="003E7354"/>
  </w:style>
  <w:style w:type="numbering" w:customStyle="1" w:styleId="NoList112123">
    <w:name w:val="No List112123"/>
    <w:next w:val="NoList"/>
    <w:uiPriority w:val="99"/>
    <w:semiHidden/>
    <w:unhideWhenUsed/>
    <w:rsid w:val="003E7354"/>
  </w:style>
  <w:style w:type="numbering" w:customStyle="1" w:styleId="13123">
    <w:name w:val="無清單13123"/>
    <w:next w:val="NoList"/>
    <w:uiPriority w:val="99"/>
    <w:semiHidden/>
    <w:unhideWhenUsed/>
    <w:rsid w:val="003E7354"/>
  </w:style>
  <w:style w:type="numbering" w:customStyle="1" w:styleId="112123">
    <w:name w:val="無清單112123"/>
    <w:next w:val="NoList"/>
    <w:uiPriority w:val="99"/>
    <w:semiHidden/>
    <w:unhideWhenUsed/>
    <w:rsid w:val="003E7354"/>
  </w:style>
  <w:style w:type="numbering" w:customStyle="1" w:styleId="21123">
    <w:name w:val="无列表21123"/>
    <w:next w:val="NoList"/>
    <w:uiPriority w:val="99"/>
    <w:semiHidden/>
    <w:unhideWhenUsed/>
    <w:rsid w:val="003E7354"/>
  </w:style>
  <w:style w:type="numbering" w:customStyle="1" w:styleId="NoList122123">
    <w:name w:val="No List122123"/>
    <w:next w:val="NoList"/>
    <w:uiPriority w:val="99"/>
    <w:semiHidden/>
    <w:unhideWhenUsed/>
    <w:rsid w:val="003E7354"/>
  </w:style>
  <w:style w:type="numbering" w:customStyle="1" w:styleId="1121230">
    <w:name w:val="リストなし112123"/>
    <w:next w:val="NoList"/>
    <w:uiPriority w:val="99"/>
    <w:semiHidden/>
    <w:unhideWhenUsed/>
    <w:rsid w:val="003E7354"/>
  </w:style>
  <w:style w:type="numbering" w:customStyle="1" w:styleId="1121231">
    <w:name w:val="无列表112123"/>
    <w:next w:val="NoList"/>
    <w:semiHidden/>
    <w:rsid w:val="003E7354"/>
  </w:style>
  <w:style w:type="numbering" w:customStyle="1" w:styleId="NoList212123">
    <w:name w:val="No List212123"/>
    <w:next w:val="NoList"/>
    <w:semiHidden/>
    <w:rsid w:val="003E7354"/>
  </w:style>
  <w:style w:type="numbering" w:customStyle="1" w:styleId="NoList312123">
    <w:name w:val="No List312123"/>
    <w:next w:val="NoList"/>
    <w:uiPriority w:val="99"/>
    <w:semiHidden/>
    <w:rsid w:val="003E7354"/>
  </w:style>
  <w:style w:type="numbering" w:customStyle="1" w:styleId="NoList1112123">
    <w:name w:val="No List1112123"/>
    <w:next w:val="NoList"/>
    <w:uiPriority w:val="99"/>
    <w:semiHidden/>
    <w:unhideWhenUsed/>
    <w:rsid w:val="003E7354"/>
  </w:style>
  <w:style w:type="numbering" w:customStyle="1" w:styleId="1221230">
    <w:name w:val="無清單122123"/>
    <w:next w:val="NoList"/>
    <w:uiPriority w:val="99"/>
    <w:semiHidden/>
    <w:unhideWhenUsed/>
    <w:rsid w:val="003E7354"/>
  </w:style>
  <w:style w:type="numbering" w:customStyle="1" w:styleId="1112123">
    <w:name w:val="無清單1112123"/>
    <w:next w:val="NoList"/>
    <w:uiPriority w:val="99"/>
    <w:semiHidden/>
    <w:unhideWhenUsed/>
    <w:rsid w:val="003E7354"/>
  </w:style>
  <w:style w:type="numbering" w:customStyle="1" w:styleId="3130">
    <w:name w:val="无列表313"/>
    <w:next w:val="NoList"/>
    <w:uiPriority w:val="99"/>
    <w:semiHidden/>
    <w:unhideWhenUsed/>
    <w:rsid w:val="003E7354"/>
  </w:style>
  <w:style w:type="numbering" w:customStyle="1" w:styleId="131130">
    <w:name w:val="无列表13113"/>
    <w:next w:val="NoList"/>
    <w:semiHidden/>
    <w:rsid w:val="003E7354"/>
  </w:style>
  <w:style w:type="numbering" w:customStyle="1" w:styleId="NoList113112">
    <w:name w:val="No List113112"/>
    <w:next w:val="NoList"/>
    <w:uiPriority w:val="99"/>
    <w:semiHidden/>
    <w:unhideWhenUsed/>
    <w:rsid w:val="003E7354"/>
  </w:style>
  <w:style w:type="numbering" w:customStyle="1" w:styleId="NoList41113">
    <w:name w:val="No List41113"/>
    <w:next w:val="NoList"/>
    <w:uiPriority w:val="99"/>
    <w:semiHidden/>
    <w:unhideWhenUsed/>
    <w:rsid w:val="003E7354"/>
  </w:style>
  <w:style w:type="numbering" w:customStyle="1" w:styleId="22113">
    <w:name w:val="无列表22113"/>
    <w:next w:val="NoList"/>
    <w:uiPriority w:val="99"/>
    <w:semiHidden/>
    <w:unhideWhenUsed/>
    <w:rsid w:val="003E7354"/>
  </w:style>
  <w:style w:type="numbering" w:customStyle="1" w:styleId="NoList1211114">
    <w:name w:val="No List1211114"/>
    <w:next w:val="NoList"/>
    <w:uiPriority w:val="99"/>
    <w:semiHidden/>
    <w:unhideWhenUsed/>
    <w:rsid w:val="003E7354"/>
  </w:style>
  <w:style w:type="numbering" w:customStyle="1" w:styleId="11111140">
    <w:name w:val="リストなし1111114"/>
    <w:next w:val="NoList"/>
    <w:uiPriority w:val="99"/>
    <w:semiHidden/>
    <w:unhideWhenUsed/>
    <w:rsid w:val="003E7354"/>
  </w:style>
  <w:style w:type="numbering" w:customStyle="1" w:styleId="11111141">
    <w:name w:val="无列表1111114"/>
    <w:next w:val="NoList"/>
    <w:semiHidden/>
    <w:rsid w:val="003E7354"/>
  </w:style>
  <w:style w:type="numbering" w:customStyle="1" w:styleId="NoList2111114">
    <w:name w:val="No List2111114"/>
    <w:next w:val="NoList"/>
    <w:semiHidden/>
    <w:rsid w:val="003E7354"/>
  </w:style>
  <w:style w:type="numbering" w:customStyle="1" w:styleId="NoList3111114">
    <w:name w:val="No List3111114"/>
    <w:next w:val="NoList"/>
    <w:uiPriority w:val="99"/>
    <w:semiHidden/>
    <w:rsid w:val="003E7354"/>
  </w:style>
  <w:style w:type="numbering" w:customStyle="1" w:styleId="NoList11111114">
    <w:name w:val="No List11111114"/>
    <w:next w:val="NoList"/>
    <w:uiPriority w:val="99"/>
    <w:semiHidden/>
    <w:unhideWhenUsed/>
    <w:rsid w:val="003E7354"/>
  </w:style>
  <w:style w:type="numbering" w:customStyle="1" w:styleId="1211114">
    <w:name w:val="無清單1211114"/>
    <w:next w:val="NoList"/>
    <w:uiPriority w:val="99"/>
    <w:semiHidden/>
    <w:unhideWhenUsed/>
    <w:rsid w:val="003E7354"/>
  </w:style>
  <w:style w:type="numbering" w:customStyle="1" w:styleId="11111114">
    <w:name w:val="無清單11111114"/>
    <w:next w:val="NoList"/>
    <w:uiPriority w:val="99"/>
    <w:semiHidden/>
    <w:unhideWhenUsed/>
    <w:rsid w:val="003E7354"/>
  </w:style>
  <w:style w:type="numbering" w:customStyle="1" w:styleId="NoList131113">
    <w:name w:val="No List131113"/>
    <w:next w:val="NoList"/>
    <w:uiPriority w:val="99"/>
    <w:semiHidden/>
    <w:unhideWhenUsed/>
    <w:rsid w:val="003E7354"/>
  </w:style>
  <w:style w:type="numbering" w:customStyle="1" w:styleId="1211132">
    <w:name w:val="リストなし121113"/>
    <w:next w:val="NoList"/>
    <w:uiPriority w:val="99"/>
    <w:semiHidden/>
    <w:unhideWhenUsed/>
    <w:rsid w:val="003E7354"/>
  </w:style>
  <w:style w:type="numbering" w:customStyle="1" w:styleId="1211140">
    <w:name w:val="无列表121114"/>
    <w:next w:val="NoList"/>
    <w:semiHidden/>
    <w:rsid w:val="003E7354"/>
  </w:style>
  <w:style w:type="numbering" w:customStyle="1" w:styleId="NoList221113">
    <w:name w:val="No List221113"/>
    <w:next w:val="NoList"/>
    <w:semiHidden/>
    <w:rsid w:val="003E7354"/>
  </w:style>
  <w:style w:type="numbering" w:customStyle="1" w:styleId="NoList321113">
    <w:name w:val="No List321113"/>
    <w:next w:val="NoList"/>
    <w:uiPriority w:val="99"/>
    <w:semiHidden/>
    <w:rsid w:val="003E7354"/>
  </w:style>
  <w:style w:type="numbering" w:customStyle="1" w:styleId="NoList1121113">
    <w:name w:val="No List1121113"/>
    <w:next w:val="NoList"/>
    <w:uiPriority w:val="99"/>
    <w:semiHidden/>
    <w:unhideWhenUsed/>
    <w:rsid w:val="003E7354"/>
  </w:style>
  <w:style w:type="numbering" w:customStyle="1" w:styleId="1311130">
    <w:name w:val="無清單131113"/>
    <w:next w:val="NoList"/>
    <w:uiPriority w:val="99"/>
    <w:semiHidden/>
    <w:unhideWhenUsed/>
    <w:rsid w:val="003E7354"/>
  </w:style>
  <w:style w:type="numbering" w:customStyle="1" w:styleId="1121113">
    <w:name w:val="無清單1121113"/>
    <w:next w:val="NoList"/>
    <w:uiPriority w:val="99"/>
    <w:semiHidden/>
    <w:unhideWhenUsed/>
    <w:rsid w:val="003E7354"/>
  </w:style>
  <w:style w:type="numbering" w:customStyle="1" w:styleId="211114">
    <w:name w:val="无列表211114"/>
    <w:next w:val="NoList"/>
    <w:uiPriority w:val="99"/>
    <w:semiHidden/>
    <w:unhideWhenUsed/>
    <w:rsid w:val="003E7354"/>
  </w:style>
  <w:style w:type="numbering" w:customStyle="1" w:styleId="NoList1221113">
    <w:name w:val="No List1221113"/>
    <w:next w:val="NoList"/>
    <w:uiPriority w:val="99"/>
    <w:semiHidden/>
    <w:unhideWhenUsed/>
    <w:rsid w:val="003E7354"/>
  </w:style>
  <w:style w:type="numbering" w:customStyle="1" w:styleId="11211130">
    <w:name w:val="リストなし1121113"/>
    <w:next w:val="NoList"/>
    <w:uiPriority w:val="99"/>
    <w:semiHidden/>
    <w:unhideWhenUsed/>
    <w:rsid w:val="003E7354"/>
  </w:style>
  <w:style w:type="numbering" w:customStyle="1" w:styleId="11211131">
    <w:name w:val="无列表1121113"/>
    <w:next w:val="NoList"/>
    <w:semiHidden/>
    <w:rsid w:val="003E7354"/>
  </w:style>
  <w:style w:type="numbering" w:customStyle="1" w:styleId="NoList2121113">
    <w:name w:val="No List2121113"/>
    <w:next w:val="NoList"/>
    <w:semiHidden/>
    <w:rsid w:val="003E7354"/>
  </w:style>
  <w:style w:type="numbering" w:customStyle="1" w:styleId="NoList3121113">
    <w:name w:val="No List3121113"/>
    <w:next w:val="NoList"/>
    <w:uiPriority w:val="99"/>
    <w:semiHidden/>
    <w:rsid w:val="003E7354"/>
  </w:style>
  <w:style w:type="numbering" w:customStyle="1" w:styleId="NoList11121113">
    <w:name w:val="No List11121113"/>
    <w:next w:val="NoList"/>
    <w:uiPriority w:val="99"/>
    <w:semiHidden/>
    <w:unhideWhenUsed/>
    <w:rsid w:val="003E7354"/>
  </w:style>
  <w:style w:type="numbering" w:customStyle="1" w:styleId="1221113">
    <w:name w:val="無清單1221113"/>
    <w:next w:val="NoList"/>
    <w:uiPriority w:val="99"/>
    <w:semiHidden/>
    <w:unhideWhenUsed/>
    <w:rsid w:val="003E7354"/>
  </w:style>
  <w:style w:type="numbering" w:customStyle="1" w:styleId="111211130">
    <w:name w:val="無清單11121113"/>
    <w:next w:val="NoList"/>
    <w:uiPriority w:val="99"/>
    <w:semiHidden/>
    <w:unhideWhenUsed/>
    <w:rsid w:val="003E7354"/>
  </w:style>
  <w:style w:type="numbering" w:customStyle="1" w:styleId="NoList51112">
    <w:name w:val="No List51112"/>
    <w:next w:val="NoList"/>
    <w:uiPriority w:val="99"/>
    <w:semiHidden/>
    <w:unhideWhenUsed/>
    <w:rsid w:val="003E7354"/>
  </w:style>
  <w:style w:type="numbering" w:customStyle="1" w:styleId="NoList6112">
    <w:name w:val="No List6112"/>
    <w:next w:val="NoList"/>
    <w:uiPriority w:val="99"/>
    <w:semiHidden/>
    <w:unhideWhenUsed/>
    <w:rsid w:val="003E7354"/>
  </w:style>
  <w:style w:type="numbering" w:customStyle="1" w:styleId="NoList14112">
    <w:name w:val="No List14112"/>
    <w:next w:val="NoList"/>
    <w:uiPriority w:val="99"/>
    <w:semiHidden/>
    <w:unhideWhenUsed/>
    <w:rsid w:val="003E7354"/>
  </w:style>
  <w:style w:type="numbering" w:customStyle="1" w:styleId="131122">
    <w:name w:val="リストなし13112"/>
    <w:next w:val="NoList"/>
    <w:uiPriority w:val="99"/>
    <w:semiHidden/>
    <w:unhideWhenUsed/>
    <w:rsid w:val="003E7354"/>
  </w:style>
  <w:style w:type="numbering" w:customStyle="1" w:styleId="NoList23112">
    <w:name w:val="No List23112"/>
    <w:next w:val="NoList"/>
    <w:semiHidden/>
    <w:rsid w:val="003E7354"/>
  </w:style>
  <w:style w:type="numbering" w:customStyle="1" w:styleId="NoList33112">
    <w:name w:val="No List33112"/>
    <w:next w:val="NoList"/>
    <w:uiPriority w:val="99"/>
    <w:semiHidden/>
    <w:rsid w:val="003E7354"/>
  </w:style>
  <w:style w:type="numbering" w:customStyle="1" w:styleId="NoList11412">
    <w:name w:val="No List11412"/>
    <w:next w:val="NoList"/>
    <w:uiPriority w:val="99"/>
    <w:semiHidden/>
    <w:unhideWhenUsed/>
    <w:rsid w:val="003E7354"/>
  </w:style>
  <w:style w:type="numbering" w:customStyle="1" w:styleId="141120">
    <w:name w:val="無清單14112"/>
    <w:next w:val="NoList"/>
    <w:uiPriority w:val="99"/>
    <w:semiHidden/>
    <w:unhideWhenUsed/>
    <w:rsid w:val="003E7354"/>
  </w:style>
  <w:style w:type="numbering" w:customStyle="1" w:styleId="1131120">
    <w:name w:val="無清單113112"/>
    <w:next w:val="NoList"/>
    <w:uiPriority w:val="99"/>
    <w:semiHidden/>
    <w:unhideWhenUsed/>
    <w:rsid w:val="003E7354"/>
  </w:style>
  <w:style w:type="numbering" w:customStyle="1" w:styleId="NoList4212">
    <w:name w:val="No List4212"/>
    <w:next w:val="NoList"/>
    <w:uiPriority w:val="99"/>
    <w:semiHidden/>
    <w:unhideWhenUsed/>
    <w:rsid w:val="003E7354"/>
  </w:style>
  <w:style w:type="numbering" w:customStyle="1" w:styleId="NoList123112">
    <w:name w:val="No List123112"/>
    <w:next w:val="NoList"/>
    <w:uiPriority w:val="99"/>
    <w:semiHidden/>
    <w:unhideWhenUsed/>
    <w:rsid w:val="003E7354"/>
  </w:style>
  <w:style w:type="numbering" w:customStyle="1" w:styleId="1131121">
    <w:name w:val="リストなし113112"/>
    <w:next w:val="NoList"/>
    <w:uiPriority w:val="99"/>
    <w:semiHidden/>
    <w:unhideWhenUsed/>
    <w:rsid w:val="003E7354"/>
  </w:style>
  <w:style w:type="numbering" w:customStyle="1" w:styleId="1131122">
    <w:name w:val="无列表113112"/>
    <w:next w:val="NoList"/>
    <w:semiHidden/>
    <w:rsid w:val="003E7354"/>
  </w:style>
  <w:style w:type="numbering" w:customStyle="1" w:styleId="NoList213112">
    <w:name w:val="No List213112"/>
    <w:next w:val="NoList"/>
    <w:semiHidden/>
    <w:rsid w:val="003E7354"/>
  </w:style>
  <w:style w:type="numbering" w:customStyle="1" w:styleId="NoList313112">
    <w:name w:val="No List313112"/>
    <w:next w:val="NoList"/>
    <w:uiPriority w:val="99"/>
    <w:semiHidden/>
    <w:rsid w:val="003E7354"/>
  </w:style>
  <w:style w:type="numbering" w:customStyle="1" w:styleId="NoList1113112">
    <w:name w:val="No List1113112"/>
    <w:next w:val="NoList"/>
    <w:uiPriority w:val="99"/>
    <w:semiHidden/>
    <w:unhideWhenUsed/>
    <w:rsid w:val="003E7354"/>
  </w:style>
  <w:style w:type="numbering" w:customStyle="1" w:styleId="1231120">
    <w:name w:val="無清單123112"/>
    <w:next w:val="NoList"/>
    <w:uiPriority w:val="99"/>
    <w:semiHidden/>
    <w:unhideWhenUsed/>
    <w:rsid w:val="003E7354"/>
  </w:style>
  <w:style w:type="numbering" w:customStyle="1" w:styleId="11131120">
    <w:name w:val="無清單1113112"/>
    <w:next w:val="NoList"/>
    <w:uiPriority w:val="99"/>
    <w:semiHidden/>
    <w:unhideWhenUsed/>
    <w:rsid w:val="003E7354"/>
  </w:style>
  <w:style w:type="numbering" w:customStyle="1" w:styleId="NoList121212">
    <w:name w:val="No List121212"/>
    <w:next w:val="NoList"/>
    <w:uiPriority w:val="99"/>
    <w:semiHidden/>
    <w:unhideWhenUsed/>
    <w:rsid w:val="003E7354"/>
  </w:style>
  <w:style w:type="numbering" w:customStyle="1" w:styleId="1112124">
    <w:name w:val="リストなし111212"/>
    <w:next w:val="NoList"/>
    <w:uiPriority w:val="99"/>
    <w:semiHidden/>
    <w:unhideWhenUsed/>
    <w:rsid w:val="003E7354"/>
  </w:style>
  <w:style w:type="numbering" w:customStyle="1" w:styleId="1112125">
    <w:name w:val="无列表111212"/>
    <w:next w:val="NoList"/>
    <w:semiHidden/>
    <w:rsid w:val="003E7354"/>
  </w:style>
  <w:style w:type="numbering" w:customStyle="1" w:styleId="NoList211212">
    <w:name w:val="No List211212"/>
    <w:next w:val="NoList"/>
    <w:semiHidden/>
    <w:rsid w:val="003E7354"/>
  </w:style>
  <w:style w:type="numbering" w:customStyle="1" w:styleId="NoList311212">
    <w:name w:val="No List311212"/>
    <w:next w:val="NoList"/>
    <w:uiPriority w:val="99"/>
    <w:semiHidden/>
    <w:rsid w:val="003E7354"/>
  </w:style>
  <w:style w:type="numbering" w:customStyle="1" w:styleId="NoList1111212">
    <w:name w:val="No List1111212"/>
    <w:next w:val="NoList"/>
    <w:uiPriority w:val="99"/>
    <w:semiHidden/>
    <w:unhideWhenUsed/>
    <w:rsid w:val="003E7354"/>
  </w:style>
  <w:style w:type="numbering" w:customStyle="1" w:styleId="1212120">
    <w:name w:val="無清單121212"/>
    <w:next w:val="NoList"/>
    <w:uiPriority w:val="99"/>
    <w:semiHidden/>
    <w:unhideWhenUsed/>
    <w:rsid w:val="003E7354"/>
  </w:style>
  <w:style w:type="numbering" w:customStyle="1" w:styleId="11112120">
    <w:name w:val="無清單1111212"/>
    <w:next w:val="NoList"/>
    <w:uiPriority w:val="99"/>
    <w:semiHidden/>
    <w:unhideWhenUsed/>
    <w:rsid w:val="003E7354"/>
  </w:style>
  <w:style w:type="numbering" w:customStyle="1" w:styleId="NoList5212">
    <w:name w:val="No List5212"/>
    <w:next w:val="NoList"/>
    <w:uiPriority w:val="99"/>
    <w:semiHidden/>
    <w:unhideWhenUsed/>
    <w:rsid w:val="003E7354"/>
  </w:style>
  <w:style w:type="numbering" w:customStyle="1" w:styleId="NoList13212">
    <w:name w:val="No List13212"/>
    <w:next w:val="NoList"/>
    <w:uiPriority w:val="99"/>
    <w:semiHidden/>
    <w:unhideWhenUsed/>
    <w:rsid w:val="003E7354"/>
  </w:style>
  <w:style w:type="numbering" w:customStyle="1" w:styleId="122124">
    <w:name w:val="リストなし12212"/>
    <w:next w:val="NoList"/>
    <w:uiPriority w:val="99"/>
    <w:semiHidden/>
    <w:unhideWhenUsed/>
    <w:rsid w:val="003E7354"/>
  </w:style>
  <w:style w:type="numbering" w:customStyle="1" w:styleId="122131">
    <w:name w:val="无列表12213"/>
    <w:next w:val="NoList"/>
    <w:semiHidden/>
    <w:rsid w:val="003E7354"/>
  </w:style>
  <w:style w:type="numbering" w:customStyle="1" w:styleId="NoList22212">
    <w:name w:val="No List22212"/>
    <w:next w:val="NoList"/>
    <w:semiHidden/>
    <w:rsid w:val="003E7354"/>
  </w:style>
  <w:style w:type="numbering" w:customStyle="1" w:styleId="NoList32212">
    <w:name w:val="No List32212"/>
    <w:next w:val="NoList"/>
    <w:uiPriority w:val="99"/>
    <w:semiHidden/>
    <w:rsid w:val="003E7354"/>
  </w:style>
  <w:style w:type="numbering" w:customStyle="1" w:styleId="NoList112212">
    <w:name w:val="No List112212"/>
    <w:next w:val="NoList"/>
    <w:uiPriority w:val="99"/>
    <w:semiHidden/>
    <w:unhideWhenUsed/>
    <w:rsid w:val="003E7354"/>
  </w:style>
  <w:style w:type="numbering" w:customStyle="1" w:styleId="132120">
    <w:name w:val="無清單13212"/>
    <w:next w:val="NoList"/>
    <w:uiPriority w:val="99"/>
    <w:semiHidden/>
    <w:unhideWhenUsed/>
    <w:rsid w:val="003E7354"/>
  </w:style>
  <w:style w:type="numbering" w:customStyle="1" w:styleId="1122120">
    <w:name w:val="無清單112212"/>
    <w:next w:val="NoList"/>
    <w:uiPriority w:val="99"/>
    <w:semiHidden/>
    <w:unhideWhenUsed/>
    <w:rsid w:val="003E7354"/>
  </w:style>
  <w:style w:type="numbering" w:customStyle="1" w:styleId="21212">
    <w:name w:val="无列表21212"/>
    <w:next w:val="NoList"/>
    <w:uiPriority w:val="99"/>
    <w:semiHidden/>
    <w:unhideWhenUsed/>
    <w:rsid w:val="003E7354"/>
  </w:style>
  <w:style w:type="numbering" w:customStyle="1" w:styleId="NoList1112212">
    <w:name w:val="No List1112212"/>
    <w:next w:val="NoList"/>
    <w:uiPriority w:val="99"/>
    <w:semiHidden/>
    <w:unhideWhenUsed/>
    <w:rsid w:val="003E7354"/>
  </w:style>
  <w:style w:type="numbering" w:customStyle="1" w:styleId="NoList712">
    <w:name w:val="No List712"/>
    <w:next w:val="NoList"/>
    <w:semiHidden/>
    <w:unhideWhenUsed/>
    <w:rsid w:val="003E7354"/>
  </w:style>
  <w:style w:type="numbering" w:customStyle="1" w:styleId="NoList1512">
    <w:name w:val="No List1512"/>
    <w:next w:val="NoList"/>
    <w:semiHidden/>
    <w:unhideWhenUsed/>
    <w:rsid w:val="003E7354"/>
  </w:style>
  <w:style w:type="numbering" w:customStyle="1" w:styleId="14121">
    <w:name w:val="リストなし1412"/>
    <w:next w:val="NoList"/>
    <w:uiPriority w:val="99"/>
    <w:semiHidden/>
    <w:unhideWhenUsed/>
    <w:rsid w:val="003E7354"/>
  </w:style>
  <w:style w:type="numbering" w:customStyle="1" w:styleId="14122">
    <w:name w:val="无列表1412"/>
    <w:next w:val="NoList"/>
    <w:semiHidden/>
    <w:rsid w:val="003E7354"/>
  </w:style>
  <w:style w:type="numbering" w:customStyle="1" w:styleId="NoList2412">
    <w:name w:val="No List2412"/>
    <w:next w:val="NoList"/>
    <w:semiHidden/>
    <w:rsid w:val="003E7354"/>
  </w:style>
  <w:style w:type="numbering" w:customStyle="1" w:styleId="NoList3412">
    <w:name w:val="No List3412"/>
    <w:next w:val="NoList"/>
    <w:uiPriority w:val="99"/>
    <w:semiHidden/>
    <w:rsid w:val="003E7354"/>
  </w:style>
  <w:style w:type="numbering" w:customStyle="1" w:styleId="NoList11512">
    <w:name w:val="No List11512"/>
    <w:next w:val="NoList"/>
    <w:uiPriority w:val="99"/>
    <w:semiHidden/>
    <w:unhideWhenUsed/>
    <w:rsid w:val="003E7354"/>
  </w:style>
  <w:style w:type="numbering" w:customStyle="1" w:styleId="15120">
    <w:name w:val="無清單1512"/>
    <w:next w:val="NoList"/>
    <w:uiPriority w:val="99"/>
    <w:semiHidden/>
    <w:unhideWhenUsed/>
    <w:rsid w:val="003E7354"/>
  </w:style>
  <w:style w:type="numbering" w:customStyle="1" w:styleId="114120">
    <w:name w:val="無清單11412"/>
    <w:next w:val="NoList"/>
    <w:uiPriority w:val="99"/>
    <w:semiHidden/>
    <w:unhideWhenUsed/>
    <w:rsid w:val="003E7354"/>
  </w:style>
  <w:style w:type="numbering" w:customStyle="1" w:styleId="NoList4312">
    <w:name w:val="No List4312"/>
    <w:next w:val="NoList"/>
    <w:uiPriority w:val="99"/>
    <w:semiHidden/>
    <w:unhideWhenUsed/>
    <w:rsid w:val="003E7354"/>
  </w:style>
  <w:style w:type="numbering" w:customStyle="1" w:styleId="NoList12412">
    <w:name w:val="No List12412"/>
    <w:next w:val="NoList"/>
    <w:uiPriority w:val="99"/>
    <w:semiHidden/>
    <w:unhideWhenUsed/>
    <w:rsid w:val="003E7354"/>
  </w:style>
  <w:style w:type="numbering" w:customStyle="1" w:styleId="114121">
    <w:name w:val="リストなし11412"/>
    <w:next w:val="NoList"/>
    <w:uiPriority w:val="99"/>
    <w:semiHidden/>
    <w:unhideWhenUsed/>
    <w:rsid w:val="003E7354"/>
  </w:style>
  <w:style w:type="numbering" w:customStyle="1" w:styleId="114122">
    <w:name w:val="无列表11412"/>
    <w:next w:val="NoList"/>
    <w:semiHidden/>
    <w:rsid w:val="003E7354"/>
  </w:style>
  <w:style w:type="numbering" w:customStyle="1" w:styleId="NoList21412">
    <w:name w:val="No List21412"/>
    <w:next w:val="NoList"/>
    <w:semiHidden/>
    <w:rsid w:val="003E7354"/>
  </w:style>
  <w:style w:type="numbering" w:customStyle="1" w:styleId="NoList31412">
    <w:name w:val="No List31412"/>
    <w:next w:val="NoList"/>
    <w:uiPriority w:val="99"/>
    <w:semiHidden/>
    <w:rsid w:val="003E7354"/>
  </w:style>
  <w:style w:type="numbering" w:customStyle="1" w:styleId="NoList111412">
    <w:name w:val="No List111412"/>
    <w:next w:val="NoList"/>
    <w:uiPriority w:val="99"/>
    <w:semiHidden/>
    <w:unhideWhenUsed/>
    <w:rsid w:val="003E7354"/>
  </w:style>
  <w:style w:type="numbering" w:customStyle="1" w:styleId="124120">
    <w:name w:val="無清單12412"/>
    <w:next w:val="NoList"/>
    <w:uiPriority w:val="99"/>
    <w:semiHidden/>
    <w:unhideWhenUsed/>
    <w:rsid w:val="003E7354"/>
  </w:style>
  <w:style w:type="numbering" w:customStyle="1" w:styleId="1114120">
    <w:name w:val="無清單111412"/>
    <w:next w:val="NoList"/>
    <w:uiPriority w:val="99"/>
    <w:semiHidden/>
    <w:unhideWhenUsed/>
    <w:rsid w:val="003E7354"/>
  </w:style>
  <w:style w:type="numbering" w:customStyle="1" w:styleId="2312">
    <w:name w:val="无列表2312"/>
    <w:next w:val="NoList"/>
    <w:uiPriority w:val="99"/>
    <w:semiHidden/>
    <w:unhideWhenUsed/>
    <w:rsid w:val="003E7354"/>
  </w:style>
  <w:style w:type="numbering" w:customStyle="1" w:styleId="NoList121312">
    <w:name w:val="No List121312"/>
    <w:next w:val="NoList"/>
    <w:uiPriority w:val="99"/>
    <w:semiHidden/>
    <w:unhideWhenUsed/>
    <w:rsid w:val="003E7354"/>
  </w:style>
  <w:style w:type="numbering" w:customStyle="1" w:styleId="1113121">
    <w:name w:val="リストなし111312"/>
    <w:next w:val="NoList"/>
    <w:uiPriority w:val="99"/>
    <w:semiHidden/>
    <w:unhideWhenUsed/>
    <w:rsid w:val="003E7354"/>
  </w:style>
  <w:style w:type="numbering" w:customStyle="1" w:styleId="1113122">
    <w:name w:val="无列表111312"/>
    <w:next w:val="NoList"/>
    <w:semiHidden/>
    <w:rsid w:val="003E7354"/>
  </w:style>
  <w:style w:type="numbering" w:customStyle="1" w:styleId="NoList211312">
    <w:name w:val="No List211312"/>
    <w:next w:val="NoList"/>
    <w:semiHidden/>
    <w:rsid w:val="003E7354"/>
  </w:style>
  <w:style w:type="numbering" w:customStyle="1" w:styleId="NoList311312">
    <w:name w:val="No List311312"/>
    <w:next w:val="NoList"/>
    <w:uiPriority w:val="99"/>
    <w:semiHidden/>
    <w:rsid w:val="003E7354"/>
  </w:style>
  <w:style w:type="numbering" w:customStyle="1" w:styleId="NoList1111312">
    <w:name w:val="No List1111312"/>
    <w:next w:val="NoList"/>
    <w:uiPriority w:val="99"/>
    <w:semiHidden/>
    <w:unhideWhenUsed/>
    <w:rsid w:val="003E7354"/>
  </w:style>
  <w:style w:type="numbering" w:customStyle="1" w:styleId="121312">
    <w:name w:val="無清單121312"/>
    <w:next w:val="NoList"/>
    <w:uiPriority w:val="99"/>
    <w:semiHidden/>
    <w:unhideWhenUsed/>
    <w:rsid w:val="003E7354"/>
  </w:style>
  <w:style w:type="numbering" w:customStyle="1" w:styleId="1111312">
    <w:name w:val="無清單1111312"/>
    <w:next w:val="NoList"/>
    <w:uiPriority w:val="99"/>
    <w:semiHidden/>
    <w:unhideWhenUsed/>
    <w:rsid w:val="003E7354"/>
  </w:style>
  <w:style w:type="numbering" w:customStyle="1" w:styleId="NoList5312">
    <w:name w:val="No List5312"/>
    <w:next w:val="NoList"/>
    <w:uiPriority w:val="99"/>
    <w:semiHidden/>
    <w:unhideWhenUsed/>
    <w:rsid w:val="003E7354"/>
  </w:style>
  <w:style w:type="numbering" w:customStyle="1" w:styleId="NoList13312">
    <w:name w:val="No List13312"/>
    <w:next w:val="NoList"/>
    <w:uiPriority w:val="99"/>
    <w:semiHidden/>
    <w:unhideWhenUsed/>
    <w:rsid w:val="003E7354"/>
  </w:style>
  <w:style w:type="numbering" w:customStyle="1" w:styleId="123121">
    <w:name w:val="リストなし12312"/>
    <w:next w:val="NoList"/>
    <w:uiPriority w:val="99"/>
    <w:semiHidden/>
    <w:unhideWhenUsed/>
    <w:rsid w:val="003E7354"/>
  </w:style>
  <w:style w:type="numbering" w:customStyle="1" w:styleId="123122">
    <w:name w:val="无列表12312"/>
    <w:next w:val="NoList"/>
    <w:semiHidden/>
    <w:rsid w:val="003E7354"/>
  </w:style>
  <w:style w:type="numbering" w:customStyle="1" w:styleId="NoList22312">
    <w:name w:val="No List22312"/>
    <w:next w:val="NoList"/>
    <w:semiHidden/>
    <w:rsid w:val="003E7354"/>
  </w:style>
  <w:style w:type="numbering" w:customStyle="1" w:styleId="NoList32312">
    <w:name w:val="No List32312"/>
    <w:next w:val="NoList"/>
    <w:uiPriority w:val="99"/>
    <w:semiHidden/>
    <w:rsid w:val="003E7354"/>
  </w:style>
  <w:style w:type="numbering" w:customStyle="1" w:styleId="NoList112312">
    <w:name w:val="No List112312"/>
    <w:next w:val="NoList"/>
    <w:uiPriority w:val="99"/>
    <w:semiHidden/>
    <w:unhideWhenUsed/>
    <w:rsid w:val="003E7354"/>
  </w:style>
  <w:style w:type="numbering" w:customStyle="1" w:styleId="13312">
    <w:name w:val="無清單13312"/>
    <w:next w:val="NoList"/>
    <w:uiPriority w:val="99"/>
    <w:semiHidden/>
    <w:unhideWhenUsed/>
    <w:rsid w:val="003E7354"/>
  </w:style>
  <w:style w:type="numbering" w:customStyle="1" w:styleId="1123120">
    <w:name w:val="無清單112312"/>
    <w:next w:val="NoList"/>
    <w:uiPriority w:val="99"/>
    <w:semiHidden/>
    <w:unhideWhenUsed/>
    <w:rsid w:val="003E7354"/>
  </w:style>
  <w:style w:type="numbering" w:customStyle="1" w:styleId="21312">
    <w:name w:val="无列表21312"/>
    <w:next w:val="NoList"/>
    <w:uiPriority w:val="99"/>
    <w:semiHidden/>
    <w:unhideWhenUsed/>
    <w:rsid w:val="003E7354"/>
  </w:style>
  <w:style w:type="numbering" w:customStyle="1" w:styleId="NoList122212">
    <w:name w:val="No List122212"/>
    <w:next w:val="NoList"/>
    <w:uiPriority w:val="99"/>
    <w:semiHidden/>
    <w:unhideWhenUsed/>
    <w:rsid w:val="003E7354"/>
  </w:style>
  <w:style w:type="numbering" w:customStyle="1" w:styleId="1122121">
    <w:name w:val="リストなし112212"/>
    <w:next w:val="NoList"/>
    <w:uiPriority w:val="99"/>
    <w:semiHidden/>
    <w:unhideWhenUsed/>
    <w:rsid w:val="003E7354"/>
  </w:style>
  <w:style w:type="numbering" w:customStyle="1" w:styleId="1122122">
    <w:name w:val="无列表112212"/>
    <w:next w:val="NoList"/>
    <w:semiHidden/>
    <w:rsid w:val="003E7354"/>
  </w:style>
  <w:style w:type="numbering" w:customStyle="1" w:styleId="NoList212212">
    <w:name w:val="No List212212"/>
    <w:next w:val="NoList"/>
    <w:semiHidden/>
    <w:rsid w:val="003E7354"/>
  </w:style>
  <w:style w:type="numbering" w:customStyle="1" w:styleId="NoList312212">
    <w:name w:val="No List312212"/>
    <w:next w:val="NoList"/>
    <w:uiPriority w:val="99"/>
    <w:semiHidden/>
    <w:rsid w:val="003E7354"/>
  </w:style>
  <w:style w:type="numbering" w:customStyle="1" w:styleId="NoList1112312">
    <w:name w:val="No List1112312"/>
    <w:next w:val="NoList"/>
    <w:uiPriority w:val="99"/>
    <w:semiHidden/>
    <w:unhideWhenUsed/>
    <w:rsid w:val="003E7354"/>
  </w:style>
  <w:style w:type="numbering" w:customStyle="1" w:styleId="122212">
    <w:name w:val="無清單122212"/>
    <w:next w:val="NoList"/>
    <w:uiPriority w:val="99"/>
    <w:semiHidden/>
    <w:unhideWhenUsed/>
    <w:rsid w:val="003E7354"/>
  </w:style>
  <w:style w:type="numbering" w:customStyle="1" w:styleId="1112212">
    <w:name w:val="無清單1112212"/>
    <w:next w:val="NoList"/>
    <w:uiPriority w:val="99"/>
    <w:semiHidden/>
    <w:unhideWhenUsed/>
    <w:rsid w:val="003E7354"/>
  </w:style>
  <w:style w:type="numbering" w:customStyle="1" w:styleId="429">
    <w:name w:val="无列表42"/>
    <w:next w:val="NoList"/>
    <w:uiPriority w:val="99"/>
    <w:semiHidden/>
    <w:unhideWhenUsed/>
    <w:rsid w:val="003E7354"/>
  </w:style>
  <w:style w:type="numbering" w:customStyle="1" w:styleId="3220">
    <w:name w:val="无列表322"/>
    <w:next w:val="NoList"/>
    <w:uiPriority w:val="99"/>
    <w:semiHidden/>
    <w:unhideWhenUsed/>
    <w:rsid w:val="003E7354"/>
  </w:style>
  <w:style w:type="numbering" w:customStyle="1" w:styleId="131221">
    <w:name w:val="无列表13122"/>
    <w:next w:val="NoList"/>
    <w:semiHidden/>
    <w:rsid w:val="003E7354"/>
  </w:style>
  <w:style w:type="numbering" w:customStyle="1" w:styleId="NoList41122">
    <w:name w:val="No List41122"/>
    <w:next w:val="NoList"/>
    <w:uiPriority w:val="99"/>
    <w:semiHidden/>
    <w:unhideWhenUsed/>
    <w:rsid w:val="003E7354"/>
  </w:style>
  <w:style w:type="numbering" w:customStyle="1" w:styleId="22122">
    <w:name w:val="无列表22122"/>
    <w:next w:val="NoList"/>
    <w:uiPriority w:val="99"/>
    <w:semiHidden/>
    <w:unhideWhenUsed/>
    <w:rsid w:val="003E7354"/>
  </w:style>
  <w:style w:type="numbering" w:customStyle="1" w:styleId="NoList1211122">
    <w:name w:val="No List1211122"/>
    <w:next w:val="NoList"/>
    <w:uiPriority w:val="99"/>
    <w:semiHidden/>
    <w:unhideWhenUsed/>
    <w:rsid w:val="003E7354"/>
  </w:style>
  <w:style w:type="numbering" w:customStyle="1" w:styleId="11111221">
    <w:name w:val="リストなし1111122"/>
    <w:next w:val="NoList"/>
    <w:uiPriority w:val="99"/>
    <w:semiHidden/>
    <w:unhideWhenUsed/>
    <w:rsid w:val="003E7354"/>
  </w:style>
  <w:style w:type="numbering" w:customStyle="1" w:styleId="11111222">
    <w:name w:val="无列表1111122"/>
    <w:next w:val="NoList"/>
    <w:semiHidden/>
    <w:rsid w:val="003E7354"/>
  </w:style>
  <w:style w:type="numbering" w:customStyle="1" w:styleId="NoList2111122">
    <w:name w:val="No List2111122"/>
    <w:next w:val="NoList"/>
    <w:semiHidden/>
    <w:rsid w:val="003E7354"/>
  </w:style>
  <w:style w:type="numbering" w:customStyle="1" w:styleId="NoList3111122">
    <w:name w:val="No List3111122"/>
    <w:next w:val="NoList"/>
    <w:uiPriority w:val="99"/>
    <w:semiHidden/>
    <w:rsid w:val="003E7354"/>
  </w:style>
  <w:style w:type="numbering" w:customStyle="1" w:styleId="NoList11111122">
    <w:name w:val="No List11111122"/>
    <w:next w:val="NoList"/>
    <w:uiPriority w:val="99"/>
    <w:semiHidden/>
    <w:unhideWhenUsed/>
    <w:rsid w:val="003E7354"/>
  </w:style>
  <w:style w:type="numbering" w:customStyle="1" w:styleId="12111220">
    <w:name w:val="無清單1211122"/>
    <w:next w:val="NoList"/>
    <w:uiPriority w:val="99"/>
    <w:semiHidden/>
    <w:unhideWhenUsed/>
    <w:rsid w:val="003E7354"/>
  </w:style>
  <w:style w:type="numbering" w:customStyle="1" w:styleId="111111220">
    <w:name w:val="無清單11111122"/>
    <w:next w:val="NoList"/>
    <w:uiPriority w:val="99"/>
    <w:semiHidden/>
    <w:unhideWhenUsed/>
    <w:rsid w:val="003E7354"/>
  </w:style>
  <w:style w:type="numbering" w:customStyle="1" w:styleId="NoList131122">
    <w:name w:val="No List131122"/>
    <w:next w:val="NoList"/>
    <w:uiPriority w:val="99"/>
    <w:semiHidden/>
    <w:unhideWhenUsed/>
    <w:rsid w:val="003E7354"/>
  </w:style>
  <w:style w:type="numbering" w:customStyle="1" w:styleId="1211221">
    <w:name w:val="リストなし121122"/>
    <w:next w:val="NoList"/>
    <w:uiPriority w:val="99"/>
    <w:semiHidden/>
    <w:unhideWhenUsed/>
    <w:rsid w:val="003E7354"/>
  </w:style>
  <w:style w:type="numbering" w:customStyle="1" w:styleId="1211222">
    <w:name w:val="无列表121122"/>
    <w:next w:val="NoList"/>
    <w:semiHidden/>
    <w:rsid w:val="003E7354"/>
  </w:style>
  <w:style w:type="numbering" w:customStyle="1" w:styleId="NoList221122">
    <w:name w:val="No List221122"/>
    <w:next w:val="NoList"/>
    <w:semiHidden/>
    <w:rsid w:val="003E7354"/>
  </w:style>
  <w:style w:type="numbering" w:customStyle="1" w:styleId="NoList321122">
    <w:name w:val="No List321122"/>
    <w:next w:val="NoList"/>
    <w:uiPriority w:val="99"/>
    <w:semiHidden/>
    <w:rsid w:val="003E7354"/>
  </w:style>
  <w:style w:type="numbering" w:customStyle="1" w:styleId="NoList1121122">
    <w:name w:val="No List1121122"/>
    <w:next w:val="NoList"/>
    <w:uiPriority w:val="99"/>
    <w:semiHidden/>
    <w:unhideWhenUsed/>
    <w:rsid w:val="003E7354"/>
  </w:style>
  <w:style w:type="numbering" w:customStyle="1" w:styleId="1311220">
    <w:name w:val="無清單131122"/>
    <w:next w:val="NoList"/>
    <w:uiPriority w:val="99"/>
    <w:semiHidden/>
    <w:unhideWhenUsed/>
    <w:rsid w:val="003E7354"/>
  </w:style>
  <w:style w:type="numbering" w:customStyle="1" w:styleId="11211220">
    <w:name w:val="無清單1121122"/>
    <w:next w:val="NoList"/>
    <w:uiPriority w:val="99"/>
    <w:semiHidden/>
    <w:unhideWhenUsed/>
    <w:rsid w:val="003E7354"/>
  </w:style>
  <w:style w:type="numbering" w:customStyle="1" w:styleId="211122">
    <w:name w:val="无列表211122"/>
    <w:next w:val="NoList"/>
    <w:uiPriority w:val="99"/>
    <w:semiHidden/>
    <w:unhideWhenUsed/>
    <w:rsid w:val="003E7354"/>
  </w:style>
  <w:style w:type="numbering" w:customStyle="1" w:styleId="NoList1221122">
    <w:name w:val="No List1221122"/>
    <w:next w:val="NoList"/>
    <w:uiPriority w:val="99"/>
    <w:semiHidden/>
    <w:unhideWhenUsed/>
    <w:rsid w:val="003E7354"/>
  </w:style>
  <w:style w:type="numbering" w:customStyle="1" w:styleId="11211221">
    <w:name w:val="リストなし1121122"/>
    <w:next w:val="NoList"/>
    <w:uiPriority w:val="99"/>
    <w:semiHidden/>
    <w:unhideWhenUsed/>
    <w:rsid w:val="003E7354"/>
  </w:style>
  <w:style w:type="numbering" w:customStyle="1" w:styleId="11211222">
    <w:name w:val="无列表1121122"/>
    <w:next w:val="NoList"/>
    <w:semiHidden/>
    <w:rsid w:val="003E7354"/>
  </w:style>
  <w:style w:type="numbering" w:customStyle="1" w:styleId="NoList2121122">
    <w:name w:val="No List2121122"/>
    <w:next w:val="NoList"/>
    <w:semiHidden/>
    <w:rsid w:val="003E7354"/>
  </w:style>
  <w:style w:type="numbering" w:customStyle="1" w:styleId="NoList3121122">
    <w:name w:val="No List3121122"/>
    <w:next w:val="NoList"/>
    <w:uiPriority w:val="99"/>
    <w:semiHidden/>
    <w:rsid w:val="003E7354"/>
  </w:style>
  <w:style w:type="numbering" w:customStyle="1" w:styleId="NoList11121122">
    <w:name w:val="No List11121122"/>
    <w:next w:val="NoList"/>
    <w:uiPriority w:val="99"/>
    <w:semiHidden/>
    <w:unhideWhenUsed/>
    <w:rsid w:val="003E7354"/>
  </w:style>
  <w:style w:type="numbering" w:customStyle="1" w:styleId="1221122">
    <w:name w:val="無清單1221122"/>
    <w:next w:val="NoList"/>
    <w:uiPriority w:val="99"/>
    <w:semiHidden/>
    <w:unhideWhenUsed/>
    <w:rsid w:val="003E7354"/>
  </w:style>
  <w:style w:type="numbering" w:customStyle="1" w:styleId="11121122">
    <w:name w:val="無清單11121122"/>
    <w:next w:val="NoList"/>
    <w:uiPriority w:val="99"/>
    <w:semiHidden/>
    <w:unhideWhenUsed/>
    <w:rsid w:val="003E7354"/>
  </w:style>
  <w:style w:type="numbering" w:customStyle="1" w:styleId="122221">
    <w:name w:val="无列表12222"/>
    <w:next w:val="NoList"/>
    <w:semiHidden/>
    <w:rsid w:val="003E7354"/>
  </w:style>
  <w:style w:type="numbering" w:customStyle="1" w:styleId="NoList12111112">
    <w:name w:val="No List12111112"/>
    <w:next w:val="NoList"/>
    <w:uiPriority w:val="99"/>
    <w:semiHidden/>
    <w:unhideWhenUsed/>
    <w:rsid w:val="003E7354"/>
  </w:style>
  <w:style w:type="numbering" w:customStyle="1" w:styleId="111111121">
    <w:name w:val="リストなし11111112"/>
    <w:next w:val="NoList"/>
    <w:uiPriority w:val="99"/>
    <w:semiHidden/>
    <w:unhideWhenUsed/>
    <w:rsid w:val="003E7354"/>
  </w:style>
  <w:style w:type="numbering" w:customStyle="1" w:styleId="111111122">
    <w:name w:val="无列表11111112"/>
    <w:next w:val="NoList"/>
    <w:semiHidden/>
    <w:rsid w:val="003E7354"/>
  </w:style>
  <w:style w:type="numbering" w:customStyle="1" w:styleId="NoList21111112">
    <w:name w:val="No List21111112"/>
    <w:next w:val="NoList"/>
    <w:semiHidden/>
    <w:rsid w:val="003E7354"/>
  </w:style>
  <w:style w:type="numbering" w:customStyle="1" w:styleId="NoList31111112">
    <w:name w:val="No List31111112"/>
    <w:next w:val="NoList"/>
    <w:uiPriority w:val="99"/>
    <w:semiHidden/>
    <w:rsid w:val="003E7354"/>
  </w:style>
  <w:style w:type="numbering" w:customStyle="1" w:styleId="NoList111111112">
    <w:name w:val="No List111111112"/>
    <w:next w:val="NoList"/>
    <w:uiPriority w:val="99"/>
    <w:semiHidden/>
    <w:unhideWhenUsed/>
    <w:rsid w:val="003E7354"/>
  </w:style>
  <w:style w:type="numbering" w:customStyle="1" w:styleId="121111120">
    <w:name w:val="無清單12111112"/>
    <w:next w:val="NoList"/>
    <w:uiPriority w:val="99"/>
    <w:semiHidden/>
    <w:unhideWhenUsed/>
    <w:rsid w:val="003E7354"/>
  </w:style>
  <w:style w:type="numbering" w:customStyle="1" w:styleId="1111111120">
    <w:name w:val="無清單111111112"/>
    <w:next w:val="NoList"/>
    <w:uiPriority w:val="99"/>
    <w:semiHidden/>
    <w:unhideWhenUsed/>
    <w:rsid w:val="003E7354"/>
  </w:style>
  <w:style w:type="numbering" w:customStyle="1" w:styleId="12111121">
    <w:name w:val="无列表1211112"/>
    <w:next w:val="NoList"/>
    <w:semiHidden/>
    <w:rsid w:val="003E7354"/>
  </w:style>
  <w:style w:type="numbering" w:customStyle="1" w:styleId="2111112">
    <w:name w:val="无列表2111112"/>
    <w:next w:val="NoList"/>
    <w:uiPriority w:val="99"/>
    <w:semiHidden/>
    <w:unhideWhenUsed/>
    <w:rsid w:val="003E7354"/>
  </w:style>
  <w:style w:type="numbering" w:customStyle="1" w:styleId="NoList171">
    <w:name w:val="No List171"/>
    <w:next w:val="NoList"/>
    <w:uiPriority w:val="99"/>
    <w:semiHidden/>
    <w:unhideWhenUsed/>
    <w:rsid w:val="003E7354"/>
  </w:style>
  <w:style w:type="numbering" w:customStyle="1" w:styleId="1612">
    <w:name w:val="リストなし161"/>
    <w:next w:val="NoList"/>
    <w:uiPriority w:val="99"/>
    <w:semiHidden/>
    <w:unhideWhenUsed/>
    <w:rsid w:val="003E7354"/>
  </w:style>
  <w:style w:type="numbering" w:customStyle="1" w:styleId="1613">
    <w:name w:val="无列表161"/>
    <w:next w:val="NoList"/>
    <w:semiHidden/>
    <w:rsid w:val="003E7354"/>
  </w:style>
  <w:style w:type="numbering" w:customStyle="1" w:styleId="NoList261">
    <w:name w:val="No List261"/>
    <w:next w:val="NoList"/>
    <w:semiHidden/>
    <w:rsid w:val="003E7354"/>
  </w:style>
  <w:style w:type="numbering" w:customStyle="1" w:styleId="NoList361">
    <w:name w:val="No List361"/>
    <w:next w:val="NoList"/>
    <w:uiPriority w:val="99"/>
    <w:semiHidden/>
    <w:rsid w:val="003E7354"/>
  </w:style>
  <w:style w:type="numbering" w:customStyle="1" w:styleId="NoList1171">
    <w:name w:val="No List1171"/>
    <w:next w:val="NoList"/>
    <w:uiPriority w:val="99"/>
    <w:semiHidden/>
    <w:unhideWhenUsed/>
    <w:rsid w:val="003E7354"/>
  </w:style>
  <w:style w:type="numbering" w:customStyle="1" w:styleId="1710">
    <w:name w:val="無清單171"/>
    <w:next w:val="NoList"/>
    <w:uiPriority w:val="99"/>
    <w:semiHidden/>
    <w:unhideWhenUsed/>
    <w:rsid w:val="003E7354"/>
  </w:style>
  <w:style w:type="numbering" w:customStyle="1" w:styleId="11610">
    <w:name w:val="無清單1161"/>
    <w:next w:val="NoList"/>
    <w:uiPriority w:val="99"/>
    <w:semiHidden/>
    <w:unhideWhenUsed/>
    <w:rsid w:val="003E7354"/>
  </w:style>
  <w:style w:type="numbering" w:customStyle="1" w:styleId="NoList11161">
    <w:name w:val="No List11161"/>
    <w:next w:val="NoList"/>
    <w:uiPriority w:val="99"/>
    <w:semiHidden/>
    <w:unhideWhenUsed/>
    <w:rsid w:val="003E7354"/>
  </w:style>
  <w:style w:type="numbering" w:customStyle="1" w:styleId="251">
    <w:name w:val="无列表251"/>
    <w:next w:val="NoList"/>
    <w:uiPriority w:val="99"/>
    <w:semiHidden/>
    <w:unhideWhenUsed/>
    <w:rsid w:val="003E7354"/>
  </w:style>
  <w:style w:type="numbering" w:customStyle="1" w:styleId="NoList1261">
    <w:name w:val="No List1261"/>
    <w:next w:val="NoList"/>
    <w:uiPriority w:val="99"/>
    <w:semiHidden/>
    <w:unhideWhenUsed/>
    <w:rsid w:val="003E7354"/>
  </w:style>
  <w:style w:type="numbering" w:customStyle="1" w:styleId="11611">
    <w:name w:val="リストなし1161"/>
    <w:next w:val="NoList"/>
    <w:uiPriority w:val="99"/>
    <w:semiHidden/>
    <w:unhideWhenUsed/>
    <w:rsid w:val="003E7354"/>
  </w:style>
  <w:style w:type="numbering" w:customStyle="1" w:styleId="11612">
    <w:name w:val="无列表1161"/>
    <w:next w:val="NoList"/>
    <w:semiHidden/>
    <w:rsid w:val="003E7354"/>
  </w:style>
  <w:style w:type="numbering" w:customStyle="1" w:styleId="NoList2161">
    <w:name w:val="No List2161"/>
    <w:next w:val="NoList"/>
    <w:semiHidden/>
    <w:rsid w:val="003E7354"/>
  </w:style>
  <w:style w:type="numbering" w:customStyle="1" w:styleId="NoList3161">
    <w:name w:val="No List3161"/>
    <w:next w:val="NoList"/>
    <w:uiPriority w:val="99"/>
    <w:semiHidden/>
    <w:rsid w:val="003E7354"/>
  </w:style>
  <w:style w:type="numbering" w:customStyle="1" w:styleId="12610">
    <w:name w:val="無清單1261"/>
    <w:next w:val="NoList"/>
    <w:uiPriority w:val="99"/>
    <w:semiHidden/>
    <w:unhideWhenUsed/>
    <w:rsid w:val="003E7354"/>
  </w:style>
  <w:style w:type="numbering" w:customStyle="1" w:styleId="111610">
    <w:name w:val="無清單11161"/>
    <w:next w:val="NoList"/>
    <w:uiPriority w:val="99"/>
    <w:semiHidden/>
    <w:unhideWhenUsed/>
    <w:rsid w:val="003E7354"/>
  </w:style>
  <w:style w:type="numbering" w:customStyle="1" w:styleId="NoList451">
    <w:name w:val="No List451"/>
    <w:next w:val="NoList"/>
    <w:uiPriority w:val="99"/>
    <w:semiHidden/>
    <w:unhideWhenUsed/>
    <w:rsid w:val="003E7354"/>
  </w:style>
  <w:style w:type="numbering" w:customStyle="1" w:styleId="NoList11251">
    <w:name w:val="No List11251"/>
    <w:next w:val="NoList"/>
    <w:uiPriority w:val="99"/>
    <w:semiHidden/>
    <w:unhideWhenUsed/>
    <w:rsid w:val="003E7354"/>
  </w:style>
  <w:style w:type="numbering" w:customStyle="1" w:styleId="NoList12151">
    <w:name w:val="No List12151"/>
    <w:next w:val="NoList"/>
    <w:uiPriority w:val="99"/>
    <w:semiHidden/>
    <w:unhideWhenUsed/>
    <w:rsid w:val="003E7354"/>
  </w:style>
  <w:style w:type="numbering" w:customStyle="1" w:styleId="111511">
    <w:name w:val="リストなし11151"/>
    <w:next w:val="NoList"/>
    <w:uiPriority w:val="99"/>
    <w:semiHidden/>
    <w:unhideWhenUsed/>
    <w:rsid w:val="003E7354"/>
  </w:style>
  <w:style w:type="numbering" w:customStyle="1" w:styleId="111512">
    <w:name w:val="无列表11151"/>
    <w:next w:val="NoList"/>
    <w:semiHidden/>
    <w:rsid w:val="003E7354"/>
  </w:style>
  <w:style w:type="numbering" w:customStyle="1" w:styleId="NoList21151">
    <w:name w:val="No List21151"/>
    <w:next w:val="NoList"/>
    <w:semiHidden/>
    <w:rsid w:val="003E7354"/>
  </w:style>
  <w:style w:type="numbering" w:customStyle="1" w:styleId="NoList31151">
    <w:name w:val="No List31151"/>
    <w:next w:val="NoList"/>
    <w:uiPriority w:val="99"/>
    <w:semiHidden/>
    <w:rsid w:val="003E7354"/>
  </w:style>
  <w:style w:type="numbering" w:customStyle="1" w:styleId="NoList111151">
    <w:name w:val="No List111151"/>
    <w:next w:val="NoList"/>
    <w:uiPriority w:val="99"/>
    <w:semiHidden/>
    <w:unhideWhenUsed/>
    <w:rsid w:val="003E7354"/>
  </w:style>
  <w:style w:type="numbering" w:customStyle="1" w:styleId="121510">
    <w:name w:val="無清單12151"/>
    <w:next w:val="NoList"/>
    <w:uiPriority w:val="99"/>
    <w:semiHidden/>
    <w:unhideWhenUsed/>
    <w:rsid w:val="003E7354"/>
  </w:style>
  <w:style w:type="numbering" w:customStyle="1" w:styleId="1111510">
    <w:name w:val="無清單111151"/>
    <w:next w:val="NoList"/>
    <w:uiPriority w:val="99"/>
    <w:semiHidden/>
    <w:unhideWhenUsed/>
    <w:rsid w:val="003E7354"/>
  </w:style>
  <w:style w:type="numbering" w:customStyle="1" w:styleId="NoList551">
    <w:name w:val="No List551"/>
    <w:next w:val="NoList"/>
    <w:uiPriority w:val="99"/>
    <w:semiHidden/>
    <w:unhideWhenUsed/>
    <w:rsid w:val="003E7354"/>
  </w:style>
  <w:style w:type="numbering" w:customStyle="1" w:styleId="NoList1351">
    <w:name w:val="No List1351"/>
    <w:next w:val="NoList"/>
    <w:uiPriority w:val="99"/>
    <w:semiHidden/>
    <w:unhideWhenUsed/>
    <w:rsid w:val="003E7354"/>
  </w:style>
  <w:style w:type="numbering" w:customStyle="1" w:styleId="12511">
    <w:name w:val="リストなし1251"/>
    <w:next w:val="NoList"/>
    <w:uiPriority w:val="99"/>
    <w:semiHidden/>
    <w:unhideWhenUsed/>
    <w:rsid w:val="003E7354"/>
  </w:style>
  <w:style w:type="numbering" w:customStyle="1" w:styleId="12512">
    <w:name w:val="无列表1251"/>
    <w:next w:val="NoList"/>
    <w:semiHidden/>
    <w:rsid w:val="003E7354"/>
  </w:style>
  <w:style w:type="numbering" w:customStyle="1" w:styleId="NoList2251">
    <w:name w:val="No List2251"/>
    <w:next w:val="NoList"/>
    <w:semiHidden/>
    <w:rsid w:val="003E7354"/>
  </w:style>
  <w:style w:type="numbering" w:customStyle="1" w:styleId="NoList3251">
    <w:name w:val="No List3251"/>
    <w:next w:val="NoList"/>
    <w:uiPriority w:val="99"/>
    <w:semiHidden/>
    <w:rsid w:val="003E7354"/>
  </w:style>
  <w:style w:type="numbering" w:customStyle="1" w:styleId="13510">
    <w:name w:val="無清單1351"/>
    <w:next w:val="NoList"/>
    <w:uiPriority w:val="99"/>
    <w:semiHidden/>
    <w:unhideWhenUsed/>
    <w:rsid w:val="003E7354"/>
  </w:style>
  <w:style w:type="numbering" w:customStyle="1" w:styleId="112510">
    <w:name w:val="無清單11251"/>
    <w:next w:val="NoList"/>
    <w:uiPriority w:val="99"/>
    <w:semiHidden/>
    <w:unhideWhenUsed/>
    <w:rsid w:val="003E7354"/>
  </w:style>
  <w:style w:type="numbering" w:customStyle="1" w:styleId="2151">
    <w:name w:val="无列表2151"/>
    <w:next w:val="NoList"/>
    <w:uiPriority w:val="99"/>
    <w:semiHidden/>
    <w:unhideWhenUsed/>
    <w:rsid w:val="003E7354"/>
  </w:style>
  <w:style w:type="numbering" w:customStyle="1" w:styleId="NoList12241">
    <w:name w:val="No List12241"/>
    <w:next w:val="NoList"/>
    <w:uiPriority w:val="99"/>
    <w:semiHidden/>
    <w:unhideWhenUsed/>
    <w:rsid w:val="003E7354"/>
  </w:style>
  <w:style w:type="numbering" w:customStyle="1" w:styleId="112411">
    <w:name w:val="リストなし11241"/>
    <w:next w:val="NoList"/>
    <w:uiPriority w:val="99"/>
    <w:semiHidden/>
    <w:unhideWhenUsed/>
    <w:rsid w:val="003E7354"/>
  </w:style>
  <w:style w:type="numbering" w:customStyle="1" w:styleId="112412">
    <w:name w:val="无列表11241"/>
    <w:next w:val="NoList"/>
    <w:semiHidden/>
    <w:rsid w:val="003E7354"/>
  </w:style>
  <w:style w:type="numbering" w:customStyle="1" w:styleId="NoList21241">
    <w:name w:val="No List21241"/>
    <w:next w:val="NoList"/>
    <w:semiHidden/>
    <w:rsid w:val="003E7354"/>
  </w:style>
  <w:style w:type="numbering" w:customStyle="1" w:styleId="NoList31241">
    <w:name w:val="No List31241"/>
    <w:next w:val="NoList"/>
    <w:uiPriority w:val="99"/>
    <w:semiHidden/>
    <w:rsid w:val="003E7354"/>
  </w:style>
  <w:style w:type="numbering" w:customStyle="1" w:styleId="NoList111251">
    <w:name w:val="No List111251"/>
    <w:next w:val="NoList"/>
    <w:uiPriority w:val="99"/>
    <w:semiHidden/>
    <w:unhideWhenUsed/>
    <w:rsid w:val="003E7354"/>
  </w:style>
  <w:style w:type="numbering" w:customStyle="1" w:styleId="122410">
    <w:name w:val="無清單12241"/>
    <w:next w:val="NoList"/>
    <w:uiPriority w:val="99"/>
    <w:semiHidden/>
    <w:unhideWhenUsed/>
    <w:rsid w:val="003E7354"/>
  </w:style>
  <w:style w:type="numbering" w:customStyle="1" w:styleId="1112410">
    <w:name w:val="無清單111241"/>
    <w:next w:val="NoList"/>
    <w:uiPriority w:val="99"/>
    <w:semiHidden/>
    <w:unhideWhenUsed/>
    <w:rsid w:val="003E7354"/>
  </w:style>
  <w:style w:type="numbering" w:customStyle="1" w:styleId="13310">
    <w:name w:val="无列表1331"/>
    <w:next w:val="NoList"/>
    <w:semiHidden/>
    <w:rsid w:val="003E7354"/>
  </w:style>
  <w:style w:type="numbering" w:customStyle="1" w:styleId="NoList11331">
    <w:name w:val="No List11331"/>
    <w:next w:val="NoList"/>
    <w:uiPriority w:val="99"/>
    <w:semiHidden/>
    <w:unhideWhenUsed/>
    <w:rsid w:val="003E7354"/>
  </w:style>
  <w:style w:type="numbering" w:customStyle="1" w:styleId="NoList4131">
    <w:name w:val="No List4131"/>
    <w:next w:val="NoList"/>
    <w:semiHidden/>
    <w:unhideWhenUsed/>
    <w:rsid w:val="003E7354"/>
  </w:style>
  <w:style w:type="numbering" w:customStyle="1" w:styleId="2231">
    <w:name w:val="无列表2231"/>
    <w:next w:val="NoList"/>
    <w:uiPriority w:val="99"/>
    <w:semiHidden/>
    <w:unhideWhenUsed/>
    <w:rsid w:val="003E7354"/>
  </w:style>
  <w:style w:type="numbering" w:customStyle="1" w:styleId="NoList121131">
    <w:name w:val="No List121131"/>
    <w:next w:val="NoList"/>
    <w:uiPriority w:val="99"/>
    <w:semiHidden/>
    <w:unhideWhenUsed/>
    <w:rsid w:val="003E7354"/>
  </w:style>
  <w:style w:type="numbering" w:customStyle="1" w:styleId="1111310">
    <w:name w:val="リストなし111131"/>
    <w:next w:val="NoList"/>
    <w:uiPriority w:val="99"/>
    <w:semiHidden/>
    <w:unhideWhenUsed/>
    <w:rsid w:val="003E7354"/>
  </w:style>
  <w:style w:type="numbering" w:customStyle="1" w:styleId="1111313">
    <w:name w:val="无列表111131"/>
    <w:next w:val="NoList"/>
    <w:semiHidden/>
    <w:rsid w:val="003E7354"/>
  </w:style>
  <w:style w:type="numbering" w:customStyle="1" w:styleId="NoList211131">
    <w:name w:val="No List211131"/>
    <w:next w:val="NoList"/>
    <w:semiHidden/>
    <w:rsid w:val="003E7354"/>
  </w:style>
  <w:style w:type="numbering" w:customStyle="1" w:styleId="NoList311131">
    <w:name w:val="No List311131"/>
    <w:next w:val="NoList"/>
    <w:uiPriority w:val="99"/>
    <w:semiHidden/>
    <w:rsid w:val="003E7354"/>
  </w:style>
  <w:style w:type="numbering" w:customStyle="1" w:styleId="NoList1111131">
    <w:name w:val="No List1111131"/>
    <w:next w:val="NoList"/>
    <w:uiPriority w:val="99"/>
    <w:semiHidden/>
    <w:unhideWhenUsed/>
    <w:rsid w:val="003E7354"/>
  </w:style>
  <w:style w:type="numbering" w:customStyle="1" w:styleId="1211310">
    <w:name w:val="無清單121131"/>
    <w:next w:val="NoList"/>
    <w:uiPriority w:val="99"/>
    <w:semiHidden/>
    <w:unhideWhenUsed/>
    <w:rsid w:val="003E7354"/>
  </w:style>
  <w:style w:type="numbering" w:customStyle="1" w:styleId="11111310">
    <w:name w:val="無清單1111131"/>
    <w:next w:val="NoList"/>
    <w:uiPriority w:val="99"/>
    <w:semiHidden/>
    <w:unhideWhenUsed/>
    <w:rsid w:val="003E7354"/>
  </w:style>
  <w:style w:type="numbering" w:customStyle="1" w:styleId="NoList13131">
    <w:name w:val="No List13131"/>
    <w:next w:val="NoList"/>
    <w:uiPriority w:val="99"/>
    <w:semiHidden/>
    <w:unhideWhenUsed/>
    <w:rsid w:val="003E7354"/>
  </w:style>
  <w:style w:type="numbering" w:customStyle="1" w:styleId="121310">
    <w:name w:val="リストなし12131"/>
    <w:next w:val="NoList"/>
    <w:uiPriority w:val="99"/>
    <w:semiHidden/>
    <w:unhideWhenUsed/>
    <w:rsid w:val="003E7354"/>
  </w:style>
  <w:style w:type="numbering" w:customStyle="1" w:styleId="121313">
    <w:name w:val="无列表12131"/>
    <w:next w:val="NoList"/>
    <w:semiHidden/>
    <w:rsid w:val="003E7354"/>
  </w:style>
  <w:style w:type="numbering" w:customStyle="1" w:styleId="NoList22131">
    <w:name w:val="No List22131"/>
    <w:next w:val="NoList"/>
    <w:semiHidden/>
    <w:rsid w:val="003E7354"/>
  </w:style>
  <w:style w:type="numbering" w:customStyle="1" w:styleId="NoList32131">
    <w:name w:val="No List32131"/>
    <w:next w:val="NoList"/>
    <w:uiPriority w:val="99"/>
    <w:semiHidden/>
    <w:rsid w:val="003E7354"/>
  </w:style>
  <w:style w:type="numbering" w:customStyle="1" w:styleId="NoList112131">
    <w:name w:val="No List112131"/>
    <w:next w:val="NoList"/>
    <w:uiPriority w:val="99"/>
    <w:semiHidden/>
    <w:unhideWhenUsed/>
    <w:rsid w:val="003E7354"/>
  </w:style>
  <w:style w:type="numbering" w:customStyle="1" w:styleId="131310">
    <w:name w:val="無清單13131"/>
    <w:next w:val="NoList"/>
    <w:uiPriority w:val="99"/>
    <w:semiHidden/>
    <w:unhideWhenUsed/>
    <w:rsid w:val="003E7354"/>
  </w:style>
  <w:style w:type="numbering" w:customStyle="1" w:styleId="1121310">
    <w:name w:val="無清單112131"/>
    <w:next w:val="NoList"/>
    <w:uiPriority w:val="99"/>
    <w:semiHidden/>
    <w:unhideWhenUsed/>
    <w:rsid w:val="003E7354"/>
  </w:style>
  <w:style w:type="numbering" w:customStyle="1" w:styleId="21131">
    <w:name w:val="无列表21131"/>
    <w:next w:val="NoList"/>
    <w:uiPriority w:val="99"/>
    <w:semiHidden/>
    <w:unhideWhenUsed/>
    <w:rsid w:val="003E7354"/>
  </w:style>
  <w:style w:type="numbering" w:customStyle="1" w:styleId="NoList122131">
    <w:name w:val="No List122131"/>
    <w:next w:val="NoList"/>
    <w:uiPriority w:val="99"/>
    <w:semiHidden/>
    <w:unhideWhenUsed/>
    <w:rsid w:val="003E73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F5621-0CA7-421B-B71F-6B0A8CD9E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5887</Words>
  <Characters>33557</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101</cp:revision>
  <cp:lastPrinted>1899-12-31T23:00:00Z</cp:lastPrinted>
  <dcterms:created xsi:type="dcterms:W3CDTF">2020-02-03T08:32:00Z</dcterms:created>
  <dcterms:modified xsi:type="dcterms:W3CDTF">2024-05-21T04:51:00Z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