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62AD5" w14:textId="67B64A0B" w:rsidR="00C604B4" w:rsidRPr="00C604B4" w:rsidRDefault="001D3070" w:rsidP="00EF1D7D">
      <w:pPr>
        <w:pStyle w:val="aff1"/>
        <w:rPr>
          <w:rFonts w:ascii="Arial" w:eastAsiaTheme="minorEastAsia" w:hAnsi="Arial" w:cs="Arial" w:hint="eastAsia"/>
          <w:b/>
          <w:iCs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</w:t>
      </w:r>
      <w:r w:rsidR="00AB5996">
        <w:rPr>
          <w:rFonts w:ascii="Arial" w:hAnsi="Arial" w:cs="Arial"/>
          <w:b/>
          <w:sz w:val="24"/>
          <w:szCs w:val="24"/>
          <w:lang w:val="en-US"/>
        </w:rPr>
        <w:t>7</w:t>
      </w:r>
      <w:r w:rsidR="00FB2ECA">
        <w:rPr>
          <w:rFonts w:ascii="Arial" w:hAnsi="Arial" w:cs="Arial"/>
          <w:b/>
          <w:sz w:val="24"/>
          <w:szCs w:val="24"/>
          <w:lang w:val="en-US"/>
        </w:rPr>
        <w:t>bis</w:t>
      </w:r>
      <w:r w:rsidR="00EF1D7D">
        <w:rPr>
          <w:rFonts w:ascii="Arial" w:hAnsi="Arial" w:cs="Arial"/>
          <w:b/>
          <w:sz w:val="24"/>
          <w:szCs w:val="24"/>
          <w:lang w:val="en-US"/>
        </w:rPr>
        <w:t>-e</w:t>
      </w:r>
      <w:r w:rsidR="00FB2ECA">
        <w:rPr>
          <w:rFonts w:ascii="Arial" w:hAnsi="Arial" w:cs="Arial"/>
          <w:b/>
          <w:sz w:val="24"/>
          <w:szCs w:val="24"/>
          <w:lang w:val="en-US"/>
        </w:rPr>
        <w:tab/>
        <w:t xml:space="preserve"> </w:t>
      </w:r>
      <w:r w:rsidR="00EF1D7D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EF1D7D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EF1D7D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EF1D7D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AB5996">
        <w:rPr>
          <w:rFonts w:ascii="Arial" w:hAnsi="Arial" w:cs="Arial"/>
          <w:b/>
          <w:sz w:val="24"/>
          <w:szCs w:val="24"/>
          <w:lang w:val="en-US"/>
        </w:rPr>
        <w:t xml:space="preserve">      </w:t>
      </w:r>
      <w:r w:rsidR="00EF1D7D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EF1D7D">
        <w:rPr>
          <w:rFonts w:ascii="Arial" w:hAnsi="Arial" w:cs="Arial"/>
          <w:b/>
          <w:iCs/>
          <w:sz w:val="24"/>
          <w:szCs w:val="24"/>
          <w:lang w:val="en-US"/>
        </w:rPr>
        <w:t>22</w:t>
      </w:r>
      <w:r w:rsidR="00C604B4">
        <w:rPr>
          <w:rFonts w:ascii="Arial" w:hAnsi="Arial" w:cs="Arial"/>
          <w:b/>
          <w:iCs/>
          <w:sz w:val="24"/>
          <w:szCs w:val="24"/>
          <w:lang w:val="en-US"/>
        </w:rPr>
        <w:t>5374</w:t>
      </w:r>
    </w:p>
    <w:p w14:paraId="140F3295" w14:textId="7FD78AB6" w:rsidR="00EF1D7D" w:rsidRPr="00DE71EC" w:rsidRDefault="00EF1D7D" w:rsidP="00EF1D7D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 w:rsidR="001D3070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</w:t>
      </w:r>
      <w:r w:rsidR="00FB2ECA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10-18</w:t>
      </w:r>
      <w:r w:rsidR="0073602C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="00FB2ECA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October</w:t>
      </w:r>
      <w:r w:rsidR="0073602C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2022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14DBF6B8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0E5D8A">
        <w:rPr>
          <w:rFonts w:eastAsiaTheme="minorEastAsia" w:hint="eastAsia"/>
          <w:b/>
          <w:sz w:val="24"/>
          <w:szCs w:val="24"/>
          <w:lang w:val="pt-BR" w:eastAsia="ja-JP"/>
        </w:rPr>
        <w:t>1</w:t>
      </w:r>
      <w:r w:rsidR="000E5D8A">
        <w:rPr>
          <w:rFonts w:eastAsiaTheme="minorEastAsia"/>
          <w:b/>
          <w:sz w:val="24"/>
          <w:szCs w:val="24"/>
          <w:lang w:val="pt-BR" w:eastAsia="ja-JP"/>
        </w:rPr>
        <w:t>9.2</w:t>
      </w:r>
      <w:r w:rsidR="002A5912">
        <w:rPr>
          <w:b/>
          <w:sz w:val="24"/>
          <w:szCs w:val="24"/>
          <w:lang w:val="pt-BR"/>
        </w:rPr>
        <w:t xml:space="preserve"> </w:t>
      </w:r>
    </w:p>
    <w:p w14:paraId="1E8DA959" w14:textId="7D87D7C8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67370855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C9756E">
        <w:rPr>
          <w:b/>
          <w:bCs/>
          <w:sz w:val="24"/>
          <w:szCs w:val="24"/>
        </w:rPr>
        <w:tab/>
      </w:r>
      <w:r w:rsidR="000E5D8A">
        <w:rPr>
          <w:b/>
          <w:bCs/>
          <w:sz w:val="24"/>
          <w:szCs w:val="24"/>
        </w:rPr>
        <w:tab/>
      </w:r>
      <w:r w:rsidR="001A5062">
        <w:rPr>
          <w:b/>
          <w:bCs/>
          <w:sz w:val="24"/>
          <w:szCs w:val="24"/>
        </w:rPr>
        <w:t xml:space="preserve">UAV </w:t>
      </w:r>
      <w:r w:rsidR="000E5D8A">
        <w:rPr>
          <w:b/>
          <w:bCs/>
          <w:sz w:val="24"/>
          <w:szCs w:val="24"/>
        </w:rPr>
        <w:t>Suppo</w:t>
      </w:r>
      <w:r w:rsidR="001A5062">
        <w:rPr>
          <w:b/>
          <w:bCs/>
          <w:sz w:val="24"/>
          <w:szCs w:val="24"/>
        </w:rPr>
        <w:t>rt over NG-RAN interface</w:t>
      </w:r>
    </w:p>
    <w:p w14:paraId="7B71674F" w14:textId="5880FD3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</w:t>
      </w:r>
      <w:r w:rsidR="00745908">
        <w:rPr>
          <w:b/>
          <w:bCs/>
          <w:sz w:val="24"/>
          <w:szCs w:val="24"/>
          <w:lang w:val="pt-BR"/>
        </w:rPr>
        <w:t>e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406EA266" w:rsidR="000353A6" w:rsidRPr="00FD7C1C" w:rsidRDefault="00665EC0" w:rsidP="00FD7C1C">
      <w:pPr>
        <w:pStyle w:val="1"/>
        <w:rPr>
          <w:b/>
          <w:bCs/>
        </w:rPr>
      </w:pPr>
      <w:r w:rsidRPr="00FD7C1C">
        <w:rPr>
          <w:b/>
          <w:bCs/>
        </w:rPr>
        <w:t>Introduction</w:t>
      </w:r>
    </w:p>
    <w:p w14:paraId="6561F222" w14:textId="72D1645E" w:rsidR="00C164DD" w:rsidRDefault="001A5062" w:rsidP="001A5062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This contribution discussion some aspects that related with RAN3 interfaces, for the Rel-18 NR support for UAV (Uncrewed Aerial Vehicles)</w:t>
      </w:r>
    </w:p>
    <w:p w14:paraId="66044DBA" w14:textId="77777777" w:rsidR="001A5062" w:rsidRPr="00C164DD" w:rsidRDefault="001A5062" w:rsidP="0089729D">
      <w:pPr>
        <w:ind w:firstLineChars="50" w:firstLine="105"/>
        <w:rPr>
          <w:sz w:val="21"/>
          <w:szCs w:val="21"/>
          <w:lang w:eastAsia="ja-JP"/>
        </w:rPr>
      </w:pPr>
    </w:p>
    <w:p w14:paraId="21BC5D0B" w14:textId="6281D880" w:rsidR="00052727" w:rsidRPr="00FD7C1C" w:rsidRDefault="00052727" w:rsidP="00FD7C1C">
      <w:pPr>
        <w:pStyle w:val="1"/>
        <w:rPr>
          <w:b/>
          <w:bCs/>
          <w:lang w:eastAsia="ja-JP"/>
        </w:rPr>
      </w:pPr>
      <w:r w:rsidRPr="00FD7C1C">
        <w:rPr>
          <w:b/>
          <w:bCs/>
          <w:lang w:eastAsia="ja-JP"/>
        </w:rPr>
        <w:t>Discussion</w:t>
      </w:r>
    </w:p>
    <w:p w14:paraId="44AF02FF" w14:textId="6BAE0B78" w:rsidR="0059436C" w:rsidRDefault="001A5062" w:rsidP="001A5062">
      <w:pPr>
        <w:rPr>
          <w:rFonts w:eastAsiaTheme="minorEastAsia"/>
          <w:sz w:val="21"/>
          <w:szCs w:val="21"/>
          <w:lang w:val="sv-SE" w:eastAsia="ja-JP"/>
        </w:rPr>
      </w:pPr>
      <w:r>
        <w:rPr>
          <w:rFonts w:eastAsiaTheme="minorEastAsia"/>
          <w:sz w:val="21"/>
          <w:szCs w:val="21"/>
          <w:lang w:val="sv-SE" w:eastAsia="ja-JP"/>
        </w:rPr>
        <w:t>It is shown in the WID [1] that: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5062" w14:paraId="3EE826AE" w14:textId="77777777" w:rsidTr="001A5062">
        <w:tc>
          <w:tcPr>
            <w:tcW w:w="9629" w:type="dxa"/>
          </w:tcPr>
          <w:p w14:paraId="6B149C9B" w14:textId="77777777" w:rsidR="001A5062" w:rsidRDefault="001A5062" w:rsidP="001A5062">
            <w:pPr>
              <w:rPr>
                <w:rStyle w:val="aff"/>
                <w:i w:val="0"/>
                <w:lang w:val="en-US"/>
              </w:rPr>
            </w:pPr>
            <w:r>
              <w:rPr>
                <w:rStyle w:val="aff"/>
                <w:i w:val="0"/>
                <w:lang w:val="en-US"/>
              </w:rPr>
              <w:t>....</w:t>
            </w:r>
          </w:p>
          <w:p w14:paraId="59341519" w14:textId="5256E824" w:rsidR="001A5062" w:rsidRDefault="001A5062" w:rsidP="001A5062">
            <w:pPr>
              <w:rPr>
                <w:rStyle w:val="aff"/>
                <w:rFonts w:eastAsiaTheme="minorEastAsia"/>
                <w:i w:val="0"/>
                <w:lang w:eastAsia="en-GB"/>
              </w:rPr>
            </w:pPr>
            <w:r>
              <w:rPr>
                <w:rStyle w:val="aff"/>
                <w:i w:val="0"/>
                <w:lang w:val="en-US"/>
              </w:rPr>
              <w:t>2. Specify the signaling to support subscription-based aerial-UE identification [RAN3/SA2 interaction/RAN2]</w:t>
            </w:r>
          </w:p>
          <w:p w14:paraId="3E1A4473" w14:textId="77777777" w:rsidR="001A5062" w:rsidRDefault="001A5062" w:rsidP="001A5062">
            <w:r>
              <w:rPr>
                <w:iCs/>
                <w:lang w:val="en-US"/>
              </w:rPr>
              <w:t>Note: Work done in LTE is a starting point for this objective. NR-specific enhancements can be considered, if needed, while overall the LTE and NR solutions should be harmonized as much as possible.</w:t>
            </w:r>
          </w:p>
          <w:p w14:paraId="1F2DE648" w14:textId="559C0E48" w:rsidR="001A5062" w:rsidRDefault="001A5062" w:rsidP="001A5062">
            <w:pPr>
              <w:rPr>
                <w:rFonts w:eastAsiaTheme="minorEastAsia"/>
                <w:sz w:val="21"/>
                <w:szCs w:val="21"/>
                <w:lang w:val="sv-SE" w:eastAsia="ja-JP"/>
              </w:rPr>
            </w:pPr>
            <w:r>
              <w:rPr>
                <w:rFonts w:eastAsiaTheme="minorEastAsia" w:hint="eastAsia"/>
                <w:sz w:val="21"/>
                <w:szCs w:val="21"/>
                <w:lang w:val="sv-SE" w:eastAsia="ja-JP"/>
              </w:rPr>
              <w:t>.</w:t>
            </w:r>
            <w:r>
              <w:rPr>
                <w:rFonts w:eastAsiaTheme="minorEastAsia"/>
                <w:sz w:val="21"/>
                <w:szCs w:val="21"/>
                <w:lang w:val="sv-SE" w:eastAsia="ja-JP"/>
              </w:rPr>
              <w:t>...</w:t>
            </w:r>
          </w:p>
        </w:tc>
      </w:tr>
    </w:tbl>
    <w:p w14:paraId="0EFAED9D" w14:textId="63A03882" w:rsidR="001A5062" w:rsidRDefault="001A5062" w:rsidP="001A5062">
      <w:pPr>
        <w:rPr>
          <w:rFonts w:eastAsiaTheme="minorEastAsia"/>
          <w:sz w:val="21"/>
          <w:szCs w:val="21"/>
          <w:lang w:val="sv-SE" w:eastAsia="ja-JP"/>
        </w:rPr>
      </w:pPr>
    </w:p>
    <w:p w14:paraId="3312A2EE" w14:textId="250FC3A7" w:rsidR="00A9416C" w:rsidRDefault="00FB2ECA" w:rsidP="001A5062">
      <w:pPr>
        <w:rPr>
          <w:rFonts w:eastAsiaTheme="minorEastAsia"/>
          <w:sz w:val="21"/>
          <w:szCs w:val="21"/>
          <w:lang w:val="sv-SE" w:eastAsia="ja-JP"/>
        </w:rPr>
      </w:pPr>
      <w:r>
        <w:rPr>
          <w:rFonts w:eastAsiaTheme="minorEastAsia"/>
          <w:sz w:val="21"/>
          <w:szCs w:val="21"/>
          <w:lang w:val="sv-SE" w:eastAsia="ja-JP"/>
        </w:rPr>
        <w:t xml:space="preserve">First checked the </w:t>
      </w:r>
      <w:r w:rsidR="001A5062">
        <w:rPr>
          <w:rFonts w:eastAsiaTheme="minorEastAsia"/>
          <w:sz w:val="21"/>
          <w:szCs w:val="21"/>
          <w:lang w:val="sv-SE" w:eastAsia="ja-JP"/>
        </w:rPr>
        <w:t>LTE</w:t>
      </w:r>
      <w:r>
        <w:rPr>
          <w:rFonts w:eastAsiaTheme="minorEastAsia"/>
          <w:sz w:val="21"/>
          <w:szCs w:val="21"/>
          <w:lang w:val="sv-SE" w:eastAsia="ja-JP"/>
        </w:rPr>
        <w:t xml:space="preserve"> UAV</w:t>
      </w:r>
      <w:r w:rsidR="00AC2881">
        <w:rPr>
          <w:rFonts w:eastAsiaTheme="minorEastAsia"/>
          <w:sz w:val="21"/>
          <w:szCs w:val="21"/>
          <w:lang w:val="sv-SE" w:eastAsia="ja-JP"/>
        </w:rPr>
        <w:t xml:space="preserve"> from</w:t>
      </w:r>
      <w:r w:rsidR="001A5062">
        <w:rPr>
          <w:rFonts w:eastAsiaTheme="minorEastAsia"/>
          <w:sz w:val="21"/>
          <w:szCs w:val="21"/>
          <w:lang w:val="sv-SE" w:eastAsia="ja-JP"/>
        </w:rPr>
        <w:t xml:space="preserve"> 36.300</w:t>
      </w:r>
      <w:r w:rsidR="008B11F7">
        <w:rPr>
          <w:rFonts w:eastAsiaTheme="minorEastAsia"/>
          <w:sz w:val="21"/>
          <w:szCs w:val="21"/>
          <w:lang w:val="sv-SE" w:eastAsia="ja-JP"/>
        </w:rPr>
        <w:t>:</w:t>
      </w:r>
      <w:r w:rsidR="001A5062">
        <w:rPr>
          <w:rFonts w:eastAsiaTheme="minorEastAsia"/>
          <w:sz w:val="21"/>
          <w:szCs w:val="21"/>
          <w:lang w:val="sv-SE" w:eastAsia="ja-JP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11F7" w14:paraId="18666BD7" w14:textId="77777777" w:rsidTr="008B11F7">
        <w:tc>
          <w:tcPr>
            <w:tcW w:w="9629" w:type="dxa"/>
          </w:tcPr>
          <w:p w14:paraId="3F91099A" w14:textId="77777777" w:rsidR="008B11F7" w:rsidRDefault="008B11F7" w:rsidP="008B11F7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  <w:rPr>
                <w:rFonts w:eastAsia="Times New Roman"/>
                <w:lang w:eastAsia="ja-JP"/>
              </w:rPr>
            </w:pPr>
            <w:bookmarkStart w:id="0" w:name="_Toc76425439"/>
            <w:bookmarkStart w:id="1" w:name="_Toc52491405"/>
            <w:bookmarkStart w:id="2" w:name="_Toc46499092"/>
            <w:bookmarkStart w:id="3" w:name="_Toc37760852"/>
            <w:bookmarkStart w:id="4" w:name="_Toc29372888"/>
            <w:bookmarkStart w:id="5" w:name="_Toc20403382"/>
            <w:r>
              <w:t>23.17.2</w:t>
            </w:r>
            <w:r>
              <w:tab/>
              <w:t>Subscription based identification of Aerial UE function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14:paraId="3A2A1C15" w14:textId="77777777" w:rsidR="008B11F7" w:rsidRDefault="008B11F7" w:rsidP="008B11F7">
            <w:pPr>
              <w:jc w:val="both"/>
            </w:pPr>
            <w:r>
              <w:t>Support of Aerial UE function is stored in the user's subscription information in HSS. HSS transfers this information to the MME during Attach, Service Request and Tracking Area Update procedures.</w:t>
            </w:r>
          </w:p>
          <w:p w14:paraId="7C8421E0" w14:textId="77777777" w:rsidR="008B11F7" w:rsidRDefault="008B11F7" w:rsidP="008B11F7">
            <w:pPr>
              <w:jc w:val="both"/>
            </w:pPr>
            <w:r>
              <w:t>The subscription information can be provided from the MME to the eNB via the S1-AP Initial Context Setup Request during Attach, Tracking Area Update and Service Request procedures. The subscription information can also be updated via the S1-AP UE Context Modification Request message. In addition, for X2-based handover, the source eNodeB can include the subscription information in the X2-AP Handover Request message to the target eNodeB.</w:t>
            </w:r>
          </w:p>
          <w:p w14:paraId="6A9605B9" w14:textId="5E752C82" w:rsidR="008B11F7" w:rsidRPr="008B11F7" w:rsidRDefault="008B11F7" w:rsidP="008B11F7">
            <w:pPr>
              <w:jc w:val="both"/>
            </w:pPr>
            <w:r>
              <w:t>For the intra and inter MME S1 based handover, the MME provides the subscription information to the target eNB after the handover procedure.</w:t>
            </w:r>
          </w:p>
        </w:tc>
      </w:tr>
    </w:tbl>
    <w:p w14:paraId="0DEB4B04" w14:textId="77777777" w:rsidR="008B11F7" w:rsidRDefault="008B11F7" w:rsidP="001A5062">
      <w:pPr>
        <w:rPr>
          <w:rFonts w:eastAsiaTheme="minorEastAsia"/>
          <w:sz w:val="21"/>
          <w:szCs w:val="21"/>
          <w:lang w:val="sv-SE" w:eastAsia="ja-JP"/>
        </w:rPr>
      </w:pPr>
    </w:p>
    <w:p w14:paraId="50ADF42F" w14:textId="7F040CC8" w:rsidR="00A9416C" w:rsidRDefault="008B11F7" w:rsidP="001A5062">
      <w:pPr>
        <w:rPr>
          <w:rFonts w:eastAsiaTheme="minorEastAsia"/>
          <w:sz w:val="21"/>
          <w:szCs w:val="21"/>
          <w:lang w:val="sv-SE" w:eastAsia="ja-JP"/>
        </w:rPr>
      </w:pPr>
      <w:r>
        <w:rPr>
          <w:rFonts w:eastAsiaTheme="minorEastAsia"/>
          <w:sz w:val="21"/>
          <w:szCs w:val="21"/>
          <w:lang w:val="sv-SE" w:eastAsia="ja-JP"/>
        </w:rPr>
        <w:t>Then following this stage 2 description,</w:t>
      </w:r>
      <w:r w:rsidR="00A9416C">
        <w:rPr>
          <w:rFonts w:eastAsiaTheme="minorEastAsia"/>
          <w:sz w:val="21"/>
          <w:szCs w:val="21"/>
          <w:lang w:val="sv-SE" w:eastAsia="ja-JP"/>
        </w:rPr>
        <w:t xml:space="preserve"> </w:t>
      </w:r>
      <w:r w:rsidR="00FB2ECA">
        <w:rPr>
          <w:rFonts w:eastAsiaTheme="minorEastAsia"/>
          <w:sz w:val="21"/>
          <w:szCs w:val="21"/>
          <w:lang w:val="sv-SE" w:eastAsia="ja-JP"/>
        </w:rPr>
        <w:t xml:space="preserve">RAN3 introduced </w:t>
      </w:r>
      <w:r w:rsidR="00A9416C">
        <w:rPr>
          <w:rFonts w:eastAsiaTheme="minorEastAsia"/>
          <w:sz w:val="21"/>
          <w:szCs w:val="21"/>
          <w:lang w:val="sv-SE" w:eastAsia="ja-JP"/>
        </w:rPr>
        <w:t xml:space="preserve">the </w:t>
      </w:r>
      <w:r w:rsidR="00A9416C" w:rsidRPr="00A9416C">
        <w:rPr>
          <w:rFonts w:eastAsiaTheme="minorEastAsia"/>
          <w:i/>
          <w:sz w:val="21"/>
          <w:szCs w:val="21"/>
          <w:lang w:val="sv-SE" w:eastAsia="ja-JP"/>
        </w:rPr>
        <w:t>Areal UE subscription Information</w:t>
      </w:r>
      <w:r w:rsidR="00A9416C">
        <w:rPr>
          <w:rFonts w:eastAsiaTheme="minorEastAsia"/>
          <w:sz w:val="21"/>
          <w:szCs w:val="21"/>
          <w:lang w:val="sv-SE" w:eastAsia="ja-JP"/>
        </w:rPr>
        <w:t xml:space="preserve"> IE with </w:t>
      </w:r>
      <w:r w:rsidR="00A9416C">
        <w:rPr>
          <w:rFonts w:cs="Arial"/>
          <w:snapToGrid w:val="0"/>
        </w:rPr>
        <w:t>ENUMERATED (a</w:t>
      </w:r>
      <w:r w:rsidR="00A9416C">
        <w:rPr>
          <w:rFonts w:cs="Arial"/>
        </w:rPr>
        <w:t>llowed</w:t>
      </w:r>
      <w:r w:rsidR="00A9416C">
        <w:rPr>
          <w:rFonts w:cs="Arial"/>
          <w:lang w:val="en-US" w:eastAsia="zh-CN"/>
        </w:rPr>
        <w:t>, not allowed,…</w:t>
      </w:r>
      <w:r w:rsidR="00A9416C">
        <w:rPr>
          <w:rFonts w:cs="Arial"/>
          <w:snapToGrid w:val="0"/>
        </w:rPr>
        <w:t xml:space="preserve">) </w:t>
      </w:r>
      <w:r w:rsidR="00A9416C">
        <w:rPr>
          <w:rFonts w:eastAsiaTheme="minorEastAsia"/>
          <w:sz w:val="21"/>
          <w:szCs w:val="21"/>
          <w:lang w:val="sv-SE" w:eastAsia="ja-JP"/>
        </w:rPr>
        <w:t xml:space="preserve">in </w:t>
      </w:r>
      <w:r w:rsidR="00FB2ECA">
        <w:rPr>
          <w:rFonts w:eastAsiaTheme="minorEastAsia"/>
          <w:sz w:val="21"/>
          <w:szCs w:val="21"/>
          <w:lang w:val="sv-SE" w:eastAsia="ja-JP"/>
        </w:rPr>
        <w:t xml:space="preserve">the following </w:t>
      </w:r>
      <w:r w:rsidR="00A9416C">
        <w:rPr>
          <w:rFonts w:eastAsiaTheme="minorEastAsia"/>
          <w:sz w:val="21"/>
          <w:szCs w:val="21"/>
          <w:lang w:val="sv-SE" w:eastAsia="ja-JP"/>
        </w:rPr>
        <w:t xml:space="preserve">RAN3 </w:t>
      </w:r>
      <w:r>
        <w:rPr>
          <w:rFonts w:eastAsiaTheme="minorEastAsia"/>
          <w:sz w:val="21"/>
          <w:szCs w:val="21"/>
          <w:lang w:val="sv-SE" w:eastAsia="ja-JP"/>
        </w:rPr>
        <w:t xml:space="preserve">stage 3 </w:t>
      </w:r>
      <w:r w:rsidR="00A9416C">
        <w:rPr>
          <w:rFonts w:eastAsiaTheme="minorEastAsia"/>
          <w:sz w:val="21"/>
          <w:szCs w:val="21"/>
          <w:lang w:val="sv-SE" w:eastAsia="ja-JP"/>
        </w:rPr>
        <w:t>specifications</w:t>
      </w:r>
      <w:r w:rsidR="00643468">
        <w:rPr>
          <w:rFonts w:eastAsiaTheme="minorEastAsia"/>
          <w:sz w:val="21"/>
          <w:szCs w:val="21"/>
          <w:lang w:val="sv-SE" w:eastAsia="ja-JP"/>
        </w:rPr>
        <w:t xml:space="preserve"> and signalling messages</w:t>
      </w:r>
      <w:r w:rsidR="00A9416C">
        <w:rPr>
          <w:rFonts w:eastAsiaTheme="minorEastAsia"/>
          <w:sz w:val="21"/>
          <w:szCs w:val="21"/>
          <w:lang w:val="sv-SE" w:eastAsia="ja-JP"/>
        </w:rPr>
        <w:t>:</w:t>
      </w:r>
    </w:p>
    <w:p w14:paraId="1CC237A0" w14:textId="68027E3F" w:rsidR="00A9416C" w:rsidRPr="00FB2ECA" w:rsidRDefault="00A9416C" w:rsidP="00FB2ECA">
      <w:pPr>
        <w:pStyle w:val="afc"/>
        <w:numPr>
          <w:ilvl w:val="0"/>
          <w:numId w:val="30"/>
        </w:numPr>
        <w:rPr>
          <w:rFonts w:eastAsiaTheme="minorEastAsia"/>
          <w:sz w:val="21"/>
          <w:szCs w:val="21"/>
          <w:lang w:val="sv-SE" w:eastAsia="ja-JP"/>
        </w:rPr>
      </w:pPr>
      <w:r w:rsidRPr="00FB2ECA">
        <w:rPr>
          <w:rFonts w:eastAsiaTheme="minorEastAsia"/>
          <w:sz w:val="21"/>
          <w:szCs w:val="21"/>
          <w:lang w:val="sv-SE" w:eastAsia="ja-JP"/>
        </w:rPr>
        <w:t>S1AP: INITIAL CONTEXT SETUP, UE CONTEXT MODIFICATION REQUEST, HANDOVER REQUEST, PATH SWITCH REQUEST ACKNOWLEDGE</w:t>
      </w:r>
      <w:r w:rsidR="008B11F7" w:rsidRPr="00FB2ECA">
        <w:rPr>
          <w:rFonts w:eastAsiaTheme="minorEastAsia"/>
          <w:sz w:val="21"/>
          <w:szCs w:val="21"/>
          <w:lang w:val="sv-SE" w:eastAsia="ja-JP"/>
        </w:rPr>
        <w:t xml:space="preserve"> messages</w:t>
      </w:r>
    </w:p>
    <w:p w14:paraId="1F0E9CB5" w14:textId="212B4367" w:rsidR="00AC2881" w:rsidRPr="00FB2ECA" w:rsidRDefault="008B11F7" w:rsidP="00FB2ECA">
      <w:pPr>
        <w:pStyle w:val="afc"/>
        <w:numPr>
          <w:ilvl w:val="0"/>
          <w:numId w:val="30"/>
        </w:numPr>
        <w:rPr>
          <w:rFonts w:eastAsiaTheme="minorEastAsia"/>
          <w:sz w:val="21"/>
          <w:szCs w:val="21"/>
          <w:lang w:val="sv-SE" w:eastAsia="ja-JP"/>
        </w:rPr>
      </w:pPr>
      <w:r w:rsidRPr="00FB2ECA">
        <w:rPr>
          <w:rFonts w:eastAsiaTheme="minorEastAsia" w:hint="eastAsia"/>
          <w:sz w:val="21"/>
          <w:szCs w:val="21"/>
          <w:lang w:val="sv-SE" w:eastAsia="ja-JP"/>
        </w:rPr>
        <w:t>X</w:t>
      </w:r>
      <w:r w:rsidRPr="00FB2ECA">
        <w:rPr>
          <w:rFonts w:eastAsiaTheme="minorEastAsia"/>
          <w:sz w:val="21"/>
          <w:szCs w:val="21"/>
          <w:lang w:val="sv-SE" w:eastAsia="ja-JP"/>
        </w:rPr>
        <w:t>2AP: HANDOVER REQUEST, RETRIEVE UE CONTEXT RESPONSE messages.</w:t>
      </w:r>
    </w:p>
    <w:p w14:paraId="2D6F675B" w14:textId="77777777" w:rsidR="00FB2ECA" w:rsidRDefault="00FB2ECA" w:rsidP="001A5062">
      <w:pPr>
        <w:rPr>
          <w:rFonts w:eastAsiaTheme="minorEastAsia"/>
          <w:sz w:val="21"/>
          <w:szCs w:val="21"/>
          <w:lang w:val="sv-SE" w:eastAsia="ja-JP"/>
        </w:rPr>
      </w:pPr>
    </w:p>
    <w:p w14:paraId="0A05D3D4" w14:textId="131712AC" w:rsidR="001A5062" w:rsidRPr="008B11F7" w:rsidRDefault="008B11F7" w:rsidP="001A5062">
      <w:pPr>
        <w:rPr>
          <w:rFonts w:eastAsiaTheme="minorEastAsia"/>
          <w:sz w:val="21"/>
          <w:szCs w:val="21"/>
          <w:lang w:val="sv-SE" w:eastAsia="ja-JP"/>
        </w:rPr>
      </w:pPr>
      <w:r>
        <w:rPr>
          <w:rFonts w:eastAsiaTheme="minorEastAsia"/>
          <w:sz w:val="21"/>
          <w:szCs w:val="21"/>
          <w:lang w:val="sv-SE" w:eastAsia="ja-JP"/>
        </w:rPr>
        <w:t xml:space="preserve">For the Rel-18 </w:t>
      </w:r>
      <w:r>
        <w:rPr>
          <w:sz w:val="21"/>
          <w:szCs w:val="21"/>
          <w:lang w:eastAsia="ja-JP"/>
        </w:rPr>
        <w:t xml:space="preserve">NR support for UAV, this will be straightforward </w:t>
      </w:r>
      <w:r w:rsidR="00FB2ECA">
        <w:rPr>
          <w:sz w:val="21"/>
          <w:szCs w:val="21"/>
          <w:lang w:eastAsia="ja-JP"/>
        </w:rPr>
        <w:t xml:space="preserve">if </w:t>
      </w:r>
      <w:r>
        <w:rPr>
          <w:sz w:val="21"/>
          <w:szCs w:val="21"/>
          <w:lang w:eastAsia="ja-JP"/>
        </w:rPr>
        <w:t xml:space="preserve">just </w:t>
      </w:r>
      <w:r w:rsidR="00FB2ECA">
        <w:rPr>
          <w:sz w:val="21"/>
          <w:szCs w:val="21"/>
          <w:lang w:eastAsia="ja-JP"/>
        </w:rPr>
        <w:t xml:space="preserve">to </w:t>
      </w:r>
      <w:r>
        <w:rPr>
          <w:sz w:val="21"/>
          <w:szCs w:val="21"/>
          <w:lang w:eastAsia="ja-JP"/>
        </w:rPr>
        <w:t xml:space="preserve">follow the LTE </w:t>
      </w:r>
      <w:r w:rsidR="00FB2ECA">
        <w:rPr>
          <w:sz w:val="21"/>
          <w:szCs w:val="21"/>
          <w:lang w:eastAsia="ja-JP"/>
        </w:rPr>
        <w:t xml:space="preserve">since </w:t>
      </w:r>
      <w:r>
        <w:rPr>
          <w:sz w:val="21"/>
          <w:szCs w:val="21"/>
          <w:lang w:eastAsia="ja-JP"/>
        </w:rPr>
        <w:t xml:space="preserve">the similar </w:t>
      </w:r>
      <w:r w:rsidR="00FB2ECA">
        <w:rPr>
          <w:sz w:val="21"/>
          <w:szCs w:val="21"/>
          <w:lang w:eastAsia="ja-JP"/>
        </w:rPr>
        <w:t xml:space="preserve">information </w:t>
      </w:r>
      <w:r>
        <w:rPr>
          <w:sz w:val="21"/>
          <w:szCs w:val="21"/>
          <w:lang w:eastAsia="ja-JP"/>
        </w:rPr>
        <w:t>can be introduced.</w:t>
      </w:r>
    </w:p>
    <w:p w14:paraId="22FA4B22" w14:textId="0C8F6983" w:rsidR="001454D0" w:rsidRDefault="004D4418" w:rsidP="00101F8E">
      <w:pPr>
        <w:rPr>
          <w:rFonts w:eastAsiaTheme="minorEastAsia"/>
          <w:b/>
          <w:sz w:val="21"/>
          <w:szCs w:val="21"/>
          <w:lang w:eastAsia="ja-JP"/>
        </w:rPr>
      </w:pPr>
      <w:r w:rsidRPr="00452D9E">
        <w:rPr>
          <w:b/>
          <w:sz w:val="21"/>
          <w:szCs w:val="21"/>
          <w:lang w:eastAsia="ja-JP"/>
        </w:rPr>
        <w:lastRenderedPageBreak/>
        <w:t>Proposal</w:t>
      </w:r>
      <w:r w:rsidR="008B11F7">
        <w:rPr>
          <w:b/>
          <w:sz w:val="21"/>
          <w:szCs w:val="21"/>
          <w:lang w:eastAsia="ja-JP"/>
        </w:rPr>
        <w:t xml:space="preserve">  </w:t>
      </w:r>
      <w:r w:rsidRPr="00452D9E">
        <w:rPr>
          <w:b/>
          <w:sz w:val="21"/>
          <w:szCs w:val="21"/>
          <w:lang w:eastAsia="ja-JP"/>
        </w:rPr>
        <w:t>:</w:t>
      </w:r>
      <w:r w:rsidR="00FB2ECA">
        <w:rPr>
          <w:b/>
          <w:sz w:val="21"/>
          <w:szCs w:val="21"/>
          <w:lang w:eastAsia="ja-JP"/>
        </w:rPr>
        <w:t xml:space="preserve"> Follow the similar information</w:t>
      </w:r>
      <w:r w:rsidR="008B11F7">
        <w:rPr>
          <w:b/>
          <w:sz w:val="21"/>
          <w:szCs w:val="21"/>
          <w:lang w:eastAsia="ja-JP"/>
        </w:rPr>
        <w:t xml:space="preserve"> in LTE</w:t>
      </w:r>
      <w:r w:rsidR="00FB2ECA">
        <w:rPr>
          <w:b/>
          <w:sz w:val="21"/>
          <w:szCs w:val="21"/>
          <w:lang w:eastAsia="ja-JP"/>
        </w:rPr>
        <w:t>,</w:t>
      </w:r>
      <w:r w:rsidR="008B11F7">
        <w:rPr>
          <w:b/>
          <w:sz w:val="21"/>
          <w:szCs w:val="21"/>
          <w:lang w:eastAsia="ja-JP"/>
        </w:rPr>
        <w:t xml:space="preserve"> </w:t>
      </w:r>
      <w:r w:rsidR="008F2746">
        <w:rPr>
          <w:b/>
          <w:sz w:val="21"/>
          <w:szCs w:val="21"/>
          <w:lang w:eastAsia="ja-JP"/>
        </w:rPr>
        <w:t xml:space="preserve">for </w:t>
      </w:r>
      <w:r w:rsidR="00FB2ECA">
        <w:rPr>
          <w:b/>
          <w:sz w:val="21"/>
          <w:szCs w:val="21"/>
          <w:lang w:eastAsia="ja-JP"/>
        </w:rPr>
        <w:t xml:space="preserve">Rel-18 </w:t>
      </w:r>
      <w:r w:rsidR="008F2746">
        <w:rPr>
          <w:b/>
          <w:sz w:val="21"/>
          <w:szCs w:val="21"/>
          <w:lang w:eastAsia="ja-JP"/>
        </w:rPr>
        <w:t xml:space="preserve">NR </w:t>
      </w:r>
      <w:r w:rsidR="00FB2ECA">
        <w:rPr>
          <w:b/>
          <w:sz w:val="21"/>
          <w:szCs w:val="21"/>
          <w:lang w:eastAsia="ja-JP"/>
        </w:rPr>
        <w:t xml:space="preserve">UAV, </w:t>
      </w:r>
      <w:r w:rsidR="008F2746">
        <w:rPr>
          <w:b/>
          <w:sz w:val="21"/>
          <w:szCs w:val="21"/>
          <w:lang w:eastAsia="ja-JP"/>
        </w:rPr>
        <w:t xml:space="preserve">provide Areal UE subscription Information </w:t>
      </w:r>
      <w:r w:rsidR="001241D5">
        <w:rPr>
          <w:b/>
          <w:sz w:val="21"/>
          <w:szCs w:val="21"/>
          <w:lang w:eastAsia="ja-JP"/>
        </w:rPr>
        <w:t xml:space="preserve">with </w:t>
      </w:r>
      <w:r w:rsidR="001241D5" w:rsidRPr="001241D5">
        <w:rPr>
          <w:rFonts w:cs="Arial"/>
          <w:b/>
          <w:snapToGrid w:val="0"/>
        </w:rPr>
        <w:t>ENUMERATED (a</w:t>
      </w:r>
      <w:r w:rsidR="001241D5" w:rsidRPr="001241D5">
        <w:rPr>
          <w:rFonts w:cs="Arial"/>
          <w:b/>
        </w:rPr>
        <w:t>llowed</w:t>
      </w:r>
      <w:r w:rsidR="001241D5" w:rsidRPr="001241D5">
        <w:rPr>
          <w:rFonts w:cs="Arial"/>
          <w:b/>
          <w:lang w:val="en-US" w:eastAsia="zh-CN"/>
        </w:rPr>
        <w:t>, not allowed,…</w:t>
      </w:r>
      <w:r w:rsidR="001241D5" w:rsidRPr="001241D5">
        <w:rPr>
          <w:rFonts w:cs="Arial"/>
          <w:b/>
          <w:snapToGrid w:val="0"/>
        </w:rPr>
        <w:t xml:space="preserve">) </w:t>
      </w:r>
      <w:r w:rsidR="008F2746">
        <w:rPr>
          <w:b/>
          <w:sz w:val="21"/>
          <w:szCs w:val="21"/>
          <w:lang w:eastAsia="ja-JP"/>
        </w:rPr>
        <w:t>from AMF to gNB during Initial Context Setup, UE Context Modification and inter-gNB handover</w:t>
      </w:r>
      <w:r w:rsidR="001454D0">
        <w:rPr>
          <w:b/>
          <w:sz w:val="21"/>
          <w:szCs w:val="21"/>
          <w:lang w:eastAsia="ja-JP"/>
        </w:rPr>
        <w:t xml:space="preserve"> to the target gNB. Also source gNB to target gNB during the Xn-HO and Retrieve UE Context Response. </w:t>
      </w:r>
    </w:p>
    <w:p w14:paraId="14325232" w14:textId="475F41B9" w:rsidR="008B11F7" w:rsidRPr="00092A8F" w:rsidRDefault="008B11F7" w:rsidP="00101F8E">
      <w:pPr>
        <w:rPr>
          <w:rFonts w:eastAsiaTheme="minorEastAsia"/>
          <w:b/>
          <w:sz w:val="21"/>
          <w:szCs w:val="21"/>
          <w:lang w:eastAsia="ja-JP"/>
        </w:rPr>
      </w:pPr>
    </w:p>
    <w:p w14:paraId="4AE38FCE" w14:textId="2E7FCCDB" w:rsidR="00665EC0" w:rsidRDefault="00FD7C1C" w:rsidP="00FD7C1C">
      <w:pPr>
        <w:pStyle w:val="1"/>
        <w:rPr>
          <w:b/>
          <w:bCs/>
          <w:lang w:eastAsia="ja-JP"/>
        </w:rPr>
      </w:pPr>
      <w:r w:rsidRPr="00FD7C1C">
        <w:rPr>
          <w:b/>
          <w:bCs/>
          <w:lang w:eastAsia="ja-JP"/>
        </w:rPr>
        <w:t>P</w:t>
      </w:r>
      <w:r w:rsidR="00665EC0" w:rsidRPr="00FD7C1C">
        <w:rPr>
          <w:b/>
          <w:bCs/>
          <w:lang w:eastAsia="ja-JP"/>
        </w:rPr>
        <w:t>roposal</w:t>
      </w:r>
    </w:p>
    <w:p w14:paraId="02463BAF" w14:textId="77777777" w:rsidR="00092A8F" w:rsidRDefault="00092A8F" w:rsidP="00092A8F">
      <w:pPr>
        <w:rPr>
          <w:rFonts w:eastAsiaTheme="minorEastAsia"/>
          <w:b/>
          <w:sz w:val="21"/>
          <w:szCs w:val="21"/>
          <w:lang w:eastAsia="ja-JP"/>
        </w:rPr>
      </w:pPr>
      <w:r w:rsidRPr="00452D9E">
        <w:rPr>
          <w:b/>
          <w:sz w:val="21"/>
          <w:szCs w:val="21"/>
          <w:lang w:eastAsia="ja-JP"/>
        </w:rPr>
        <w:t>Proposal</w:t>
      </w:r>
      <w:r>
        <w:rPr>
          <w:b/>
          <w:sz w:val="21"/>
          <w:szCs w:val="21"/>
          <w:lang w:eastAsia="ja-JP"/>
        </w:rPr>
        <w:t xml:space="preserve">  </w:t>
      </w:r>
      <w:r w:rsidRPr="00452D9E">
        <w:rPr>
          <w:b/>
          <w:sz w:val="21"/>
          <w:szCs w:val="21"/>
          <w:lang w:eastAsia="ja-JP"/>
        </w:rPr>
        <w:t>:</w:t>
      </w:r>
      <w:r>
        <w:rPr>
          <w:b/>
          <w:sz w:val="21"/>
          <w:szCs w:val="21"/>
          <w:lang w:eastAsia="ja-JP"/>
        </w:rPr>
        <w:t xml:space="preserve"> Follow the similar information in LTE, for Rel-18 NR UAV, provide Areal UE subscription Information with </w:t>
      </w:r>
      <w:r w:rsidRPr="001241D5">
        <w:rPr>
          <w:rFonts w:cs="Arial"/>
          <w:b/>
          <w:snapToGrid w:val="0"/>
        </w:rPr>
        <w:t>ENUMERATED (a</w:t>
      </w:r>
      <w:r w:rsidRPr="001241D5">
        <w:rPr>
          <w:rFonts w:cs="Arial"/>
          <w:b/>
        </w:rPr>
        <w:t>llowed</w:t>
      </w:r>
      <w:r w:rsidRPr="001241D5">
        <w:rPr>
          <w:rFonts w:cs="Arial"/>
          <w:b/>
          <w:lang w:val="en-US" w:eastAsia="zh-CN"/>
        </w:rPr>
        <w:t>, not allowed,…</w:t>
      </w:r>
      <w:r w:rsidRPr="001241D5">
        <w:rPr>
          <w:rFonts w:cs="Arial"/>
          <w:b/>
          <w:snapToGrid w:val="0"/>
        </w:rPr>
        <w:t xml:space="preserve">) </w:t>
      </w:r>
      <w:r>
        <w:rPr>
          <w:b/>
          <w:sz w:val="21"/>
          <w:szCs w:val="21"/>
          <w:lang w:eastAsia="ja-JP"/>
        </w:rPr>
        <w:t xml:space="preserve">from AMF to gNB during Initial Context Setup, UE Context Modification and inter-gNB handover to the target gNB. Also source gNB to target gNB during the Xn-HO and Retrieve UE Context Response. </w:t>
      </w:r>
    </w:p>
    <w:p w14:paraId="7E2FB5F8" w14:textId="4790131C" w:rsidR="00FD7C1C" w:rsidRDefault="00FD7C1C" w:rsidP="00D51B79">
      <w:pPr>
        <w:rPr>
          <w:b/>
          <w:sz w:val="21"/>
          <w:szCs w:val="21"/>
          <w:lang w:eastAsia="ja-JP"/>
        </w:rPr>
      </w:pPr>
    </w:p>
    <w:p w14:paraId="47895E6D" w14:textId="387FFC3D" w:rsidR="00FD7C1C" w:rsidRDefault="00FD7C1C" w:rsidP="00FD7C1C">
      <w:pPr>
        <w:pStyle w:val="1"/>
        <w:rPr>
          <w:b/>
          <w:bCs/>
          <w:lang w:eastAsia="ja-JP"/>
        </w:rPr>
      </w:pPr>
      <w:r w:rsidRPr="00FD7C1C">
        <w:rPr>
          <w:rFonts w:hint="eastAsia"/>
          <w:b/>
          <w:bCs/>
          <w:lang w:eastAsia="ja-JP"/>
        </w:rPr>
        <w:t>R</w:t>
      </w:r>
      <w:r w:rsidRPr="00FD7C1C">
        <w:rPr>
          <w:b/>
          <w:bCs/>
          <w:lang w:eastAsia="ja-JP"/>
        </w:rPr>
        <w:t>eferences</w:t>
      </w:r>
    </w:p>
    <w:p w14:paraId="5024C2DA" w14:textId="3EB54F50" w:rsidR="00572A85" w:rsidRPr="001A5062" w:rsidRDefault="00FD7C1C" w:rsidP="00FD7C1C">
      <w:pPr>
        <w:rPr>
          <w:sz w:val="21"/>
          <w:szCs w:val="21"/>
          <w:lang w:eastAsia="ja-JP"/>
        </w:rPr>
      </w:pPr>
      <w:r w:rsidRPr="001A5062">
        <w:rPr>
          <w:sz w:val="21"/>
          <w:szCs w:val="21"/>
          <w:lang w:eastAsia="ja-JP"/>
        </w:rPr>
        <w:t xml:space="preserve">[1] </w:t>
      </w:r>
      <w:hyperlink r:id="rId8" w:history="1">
        <w:r w:rsidR="001A5062" w:rsidRPr="001A5062">
          <w:rPr>
            <w:rStyle w:val="af9"/>
            <w:sz w:val="21"/>
            <w:szCs w:val="21"/>
          </w:rPr>
          <w:t>RP-2</w:t>
        </w:r>
        <w:bookmarkStart w:id="6" w:name="_Hlt69461808"/>
        <w:bookmarkStart w:id="7" w:name="_Hlt69461809"/>
        <w:r w:rsidR="001A5062" w:rsidRPr="001A5062">
          <w:rPr>
            <w:rStyle w:val="af9"/>
            <w:sz w:val="21"/>
            <w:szCs w:val="21"/>
          </w:rPr>
          <w:t>1</w:t>
        </w:r>
        <w:bookmarkEnd w:id="6"/>
        <w:bookmarkEnd w:id="7"/>
        <w:r w:rsidR="001A5062" w:rsidRPr="001A5062">
          <w:rPr>
            <w:rStyle w:val="af9"/>
            <w:sz w:val="21"/>
            <w:szCs w:val="21"/>
          </w:rPr>
          <w:t>3600</w:t>
        </w:r>
      </w:hyperlink>
      <w:r w:rsidR="001A5062" w:rsidRPr="001A5062">
        <w:rPr>
          <w:sz w:val="21"/>
          <w:szCs w:val="21"/>
          <w:lang w:eastAsia="ja-JP"/>
        </w:rPr>
        <w:t xml:space="preserve">: </w:t>
      </w:r>
      <w:r w:rsidR="001A5062" w:rsidRPr="001A5062">
        <w:rPr>
          <w:rFonts w:eastAsia="Batang"/>
          <w:sz w:val="21"/>
          <w:szCs w:val="21"/>
          <w:lang w:val="en-US" w:eastAsia="zh-CN"/>
        </w:rPr>
        <w:t>New WID on NR support for UAV (Uncrewed Aerial Vehicles)</w:t>
      </w:r>
    </w:p>
    <w:p w14:paraId="1305A4C8" w14:textId="77777777" w:rsidR="001A5062" w:rsidRDefault="001A5062" w:rsidP="00FD7C1C">
      <w:pPr>
        <w:rPr>
          <w:noProof/>
        </w:rPr>
      </w:pPr>
      <w:bookmarkStart w:id="8" w:name="_GoBack"/>
      <w:bookmarkEnd w:id="8"/>
    </w:p>
    <w:sectPr w:rsidR="001A5062" w:rsidSect="00E673F6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AE0688" w14:textId="77777777" w:rsidR="005D0320" w:rsidRDefault="005D0320">
      <w:r>
        <w:separator/>
      </w:r>
    </w:p>
  </w:endnote>
  <w:endnote w:type="continuationSeparator" w:id="0">
    <w:p w14:paraId="23961E0C" w14:textId="77777777" w:rsidR="005D0320" w:rsidRDefault="005D0320">
      <w:r>
        <w:continuationSeparator/>
      </w:r>
    </w:p>
  </w:endnote>
  <w:endnote w:type="continuationNotice" w:id="1">
    <w:p w14:paraId="403712EB" w14:textId="77777777" w:rsidR="005D0320" w:rsidRDefault="005D03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8F2746" w:rsidRDefault="008F2746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CB35B7" w14:textId="77777777" w:rsidR="008F2746" w:rsidRDefault="008F274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77D39CC5" w:rsidR="008F2746" w:rsidRDefault="008F2746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604B4">
      <w:rPr>
        <w:rStyle w:val="aa"/>
      </w:rPr>
      <w:t>1</w:t>
    </w:r>
    <w:r>
      <w:rPr>
        <w:rStyle w:val="aa"/>
      </w:rPr>
      <w:fldChar w:fldCharType="end"/>
    </w:r>
  </w:p>
  <w:p w14:paraId="17B392DE" w14:textId="77777777" w:rsidR="008F2746" w:rsidRDefault="008F274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770A6" w14:textId="77777777" w:rsidR="005D0320" w:rsidRDefault="005D0320">
      <w:r>
        <w:separator/>
      </w:r>
    </w:p>
  </w:footnote>
  <w:footnote w:type="continuationSeparator" w:id="0">
    <w:p w14:paraId="6E81FA24" w14:textId="77777777" w:rsidR="005D0320" w:rsidRDefault="005D0320">
      <w:r>
        <w:continuationSeparator/>
      </w:r>
    </w:p>
  </w:footnote>
  <w:footnote w:type="continuationNotice" w:id="1">
    <w:p w14:paraId="671C6840" w14:textId="77777777" w:rsidR="005D0320" w:rsidRDefault="005D03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8F2746" w:rsidRDefault="008F2746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3AEE280"/>
    <w:multiLevelType w:val="singleLevel"/>
    <w:tmpl w:val="C3AEE28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4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5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6" w15:restartNumberingAfterBreak="0">
    <w:nsid w:val="06C608B6"/>
    <w:multiLevelType w:val="multilevel"/>
    <w:tmpl w:val="D4566A1E"/>
    <w:lvl w:ilvl="0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1A991004"/>
    <w:multiLevelType w:val="hybridMultilevel"/>
    <w:tmpl w:val="4D702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29462007"/>
    <w:multiLevelType w:val="hybridMultilevel"/>
    <w:tmpl w:val="C4E06AE8"/>
    <w:lvl w:ilvl="0" w:tplc="B7D04E4C"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2B146D1"/>
    <w:multiLevelType w:val="hybridMultilevel"/>
    <w:tmpl w:val="26E6A308"/>
    <w:lvl w:ilvl="0" w:tplc="B98CE97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9" w15:restartNumberingAfterBreak="0">
    <w:nsid w:val="4FA77CF4"/>
    <w:multiLevelType w:val="hybridMultilevel"/>
    <w:tmpl w:val="02F83A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26"/>
  </w:num>
  <w:num w:numId="4">
    <w:abstractNumId w:val="10"/>
  </w:num>
  <w:num w:numId="5">
    <w:abstractNumId w:val="15"/>
  </w:num>
  <w:num w:numId="6">
    <w:abstractNumId w:val="1"/>
  </w:num>
  <w:num w:numId="7">
    <w:abstractNumId w:val="7"/>
  </w:num>
  <w:num w:numId="8">
    <w:abstractNumId w:val="2"/>
  </w:num>
  <w:num w:numId="9">
    <w:abstractNumId w:val="27"/>
  </w:num>
  <w:num w:numId="10">
    <w:abstractNumId w:val="24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22"/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20"/>
  </w:num>
  <w:num w:numId="19">
    <w:abstractNumId w:val="17"/>
  </w:num>
  <w:num w:numId="20">
    <w:abstractNumId w:val="5"/>
  </w:num>
  <w:num w:numId="21">
    <w:abstractNumId w:val="4"/>
  </w:num>
  <w:num w:numId="22">
    <w:abstractNumId w:val="3"/>
  </w:num>
  <w:num w:numId="23">
    <w:abstractNumId w:val="0"/>
  </w:num>
  <w:num w:numId="24">
    <w:abstractNumId w:val="21"/>
  </w:num>
  <w:num w:numId="25">
    <w:abstractNumId w:val="6"/>
  </w:num>
  <w:num w:numId="26">
    <w:abstractNumId w:val="2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2"/>
  </w:num>
  <w:num w:numId="30">
    <w:abstractNumId w:val="19"/>
  </w:num>
  <w:num w:numId="31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2C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937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4D88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37F28"/>
    <w:rsid w:val="000400D5"/>
    <w:rsid w:val="000406EE"/>
    <w:rsid w:val="00040802"/>
    <w:rsid w:val="000409DD"/>
    <w:rsid w:val="00040B8D"/>
    <w:rsid w:val="00040CC0"/>
    <w:rsid w:val="00040E89"/>
    <w:rsid w:val="00041015"/>
    <w:rsid w:val="00041A19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883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713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3970"/>
    <w:rsid w:val="000542C5"/>
    <w:rsid w:val="00054A6F"/>
    <w:rsid w:val="00054BC1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3BF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27E"/>
    <w:rsid w:val="000928EC"/>
    <w:rsid w:val="00092A8F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6ECB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75A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013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D8A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4F7"/>
    <w:rsid w:val="000F25B2"/>
    <w:rsid w:val="000F25E5"/>
    <w:rsid w:val="000F2C92"/>
    <w:rsid w:val="000F2CFE"/>
    <w:rsid w:val="000F3598"/>
    <w:rsid w:val="000F37CA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AA1"/>
    <w:rsid w:val="00101CFB"/>
    <w:rsid w:val="00101F8E"/>
    <w:rsid w:val="00102238"/>
    <w:rsid w:val="00102323"/>
    <w:rsid w:val="001023C1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B41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1D5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4D0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476DE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A42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4B6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15F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997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062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AA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23B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070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A5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2F4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25BB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5F60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3F63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DC7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3AA9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1C7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65"/>
    <w:rsid w:val="00263DF2"/>
    <w:rsid w:val="00263FC4"/>
    <w:rsid w:val="0026433D"/>
    <w:rsid w:val="0026499A"/>
    <w:rsid w:val="00264B53"/>
    <w:rsid w:val="00264DE8"/>
    <w:rsid w:val="00265694"/>
    <w:rsid w:val="002659BF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34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4F57"/>
    <w:rsid w:val="002751B6"/>
    <w:rsid w:val="00275313"/>
    <w:rsid w:val="002753AA"/>
    <w:rsid w:val="002759E5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559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372"/>
    <w:rsid w:val="002A2536"/>
    <w:rsid w:val="002A2DFA"/>
    <w:rsid w:val="002A32B8"/>
    <w:rsid w:val="002A33DA"/>
    <w:rsid w:val="002A3410"/>
    <w:rsid w:val="002A3BF3"/>
    <w:rsid w:val="002A3D1D"/>
    <w:rsid w:val="002A3D75"/>
    <w:rsid w:val="002A42E7"/>
    <w:rsid w:val="002A4348"/>
    <w:rsid w:val="002A4BE8"/>
    <w:rsid w:val="002A5783"/>
    <w:rsid w:val="002A57C2"/>
    <w:rsid w:val="002A591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46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AE2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962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17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428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1C8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687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1BC3"/>
    <w:rsid w:val="0038221D"/>
    <w:rsid w:val="00382619"/>
    <w:rsid w:val="0038273F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8FD"/>
    <w:rsid w:val="003B1B7C"/>
    <w:rsid w:val="003B1CB6"/>
    <w:rsid w:val="003B1DE5"/>
    <w:rsid w:val="003B1F62"/>
    <w:rsid w:val="003B2017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9BF"/>
    <w:rsid w:val="003F09F1"/>
    <w:rsid w:val="003F0BE6"/>
    <w:rsid w:val="003F0BFD"/>
    <w:rsid w:val="003F0C94"/>
    <w:rsid w:val="003F0FC2"/>
    <w:rsid w:val="003F132B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6E4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60B"/>
    <w:rsid w:val="004107F5"/>
    <w:rsid w:val="00410C47"/>
    <w:rsid w:val="00410CE7"/>
    <w:rsid w:val="00410D16"/>
    <w:rsid w:val="00410E45"/>
    <w:rsid w:val="00410EC6"/>
    <w:rsid w:val="00411B33"/>
    <w:rsid w:val="004121E5"/>
    <w:rsid w:val="0041223A"/>
    <w:rsid w:val="0041248C"/>
    <w:rsid w:val="00412659"/>
    <w:rsid w:val="004126D8"/>
    <w:rsid w:val="00412C5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0C1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CB"/>
    <w:rsid w:val="00445CD2"/>
    <w:rsid w:val="00445D9B"/>
    <w:rsid w:val="00445DD8"/>
    <w:rsid w:val="00446B11"/>
    <w:rsid w:val="00446FCF"/>
    <w:rsid w:val="00446FE0"/>
    <w:rsid w:val="004473CE"/>
    <w:rsid w:val="004475EA"/>
    <w:rsid w:val="004478DF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0B6A"/>
    <w:rsid w:val="004513BA"/>
    <w:rsid w:val="00451A6E"/>
    <w:rsid w:val="00451C8C"/>
    <w:rsid w:val="004521F0"/>
    <w:rsid w:val="0045244B"/>
    <w:rsid w:val="00452920"/>
    <w:rsid w:val="00452D9C"/>
    <w:rsid w:val="00452D9E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7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A2C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4ECD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1E0F"/>
    <w:rsid w:val="004D2B29"/>
    <w:rsid w:val="004D2F33"/>
    <w:rsid w:val="004D302A"/>
    <w:rsid w:val="004D3047"/>
    <w:rsid w:val="004D3685"/>
    <w:rsid w:val="004D3B65"/>
    <w:rsid w:val="004D3CF6"/>
    <w:rsid w:val="004D4241"/>
    <w:rsid w:val="004D4418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62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B21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51F"/>
    <w:rsid w:val="0052166B"/>
    <w:rsid w:val="005216EE"/>
    <w:rsid w:val="00521894"/>
    <w:rsid w:val="00521BBD"/>
    <w:rsid w:val="00521C2A"/>
    <w:rsid w:val="005220AB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A85"/>
    <w:rsid w:val="00572B06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0BF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36C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38D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6B3"/>
    <w:rsid w:val="005C3996"/>
    <w:rsid w:val="005C3A4A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320"/>
    <w:rsid w:val="005D0B0C"/>
    <w:rsid w:val="005D0D34"/>
    <w:rsid w:val="005D0F19"/>
    <w:rsid w:val="005D0FE1"/>
    <w:rsid w:val="005D139F"/>
    <w:rsid w:val="005D18C5"/>
    <w:rsid w:val="005D1991"/>
    <w:rsid w:val="005D1AED"/>
    <w:rsid w:val="005D2439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46A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56A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07F0D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CD6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61D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68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BD0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A5D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830"/>
    <w:rsid w:val="00670AEA"/>
    <w:rsid w:val="00670AF1"/>
    <w:rsid w:val="00670B21"/>
    <w:rsid w:val="00671110"/>
    <w:rsid w:val="00671DA6"/>
    <w:rsid w:val="0067236B"/>
    <w:rsid w:val="00672403"/>
    <w:rsid w:val="006725E0"/>
    <w:rsid w:val="0067287C"/>
    <w:rsid w:val="006733AF"/>
    <w:rsid w:val="006734E8"/>
    <w:rsid w:val="006738C6"/>
    <w:rsid w:val="00673C32"/>
    <w:rsid w:val="00673E08"/>
    <w:rsid w:val="00673E4F"/>
    <w:rsid w:val="00673EE7"/>
    <w:rsid w:val="0067406A"/>
    <w:rsid w:val="006741AF"/>
    <w:rsid w:val="006748B6"/>
    <w:rsid w:val="00674D3A"/>
    <w:rsid w:val="00674E0C"/>
    <w:rsid w:val="006751D1"/>
    <w:rsid w:val="0067531E"/>
    <w:rsid w:val="0067582B"/>
    <w:rsid w:val="00675AE1"/>
    <w:rsid w:val="00675D1B"/>
    <w:rsid w:val="00676053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87E10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13A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5D17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0BB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1D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ABB"/>
    <w:rsid w:val="006D2D09"/>
    <w:rsid w:val="006D2D68"/>
    <w:rsid w:val="006D2DFF"/>
    <w:rsid w:val="006D30CF"/>
    <w:rsid w:val="006D3523"/>
    <w:rsid w:val="006D37D0"/>
    <w:rsid w:val="006D3849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8F0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6BE3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DB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23D"/>
    <w:rsid w:val="00721506"/>
    <w:rsid w:val="0072157C"/>
    <w:rsid w:val="007215C6"/>
    <w:rsid w:val="007216AE"/>
    <w:rsid w:val="0072172B"/>
    <w:rsid w:val="00721AFC"/>
    <w:rsid w:val="00721DBA"/>
    <w:rsid w:val="00721DD5"/>
    <w:rsid w:val="007222F2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02C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08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B78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41B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8B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1AF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C9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696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275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5F3A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5A74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756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6E29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3AD2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D1A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29D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1F7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7E7"/>
    <w:rsid w:val="008C29B3"/>
    <w:rsid w:val="008C2E5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98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46"/>
    <w:rsid w:val="008F27AA"/>
    <w:rsid w:val="008F28AA"/>
    <w:rsid w:val="008F2BED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69CE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20F"/>
    <w:rsid w:val="0091537D"/>
    <w:rsid w:val="00915484"/>
    <w:rsid w:val="00915633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DA4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3930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69D0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8C5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9D2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60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6F33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DCA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3B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06D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8C6"/>
    <w:rsid w:val="009D5E97"/>
    <w:rsid w:val="009D5EB3"/>
    <w:rsid w:val="009D5ED9"/>
    <w:rsid w:val="009D5FAF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DDC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8DE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2D7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1B3"/>
    <w:rsid w:val="00A1251D"/>
    <w:rsid w:val="00A1253E"/>
    <w:rsid w:val="00A12C67"/>
    <w:rsid w:val="00A12EE0"/>
    <w:rsid w:val="00A13126"/>
    <w:rsid w:val="00A1323F"/>
    <w:rsid w:val="00A13636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16C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4F6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996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881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18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684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110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19E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5DAE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25C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5E9F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545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935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C9E"/>
    <w:rsid w:val="00BD0E72"/>
    <w:rsid w:val="00BD14E4"/>
    <w:rsid w:val="00BD1501"/>
    <w:rsid w:val="00BD1B3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971"/>
    <w:rsid w:val="00BD5B27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89A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4DD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4E8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255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19F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D49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4B4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285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6E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11"/>
    <w:rsid w:val="00CA6956"/>
    <w:rsid w:val="00CA69B3"/>
    <w:rsid w:val="00CA6A09"/>
    <w:rsid w:val="00CA6CF6"/>
    <w:rsid w:val="00CA7147"/>
    <w:rsid w:val="00CA74BD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2EDE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2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CD8"/>
    <w:rsid w:val="00D01E1B"/>
    <w:rsid w:val="00D028A2"/>
    <w:rsid w:val="00D02C65"/>
    <w:rsid w:val="00D02E57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A1A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B46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3928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9FF"/>
    <w:rsid w:val="00D93A82"/>
    <w:rsid w:val="00D93B71"/>
    <w:rsid w:val="00D9407A"/>
    <w:rsid w:val="00D945D8"/>
    <w:rsid w:val="00D94D4E"/>
    <w:rsid w:val="00D94DF1"/>
    <w:rsid w:val="00D95098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4EB3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1CDC"/>
    <w:rsid w:val="00DB2424"/>
    <w:rsid w:val="00DB3081"/>
    <w:rsid w:val="00DB337D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788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DA9"/>
    <w:rsid w:val="00DF6E7C"/>
    <w:rsid w:val="00DF71BA"/>
    <w:rsid w:val="00DF7326"/>
    <w:rsid w:val="00DF73FC"/>
    <w:rsid w:val="00DF79B4"/>
    <w:rsid w:val="00DF7BC4"/>
    <w:rsid w:val="00DF7C1D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1C0C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EB7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4A0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2AA8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B2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B44"/>
    <w:rsid w:val="00E66D82"/>
    <w:rsid w:val="00E66E41"/>
    <w:rsid w:val="00E66E70"/>
    <w:rsid w:val="00E6721E"/>
    <w:rsid w:val="00E673F6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744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741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5FD4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AB9"/>
    <w:rsid w:val="00E91BFC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79E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952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8C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D7D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7AC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A4D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6C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392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E34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B9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5A7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095"/>
    <w:rsid w:val="00FA2316"/>
    <w:rsid w:val="00FA23D1"/>
    <w:rsid w:val="00FA2586"/>
    <w:rsid w:val="00FA2595"/>
    <w:rsid w:val="00FA32A9"/>
    <w:rsid w:val="00FA369A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34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2ECA"/>
    <w:rsid w:val="00FB3143"/>
    <w:rsid w:val="00FB3C28"/>
    <w:rsid w:val="00FB3E30"/>
    <w:rsid w:val="00FB459C"/>
    <w:rsid w:val="00FB48DE"/>
    <w:rsid w:val="00FB4E6B"/>
    <w:rsid w:val="00FB56E9"/>
    <w:rsid w:val="00FB5821"/>
    <w:rsid w:val="00FB584D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01B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1C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0EE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header" w:uiPriority="99"/>
    <w:lsdException w:name="footer" w:uiPriority="99" w:qFormat="1"/>
    <w:lsdException w:name="caption" w:semiHidden="1" w:uiPriority="99" w:unhideWhenUsed="1" w:qFormat="1"/>
    <w:lsdException w:name="page number" w:qFormat="1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2A8F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rFonts w:eastAsia="ＭＳ 明朝"/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rFonts w:eastAsia="ＭＳ 明朝"/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rFonts w:eastAsia="ＭＳ 明朝"/>
      <w:b/>
      <w:bCs/>
      <w:sz w:val="22"/>
      <w:szCs w:val="22"/>
    </w:rPr>
  </w:style>
  <w:style w:type="paragraph" w:styleId="7">
    <w:name w:val="heading 7"/>
    <w:basedOn w:val="a0"/>
    <w:next w:val="a0"/>
    <w:uiPriority w:val="99"/>
    <w:qFormat/>
    <w:rsid w:val="00D2740C"/>
    <w:pPr>
      <w:numPr>
        <w:ilvl w:val="6"/>
        <w:numId w:val="1"/>
      </w:numPr>
      <w:spacing w:before="240" w:after="60"/>
      <w:outlineLvl w:val="6"/>
    </w:pPr>
    <w:rPr>
      <w:rFonts w:eastAsia="ＭＳ 明朝"/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rFonts w:eastAsia="ＭＳ 明朝"/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eastAsia="ＭＳ 明朝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uiPriority w:val="99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link w:val="a7"/>
    <w:uiPriority w:val="99"/>
    <w:qFormat/>
    <w:rsid w:val="0071071D"/>
    <w:pPr>
      <w:jc w:val="center"/>
    </w:pPr>
    <w:rPr>
      <w:i/>
    </w:rPr>
  </w:style>
  <w:style w:type="table" w:styleId="a8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ＭＳ 明朝" w:hAnsi="Arial"/>
      <w:b/>
      <w:sz w:val="24"/>
      <w:lang w:val="de-DE"/>
    </w:rPr>
  </w:style>
  <w:style w:type="character" w:styleId="aa">
    <w:name w:val="page number"/>
    <w:basedOn w:val="a1"/>
    <w:qFormat/>
    <w:rsid w:val="0071071D"/>
  </w:style>
  <w:style w:type="paragraph" w:styleId="ab">
    <w:name w:val="Balloon Text"/>
    <w:basedOn w:val="a0"/>
    <w:link w:val="ac"/>
    <w:uiPriority w:val="99"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d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d">
    <w:name w:val="Document Map"/>
    <w:basedOn w:val="a0"/>
    <w:link w:val="ae"/>
    <w:uiPriority w:val="99"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f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f">
    <w:name w:val="List"/>
    <w:basedOn w:val="a0"/>
    <w:uiPriority w:val="99"/>
    <w:rsid w:val="0041636E"/>
    <w:pPr>
      <w:ind w:left="200" w:hangingChars="200" w:hanging="200"/>
    </w:pPr>
    <w:rPr>
      <w:rFonts w:eastAsia="ＭＳ 明朝"/>
    </w:r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eastAsia="ＭＳ 明朝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eastAsia="ＭＳ 明朝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uiPriority w:val="99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  <w:rPr>
      <w:rFonts w:eastAsia="ＭＳ 明朝"/>
    </w:r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  <w:rPr>
      <w:rFonts w:eastAsia="ＭＳ 明朝"/>
    </w:rPr>
  </w:style>
  <w:style w:type="paragraph" w:customStyle="1" w:styleId="Guidance">
    <w:name w:val="Guidance"/>
    <w:basedOn w:val="a0"/>
    <w:rsid w:val="00D3338B"/>
    <w:rPr>
      <w:rFonts w:eastAsia="ＭＳ 明朝"/>
      <w:i/>
      <w:color w:val="0000FF"/>
    </w:rPr>
  </w:style>
  <w:style w:type="character" w:styleId="af0">
    <w:name w:val="annotation reference"/>
    <w:rsid w:val="00D3338B"/>
    <w:rPr>
      <w:sz w:val="18"/>
      <w:szCs w:val="18"/>
    </w:rPr>
  </w:style>
  <w:style w:type="paragraph" w:styleId="af1">
    <w:name w:val="annotation text"/>
    <w:basedOn w:val="a0"/>
    <w:link w:val="af2"/>
    <w:uiPriority w:val="99"/>
    <w:rsid w:val="00D3338B"/>
    <w:rPr>
      <w:rFonts w:eastAsia="ＭＳ 明朝"/>
    </w:rPr>
  </w:style>
  <w:style w:type="paragraph" w:styleId="af3">
    <w:name w:val="annotation subject"/>
    <w:basedOn w:val="af1"/>
    <w:next w:val="af1"/>
    <w:link w:val="af4"/>
    <w:uiPriority w:val="99"/>
    <w:rsid w:val="00D3338B"/>
    <w:rPr>
      <w:b/>
      <w:bCs/>
    </w:rPr>
  </w:style>
  <w:style w:type="paragraph" w:customStyle="1" w:styleId="NO">
    <w:name w:val="NO"/>
    <w:basedOn w:val="a0"/>
    <w:link w:val="NOChar"/>
    <w:uiPriority w:val="99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ＭＳ 明朝"/>
    </w:r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</w:rPr>
  </w:style>
  <w:style w:type="paragraph" w:customStyle="1" w:styleId="Char1">
    <w:name w:val="Char1"/>
    <w:basedOn w:val="a0"/>
    <w:rsid w:val="00334BD4"/>
    <w:rPr>
      <w:rFonts w:ascii="Century" w:eastAsia="ＭＳ 明朝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table" w:styleId="af5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6">
    <w:name w:val="Strong"/>
    <w:uiPriority w:val="22"/>
    <w:qFormat/>
    <w:rsid w:val="00EF1C21"/>
    <w:rPr>
      <w:b/>
      <w:bCs/>
    </w:rPr>
  </w:style>
  <w:style w:type="paragraph" w:styleId="af7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8"/>
    <w:uiPriority w:val="99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8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7"/>
    <w:uiPriority w:val="99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Hyperlink"/>
    <w:uiPriority w:val="99"/>
    <w:qFormat/>
    <w:rsid w:val="00ED521D"/>
    <w:rPr>
      <w:color w:val="0000FF"/>
      <w:u w:val="single"/>
    </w:rPr>
  </w:style>
  <w:style w:type="character" w:customStyle="1" w:styleId="afa">
    <w:name w:val="書式なし (文字)"/>
    <w:link w:val="afb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b">
    <w:name w:val="Plain Text"/>
    <w:basedOn w:val="a0"/>
    <w:link w:val="afa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c">
    <w:name w:val="List Paragraph"/>
    <w:basedOn w:val="a0"/>
    <w:link w:val="afd"/>
    <w:uiPriority w:val="34"/>
    <w:qFormat/>
    <w:rsid w:val="003C3C5F"/>
    <w:pPr>
      <w:ind w:left="720"/>
      <w:contextualSpacing/>
    </w:pPr>
    <w:rPr>
      <w:rFonts w:eastAsia="ＭＳ 明朝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e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f">
    <w:name w:val="Emphasis"/>
    <w:uiPriority w:val="20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rFonts w:eastAsia="ＭＳ 明朝"/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rFonts w:eastAsia="ＭＳ 明朝"/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7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  <w:rPr>
      <w:rFonts w:eastAsia="ＭＳ 明朝"/>
    </w:r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f0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  <w:rPr>
      <w:rFonts w:eastAsia="ＭＳ 明朝"/>
    </w:r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  <w:rPr>
      <w:rFonts w:eastAsia="ＭＳ 明朝"/>
    </w:rPr>
  </w:style>
  <w:style w:type="paragraph" w:styleId="51">
    <w:name w:val="toc 5"/>
    <w:basedOn w:val="42"/>
    <w:uiPriority w:val="9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uiPriority w:val="99"/>
    <w:rsid w:val="00D5427C"/>
    <w:pPr>
      <w:ind w:leftChars="300" w:left="600"/>
    </w:pPr>
    <w:rPr>
      <w:rFonts w:eastAsia="ＭＳ 明朝"/>
    </w:r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uiPriority w:val="99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uiPriority w:val="99"/>
    <w:rsid w:val="00BA6E45"/>
    <w:pPr>
      <w:ind w:leftChars="700" w:left="1400"/>
    </w:pPr>
    <w:rPr>
      <w:rFonts w:eastAsia="ＭＳ 明朝"/>
    </w:rPr>
  </w:style>
  <w:style w:type="paragraph" w:customStyle="1" w:styleId="CRCoverPage">
    <w:name w:val="CR Cover Page"/>
    <w:link w:val="CRCoverPageZchn"/>
    <w:uiPriority w:val="99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2">
    <w:name w:val="コメント文字列 (文字)"/>
    <w:link w:val="af1"/>
    <w:uiPriority w:val="99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f1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d">
    <w:name w:val="リスト段落 (文字)"/>
    <w:link w:val="afc"/>
    <w:uiPriority w:val="34"/>
    <w:qFormat/>
    <w:rsid w:val="000025F1"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qFormat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eastAsia="ＭＳ 明朝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sid w:val="00A13636"/>
    <w:rPr>
      <w:rFonts w:ascii="Symbol" w:hAnsi="Symbol" w:cs="Symbol" w:hint="default"/>
    </w:rPr>
  </w:style>
  <w:style w:type="character" w:customStyle="1" w:styleId="WW8Num30z3">
    <w:name w:val="WW8Num30z3"/>
    <w:rsid w:val="00A13636"/>
    <w:rPr>
      <w:rFonts w:ascii="Symbol" w:hAnsi="Symbol" w:cs="Symbol" w:hint="default"/>
    </w:rPr>
  </w:style>
  <w:style w:type="character" w:customStyle="1" w:styleId="WW8Num23z2">
    <w:name w:val="WW8Num23z2"/>
    <w:rsid w:val="00A13636"/>
    <w:rPr>
      <w:rFonts w:ascii="Wingdings" w:hAnsi="Wingdings" w:cs="Wingdings" w:hint="default"/>
    </w:rPr>
  </w:style>
  <w:style w:type="character" w:customStyle="1" w:styleId="WW8Num9z0">
    <w:name w:val="WW8Num9z0"/>
    <w:rsid w:val="00A13636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A13636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A13636"/>
    <w:rPr>
      <w:rFonts w:ascii="Wingdings" w:hAnsi="Wingdings" w:cs="Wingdings" w:hint="default"/>
    </w:rPr>
  </w:style>
  <w:style w:type="character" w:customStyle="1" w:styleId="WW8Num19z6">
    <w:name w:val="WW8Num19z6"/>
    <w:rsid w:val="00A13636"/>
  </w:style>
  <w:style w:type="character" w:customStyle="1" w:styleId="WW8Num26z1">
    <w:name w:val="WW8Num26z1"/>
    <w:rsid w:val="00A13636"/>
    <w:rPr>
      <w:rFonts w:ascii="Courier New" w:hAnsi="Courier New" w:cs="Courier New" w:hint="default"/>
    </w:rPr>
  </w:style>
  <w:style w:type="character" w:customStyle="1" w:styleId="Heading4Char">
    <w:name w:val="Heading 4 Char"/>
    <w:rsid w:val="00A13636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A13636"/>
    <w:rPr>
      <w:rFonts w:hint="default"/>
    </w:rPr>
  </w:style>
  <w:style w:type="character" w:customStyle="1" w:styleId="WW8Num8z6">
    <w:name w:val="WW8Num8z6"/>
    <w:rsid w:val="00A13636"/>
  </w:style>
  <w:style w:type="character" w:customStyle="1" w:styleId="WW8Num2z2">
    <w:name w:val="WW8Num2z2"/>
    <w:rsid w:val="00A13636"/>
    <w:rPr>
      <w:rFonts w:ascii="Wingdings" w:hAnsi="Wingdings" w:cs="Wingdings" w:hint="default"/>
    </w:rPr>
  </w:style>
  <w:style w:type="character" w:customStyle="1" w:styleId="WW8Num19z3">
    <w:name w:val="WW8Num19z3"/>
    <w:rsid w:val="00A13636"/>
  </w:style>
  <w:style w:type="character" w:customStyle="1" w:styleId="WW8Num17z2">
    <w:name w:val="WW8Num17z2"/>
    <w:rsid w:val="00A13636"/>
    <w:rPr>
      <w:rFonts w:ascii="Wingdings" w:hAnsi="Wingdings" w:cs="Wingdings" w:hint="default"/>
    </w:rPr>
  </w:style>
  <w:style w:type="character" w:customStyle="1" w:styleId="WW8Num19z4">
    <w:name w:val="WW8Num19z4"/>
    <w:rsid w:val="00A13636"/>
  </w:style>
  <w:style w:type="character" w:customStyle="1" w:styleId="WW8Num5z0">
    <w:name w:val="WW8Num5z0"/>
    <w:rsid w:val="00A13636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A13636"/>
    <w:rPr>
      <w:rFonts w:ascii="Courier New" w:eastAsia="Times New Roman" w:hAnsi="Courier New" w:cs="Courier New"/>
    </w:rPr>
  </w:style>
  <w:style w:type="character" w:customStyle="1" w:styleId="WW8Num11z8">
    <w:name w:val="WW8Num11z8"/>
    <w:rsid w:val="00A13636"/>
  </w:style>
  <w:style w:type="character" w:customStyle="1" w:styleId="WW8Num12z0">
    <w:name w:val="WW8Num12z0"/>
    <w:rsid w:val="00A13636"/>
  </w:style>
  <w:style w:type="character" w:customStyle="1" w:styleId="WW8Num25z3">
    <w:name w:val="WW8Num25z3"/>
    <w:rsid w:val="00A13636"/>
    <w:rPr>
      <w:rFonts w:ascii="Symbol" w:hAnsi="Symbol" w:cs="Symbol" w:hint="default"/>
    </w:rPr>
  </w:style>
  <w:style w:type="character" w:customStyle="1" w:styleId="WW8Num24z0">
    <w:name w:val="WW8Num24z0"/>
    <w:rsid w:val="00A13636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A13636"/>
    <w:rPr>
      <w:rFonts w:ascii="Courier New" w:hAnsi="Courier New" w:cs="Courier New" w:hint="default"/>
    </w:rPr>
  </w:style>
  <w:style w:type="character" w:customStyle="1" w:styleId="WW8Num15z3">
    <w:name w:val="WW8Num15z3"/>
    <w:rsid w:val="00A13636"/>
    <w:rPr>
      <w:rFonts w:ascii="Symbol" w:hAnsi="Symbol" w:cs="Symbol" w:hint="default"/>
    </w:rPr>
  </w:style>
  <w:style w:type="character" w:customStyle="1" w:styleId="WW8Num30z1">
    <w:name w:val="WW8Num30z1"/>
    <w:rsid w:val="00A13636"/>
    <w:rPr>
      <w:rFonts w:ascii="Courier New" w:hAnsi="Courier New" w:cs="Courier New" w:hint="default"/>
    </w:rPr>
  </w:style>
  <w:style w:type="character" w:customStyle="1" w:styleId="WW8Num18z3">
    <w:name w:val="WW8Num18z3"/>
    <w:rsid w:val="00A13636"/>
    <w:rPr>
      <w:rFonts w:ascii="Symbol" w:hAnsi="Symbol" w:cs="Symbol" w:hint="default"/>
    </w:rPr>
  </w:style>
  <w:style w:type="character" w:customStyle="1" w:styleId="WW8Num5z1">
    <w:name w:val="WW8Num5z1"/>
    <w:rsid w:val="00A13636"/>
    <w:rPr>
      <w:rFonts w:ascii="Courier New" w:hAnsi="Courier New" w:cs="Courier New" w:hint="default"/>
    </w:rPr>
  </w:style>
  <w:style w:type="character" w:customStyle="1" w:styleId="WW8Num21z3">
    <w:name w:val="WW8Num21z3"/>
    <w:rsid w:val="00A13636"/>
    <w:rPr>
      <w:rFonts w:ascii="Symbol" w:hAnsi="Symbol" w:cs="Symbol" w:hint="default"/>
    </w:rPr>
  </w:style>
  <w:style w:type="character" w:customStyle="1" w:styleId="WW8Num28z0">
    <w:name w:val="WW8Num28z0"/>
    <w:rsid w:val="00A13636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A13636"/>
    <w:rPr>
      <w:rFonts w:ascii="Courier New" w:hAnsi="Courier New" w:cs="Courier New" w:hint="default"/>
    </w:rPr>
  </w:style>
  <w:style w:type="character" w:customStyle="1" w:styleId="WW8Num25z0">
    <w:name w:val="WW8Num25z0"/>
    <w:rsid w:val="00A13636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A13636"/>
    <w:rPr>
      <w:rFonts w:ascii="Courier New" w:hAnsi="Courier New" w:cs="Courier New" w:hint="default"/>
    </w:rPr>
  </w:style>
  <w:style w:type="character" w:customStyle="1" w:styleId="24">
    <w:name w:val="默认段落字体2"/>
    <w:rsid w:val="00A13636"/>
  </w:style>
  <w:style w:type="character" w:customStyle="1" w:styleId="WW8Num30z2">
    <w:name w:val="WW8Num30z2"/>
    <w:rsid w:val="00A13636"/>
    <w:rPr>
      <w:rFonts w:ascii="Wingdings" w:hAnsi="Wingdings" w:cs="Wingdings" w:hint="default"/>
    </w:rPr>
  </w:style>
  <w:style w:type="character" w:customStyle="1" w:styleId="WW8Num1z0">
    <w:name w:val="WW8Num1z0"/>
    <w:rsid w:val="00A13636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A13636"/>
  </w:style>
  <w:style w:type="character" w:customStyle="1" w:styleId="WW8Num13z3">
    <w:name w:val="WW8Num13z3"/>
    <w:rsid w:val="00A13636"/>
    <w:rPr>
      <w:rFonts w:ascii="Symbol" w:hAnsi="Symbol" w:cs="Symbol" w:hint="default"/>
    </w:rPr>
  </w:style>
  <w:style w:type="character" w:customStyle="1" w:styleId="WW8Num12z2">
    <w:name w:val="WW8Num12z2"/>
    <w:rsid w:val="00A13636"/>
  </w:style>
  <w:style w:type="character" w:customStyle="1" w:styleId="WW8Num12z8">
    <w:name w:val="WW8Num12z8"/>
    <w:rsid w:val="00A13636"/>
  </w:style>
  <w:style w:type="character" w:customStyle="1" w:styleId="af4">
    <w:name w:val="コメント内容 (文字)"/>
    <w:link w:val="af3"/>
    <w:uiPriority w:val="99"/>
    <w:locked/>
    <w:rsid w:val="00A13636"/>
    <w:rPr>
      <w:rFonts w:ascii="Times New Roman" w:hAnsi="Times New Roman"/>
      <w:b/>
      <w:bCs/>
      <w:lang w:val="en-GB" w:eastAsia="en-US"/>
    </w:rPr>
  </w:style>
  <w:style w:type="character" w:customStyle="1" w:styleId="WW8Num8z4">
    <w:name w:val="WW8Num8z4"/>
    <w:rsid w:val="00A13636"/>
  </w:style>
  <w:style w:type="character" w:customStyle="1" w:styleId="a7">
    <w:name w:val="フッター (文字)"/>
    <w:link w:val="a6"/>
    <w:uiPriority w:val="99"/>
    <w:rsid w:val="00A13636"/>
    <w:rPr>
      <w:rFonts w:ascii="Arial" w:hAnsi="Arial"/>
      <w:b/>
      <w:i/>
      <w:noProof/>
      <w:sz w:val="18"/>
      <w:lang w:val="en-GB" w:eastAsia="en-US"/>
    </w:rPr>
  </w:style>
  <w:style w:type="character" w:customStyle="1" w:styleId="WW8Num18z0">
    <w:name w:val="WW8Num18z0"/>
    <w:rsid w:val="00A13636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A13636"/>
  </w:style>
  <w:style w:type="character" w:customStyle="1" w:styleId="WW8Num26z0">
    <w:name w:val="WW8Num26z0"/>
    <w:rsid w:val="00A13636"/>
    <w:rPr>
      <w:rFonts w:ascii="Calibri" w:eastAsia="Calibri" w:hAnsi="Calibri" w:cs="Calibri" w:hint="default"/>
    </w:rPr>
  </w:style>
  <w:style w:type="character" w:customStyle="1" w:styleId="WW8Num7z6">
    <w:name w:val="WW8Num7z6"/>
    <w:rsid w:val="00A13636"/>
  </w:style>
  <w:style w:type="character" w:customStyle="1" w:styleId="WW8Num19z5">
    <w:name w:val="WW8Num19z5"/>
    <w:rsid w:val="00A13636"/>
  </w:style>
  <w:style w:type="character" w:customStyle="1" w:styleId="WW8Num11z2">
    <w:name w:val="WW8Num11z2"/>
    <w:rsid w:val="00A13636"/>
  </w:style>
  <w:style w:type="character" w:customStyle="1" w:styleId="12">
    <w:name w:val="メンション1"/>
    <w:rsid w:val="00A13636"/>
    <w:rPr>
      <w:color w:val="2B579A"/>
      <w:shd w:val="clear" w:color="auto" w:fill="E6E6E6"/>
    </w:rPr>
  </w:style>
  <w:style w:type="character" w:customStyle="1" w:styleId="WW8Num12z3">
    <w:name w:val="WW8Num12z3"/>
    <w:rsid w:val="00A13636"/>
  </w:style>
  <w:style w:type="character" w:customStyle="1" w:styleId="WW8Num8z0">
    <w:name w:val="WW8Num8z0"/>
    <w:rsid w:val="00A13636"/>
    <w:rPr>
      <w:rFonts w:hint="default"/>
    </w:rPr>
  </w:style>
  <w:style w:type="character" w:customStyle="1" w:styleId="WW8Num26z2">
    <w:name w:val="WW8Num26z2"/>
    <w:rsid w:val="00A13636"/>
    <w:rPr>
      <w:rFonts w:ascii="Wingdings" w:hAnsi="Wingdings" w:cs="Wingdings" w:hint="default"/>
    </w:rPr>
  </w:style>
  <w:style w:type="character" w:customStyle="1" w:styleId="BodyTextChar">
    <w:name w:val="Body Text Char"/>
    <w:rsid w:val="00A13636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A13636"/>
  </w:style>
  <w:style w:type="character" w:customStyle="1" w:styleId="WW8Num11z0">
    <w:name w:val="WW8Num11z0"/>
    <w:rsid w:val="00A13636"/>
    <w:rPr>
      <w:rFonts w:hint="default"/>
    </w:rPr>
  </w:style>
  <w:style w:type="character" w:customStyle="1" w:styleId="Mention1">
    <w:name w:val="Mention1"/>
    <w:rsid w:val="00A13636"/>
    <w:rPr>
      <w:color w:val="2B579A"/>
      <w:shd w:val="clear" w:color="auto" w:fill="E6E6E6"/>
    </w:rPr>
  </w:style>
  <w:style w:type="character" w:customStyle="1" w:styleId="WW8Num2z3">
    <w:name w:val="WW8Num2z3"/>
    <w:rsid w:val="00A13636"/>
    <w:rPr>
      <w:rFonts w:ascii="Symbol" w:hAnsi="Symbol" w:cs="Symbol" w:hint="default"/>
    </w:rPr>
  </w:style>
  <w:style w:type="character" w:customStyle="1" w:styleId="WW8Num5z2">
    <w:name w:val="WW8Num5z2"/>
    <w:rsid w:val="00A13636"/>
    <w:rPr>
      <w:rFonts w:ascii="Wingdings" w:hAnsi="Wingdings" w:cs="Wingdings" w:hint="default"/>
    </w:rPr>
  </w:style>
  <w:style w:type="character" w:customStyle="1" w:styleId="WW8Num12z6">
    <w:name w:val="WW8Num12z6"/>
    <w:rsid w:val="00A13636"/>
  </w:style>
  <w:style w:type="character" w:customStyle="1" w:styleId="WW8Num3z2">
    <w:name w:val="WW8Num3z2"/>
    <w:rsid w:val="00A13636"/>
    <w:rPr>
      <w:rFonts w:ascii="Wingdings" w:hAnsi="Wingdings" w:cs="Wingdings" w:hint="default"/>
    </w:rPr>
  </w:style>
  <w:style w:type="character" w:customStyle="1" w:styleId="WW8Num31z1">
    <w:name w:val="WW8Num31z1"/>
    <w:rsid w:val="00A13636"/>
    <w:rPr>
      <w:rFonts w:ascii="Courier New" w:hAnsi="Courier New" w:cs="Courier New" w:hint="default"/>
    </w:rPr>
  </w:style>
  <w:style w:type="character" w:customStyle="1" w:styleId="WW8Num19z2">
    <w:name w:val="WW8Num19z2"/>
    <w:rsid w:val="00A13636"/>
  </w:style>
  <w:style w:type="character" w:customStyle="1" w:styleId="WW8Num28z1">
    <w:name w:val="WW8Num28z1"/>
    <w:rsid w:val="00A13636"/>
    <w:rPr>
      <w:rFonts w:ascii="Courier New" w:hAnsi="Courier New" w:cs="Courier New" w:hint="default"/>
    </w:rPr>
  </w:style>
  <w:style w:type="character" w:customStyle="1" w:styleId="WW8Num16z3">
    <w:name w:val="WW8Num16z3"/>
    <w:rsid w:val="00A13636"/>
    <w:rPr>
      <w:rFonts w:ascii="Symbol" w:hAnsi="Symbol" w:cs="Symbol" w:hint="default"/>
    </w:rPr>
  </w:style>
  <w:style w:type="character" w:customStyle="1" w:styleId="WW8Num29z3">
    <w:name w:val="WW8Num29z3"/>
    <w:rsid w:val="00A13636"/>
    <w:rPr>
      <w:rFonts w:ascii="Symbol" w:hAnsi="Symbol" w:cs="Symbol" w:hint="default"/>
    </w:rPr>
  </w:style>
  <w:style w:type="character" w:customStyle="1" w:styleId="WW8Num1z1">
    <w:name w:val="WW8Num1z1"/>
    <w:rsid w:val="00A13636"/>
    <w:rPr>
      <w:rFonts w:ascii="Courier New" w:hAnsi="Courier New" w:cs="Courier New" w:hint="default"/>
    </w:rPr>
  </w:style>
  <w:style w:type="character" w:customStyle="1" w:styleId="WW8Num3z0">
    <w:name w:val="WW8Num3z0"/>
    <w:rsid w:val="00A13636"/>
    <w:rPr>
      <w:rFonts w:ascii="Calibri" w:eastAsia="Calibri" w:hAnsi="Calibri" w:cs="Calibri" w:hint="default"/>
    </w:rPr>
  </w:style>
  <w:style w:type="character" w:customStyle="1" w:styleId="WW8Num29z0">
    <w:name w:val="WW8Num29z0"/>
    <w:rsid w:val="00A13636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sid w:val="00A13636"/>
    <w:rPr>
      <w:rFonts w:ascii="Wingdings" w:hAnsi="Wingdings" w:cs="Wingdings" w:hint="default"/>
    </w:rPr>
  </w:style>
  <w:style w:type="character" w:customStyle="1" w:styleId="13">
    <w:name w:val="未解決のメンション1"/>
    <w:rsid w:val="00A13636"/>
    <w:rPr>
      <w:color w:val="808080"/>
      <w:shd w:val="clear" w:color="auto" w:fill="E6E6E6"/>
    </w:rPr>
  </w:style>
  <w:style w:type="character" w:customStyle="1" w:styleId="WW8Num30z0">
    <w:name w:val="WW8Num30z0"/>
    <w:rsid w:val="00A13636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A13636"/>
    <w:rPr>
      <w:rFonts w:ascii="Courier New" w:hAnsi="Courier New" w:cs="Courier New" w:hint="default"/>
    </w:rPr>
  </w:style>
  <w:style w:type="character" w:customStyle="1" w:styleId="WW8Num27z0">
    <w:name w:val="WW8Num27z0"/>
    <w:rsid w:val="00A13636"/>
    <w:rPr>
      <w:rFonts w:ascii="Symbol" w:hAnsi="Symbol" w:cs="Symbol" w:hint="default"/>
    </w:rPr>
  </w:style>
  <w:style w:type="character" w:customStyle="1" w:styleId="WW8Num18z1">
    <w:name w:val="WW8Num18z1"/>
    <w:rsid w:val="00A13636"/>
    <w:rPr>
      <w:rFonts w:ascii="Courier New" w:hAnsi="Courier New" w:cs="Courier New" w:hint="default"/>
    </w:rPr>
  </w:style>
  <w:style w:type="character" w:customStyle="1" w:styleId="WW8Num24z3">
    <w:name w:val="WW8Num24z3"/>
    <w:rsid w:val="00A13636"/>
    <w:rPr>
      <w:rFonts w:ascii="Symbol" w:hAnsi="Symbol" w:cs="Symbol" w:hint="default"/>
    </w:rPr>
  </w:style>
  <w:style w:type="character" w:customStyle="1" w:styleId="WW8Num15z1">
    <w:name w:val="WW8Num15z1"/>
    <w:rsid w:val="00A13636"/>
    <w:rPr>
      <w:rFonts w:ascii="Courier New" w:hAnsi="Courier New" w:cs="Courier New" w:hint="default"/>
    </w:rPr>
  </w:style>
  <w:style w:type="character" w:customStyle="1" w:styleId="WW8Num28z3">
    <w:name w:val="WW8Num28z3"/>
    <w:rsid w:val="00A13636"/>
    <w:rPr>
      <w:rFonts w:ascii="Symbol" w:hAnsi="Symbol" w:cs="Symbol" w:hint="default"/>
    </w:rPr>
  </w:style>
  <w:style w:type="character" w:customStyle="1" w:styleId="WW8Num31z0">
    <w:name w:val="WW8Num31z0"/>
    <w:rsid w:val="00A13636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A13636"/>
    <w:rPr>
      <w:lang w:val="en-US"/>
    </w:rPr>
  </w:style>
  <w:style w:type="character" w:customStyle="1" w:styleId="WW8Num11z1">
    <w:name w:val="WW8Num11z1"/>
    <w:rsid w:val="00A13636"/>
  </w:style>
  <w:style w:type="character" w:customStyle="1" w:styleId="WW8Num7z7">
    <w:name w:val="WW8Num7z7"/>
    <w:rsid w:val="00A13636"/>
  </w:style>
  <w:style w:type="character" w:customStyle="1" w:styleId="WW8Num12z1">
    <w:name w:val="WW8Num12z1"/>
    <w:rsid w:val="00A13636"/>
  </w:style>
  <w:style w:type="character" w:customStyle="1" w:styleId="WW8Num10z0">
    <w:name w:val="WW8Num10z0"/>
    <w:rsid w:val="00A13636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A13636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A13636"/>
    <w:rPr>
      <w:rFonts w:ascii="Wingdings" w:hAnsi="Wingdings" w:cs="Wingdings" w:hint="default"/>
    </w:rPr>
  </w:style>
  <w:style w:type="character" w:customStyle="1" w:styleId="ae">
    <w:name w:val="見出しマップ (文字)"/>
    <w:link w:val="ad"/>
    <w:uiPriority w:val="99"/>
    <w:locked/>
    <w:rsid w:val="00A13636"/>
    <w:rPr>
      <w:rFonts w:ascii="Arial" w:eastAsia="ＭＳ ゴシック" w:hAnsi="Arial"/>
      <w:shd w:val="clear" w:color="auto" w:fill="000080"/>
      <w:lang w:val="en-GB" w:eastAsia="en-US"/>
    </w:rPr>
  </w:style>
  <w:style w:type="character" w:customStyle="1" w:styleId="WW8Num23z3">
    <w:name w:val="WW8Num23z3"/>
    <w:rsid w:val="00A13636"/>
    <w:rPr>
      <w:rFonts w:ascii="Symbol" w:hAnsi="Symbol" w:cs="Symbol" w:hint="default"/>
    </w:rPr>
  </w:style>
  <w:style w:type="character" w:customStyle="1" w:styleId="WW8Num29z2">
    <w:name w:val="WW8Num29z2"/>
    <w:rsid w:val="00A13636"/>
    <w:rPr>
      <w:rFonts w:ascii="Wingdings" w:hAnsi="Wingdings" w:cs="Wingdings" w:hint="default"/>
    </w:rPr>
  </w:style>
  <w:style w:type="character" w:customStyle="1" w:styleId="WW8Num3z1">
    <w:name w:val="WW8Num3z1"/>
    <w:rsid w:val="00A13636"/>
    <w:rPr>
      <w:rFonts w:ascii="Courier New" w:hAnsi="Courier New" w:cs="Courier New" w:hint="default"/>
    </w:rPr>
  </w:style>
  <w:style w:type="character" w:customStyle="1" w:styleId="HTML">
    <w:name w:val="HTML 書式付き (文字)"/>
    <w:link w:val="HTML0"/>
    <w:locked/>
    <w:rsid w:val="00A13636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A13636"/>
  </w:style>
  <w:style w:type="character" w:customStyle="1" w:styleId="WW8Num7z8">
    <w:name w:val="WW8Num7z8"/>
    <w:rsid w:val="00A13636"/>
  </w:style>
  <w:style w:type="character" w:customStyle="1" w:styleId="WW8Num21z1">
    <w:name w:val="WW8Num21z1"/>
    <w:rsid w:val="00A13636"/>
    <w:rPr>
      <w:rFonts w:ascii="Courier New" w:hAnsi="Courier New" w:cs="Courier New" w:hint="default"/>
    </w:rPr>
  </w:style>
  <w:style w:type="character" w:customStyle="1" w:styleId="WW8Num11z7">
    <w:name w:val="WW8Num11z7"/>
    <w:rsid w:val="00A13636"/>
  </w:style>
  <w:style w:type="character" w:customStyle="1" w:styleId="WW8Num12z5">
    <w:name w:val="WW8Num12z5"/>
    <w:rsid w:val="00A13636"/>
  </w:style>
  <w:style w:type="character" w:customStyle="1" w:styleId="Heading3Char">
    <w:name w:val="Heading 3 Char"/>
    <w:rsid w:val="00A13636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A13636"/>
    <w:rPr>
      <w:rFonts w:ascii="Wingdings" w:hAnsi="Wingdings" w:cs="Wingdings" w:hint="default"/>
    </w:rPr>
  </w:style>
  <w:style w:type="character" w:customStyle="1" w:styleId="WW8Num11z5">
    <w:name w:val="WW8Num11z5"/>
    <w:rsid w:val="00A13636"/>
  </w:style>
  <w:style w:type="character" w:customStyle="1" w:styleId="WW8Num19z0">
    <w:name w:val="WW8Num19z0"/>
    <w:rsid w:val="00A13636"/>
    <w:rPr>
      <w:rFonts w:hint="default"/>
    </w:rPr>
  </w:style>
  <w:style w:type="character" w:customStyle="1" w:styleId="WW8Num25z1">
    <w:name w:val="WW8Num25z1"/>
    <w:rsid w:val="00A13636"/>
    <w:rPr>
      <w:rFonts w:ascii="Courier New" w:hAnsi="Courier New" w:cs="Courier New" w:hint="default"/>
    </w:rPr>
  </w:style>
  <w:style w:type="character" w:customStyle="1" w:styleId="WW8Num4z2">
    <w:name w:val="WW8Num4z2"/>
    <w:rsid w:val="00A13636"/>
    <w:rPr>
      <w:rFonts w:ascii="Wingdings" w:hAnsi="Wingdings" w:cs="Wingdings" w:hint="default"/>
    </w:rPr>
  </w:style>
  <w:style w:type="character" w:customStyle="1" w:styleId="WW8Num5z3">
    <w:name w:val="WW8Num5z3"/>
    <w:rsid w:val="00A13636"/>
    <w:rPr>
      <w:rFonts w:ascii="Symbol" w:hAnsi="Symbol" w:cs="Symbol" w:hint="default"/>
    </w:rPr>
  </w:style>
  <w:style w:type="character" w:customStyle="1" w:styleId="WW8Num27z1">
    <w:name w:val="WW8Num27z1"/>
    <w:rsid w:val="00A13636"/>
    <w:rPr>
      <w:rFonts w:ascii="Courier New" w:hAnsi="Courier New" w:cs="Courier New" w:hint="default"/>
    </w:rPr>
  </w:style>
  <w:style w:type="character" w:customStyle="1" w:styleId="WW8Num6z1">
    <w:name w:val="WW8Num6z1"/>
    <w:rsid w:val="00A13636"/>
    <w:rPr>
      <w:rFonts w:ascii="Courier New" w:hAnsi="Courier New" w:cs="Courier New" w:hint="default"/>
    </w:rPr>
  </w:style>
  <w:style w:type="character" w:customStyle="1" w:styleId="WW8Num23z1">
    <w:name w:val="WW8Num23z1"/>
    <w:rsid w:val="00A13636"/>
    <w:rPr>
      <w:rFonts w:ascii="Courier New" w:hAnsi="Courier New" w:cs="Courier New" w:hint="default"/>
    </w:rPr>
  </w:style>
  <w:style w:type="character" w:customStyle="1" w:styleId="DocumentMapChar">
    <w:name w:val="Document Map Char"/>
    <w:rsid w:val="00A13636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A13636"/>
    <w:rPr>
      <w:rFonts w:ascii="Symbol" w:hAnsi="Symbol" w:cs="Symbol" w:hint="default"/>
    </w:rPr>
  </w:style>
  <w:style w:type="character" w:customStyle="1" w:styleId="WW8Num1z3">
    <w:name w:val="WW8Num1z3"/>
    <w:rsid w:val="00A13636"/>
    <w:rPr>
      <w:rFonts w:ascii="Symbol" w:hAnsi="Symbol" w:cs="Symbol" w:hint="default"/>
    </w:rPr>
  </w:style>
  <w:style w:type="character" w:customStyle="1" w:styleId="WW8Num11z6">
    <w:name w:val="WW8Num11z6"/>
    <w:rsid w:val="00A13636"/>
  </w:style>
  <w:style w:type="character" w:customStyle="1" w:styleId="WW8Num29z1">
    <w:name w:val="WW8Num29z1"/>
    <w:rsid w:val="00A13636"/>
    <w:rPr>
      <w:rFonts w:ascii="Courier New" w:hAnsi="Courier New" w:cs="Courier New" w:hint="default"/>
    </w:rPr>
  </w:style>
  <w:style w:type="character" w:customStyle="1" w:styleId="WW8Num6z2">
    <w:name w:val="WW8Num6z2"/>
    <w:rsid w:val="00A13636"/>
    <w:rPr>
      <w:rFonts w:ascii="Wingdings" w:hAnsi="Wingdings" w:cs="Wingdings" w:hint="default"/>
    </w:rPr>
  </w:style>
  <w:style w:type="character" w:customStyle="1" w:styleId="WW8Num26z3">
    <w:name w:val="WW8Num26z3"/>
    <w:rsid w:val="00A13636"/>
    <w:rPr>
      <w:rFonts w:ascii="Symbol" w:hAnsi="Symbol" w:cs="Symbol" w:hint="default"/>
    </w:rPr>
  </w:style>
  <w:style w:type="character" w:customStyle="1" w:styleId="WW8Num27z2">
    <w:name w:val="WW8Num27z2"/>
    <w:rsid w:val="00A13636"/>
    <w:rPr>
      <w:rFonts w:ascii="Wingdings" w:hAnsi="Wingdings" w:cs="Wingdings" w:hint="default"/>
    </w:rPr>
  </w:style>
  <w:style w:type="character" w:customStyle="1" w:styleId="WW8Num6z0">
    <w:name w:val="WW8Num6z0"/>
    <w:rsid w:val="00A13636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A13636"/>
  </w:style>
  <w:style w:type="character" w:customStyle="1" w:styleId="WW8Num16z0">
    <w:name w:val="WW8Num16z0"/>
    <w:rsid w:val="00A13636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A13636"/>
  </w:style>
  <w:style w:type="character" w:customStyle="1" w:styleId="WW8Num17z0">
    <w:name w:val="WW8Num17z0"/>
    <w:rsid w:val="00A13636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A13636"/>
    <w:rPr>
      <w:rFonts w:ascii="Symbol" w:hAnsi="Symbol" w:cs="Symbol" w:hint="default"/>
    </w:rPr>
  </w:style>
  <w:style w:type="character" w:customStyle="1" w:styleId="WW8Num8z8">
    <w:name w:val="WW8Num8z8"/>
    <w:rsid w:val="00A13636"/>
  </w:style>
  <w:style w:type="character" w:customStyle="1" w:styleId="WW8Num24z1">
    <w:name w:val="WW8Num24z1"/>
    <w:rsid w:val="00A13636"/>
    <w:rPr>
      <w:rFonts w:ascii="Courier New" w:hAnsi="Courier New" w:cs="Courier New" w:hint="default"/>
    </w:rPr>
  </w:style>
  <w:style w:type="character" w:customStyle="1" w:styleId="WW8Num8z2">
    <w:name w:val="WW8Num8z2"/>
    <w:rsid w:val="00A13636"/>
  </w:style>
  <w:style w:type="character" w:customStyle="1" w:styleId="WW8Num13z0">
    <w:name w:val="WW8Num13z0"/>
    <w:rsid w:val="00A13636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A13636"/>
    <w:rPr>
      <w:rFonts w:ascii="Courier New" w:hAnsi="Courier New" w:cs="Courier New" w:hint="default"/>
    </w:rPr>
  </w:style>
  <w:style w:type="character" w:customStyle="1" w:styleId="WW8Num10z2">
    <w:name w:val="WW8Num10z2"/>
    <w:rsid w:val="00A13636"/>
    <w:rPr>
      <w:rFonts w:ascii="Wingdings" w:hAnsi="Wingdings" w:cs="Wingdings" w:hint="default"/>
    </w:rPr>
  </w:style>
  <w:style w:type="character" w:customStyle="1" w:styleId="WW8Num9z1">
    <w:name w:val="WW8Num9z1"/>
    <w:rsid w:val="00A13636"/>
    <w:rPr>
      <w:rFonts w:ascii="Courier New" w:hAnsi="Courier New" w:cs="Courier New" w:hint="default"/>
    </w:rPr>
  </w:style>
  <w:style w:type="character" w:customStyle="1" w:styleId="WW8Num8z5">
    <w:name w:val="WW8Num8z5"/>
    <w:rsid w:val="00A13636"/>
  </w:style>
  <w:style w:type="character" w:customStyle="1" w:styleId="WW8Num24z2">
    <w:name w:val="WW8Num24z2"/>
    <w:rsid w:val="00A13636"/>
    <w:rPr>
      <w:rFonts w:ascii="Wingdings" w:hAnsi="Wingdings" w:cs="Wingdings" w:hint="default"/>
    </w:rPr>
  </w:style>
  <w:style w:type="character" w:customStyle="1" w:styleId="WW8Num31z2">
    <w:name w:val="WW8Num31z2"/>
    <w:rsid w:val="00A13636"/>
    <w:rPr>
      <w:rFonts w:ascii="Wingdings" w:hAnsi="Wingdings" w:cs="Wingdings" w:hint="default"/>
    </w:rPr>
  </w:style>
  <w:style w:type="character" w:customStyle="1" w:styleId="WW8Num17z3">
    <w:name w:val="WW8Num17z3"/>
    <w:rsid w:val="00A13636"/>
    <w:rPr>
      <w:rFonts w:ascii="Symbol" w:hAnsi="Symbol" w:cs="Symbol" w:hint="default"/>
    </w:rPr>
  </w:style>
  <w:style w:type="character" w:customStyle="1" w:styleId="Heading1Char">
    <w:name w:val="Heading 1 Char"/>
    <w:rsid w:val="00A13636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A13636"/>
    <w:rPr>
      <w:rFonts w:ascii="Wingdings" w:hAnsi="Wingdings" w:cs="Wingdings" w:hint="default"/>
    </w:rPr>
  </w:style>
  <w:style w:type="character" w:customStyle="1" w:styleId="WW8Num19z7">
    <w:name w:val="WW8Num19z7"/>
    <w:rsid w:val="00A13636"/>
  </w:style>
  <w:style w:type="character" w:customStyle="1" w:styleId="WW8Num15z2">
    <w:name w:val="WW8Num15z2"/>
    <w:rsid w:val="00A13636"/>
    <w:rPr>
      <w:rFonts w:ascii="Wingdings" w:hAnsi="Wingdings" w:cs="Wingdings" w:hint="default"/>
    </w:rPr>
  </w:style>
  <w:style w:type="character" w:customStyle="1" w:styleId="WW8Num23z0">
    <w:name w:val="WW8Num23z0"/>
    <w:rsid w:val="00A13636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A13636"/>
    <w:rPr>
      <w:rFonts w:ascii="Symbol" w:hAnsi="Symbol" w:cs="Symbol" w:hint="default"/>
    </w:rPr>
  </w:style>
  <w:style w:type="character" w:customStyle="1" w:styleId="CommentSubjectChar">
    <w:name w:val="Comment Subject Char"/>
    <w:rsid w:val="00A13636"/>
    <w:rPr>
      <w:b/>
      <w:bCs/>
      <w:lang w:val="en-US"/>
    </w:rPr>
  </w:style>
  <w:style w:type="character" w:customStyle="1" w:styleId="WW8Num20z0">
    <w:name w:val="WW8Num20z0"/>
    <w:rsid w:val="00A13636"/>
    <w:rPr>
      <w:position w:val="0"/>
      <w:sz w:val="24"/>
      <w:vertAlign w:val="baseline"/>
    </w:rPr>
  </w:style>
  <w:style w:type="character" w:customStyle="1" w:styleId="WW8Num1z2">
    <w:name w:val="WW8Num1z2"/>
    <w:rsid w:val="00A13636"/>
    <w:rPr>
      <w:rFonts w:ascii="Wingdings" w:hAnsi="Wingdings" w:cs="Wingdings" w:hint="default"/>
    </w:rPr>
  </w:style>
  <w:style w:type="character" w:customStyle="1" w:styleId="Heading5Char">
    <w:name w:val="Heading 5 Char"/>
    <w:rsid w:val="00A13636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A13636"/>
    <w:rPr>
      <w:rFonts w:ascii="Wingdings" w:hAnsi="Wingdings" w:cs="Wingdings" w:hint="default"/>
    </w:rPr>
  </w:style>
  <w:style w:type="character" w:customStyle="1" w:styleId="WW8Num9z2">
    <w:name w:val="WW8Num9z2"/>
    <w:rsid w:val="00A13636"/>
    <w:rPr>
      <w:rFonts w:ascii="Wingdings" w:hAnsi="Wingdings" w:cs="Wingdings" w:hint="default"/>
    </w:rPr>
  </w:style>
  <w:style w:type="character" w:customStyle="1" w:styleId="WW8Num11z4">
    <w:name w:val="WW8Num11z4"/>
    <w:rsid w:val="00A13636"/>
  </w:style>
  <w:style w:type="character" w:customStyle="1" w:styleId="WW8Num10z1">
    <w:name w:val="WW8Num10z1"/>
    <w:rsid w:val="00A13636"/>
    <w:rPr>
      <w:rFonts w:ascii="Courier New" w:hAnsi="Courier New" w:cs="Courier New" w:hint="default"/>
    </w:rPr>
  </w:style>
  <w:style w:type="character" w:customStyle="1" w:styleId="UnresolvedMention1">
    <w:name w:val="Unresolved Mention1"/>
    <w:rsid w:val="00A13636"/>
    <w:rPr>
      <w:color w:val="808080"/>
      <w:shd w:val="clear" w:color="auto" w:fill="E6E6E6"/>
    </w:rPr>
  </w:style>
  <w:style w:type="character" w:customStyle="1" w:styleId="WW8Num6z3">
    <w:name w:val="WW8Num6z3"/>
    <w:rsid w:val="00A13636"/>
    <w:rPr>
      <w:rFonts w:ascii="Symbol" w:hAnsi="Symbol" w:cs="Symbol" w:hint="default"/>
    </w:rPr>
  </w:style>
  <w:style w:type="character" w:customStyle="1" w:styleId="WW8Num7z4">
    <w:name w:val="WW8Num7z4"/>
    <w:rsid w:val="00A13636"/>
  </w:style>
  <w:style w:type="character" w:customStyle="1" w:styleId="WW8Num8z1">
    <w:name w:val="WW8Num8z1"/>
    <w:rsid w:val="00A13636"/>
  </w:style>
  <w:style w:type="character" w:customStyle="1" w:styleId="ac">
    <w:name w:val="吹き出し (文字)"/>
    <w:link w:val="ab"/>
    <w:uiPriority w:val="99"/>
    <w:locked/>
    <w:rsid w:val="00A13636"/>
    <w:rPr>
      <w:rFonts w:ascii="Arial" w:eastAsia="ＭＳ ゴシック" w:hAnsi="Arial"/>
      <w:sz w:val="18"/>
      <w:szCs w:val="18"/>
      <w:lang w:val="en-GB" w:eastAsia="en-US"/>
    </w:rPr>
  </w:style>
  <w:style w:type="character" w:customStyle="1" w:styleId="WW8Num4z0">
    <w:name w:val="WW8Num4z0"/>
    <w:rsid w:val="00A13636"/>
    <w:rPr>
      <w:rFonts w:ascii="Calibri" w:eastAsia="Calibri" w:hAnsi="Calibri" w:cs="Calibri" w:hint="default"/>
    </w:rPr>
  </w:style>
  <w:style w:type="character" w:customStyle="1" w:styleId="WW8Num22z3">
    <w:name w:val="WW8Num22z3"/>
    <w:rsid w:val="00A13636"/>
    <w:rPr>
      <w:rFonts w:ascii="Symbol" w:hAnsi="Symbol" w:cs="Symbol" w:hint="default"/>
    </w:rPr>
  </w:style>
  <w:style w:type="character" w:customStyle="1" w:styleId="WW8Num7z3">
    <w:name w:val="WW8Num7z3"/>
    <w:rsid w:val="00A13636"/>
  </w:style>
  <w:style w:type="character" w:customStyle="1" w:styleId="WW8Num18z2">
    <w:name w:val="WW8Num18z2"/>
    <w:rsid w:val="00A13636"/>
    <w:rPr>
      <w:rFonts w:ascii="Wingdings" w:hAnsi="Wingdings" w:cs="Wingdings" w:hint="default"/>
    </w:rPr>
  </w:style>
  <w:style w:type="character" w:customStyle="1" w:styleId="32">
    <w:name w:val="默认段落字体3"/>
    <w:rsid w:val="00A13636"/>
  </w:style>
  <w:style w:type="character" w:customStyle="1" w:styleId="HeaderChar1">
    <w:name w:val="Header Char1"/>
    <w:uiPriority w:val="99"/>
    <w:semiHidden/>
    <w:rsid w:val="00A13636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A13636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A13636"/>
  </w:style>
  <w:style w:type="character" w:customStyle="1" w:styleId="WW8Num19z8">
    <w:name w:val="WW8Num19z8"/>
    <w:rsid w:val="00A13636"/>
  </w:style>
  <w:style w:type="character" w:customStyle="1" w:styleId="WW8Num22z2">
    <w:name w:val="WW8Num22z2"/>
    <w:rsid w:val="00A13636"/>
    <w:rPr>
      <w:rFonts w:ascii="Wingdings" w:hAnsi="Wingdings" w:cs="Wingdings" w:hint="default"/>
    </w:rPr>
  </w:style>
  <w:style w:type="character" w:customStyle="1" w:styleId="WW8Num15z0">
    <w:name w:val="WW8Num15z0"/>
    <w:rsid w:val="00A13636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A13636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A13636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A13636"/>
  </w:style>
  <w:style w:type="character" w:customStyle="1" w:styleId="14">
    <w:name w:val="默认段落字体1"/>
    <w:rsid w:val="00A13636"/>
  </w:style>
  <w:style w:type="character" w:customStyle="1" w:styleId="WW8Num7z5">
    <w:name w:val="WW8Num7z5"/>
    <w:rsid w:val="00A13636"/>
  </w:style>
  <w:style w:type="character" w:customStyle="1" w:styleId="WW8Num16z1">
    <w:name w:val="WW8Num16z1"/>
    <w:rsid w:val="00A13636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A13636"/>
  </w:style>
  <w:style w:type="character" w:customStyle="1" w:styleId="WW8Num13z1">
    <w:name w:val="WW8Num13z1"/>
    <w:rsid w:val="00A13636"/>
    <w:rPr>
      <w:rFonts w:ascii="Courier New" w:hAnsi="Courier New" w:cs="Courier New" w:hint="default"/>
    </w:rPr>
  </w:style>
  <w:style w:type="character" w:customStyle="1" w:styleId="WW8Num10z3">
    <w:name w:val="WW8Num10z3"/>
    <w:rsid w:val="00A13636"/>
    <w:rPr>
      <w:rFonts w:ascii="Symbol" w:hAnsi="Symbol" w:cs="Symbol" w:hint="default"/>
    </w:rPr>
  </w:style>
  <w:style w:type="character" w:customStyle="1" w:styleId="15">
    <w:name w:val="見出しマップ (文字)1"/>
    <w:basedOn w:val="a1"/>
    <w:uiPriority w:val="99"/>
    <w:semiHidden/>
    <w:rsid w:val="00A13636"/>
    <w:rPr>
      <w:rFonts w:ascii="Meiryo UI" w:eastAsia="Meiryo UI"/>
      <w:sz w:val="18"/>
      <w:szCs w:val="18"/>
      <w:lang w:eastAsia="ja-JP"/>
    </w:rPr>
  </w:style>
  <w:style w:type="paragraph" w:styleId="aff3">
    <w:name w:val="TOC Heading"/>
    <w:basedOn w:val="1"/>
    <w:next w:val="a0"/>
    <w:uiPriority w:val="99"/>
    <w:qFormat/>
    <w:rsid w:val="00A13636"/>
    <w:pPr>
      <w:keepLines/>
      <w:numPr>
        <w:numId w:val="0"/>
      </w:numPr>
      <w:tabs>
        <w:tab w:val="left" w:pos="0"/>
      </w:tabs>
      <w:spacing w:before="480" w:after="0" w:line="120" w:lineRule="auto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25">
    <w:name w:val="toc 2"/>
    <w:basedOn w:val="a0"/>
    <w:next w:val="a0"/>
    <w:uiPriority w:val="99"/>
    <w:rsid w:val="00A13636"/>
    <w:pPr>
      <w:tabs>
        <w:tab w:val="right" w:leader="dot" w:pos="9350"/>
      </w:tabs>
      <w:spacing w:after="0"/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f4">
    <w:name w:val="caption"/>
    <w:basedOn w:val="a0"/>
    <w:uiPriority w:val="99"/>
    <w:qFormat/>
    <w:rsid w:val="00A13636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0">
    <w:name w:val="HTML Preformatted"/>
    <w:basedOn w:val="a0"/>
    <w:link w:val="HTML"/>
    <w:rsid w:val="00A13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ja-JP"/>
    </w:rPr>
  </w:style>
  <w:style w:type="character" w:customStyle="1" w:styleId="HTML1">
    <w:name w:val="HTML 書式付き (文字)1"/>
    <w:basedOn w:val="a1"/>
    <w:uiPriority w:val="99"/>
    <w:rsid w:val="00A13636"/>
    <w:rPr>
      <w:rFonts w:ascii="Courier New" w:hAnsi="Courier New" w:cs="Courier New"/>
      <w:lang w:val="en-GB" w:eastAsia="en-US"/>
    </w:rPr>
  </w:style>
  <w:style w:type="paragraph" w:customStyle="1" w:styleId="33">
    <w:name w:val="正文3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styleId="34">
    <w:name w:val="toc 3"/>
    <w:basedOn w:val="a0"/>
    <w:next w:val="a0"/>
    <w:uiPriority w:val="99"/>
    <w:rsid w:val="00A13636"/>
    <w:pPr>
      <w:spacing w:after="0"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6">
    <w:name w:val="コメント文字列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7">
    <w:name w:val="コメント内容 (文字)1"/>
    <w:basedOn w:val="16"/>
    <w:uiPriority w:val="99"/>
    <w:semiHidden/>
    <w:rsid w:val="00A13636"/>
    <w:rPr>
      <w:rFonts w:eastAsia="Calibri"/>
      <w:b/>
      <w:bCs/>
      <w:sz w:val="22"/>
      <w:szCs w:val="22"/>
      <w:lang w:eastAsia="ja-JP"/>
    </w:rPr>
  </w:style>
  <w:style w:type="paragraph" w:styleId="26">
    <w:name w:val="List Bullet 2"/>
    <w:basedOn w:val="a0"/>
    <w:uiPriority w:val="99"/>
    <w:rsid w:val="00A13636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18">
    <w:name w:val="toc 1"/>
    <w:basedOn w:val="a0"/>
    <w:next w:val="a0"/>
    <w:uiPriority w:val="99"/>
    <w:rsid w:val="00A13636"/>
    <w:pPr>
      <w:tabs>
        <w:tab w:val="right" w:leader="dot" w:pos="9350"/>
      </w:tabs>
      <w:spacing w:after="0"/>
    </w:pPr>
    <w:rPr>
      <w:rFonts w:ascii="CG Times (WN)" w:eastAsia="Calibri" w:hAnsi="CG Times (WN)"/>
      <w:sz w:val="22"/>
      <w:szCs w:val="22"/>
      <w:lang w:val="en-US" w:eastAsia="ja-JP"/>
    </w:rPr>
  </w:style>
  <w:style w:type="paragraph" w:customStyle="1" w:styleId="Lignederfrence">
    <w:name w:val="Ligne de référence"/>
    <w:basedOn w:val="af7"/>
    <w:uiPriority w:val="99"/>
    <w:rsid w:val="00A13636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styleId="70">
    <w:name w:val="toc 7"/>
    <w:basedOn w:val="a0"/>
    <w:next w:val="a0"/>
    <w:uiPriority w:val="99"/>
    <w:rsid w:val="00A13636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60">
    <w:name w:val="toc 6"/>
    <w:basedOn w:val="a0"/>
    <w:next w:val="a0"/>
    <w:uiPriority w:val="99"/>
    <w:rsid w:val="00A13636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27">
    <w:name w:val="正文2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rsid w:val="00A13636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ableContents">
    <w:name w:val="Table Contents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9">
    <w:name w:val="ヘッダ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a">
    <w:name w:val="書式なし (文字)1"/>
    <w:basedOn w:val="a1"/>
    <w:uiPriority w:val="99"/>
    <w:semiHidden/>
    <w:rsid w:val="00A13636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A13636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  <w:lang w:eastAsia="zh-CN"/>
    </w:rPr>
  </w:style>
  <w:style w:type="paragraph" w:styleId="90">
    <w:name w:val="toc 9"/>
    <w:basedOn w:val="a0"/>
    <w:next w:val="a0"/>
    <w:uiPriority w:val="99"/>
    <w:rsid w:val="00A13636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1b">
    <w:name w:val="正文1"/>
    <w:rsid w:val="00A13636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A13636"/>
    <w:pPr>
      <w:jc w:val="center"/>
    </w:pPr>
    <w:rPr>
      <w:b/>
      <w:bCs/>
    </w:rPr>
  </w:style>
  <w:style w:type="character" w:customStyle="1" w:styleId="1c">
    <w:name w:val="フッタ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d">
    <w:name w:val="本文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e">
    <w:name w:val="吹き出し (文字)1"/>
    <w:basedOn w:val="a1"/>
    <w:uiPriority w:val="99"/>
    <w:semiHidden/>
    <w:rsid w:val="00A1363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customStyle="1" w:styleId="CharChar1CharCharCharCharCharCharCharChar0">
    <w:name w:val="Char Char1 Char Char Char Char Char Char Char Char"/>
    <w:basedOn w:val="a0"/>
    <w:uiPriority w:val="99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msonormal0">
    <w:name w:val="msonormal"/>
    <w:basedOn w:val="a0"/>
    <w:uiPriority w:val="99"/>
    <w:rsid w:val="00A13636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rsid w:val="00A13636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f7"/>
    <w:rsid w:val="00A13636"/>
    <w:pPr>
      <w:tabs>
        <w:tab w:val="num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styleId="aff5">
    <w:name w:val="Grid Table Light"/>
    <w:basedOn w:val="a2"/>
    <w:uiPriority w:val="40"/>
    <w:rsid w:val="00A13636"/>
    <w:rPr>
      <w:rFonts w:ascii="CG Times (WN)" w:eastAsia="SimSun" w:hAnsi="CG Times (WN)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sid w:val="00A13636"/>
    <w:rPr>
      <w:rFonts w:ascii="Times New Roman" w:eastAsia="SimSun" w:hAnsi="Times New Roman"/>
      <w:kern w:val="2"/>
      <w:lang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">
    <w:name w:val="Grid Table 1 Light"/>
    <w:basedOn w:val="a2"/>
    <w:uiPriority w:val="46"/>
    <w:rsid w:val="00A13636"/>
    <w:rPr>
      <w:rFonts w:ascii="CG Times (WN)" w:eastAsia="SimSun" w:hAnsi="CG Times (WN)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7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7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6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94e/Docs/RP-213600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580C0D-7987-4F4C-BD62-C3C4D8C4C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2984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11</cp:revision>
  <cp:lastPrinted>2014-09-01T09:19:00Z</cp:lastPrinted>
  <dcterms:created xsi:type="dcterms:W3CDTF">2022-07-20T01:25:00Z</dcterms:created>
  <dcterms:modified xsi:type="dcterms:W3CDTF">2022-09-27T12:44:00Z</dcterms:modified>
</cp:coreProperties>
</file>