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79A" w:rsidRPr="001A4321" w:rsidRDefault="00DE279A" w:rsidP="00DE279A">
      <w:pPr>
        <w:tabs>
          <w:tab w:val="center" w:pos="4536"/>
          <w:tab w:val="right" w:pos="7938"/>
          <w:tab w:val="right" w:pos="9639"/>
        </w:tabs>
        <w:ind w:right="2"/>
        <w:jc w:val="both"/>
        <w:rPr>
          <w:rFonts w:ascii="Arial" w:eastAsia="等线" w:hAnsi="Arial" w:cs="Arial"/>
          <w:b/>
          <w:bCs/>
          <w:sz w:val="28"/>
          <w:szCs w:val="20"/>
          <w:lang w:eastAsia="zh-CN"/>
        </w:rPr>
      </w:pPr>
      <w:r w:rsidRPr="001A4321">
        <w:rPr>
          <w:rFonts w:ascii="Arial" w:hAnsi="Arial" w:cs="Arial"/>
          <w:b/>
          <w:bCs/>
          <w:sz w:val="28"/>
          <w:szCs w:val="20"/>
        </w:rPr>
        <w:t>3GPP TSG RAN WG1 #1</w:t>
      </w:r>
      <w:r w:rsidRPr="001A4321">
        <w:rPr>
          <w:rFonts w:ascii="Arial" w:hAnsi="Arial" w:cs="Arial" w:hint="eastAsia"/>
          <w:b/>
          <w:bCs/>
          <w:sz w:val="28"/>
          <w:szCs w:val="20"/>
        </w:rPr>
        <w:t>1</w:t>
      </w:r>
      <w:r w:rsidRPr="001A4321">
        <w:rPr>
          <w:rFonts w:ascii="Arial" w:eastAsia="等线" w:hAnsi="Arial" w:cs="Arial" w:hint="eastAsia"/>
          <w:b/>
          <w:bCs/>
          <w:sz w:val="28"/>
          <w:szCs w:val="20"/>
          <w:lang w:eastAsia="zh-CN"/>
        </w:rPr>
        <w:t xml:space="preserve">2bis-e                      </w:t>
      </w:r>
      <w:r w:rsidRPr="001A4321">
        <w:rPr>
          <w:rFonts w:ascii="Arial" w:eastAsia="等线" w:hAnsi="Arial" w:cs="Arial" w:hint="eastAsia"/>
          <w:b/>
          <w:bCs/>
          <w:sz w:val="28"/>
          <w:szCs w:val="20"/>
          <w:lang w:eastAsia="zh-CN"/>
        </w:rPr>
        <w:tab/>
        <w:t xml:space="preserve">                       </w:t>
      </w:r>
      <w:r w:rsidRPr="001A4321">
        <w:rPr>
          <w:rFonts w:ascii="Arial" w:hAnsi="Arial" w:cs="Arial"/>
          <w:b/>
          <w:bCs/>
          <w:sz w:val="28"/>
          <w:szCs w:val="20"/>
        </w:rPr>
        <w:t>R1-2</w:t>
      </w:r>
      <w:r w:rsidRPr="001A4321">
        <w:rPr>
          <w:rFonts w:ascii="Arial" w:eastAsia="等线" w:hAnsi="Arial" w:cs="Arial" w:hint="eastAsia"/>
          <w:b/>
          <w:bCs/>
          <w:sz w:val="28"/>
          <w:szCs w:val="20"/>
          <w:lang w:eastAsia="zh-CN"/>
        </w:rPr>
        <w:t>3</w:t>
      </w:r>
      <w:r w:rsidRPr="001A4321">
        <w:rPr>
          <w:rFonts w:ascii="Arial" w:eastAsia="等线" w:hAnsi="Arial" w:cs="Arial"/>
          <w:b/>
          <w:bCs/>
          <w:sz w:val="28"/>
          <w:szCs w:val="20"/>
          <w:lang w:eastAsia="zh-CN"/>
        </w:rPr>
        <w:t>0</w:t>
      </w:r>
      <w:r w:rsidR="00AD30BF">
        <w:rPr>
          <w:rFonts w:ascii="Arial" w:eastAsia="等线" w:hAnsi="Arial" w:cs="Arial" w:hint="eastAsia"/>
          <w:b/>
          <w:bCs/>
          <w:sz w:val="28"/>
          <w:szCs w:val="20"/>
          <w:lang w:eastAsia="zh-CN"/>
        </w:rPr>
        <w:t>2870</w:t>
      </w:r>
    </w:p>
    <w:p w:rsidR="00DE279A" w:rsidRPr="001A4321" w:rsidRDefault="00DE279A" w:rsidP="00DE279A">
      <w:pPr>
        <w:ind w:left="1990" w:hanging="1990"/>
        <w:jc w:val="both"/>
        <w:rPr>
          <w:rFonts w:ascii="Arial" w:eastAsia="MS Mincho" w:hAnsi="Arial" w:cs="Arial"/>
          <w:b/>
          <w:bCs/>
          <w:sz w:val="28"/>
          <w:szCs w:val="20"/>
          <w:lang w:eastAsia="ja-JP"/>
        </w:rPr>
      </w:pPr>
      <w:proofErr w:type="gramStart"/>
      <w:r w:rsidRPr="001A4321">
        <w:rPr>
          <w:rFonts w:ascii="Arial" w:eastAsia="MS Mincho" w:hAnsi="Arial" w:cs="Arial"/>
          <w:b/>
          <w:bCs/>
          <w:sz w:val="28"/>
          <w:szCs w:val="20"/>
          <w:lang w:eastAsia="ja-JP"/>
        </w:rPr>
        <w:t>e-Meeting</w:t>
      </w:r>
      <w:proofErr w:type="gramEnd"/>
      <w:r w:rsidRPr="001A4321">
        <w:rPr>
          <w:rFonts w:ascii="Arial" w:eastAsia="MS Mincho" w:hAnsi="Arial" w:cs="Arial"/>
          <w:b/>
          <w:bCs/>
          <w:sz w:val="28"/>
          <w:szCs w:val="20"/>
          <w:lang w:eastAsia="ja-JP"/>
        </w:rPr>
        <w:t xml:space="preserve">, </w:t>
      </w:r>
      <w:r w:rsidRPr="001A4321">
        <w:rPr>
          <w:rFonts w:ascii="Arial" w:eastAsia="等线" w:hAnsi="Arial" w:cs="Arial" w:hint="eastAsia"/>
          <w:b/>
          <w:bCs/>
          <w:sz w:val="28"/>
          <w:szCs w:val="20"/>
          <w:lang w:eastAsia="zh-CN"/>
        </w:rPr>
        <w:t>April</w:t>
      </w:r>
      <w:r w:rsidRPr="001A4321">
        <w:rPr>
          <w:rFonts w:ascii="Arial" w:eastAsia="MS Mincho" w:hAnsi="Arial" w:cs="Arial"/>
          <w:b/>
          <w:bCs/>
          <w:sz w:val="28"/>
          <w:szCs w:val="20"/>
          <w:lang w:eastAsia="ja-JP"/>
        </w:rPr>
        <w:t xml:space="preserve"> </w:t>
      </w:r>
      <w:r w:rsidRPr="001A4321">
        <w:rPr>
          <w:rFonts w:ascii="Arial" w:eastAsia="等线" w:hAnsi="Arial" w:cs="Arial" w:hint="eastAsia"/>
          <w:b/>
          <w:bCs/>
          <w:sz w:val="28"/>
          <w:szCs w:val="20"/>
          <w:lang w:eastAsia="zh-CN"/>
        </w:rPr>
        <w:t>1</w:t>
      </w:r>
      <w:r w:rsidRPr="001A4321">
        <w:rPr>
          <w:rFonts w:ascii="Arial" w:eastAsia="MS Mincho" w:hAnsi="Arial" w:cs="Arial"/>
          <w:b/>
          <w:bCs/>
          <w:sz w:val="28"/>
          <w:szCs w:val="20"/>
          <w:lang w:eastAsia="ja-JP"/>
        </w:rPr>
        <w:t>7</w:t>
      </w:r>
      <w:r w:rsidRPr="001A4321">
        <w:rPr>
          <w:rFonts w:ascii="Arial" w:eastAsia="MS Mincho" w:hAnsi="Arial" w:cs="Arial"/>
          <w:b/>
          <w:bCs/>
          <w:sz w:val="28"/>
          <w:szCs w:val="20"/>
          <w:vertAlign w:val="superscript"/>
          <w:lang w:eastAsia="ja-JP"/>
        </w:rPr>
        <w:t>th</w:t>
      </w:r>
      <w:r w:rsidRPr="001A4321">
        <w:rPr>
          <w:rFonts w:ascii="Arial" w:eastAsia="MS Mincho" w:hAnsi="Arial" w:cs="Arial"/>
          <w:b/>
          <w:bCs/>
          <w:sz w:val="28"/>
          <w:szCs w:val="20"/>
          <w:lang w:eastAsia="ja-JP"/>
        </w:rPr>
        <w:t xml:space="preserve"> –</w:t>
      </w:r>
      <w:r w:rsidRPr="001A4321">
        <w:rPr>
          <w:rFonts w:ascii="Arial" w:eastAsia="等线" w:hAnsi="Arial" w:cs="Arial" w:hint="eastAsia"/>
          <w:b/>
          <w:bCs/>
          <w:sz w:val="28"/>
          <w:szCs w:val="20"/>
          <w:lang w:eastAsia="zh-CN"/>
        </w:rPr>
        <w:t xml:space="preserve"> 26</w:t>
      </w:r>
      <w:r w:rsidRPr="001A4321">
        <w:rPr>
          <w:rFonts w:ascii="Arial" w:eastAsia="等线" w:hAnsi="Arial" w:cs="Arial" w:hint="eastAsia"/>
          <w:b/>
          <w:bCs/>
          <w:sz w:val="28"/>
          <w:szCs w:val="20"/>
          <w:vertAlign w:val="superscript"/>
          <w:lang w:eastAsia="zh-CN"/>
        </w:rPr>
        <w:t>th</w:t>
      </w:r>
      <w:r w:rsidRPr="001A4321">
        <w:rPr>
          <w:rFonts w:ascii="Arial" w:eastAsia="MS Mincho" w:hAnsi="Arial" w:cs="Arial"/>
          <w:b/>
          <w:bCs/>
          <w:sz w:val="28"/>
          <w:szCs w:val="20"/>
          <w:lang w:eastAsia="ja-JP"/>
        </w:rPr>
        <w:t>, 2023</w:t>
      </w:r>
    </w:p>
    <w:p w:rsidR="00DE279A" w:rsidRPr="001A4321" w:rsidRDefault="00DE279A" w:rsidP="00DE279A">
      <w:pPr>
        <w:pStyle w:val="aa"/>
        <w:tabs>
          <w:tab w:val="left" w:pos="1800"/>
        </w:tabs>
        <w:rPr>
          <w:rFonts w:eastAsia="宋体"/>
          <w:sz w:val="22"/>
          <w:szCs w:val="22"/>
          <w:lang w:eastAsia="zh-CN"/>
        </w:rPr>
      </w:pPr>
    </w:p>
    <w:p w:rsidR="00DE279A" w:rsidRPr="00D2675B" w:rsidRDefault="00DE279A" w:rsidP="00DE279A">
      <w:pPr>
        <w:pStyle w:val="aa"/>
        <w:tabs>
          <w:tab w:val="clear" w:pos="4536"/>
        </w:tabs>
        <w:ind w:left="1800" w:hanging="1800"/>
        <w:rPr>
          <w:sz w:val="22"/>
          <w:szCs w:val="22"/>
        </w:rPr>
      </w:pPr>
      <w:r w:rsidRPr="00D2675B">
        <w:rPr>
          <w:sz w:val="22"/>
          <w:szCs w:val="22"/>
        </w:rPr>
        <w:t>Source:</w:t>
      </w:r>
      <w:r w:rsidRPr="00D2675B">
        <w:rPr>
          <w:sz w:val="22"/>
          <w:szCs w:val="22"/>
        </w:rPr>
        <w:tab/>
        <w:t>CATT</w:t>
      </w:r>
    </w:p>
    <w:p w:rsidR="00DE279A" w:rsidRPr="00D2675B" w:rsidRDefault="00DE279A" w:rsidP="00DE279A">
      <w:pPr>
        <w:pStyle w:val="aa"/>
        <w:tabs>
          <w:tab w:val="clear" w:pos="4536"/>
          <w:tab w:val="left" w:pos="1800"/>
        </w:tabs>
        <w:ind w:left="1790" w:hanging="1790"/>
        <w:rPr>
          <w:rFonts w:eastAsiaTheme="minorEastAsia"/>
          <w:sz w:val="22"/>
          <w:szCs w:val="22"/>
          <w:lang w:eastAsia="zh-CN"/>
        </w:rPr>
      </w:pPr>
      <w:r w:rsidRPr="00D2675B">
        <w:rPr>
          <w:sz w:val="22"/>
          <w:szCs w:val="22"/>
        </w:rPr>
        <w:t>Title:</w:t>
      </w:r>
      <w:bookmarkStart w:id="0" w:name="Title"/>
      <w:bookmarkEnd w:id="0"/>
      <w:r w:rsidRPr="00D2675B">
        <w:rPr>
          <w:sz w:val="22"/>
          <w:szCs w:val="22"/>
        </w:rPr>
        <w:tab/>
      </w:r>
      <w:r>
        <w:rPr>
          <w:rFonts w:eastAsiaTheme="minorEastAsia" w:hint="eastAsia"/>
          <w:sz w:val="22"/>
          <w:szCs w:val="22"/>
          <w:lang w:eastAsia="zh-CN"/>
        </w:rPr>
        <w:t>Discussion o</w:t>
      </w:r>
      <w:r w:rsidRPr="00D2675B">
        <w:rPr>
          <w:rFonts w:eastAsiaTheme="minorEastAsia" w:hint="eastAsia"/>
          <w:sz w:val="22"/>
          <w:szCs w:val="22"/>
          <w:lang w:eastAsia="zh-CN"/>
        </w:rPr>
        <w:t>n L1 enhancements for inter-cell beam management</w:t>
      </w:r>
    </w:p>
    <w:p w:rsidR="00DE279A" w:rsidRPr="00D2675B" w:rsidRDefault="00DE279A" w:rsidP="00DE279A">
      <w:pPr>
        <w:pStyle w:val="aa"/>
        <w:tabs>
          <w:tab w:val="left" w:pos="1800"/>
        </w:tabs>
        <w:rPr>
          <w:rFonts w:eastAsia="宋体"/>
          <w:sz w:val="22"/>
          <w:szCs w:val="22"/>
          <w:lang w:eastAsia="zh-CN"/>
        </w:rPr>
      </w:pPr>
      <w:r w:rsidRPr="00D2675B">
        <w:rPr>
          <w:sz w:val="22"/>
          <w:szCs w:val="22"/>
        </w:rPr>
        <w:t>Agenda Item:</w:t>
      </w:r>
      <w:bookmarkStart w:id="1" w:name="Source"/>
      <w:bookmarkEnd w:id="1"/>
      <w:r w:rsidRPr="00D2675B">
        <w:rPr>
          <w:sz w:val="22"/>
          <w:szCs w:val="22"/>
        </w:rPr>
        <w:tab/>
      </w:r>
      <w:r w:rsidRPr="00D2675B">
        <w:rPr>
          <w:rFonts w:eastAsiaTheme="minorEastAsia" w:hint="eastAsia"/>
          <w:sz w:val="22"/>
          <w:szCs w:val="22"/>
          <w:lang w:eastAsia="zh-CN"/>
        </w:rPr>
        <w:t>9</w:t>
      </w:r>
      <w:r w:rsidRPr="00D2675B">
        <w:rPr>
          <w:sz w:val="22"/>
          <w:szCs w:val="22"/>
        </w:rPr>
        <w:t>.1</w:t>
      </w:r>
      <w:r w:rsidR="00726FFC">
        <w:rPr>
          <w:rFonts w:eastAsiaTheme="minorEastAsia" w:hint="eastAsia"/>
          <w:sz w:val="22"/>
          <w:szCs w:val="22"/>
          <w:lang w:eastAsia="zh-CN"/>
        </w:rPr>
        <w:t>0</w:t>
      </w:r>
      <w:r w:rsidRPr="00D2675B">
        <w:rPr>
          <w:sz w:val="22"/>
          <w:szCs w:val="22"/>
        </w:rPr>
        <w:t>.</w:t>
      </w:r>
      <w:r w:rsidRPr="00D2675B">
        <w:rPr>
          <w:rFonts w:eastAsia="宋体" w:hint="eastAsia"/>
          <w:sz w:val="22"/>
          <w:szCs w:val="22"/>
          <w:lang w:eastAsia="zh-CN"/>
        </w:rPr>
        <w:t>1</w:t>
      </w:r>
    </w:p>
    <w:p w:rsidR="00DE279A" w:rsidRPr="00D2675B" w:rsidRDefault="00DE279A" w:rsidP="00DE279A">
      <w:pPr>
        <w:pStyle w:val="aa"/>
        <w:tabs>
          <w:tab w:val="left" w:pos="1800"/>
        </w:tabs>
        <w:rPr>
          <w:sz w:val="22"/>
          <w:szCs w:val="22"/>
        </w:rPr>
      </w:pPr>
      <w:r w:rsidRPr="00D2675B">
        <w:rPr>
          <w:sz w:val="22"/>
          <w:szCs w:val="22"/>
        </w:rPr>
        <w:t>Document for:</w:t>
      </w:r>
      <w:r w:rsidRPr="00D2675B">
        <w:rPr>
          <w:sz w:val="22"/>
          <w:szCs w:val="22"/>
        </w:rPr>
        <w:tab/>
      </w:r>
      <w:bookmarkStart w:id="2" w:name="DocumentFor"/>
      <w:bookmarkEnd w:id="2"/>
      <w:r w:rsidRPr="00D2675B">
        <w:rPr>
          <w:sz w:val="22"/>
          <w:szCs w:val="22"/>
        </w:rPr>
        <w:t>Discussion and Decision</w:t>
      </w:r>
    </w:p>
    <w:p w:rsidR="00363EA8" w:rsidRDefault="00363EA8">
      <w:pPr>
        <w:pBdr>
          <w:bottom w:val="single" w:sz="4" w:space="1" w:color="auto"/>
        </w:pBdr>
        <w:tabs>
          <w:tab w:val="left" w:pos="2552"/>
        </w:tabs>
      </w:pPr>
    </w:p>
    <w:p w:rsidR="00363EA8" w:rsidRPr="003E240C" w:rsidRDefault="00B37528">
      <w:pPr>
        <w:pStyle w:val="1"/>
        <w:rPr>
          <w:rFonts w:ascii="Arial" w:eastAsia="宋体" w:hAnsi="Arial" w:cs="Arial"/>
          <w:lang w:eastAsia="zh-CN"/>
        </w:rPr>
      </w:pPr>
      <w:r w:rsidRPr="003E240C">
        <w:rPr>
          <w:rFonts w:ascii="Arial" w:eastAsia="宋体" w:hAnsi="Arial" w:cs="Arial"/>
          <w:lang w:eastAsia="zh-CN"/>
        </w:rPr>
        <w:t>Introduction</w:t>
      </w:r>
    </w:p>
    <w:p w:rsidR="00713E83" w:rsidRDefault="008214C0" w:rsidP="00A713EC">
      <w:pPr>
        <w:spacing w:afterLines="50" w:after="120"/>
        <w:jc w:val="both"/>
        <w:rPr>
          <w:rFonts w:eastAsia="宋体"/>
          <w:lang w:eastAsia="zh-CN"/>
        </w:rPr>
      </w:pPr>
      <w:r>
        <w:rPr>
          <w:rFonts w:eastAsia="宋体" w:hint="eastAsia"/>
          <w:lang w:eastAsia="zh-CN"/>
        </w:rPr>
        <w:t>In RAN #97</w:t>
      </w:r>
      <w:r w:rsidRPr="00911158">
        <w:rPr>
          <w:rFonts w:eastAsia="宋体" w:hint="eastAsia"/>
          <w:lang w:eastAsia="zh-CN"/>
        </w:rPr>
        <w:t xml:space="preserve"> e-meeting, </w:t>
      </w:r>
      <w:r>
        <w:rPr>
          <w:rFonts w:eastAsia="宋体" w:hint="eastAsia"/>
          <w:lang w:eastAsia="zh-CN"/>
        </w:rPr>
        <w:t xml:space="preserve">a revised </w:t>
      </w:r>
      <w:r w:rsidRPr="00713E83">
        <w:rPr>
          <w:rFonts w:eastAsia="宋体"/>
          <w:lang w:eastAsia="zh-CN"/>
        </w:rPr>
        <w:t>WID on</w:t>
      </w:r>
      <w:r w:rsidR="006E72A3">
        <w:rPr>
          <w:rFonts w:eastAsia="宋体" w:hint="eastAsia"/>
          <w:lang w:eastAsia="zh-CN"/>
        </w:rPr>
        <w:t xml:space="preserve"> </w:t>
      </w:r>
      <w:r w:rsidR="00713E83">
        <w:rPr>
          <w:rFonts w:eastAsia="宋体" w:hint="eastAsia"/>
          <w:lang w:eastAsia="zh-CN"/>
        </w:rPr>
        <w:t>f</w:t>
      </w:r>
      <w:r w:rsidR="00713E83" w:rsidRPr="00713E83">
        <w:rPr>
          <w:rFonts w:eastAsia="宋体"/>
          <w:lang w:eastAsia="zh-CN"/>
        </w:rPr>
        <w:t>urther NR mobility enhancements</w:t>
      </w:r>
      <w:r w:rsidR="00713E83" w:rsidRPr="00713E83">
        <w:rPr>
          <w:rFonts w:eastAsia="宋体" w:hint="eastAsia"/>
          <w:lang w:eastAsia="zh-CN"/>
        </w:rPr>
        <w:t xml:space="preserve"> was agreed</w:t>
      </w:r>
      <w:r w:rsidR="00E70855">
        <w:rPr>
          <w:rFonts w:eastAsia="宋体" w:hint="eastAsia"/>
          <w:lang w:eastAsia="zh-CN"/>
        </w:rPr>
        <w:t xml:space="preserve"> </w:t>
      </w:r>
      <w:r w:rsidR="004D3E31">
        <w:rPr>
          <w:rFonts w:eastAsia="宋体"/>
          <w:lang w:eastAsia="zh-CN"/>
        </w:rPr>
        <w:fldChar w:fldCharType="begin"/>
      </w:r>
      <w:r w:rsidR="004D3E31">
        <w:rPr>
          <w:rFonts w:eastAsia="宋体"/>
          <w:lang w:eastAsia="zh-CN"/>
        </w:rPr>
        <w:instrText xml:space="preserve"> </w:instrText>
      </w:r>
      <w:r w:rsidR="004D3E31">
        <w:rPr>
          <w:rFonts w:eastAsia="宋体" w:hint="eastAsia"/>
          <w:lang w:eastAsia="zh-CN"/>
        </w:rPr>
        <w:instrText>REF _Ref111205037 \r \h</w:instrText>
      </w:r>
      <w:r w:rsidR="004D3E31">
        <w:rPr>
          <w:rFonts w:eastAsia="宋体"/>
          <w:lang w:eastAsia="zh-CN"/>
        </w:rPr>
        <w:instrText xml:space="preserve"> </w:instrText>
      </w:r>
      <w:r w:rsidR="00713E83">
        <w:rPr>
          <w:rFonts w:eastAsia="宋体"/>
          <w:lang w:eastAsia="zh-CN"/>
        </w:rPr>
        <w:instrText xml:space="preserve"> \* MERGEFORMAT </w:instrText>
      </w:r>
      <w:r w:rsidR="004D3E31">
        <w:rPr>
          <w:rFonts w:eastAsia="宋体"/>
          <w:lang w:eastAsia="zh-CN"/>
        </w:rPr>
      </w:r>
      <w:r w:rsidR="004D3E31">
        <w:rPr>
          <w:rFonts w:eastAsia="宋体"/>
          <w:lang w:eastAsia="zh-CN"/>
        </w:rPr>
        <w:fldChar w:fldCharType="separate"/>
      </w:r>
      <w:r w:rsidR="004D3E31">
        <w:rPr>
          <w:rFonts w:eastAsia="宋体"/>
          <w:lang w:eastAsia="zh-CN"/>
        </w:rPr>
        <w:t>[1]</w:t>
      </w:r>
      <w:r w:rsidR="004D3E31">
        <w:rPr>
          <w:rFonts w:eastAsia="宋体"/>
          <w:lang w:eastAsia="zh-CN"/>
        </w:rPr>
        <w:fldChar w:fldCharType="end"/>
      </w:r>
      <w:r w:rsidR="00713E83">
        <w:rPr>
          <w:rFonts w:eastAsia="宋体" w:hint="eastAsia"/>
          <w:lang w:eastAsia="zh-CN"/>
        </w:rPr>
        <w:t xml:space="preserve">. </w:t>
      </w:r>
      <w:r w:rsidR="00713E83">
        <w:rPr>
          <w:rFonts w:eastAsiaTheme="minorEastAsia" w:hint="eastAsia"/>
          <w:bCs/>
          <w:lang w:eastAsia="zh-CN"/>
        </w:rPr>
        <w:t>I</w:t>
      </w:r>
      <w:r w:rsidR="00713E83">
        <w:rPr>
          <w:bCs/>
        </w:rPr>
        <w:t>n order to</w:t>
      </w:r>
      <w:r w:rsidR="00713E83" w:rsidRPr="004369F3">
        <w:rPr>
          <w:bCs/>
        </w:rPr>
        <w:t xml:space="preserve"> </w:t>
      </w:r>
      <w:r w:rsidR="00713E83">
        <w:rPr>
          <w:bCs/>
        </w:rPr>
        <w:t>reduce the</w:t>
      </w:r>
      <w:r w:rsidR="00713E83" w:rsidRPr="004369F3">
        <w:rPr>
          <w:bCs/>
        </w:rPr>
        <w:t xml:space="preserve"> latency, overhead and interruption time</w:t>
      </w:r>
      <w:r w:rsidR="00713E83">
        <w:rPr>
          <w:rFonts w:eastAsiaTheme="minorEastAsia" w:hint="eastAsia"/>
          <w:bCs/>
          <w:lang w:eastAsia="zh-CN"/>
        </w:rPr>
        <w:t>,</w:t>
      </w:r>
      <w:r w:rsidR="00713E83" w:rsidRPr="004369F3">
        <w:rPr>
          <w:bCs/>
        </w:rPr>
        <w:t xml:space="preserve"> L1/L2 mobility enhancements</w:t>
      </w:r>
      <w:r w:rsidR="00713E83">
        <w:rPr>
          <w:rFonts w:eastAsiaTheme="minorEastAsia" w:hint="eastAsia"/>
          <w:bCs/>
          <w:lang w:eastAsia="zh-CN"/>
        </w:rPr>
        <w:t>, which e</w:t>
      </w:r>
      <w:r w:rsidR="00713E83">
        <w:rPr>
          <w:bCs/>
        </w:rPr>
        <w:t>n</w:t>
      </w:r>
      <w:r w:rsidR="00713E83" w:rsidRPr="004369F3">
        <w:rPr>
          <w:bCs/>
        </w:rPr>
        <w:t>abl</w:t>
      </w:r>
      <w:r w:rsidR="00713E83">
        <w:rPr>
          <w:rFonts w:eastAsiaTheme="minorEastAsia" w:hint="eastAsia"/>
          <w:bCs/>
          <w:lang w:eastAsia="zh-CN"/>
        </w:rPr>
        <w:t>ing</w:t>
      </w:r>
      <w:r w:rsidR="00713E83">
        <w:rPr>
          <w:bCs/>
        </w:rPr>
        <w:t xml:space="preserve"> a serving cell change via</w:t>
      </w:r>
      <w:r w:rsidR="00713E83">
        <w:rPr>
          <w:rFonts w:hint="eastAsia"/>
          <w:bCs/>
        </w:rPr>
        <w:t xml:space="preserve"> </w:t>
      </w:r>
      <w:r w:rsidR="00713E83" w:rsidRPr="004369F3">
        <w:rPr>
          <w:bCs/>
        </w:rPr>
        <w:t xml:space="preserve">L1/L2 </w:t>
      </w:r>
      <w:proofErr w:type="spellStart"/>
      <w:r w:rsidR="00713E83" w:rsidRPr="004369F3">
        <w:rPr>
          <w:bCs/>
        </w:rPr>
        <w:t>signalling</w:t>
      </w:r>
      <w:proofErr w:type="spellEnd"/>
      <w:r w:rsidR="00713E83">
        <w:rPr>
          <w:rFonts w:eastAsiaTheme="minorEastAsia" w:hint="eastAsia"/>
          <w:bCs/>
          <w:lang w:eastAsia="zh-CN"/>
        </w:rPr>
        <w:t xml:space="preserve">, were included. </w:t>
      </w:r>
      <w:r w:rsidR="006E72A3">
        <w:rPr>
          <w:rFonts w:eastAsia="宋体" w:hint="eastAsia"/>
          <w:lang w:eastAsia="zh-CN"/>
        </w:rPr>
        <w:t>In RAN1#11</w:t>
      </w:r>
      <w:r w:rsidR="003E233D">
        <w:rPr>
          <w:rFonts w:eastAsia="宋体" w:hint="eastAsia"/>
          <w:lang w:eastAsia="zh-CN"/>
        </w:rPr>
        <w:t>2</w:t>
      </w:r>
      <w:r w:rsidR="006E72A3" w:rsidRPr="00911158">
        <w:rPr>
          <w:rFonts w:eastAsia="宋体" w:hint="eastAsia"/>
          <w:lang w:eastAsia="zh-CN"/>
        </w:rPr>
        <w:t xml:space="preserve"> meeting, </w:t>
      </w:r>
      <w:r w:rsidR="006E72A3">
        <w:rPr>
          <w:rFonts w:eastAsia="宋体" w:hint="eastAsia"/>
          <w:lang w:eastAsia="zh-CN"/>
        </w:rPr>
        <w:t>the following agreements on L1 measurements for inter-c</w:t>
      </w:r>
      <w:r w:rsidR="00A75C95">
        <w:rPr>
          <w:rFonts w:eastAsia="宋体" w:hint="eastAsia"/>
          <w:lang w:eastAsia="zh-CN"/>
        </w:rPr>
        <w:t>ell beam management were achieved</w:t>
      </w:r>
      <w:r>
        <w:rPr>
          <w:rFonts w:eastAsia="宋体" w:hint="eastAsia"/>
          <w:lang w:eastAsia="zh-CN"/>
        </w:rPr>
        <w:t xml:space="preserve"> [2]</w:t>
      </w:r>
      <w:r w:rsidR="00713E83">
        <w:rPr>
          <w:rFonts w:eastAsia="宋体" w:hint="eastAsia"/>
          <w:lang w:eastAsia="zh-CN"/>
        </w:rPr>
        <w:t>:</w:t>
      </w:r>
    </w:p>
    <w:tbl>
      <w:tblPr>
        <w:tblStyle w:val="ae"/>
        <w:tblW w:w="0" w:type="auto"/>
        <w:tblLook w:val="04A0" w:firstRow="1" w:lastRow="0" w:firstColumn="1" w:lastColumn="0" w:noHBand="0" w:noVBand="1"/>
      </w:tblPr>
      <w:tblGrid>
        <w:gridCol w:w="9530"/>
      </w:tblGrid>
      <w:tr w:rsidR="00FA4409" w:rsidTr="00FA4409">
        <w:tc>
          <w:tcPr>
            <w:tcW w:w="9530" w:type="dxa"/>
          </w:tcPr>
          <w:p w:rsidR="003A3330" w:rsidRPr="00756BDE" w:rsidRDefault="003A3330" w:rsidP="003A3330">
            <w:pPr>
              <w:snapToGrid w:val="0"/>
              <w:spacing w:after="100" w:afterAutospacing="1"/>
              <w:jc w:val="both"/>
              <w:rPr>
                <w:rFonts w:ascii="Times" w:eastAsia="DengXian" w:hAnsi="Times"/>
                <w:highlight w:val="green"/>
                <w:lang w:eastAsia="zh-CN"/>
              </w:rPr>
            </w:pPr>
            <w:r w:rsidRPr="00756BDE">
              <w:rPr>
                <w:rFonts w:ascii="Times" w:eastAsia="DengXian" w:hAnsi="Times"/>
                <w:highlight w:val="green"/>
                <w:lang w:eastAsia="zh-CN"/>
              </w:rPr>
              <w:t>Agreement</w:t>
            </w:r>
          </w:p>
          <w:p w:rsidR="003A3330" w:rsidRPr="00756BDE" w:rsidRDefault="003A3330" w:rsidP="003A3330">
            <w:pPr>
              <w:numPr>
                <w:ilvl w:val="0"/>
                <w:numId w:val="14"/>
              </w:numPr>
              <w:snapToGrid w:val="0"/>
              <w:spacing w:after="100" w:afterAutospacing="1"/>
              <w:jc w:val="both"/>
              <w:rPr>
                <w:rFonts w:ascii="Times" w:eastAsia="Batang" w:hAnsi="Times"/>
                <w:lang w:eastAsia="x-none"/>
              </w:rPr>
            </w:pPr>
            <w:r w:rsidRPr="00756BDE">
              <w:rPr>
                <w:rFonts w:ascii="Times" w:eastAsia="Batang" w:hAnsi="Times"/>
                <w:lang w:eastAsia="x-none"/>
              </w:rPr>
              <w:t>RAN1 shares the same understanding as RAN2 on agreement:</w:t>
            </w:r>
          </w:p>
          <w:p w:rsidR="003A3330" w:rsidRPr="00756BDE" w:rsidRDefault="003A3330" w:rsidP="003A3330">
            <w:pPr>
              <w:numPr>
                <w:ilvl w:val="1"/>
                <w:numId w:val="14"/>
              </w:numPr>
              <w:snapToGrid w:val="0"/>
              <w:spacing w:after="100" w:afterAutospacing="1"/>
              <w:jc w:val="both"/>
              <w:rPr>
                <w:rFonts w:ascii="Times" w:eastAsia="Batang" w:hAnsi="Times"/>
                <w:lang w:eastAsia="x-none"/>
              </w:rPr>
            </w:pPr>
            <w:r w:rsidRPr="00756BDE">
              <w:rPr>
                <w:rFonts w:ascii="Times" w:eastAsia="Batang" w:hAnsi="Times" w:hint="eastAsia"/>
                <w:lang w:eastAsia="x-none"/>
              </w:rPr>
              <w:t>The LTM mobility trigger information is conveyed in a MAC CE</w:t>
            </w:r>
          </w:p>
          <w:p w:rsidR="003A3330" w:rsidRPr="00756BDE" w:rsidRDefault="003A3330" w:rsidP="003A3330">
            <w:pPr>
              <w:numPr>
                <w:ilvl w:val="0"/>
                <w:numId w:val="14"/>
              </w:numPr>
              <w:snapToGrid w:val="0"/>
              <w:spacing w:after="100" w:afterAutospacing="1"/>
              <w:jc w:val="both"/>
              <w:rPr>
                <w:rFonts w:ascii="Times" w:eastAsia="Batang" w:hAnsi="Times"/>
                <w:lang w:eastAsia="x-none"/>
              </w:rPr>
            </w:pPr>
            <w:r w:rsidRPr="00756BDE">
              <w:rPr>
                <w:rFonts w:ascii="Times" w:eastAsia="Batang" w:hAnsi="Times"/>
                <w:lang w:eastAsia="x-none"/>
              </w:rPr>
              <w:t>T</w:t>
            </w:r>
            <w:r w:rsidRPr="00756BDE">
              <w:rPr>
                <w:rFonts w:ascii="Times" w:eastAsia="Batang" w:hAnsi="Times" w:hint="eastAsia"/>
                <w:lang w:eastAsia="x-none"/>
              </w:rPr>
              <w:t>he same MAC CE is used for the LTM triggering.</w:t>
            </w:r>
          </w:p>
          <w:p w:rsidR="003A3330" w:rsidRPr="00756BDE" w:rsidRDefault="003A3330" w:rsidP="003A3330">
            <w:pPr>
              <w:snapToGrid w:val="0"/>
              <w:spacing w:after="100" w:afterAutospacing="1"/>
              <w:jc w:val="both"/>
              <w:rPr>
                <w:rFonts w:ascii="Times" w:eastAsia="DengXian" w:hAnsi="Times"/>
                <w:highlight w:val="green"/>
                <w:lang w:eastAsia="zh-CN"/>
              </w:rPr>
            </w:pPr>
            <w:r w:rsidRPr="00756BDE">
              <w:rPr>
                <w:rFonts w:ascii="Times" w:eastAsia="DengXian" w:hAnsi="Times" w:hint="eastAsia"/>
                <w:highlight w:val="green"/>
                <w:lang w:eastAsia="zh-CN"/>
              </w:rPr>
              <w:t>A</w:t>
            </w:r>
            <w:r w:rsidRPr="00756BDE">
              <w:rPr>
                <w:rFonts w:ascii="Times" w:eastAsia="DengXian" w:hAnsi="Times"/>
                <w:highlight w:val="green"/>
                <w:lang w:eastAsia="zh-CN"/>
              </w:rPr>
              <w:t>greement</w:t>
            </w:r>
          </w:p>
          <w:p w:rsidR="003A3330" w:rsidRPr="00756BDE" w:rsidRDefault="003A3330" w:rsidP="003A3330">
            <w:pPr>
              <w:numPr>
                <w:ilvl w:val="0"/>
                <w:numId w:val="14"/>
              </w:numPr>
              <w:snapToGrid w:val="0"/>
              <w:spacing w:after="100" w:afterAutospacing="1"/>
              <w:jc w:val="both"/>
              <w:rPr>
                <w:rFonts w:ascii="Times" w:eastAsia="Batang" w:hAnsi="Times"/>
                <w:lang w:eastAsia="x-none"/>
              </w:rPr>
            </w:pPr>
            <w:r w:rsidRPr="00756BDE">
              <w:rPr>
                <w:rFonts w:ascii="Times" w:eastAsia="Batang" w:hAnsi="Times"/>
                <w:lang w:eastAsia="x-none"/>
              </w:rPr>
              <w:t>The agreement on scenario</w:t>
            </w:r>
            <w:r w:rsidRPr="00756BDE">
              <w:rPr>
                <w:rFonts w:ascii="Times" w:eastAsia="Batang" w:hAnsi="Times"/>
                <w:lang w:val="en-GB" w:eastAsia="x-none"/>
              </w:rPr>
              <w:t xml:space="preserve"> 2 (Beam indication together with cell switch command) at R</w:t>
            </w:r>
            <w:r w:rsidRPr="00756BDE">
              <w:rPr>
                <w:rFonts w:ascii="Times" w:eastAsia="Batang" w:hAnsi="Times"/>
                <w:lang w:eastAsia="x-none"/>
              </w:rPr>
              <w:t>AN1#111 is further clarified as the following:</w:t>
            </w:r>
          </w:p>
          <w:p w:rsidR="003A3330" w:rsidRPr="00756BDE" w:rsidRDefault="003A3330" w:rsidP="003A3330">
            <w:pPr>
              <w:numPr>
                <w:ilvl w:val="1"/>
                <w:numId w:val="14"/>
              </w:numPr>
              <w:snapToGrid w:val="0"/>
              <w:spacing w:after="100" w:afterAutospacing="1"/>
              <w:jc w:val="both"/>
              <w:rPr>
                <w:rFonts w:ascii="Times" w:eastAsia="Batang" w:hAnsi="Times"/>
                <w:lang w:eastAsia="x-none"/>
              </w:rPr>
            </w:pPr>
            <w:r w:rsidRPr="00756BDE">
              <w:rPr>
                <w:rFonts w:ascii="Times" w:eastAsia="Batang" w:hAnsi="Times"/>
                <w:lang w:val="en-GB" w:eastAsia="x-none"/>
              </w:rPr>
              <w:t>Beam indication for the target cell(s) is conveyed in the MAC CE used for LTM triggering for scenario 2</w:t>
            </w:r>
          </w:p>
          <w:p w:rsidR="003A3330" w:rsidRPr="00756BDE" w:rsidRDefault="003A3330" w:rsidP="003A3330">
            <w:pPr>
              <w:rPr>
                <w:rFonts w:ascii="DengXian Light" w:eastAsia="Batang" w:hAnsi="DengXian Light"/>
                <w:szCs w:val="22"/>
                <w:highlight w:val="green"/>
                <w:lang w:val="en-GB" w:eastAsia="ja-JP"/>
              </w:rPr>
            </w:pPr>
            <w:r w:rsidRPr="00756BDE">
              <w:rPr>
                <w:rFonts w:ascii="Times" w:eastAsia="Batang" w:hAnsi="Times"/>
                <w:highlight w:val="green"/>
                <w:lang w:val="en-GB"/>
              </w:rPr>
              <w:t>Agreement</w:t>
            </w:r>
          </w:p>
          <w:p w:rsidR="003A3330" w:rsidRPr="00756BDE" w:rsidRDefault="003A3330" w:rsidP="003A3330">
            <w:pPr>
              <w:numPr>
                <w:ilvl w:val="0"/>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For L1-RSRP measurement RS configuration</w:t>
            </w:r>
          </w:p>
          <w:p w:rsidR="003A3330" w:rsidRPr="00756BDE" w:rsidRDefault="003A3330" w:rsidP="003A3330">
            <w:pPr>
              <w:numPr>
                <w:ilvl w:val="1"/>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For SSB based L1-RSRP measurement: </w:t>
            </w:r>
          </w:p>
          <w:p w:rsidR="003A3330" w:rsidRPr="00756BDE" w:rsidRDefault="003A3330" w:rsidP="003A3330">
            <w:pPr>
              <w:numPr>
                <w:ilvl w:val="2"/>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As a starting point, at least the following information needs to be provided to a UE, e.g.</w:t>
            </w:r>
          </w:p>
          <w:p w:rsidR="003A3330" w:rsidRPr="00756BDE" w:rsidRDefault="003A3330" w:rsidP="003A3330">
            <w:pPr>
              <w:numPr>
                <w:ilvl w:val="3"/>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For intra- and inter- frequency: PCI or logical ID (e.g., as being defined in R17 ICBM), time domain (e.g. SMTC or periodicity and SSB position in burst) </w:t>
            </w:r>
          </w:p>
          <w:p w:rsidR="003A3330" w:rsidRPr="00756BDE" w:rsidRDefault="003A3330" w:rsidP="003A3330">
            <w:pPr>
              <w:numPr>
                <w:ilvl w:val="3"/>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For inter-frequency: frequency domain location (e.g. </w:t>
            </w:r>
            <w:proofErr w:type="spellStart"/>
            <w:r w:rsidRPr="00756BDE">
              <w:rPr>
                <w:rFonts w:ascii="Times" w:eastAsia="Batang" w:hAnsi="Times"/>
                <w:lang w:val="en-GB" w:eastAsia="x-none"/>
              </w:rPr>
              <w:t>center</w:t>
            </w:r>
            <w:proofErr w:type="spellEnd"/>
            <w:r w:rsidRPr="00756BDE">
              <w:rPr>
                <w:rFonts w:ascii="Times" w:eastAsia="Batang" w:hAnsi="Times"/>
                <w:lang w:val="en-GB" w:eastAsia="x-none"/>
              </w:rPr>
              <w:t xml:space="preserve"> frequency), SCS</w:t>
            </w:r>
          </w:p>
          <w:p w:rsidR="003A3330" w:rsidRPr="00756BDE" w:rsidRDefault="003A3330" w:rsidP="003A3330">
            <w:pPr>
              <w:numPr>
                <w:ilvl w:val="3"/>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FFS: transmission power (for </w:t>
            </w:r>
            <w:proofErr w:type="spellStart"/>
            <w:r w:rsidRPr="00756BDE">
              <w:rPr>
                <w:rFonts w:ascii="Times" w:eastAsia="Batang" w:hAnsi="Times"/>
                <w:lang w:val="en-GB" w:eastAsia="x-none"/>
              </w:rPr>
              <w:t>pathloss</w:t>
            </w:r>
            <w:proofErr w:type="spellEnd"/>
            <w:r w:rsidRPr="00756BDE">
              <w:rPr>
                <w:rFonts w:ascii="Times" w:eastAsia="Batang" w:hAnsi="Times"/>
                <w:lang w:val="en-GB" w:eastAsia="x-none"/>
              </w:rPr>
              <w:t xml:space="preserve"> calculation)</w:t>
            </w:r>
          </w:p>
          <w:p w:rsidR="003A3330" w:rsidRPr="00756BDE" w:rsidRDefault="003A3330" w:rsidP="003A3330">
            <w:pPr>
              <w:numPr>
                <w:ilvl w:val="2"/>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Note: other parameters included in the configuration can be further discussed</w:t>
            </w:r>
          </w:p>
          <w:p w:rsidR="003A3330" w:rsidRPr="00756BDE" w:rsidRDefault="003A3330" w:rsidP="003A3330">
            <w:pPr>
              <w:numPr>
                <w:ilvl w:val="2"/>
                <w:numId w:val="31"/>
              </w:numPr>
              <w:snapToGrid w:val="0"/>
              <w:spacing w:after="100" w:afterAutospacing="1"/>
              <w:jc w:val="both"/>
              <w:rPr>
                <w:rFonts w:ascii="Times" w:eastAsia="Batang" w:hAnsi="Times"/>
                <w:lang w:val="en-GB" w:eastAsia="x-none"/>
              </w:rPr>
            </w:pPr>
            <w:r w:rsidRPr="00756BDE">
              <w:rPr>
                <w:rFonts w:ascii="Times" w:eastAsia="DengXian" w:hAnsi="Times" w:hint="eastAsia"/>
                <w:lang w:val="en-GB" w:eastAsia="zh-CN"/>
              </w:rPr>
              <w:t>I</w:t>
            </w:r>
            <w:r w:rsidRPr="00756BDE">
              <w:rPr>
                <w:rFonts w:ascii="Times" w:eastAsia="DengXian" w:hAnsi="Times"/>
                <w:lang w:val="en-GB" w:eastAsia="zh-CN"/>
              </w:rPr>
              <w:t>ncluding above agreement into the LS</w:t>
            </w:r>
          </w:p>
          <w:p w:rsidR="003A3330" w:rsidRPr="00756BDE" w:rsidRDefault="003A3330" w:rsidP="003A3330">
            <w:pPr>
              <w:numPr>
                <w:ilvl w:val="1"/>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The detailed </w:t>
            </w:r>
            <w:proofErr w:type="gramStart"/>
            <w:r w:rsidRPr="00756BDE">
              <w:rPr>
                <w:rFonts w:ascii="Times" w:eastAsia="Batang" w:hAnsi="Times"/>
                <w:lang w:val="en-GB" w:eastAsia="x-none"/>
              </w:rPr>
              <w:t>design of RRC structure is up to RAN2, and send</w:t>
            </w:r>
            <w:proofErr w:type="gramEnd"/>
            <w:r w:rsidRPr="00756BDE">
              <w:rPr>
                <w:rFonts w:ascii="Times" w:eastAsia="Batang" w:hAnsi="Times"/>
                <w:lang w:val="en-GB" w:eastAsia="x-none"/>
              </w:rPr>
              <w:t xml:space="preserve"> an LS to RAN2 to request to work on the RRC structure design on the measurement configuration. </w:t>
            </w:r>
          </w:p>
          <w:p w:rsidR="003A3330" w:rsidRPr="00756BDE" w:rsidRDefault="003A3330" w:rsidP="003A3330">
            <w:pPr>
              <w:numPr>
                <w:ilvl w:val="2"/>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Following RAN1 understanding will be provided in the LS</w:t>
            </w:r>
          </w:p>
          <w:p w:rsidR="003A3330" w:rsidRPr="00756BDE" w:rsidRDefault="003A3330" w:rsidP="003A3330">
            <w:pPr>
              <w:numPr>
                <w:ilvl w:val="3"/>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RAN1 has discussed the following configuration options for L1 measurement configurations for SSB till RAN1#112: </w:t>
            </w:r>
          </w:p>
          <w:p w:rsidR="003A3330" w:rsidRPr="00756BDE" w:rsidRDefault="003A3330" w:rsidP="003A3330">
            <w:pPr>
              <w:numPr>
                <w:ilvl w:val="4"/>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Option 1) Configurations for L1 measurement RS is provided under </w:t>
            </w:r>
            <w:proofErr w:type="spellStart"/>
            <w:r w:rsidRPr="00756BDE">
              <w:rPr>
                <w:rFonts w:ascii="Times" w:eastAsia="Batang" w:hAnsi="Times"/>
                <w:lang w:val="en-GB" w:eastAsia="x-none"/>
              </w:rPr>
              <w:t>ServingCellConfig</w:t>
            </w:r>
            <w:proofErr w:type="spellEnd"/>
            <w:r w:rsidRPr="00756BDE">
              <w:rPr>
                <w:rFonts w:ascii="Times" w:eastAsia="Batang" w:hAnsi="Times"/>
                <w:lang w:val="en-GB" w:eastAsia="x-none"/>
              </w:rPr>
              <w:t xml:space="preserve"> for the serving cells</w:t>
            </w:r>
          </w:p>
          <w:p w:rsidR="003A3330" w:rsidRPr="00756BDE" w:rsidRDefault="003A3330" w:rsidP="003A3330">
            <w:pPr>
              <w:numPr>
                <w:ilvl w:val="5"/>
                <w:numId w:val="31"/>
              </w:numPr>
              <w:snapToGrid w:val="0"/>
              <w:spacing w:after="100" w:afterAutospacing="1"/>
              <w:jc w:val="both"/>
              <w:rPr>
                <w:rFonts w:ascii="Times" w:eastAsia="Batang" w:hAnsi="Times"/>
                <w:lang w:val="en-GB" w:eastAsia="x-none"/>
              </w:rPr>
            </w:pPr>
            <w:proofErr w:type="gramStart"/>
            <w:r w:rsidRPr="00756BDE">
              <w:rPr>
                <w:rFonts w:ascii="Times" w:eastAsia="Batang" w:hAnsi="Times"/>
                <w:lang w:val="en-GB" w:eastAsia="x-none"/>
              </w:rPr>
              <w:t>is</w:t>
            </w:r>
            <w:proofErr w:type="gramEnd"/>
            <w:r w:rsidRPr="00756BDE">
              <w:rPr>
                <w:rFonts w:ascii="Times" w:eastAsia="Batang" w:hAnsi="Times"/>
                <w:lang w:val="en-GB" w:eastAsia="x-none"/>
              </w:rPr>
              <w:t xml:space="preserve"> useful to reuses the mechanism for Rel-17 ICBM and necessary information to support inter-frequency measurement will be added there.</w:t>
            </w:r>
          </w:p>
          <w:p w:rsidR="003A3330" w:rsidRPr="00756BDE" w:rsidRDefault="003A3330" w:rsidP="003A3330">
            <w:pPr>
              <w:numPr>
                <w:ilvl w:val="4"/>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Option 2) Configurations for L1 measurement RS is provided separately from </w:t>
            </w:r>
            <w:proofErr w:type="spellStart"/>
            <w:r w:rsidRPr="00756BDE">
              <w:rPr>
                <w:rFonts w:ascii="Times" w:eastAsia="Batang" w:hAnsi="Times"/>
                <w:lang w:val="en-GB" w:eastAsia="x-none"/>
              </w:rPr>
              <w:t>ServingCellConfig</w:t>
            </w:r>
            <w:proofErr w:type="spellEnd"/>
            <w:r w:rsidRPr="00756BDE">
              <w:rPr>
                <w:rFonts w:ascii="Times" w:eastAsia="Batang" w:hAnsi="Times"/>
                <w:lang w:val="en-GB" w:eastAsia="x-none"/>
              </w:rPr>
              <w:t xml:space="preserve"> for the serving cells and </w:t>
            </w:r>
            <w:proofErr w:type="spellStart"/>
            <w:r w:rsidRPr="00756BDE">
              <w:rPr>
                <w:rFonts w:ascii="Times" w:eastAsia="Batang" w:hAnsi="Times"/>
                <w:lang w:val="en-GB" w:eastAsia="x-none"/>
              </w:rPr>
              <w:t>CellGroupConfig</w:t>
            </w:r>
            <w:proofErr w:type="spellEnd"/>
            <w:r w:rsidRPr="00756BDE">
              <w:rPr>
                <w:rFonts w:ascii="Times" w:eastAsia="Batang" w:hAnsi="Times"/>
                <w:lang w:val="en-GB" w:eastAsia="x-none"/>
              </w:rPr>
              <w:t xml:space="preserve"> for the candidate cells</w:t>
            </w:r>
          </w:p>
          <w:p w:rsidR="003A3330" w:rsidRPr="00756BDE" w:rsidRDefault="003A3330" w:rsidP="003A3330">
            <w:pPr>
              <w:numPr>
                <w:ilvl w:val="5"/>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is useful to avoid the duplicated configurations for L1 measurement RSs, [and avoid UE to process configurations </w:t>
            </w:r>
            <w:r w:rsidRPr="00756BDE">
              <w:rPr>
                <w:rFonts w:ascii="Times" w:eastAsia="Batang" w:hAnsi="Times"/>
                <w:strike/>
                <w:lang w:val="en-GB" w:eastAsia="x-none"/>
              </w:rPr>
              <w:t>for L1 measurement RS</w:t>
            </w:r>
            <w:r w:rsidRPr="00756BDE">
              <w:rPr>
                <w:rFonts w:ascii="Times" w:eastAsia="Batang" w:hAnsi="Times"/>
                <w:lang w:val="en-GB" w:eastAsia="x-none"/>
              </w:rPr>
              <w:t xml:space="preserve"> provided under </w:t>
            </w:r>
            <w:proofErr w:type="spellStart"/>
            <w:r w:rsidRPr="00756BDE">
              <w:rPr>
                <w:rFonts w:ascii="Times" w:eastAsia="Batang" w:hAnsi="Times"/>
                <w:lang w:val="en-GB" w:eastAsia="x-none"/>
              </w:rPr>
              <w:t>CellGroupConfig</w:t>
            </w:r>
            <w:proofErr w:type="spellEnd"/>
            <w:r w:rsidRPr="00756BDE">
              <w:rPr>
                <w:rFonts w:ascii="Times" w:eastAsia="Batang" w:hAnsi="Times"/>
                <w:lang w:val="en-GB" w:eastAsia="x-none"/>
              </w:rPr>
              <w:t xml:space="preserve"> for the candidate cells]</w:t>
            </w:r>
          </w:p>
          <w:p w:rsidR="003A3330" w:rsidRPr="00756BDE" w:rsidRDefault="003A3330" w:rsidP="003A3330">
            <w:pPr>
              <w:numPr>
                <w:ilvl w:val="4"/>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Option 3) Configurations for L1 measurement RS is provided under </w:t>
            </w:r>
            <w:proofErr w:type="spellStart"/>
            <w:r w:rsidRPr="00756BDE">
              <w:rPr>
                <w:rFonts w:ascii="Times" w:eastAsia="Batang" w:hAnsi="Times"/>
                <w:lang w:val="en-GB" w:eastAsia="x-none"/>
              </w:rPr>
              <w:t>CellGroupConfig</w:t>
            </w:r>
            <w:proofErr w:type="spellEnd"/>
            <w:r w:rsidRPr="00756BDE">
              <w:rPr>
                <w:rFonts w:ascii="Times" w:eastAsia="Batang" w:hAnsi="Times"/>
                <w:lang w:val="en-GB" w:eastAsia="x-none"/>
              </w:rPr>
              <w:t xml:space="preserve"> for the candidate cells</w:t>
            </w:r>
          </w:p>
          <w:p w:rsidR="003A3330" w:rsidRPr="00756BDE" w:rsidRDefault="003A3330" w:rsidP="003A3330">
            <w:pPr>
              <w:numPr>
                <w:ilvl w:val="5"/>
                <w:numId w:val="31"/>
              </w:numPr>
              <w:snapToGrid w:val="0"/>
              <w:spacing w:after="100" w:afterAutospacing="1"/>
              <w:jc w:val="both"/>
              <w:rPr>
                <w:rFonts w:ascii="Times" w:eastAsia="Batang" w:hAnsi="Times"/>
                <w:lang w:val="en-GB" w:eastAsia="x-none"/>
              </w:rPr>
            </w:pPr>
            <w:proofErr w:type="gramStart"/>
            <w:r w:rsidRPr="00756BDE">
              <w:rPr>
                <w:rFonts w:ascii="Times" w:eastAsia="Batang" w:hAnsi="Times"/>
                <w:lang w:val="en-GB" w:eastAsia="x-none"/>
              </w:rPr>
              <w:t>can</w:t>
            </w:r>
            <w:proofErr w:type="gramEnd"/>
            <w:r w:rsidRPr="00756BDE">
              <w:rPr>
                <w:rFonts w:ascii="Times" w:eastAsia="Batang" w:hAnsi="Times"/>
                <w:lang w:val="en-GB" w:eastAsia="x-none"/>
              </w:rPr>
              <w:t xml:space="preserve"> achieve the similar benefit as Option 2) by directly referring to the candidate cell configurations. </w:t>
            </w:r>
          </w:p>
          <w:p w:rsidR="003A3330" w:rsidRPr="00756BDE" w:rsidRDefault="003A3330" w:rsidP="003A3330">
            <w:pPr>
              <w:numPr>
                <w:ilvl w:val="3"/>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Note RAN2 has a full flexibility to design the whole RRC structure design.</w:t>
            </w:r>
          </w:p>
          <w:p w:rsidR="003A3330" w:rsidRPr="00756BDE" w:rsidRDefault="003A3330" w:rsidP="003A3330">
            <w:pPr>
              <w:numPr>
                <w:ilvl w:val="3"/>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t xml:space="preserve">RAN1 believes this is RAN2 expert region, and respectfully asks RAN2 to finalize the RRC structure design after RAN1 finalizes the discussion on RRC parameters. </w:t>
            </w:r>
          </w:p>
          <w:p w:rsidR="003A3330" w:rsidRPr="00756BDE" w:rsidRDefault="003A3330" w:rsidP="003A3330">
            <w:pPr>
              <w:numPr>
                <w:ilvl w:val="3"/>
                <w:numId w:val="31"/>
              </w:numPr>
              <w:snapToGrid w:val="0"/>
              <w:spacing w:after="100" w:afterAutospacing="1"/>
              <w:jc w:val="both"/>
              <w:rPr>
                <w:rFonts w:ascii="Times" w:eastAsia="Batang" w:hAnsi="Times"/>
                <w:lang w:val="en-GB" w:eastAsia="x-none"/>
              </w:rPr>
            </w:pPr>
            <w:r w:rsidRPr="00756BDE">
              <w:rPr>
                <w:rFonts w:ascii="Times" w:eastAsia="Batang" w:hAnsi="Times"/>
                <w:lang w:val="en-GB" w:eastAsia="x-none"/>
              </w:rPr>
              <w:lastRenderedPageBreak/>
              <w:t xml:space="preserve">It is noted that RAN1 foresees the necessity of similar discussions on TCI state pool for candidate cells and L1 measurement report configurations. </w:t>
            </w:r>
          </w:p>
          <w:p w:rsidR="003A3330" w:rsidRPr="00756BDE" w:rsidRDefault="003A3330" w:rsidP="003A3330">
            <w:pPr>
              <w:rPr>
                <w:rFonts w:ascii="Times" w:eastAsia="DengXian" w:hAnsi="Times"/>
                <w:highlight w:val="green"/>
                <w:lang w:val="en-GB" w:eastAsia="zh-CN"/>
              </w:rPr>
            </w:pPr>
            <w:r w:rsidRPr="00756BDE">
              <w:rPr>
                <w:rFonts w:ascii="Times" w:eastAsia="DengXian" w:hAnsi="Times" w:hint="eastAsia"/>
                <w:highlight w:val="green"/>
                <w:lang w:val="en-GB" w:eastAsia="zh-CN"/>
              </w:rPr>
              <w:t>A</w:t>
            </w:r>
            <w:r w:rsidRPr="00756BDE">
              <w:rPr>
                <w:rFonts w:ascii="Times" w:eastAsia="DengXian" w:hAnsi="Times"/>
                <w:highlight w:val="green"/>
                <w:lang w:val="en-GB" w:eastAsia="zh-CN"/>
              </w:rPr>
              <w:t>greement</w:t>
            </w:r>
          </w:p>
          <w:p w:rsidR="003A3330" w:rsidRPr="00756BDE" w:rsidRDefault="003A3330" w:rsidP="003A3330">
            <w:pPr>
              <w:numPr>
                <w:ilvl w:val="0"/>
                <w:numId w:val="32"/>
              </w:numPr>
              <w:snapToGrid w:val="0"/>
              <w:spacing w:after="100" w:afterAutospacing="1"/>
              <w:jc w:val="both"/>
              <w:rPr>
                <w:rFonts w:ascii="Times" w:eastAsia="Batang" w:hAnsi="Times"/>
              </w:rPr>
            </w:pPr>
            <w:r w:rsidRPr="00756BDE">
              <w:rPr>
                <w:rFonts w:ascii="Times" w:eastAsia="Batang" w:hAnsi="Times" w:hint="eastAsia"/>
              </w:rPr>
              <w:t xml:space="preserve">Send an LS to RAN2,3,4 on the RAN1 agreements in this meeting </w:t>
            </w:r>
          </w:p>
          <w:p w:rsidR="003A3330" w:rsidRPr="00756BDE" w:rsidRDefault="003A3330" w:rsidP="003A3330">
            <w:pPr>
              <w:numPr>
                <w:ilvl w:val="1"/>
                <w:numId w:val="32"/>
              </w:numPr>
              <w:snapToGrid w:val="0"/>
              <w:spacing w:after="100" w:afterAutospacing="1"/>
              <w:jc w:val="both"/>
              <w:rPr>
                <w:rFonts w:ascii="Times" w:eastAsia="Batang" w:hAnsi="Times"/>
              </w:rPr>
            </w:pPr>
            <w:r w:rsidRPr="00756BDE">
              <w:rPr>
                <w:rFonts w:ascii="Times" w:eastAsia="Batang" w:hAnsi="Times" w:hint="eastAsia"/>
              </w:rPr>
              <w:t>All agreements in AI 9.12.1 and 9.12.2 in RAN1#112 are included</w:t>
            </w:r>
          </w:p>
          <w:p w:rsidR="003A3330" w:rsidRPr="00756BDE" w:rsidRDefault="003A3330" w:rsidP="003A3330">
            <w:pPr>
              <w:numPr>
                <w:ilvl w:val="1"/>
                <w:numId w:val="32"/>
              </w:numPr>
              <w:snapToGrid w:val="0"/>
              <w:spacing w:after="100" w:afterAutospacing="1"/>
              <w:jc w:val="both"/>
              <w:rPr>
                <w:rFonts w:ascii="Times" w:eastAsia="Batang" w:hAnsi="Times"/>
              </w:rPr>
            </w:pPr>
            <w:r w:rsidRPr="00756BDE">
              <w:rPr>
                <w:rFonts w:ascii="Times" w:eastAsia="Batang" w:hAnsi="Times" w:hint="eastAsia"/>
              </w:rPr>
              <w:t>The LS contents agreed in AI 9.12.1 (on L1 measurement configuration) and AI 9.12.2 (on RAR) are also included</w:t>
            </w:r>
          </w:p>
          <w:p w:rsidR="003A3330" w:rsidRPr="00756BDE" w:rsidRDefault="003A3330" w:rsidP="003A3330">
            <w:pPr>
              <w:snapToGrid w:val="0"/>
              <w:jc w:val="both"/>
              <w:rPr>
                <w:rFonts w:ascii="Times" w:eastAsia="DengXian" w:hAnsi="Times"/>
                <w:highlight w:val="green"/>
                <w:lang w:val="en-GB" w:eastAsia="zh-CN"/>
              </w:rPr>
            </w:pPr>
            <w:r w:rsidRPr="00756BDE">
              <w:rPr>
                <w:rFonts w:ascii="Times" w:eastAsia="DengXian" w:hAnsi="Times" w:hint="eastAsia"/>
                <w:highlight w:val="green"/>
                <w:lang w:val="en-GB" w:eastAsia="zh-CN"/>
              </w:rPr>
              <w:t>A</w:t>
            </w:r>
            <w:r w:rsidRPr="00756BDE">
              <w:rPr>
                <w:rFonts w:ascii="Times" w:eastAsia="DengXian" w:hAnsi="Times"/>
                <w:highlight w:val="green"/>
                <w:lang w:val="en-GB" w:eastAsia="zh-CN"/>
              </w:rPr>
              <w:t>greement</w:t>
            </w:r>
          </w:p>
          <w:p w:rsidR="003A3330" w:rsidRPr="00756BDE" w:rsidRDefault="003A3330" w:rsidP="003A3330">
            <w:pPr>
              <w:numPr>
                <w:ilvl w:val="0"/>
                <w:numId w:val="14"/>
              </w:numPr>
              <w:snapToGrid w:val="0"/>
              <w:jc w:val="both"/>
              <w:rPr>
                <w:rFonts w:ascii="Times" w:eastAsia="Batang" w:hAnsi="Times"/>
                <w:b/>
                <w:bCs/>
                <w:u w:val="single"/>
                <w:lang w:val="en-GB" w:eastAsia="x-none"/>
              </w:rPr>
            </w:pPr>
            <w:r w:rsidRPr="00756BDE">
              <w:rPr>
                <w:rFonts w:ascii="Times" w:eastAsia="Batang" w:hAnsi="Times"/>
                <w:lang w:val="en-GB" w:eastAsia="x-none"/>
              </w:rPr>
              <w:t xml:space="preserve">At least for Rel-17 unified TCI framework based beam indication included in cell switch command (i.e. scenario 2), beam indication applies to signals/channels that follow or are configured to follow Rel-17 unified TCI at the target cell(s) </w:t>
            </w:r>
          </w:p>
          <w:p w:rsidR="003A3330" w:rsidRPr="00756BDE" w:rsidRDefault="003A3330" w:rsidP="003A3330">
            <w:pPr>
              <w:numPr>
                <w:ilvl w:val="0"/>
                <w:numId w:val="14"/>
              </w:numPr>
              <w:snapToGrid w:val="0"/>
              <w:jc w:val="both"/>
              <w:rPr>
                <w:rFonts w:ascii="Times" w:eastAsia="Batang" w:hAnsi="Times"/>
                <w:lang w:val="en-GB" w:eastAsia="x-none"/>
              </w:rPr>
            </w:pPr>
            <w:r w:rsidRPr="00756BDE">
              <w:rPr>
                <w:rFonts w:ascii="Times" w:eastAsia="Batang" w:hAnsi="Times"/>
                <w:lang w:val="en-GB" w:eastAsia="x-none"/>
              </w:rPr>
              <w:t xml:space="preserve">FFS: beam indication for </w:t>
            </w:r>
            <w:proofErr w:type="spellStart"/>
            <w:r w:rsidRPr="00756BDE">
              <w:rPr>
                <w:rFonts w:ascii="Times" w:eastAsia="Batang" w:hAnsi="Times"/>
                <w:lang w:val="en-GB" w:eastAsia="x-none"/>
              </w:rPr>
              <w:t>mTRP</w:t>
            </w:r>
            <w:proofErr w:type="spellEnd"/>
            <w:r w:rsidRPr="00756BDE">
              <w:rPr>
                <w:rFonts w:ascii="Times" w:eastAsia="Batang" w:hAnsi="Times"/>
                <w:lang w:val="en-GB" w:eastAsia="x-none"/>
              </w:rPr>
              <w:t xml:space="preserve"> case</w:t>
            </w:r>
          </w:p>
          <w:p w:rsidR="003A3330" w:rsidRPr="00756BDE" w:rsidRDefault="003A3330" w:rsidP="003A3330">
            <w:pPr>
              <w:snapToGrid w:val="0"/>
              <w:jc w:val="both"/>
              <w:rPr>
                <w:rFonts w:ascii="Times" w:eastAsia="DengXian" w:hAnsi="Times"/>
                <w:highlight w:val="green"/>
                <w:lang w:val="en-GB" w:eastAsia="zh-CN"/>
              </w:rPr>
            </w:pPr>
          </w:p>
          <w:p w:rsidR="003A3330" w:rsidRPr="00756BDE" w:rsidRDefault="003A3330" w:rsidP="003A3330">
            <w:pPr>
              <w:snapToGrid w:val="0"/>
              <w:jc w:val="both"/>
              <w:rPr>
                <w:rFonts w:ascii="Times" w:eastAsia="DengXian" w:hAnsi="Times"/>
                <w:highlight w:val="green"/>
                <w:lang w:val="en-GB" w:eastAsia="zh-CN"/>
              </w:rPr>
            </w:pPr>
            <w:r w:rsidRPr="00756BDE">
              <w:rPr>
                <w:rFonts w:ascii="Times" w:eastAsia="DengXian" w:hAnsi="Times" w:hint="eastAsia"/>
                <w:highlight w:val="green"/>
                <w:lang w:val="en-GB" w:eastAsia="zh-CN"/>
              </w:rPr>
              <w:t>A</w:t>
            </w:r>
            <w:r w:rsidRPr="00756BDE">
              <w:rPr>
                <w:rFonts w:ascii="Times" w:eastAsia="DengXian" w:hAnsi="Times"/>
                <w:highlight w:val="green"/>
                <w:lang w:val="en-GB" w:eastAsia="zh-CN"/>
              </w:rPr>
              <w:t>greement</w:t>
            </w:r>
          </w:p>
          <w:p w:rsidR="003A3330" w:rsidRPr="00756BDE" w:rsidRDefault="003A3330" w:rsidP="003A3330">
            <w:pPr>
              <w:rPr>
                <w:rFonts w:ascii="Times" w:eastAsia="DengXian" w:hAnsi="Times"/>
                <w:lang w:val="en-GB" w:eastAsia="zh-CN"/>
              </w:rPr>
            </w:pPr>
            <w:r w:rsidRPr="00756BDE">
              <w:rPr>
                <w:rFonts w:ascii="Times" w:eastAsia="DengXian" w:hAnsi="Times"/>
                <w:lang w:val="en-GB" w:eastAsia="zh-CN"/>
              </w:rPr>
              <w:t>Draft LS R1-230</w:t>
            </w:r>
            <w:r w:rsidRPr="00756BDE">
              <w:rPr>
                <w:rFonts w:ascii="Times" w:eastAsia="DengXian" w:hAnsi="Times" w:hint="eastAsia"/>
                <w:lang w:val="en-GB" w:eastAsia="zh-CN"/>
              </w:rPr>
              <w:t>2</w:t>
            </w:r>
            <w:r w:rsidRPr="00756BDE">
              <w:rPr>
                <w:rFonts w:ascii="Times" w:eastAsia="DengXian" w:hAnsi="Times"/>
                <w:lang w:val="en-GB" w:eastAsia="zh-CN"/>
              </w:rPr>
              <w:t>193 is endorsed in principle by appending latest agreements.</w:t>
            </w:r>
          </w:p>
          <w:p w:rsidR="003A3330" w:rsidRPr="00756BDE" w:rsidRDefault="003A3330" w:rsidP="003A3330">
            <w:pPr>
              <w:snapToGrid w:val="0"/>
              <w:jc w:val="both"/>
              <w:rPr>
                <w:rFonts w:ascii="Times" w:eastAsia="DengXian" w:hAnsi="Times"/>
                <w:highlight w:val="green"/>
                <w:lang w:val="en-GB" w:eastAsia="zh-CN"/>
              </w:rPr>
            </w:pPr>
            <w:r w:rsidRPr="00756BDE">
              <w:rPr>
                <w:rFonts w:ascii="Times" w:eastAsia="DengXian" w:hAnsi="Times" w:hint="eastAsia"/>
                <w:highlight w:val="green"/>
                <w:lang w:val="en-GB" w:eastAsia="zh-CN"/>
              </w:rPr>
              <w:t>A</w:t>
            </w:r>
            <w:r w:rsidRPr="00756BDE">
              <w:rPr>
                <w:rFonts w:ascii="Times" w:eastAsia="DengXian" w:hAnsi="Times"/>
                <w:highlight w:val="green"/>
                <w:lang w:val="en-GB" w:eastAsia="zh-CN"/>
              </w:rPr>
              <w:t>greement</w:t>
            </w:r>
          </w:p>
          <w:p w:rsidR="00FA4409" w:rsidRPr="008644DB" w:rsidRDefault="003A3330" w:rsidP="003A3330">
            <w:pPr>
              <w:rPr>
                <w:rFonts w:ascii="Times" w:eastAsia="Batang" w:hAnsi="Times"/>
                <w:lang w:val="en-GB"/>
              </w:rPr>
            </w:pPr>
            <w:r w:rsidRPr="00756BDE">
              <w:rPr>
                <w:rFonts w:ascii="Times" w:eastAsia="DengXian" w:hAnsi="Times" w:hint="eastAsia"/>
                <w:lang w:val="en-GB" w:eastAsia="zh-CN"/>
              </w:rPr>
              <w:t>F</w:t>
            </w:r>
            <w:r w:rsidRPr="00756BDE">
              <w:rPr>
                <w:rFonts w:ascii="Times" w:eastAsia="DengXian" w:hAnsi="Times"/>
                <w:lang w:val="en-GB" w:eastAsia="zh-CN"/>
              </w:rPr>
              <w:t>inal LS R1-2302194 is endorsed.</w:t>
            </w:r>
            <w:r w:rsidRPr="008644DB">
              <w:rPr>
                <w:rFonts w:ascii="Times" w:eastAsia="Batang" w:hAnsi="Times"/>
                <w:lang w:val="en-GB"/>
              </w:rPr>
              <w:t xml:space="preserve"> </w:t>
            </w:r>
            <w:r w:rsidR="008644DB" w:rsidRPr="008644DB">
              <w:rPr>
                <w:rFonts w:ascii="Times" w:eastAsia="Batang" w:hAnsi="Times"/>
                <w:lang w:val="en-GB"/>
              </w:rPr>
              <w:t xml:space="preserve"> </w:t>
            </w:r>
          </w:p>
        </w:tc>
      </w:tr>
    </w:tbl>
    <w:p w:rsidR="003A3330" w:rsidRDefault="003A3330" w:rsidP="00B6641E">
      <w:pPr>
        <w:spacing w:afterLines="50" w:after="120"/>
        <w:jc w:val="both"/>
        <w:rPr>
          <w:rFonts w:eastAsia="宋体"/>
          <w:lang w:eastAsia="zh-CN"/>
        </w:rPr>
      </w:pPr>
    </w:p>
    <w:p w:rsidR="00150ECD" w:rsidRDefault="00887C15" w:rsidP="00B6641E">
      <w:pPr>
        <w:spacing w:afterLines="50" w:after="120"/>
        <w:jc w:val="both"/>
        <w:rPr>
          <w:rFonts w:eastAsia="宋体"/>
          <w:lang w:eastAsia="zh-CN"/>
        </w:rPr>
      </w:pPr>
      <w:r w:rsidRPr="00911158">
        <w:rPr>
          <w:rFonts w:eastAsia="宋体" w:hint="eastAsia"/>
          <w:lang w:eastAsia="zh-CN"/>
        </w:rPr>
        <w:t xml:space="preserve">In this contribution, our views on </w:t>
      </w:r>
      <w:r w:rsidR="00AF66E3">
        <w:rPr>
          <w:rFonts w:eastAsiaTheme="minorEastAsia" w:hint="eastAsia"/>
          <w:lang w:eastAsia="zh-CN"/>
        </w:rPr>
        <w:t>L1 measurement and reporting, and beam indication</w:t>
      </w:r>
      <w:r w:rsidR="007623ED">
        <w:rPr>
          <w:rFonts w:eastAsiaTheme="minorEastAsia" w:hint="eastAsia"/>
          <w:lang w:eastAsia="zh-CN"/>
        </w:rPr>
        <w:t xml:space="preserve"> for inter-cell beam management</w:t>
      </w:r>
      <w:r w:rsidR="00AF66E3">
        <w:rPr>
          <w:rFonts w:eastAsia="宋体" w:hint="eastAsia"/>
          <w:lang w:eastAsia="zh-CN"/>
        </w:rPr>
        <w:t xml:space="preserve"> are provided</w:t>
      </w:r>
      <w:r w:rsidRPr="00911158">
        <w:rPr>
          <w:rFonts w:eastAsia="宋体" w:hint="eastAsia"/>
          <w:lang w:eastAsia="zh-CN"/>
        </w:rPr>
        <w:t>.</w:t>
      </w:r>
    </w:p>
    <w:p w:rsidR="00A40F0F" w:rsidRDefault="00517D6E" w:rsidP="00517D6E">
      <w:pPr>
        <w:pStyle w:val="1"/>
        <w:rPr>
          <w:rFonts w:ascii="Arial" w:eastAsia="宋体" w:hAnsi="Arial" w:cs="Arial"/>
          <w:lang w:eastAsia="zh-CN"/>
        </w:rPr>
      </w:pPr>
      <w:r w:rsidRPr="00517D6E">
        <w:rPr>
          <w:rFonts w:ascii="Arial" w:eastAsia="宋体" w:hAnsi="Arial" w:cs="Arial" w:hint="eastAsia"/>
          <w:lang w:eastAsia="zh-CN"/>
        </w:rPr>
        <w:t>Discussion</w:t>
      </w:r>
    </w:p>
    <w:p w:rsidR="00AF0565" w:rsidRPr="00EC6309" w:rsidRDefault="00AF0565" w:rsidP="00AF0565">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L1 measurement</w:t>
      </w:r>
    </w:p>
    <w:p w:rsidR="005451B6" w:rsidRDefault="00245DC7" w:rsidP="005451B6">
      <w:pPr>
        <w:jc w:val="both"/>
        <w:rPr>
          <w:rFonts w:eastAsia="宋体"/>
          <w:lang w:eastAsia="zh-CN"/>
        </w:rPr>
      </w:pPr>
      <w:r>
        <w:rPr>
          <w:rFonts w:eastAsia="宋体" w:hint="eastAsia"/>
          <w:lang w:eastAsia="zh-CN"/>
        </w:rPr>
        <w:t xml:space="preserve">SSB has been agreed for </w:t>
      </w:r>
      <w:r w:rsidRPr="00601549">
        <w:rPr>
          <w:rFonts w:eastAsia="宋体"/>
          <w:lang w:eastAsia="zh-CN"/>
        </w:rPr>
        <w:t>candidate cell measurement for Rel-18 LTM</w:t>
      </w:r>
      <w:r w:rsidR="003E36CA">
        <w:rPr>
          <w:rFonts w:eastAsia="宋体" w:hint="eastAsia"/>
          <w:lang w:eastAsia="zh-CN"/>
        </w:rPr>
        <w:t xml:space="preserve">. </w:t>
      </w:r>
      <w:r w:rsidR="00F62B9B">
        <w:rPr>
          <w:rFonts w:eastAsia="宋体" w:hint="eastAsia"/>
          <w:lang w:eastAsia="zh-CN"/>
        </w:rPr>
        <w:t>Regarding to</w:t>
      </w:r>
      <w:r w:rsidR="00F758E1">
        <w:rPr>
          <w:rFonts w:eastAsia="宋体" w:hint="eastAsia"/>
          <w:lang w:eastAsia="zh-CN"/>
        </w:rPr>
        <w:t xml:space="preserve"> SSB based L1-RSRP mea</w:t>
      </w:r>
      <w:r w:rsidR="00F62B9B">
        <w:rPr>
          <w:rFonts w:eastAsia="宋体" w:hint="eastAsia"/>
          <w:lang w:eastAsia="zh-CN"/>
        </w:rPr>
        <w:t>surement,</w:t>
      </w:r>
      <w:r w:rsidR="00F758E1">
        <w:rPr>
          <w:rFonts w:eastAsia="宋体" w:hint="eastAsia"/>
          <w:lang w:eastAsia="zh-CN"/>
        </w:rPr>
        <w:t xml:space="preserve"> </w:t>
      </w:r>
      <w:r w:rsidR="005451B6" w:rsidRPr="001249C6">
        <w:rPr>
          <w:rFonts w:cs="Times"/>
          <w:szCs w:val="20"/>
        </w:rPr>
        <w:t>SSB informati</w:t>
      </w:r>
      <w:r w:rsidR="005451B6">
        <w:rPr>
          <w:rFonts w:cs="Times"/>
          <w:szCs w:val="20"/>
        </w:rPr>
        <w:t>on</w:t>
      </w:r>
      <w:r w:rsidR="00F758E1">
        <w:rPr>
          <w:rFonts w:eastAsiaTheme="minorEastAsia" w:cs="Times" w:hint="eastAsia"/>
          <w:szCs w:val="20"/>
          <w:lang w:eastAsia="zh-CN"/>
        </w:rPr>
        <w:t xml:space="preserve"> should be </w:t>
      </w:r>
      <w:r w:rsidR="00F666A5">
        <w:rPr>
          <w:rFonts w:eastAsiaTheme="minorEastAsia" w:cs="Times" w:hint="eastAsia"/>
          <w:szCs w:val="20"/>
          <w:lang w:eastAsia="zh-CN"/>
        </w:rPr>
        <w:t xml:space="preserve">configured to UE. </w:t>
      </w:r>
      <w:r w:rsidR="005451B6">
        <w:rPr>
          <w:rFonts w:eastAsia="宋体" w:hint="eastAsia"/>
          <w:lang w:eastAsia="zh-CN"/>
        </w:rPr>
        <w:t xml:space="preserve">In Rel-17 </w:t>
      </w:r>
      <w:r w:rsidR="00F62B9B">
        <w:rPr>
          <w:rFonts w:eastAsia="宋体" w:hint="eastAsia"/>
          <w:lang w:eastAsia="zh-CN"/>
        </w:rPr>
        <w:t>ICBM (</w:t>
      </w:r>
      <w:r w:rsidR="005451B6">
        <w:rPr>
          <w:rFonts w:eastAsia="宋体" w:hint="eastAsia"/>
          <w:lang w:eastAsia="zh-CN"/>
        </w:rPr>
        <w:t>inter-cell beam management</w:t>
      </w:r>
      <w:r w:rsidR="00F62B9B">
        <w:rPr>
          <w:rFonts w:eastAsia="宋体" w:hint="eastAsia"/>
          <w:lang w:eastAsia="zh-CN"/>
        </w:rPr>
        <w:t>)</w:t>
      </w:r>
      <w:r w:rsidR="005451B6">
        <w:rPr>
          <w:rFonts w:eastAsia="宋体" w:hint="eastAsia"/>
          <w:lang w:eastAsia="zh-CN"/>
        </w:rPr>
        <w:t xml:space="preserve">, only intra-frequency scenario was supported, where SSBs of </w:t>
      </w:r>
      <w:r w:rsidR="002F2565">
        <w:rPr>
          <w:rFonts w:eastAsia="宋体" w:hint="eastAsia"/>
          <w:lang w:eastAsia="zh-CN"/>
        </w:rPr>
        <w:t>non-serving</w:t>
      </w:r>
      <w:r w:rsidR="005451B6">
        <w:rPr>
          <w:rFonts w:eastAsia="宋体" w:hint="eastAsia"/>
          <w:lang w:eastAsia="zh-CN"/>
        </w:rPr>
        <w:t xml:space="preserve"> cells have the same center frequency and SCS as the SSBs of the serving cell. Therefore, </w:t>
      </w:r>
      <w:r w:rsidR="005451B6" w:rsidRPr="00657C67">
        <w:rPr>
          <w:rFonts w:eastAsia="宋体"/>
          <w:lang w:eastAsia="zh-CN"/>
        </w:rPr>
        <w:t>SSB transmission periodicity</w:t>
      </w:r>
      <w:r w:rsidR="005451B6">
        <w:rPr>
          <w:rFonts w:eastAsia="宋体" w:hint="eastAsia"/>
          <w:lang w:eastAsia="zh-CN"/>
        </w:rPr>
        <w:t>, SSB time domain position (</w:t>
      </w:r>
      <w:proofErr w:type="spellStart"/>
      <w:r w:rsidR="005451B6">
        <w:rPr>
          <w:rFonts w:eastAsia="宋体" w:hint="eastAsia"/>
          <w:lang w:eastAsia="zh-CN"/>
        </w:rPr>
        <w:t>ssb-PositionsInBurst</w:t>
      </w:r>
      <w:proofErr w:type="spellEnd"/>
      <w:r w:rsidR="005451B6">
        <w:rPr>
          <w:rFonts w:eastAsia="宋体" w:hint="eastAsia"/>
          <w:lang w:eastAsia="zh-CN"/>
        </w:rPr>
        <w:t>) and SSB transmission power (</w:t>
      </w:r>
      <w:proofErr w:type="spellStart"/>
      <w:r w:rsidR="005451B6">
        <w:rPr>
          <w:rFonts w:eastAsia="宋体" w:hint="eastAsia"/>
          <w:lang w:eastAsia="zh-CN"/>
        </w:rPr>
        <w:t>ss</w:t>
      </w:r>
      <w:proofErr w:type="spellEnd"/>
      <w:r w:rsidR="005451B6">
        <w:rPr>
          <w:rFonts w:eastAsia="宋体" w:hint="eastAsia"/>
          <w:lang w:eastAsia="zh-CN"/>
        </w:rPr>
        <w:t>-PBCH-</w:t>
      </w:r>
      <w:proofErr w:type="spellStart"/>
      <w:r w:rsidR="005451B6">
        <w:rPr>
          <w:rFonts w:eastAsia="宋体" w:hint="eastAsia"/>
          <w:lang w:eastAsia="zh-CN"/>
        </w:rPr>
        <w:t>BlockPower</w:t>
      </w:r>
      <w:proofErr w:type="spellEnd"/>
      <w:r w:rsidR="005451B6">
        <w:rPr>
          <w:rFonts w:eastAsia="宋体" w:hint="eastAsia"/>
          <w:lang w:eastAsia="zh-CN"/>
        </w:rPr>
        <w:t xml:space="preserve">) are sufficiently included in the non-serving cell </w:t>
      </w:r>
      <w:r w:rsidR="005451B6">
        <w:rPr>
          <w:rFonts w:eastAsia="宋体"/>
          <w:lang w:eastAsia="zh-CN"/>
        </w:rPr>
        <w:t>information</w:t>
      </w:r>
      <w:r w:rsidR="00D875D9">
        <w:rPr>
          <w:rFonts w:eastAsia="宋体" w:hint="eastAsia"/>
          <w:lang w:eastAsia="zh-CN"/>
        </w:rPr>
        <w:t>, as shown in the following [3</w:t>
      </w:r>
      <w:r w:rsidR="005451B6">
        <w:rPr>
          <w:rFonts w:eastAsia="宋体" w:hint="eastAsia"/>
          <w:lang w:eastAsia="zh-CN"/>
        </w:rPr>
        <w:t>]:</w:t>
      </w:r>
    </w:p>
    <w:p w:rsidR="005451B6" w:rsidRDefault="005451B6" w:rsidP="005451B6">
      <w:pPr>
        <w:jc w:val="both"/>
        <w:rPr>
          <w:rFonts w:eastAsia="宋体"/>
          <w:lang w:eastAsia="zh-CN"/>
        </w:rPr>
      </w:pPr>
    </w:p>
    <w:p w:rsidR="005451B6" w:rsidRPr="00962B3F" w:rsidRDefault="005451B6" w:rsidP="005451B6">
      <w:pPr>
        <w:pStyle w:val="PL"/>
      </w:pPr>
      <w:r w:rsidRPr="00962B3F">
        <w:t>SSB-MTC-AdditionalPCI-</w:t>
      </w:r>
      <w:proofErr w:type="gramStart"/>
      <w:r w:rsidRPr="00962B3F">
        <w:t>r17 :</w:t>
      </w:r>
      <w:proofErr w:type="gramEnd"/>
      <w:r w:rsidRPr="00962B3F">
        <w:t xml:space="preserve">:=       </w:t>
      </w:r>
      <w:r w:rsidRPr="00962B3F">
        <w:rPr>
          <w:color w:val="993366"/>
        </w:rPr>
        <w:t>SEQUENCE</w:t>
      </w:r>
      <w:r w:rsidRPr="00962B3F">
        <w:t xml:space="preserve"> {</w:t>
      </w:r>
    </w:p>
    <w:p w:rsidR="005451B6" w:rsidRPr="00962B3F" w:rsidRDefault="005451B6" w:rsidP="005451B6">
      <w:pPr>
        <w:pStyle w:val="PL"/>
      </w:pPr>
      <w:r w:rsidRPr="00962B3F">
        <w:t xml:space="preserve">    </w:t>
      </w:r>
      <w:proofErr w:type="gramStart"/>
      <w:r w:rsidRPr="00962B3F">
        <w:t>additionalPCIIndex-r17</w:t>
      </w:r>
      <w:proofErr w:type="gramEnd"/>
      <w:r w:rsidRPr="00962B3F">
        <w:t xml:space="preserve">              </w:t>
      </w:r>
      <w:proofErr w:type="spellStart"/>
      <w:r w:rsidRPr="00962B3F">
        <w:t>AdditionalPCIIndex-r17</w:t>
      </w:r>
      <w:proofErr w:type="spellEnd"/>
      <w:r w:rsidRPr="00962B3F">
        <w:t>,</w:t>
      </w:r>
    </w:p>
    <w:p w:rsidR="005451B6" w:rsidRPr="00962B3F" w:rsidRDefault="005451B6" w:rsidP="005451B6">
      <w:pPr>
        <w:pStyle w:val="PL"/>
      </w:pPr>
      <w:r w:rsidRPr="00962B3F">
        <w:t xml:space="preserve">    </w:t>
      </w:r>
      <w:proofErr w:type="gramStart"/>
      <w:r w:rsidRPr="00962B3F">
        <w:t>additionalPCI-r17</w:t>
      </w:r>
      <w:proofErr w:type="gramEnd"/>
      <w:r w:rsidRPr="00962B3F">
        <w:t xml:space="preserve">                   </w:t>
      </w:r>
      <w:proofErr w:type="spellStart"/>
      <w:r w:rsidRPr="00962B3F">
        <w:t>PhysCellId</w:t>
      </w:r>
      <w:proofErr w:type="spellEnd"/>
      <w:r w:rsidRPr="00962B3F">
        <w:t>,</w:t>
      </w:r>
    </w:p>
    <w:p w:rsidR="005451B6" w:rsidRPr="00962B3F" w:rsidRDefault="005451B6" w:rsidP="005451B6">
      <w:pPr>
        <w:pStyle w:val="PL"/>
      </w:pPr>
      <w:r w:rsidRPr="00962B3F">
        <w:t xml:space="preserve">    </w:t>
      </w:r>
      <w:proofErr w:type="gramStart"/>
      <w:r w:rsidRPr="00962B3F">
        <w:t>periodicity-r17</w:t>
      </w:r>
      <w:proofErr w:type="gramEnd"/>
      <w:r w:rsidRPr="00962B3F">
        <w:t xml:space="preserve">                     </w:t>
      </w:r>
      <w:r w:rsidRPr="00962B3F">
        <w:rPr>
          <w:color w:val="993366"/>
        </w:rPr>
        <w:t>ENUMERATED</w:t>
      </w:r>
      <w:r w:rsidRPr="00962B3F">
        <w:t xml:space="preserve"> { ms5, ms10, ms20, ms40, ms80, ms160, spare2, spare1 },</w:t>
      </w:r>
    </w:p>
    <w:p w:rsidR="005451B6" w:rsidRPr="00962B3F" w:rsidRDefault="005451B6" w:rsidP="005451B6">
      <w:pPr>
        <w:pStyle w:val="PL"/>
      </w:pPr>
      <w:r w:rsidRPr="00962B3F">
        <w:t xml:space="preserve">    </w:t>
      </w:r>
      <w:proofErr w:type="gramStart"/>
      <w:r w:rsidRPr="00962B3F">
        <w:t>ssb-PositionsInBurst-r17</w:t>
      </w:r>
      <w:proofErr w:type="gramEnd"/>
      <w:r w:rsidRPr="00962B3F">
        <w:t xml:space="preserve">            </w:t>
      </w:r>
      <w:r w:rsidRPr="00962B3F">
        <w:rPr>
          <w:color w:val="993366"/>
        </w:rPr>
        <w:t>CHOICE</w:t>
      </w:r>
      <w:r w:rsidRPr="00962B3F">
        <w:t xml:space="preserve"> {</w:t>
      </w:r>
    </w:p>
    <w:p w:rsidR="005451B6" w:rsidRPr="00962B3F" w:rsidRDefault="005451B6" w:rsidP="005451B6">
      <w:pPr>
        <w:pStyle w:val="PL"/>
      </w:pPr>
      <w:r w:rsidRPr="00962B3F">
        <w:t xml:space="preserve">        </w:t>
      </w:r>
      <w:proofErr w:type="spellStart"/>
      <w:proofErr w:type="gramStart"/>
      <w:r w:rsidRPr="00962B3F">
        <w:t>shortBitmap</w:t>
      </w:r>
      <w:proofErr w:type="spellEnd"/>
      <w:proofErr w:type="gramEnd"/>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rsidR="005451B6" w:rsidRPr="00962B3F" w:rsidRDefault="005451B6" w:rsidP="005451B6">
      <w:pPr>
        <w:pStyle w:val="PL"/>
      </w:pPr>
      <w:r w:rsidRPr="00962B3F">
        <w:t xml:space="preserve">        </w:t>
      </w:r>
      <w:proofErr w:type="spellStart"/>
      <w:proofErr w:type="gramStart"/>
      <w:r w:rsidRPr="00962B3F">
        <w:t>mediumBitmap</w:t>
      </w:r>
      <w:proofErr w:type="spellEnd"/>
      <w:proofErr w:type="gramEnd"/>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rsidR="005451B6" w:rsidRPr="00962B3F" w:rsidRDefault="005451B6" w:rsidP="005451B6">
      <w:pPr>
        <w:pStyle w:val="PL"/>
      </w:pPr>
      <w:r w:rsidRPr="00962B3F">
        <w:t xml:space="preserve">        </w:t>
      </w:r>
      <w:proofErr w:type="spellStart"/>
      <w:proofErr w:type="gramStart"/>
      <w:r w:rsidRPr="00962B3F">
        <w:t>longBitmap</w:t>
      </w:r>
      <w:proofErr w:type="spellEnd"/>
      <w:proofErr w:type="gramEnd"/>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rsidR="005451B6" w:rsidRPr="00962B3F" w:rsidRDefault="005451B6" w:rsidP="005451B6">
      <w:pPr>
        <w:pStyle w:val="PL"/>
      </w:pPr>
      <w:r w:rsidRPr="00962B3F">
        <w:t xml:space="preserve">    },</w:t>
      </w:r>
    </w:p>
    <w:p w:rsidR="005451B6" w:rsidRPr="00962B3F" w:rsidRDefault="005451B6" w:rsidP="005451B6">
      <w:pPr>
        <w:pStyle w:val="PL"/>
      </w:pPr>
      <w:r w:rsidRPr="00962B3F">
        <w:t xml:space="preserve">    </w:t>
      </w:r>
      <w:proofErr w:type="gramStart"/>
      <w:r w:rsidRPr="00962B3F">
        <w:t>ss-PBCH-BlockPower-r17</w:t>
      </w:r>
      <w:proofErr w:type="gramEnd"/>
      <w:r w:rsidRPr="00962B3F">
        <w:t xml:space="preserve">              </w:t>
      </w:r>
      <w:r w:rsidRPr="00962B3F">
        <w:rPr>
          <w:color w:val="993366"/>
        </w:rPr>
        <w:t>INTEGER</w:t>
      </w:r>
      <w:r w:rsidRPr="00962B3F">
        <w:t xml:space="preserve"> (-60..50)</w:t>
      </w:r>
    </w:p>
    <w:p w:rsidR="005451B6" w:rsidRPr="00962B3F" w:rsidRDefault="005451B6" w:rsidP="005451B6">
      <w:pPr>
        <w:pStyle w:val="PL"/>
      </w:pPr>
      <w:r w:rsidRPr="00962B3F">
        <w:t>}</w:t>
      </w:r>
    </w:p>
    <w:p w:rsidR="005451B6" w:rsidRDefault="005451B6" w:rsidP="005451B6">
      <w:pPr>
        <w:jc w:val="both"/>
        <w:rPr>
          <w:rFonts w:eastAsia="宋体"/>
          <w:lang w:eastAsia="zh-CN"/>
        </w:rPr>
      </w:pPr>
    </w:p>
    <w:p w:rsidR="005451B6" w:rsidRDefault="0040130D" w:rsidP="005451B6">
      <w:pPr>
        <w:jc w:val="both"/>
        <w:rPr>
          <w:rFonts w:eastAsia="宋体"/>
          <w:lang w:eastAsia="zh-CN"/>
        </w:rPr>
      </w:pPr>
      <w:r>
        <w:rPr>
          <w:rFonts w:eastAsia="宋体" w:hint="eastAsia"/>
          <w:lang w:eastAsia="zh-CN"/>
        </w:rPr>
        <w:t xml:space="preserve">As </w:t>
      </w:r>
      <w:r w:rsidR="005451B6">
        <w:rPr>
          <w:rFonts w:eastAsia="宋体" w:hint="eastAsia"/>
          <w:lang w:eastAsia="zh-CN"/>
        </w:rPr>
        <w:t>inter-frequency scenario is also s</w:t>
      </w:r>
      <w:r w:rsidR="007511AE">
        <w:rPr>
          <w:rFonts w:eastAsia="宋体" w:hint="eastAsia"/>
          <w:lang w:eastAsia="zh-CN"/>
        </w:rPr>
        <w:t>upported in Rel-18,</w:t>
      </w:r>
      <w:r w:rsidR="005451B6">
        <w:rPr>
          <w:rFonts w:eastAsia="宋体" w:hint="eastAsia"/>
          <w:lang w:eastAsia="zh-CN"/>
        </w:rPr>
        <w:t xml:space="preserve"> the parameters </w:t>
      </w:r>
      <w:r w:rsidR="005451B6">
        <w:rPr>
          <w:rFonts w:eastAsiaTheme="minorEastAsia"/>
          <w:bCs/>
        </w:rPr>
        <w:t>{Center frequency, SCS</w:t>
      </w:r>
      <w:r w:rsidR="005451B6" w:rsidRPr="00567714">
        <w:rPr>
          <w:rFonts w:eastAsiaTheme="minorEastAsia"/>
          <w:bCs/>
        </w:rPr>
        <w:t>}</w:t>
      </w:r>
      <w:r w:rsidR="005451B6">
        <w:rPr>
          <w:rFonts w:eastAsiaTheme="minorEastAsia" w:hint="eastAsia"/>
          <w:bCs/>
          <w:lang w:eastAsia="zh-CN"/>
        </w:rPr>
        <w:t xml:space="preserve"> would be different among all the cells (serving cell and </w:t>
      </w:r>
      <w:proofErr w:type="spellStart"/>
      <w:r w:rsidR="00F8733E">
        <w:rPr>
          <w:rFonts w:eastAsiaTheme="minorEastAsia" w:hint="eastAsia"/>
          <w:bCs/>
          <w:lang w:eastAsia="zh-CN"/>
        </w:rPr>
        <w:t>candidiate</w:t>
      </w:r>
      <w:proofErr w:type="spellEnd"/>
      <w:r w:rsidR="002F5A6C">
        <w:rPr>
          <w:rFonts w:eastAsiaTheme="minorEastAsia" w:hint="eastAsia"/>
          <w:bCs/>
          <w:lang w:eastAsia="zh-CN"/>
        </w:rPr>
        <w:t xml:space="preserve"> cells). Therefore, in addition to time and power, frequency</w:t>
      </w:r>
      <w:r w:rsidR="005451B6">
        <w:rPr>
          <w:rFonts w:eastAsiaTheme="minorEastAsia" w:hint="eastAsia"/>
          <w:bCs/>
          <w:lang w:eastAsia="zh-CN"/>
        </w:rPr>
        <w:t xml:space="preserve"> parameters should be additionally configured </w:t>
      </w:r>
      <w:r w:rsidR="002F5A6C">
        <w:rPr>
          <w:rFonts w:eastAsiaTheme="minorEastAsia" w:hint="eastAsia"/>
          <w:bCs/>
          <w:lang w:eastAsia="zh-CN"/>
        </w:rPr>
        <w:t>as SSB information</w:t>
      </w:r>
      <w:r w:rsidR="00A2711C">
        <w:rPr>
          <w:rFonts w:eastAsiaTheme="minorEastAsia" w:hint="eastAsia"/>
          <w:bCs/>
          <w:lang w:eastAsia="zh-CN"/>
        </w:rPr>
        <w:t xml:space="preserve"> for Rel-18 LTM</w:t>
      </w:r>
      <w:r w:rsidR="005451B6">
        <w:rPr>
          <w:rFonts w:eastAsiaTheme="minorEastAsia" w:hint="eastAsia"/>
          <w:bCs/>
          <w:lang w:eastAsia="zh-CN"/>
        </w:rPr>
        <w:t>.</w:t>
      </w:r>
    </w:p>
    <w:p w:rsidR="005451B6" w:rsidRPr="008D55EE" w:rsidRDefault="005451B6" w:rsidP="005451B6">
      <w:pPr>
        <w:jc w:val="both"/>
        <w:rPr>
          <w:rFonts w:eastAsiaTheme="minorEastAsia"/>
          <w:lang w:eastAsia="zh-CN"/>
        </w:rPr>
      </w:pPr>
    </w:p>
    <w:p w:rsidR="005451B6" w:rsidRPr="00D7765D" w:rsidRDefault="005451B6" w:rsidP="005451B6">
      <w:pPr>
        <w:pStyle w:val="a0"/>
        <w:rPr>
          <w:rFonts w:eastAsia="宋体"/>
          <w:b/>
          <w:szCs w:val="20"/>
          <w:lang w:eastAsia="zh-CN"/>
        </w:rPr>
      </w:pPr>
      <w:r>
        <w:rPr>
          <w:rFonts w:eastAsia="宋体" w:hint="eastAsia"/>
          <w:b/>
          <w:szCs w:val="20"/>
          <w:lang w:val="sv-SE" w:eastAsia="zh-CN"/>
        </w:rPr>
        <w:t xml:space="preserve">Proposal </w:t>
      </w:r>
      <w:r w:rsidR="00841407">
        <w:rPr>
          <w:rFonts w:eastAsia="宋体" w:hint="eastAsia"/>
          <w:b/>
          <w:szCs w:val="20"/>
          <w:lang w:eastAsia="zh-CN"/>
        </w:rPr>
        <w:t>1</w:t>
      </w:r>
      <w:r w:rsidRPr="00231977">
        <w:rPr>
          <w:rFonts w:eastAsia="宋体"/>
          <w:b/>
          <w:szCs w:val="20"/>
          <w:lang w:val="sv-SE" w:eastAsia="zh-CN"/>
        </w:rPr>
        <w:t xml:space="preserve">: </w:t>
      </w:r>
      <w:r w:rsidR="00D7765D" w:rsidRPr="00D7765D">
        <w:rPr>
          <w:rFonts w:eastAsia="宋体"/>
          <w:b/>
          <w:szCs w:val="20"/>
          <w:lang w:eastAsia="zh-CN"/>
        </w:rPr>
        <w:t>For SSB based L1-RSRP measurement, the following parameters should be configured:</w:t>
      </w:r>
    </w:p>
    <w:p w:rsidR="00BE15EE" w:rsidRPr="00D7765D" w:rsidRDefault="00B1528F" w:rsidP="00D7765D">
      <w:pPr>
        <w:pStyle w:val="a0"/>
        <w:numPr>
          <w:ilvl w:val="0"/>
          <w:numId w:val="37"/>
        </w:numPr>
        <w:rPr>
          <w:rFonts w:eastAsia="宋体"/>
          <w:b/>
          <w:szCs w:val="20"/>
          <w:lang w:eastAsia="zh-CN"/>
        </w:rPr>
      </w:pPr>
      <w:r w:rsidRPr="00D7765D">
        <w:rPr>
          <w:rFonts w:eastAsia="宋体"/>
          <w:b/>
          <w:szCs w:val="20"/>
          <w:lang w:eastAsia="zh-CN"/>
        </w:rPr>
        <w:t>Time domain: SSB transmission periodicity, SSB time domain position (</w:t>
      </w:r>
      <w:proofErr w:type="spellStart"/>
      <w:r w:rsidRPr="00D7765D">
        <w:rPr>
          <w:rFonts w:eastAsia="宋体"/>
          <w:b/>
          <w:szCs w:val="20"/>
          <w:lang w:eastAsia="zh-CN"/>
        </w:rPr>
        <w:t>ssb-PositionsInBurst</w:t>
      </w:r>
      <w:proofErr w:type="spellEnd"/>
      <w:r w:rsidRPr="00D7765D">
        <w:rPr>
          <w:rFonts w:eastAsia="宋体"/>
          <w:b/>
          <w:szCs w:val="20"/>
          <w:lang w:eastAsia="zh-CN"/>
        </w:rPr>
        <w:t xml:space="preserve">) </w:t>
      </w:r>
    </w:p>
    <w:p w:rsidR="00BE15EE" w:rsidRPr="00D7765D" w:rsidRDefault="00B1528F" w:rsidP="00D7765D">
      <w:pPr>
        <w:pStyle w:val="a0"/>
        <w:numPr>
          <w:ilvl w:val="0"/>
          <w:numId w:val="37"/>
        </w:numPr>
        <w:rPr>
          <w:rFonts w:eastAsia="宋体"/>
          <w:b/>
          <w:szCs w:val="20"/>
          <w:lang w:eastAsia="zh-CN"/>
        </w:rPr>
      </w:pPr>
      <w:r w:rsidRPr="00D7765D">
        <w:rPr>
          <w:rFonts w:eastAsia="宋体"/>
          <w:b/>
          <w:szCs w:val="20"/>
          <w:lang w:eastAsia="zh-CN"/>
        </w:rPr>
        <w:t>Frequency domain: center frequency of SSB, SCS</w:t>
      </w:r>
    </w:p>
    <w:p w:rsidR="00BE15EE" w:rsidRPr="00D7765D" w:rsidRDefault="00B1528F" w:rsidP="00D7765D">
      <w:pPr>
        <w:pStyle w:val="a0"/>
        <w:numPr>
          <w:ilvl w:val="0"/>
          <w:numId w:val="37"/>
        </w:numPr>
        <w:rPr>
          <w:rFonts w:eastAsia="宋体"/>
          <w:b/>
          <w:szCs w:val="20"/>
          <w:lang w:eastAsia="zh-CN"/>
        </w:rPr>
      </w:pPr>
      <w:r w:rsidRPr="00D7765D">
        <w:rPr>
          <w:rFonts w:eastAsia="宋体"/>
          <w:b/>
          <w:szCs w:val="20"/>
          <w:lang w:eastAsia="zh-CN"/>
        </w:rPr>
        <w:t>SSB transmission power (</w:t>
      </w:r>
      <w:proofErr w:type="spellStart"/>
      <w:r w:rsidRPr="00D7765D">
        <w:rPr>
          <w:rFonts w:eastAsia="宋体"/>
          <w:b/>
          <w:szCs w:val="20"/>
          <w:lang w:eastAsia="zh-CN"/>
        </w:rPr>
        <w:t>ss</w:t>
      </w:r>
      <w:proofErr w:type="spellEnd"/>
      <w:r w:rsidRPr="00D7765D">
        <w:rPr>
          <w:rFonts w:eastAsia="宋体"/>
          <w:b/>
          <w:szCs w:val="20"/>
          <w:lang w:eastAsia="zh-CN"/>
        </w:rPr>
        <w:t>-PBCH-</w:t>
      </w:r>
      <w:proofErr w:type="spellStart"/>
      <w:r w:rsidRPr="00D7765D">
        <w:rPr>
          <w:rFonts w:eastAsia="宋体"/>
          <w:b/>
          <w:szCs w:val="20"/>
          <w:lang w:eastAsia="zh-CN"/>
        </w:rPr>
        <w:t>BlockPower</w:t>
      </w:r>
      <w:proofErr w:type="spellEnd"/>
      <w:r w:rsidRPr="00D7765D">
        <w:rPr>
          <w:rFonts w:eastAsia="宋体"/>
          <w:b/>
          <w:szCs w:val="20"/>
          <w:lang w:eastAsia="zh-CN"/>
        </w:rPr>
        <w:t>)</w:t>
      </w:r>
    </w:p>
    <w:p w:rsidR="005451B6" w:rsidRDefault="005451B6" w:rsidP="002F4780">
      <w:pPr>
        <w:spacing w:afterLines="50" w:after="120"/>
        <w:jc w:val="both"/>
        <w:rPr>
          <w:rFonts w:eastAsia="宋体"/>
          <w:lang w:eastAsia="zh-CN"/>
        </w:rPr>
      </w:pPr>
    </w:p>
    <w:p w:rsidR="002F4780" w:rsidRPr="002F4780" w:rsidRDefault="002F4780" w:rsidP="002F4780">
      <w:pPr>
        <w:spacing w:afterLines="50" w:after="120"/>
        <w:jc w:val="both"/>
        <w:rPr>
          <w:rFonts w:eastAsia="宋体"/>
          <w:lang w:eastAsia="zh-CN"/>
        </w:rPr>
      </w:pPr>
      <w:r w:rsidRPr="002F4780">
        <w:rPr>
          <w:rFonts w:eastAsia="宋体" w:hint="eastAsia"/>
          <w:lang w:eastAsia="zh-CN"/>
        </w:rPr>
        <w:t>SSB is cell-</w:t>
      </w:r>
      <w:r w:rsidR="007F6CFA" w:rsidRPr="002F4780">
        <w:rPr>
          <w:rFonts w:eastAsia="宋体"/>
          <w:lang w:eastAsia="zh-CN"/>
        </w:rPr>
        <w:t>specific</w:t>
      </w:r>
      <w:r w:rsidRPr="002F4780">
        <w:rPr>
          <w:rFonts w:eastAsia="宋体" w:hint="eastAsia"/>
          <w:lang w:eastAsia="zh-CN"/>
        </w:rPr>
        <w:t xml:space="preserve"> configured, whose parameters (e.g. periodicity) are determined to balance the requirements of all the U</w:t>
      </w:r>
      <w:r w:rsidRPr="002F4780">
        <w:rPr>
          <w:rFonts w:eastAsia="宋体"/>
          <w:lang w:eastAsia="zh-CN"/>
        </w:rPr>
        <w:t>Es</w:t>
      </w:r>
      <w:r w:rsidRPr="002F4780">
        <w:rPr>
          <w:rFonts w:eastAsia="宋体" w:hint="eastAsia"/>
          <w:lang w:eastAsia="zh-CN"/>
        </w:rPr>
        <w:t xml:space="preserve"> within the cell. For those UEs requiring low</w:t>
      </w:r>
      <w:r w:rsidR="00D14782">
        <w:rPr>
          <w:rFonts w:eastAsia="宋体" w:hint="eastAsia"/>
          <w:lang w:eastAsia="zh-CN"/>
        </w:rPr>
        <w:t>er</w:t>
      </w:r>
      <w:r w:rsidRPr="002F4780">
        <w:rPr>
          <w:rFonts w:eastAsia="宋体" w:hint="eastAsia"/>
          <w:lang w:eastAsia="zh-CN"/>
        </w:rPr>
        <w:t xml:space="preserve"> latency and higher </w:t>
      </w:r>
      <w:r w:rsidRPr="002F4780">
        <w:rPr>
          <w:rFonts w:eastAsia="宋体"/>
          <w:lang w:eastAsia="zh-CN"/>
        </w:rPr>
        <w:t>measurement</w:t>
      </w:r>
      <w:r w:rsidRPr="002F4780">
        <w:rPr>
          <w:rFonts w:eastAsia="宋体" w:hint="eastAsia"/>
          <w:lang w:eastAsia="zh-CN"/>
        </w:rPr>
        <w:t xml:space="preserve"> accuracy, short periodicty and large bandwidth of the measurement RS are preferred. </w:t>
      </w:r>
      <w:r w:rsidR="00601549">
        <w:rPr>
          <w:rFonts w:eastAsia="宋体" w:hint="eastAsia"/>
          <w:lang w:eastAsia="zh-CN"/>
        </w:rPr>
        <w:t xml:space="preserve">According to the reply LS regarding </w:t>
      </w:r>
      <w:r w:rsidR="00601549" w:rsidRPr="00601549">
        <w:rPr>
          <w:rFonts w:eastAsia="宋体" w:hint="eastAsia"/>
          <w:lang w:eastAsia="zh-CN"/>
        </w:rPr>
        <w:t xml:space="preserve">L1 </w:t>
      </w:r>
      <w:r w:rsidR="00601549" w:rsidRPr="00601549">
        <w:rPr>
          <w:rFonts w:eastAsia="宋体" w:hint="eastAsia"/>
          <w:lang w:eastAsia="zh-CN"/>
        </w:rPr>
        <w:lastRenderedPageBreak/>
        <w:t xml:space="preserve">measurement and TCI state configurations </w:t>
      </w:r>
      <w:r w:rsidR="00EC07D0">
        <w:rPr>
          <w:rFonts w:eastAsia="宋体" w:hint="eastAsia"/>
          <w:lang w:eastAsia="zh-CN"/>
        </w:rPr>
        <w:t>from RAN2/3[4</w:t>
      </w:r>
      <w:bookmarkStart w:id="3" w:name="_GoBack"/>
      <w:bookmarkEnd w:id="3"/>
      <w:r w:rsidR="00601549">
        <w:rPr>
          <w:rFonts w:eastAsia="宋体" w:hint="eastAsia"/>
          <w:lang w:eastAsia="zh-CN"/>
        </w:rPr>
        <w:t xml:space="preserve">], it seems possible to share measurement RS configuration </w:t>
      </w:r>
      <w:r w:rsidR="00601549" w:rsidRPr="00601549">
        <w:rPr>
          <w:rFonts w:eastAsia="宋体" w:hint="eastAsia"/>
          <w:lang w:eastAsia="zh-CN"/>
        </w:rPr>
        <w:t xml:space="preserve">information </w:t>
      </w:r>
      <w:r w:rsidR="00601549">
        <w:rPr>
          <w:rFonts w:eastAsia="宋体" w:hint="eastAsia"/>
          <w:lang w:eastAsia="zh-CN"/>
        </w:rPr>
        <w:t>among</w:t>
      </w:r>
      <w:r w:rsidR="00601549" w:rsidRPr="00601549">
        <w:rPr>
          <w:rFonts w:eastAsia="宋体" w:hint="eastAsia"/>
          <w:lang w:eastAsia="zh-CN"/>
        </w:rPr>
        <w:t xml:space="preserve"> DUs</w:t>
      </w:r>
      <w:r w:rsidR="00601549">
        <w:rPr>
          <w:rFonts w:eastAsia="宋体" w:hint="eastAsia"/>
          <w:lang w:eastAsia="zh-CN"/>
        </w:rPr>
        <w:t xml:space="preserve">. </w:t>
      </w:r>
      <w:r w:rsidRPr="002F4780">
        <w:rPr>
          <w:rFonts w:eastAsia="宋体" w:hint="eastAsia"/>
          <w:lang w:eastAsia="zh-CN"/>
        </w:rPr>
        <w:t xml:space="preserve">In order to fulfill the requirement of a specific UE, </w:t>
      </w:r>
      <w:r w:rsidRPr="002F4780">
        <w:rPr>
          <w:rFonts w:eastAsia="宋体"/>
          <w:lang w:eastAsia="zh-CN"/>
        </w:rPr>
        <w:t xml:space="preserve">CSI-RS </w:t>
      </w:r>
      <w:r w:rsidRPr="002F4780">
        <w:rPr>
          <w:rFonts w:eastAsia="宋体" w:hint="eastAsia"/>
          <w:lang w:eastAsia="zh-CN"/>
        </w:rPr>
        <w:t xml:space="preserve">for mobility </w:t>
      </w:r>
      <w:r w:rsidR="00601549">
        <w:rPr>
          <w:rFonts w:eastAsia="宋体" w:hint="eastAsia"/>
          <w:lang w:eastAsia="zh-CN"/>
        </w:rPr>
        <w:t xml:space="preserve">and </w:t>
      </w:r>
      <w:r w:rsidR="005719B5">
        <w:rPr>
          <w:rFonts w:eastAsia="宋体" w:hint="eastAsia"/>
          <w:lang w:eastAsia="zh-CN"/>
        </w:rPr>
        <w:t>CSI-RS for beam management</w:t>
      </w:r>
      <w:r w:rsidR="005719B5">
        <w:rPr>
          <w:rFonts w:eastAsia="宋体"/>
          <w:lang w:eastAsia="zh-CN"/>
        </w:rPr>
        <w:t xml:space="preserve"> </w:t>
      </w:r>
      <w:r w:rsidR="0017575E">
        <w:rPr>
          <w:rFonts w:eastAsia="宋体"/>
          <w:lang w:eastAsia="zh-CN"/>
        </w:rPr>
        <w:t xml:space="preserve">of </w:t>
      </w:r>
      <w:r w:rsidR="0017575E">
        <w:rPr>
          <w:rFonts w:eastAsia="宋体" w:hint="eastAsia"/>
          <w:lang w:eastAsia="zh-CN"/>
        </w:rPr>
        <w:t>candidate</w:t>
      </w:r>
      <w:r w:rsidRPr="002F4780">
        <w:rPr>
          <w:rFonts w:eastAsia="宋体"/>
          <w:lang w:eastAsia="zh-CN"/>
        </w:rPr>
        <w:t xml:space="preserve"> cell(s)</w:t>
      </w:r>
      <w:r w:rsidRPr="002F4780">
        <w:rPr>
          <w:rFonts w:eastAsia="宋体" w:hint="eastAsia"/>
          <w:lang w:eastAsia="zh-CN"/>
        </w:rPr>
        <w:t xml:space="preserve"> should be supported</w:t>
      </w:r>
      <w:r w:rsidRPr="002F4780">
        <w:rPr>
          <w:rFonts w:eastAsia="宋体"/>
          <w:lang w:eastAsia="zh-CN"/>
        </w:rPr>
        <w:t xml:space="preserve"> as measurement RS</w:t>
      </w:r>
      <w:r w:rsidR="005719B5" w:rsidRPr="005719B5">
        <w:rPr>
          <w:rFonts w:eastAsia="宋体" w:hint="eastAsia"/>
          <w:lang w:eastAsia="zh-CN"/>
        </w:rPr>
        <w:t xml:space="preserve"> </w:t>
      </w:r>
      <w:r w:rsidR="005719B5">
        <w:rPr>
          <w:rFonts w:eastAsia="宋体" w:hint="eastAsia"/>
          <w:lang w:eastAsia="zh-CN"/>
        </w:rPr>
        <w:t>for more flexibility</w:t>
      </w:r>
      <w:r w:rsidRPr="002F4780">
        <w:rPr>
          <w:rFonts w:eastAsia="宋体" w:hint="eastAsia"/>
          <w:lang w:eastAsia="zh-CN"/>
        </w:rPr>
        <w:t>.</w:t>
      </w:r>
      <w:r w:rsidR="003E36CA">
        <w:rPr>
          <w:rFonts w:eastAsia="宋体" w:hint="eastAsia"/>
          <w:lang w:eastAsia="zh-CN"/>
        </w:rPr>
        <w:t xml:space="preserve"> </w:t>
      </w:r>
    </w:p>
    <w:p w:rsidR="00AE47E1" w:rsidRDefault="00AE47E1" w:rsidP="00AE47E1">
      <w:pPr>
        <w:pStyle w:val="a0"/>
        <w:rPr>
          <w:rFonts w:eastAsia="宋体"/>
          <w:b/>
          <w:szCs w:val="20"/>
          <w:lang w:eastAsia="zh-CN"/>
        </w:rPr>
      </w:pPr>
      <w:r>
        <w:rPr>
          <w:rFonts w:eastAsia="宋体" w:hint="eastAsia"/>
          <w:b/>
          <w:szCs w:val="20"/>
          <w:lang w:val="sv-SE" w:eastAsia="zh-CN"/>
        </w:rPr>
        <w:t xml:space="preserve">Proposal </w:t>
      </w:r>
      <w:r w:rsidR="001D02C0">
        <w:rPr>
          <w:rFonts w:eastAsia="宋体" w:hint="eastAsia"/>
          <w:b/>
          <w:szCs w:val="20"/>
          <w:lang w:eastAsia="zh-CN"/>
        </w:rPr>
        <w:t>2</w:t>
      </w:r>
      <w:r w:rsidRPr="00231977">
        <w:rPr>
          <w:rFonts w:eastAsia="宋体"/>
          <w:b/>
          <w:szCs w:val="20"/>
          <w:lang w:val="sv-SE" w:eastAsia="zh-CN"/>
        </w:rPr>
        <w:t xml:space="preserve">: </w:t>
      </w:r>
      <w:r w:rsidR="005719B5">
        <w:rPr>
          <w:rFonts w:eastAsia="宋体" w:hint="eastAsia"/>
          <w:b/>
          <w:szCs w:val="20"/>
          <w:lang w:val="sv-SE" w:eastAsia="zh-CN"/>
        </w:rPr>
        <w:t xml:space="preserve">For L1 </w:t>
      </w:r>
      <w:r>
        <w:rPr>
          <w:rFonts w:eastAsia="宋体" w:hint="eastAsia"/>
          <w:b/>
          <w:szCs w:val="20"/>
          <w:lang w:val="sv-SE" w:eastAsia="zh-CN"/>
        </w:rPr>
        <w:t xml:space="preserve">measurement, </w:t>
      </w:r>
      <w:r>
        <w:rPr>
          <w:rFonts w:eastAsia="宋体"/>
          <w:b/>
          <w:szCs w:val="20"/>
          <w:lang w:eastAsia="zh-CN"/>
        </w:rPr>
        <w:t>CSI-RS for mobility</w:t>
      </w:r>
      <w:r>
        <w:rPr>
          <w:rFonts w:eastAsia="宋体" w:hint="eastAsia"/>
          <w:b/>
          <w:szCs w:val="20"/>
          <w:lang w:eastAsia="zh-CN"/>
        </w:rPr>
        <w:t xml:space="preserve"> and </w:t>
      </w:r>
      <w:r w:rsidRPr="00D24504">
        <w:rPr>
          <w:rFonts w:eastAsia="宋体"/>
          <w:b/>
          <w:szCs w:val="20"/>
          <w:lang w:eastAsia="zh-CN"/>
        </w:rPr>
        <w:t>CSI-RS for beam management</w:t>
      </w:r>
      <w:r w:rsidR="00917274">
        <w:rPr>
          <w:rFonts w:eastAsia="宋体" w:hint="eastAsia"/>
          <w:b/>
          <w:szCs w:val="20"/>
          <w:lang w:eastAsia="zh-CN"/>
        </w:rPr>
        <w:t xml:space="preserve"> of candidate</w:t>
      </w:r>
      <w:r>
        <w:rPr>
          <w:rFonts w:eastAsia="宋体" w:hint="eastAsia"/>
          <w:b/>
          <w:szCs w:val="20"/>
          <w:lang w:eastAsia="zh-CN"/>
        </w:rPr>
        <w:t xml:space="preserve"> cells should be</w:t>
      </w:r>
      <w:r w:rsidR="005719B5">
        <w:rPr>
          <w:rFonts w:eastAsia="宋体" w:hint="eastAsia"/>
          <w:b/>
          <w:szCs w:val="20"/>
          <w:lang w:eastAsia="zh-CN"/>
        </w:rPr>
        <w:t xml:space="preserve"> additionally</w:t>
      </w:r>
      <w:r>
        <w:rPr>
          <w:rFonts w:eastAsia="宋体" w:hint="eastAsia"/>
          <w:b/>
          <w:szCs w:val="20"/>
          <w:lang w:eastAsia="zh-CN"/>
        </w:rPr>
        <w:t xml:space="preserve"> supported </w:t>
      </w:r>
      <w:r w:rsidR="00625C1B">
        <w:rPr>
          <w:rFonts w:eastAsia="宋体" w:hint="eastAsia"/>
          <w:b/>
          <w:szCs w:val="20"/>
          <w:lang w:eastAsia="zh-CN"/>
        </w:rPr>
        <w:t xml:space="preserve">as measurement reference resources </w:t>
      </w:r>
      <w:r>
        <w:rPr>
          <w:rFonts w:eastAsia="宋体" w:hint="eastAsia"/>
          <w:b/>
          <w:szCs w:val="20"/>
          <w:lang w:eastAsia="zh-CN"/>
        </w:rPr>
        <w:t>in Rel-18</w:t>
      </w:r>
      <w:r w:rsidRPr="00231977">
        <w:rPr>
          <w:rFonts w:eastAsia="宋体" w:hint="eastAsia"/>
          <w:b/>
          <w:szCs w:val="20"/>
          <w:lang w:eastAsia="zh-CN"/>
        </w:rPr>
        <w:t>.</w:t>
      </w:r>
    </w:p>
    <w:p w:rsidR="00966D99" w:rsidRDefault="00966D99" w:rsidP="00AE47E1">
      <w:pPr>
        <w:pStyle w:val="a0"/>
        <w:rPr>
          <w:rFonts w:eastAsia="宋体"/>
          <w:b/>
          <w:szCs w:val="20"/>
          <w:lang w:eastAsia="zh-CN"/>
        </w:rPr>
      </w:pPr>
    </w:p>
    <w:p w:rsidR="008A6680" w:rsidRDefault="00016C07" w:rsidP="0064215C">
      <w:pPr>
        <w:jc w:val="both"/>
        <w:rPr>
          <w:rFonts w:eastAsia="宋体"/>
          <w:lang w:eastAsia="zh-CN"/>
        </w:rPr>
      </w:pPr>
      <w:r>
        <w:rPr>
          <w:rFonts w:eastAsia="宋体" w:hint="eastAsia"/>
          <w:lang w:eastAsia="zh-CN"/>
        </w:rPr>
        <w:t xml:space="preserve">In Rel-17 inter-cell beam management, only </w:t>
      </w:r>
      <w:r w:rsidR="00DA18A1">
        <w:rPr>
          <w:rFonts w:eastAsia="宋体" w:hint="eastAsia"/>
          <w:lang w:eastAsia="zh-CN"/>
        </w:rPr>
        <w:t>L1-RSRP</w:t>
      </w:r>
      <w:r>
        <w:rPr>
          <w:rFonts w:eastAsia="宋体" w:hint="eastAsia"/>
          <w:lang w:eastAsia="zh-CN"/>
        </w:rPr>
        <w:t xml:space="preserve"> is supported as the report quantity, which is used to obtain the beam </w:t>
      </w:r>
      <w:r>
        <w:rPr>
          <w:rFonts w:eastAsia="宋体"/>
          <w:lang w:eastAsia="zh-CN"/>
        </w:rPr>
        <w:t>information</w:t>
      </w:r>
      <w:r>
        <w:rPr>
          <w:rFonts w:eastAsia="宋体" w:hint="eastAsia"/>
          <w:lang w:eastAsia="zh-CN"/>
        </w:rPr>
        <w:t xml:space="preserve"> used for data transmission. For Rel-18 inter-cell mobility, the reported quantity is used for handover. In our opinion, L1-RSRP</w:t>
      </w:r>
      <w:r w:rsidR="00DA18A1">
        <w:rPr>
          <w:rFonts w:eastAsia="宋体" w:hint="eastAsia"/>
          <w:lang w:eastAsia="zh-CN"/>
        </w:rPr>
        <w:t xml:space="preserve"> is not robust </w:t>
      </w:r>
      <w:r w:rsidR="00DA18A1">
        <w:rPr>
          <w:rFonts w:eastAsia="宋体"/>
          <w:lang w:eastAsia="zh-CN"/>
        </w:rPr>
        <w:t>enough</w:t>
      </w:r>
      <w:r w:rsidR="00DA18A1">
        <w:rPr>
          <w:rFonts w:eastAsia="宋体" w:hint="eastAsia"/>
          <w:lang w:eastAsia="zh-CN"/>
        </w:rPr>
        <w:t xml:space="preserve"> </w:t>
      </w:r>
      <w:r>
        <w:rPr>
          <w:rFonts w:eastAsia="宋体" w:hint="eastAsia"/>
          <w:lang w:eastAsia="zh-CN"/>
        </w:rPr>
        <w:t>due to the one-shot</w:t>
      </w:r>
      <w:r w:rsidR="00897A51">
        <w:rPr>
          <w:rFonts w:eastAsia="宋体" w:hint="eastAsia"/>
          <w:lang w:eastAsia="zh-CN"/>
        </w:rPr>
        <w:t>/ins</w:t>
      </w:r>
      <w:r w:rsidR="00061EBE">
        <w:rPr>
          <w:rFonts w:eastAsia="宋体" w:hint="eastAsia"/>
          <w:lang w:eastAsia="zh-CN"/>
        </w:rPr>
        <w:t>t</w:t>
      </w:r>
      <w:r w:rsidR="00897A51">
        <w:rPr>
          <w:rFonts w:eastAsia="宋体" w:hint="eastAsia"/>
          <w:lang w:eastAsia="zh-CN"/>
        </w:rPr>
        <w:t>antaneous</w:t>
      </w:r>
      <w:r>
        <w:rPr>
          <w:rFonts w:eastAsia="宋体" w:hint="eastAsia"/>
          <w:lang w:eastAsia="zh-CN"/>
        </w:rPr>
        <w:t xml:space="preserve"> measurement</w:t>
      </w:r>
      <w:r w:rsidR="00763538">
        <w:rPr>
          <w:rFonts w:eastAsia="宋体" w:hint="eastAsia"/>
          <w:lang w:eastAsia="zh-CN"/>
        </w:rPr>
        <w:t xml:space="preserve">, which would result in frequent cell switch. If the L1-RSRP </w:t>
      </w:r>
      <w:r w:rsidR="00897A51">
        <w:rPr>
          <w:rFonts w:eastAsia="宋体" w:hint="eastAsia"/>
          <w:lang w:eastAsia="zh-CN"/>
        </w:rPr>
        <w:t xml:space="preserve">values of the </w:t>
      </w:r>
      <w:r w:rsidR="00763538">
        <w:rPr>
          <w:rFonts w:eastAsia="宋体" w:hint="eastAsia"/>
          <w:lang w:eastAsia="zh-CN"/>
        </w:rPr>
        <w:t>serving cell and the candidate cell</w:t>
      </w:r>
      <w:r w:rsidR="00897A51">
        <w:rPr>
          <w:rFonts w:eastAsia="宋体" w:hint="eastAsia"/>
          <w:lang w:eastAsia="zh-CN"/>
        </w:rPr>
        <w:t xml:space="preserve"> are similar</w:t>
      </w:r>
      <w:r w:rsidR="00763538">
        <w:rPr>
          <w:rFonts w:eastAsia="宋体" w:hint="eastAsia"/>
          <w:lang w:eastAsia="zh-CN"/>
        </w:rPr>
        <w:t xml:space="preserve">, it is possible </w:t>
      </w:r>
      <w:r w:rsidR="00897A51">
        <w:rPr>
          <w:rFonts w:eastAsia="宋体" w:hint="eastAsia"/>
          <w:lang w:eastAsia="zh-CN"/>
        </w:rPr>
        <w:t xml:space="preserve">for UE </w:t>
      </w:r>
      <w:r w:rsidR="00763538">
        <w:rPr>
          <w:rFonts w:eastAsia="宋体" w:hint="eastAsia"/>
          <w:lang w:eastAsia="zh-CN"/>
        </w:rPr>
        <w:t xml:space="preserve">to switch between these two cells back and forth. </w:t>
      </w:r>
      <w:r w:rsidR="00897A51">
        <w:rPr>
          <w:rFonts w:eastAsia="宋体" w:hint="eastAsia"/>
          <w:lang w:eastAsia="zh-CN"/>
        </w:rPr>
        <w:t>In our opinion, such kind of pin</w:t>
      </w:r>
      <w:r w:rsidR="008A6680">
        <w:rPr>
          <w:rFonts w:eastAsia="宋体" w:hint="eastAsia"/>
          <w:lang w:eastAsia="zh-CN"/>
        </w:rPr>
        <w:t>g-pong effect should be avoided.</w:t>
      </w:r>
    </w:p>
    <w:p w:rsidR="00081EA1" w:rsidRDefault="00081EA1" w:rsidP="0064215C">
      <w:pPr>
        <w:jc w:val="both"/>
        <w:rPr>
          <w:rFonts w:eastAsia="宋体"/>
          <w:lang w:eastAsia="zh-CN"/>
        </w:rPr>
      </w:pPr>
    </w:p>
    <w:p w:rsidR="005D3CAF" w:rsidRDefault="00F216D9" w:rsidP="005D3CAF">
      <w:pPr>
        <w:pStyle w:val="a0"/>
        <w:rPr>
          <w:rFonts w:eastAsia="宋体"/>
          <w:b/>
          <w:szCs w:val="20"/>
          <w:lang w:val="sv-SE" w:eastAsia="zh-CN"/>
        </w:rPr>
      </w:pPr>
      <w:r>
        <w:rPr>
          <w:rFonts w:eastAsia="宋体" w:hint="eastAsia"/>
          <w:b/>
          <w:szCs w:val="20"/>
          <w:lang w:val="sv-SE" w:eastAsia="zh-CN"/>
        </w:rPr>
        <w:t>Proposal 3</w:t>
      </w:r>
      <w:r w:rsidR="005D3CAF" w:rsidRPr="00231977">
        <w:rPr>
          <w:rFonts w:eastAsia="宋体"/>
          <w:b/>
          <w:szCs w:val="20"/>
          <w:lang w:val="sv-SE" w:eastAsia="zh-CN"/>
        </w:rPr>
        <w:t>:</w:t>
      </w:r>
      <w:r w:rsidR="005D3CAF" w:rsidRPr="00231977">
        <w:rPr>
          <w:rFonts w:eastAsia="宋体" w:hint="eastAsia"/>
          <w:b/>
          <w:szCs w:val="20"/>
          <w:lang w:val="sv-SE" w:eastAsia="zh-CN"/>
        </w:rPr>
        <w:t xml:space="preserve"> </w:t>
      </w:r>
      <w:r w:rsidR="005D3CAF">
        <w:rPr>
          <w:rFonts w:eastAsia="宋体" w:hint="eastAsia"/>
          <w:b/>
          <w:szCs w:val="20"/>
          <w:lang w:val="sv-SE" w:eastAsia="zh-CN"/>
        </w:rPr>
        <w:t>Ping-pong effect needs to be solved to avoid frequent cell switch.</w:t>
      </w:r>
    </w:p>
    <w:p w:rsidR="002403AB" w:rsidRPr="005B0BF9" w:rsidRDefault="002403AB" w:rsidP="0064215C">
      <w:pPr>
        <w:jc w:val="both"/>
        <w:rPr>
          <w:rFonts w:eastAsia="宋体"/>
          <w:lang w:val="sv-SE" w:eastAsia="zh-CN"/>
        </w:rPr>
      </w:pPr>
    </w:p>
    <w:p w:rsidR="00016C07" w:rsidRDefault="008A6680" w:rsidP="0064215C">
      <w:pPr>
        <w:jc w:val="both"/>
        <w:rPr>
          <w:rFonts w:eastAsia="宋体"/>
          <w:lang w:eastAsia="zh-CN"/>
        </w:rPr>
      </w:pPr>
      <w:r>
        <w:rPr>
          <w:rFonts w:eastAsia="宋体" w:hint="eastAsia"/>
          <w:lang w:eastAsia="zh-CN"/>
        </w:rPr>
        <w:t xml:space="preserve">Some companies think even if ping-pong effect is an issue, it could be handled by </w:t>
      </w:r>
      <w:proofErr w:type="spellStart"/>
      <w:r>
        <w:rPr>
          <w:rFonts w:eastAsia="宋体" w:hint="eastAsia"/>
          <w:lang w:eastAsia="zh-CN"/>
        </w:rPr>
        <w:t>gNB</w:t>
      </w:r>
      <w:proofErr w:type="spellEnd"/>
      <w:r>
        <w:rPr>
          <w:rFonts w:eastAsia="宋体" w:hint="eastAsia"/>
          <w:lang w:eastAsia="zh-CN"/>
        </w:rPr>
        <w:t xml:space="preserve"> implementation. However, </w:t>
      </w:r>
      <w:r w:rsidR="00CE1CA5">
        <w:rPr>
          <w:rFonts w:eastAsia="宋体" w:hint="eastAsia"/>
          <w:lang w:eastAsia="zh-CN"/>
        </w:rPr>
        <w:t>because</w:t>
      </w:r>
      <w:r>
        <w:rPr>
          <w:rFonts w:eastAsia="宋体" w:hint="eastAsia"/>
          <w:lang w:eastAsia="zh-CN"/>
        </w:rPr>
        <w:t xml:space="preserve"> the number of beams to be reported in a CSI reporting is limited, </w:t>
      </w:r>
      <w:proofErr w:type="spellStart"/>
      <w:r>
        <w:rPr>
          <w:rFonts w:eastAsia="宋体" w:hint="eastAsia"/>
          <w:lang w:eastAsia="zh-CN"/>
        </w:rPr>
        <w:t>gNB</w:t>
      </w:r>
      <w:proofErr w:type="spellEnd"/>
      <w:r>
        <w:rPr>
          <w:rFonts w:eastAsia="宋体" w:hint="eastAsia"/>
          <w:lang w:eastAsia="zh-CN"/>
        </w:rPr>
        <w:t xml:space="preserve"> cou</w:t>
      </w:r>
      <w:r w:rsidR="00CE1CA5">
        <w:rPr>
          <w:rFonts w:eastAsia="宋体" w:hint="eastAsia"/>
          <w:lang w:eastAsia="zh-CN"/>
        </w:rPr>
        <w:t xml:space="preserve">ld not obtain enough measurement results for filtering (especial spatial filtering). </w:t>
      </w:r>
      <w:r w:rsidR="006955D3">
        <w:rPr>
          <w:rFonts w:eastAsia="宋体" w:hint="eastAsia"/>
          <w:lang w:eastAsia="zh-CN"/>
        </w:rPr>
        <w:t xml:space="preserve">Some count measures are </w:t>
      </w:r>
      <w:r w:rsidR="006955D3">
        <w:rPr>
          <w:rFonts w:eastAsia="宋体"/>
          <w:lang w:eastAsia="zh-CN"/>
        </w:rPr>
        <w:t>prefer</w:t>
      </w:r>
      <w:r w:rsidR="006955D3">
        <w:rPr>
          <w:rFonts w:eastAsia="宋体" w:hint="eastAsia"/>
          <w:lang w:eastAsia="zh-CN"/>
        </w:rPr>
        <w:t xml:space="preserve">red at the UE side. </w:t>
      </w:r>
      <w:r w:rsidR="00016C07">
        <w:rPr>
          <w:rFonts w:eastAsia="宋体" w:hint="eastAsia"/>
          <w:lang w:eastAsia="zh-CN"/>
        </w:rPr>
        <w:t xml:space="preserve">To determine an </w:t>
      </w:r>
      <w:r w:rsidR="00016C07">
        <w:rPr>
          <w:rFonts w:eastAsia="宋体"/>
          <w:lang w:eastAsia="zh-CN"/>
        </w:rPr>
        <w:t>accurate</w:t>
      </w:r>
      <w:r w:rsidR="00016C07">
        <w:rPr>
          <w:rFonts w:eastAsia="宋体" w:hint="eastAsia"/>
          <w:lang w:eastAsia="zh-CN"/>
        </w:rPr>
        <w:t xml:space="preserve"> target cell, the</w:t>
      </w:r>
      <w:r w:rsidR="003D75C1">
        <w:rPr>
          <w:rFonts w:eastAsia="宋体" w:hint="eastAsia"/>
          <w:lang w:eastAsia="zh-CN"/>
        </w:rPr>
        <w:t xml:space="preserve"> L1</w:t>
      </w:r>
      <w:r w:rsidR="00016C07">
        <w:rPr>
          <w:rFonts w:eastAsia="宋体" w:hint="eastAsia"/>
          <w:lang w:eastAsia="zh-CN"/>
        </w:rPr>
        <w:t xml:space="preserve"> cell-level measurement </w:t>
      </w:r>
      <w:r w:rsidR="00897A51">
        <w:rPr>
          <w:rFonts w:eastAsia="宋体" w:hint="eastAsia"/>
          <w:lang w:eastAsia="zh-CN"/>
        </w:rPr>
        <w:t xml:space="preserve">could </w:t>
      </w:r>
      <w:r w:rsidR="00A870F2">
        <w:rPr>
          <w:rFonts w:eastAsia="宋体" w:hint="eastAsia"/>
          <w:lang w:eastAsia="zh-CN"/>
        </w:rPr>
        <w:t>also be reported</w:t>
      </w:r>
      <w:r w:rsidR="00016C07">
        <w:rPr>
          <w:rFonts w:eastAsia="宋体" w:hint="eastAsia"/>
          <w:lang w:eastAsia="zh-CN"/>
        </w:rPr>
        <w:t xml:space="preserve">. In the legacy RRM procedure, both beam-level measurement result (L3-RSRP) and cell-level measurement result (spatial filtered L3-RSRP) could be reported. Similarly, in addition to L1-RSRP, </w:t>
      </w:r>
      <w:r w:rsidR="003D75C1">
        <w:rPr>
          <w:rFonts w:eastAsia="宋体" w:hint="eastAsia"/>
          <w:lang w:eastAsia="zh-CN"/>
        </w:rPr>
        <w:t xml:space="preserve">L1 </w:t>
      </w:r>
      <w:r w:rsidR="00016C07">
        <w:rPr>
          <w:rFonts w:eastAsia="宋体" w:hint="eastAsia"/>
          <w:lang w:eastAsia="zh-CN"/>
        </w:rPr>
        <w:t xml:space="preserve">cell-level measurement, i.e. spatial </w:t>
      </w:r>
      <w:r w:rsidR="00016C07">
        <w:rPr>
          <w:rFonts w:eastAsia="宋体"/>
          <w:lang w:eastAsia="zh-CN"/>
        </w:rPr>
        <w:t>filtered</w:t>
      </w:r>
      <w:r w:rsidR="00016C07">
        <w:rPr>
          <w:rFonts w:eastAsia="宋体" w:hint="eastAsia"/>
          <w:lang w:eastAsia="zh-CN"/>
        </w:rPr>
        <w:t xml:space="preserve"> L1-RSRP should also be supported for inter-cell mobility. The spatial filtered L1-RSRP</w:t>
      </w:r>
      <w:r w:rsidR="00633912">
        <w:rPr>
          <w:rFonts w:eastAsia="宋体" w:hint="eastAsia"/>
          <w:lang w:eastAsia="zh-CN"/>
        </w:rPr>
        <w:t xml:space="preserve"> </w:t>
      </w:r>
      <w:r w:rsidR="00016C07">
        <w:rPr>
          <w:rFonts w:eastAsia="宋体" w:hint="eastAsia"/>
          <w:lang w:eastAsia="zh-CN"/>
        </w:rPr>
        <w:t>could be calculated by linear averaging of those L1-RSRPs above a configured threshold within a cell.</w:t>
      </w:r>
    </w:p>
    <w:p w:rsidR="006955D3" w:rsidRDefault="006955D3" w:rsidP="0064215C">
      <w:pPr>
        <w:jc w:val="both"/>
        <w:rPr>
          <w:rFonts w:eastAsia="宋体"/>
          <w:lang w:eastAsia="zh-CN"/>
        </w:rPr>
      </w:pPr>
    </w:p>
    <w:p w:rsidR="00184C4C" w:rsidRPr="00310870" w:rsidRDefault="00184C4C" w:rsidP="00310870">
      <w:pPr>
        <w:pStyle w:val="a0"/>
        <w:rPr>
          <w:rFonts w:eastAsia="宋体"/>
          <w:b/>
          <w:szCs w:val="20"/>
          <w:lang w:val="sv-SE" w:eastAsia="zh-CN"/>
        </w:rPr>
      </w:pPr>
      <w:r>
        <w:rPr>
          <w:rFonts w:eastAsia="宋体" w:hint="eastAsia"/>
          <w:b/>
          <w:szCs w:val="20"/>
          <w:lang w:val="sv-SE" w:eastAsia="zh-CN"/>
        </w:rPr>
        <w:t>Observation 1</w:t>
      </w:r>
      <w:r w:rsidRPr="00231977">
        <w:rPr>
          <w:rFonts w:eastAsia="宋体"/>
          <w:b/>
          <w:szCs w:val="20"/>
          <w:lang w:val="sv-SE" w:eastAsia="zh-CN"/>
        </w:rPr>
        <w:t>:</w:t>
      </w:r>
      <w:r w:rsidRPr="00231977">
        <w:rPr>
          <w:rFonts w:eastAsia="宋体" w:hint="eastAsia"/>
          <w:b/>
          <w:szCs w:val="20"/>
          <w:lang w:val="sv-SE" w:eastAsia="zh-CN"/>
        </w:rPr>
        <w:t xml:space="preserve"> </w:t>
      </w:r>
      <w:r w:rsidR="00260F1B">
        <w:rPr>
          <w:rFonts w:eastAsia="宋体" w:hint="eastAsia"/>
          <w:b/>
          <w:szCs w:val="20"/>
          <w:lang w:val="sv-SE" w:eastAsia="zh-CN"/>
        </w:rPr>
        <w:t>Since</w:t>
      </w:r>
      <w:r w:rsidR="00260F1B" w:rsidRPr="00184C4C">
        <w:rPr>
          <w:rFonts w:eastAsia="宋体" w:hint="eastAsia"/>
          <w:b/>
          <w:szCs w:val="20"/>
          <w:lang w:val="sv-SE" w:eastAsia="zh-CN"/>
        </w:rPr>
        <w:t xml:space="preserve"> </w:t>
      </w:r>
      <w:r w:rsidRPr="00184C4C">
        <w:rPr>
          <w:rFonts w:eastAsia="宋体" w:hint="eastAsia"/>
          <w:b/>
          <w:szCs w:val="20"/>
          <w:lang w:val="sv-SE" w:eastAsia="zh-CN"/>
        </w:rPr>
        <w:t>the number of beams to be reported in a CSI reporting is limited,  gNB could not obtain enough measurement results for filtering (especial spatial filtering) to deal with ping-pong effect.</w:t>
      </w:r>
    </w:p>
    <w:p w:rsidR="00DA18A1" w:rsidRDefault="0029216F" w:rsidP="00DA18A1">
      <w:pPr>
        <w:pStyle w:val="a0"/>
        <w:rPr>
          <w:rFonts w:eastAsia="宋体"/>
          <w:b/>
          <w:szCs w:val="20"/>
          <w:lang w:val="sv-SE" w:eastAsia="zh-CN"/>
        </w:rPr>
      </w:pPr>
      <w:r>
        <w:rPr>
          <w:rFonts w:eastAsia="宋体" w:hint="eastAsia"/>
          <w:b/>
          <w:szCs w:val="20"/>
          <w:lang w:val="sv-SE" w:eastAsia="zh-CN"/>
        </w:rPr>
        <w:t xml:space="preserve">Proposal </w:t>
      </w:r>
      <w:r w:rsidR="004D6EFE">
        <w:rPr>
          <w:rFonts w:eastAsia="宋体" w:hint="eastAsia"/>
          <w:b/>
          <w:szCs w:val="20"/>
          <w:lang w:val="sv-SE" w:eastAsia="zh-CN"/>
        </w:rPr>
        <w:t>4</w:t>
      </w:r>
      <w:r w:rsidR="00DA18A1" w:rsidRPr="00231977">
        <w:rPr>
          <w:rFonts w:eastAsia="宋体"/>
          <w:b/>
          <w:szCs w:val="20"/>
          <w:lang w:val="sv-SE" w:eastAsia="zh-CN"/>
        </w:rPr>
        <w:t>:</w:t>
      </w:r>
      <w:r w:rsidR="00DA18A1" w:rsidRPr="00231977">
        <w:rPr>
          <w:rFonts w:eastAsia="宋体" w:hint="eastAsia"/>
          <w:b/>
          <w:szCs w:val="20"/>
          <w:lang w:val="sv-SE" w:eastAsia="zh-CN"/>
        </w:rPr>
        <w:t xml:space="preserve"> </w:t>
      </w:r>
      <w:r w:rsidR="003D75C1">
        <w:rPr>
          <w:rFonts w:eastAsia="宋体" w:hint="eastAsia"/>
          <w:b/>
          <w:szCs w:val="20"/>
          <w:lang w:val="sv-SE" w:eastAsia="zh-CN"/>
        </w:rPr>
        <w:t xml:space="preserve">L1 </w:t>
      </w:r>
      <w:r w:rsidR="000C0706" w:rsidRPr="000C0706">
        <w:rPr>
          <w:rFonts w:eastAsia="宋体" w:hint="eastAsia"/>
          <w:b/>
          <w:szCs w:val="20"/>
          <w:lang w:val="sv-SE" w:eastAsia="zh-CN"/>
        </w:rPr>
        <w:t>cell-level measurement result, i.e. spatial filtered L1-RSRP,</w:t>
      </w:r>
      <w:r w:rsidR="00DA18A1">
        <w:rPr>
          <w:rFonts w:eastAsia="宋体" w:hint="eastAsia"/>
          <w:b/>
          <w:szCs w:val="20"/>
          <w:lang w:val="sv-SE" w:eastAsia="zh-CN"/>
        </w:rPr>
        <w:t xml:space="preserve"> should be supported in addition to the beam-level L1-RSRP.</w:t>
      </w:r>
    </w:p>
    <w:p w:rsidR="00AF2073" w:rsidRDefault="00AF2073" w:rsidP="00CA5442">
      <w:pPr>
        <w:pStyle w:val="a0"/>
        <w:rPr>
          <w:rFonts w:eastAsia="宋体"/>
          <w:lang w:val="sv-SE" w:eastAsia="zh-CN"/>
        </w:rPr>
      </w:pPr>
    </w:p>
    <w:p w:rsidR="005456BB" w:rsidRDefault="005456BB" w:rsidP="005456BB">
      <w:pPr>
        <w:pStyle w:val="a0"/>
        <w:spacing w:afterLines="50"/>
        <w:rPr>
          <w:rFonts w:eastAsia="宋体"/>
          <w:lang w:val="sv-SE" w:eastAsia="zh-CN"/>
        </w:rPr>
      </w:pPr>
      <w:r>
        <w:rPr>
          <w:rFonts w:eastAsia="宋体" w:hint="eastAsia"/>
          <w:lang w:val="sv-SE" w:eastAsia="zh-CN"/>
        </w:rPr>
        <w:t xml:space="preserve">Since SSB is periodic, for aperidic reporting, some kinds of UE may always measure these signals to prepare the report quantities before being triggerred. In Rel-17, up to 7 additional cells could be configured in a report setting. The power consumption of UE becomes </w:t>
      </w:r>
      <w:r>
        <w:rPr>
          <w:rFonts w:eastAsia="宋体"/>
          <w:lang w:val="sv-SE" w:eastAsia="zh-CN"/>
        </w:rPr>
        <w:t>significant</w:t>
      </w:r>
      <w:r>
        <w:rPr>
          <w:rFonts w:eastAsia="宋体" w:hint="eastAsia"/>
          <w:lang w:val="sv-SE" w:eastAsia="zh-CN"/>
        </w:rPr>
        <w:t xml:space="preserve"> due to the measurement of large number of SSBs. Based on the RRM results, it may be not necessary to measure each cell configured in the report setting. Therefore, it is beneficial to </w:t>
      </w:r>
      <w:r>
        <w:rPr>
          <w:rFonts w:eastAsia="宋体"/>
          <w:lang w:val="sv-SE" w:eastAsia="zh-CN"/>
        </w:rPr>
        <w:t>limit</w:t>
      </w:r>
      <w:r>
        <w:rPr>
          <w:rFonts w:eastAsia="宋体" w:hint="eastAsia"/>
          <w:lang w:val="sv-SE" w:eastAsia="zh-CN"/>
        </w:rPr>
        <w:t xml:space="preserve"> </w:t>
      </w:r>
      <w:r>
        <w:rPr>
          <w:rFonts w:eastAsia="宋体"/>
          <w:lang w:val="sv-SE" w:eastAsia="zh-CN"/>
        </w:rPr>
        <w:t xml:space="preserve">the </w:t>
      </w:r>
      <w:r>
        <w:rPr>
          <w:rFonts w:eastAsia="宋体" w:hint="eastAsia"/>
          <w:lang w:val="sv-SE" w:eastAsia="zh-CN"/>
        </w:rPr>
        <w:t>measurement of SSBs</w:t>
      </w:r>
      <w:r>
        <w:rPr>
          <w:rFonts w:eastAsia="宋体"/>
          <w:lang w:val="sv-SE" w:eastAsia="zh-CN"/>
        </w:rPr>
        <w:t xml:space="preserve"> </w:t>
      </w:r>
      <w:r>
        <w:rPr>
          <w:rFonts w:eastAsia="宋体" w:hint="eastAsia"/>
          <w:lang w:val="sv-SE" w:eastAsia="zh-CN"/>
        </w:rPr>
        <w:t xml:space="preserve">of these cells. From our point of view, </w:t>
      </w:r>
      <w:r>
        <w:rPr>
          <w:rFonts w:eastAsia="宋体"/>
          <w:lang w:val="sv-SE" w:eastAsia="zh-CN"/>
        </w:rPr>
        <w:t>MAC</w:t>
      </w:r>
      <w:r>
        <w:rPr>
          <w:rFonts w:eastAsia="宋体" w:hint="eastAsia"/>
          <w:lang w:val="sv-SE" w:eastAsia="zh-CN"/>
        </w:rPr>
        <w:t>-</w:t>
      </w:r>
      <w:r>
        <w:rPr>
          <w:rFonts w:eastAsia="宋体"/>
          <w:lang w:val="sv-SE" w:eastAsia="zh-CN"/>
        </w:rPr>
        <w:t>CE</w:t>
      </w:r>
      <w:r>
        <w:rPr>
          <w:rFonts w:eastAsia="宋体" w:hint="eastAsia"/>
          <w:lang w:val="sv-SE" w:eastAsia="zh-CN"/>
        </w:rPr>
        <w:t xml:space="preserve"> based measurement restriction scheme could be used. For example, based on reporing during RRM, measurements of one or multiple cells would be activated/deactivated by MAC-CE. For a report setting, if some configured SSBs belong to the deactived measurement configuations, they would not be measured and reported by UE. Considering the impact on UE reporting, the reported beams should belong to those activated measurement configurations configured in the report setting. As mentioned above, if CSI-RS for mobility and/or CSI-RS for beam management are supported in Rel-18, such MAC-CE activation/deactivation scheme could also be applied.</w:t>
      </w:r>
    </w:p>
    <w:p w:rsidR="005456BB" w:rsidRDefault="005456BB" w:rsidP="005456BB">
      <w:pPr>
        <w:pStyle w:val="a0"/>
        <w:rPr>
          <w:rFonts w:eastAsia="宋体"/>
          <w:b/>
          <w:szCs w:val="20"/>
          <w:lang w:val="sv-SE" w:eastAsia="zh-CN"/>
        </w:rPr>
      </w:pPr>
      <w:r>
        <w:rPr>
          <w:rFonts w:eastAsia="宋体" w:hint="eastAsia"/>
          <w:b/>
          <w:szCs w:val="20"/>
          <w:lang w:val="sv-SE" w:eastAsia="zh-CN"/>
        </w:rPr>
        <w:t xml:space="preserve">Proposal </w:t>
      </w:r>
      <w:r w:rsidR="00503784">
        <w:rPr>
          <w:rFonts w:eastAsia="宋体" w:hint="eastAsia"/>
          <w:b/>
          <w:szCs w:val="20"/>
          <w:lang w:val="sv-SE" w:eastAsia="zh-CN"/>
        </w:rPr>
        <w:t>5</w:t>
      </w:r>
      <w:r w:rsidRPr="00D01E55">
        <w:rPr>
          <w:rFonts w:eastAsia="宋体" w:hint="eastAsia"/>
          <w:b/>
          <w:szCs w:val="20"/>
          <w:lang w:val="sv-SE" w:eastAsia="zh-CN"/>
        </w:rPr>
        <w:t xml:space="preserve">: MAC-CE </w:t>
      </w:r>
      <w:r>
        <w:rPr>
          <w:rFonts w:eastAsia="宋体" w:hint="eastAsia"/>
          <w:b/>
          <w:szCs w:val="20"/>
          <w:lang w:val="sv-SE" w:eastAsia="zh-CN"/>
        </w:rPr>
        <w:t>can</w:t>
      </w:r>
      <w:r w:rsidRPr="00D01E55">
        <w:rPr>
          <w:rFonts w:eastAsia="宋体" w:hint="eastAsia"/>
          <w:b/>
          <w:szCs w:val="20"/>
          <w:lang w:val="sv-SE" w:eastAsia="zh-CN"/>
        </w:rPr>
        <w:t xml:space="preserve"> activate/deactivate the measurement of </w:t>
      </w:r>
      <w:r>
        <w:rPr>
          <w:rFonts w:eastAsia="宋体" w:hint="eastAsia"/>
          <w:b/>
          <w:szCs w:val="20"/>
          <w:lang w:val="sv-SE" w:eastAsia="zh-CN"/>
        </w:rPr>
        <w:t>reference signals (e.g. SSB, CSI-RS for mobility, CSI-RS for beam management)</w:t>
      </w:r>
      <w:r w:rsidRPr="00D01E55">
        <w:rPr>
          <w:rFonts w:eastAsia="宋体" w:hint="eastAsia"/>
          <w:b/>
          <w:szCs w:val="20"/>
          <w:lang w:val="sv-SE" w:eastAsia="zh-CN"/>
        </w:rPr>
        <w:t xml:space="preserve"> </w:t>
      </w:r>
      <w:r>
        <w:rPr>
          <w:rFonts w:eastAsia="宋体" w:hint="eastAsia"/>
          <w:b/>
          <w:szCs w:val="20"/>
          <w:lang w:val="sv-SE" w:eastAsia="zh-CN"/>
        </w:rPr>
        <w:t>for</w:t>
      </w:r>
      <w:r w:rsidRPr="00D01E55">
        <w:rPr>
          <w:rFonts w:eastAsia="宋体" w:hint="eastAsia"/>
          <w:b/>
          <w:szCs w:val="20"/>
          <w:lang w:val="sv-SE" w:eastAsia="zh-CN"/>
        </w:rPr>
        <w:t xml:space="preserve"> certain </w:t>
      </w:r>
      <w:r>
        <w:rPr>
          <w:rFonts w:eastAsia="宋体" w:hint="eastAsia"/>
          <w:b/>
          <w:szCs w:val="20"/>
          <w:lang w:val="sv-SE" w:eastAsia="zh-CN"/>
        </w:rPr>
        <w:t xml:space="preserve">candidate </w:t>
      </w:r>
      <w:r w:rsidRPr="00D01E55">
        <w:rPr>
          <w:rFonts w:eastAsia="宋体" w:hint="eastAsia"/>
          <w:b/>
          <w:szCs w:val="20"/>
          <w:lang w:val="sv-SE" w:eastAsia="zh-CN"/>
        </w:rPr>
        <w:t>cell</w:t>
      </w:r>
      <w:r>
        <w:rPr>
          <w:rFonts w:eastAsia="宋体" w:hint="eastAsia"/>
          <w:b/>
          <w:szCs w:val="20"/>
          <w:lang w:val="sv-SE" w:eastAsia="zh-CN"/>
        </w:rPr>
        <w:t>(</w:t>
      </w:r>
      <w:r w:rsidRPr="00D01E55">
        <w:rPr>
          <w:rFonts w:eastAsia="宋体" w:hint="eastAsia"/>
          <w:b/>
          <w:szCs w:val="20"/>
          <w:lang w:val="sv-SE" w:eastAsia="zh-CN"/>
        </w:rPr>
        <w:t>s</w:t>
      </w:r>
      <w:r>
        <w:rPr>
          <w:rFonts w:eastAsia="宋体" w:hint="eastAsia"/>
          <w:b/>
          <w:szCs w:val="20"/>
          <w:lang w:val="sv-SE" w:eastAsia="zh-CN"/>
        </w:rPr>
        <w:t>)</w:t>
      </w:r>
      <w:r w:rsidRPr="00D01E55">
        <w:rPr>
          <w:rFonts w:eastAsia="宋体" w:hint="eastAsia"/>
          <w:b/>
          <w:szCs w:val="20"/>
          <w:lang w:val="sv-SE" w:eastAsia="zh-CN"/>
        </w:rPr>
        <w:t>.</w:t>
      </w:r>
    </w:p>
    <w:p w:rsidR="005456BB" w:rsidRPr="005456BB" w:rsidRDefault="005456BB" w:rsidP="00CA5442">
      <w:pPr>
        <w:pStyle w:val="a0"/>
        <w:rPr>
          <w:rFonts w:eastAsia="宋体"/>
          <w:lang w:val="sv-SE" w:eastAsia="zh-CN"/>
        </w:rPr>
      </w:pPr>
    </w:p>
    <w:p w:rsidR="002121A2" w:rsidRDefault="002121A2" w:rsidP="00CA5442">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L1 measurement reporting</w:t>
      </w:r>
    </w:p>
    <w:p w:rsidR="001C4689" w:rsidRDefault="008264EA" w:rsidP="001C4689">
      <w:pPr>
        <w:pStyle w:val="a0"/>
        <w:spacing w:afterLines="50"/>
        <w:rPr>
          <w:rFonts w:eastAsia="宋体"/>
          <w:lang w:val="sv-SE" w:eastAsia="zh-CN"/>
        </w:rPr>
      </w:pPr>
      <w:r>
        <w:rPr>
          <w:rFonts w:eastAsia="宋体" w:hint="eastAsia"/>
          <w:lang w:val="sv-SE" w:eastAsia="zh-CN"/>
        </w:rPr>
        <w:t>S</w:t>
      </w:r>
      <w:r w:rsidR="001C4689">
        <w:rPr>
          <w:rFonts w:eastAsia="宋体" w:hint="eastAsia"/>
          <w:lang w:val="sv-SE" w:eastAsia="zh-CN"/>
        </w:rPr>
        <w:t>emi-persistant and aperiodic reporting on PUSCH have been supported</w:t>
      </w:r>
      <w:r w:rsidR="00673B3D">
        <w:rPr>
          <w:rFonts w:eastAsia="宋体" w:hint="eastAsia"/>
          <w:lang w:val="sv-SE" w:eastAsia="zh-CN"/>
        </w:rPr>
        <w:t xml:space="preserve"> for Rel-18 LTM</w:t>
      </w:r>
      <w:r w:rsidR="001C4689">
        <w:rPr>
          <w:rFonts w:eastAsia="宋体" w:hint="eastAsia"/>
          <w:lang w:val="sv-SE" w:eastAsia="zh-CN"/>
        </w:rPr>
        <w:t>. In Rel-17 ICBM, both periodic and semi-persistent reporting on PUCCH have been supported. Although there is an arguement on the reliability of PUCCH reporting (i.e. it is possible to drop</w:t>
      </w:r>
      <w:r w:rsidR="001C4689">
        <w:rPr>
          <w:rFonts w:eastAsia="宋体"/>
          <w:lang w:eastAsia="zh-CN"/>
        </w:rPr>
        <w:t xml:space="preserve"> the whole beam report</w:t>
      </w:r>
      <w:r w:rsidR="001C4689">
        <w:rPr>
          <w:rFonts w:eastAsia="宋体" w:hint="eastAsia"/>
          <w:lang w:eastAsia="zh-CN"/>
        </w:rPr>
        <w:t xml:space="preserve"> in certain cases),</w:t>
      </w:r>
      <w:r w:rsidR="001C4689">
        <w:rPr>
          <w:rFonts w:eastAsia="宋体" w:hint="eastAsia"/>
          <w:lang w:val="sv-SE" w:eastAsia="zh-CN"/>
        </w:rPr>
        <w:t xml:space="preserve"> the supportive of periodic reporting seems more important for gNB to monitor UE</w:t>
      </w:r>
      <w:r w:rsidR="001C4689">
        <w:rPr>
          <w:rFonts w:eastAsia="宋体"/>
          <w:lang w:val="sv-SE" w:eastAsia="zh-CN"/>
        </w:rPr>
        <w:t>’</w:t>
      </w:r>
      <w:r w:rsidR="001C4689">
        <w:rPr>
          <w:rFonts w:eastAsia="宋体" w:hint="eastAsia"/>
          <w:lang w:val="sv-SE" w:eastAsia="zh-CN"/>
        </w:rPr>
        <w:t>s mobility. Furthermore, the dropping of beam report could be avoided by gNB scheduling. Therfore, periodic and semi-persistent reporting on PUCCH should also be supported in Rel-18 LTM.</w:t>
      </w:r>
    </w:p>
    <w:p w:rsidR="001C4689" w:rsidRDefault="001C4689" w:rsidP="001C4689">
      <w:pPr>
        <w:pStyle w:val="a0"/>
        <w:rPr>
          <w:rFonts w:eastAsia="宋体"/>
          <w:b/>
          <w:szCs w:val="20"/>
          <w:lang w:val="sv-SE" w:eastAsia="zh-CN"/>
        </w:rPr>
      </w:pPr>
      <w:r>
        <w:rPr>
          <w:rFonts w:eastAsia="宋体" w:hint="eastAsia"/>
          <w:b/>
          <w:szCs w:val="20"/>
          <w:lang w:val="sv-SE" w:eastAsia="zh-CN"/>
        </w:rPr>
        <w:t xml:space="preserve">Proposal </w:t>
      </w:r>
      <w:r w:rsidR="00B33717">
        <w:rPr>
          <w:rFonts w:eastAsia="宋体" w:hint="eastAsia"/>
          <w:b/>
          <w:szCs w:val="20"/>
          <w:lang w:val="sv-SE" w:eastAsia="zh-CN"/>
        </w:rPr>
        <w:t>6</w:t>
      </w:r>
      <w:r w:rsidRPr="00231977">
        <w:rPr>
          <w:rFonts w:eastAsia="宋体"/>
          <w:b/>
          <w:szCs w:val="20"/>
          <w:lang w:val="sv-SE" w:eastAsia="zh-CN"/>
        </w:rPr>
        <w:t xml:space="preserve">: </w:t>
      </w:r>
      <w:r>
        <w:rPr>
          <w:rFonts w:eastAsia="宋体" w:hint="eastAsia"/>
          <w:b/>
          <w:szCs w:val="20"/>
          <w:lang w:val="sv-SE" w:eastAsia="zh-CN"/>
        </w:rPr>
        <w:t>P</w:t>
      </w:r>
      <w:r w:rsidRPr="007E0741">
        <w:rPr>
          <w:rFonts w:eastAsia="宋体" w:hint="eastAsia"/>
          <w:b/>
          <w:szCs w:val="20"/>
          <w:lang w:val="sv-SE" w:eastAsia="zh-CN"/>
        </w:rPr>
        <w:t>eriodic and semi-persistent reporting on PUCCH should also be supported in Rel-18 LTM.</w:t>
      </w:r>
    </w:p>
    <w:p w:rsidR="001C4689" w:rsidRPr="001C4689" w:rsidRDefault="001C4689" w:rsidP="001C4689">
      <w:pPr>
        <w:pStyle w:val="a0"/>
        <w:rPr>
          <w:rFonts w:eastAsiaTheme="minorEastAsia"/>
          <w:lang w:eastAsia="zh-CN"/>
        </w:rPr>
      </w:pPr>
    </w:p>
    <w:p w:rsidR="000A0C85" w:rsidRPr="009E2B1C" w:rsidRDefault="00081EA1" w:rsidP="00180F11">
      <w:pPr>
        <w:pStyle w:val="a0"/>
        <w:rPr>
          <w:rFonts w:eastAsia="宋体"/>
          <w:lang w:eastAsia="zh-CN"/>
        </w:rPr>
      </w:pPr>
      <w:r>
        <w:rPr>
          <w:rFonts w:eastAsia="宋体" w:hint="eastAsia"/>
          <w:lang w:eastAsia="zh-CN"/>
        </w:rPr>
        <w:lastRenderedPageBreak/>
        <w:t>I</w:t>
      </w:r>
      <w:r w:rsidRPr="007F6CFA">
        <w:rPr>
          <w:rFonts w:eastAsia="宋体" w:hint="eastAsia"/>
          <w:lang w:eastAsia="zh-CN"/>
        </w:rPr>
        <w:t xml:space="preserve">n </w:t>
      </w:r>
      <w:r w:rsidRPr="005B0BF9">
        <w:rPr>
          <w:rFonts w:eastAsia="宋体"/>
          <w:szCs w:val="20"/>
          <w:lang w:val="sv-SE" w:eastAsia="zh-CN"/>
        </w:rPr>
        <w:t>Rel</w:t>
      </w:r>
      <w:r w:rsidRPr="007F6CFA">
        <w:rPr>
          <w:rFonts w:eastAsia="宋体" w:hint="eastAsia"/>
          <w:lang w:eastAsia="zh-CN"/>
        </w:rPr>
        <w:t>-</w:t>
      </w:r>
      <w:r w:rsidRPr="005B0BF9">
        <w:rPr>
          <w:rFonts w:eastAsia="宋体"/>
          <w:szCs w:val="20"/>
          <w:lang w:val="sv-SE" w:eastAsia="zh-CN"/>
        </w:rPr>
        <w:t>17</w:t>
      </w:r>
      <w:r w:rsidRPr="007F6CFA">
        <w:rPr>
          <w:rFonts w:eastAsia="宋体" w:hint="eastAsia"/>
          <w:lang w:eastAsia="zh-CN"/>
        </w:rPr>
        <w:t xml:space="preserve"> inter-cell beam management, </w:t>
      </w:r>
      <w:r w:rsidRPr="007F6CFA">
        <w:rPr>
          <w:rFonts w:eastAsia="宋体"/>
          <w:lang w:eastAsia="zh-CN"/>
        </w:rPr>
        <w:t xml:space="preserve">K is defined as the number of beams associated at least with </w:t>
      </w:r>
      <w:r w:rsidRPr="007F6CFA">
        <w:rPr>
          <w:rFonts w:eastAsia="宋体" w:hint="eastAsia"/>
          <w:lang w:eastAsia="zh-CN"/>
        </w:rPr>
        <w:t>candidate</w:t>
      </w:r>
      <w:r w:rsidRPr="007F6CFA">
        <w:rPr>
          <w:rFonts w:eastAsia="宋体"/>
          <w:lang w:eastAsia="zh-CN"/>
        </w:rPr>
        <w:t xml:space="preserve"> cell(s) reported in a </w:t>
      </w:r>
      <w:r w:rsidRPr="0017575E">
        <w:rPr>
          <w:rFonts w:eastAsia="宋体"/>
          <w:lang w:eastAsia="zh-CN"/>
        </w:rPr>
        <w:t>single CSI reporting instance</w:t>
      </w:r>
      <w:r>
        <w:rPr>
          <w:rFonts w:eastAsia="宋体" w:hint="eastAsia"/>
          <w:lang w:eastAsia="zh-CN"/>
        </w:rPr>
        <w:t xml:space="preserve">, which is </w:t>
      </w:r>
      <w:r w:rsidRPr="001A70C7">
        <w:rPr>
          <w:rFonts w:eastAsia="宋体"/>
          <w:lang w:eastAsia="zh-CN"/>
        </w:rPr>
        <w:t>configured by NW based on the UE capability</w:t>
      </w:r>
      <w:r>
        <w:rPr>
          <w:rFonts w:eastAsia="宋体" w:hint="eastAsia"/>
          <w:lang w:eastAsia="zh-CN"/>
        </w:rPr>
        <w:t xml:space="preserve">. The maximum value of K is 4. Different to beam switch of Rel-17, Rel-18 aims for cell switch. It would be beneficial to increase the number of beams reported to allow the serving cell choosing a more proper target cell. </w:t>
      </w:r>
      <w:r w:rsidR="002A3A48">
        <w:rPr>
          <w:rFonts w:eastAsia="宋体" w:hint="eastAsia"/>
          <w:lang w:eastAsia="zh-CN"/>
        </w:rPr>
        <w:t>Similar to Rel-17 ICBM, t</w:t>
      </w:r>
      <w:r w:rsidR="000E56D3" w:rsidRPr="009E2B1C">
        <w:rPr>
          <w:rFonts w:eastAsia="宋体"/>
          <w:lang w:eastAsia="zh-CN"/>
        </w:rPr>
        <w:t>he reported beams</w:t>
      </w:r>
      <w:r w:rsidR="002A3A48">
        <w:rPr>
          <w:rFonts w:eastAsia="宋体" w:hint="eastAsia"/>
          <w:lang w:eastAsia="zh-CN"/>
        </w:rPr>
        <w:t xml:space="preserve"> include at least one beam from the serving cell.</w:t>
      </w:r>
      <w:r w:rsidR="00BC32FF" w:rsidRPr="00BC32FF">
        <w:rPr>
          <w:rFonts w:eastAsia="宋体" w:hint="eastAsia"/>
          <w:lang w:eastAsia="zh-CN"/>
        </w:rPr>
        <w:t xml:space="preserve"> </w:t>
      </w:r>
      <w:r w:rsidR="00BC32FF">
        <w:rPr>
          <w:rFonts w:eastAsia="宋体" w:hint="eastAsia"/>
          <w:lang w:eastAsia="zh-CN"/>
        </w:rPr>
        <w:t>Since the target of beam reporting is cell switch, only those beams with better L1-RSRP than the</w:t>
      </w:r>
      <w:r w:rsidR="00173F0F">
        <w:rPr>
          <w:rFonts w:eastAsia="宋体" w:hint="eastAsia"/>
          <w:lang w:eastAsia="zh-CN"/>
        </w:rPr>
        <w:t xml:space="preserve"> </w:t>
      </w:r>
      <w:r w:rsidR="00BC32FF">
        <w:rPr>
          <w:rFonts w:eastAsia="宋体" w:hint="eastAsia"/>
          <w:lang w:eastAsia="zh-CN"/>
        </w:rPr>
        <w:t>beam of serving cell is useful.</w:t>
      </w:r>
      <w:r w:rsidR="00E01B1D">
        <w:rPr>
          <w:rFonts w:eastAsia="宋体" w:hint="eastAsia"/>
          <w:lang w:eastAsia="zh-CN"/>
        </w:rPr>
        <w:t xml:space="preserve"> T</w:t>
      </w:r>
      <w:r w:rsidR="00173F0F">
        <w:rPr>
          <w:rFonts w:eastAsia="宋体" w:hint="eastAsia"/>
          <w:lang w:eastAsia="zh-CN"/>
        </w:rPr>
        <w:t>herefore</w:t>
      </w:r>
      <w:r w:rsidR="00E01B1D">
        <w:rPr>
          <w:rFonts w:eastAsia="宋体" w:hint="eastAsia"/>
          <w:lang w:eastAsia="zh-CN"/>
        </w:rPr>
        <w:t xml:space="preserve">, a </w:t>
      </w:r>
      <w:r w:rsidR="00173F0F">
        <w:rPr>
          <w:rFonts w:eastAsia="宋体" w:hint="eastAsia"/>
          <w:lang w:eastAsia="zh-CN"/>
        </w:rPr>
        <w:t xml:space="preserve">condition </w:t>
      </w:r>
      <w:r w:rsidR="00E01B1D">
        <w:rPr>
          <w:rFonts w:eastAsia="宋体" w:hint="eastAsia"/>
          <w:lang w:eastAsia="zh-CN"/>
        </w:rPr>
        <w:t xml:space="preserve">is </w:t>
      </w:r>
      <w:r w:rsidR="00E01B1D">
        <w:rPr>
          <w:rFonts w:eastAsia="宋体"/>
          <w:lang w:eastAsia="zh-CN"/>
        </w:rPr>
        <w:t>preferred</w:t>
      </w:r>
      <w:r w:rsidR="00E01B1D">
        <w:rPr>
          <w:rFonts w:eastAsia="宋体" w:hint="eastAsia"/>
          <w:lang w:eastAsia="zh-CN"/>
        </w:rPr>
        <w:t xml:space="preserve"> to be configured</w:t>
      </w:r>
      <w:r w:rsidR="00173F0F">
        <w:rPr>
          <w:rFonts w:eastAsia="宋体" w:hint="eastAsia"/>
          <w:lang w:eastAsia="zh-CN"/>
        </w:rPr>
        <w:t xml:space="preserve"> to guarantee the beam quality. A candidate scheme is to conf</w:t>
      </w:r>
      <w:r w:rsidR="0022108A">
        <w:rPr>
          <w:rFonts w:eastAsia="宋体" w:hint="eastAsia"/>
          <w:lang w:eastAsia="zh-CN"/>
        </w:rPr>
        <w:t>igure a RSRP offset value. The reported beam</w:t>
      </w:r>
      <w:r w:rsidR="00E01B1D">
        <w:rPr>
          <w:rFonts w:eastAsia="宋体" w:hint="eastAsia"/>
          <w:lang w:eastAsia="zh-CN"/>
        </w:rPr>
        <w:t xml:space="preserve"> </w:t>
      </w:r>
      <w:r w:rsidR="0022108A">
        <w:rPr>
          <w:rFonts w:eastAsia="宋体"/>
          <w:lang w:eastAsia="zh-CN"/>
        </w:rPr>
        <w:t>satisfies</w:t>
      </w:r>
      <w:r w:rsidR="0022108A">
        <w:rPr>
          <w:rFonts w:eastAsia="宋体" w:hint="eastAsia"/>
          <w:lang w:eastAsia="zh-CN"/>
        </w:rPr>
        <w:t xml:space="preserve"> that its</w:t>
      </w:r>
      <w:r w:rsidR="0022108A">
        <w:rPr>
          <w:rFonts w:eastAsia="宋体"/>
          <w:lang w:eastAsia="zh-CN"/>
        </w:rPr>
        <w:t xml:space="preserve"> L1-RSRP is</w:t>
      </w:r>
      <w:r w:rsidR="000E56D3" w:rsidRPr="009E2B1C">
        <w:rPr>
          <w:rFonts w:eastAsia="宋体"/>
          <w:lang w:eastAsia="zh-CN"/>
        </w:rPr>
        <w:t xml:space="preserve"> </w:t>
      </w:r>
      <w:r w:rsidR="0022108A">
        <w:rPr>
          <w:rFonts w:eastAsia="宋体" w:hint="eastAsia"/>
          <w:lang w:eastAsia="zh-CN"/>
        </w:rPr>
        <w:t xml:space="preserve">larger </w:t>
      </w:r>
      <w:r w:rsidR="0022108A">
        <w:rPr>
          <w:rFonts w:eastAsia="宋体"/>
          <w:lang w:eastAsia="zh-CN"/>
        </w:rPr>
        <w:t xml:space="preserve">than </w:t>
      </w:r>
      <w:r w:rsidR="00B74EC0">
        <w:rPr>
          <w:rFonts w:eastAsia="宋体" w:hint="eastAsia"/>
          <w:lang w:eastAsia="zh-CN"/>
        </w:rPr>
        <w:t>that of the</w:t>
      </w:r>
      <w:r w:rsidR="0022108A">
        <w:rPr>
          <w:rFonts w:eastAsia="宋体" w:hint="eastAsia"/>
          <w:lang w:eastAsia="zh-CN"/>
        </w:rPr>
        <w:t xml:space="preserve"> beam of</w:t>
      </w:r>
      <w:r w:rsidR="00B74EC0">
        <w:rPr>
          <w:rFonts w:eastAsia="宋体"/>
          <w:lang w:eastAsia="zh-CN"/>
        </w:rPr>
        <w:t xml:space="preserve"> serving cell </w:t>
      </w:r>
      <w:r w:rsidR="00B74EC0">
        <w:rPr>
          <w:rFonts w:eastAsia="宋体" w:hint="eastAsia"/>
          <w:lang w:eastAsia="zh-CN"/>
        </w:rPr>
        <w:t>plus</w:t>
      </w:r>
      <w:r w:rsidR="0022108A">
        <w:rPr>
          <w:rFonts w:eastAsia="宋体"/>
          <w:lang w:eastAsia="zh-CN"/>
        </w:rPr>
        <w:t xml:space="preserve"> </w:t>
      </w:r>
      <w:r w:rsidR="0022108A">
        <w:rPr>
          <w:rFonts w:eastAsia="宋体" w:hint="eastAsia"/>
          <w:lang w:eastAsia="zh-CN"/>
        </w:rPr>
        <w:t>the RSRP</w:t>
      </w:r>
      <w:r w:rsidR="000E56D3" w:rsidRPr="009E2B1C">
        <w:rPr>
          <w:rFonts w:eastAsia="宋体"/>
          <w:lang w:eastAsia="zh-CN"/>
        </w:rPr>
        <w:t xml:space="preserve"> offset value.</w:t>
      </w:r>
    </w:p>
    <w:p w:rsidR="008F325B" w:rsidRPr="006317DA" w:rsidRDefault="008F325B" w:rsidP="008F325B">
      <w:pPr>
        <w:pStyle w:val="a0"/>
        <w:rPr>
          <w:rFonts w:eastAsia="宋体"/>
          <w:b/>
          <w:szCs w:val="20"/>
          <w:lang w:val="sv-SE" w:eastAsia="zh-CN"/>
        </w:rPr>
      </w:pPr>
      <w:r w:rsidRPr="006317DA">
        <w:rPr>
          <w:rFonts w:eastAsia="宋体" w:hint="eastAsia"/>
          <w:b/>
          <w:szCs w:val="20"/>
          <w:lang w:val="sv-SE" w:eastAsia="zh-CN"/>
        </w:rPr>
        <w:t xml:space="preserve">Proposal </w:t>
      </w:r>
      <w:r>
        <w:rPr>
          <w:rFonts w:eastAsia="宋体" w:hint="eastAsia"/>
          <w:b/>
          <w:szCs w:val="20"/>
          <w:lang w:val="sv-SE" w:eastAsia="zh-CN"/>
        </w:rPr>
        <w:t>7:</w:t>
      </w:r>
      <w:r w:rsidRPr="006317DA">
        <w:rPr>
          <w:rFonts w:eastAsia="宋体" w:hint="eastAsia"/>
          <w:b/>
          <w:szCs w:val="20"/>
          <w:lang w:val="sv-SE" w:eastAsia="zh-CN"/>
        </w:rPr>
        <w:t xml:space="preserve"> The maximum value of K, i.e.</w:t>
      </w:r>
      <w:r w:rsidRPr="006317DA">
        <w:rPr>
          <w:rFonts w:eastAsia="宋体"/>
          <w:b/>
          <w:szCs w:val="20"/>
          <w:lang w:val="sv-SE" w:eastAsia="zh-CN"/>
        </w:rPr>
        <w:t xml:space="preserve"> the number of beams associated at least with </w:t>
      </w:r>
      <w:r w:rsidRPr="006317DA">
        <w:rPr>
          <w:rFonts w:eastAsia="宋体" w:hint="eastAsia"/>
          <w:b/>
          <w:szCs w:val="20"/>
          <w:lang w:val="sv-SE" w:eastAsia="zh-CN"/>
        </w:rPr>
        <w:t>candidate</w:t>
      </w:r>
      <w:r w:rsidRPr="006317DA">
        <w:rPr>
          <w:rFonts w:eastAsia="宋体"/>
          <w:b/>
          <w:szCs w:val="20"/>
          <w:lang w:val="sv-SE" w:eastAsia="zh-CN"/>
        </w:rPr>
        <w:t xml:space="preserve"> cell(s) reported in a single CSI reporting instance</w:t>
      </w:r>
      <w:r w:rsidRPr="006317DA">
        <w:rPr>
          <w:rFonts w:eastAsia="宋体" w:hint="eastAsia"/>
          <w:b/>
          <w:szCs w:val="20"/>
          <w:lang w:val="sv-SE" w:eastAsia="zh-CN"/>
        </w:rPr>
        <w:t>, could be larger than 4.</w:t>
      </w:r>
    </w:p>
    <w:p w:rsidR="001A5B12" w:rsidRPr="006317DA" w:rsidRDefault="001A5B12" w:rsidP="001A5B12">
      <w:pPr>
        <w:pStyle w:val="a0"/>
        <w:rPr>
          <w:rFonts w:eastAsia="宋体"/>
          <w:b/>
          <w:szCs w:val="20"/>
          <w:lang w:val="sv-SE" w:eastAsia="zh-CN"/>
        </w:rPr>
      </w:pPr>
      <w:r w:rsidRPr="006317DA">
        <w:rPr>
          <w:rFonts w:eastAsia="宋体" w:hint="eastAsia"/>
          <w:b/>
          <w:szCs w:val="20"/>
          <w:lang w:val="sv-SE" w:eastAsia="zh-CN"/>
        </w:rPr>
        <w:t xml:space="preserve">Proposal </w:t>
      </w:r>
      <w:r>
        <w:rPr>
          <w:rFonts w:eastAsia="宋体" w:hint="eastAsia"/>
          <w:b/>
          <w:szCs w:val="20"/>
          <w:lang w:val="sv-SE" w:eastAsia="zh-CN"/>
        </w:rPr>
        <w:t>8:</w:t>
      </w:r>
      <w:r w:rsidRPr="006317DA">
        <w:rPr>
          <w:rFonts w:eastAsia="宋体" w:hint="eastAsia"/>
          <w:b/>
          <w:szCs w:val="20"/>
          <w:lang w:val="sv-SE" w:eastAsia="zh-CN"/>
        </w:rPr>
        <w:t xml:space="preserve"> </w:t>
      </w:r>
      <w:r w:rsidRPr="001A5B12">
        <w:rPr>
          <w:rFonts w:eastAsia="宋体" w:hint="eastAsia"/>
          <w:b/>
          <w:szCs w:val="20"/>
          <w:lang w:val="sv-SE" w:eastAsia="zh-CN"/>
        </w:rPr>
        <w:t xml:space="preserve">The reported beam </w:t>
      </w:r>
      <w:r w:rsidRPr="001A5B12">
        <w:rPr>
          <w:rFonts w:eastAsia="宋体"/>
          <w:b/>
          <w:szCs w:val="20"/>
          <w:lang w:val="sv-SE" w:eastAsia="zh-CN"/>
        </w:rPr>
        <w:t>satisfies</w:t>
      </w:r>
      <w:r w:rsidRPr="001A5B12">
        <w:rPr>
          <w:rFonts w:eastAsia="宋体" w:hint="eastAsia"/>
          <w:b/>
          <w:szCs w:val="20"/>
          <w:lang w:val="sv-SE" w:eastAsia="zh-CN"/>
        </w:rPr>
        <w:t xml:space="preserve"> that its</w:t>
      </w:r>
      <w:r w:rsidRPr="001A5B12">
        <w:rPr>
          <w:rFonts w:eastAsia="宋体"/>
          <w:b/>
          <w:szCs w:val="20"/>
          <w:lang w:val="sv-SE" w:eastAsia="zh-CN"/>
        </w:rPr>
        <w:t xml:space="preserve"> L1-RSRP is </w:t>
      </w:r>
      <w:r w:rsidRPr="001A5B12">
        <w:rPr>
          <w:rFonts w:eastAsia="宋体" w:hint="eastAsia"/>
          <w:b/>
          <w:szCs w:val="20"/>
          <w:lang w:val="sv-SE" w:eastAsia="zh-CN"/>
        </w:rPr>
        <w:t xml:space="preserve">larger </w:t>
      </w:r>
      <w:r w:rsidRPr="001A5B12">
        <w:rPr>
          <w:rFonts w:eastAsia="宋体"/>
          <w:b/>
          <w:szCs w:val="20"/>
          <w:lang w:val="sv-SE" w:eastAsia="zh-CN"/>
        </w:rPr>
        <w:t xml:space="preserve">than </w:t>
      </w:r>
      <w:r w:rsidRPr="001A5B12">
        <w:rPr>
          <w:rFonts w:eastAsia="宋体" w:hint="eastAsia"/>
          <w:b/>
          <w:szCs w:val="20"/>
          <w:lang w:val="sv-SE" w:eastAsia="zh-CN"/>
        </w:rPr>
        <w:t>that of the beam of</w:t>
      </w:r>
      <w:r w:rsidRPr="001A5B12">
        <w:rPr>
          <w:rFonts w:eastAsia="宋体"/>
          <w:b/>
          <w:szCs w:val="20"/>
          <w:lang w:val="sv-SE" w:eastAsia="zh-CN"/>
        </w:rPr>
        <w:t xml:space="preserve"> serving cell </w:t>
      </w:r>
      <w:r w:rsidRPr="001A5B12">
        <w:rPr>
          <w:rFonts w:eastAsia="宋体" w:hint="eastAsia"/>
          <w:b/>
          <w:szCs w:val="20"/>
          <w:lang w:val="sv-SE" w:eastAsia="zh-CN"/>
        </w:rPr>
        <w:t>plus</w:t>
      </w:r>
      <w:r w:rsidRPr="001A5B12">
        <w:rPr>
          <w:rFonts w:eastAsia="宋体"/>
          <w:b/>
          <w:szCs w:val="20"/>
          <w:lang w:val="sv-SE" w:eastAsia="zh-CN"/>
        </w:rPr>
        <w:t xml:space="preserve"> </w:t>
      </w:r>
      <w:r>
        <w:rPr>
          <w:rFonts w:eastAsia="宋体" w:hint="eastAsia"/>
          <w:b/>
          <w:szCs w:val="20"/>
          <w:lang w:val="sv-SE" w:eastAsia="zh-CN"/>
        </w:rPr>
        <w:t>a configured</w:t>
      </w:r>
      <w:r w:rsidRPr="001A5B12">
        <w:rPr>
          <w:rFonts w:eastAsia="宋体" w:hint="eastAsia"/>
          <w:b/>
          <w:szCs w:val="20"/>
          <w:lang w:val="sv-SE" w:eastAsia="zh-CN"/>
        </w:rPr>
        <w:t xml:space="preserve"> RSRP</w:t>
      </w:r>
      <w:r w:rsidRPr="001A5B12">
        <w:rPr>
          <w:rFonts w:eastAsia="宋体"/>
          <w:b/>
          <w:szCs w:val="20"/>
          <w:lang w:val="sv-SE" w:eastAsia="zh-CN"/>
        </w:rPr>
        <w:t xml:space="preserve"> offset value</w:t>
      </w:r>
      <w:r w:rsidR="00B812A6">
        <w:rPr>
          <w:rFonts w:eastAsia="宋体" w:hint="eastAsia"/>
          <w:b/>
          <w:szCs w:val="20"/>
          <w:lang w:val="sv-SE" w:eastAsia="zh-CN"/>
        </w:rPr>
        <w:t>.</w:t>
      </w:r>
    </w:p>
    <w:p w:rsidR="00081EA1" w:rsidRPr="00120739" w:rsidRDefault="00081EA1" w:rsidP="00081EA1">
      <w:pPr>
        <w:pStyle w:val="a0"/>
        <w:rPr>
          <w:rFonts w:eastAsiaTheme="minorEastAsia"/>
          <w:lang w:eastAsia="zh-CN"/>
        </w:rPr>
      </w:pPr>
      <w:r>
        <w:rPr>
          <w:rFonts w:eastAsia="宋体" w:hint="eastAsia"/>
          <w:lang w:eastAsia="zh-CN"/>
        </w:rPr>
        <w:t>In addition, even if the maximum value of K is increased, compared with the overhead of Type II CSI (e.g. hundreds of bits), the overhead of LTM (</w:t>
      </w:r>
      <w:r w:rsidRPr="004C4F1C">
        <w:rPr>
          <w:rFonts w:cs="Arial"/>
        </w:rPr>
        <w:t>L1/L2-triggered mobility</w:t>
      </w:r>
      <w:r>
        <w:rPr>
          <w:rFonts w:eastAsiaTheme="minorEastAsia" w:cs="Arial" w:hint="eastAsia"/>
          <w:lang w:eastAsia="zh-CN"/>
        </w:rPr>
        <w:t xml:space="preserve"> as defined by RAN2</w:t>
      </w:r>
      <w:r>
        <w:rPr>
          <w:rFonts w:eastAsia="宋体" w:hint="eastAsia"/>
          <w:lang w:eastAsia="zh-CN"/>
        </w:rPr>
        <w:t xml:space="preserve">) reporting is much less as only wideband CSI (i.e. L1-RSRP, spatial </w:t>
      </w:r>
      <w:r>
        <w:rPr>
          <w:rFonts w:eastAsia="宋体"/>
          <w:lang w:eastAsia="zh-CN"/>
        </w:rPr>
        <w:t>filtered</w:t>
      </w:r>
      <w:r>
        <w:rPr>
          <w:rFonts w:eastAsia="宋体" w:hint="eastAsia"/>
          <w:lang w:eastAsia="zh-CN"/>
        </w:rPr>
        <w:t xml:space="preserve"> L1-RSRP, cell index, et, al.) is fed back. Therefore, PUCCH and PUSCH based report is enough in our point of view, and MAC-CE based report seems not necessary. </w:t>
      </w:r>
    </w:p>
    <w:p w:rsidR="00081EA1" w:rsidRDefault="00081EA1" w:rsidP="00081EA1">
      <w:pPr>
        <w:pStyle w:val="a0"/>
        <w:rPr>
          <w:rFonts w:eastAsia="宋体"/>
          <w:b/>
          <w:szCs w:val="20"/>
          <w:lang w:val="sv-SE" w:eastAsia="zh-CN"/>
        </w:rPr>
      </w:pPr>
      <w:r>
        <w:rPr>
          <w:rFonts w:eastAsia="宋体" w:hint="eastAsia"/>
          <w:b/>
          <w:szCs w:val="20"/>
          <w:lang w:val="sv-SE" w:eastAsia="zh-CN"/>
        </w:rPr>
        <w:t xml:space="preserve">Proposal </w:t>
      </w:r>
      <w:r w:rsidR="004C79A8">
        <w:rPr>
          <w:rFonts w:eastAsia="宋体" w:hint="eastAsia"/>
          <w:b/>
          <w:szCs w:val="20"/>
          <w:lang w:val="sv-SE" w:eastAsia="zh-CN"/>
        </w:rPr>
        <w:t>9</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 xml:space="preserve">For NW initiated </w:t>
      </w:r>
      <w:r w:rsidRPr="005B0BF9">
        <w:rPr>
          <w:rFonts w:eastAsia="宋体"/>
          <w:b/>
          <w:szCs w:val="20"/>
          <w:lang w:val="sv-SE" w:eastAsia="zh-CN"/>
        </w:rPr>
        <w:t>L1 measurement report</w:t>
      </w:r>
      <w:r>
        <w:rPr>
          <w:rFonts w:eastAsia="宋体" w:hint="eastAsia"/>
          <w:b/>
          <w:szCs w:val="20"/>
          <w:lang w:val="sv-SE" w:eastAsia="zh-CN"/>
        </w:rPr>
        <w:t>, MAC-CE based report is not needed.</w:t>
      </w:r>
    </w:p>
    <w:p w:rsidR="00532427" w:rsidRDefault="00532427" w:rsidP="00CA5442">
      <w:pPr>
        <w:pStyle w:val="a0"/>
        <w:rPr>
          <w:rFonts w:eastAsia="宋体"/>
          <w:lang w:val="sv-SE" w:eastAsia="zh-CN"/>
        </w:rPr>
      </w:pPr>
    </w:p>
    <w:p w:rsidR="005F03CB" w:rsidRDefault="00D70437" w:rsidP="00CA5442">
      <w:pPr>
        <w:pStyle w:val="a0"/>
        <w:rPr>
          <w:rFonts w:eastAsia="宋体"/>
          <w:lang w:val="sv-SE" w:eastAsia="zh-CN"/>
        </w:rPr>
      </w:pPr>
      <w:r>
        <w:rPr>
          <w:rFonts w:eastAsia="宋体" w:hint="eastAsia"/>
          <w:lang w:val="sv-SE" w:eastAsia="zh-CN"/>
        </w:rPr>
        <w:t xml:space="preserve">Based on previous agreement, </w:t>
      </w:r>
      <w:r w:rsidR="005F03CB">
        <w:rPr>
          <w:rFonts w:eastAsia="宋体" w:hint="eastAsia"/>
          <w:lang w:val="sv-SE" w:eastAsia="zh-CN"/>
        </w:rPr>
        <w:t xml:space="preserve">L1-RSRP has been supported for intra-frequency measurement and also inter-frequency measurement </w:t>
      </w:r>
      <w:r w:rsidR="005F03CB" w:rsidRPr="008644DB">
        <w:rPr>
          <w:rFonts w:ascii="Times" w:eastAsia="宋体" w:hAnsi="Times"/>
          <w:lang w:eastAsia="zh-CN"/>
        </w:rPr>
        <w:t>from RAN1 point of view</w:t>
      </w:r>
      <w:r w:rsidR="005F03CB">
        <w:rPr>
          <w:rFonts w:ascii="Times" w:eastAsia="宋体" w:hAnsi="Times" w:hint="eastAsia"/>
          <w:lang w:eastAsia="zh-CN"/>
        </w:rPr>
        <w:t xml:space="preserve">. </w:t>
      </w:r>
      <w:r>
        <w:rPr>
          <w:rFonts w:ascii="Times" w:eastAsia="宋体" w:hAnsi="Times" w:hint="eastAsia"/>
          <w:lang w:eastAsia="zh-CN"/>
        </w:rPr>
        <w:t xml:space="preserve">As a better metric, </w:t>
      </w:r>
      <w:r w:rsidR="00936E34">
        <w:rPr>
          <w:rFonts w:ascii="Times" w:eastAsia="宋体" w:hAnsi="Times" w:hint="eastAsia"/>
          <w:lang w:eastAsia="zh-CN"/>
        </w:rPr>
        <w:t xml:space="preserve">L1-SINR could further reflect the interference in the cell, as it is defined as the ratio between signal power and interference. </w:t>
      </w:r>
      <w:r w:rsidR="00D9214C">
        <w:rPr>
          <w:rFonts w:ascii="Times" w:eastAsia="宋体" w:hAnsi="Times" w:hint="eastAsia"/>
          <w:lang w:eastAsia="zh-CN"/>
        </w:rPr>
        <w:t>However,</w:t>
      </w:r>
      <w:r w:rsidR="00110660">
        <w:rPr>
          <w:rFonts w:ascii="Times" w:eastAsia="宋体" w:hAnsi="Times" w:hint="eastAsia"/>
          <w:lang w:eastAsia="zh-CN"/>
        </w:rPr>
        <w:t xml:space="preserve"> long term measurement is needed to get stable interference</w:t>
      </w:r>
      <w:r>
        <w:rPr>
          <w:rFonts w:ascii="Times" w:eastAsia="宋体" w:hAnsi="Times" w:hint="eastAsia"/>
          <w:lang w:eastAsia="zh-CN"/>
        </w:rPr>
        <w:t xml:space="preserve"> and then accurate L1-SINR</w:t>
      </w:r>
      <w:r w:rsidR="00110660">
        <w:rPr>
          <w:rFonts w:ascii="Times" w:eastAsia="宋体" w:hAnsi="Times" w:hint="eastAsia"/>
          <w:lang w:eastAsia="zh-CN"/>
        </w:rPr>
        <w:t xml:space="preserve">. </w:t>
      </w:r>
      <w:r w:rsidR="006B6C1C">
        <w:rPr>
          <w:rFonts w:ascii="Times" w:eastAsia="宋体" w:hAnsi="Times" w:hint="eastAsia"/>
          <w:lang w:eastAsia="zh-CN"/>
        </w:rPr>
        <w:t xml:space="preserve">Otherwise, </w:t>
      </w:r>
      <w:r>
        <w:rPr>
          <w:rFonts w:ascii="Times" w:eastAsia="宋体" w:hAnsi="Times" w:hint="eastAsia"/>
          <w:lang w:eastAsia="zh-CN"/>
        </w:rPr>
        <w:t xml:space="preserve">the L1-SINR result in a short </w:t>
      </w:r>
      <w:r>
        <w:rPr>
          <w:rFonts w:ascii="Times" w:eastAsia="宋体" w:hAnsi="Times"/>
          <w:lang w:eastAsia="zh-CN"/>
        </w:rPr>
        <w:t>measurement</w:t>
      </w:r>
      <w:r>
        <w:rPr>
          <w:rFonts w:ascii="Times" w:eastAsia="宋体" w:hAnsi="Times" w:hint="eastAsia"/>
          <w:lang w:eastAsia="zh-CN"/>
        </w:rPr>
        <w:t xml:space="preserve"> instance</w:t>
      </w:r>
      <w:r w:rsidR="006B6C1C">
        <w:rPr>
          <w:rFonts w:ascii="Times" w:eastAsia="宋体" w:hAnsi="Times" w:hint="eastAsia"/>
          <w:lang w:eastAsia="zh-CN"/>
        </w:rPr>
        <w:t xml:space="preserve"> would be</w:t>
      </w:r>
      <w:r w:rsidR="005C195F">
        <w:rPr>
          <w:rFonts w:ascii="Times" w:eastAsia="宋体" w:hAnsi="Times" w:hint="eastAsia"/>
          <w:lang w:eastAsia="zh-CN"/>
        </w:rPr>
        <w:t xml:space="preserve"> noisy and</w:t>
      </w:r>
      <w:r w:rsidR="006B6C1C">
        <w:rPr>
          <w:rFonts w:ascii="Times" w:eastAsia="宋体" w:hAnsi="Times" w:hint="eastAsia"/>
          <w:lang w:eastAsia="zh-CN"/>
        </w:rPr>
        <w:t xml:space="preserve"> </w:t>
      </w:r>
      <w:r w:rsidR="006B6C1C">
        <w:rPr>
          <w:rFonts w:ascii="Times" w:eastAsia="宋体" w:hAnsi="Times"/>
          <w:lang w:eastAsia="zh-CN"/>
        </w:rPr>
        <w:t>unpredictable</w:t>
      </w:r>
      <w:r w:rsidR="006B6C1C">
        <w:rPr>
          <w:rFonts w:ascii="Times" w:eastAsia="宋体" w:hAnsi="Times" w:hint="eastAsia"/>
          <w:lang w:eastAsia="zh-CN"/>
        </w:rPr>
        <w:t xml:space="preserve">. </w:t>
      </w:r>
      <w:r w:rsidR="00110660">
        <w:rPr>
          <w:rFonts w:ascii="Times" w:eastAsia="宋体" w:hAnsi="Times" w:hint="eastAsia"/>
          <w:lang w:eastAsia="zh-CN"/>
        </w:rPr>
        <w:t xml:space="preserve">Considering the </w:t>
      </w:r>
      <w:r w:rsidR="006B6C1C">
        <w:rPr>
          <w:rFonts w:ascii="Times" w:eastAsia="宋体" w:hAnsi="Times" w:hint="eastAsia"/>
          <w:lang w:eastAsia="zh-CN"/>
        </w:rPr>
        <w:t>objective</w:t>
      </w:r>
      <w:r w:rsidR="00110660">
        <w:rPr>
          <w:rFonts w:ascii="Times" w:eastAsia="宋体" w:hAnsi="Times" w:hint="eastAsia"/>
          <w:lang w:eastAsia="zh-CN"/>
        </w:rPr>
        <w:t xml:space="preserve"> of Rel-18 LTM,</w:t>
      </w:r>
      <w:r w:rsidR="006B6C1C">
        <w:rPr>
          <w:rFonts w:ascii="Times" w:eastAsia="宋体" w:hAnsi="Times" w:hint="eastAsia"/>
          <w:lang w:eastAsia="zh-CN"/>
        </w:rPr>
        <w:t xml:space="preserve"> for </w:t>
      </w:r>
      <w:r w:rsidR="006D5720">
        <w:rPr>
          <w:rFonts w:ascii="Times" w:eastAsia="宋体" w:hAnsi="Times" w:hint="eastAsia"/>
          <w:lang w:eastAsia="zh-CN"/>
        </w:rPr>
        <w:t xml:space="preserve">low latency, such long term measurement should be avoided. </w:t>
      </w:r>
      <w:r w:rsidR="005C195F">
        <w:rPr>
          <w:rFonts w:ascii="Times" w:eastAsia="宋体" w:hAnsi="Times" w:hint="eastAsia"/>
          <w:lang w:eastAsia="zh-CN"/>
        </w:rPr>
        <w:t xml:space="preserve">Therefore, </w:t>
      </w:r>
      <w:r w:rsidR="005C195F">
        <w:rPr>
          <w:rFonts w:ascii="Times" w:eastAsia="宋体" w:hAnsi="Times"/>
          <w:lang w:eastAsia="zh-CN"/>
        </w:rPr>
        <w:t>the</w:t>
      </w:r>
      <w:r w:rsidR="005C195F">
        <w:rPr>
          <w:rFonts w:ascii="Times" w:eastAsia="宋体" w:hAnsi="Times" w:hint="eastAsia"/>
          <w:lang w:eastAsia="zh-CN"/>
        </w:rPr>
        <w:t xml:space="preserve"> advantage of L1-SINR over L1-RSRP is not quite clear. </w:t>
      </w:r>
      <w:r>
        <w:rPr>
          <w:rFonts w:ascii="Times" w:eastAsia="宋体" w:hAnsi="Times" w:hint="eastAsia"/>
          <w:lang w:eastAsia="zh-CN"/>
        </w:rPr>
        <w:t>On the other</w:t>
      </w:r>
      <w:r w:rsidR="00904433">
        <w:rPr>
          <w:rFonts w:ascii="Times" w:eastAsia="宋体" w:hAnsi="Times" w:hint="eastAsia"/>
          <w:lang w:eastAsia="zh-CN"/>
        </w:rPr>
        <w:t xml:space="preserve"> hand, additional IMR (interference measurement resource)</w:t>
      </w:r>
      <w:r w:rsidR="005C195F">
        <w:rPr>
          <w:rFonts w:ascii="Times" w:eastAsia="宋体" w:hAnsi="Times" w:hint="eastAsia"/>
          <w:lang w:eastAsia="zh-CN"/>
        </w:rPr>
        <w:t xml:space="preserve"> may be configured for L1-SINR</w:t>
      </w:r>
      <w:r w:rsidR="00904433">
        <w:rPr>
          <w:rFonts w:ascii="Times" w:eastAsia="宋体" w:hAnsi="Times" w:hint="eastAsia"/>
          <w:lang w:eastAsia="zh-CN"/>
        </w:rPr>
        <w:t>, which cause</w:t>
      </w:r>
      <w:r w:rsidR="0012341B">
        <w:rPr>
          <w:rFonts w:ascii="Times" w:eastAsia="宋体" w:hAnsi="Times" w:hint="eastAsia"/>
          <w:lang w:eastAsia="zh-CN"/>
        </w:rPr>
        <w:t>s</w:t>
      </w:r>
      <w:r w:rsidR="00904433">
        <w:rPr>
          <w:rFonts w:ascii="Times" w:eastAsia="宋体" w:hAnsi="Times" w:hint="eastAsia"/>
          <w:lang w:eastAsia="zh-CN"/>
        </w:rPr>
        <w:t xml:space="preserve"> </w:t>
      </w:r>
      <w:r w:rsidR="008307DB">
        <w:rPr>
          <w:rFonts w:ascii="Times" w:eastAsia="宋体" w:hAnsi="Times" w:hint="eastAsia"/>
          <w:lang w:eastAsia="zh-CN"/>
        </w:rPr>
        <w:t>extra RS overhead.</w:t>
      </w:r>
      <w:r w:rsidR="0012341B">
        <w:rPr>
          <w:rFonts w:ascii="Times" w:eastAsia="宋体" w:hAnsi="Times" w:hint="eastAsia"/>
          <w:lang w:eastAsia="zh-CN"/>
        </w:rPr>
        <w:t xml:space="preserve"> In our opinion, L1-SINR is not necessary for both intra-frequency and inter-frequency measurement.</w:t>
      </w:r>
    </w:p>
    <w:p w:rsidR="005C195F" w:rsidRPr="005C195F" w:rsidRDefault="00532427" w:rsidP="005C195F">
      <w:pPr>
        <w:pStyle w:val="a0"/>
        <w:rPr>
          <w:rFonts w:eastAsia="宋体"/>
          <w:b/>
          <w:szCs w:val="20"/>
          <w:lang w:val="sv-SE" w:eastAsia="zh-CN"/>
        </w:rPr>
      </w:pPr>
      <w:r>
        <w:rPr>
          <w:rFonts w:eastAsia="宋体" w:hint="eastAsia"/>
          <w:b/>
          <w:szCs w:val="20"/>
          <w:lang w:val="sv-SE" w:eastAsia="zh-CN"/>
        </w:rPr>
        <w:t>Proposal 10</w:t>
      </w:r>
      <w:r w:rsidR="005C195F" w:rsidRPr="00231977">
        <w:rPr>
          <w:rFonts w:eastAsia="宋体"/>
          <w:b/>
          <w:szCs w:val="20"/>
          <w:lang w:val="sv-SE" w:eastAsia="zh-CN"/>
        </w:rPr>
        <w:t>:</w:t>
      </w:r>
      <w:r w:rsidR="005C195F" w:rsidRPr="00231977">
        <w:rPr>
          <w:rFonts w:eastAsia="宋体" w:hint="eastAsia"/>
          <w:b/>
          <w:szCs w:val="20"/>
          <w:lang w:val="sv-SE" w:eastAsia="zh-CN"/>
        </w:rPr>
        <w:t xml:space="preserve"> </w:t>
      </w:r>
      <w:r w:rsidR="005C195F" w:rsidRPr="00B16E65">
        <w:rPr>
          <w:rFonts w:eastAsia="宋体"/>
          <w:b/>
          <w:szCs w:val="20"/>
          <w:lang w:val="sv-SE" w:eastAsia="zh-CN"/>
        </w:rPr>
        <w:t>L1-SINR is not supported for both intra-frequency and inter-frequency measurement.</w:t>
      </w:r>
    </w:p>
    <w:p w:rsidR="005C195F" w:rsidRPr="005C195F" w:rsidRDefault="005C195F" w:rsidP="00CA5442">
      <w:pPr>
        <w:pStyle w:val="a0"/>
        <w:rPr>
          <w:rFonts w:eastAsia="宋体"/>
          <w:lang w:val="sv-SE" w:eastAsia="zh-CN"/>
        </w:rPr>
      </w:pPr>
    </w:p>
    <w:p w:rsidR="008032DC" w:rsidRDefault="002133F5" w:rsidP="00CA5442">
      <w:pPr>
        <w:pStyle w:val="a0"/>
        <w:rPr>
          <w:rFonts w:eastAsia="宋体"/>
          <w:lang w:val="sv-SE" w:eastAsia="zh-CN"/>
        </w:rPr>
      </w:pPr>
      <w:r w:rsidRPr="005B0BF9">
        <w:rPr>
          <w:rFonts w:eastAsia="宋体"/>
          <w:lang w:val="sv-SE" w:eastAsia="zh-CN"/>
        </w:rPr>
        <w:t xml:space="preserve">In order to reduce the overhead of </w:t>
      </w:r>
      <w:r w:rsidR="00E60C7E" w:rsidRPr="005B0BF9">
        <w:rPr>
          <w:rFonts w:eastAsia="宋体"/>
          <w:lang w:val="sv-SE" w:eastAsia="zh-CN"/>
        </w:rPr>
        <w:t>signaling and UE power consumption</w:t>
      </w:r>
      <w:r w:rsidRPr="005B0BF9">
        <w:rPr>
          <w:rFonts w:eastAsia="宋体"/>
          <w:lang w:val="sv-SE" w:eastAsia="zh-CN"/>
        </w:rPr>
        <w:t>,</w:t>
      </w:r>
      <w:r>
        <w:rPr>
          <w:rFonts w:eastAsia="宋体" w:hint="eastAsia"/>
          <w:lang w:val="sv-SE" w:eastAsia="zh-CN"/>
        </w:rPr>
        <w:t xml:space="preserve"> </w:t>
      </w:r>
      <w:r w:rsidR="00E60C7E">
        <w:rPr>
          <w:rFonts w:eastAsia="宋体" w:hint="eastAsia"/>
          <w:lang w:val="sv-SE" w:eastAsia="zh-CN"/>
        </w:rPr>
        <w:t>e</w:t>
      </w:r>
      <w:r w:rsidR="00CA5442">
        <w:rPr>
          <w:rFonts w:eastAsia="宋体" w:hint="eastAsia"/>
          <w:lang w:val="sv-SE" w:eastAsia="zh-CN"/>
        </w:rPr>
        <w:t xml:space="preserve">vent-driven reporting has been supported in the L3-based beam measurement and reporting for handover. In L3-based beam measurement and reporting, event triggered beam reporting is configured by gNB in reportConfig. The event to trigger the reporting is also configured to UE through RRC signaling. UE performs cell/beam measurement on the configured reference signal (SSB/CSI-RS) and judges if the condition to trigger the event is fulfilled. If UE detects that the condition is satisfied and stays at this status for an amount of time that is called as </w:t>
      </w:r>
      <w:r w:rsidR="00CA5442">
        <w:rPr>
          <w:rFonts w:eastAsia="宋体"/>
          <w:lang w:val="sv-SE" w:eastAsia="zh-CN"/>
        </w:rPr>
        <w:t>“</w:t>
      </w:r>
      <w:r w:rsidR="00CA5442">
        <w:rPr>
          <w:rFonts w:eastAsia="宋体" w:hint="eastAsia"/>
          <w:lang w:val="sv-SE" w:eastAsia="zh-CN"/>
        </w:rPr>
        <w:t>time to trigger</w:t>
      </w:r>
      <w:r w:rsidR="00CA5442">
        <w:rPr>
          <w:rFonts w:eastAsia="宋体"/>
          <w:lang w:val="sv-SE" w:eastAsia="zh-CN"/>
        </w:rPr>
        <w:t>”</w:t>
      </w:r>
      <w:r w:rsidR="00CA5442">
        <w:rPr>
          <w:rFonts w:eastAsia="宋体" w:hint="eastAsia"/>
          <w:lang w:val="sv-SE" w:eastAsia="zh-CN"/>
        </w:rPr>
        <w:t xml:space="preserve"> (TTT), </w:t>
      </w:r>
      <w:r w:rsidR="00CA5442">
        <w:rPr>
          <w:rFonts w:eastAsia="宋体"/>
          <w:lang w:val="sv-SE" w:eastAsia="zh-CN"/>
        </w:rPr>
        <w:t>U</w:t>
      </w:r>
      <w:r w:rsidR="00CA5442">
        <w:rPr>
          <w:rFonts w:eastAsia="宋体" w:hint="eastAsia"/>
          <w:lang w:val="sv-SE" w:eastAsia="zh-CN"/>
        </w:rPr>
        <w:t xml:space="preserve">E will trigger an event reporting. This mechanism can be applied straightforward to Rel-18 </w:t>
      </w:r>
      <w:r w:rsidR="005C08B1">
        <w:rPr>
          <w:rFonts w:eastAsia="宋体" w:hint="eastAsia"/>
          <w:lang w:val="sv-SE" w:eastAsia="zh-CN"/>
        </w:rPr>
        <w:t>LTM</w:t>
      </w:r>
      <w:r w:rsidR="00CA5442">
        <w:rPr>
          <w:rFonts w:eastAsia="宋体" w:hint="eastAsia"/>
          <w:lang w:val="sv-SE" w:eastAsia="zh-CN"/>
        </w:rPr>
        <w:t xml:space="preserve">. </w:t>
      </w:r>
      <w:r w:rsidR="00A119D6">
        <w:rPr>
          <w:rFonts w:eastAsia="宋体" w:hint="eastAsia"/>
          <w:lang w:val="sv-SE" w:eastAsia="zh-CN"/>
        </w:rPr>
        <w:t>For L3 event triggered report, six events</w:t>
      </w:r>
      <w:r w:rsidR="006E2D75">
        <w:rPr>
          <w:rFonts w:eastAsia="宋体" w:hint="eastAsia"/>
          <w:lang w:val="sv-SE" w:eastAsia="zh-CN"/>
        </w:rPr>
        <w:t xml:space="preserve"> have been specified</w:t>
      </w:r>
      <w:r w:rsidR="008032DC">
        <w:rPr>
          <w:rFonts w:eastAsia="宋体" w:hint="eastAsia"/>
          <w:lang w:val="sv-SE" w:eastAsia="zh-CN"/>
        </w:rPr>
        <w:t xml:space="preserve"> as follows</w:t>
      </w:r>
      <w:r w:rsidR="006E2D75">
        <w:rPr>
          <w:rFonts w:eastAsia="宋体" w:hint="eastAsia"/>
          <w:lang w:val="sv-SE" w:eastAsia="zh-CN"/>
        </w:rPr>
        <w:t>, where either</w:t>
      </w:r>
      <w:r w:rsidR="00A119D6">
        <w:rPr>
          <w:rFonts w:eastAsia="宋体" w:hint="eastAsia"/>
          <w:lang w:val="sv-SE" w:eastAsia="zh-CN"/>
        </w:rPr>
        <w:t xml:space="preserve"> absolute threshold or offset</w:t>
      </w:r>
      <w:r w:rsidR="006E2D75">
        <w:rPr>
          <w:rFonts w:eastAsia="宋体" w:hint="eastAsia"/>
          <w:lang w:val="sv-SE" w:eastAsia="zh-CN"/>
        </w:rPr>
        <w:t xml:space="preserve"> value is introduced</w:t>
      </w:r>
      <w:r w:rsidR="008032DC">
        <w:rPr>
          <w:rFonts w:eastAsia="宋体" w:hint="eastAsia"/>
          <w:lang w:val="sv-SE" w:eastAsia="zh-CN"/>
        </w:rPr>
        <w:t>:</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A1: Serving becomes better than absolute threshold;</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A2: Serving becomes worse than absolute threshold;</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A3: Neighbor becomes amount of offset better than PCell/PSCell;</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A4: Neighbor becomes better than absolute threshold;</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A5: P</w:t>
      </w:r>
      <w:r w:rsidR="00FC646F">
        <w:rPr>
          <w:rFonts w:eastAsia="宋体" w:hint="eastAsia"/>
          <w:lang w:val="sv-SE" w:eastAsia="zh-CN"/>
        </w:rPr>
        <w:t>C</w:t>
      </w:r>
      <w:r>
        <w:rPr>
          <w:rFonts w:eastAsia="宋体" w:hint="eastAsia"/>
          <w:lang w:val="sv-SE" w:eastAsia="zh-CN"/>
        </w:rPr>
        <w:t>ell/PSCell becomes worse than absolute threshold1 and neighbor/S</w:t>
      </w:r>
      <w:r>
        <w:rPr>
          <w:rFonts w:eastAsia="宋体"/>
          <w:lang w:val="sv-SE" w:eastAsia="zh-CN"/>
        </w:rPr>
        <w:t>c</w:t>
      </w:r>
      <w:r>
        <w:rPr>
          <w:rFonts w:eastAsia="宋体" w:hint="eastAsia"/>
          <w:lang w:val="sv-SE" w:eastAsia="zh-CN"/>
        </w:rPr>
        <w:t>ell becomes better than another absolute threshold2;</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A6: Neighbor becomes amount of offset better than S</w:t>
      </w:r>
      <w:r w:rsidR="00FC646F">
        <w:rPr>
          <w:rFonts w:eastAsia="宋体" w:hint="eastAsia"/>
          <w:lang w:val="sv-SE" w:eastAsia="zh-CN"/>
        </w:rPr>
        <w:t>C</w:t>
      </w:r>
      <w:r>
        <w:rPr>
          <w:rFonts w:eastAsia="宋体" w:hint="eastAsia"/>
          <w:lang w:val="sv-SE" w:eastAsia="zh-CN"/>
        </w:rPr>
        <w:t>ell.</w:t>
      </w:r>
    </w:p>
    <w:p w:rsidR="000A3E5C" w:rsidRPr="000A3E5C" w:rsidRDefault="006E2D75" w:rsidP="00CA5442">
      <w:pPr>
        <w:pStyle w:val="a0"/>
        <w:rPr>
          <w:rFonts w:eastAsia="宋体"/>
          <w:lang w:eastAsia="zh-CN"/>
        </w:rPr>
      </w:pPr>
      <w:r>
        <w:rPr>
          <w:rFonts w:eastAsia="宋体" w:hint="eastAsia"/>
          <w:lang w:val="sv-SE" w:eastAsia="zh-CN"/>
        </w:rPr>
        <w:t xml:space="preserve">The principle could be reused for LTM. </w:t>
      </w:r>
      <w:r w:rsidR="00CA5442">
        <w:rPr>
          <w:rFonts w:eastAsia="宋体" w:hint="eastAsia"/>
          <w:lang w:val="sv-SE" w:eastAsia="zh-CN"/>
        </w:rPr>
        <w:t>For event-driven beam reporting</w:t>
      </w:r>
      <w:r>
        <w:rPr>
          <w:rFonts w:eastAsia="宋体" w:hint="eastAsia"/>
          <w:lang w:val="sv-SE" w:eastAsia="zh-CN"/>
        </w:rPr>
        <w:t xml:space="preserve"> in Rel-18</w:t>
      </w:r>
      <w:r w:rsidR="00CA5442">
        <w:rPr>
          <w:rFonts w:eastAsia="宋体" w:hint="eastAsia"/>
          <w:lang w:val="sv-SE" w:eastAsia="zh-CN"/>
        </w:rPr>
        <w:t>, both L1-based event-driven beam reporting or MAC-CE based event-driven beam reporting could be considerred. For the former case, a periodic resource can be allocated for this reporting</w:t>
      </w:r>
      <w:r w:rsidR="007B269D">
        <w:rPr>
          <w:rFonts w:eastAsia="宋体" w:hint="eastAsia"/>
          <w:lang w:val="sv-SE" w:eastAsia="zh-CN"/>
        </w:rPr>
        <w:t>,</w:t>
      </w:r>
      <w:r w:rsidR="00CA5442">
        <w:rPr>
          <w:rFonts w:eastAsia="宋体" w:hint="eastAsia"/>
          <w:lang w:val="sv-SE" w:eastAsia="zh-CN"/>
        </w:rPr>
        <w:t xml:space="preserve"> </w:t>
      </w:r>
      <w:r w:rsidR="007B269D">
        <w:rPr>
          <w:rFonts w:eastAsia="宋体" w:hint="eastAsia"/>
          <w:lang w:val="sv-SE" w:eastAsia="zh-CN"/>
        </w:rPr>
        <w:t>s</w:t>
      </w:r>
      <w:r w:rsidR="00CA5442">
        <w:rPr>
          <w:rFonts w:eastAsia="宋体" w:hint="eastAsia"/>
          <w:lang w:val="sv-SE" w:eastAsia="zh-CN"/>
        </w:rPr>
        <w:t>ince for event-driven beam reporting, the event to trigger the beam reporting is not predictable from gNB side</w:t>
      </w:r>
      <w:r w:rsidR="007B269D">
        <w:rPr>
          <w:rFonts w:eastAsia="宋体" w:hint="eastAsia"/>
          <w:lang w:val="sv-SE" w:eastAsia="zh-CN"/>
        </w:rPr>
        <w:t>.</w:t>
      </w:r>
      <w:r w:rsidR="00CA5442">
        <w:rPr>
          <w:rFonts w:eastAsia="宋体" w:hint="eastAsia"/>
          <w:lang w:val="sv-SE" w:eastAsia="zh-CN"/>
        </w:rPr>
        <w:t xml:space="preserve"> </w:t>
      </w:r>
      <w:r w:rsidR="007B269D">
        <w:rPr>
          <w:rFonts w:eastAsia="宋体" w:hint="eastAsia"/>
          <w:lang w:val="sv-SE" w:eastAsia="zh-CN"/>
        </w:rPr>
        <w:t xml:space="preserve">However, </w:t>
      </w:r>
      <w:r w:rsidR="00CA5442">
        <w:rPr>
          <w:rFonts w:eastAsia="宋体" w:hint="eastAsia"/>
          <w:lang w:val="sv-SE" w:eastAsia="zh-CN"/>
        </w:rPr>
        <w:t>allocating periodic resource might cause a waste of resources. In our opinion, MAC-CE based event-driven beam reporting is preferred. A new MAC-CE can be designed. Similar to those of BFR MAC-CE, the new MAC-CE can be transmitted at the available PUSCH resource if the event to trigger the beam reporting is satisfied. If there are not available PUSCH resource, UE will send SR to request for available resources for PUSCH transmission</w:t>
      </w:r>
      <w:r w:rsidR="007B269D">
        <w:rPr>
          <w:rFonts w:eastAsia="宋体" w:hint="eastAsia"/>
          <w:lang w:val="sv-SE" w:eastAsia="zh-CN"/>
        </w:rPr>
        <w:t>.</w:t>
      </w:r>
      <w:r w:rsidR="00CA5442">
        <w:rPr>
          <w:rFonts w:eastAsia="宋体" w:hint="eastAsia"/>
          <w:lang w:val="sv-SE" w:eastAsia="zh-CN"/>
        </w:rPr>
        <w:t xml:space="preserve"> </w:t>
      </w:r>
      <w:r w:rsidR="007B269D">
        <w:rPr>
          <w:rFonts w:eastAsia="宋体" w:hint="eastAsia"/>
          <w:lang w:val="sv-SE" w:eastAsia="zh-CN"/>
        </w:rPr>
        <w:t>U</w:t>
      </w:r>
      <w:r w:rsidR="00CA5442">
        <w:rPr>
          <w:rFonts w:eastAsia="宋体" w:hint="eastAsia"/>
          <w:lang w:val="sv-SE" w:eastAsia="zh-CN"/>
        </w:rPr>
        <w:t xml:space="preserve">pon the request gNB will send UL grant to allocate </w:t>
      </w:r>
      <w:r w:rsidR="00CA5442">
        <w:rPr>
          <w:rFonts w:eastAsia="宋体" w:hint="eastAsia"/>
          <w:lang w:val="sv-SE" w:eastAsia="zh-CN"/>
        </w:rPr>
        <w:lastRenderedPageBreak/>
        <w:t xml:space="preserve">resources for PUSCH transmission. Then UE will use the allocated PUSCH resource to transmit the beam measurement results. </w:t>
      </w:r>
      <w:r w:rsidR="00471E92">
        <w:rPr>
          <w:rFonts w:eastAsia="宋体" w:hint="eastAsia"/>
          <w:lang w:val="sv-SE" w:eastAsia="zh-CN"/>
        </w:rPr>
        <w:t xml:space="preserve">The contents of the new MAC-CE include at least the </w:t>
      </w:r>
      <w:r w:rsidR="0054199B">
        <w:rPr>
          <w:rFonts w:eastAsia="宋体" w:hint="eastAsia"/>
          <w:lang w:val="sv-SE" w:eastAsia="zh-CN"/>
        </w:rPr>
        <w:t>measurement results</w:t>
      </w:r>
      <w:r w:rsidR="00471E92">
        <w:rPr>
          <w:rFonts w:eastAsia="宋体" w:hint="eastAsia"/>
          <w:lang w:val="sv-SE" w:eastAsia="zh-CN"/>
        </w:rPr>
        <w:t xml:space="preserve"> (e.g. SSBRI, L1-RSRP, spatial filterred L1-RSRP if supported) </w:t>
      </w:r>
      <w:r w:rsidR="0054199B">
        <w:rPr>
          <w:rFonts w:eastAsia="宋体" w:hint="eastAsia"/>
          <w:lang w:val="sv-SE" w:eastAsia="zh-CN"/>
        </w:rPr>
        <w:t xml:space="preserve">and </w:t>
      </w:r>
      <w:r w:rsidR="000A3BDF">
        <w:rPr>
          <w:rFonts w:eastAsia="宋体" w:hint="eastAsia"/>
          <w:lang w:val="sv-SE" w:eastAsia="zh-CN"/>
        </w:rPr>
        <w:t>c</w:t>
      </w:r>
      <w:r w:rsidR="00884A5B">
        <w:rPr>
          <w:rFonts w:eastAsia="宋体" w:hint="eastAsia"/>
          <w:lang w:val="sv-SE" w:eastAsia="zh-CN"/>
        </w:rPr>
        <w:t xml:space="preserve">ell index </w:t>
      </w:r>
      <w:r w:rsidR="0054199B">
        <w:rPr>
          <w:rFonts w:eastAsia="宋体" w:hint="eastAsia"/>
          <w:lang w:val="sv-SE" w:eastAsia="zh-CN"/>
        </w:rPr>
        <w:t>of</w:t>
      </w:r>
      <w:r w:rsidR="00B3712F">
        <w:rPr>
          <w:rFonts w:eastAsia="宋体" w:hint="eastAsia"/>
          <w:lang w:val="sv-SE" w:eastAsia="zh-CN"/>
        </w:rPr>
        <w:t xml:space="preserve"> the</w:t>
      </w:r>
      <w:r w:rsidR="0054199B">
        <w:rPr>
          <w:rFonts w:eastAsia="宋体" w:hint="eastAsia"/>
          <w:lang w:val="sv-SE" w:eastAsia="zh-CN"/>
        </w:rPr>
        <w:t xml:space="preserve"> selected candidiate cell</w:t>
      </w:r>
      <w:r w:rsidR="00471E92">
        <w:rPr>
          <w:rFonts w:eastAsia="宋体" w:hint="eastAsia"/>
          <w:lang w:val="sv-SE" w:eastAsia="zh-CN"/>
        </w:rPr>
        <w:t xml:space="preserve">. </w:t>
      </w:r>
      <w:r w:rsidR="00BC3402">
        <w:rPr>
          <w:rFonts w:eastAsia="宋体" w:hint="eastAsia"/>
          <w:lang w:val="sv-SE" w:eastAsia="zh-CN"/>
        </w:rPr>
        <w:t>Further, in our opinion, event triggered reporting is a supplymentary method</w:t>
      </w:r>
      <w:r w:rsidR="00884A5B">
        <w:rPr>
          <w:rFonts w:eastAsia="宋体" w:hint="eastAsia"/>
          <w:lang w:val="sv-SE" w:eastAsia="zh-CN"/>
        </w:rPr>
        <w:t>.</w:t>
      </w:r>
      <w:r w:rsidR="00BC3402">
        <w:rPr>
          <w:rFonts w:eastAsia="宋体" w:hint="eastAsia"/>
          <w:lang w:val="sv-SE" w:eastAsia="zh-CN"/>
        </w:rPr>
        <w:t xml:space="preserve"> </w:t>
      </w:r>
      <w:r w:rsidR="00884A5B">
        <w:rPr>
          <w:rFonts w:eastAsia="宋体" w:hint="eastAsia"/>
          <w:lang w:val="sv-SE" w:eastAsia="zh-CN"/>
        </w:rPr>
        <w:t xml:space="preserve">Besides that, </w:t>
      </w:r>
      <w:r w:rsidR="00BC3402">
        <w:rPr>
          <w:rFonts w:eastAsia="宋体" w:hint="eastAsia"/>
          <w:lang w:val="sv-SE" w:eastAsia="zh-CN"/>
        </w:rPr>
        <w:t xml:space="preserve">periodic/semi-persistent/aperidoic reporting is necessary to be configured by the </w:t>
      </w:r>
      <w:r w:rsidR="00BC3402" w:rsidRPr="00450823">
        <w:rPr>
          <w:rFonts w:eastAsia="宋体" w:hint="eastAsia"/>
          <w:lang w:eastAsia="zh-CN"/>
        </w:rPr>
        <w:t xml:space="preserve">network. It is benefical for the serving cell to monitor the performance of </w:t>
      </w:r>
      <w:r w:rsidR="00450823" w:rsidRPr="00450823">
        <w:rPr>
          <w:rFonts w:eastAsia="宋体" w:hint="eastAsia"/>
          <w:lang w:eastAsia="zh-CN"/>
        </w:rPr>
        <w:t>multiple cells. Therefore, we prefer to support simultaneous configuration of both event triggered and any of periodic/semi-persistent/aperiodic reporting.</w:t>
      </w:r>
    </w:p>
    <w:p w:rsidR="00CD66BA" w:rsidRDefault="007E0741" w:rsidP="00CD66BA">
      <w:pPr>
        <w:pStyle w:val="a0"/>
        <w:rPr>
          <w:rFonts w:eastAsia="宋体"/>
          <w:b/>
          <w:szCs w:val="20"/>
          <w:lang w:val="sv-SE" w:eastAsia="zh-CN"/>
        </w:rPr>
      </w:pPr>
      <w:r>
        <w:rPr>
          <w:rFonts w:eastAsia="宋体" w:hint="eastAsia"/>
          <w:b/>
          <w:szCs w:val="20"/>
          <w:lang w:val="sv-SE" w:eastAsia="zh-CN"/>
        </w:rPr>
        <w:t xml:space="preserve">Proposal </w:t>
      </w:r>
      <w:r w:rsidR="00124990">
        <w:rPr>
          <w:rFonts w:eastAsia="宋体" w:hint="eastAsia"/>
          <w:b/>
          <w:szCs w:val="20"/>
          <w:lang w:val="sv-SE" w:eastAsia="zh-CN"/>
        </w:rPr>
        <w:t>11</w:t>
      </w:r>
      <w:r w:rsidR="00CD66BA" w:rsidRPr="00231977">
        <w:rPr>
          <w:rFonts w:eastAsia="宋体"/>
          <w:b/>
          <w:szCs w:val="20"/>
          <w:lang w:val="sv-SE" w:eastAsia="zh-CN"/>
        </w:rPr>
        <w:t xml:space="preserve">: </w:t>
      </w:r>
      <w:r w:rsidR="00CD66BA">
        <w:rPr>
          <w:rFonts w:eastAsia="宋体" w:hint="eastAsia"/>
          <w:b/>
          <w:szCs w:val="20"/>
          <w:lang w:val="sv-SE" w:eastAsia="zh-CN"/>
        </w:rPr>
        <w:t xml:space="preserve">Event-trggered reporting should be supported in Rel-18 inter-cell mobility. The following </w:t>
      </w:r>
      <w:r w:rsidR="00677F73">
        <w:rPr>
          <w:rFonts w:eastAsia="宋体" w:hint="eastAsia"/>
          <w:b/>
          <w:szCs w:val="20"/>
          <w:lang w:val="sv-SE" w:eastAsia="zh-CN"/>
        </w:rPr>
        <w:t>details could be considerred:</w:t>
      </w:r>
    </w:p>
    <w:p w:rsidR="00CA5442" w:rsidRPr="001A2208" w:rsidRDefault="009E166F" w:rsidP="005B0BF9">
      <w:pPr>
        <w:pStyle w:val="a0"/>
        <w:numPr>
          <w:ilvl w:val="0"/>
          <w:numId w:val="21"/>
        </w:numPr>
        <w:rPr>
          <w:rFonts w:eastAsia="宋体"/>
          <w:b/>
          <w:szCs w:val="20"/>
          <w:lang w:val="sv-SE" w:eastAsia="zh-CN"/>
        </w:rPr>
      </w:pPr>
      <w:r>
        <w:rPr>
          <w:rFonts w:eastAsia="宋体" w:hint="eastAsia"/>
          <w:b/>
          <w:szCs w:val="20"/>
          <w:lang w:val="sv-SE" w:eastAsia="zh-CN"/>
        </w:rPr>
        <w:t>R</w:t>
      </w:r>
      <w:r w:rsidR="001A2208" w:rsidRPr="001A2208">
        <w:rPr>
          <w:rFonts w:eastAsia="宋体" w:hint="eastAsia"/>
          <w:b/>
          <w:szCs w:val="20"/>
          <w:lang w:val="sv-SE" w:eastAsia="zh-CN"/>
        </w:rPr>
        <w:t>euse events defined for L3 event triggered report</w:t>
      </w:r>
      <w:r>
        <w:rPr>
          <w:rFonts w:eastAsia="宋体" w:hint="eastAsia"/>
          <w:b/>
          <w:szCs w:val="20"/>
          <w:lang w:val="sv-SE" w:eastAsia="zh-CN"/>
        </w:rPr>
        <w:t xml:space="preserve"> for Rel-18 LTM.</w:t>
      </w:r>
    </w:p>
    <w:p w:rsidR="008D5BFA" w:rsidRDefault="008D5BFA" w:rsidP="005B0BF9">
      <w:pPr>
        <w:pStyle w:val="a0"/>
        <w:numPr>
          <w:ilvl w:val="0"/>
          <w:numId w:val="21"/>
        </w:numPr>
        <w:rPr>
          <w:rFonts w:eastAsia="宋体"/>
          <w:b/>
          <w:szCs w:val="20"/>
          <w:lang w:val="sv-SE" w:eastAsia="zh-CN"/>
        </w:rPr>
      </w:pPr>
      <w:r w:rsidRPr="008C675E">
        <w:rPr>
          <w:rFonts w:eastAsia="宋体"/>
          <w:b/>
          <w:szCs w:val="20"/>
          <w:lang w:val="sv-SE" w:eastAsia="zh-CN"/>
        </w:rPr>
        <w:t xml:space="preserve">Support </w:t>
      </w:r>
      <w:r w:rsidRPr="008C675E">
        <w:rPr>
          <w:rFonts w:eastAsia="宋体" w:hint="eastAsia"/>
          <w:b/>
          <w:szCs w:val="20"/>
          <w:lang w:val="sv-SE" w:eastAsia="zh-CN"/>
        </w:rPr>
        <w:t xml:space="preserve">MAC CE </w:t>
      </w:r>
      <w:r w:rsidRPr="008C675E">
        <w:rPr>
          <w:rFonts w:eastAsia="宋体"/>
          <w:b/>
          <w:szCs w:val="20"/>
          <w:lang w:val="sv-SE" w:eastAsia="zh-CN"/>
        </w:rPr>
        <w:t>based event-driven beam reporting for</w:t>
      </w:r>
      <w:r>
        <w:rPr>
          <w:rFonts w:eastAsia="宋体" w:hint="eastAsia"/>
          <w:b/>
          <w:szCs w:val="20"/>
          <w:lang w:val="sv-SE" w:eastAsia="zh-CN"/>
        </w:rPr>
        <w:t xml:space="preserve"> Rel-18</w:t>
      </w:r>
      <w:r>
        <w:rPr>
          <w:rFonts w:eastAsia="宋体"/>
          <w:b/>
          <w:szCs w:val="20"/>
          <w:lang w:val="sv-SE" w:eastAsia="zh-CN"/>
        </w:rPr>
        <w:t xml:space="preserve"> </w:t>
      </w:r>
      <w:r>
        <w:rPr>
          <w:rFonts w:eastAsia="宋体" w:hint="eastAsia"/>
          <w:b/>
          <w:szCs w:val="20"/>
          <w:lang w:val="sv-SE" w:eastAsia="zh-CN"/>
        </w:rPr>
        <w:t xml:space="preserve">LTM. And </w:t>
      </w:r>
      <w:r w:rsidRPr="00E91B11">
        <w:rPr>
          <w:rFonts w:eastAsia="宋体" w:hint="eastAsia"/>
          <w:b/>
          <w:szCs w:val="20"/>
          <w:lang w:val="sv-SE" w:eastAsia="zh-CN"/>
        </w:rPr>
        <w:t>UE could send SR to request for available resources for PUSCH transmission</w:t>
      </w:r>
      <w:r>
        <w:rPr>
          <w:rFonts w:eastAsia="宋体" w:hint="eastAsia"/>
          <w:b/>
          <w:szCs w:val="20"/>
          <w:lang w:val="sv-SE" w:eastAsia="zh-CN"/>
        </w:rPr>
        <w:t xml:space="preserve"> when condition is met.</w:t>
      </w:r>
    </w:p>
    <w:p w:rsidR="001A2208" w:rsidRDefault="001A2208" w:rsidP="005B0BF9">
      <w:pPr>
        <w:pStyle w:val="a0"/>
        <w:numPr>
          <w:ilvl w:val="0"/>
          <w:numId w:val="21"/>
        </w:numPr>
        <w:rPr>
          <w:rFonts w:eastAsia="宋体"/>
          <w:b/>
          <w:szCs w:val="20"/>
          <w:lang w:val="sv-SE" w:eastAsia="zh-CN"/>
        </w:rPr>
      </w:pPr>
      <w:r>
        <w:rPr>
          <w:rFonts w:eastAsia="宋体" w:hint="eastAsia"/>
          <w:b/>
          <w:szCs w:val="20"/>
          <w:lang w:val="sv-SE" w:eastAsia="zh-CN"/>
        </w:rPr>
        <w:t>T</w:t>
      </w:r>
      <w:r>
        <w:rPr>
          <w:rFonts w:eastAsia="宋体"/>
          <w:b/>
          <w:szCs w:val="20"/>
          <w:lang w:val="sv-SE" w:eastAsia="zh-CN"/>
        </w:rPr>
        <w:t>i</w:t>
      </w:r>
      <w:r>
        <w:rPr>
          <w:rFonts w:eastAsia="宋体" w:hint="eastAsia"/>
          <w:b/>
          <w:szCs w:val="20"/>
          <w:lang w:val="sv-SE" w:eastAsia="zh-CN"/>
        </w:rPr>
        <w:t>me to trigger is necessary for the robustness</w:t>
      </w:r>
      <w:r w:rsidRPr="001A2208">
        <w:rPr>
          <w:rFonts w:eastAsia="宋体" w:hint="eastAsia"/>
          <w:b/>
          <w:szCs w:val="20"/>
          <w:lang w:val="sv-SE" w:eastAsia="zh-CN"/>
        </w:rPr>
        <w:t>.</w:t>
      </w:r>
    </w:p>
    <w:p w:rsidR="00F8188C" w:rsidRDefault="00545DC5" w:rsidP="005B0BF9">
      <w:pPr>
        <w:pStyle w:val="a0"/>
        <w:numPr>
          <w:ilvl w:val="0"/>
          <w:numId w:val="21"/>
        </w:numPr>
        <w:rPr>
          <w:rFonts w:eastAsia="宋体"/>
          <w:b/>
          <w:szCs w:val="20"/>
          <w:lang w:val="sv-SE" w:eastAsia="zh-CN"/>
        </w:rPr>
      </w:pPr>
      <w:r w:rsidRPr="002E7637">
        <w:rPr>
          <w:rFonts w:eastAsia="宋体" w:hint="eastAsia"/>
          <w:b/>
          <w:szCs w:val="20"/>
          <w:lang w:val="sv-SE" w:eastAsia="zh-CN"/>
        </w:rPr>
        <w:t xml:space="preserve">The report quantities </w:t>
      </w:r>
      <w:r w:rsidR="00B3712F">
        <w:rPr>
          <w:rFonts w:eastAsia="宋体" w:hint="eastAsia"/>
          <w:b/>
          <w:szCs w:val="20"/>
          <w:lang w:val="sv-SE" w:eastAsia="zh-CN"/>
        </w:rPr>
        <w:t xml:space="preserve">include at least the measurement results </w:t>
      </w:r>
      <w:r w:rsidRPr="002E7637">
        <w:rPr>
          <w:rFonts w:eastAsia="宋体" w:hint="eastAsia"/>
          <w:b/>
          <w:szCs w:val="20"/>
          <w:lang w:val="sv-SE" w:eastAsia="zh-CN"/>
        </w:rPr>
        <w:t>(e.g. SSBRI, L1-RSRP</w:t>
      </w:r>
      <w:r w:rsidR="00084ED4" w:rsidRPr="002E7637">
        <w:rPr>
          <w:rFonts w:eastAsia="宋体" w:hint="eastAsia"/>
          <w:b/>
          <w:szCs w:val="20"/>
          <w:lang w:val="sv-SE" w:eastAsia="zh-CN"/>
        </w:rPr>
        <w:t>, spatial filterred L1-RSRP</w:t>
      </w:r>
      <w:r w:rsidR="00B3712F">
        <w:rPr>
          <w:rFonts w:eastAsia="宋体" w:hint="eastAsia"/>
          <w:b/>
          <w:szCs w:val="20"/>
          <w:lang w:val="sv-SE" w:eastAsia="zh-CN"/>
        </w:rPr>
        <w:t xml:space="preserve"> if supported) and </w:t>
      </w:r>
      <w:r w:rsidR="000A3BDF">
        <w:rPr>
          <w:rFonts w:eastAsia="宋体" w:hint="eastAsia"/>
          <w:b/>
          <w:szCs w:val="20"/>
          <w:lang w:val="sv-SE" w:eastAsia="zh-CN"/>
        </w:rPr>
        <w:t xml:space="preserve">cell index </w:t>
      </w:r>
      <w:r w:rsidR="00B3712F">
        <w:rPr>
          <w:rFonts w:eastAsia="宋体" w:hint="eastAsia"/>
          <w:b/>
          <w:szCs w:val="20"/>
          <w:lang w:val="sv-SE" w:eastAsia="zh-CN"/>
        </w:rPr>
        <w:t>of the selected candidate cell</w:t>
      </w:r>
      <w:r w:rsidR="00F8188C" w:rsidRPr="001A2208">
        <w:rPr>
          <w:rFonts w:eastAsia="宋体" w:hint="eastAsia"/>
          <w:b/>
          <w:szCs w:val="20"/>
          <w:lang w:val="sv-SE" w:eastAsia="zh-CN"/>
        </w:rPr>
        <w:t>.</w:t>
      </w:r>
    </w:p>
    <w:p w:rsidR="001A2208" w:rsidRPr="00F8188C" w:rsidRDefault="00A948BB" w:rsidP="005B0BF9">
      <w:pPr>
        <w:pStyle w:val="a0"/>
        <w:numPr>
          <w:ilvl w:val="0"/>
          <w:numId w:val="21"/>
        </w:numPr>
        <w:rPr>
          <w:rFonts w:eastAsia="宋体"/>
          <w:b/>
          <w:szCs w:val="20"/>
          <w:lang w:val="sv-SE" w:eastAsia="zh-CN"/>
        </w:rPr>
      </w:pPr>
      <w:r w:rsidRPr="002E7637">
        <w:rPr>
          <w:rFonts w:eastAsia="宋体" w:hint="eastAsia"/>
          <w:b/>
          <w:szCs w:val="20"/>
          <w:lang w:val="sv-SE" w:eastAsia="zh-CN"/>
        </w:rPr>
        <w:t xml:space="preserve">Support of simultaneous configuration of both event triggered and any of </w:t>
      </w:r>
      <w:r w:rsidR="00BC3402">
        <w:rPr>
          <w:rFonts w:eastAsia="宋体" w:hint="eastAsia"/>
          <w:b/>
          <w:szCs w:val="20"/>
          <w:lang w:val="sv-SE" w:eastAsia="zh-CN"/>
        </w:rPr>
        <w:t>periodic/semi-persistent</w:t>
      </w:r>
      <w:r w:rsidRPr="002E7637">
        <w:rPr>
          <w:rFonts w:eastAsia="宋体" w:hint="eastAsia"/>
          <w:b/>
          <w:szCs w:val="20"/>
          <w:lang w:val="sv-SE" w:eastAsia="zh-CN"/>
        </w:rPr>
        <w:t>/aperiodic reporting</w:t>
      </w:r>
      <w:r w:rsidR="0033466F">
        <w:rPr>
          <w:rFonts w:eastAsia="宋体" w:hint="eastAsia"/>
          <w:b/>
          <w:szCs w:val="20"/>
          <w:lang w:val="sv-SE" w:eastAsia="zh-CN"/>
        </w:rPr>
        <w:t>.</w:t>
      </w:r>
    </w:p>
    <w:p w:rsidR="007E0741" w:rsidRDefault="007E0741" w:rsidP="007E0741">
      <w:pPr>
        <w:pStyle w:val="a0"/>
        <w:rPr>
          <w:rFonts w:eastAsia="宋体"/>
          <w:b/>
          <w:szCs w:val="20"/>
          <w:lang w:val="sv-SE" w:eastAsia="zh-CN"/>
        </w:rPr>
      </w:pPr>
    </w:p>
    <w:p w:rsidR="00A33B37" w:rsidRPr="00EC6309" w:rsidRDefault="00A33B37" w:rsidP="00A33B37">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Beam indication</w:t>
      </w:r>
    </w:p>
    <w:p w:rsidR="00721C30" w:rsidRDefault="002859F1" w:rsidP="006119D8">
      <w:pPr>
        <w:pStyle w:val="a0"/>
        <w:rPr>
          <w:rFonts w:eastAsia="宋体"/>
          <w:lang w:val="sv-SE" w:eastAsia="zh-CN"/>
        </w:rPr>
      </w:pPr>
      <w:r>
        <w:rPr>
          <w:rFonts w:eastAsia="宋体" w:hint="eastAsia"/>
          <w:lang w:eastAsia="zh-CN"/>
        </w:rPr>
        <w:t>It has been agreed that</w:t>
      </w:r>
      <w:r w:rsidR="004A6B84">
        <w:rPr>
          <w:rFonts w:eastAsia="宋体" w:hint="eastAsia"/>
          <w:lang w:val="sv-SE" w:eastAsia="zh-CN"/>
        </w:rPr>
        <w:t xml:space="preserve"> </w:t>
      </w:r>
      <w:r w:rsidR="004A6B84" w:rsidRPr="00A94691">
        <w:rPr>
          <w:rFonts w:eastAsia="宋体"/>
          <w:lang w:val="sv-SE" w:eastAsia="zh-CN"/>
        </w:rPr>
        <w:t>if both serving cell and candidate cell support Rel-17 unified TCI framework</w:t>
      </w:r>
      <w:r w:rsidR="004A6B84">
        <w:rPr>
          <w:rFonts w:eastAsia="宋体" w:hint="eastAsia"/>
          <w:lang w:val="sv-SE" w:eastAsia="zh-CN"/>
        </w:rPr>
        <w:t xml:space="preserve">, </w:t>
      </w:r>
      <w:r w:rsidR="004A6B84" w:rsidRPr="00A94691">
        <w:rPr>
          <w:rFonts w:eastAsia="宋体" w:hint="eastAsia"/>
          <w:lang w:val="sv-SE" w:eastAsia="zh-CN"/>
        </w:rPr>
        <w:t>b</w:t>
      </w:r>
      <w:r w:rsidR="004A6B84" w:rsidRPr="00A94691">
        <w:rPr>
          <w:rFonts w:eastAsia="宋体"/>
          <w:lang w:val="sv-SE" w:eastAsia="zh-CN"/>
        </w:rPr>
        <w:t>eam indication for Rel-18 LTM is designed based on Rel-17 unified TCI framework</w:t>
      </w:r>
      <w:r w:rsidR="004A6B84">
        <w:rPr>
          <w:rFonts w:eastAsia="宋体" w:hint="eastAsia"/>
          <w:lang w:val="sv-SE" w:eastAsia="zh-CN"/>
        </w:rPr>
        <w:t>.</w:t>
      </w:r>
      <w:r w:rsidR="00D351C2">
        <w:rPr>
          <w:rFonts w:eastAsia="宋体" w:hint="eastAsia"/>
          <w:lang w:val="sv-SE" w:eastAsia="zh-CN"/>
        </w:rPr>
        <w:t xml:space="preserve"> In Rel-17, ther</w:t>
      </w:r>
      <w:r w:rsidR="00491C6B">
        <w:rPr>
          <w:rFonts w:eastAsia="宋体" w:hint="eastAsia"/>
          <w:lang w:val="sv-SE" w:eastAsia="zh-CN"/>
        </w:rPr>
        <w:t xml:space="preserve">e are signals (e.g. CSI-RS/SRS) and </w:t>
      </w:r>
      <w:r w:rsidR="00D351C2">
        <w:rPr>
          <w:rFonts w:eastAsia="宋体" w:hint="eastAsia"/>
          <w:lang w:val="sv-SE" w:eastAsia="zh-CN"/>
        </w:rPr>
        <w:t>channels</w:t>
      </w:r>
      <w:r w:rsidR="00491C6B">
        <w:rPr>
          <w:rFonts w:eastAsia="宋体" w:hint="eastAsia"/>
          <w:lang w:val="sv-SE" w:eastAsia="zh-CN"/>
        </w:rPr>
        <w:t xml:space="preserve"> (e.g. CORESET associated with CSS)</w:t>
      </w:r>
      <w:r w:rsidR="00D351C2">
        <w:rPr>
          <w:rFonts w:eastAsia="宋体" w:hint="eastAsia"/>
          <w:lang w:val="sv-SE" w:eastAsia="zh-CN"/>
        </w:rPr>
        <w:t xml:space="preserve"> that don</w:t>
      </w:r>
      <w:r w:rsidR="00D351C2">
        <w:rPr>
          <w:rFonts w:eastAsia="宋体"/>
          <w:lang w:val="sv-SE" w:eastAsia="zh-CN"/>
        </w:rPr>
        <w:t>’</w:t>
      </w:r>
      <w:r w:rsidR="00D351C2">
        <w:rPr>
          <w:rFonts w:eastAsia="宋体" w:hint="eastAsia"/>
          <w:lang w:val="sv-SE" w:eastAsia="zh-CN"/>
        </w:rPr>
        <w:t xml:space="preserve">t follow Rel-17 unified TCI, and legacy Rel-15/16 mechanism would be used instead. </w:t>
      </w:r>
      <w:r w:rsidR="00491C6B">
        <w:rPr>
          <w:rFonts w:eastAsia="宋体" w:hint="eastAsia"/>
          <w:lang w:val="sv-SE" w:eastAsia="zh-CN"/>
        </w:rPr>
        <w:t>From our point of view, these channels or signals</w:t>
      </w:r>
      <w:r w:rsidR="00BA7A37">
        <w:rPr>
          <w:rFonts w:eastAsia="宋体" w:hint="eastAsia"/>
          <w:lang w:val="sv-SE" w:eastAsia="zh-CN"/>
        </w:rPr>
        <w:t xml:space="preserve"> </w:t>
      </w:r>
      <w:r w:rsidR="00321805">
        <w:rPr>
          <w:rFonts w:eastAsia="宋体" w:hint="eastAsia"/>
          <w:lang w:val="sv-SE" w:eastAsia="zh-CN"/>
        </w:rPr>
        <w:t xml:space="preserve">at the target cell </w:t>
      </w:r>
      <w:r w:rsidR="0014709B">
        <w:rPr>
          <w:rFonts w:eastAsia="宋体" w:hint="eastAsia"/>
          <w:lang w:val="sv-SE" w:eastAsia="zh-CN"/>
        </w:rPr>
        <w:t>will not result in data transmission interruption</w:t>
      </w:r>
      <w:r w:rsidR="00E43398">
        <w:rPr>
          <w:rFonts w:eastAsia="宋体" w:hint="eastAsia"/>
          <w:lang w:val="sv-SE" w:eastAsia="zh-CN"/>
        </w:rPr>
        <w:t xml:space="preserve"> and </w:t>
      </w:r>
      <w:r w:rsidR="0014709B">
        <w:rPr>
          <w:rFonts w:eastAsia="宋体" w:hint="eastAsia"/>
          <w:lang w:val="sv-SE" w:eastAsia="zh-CN"/>
        </w:rPr>
        <w:t xml:space="preserve">impact </w:t>
      </w:r>
      <w:r w:rsidR="00E43398">
        <w:rPr>
          <w:rFonts w:eastAsia="宋体" w:hint="eastAsia"/>
          <w:lang w:val="sv-SE" w:eastAsia="zh-CN"/>
        </w:rPr>
        <w:t>mobility latency. Their beam information</w:t>
      </w:r>
      <w:r w:rsidR="0014709B">
        <w:rPr>
          <w:rFonts w:eastAsia="宋体" w:hint="eastAsia"/>
          <w:lang w:val="sv-SE" w:eastAsia="zh-CN"/>
        </w:rPr>
        <w:t xml:space="preserve"> needs not to be prepared in advance and</w:t>
      </w:r>
      <w:r w:rsidR="00E43398">
        <w:rPr>
          <w:rFonts w:eastAsia="宋体" w:hint="eastAsia"/>
          <w:lang w:val="sv-SE" w:eastAsia="zh-CN"/>
        </w:rPr>
        <w:t xml:space="preserve"> could be configured by the target cell after cell switch.</w:t>
      </w:r>
    </w:p>
    <w:p w:rsidR="00E43398" w:rsidRPr="00F43F2D" w:rsidRDefault="00E43398" w:rsidP="00E43398">
      <w:pPr>
        <w:pStyle w:val="a0"/>
        <w:rPr>
          <w:rFonts w:eastAsia="宋体"/>
          <w:b/>
          <w:szCs w:val="20"/>
          <w:lang w:val="sv-SE" w:eastAsia="zh-CN"/>
        </w:rPr>
      </w:pPr>
    </w:p>
    <w:p w:rsidR="000A0C85" w:rsidRPr="00E43398" w:rsidRDefault="00E43398" w:rsidP="00E43398">
      <w:pPr>
        <w:pStyle w:val="a0"/>
        <w:rPr>
          <w:rFonts w:eastAsia="宋体"/>
          <w:b/>
          <w:szCs w:val="20"/>
          <w:lang w:val="sv-SE" w:eastAsia="zh-CN"/>
        </w:rPr>
      </w:pPr>
      <w:r>
        <w:rPr>
          <w:rFonts w:eastAsia="宋体" w:hint="eastAsia"/>
          <w:b/>
          <w:szCs w:val="20"/>
          <w:lang w:val="sv-SE" w:eastAsia="zh-CN"/>
        </w:rPr>
        <w:t xml:space="preserve">Proposal 12: </w:t>
      </w:r>
      <w:r w:rsidR="000E56D3" w:rsidRPr="00E43398">
        <w:rPr>
          <w:rFonts w:eastAsia="宋体"/>
          <w:b/>
          <w:szCs w:val="20"/>
          <w:lang w:val="sv-SE" w:eastAsia="zh-CN"/>
        </w:rPr>
        <w:t>For signals/channels that does not follow Rel-17 un</w:t>
      </w:r>
      <w:r w:rsidR="00321805">
        <w:rPr>
          <w:rFonts w:eastAsia="宋体"/>
          <w:b/>
          <w:szCs w:val="20"/>
          <w:lang w:val="sv-SE" w:eastAsia="zh-CN"/>
        </w:rPr>
        <w:t>ified TCI at the target cell</w:t>
      </w:r>
      <w:r w:rsidR="000E56D3" w:rsidRPr="00E43398">
        <w:rPr>
          <w:rFonts w:eastAsia="宋体"/>
          <w:b/>
          <w:szCs w:val="20"/>
          <w:lang w:val="sv-SE" w:eastAsia="zh-CN"/>
        </w:rPr>
        <w:t>, the correspo</w:t>
      </w:r>
      <w:r>
        <w:rPr>
          <w:rFonts w:eastAsia="宋体" w:hint="eastAsia"/>
          <w:b/>
          <w:szCs w:val="20"/>
          <w:lang w:val="sv-SE" w:eastAsia="zh-CN"/>
        </w:rPr>
        <w:t>n</w:t>
      </w:r>
      <w:r w:rsidR="000E56D3" w:rsidRPr="00E43398">
        <w:rPr>
          <w:rFonts w:eastAsia="宋体"/>
          <w:b/>
          <w:szCs w:val="20"/>
          <w:lang w:val="sv-SE" w:eastAsia="zh-CN"/>
        </w:rPr>
        <w:t>ding beam information would be configured by the target cell after cell switch.</w:t>
      </w:r>
    </w:p>
    <w:p w:rsidR="00721C30" w:rsidRDefault="00721C30" w:rsidP="006119D8">
      <w:pPr>
        <w:pStyle w:val="a0"/>
        <w:rPr>
          <w:rFonts w:eastAsia="宋体"/>
          <w:lang w:val="sv-SE" w:eastAsia="zh-CN"/>
        </w:rPr>
      </w:pPr>
    </w:p>
    <w:p w:rsidR="006119D8" w:rsidRPr="00E3690C" w:rsidRDefault="006119D8" w:rsidP="006119D8">
      <w:pPr>
        <w:pStyle w:val="a0"/>
        <w:rPr>
          <w:rFonts w:ascii="Times" w:eastAsiaTheme="minorEastAsia" w:hAnsi="Times"/>
          <w:lang w:val="en-GB" w:eastAsia="zh-CN"/>
        </w:rPr>
      </w:pPr>
      <w:r>
        <w:rPr>
          <w:rFonts w:eastAsia="宋体" w:hint="eastAsia"/>
          <w:lang w:val="sv-SE" w:eastAsia="zh-CN"/>
        </w:rPr>
        <w:t xml:space="preserve">Considering current 5G deployment, there are also scenarios that </w:t>
      </w:r>
      <w:r>
        <w:rPr>
          <w:rFonts w:ascii="Times" w:eastAsiaTheme="minorEastAsia" w:hAnsi="Times" w:hint="eastAsia"/>
          <w:lang w:val="en-GB" w:eastAsia="zh-CN"/>
        </w:rPr>
        <w:t>both</w:t>
      </w:r>
      <w:r w:rsidRPr="008644DB">
        <w:rPr>
          <w:rFonts w:ascii="Times" w:eastAsia="Batang" w:hAnsi="Times"/>
          <w:lang w:val="en-GB" w:eastAsia="x-none"/>
        </w:rPr>
        <w:t xml:space="preserve"> serving </w:t>
      </w:r>
      <w:r>
        <w:rPr>
          <w:rFonts w:ascii="Times" w:eastAsia="Batang" w:hAnsi="Times"/>
          <w:lang w:val="en-GB" w:eastAsia="x-none"/>
        </w:rPr>
        <w:t>cell and candidate cell support</w:t>
      </w:r>
      <w:r w:rsidRPr="008644DB">
        <w:rPr>
          <w:rFonts w:ascii="Times" w:eastAsia="Batang" w:hAnsi="Times"/>
          <w:lang w:val="en-GB" w:eastAsia="x-none"/>
        </w:rPr>
        <w:t xml:space="preserve"> only Rel-15 </w:t>
      </w:r>
      <w:r w:rsidRPr="008644DB">
        <w:rPr>
          <w:rFonts w:ascii="Times" w:eastAsia="Batang" w:hAnsi="Times" w:hint="eastAsia"/>
          <w:lang w:val="en-GB" w:eastAsia="x-none"/>
        </w:rPr>
        <w:t>TCI</w:t>
      </w:r>
      <w:r w:rsidRPr="008644DB">
        <w:rPr>
          <w:rFonts w:ascii="Times" w:eastAsia="Batang" w:hAnsi="Times"/>
          <w:lang w:val="en-GB" w:eastAsia="x-none"/>
        </w:rPr>
        <w:t xml:space="preserve"> framework</w:t>
      </w:r>
      <w:r>
        <w:rPr>
          <w:rFonts w:ascii="Times" w:eastAsiaTheme="minorEastAsia" w:hAnsi="Times" w:hint="eastAsia"/>
          <w:lang w:val="en-GB" w:eastAsia="zh-CN"/>
        </w:rPr>
        <w:t xml:space="preserve">. The performance of current network would be improved if Rel-18 LTM is also </w:t>
      </w:r>
      <w:r>
        <w:rPr>
          <w:rFonts w:ascii="Times" w:eastAsiaTheme="minorEastAsia" w:hAnsi="Times"/>
          <w:lang w:val="en-GB" w:eastAsia="zh-CN"/>
        </w:rPr>
        <w:t>feasible</w:t>
      </w:r>
      <w:r>
        <w:rPr>
          <w:rFonts w:ascii="Times" w:eastAsiaTheme="minorEastAsia" w:hAnsi="Times" w:hint="eastAsia"/>
          <w:lang w:val="en-GB" w:eastAsia="zh-CN"/>
        </w:rPr>
        <w:t xml:space="preserve"> in such scenarios. Thus, b</w:t>
      </w:r>
      <w:r w:rsidRPr="00D16E9F">
        <w:rPr>
          <w:rFonts w:ascii="Times" w:eastAsiaTheme="minorEastAsia" w:hAnsi="Times"/>
          <w:lang w:val="en-GB" w:eastAsia="zh-CN"/>
        </w:rPr>
        <w:t>eam indication for Rel-18 LTM is designed based on Rel-15 unified TCI framework, if both serving cell and candidate cell support Rel-15 unified TCI framework.</w:t>
      </w:r>
      <w:r>
        <w:rPr>
          <w:rFonts w:ascii="Times" w:eastAsiaTheme="minorEastAsia" w:hAnsi="Times" w:hint="eastAsia"/>
          <w:lang w:val="en-GB" w:eastAsia="zh-CN"/>
        </w:rPr>
        <w:t xml:space="preserve"> But for the case where serving cell and candidate cell support </w:t>
      </w:r>
      <w:r>
        <w:rPr>
          <w:rFonts w:ascii="Times" w:eastAsiaTheme="minorEastAsia" w:hAnsi="Times"/>
          <w:lang w:val="en-GB" w:eastAsia="zh-CN"/>
        </w:rPr>
        <w:t>different</w:t>
      </w:r>
      <w:r>
        <w:rPr>
          <w:rFonts w:ascii="Times" w:eastAsiaTheme="minorEastAsia" w:hAnsi="Times" w:hint="eastAsia"/>
          <w:lang w:val="en-GB" w:eastAsia="zh-CN"/>
        </w:rPr>
        <w:t xml:space="preserve"> TCI framework, we </w:t>
      </w:r>
      <w:r>
        <w:rPr>
          <w:rFonts w:ascii="Times" w:eastAsiaTheme="minorEastAsia" w:hAnsi="Times"/>
          <w:lang w:val="en-GB" w:eastAsia="zh-CN"/>
        </w:rPr>
        <w:t>don't</w:t>
      </w:r>
      <w:r>
        <w:rPr>
          <w:rFonts w:ascii="Times" w:eastAsiaTheme="minorEastAsia" w:hAnsi="Times" w:hint="eastAsia"/>
          <w:lang w:val="en-GB" w:eastAsia="zh-CN"/>
        </w:rPr>
        <w:t xml:space="preserve"> think it is a general network deployment. As extra specification effort is need, Rel-18 LTM should not support such scenario from our point of view.</w:t>
      </w:r>
    </w:p>
    <w:p w:rsidR="006119D8" w:rsidRDefault="006119D8" w:rsidP="007E0741">
      <w:pPr>
        <w:pStyle w:val="a0"/>
        <w:rPr>
          <w:rFonts w:eastAsia="宋体"/>
          <w:b/>
          <w:szCs w:val="20"/>
          <w:lang w:val="sv-SE" w:eastAsia="zh-CN"/>
        </w:rPr>
      </w:pPr>
      <w:r>
        <w:rPr>
          <w:rFonts w:eastAsia="宋体" w:hint="eastAsia"/>
          <w:b/>
          <w:szCs w:val="20"/>
          <w:lang w:val="sv-SE" w:eastAsia="zh-CN"/>
        </w:rPr>
        <w:t>Proposal 1</w:t>
      </w:r>
      <w:r w:rsidR="00F43F2D">
        <w:rPr>
          <w:rFonts w:eastAsia="宋体" w:hint="eastAsia"/>
          <w:b/>
          <w:szCs w:val="20"/>
          <w:lang w:val="sv-SE" w:eastAsia="zh-CN"/>
        </w:rPr>
        <w:t>3</w:t>
      </w:r>
      <w:r w:rsidRPr="00313A80">
        <w:rPr>
          <w:rFonts w:eastAsia="宋体" w:hint="eastAsia"/>
          <w:b/>
          <w:szCs w:val="20"/>
          <w:lang w:val="sv-SE" w:eastAsia="zh-CN"/>
        </w:rPr>
        <w:t xml:space="preserve">: </w:t>
      </w:r>
      <w:r w:rsidRPr="00213DC2">
        <w:rPr>
          <w:rFonts w:eastAsia="宋体"/>
          <w:b/>
          <w:szCs w:val="20"/>
          <w:lang w:val="sv-SE" w:eastAsia="zh-CN"/>
        </w:rPr>
        <w:t>Beam indication for Rel-18</w:t>
      </w:r>
      <w:r>
        <w:rPr>
          <w:rFonts w:eastAsia="宋体"/>
          <w:b/>
          <w:szCs w:val="20"/>
          <w:lang w:val="sv-SE" w:eastAsia="zh-CN"/>
        </w:rPr>
        <w:t xml:space="preserve"> LTM is designed based on Rel-1</w:t>
      </w:r>
      <w:r>
        <w:rPr>
          <w:rFonts w:eastAsia="宋体" w:hint="eastAsia"/>
          <w:b/>
          <w:szCs w:val="20"/>
          <w:lang w:val="sv-SE" w:eastAsia="zh-CN"/>
        </w:rPr>
        <w:t>5</w:t>
      </w:r>
      <w:r w:rsidRPr="00213DC2">
        <w:rPr>
          <w:rFonts w:eastAsia="宋体"/>
          <w:b/>
          <w:szCs w:val="20"/>
          <w:lang w:val="sv-SE" w:eastAsia="zh-CN"/>
        </w:rPr>
        <w:t xml:space="preserve"> TCI framework, if both serving cell a</w:t>
      </w:r>
      <w:r>
        <w:rPr>
          <w:rFonts w:eastAsia="宋体"/>
          <w:b/>
          <w:szCs w:val="20"/>
          <w:lang w:val="sv-SE" w:eastAsia="zh-CN"/>
        </w:rPr>
        <w:t>nd candidate cell support Rel-1</w:t>
      </w:r>
      <w:r>
        <w:rPr>
          <w:rFonts w:eastAsia="宋体" w:hint="eastAsia"/>
          <w:b/>
          <w:szCs w:val="20"/>
          <w:lang w:val="sv-SE" w:eastAsia="zh-CN"/>
        </w:rPr>
        <w:t>5</w:t>
      </w:r>
      <w:r w:rsidRPr="00213DC2">
        <w:rPr>
          <w:rFonts w:eastAsia="宋体"/>
          <w:b/>
          <w:szCs w:val="20"/>
          <w:lang w:val="sv-SE" w:eastAsia="zh-CN"/>
        </w:rPr>
        <w:t xml:space="preserve"> TCI framework</w:t>
      </w:r>
      <w:r>
        <w:rPr>
          <w:rFonts w:eastAsia="宋体" w:hint="eastAsia"/>
          <w:b/>
          <w:szCs w:val="20"/>
          <w:lang w:val="sv-SE" w:eastAsia="zh-CN"/>
        </w:rPr>
        <w:t xml:space="preserve">. Not support the case where </w:t>
      </w:r>
      <w:r w:rsidRPr="00D16E9F">
        <w:rPr>
          <w:rFonts w:eastAsia="宋体"/>
          <w:b/>
          <w:szCs w:val="20"/>
          <w:lang w:val="sv-SE" w:eastAsia="zh-CN"/>
        </w:rPr>
        <w:t>serving cell and candidate cell support different TCI framework</w:t>
      </w:r>
      <w:r>
        <w:rPr>
          <w:rFonts w:eastAsia="宋体" w:hint="eastAsia"/>
          <w:b/>
          <w:szCs w:val="20"/>
          <w:lang w:val="sv-SE" w:eastAsia="zh-CN"/>
        </w:rPr>
        <w:t>.</w:t>
      </w:r>
    </w:p>
    <w:p w:rsidR="008625E3" w:rsidRPr="006119D8" w:rsidRDefault="008625E3" w:rsidP="007E0741">
      <w:pPr>
        <w:pStyle w:val="a0"/>
        <w:rPr>
          <w:rFonts w:eastAsia="宋体"/>
          <w:b/>
          <w:szCs w:val="20"/>
          <w:lang w:val="sv-SE" w:eastAsia="zh-CN"/>
        </w:rPr>
      </w:pPr>
    </w:p>
    <w:p w:rsidR="006119D8" w:rsidRPr="00B85A59" w:rsidRDefault="006119D8" w:rsidP="006119D8">
      <w:pPr>
        <w:pStyle w:val="a0"/>
        <w:rPr>
          <w:rFonts w:eastAsiaTheme="minorEastAsia"/>
          <w:lang w:val="sv-SE" w:eastAsia="zh-CN"/>
        </w:rPr>
      </w:pPr>
      <w:r w:rsidRPr="008644DB">
        <w:rPr>
          <w:rFonts w:ascii="Times" w:eastAsia="Batang" w:hAnsi="Times"/>
          <w:lang w:val="en-GB"/>
        </w:rPr>
        <w:t>Beam indication together with cell switch command</w:t>
      </w:r>
      <w:r>
        <w:rPr>
          <w:rFonts w:ascii="Times" w:eastAsiaTheme="minorEastAsia" w:hAnsi="Times" w:hint="eastAsia"/>
          <w:lang w:val="en-GB" w:eastAsia="zh-CN"/>
        </w:rPr>
        <w:t xml:space="preserve"> (</w:t>
      </w:r>
      <w:r w:rsidRPr="008644DB">
        <w:rPr>
          <w:rFonts w:ascii="Times" w:eastAsia="Batang" w:hAnsi="Times"/>
          <w:lang w:val="en-GB"/>
        </w:rPr>
        <w:t>Scenario 2</w:t>
      </w:r>
      <w:r>
        <w:rPr>
          <w:rFonts w:ascii="Times" w:eastAsiaTheme="minorEastAsia" w:hAnsi="Times" w:hint="eastAsia"/>
          <w:lang w:val="en-GB" w:eastAsia="zh-CN"/>
        </w:rPr>
        <w:t>)</w:t>
      </w:r>
      <w:r w:rsidRPr="00313A80">
        <w:rPr>
          <w:rFonts w:eastAsia="宋体"/>
          <w:lang w:val="sv-SE" w:eastAsia="zh-CN"/>
        </w:rPr>
        <w:t xml:space="preserve"> </w:t>
      </w:r>
      <w:r w:rsidR="00D10539">
        <w:rPr>
          <w:rFonts w:eastAsia="宋体" w:hint="eastAsia"/>
          <w:lang w:val="sv-SE" w:eastAsia="zh-CN"/>
        </w:rPr>
        <w:t>was supported in the previous</w:t>
      </w:r>
      <w:r>
        <w:rPr>
          <w:rFonts w:eastAsia="宋体" w:hint="eastAsia"/>
          <w:lang w:val="sv-SE" w:eastAsia="zh-CN"/>
        </w:rPr>
        <w:t xml:space="preserve"> meeting.</w:t>
      </w:r>
      <w:r w:rsidRPr="00313A80">
        <w:rPr>
          <w:rFonts w:eastAsia="宋体" w:hint="eastAsia"/>
          <w:lang w:val="sv-SE" w:eastAsia="zh-CN"/>
        </w:rPr>
        <w:t xml:space="preserve"> </w:t>
      </w:r>
      <w:r>
        <w:rPr>
          <w:rFonts w:eastAsia="宋体" w:hint="eastAsia"/>
          <w:lang w:val="sv-SE" w:eastAsia="zh-CN"/>
        </w:rPr>
        <w:t xml:space="preserve">In Rel-17 ICBM, UE could receive data from the non-serving cell by beam indication without cell switch. If </w:t>
      </w:r>
      <w:r>
        <w:rPr>
          <w:rFonts w:ascii="Times" w:eastAsiaTheme="minorEastAsia" w:hAnsi="Times" w:hint="eastAsia"/>
          <w:lang w:val="en-GB" w:eastAsia="zh-CN"/>
        </w:rPr>
        <w:t>b</w:t>
      </w:r>
      <w:r w:rsidRPr="008644DB">
        <w:rPr>
          <w:rFonts w:ascii="Times" w:eastAsia="Batang" w:hAnsi="Times"/>
          <w:lang w:val="en-GB"/>
        </w:rPr>
        <w:t>eam indication before cell switch command</w:t>
      </w:r>
      <w:r>
        <w:rPr>
          <w:rFonts w:ascii="Times" w:eastAsiaTheme="minorEastAsia" w:hAnsi="Times" w:hint="eastAsia"/>
          <w:lang w:val="en-GB" w:eastAsia="zh-CN"/>
        </w:rPr>
        <w:t xml:space="preserve"> (</w:t>
      </w:r>
      <w:r>
        <w:rPr>
          <w:rFonts w:ascii="Times" w:eastAsia="Batang" w:hAnsi="Times"/>
          <w:lang w:val="en-GB"/>
        </w:rPr>
        <w:t xml:space="preserve">Scenario </w:t>
      </w:r>
      <w:r>
        <w:rPr>
          <w:rFonts w:ascii="Times" w:eastAsiaTheme="minorEastAsia" w:hAnsi="Times" w:hint="eastAsia"/>
          <w:lang w:val="en-GB" w:eastAsia="zh-CN"/>
        </w:rPr>
        <w:t xml:space="preserve">1) is also supported, </w:t>
      </w:r>
      <w:r>
        <w:rPr>
          <w:rFonts w:eastAsia="宋体"/>
          <w:lang w:eastAsia="zh-CN"/>
        </w:rPr>
        <w:t>switching from ICBM to LTM</w:t>
      </w:r>
      <w:r>
        <w:rPr>
          <w:rFonts w:eastAsia="宋体" w:hint="eastAsia"/>
          <w:lang w:eastAsia="zh-CN"/>
        </w:rPr>
        <w:t xml:space="preserve"> could be achieved. This is a beneficial case since </w:t>
      </w:r>
      <w:r>
        <w:rPr>
          <w:rFonts w:eastAsia="宋体" w:hint="eastAsia"/>
          <w:lang w:val="sv-SE" w:eastAsia="zh-CN"/>
        </w:rPr>
        <w:t>beam switch may happen more dynamically than that of cell switch</w:t>
      </w:r>
      <w:r>
        <w:rPr>
          <w:rFonts w:eastAsia="宋体" w:hint="eastAsia"/>
          <w:lang w:eastAsia="zh-CN"/>
        </w:rPr>
        <w:t>. Therefore, scenario 1 should also be supported in Rel-18.</w:t>
      </w:r>
    </w:p>
    <w:p w:rsidR="006119D8" w:rsidRDefault="006119D8" w:rsidP="006119D8">
      <w:pPr>
        <w:pStyle w:val="a0"/>
        <w:rPr>
          <w:rFonts w:eastAsia="宋体"/>
          <w:b/>
          <w:szCs w:val="20"/>
          <w:lang w:val="sv-SE" w:eastAsia="zh-CN"/>
        </w:rPr>
      </w:pPr>
      <w:r>
        <w:rPr>
          <w:rFonts w:eastAsia="宋体" w:hint="eastAsia"/>
          <w:b/>
          <w:szCs w:val="20"/>
          <w:lang w:val="sv-SE" w:eastAsia="zh-CN"/>
        </w:rPr>
        <w:t>Proposal 1</w:t>
      </w:r>
      <w:r w:rsidR="00AA4E91">
        <w:rPr>
          <w:rFonts w:eastAsia="宋体" w:hint="eastAsia"/>
          <w:b/>
          <w:szCs w:val="20"/>
          <w:lang w:val="sv-SE" w:eastAsia="zh-CN"/>
        </w:rPr>
        <w:t>4</w:t>
      </w:r>
      <w:r w:rsidRPr="00313A80">
        <w:rPr>
          <w:rFonts w:eastAsia="宋体" w:hint="eastAsia"/>
          <w:b/>
          <w:szCs w:val="20"/>
          <w:lang w:val="sv-SE" w:eastAsia="zh-CN"/>
        </w:rPr>
        <w:t xml:space="preserve">: </w:t>
      </w:r>
      <w:r w:rsidRPr="00B25C39">
        <w:rPr>
          <w:rFonts w:eastAsia="宋体"/>
          <w:b/>
          <w:szCs w:val="20"/>
          <w:lang w:val="sv-SE" w:eastAsia="zh-CN"/>
        </w:rPr>
        <w:t>For beam indication timing for Rel-18 LTM,</w:t>
      </w:r>
      <w:r w:rsidRPr="00B25C39">
        <w:rPr>
          <w:rFonts w:eastAsia="宋体" w:hint="eastAsia"/>
          <w:b/>
          <w:szCs w:val="20"/>
          <w:lang w:val="sv-SE" w:eastAsia="zh-CN"/>
        </w:rPr>
        <w:t xml:space="preserve"> </w:t>
      </w:r>
      <w:r>
        <w:rPr>
          <w:rFonts w:eastAsia="宋体" w:hint="eastAsia"/>
          <w:b/>
          <w:szCs w:val="20"/>
          <w:lang w:val="sv-SE" w:eastAsia="zh-CN"/>
        </w:rPr>
        <w:t xml:space="preserve">besides Scenario 2, </w:t>
      </w:r>
      <w:r w:rsidRPr="00B25C39">
        <w:rPr>
          <w:rFonts w:eastAsia="宋体" w:hint="eastAsia"/>
          <w:b/>
          <w:szCs w:val="20"/>
          <w:lang w:val="sv-SE" w:eastAsia="zh-CN"/>
        </w:rPr>
        <w:t>b</w:t>
      </w:r>
      <w:r w:rsidRPr="00B25C39">
        <w:rPr>
          <w:rFonts w:eastAsia="宋体"/>
          <w:b/>
          <w:szCs w:val="20"/>
          <w:lang w:val="sv-SE" w:eastAsia="zh-CN"/>
        </w:rPr>
        <w:t>eam indication before cell switch command</w:t>
      </w:r>
      <w:r w:rsidRPr="00B25C39">
        <w:rPr>
          <w:rFonts w:eastAsia="宋体" w:hint="eastAsia"/>
          <w:b/>
          <w:szCs w:val="20"/>
          <w:lang w:val="sv-SE" w:eastAsia="zh-CN"/>
        </w:rPr>
        <w:t xml:space="preserve"> (</w:t>
      </w:r>
      <w:r w:rsidRPr="00B25C39">
        <w:rPr>
          <w:rFonts w:eastAsia="宋体"/>
          <w:b/>
          <w:szCs w:val="20"/>
          <w:lang w:val="sv-SE" w:eastAsia="zh-CN"/>
        </w:rPr>
        <w:t xml:space="preserve">Scenario </w:t>
      </w:r>
      <w:r w:rsidRPr="00B25C39">
        <w:rPr>
          <w:rFonts w:eastAsia="宋体" w:hint="eastAsia"/>
          <w:b/>
          <w:szCs w:val="20"/>
          <w:lang w:val="sv-SE" w:eastAsia="zh-CN"/>
        </w:rPr>
        <w:t>1) should also be supported.</w:t>
      </w:r>
    </w:p>
    <w:p w:rsidR="00AB2840" w:rsidRDefault="00AB2840" w:rsidP="007B6B9F">
      <w:pPr>
        <w:pStyle w:val="a0"/>
        <w:rPr>
          <w:rFonts w:eastAsia="宋体"/>
          <w:b/>
          <w:szCs w:val="20"/>
          <w:lang w:val="sv-SE" w:eastAsia="zh-CN"/>
        </w:rPr>
      </w:pPr>
    </w:p>
    <w:p w:rsidR="00050874" w:rsidRPr="00DA1901" w:rsidRDefault="00050874" w:rsidP="007B6B9F">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lastRenderedPageBreak/>
        <w:t>Cell switch command</w:t>
      </w:r>
    </w:p>
    <w:p w:rsidR="00DA1901" w:rsidRPr="00313A80" w:rsidRDefault="00DA1901" w:rsidP="00DA1901">
      <w:pPr>
        <w:pStyle w:val="a0"/>
        <w:rPr>
          <w:rFonts w:eastAsia="宋体"/>
          <w:lang w:val="sv-SE" w:eastAsia="zh-CN"/>
        </w:rPr>
      </w:pPr>
      <w:r>
        <w:rPr>
          <w:rFonts w:eastAsia="宋体" w:hint="eastAsia"/>
          <w:lang w:val="sv-SE" w:eastAsia="zh-CN"/>
        </w:rPr>
        <w:t xml:space="preserve">According to the ageement of RAN2, </w:t>
      </w:r>
      <w:r w:rsidRPr="002406D9">
        <w:rPr>
          <w:rFonts w:eastAsia="宋体"/>
          <w:lang w:val="sv-SE" w:eastAsia="zh-CN"/>
        </w:rPr>
        <w:t xml:space="preserve">MAC CE </w:t>
      </w:r>
      <w:r w:rsidRPr="002406D9">
        <w:rPr>
          <w:rFonts w:eastAsia="宋体" w:hint="eastAsia"/>
          <w:lang w:val="sv-SE" w:eastAsia="zh-CN"/>
        </w:rPr>
        <w:t>is used</w:t>
      </w:r>
      <w:r w:rsidRPr="002406D9">
        <w:rPr>
          <w:rFonts w:eastAsia="宋体"/>
          <w:lang w:val="sv-SE" w:eastAsia="zh-CN"/>
        </w:rPr>
        <w:t xml:space="preserve"> </w:t>
      </w:r>
      <w:r w:rsidRPr="002406D9">
        <w:rPr>
          <w:rFonts w:eastAsia="宋体" w:hint="eastAsia"/>
          <w:lang w:val="sv-SE" w:eastAsia="zh-CN"/>
        </w:rPr>
        <w:t>as</w:t>
      </w:r>
      <w:r w:rsidRPr="002406D9">
        <w:rPr>
          <w:rFonts w:eastAsia="宋体"/>
          <w:lang w:val="sv-SE" w:eastAsia="zh-CN"/>
        </w:rPr>
        <w:t xml:space="preserve"> cell switch </w:t>
      </w:r>
      <w:r w:rsidRPr="002406D9">
        <w:rPr>
          <w:rFonts w:eastAsia="宋体" w:hint="eastAsia"/>
          <w:lang w:val="sv-SE" w:eastAsia="zh-CN"/>
        </w:rPr>
        <w:t>command</w:t>
      </w:r>
      <w:r w:rsidRPr="002406D9">
        <w:rPr>
          <w:rFonts w:eastAsia="宋体"/>
          <w:lang w:val="sv-SE" w:eastAsia="zh-CN"/>
        </w:rPr>
        <w:t xml:space="preserve"> to carry LTM related information</w:t>
      </w:r>
      <w:r w:rsidRPr="002406D9">
        <w:rPr>
          <w:rFonts w:eastAsia="宋体" w:hint="eastAsia"/>
          <w:lang w:val="sv-SE" w:eastAsia="zh-CN"/>
        </w:rPr>
        <w:t>.</w:t>
      </w:r>
      <w:r>
        <w:rPr>
          <w:rFonts w:eastAsia="宋体" w:hint="eastAsia"/>
          <w:lang w:val="sv-SE" w:eastAsia="zh-CN"/>
        </w:rPr>
        <w:t xml:space="preserve"> If scenario 1 is supported, the cell switch command may include cell index of the target cell and correponding TA value. If up to 7 candiate cells are supported, a 3-bit field could be used for cell index information. The TA value could be represented by the TEG ID, where a 2-bit field is required. For scenario 2, since the indicated TCI is associated with a candidate cell, explicit cell index information is not needed in the cell switch command. The cell switch command may include TCI state ID and correponding TA value. For example, a 3-bit field used for TCI indication and 2-bit field for TA indication are included.</w:t>
      </w:r>
    </w:p>
    <w:p w:rsidR="00DA1901" w:rsidRPr="00204493" w:rsidRDefault="00DA1901" w:rsidP="00DA1901">
      <w:pPr>
        <w:pStyle w:val="a0"/>
        <w:rPr>
          <w:rFonts w:eastAsia="宋体"/>
          <w:b/>
          <w:szCs w:val="20"/>
          <w:lang w:val="sv-SE" w:eastAsia="zh-CN"/>
        </w:rPr>
      </w:pPr>
      <w:r>
        <w:rPr>
          <w:rFonts w:eastAsia="宋体" w:hint="eastAsia"/>
          <w:b/>
          <w:szCs w:val="20"/>
          <w:lang w:val="sv-SE" w:eastAsia="zh-CN"/>
        </w:rPr>
        <w:t>Proposal 1</w:t>
      </w:r>
      <w:r w:rsidR="001B2A19">
        <w:rPr>
          <w:rFonts w:eastAsia="宋体" w:hint="eastAsia"/>
          <w:b/>
          <w:szCs w:val="20"/>
          <w:lang w:val="sv-SE" w:eastAsia="zh-CN"/>
        </w:rPr>
        <w:t>5</w:t>
      </w:r>
      <w:r w:rsidRPr="00313A80">
        <w:rPr>
          <w:rFonts w:eastAsia="宋体" w:hint="eastAsia"/>
          <w:b/>
          <w:szCs w:val="20"/>
          <w:lang w:val="sv-SE" w:eastAsia="zh-CN"/>
        </w:rPr>
        <w:t xml:space="preserve">: </w:t>
      </w:r>
      <w:r w:rsidRPr="00204493">
        <w:rPr>
          <w:rFonts w:eastAsia="宋体" w:hint="eastAsia"/>
          <w:b/>
          <w:szCs w:val="20"/>
          <w:lang w:val="sv-SE" w:eastAsia="zh-CN"/>
        </w:rPr>
        <w:t>T</w:t>
      </w:r>
      <w:r w:rsidRPr="00204493">
        <w:rPr>
          <w:rFonts w:eastAsia="宋体"/>
          <w:b/>
          <w:szCs w:val="20"/>
          <w:lang w:val="sv-SE" w:eastAsia="zh-CN"/>
        </w:rPr>
        <w:t>he contents included in the cell switch command</w:t>
      </w:r>
      <w:r w:rsidRPr="00204493">
        <w:rPr>
          <w:rFonts w:eastAsia="宋体" w:hint="eastAsia"/>
          <w:b/>
          <w:szCs w:val="20"/>
          <w:lang w:val="sv-SE" w:eastAsia="zh-CN"/>
        </w:rPr>
        <w:t xml:space="preserve"> are as follows:</w:t>
      </w:r>
    </w:p>
    <w:p w:rsidR="00DA1901" w:rsidRDefault="00DA1901" w:rsidP="00DA1901">
      <w:pPr>
        <w:pStyle w:val="a0"/>
        <w:numPr>
          <w:ilvl w:val="0"/>
          <w:numId w:val="30"/>
        </w:numPr>
        <w:rPr>
          <w:rFonts w:eastAsia="宋体"/>
          <w:b/>
          <w:szCs w:val="20"/>
          <w:lang w:val="sv-SE" w:eastAsia="zh-CN"/>
        </w:rPr>
      </w:pPr>
      <w:r w:rsidRPr="00204493">
        <w:rPr>
          <w:rFonts w:eastAsia="宋体" w:hint="eastAsia"/>
          <w:b/>
          <w:szCs w:val="20"/>
          <w:lang w:val="sv-SE" w:eastAsia="zh-CN"/>
        </w:rPr>
        <w:t xml:space="preserve">For scenario 1 (if supported), </w:t>
      </w:r>
      <w:r w:rsidRPr="005B0BF9">
        <w:rPr>
          <w:rFonts w:eastAsia="宋体"/>
          <w:b/>
          <w:szCs w:val="20"/>
          <w:lang w:val="sv-SE" w:eastAsia="zh-CN"/>
        </w:rPr>
        <w:t>cell index of the target cell</w:t>
      </w:r>
      <w:r>
        <w:rPr>
          <w:rFonts w:eastAsia="宋体" w:hint="eastAsia"/>
          <w:b/>
          <w:szCs w:val="20"/>
          <w:lang w:val="sv-SE" w:eastAsia="zh-CN"/>
        </w:rPr>
        <w:t xml:space="preserve"> and </w:t>
      </w:r>
      <w:r w:rsidRPr="005B0BF9">
        <w:rPr>
          <w:rFonts w:eastAsia="宋体"/>
          <w:b/>
          <w:szCs w:val="20"/>
          <w:lang w:val="sv-SE" w:eastAsia="zh-CN"/>
        </w:rPr>
        <w:t>correponding TA value</w:t>
      </w:r>
      <w:r>
        <w:rPr>
          <w:rFonts w:eastAsia="宋体" w:hint="eastAsia"/>
          <w:b/>
          <w:szCs w:val="20"/>
          <w:lang w:val="sv-SE" w:eastAsia="zh-CN"/>
        </w:rPr>
        <w:t xml:space="preserve"> are included</w:t>
      </w:r>
    </w:p>
    <w:p w:rsidR="00DA1901" w:rsidRPr="00204493" w:rsidRDefault="00DA1901" w:rsidP="00DA1901">
      <w:pPr>
        <w:pStyle w:val="a0"/>
        <w:numPr>
          <w:ilvl w:val="0"/>
          <w:numId w:val="30"/>
        </w:numPr>
        <w:rPr>
          <w:rFonts w:eastAsia="宋体"/>
          <w:b/>
          <w:szCs w:val="20"/>
          <w:lang w:val="sv-SE" w:eastAsia="zh-CN"/>
        </w:rPr>
      </w:pPr>
      <w:r>
        <w:rPr>
          <w:rFonts w:eastAsia="宋体" w:hint="eastAsia"/>
          <w:b/>
          <w:szCs w:val="20"/>
          <w:lang w:val="sv-SE" w:eastAsia="zh-CN"/>
        </w:rPr>
        <w:t xml:space="preserve">For scenario 2, </w:t>
      </w:r>
      <w:r w:rsidRPr="005B0BF9">
        <w:rPr>
          <w:rFonts w:eastAsia="宋体"/>
          <w:b/>
          <w:szCs w:val="20"/>
          <w:lang w:val="sv-SE" w:eastAsia="zh-CN"/>
        </w:rPr>
        <w:t>TCI state</w:t>
      </w:r>
      <w:r>
        <w:rPr>
          <w:rFonts w:eastAsia="宋体" w:hint="eastAsia"/>
          <w:b/>
          <w:szCs w:val="20"/>
          <w:lang w:val="sv-SE" w:eastAsia="zh-CN"/>
        </w:rPr>
        <w:t>(</w:t>
      </w:r>
      <w:r w:rsidRPr="005B0BF9">
        <w:rPr>
          <w:rFonts w:eastAsia="宋体"/>
          <w:b/>
          <w:szCs w:val="20"/>
          <w:lang w:val="sv-SE" w:eastAsia="zh-CN"/>
        </w:rPr>
        <w:t>s</w:t>
      </w:r>
      <w:r>
        <w:rPr>
          <w:rFonts w:eastAsia="宋体" w:hint="eastAsia"/>
          <w:b/>
          <w:szCs w:val="20"/>
          <w:lang w:val="sv-SE" w:eastAsia="zh-CN"/>
        </w:rPr>
        <w:t>)</w:t>
      </w:r>
      <w:r w:rsidRPr="005B0BF9">
        <w:rPr>
          <w:rFonts w:eastAsia="宋体"/>
          <w:b/>
          <w:szCs w:val="20"/>
          <w:lang w:val="sv-SE" w:eastAsia="zh-CN"/>
        </w:rPr>
        <w:t xml:space="preserve"> of the subsequent transmi</w:t>
      </w:r>
      <w:r>
        <w:rPr>
          <w:rFonts w:eastAsia="宋体"/>
          <w:b/>
          <w:szCs w:val="20"/>
          <w:lang w:val="sv-SE" w:eastAsia="zh-CN"/>
        </w:rPr>
        <w:t>ssion and correponding TA value</w:t>
      </w:r>
      <w:r>
        <w:rPr>
          <w:rFonts w:eastAsia="宋体" w:hint="eastAsia"/>
          <w:b/>
          <w:szCs w:val="20"/>
          <w:lang w:val="sv-SE" w:eastAsia="zh-CN"/>
        </w:rPr>
        <w:t xml:space="preserve"> are included</w:t>
      </w:r>
    </w:p>
    <w:p w:rsidR="009F7BB0" w:rsidRDefault="009F7BB0" w:rsidP="00313A80">
      <w:pPr>
        <w:pStyle w:val="a0"/>
        <w:rPr>
          <w:rFonts w:eastAsia="宋体"/>
          <w:lang w:val="sv-SE" w:eastAsia="zh-CN"/>
        </w:rPr>
      </w:pPr>
    </w:p>
    <w:p w:rsidR="000070C7" w:rsidRPr="00313A80" w:rsidRDefault="000070C7" w:rsidP="000070C7">
      <w:pPr>
        <w:pStyle w:val="a0"/>
        <w:rPr>
          <w:rFonts w:eastAsia="宋体"/>
          <w:lang w:val="sv-SE" w:eastAsia="zh-CN"/>
        </w:rPr>
      </w:pPr>
      <w:r w:rsidRPr="00313A80">
        <w:rPr>
          <w:rFonts w:eastAsia="宋体" w:hint="eastAsia"/>
          <w:lang w:val="sv-SE" w:eastAsia="zh-CN"/>
        </w:rPr>
        <w:t>UE will perform cell swit</w:t>
      </w:r>
      <w:r>
        <w:rPr>
          <w:rFonts w:eastAsia="宋体" w:hint="eastAsia"/>
          <w:lang w:val="sv-SE" w:eastAsia="zh-CN"/>
        </w:rPr>
        <w:t>ch upon the handover</w:t>
      </w:r>
      <w:r w:rsidRPr="00313A80">
        <w:rPr>
          <w:rFonts w:eastAsia="宋体" w:hint="eastAsia"/>
          <w:lang w:val="sv-SE" w:eastAsia="zh-CN"/>
        </w:rPr>
        <w:t xml:space="preserve"> command and </w:t>
      </w:r>
      <w:r>
        <w:rPr>
          <w:rFonts w:eastAsia="宋体" w:hint="eastAsia"/>
          <w:lang w:val="sv-SE" w:eastAsia="zh-CN"/>
        </w:rPr>
        <w:t>confirm to target cell for cell switch</w:t>
      </w:r>
      <w:r w:rsidRPr="00313A80">
        <w:rPr>
          <w:rFonts w:eastAsia="宋体" w:hint="eastAsia"/>
          <w:lang w:val="sv-SE" w:eastAsia="zh-CN"/>
        </w:rPr>
        <w:t xml:space="preserve"> complete. One possible implementation</w:t>
      </w:r>
      <w:r>
        <w:rPr>
          <w:rFonts w:eastAsia="宋体" w:hint="eastAsia"/>
          <w:lang w:val="sv-SE" w:eastAsia="zh-CN"/>
        </w:rPr>
        <w:t xml:space="preserve"> for the confirmation (i.e. cell switch complete)</w:t>
      </w:r>
      <w:r w:rsidRPr="00313A80">
        <w:rPr>
          <w:rFonts w:eastAsia="宋体" w:hint="eastAsia"/>
          <w:lang w:val="sv-SE" w:eastAsia="zh-CN"/>
        </w:rPr>
        <w:t xml:space="preserve"> is to send </w:t>
      </w:r>
      <w:r>
        <w:rPr>
          <w:rFonts w:eastAsia="宋体" w:hint="eastAsia"/>
          <w:lang w:val="sv-SE" w:eastAsia="zh-CN"/>
        </w:rPr>
        <w:t>a message to the target</w:t>
      </w:r>
      <w:r w:rsidRPr="00313A80">
        <w:rPr>
          <w:rFonts w:eastAsia="宋体" w:hint="eastAsia"/>
          <w:lang w:val="sv-SE" w:eastAsia="zh-CN"/>
        </w:rPr>
        <w:t xml:space="preserve"> cell with </w:t>
      </w:r>
      <w:r>
        <w:rPr>
          <w:rFonts w:eastAsia="宋体" w:hint="eastAsia"/>
          <w:lang w:val="sv-SE" w:eastAsia="zh-CN"/>
        </w:rPr>
        <w:t>the indicated beam by the serving cell</w:t>
      </w:r>
      <w:r w:rsidRPr="00313A80">
        <w:rPr>
          <w:rFonts w:eastAsia="宋体" w:hint="eastAsia"/>
          <w:lang w:val="sv-SE" w:eastAsia="zh-CN"/>
        </w:rPr>
        <w:t xml:space="preserve">. </w:t>
      </w:r>
      <w:r>
        <w:rPr>
          <w:rFonts w:eastAsia="宋体" w:hint="eastAsia"/>
          <w:lang w:val="sv-SE" w:eastAsia="zh-CN"/>
        </w:rPr>
        <w:t>The resources used to carry the confirmation message could be pre-configured by the serving cell before cell switch</w:t>
      </w:r>
      <w:r w:rsidRPr="00313A80">
        <w:rPr>
          <w:rFonts w:eastAsia="宋体" w:hint="eastAsia"/>
          <w:lang w:val="sv-SE" w:eastAsia="zh-CN"/>
        </w:rPr>
        <w:t xml:space="preserve">. </w:t>
      </w:r>
    </w:p>
    <w:p w:rsidR="000070C7" w:rsidRDefault="001B2A19" w:rsidP="000070C7">
      <w:pPr>
        <w:pStyle w:val="a0"/>
        <w:rPr>
          <w:rFonts w:eastAsia="宋体"/>
          <w:b/>
          <w:szCs w:val="20"/>
          <w:lang w:val="sv-SE" w:eastAsia="zh-CN"/>
        </w:rPr>
      </w:pPr>
      <w:r>
        <w:rPr>
          <w:rFonts w:eastAsia="宋体" w:hint="eastAsia"/>
          <w:b/>
          <w:szCs w:val="20"/>
          <w:lang w:val="sv-SE" w:eastAsia="zh-CN"/>
        </w:rPr>
        <w:t>Proposal 16</w:t>
      </w:r>
      <w:r w:rsidR="000070C7" w:rsidRPr="00313A80">
        <w:rPr>
          <w:rFonts w:eastAsia="宋体" w:hint="eastAsia"/>
          <w:b/>
          <w:szCs w:val="20"/>
          <w:lang w:val="sv-SE" w:eastAsia="zh-CN"/>
        </w:rPr>
        <w:t xml:space="preserve">: </w:t>
      </w:r>
      <w:r w:rsidR="000070C7">
        <w:rPr>
          <w:rFonts w:eastAsia="宋体" w:hint="eastAsia"/>
          <w:b/>
          <w:szCs w:val="20"/>
          <w:lang w:val="sv-SE" w:eastAsia="zh-CN"/>
        </w:rPr>
        <w:t>Confirmation (i.e. cell switch complete) to the cell switch</w:t>
      </w:r>
      <w:r w:rsidR="000070C7" w:rsidRPr="00313A80">
        <w:rPr>
          <w:rFonts w:eastAsia="宋体" w:hint="eastAsia"/>
          <w:b/>
          <w:szCs w:val="20"/>
          <w:lang w:val="sv-SE" w:eastAsia="zh-CN"/>
        </w:rPr>
        <w:t xml:space="preserve"> comma</w:t>
      </w:r>
      <w:r w:rsidR="000070C7">
        <w:rPr>
          <w:rFonts w:eastAsia="宋体" w:hint="eastAsia"/>
          <w:b/>
          <w:szCs w:val="20"/>
          <w:lang w:val="sv-SE" w:eastAsia="zh-CN"/>
        </w:rPr>
        <w:t>nd is sent to the target cell using</w:t>
      </w:r>
      <w:r w:rsidR="000070C7" w:rsidRPr="00313A80">
        <w:rPr>
          <w:rFonts w:eastAsia="宋体" w:hint="eastAsia"/>
          <w:b/>
          <w:szCs w:val="20"/>
          <w:lang w:val="sv-SE" w:eastAsia="zh-CN"/>
        </w:rPr>
        <w:t xml:space="preserve"> the indicated beam</w:t>
      </w:r>
      <w:r w:rsidR="000070C7">
        <w:rPr>
          <w:rFonts w:eastAsia="宋体" w:hint="eastAsia"/>
          <w:b/>
          <w:szCs w:val="20"/>
          <w:lang w:val="sv-SE" w:eastAsia="zh-CN"/>
        </w:rPr>
        <w:t xml:space="preserve"> by the serving cell</w:t>
      </w:r>
      <w:r w:rsidR="000070C7" w:rsidRPr="00313A80">
        <w:rPr>
          <w:rFonts w:eastAsia="宋体" w:hint="eastAsia"/>
          <w:b/>
          <w:szCs w:val="20"/>
          <w:lang w:val="sv-SE" w:eastAsia="zh-CN"/>
        </w:rPr>
        <w:t xml:space="preserve">. </w:t>
      </w:r>
    </w:p>
    <w:p w:rsidR="000070C7" w:rsidRPr="000070C7" w:rsidRDefault="000070C7" w:rsidP="00313A80">
      <w:pPr>
        <w:pStyle w:val="a0"/>
        <w:rPr>
          <w:rFonts w:eastAsia="宋体"/>
          <w:lang w:val="sv-SE" w:eastAsia="zh-CN"/>
        </w:rPr>
      </w:pPr>
    </w:p>
    <w:p w:rsidR="00AA57A6" w:rsidRPr="00EC6309" w:rsidRDefault="00AA57A6" w:rsidP="00AA57A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Preparation for LTM</w:t>
      </w:r>
    </w:p>
    <w:p w:rsidR="00D023C7" w:rsidRPr="004C5EA2" w:rsidRDefault="006A4B94" w:rsidP="00251276">
      <w:pPr>
        <w:pStyle w:val="a0"/>
        <w:rPr>
          <w:rFonts w:eastAsiaTheme="minorEastAsia"/>
          <w:lang w:val="sv-SE" w:eastAsia="zh-CN"/>
        </w:rPr>
      </w:pPr>
      <w:r>
        <w:rPr>
          <w:rFonts w:eastAsia="宋体" w:hint="eastAsia"/>
          <w:lang w:val="sv-SE" w:eastAsia="zh-CN"/>
        </w:rPr>
        <w:t>Considering</w:t>
      </w:r>
      <w:r w:rsidR="008E218F">
        <w:rPr>
          <w:rFonts w:eastAsia="宋体" w:hint="eastAsia"/>
          <w:lang w:val="sv-SE" w:eastAsia="zh-CN"/>
        </w:rPr>
        <w:t xml:space="preserve"> Rel-17 ICBM</w:t>
      </w:r>
      <w:r>
        <w:rPr>
          <w:rFonts w:eastAsia="宋体" w:hint="eastAsia"/>
          <w:lang w:val="sv-SE" w:eastAsia="zh-CN"/>
        </w:rPr>
        <w:t xml:space="preserve"> beam indication procedure, </w:t>
      </w:r>
      <w:r w:rsidRPr="00313A80">
        <w:rPr>
          <w:rFonts w:eastAsia="宋体" w:hint="eastAsia"/>
          <w:lang w:val="sv-SE" w:eastAsia="zh-CN"/>
        </w:rPr>
        <w:t xml:space="preserve">gNB </w:t>
      </w:r>
      <w:r>
        <w:rPr>
          <w:rFonts w:eastAsia="宋体" w:hint="eastAsia"/>
          <w:lang w:val="sv-SE" w:eastAsia="zh-CN"/>
        </w:rPr>
        <w:t xml:space="preserve">would </w:t>
      </w:r>
      <w:r w:rsidRPr="00313A80">
        <w:rPr>
          <w:rFonts w:eastAsia="宋体" w:hint="eastAsia"/>
          <w:lang w:val="sv-SE" w:eastAsia="zh-CN"/>
        </w:rPr>
        <w:t>co</w:t>
      </w:r>
      <w:r>
        <w:rPr>
          <w:rFonts w:eastAsia="宋体" w:hint="eastAsia"/>
          <w:lang w:val="sv-SE" w:eastAsia="zh-CN"/>
        </w:rPr>
        <w:t xml:space="preserve">nfigure a TCI state pool of </w:t>
      </w:r>
      <w:r w:rsidRPr="00313A80">
        <w:rPr>
          <w:rFonts w:eastAsia="宋体" w:hint="eastAsia"/>
          <w:lang w:val="sv-SE" w:eastAsia="zh-CN"/>
        </w:rPr>
        <w:t>M candidate cells through higher layer signaling. Then according to the measurement reports of the candidate cell, gNB will activate one or several TCI states from the configured TCI state pool through MAC-CE.</w:t>
      </w:r>
      <w:r w:rsidR="008E218F">
        <w:rPr>
          <w:rFonts w:eastAsia="宋体" w:hint="eastAsia"/>
          <w:lang w:val="sv-SE" w:eastAsia="zh-CN"/>
        </w:rPr>
        <w:t xml:space="preserve"> </w:t>
      </w:r>
      <w:r w:rsidR="008E218F">
        <w:rPr>
          <w:rFonts w:eastAsia="宋体"/>
          <w:lang w:val="sv-SE" w:eastAsia="zh-CN"/>
        </w:rPr>
        <w:t>For</w:t>
      </w:r>
      <w:r w:rsidR="008E218F">
        <w:rPr>
          <w:rFonts w:eastAsia="宋体" w:hint="eastAsia"/>
          <w:lang w:val="sv-SE" w:eastAsia="zh-CN"/>
        </w:rPr>
        <w:t xml:space="preserve"> Rel-18 LTM, TCI state configuraion has</w:t>
      </w:r>
      <w:r w:rsidR="007F027A">
        <w:rPr>
          <w:rFonts w:eastAsia="宋体" w:hint="eastAsia"/>
          <w:lang w:val="sv-SE" w:eastAsia="zh-CN"/>
        </w:rPr>
        <w:t xml:space="preserve"> not been decided yet. No matter which RRC structure is adopted by RAN2,</w:t>
      </w:r>
      <w:r w:rsidR="008E218F">
        <w:rPr>
          <w:rFonts w:eastAsia="宋体" w:hint="eastAsia"/>
          <w:lang w:val="sv-SE" w:eastAsia="zh-CN"/>
        </w:rPr>
        <w:t xml:space="preserve"> the TCI state activation MAC-CE</w:t>
      </w:r>
      <w:r w:rsidR="00D76A9C">
        <w:rPr>
          <w:rFonts w:eastAsia="宋体" w:hint="eastAsia"/>
          <w:lang w:val="sv-SE" w:eastAsia="zh-CN"/>
        </w:rPr>
        <w:t xml:space="preserve"> is always</w:t>
      </w:r>
      <w:r w:rsidR="008E218F">
        <w:rPr>
          <w:rFonts w:eastAsia="宋体" w:hint="eastAsia"/>
          <w:lang w:val="sv-SE" w:eastAsia="zh-CN"/>
        </w:rPr>
        <w:t xml:space="preserve"> necessary for either beam indication scenario 1 and scenario 2. </w:t>
      </w:r>
      <w:r w:rsidR="00091F33">
        <w:rPr>
          <w:rFonts w:eastAsia="宋体" w:hint="eastAsia"/>
          <w:lang w:val="sv-SE" w:eastAsia="zh-CN"/>
        </w:rPr>
        <w:t xml:space="preserve">In RAN1#111 meeting, </w:t>
      </w:r>
      <w:r w:rsidR="00112907">
        <w:t>DL synchronization for candidate cell(s) based on at least SSB before cell switch command</w:t>
      </w:r>
      <w:r w:rsidR="00112907">
        <w:rPr>
          <w:rFonts w:eastAsiaTheme="minorEastAsia" w:hint="eastAsia"/>
          <w:lang w:eastAsia="zh-CN"/>
        </w:rPr>
        <w:t xml:space="preserve"> was supported.</w:t>
      </w:r>
      <w:r w:rsidR="001859BA">
        <w:rPr>
          <w:rFonts w:eastAsiaTheme="minorEastAsia" w:hint="eastAsia"/>
          <w:lang w:eastAsia="zh-CN"/>
        </w:rPr>
        <w:t xml:space="preserve"> </w:t>
      </w:r>
      <w:r w:rsidR="003A7733">
        <w:rPr>
          <w:rFonts w:eastAsiaTheme="minorEastAsia" w:hint="eastAsia"/>
          <w:lang w:eastAsia="zh-CN"/>
        </w:rPr>
        <w:t>One issue is the t</w:t>
      </w:r>
      <w:r w:rsidR="003A7733">
        <w:t>iming to perform DL synchronization</w:t>
      </w:r>
      <w:r w:rsidR="003A7733">
        <w:rPr>
          <w:rFonts w:eastAsiaTheme="minorEastAsia" w:hint="eastAsia"/>
          <w:lang w:eastAsia="zh-CN"/>
        </w:rPr>
        <w:t xml:space="preserve">. </w:t>
      </w:r>
      <w:r w:rsidR="001859BA">
        <w:rPr>
          <w:rFonts w:eastAsiaTheme="minorEastAsia" w:hint="eastAsia"/>
          <w:lang w:eastAsia="zh-CN"/>
        </w:rPr>
        <w:t xml:space="preserve">Since the beam </w:t>
      </w:r>
      <w:r w:rsidR="00077DA8">
        <w:rPr>
          <w:rFonts w:eastAsiaTheme="minorEastAsia" w:hint="eastAsia"/>
          <w:lang w:eastAsia="zh-CN"/>
        </w:rPr>
        <w:t xml:space="preserve">of target cell </w:t>
      </w:r>
      <w:r w:rsidR="001859BA">
        <w:rPr>
          <w:rFonts w:eastAsiaTheme="minorEastAsia" w:hint="eastAsia"/>
          <w:lang w:eastAsia="zh-CN"/>
        </w:rPr>
        <w:t>could only be selected from the TCI states</w:t>
      </w:r>
      <w:r w:rsidR="002A4739" w:rsidRPr="002A4739">
        <w:rPr>
          <w:rFonts w:eastAsiaTheme="minorEastAsia" w:hint="eastAsia"/>
          <w:lang w:eastAsia="zh-CN"/>
        </w:rPr>
        <w:t xml:space="preserve"> </w:t>
      </w:r>
      <w:r w:rsidR="002A4739">
        <w:rPr>
          <w:rFonts w:eastAsiaTheme="minorEastAsia" w:hint="eastAsia"/>
          <w:lang w:eastAsia="zh-CN"/>
        </w:rPr>
        <w:t>activated by MAC-CE</w:t>
      </w:r>
      <w:r w:rsidR="001859BA">
        <w:rPr>
          <w:rFonts w:eastAsiaTheme="minorEastAsia" w:hint="eastAsia"/>
          <w:lang w:eastAsia="zh-CN"/>
        </w:rPr>
        <w:t xml:space="preserve">, it is reasonable for </w:t>
      </w:r>
      <w:r w:rsidR="001859BA">
        <w:t>UE</w:t>
      </w:r>
      <w:r w:rsidR="001859BA">
        <w:rPr>
          <w:rFonts w:eastAsiaTheme="minorEastAsia" w:hint="eastAsia"/>
          <w:lang w:eastAsia="zh-CN"/>
        </w:rPr>
        <w:t xml:space="preserve"> to</w:t>
      </w:r>
      <w:r w:rsidR="001859BA">
        <w:t xml:space="preserve"> start DL synchronization with the QCL source of the</w:t>
      </w:r>
      <w:r w:rsidR="001859BA">
        <w:rPr>
          <w:rFonts w:eastAsiaTheme="minorEastAsia" w:hint="eastAsia"/>
          <w:lang w:eastAsia="zh-CN"/>
        </w:rPr>
        <w:t>se</w:t>
      </w:r>
      <w:r w:rsidR="001859BA">
        <w:t xml:space="preserve"> TCI states</w:t>
      </w:r>
      <w:r w:rsidR="001859BA">
        <w:rPr>
          <w:rFonts w:eastAsiaTheme="minorEastAsia" w:hint="eastAsia"/>
          <w:lang w:eastAsia="zh-CN"/>
        </w:rPr>
        <w:t>.</w:t>
      </w:r>
    </w:p>
    <w:p w:rsidR="00D34127" w:rsidRDefault="00D34127" w:rsidP="00D34127">
      <w:pPr>
        <w:pStyle w:val="a0"/>
        <w:rPr>
          <w:rFonts w:eastAsia="宋体"/>
          <w:b/>
          <w:szCs w:val="20"/>
          <w:lang w:val="sv-SE" w:eastAsia="zh-CN"/>
        </w:rPr>
      </w:pPr>
      <w:r>
        <w:rPr>
          <w:rFonts w:eastAsia="宋体" w:hint="eastAsia"/>
          <w:b/>
          <w:szCs w:val="20"/>
          <w:lang w:val="sv-SE" w:eastAsia="zh-CN"/>
        </w:rPr>
        <w:t>Proposal 17</w:t>
      </w:r>
      <w:r w:rsidRPr="00D01E55">
        <w:rPr>
          <w:rFonts w:eastAsia="宋体" w:hint="eastAsia"/>
          <w:b/>
          <w:szCs w:val="20"/>
          <w:lang w:val="sv-SE" w:eastAsia="zh-CN"/>
        </w:rPr>
        <w:t xml:space="preserve">: </w:t>
      </w:r>
      <w:r w:rsidR="00734FB2">
        <w:rPr>
          <w:rFonts w:eastAsia="宋体" w:hint="eastAsia"/>
          <w:b/>
          <w:szCs w:val="20"/>
          <w:lang w:val="sv-SE" w:eastAsia="zh-CN"/>
        </w:rPr>
        <w:t xml:space="preserve">Regarding to the </w:t>
      </w:r>
      <w:r w:rsidR="00734FB2" w:rsidRPr="00734FB2">
        <w:rPr>
          <w:rFonts w:eastAsia="宋体" w:hint="eastAsia"/>
          <w:b/>
          <w:szCs w:val="20"/>
          <w:lang w:val="sv-SE" w:eastAsia="zh-CN"/>
        </w:rPr>
        <w:t>t</w:t>
      </w:r>
      <w:r w:rsidR="00734FB2" w:rsidRPr="00734FB2">
        <w:rPr>
          <w:rFonts w:eastAsia="宋体"/>
          <w:b/>
          <w:szCs w:val="20"/>
          <w:lang w:val="sv-SE" w:eastAsia="zh-CN"/>
        </w:rPr>
        <w:t>iming to perform DL synchronization</w:t>
      </w:r>
      <w:r w:rsidR="00734FB2" w:rsidRPr="00734FB2">
        <w:rPr>
          <w:rFonts w:eastAsia="宋体" w:hint="eastAsia"/>
          <w:b/>
          <w:szCs w:val="20"/>
          <w:lang w:val="sv-SE" w:eastAsia="zh-CN"/>
        </w:rPr>
        <w:t xml:space="preserve">, </w:t>
      </w:r>
      <w:r w:rsidR="00734FB2">
        <w:rPr>
          <w:rFonts w:eastAsia="宋体" w:hint="eastAsia"/>
          <w:b/>
          <w:szCs w:val="20"/>
          <w:lang w:val="sv-SE" w:eastAsia="zh-CN"/>
        </w:rPr>
        <w:t xml:space="preserve"> </w:t>
      </w:r>
      <w:r w:rsidR="00734FB2" w:rsidRPr="00734FB2">
        <w:rPr>
          <w:rFonts w:eastAsia="宋体"/>
          <w:b/>
          <w:szCs w:val="20"/>
          <w:lang w:val="sv-SE" w:eastAsia="zh-CN"/>
        </w:rPr>
        <w:t>UE</w:t>
      </w:r>
      <w:r w:rsidR="00734FB2">
        <w:rPr>
          <w:rFonts w:eastAsia="宋体" w:hint="eastAsia"/>
          <w:b/>
          <w:szCs w:val="20"/>
          <w:lang w:val="sv-SE" w:eastAsia="zh-CN"/>
        </w:rPr>
        <w:t xml:space="preserve"> should</w:t>
      </w:r>
      <w:r w:rsidR="00734FB2" w:rsidRPr="00734FB2">
        <w:rPr>
          <w:rFonts w:eastAsia="宋体"/>
          <w:b/>
          <w:szCs w:val="20"/>
          <w:lang w:val="sv-SE" w:eastAsia="zh-CN"/>
        </w:rPr>
        <w:t xml:space="preserve"> start DL synchronization with the QCL source of the TCI states</w:t>
      </w:r>
      <w:r w:rsidR="00734FB2">
        <w:rPr>
          <w:rFonts w:eastAsia="宋体" w:hint="eastAsia"/>
          <w:b/>
          <w:szCs w:val="20"/>
          <w:lang w:val="sv-SE" w:eastAsia="zh-CN"/>
        </w:rPr>
        <w:t xml:space="preserve"> activated by MAC-CE.</w:t>
      </w:r>
    </w:p>
    <w:p w:rsidR="00D34127" w:rsidRPr="00D34127" w:rsidRDefault="00D34127" w:rsidP="00251276">
      <w:pPr>
        <w:pStyle w:val="a0"/>
        <w:rPr>
          <w:rFonts w:eastAsia="宋体"/>
          <w:lang w:val="sv-SE" w:eastAsia="zh-CN"/>
        </w:rPr>
      </w:pPr>
    </w:p>
    <w:p w:rsidR="00251276" w:rsidRDefault="00251276" w:rsidP="00251276">
      <w:pPr>
        <w:pStyle w:val="a0"/>
        <w:rPr>
          <w:rFonts w:eastAsia="宋体"/>
          <w:lang w:val="sv-SE" w:eastAsia="zh-CN"/>
        </w:rPr>
      </w:pPr>
      <w:r>
        <w:rPr>
          <w:rFonts w:eastAsia="宋体" w:hint="eastAsia"/>
          <w:lang w:val="sv-SE" w:eastAsia="zh-CN"/>
        </w:rPr>
        <w:t xml:space="preserve">Rel-18 LTM intends to choose a new target cell for the UE. In our opnion, before </w:t>
      </w:r>
      <w:r>
        <w:t>cell switch command</w:t>
      </w:r>
      <w:r>
        <w:rPr>
          <w:rFonts w:eastAsia="宋体" w:hint="eastAsia"/>
          <w:lang w:val="sv-SE" w:eastAsia="zh-CN"/>
        </w:rPr>
        <w:t xml:space="preserve">, </w:t>
      </w:r>
      <w:r>
        <w:t>TRS tracking for candidate cell(s)</w:t>
      </w:r>
      <w:r>
        <w:rPr>
          <w:rFonts w:eastAsia="宋体" w:hint="eastAsia"/>
          <w:lang w:val="sv-SE" w:eastAsia="zh-CN"/>
        </w:rPr>
        <w:t xml:space="preserve"> is necessary to get </w:t>
      </w:r>
      <w:r>
        <w:t>QCL-</w:t>
      </w:r>
      <w:proofErr w:type="spellStart"/>
      <w:r>
        <w:t>typeA</w:t>
      </w:r>
      <w:proofErr w:type="spellEnd"/>
      <w:r>
        <w:t xml:space="preserve"> information for demodulation.</w:t>
      </w:r>
      <w:r>
        <w:rPr>
          <w:rFonts w:eastAsiaTheme="minorEastAsia" w:hint="eastAsia"/>
          <w:lang w:eastAsia="zh-CN"/>
        </w:rPr>
        <w:t xml:space="preserve"> In addition, </w:t>
      </w:r>
      <w:r>
        <w:t xml:space="preserve">CSI acquisition for candidate cells </w:t>
      </w:r>
      <w:r>
        <w:rPr>
          <w:rFonts w:eastAsiaTheme="minorEastAsia" w:hint="eastAsia"/>
          <w:lang w:eastAsia="zh-CN"/>
        </w:rPr>
        <w:t>is also needed</w:t>
      </w:r>
      <w:r>
        <w:t xml:space="preserve"> to enable appropriate MCS choice</w:t>
      </w:r>
      <w:r>
        <w:rPr>
          <w:rFonts w:eastAsiaTheme="minorEastAsia" w:hint="eastAsia"/>
          <w:lang w:eastAsia="zh-CN"/>
        </w:rPr>
        <w:t xml:space="preserve">. Otherwise, performance of </w:t>
      </w:r>
      <w:r>
        <w:t>the first DL transmission at the new serving cell</w:t>
      </w:r>
      <w:r>
        <w:rPr>
          <w:rFonts w:eastAsiaTheme="minorEastAsia" w:hint="eastAsia"/>
          <w:lang w:eastAsia="zh-CN"/>
        </w:rPr>
        <w:t xml:space="preserve"> would be degraded. As cell switch may happen more frequently than legacy handover, such performance degradation should be avoided. </w:t>
      </w:r>
      <w:r w:rsidRPr="003F5B95">
        <w:rPr>
          <w:rFonts w:eastAsia="宋体" w:hint="eastAsia"/>
          <w:lang w:val="sv-SE" w:eastAsia="zh-CN"/>
        </w:rPr>
        <w:t xml:space="preserve">In Rel-15/16, TRS and CSI reporting configurations of the target cell are RRC configured after handover. </w:t>
      </w:r>
      <w:r w:rsidRPr="003F5B95">
        <w:rPr>
          <w:rFonts w:eastAsiaTheme="minorEastAsia" w:hint="eastAsia"/>
          <w:bCs/>
          <w:lang w:eastAsia="zh-CN"/>
        </w:rPr>
        <w:t>F</w:t>
      </w:r>
      <w:r w:rsidRPr="003F5B95">
        <w:rPr>
          <w:bCs/>
        </w:rPr>
        <w:t xml:space="preserve">or </w:t>
      </w:r>
      <w:r>
        <w:rPr>
          <w:rFonts w:eastAsiaTheme="minorEastAsia" w:hint="eastAsia"/>
          <w:bCs/>
          <w:lang w:eastAsia="zh-CN"/>
        </w:rPr>
        <w:t>Rel-18 LTM</w:t>
      </w:r>
      <w:r w:rsidRPr="003F5B95">
        <w:rPr>
          <w:rFonts w:eastAsiaTheme="minorEastAsia" w:hint="eastAsia"/>
          <w:bCs/>
          <w:lang w:eastAsia="zh-CN"/>
        </w:rPr>
        <w:t>,</w:t>
      </w:r>
      <w:r w:rsidRPr="003F5B95">
        <w:rPr>
          <w:rFonts w:eastAsia="宋体" w:hint="eastAsia"/>
          <w:lang w:val="sv-SE" w:eastAsia="zh-CN"/>
        </w:rPr>
        <w:t xml:space="preserve"> </w:t>
      </w:r>
      <w:r>
        <w:rPr>
          <w:rFonts w:eastAsia="宋体" w:hint="eastAsia"/>
          <w:lang w:val="sv-SE" w:eastAsia="zh-CN"/>
        </w:rPr>
        <w:t xml:space="preserve">it is beneficial to pre-configure </w:t>
      </w:r>
      <w:r w:rsidRPr="003F5B95">
        <w:rPr>
          <w:rFonts w:eastAsia="宋体" w:hint="eastAsia"/>
          <w:lang w:val="sv-SE" w:eastAsia="zh-CN"/>
        </w:rPr>
        <w:t xml:space="preserve">both </w:t>
      </w:r>
      <w:r w:rsidRPr="003F5B95">
        <w:rPr>
          <w:rFonts w:eastAsia="宋体"/>
          <w:lang w:val="sv-SE" w:eastAsia="zh-CN"/>
        </w:rPr>
        <w:t>TRS and CSI</w:t>
      </w:r>
      <w:r>
        <w:rPr>
          <w:rFonts w:eastAsia="宋体" w:hint="eastAsia"/>
          <w:lang w:val="sv-SE" w:eastAsia="zh-CN"/>
        </w:rPr>
        <w:t xml:space="preserve"> reporting by RRC before cell switch command.</w:t>
      </w:r>
    </w:p>
    <w:p w:rsidR="00D708FC" w:rsidRDefault="00251276" w:rsidP="00A44DB3">
      <w:pPr>
        <w:pStyle w:val="a0"/>
        <w:rPr>
          <w:rFonts w:eastAsia="宋体"/>
          <w:b/>
          <w:szCs w:val="20"/>
          <w:lang w:val="sv-SE" w:eastAsia="zh-CN"/>
        </w:rPr>
      </w:pPr>
      <w:r>
        <w:rPr>
          <w:rFonts w:eastAsia="宋体" w:hint="eastAsia"/>
          <w:b/>
          <w:szCs w:val="20"/>
          <w:lang w:val="sv-SE" w:eastAsia="zh-CN"/>
        </w:rPr>
        <w:t>Proposal 1</w:t>
      </w:r>
      <w:r w:rsidR="00D47D3D">
        <w:rPr>
          <w:rFonts w:eastAsia="宋体" w:hint="eastAsia"/>
          <w:b/>
          <w:szCs w:val="20"/>
          <w:lang w:val="sv-SE" w:eastAsia="zh-CN"/>
        </w:rPr>
        <w:t>8</w:t>
      </w:r>
      <w:r w:rsidRPr="00D01E55">
        <w:rPr>
          <w:rFonts w:eastAsia="宋体" w:hint="eastAsia"/>
          <w:b/>
          <w:szCs w:val="20"/>
          <w:lang w:val="sv-SE" w:eastAsia="zh-CN"/>
        </w:rPr>
        <w:t xml:space="preserve">: </w:t>
      </w:r>
      <w:r>
        <w:rPr>
          <w:rFonts w:eastAsia="宋体" w:hint="eastAsia"/>
          <w:b/>
          <w:szCs w:val="20"/>
          <w:lang w:val="sv-SE" w:eastAsia="zh-CN"/>
        </w:rPr>
        <w:t xml:space="preserve">TRS and CSI-RS for CSI of the </w:t>
      </w:r>
      <w:r w:rsidRPr="007C2B32">
        <w:rPr>
          <w:rFonts w:eastAsia="宋体"/>
          <w:b/>
          <w:szCs w:val="20"/>
          <w:lang w:val="sv-SE" w:eastAsia="zh-CN"/>
        </w:rPr>
        <w:t>candidate</w:t>
      </w:r>
      <w:r>
        <w:rPr>
          <w:rFonts w:eastAsia="宋体" w:hint="eastAsia"/>
          <w:b/>
          <w:szCs w:val="20"/>
          <w:lang w:val="sv-SE" w:eastAsia="zh-CN"/>
        </w:rPr>
        <w:t xml:space="preserve"> cell(s) could be pre-configured, and UE could perform TRS tracking and CSI acquisition before cell switch command.</w:t>
      </w:r>
    </w:p>
    <w:p w:rsidR="00734FB2" w:rsidRPr="00734FB2" w:rsidRDefault="00734FB2" w:rsidP="00A44DB3">
      <w:pPr>
        <w:pStyle w:val="a0"/>
        <w:rPr>
          <w:rFonts w:eastAsia="宋体"/>
          <w:b/>
          <w:szCs w:val="20"/>
          <w:lang w:val="sv-SE" w:eastAsia="zh-CN"/>
        </w:rPr>
      </w:pP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t>Conclusions</w:t>
      </w:r>
    </w:p>
    <w:p w:rsidR="00C6593F"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79192D">
        <w:rPr>
          <w:bCs/>
        </w:rPr>
        <w:t>L1 enhancements for</w:t>
      </w:r>
      <w:r w:rsidR="00B6779E">
        <w:rPr>
          <w:rFonts w:eastAsiaTheme="minorEastAsia" w:hint="eastAsia"/>
          <w:bCs/>
          <w:lang w:eastAsia="zh-CN"/>
        </w:rPr>
        <w:t xml:space="preserve"> Rel-18 LTM</w:t>
      </w:r>
      <w:r w:rsidRPr="00E22B2E">
        <w:rPr>
          <w:rFonts w:eastAsia="宋体" w:hint="eastAsia"/>
          <w:szCs w:val="20"/>
        </w:rPr>
        <w:t>.</w:t>
      </w:r>
      <w:r w:rsidR="007A4E30" w:rsidRPr="00E22B2E">
        <w:rPr>
          <w:rFonts w:eastAsia="宋体" w:hint="eastAsia"/>
          <w:szCs w:val="20"/>
        </w:rPr>
        <w:t xml:space="preserve"> We hav</w:t>
      </w:r>
      <w:r w:rsidR="0079192D">
        <w:rPr>
          <w:rFonts w:eastAsia="宋体" w:hint="eastAsia"/>
          <w:szCs w:val="20"/>
        </w:rPr>
        <w:t xml:space="preserve">e the following </w:t>
      </w:r>
      <w:r w:rsidR="00C6593F">
        <w:rPr>
          <w:rFonts w:eastAsia="宋体" w:hint="eastAsia"/>
          <w:szCs w:val="20"/>
          <w:lang w:eastAsia="zh-CN"/>
        </w:rPr>
        <w:t xml:space="preserve">observation and </w:t>
      </w:r>
      <w:r w:rsidR="007A4E30" w:rsidRPr="00E22B2E">
        <w:rPr>
          <w:rFonts w:eastAsia="宋体" w:hint="eastAsia"/>
          <w:szCs w:val="20"/>
        </w:rPr>
        <w:t>proposals:</w:t>
      </w:r>
    </w:p>
    <w:p w:rsidR="00291F69" w:rsidRPr="00310870" w:rsidRDefault="00291F69" w:rsidP="00291F69">
      <w:pPr>
        <w:pStyle w:val="a0"/>
        <w:rPr>
          <w:rFonts w:eastAsia="宋体"/>
          <w:b/>
          <w:szCs w:val="20"/>
          <w:lang w:val="sv-SE" w:eastAsia="zh-CN"/>
        </w:rPr>
      </w:pPr>
      <w:r>
        <w:rPr>
          <w:rFonts w:eastAsia="宋体" w:hint="eastAsia"/>
          <w:b/>
          <w:szCs w:val="20"/>
          <w:lang w:val="sv-SE" w:eastAsia="zh-CN"/>
        </w:rPr>
        <w:t>Observation 1</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Since</w:t>
      </w:r>
      <w:r w:rsidRPr="00184C4C">
        <w:rPr>
          <w:rFonts w:eastAsia="宋体" w:hint="eastAsia"/>
          <w:b/>
          <w:szCs w:val="20"/>
          <w:lang w:val="sv-SE" w:eastAsia="zh-CN"/>
        </w:rPr>
        <w:t xml:space="preserve"> the number of beams to be reported in a CSI reporting is limited,  gNB could not obtain enough measurement results for filtering (especial spatial filtering) to deal with ping-pong effect.</w:t>
      </w:r>
    </w:p>
    <w:p w:rsidR="00A67AAF" w:rsidRPr="00291F69" w:rsidRDefault="00A67AAF" w:rsidP="00815818">
      <w:pPr>
        <w:pStyle w:val="a0"/>
        <w:rPr>
          <w:rFonts w:eastAsia="宋体"/>
          <w:b/>
          <w:szCs w:val="20"/>
          <w:lang w:val="sv-SE" w:eastAsia="zh-CN"/>
        </w:rPr>
      </w:pPr>
    </w:p>
    <w:p w:rsidR="00B812A6" w:rsidRPr="00D7765D" w:rsidRDefault="00B812A6" w:rsidP="00B812A6">
      <w:pPr>
        <w:pStyle w:val="a0"/>
        <w:rPr>
          <w:rFonts w:eastAsia="宋体"/>
          <w:b/>
          <w:szCs w:val="20"/>
          <w:lang w:eastAsia="zh-CN"/>
        </w:rPr>
      </w:pPr>
      <w:r>
        <w:rPr>
          <w:rFonts w:eastAsia="宋体" w:hint="eastAsia"/>
          <w:b/>
          <w:szCs w:val="20"/>
          <w:lang w:val="sv-SE" w:eastAsia="zh-CN"/>
        </w:rPr>
        <w:lastRenderedPageBreak/>
        <w:t xml:space="preserve">Proposal </w:t>
      </w:r>
      <w:r>
        <w:rPr>
          <w:rFonts w:eastAsia="宋体" w:hint="eastAsia"/>
          <w:b/>
          <w:szCs w:val="20"/>
          <w:lang w:eastAsia="zh-CN"/>
        </w:rPr>
        <w:t>1</w:t>
      </w:r>
      <w:r w:rsidRPr="00231977">
        <w:rPr>
          <w:rFonts w:eastAsia="宋体"/>
          <w:b/>
          <w:szCs w:val="20"/>
          <w:lang w:val="sv-SE" w:eastAsia="zh-CN"/>
        </w:rPr>
        <w:t xml:space="preserve">: </w:t>
      </w:r>
      <w:r w:rsidRPr="00D7765D">
        <w:rPr>
          <w:rFonts w:eastAsia="宋体"/>
          <w:b/>
          <w:szCs w:val="20"/>
          <w:lang w:eastAsia="zh-CN"/>
        </w:rPr>
        <w:t>For SSB based L1-RSRP measurement, the following parameters should be configured:</w:t>
      </w:r>
    </w:p>
    <w:p w:rsidR="00B812A6" w:rsidRPr="00D7765D" w:rsidRDefault="00B812A6" w:rsidP="00B812A6">
      <w:pPr>
        <w:pStyle w:val="a0"/>
        <w:numPr>
          <w:ilvl w:val="0"/>
          <w:numId w:val="37"/>
        </w:numPr>
        <w:rPr>
          <w:rFonts w:eastAsia="宋体"/>
          <w:b/>
          <w:szCs w:val="20"/>
          <w:lang w:eastAsia="zh-CN"/>
        </w:rPr>
      </w:pPr>
      <w:r w:rsidRPr="00D7765D">
        <w:rPr>
          <w:rFonts w:eastAsia="宋体"/>
          <w:b/>
          <w:szCs w:val="20"/>
          <w:lang w:eastAsia="zh-CN"/>
        </w:rPr>
        <w:t>Time domain: SSB transmission periodicity, SSB time domain position (</w:t>
      </w:r>
      <w:proofErr w:type="spellStart"/>
      <w:r w:rsidRPr="00D7765D">
        <w:rPr>
          <w:rFonts w:eastAsia="宋体"/>
          <w:b/>
          <w:szCs w:val="20"/>
          <w:lang w:eastAsia="zh-CN"/>
        </w:rPr>
        <w:t>ssb-PositionsInBurst</w:t>
      </w:r>
      <w:proofErr w:type="spellEnd"/>
      <w:r w:rsidRPr="00D7765D">
        <w:rPr>
          <w:rFonts w:eastAsia="宋体"/>
          <w:b/>
          <w:szCs w:val="20"/>
          <w:lang w:eastAsia="zh-CN"/>
        </w:rPr>
        <w:t xml:space="preserve">) </w:t>
      </w:r>
    </w:p>
    <w:p w:rsidR="00B812A6" w:rsidRPr="00D7765D" w:rsidRDefault="00B812A6" w:rsidP="00B812A6">
      <w:pPr>
        <w:pStyle w:val="a0"/>
        <w:numPr>
          <w:ilvl w:val="0"/>
          <w:numId w:val="37"/>
        </w:numPr>
        <w:rPr>
          <w:rFonts w:eastAsia="宋体"/>
          <w:b/>
          <w:szCs w:val="20"/>
          <w:lang w:eastAsia="zh-CN"/>
        </w:rPr>
      </w:pPr>
      <w:r w:rsidRPr="00D7765D">
        <w:rPr>
          <w:rFonts w:eastAsia="宋体"/>
          <w:b/>
          <w:szCs w:val="20"/>
          <w:lang w:eastAsia="zh-CN"/>
        </w:rPr>
        <w:t>Frequency domain: center frequency of SSB, SCS</w:t>
      </w:r>
    </w:p>
    <w:p w:rsidR="00B812A6" w:rsidRPr="000B5469" w:rsidRDefault="00B812A6" w:rsidP="00815818">
      <w:pPr>
        <w:pStyle w:val="a0"/>
        <w:numPr>
          <w:ilvl w:val="0"/>
          <w:numId w:val="37"/>
        </w:numPr>
        <w:rPr>
          <w:rFonts w:eastAsia="宋体"/>
          <w:b/>
          <w:szCs w:val="20"/>
          <w:lang w:eastAsia="zh-CN"/>
        </w:rPr>
      </w:pPr>
      <w:r w:rsidRPr="00D7765D">
        <w:rPr>
          <w:rFonts w:eastAsia="宋体"/>
          <w:b/>
          <w:szCs w:val="20"/>
          <w:lang w:eastAsia="zh-CN"/>
        </w:rPr>
        <w:t>SSB transmission power (</w:t>
      </w:r>
      <w:proofErr w:type="spellStart"/>
      <w:r w:rsidRPr="00D7765D">
        <w:rPr>
          <w:rFonts w:eastAsia="宋体"/>
          <w:b/>
          <w:szCs w:val="20"/>
          <w:lang w:eastAsia="zh-CN"/>
        </w:rPr>
        <w:t>ss</w:t>
      </w:r>
      <w:proofErr w:type="spellEnd"/>
      <w:r w:rsidRPr="00D7765D">
        <w:rPr>
          <w:rFonts w:eastAsia="宋体"/>
          <w:b/>
          <w:szCs w:val="20"/>
          <w:lang w:eastAsia="zh-CN"/>
        </w:rPr>
        <w:t>-PBCH-</w:t>
      </w:r>
      <w:proofErr w:type="spellStart"/>
      <w:r w:rsidRPr="00D7765D">
        <w:rPr>
          <w:rFonts w:eastAsia="宋体"/>
          <w:b/>
          <w:szCs w:val="20"/>
          <w:lang w:eastAsia="zh-CN"/>
        </w:rPr>
        <w:t>BlockPower</w:t>
      </w:r>
      <w:proofErr w:type="spellEnd"/>
      <w:r w:rsidRPr="00D7765D">
        <w:rPr>
          <w:rFonts w:eastAsia="宋体"/>
          <w:b/>
          <w:szCs w:val="20"/>
          <w:lang w:eastAsia="zh-CN"/>
        </w:rPr>
        <w:t>)</w:t>
      </w:r>
    </w:p>
    <w:p w:rsidR="00B812A6" w:rsidRDefault="00B812A6" w:rsidP="00B812A6">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2</w:t>
      </w:r>
      <w:r w:rsidRPr="00231977">
        <w:rPr>
          <w:rFonts w:eastAsia="宋体"/>
          <w:b/>
          <w:szCs w:val="20"/>
          <w:lang w:val="sv-SE" w:eastAsia="zh-CN"/>
        </w:rPr>
        <w:t xml:space="preserve">: </w:t>
      </w:r>
      <w:r>
        <w:rPr>
          <w:rFonts w:eastAsia="宋体" w:hint="eastAsia"/>
          <w:b/>
          <w:szCs w:val="20"/>
          <w:lang w:val="sv-SE" w:eastAsia="zh-CN"/>
        </w:rPr>
        <w:t xml:space="preserve">For L1 measurement, </w:t>
      </w:r>
      <w:r>
        <w:rPr>
          <w:rFonts w:eastAsia="宋体"/>
          <w:b/>
          <w:szCs w:val="20"/>
          <w:lang w:eastAsia="zh-CN"/>
        </w:rPr>
        <w:t>CSI-RS for mobility</w:t>
      </w:r>
      <w:r>
        <w:rPr>
          <w:rFonts w:eastAsia="宋体" w:hint="eastAsia"/>
          <w:b/>
          <w:szCs w:val="20"/>
          <w:lang w:eastAsia="zh-CN"/>
        </w:rPr>
        <w:t xml:space="preserve"> and </w:t>
      </w:r>
      <w:r w:rsidRPr="00D24504">
        <w:rPr>
          <w:rFonts w:eastAsia="宋体"/>
          <w:b/>
          <w:szCs w:val="20"/>
          <w:lang w:eastAsia="zh-CN"/>
        </w:rPr>
        <w:t>CSI-RS for beam management</w:t>
      </w:r>
      <w:r>
        <w:rPr>
          <w:rFonts w:eastAsia="宋体" w:hint="eastAsia"/>
          <w:b/>
          <w:szCs w:val="20"/>
          <w:lang w:eastAsia="zh-CN"/>
        </w:rPr>
        <w:t xml:space="preserve"> of candidate cells should be additionally supported as measurement reference resources in Rel-18</w:t>
      </w:r>
      <w:r w:rsidRPr="00231977">
        <w:rPr>
          <w:rFonts w:eastAsia="宋体" w:hint="eastAsia"/>
          <w:b/>
          <w:szCs w:val="20"/>
          <w:lang w:eastAsia="zh-CN"/>
        </w:rPr>
        <w:t>.</w:t>
      </w:r>
    </w:p>
    <w:p w:rsidR="00B812A6" w:rsidRDefault="00B812A6" w:rsidP="00B812A6">
      <w:pPr>
        <w:pStyle w:val="a0"/>
        <w:rPr>
          <w:rFonts w:eastAsia="宋体"/>
          <w:b/>
          <w:szCs w:val="20"/>
          <w:lang w:val="sv-SE" w:eastAsia="zh-CN"/>
        </w:rPr>
      </w:pPr>
      <w:r>
        <w:rPr>
          <w:rFonts w:eastAsia="宋体" w:hint="eastAsia"/>
          <w:b/>
          <w:szCs w:val="20"/>
          <w:lang w:val="sv-SE" w:eastAsia="zh-CN"/>
        </w:rPr>
        <w:t>Proposal 3</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Ping-pong effect needs to be solved to avoid frequent cell switch.</w:t>
      </w:r>
    </w:p>
    <w:p w:rsidR="00B812A6" w:rsidRDefault="00B812A6" w:rsidP="00B812A6">
      <w:pPr>
        <w:pStyle w:val="a0"/>
        <w:rPr>
          <w:rFonts w:eastAsia="宋体"/>
          <w:b/>
          <w:szCs w:val="20"/>
          <w:lang w:val="sv-SE" w:eastAsia="zh-CN"/>
        </w:rPr>
      </w:pPr>
      <w:r>
        <w:rPr>
          <w:rFonts w:eastAsia="宋体" w:hint="eastAsia"/>
          <w:b/>
          <w:szCs w:val="20"/>
          <w:lang w:val="sv-SE" w:eastAsia="zh-CN"/>
        </w:rPr>
        <w:t>Proposal 4</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 xml:space="preserve">L1 </w:t>
      </w:r>
      <w:r w:rsidRPr="000C0706">
        <w:rPr>
          <w:rFonts w:eastAsia="宋体" w:hint="eastAsia"/>
          <w:b/>
          <w:szCs w:val="20"/>
          <w:lang w:val="sv-SE" w:eastAsia="zh-CN"/>
        </w:rPr>
        <w:t>cell-level measurement result, i.e. spatial filtered L1-RSRP,</w:t>
      </w:r>
      <w:r>
        <w:rPr>
          <w:rFonts w:eastAsia="宋体" w:hint="eastAsia"/>
          <w:b/>
          <w:szCs w:val="20"/>
          <w:lang w:val="sv-SE" w:eastAsia="zh-CN"/>
        </w:rPr>
        <w:t xml:space="preserve"> should be supported in addition to the beam-level L1-RSRP.</w:t>
      </w:r>
    </w:p>
    <w:p w:rsidR="00B812A6" w:rsidRDefault="00B812A6" w:rsidP="00B812A6">
      <w:pPr>
        <w:pStyle w:val="a0"/>
        <w:rPr>
          <w:rFonts w:eastAsia="宋体"/>
          <w:b/>
          <w:szCs w:val="20"/>
          <w:lang w:val="sv-SE" w:eastAsia="zh-CN"/>
        </w:rPr>
      </w:pPr>
      <w:r>
        <w:rPr>
          <w:rFonts w:eastAsia="宋体" w:hint="eastAsia"/>
          <w:b/>
          <w:szCs w:val="20"/>
          <w:lang w:val="sv-SE" w:eastAsia="zh-CN"/>
        </w:rPr>
        <w:t>Proposal 5</w:t>
      </w:r>
      <w:r w:rsidRPr="00D01E55">
        <w:rPr>
          <w:rFonts w:eastAsia="宋体" w:hint="eastAsia"/>
          <w:b/>
          <w:szCs w:val="20"/>
          <w:lang w:val="sv-SE" w:eastAsia="zh-CN"/>
        </w:rPr>
        <w:t xml:space="preserve">: MAC-CE </w:t>
      </w:r>
      <w:r>
        <w:rPr>
          <w:rFonts w:eastAsia="宋体" w:hint="eastAsia"/>
          <w:b/>
          <w:szCs w:val="20"/>
          <w:lang w:val="sv-SE" w:eastAsia="zh-CN"/>
        </w:rPr>
        <w:t>can</w:t>
      </w:r>
      <w:r w:rsidRPr="00D01E55">
        <w:rPr>
          <w:rFonts w:eastAsia="宋体" w:hint="eastAsia"/>
          <w:b/>
          <w:szCs w:val="20"/>
          <w:lang w:val="sv-SE" w:eastAsia="zh-CN"/>
        </w:rPr>
        <w:t xml:space="preserve"> activate/deactivate the measurement of </w:t>
      </w:r>
      <w:r>
        <w:rPr>
          <w:rFonts w:eastAsia="宋体" w:hint="eastAsia"/>
          <w:b/>
          <w:szCs w:val="20"/>
          <w:lang w:val="sv-SE" w:eastAsia="zh-CN"/>
        </w:rPr>
        <w:t>reference signals (e.g. SSB, CSI-RS for mobility, CSI-RS for beam management)</w:t>
      </w:r>
      <w:r w:rsidRPr="00D01E55">
        <w:rPr>
          <w:rFonts w:eastAsia="宋体" w:hint="eastAsia"/>
          <w:b/>
          <w:szCs w:val="20"/>
          <w:lang w:val="sv-SE" w:eastAsia="zh-CN"/>
        </w:rPr>
        <w:t xml:space="preserve"> </w:t>
      </w:r>
      <w:r>
        <w:rPr>
          <w:rFonts w:eastAsia="宋体" w:hint="eastAsia"/>
          <w:b/>
          <w:szCs w:val="20"/>
          <w:lang w:val="sv-SE" w:eastAsia="zh-CN"/>
        </w:rPr>
        <w:t>for</w:t>
      </w:r>
      <w:r w:rsidRPr="00D01E55">
        <w:rPr>
          <w:rFonts w:eastAsia="宋体" w:hint="eastAsia"/>
          <w:b/>
          <w:szCs w:val="20"/>
          <w:lang w:val="sv-SE" w:eastAsia="zh-CN"/>
        </w:rPr>
        <w:t xml:space="preserve"> certain </w:t>
      </w:r>
      <w:r>
        <w:rPr>
          <w:rFonts w:eastAsia="宋体" w:hint="eastAsia"/>
          <w:b/>
          <w:szCs w:val="20"/>
          <w:lang w:val="sv-SE" w:eastAsia="zh-CN"/>
        </w:rPr>
        <w:t xml:space="preserve">candidate </w:t>
      </w:r>
      <w:r w:rsidRPr="00D01E55">
        <w:rPr>
          <w:rFonts w:eastAsia="宋体" w:hint="eastAsia"/>
          <w:b/>
          <w:szCs w:val="20"/>
          <w:lang w:val="sv-SE" w:eastAsia="zh-CN"/>
        </w:rPr>
        <w:t>cell</w:t>
      </w:r>
      <w:r>
        <w:rPr>
          <w:rFonts w:eastAsia="宋体" w:hint="eastAsia"/>
          <w:b/>
          <w:szCs w:val="20"/>
          <w:lang w:val="sv-SE" w:eastAsia="zh-CN"/>
        </w:rPr>
        <w:t>(</w:t>
      </w:r>
      <w:r w:rsidRPr="00D01E55">
        <w:rPr>
          <w:rFonts w:eastAsia="宋体" w:hint="eastAsia"/>
          <w:b/>
          <w:szCs w:val="20"/>
          <w:lang w:val="sv-SE" w:eastAsia="zh-CN"/>
        </w:rPr>
        <w:t>s</w:t>
      </w:r>
      <w:r>
        <w:rPr>
          <w:rFonts w:eastAsia="宋体" w:hint="eastAsia"/>
          <w:b/>
          <w:szCs w:val="20"/>
          <w:lang w:val="sv-SE" w:eastAsia="zh-CN"/>
        </w:rPr>
        <w:t>)</w:t>
      </w:r>
      <w:r w:rsidRPr="00D01E55">
        <w:rPr>
          <w:rFonts w:eastAsia="宋体" w:hint="eastAsia"/>
          <w:b/>
          <w:szCs w:val="20"/>
          <w:lang w:val="sv-SE" w:eastAsia="zh-CN"/>
        </w:rPr>
        <w:t>.</w:t>
      </w:r>
    </w:p>
    <w:p w:rsidR="00B812A6" w:rsidRDefault="00B812A6" w:rsidP="00B812A6">
      <w:pPr>
        <w:pStyle w:val="a0"/>
        <w:rPr>
          <w:rFonts w:eastAsia="宋体"/>
          <w:b/>
          <w:szCs w:val="20"/>
          <w:lang w:val="sv-SE" w:eastAsia="zh-CN"/>
        </w:rPr>
      </w:pPr>
      <w:r>
        <w:rPr>
          <w:rFonts w:eastAsia="宋体" w:hint="eastAsia"/>
          <w:b/>
          <w:szCs w:val="20"/>
          <w:lang w:val="sv-SE" w:eastAsia="zh-CN"/>
        </w:rPr>
        <w:t>Proposal 6</w:t>
      </w:r>
      <w:r w:rsidRPr="00231977">
        <w:rPr>
          <w:rFonts w:eastAsia="宋体"/>
          <w:b/>
          <w:szCs w:val="20"/>
          <w:lang w:val="sv-SE" w:eastAsia="zh-CN"/>
        </w:rPr>
        <w:t xml:space="preserve">: </w:t>
      </w:r>
      <w:r>
        <w:rPr>
          <w:rFonts w:eastAsia="宋体" w:hint="eastAsia"/>
          <w:b/>
          <w:szCs w:val="20"/>
          <w:lang w:val="sv-SE" w:eastAsia="zh-CN"/>
        </w:rPr>
        <w:t>P</w:t>
      </w:r>
      <w:r w:rsidRPr="007E0741">
        <w:rPr>
          <w:rFonts w:eastAsia="宋体" w:hint="eastAsia"/>
          <w:b/>
          <w:szCs w:val="20"/>
          <w:lang w:val="sv-SE" w:eastAsia="zh-CN"/>
        </w:rPr>
        <w:t>eriodic and semi-persistent reporting on PUCCH should also be supported in Rel-18 LTM.</w:t>
      </w:r>
    </w:p>
    <w:p w:rsidR="00B812A6" w:rsidRPr="006317DA" w:rsidRDefault="00B812A6" w:rsidP="00B812A6">
      <w:pPr>
        <w:pStyle w:val="a0"/>
        <w:rPr>
          <w:rFonts w:eastAsia="宋体"/>
          <w:b/>
          <w:szCs w:val="20"/>
          <w:lang w:val="sv-SE" w:eastAsia="zh-CN"/>
        </w:rPr>
      </w:pPr>
      <w:r w:rsidRPr="006317DA">
        <w:rPr>
          <w:rFonts w:eastAsia="宋体" w:hint="eastAsia"/>
          <w:b/>
          <w:szCs w:val="20"/>
          <w:lang w:val="sv-SE" w:eastAsia="zh-CN"/>
        </w:rPr>
        <w:t xml:space="preserve">Proposal </w:t>
      </w:r>
      <w:r>
        <w:rPr>
          <w:rFonts w:eastAsia="宋体" w:hint="eastAsia"/>
          <w:b/>
          <w:szCs w:val="20"/>
          <w:lang w:val="sv-SE" w:eastAsia="zh-CN"/>
        </w:rPr>
        <w:t>7:</w:t>
      </w:r>
      <w:r w:rsidRPr="006317DA">
        <w:rPr>
          <w:rFonts w:eastAsia="宋体" w:hint="eastAsia"/>
          <w:b/>
          <w:szCs w:val="20"/>
          <w:lang w:val="sv-SE" w:eastAsia="zh-CN"/>
        </w:rPr>
        <w:t xml:space="preserve"> The maximum value of K, i.e.</w:t>
      </w:r>
      <w:r w:rsidRPr="006317DA">
        <w:rPr>
          <w:rFonts w:eastAsia="宋体"/>
          <w:b/>
          <w:szCs w:val="20"/>
          <w:lang w:val="sv-SE" w:eastAsia="zh-CN"/>
        </w:rPr>
        <w:t xml:space="preserve"> the number of beams associated at least with </w:t>
      </w:r>
      <w:r w:rsidRPr="006317DA">
        <w:rPr>
          <w:rFonts w:eastAsia="宋体" w:hint="eastAsia"/>
          <w:b/>
          <w:szCs w:val="20"/>
          <w:lang w:val="sv-SE" w:eastAsia="zh-CN"/>
        </w:rPr>
        <w:t>candidate</w:t>
      </w:r>
      <w:r w:rsidRPr="006317DA">
        <w:rPr>
          <w:rFonts w:eastAsia="宋体"/>
          <w:b/>
          <w:szCs w:val="20"/>
          <w:lang w:val="sv-SE" w:eastAsia="zh-CN"/>
        </w:rPr>
        <w:t xml:space="preserve"> cell(s) reported in a single CSI reporting instance</w:t>
      </w:r>
      <w:r w:rsidRPr="006317DA">
        <w:rPr>
          <w:rFonts w:eastAsia="宋体" w:hint="eastAsia"/>
          <w:b/>
          <w:szCs w:val="20"/>
          <w:lang w:val="sv-SE" w:eastAsia="zh-CN"/>
        </w:rPr>
        <w:t>, could be larger than 4.</w:t>
      </w:r>
    </w:p>
    <w:p w:rsidR="00B812A6" w:rsidRPr="006317DA" w:rsidRDefault="00B812A6" w:rsidP="00B812A6">
      <w:pPr>
        <w:pStyle w:val="a0"/>
        <w:rPr>
          <w:rFonts w:eastAsia="宋体"/>
          <w:b/>
          <w:szCs w:val="20"/>
          <w:lang w:val="sv-SE" w:eastAsia="zh-CN"/>
        </w:rPr>
      </w:pPr>
      <w:r w:rsidRPr="006317DA">
        <w:rPr>
          <w:rFonts w:eastAsia="宋体" w:hint="eastAsia"/>
          <w:b/>
          <w:szCs w:val="20"/>
          <w:lang w:val="sv-SE" w:eastAsia="zh-CN"/>
        </w:rPr>
        <w:t xml:space="preserve">Proposal </w:t>
      </w:r>
      <w:r>
        <w:rPr>
          <w:rFonts w:eastAsia="宋体" w:hint="eastAsia"/>
          <w:b/>
          <w:szCs w:val="20"/>
          <w:lang w:val="sv-SE" w:eastAsia="zh-CN"/>
        </w:rPr>
        <w:t>8:</w:t>
      </w:r>
      <w:r w:rsidRPr="006317DA">
        <w:rPr>
          <w:rFonts w:eastAsia="宋体" w:hint="eastAsia"/>
          <w:b/>
          <w:szCs w:val="20"/>
          <w:lang w:val="sv-SE" w:eastAsia="zh-CN"/>
        </w:rPr>
        <w:t xml:space="preserve"> </w:t>
      </w:r>
      <w:r w:rsidRPr="001A5B12">
        <w:rPr>
          <w:rFonts w:eastAsia="宋体" w:hint="eastAsia"/>
          <w:b/>
          <w:szCs w:val="20"/>
          <w:lang w:val="sv-SE" w:eastAsia="zh-CN"/>
        </w:rPr>
        <w:t xml:space="preserve">The reported beam </w:t>
      </w:r>
      <w:r w:rsidRPr="001A5B12">
        <w:rPr>
          <w:rFonts w:eastAsia="宋体"/>
          <w:b/>
          <w:szCs w:val="20"/>
          <w:lang w:val="sv-SE" w:eastAsia="zh-CN"/>
        </w:rPr>
        <w:t>satisfies</w:t>
      </w:r>
      <w:r w:rsidRPr="001A5B12">
        <w:rPr>
          <w:rFonts w:eastAsia="宋体" w:hint="eastAsia"/>
          <w:b/>
          <w:szCs w:val="20"/>
          <w:lang w:val="sv-SE" w:eastAsia="zh-CN"/>
        </w:rPr>
        <w:t xml:space="preserve"> that its</w:t>
      </w:r>
      <w:r w:rsidRPr="001A5B12">
        <w:rPr>
          <w:rFonts w:eastAsia="宋体"/>
          <w:b/>
          <w:szCs w:val="20"/>
          <w:lang w:val="sv-SE" w:eastAsia="zh-CN"/>
        </w:rPr>
        <w:t xml:space="preserve"> L1-RSRP is </w:t>
      </w:r>
      <w:r w:rsidRPr="001A5B12">
        <w:rPr>
          <w:rFonts w:eastAsia="宋体" w:hint="eastAsia"/>
          <w:b/>
          <w:szCs w:val="20"/>
          <w:lang w:val="sv-SE" w:eastAsia="zh-CN"/>
        </w:rPr>
        <w:t xml:space="preserve">larger </w:t>
      </w:r>
      <w:r w:rsidRPr="001A5B12">
        <w:rPr>
          <w:rFonts w:eastAsia="宋体"/>
          <w:b/>
          <w:szCs w:val="20"/>
          <w:lang w:val="sv-SE" w:eastAsia="zh-CN"/>
        </w:rPr>
        <w:t xml:space="preserve">than </w:t>
      </w:r>
      <w:r w:rsidRPr="001A5B12">
        <w:rPr>
          <w:rFonts w:eastAsia="宋体" w:hint="eastAsia"/>
          <w:b/>
          <w:szCs w:val="20"/>
          <w:lang w:val="sv-SE" w:eastAsia="zh-CN"/>
        </w:rPr>
        <w:t>that of the beam of</w:t>
      </w:r>
      <w:r w:rsidRPr="001A5B12">
        <w:rPr>
          <w:rFonts w:eastAsia="宋体"/>
          <w:b/>
          <w:szCs w:val="20"/>
          <w:lang w:val="sv-SE" w:eastAsia="zh-CN"/>
        </w:rPr>
        <w:t xml:space="preserve"> serving cell </w:t>
      </w:r>
      <w:r w:rsidRPr="001A5B12">
        <w:rPr>
          <w:rFonts w:eastAsia="宋体" w:hint="eastAsia"/>
          <w:b/>
          <w:szCs w:val="20"/>
          <w:lang w:val="sv-SE" w:eastAsia="zh-CN"/>
        </w:rPr>
        <w:t>plus</w:t>
      </w:r>
      <w:r w:rsidRPr="001A5B12">
        <w:rPr>
          <w:rFonts w:eastAsia="宋体"/>
          <w:b/>
          <w:szCs w:val="20"/>
          <w:lang w:val="sv-SE" w:eastAsia="zh-CN"/>
        </w:rPr>
        <w:t xml:space="preserve"> </w:t>
      </w:r>
      <w:r>
        <w:rPr>
          <w:rFonts w:eastAsia="宋体" w:hint="eastAsia"/>
          <w:b/>
          <w:szCs w:val="20"/>
          <w:lang w:val="sv-SE" w:eastAsia="zh-CN"/>
        </w:rPr>
        <w:t>a configured</w:t>
      </w:r>
      <w:r w:rsidRPr="001A5B12">
        <w:rPr>
          <w:rFonts w:eastAsia="宋体" w:hint="eastAsia"/>
          <w:b/>
          <w:szCs w:val="20"/>
          <w:lang w:val="sv-SE" w:eastAsia="zh-CN"/>
        </w:rPr>
        <w:t xml:space="preserve"> RSRP</w:t>
      </w:r>
      <w:r w:rsidRPr="001A5B12">
        <w:rPr>
          <w:rFonts w:eastAsia="宋体"/>
          <w:b/>
          <w:szCs w:val="20"/>
          <w:lang w:val="sv-SE" w:eastAsia="zh-CN"/>
        </w:rPr>
        <w:t xml:space="preserve"> offset value</w:t>
      </w:r>
      <w:r>
        <w:rPr>
          <w:rFonts w:eastAsia="宋体" w:hint="eastAsia"/>
          <w:b/>
          <w:szCs w:val="20"/>
          <w:lang w:val="sv-SE" w:eastAsia="zh-CN"/>
        </w:rPr>
        <w:t>.</w:t>
      </w:r>
    </w:p>
    <w:p w:rsidR="00B812A6" w:rsidRDefault="00B812A6" w:rsidP="00B812A6">
      <w:pPr>
        <w:pStyle w:val="a0"/>
        <w:rPr>
          <w:rFonts w:eastAsia="宋体"/>
          <w:b/>
          <w:szCs w:val="20"/>
          <w:lang w:val="sv-SE" w:eastAsia="zh-CN"/>
        </w:rPr>
      </w:pPr>
      <w:r>
        <w:rPr>
          <w:rFonts w:eastAsia="宋体" w:hint="eastAsia"/>
          <w:b/>
          <w:szCs w:val="20"/>
          <w:lang w:val="sv-SE" w:eastAsia="zh-CN"/>
        </w:rPr>
        <w:t>Proposal 9</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 xml:space="preserve">For NW initiated </w:t>
      </w:r>
      <w:r w:rsidRPr="005B0BF9">
        <w:rPr>
          <w:rFonts w:eastAsia="宋体"/>
          <w:b/>
          <w:szCs w:val="20"/>
          <w:lang w:val="sv-SE" w:eastAsia="zh-CN"/>
        </w:rPr>
        <w:t>L1 measurement report</w:t>
      </w:r>
      <w:r>
        <w:rPr>
          <w:rFonts w:eastAsia="宋体" w:hint="eastAsia"/>
          <w:b/>
          <w:szCs w:val="20"/>
          <w:lang w:val="sv-SE" w:eastAsia="zh-CN"/>
        </w:rPr>
        <w:t>, MAC-CE based report is not needed.</w:t>
      </w:r>
    </w:p>
    <w:p w:rsidR="00B812A6" w:rsidRPr="005C195F" w:rsidRDefault="00B812A6" w:rsidP="00B812A6">
      <w:pPr>
        <w:pStyle w:val="a0"/>
        <w:rPr>
          <w:rFonts w:eastAsia="宋体"/>
          <w:b/>
          <w:szCs w:val="20"/>
          <w:lang w:val="sv-SE" w:eastAsia="zh-CN"/>
        </w:rPr>
      </w:pPr>
      <w:r>
        <w:rPr>
          <w:rFonts w:eastAsia="宋体" w:hint="eastAsia"/>
          <w:b/>
          <w:szCs w:val="20"/>
          <w:lang w:val="sv-SE" w:eastAsia="zh-CN"/>
        </w:rPr>
        <w:t>Proposal 10</w:t>
      </w:r>
      <w:r w:rsidRPr="00231977">
        <w:rPr>
          <w:rFonts w:eastAsia="宋体"/>
          <w:b/>
          <w:szCs w:val="20"/>
          <w:lang w:val="sv-SE" w:eastAsia="zh-CN"/>
        </w:rPr>
        <w:t>:</w:t>
      </w:r>
      <w:r w:rsidRPr="00231977">
        <w:rPr>
          <w:rFonts w:eastAsia="宋体" w:hint="eastAsia"/>
          <w:b/>
          <w:szCs w:val="20"/>
          <w:lang w:val="sv-SE" w:eastAsia="zh-CN"/>
        </w:rPr>
        <w:t xml:space="preserve"> </w:t>
      </w:r>
      <w:r w:rsidRPr="00B16E65">
        <w:rPr>
          <w:rFonts w:eastAsia="宋体"/>
          <w:b/>
          <w:szCs w:val="20"/>
          <w:lang w:val="sv-SE" w:eastAsia="zh-CN"/>
        </w:rPr>
        <w:t>L1-SINR is not supported for both intra-frequency and inter-frequency measurement.</w:t>
      </w:r>
    </w:p>
    <w:p w:rsidR="00B812A6" w:rsidRDefault="00B812A6" w:rsidP="00B812A6">
      <w:pPr>
        <w:pStyle w:val="a0"/>
        <w:rPr>
          <w:rFonts w:eastAsia="宋体"/>
          <w:b/>
          <w:szCs w:val="20"/>
          <w:lang w:val="sv-SE" w:eastAsia="zh-CN"/>
        </w:rPr>
      </w:pPr>
      <w:r>
        <w:rPr>
          <w:rFonts w:eastAsia="宋体" w:hint="eastAsia"/>
          <w:b/>
          <w:szCs w:val="20"/>
          <w:lang w:val="sv-SE" w:eastAsia="zh-CN"/>
        </w:rPr>
        <w:t>Proposal 11</w:t>
      </w:r>
      <w:r w:rsidRPr="00231977">
        <w:rPr>
          <w:rFonts w:eastAsia="宋体"/>
          <w:b/>
          <w:szCs w:val="20"/>
          <w:lang w:val="sv-SE" w:eastAsia="zh-CN"/>
        </w:rPr>
        <w:t xml:space="preserve">: </w:t>
      </w:r>
      <w:r>
        <w:rPr>
          <w:rFonts w:eastAsia="宋体" w:hint="eastAsia"/>
          <w:b/>
          <w:szCs w:val="20"/>
          <w:lang w:val="sv-SE" w:eastAsia="zh-CN"/>
        </w:rPr>
        <w:t>Event-trggered reporting should be supported in Rel-18 inter-cell mobility. The following details could be considerred:</w:t>
      </w:r>
    </w:p>
    <w:p w:rsidR="00B812A6" w:rsidRPr="001A2208" w:rsidRDefault="00B812A6" w:rsidP="00B812A6">
      <w:pPr>
        <w:pStyle w:val="a0"/>
        <w:numPr>
          <w:ilvl w:val="0"/>
          <w:numId w:val="21"/>
        </w:numPr>
        <w:rPr>
          <w:rFonts w:eastAsia="宋体"/>
          <w:b/>
          <w:szCs w:val="20"/>
          <w:lang w:val="sv-SE" w:eastAsia="zh-CN"/>
        </w:rPr>
      </w:pPr>
      <w:r>
        <w:rPr>
          <w:rFonts w:eastAsia="宋体" w:hint="eastAsia"/>
          <w:b/>
          <w:szCs w:val="20"/>
          <w:lang w:val="sv-SE" w:eastAsia="zh-CN"/>
        </w:rPr>
        <w:t>R</w:t>
      </w:r>
      <w:r w:rsidRPr="001A2208">
        <w:rPr>
          <w:rFonts w:eastAsia="宋体" w:hint="eastAsia"/>
          <w:b/>
          <w:szCs w:val="20"/>
          <w:lang w:val="sv-SE" w:eastAsia="zh-CN"/>
        </w:rPr>
        <w:t>euse events defined for L3 event triggered report</w:t>
      </w:r>
      <w:r>
        <w:rPr>
          <w:rFonts w:eastAsia="宋体" w:hint="eastAsia"/>
          <w:b/>
          <w:szCs w:val="20"/>
          <w:lang w:val="sv-SE" w:eastAsia="zh-CN"/>
        </w:rPr>
        <w:t xml:space="preserve"> for Rel-18 LTM.</w:t>
      </w:r>
    </w:p>
    <w:p w:rsidR="00B812A6" w:rsidRDefault="00B812A6" w:rsidP="00B812A6">
      <w:pPr>
        <w:pStyle w:val="a0"/>
        <w:numPr>
          <w:ilvl w:val="0"/>
          <w:numId w:val="21"/>
        </w:numPr>
        <w:rPr>
          <w:rFonts w:eastAsia="宋体"/>
          <w:b/>
          <w:szCs w:val="20"/>
          <w:lang w:val="sv-SE" w:eastAsia="zh-CN"/>
        </w:rPr>
      </w:pPr>
      <w:r w:rsidRPr="008C675E">
        <w:rPr>
          <w:rFonts w:eastAsia="宋体"/>
          <w:b/>
          <w:szCs w:val="20"/>
          <w:lang w:val="sv-SE" w:eastAsia="zh-CN"/>
        </w:rPr>
        <w:t xml:space="preserve">Support </w:t>
      </w:r>
      <w:r w:rsidRPr="008C675E">
        <w:rPr>
          <w:rFonts w:eastAsia="宋体" w:hint="eastAsia"/>
          <w:b/>
          <w:szCs w:val="20"/>
          <w:lang w:val="sv-SE" w:eastAsia="zh-CN"/>
        </w:rPr>
        <w:t xml:space="preserve">MAC CE </w:t>
      </w:r>
      <w:r w:rsidRPr="008C675E">
        <w:rPr>
          <w:rFonts w:eastAsia="宋体"/>
          <w:b/>
          <w:szCs w:val="20"/>
          <w:lang w:val="sv-SE" w:eastAsia="zh-CN"/>
        </w:rPr>
        <w:t>based event-driven beam reporting for</w:t>
      </w:r>
      <w:r>
        <w:rPr>
          <w:rFonts w:eastAsia="宋体" w:hint="eastAsia"/>
          <w:b/>
          <w:szCs w:val="20"/>
          <w:lang w:val="sv-SE" w:eastAsia="zh-CN"/>
        </w:rPr>
        <w:t xml:space="preserve"> Rel-18</w:t>
      </w:r>
      <w:r>
        <w:rPr>
          <w:rFonts w:eastAsia="宋体"/>
          <w:b/>
          <w:szCs w:val="20"/>
          <w:lang w:val="sv-SE" w:eastAsia="zh-CN"/>
        </w:rPr>
        <w:t xml:space="preserve"> </w:t>
      </w:r>
      <w:r>
        <w:rPr>
          <w:rFonts w:eastAsia="宋体" w:hint="eastAsia"/>
          <w:b/>
          <w:szCs w:val="20"/>
          <w:lang w:val="sv-SE" w:eastAsia="zh-CN"/>
        </w:rPr>
        <w:t xml:space="preserve">LTM. And </w:t>
      </w:r>
      <w:r w:rsidRPr="00E91B11">
        <w:rPr>
          <w:rFonts w:eastAsia="宋体" w:hint="eastAsia"/>
          <w:b/>
          <w:szCs w:val="20"/>
          <w:lang w:val="sv-SE" w:eastAsia="zh-CN"/>
        </w:rPr>
        <w:t>UE could send SR to request for available resources for PUSCH transmission</w:t>
      </w:r>
      <w:r>
        <w:rPr>
          <w:rFonts w:eastAsia="宋体" w:hint="eastAsia"/>
          <w:b/>
          <w:szCs w:val="20"/>
          <w:lang w:val="sv-SE" w:eastAsia="zh-CN"/>
        </w:rPr>
        <w:t xml:space="preserve"> when condition is met.</w:t>
      </w:r>
    </w:p>
    <w:p w:rsidR="00B812A6" w:rsidRDefault="00B812A6" w:rsidP="00B812A6">
      <w:pPr>
        <w:pStyle w:val="a0"/>
        <w:numPr>
          <w:ilvl w:val="0"/>
          <w:numId w:val="21"/>
        </w:numPr>
        <w:rPr>
          <w:rFonts w:eastAsia="宋体"/>
          <w:b/>
          <w:szCs w:val="20"/>
          <w:lang w:val="sv-SE" w:eastAsia="zh-CN"/>
        </w:rPr>
      </w:pPr>
      <w:r>
        <w:rPr>
          <w:rFonts w:eastAsia="宋体" w:hint="eastAsia"/>
          <w:b/>
          <w:szCs w:val="20"/>
          <w:lang w:val="sv-SE" w:eastAsia="zh-CN"/>
        </w:rPr>
        <w:t>T</w:t>
      </w:r>
      <w:r>
        <w:rPr>
          <w:rFonts w:eastAsia="宋体"/>
          <w:b/>
          <w:szCs w:val="20"/>
          <w:lang w:val="sv-SE" w:eastAsia="zh-CN"/>
        </w:rPr>
        <w:t>i</w:t>
      </w:r>
      <w:r>
        <w:rPr>
          <w:rFonts w:eastAsia="宋体" w:hint="eastAsia"/>
          <w:b/>
          <w:szCs w:val="20"/>
          <w:lang w:val="sv-SE" w:eastAsia="zh-CN"/>
        </w:rPr>
        <w:t>me to trigger is necessary for the robustness</w:t>
      </w:r>
      <w:r w:rsidRPr="001A2208">
        <w:rPr>
          <w:rFonts w:eastAsia="宋体" w:hint="eastAsia"/>
          <w:b/>
          <w:szCs w:val="20"/>
          <w:lang w:val="sv-SE" w:eastAsia="zh-CN"/>
        </w:rPr>
        <w:t>.</w:t>
      </w:r>
    </w:p>
    <w:p w:rsidR="00B812A6" w:rsidRDefault="00B812A6" w:rsidP="00B812A6">
      <w:pPr>
        <w:pStyle w:val="a0"/>
        <w:numPr>
          <w:ilvl w:val="0"/>
          <w:numId w:val="21"/>
        </w:numPr>
        <w:rPr>
          <w:rFonts w:eastAsia="宋体"/>
          <w:b/>
          <w:szCs w:val="20"/>
          <w:lang w:val="sv-SE" w:eastAsia="zh-CN"/>
        </w:rPr>
      </w:pPr>
      <w:r w:rsidRPr="002E7637">
        <w:rPr>
          <w:rFonts w:eastAsia="宋体" w:hint="eastAsia"/>
          <w:b/>
          <w:szCs w:val="20"/>
          <w:lang w:val="sv-SE" w:eastAsia="zh-CN"/>
        </w:rPr>
        <w:t xml:space="preserve">The report quantities </w:t>
      </w:r>
      <w:r>
        <w:rPr>
          <w:rFonts w:eastAsia="宋体" w:hint="eastAsia"/>
          <w:b/>
          <w:szCs w:val="20"/>
          <w:lang w:val="sv-SE" w:eastAsia="zh-CN"/>
        </w:rPr>
        <w:t xml:space="preserve">include at least the measurement results </w:t>
      </w:r>
      <w:r w:rsidRPr="002E7637">
        <w:rPr>
          <w:rFonts w:eastAsia="宋体" w:hint="eastAsia"/>
          <w:b/>
          <w:szCs w:val="20"/>
          <w:lang w:val="sv-SE" w:eastAsia="zh-CN"/>
        </w:rPr>
        <w:t>(e.g. SSBRI, L1-RSRP, spatial filterred L1-RSRP</w:t>
      </w:r>
      <w:r>
        <w:rPr>
          <w:rFonts w:eastAsia="宋体" w:hint="eastAsia"/>
          <w:b/>
          <w:szCs w:val="20"/>
          <w:lang w:val="sv-SE" w:eastAsia="zh-CN"/>
        </w:rPr>
        <w:t xml:space="preserve"> if supported) and cell index of the selected candidate cell</w:t>
      </w:r>
      <w:r w:rsidRPr="001A2208">
        <w:rPr>
          <w:rFonts w:eastAsia="宋体" w:hint="eastAsia"/>
          <w:b/>
          <w:szCs w:val="20"/>
          <w:lang w:val="sv-SE" w:eastAsia="zh-CN"/>
        </w:rPr>
        <w:t>.</w:t>
      </w:r>
    </w:p>
    <w:p w:rsidR="00B812A6" w:rsidRPr="0000587A" w:rsidRDefault="00B812A6" w:rsidP="00B812A6">
      <w:pPr>
        <w:pStyle w:val="a0"/>
        <w:numPr>
          <w:ilvl w:val="0"/>
          <w:numId w:val="21"/>
        </w:numPr>
        <w:rPr>
          <w:rFonts w:eastAsia="宋体"/>
          <w:b/>
          <w:szCs w:val="20"/>
          <w:lang w:val="sv-SE" w:eastAsia="zh-CN"/>
        </w:rPr>
      </w:pPr>
      <w:r w:rsidRPr="002E7637">
        <w:rPr>
          <w:rFonts w:eastAsia="宋体" w:hint="eastAsia"/>
          <w:b/>
          <w:szCs w:val="20"/>
          <w:lang w:val="sv-SE" w:eastAsia="zh-CN"/>
        </w:rPr>
        <w:t xml:space="preserve">Support of simultaneous configuration of both event triggered and any of </w:t>
      </w:r>
      <w:r>
        <w:rPr>
          <w:rFonts w:eastAsia="宋体" w:hint="eastAsia"/>
          <w:b/>
          <w:szCs w:val="20"/>
          <w:lang w:val="sv-SE" w:eastAsia="zh-CN"/>
        </w:rPr>
        <w:t>periodic/semi-persistent</w:t>
      </w:r>
      <w:r w:rsidRPr="002E7637">
        <w:rPr>
          <w:rFonts w:eastAsia="宋体" w:hint="eastAsia"/>
          <w:b/>
          <w:szCs w:val="20"/>
          <w:lang w:val="sv-SE" w:eastAsia="zh-CN"/>
        </w:rPr>
        <w:t>/aperiodic reporting</w:t>
      </w:r>
      <w:r>
        <w:rPr>
          <w:rFonts w:eastAsia="宋体" w:hint="eastAsia"/>
          <w:b/>
          <w:szCs w:val="20"/>
          <w:lang w:val="sv-SE" w:eastAsia="zh-CN"/>
        </w:rPr>
        <w:t>.</w:t>
      </w:r>
    </w:p>
    <w:p w:rsidR="00B812A6" w:rsidRPr="00E43398" w:rsidRDefault="00B812A6" w:rsidP="00B812A6">
      <w:pPr>
        <w:pStyle w:val="a0"/>
        <w:rPr>
          <w:rFonts w:eastAsia="宋体"/>
          <w:b/>
          <w:szCs w:val="20"/>
          <w:lang w:val="sv-SE" w:eastAsia="zh-CN"/>
        </w:rPr>
      </w:pPr>
      <w:r>
        <w:rPr>
          <w:rFonts w:eastAsia="宋体" w:hint="eastAsia"/>
          <w:b/>
          <w:szCs w:val="20"/>
          <w:lang w:val="sv-SE" w:eastAsia="zh-CN"/>
        </w:rPr>
        <w:t xml:space="preserve">Proposal 12: </w:t>
      </w:r>
      <w:r w:rsidRPr="00E43398">
        <w:rPr>
          <w:rFonts w:eastAsia="宋体"/>
          <w:b/>
          <w:szCs w:val="20"/>
          <w:lang w:val="sv-SE" w:eastAsia="zh-CN"/>
        </w:rPr>
        <w:t>For signals/channels that does not follow Rel-17 un</w:t>
      </w:r>
      <w:r>
        <w:rPr>
          <w:rFonts w:eastAsia="宋体"/>
          <w:b/>
          <w:szCs w:val="20"/>
          <w:lang w:val="sv-SE" w:eastAsia="zh-CN"/>
        </w:rPr>
        <w:t>ified TCI at the target cell</w:t>
      </w:r>
      <w:r w:rsidRPr="00E43398">
        <w:rPr>
          <w:rFonts w:eastAsia="宋体"/>
          <w:b/>
          <w:szCs w:val="20"/>
          <w:lang w:val="sv-SE" w:eastAsia="zh-CN"/>
        </w:rPr>
        <w:t>, the correspo</w:t>
      </w:r>
      <w:r>
        <w:rPr>
          <w:rFonts w:eastAsia="宋体" w:hint="eastAsia"/>
          <w:b/>
          <w:szCs w:val="20"/>
          <w:lang w:val="sv-SE" w:eastAsia="zh-CN"/>
        </w:rPr>
        <w:t>n</w:t>
      </w:r>
      <w:r w:rsidRPr="00E43398">
        <w:rPr>
          <w:rFonts w:eastAsia="宋体"/>
          <w:b/>
          <w:szCs w:val="20"/>
          <w:lang w:val="sv-SE" w:eastAsia="zh-CN"/>
        </w:rPr>
        <w:t>ding beam information would be configured by the target cell after cell switch.</w:t>
      </w:r>
    </w:p>
    <w:p w:rsidR="00B812A6" w:rsidRDefault="00B812A6" w:rsidP="00B812A6">
      <w:pPr>
        <w:pStyle w:val="a0"/>
        <w:rPr>
          <w:rFonts w:eastAsia="宋体"/>
          <w:b/>
          <w:szCs w:val="20"/>
          <w:lang w:val="sv-SE" w:eastAsia="zh-CN"/>
        </w:rPr>
      </w:pPr>
      <w:r>
        <w:rPr>
          <w:rFonts w:eastAsia="宋体" w:hint="eastAsia"/>
          <w:b/>
          <w:szCs w:val="20"/>
          <w:lang w:val="sv-SE" w:eastAsia="zh-CN"/>
        </w:rPr>
        <w:t>Proposal 13</w:t>
      </w:r>
      <w:r w:rsidRPr="00313A80">
        <w:rPr>
          <w:rFonts w:eastAsia="宋体" w:hint="eastAsia"/>
          <w:b/>
          <w:szCs w:val="20"/>
          <w:lang w:val="sv-SE" w:eastAsia="zh-CN"/>
        </w:rPr>
        <w:t xml:space="preserve">: </w:t>
      </w:r>
      <w:r w:rsidRPr="00213DC2">
        <w:rPr>
          <w:rFonts w:eastAsia="宋体"/>
          <w:b/>
          <w:szCs w:val="20"/>
          <w:lang w:val="sv-SE" w:eastAsia="zh-CN"/>
        </w:rPr>
        <w:t>Beam indication for Rel-18</w:t>
      </w:r>
      <w:r>
        <w:rPr>
          <w:rFonts w:eastAsia="宋体"/>
          <w:b/>
          <w:szCs w:val="20"/>
          <w:lang w:val="sv-SE" w:eastAsia="zh-CN"/>
        </w:rPr>
        <w:t xml:space="preserve"> LTM is designed based on Rel-1</w:t>
      </w:r>
      <w:r>
        <w:rPr>
          <w:rFonts w:eastAsia="宋体" w:hint="eastAsia"/>
          <w:b/>
          <w:szCs w:val="20"/>
          <w:lang w:val="sv-SE" w:eastAsia="zh-CN"/>
        </w:rPr>
        <w:t>5</w:t>
      </w:r>
      <w:r w:rsidRPr="00213DC2">
        <w:rPr>
          <w:rFonts w:eastAsia="宋体"/>
          <w:b/>
          <w:szCs w:val="20"/>
          <w:lang w:val="sv-SE" w:eastAsia="zh-CN"/>
        </w:rPr>
        <w:t xml:space="preserve"> TCI framework, if both serving cell a</w:t>
      </w:r>
      <w:r>
        <w:rPr>
          <w:rFonts w:eastAsia="宋体"/>
          <w:b/>
          <w:szCs w:val="20"/>
          <w:lang w:val="sv-SE" w:eastAsia="zh-CN"/>
        </w:rPr>
        <w:t>nd candidate cell support Rel-1</w:t>
      </w:r>
      <w:r>
        <w:rPr>
          <w:rFonts w:eastAsia="宋体" w:hint="eastAsia"/>
          <w:b/>
          <w:szCs w:val="20"/>
          <w:lang w:val="sv-SE" w:eastAsia="zh-CN"/>
        </w:rPr>
        <w:t>5</w:t>
      </w:r>
      <w:r w:rsidRPr="00213DC2">
        <w:rPr>
          <w:rFonts w:eastAsia="宋体"/>
          <w:b/>
          <w:szCs w:val="20"/>
          <w:lang w:val="sv-SE" w:eastAsia="zh-CN"/>
        </w:rPr>
        <w:t xml:space="preserve"> TCI framework</w:t>
      </w:r>
      <w:r>
        <w:rPr>
          <w:rFonts w:eastAsia="宋体" w:hint="eastAsia"/>
          <w:b/>
          <w:szCs w:val="20"/>
          <w:lang w:val="sv-SE" w:eastAsia="zh-CN"/>
        </w:rPr>
        <w:t xml:space="preserve">. Not support the case where </w:t>
      </w:r>
      <w:r w:rsidRPr="00D16E9F">
        <w:rPr>
          <w:rFonts w:eastAsia="宋体"/>
          <w:b/>
          <w:szCs w:val="20"/>
          <w:lang w:val="sv-SE" w:eastAsia="zh-CN"/>
        </w:rPr>
        <w:t>serving cell and candidate cell support different TCI framework</w:t>
      </w:r>
      <w:r>
        <w:rPr>
          <w:rFonts w:eastAsia="宋体" w:hint="eastAsia"/>
          <w:b/>
          <w:szCs w:val="20"/>
          <w:lang w:val="sv-SE" w:eastAsia="zh-CN"/>
        </w:rPr>
        <w:t>.</w:t>
      </w:r>
    </w:p>
    <w:p w:rsidR="00B812A6" w:rsidRDefault="00B812A6" w:rsidP="00B812A6">
      <w:pPr>
        <w:pStyle w:val="a0"/>
        <w:rPr>
          <w:rFonts w:eastAsia="宋体"/>
          <w:b/>
          <w:szCs w:val="20"/>
          <w:lang w:val="sv-SE" w:eastAsia="zh-CN"/>
        </w:rPr>
      </w:pPr>
      <w:r>
        <w:rPr>
          <w:rFonts w:eastAsia="宋体" w:hint="eastAsia"/>
          <w:b/>
          <w:szCs w:val="20"/>
          <w:lang w:val="sv-SE" w:eastAsia="zh-CN"/>
        </w:rPr>
        <w:t>Proposal 14</w:t>
      </w:r>
      <w:r w:rsidRPr="00313A80">
        <w:rPr>
          <w:rFonts w:eastAsia="宋体" w:hint="eastAsia"/>
          <w:b/>
          <w:szCs w:val="20"/>
          <w:lang w:val="sv-SE" w:eastAsia="zh-CN"/>
        </w:rPr>
        <w:t xml:space="preserve">: </w:t>
      </w:r>
      <w:r w:rsidRPr="00B25C39">
        <w:rPr>
          <w:rFonts w:eastAsia="宋体"/>
          <w:b/>
          <w:szCs w:val="20"/>
          <w:lang w:val="sv-SE" w:eastAsia="zh-CN"/>
        </w:rPr>
        <w:t>For beam indication timing for Rel-18 LTM,</w:t>
      </w:r>
      <w:r w:rsidRPr="00B25C39">
        <w:rPr>
          <w:rFonts w:eastAsia="宋体" w:hint="eastAsia"/>
          <w:b/>
          <w:szCs w:val="20"/>
          <w:lang w:val="sv-SE" w:eastAsia="zh-CN"/>
        </w:rPr>
        <w:t xml:space="preserve"> </w:t>
      </w:r>
      <w:r>
        <w:rPr>
          <w:rFonts w:eastAsia="宋体" w:hint="eastAsia"/>
          <w:b/>
          <w:szCs w:val="20"/>
          <w:lang w:val="sv-SE" w:eastAsia="zh-CN"/>
        </w:rPr>
        <w:t xml:space="preserve">besides Scenario 2, </w:t>
      </w:r>
      <w:r w:rsidRPr="00B25C39">
        <w:rPr>
          <w:rFonts w:eastAsia="宋体" w:hint="eastAsia"/>
          <w:b/>
          <w:szCs w:val="20"/>
          <w:lang w:val="sv-SE" w:eastAsia="zh-CN"/>
        </w:rPr>
        <w:t>b</w:t>
      </w:r>
      <w:r w:rsidRPr="00B25C39">
        <w:rPr>
          <w:rFonts w:eastAsia="宋体"/>
          <w:b/>
          <w:szCs w:val="20"/>
          <w:lang w:val="sv-SE" w:eastAsia="zh-CN"/>
        </w:rPr>
        <w:t>eam indication before cell switch command</w:t>
      </w:r>
      <w:r w:rsidRPr="00B25C39">
        <w:rPr>
          <w:rFonts w:eastAsia="宋体" w:hint="eastAsia"/>
          <w:b/>
          <w:szCs w:val="20"/>
          <w:lang w:val="sv-SE" w:eastAsia="zh-CN"/>
        </w:rPr>
        <w:t xml:space="preserve"> (</w:t>
      </w:r>
      <w:r w:rsidRPr="00B25C39">
        <w:rPr>
          <w:rFonts w:eastAsia="宋体"/>
          <w:b/>
          <w:szCs w:val="20"/>
          <w:lang w:val="sv-SE" w:eastAsia="zh-CN"/>
        </w:rPr>
        <w:t xml:space="preserve">Scenario </w:t>
      </w:r>
      <w:r w:rsidRPr="00B25C39">
        <w:rPr>
          <w:rFonts w:eastAsia="宋体" w:hint="eastAsia"/>
          <w:b/>
          <w:szCs w:val="20"/>
          <w:lang w:val="sv-SE" w:eastAsia="zh-CN"/>
        </w:rPr>
        <w:t>1) should also be supported.</w:t>
      </w:r>
    </w:p>
    <w:p w:rsidR="00B812A6" w:rsidRPr="00204493" w:rsidRDefault="00B812A6" w:rsidP="00B812A6">
      <w:pPr>
        <w:pStyle w:val="a0"/>
        <w:rPr>
          <w:rFonts w:eastAsia="宋体"/>
          <w:b/>
          <w:szCs w:val="20"/>
          <w:lang w:val="sv-SE" w:eastAsia="zh-CN"/>
        </w:rPr>
      </w:pPr>
      <w:r>
        <w:rPr>
          <w:rFonts w:eastAsia="宋体" w:hint="eastAsia"/>
          <w:b/>
          <w:szCs w:val="20"/>
          <w:lang w:val="sv-SE" w:eastAsia="zh-CN"/>
        </w:rPr>
        <w:t>Proposal 15</w:t>
      </w:r>
      <w:r w:rsidRPr="00313A80">
        <w:rPr>
          <w:rFonts w:eastAsia="宋体" w:hint="eastAsia"/>
          <w:b/>
          <w:szCs w:val="20"/>
          <w:lang w:val="sv-SE" w:eastAsia="zh-CN"/>
        </w:rPr>
        <w:t xml:space="preserve">: </w:t>
      </w:r>
      <w:r w:rsidRPr="00204493">
        <w:rPr>
          <w:rFonts w:eastAsia="宋体" w:hint="eastAsia"/>
          <w:b/>
          <w:szCs w:val="20"/>
          <w:lang w:val="sv-SE" w:eastAsia="zh-CN"/>
        </w:rPr>
        <w:t>T</w:t>
      </w:r>
      <w:r w:rsidRPr="00204493">
        <w:rPr>
          <w:rFonts w:eastAsia="宋体"/>
          <w:b/>
          <w:szCs w:val="20"/>
          <w:lang w:val="sv-SE" w:eastAsia="zh-CN"/>
        </w:rPr>
        <w:t>he contents included in the cell switch command</w:t>
      </w:r>
      <w:r w:rsidRPr="00204493">
        <w:rPr>
          <w:rFonts w:eastAsia="宋体" w:hint="eastAsia"/>
          <w:b/>
          <w:szCs w:val="20"/>
          <w:lang w:val="sv-SE" w:eastAsia="zh-CN"/>
        </w:rPr>
        <w:t xml:space="preserve"> are as follows:</w:t>
      </w:r>
    </w:p>
    <w:p w:rsidR="00B812A6" w:rsidRDefault="00B812A6" w:rsidP="00B812A6">
      <w:pPr>
        <w:pStyle w:val="a0"/>
        <w:numPr>
          <w:ilvl w:val="0"/>
          <w:numId w:val="30"/>
        </w:numPr>
        <w:rPr>
          <w:rFonts w:eastAsia="宋体"/>
          <w:b/>
          <w:szCs w:val="20"/>
          <w:lang w:val="sv-SE" w:eastAsia="zh-CN"/>
        </w:rPr>
      </w:pPr>
      <w:r w:rsidRPr="00204493">
        <w:rPr>
          <w:rFonts w:eastAsia="宋体" w:hint="eastAsia"/>
          <w:b/>
          <w:szCs w:val="20"/>
          <w:lang w:val="sv-SE" w:eastAsia="zh-CN"/>
        </w:rPr>
        <w:t xml:space="preserve">For scenario 1 (if supported), </w:t>
      </w:r>
      <w:r w:rsidRPr="005B0BF9">
        <w:rPr>
          <w:rFonts w:eastAsia="宋体"/>
          <w:b/>
          <w:szCs w:val="20"/>
          <w:lang w:val="sv-SE" w:eastAsia="zh-CN"/>
        </w:rPr>
        <w:t>cell index of the target cell</w:t>
      </w:r>
      <w:r>
        <w:rPr>
          <w:rFonts w:eastAsia="宋体" w:hint="eastAsia"/>
          <w:b/>
          <w:szCs w:val="20"/>
          <w:lang w:val="sv-SE" w:eastAsia="zh-CN"/>
        </w:rPr>
        <w:t xml:space="preserve"> and </w:t>
      </w:r>
      <w:r w:rsidRPr="005B0BF9">
        <w:rPr>
          <w:rFonts w:eastAsia="宋体"/>
          <w:b/>
          <w:szCs w:val="20"/>
          <w:lang w:val="sv-SE" w:eastAsia="zh-CN"/>
        </w:rPr>
        <w:t>correponding TA value</w:t>
      </w:r>
      <w:r>
        <w:rPr>
          <w:rFonts w:eastAsia="宋体" w:hint="eastAsia"/>
          <w:b/>
          <w:szCs w:val="20"/>
          <w:lang w:val="sv-SE" w:eastAsia="zh-CN"/>
        </w:rPr>
        <w:t xml:space="preserve"> are included</w:t>
      </w:r>
    </w:p>
    <w:p w:rsidR="00B812A6" w:rsidRPr="00204493" w:rsidRDefault="00B812A6" w:rsidP="00B812A6">
      <w:pPr>
        <w:pStyle w:val="a0"/>
        <w:numPr>
          <w:ilvl w:val="0"/>
          <w:numId w:val="30"/>
        </w:numPr>
        <w:rPr>
          <w:rFonts w:eastAsia="宋体"/>
          <w:b/>
          <w:szCs w:val="20"/>
          <w:lang w:val="sv-SE" w:eastAsia="zh-CN"/>
        </w:rPr>
      </w:pPr>
      <w:r>
        <w:rPr>
          <w:rFonts w:eastAsia="宋体" w:hint="eastAsia"/>
          <w:b/>
          <w:szCs w:val="20"/>
          <w:lang w:val="sv-SE" w:eastAsia="zh-CN"/>
        </w:rPr>
        <w:t xml:space="preserve">For scenario 2, </w:t>
      </w:r>
      <w:r w:rsidRPr="005B0BF9">
        <w:rPr>
          <w:rFonts w:eastAsia="宋体"/>
          <w:b/>
          <w:szCs w:val="20"/>
          <w:lang w:val="sv-SE" w:eastAsia="zh-CN"/>
        </w:rPr>
        <w:t>TCI state</w:t>
      </w:r>
      <w:r>
        <w:rPr>
          <w:rFonts w:eastAsia="宋体" w:hint="eastAsia"/>
          <w:b/>
          <w:szCs w:val="20"/>
          <w:lang w:val="sv-SE" w:eastAsia="zh-CN"/>
        </w:rPr>
        <w:t>(</w:t>
      </w:r>
      <w:r w:rsidRPr="005B0BF9">
        <w:rPr>
          <w:rFonts w:eastAsia="宋体"/>
          <w:b/>
          <w:szCs w:val="20"/>
          <w:lang w:val="sv-SE" w:eastAsia="zh-CN"/>
        </w:rPr>
        <w:t>s</w:t>
      </w:r>
      <w:r>
        <w:rPr>
          <w:rFonts w:eastAsia="宋体" w:hint="eastAsia"/>
          <w:b/>
          <w:szCs w:val="20"/>
          <w:lang w:val="sv-SE" w:eastAsia="zh-CN"/>
        </w:rPr>
        <w:t>)</w:t>
      </w:r>
      <w:r w:rsidRPr="005B0BF9">
        <w:rPr>
          <w:rFonts w:eastAsia="宋体"/>
          <w:b/>
          <w:szCs w:val="20"/>
          <w:lang w:val="sv-SE" w:eastAsia="zh-CN"/>
        </w:rPr>
        <w:t xml:space="preserve"> of the subsequent transmi</w:t>
      </w:r>
      <w:r>
        <w:rPr>
          <w:rFonts w:eastAsia="宋体"/>
          <w:b/>
          <w:szCs w:val="20"/>
          <w:lang w:val="sv-SE" w:eastAsia="zh-CN"/>
        </w:rPr>
        <w:t>ssion and correponding TA value</w:t>
      </w:r>
      <w:r>
        <w:rPr>
          <w:rFonts w:eastAsia="宋体" w:hint="eastAsia"/>
          <w:b/>
          <w:szCs w:val="20"/>
          <w:lang w:val="sv-SE" w:eastAsia="zh-CN"/>
        </w:rPr>
        <w:t xml:space="preserve"> are included</w:t>
      </w:r>
    </w:p>
    <w:p w:rsidR="00B812A6" w:rsidRDefault="00B812A6" w:rsidP="00B812A6">
      <w:pPr>
        <w:pStyle w:val="a0"/>
        <w:rPr>
          <w:rFonts w:eastAsia="宋体"/>
          <w:b/>
          <w:szCs w:val="20"/>
          <w:lang w:val="sv-SE" w:eastAsia="zh-CN"/>
        </w:rPr>
      </w:pPr>
      <w:r>
        <w:rPr>
          <w:rFonts w:eastAsia="宋体" w:hint="eastAsia"/>
          <w:b/>
          <w:szCs w:val="20"/>
          <w:lang w:val="sv-SE" w:eastAsia="zh-CN"/>
        </w:rPr>
        <w:t>Proposal 16</w:t>
      </w:r>
      <w:r w:rsidRPr="00313A80">
        <w:rPr>
          <w:rFonts w:eastAsia="宋体" w:hint="eastAsia"/>
          <w:b/>
          <w:szCs w:val="20"/>
          <w:lang w:val="sv-SE" w:eastAsia="zh-CN"/>
        </w:rPr>
        <w:t xml:space="preserve">: </w:t>
      </w:r>
      <w:r>
        <w:rPr>
          <w:rFonts w:eastAsia="宋体" w:hint="eastAsia"/>
          <w:b/>
          <w:szCs w:val="20"/>
          <w:lang w:val="sv-SE" w:eastAsia="zh-CN"/>
        </w:rPr>
        <w:t>Confirmation (i.e. cell switch complete) to the cell switch</w:t>
      </w:r>
      <w:r w:rsidRPr="00313A80">
        <w:rPr>
          <w:rFonts w:eastAsia="宋体" w:hint="eastAsia"/>
          <w:b/>
          <w:szCs w:val="20"/>
          <w:lang w:val="sv-SE" w:eastAsia="zh-CN"/>
        </w:rPr>
        <w:t xml:space="preserve"> comma</w:t>
      </w:r>
      <w:r>
        <w:rPr>
          <w:rFonts w:eastAsia="宋体" w:hint="eastAsia"/>
          <w:b/>
          <w:szCs w:val="20"/>
          <w:lang w:val="sv-SE" w:eastAsia="zh-CN"/>
        </w:rPr>
        <w:t>nd is sent to the target cell using</w:t>
      </w:r>
      <w:r w:rsidRPr="00313A80">
        <w:rPr>
          <w:rFonts w:eastAsia="宋体" w:hint="eastAsia"/>
          <w:b/>
          <w:szCs w:val="20"/>
          <w:lang w:val="sv-SE" w:eastAsia="zh-CN"/>
        </w:rPr>
        <w:t xml:space="preserve"> the indicated beam</w:t>
      </w:r>
      <w:r>
        <w:rPr>
          <w:rFonts w:eastAsia="宋体" w:hint="eastAsia"/>
          <w:b/>
          <w:szCs w:val="20"/>
          <w:lang w:val="sv-SE" w:eastAsia="zh-CN"/>
        </w:rPr>
        <w:t xml:space="preserve"> by the serving cell</w:t>
      </w:r>
      <w:r w:rsidRPr="00313A80">
        <w:rPr>
          <w:rFonts w:eastAsia="宋体" w:hint="eastAsia"/>
          <w:b/>
          <w:szCs w:val="20"/>
          <w:lang w:val="sv-SE" w:eastAsia="zh-CN"/>
        </w:rPr>
        <w:t xml:space="preserve">. </w:t>
      </w:r>
    </w:p>
    <w:p w:rsidR="00B812A6" w:rsidRDefault="00B812A6" w:rsidP="00B812A6">
      <w:pPr>
        <w:pStyle w:val="a0"/>
        <w:rPr>
          <w:rFonts w:eastAsia="宋体"/>
          <w:b/>
          <w:szCs w:val="20"/>
          <w:lang w:val="sv-SE" w:eastAsia="zh-CN"/>
        </w:rPr>
      </w:pPr>
      <w:r>
        <w:rPr>
          <w:rFonts w:eastAsia="宋体" w:hint="eastAsia"/>
          <w:b/>
          <w:szCs w:val="20"/>
          <w:lang w:val="sv-SE" w:eastAsia="zh-CN"/>
        </w:rPr>
        <w:t>Proposal 17</w:t>
      </w:r>
      <w:r w:rsidRPr="00D01E55">
        <w:rPr>
          <w:rFonts w:eastAsia="宋体" w:hint="eastAsia"/>
          <w:b/>
          <w:szCs w:val="20"/>
          <w:lang w:val="sv-SE" w:eastAsia="zh-CN"/>
        </w:rPr>
        <w:t xml:space="preserve">: </w:t>
      </w:r>
      <w:r>
        <w:rPr>
          <w:rFonts w:eastAsia="宋体" w:hint="eastAsia"/>
          <w:b/>
          <w:szCs w:val="20"/>
          <w:lang w:val="sv-SE" w:eastAsia="zh-CN"/>
        </w:rPr>
        <w:t xml:space="preserve">Regarding to the </w:t>
      </w:r>
      <w:r w:rsidRPr="00734FB2">
        <w:rPr>
          <w:rFonts w:eastAsia="宋体" w:hint="eastAsia"/>
          <w:b/>
          <w:szCs w:val="20"/>
          <w:lang w:val="sv-SE" w:eastAsia="zh-CN"/>
        </w:rPr>
        <w:t>t</w:t>
      </w:r>
      <w:r w:rsidRPr="00734FB2">
        <w:rPr>
          <w:rFonts w:eastAsia="宋体"/>
          <w:b/>
          <w:szCs w:val="20"/>
          <w:lang w:val="sv-SE" w:eastAsia="zh-CN"/>
        </w:rPr>
        <w:t>iming to perform DL synchronization</w:t>
      </w:r>
      <w:r w:rsidRPr="00734FB2">
        <w:rPr>
          <w:rFonts w:eastAsia="宋体" w:hint="eastAsia"/>
          <w:b/>
          <w:szCs w:val="20"/>
          <w:lang w:val="sv-SE" w:eastAsia="zh-CN"/>
        </w:rPr>
        <w:t xml:space="preserve">, </w:t>
      </w:r>
      <w:r>
        <w:rPr>
          <w:rFonts w:eastAsia="宋体" w:hint="eastAsia"/>
          <w:b/>
          <w:szCs w:val="20"/>
          <w:lang w:val="sv-SE" w:eastAsia="zh-CN"/>
        </w:rPr>
        <w:t xml:space="preserve"> </w:t>
      </w:r>
      <w:r w:rsidRPr="00734FB2">
        <w:rPr>
          <w:rFonts w:eastAsia="宋体"/>
          <w:b/>
          <w:szCs w:val="20"/>
          <w:lang w:val="sv-SE" w:eastAsia="zh-CN"/>
        </w:rPr>
        <w:t>UE</w:t>
      </w:r>
      <w:r>
        <w:rPr>
          <w:rFonts w:eastAsia="宋体" w:hint="eastAsia"/>
          <w:b/>
          <w:szCs w:val="20"/>
          <w:lang w:val="sv-SE" w:eastAsia="zh-CN"/>
        </w:rPr>
        <w:t xml:space="preserve"> should</w:t>
      </w:r>
      <w:r w:rsidRPr="00734FB2">
        <w:rPr>
          <w:rFonts w:eastAsia="宋体"/>
          <w:b/>
          <w:szCs w:val="20"/>
          <w:lang w:val="sv-SE" w:eastAsia="zh-CN"/>
        </w:rPr>
        <w:t xml:space="preserve"> start DL synchronization with the QCL source of the TCI states</w:t>
      </w:r>
      <w:r>
        <w:rPr>
          <w:rFonts w:eastAsia="宋体" w:hint="eastAsia"/>
          <w:b/>
          <w:szCs w:val="20"/>
          <w:lang w:val="sv-SE" w:eastAsia="zh-CN"/>
        </w:rPr>
        <w:t xml:space="preserve"> activated by MAC-CE.</w:t>
      </w:r>
    </w:p>
    <w:p w:rsidR="00B812A6" w:rsidRDefault="00B812A6" w:rsidP="00B812A6">
      <w:pPr>
        <w:pStyle w:val="a0"/>
        <w:rPr>
          <w:rFonts w:eastAsia="宋体"/>
          <w:b/>
          <w:szCs w:val="20"/>
          <w:lang w:val="sv-SE" w:eastAsia="zh-CN"/>
        </w:rPr>
      </w:pPr>
      <w:r>
        <w:rPr>
          <w:rFonts w:eastAsia="宋体" w:hint="eastAsia"/>
          <w:b/>
          <w:szCs w:val="20"/>
          <w:lang w:val="sv-SE" w:eastAsia="zh-CN"/>
        </w:rPr>
        <w:t>Proposal 18</w:t>
      </w:r>
      <w:r w:rsidRPr="00D01E55">
        <w:rPr>
          <w:rFonts w:eastAsia="宋体" w:hint="eastAsia"/>
          <w:b/>
          <w:szCs w:val="20"/>
          <w:lang w:val="sv-SE" w:eastAsia="zh-CN"/>
        </w:rPr>
        <w:t xml:space="preserve">: </w:t>
      </w:r>
      <w:r>
        <w:rPr>
          <w:rFonts w:eastAsia="宋体" w:hint="eastAsia"/>
          <w:b/>
          <w:szCs w:val="20"/>
          <w:lang w:val="sv-SE" w:eastAsia="zh-CN"/>
        </w:rPr>
        <w:t xml:space="preserve">TRS and CSI-RS for CSI of the </w:t>
      </w:r>
      <w:r w:rsidRPr="007C2B32">
        <w:rPr>
          <w:rFonts w:eastAsia="宋体"/>
          <w:b/>
          <w:szCs w:val="20"/>
          <w:lang w:val="sv-SE" w:eastAsia="zh-CN"/>
        </w:rPr>
        <w:t>candidate</w:t>
      </w:r>
      <w:r>
        <w:rPr>
          <w:rFonts w:eastAsia="宋体" w:hint="eastAsia"/>
          <w:b/>
          <w:szCs w:val="20"/>
          <w:lang w:val="sv-SE" w:eastAsia="zh-CN"/>
        </w:rPr>
        <w:t xml:space="preserve"> cell(s) could be pre-configured, and UE could perform TRS tracking and CSI acquisition before cell switch command.</w:t>
      </w: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lastRenderedPageBreak/>
        <w:t>References</w:t>
      </w:r>
    </w:p>
    <w:p w:rsidR="005F2BDD" w:rsidRPr="00B76940" w:rsidRDefault="0013680F" w:rsidP="009D6AEA">
      <w:pPr>
        <w:pStyle w:val="af5"/>
        <w:widowControl w:val="0"/>
        <w:numPr>
          <w:ilvl w:val="0"/>
          <w:numId w:val="4"/>
        </w:numPr>
        <w:tabs>
          <w:tab w:val="num" w:pos="708"/>
        </w:tabs>
        <w:autoSpaceDN w:val="0"/>
        <w:spacing w:after="60" w:line="240" w:lineRule="auto"/>
        <w:contextualSpacing w:val="0"/>
        <w:jc w:val="both"/>
        <w:rPr>
          <w:rFonts w:ascii="Times New Roman" w:eastAsia="宋体" w:hAnsi="Times New Roman"/>
          <w:sz w:val="20"/>
          <w:szCs w:val="20"/>
          <w:lang w:val="en-GB" w:eastAsia="x-none"/>
        </w:rPr>
      </w:pPr>
      <w:bookmarkStart w:id="4" w:name="_Ref111205037"/>
      <w:bookmarkStart w:id="5" w:name="_Ref108528885"/>
      <w:r w:rsidRPr="00B76940">
        <w:rPr>
          <w:rFonts w:ascii="Times New Roman" w:eastAsia="宋体" w:hAnsi="Times New Roman"/>
          <w:sz w:val="20"/>
          <w:szCs w:val="20"/>
          <w:lang w:val="en-GB" w:eastAsia="x-none"/>
        </w:rPr>
        <w:t>RP-2</w:t>
      </w:r>
      <w:r w:rsidRPr="00B76940">
        <w:rPr>
          <w:rFonts w:ascii="Times New Roman" w:eastAsia="宋体" w:hAnsi="Times New Roman" w:hint="eastAsia"/>
          <w:sz w:val="20"/>
          <w:szCs w:val="20"/>
          <w:lang w:val="en-GB" w:eastAsia="x-none"/>
        </w:rPr>
        <w:t>22332</w:t>
      </w:r>
      <w:r w:rsidR="006A2A89" w:rsidRPr="00B76940">
        <w:rPr>
          <w:rFonts w:ascii="Times New Roman" w:eastAsia="宋体" w:hAnsi="Times New Roman"/>
          <w:sz w:val="20"/>
          <w:szCs w:val="20"/>
          <w:lang w:val="en-GB" w:eastAsia="x-none"/>
        </w:rPr>
        <w:t xml:space="preserve">, </w:t>
      </w:r>
      <w:r w:rsidRPr="00B76940">
        <w:rPr>
          <w:rFonts w:ascii="Times New Roman" w:eastAsia="宋体" w:hAnsi="Times New Roman"/>
          <w:sz w:val="20"/>
          <w:szCs w:val="20"/>
          <w:lang w:val="en-GB" w:eastAsia="x-none"/>
        </w:rPr>
        <w:t>Revised WID on Further NR mobility enhancements</w:t>
      </w:r>
      <w:r w:rsidR="006A2A89" w:rsidRPr="00B76940">
        <w:rPr>
          <w:rFonts w:ascii="Times New Roman" w:eastAsia="宋体" w:hAnsi="Times New Roman"/>
          <w:sz w:val="20"/>
          <w:szCs w:val="20"/>
          <w:lang w:val="en-GB" w:eastAsia="x-none"/>
        </w:rPr>
        <w:t xml:space="preserve">, </w:t>
      </w:r>
      <w:r w:rsidR="002C0071" w:rsidRPr="00B76940">
        <w:rPr>
          <w:rFonts w:ascii="Times New Roman" w:eastAsia="宋体" w:hAnsi="Times New Roman"/>
          <w:sz w:val="20"/>
          <w:szCs w:val="20"/>
          <w:lang w:val="en-GB" w:eastAsia="x-none"/>
        </w:rPr>
        <w:t>MediaTek, RAN#9</w:t>
      </w:r>
      <w:r w:rsidR="002C0071" w:rsidRPr="00B76940">
        <w:rPr>
          <w:rFonts w:ascii="Times New Roman" w:eastAsia="宋体" w:hAnsi="Times New Roman" w:hint="eastAsia"/>
          <w:sz w:val="20"/>
          <w:szCs w:val="20"/>
          <w:lang w:val="en-GB" w:eastAsia="x-none"/>
        </w:rPr>
        <w:t>7</w:t>
      </w:r>
      <w:r w:rsidR="002C0071" w:rsidRPr="00B76940">
        <w:rPr>
          <w:rFonts w:ascii="Times New Roman" w:eastAsia="宋体" w:hAnsi="Times New Roman"/>
          <w:sz w:val="20"/>
          <w:szCs w:val="20"/>
          <w:lang w:val="en-GB" w:eastAsia="x-none"/>
        </w:rPr>
        <w:t xml:space="preserve">-e, </w:t>
      </w:r>
      <w:r w:rsidR="002C0071" w:rsidRPr="00B76940">
        <w:rPr>
          <w:rFonts w:ascii="Times New Roman" w:eastAsia="宋体" w:hAnsi="Times New Roman" w:hint="eastAsia"/>
          <w:sz w:val="20"/>
          <w:szCs w:val="20"/>
          <w:lang w:val="en-GB" w:eastAsia="x-none"/>
        </w:rPr>
        <w:t>September</w:t>
      </w:r>
      <w:r w:rsidR="002C0071" w:rsidRPr="00B76940">
        <w:rPr>
          <w:rFonts w:ascii="Times New Roman" w:eastAsia="宋体" w:hAnsi="Times New Roman"/>
          <w:sz w:val="20"/>
          <w:szCs w:val="20"/>
          <w:lang w:val="en-GB" w:eastAsia="x-none"/>
        </w:rPr>
        <w:t xml:space="preserve"> </w:t>
      </w:r>
      <w:r w:rsidR="002C0071" w:rsidRPr="00B76940">
        <w:rPr>
          <w:rFonts w:ascii="Times New Roman" w:eastAsia="宋体" w:hAnsi="Times New Roman" w:hint="eastAsia"/>
          <w:sz w:val="20"/>
          <w:szCs w:val="20"/>
          <w:lang w:val="en-GB" w:eastAsia="x-none"/>
        </w:rPr>
        <w:t>12</w:t>
      </w:r>
      <w:r w:rsidR="002C0071" w:rsidRPr="00B76940">
        <w:rPr>
          <w:rFonts w:ascii="Times New Roman" w:eastAsia="宋体" w:hAnsi="Times New Roman"/>
          <w:sz w:val="20"/>
          <w:szCs w:val="20"/>
          <w:lang w:val="en-GB" w:eastAsia="x-none"/>
        </w:rPr>
        <w:t>th – 1</w:t>
      </w:r>
      <w:r w:rsidR="002C0071" w:rsidRPr="00B76940">
        <w:rPr>
          <w:rFonts w:ascii="Times New Roman" w:eastAsia="宋体" w:hAnsi="Times New Roman" w:hint="eastAsia"/>
          <w:sz w:val="20"/>
          <w:szCs w:val="20"/>
          <w:lang w:val="en-GB" w:eastAsia="x-none"/>
        </w:rPr>
        <w:t>6</w:t>
      </w:r>
      <w:r w:rsidR="002C0071" w:rsidRPr="00B76940">
        <w:rPr>
          <w:rFonts w:ascii="Times New Roman" w:eastAsia="宋体" w:hAnsi="Times New Roman"/>
          <w:sz w:val="20"/>
          <w:szCs w:val="20"/>
          <w:lang w:val="en-GB" w:eastAsia="x-none"/>
        </w:rPr>
        <w:t>th, 202</w:t>
      </w:r>
      <w:r w:rsidR="002C0071" w:rsidRPr="00B76940">
        <w:rPr>
          <w:rFonts w:ascii="Times New Roman" w:eastAsia="宋体" w:hAnsi="Times New Roman" w:hint="eastAsia"/>
          <w:sz w:val="20"/>
          <w:szCs w:val="20"/>
          <w:lang w:val="en-GB" w:eastAsia="x-none"/>
        </w:rPr>
        <w:t>2</w:t>
      </w:r>
      <w:r w:rsidR="006A2A89" w:rsidRPr="00B76940">
        <w:rPr>
          <w:rFonts w:ascii="Times New Roman" w:eastAsia="宋体" w:hAnsi="Times New Roman"/>
          <w:sz w:val="20"/>
          <w:szCs w:val="20"/>
          <w:lang w:val="en-GB" w:eastAsia="x-none"/>
        </w:rPr>
        <w:t>.</w:t>
      </w:r>
      <w:bookmarkEnd w:id="4"/>
    </w:p>
    <w:p w:rsidR="006C4935" w:rsidRPr="006C4935" w:rsidRDefault="003F6F9E" w:rsidP="006C4935">
      <w:pPr>
        <w:pStyle w:val="af5"/>
        <w:widowControl w:val="0"/>
        <w:numPr>
          <w:ilvl w:val="0"/>
          <w:numId w:val="4"/>
        </w:numPr>
        <w:tabs>
          <w:tab w:val="num" w:pos="708"/>
        </w:tabs>
        <w:autoSpaceDN w:val="0"/>
        <w:spacing w:after="60" w:line="240" w:lineRule="auto"/>
        <w:contextualSpacing w:val="0"/>
        <w:jc w:val="both"/>
        <w:rPr>
          <w:rFonts w:eastAsia="宋体" w:hint="eastAsia"/>
          <w:szCs w:val="20"/>
          <w:lang w:val="en-GB" w:eastAsia="x-none"/>
        </w:rPr>
      </w:pPr>
      <w:bookmarkStart w:id="6" w:name="_Ref111209059"/>
      <w:bookmarkStart w:id="7" w:name="_Ref100851788"/>
      <w:r w:rsidRPr="005B0BF9">
        <w:rPr>
          <w:rFonts w:ascii="Times New Roman" w:eastAsia="宋体" w:hAnsi="Times New Roman"/>
          <w:sz w:val="20"/>
          <w:szCs w:val="20"/>
          <w:lang w:val="en-GB" w:eastAsia="x-none"/>
        </w:rPr>
        <w:t>RAN1 Chairman’s Notes, 3GPP TSG RAN WG1 Meeting #1</w:t>
      </w:r>
      <w:r w:rsidR="000926E0">
        <w:rPr>
          <w:rFonts w:ascii="Times New Roman" w:eastAsia="宋体" w:hAnsi="Times New Roman"/>
          <w:sz w:val="20"/>
          <w:szCs w:val="20"/>
          <w:lang w:val="en-GB" w:eastAsia="zh-CN"/>
        </w:rPr>
        <w:t>1</w:t>
      </w:r>
      <w:r w:rsidR="000926E0">
        <w:rPr>
          <w:rFonts w:ascii="Times New Roman" w:eastAsia="宋体" w:hAnsi="Times New Roman" w:hint="eastAsia"/>
          <w:sz w:val="20"/>
          <w:szCs w:val="20"/>
          <w:lang w:val="en-GB" w:eastAsia="zh-CN"/>
        </w:rPr>
        <w:t>2</w:t>
      </w:r>
      <w:r w:rsidRPr="005B0BF9">
        <w:rPr>
          <w:rFonts w:ascii="Times New Roman" w:eastAsia="宋体" w:hAnsi="Times New Roman"/>
          <w:sz w:val="20"/>
          <w:szCs w:val="20"/>
          <w:lang w:val="en-GB" w:eastAsia="x-none"/>
        </w:rPr>
        <w:t>.</w:t>
      </w:r>
      <w:bookmarkStart w:id="8" w:name="_Ref94456732"/>
      <w:bookmarkStart w:id="9" w:name="_Ref67497235"/>
      <w:bookmarkStart w:id="10" w:name="_Ref111211700"/>
      <w:bookmarkEnd w:id="6"/>
      <w:bookmarkEnd w:id="7"/>
    </w:p>
    <w:p w:rsidR="00A42F7C" w:rsidRPr="006C4935" w:rsidRDefault="00A42F7C" w:rsidP="006C4935">
      <w:pPr>
        <w:pStyle w:val="af5"/>
        <w:widowControl w:val="0"/>
        <w:numPr>
          <w:ilvl w:val="0"/>
          <w:numId w:val="4"/>
        </w:numPr>
        <w:tabs>
          <w:tab w:val="num" w:pos="708"/>
        </w:tabs>
        <w:autoSpaceDN w:val="0"/>
        <w:spacing w:after="60" w:line="240" w:lineRule="auto"/>
        <w:contextualSpacing w:val="0"/>
        <w:jc w:val="both"/>
        <w:rPr>
          <w:rFonts w:eastAsia="宋体" w:hint="eastAsia"/>
          <w:szCs w:val="20"/>
          <w:lang w:val="en-GB" w:eastAsia="x-none"/>
        </w:rPr>
      </w:pPr>
      <w:r w:rsidRPr="006C4935">
        <w:rPr>
          <w:rFonts w:ascii="Times New Roman" w:eastAsia="宋体" w:hAnsi="Times New Roman"/>
          <w:sz w:val="20"/>
          <w:szCs w:val="20"/>
          <w:lang w:val="en-GB" w:eastAsia="x-none"/>
        </w:rPr>
        <w:t>3GPP RAN1, TS 38.</w:t>
      </w:r>
      <w:r w:rsidRPr="006C4935">
        <w:rPr>
          <w:rFonts w:ascii="Times New Roman" w:eastAsia="宋体" w:hAnsi="Times New Roman" w:hint="eastAsia"/>
          <w:sz w:val="20"/>
          <w:szCs w:val="20"/>
          <w:lang w:val="en-GB" w:eastAsia="x-none"/>
        </w:rPr>
        <w:t>331</w:t>
      </w:r>
      <w:r w:rsidRPr="006C4935">
        <w:rPr>
          <w:rFonts w:ascii="Times New Roman" w:eastAsia="宋体" w:hAnsi="Times New Roman"/>
          <w:sz w:val="20"/>
          <w:szCs w:val="20"/>
          <w:lang w:val="en-GB" w:eastAsia="x-none"/>
        </w:rPr>
        <w:t xml:space="preserve"> V17.</w:t>
      </w:r>
      <w:r w:rsidRPr="006C4935">
        <w:rPr>
          <w:rFonts w:ascii="Times New Roman" w:eastAsia="宋体" w:hAnsi="Times New Roman" w:hint="eastAsia"/>
          <w:sz w:val="20"/>
          <w:szCs w:val="20"/>
          <w:lang w:val="en-GB" w:eastAsia="x-none"/>
        </w:rPr>
        <w:t>1.</w:t>
      </w:r>
      <w:r w:rsidRPr="006C4935">
        <w:rPr>
          <w:rFonts w:ascii="Times New Roman" w:eastAsia="宋体" w:hAnsi="Times New Roman"/>
          <w:sz w:val="20"/>
          <w:szCs w:val="20"/>
          <w:lang w:val="en-GB" w:eastAsia="x-none"/>
        </w:rPr>
        <w:t>0</w:t>
      </w:r>
      <w:bookmarkEnd w:id="10"/>
      <w:r w:rsidRPr="006C4935">
        <w:rPr>
          <w:rFonts w:ascii="Times New Roman" w:eastAsia="宋体" w:hAnsi="Times New Roman"/>
          <w:sz w:val="20"/>
          <w:szCs w:val="20"/>
          <w:lang w:val="en-GB" w:eastAsia="x-none"/>
        </w:rPr>
        <w:t>.</w:t>
      </w:r>
    </w:p>
    <w:p w:rsidR="00643707" w:rsidRPr="005B0BF9" w:rsidRDefault="000E3DBC" w:rsidP="005B0BF9">
      <w:pPr>
        <w:pStyle w:val="af5"/>
        <w:widowControl w:val="0"/>
        <w:numPr>
          <w:ilvl w:val="0"/>
          <w:numId w:val="4"/>
        </w:numPr>
        <w:tabs>
          <w:tab w:val="num" w:pos="708"/>
        </w:tabs>
        <w:autoSpaceDN w:val="0"/>
        <w:spacing w:after="60" w:line="240" w:lineRule="auto"/>
        <w:contextualSpacing w:val="0"/>
        <w:jc w:val="both"/>
        <w:rPr>
          <w:rFonts w:eastAsia="宋体"/>
          <w:szCs w:val="20"/>
          <w:lang w:val="en-GB" w:eastAsia="x-none"/>
        </w:rPr>
      </w:pPr>
      <w:r w:rsidRPr="005B0BF9">
        <w:rPr>
          <w:rFonts w:ascii="Times New Roman" w:eastAsia="宋体" w:hAnsi="Times New Roman"/>
          <w:sz w:val="20"/>
          <w:szCs w:val="20"/>
          <w:lang w:val="en-GB" w:eastAsia="zh-CN"/>
        </w:rPr>
        <w:t>R</w:t>
      </w:r>
      <w:r w:rsidRPr="005B0BF9">
        <w:rPr>
          <w:rFonts w:ascii="Times New Roman" w:eastAsia="宋体" w:hAnsi="Times New Roman"/>
          <w:sz w:val="20"/>
          <w:szCs w:val="20"/>
          <w:lang w:val="en-GB" w:eastAsia="x-none"/>
        </w:rPr>
        <w:t>2-22</w:t>
      </w:r>
      <w:r w:rsidRPr="005B0BF9">
        <w:rPr>
          <w:rFonts w:ascii="Times New Roman" w:eastAsia="宋体" w:hAnsi="Times New Roman"/>
          <w:sz w:val="20"/>
          <w:szCs w:val="20"/>
          <w:lang w:val="en-GB" w:eastAsia="zh-CN"/>
        </w:rPr>
        <w:t>11061</w:t>
      </w:r>
      <w:r w:rsidR="00643707" w:rsidRPr="005B0BF9">
        <w:rPr>
          <w:rFonts w:ascii="Times New Roman" w:eastAsia="宋体" w:hAnsi="Times New Roman"/>
          <w:sz w:val="20"/>
          <w:szCs w:val="20"/>
          <w:lang w:val="en-GB" w:eastAsia="x-none"/>
        </w:rPr>
        <w:t>, “</w:t>
      </w:r>
      <w:r w:rsidR="0006311A" w:rsidRPr="005B0BF9">
        <w:rPr>
          <w:rFonts w:ascii="Times New Roman" w:eastAsia="宋体" w:hAnsi="Times New Roman"/>
          <w:sz w:val="20"/>
          <w:szCs w:val="20"/>
          <w:lang w:val="en-GB" w:eastAsia="x-none"/>
        </w:rPr>
        <w:t>LS on RAN2 agreements about L1/L2-triggered mobility (LTM)</w:t>
      </w:r>
      <w:r w:rsidR="00643707" w:rsidRPr="005B0BF9">
        <w:rPr>
          <w:rFonts w:ascii="Times New Roman" w:eastAsia="宋体" w:hAnsi="Times New Roman"/>
          <w:sz w:val="20"/>
          <w:szCs w:val="20"/>
          <w:lang w:val="en-GB" w:eastAsia="x-none"/>
        </w:rPr>
        <w:t xml:space="preserve">”, </w:t>
      </w:r>
      <w:bookmarkEnd w:id="8"/>
      <w:r w:rsidR="00643707" w:rsidRPr="005B0BF9">
        <w:rPr>
          <w:rFonts w:ascii="Times New Roman" w:eastAsia="宋体" w:hAnsi="Times New Roman"/>
          <w:sz w:val="20"/>
          <w:szCs w:val="20"/>
          <w:lang w:val="en-GB" w:eastAsia="x-none"/>
        </w:rPr>
        <w:t xml:space="preserve">3GPP </w:t>
      </w:r>
      <w:r w:rsidR="00A64FDF" w:rsidRPr="005B0BF9">
        <w:rPr>
          <w:rFonts w:ascii="Times New Roman" w:eastAsia="宋体" w:hAnsi="Times New Roman"/>
          <w:sz w:val="20"/>
          <w:szCs w:val="20"/>
          <w:lang w:val="en-GB" w:eastAsia="x-none"/>
        </w:rPr>
        <w:t>TSG</w:t>
      </w:r>
      <w:r w:rsidR="00A64FDF" w:rsidRPr="005B0BF9">
        <w:rPr>
          <w:rFonts w:ascii="Times New Roman" w:eastAsia="宋体" w:hAnsi="Times New Roman"/>
          <w:sz w:val="20"/>
          <w:szCs w:val="20"/>
          <w:lang w:val="en-GB" w:eastAsia="zh-CN"/>
        </w:rPr>
        <w:t xml:space="preserve"> RAN</w:t>
      </w:r>
      <w:r w:rsidR="00A64FDF" w:rsidRPr="005B0BF9">
        <w:rPr>
          <w:rFonts w:ascii="Times New Roman" w:eastAsia="宋体" w:hAnsi="Times New Roman"/>
          <w:sz w:val="20"/>
          <w:szCs w:val="20"/>
          <w:lang w:val="en-GB" w:eastAsia="x-none"/>
        </w:rPr>
        <w:t xml:space="preserve"> WG2 Meeting #</w:t>
      </w:r>
      <w:r w:rsidR="00A64FDF" w:rsidRPr="005B0BF9">
        <w:rPr>
          <w:rFonts w:ascii="Times New Roman" w:eastAsia="宋体" w:hAnsi="Times New Roman"/>
          <w:sz w:val="20"/>
          <w:szCs w:val="20"/>
          <w:lang w:val="en-GB" w:eastAsia="zh-CN"/>
        </w:rPr>
        <w:t>119bis-e</w:t>
      </w:r>
      <w:r w:rsidR="00643707" w:rsidRPr="005B0BF9">
        <w:rPr>
          <w:rFonts w:ascii="Times New Roman" w:eastAsia="宋体" w:hAnsi="Times New Roman"/>
          <w:sz w:val="20"/>
          <w:szCs w:val="20"/>
          <w:lang w:val="en-GB" w:eastAsia="x-none"/>
        </w:rPr>
        <w:t>.</w:t>
      </w:r>
      <w:bookmarkEnd w:id="9"/>
    </w:p>
    <w:p w:rsidR="00EE6A0A" w:rsidRPr="005B0BF9" w:rsidRDefault="00EE6A0A" w:rsidP="005B0BF9">
      <w:pPr>
        <w:pStyle w:val="af5"/>
        <w:widowControl w:val="0"/>
        <w:tabs>
          <w:tab w:val="num" w:pos="708"/>
        </w:tabs>
        <w:autoSpaceDN w:val="0"/>
        <w:spacing w:after="60" w:line="240" w:lineRule="auto"/>
        <w:ind w:left="420"/>
        <w:contextualSpacing w:val="0"/>
        <w:jc w:val="both"/>
        <w:rPr>
          <w:rFonts w:ascii="Times New Roman" w:eastAsia="宋体" w:hAnsi="Times New Roman"/>
          <w:sz w:val="20"/>
          <w:szCs w:val="21"/>
          <w:lang w:val="en-GB" w:eastAsia="x-none"/>
        </w:rPr>
      </w:pPr>
    </w:p>
    <w:bookmarkEnd w:id="5"/>
    <w:p w:rsidR="00363EA8" w:rsidRDefault="00363EA8">
      <w:pPr>
        <w:pStyle w:val="Normal9pointspacing"/>
        <w:spacing w:before="0" w:after="0"/>
        <w:rPr>
          <w:rFonts w:eastAsia="宋体"/>
          <w:sz w:val="18"/>
          <w:szCs w:val="18"/>
          <w:lang w:eastAsia="zh-CN"/>
        </w:rPr>
      </w:pPr>
    </w:p>
    <w:sectPr w:rsidR="00363EA8">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059" w:rsidRDefault="00AC6059">
      <w:r>
        <w:separator/>
      </w:r>
    </w:p>
  </w:endnote>
  <w:endnote w:type="continuationSeparator" w:id="0">
    <w:p w:rsidR="00AC6059" w:rsidRDefault="00AC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DengXian">
    <w:altName w:val="微软雅黑"/>
    <w:charset w:val="86"/>
    <w:family w:val="modern"/>
    <w:pitch w:val="fixed"/>
    <w:sig w:usb0="A00002BF"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059" w:rsidRDefault="00AC6059">
      <w:r>
        <w:separator/>
      </w:r>
    </w:p>
  </w:footnote>
  <w:footnote w:type="continuationSeparator" w:id="0">
    <w:p w:rsidR="00AC6059" w:rsidRDefault="00AC6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0000006"/>
    <w:multiLevelType w:val="multilevel"/>
    <w:tmpl w:val="00000006"/>
    <w:lvl w:ilvl="0">
      <w:numFmt w:val="bullet"/>
      <w:lvlText w:val="•"/>
      <w:lvlJc w:val="left"/>
      <w:pPr>
        <w:ind w:left="420" w:hanging="420"/>
      </w:pPr>
      <w:rPr>
        <w:rFonts w:ascii="Calibri" w:eastAsia="Calibri" w:hAnsi="Calibri" w:cs="Calibri"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
    <w:nsid w:val="01571F4B"/>
    <w:multiLevelType w:val="hybridMultilevel"/>
    <w:tmpl w:val="57CA7A4C"/>
    <w:lvl w:ilvl="0" w:tplc="72ACA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17349C4"/>
    <w:multiLevelType w:val="hybridMultilevel"/>
    <w:tmpl w:val="6248CE5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8">
    <w:nsid w:val="07F6103E"/>
    <w:multiLevelType w:val="hybridMultilevel"/>
    <w:tmpl w:val="965CF632"/>
    <w:lvl w:ilvl="0" w:tplc="A56A3F9E">
      <w:start w:val="1"/>
      <w:numFmt w:val="bullet"/>
      <w:lvlText w:val=""/>
      <w:lvlJc w:val="left"/>
      <w:pPr>
        <w:tabs>
          <w:tab w:val="num" w:pos="720"/>
        </w:tabs>
        <w:ind w:left="720" w:hanging="360"/>
      </w:pPr>
      <w:rPr>
        <w:rFonts w:ascii="Wingdings" w:hAnsi="Wingdings" w:hint="default"/>
      </w:rPr>
    </w:lvl>
    <w:lvl w:ilvl="1" w:tplc="EEE0BBF8" w:tentative="1">
      <w:start w:val="1"/>
      <w:numFmt w:val="bullet"/>
      <w:lvlText w:val=""/>
      <w:lvlJc w:val="left"/>
      <w:pPr>
        <w:tabs>
          <w:tab w:val="num" w:pos="1440"/>
        </w:tabs>
        <w:ind w:left="1440" w:hanging="360"/>
      </w:pPr>
      <w:rPr>
        <w:rFonts w:ascii="Wingdings" w:hAnsi="Wingdings" w:hint="default"/>
      </w:rPr>
    </w:lvl>
    <w:lvl w:ilvl="2" w:tplc="AB22DD0C">
      <w:start w:val="1"/>
      <w:numFmt w:val="bullet"/>
      <w:lvlText w:val=""/>
      <w:lvlJc w:val="left"/>
      <w:pPr>
        <w:tabs>
          <w:tab w:val="num" w:pos="2160"/>
        </w:tabs>
        <w:ind w:left="2160" w:hanging="360"/>
      </w:pPr>
      <w:rPr>
        <w:rFonts w:ascii="Wingdings" w:hAnsi="Wingdings" w:hint="default"/>
      </w:rPr>
    </w:lvl>
    <w:lvl w:ilvl="3" w:tplc="C56679D8" w:tentative="1">
      <w:start w:val="1"/>
      <w:numFmt w:val="bullet"/>
      <w:lvlText w:val=""/>
      <w:lvlJc w:val="left"/>
      <w:pPr>
        <w:tabs>
          <w:tab w:val="num" w:pos="2880"/>
        </w:tabs>
        <w:ind w:left="2880" w:hanging="360"/>
      </w:pPr>
      <w:rPr>
        <w:rFonts w:ascii="Wingdings" w:hAnsi="Wingdings" w:hint="default"/>
      </w:rPr>
    </w:lvl>
    <w:lvl w:ilvl="4" w:tplc="BB7C2B54" w:tentative="1">
      <w:start w:val="1"/>
      <w:numFmt w:val="bullet"/>
      <w:lvlText w:val=""/>
      <w:lvlJc w:val="left"/>
      <w:pPr>
        <w:tabs>
          <w:tab w:val="num" w:pos="3600"/>
        </w:tabs>
        <w:ind w:left="3600" w:hanging="360"/>
      </w:pPr>
      <w:rPr>
        <w:rFonts w:ascii="Wingdings" w:hAnsi="Wingdings" w:hint="default"/>
      </w:rPr>
    </w:lvl>
    <w:lvl w:ilvl="5" w:tplc="966655DC" w:tentative="1">
      <w:start w:val="1"/>
      <w:numFmt w:val="bullet"/>
      <w:lvlText w:val=""/>
      <w:lvlJc w:val="left"/>
      <w:pPr>
        <w:tabs>
          <w:tab w:val="num" w:pos="4320"/>
        </w:tabs>
        <w:ind w:left="4320" w:hanging="360"/>
      </w:pPr>
      <w:rPr>
        <w:rFonts w:ascii="Wingdings" w:hAnsi="Wingdings" w:hint="default"/>
      </w:rPr>
    </w:lvl>
    <w:lvl w:ilvl="6" w:tplc="441C79B2" w:tentative="1">
      <w:start w:val="1"/>
      <w:numFmt w:val="bullet"/>
      <w:lvlText w:val=""/>
      <w:lvlJc w:val="left"/>
      <w:pPr>
        <w:tabs>
          <w:tab w:val="num" w:pos="5040"/>
        </w:tabs>
        <w:ind w:left="5040" w:hanging="360"/>
      </w:pPr>
      <w:rPr>
        <w:rFonts w:ascii="Wingdings" w:hAnsi="Wingdings" w:hint="default"/>
      </w:rPr>
    </w:lvl>
    <w:lvl w:ilvl="7" w:tplc="11287E00" w:tentative="1">
      <w:start w:val="1"/>
      <w:numFmt w:val="bullet"/>
      <w:lvlText w:val=""/>
      <w:lvlJc w:val="left"/>
      <w:pPr>
        <w:tabs>
          <w:tab w:val="num" w:pos="5760"/>
        </w:tabs>
        <w:ind w:left="5760" w:hanging="360"/>
      </w:pPr>
      <w:rPr>
        <w:rFonts w:ascii="Wingdings" w:hAnsi="Wingdings" w:hint="default"/>
      </w:rPr>
    </w:lvl>
    <w:lvl w:ilvl="8" w:tplc="4410A884" w:tentative="1">
      <w:start w:val="1"/>
      <w:numFmt w:val="bullet"/>
      <w:lvlText w:val=""/>
      <w:lvlJc w:val="left"/>
      <w:pPr>
        <w:tabs>
          <w:tab w:val="num" w:pos="6480"/>
        </w:tabs>
        <w:ind w:left="6480" w:hanging="360"/>
      </w:pPr>
      <w:rPr>
        <w:rFonts w:ascii="Wingdings" w:hAnsi="Wingdings" w:hint="default"/>
      </w:rPr>
    </w:lvl>
  </w:abstractNum>
  <w:abstractNum w:abstractNumId="9">
    <w:nsid w:val="09547A3A"/>
    <w:multiLevelType w:val="hybridMultilevel"/>
    <w:tmpl w:val="C60E93E0"/>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B643FFE"/>
    <w:multiLevelType w:val="hybridMultilevel"/>
    <w:tmpl w:val="7BE8F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D200496"/>
    <w:multiLevelType w:val="hybridMultilevel"/>
    <w:tmpl w:val="26FAB754"/>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3CD421BE"/>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D4C744E"/>
    <w:multiLevelType w:val="hybridMultilevel"/>
    <w:tmpl w:val="26028D2E"/>
    <w:lvl w:ilvl="0" w:tplc="8DC41AA8">
      <w:start w:val="1"/>
      <w:numFmt w:val="bullet"/>
      <w:lvlText w:val="•"/>
      <w:lvlJc w:val="left"/>
      <w:pPr>
        <w:tabs>
          <w:tab w:val="num" w:pos="360"/>
        </w:tabs>
        <w:ind w:left="360" w:hanging="360"/>
      </w:pPr>
      <w:rPr>
        <w:rFonts w:ascii="Arial" w:hAnsi="Arial" w:hint="default"/>
      </w:rPr>
    </w:lvl>
    <w:lvl w:ilvl="1" w:tplc="2886EC74">
      <w:numFmt w:val="bullet"/>
      <w:lvlText w:val="•"/>
      <w:lvlJc w:val="left"/>
      <w:pPr>
        <w:tabs>
          <w:tab w:val="num" w:pos="1080"/>
        </w:tabs>
        <w:ind w:left="1080" w:hanging="360"/>
      </w:pPr>
      <w:rPr>
        <w:rFonts w:ascii="Arial" w:hAnsi="Arial" w:hint="default"/>
      </w:rPr>
    </w:lvl>
    <w:lvl w:ilvl="2" w:tplc="AB68605C" w:tentative="1">
      <w:start w:val="1"/>
      <w:numFmt w:val="bullet"/>
      <w:lvlText w:val="•"/>
      <w:lvlJc w:val="left"/>
      <w:pPr>
        <w:tabs>
          <w:tab w:val="num" w:pos="1800"/>
        </w:tabs>
        <w:ind w:left="1800" w:hanging="360"/>
      </w:pPr>
      <w:rPr>
        <w:rFonts w:ascii="Arial" w:hAnsi="Arial" w:hint="default"/>
      </w:rPr>
    </w:lvl>
    <w:lvl w:ilvl="3" w:tplc="38F8F642" w:tentative="1">
      <w:start w:val="1"/>
      <w:numFmt w:val="bullet"/>
      <w:lvlText w:val="•"/>
      <w:lvlJc w:val="left"/>
      <w:pPr>
        <w:tabs>
          <w:tab w:val="num" w:pos="2520"/>
        </w:tabs>
        <w:ind w:left="2520" w:hanging="360"/>
      </w:pPr>
      <w:rPr>
        <w:rFonts w:ascii="Arial" w:hAnsi="Arial" w:hint="default"/>
      </w:rPr>
    </w:lvl>
    <w:lvl w:ilvl="4" w:tplc="0B78697E" w:tentative="1">
      <w:start w:val="1"/>
      <w:numFmt w:val="bullet"/>
      <w:lvlText w:val="•"/>
      <w:lvlJc w:val="left"/>
      <w:pPr>
        <w:tabs>
          <w:tab w:val="num" w:pos="3240"/>
        </w:tabs>
        <w:ind w:left="3240" w:hanging="360"/>
      </w:pPr>
      <w:rPr>
        <w:rFonts w:ascii="Arial" w:hAnsi="Arial" w:hint="default"/>
      </w:rPr>
    </w:lvl>
    <w:lvl w:ilvl="5" w:tplc="8FEA9AAE" w:tentative="1">
      <w:start w:val="1"/>
      <w:numFmt w:val="bullet"/>
      <w:lvlText w:val="•"/>
      <w:lvlJc w:val="left"/>
      <w:pPr>
        <w:tabs>
          <w:tab w:val="num" w:pos="3960"/>
        </w:tabs>
        <w:ind w:left="3960" w:hanging="360"/>
      </w:pPr>
      <w:rPr>
        <w:rFonts w:ascii="Arial" w:hAnsi="Arial" w:hint="default"/>
      </w:rPr>
    </w:lvl>
    <w:lvl w:ilvl="6" w:tplc="850CADAC" w:tentative="1">
      <w:start w:val="1"/>
      <w:numFmt w:val="bullet"/>
      <w:lvlText w:val="•"/>
      <w:lvlJc w:val="left"/>
      <w:pPr>
        <w:tabs>
          <w:tab w:val="num" w:pos="4680"/>
        </w:tabs>
        <w:ind w:left="4680" w:hanging="360"/>
      </w:pPr>
      <w:rPr>
        <w:rFonts w:ascii="Arial" w:hAnsi="Arial" w:hint="default"/>
      </w:rPr>
    </w:lvl>
    <w:lvl w:ilvl="7" w:tplc="49C8FB2C" w:tentative="1">
      <w:start w:val="1"/>
      <w:numFmt w:val="bullet"/>
      <w:lvlText w:val="•"/>
      <w:lvlJc w:val="left"/>
      <w:pPr>
        <w:tabs>
          <w:tab w:val="num" w:pos="5400"/>
        </w:tabs>
        <w:ind w:left="5400" w:hanging="360"/>
      </w:pPr>
      <w:rPr>
        <w:rFonts w:ascii="Arial" w:hAnsi="Arial" w:hint="default"/>
      </w:rPr>
    </w:lvl>
    <w:lvl w:ilvl="8" w:tplc="8F12159C" w:tentative="1">
      <w:start w:val="1"/>
      <w:numFmt w:val="bullet"/>
      <w:lvlText w:val="•"/>
      <w:lvlJc w:val="left"/>
      <w:pPr>
        <w:tabs>
          <w:tab w:val="num" w:pos="6120"/>
        </w:tabs>
        <w:ind w:left="6120" w:hanging="360"/>
      </w:pPr>
      <w:rPr>
        <w:rFonts w:ascii="Arial" w:hAnsi="Arial" w:hint="default"/>
      </w:rPr>
    </w:lvl>
  </w:abstractNum>
  <w:abstractNum w:abstractNumId="16">
    <w:nsid w:val="303E76DA"/>
    <w:multiLevelType w:val="hybridMultilevel"/>
    <w:tmpl w:val="C00C428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98517B"/>
    <w:multiLevelType w:val="hybridMultilevel"/>
    <w:tmpl w:val="54940612"/>
    <w:lvl w:ilvl="0" w:tplc="6324BDD4">
      <w:start w:val="1"/>
      <w:numFmt w:val="bullet"/>
      <w:lvlText w:val="o"/>
      <w:lvlJc w:val="left"/>
      <w:pPr>
        <w:tabs>
          <w:tab w:val="num" w:pos="720"/>
        </w:tabs>
        <w:ind w:left="720" w:hanging="360"/>
      </w:pPr>
      <w:rPr>
        <w:rFonts w:ascii="Courier New" w:hAnsi="Courier New" w:hint="default"/>
      </w:rPr>
    </w:lvl>
    <w:lvl w:ilvl="1" w:tplc="FF00577A">
      <w:start w:val="1"/>
      <w:numFmt w:val="bullet"/>
      <w:lvlText w:val="o"/>
      <w:lvlJc w:val="left"/>
      <w:pPr>
        <w:tabs>
          <w:tab w:val="num" w:pos="1440"/>
        </w:tabs>
        <w:ind w:left="1440" w:hanging="360"/>
      </w:pPr>
      <w:rPr>
        <w:rFonts w:ascii="Courier New" w:hAnsi="Courier New" w:hint="default"/>
      </w:rPr>
    </w:lvl>
    <w:lvl w:ilvl="2" w:tplc="70FCF1FE">
      <w:start w:val="628"/>
      <w:numFmt w:val="bullet"/>
      <w:lvlText w:val=""/>
      <w:lvlJc w:val="left"/>
      <w:pPr>
        <w:tabs>
          <w:tab w:val="num" w:pos="2160"/>
        </w:tabs>
        <w:ind w:left="2160" w:hanging="360"/>
      </w:pPr>
      <w:rPr>
        <w:rFonts w:ascii="Wingdings" w:hAnsi="Wingdings" w:hint="default"/>
      </w:rPr>
    </w:lvl>
    <w:lvl w:ilvl="3" w:tplc="48BEF458" w:tentative="1">
      <w:start w:val="1"/>
      <w:numFmt w:val="bullet"/>
      <w:lvlText w:val="o"/>
      <w:lvlJc w:val="left"/>
      <w:pPr>
        <w:tabs>
          <w:tab w:val="num" w:pos="2880"/>
        </w:tabs>
        <w:ind w:left="2880" w:hanging="360"/>
      </w:pPr>
      <w:rPr>
        <w:rFonts w:ascii="Courier New" w:hAnsi="Courier New" w:hint="default"/>
      </w:rPr>
    </w:lvl>
    <w:lvl w:ilvl="4" w:tplc="83225228" w:tentative="1">
      <w:start w:val="1"/>
      <w:numFmt w:val="bullet"/>
      <w:lvlText w:val="o"/>
      <w:lvlJc w:val="left"/>
      <w:pPr>
        <w:tabs>
          <w:tab w:val="num" w:pos="3600"/>
        </w:tabs>
        <w:ind w:left="3600" w:hanging="360"/>
      </w:pPr>
      <w:rPr>
        <w:rFonts w:ascii="Courier New" w:hAnsi="Courier New" w:hint="default"/>
      </w:rPr>
    </w:lvl>
    <w:lvl w:ilvl="5" w:tplc="26749D56" w:tentative="1">
      <w:start w:val="1"/>
      <w:numFmt w:val="bullet"/>
      <w:lvlText w:val="o"/>
      <w:lvlJc w:val="left"/>
      <w:pPr>
        <w:tabs>
          <w:tab w:val="num" w:pos="4320"/>
        </w:tabs>
        <w:ind w:left="4320" w:hanging="360"/>
      </w:pPr>
      <w:rPr>
        <w:rFonts w:ascii="Courier New" w:hAnsi="Courier New" w:hint="default"/>
      </w:rPr>
    </w:lvl>
    <w:lvl w:ilvl="6" w:tplc="76C0395E" w:tentative="1">
      <w:start w:val="1"/>
      <w:numFmt w:val="bullet"/>
      <w:lvlText w:val="o"/>
      <w:lvlJc w:val="left"/>
      <w:pPr>
        <w:tabs>
          <w:tab w:val="num" w:pos="5040"/>
        </w:tabs>
        <w:ind w:left="5040" w:hanging="360"/>
      </w:pPr>
      <w:rPr>
        <w:rFonts w:ascii="Courier New" w:hAnsi="Courier New" w:hint="default"/>
      </w:rPr>
    </w:lvl>
    <w:lvl w:ilvl="7" w:tplc="35DC8E86" w:tentative="1">
      <w:start w:val="1"/>
      <w:numFmt w:val="bullet"/>
      <w:lvlText w:val="o"/>
      <w:lvlJc w:val="left"/>
      <w:pPr>
        <w:tabs>
          <w:tab w:val="num" w:pos="5760"/>
        </w:tabs>
        <w:ind w:left="5760" w:hanging="360"/>
      </w:pPr>
      <w:rPr>
        <w:rFonts w:ascii="Courier New" w:hAnsi="Courier New" w:hint="default"/>
      </w:rPr>
    </w:lvl>
    <w:lvl w:ilvl="8" w:tplc="14B27216" w:tentative="1">
      <w:start w:val="1"/>
      <w:numFmt w:val="bullet"/>
      <w:lvlText w:val="o"/>
      <w:lvlJc w:val="left"/>
      <w:pPr>
        <w:tabs>
          <w:tab w:val="num" w:pos="6480"/>
        </w:tabs>
        <w:ind w:left="6480" w:hanging="360"/>
      </w:pPr>
      <w:rPr>
        <w:rFonts w:ascii="Courier New" w:hAnsi="Courier New" w:hint="default"/>
      </w:rPr>
    </w:lvl>
  </w:abstractNum>
  <w:abstractNum w:abstractNumId="18">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1">
    <w:nsid w:val="48EB1652"/>
    <w:multiLevelType w:val="hybridMultilevel"/>
    <w:tmpl w:val="11E0FB64"/>
    <w:lvl w:ilvl="0" w:tplc="2000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055218A"/>
    <w:multiLevelType w:val="hybridMultilevel"/>
    <w:tmpl w:val="A27E65C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6AE11EB"/>
    <w:multiLevelType w:val="hybridMultilevel"/>
    <w:tmpl w:val="53542C9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6A632FA0"/>
    <w:multiLevelType w:val="hybridMultilevel"/>
    <w:tmpl w:val="B80AFFCE"/>
    <w:lvl w:ilvl="0" w:tplc="0592F07C">
      <w:start w:val="1"/>
      <w:numFmt w:val="bullet"/>
      <w:lvlText w:val="o"/>
      <w:lvlJc w:val="left"/>
      <w:pPr>
        <w:tabs>
          <w:tab w:val="num" w:pos="720"/>
        </w:tabs>
        <w:ind w:left="720" w:hanging="360"/>
      </w:pPr>
      <w:rPr>
        <w:rFonts w:ascii="Courier New" w:hAnsi="Courier New" w:hint="default"/>
      </w:rPr>
    </w:lvl>
    <w:lvl w:ilvl="1" w:tplc="61883050">
      <w:start w:val="1"/>
      <w:numFmt w:val="bullet"/>
      <w:lvlText w:val="o"/>
      <w:lvlJc w:val="left"/>
      <w:pPr>
        <w:tabs>
          <w:tab w:val="num" w:pos="1440"/>
        </w:tabs>
        <w:ind w:left="1440" w:hanging="360"/>
      </w:pPr>
      <w:rPr>
        <w:rFonts w:ascii="Courier New" w:hAnsi="Courier New" w:hint="default"/>
      </w:rPr>
    </w:lvl>
    <w:lvl w:ilvl="2" w:tplc="BD8421BA" w:tentative="1">
      <w:start w:val="1"/>
      <w:numFmt w:val="bullet"/>
      <w:lvlText w:val="o"/>
      <w:lvlJc w:val="left"/>
      <w:pPr>
        <w:tabs>
          <w:tab w:val="num" w:pos="2160"/>
        </w:tabs>
        <w:ind w:left="2160" w:hanging="360"/>
      </w:pPr>
      <w:rPr>
        <w:rFonts w:ascii="Courier New" w:hAnsi="Courier New" w:hint="default"/>
      </w:rPr>
    </w:lvl>
    <w:lvl w:ilvl="3" w:tplc="34E47F96" w:tentative="1">
      <w:start w:val="1"/>
      <w:numFmt w:val="bullet"/>
      <w:lvlText w:val="o"/>
      <w:lvlJc w:val="left"/>
      <w:pPr>
        <w:tabs>
          <w:tab w:val="num" w:pos="2880"/>
        </w:tabs>
        <w:ind w:left="2880" w:hanging="360"/>
      </w:pPr>
      <w:rPr>
        <w:rFonts w:ascii="Courier New" w:hAnsi="Courier New" w:hint="default"/>
      </w:rPr>
    </w:lvl>
    <w:lvl w:ilvl="4" w:tplc="FE768152" w:tentative="1">
      <w:start w:val="1"/>
      <w:numFmt w:val="bullet"/>
      <w:lvlText w:val="o"/>
      <w:lvlJc w:val="left"/>
      <w:pPr>
        <w:tabs>
          <w:tab w:val="num" w:pos="3600"/>
        </w:tabs>
        <w:ind w:left="3600" w:hanging="360"/>
      </w:pPr>
      <w:rPr>
        <w:rFonts w:ascii="Courier New" w:hAnsi="Courier New" w:hint="default"/>
      </w:rPr>
    </w:lvl>
    <w:lvl w:ilvl="5" w:tplc="AA4A7DE4" w:tentative="1">
      <w:start w:val="1"/>
      <w:numFmt w:val="bullet"/>
      <w:lvlText w:val="o"/>
      <w:lvlJc w:val="left"/>
      <w:pPr>
        <w:tabs>
          <w:tab w:val="num" w:pos="4320"/>
        </w:tabs>
        <w:ind w:left="4320" w:hanging="360"/>
      </w:pPr>
      <w:rPr>
        <w:rFonts w:ascii="Courier New" w:hAnsi="Courier New" w:hint="default"/>
      </w:rPr>
    </w:lvl>
    <w:lvl w:ilvl="6" w:tplc="24A2B4D8" w:tentative="1">
      <w:start w:val="1"/>
      <w:numFmt w:val="bullet"/>
      <w:lvlText w:val="o"/>
      <w:lvlJc w:val="left"/>
      <w:pPr>
        <w:tabs>
          <w:tab w:val="num" w:pos="5040"/>
        </w:tabs>
        <w:ind w:left="5040" w:hanging="360"/>
      </w:pPr>
      <w:rPr>
        <w:rFonts w:ascii="Courier New" w:hAnsi="Courier New" w:hint="default"/>
      </w:rPr>
    </w:lvl>
    <w:lvl w:ilvl="7" w:tplc="5872988E" w:tentative="1">
      <w:start w:val="1"/>
      <w:numFmt w:val="bullet"/>
      <w:lvlText w:val="o"/>
      <w:lvlJc w:val="left"/>
      <w:pPr>
        <w:tabs>
          <w:tab w:val="num" w:pos="5760"/>
        </w:tabs>
        <w:ind w:left="5760" w:hanging="360"/>
      </w:pPr>
      <w:rPr>
        <w:rFonts w:ascii="Courier New" w:hAnsi="Courier New" w:hint="default"/>
      </w:rPr>
    </w:lvl>
    <w:lvl w:ilvl="8" w:tplc="184A3000" w:tentative="1">
      <w:start w:val="1"/>
      <w:numFmt w:val="bullet"/>
      <w:lvlText w:val="o"/>
      <w:lvlJc w:val="left"/>
      <w:pPr>
        <w:tabs>
          <w:tab w:val="num" w:pos="6480"/>
        </w:tabs>
        <w:ind w:left="6480" w:hanging="360"/>
      </w:pPr>
      <w:rPr>
        <w:rFonts w:ascii="Courier New" w:hAnsi="Courier New" w:hint="default"/>
      </w:rPr>
    </w:lvl>
  </w:abstractNum>
  <w:abstractNum w:abstractNumId="28">
    <w:nsid w:val="6DF651DE"/>
    <w:multiLevelType w:val="hybridMultilevel"/>
    <w:tmpl w:val="DD4410CE"/>
    <w:lvl w:ilvl="0" w:tplc="F500A3EE">
      <w:start w:val="1"/>
      <w:numFmt w:val="bullet"/>
      <w:lvlText w:val="o"/>
      <w:lvlJc w:val="left"/>
      <w:pPr>
        <w:tabs>
          <w:tab w:val="num" w:pos="720"/>
        </w:tabs>
        <w:ind w:left="720" w:hanging="360"/>
      </w:pPr>
      <w:rPr>
        <w:rFonts w:ascii="Courier New" w:hAnsi="Courier New" w:hint="default"/>
      </w:rPr>
    </w:lvl>
    <w:lvl w:ilvl="1" w:tplc="52807EF0">
      <w:start w:val="1"/>
      <w:numFmt w:val="bullet"/>
      <w:lvlText w:val="o"/>
      <w:lvlJc w:val="left"/>
      <w:pPr>
        <w:tabs>
          <w:tab w:val="num" w:pos="1440"/>
        </w:tabs>
        <w:ind w:left="1440" w:hanging="360"/>
      </w:pPr>
      <w:rPr>
        <w:rFonts w:ascii="Courier New" w:hAnsi="Courier New" w:hint="default"/>
      </w:rPr>
    </w:lvl>
    <w:lvl w:ilvl="2" w:tplc="381A8906">
      <w:start w:val="3441"/>
      <w:numFmt w:val="bullet"/>
      <w:lvlText w:val=""/>
      <w:lvlJc w:val="left"/>
      <w:pPr>
        <w:tabs>
          <w:tab w:val="num" w:pos="2160"/>
        </w:tabs>
        <w:ind w:left="2160" w:hanging="360"/>
      </w:pPr>
      <w:rPr>
        <w:rFonts w:ascii="Wingdings" w:hAnsi="Wingdings" w:hint="default"/>
      </w:rPr>
    </w:lvl>
    <w:lvl w:ilvl="3" w:tplc="4600EDD0" w:tentative="1">
      <w:start w:val="1"/>
      <w:numFmt w:val="bullet"/>
      <w:lvlText w:val="o"/>
      <w:lvlJc w:val="left"/>
      <w:pPr>
        <w:tabs>
          <w:tab w:val="num" w:pos="2880"/>
        </w:tabs>
        <w:ind w:left="2880" w:hanging="360"/>
      </w:pPr>
      <w:rPr>
        <w:rFonts w:ascii="Courier New" w:hAnsi="Courier New" w:hint="default"/>
      </w:rPr>
    </w:lvl>
    <w:lvl w:ilvl="4" w:tplc="0E30AFAA" w:tentative="1">
      <w:start w:val="1"/>
      <w:numFmt w:val="bullet"/>
      <w:lvlText w:val="o"/>
      <w:lvlJc w:val="left"/>
      <w:pPr>
        <w:tabs>
          <w:tab w:val="num" w:pos="3600"/>
        </w:tabs>
        <w:ind w:left="3600" w:hanging="360"/>
      </w:pPr>
      <w:rPr>
        <w:rFonts w:ascii="Courier New" w:hAnsi="Courier New" w:hint="default"/>
      </w:rPr>
    </w:lvl>
    <w:lvl w:ilvl="5" w:tplc="7D9E9D70" w:tentative="1">
      <w:start w:val="1"/>
      <w:numFmt w:val="bullet"/>
      <w:lvlText w:val="o"/>
      <w:lvlJc w:val="left"/>
      <w:pPr>
        <w:tabs>
          <w:tab w:val="num" w:pos="4320"/>
        </w:tabs>
        <w:ind w:left="4320" w:hanging="360"/>
      </w:pPr>
      <w:rPr>
        <w:rFonts w:ascii="Courier New" w:hAnsi="Courier New" w:hint="default"/>
      </w:rPr>
    </w:lvl>
    <w:lvl w:ilvl="6" w:tplc="5126AD34" w:tentative="1">
      <w:start w:val="1"/>
      <w:numFmt w:val="bullet"/>
      <w:lvlText w:val="o"/>
      <w:lvlJc w:val="left"/>
      <w:pPr>
        <w:tabs>
          <w:tab w:val="num" w:pos="5040"/>
        </w:tabs>
        <w:ind w:left="5040" w:hanging="360"/>
      </w:pPr>
      <w:rPr>
        <w:rFonts w:ascii="Courier New" w:hAnsi="Courier New" w:hint="default"/>
      </w:rPr>
    </w:lvl>
    <w:lvl w:ilvl="7" w:tplc="58FE7C44" w:tentative="1">
      <w:start w:val="1"/>
      <w:numFmt w:val="bullet"/>
      <w:lvlText w:val="o"/>
      <w:lvlJc w:val="left"/>
      <w:pPr>
        <w:tabs>
          <w:tab w:val="num" w:pos="5760"/>
        </w:tabs>
        <w:ind w:left="5760" w:hanging="360"/>
      </w:pPr>
      <w:rPr>
        <w:rFonts w:ascii="Courier New" w:hAnsi="Courier New" w:hint="default"/>
      </w:rPr>
    </w:lvl>
    <w:lvl w:ilvl="8" w:tplc="D7BCCAAE" w:tentative="1">
      <w:start w:val="1"/>
      <w:numFmt w:val="bullet"/>
      <w:lvlText w:val="o"/>
      <w:lvlJc w:val="left"/>
      <w:pPr>
        <w:tabs>
          <w:tab w:val="num" w:pos="6480"/>
        </w:tabs>
        <w:ind w:left="6480" w:hanging="360"/>
      </w:pPr>
      <w:rPr>
        <w:rFonts w:ascii="Courier New" w:hAnsi="Courier New" w:hint="default"/>
      </w:rPr>
    </w:lvl>
  </w:abstractNum>
  <w:abstractNum w:abstractNumId="29">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C790E14"/>
    <w:multiLevelType w:val="hybridMultilevel"/>
    <w:tmpl w:val="A3CC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14"/>
  </w:num>
  <w:num w:numId="5">
    <w:abstractNumId w:val="23"/>
  </w:num>
  <w:num w:numId="6">
    <w:abstractNumId w:val="11"/>
  </w:num>
  <w:num w:numId="7">
    <w:abstractNumId w:val="26"/>
  </w:num>
  <w:num w:numId="8">
    <w:abstractNumId w:val="20"/>
  </w:num>
  <w:num w:numId="9">
    <w:abstractNumId w:val="32"/>
  </w:num>
  <w:num w:numId="10">
    <w:abstractNumId w:val="16"/>
  </w:num>
  <w:num w:numId="11">
    <w:abstractNumId w:val="3"/>
  </w:num>
  <w:num w:numId="12">
    <w:abstractNumId w:val="5"/>
  </w:num>
  <w:num w:numId="13">
    <w:abstractNumId w:val="25"/>
  </w:num>
  <w:num w:numId="14">
    <w:abstractNumId w:val="30"/>
  </w:num>
  <w:num w:numId="15">
    <w:abstractNumId w:val="12"/>
  </w:num>
  <w:num w:numId="16">
    <w:abstractNumId w:val="2"/>
  </w:num>
  <w:num w:numId="17">
    <w:abstractNumId w:val="18"/>
  </w:num>
  <w:num w:numId="18">
    <w:abstractNumId w:val="3"/>
  </w:num>
  <w:num w:numId="19">
    <w:abstractNumId w:val="29"/>
  </w:num>
  <w:num w:numId="20">
    <w:abstractNumId w:val="4"/>
  </w:num>
  <w:num w:numId="21">
    <w:abstractNumId w:val="22"/>
  </w:num>
  <w:num w:numId="22">
    <w:abstractNumId w:val="9"/>
  </w:num>
  <w:num w:numId="23">
    <w:abstractNumId w:val="0"/>
  </w:num>
  <w:num w:numId="24">
    <w:abstractNumId w:val="31"/>
  </w:num>
  <w:num w:numId="25">
    <w:abstractNumId w:val="33"/>
  </w:num>
  <w:num w:numId="26">
    <w:abstractNumId w:val="24"/>
  </w:num>
  <w:num w:numId="27">
    <w:abstractNumId w:val="7"/>
  </w:num>
  <w:num w:numId="28">
    <w:abstractNumId w:val="12"/>
  </w:num>
  <w:num w:numId="29">
    <w:abstractNumId w:val="10"/>
  </w:num>
  <w:num w:numId="30">
    <w:abstractNumId w:val="13"/>
  </w:num>
  <w:num w:numId="31">
    <w:abstractNumId w:val="19"/>
  </w:num>
  <w:num w:numId="32">
    <w:abstractNumId w:val="15"/>
  </w:num>
  <w:num w:numId="33">
    <w:abstractNumId w:val="17"/>
  </w:num>
  <w:num w:numId="34">
    <w:abstractNumId w:val="8"/>
  </w:num>
  <w:num w:numId="35">
    <w:abstractNumId w:val="27"/>
  </w:num>
  <w:num w:numId="36">
    <w:abstractNumId w:val="28"/>
  </w:num>
  <w:num w:numId="3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88"/>
    <w:rsid w:val="0000587A"/>
    <w:rsid w:val="000063D1"/>
    <w:rsid w:val="000070C7"/>
    <w:rsid w:val="000070E4"/>
    <w:rsid w:val="00010DF4"/>
    <w:rsid w:val="00012F24"/>
    <w:rsid w:val="0001457A"/>
    <w:rsid w:val="00016C07"/>
    <w:rsid w:val="00016D82"/>
    <w:rsid w:val="000176BB"/>
    <w:rsid w:val="00021340"/>
    <w:rsid w:val="000213EC"/>
    <w:rsid w:val="0002326E"/>
    <w:rsid w:val="00023DFF"/>
    <w:rsid w:val="0002421E"/>
    <w:rsid w:val="00025979"/>
    <w:rsid w:val="00025E13"/>
    <w:rsid w:val="00026742"/>
    <w:rsid w:val="0002702C"/>
    <w:rsid w:val="00027B09"/>
    <w:rsid w:val="00027DD0"/>
    <w:rsid w:val="0003091C"/>
    <w:rsid w:val="00030B34"/>
    <w:rsid w:val="0003134B"/>
    <w:rsid w:val="00031B29"/>
    <w:rsid w:val="0003230B"/>
    <w:rsid w:val="0003242C"/>
    <w:rsid w:val="00032F07"/>
    <w:rsid w:val="00033002"/>
    <w:rsid w:val="00033121"/>
    <w:rsid w:val="000353E6"/>
    <w:rsid w:val="00035677"/>
    <w:rsid w:val="00036617"/>
    <w:rsid w:val="00036B97"/>
    <w:rsid w:val="000418FA"/>
    <w:rsid w:val="00042D30"/>
    <w:rsid w:val="00043A81"/>
    <w:rsid w:val="00050874"/>
    <w:rsid w:val="00050D50"/>
    <w:rsid w:val="000521F1"/>
    <w:rsid w:val="00052919"/>
    <w:rsid w:val="00052F32"/>
    <w:rsid w:val="00052FBC"/>
    <w:rsid w:val="0005362E"/>
    <w:rsid w:val="00056EAB"/>
    <w:rsid w:val="0006030F"/>
    <w:rsid w:val="000604D3"/>
    <w:rsid w:val="00061EBE"/>
    <w:rsid w:val="00062118"/>
    <w:rsid w:val="000628D3"/>
    <w:rsid w:val="0006311A"/>
    <w:rsid w:val="00064107"/>
    <w:rsid w:val="00064D32"/>
    <w:rsid w:val="00065C2A"/>
    <w:rsid w:val="00067C71"/>
    <w:rsid w:val="00071AC9"/>
    <w:rsid w:val="00071BF3"/>
    <w:rsid w:val="00072CDD"/>
    <w:rsid w:val="000746E5"/>
    <w:rsid w:val="00074F36"/>
    <w:rsid w:val="00075164"/>
    <w:rsid w:val="00075ACC"/>
    <w:rsid w:val="000771D6"/>
    <w:rsid w:val="000772BA"/>
    <w:rsid w:val="00077DA8"/>
    <w:rsid w:val="0008012B"/>
    <w:rsid w:val="000810D4"/>
    <w:rsid w:val="00081B61"/>
    <w:rsid w:val="00081CF1"/>
    <w:rsid w:val="00081EA1"/>
    <w:rsid w:val="00082A64"/>
    <w:rsid w:val="0008325F"/>
    <w:rsid w:val="00084ED4"/>
    <w:rsid w:val="00086277"/>
    <w:rsid w:val="000866D6"/>
    <w:rsid w:val="00086F76"/>
    <w:rsid w:val="00087D7E"/>
    <w:rsid w:val="00091F33"/>
    <w:rsid w:val="000926E0"/>
    <w:rsid w:val="00093DE9"/>
    <w:rsid w:val="000946D9"/>
    <w:rsid w:val="0009480A"/>
    <w:rsid w:val="00097535"/>
    <w:rsid w:val="00097E26"/>
    <w:rsid w:val="000A0078"/>
    <w:rsid w:val="000A0C85"/>
    <w:rsid w:val="000A3BDF"/>
    <w:rsid w:val="000A3E5C"/>
    <w:rsid w:val="000A48B5"/>
    <w:rsid w:val="000A529A"/>
    <w:rsid w:val="000A62EE"/>
    <w:rsid w:val="000A6CF6"/>
    <w:rsid w:val="000B1592"/>
    <w:rsid w:val="000B1B14"/>
    <w:rsid w:val="000B253D"/>
    <w:rsid w:val="000B27BE"/>
    <w:rsid w:val="000B392D"/>
    <w:rsid w:val="000B5469"/>
    <w:rsid w:val="000B55B9"/>
    <w:rsid w:val="000B5A37"/>
    <w:rsid w:val="000B5AA0"/>
    <w:rsid w:val="000B5B67"/>
    <w:rsid w:val="000B5E5D"/>
    <w:rsid w:val="000B7026"/>
    <w:rsid w:val="000B70E5"/>
    <w:rsid w:val="000B7B2D"/>
    <w:rsid w:val="000C038C"/>
    <w:rsid w:val="000C067F"/>
    <w:rsid w:val="000C06D1"/>
    <w:rsid w:val="000C0706"/>
    <w:rsid w:val="000C0FCF"/>
    <w:rsid w:val="000C3EC8"/>
    <w:rsid w:val="000C51BB"/>
    <w:rsid w:val="000C5894"/>
    <w:rsid w:val="000C5908"/>
    <w:rsid w:val="000C5A55"/>
    <w:rsid w:val="000C6876"/>
    <w:rsid w:val="000D078E"/>
    <w:rsid w:val="000D173F"/>
    <w:rsid w:val="000D179D"/>
    <w:rsid w:val="000D3479"/>
    <w:rsid w:val="000D3ACA"/>
    <w:rsid w:val="000D43B0"/>
    <w:rsid w:val="000D4D30"/>
    <w:rsid w:val="000D52A9"/>
    <w:rsid w:val="000D5634"/>
    <w:rsid w:val="000D58C9"/>
    <w:rsid w:val="000D637B"/>
    <w:rsid w:val="000E13C0"/>
    <w:rsid w:val="000E15FE"/>
    <w:rsid w:val="000E1B92"/>
    <w:rsid w:val="000E3DBC"/>
    <w:rsid w:val="000E56D3"/>
    <w:rsid w:val="000E62CB"/>
    <w:rsid w:val="000E710F"/>
    <w:rsid w:val="000E7749"/>
    <w:rsid w:val="000F1CBC"/>
    <w:rsid w:val="000F3C22"/>
    <w:rsid w:val="000F441D"/>
    <w:rsid w:val="000F5531"/>
    <w:rsid w:val="000F5C0C"/>
    <w:rsid w:val="000F74C4"/>
    <w:rsid w:val="000F74FE"/>
    <w:rsid w:val="000F7E5A"/>
    <w:rsid w:val="00102370"/>
    <w:rsid w:val="001027E4"/>
    <w:rsid w:val="00102BF4"/>
    <w:rsid w:val="00104E52"/>
    <w:rsid w:val="0010585B"/>
    <w:rsid w:val="0010656F"/>
    <w:rsid w:val="00110660"/>
    <w:rsid w:val="00110888"/>
    <w:rsid w:val="00111513"/>
    <w:rsid w:val="00111E43"/>
    <w:rsid w:val="00112907"/>
    <w:rsid w:val="00112C99"/>
    <w:rsid w:val="00113644"/>
    <w:rsid w:val="00114961"/>
    <w:rsid w:val="00114CAA"/>
    <w:rsid w:val="00115606"/>
    <w:rsid w:val="001206B0"/>
    <w:rsid w:val="00120739"/>
    <w:rsid w:val="001210C4"/>
    <w:rsid w:val="0012341B"/>
    <w:rsid w:val="00124990"/>
    <w:rsid w:val="00124DAA"/>
    <w:rsid w:val="001254B3"/>
    <w:rsid w:val="00125E5E"/>
    <w:rsid w:val="00126820"/>
    <w:rsid w:val="00126DE7"/>
    <w:rsid w:val="0012759C"/>
    <w:rsid w:val="00130943"/>
    <w:rsid w:val="00130ED9"/>
    <w:rsid w:val="00132AE9"/>
    <w:rsid w:val="00133203"/>
    <w:rsid w:val="00133458"/>
    <w:rsid w:val="00134706"/>
    <w:rsid w:val="00134707"/>
    <w:rsid w:val="00135F71"/>
    <w:rsid w:val="001366A2"/>
    <w:rsid w:val="0013680F"/>
    <w:rsid w:val="00140B25"/>
    <w:rsid w:val="001422CB"/>
    <w:rsid w:val="00142CA6"/>
    <w:rsid w:val="00144019"/>
    <w:rsid w:val="00145A26"/>
    <w:rsid w:val="0014627B"/>
    <w:rsid w:val="001468DD"/>
    <w:rsid w:val="0014709B"/>
    <w:rsid w:val="00147644"/>
    <w:rsid w:val="0015047C"/>
    <w:rsid w:val="00150ECD"/>
    <w:rsid w:val="001547F5"/>
    <w:rsid w:val="001559CD"/>
    <w:rsid w:val="0015748D"/>
    <w:rsid w:val="0016092D"/>
    <w:rsid w:val="00160B42"/>
    <w:rsid w:val="00162261"/>
    <w:rsid w:val="001654B2"/>
    <w:rsid w:val="00165B5E"/>
    <w:rsid w:val="00166D54"/>
    <w:rsid w:val="0016775B"/>
    <w:rsid w:val="00167A57"/>
    <w:rsid w:val="00170340"/>
    <w:rsid w:val="001713E2"/>
    <w:rsid w:val="00171BE9"/>
    <w:rsid w:val="00172AD1"/>
    <w:rsid w:val="00173F0F"/>
    <w:rsid w:val="00174075"/>
    <w:rsid w:val="00175710"/>
    <w:rsid w:val="0017575E"/>
    <w:rsid w:val="00175F6D"/>
    <w:rsid w:val="00176277"/>
    <w:rsid w:val="00176867"/>
    <w:rsid w:val="001774EB"/>
    <w:rsid w:val="00177849"/>
    <w:rsid w:val="00177AC6"/>
    <w:rsid w:val="00180550"/>
    <w:rsid w:val="00180D89"/>
    <w:rsid w:val="00180F11"/>
    <w:rsid w:val="00181F47"/>
    <w:rsid w:val="001837AF"/>
    <w:rsid w:val="00184C4C"/>
    <w:rsid w:val="00184DEA"/>
    <w:rsid w:val="00184F0D"/>
    <w:rsid w:val="001859BA"/>
    <w:rsid w:val="00185E38"/>
    <w:rsid w:val="0019196A"/>
    <w:rsid w:val="00192A6A"/>
    <w:rsid w:val="001938EF"/>
    <w:rsid w:val="0019419F"/>
    <w:rsid w:val="0019464F"/>
    <w:rsid w:val="00194737"/>
    <w:rsid w:val="00196FA5"/>
    <w:rsid w:val="001A2208"/>
    <w:rsid w:val="001A29CF"/>
    <w:rsid w:val="001A2F70"/>
    <w:rsid w:val="001A3E8F"/>
    <w:rsid w:val="001A4B5F"/>
    <w:rsid w:val="001A4C84"/>
    <w:rsid w:val="001A5347"/>
    <w:rsid w:val="001A5850"/>
    <w:rsid w:val="001A5B12"/>
    <w:rsid w:val="001A70C7"/>
    <w:rsid w:val="001A717C"/>
    <w:rsid w:val="001A7DBE"/>
    <w:rsid w:val="001B0627"/>
    <w:rsid w:val="001B13B0"/>
    <w:rsid w:val="001B2655"/>
    <w:rsid w:val="001B2A19"/>
    <w:rsid w:val="001B2E35"/>
    <w:rsid w:val="001B3238"/>
    <w:rsid w:val="001B3C23"/>
    <w:rsid w:val="001B4908"/>
    <w:rsid w:val="001B6DF6"/>
    <w:rsid w:val="001B70B3"/>
    <w:rsid w:val="001B7D30"/>
    <w:rsid w:val="001C1B2B"/>
    <w:rsid w:val="001C26CA"/>
    <w:rsid w:val="001C4689"/>
    <w:rsid w:val="001C5EFC"/>
    <w:rsid w:val="001C6357"/>
    <w:rsid w:val="001C647C"/>
    <w:rsid w:val="001C653F"/>
    <w:rsid w:val="001C6BF1"/>
    <w:rsid w:val="001C7140"/>
    <w:rsid w:val="001D029D"/>
    <w:rsid w:val="001D02C0"/>
    <w:rsid w:val="001D0FD4"/>
    <w:rsid w:val="001D13BF"/>
    <w:rsid w:val="001D16A1"/>
    <w:rsid w:val="001D1A04"/>
    <w:rsid w:val="001D1B38"/>
    <w:rsid w:val="001D2561"/>
    <w:rsid w:val="001D317E"/>
    <w:rsid w:val="001D3500"/>
    <w:rsid w:val="001D6346"/>
    <w:rsid w:val="001D6883"/>
    <w:rsid w:val="001D6ADE"/>
    <w:rsid w:val="001E14B4"/>
    <w:rsid w:val="001E1508"/>
    <w:rsid w:val="001E30D1"/>
    <w:rsid w:val="001E36D8"/>
    <w:rsid w:val="001E3B74"/>
    <w:rsid w:val="001E51AC"/>
    <w:rsid w:val="001E5B09"/>
    <w:rsid w:val="001E6B26"/>
    <w:rsid w:val="001E70ED"/>
    <w:rsid w:val="001E7EA9"/>
    <w:rsid w:val="001F0224"/>
    <w:rsid w:val="001F0390"/>
    <w:rsid w:val="001F1863"/>
    <w:rsid w:val="001F31A2"/>
    <w:rsid w:val="001F4C71"/>
    <w:rsid w:val="001F4C8B"/>
    <w:rsid w:val="001F4FC5"/>
    <w:rsid w:val="001F51BE"/>
    <w:rsid w:val="001F67BB"/>
    <w:rsid w:val="001F7229"/>
    <w:rsid w:val="002035D7"/>
    <w:rsid w:val="00204493"/>
    <w:rsid w:val="00205AA4"/>
    <w:rsid w:val="00205B51"/>
    <w:rsid w:val="0021055E"/>
    <w:rsid w:val="00210CCF"/>
    <w:rsid w:val="002121A2"/>
    <w:rsid w:val="00212A1B"/>
    <w:rsid w:val="002133F5"/>
    <w:rsid w:val="00213DC2"/>
    <w:rsid w:val="002141DA"/>
    <w:rsid w:val="0021742E"/>
    <w:rsid w:val="00217475"/>
    <w:rsid w:val="0022108A"/>
    <w:rsid w:val="002215A8"/>
    <w:rsid w:val="00223D43"/>
    <w:rsid w:val="00224D42"/>
    <w:rsid w:val="00226284"/>
    <w:rsid w:val="002273FE"/>
    <w:rsid w:val="00230D34"/>
    <w:rsid w:val="00230F7D"/>
    <w:rsid w:val="002310F6"/>
    <w:rsid w:val="00231977"/>
    <w:rsid w:val="002324C6"/>
    <w:rsid w:val="00234ACE"/>
    <w:rsid w:val="00236248"/>
    <w:rsid w:val="00236522"/>
    <w:rsid w:val="00236A54"/>
    <w:rsid w:val="002403AB"/>
    <w:rsid w:val="002406D9"/>
    <w:rsid w:val="00241BC9"/>
    <w:rsid w:val="00244A02"/>
    <w:rsid w:val="00244E99"/>
    <w:rsid w:val="00245DC7"/>
    <w:rsid w:val="00246707"/>
    <w:rsid w:val="00250111"/>
    <w:rsid w:val="00250DA8"/>
    <w:rsid w:val="00251153"/>
    <w:rsid w:val="00251276"/>
    <w:rsid w:val="0025201F"/>
    <w:rsid w:val="00253BDC"/>
    <w:rsid w:val="00254532"/>
    <w:rsid w:val="002563C1"/>
    <w:rsid w:val="00256D9E"/>
    <w:rsid w:val="00257171"/>
    <w:rsid w:val="00257CCA"/>
    <w:rsid w:val="00257D34"/>
    <w:rsid w:val="002604C8"/>
    <w:rsid w:val="00260F1B"/>
    <w:rsid w:val="0026103D"/>
    <w:rsid w:val="00265885"/>
    <w:rsid w:val="00265BF6"/>
    <w:rsid w:val="00265E2F"/>
    <w:rsid w:val="002671F2"/>
    <w:rsid w:val="00267D00"/>
    <w:rsid w:val="00270C64"/>
    <w:rsid w:val="0027396C"/>
    <w:rsid w:val="00274BD6"/>
    <w:rsid w:val="00276A3D"/>
    <w:rsid w:val="00277E69"/>
    <w:rsid w:val="002806EF"/>
    <w:rsid w:val="00282891"/>
    <w:rsid w:val="00282C29"/>
    <w:rsid w:val="00283D41"/>
    <w:rsid w:val="002859F1"/>
    <w:rsid w:val="0028684B"/>
    <w:rsid w:val="00286EC6"/>
    <w:rsid w:val="002871B3"/>
    <w:rsid w:val="00287F0F"/>
    <w:rsid w:val="00290087"/>
    <w:rsid w:val="00291AAD"/>
    <w:rsid w:val="00291F69"/>
    <w:rsid w:val="0029216F"/>
    <w:rsid w:val="0029263D"/>
    <w:rsid w:val="002929AB"/>
    <w:rsid w:val="00292C3A"/>
    <w:rsid w:val="00294886"/>
    <w:rsid w:val="00295045"/>
    <w:rsid w:val="002964CF"/>
    <w:rsid w:val="002A01F0"/>
    <w:rsid w:val="002A114F"/>
    <w:rsid w:val="002A2026"/>
    <w:rsid w:val="002A3500"/>
    <w:rsid w:val="002A3A48"/>
    <w:rsid w:val="002A4739"/>
    <w:rsid w:val="002A627C"/>
    <w:rsid w:val="002A65DB"/>
    <w:rsid w:val="002A7CA8"/>
    <w:rsid w:val="002A7D10"/>
    <w:rsid w:val="002B0B15"/>
    <w:rsid w:val="002B29C5"/>
    <w:rsid w:val="002B4620"/>
    <w:rsid w:val="002B4789"/>
    <w:rsid w:val="002B7059"/>
    <w:rsid w:val="002B7516"/>
    <w:rsid w:val="002B7C85"/>
    <w:rsid w:val="002C0071"/>
    <w:rsid w:val="002C0519"/>
    <w:rsid w:val="002C1419"/>
    <w:rsid w:val="002C23FD"/>
    <w:rsid w:val="002C31DB"/>
    <w:rsid w:val="002C3D06"/>
    <w:rsid w:val="002C3D42"/>
    <w:rsid w:val="002C4307"/>
    <w:rsid w:val="002C5A18"/>
    <w:rsid w:val="002C7A37"/>
    <w:rsid w:val="002D06EB"/>
    <w:rsid w:val="002D19A1"/>
    <w:rsid w:val="002D211B"/>
    <w:rsid w:val="002D3280"/>
    <w:rsid w:val="002D36B1"/>
    <w:rsid w:val="002D3C00"/>
    <w:rsid w:val="002D5266"/>
    <w:rsid w:val="002D52AE"/>
    <w:rsid w:val="002D55C0"/>
    <w:rsid w:val="002D5A85"/>
    <w:rsid w:val="002D6DE0"/>
    <w:rsid w:val="002D6FA1"/>
    <w:rsid w:val="002D730C"/>
    <w:rsid w:val="002E1A4C"/>
    <w:rsid w:val="002E20DF"/>
    <w:rsid w:val="002E2216"/>
    <w:rsid w:val="002E2C65"/>
    <w:rsid w:val="002E37EA"/>
    <w:rsid w:val="002E4E31"/>
    <w:rsid w:val="002E6D59"/>
    <w:rsid w:val="002E7637"/>
    <w:rsid w:val="002F0833"/>
    <w:rsid w:val="002F18F9"/>
    <w:rsid w:val="002F23E3"/>
    <w:rsid w:val="002F2565"/>
    <w:rsid w:val="002F3B67"/>
    <w:rsid w:val="002F4780"/>
    <w:rsid w:val="002F5A6C"/>
    <w:rsid w:val="002F67AB"/>
    <w:rsid w:val="002F6899"/>
    <w:rsid w:val="002F69F5"/>
    <w:rsid w:val="002F6BE6"/>
    <w:rsid w:val="0030108F"/>
    <w:rsid w:val="0030159E"/>
    <w:rsid w:val="00303339"/>
    <w:rsid w:val="00303690"/>
    <w:rsid w:val="0030460E"/>
    <w:rsid w:val="00310870"/>
    <w:rsid w:val="00310A47"/>
    <w:rsid w:val="00310F8D"/>
    <w:rsid w:val="00312AA4"/>
    <w:rsid w:val="00312B70"/>
    <w:rsid w:val="00313A80"/>
    <w:rsid w:val="0031431F"/>
    <w:rsid w:val="003156B5"/>
    <w:rsid w:val="00315EDE"/>
    <w:rsid w:val="00320641"/>
    <w:rsid w:val="00321805"/>
    <w:rsid w:val="003223A4"/>
    <w:rsid w:val="00323AF1"/>
    <w:rsid w:val="00331642"/>
    <w:rsid w:val="003317FE"/>
    <w:rsid w:val="003342D6"/>
    <w:rsid w:val="0033466F"/>
    <w:rsid w:val="0033515A"/>
    <w:rsid w:val="00336FD8"/>
    <w:rsid w:val="003375BF"/>
    <w:rsid w:val="0034092B"/>
    <w:rsid w:val="00342494"/>
    <w:rsid w:val="0034475B"/>
    <w:rsid w:val="003472BB"/>
    <w:rsid w:val="00347FEA"/>
    <w:rsid w:val="00354F52"/>
    <w:rsid w:val="00356E58"/>
    <w:rsid w:val="003576E0"/>
    <w:rsid w:val="00360D57"/>
    <w:rsid w:val="0036151E"/>
    <w:rsid w:val="00361A00"/>
    <w:rsid w:val="00363EA8"/>
    <w:rsid w:val="00365D8A"/>
    <w:rsid w:val="0036669C"/>
    <w:rsid w:val="00366F63"/>
    <w:rsid w:val="00367C56"/>
    <w:rsid w:val="003700A1"/>
    <w:rsid w:val="00370559"/>
    <w:rsid w:val="003721F7"/>
    <w:rsid w:val="00372A63"/>
    <w:rsid w:val="00373BA8"/>
    <w:rsid w:val="00373E6B"/>
    <w:rsid w:val="00374626"/>
    <w:rsid w:val="00375438"/>
    <w:rsid w:val="00377F8A"/>
    <w:rsid w:val="00381654"/>
    <w:rsid w:val="00382C76"/>
    <w:rsid w:val="00382F7D"/>
    <w:rsid w:val="00383627"/>
    <w:rsid w:val="00385CAE"/>
    <w:rsid w:val="00386826"/>
    <w:rsid w:val="00387748"/>
    <w:rsid w:val="00387B81"/>
    <w:rsid w:val="00387D90"/>
    <w:rsid w:val="003901EE"/>
    <w:rsid w:val="00391118"/>
    <w:rsid w:val="00393016"/>
    <w:rsid w:val="003930FA"/>
    <w:rsid w:val="0039357E"/>
    <w:rsid w:val="00393C17"/>
    <w:rsid w:val="00394843"/>
    <w:rsid w:val="003949DF"/>
    <w:rsid w:val="00394A51"/>
    <w:rsid w:val="00395360"/>
    <w:rsid w:val="00395972"/>
    <w:rsid w:val="00395E22"/>
    <w:rsid w:val="003962C0"/>
    <w:rsid w:val="003A0A2A"/>
    <w:rsid w:val="003A3330"/>
    <w:rsid w:val="003A3592"/>
    <w:rsid w:val="003A39FD"/>
    <w:rsid w:val="003A6FD5"/>
    <w:rsid w:val="003A7733"/>
    <w:rsid w:val="003B0B11"/>
    <w:rsid w:val="003B11E8"/>
    <w:rsid w:val="003B16D5"/>
    <w:rsid w:val="003B17EE"/>
    <w:rsid w:val="003B1FC5"/>
    <w:rsid w:val="003B3A0A"/>
    <w:rsid w:val="003B5288"/>
    <w:rsid w:val="003B597E"/>
    <w:rsid w:val="003B5F16"/>
    <w:rsid w:val="003B741F"/>
    <w:rsid w:val="003B7624"/>
    <w:rsid w:val="003C03E8"/>
    <w:rsid w:val="003C07EE"/>
    <w:rsid w:val="003C16B1"/>
    <w:rsid w:val="003C23E1"/>
    <w:rsid w:val="003C2448"/>
    <w:rsid w:val="003C2727"/>
    <w:rsid w:val="003C3DF8"/>
    <w:rsid w:val="003C506F"/>
    <w:rsid w:val="003C5E66"/>
    <w:rsid w:val="003C64C9"/>
    <w:rsid w:val="003C7094"/>
    <w:rsid w:val="003C7195"/>
    <w:rsid w:val="003C775C"/>
    <w:rsid w:val="003D0228"/>
    <w:rsid w:val="003D03F3"/>
    <w:rsid w:val="003D05BB"/>
    <w:rsid w:val="003D2254"/>
    <w:rsid w:val="003D2A5E"/>
    <w:rsid w:val="003D3C9B"/>
    <w:rsid w:val="003D4D17"/>
    <w:rsid w:val="003D4EF9"/>
    <w:rsid w:val="003D556B"/>
    <w:rsid w:val="003D646F"/>
    <w:rsid w:val="003D75C1"/>
    <w:rsid w:val="003D768F"/>
    <w:rsid w:val="003E028D"/>
    <w:rsid w:val="003E07FB"/>
    <w:rsid w:val="003E0E25"/>
    <w:rsid w:val="003E0E66"/>
    <w:rsid w:val="003E195F"/>
    <w:rsid w:val="003E233D"/>
    <w:rsid w:val="003E240C"/>
    <w:rsid w:val="003E2A64"/>
    <w:rsid w:val="003E36CA"/>
    <w:rsid w:val="003E460A"/>
    <w:rsid w:val="003E5B72"/>
    <w:rsid w:val="003E690A"/>
    <w:rsid w:val="003F16DA"/>
    <w:rsid w:val="003F2912"/>
    <w:rsid w:val="003F36F9"/>
    <w:rsid w:val="003F539B"/>
    <w:rsid w:val="003F5B95"/>
    <w:rsid w:val="003F6F9E"/>
    <w:rsid w:val="003F7222"/>
    <w:rsid w:val="004009DA"/>
    <w:rsid w:val="00400E7C"/>
    <w:rsid w:val="0040130D"/>
    <w:rsid w:val="0040192D"/>
    <w:rsid w:val="00402C10"/>
    <w:rsid w:val="00403DE3"/>
    <w:rsid w:val="004046ED"/>
    <w:rsid w:val="0040481B"/>
    <w:rsid w:val="00404E57"/>
    <w:rsid w:val="00405719"/>
    <w:rsid w:val="00406A62"/>
    <w:rsid w:val="00406C01"/>
    <w:rsid w:val="00410385"/>
    <w:rsid w:val="00410B46"/>
    <w:rsid w:val="00411491"/>
    <w:rsid w:val="00413461"/>
    <w:rsid w:val="00413B05"/>
    <w:rsid w:val="00413D2F"/>
    <w:rsid w:val="00414525"/>
    <w:rsid w:val="004145F7"/>
    <w:rsid w:val="00414720"/>
    <w:rsid w:val="0041485A"/>
    <w:rsid w:val="0041486C"/>
    <w:rsid w:val="0041693C"/>
    <w:rsid w:val="00417565"/>
    <w:rsid w:val="00421F31"/>
    <w:rsid w:val="0042203C"/>
    <w:rsid w:val="0042445E"/>
    <w:rsid w:val="00425017"/>
    <w:rsid w:val="00425C2F"/>
    <w:rsid w:val="004272D8"/>
    <w:rsid w:val="00427842"/>
    <w:rsid w:val="0042792B"/>
    <w:rsid w:val="00427C83"/>
    <w:rsid w:val="00427F44"/>
    <w:rsid w:val="004318C4"/>
    <w:rsid w:val="00431EF7"/>
    <w:rsid w:val="0043772A"/>
    <w:rsid w:val="00437CC4"/>
    <w:rsid w:val="00440FB6"/>
    <w:rsid w:val="00441AFF"/>
    <w:rsid w:val="00443AC6"/>
    <w:rsid w:val="00445E43"/>
    <w:rsid w:val="00446392"/>
    <w:rsid w:val="0044652D"/>
    <w:rsid w:val="00450823"/>
    <w:rsid w:val="00451294"/>
    <w:rsid w:val="004530A8"/>
    <w:rsid w:val="004542CC"/>
    <w:rsid w:val="004550E5"/>
    <w:rsid w:val="004555B7"/>
    <w:rsid w:val="004562A8"/>
    <w:rsid w:val="00456ECA"/>
    <w:rsid w:val="00456F0C"/>
    <w:rsid w:val="004576EF"/>
    <w:rsid w:val="0046142B"/>
    <w:rsid w:val="004631F7"/>
    <w:rsid w:val="00463665"/>
    <w:rsid w:val="00466288"/>
    <w:rsid w:val="00466A7F"/>
    <w:rsid w:val="00467017"/>
    <w:rsid w:val="0047010D"/>
    <w:rsid w:val="00471E92"/>
    <w:rsid w:val="004750D3"/>
    <w:rsid w:val="00475427"/>
    <w:rsid w:val="004779B5"/>
    <w:rsid w:val="00477DFF"/>
    <w:rsid w:val="00480175"/>
    <w:rsid w:val="004835EE"/>
    <w:rsid w:val="00484C98"/>
    <w:rsid w:val="0048772A"/>
    <w:rsid w:val="004902D5"/>
    <w:rsid w:val="004912D1"/>
    <w:rsid w:val="004913A2"/>
    <w:rsid w:val="00491BF8"/>
    <w:rsid w:val="00491C6B"/>
    <w:rsid w:val="004924EB"/>
    <w:rsid w:val="00493A0E"/>
    <w:rsid w:val="00494CBC"/>
    <w:rsid w:val="004974B8"/>
    <w:rsid w:val="00497B3A"/>
    <w:rsid w:val="004A0BF5"/>
    <w:rsid w:val="004A1178"/>
    <w:rsid w:val="004A15E3"/>
    <w:rsid w:val="004A2AEC"/>
    <w:rsid w:val="004A43CC"/>
    <w:rsid w:val="004A5A95"/>
    <w:rsid w:val="004A5DBD"/>
    <w:rsid w:val="004A6B84"/>
    <w:rsid w:val="004A784D"/>
    <w:rsid w:val="004A7A01"/>
    <w:rsid w:val="004B0FC6"/>
    <w:rsid w:val="004B1514"/>
    <w:rsid w:val="004B1AD1"/>
    <w:rsid w:val="004B23ED"/>
    <w:rsid w:val="004B3636"/>
    <w:rsid w:val="004B3B52"/>
    <w:rsid w:val="004B4AEC"/>
    <w:rsid w:val="004B4C50"/>
    <w:rsid w:val="004B5F53"/>
    <w:rsid w:val="004C1BA2"/>
    <w:rsid w:val="004C4F19"/>
    <w:rsid w:val="004C5BA6"/>
    <w:rsid w:val="004C5EA2"/>
    <w:rsid w:val="004C609A"/>
    <w:rsid w:val="004C69B6"/>
    <w:rsid w:val="004C6A98"/>
    <w:rsid w:val="004C6EC8"/>
    <w:rsid w:val="004C79A8"/>
    <w:rsid w:val="004D04F2"/>
    <w:rsid w:val="004D0624"/>
    <w:rsid w:val="004D0695"/>
    <w:rsid w:val="004D114C"/>
    <w:rsid w:val="004D2333"/>
    <w:rsid w:val="004D25BE"/>
    <w:rsid w:val="004D2B1F"/>
    <w:rsid w:val="004D3088"/>
    <w:rsid w:val="004D3C24"/>
    <w:rsid w:val="004D3E31"/>
    <w:rsid w:val="004D3FEE"/>
    <w:rsid w:val="004D528C"/>
    <w:rsid w:val="004D6157"/>
    <w:rsid w:val="004D6AA5"/>
    <w:rsid w:val="004D6EFE"/>
    <w:rsid w:val="004E0B48"/>
    <w:rsid w:val="004E234F"/>
    <w:rsid w:val="004E335D"/>
    <w:rsid w:val="004E478C"/>
    <w:rsid w:val="004E4DFF"/>
    <w:rsid w:val="004E4FE3"/>
    <w:rsid w:val="004E546B"/>
    <w:rsid w:val="004E5D8F"/>
    <w:rsid w:val="004E6371"/>
    <w:rsid w:val="004E6935"/>
    <w:rsid w:val="004F0235"/>
    <w:rsid w:val="004F02B4"/>
    <w:rsid w:val="004F03D9"/>
    <w:rsid w:val="004F19B3"/>
    <w:rsid w:val="004F234F"/>
    <w:rsid w:val="004F3F91"/>
    <w:rsid w:val="004F41C6"/>
    <w:rsid w:val="004F47F1"/>
    <w:rsid w:val="004F51E1"/>
    <w:rsid w:val="004F58C9"/>
    <w:rsid w:val="004F601E"/>
    <w:rsid w:val="004F7A52"/>
    <w:rsid w:val="004F7B9D"/>
    <w:rsid w:val="0050343A"/>
    <w:rsid w:val="00503784"/>
    <w:rsid w:val="005055A8"/>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17D6E"/>
    <w:rsid w:val="005214EC"/>
    <w:rsid w:val="0052226F"/>
    <w:rsid w:val="005235C3"/>
    <w:rsid w:val="005236E3"/>
    <w:rsid w:val="00523C75"/>
    <w:rsid w:val="00523F88"/>
    <w:rsid w:val="00524ED3"/>
    <w:rsid w:val="00530972"/>
    <w:rsid w:val="005310E2"/>
    <w:rsid w:val="00531F6E"/>
    <w:rsid w:val="00532427"/>
    <w:rsid w:val="005329B0"/>
    <w:rsid w:val="005343CC"/>
    <w:rsid w:val="00534E56"/>
    <w:rsid w:val="00537693"/>
    <w:rsid w:val="00537A86"/>
    <w:rsid w:val="00540971"/>
    <w:rsid w:val="00540DA5"/>
    <w:rsid w:val="0054152A"/>
    <w:rsid w:val="0054199B"/>
    <w:rsid w:val="005423AD"/>
    <w:rsid w:val="005426BB"/>
    <w:rsid w:val="00543D02"/>
    <w:rsid w:val="00544070"/>
    <w:rsid w:val="00544D59"/>
    <w:rsid w:val="00544E86"/>
    <w:rsid w:val="005451B6"/>
    <w:rsid w:val="005456BB"/>
    <w:rsid w:val="00545DC5"/>
    <w:rsid w:val="00546E37"/>
    <w:rsid w:val="0054794A"/>
    <w:rsid w:val="0055027B"/>
    <w:rsid w:val="005510EC"/>
    <w:rsid w:val="00551744"/>
    <w:rsid w:val="005526B5"/>
    <w:rsid w:val="0055473F"/>
    <w:rsid w:val="00554CA5"/>
    <w:rsid w:val="0055571A"/>
    <w:rsid w:val="00556142"/>
    <w:rsid w:val="00557804"/>
    <w:rsid w:val="0056087D"/>
    <w:rsid w:val="00560AEA"/>
    <w:rsid w:val="00561D77"/>
    <w:rsid w:val="0056247C"/>
    <w:rsid w:val="00562725"/>
    <w:rsid w:val="00563557"/>
    <w:rsid w:val="005643FC"/>
    <w:rsid w:val="00566747"/>
    <w:rsid w:val="005667E7"/>
    <w:rsid w:val="0056792D"/>
    <w:rsid w:val="00571542"/>
    <w:rsid w:val="005719B5"/>
    <w:rsid w:val="00571AF9"/>
    <w:rsid w:val="00572897"/>
    <w:rsid w:val="0057381A"/>
    <w:rsid w:val="005738D1"/>
    <w:rsid w:val="00574705"/>
    <w:rsid w:val="00575563"/>
    <w:rsid w:val="00575F54"/>
    <w:rsid w:val="0058012D"/>
    <w:rsid w:val="00581A4C"/>
    <w:rsid w:val="00583B38"/>
    <w:rsid w:val="0058488D"/>
    <w:rsid w:val="00585A06"/>
    <w:rsid w:val="00586116"/>
    <w:rsid w:val="0058693F"/>
    <w:rsid w:val="00587262"/>
    <w:rsid w:val="00592021"/>
    <w:rsid w:val="00592617"/>
    <w:rsid w:val="005928FA"/>
    <w:rsid w:val="0059351B"/>
    <w:rsid w:val="00594AE9"/>
    <w:rsid w:val="005950B8"/>
    <w:rsid w:val="005974C4"/>
    <w:rsid w:val="005A0A13"/>
    <w:rsid w:val="005A17F5"/>
    <w:rsid w:val="005A27A1"/>
    <w:rsid w:val="005A4928"/>
    <w:rsid w:val="005A4F36"/>
    <w:rsid w:val="005A5033"/>
    <w:rsid w:val="005A65C0"/>
    <w:rsid w:val="005A6A59"/>
    <w:rsid w:val="005A6B4F"/>
    <w:rsid w:val="005A7567"/>
    <w:rsid w:val="005A7F24"/>
    <w:rsid w:val="005B0173"/>
    <w:rsid w:val="005B0BF9"/>
    <w:rsid w:val="005B0E49"/>
    <w:rsid w:val="005B2515"/>
    <w:rsid w:val="005B273F"/>
    <w:rsid w:val="005B27FB"/>
    <w:rsid w:val="005B2F82"/>
    <w:rsid w:val="005B35A4"/>
    <w:rsid w:val="005B3A1E"/>
    <w:rsid w:val="005B3A7C"/>
    <w:rsid w:val="005B4FFA"/>
    <w:rsid w:val="005B55D9"/>
    <w:rsid w:val="005B7145"/>
    <w:rsid w:val="005C05A0"/>
    <w:rsid w:val="005C08B1"/>
    <w:rsid w:val="005C0F53"/>
    <w:rsid w:val="005C1620"/>
    <w:rsid w:val="005C195F"/>
    <w:rsid w:val="005C2169"/>
    <w:rsid w:val="005C22BF"/>
    <w:rsid w:val="005C2D64"/>
    <w:rsid w:val="005C32E6"/>
    <w:rsid w:val="005C4544"/>
    <w:rsid w:val="005C53F6"/>
    <w:rsid w:val="005C541C"/>
    <w:rsid w:val="005D046E"/>
    <w:rsid w:val="005D3B80"/>
    <w:rsid w:val="005D3CAF"/>
    <w:rsid w:val="005D5C72"/>
    <w:rsid w:val="005D666B"/>
    <w:rsid w:val="005D7FEC"/>
    <w:rsid w:val="005E05E1"/>
    <w:rsid w:val="005E381C"/>
    <w:rsid w:val="005E5451"/>
    <w:rsid w:val="005E56A8"/>
    <w:rsid w:val="005E5DD3"/>
    <w:rsid w:val="005F03CB"/>
    <w:rsid w:val="005F2BDD"/>
    <w:rsid w:val="005F30A8"/>
    <w:rsid w:val="005F30BA"/>
    <w:rsid w:val="005F4BC1"/>
    <w:rsid w:val="005F76E8"/>
    <w:rsid w:val="005F76EB"/>
    <w:rsid w:val="005F7C64"/>
    <w:rsid w:val="006002CB"/>
    <w:rsid w:val="0060109A"/>
    <w:rsid w:val="00601549"/>
    <w:rsid w:val="0060225D"/>
    <w:rsid w:val="00603005"/>
    <w:rsid w:val="006058EE"/>
    <w:rsid w:val="00606592"/>
    <w:rsid w:val="00610157"/>
    <w:rsid w:val="006106B6"/>
    <w:rsid w:val="00610EF9"/>
    <w:rsid w:val="0061102F"/>
    <w:rsid w:val="006119D8"/>
    <w:rsid w:val="00612100"/>
    <w:rsid w:val="00612F31"/>
    <w:rsid w:val="00622174"/>
    <w:rsid w:val="006221C0"/>
    <w:rsid w:val="00622F51"/>
    <w:rsid w:val="0062482D"/>
    <w:rsid w:val="00625C1B"/>
    <w:rsid w:val="0062644A"/>
    <w:rsid w:val="00627E9A"/>
    <w:rsid w:val="006317DA"/>
    <w:rsid w:val="00631A33"/>
    <w:rsid w:val="00633912"/>
    <w:rsid w:val="006342A7"/>
    <w:rsid w:val="00635ADE"/>
    <w:rsid w:val="00636F98"/>
    <w:rsid w:val="00637B09"/>
    <w:rsid w:val="00637F94"/>
    <w:rsid w:val="00640509"/>
    <w:rsid w:val="006408F9"/>
    <w:rsid w:val="00640CA8"/>
    <w:rsid w:val="0064128F"/>
    <w:rsid w:val="0064215C"/>
    <w:rsid w:val="00643308"/>
    <w:rsid w:val="00643707"/>
    <w:rsid w:val="00644248"/>
    <w:rsid w:val="006445D0"/>
    <w:rsid w:val="006447B4"/>
    <w:rsid w:val="006452FE"/>
    <w:rsid w:val="00645FC1"/>
    <w:rsid w:val="0064641C"/>
    <w:rsid w:val="00646F26"/>
    <w:rsid w:val="00647F69"/>
    <w:rsid w:val="00650104"/>
    <w:rsid w:val="0065062B"/>
    <w:rsid w:val="00650797"/>
    <w:rsid w:val="00651170"/>
    <w:rsid w:val="006517C6"/>
    <w:rsid w:val="00651A04"/>
    <w:rsid w:val="00651D64"/>
    <w:rsid w:val="006527CD"/>
    <w:rsid w:val="0065301C"/>
    <w:rsid w:val="00653083"/>
    <w:rsid w:val="00653161"/>
    <w:rsid w:val="00655512"/>
    <w:rsid w:val="00657109"/>
    <w:rsid w:val="00657C67"/>
    <w:rsid w:val="00661FAC"/>
    <w:rsid w:val="00662827"/>
    <w:rsid w:val="006629C8"/>
    <w:rsid w:val="00662BA2"/>
    <w:rsid w:val="006668B6"/>
    <w:rsid w:val="0067085C"/>
    <w:rsid w:val="00670CE2"/>
    <w:rsid w:val="00670D16"/>
    <w:rsid w:val="00673353"/>
    <w:rsid w:val="00673B3D"/>
    <w:rsid w:val="00674E61"/>
    <w:rsid w:val="00677F59"/>
    <w:rsid w:val="00677F73"/>
    <w:rsid w:val="006801D6"/>
    <w:rsid w:val="00681F4E"/>
    <w:rsid w:val="006825B8"/>
    <w:rsid w:val="006837C8"/>
    <w:rsid w:val="00687A64"/>
    <w:rsid w:val="00691097"/>
    <w:rsid w:val="006955D3"/>
    <w:rsid w:val="006964D5"/>
    <w:rsid w:val="00696BB1"/>
    <w:rsid w:val="006A17D2"/>
    <w:rsid w:val="006A1BD1"/>
    <w:rsid w:val="006A219F"/>
    <w:rsid w:val="006A244B"/>
    <w:rsid w:val="006A28FC"/>
    <w:rsid w:val="006A2A89"/>
    <w:rsid w:val="006A2B2E"/>
    <w:rsid w:val="006A3160"/>
    <w:rsid w:val="006A3524"/>
    <w:rsid w:val="006A4B94"/>
    <w:rsid w:val="006A54EB"/>
    <w:rsid w:val="006A6301"/>
    <w:rsid w:val="006A79A6"/>
    <w:rsid w:val="006A7CEB"/>
    <w:rsid w:val="006B0B0A"/>
    <w:rsid w:val="006B27C8"/>
    <w:rsid w:val="006B2F21"/>
    <w:rsid w:val="006B5647"/>
    <w:rsid w:val="006B6C1C"/>
    <w:rsid w:val="006B7692"/>
    <w:rsid w:val="006B78A5"/>
    <w:rsid w:val="006C0454"/>
    <w:rsid w:val="006C18A3"/>
    <w:rsid w:val="006C2C24"/>
    <w:rsid w:val="006C36D8"/>
    <w:rsid w:val="006C3FBC"/>
    <w:rsid w:val="006C4585"/>
    <w:rsid w:val="006C4772"/>
    <w:rsid w:val="006C4935"/>
    <w:rsid w:val="006C689D"/>
    <w:rsid w:val="006D0017"/>
    <w:rsid w:val="006D014A"/>
    <w:rsid w:val="006D0B57"/>
    <w:rsid w:val="006D1ABF"/>
    <w:rsid w:val="006D2D65"/>
    <w:rsid w:val="006D3995"/>
    <w:rsid w:val="006D5720"/>
    <w:rsid w:val="006D678B"/>
    <w:rsid w:val="006E009B"/>
    <w:rsid w:val="006E0B4A"/>
    <w:rsid w:val="006E1492"/>
    <w:rsid w:val="006E1878"/>
    <w:rsid w:val="006E2AF7"/>
    <w:rsid w:val="006E2D75"/>
    <w:rsid w:val="006E3243"/>
    <w:rsid w:val="006E367C"/>
    <w:rsid w:val="006E373E"/>
    <w:rsid w:val="006E558B"/>
    <w:rsid w:val="006E5AB3"/>
    <w:rsid w:val="006E5B02"/>
    <w:rsid w:val="006E72A3"/>
    <w:rsid w:val="006E7754"/>
    <w:rsid w:val="006F0E4F"/>
    <w:rsid w:val="006F6623"/>
    <w:rsid w:val="006F6FDF"/>
    <w:rsid w:val="00700ECA"/>
    <w:rsid w:val="00702743"/>
    <w:rsid w:val="00704AAE"/>
    <w:rsid w:val="00705F83"/>
    <w:rsid w:val="00710632"/>
    <w:rsid w:val="00710FF9"/>
    <w:rsid w:val="007127D7"/>
    <w:rsid w:val="007131AA"/>
    <w:rsid w:val="00713346"/>
    <w:rsid w:val="00713A1B"/>
    <w:rsid w:val="00713E83"/>
    <w:rsid w:val="00714C30"/>
    <w:rsid w:val="00716F0D"/>
    <w:rsid w:val="00716FB7"/>
    <w:rsid w:val="007170E0"/>
    <w:rsid w:val="00721C30"/>
    <w:rsid w:val="007230AD"/>
    <w:rsid w:val="00723421"/>
    <w:rsid w:val="00726E9E"/>
    <w:rsid w:val="00726FFC"/>
    <w:rsid w:val="00730872"/>
    <w:rsid w:val="00731191"/>
    <w:rsid w:val="0073144C"/>
    <w:rsid w:val="007317B3"/>
    <w:rsid w:val="0073211A"/>
    <w:rsid w:val="007322E3"/>
    <w:rsid w:val="0073293E"/>
    <w:rsid w:val="007348A1"/>
    <w:rsid w:val="00734FB2"/>
    <w:rsid w:val="00735B37"/>
    <w:rsid w:val="00736188"/>
    <w:rsid w:val="0073666F"/>
    <w:rsid w:val="007376D0"/>
    <w:rsid w:val="00737CFF"/>
    <w:rsid w:val="00741EDB"/>
    <w:rsid w:val="007439E1"/>
    <w:rsid w:val="00743E27"/>
    <w:rsid w:val="007447A7"/>
    <w:rsid w:val="007460EF"/>
    <w:rsid w:val="007462CA"/>
    <w:rsid w:val="00746BFD"/>
    <w:rsid w:val="007475C2"/>
    <w:rsid w:val="007507F3"/>
    <w:rsid w:val="00750CBD"/>
    <w:rsid w:val="007511AE"/>
    <w:rsid w:val="00751990"/>
    <w:rsid w:val="00751B8B"/>
    <w:rsid w:val="00752B40"/>
    <w:rsid w:val="007548A1"/>
    <w:rsid w:val="00756D3D"/>
    <w:rsid w:val="007606B8"/>
    <w:rsid w:val="007623ED"/>
    <w:rsid w:val="00763538"/>
    <w:rsid w:val="00763716"/>
    <w:rsid w:val="00763741"/>
    <w:rsid w:val="0076399D"/>
    <w:rsid w:val="00763C68"/>
    <w:rsid w:val="00765FE1"/>
    <w:rsid w:val="00767A5B"/>
    <w:rsid w:val="00767C52"/>
    <w:rsid w:val="00770747"/>
    <w:rsid w:val="0077084D"/>
    <w:rsid w:val="007722B7"/>
    <w:rsid w:val="007734A6"/>
    <w:rsid w:val="007742A6"/>
    <w:rsid w:val="007742F8"/>
    <w:rsid w:val="00774502"/>
    <w:rsid w:val="00774D5C"/>
    <w:rsid w:val="007770F3"/>
    <w:rsid w:val="007774DE"/>
    <w:rsid w:val="007774E4"/>
    <w:rsid w:val="007778A0"/>
    <w:rsid w:val="007801F1"/>
    <w:rsid w:val="007804DC"/>
    <w:rsid w:val="00780591"/>
    <w:rsid w:val="00781992"/>
    <w:rsid w:val="00782734"/>
    <w:rsid w:val="00782F0E"/>
    <w:rsid w:val="007832BE"/>
    <w:rsid w:val="007838AA"/>
    <w:rsid w:val="00784903"/>
    <w:rsid w:val="00786718"/>
    <w:rsid w:val="0078708F"/>
    <w:rsid w:val="0079106A"/>
    <w:rsid w:val="0079192D"/>
    <w:rsid w:val="007936E4"/>
    <w:rsid w:val="00793854"/>
    <w:rsid w:val="00794A6F"/>
    <w:rsid w:val="00795DDD"/>
    <w:rsid w:val="00797C0A"/>
    <w:rsid w:val="007A2D42"/>
    <w:rsid w:val="007A4E30"/>
    <w:rsid w:val="007A4F79"/>
    <w:rsid w:val="007A5465"/>
    <w:rsid w:val="007A5C79"/>
    <w:rsid w:val="007A5FC1"/>
    <w:rsid w:val="007A637E"/>
    <w:rsid w:val="007A6772"/>
    <w:rsid w:val="007A70AA"/>
    <w:rsid w:val="007A770F"/>
    <w:rsid w:val="007B1036"/>
    <w:rsid w:val="007B269D"/>
    <w:rsid w:val="007B37ED"/>
    <w:rsid w:val="007B44C2"/>
    <w:rsid w:val="007B458F"/>
    <w:rsid w:val="007B47CF"/>
    <w:rsid w:val="007B4C0A"/>
    <w:rsid w:val="007B55B7"/>
    <w:rsid w:val="007B5664"/>
    <w:rsid w:val="007B6B9F"/>
    <w:rsid w:val="007B6C19"/>
    <w:rsid w:val="007B7A95"/>
    <w:rsid w:val="007C08E7"/>
    <w:rsid w:val="007C10BC"/>
    <w:rsid w:val="007C1FD5"/>
    <w:rsid w:val="007C228B"/>
    <w:rsid w:val="007C25B7"/>
    <w:rsid w:val="007C276F"/>
    <w:rsid w:val="007C2B32"/>
    <w:rsid w:val="007C31E9"/>
    <w:rsid w:val="007C3BC9"/>
    <w:rsid w:val="007C430D"/>
    <w:rsid w:val="007C5FE6"/>
    <w:rsid w:val="007C644E"/>
    <w:rsid w:val="007C71AC"/>
    <w:rsid w:val="007D06FC"/>
    <w:rsid w:val="007D0BD1"/>
    <w:rsid w:val="007D1990"/>
    <w:rsid w:val="007D23B1"/>
    <w:rsid w:val="007D7040"/>
    <w:rsid w:val="007E0741"/>
    <w:rsid w:val="007E1359"/>
    <w:rsid w:val="007E2043"/>
    <w:rsid w:val="007E44B4"/>
    <w:rsid w:val="007E5C92"/>
    <w:rsid w:val="007E7BE8"/>
    <w:rsid w:val="007F0206"/>
    <w:rsid w:val="007F027A"/>
    <w:rsid w:val="007F0672"/>
    <w:rsid w:val="007F0852"/>
    <w:rsid w:val="007F4009"/>
    <w:rsid w:val="007F5CFD"/>
    <w:rsid w:val="007F6CFA"/>
    <w:rsid w:val="00800149"/>
    <w:rsid w:val="0080198B"/>
    <w:rsid w:val="008027C9"/>
    <w:rsid w:val="008031A9"/>
    <w:rsid w:val="008032DC"/>
    <w:rsid w:val="0080340D"/>
    <w:rsid w:val="0080379A"/>
    <w:rsid w:val="00804625"/>
    <w:rsid w:val="008051C7"/>
    <w:rsid w:val="008058FF"/>
    <w:rsid w:val="00805AD5"/>
    <w:rsid w:val="00806865"/>
    <w:rsid w:val="00810296"/>
    <w:rsid w:val="0081184D"/>
    <w:rsid w:val="008119E2"/>
    <w:rsid w:val="00811DB0"/>
    <w:rsid w:val="0081544B"/>
    <w:rsid w:val="00815818"/>
    <w:rsid w:val="008210AE"/>
    <w:rsid w:val="008214C0"/>
    <w:rsid w:val="00821684"/>
    <w:rsid w:val="00821802"/>
    <w:rsid w:val="00822608"/>
    <w:rsid w:val="00824DED"/>
    <w:rsid w:val="0082523C"/>
    <w:rsid w:val="008259AE"/>
    <w:rsid w:val="008264EA"/>
    <w:rsid w:val="008306C4"/>
    <w:rsid w:val="008307DB"/>
    <w:rsid w:val="00830F69"/>
    <w:rsid w:val="00831902"/>
    <w:rsid w:val="00832186"/>
    <w:rsid w:val="00833341"/>
    <w:rsid w:val="00833EB7"/>
    <w:rsid w:val="00834907"/>
    <w:rsid w:val="008363D1"/>
    <w:rsid w:val="00836797"/>
    <w:rsid w:val="00836A5E"/>
    <w:rsid w:val="00841407"/>
    <w:rsid w:val="008420F5"/>
    <w:rsid w:val="00843F5F"/>
    <w:rsid w:val="00846AE5"/>
    <w:rsid w:val="008514DA"/>
    <w:rsid w:val="00852871"/>
    <w:rsid w:val="00853443"/>
    <w:rsid w:val="00853927"/>
    <w:rsid w:val="00855B15"/>
    <w:rsid w:val="00857E89"/>
    <w:rsid w:val="008625E3"/>
    <w:rsid w:val="00862A71"/>
    <w:rsid w:val="00862CFF"/>
    <w:rsid w:val="008635B7"/>
    <w:rsid w:val="008644DB"/>
    <w:rsid w:val="00870F09"/>
    <w:rsid w:val="008713F5"/>
    <w:rsid w:val="0087337B"/>
    <w:rsid w:val="00874860"/>
    <w:rsid w:val="00874C8E"/>
    <w:rsid w:val="00874FA4"/>
    <w:rsid w:val="00875E2E"/>
    <w:rsid w:val="00877ECA"/>
    <w:rsid w:val="008806EB"/>
    <w:rsid w:val="00884544"/>
    <w:rsid w:val="008848B3"/>
    <w:rsid w:val="008848DB"/>
    <w:rsid w:val="00884A5B"/>
    <w:rsid w:val="00887995"/>
    <w:rsid w:val="00887C15"/>
    <w:rsid w:val="008901D5"/>
    <w:rsid w:val="00891038"/>
    <w:rsid w:val="0089202F"/>
    <w:rsid w:val="0089234B"/>
    <w:rsid w:val="00892BF1"/>
    <w:rsid w:val="00893367"/>
    <w:rsid w:val="00896020"/>
    <w:rsid w:val="00897A51"/>
    <w:rsid w:val="008A094C"/>
    <w:rsid w:val="008A0E10"/>
    <w:rsid w:val="008A4232"/>
    <w:rsid w:val="008A48E7"/>
    <w:rsid w:val="008A6680"/>
    <w:rsid w:val="008A685F"/>
    <w:rsid w:val="008A69B5"/>
    <w:rsid w:val="008B1972"/>
    <w:rsid w:val="008B2CE5"/>
    <w:rsid w:val="008B4021"/>
    <w:rsid w:val="008B48F9"/>
    <w:rsid w:val="008B54EB"/>
    <w:rsid w:val="008B5CDE"/>
    <w:rsid w:val="008B746D"/>
    <w:rsid w:val="008B79E3"/>
    <w:rsid w:val="008C05CF"/>
    <w:rsid w:val="008C1604"/>
    <w:rsid w:val="008C63A5"/>
    <w:rsid w:val="008C675E"/>
    <w:rsid w:val="008C7B81"/>
    <w:rsid w:val="008D1AB6"/>
    <w:rsid w:val="008D3527"/>
    <w:rsid w:val="008D3C8F"/>
    <w:rsid w:val="008D40D7"/>
    <w:rsid w:val="008D545F"/>
    <w:rsid w:val="008D55EE"/>
    <w:rsid w:val="008D5619"/>
    <w:rsid w:val="008D5B6F"/>
    <w:rsid w:val="008D5BFA"/>
    <w:rsid w:val="008D5F87"/>
    <w:rsid w:val="008E05FC"/>
    <w:rsid w:val="008E0713"/>
    <w:rsid w:val="008E1D07"/>
    <w:rsid w:val="008E1EBB"/>
    <w:rsid w:val="008E218F"/>
    <w:rsid w:val="008E24DB"/>
    <w:rsid w:val="008E2948"/>
    <w:rsid w:val="008E2A11"/>
    <w:rsid w:val="008E31A5"/>
    <w:rsid w:val="008F08AA"/>
    <w:rsid w:val="008F0A9A"/>
    <w:rsid w:val="008F1505"/>
    <w:rsid w:val="008F2633"/>
    <w:rsid w:val="008F325B"/>
    <w:rsid w:val="008F38D1"/>
    <w:rsid w:val="008F5307"/>
    <w:rsid w:val="008F5ECB"/>
    <w:rsid w:val="008F62EF"/>
    <w:rsid w:val="008F68DF"/>
    <w:rsid w:val="008F7327"/>
    <w:rsid w:val="008F7911"/>
    <w:rsid w:val="008F7C0D"/>
    <w:rsid w:val="00900A71"/>
    <w:rsid w:val="00903E30"/>
    <w:rsid w:val="00904433"/>
    <w:rsid w:val="00905638"/>
    <w:rsid w:val="009071DF"/>
    <w:rsid w:val="00907245"/>
    <w:rsid w:val="00907C00"/>
    <w:rsid w:val="00907D96"/>
    <w:rsid w:val="00911158"/>
    <w:rsid w:val="00911A88"/>
    <w:rsid w:val="0091213C"/>
    <w:rsid w:val="0091238E"/>
    <w:rsid w:val="00913491"/>
    <w:rsid w:val="00914F63"/>
    <w:rsid w:val="00915103"/>
    <w:rsid w:val="00916255"/>
    <w:rsid w:val="009171E6"/>
    <w:rsid w:val="0091720A"/>
    <w:rsid w:val="00917274"/>
    <w:rsid w:val="00921444"/>
    <w:rsid w:val="00922821"/>
    <w:rsid w:val="009232F1"/>
    <w:rsid w:val="00924922"/>
    <w:rsid w:val="00926EE9"/>
    <w:rsid w:val="00927109"/>
    <w:rsid w:val="00927DA4"/>
    <w:rsid w:val="00927DD9"/>
    <w:rsid w:val="00930326"/>
    <w:rsid w:val="00930E3C"/>
    <w:rsid w:val="009314B9"/>
    <w:rsid w:val="00931997"/>
    <w:rsid w:val="00932FCB"/>
    <w:rsid w:val="00933569"/>
    <w:rsid w:val="009344FE"/>
    <w:rsid w:val="00934FBB"/>
    <w:rsid w:val="00935181"/>
    <w:rsid w:val="00935465"/>
    <w:rsid w:val="009365C8"/>
    <w:rsid w:val="00936734"/>
    <w:rsid w:val="00936E34"/>
    <w:rsid w:val="00937119"/>
    <w:rsid w:val="00941950"/>
    <w:rsid w:val="009419E7"/>
    <w:rsid w:val="0094225E"/>
    <w:rsid w:val="00943D40"/>
    <w:rsid w:val="0094433B"/>
    <w:rsid w:val="009446F7"/>
    <w:rsid w:val="00947F90"/>
    <w:rsid w:val="00950390"/>
    <w:rsid w:val="00952663"/>
    <w:rsid w:val="0095274E"/>
    <w:rsid w:val="00954277"/>
    <w:rsid w:val="00954803"/>
    <w:rsid w:val="00954A74"/>
    <w:rsid w:val="009561D5"/>
    <w:rsid w:val="00956457"/>
    <w:rsid w:val="009570DE"/>
    <w:rsid w:val="009601FE"/>
    <w:rsid w:val="00960244"/>
    <w:rsid w:val="00961E70"/>
    <w:rsid w:val="009623B6"/>
    <w:rsid w:val="009623B7"/>
    <w:rsid w:val="009630B8"/>
    <w:rsid w:val="00963A89"/>
    <w:rsid w:val="00963AF5"/>
    <w:rsid w:val="009664D7"/>
    <w:rsid w:val="00966925"/>
    <w:rsid w:val="00966D99"/>
    <w:rsid w:val="00967C1D"/>
    <w:rsid w:val="00970169"/>
    <w:rsid w:val="0097132F"/>
    <w:rsid w:val="00971E0C"/>
    <w:rsid w:val="00972A3F"/>
    <w:rsid w:val="00972E37"/>
    <w:rsid w:val="00974809"/>
    <w:rsid w:val="00974A50"/>
    <w:rsid w:val="00975209"/>
    <w:rsid w:val="009755B1"/>
    <w:rsid w:val="00980623"/>
    <w:rsid w:val="00980D2D"/>
    <w:rsid w:val="009825C9"/>
    <w:rsid w:val="009838F4"/>
    <w:rsid w:val="00986256"/>
    <w:rsid w:val="00986439"/>
    <w:rsid w:val="00986AAA"/>
    <w:rsid w:val="009872B9"/>
    <w:rsid w:val="00987733"/>
    <w:rsid w:val="00987890"/>
    <w:rsid w:val="00992606"/>
    <w:rsid w:val="00992A0D"/>
    <w:rsid w:val="0099420F"/>
    <w:rsid w:val="009952D4"/>
    <w:rsid w:val="00995390"/>
    <w:rsid w:val="009959CD"/>
    <w:rsid w:val="00995AD3"/>
    <w:rsid w:val="00996F56"/>
    <w:rsid w:val="009971BE"/>
    <w:rsid w:val="00997333"/>
    <w:rsid w:val="009A0060"/>
    <w:rsid w:val="009A1382"/>
    <w:rsid w:val="009A1992"/>
    <w:rsid w:val="009A29F8"/>
    <w:rsid w:val="009A35B1"/>
    <w:rsid w:val="009A5F8F"/>
    <w:rsid w:val="009A6778"/>
    <w:rsid w:val="009A7D1D"/>
    <w:rsid w:val="009B0892"/>
    <w:rsid w:val="009B12AD"/>
    <w:rsid w:val="009B22DB"/>
    <w:rsid w:val="009B4165"/>
    <w:rsid w:val="009B585A"/>
    <w:rsid w:val="009B61F7"/>
    <w:rsid w:val="009B6F02"/>
    <w:rsid w:val="009C22A9"/>
    <w:rsid w:val="009C32A2"/>
    <w:rsid w:val="009C4EBE"/>
    <w:rsid w:val="009C7DB2"/>
    <w:rsid w:val="009D1010"/>
    <w:rsid w:val="009D130A"/>
    <w:rsid w:val="009D3416"/>
    <w:rsid w:val="009D476A"/>
    <w:rsid w:val="009D5506"/>
    <w:rsid w:val="009D59DA"/>
    <w:rsid w:val="009D697E"/>
    <w:rsid w:val="009D6AEA"/>
    <w:rsid w:val="009D7183"/>
    <w:rsid w:val="009D7204"/>
    <w:rsid w:val="009E1625"/>
    <w:rsid w:val="009E166F"/>
    <w:rsid w:val="009E28BD"/>
    <w:rsid w:val="009E2B1C"/>
    <w:rsid w:val="009E4DEE"/>
    <w:rsid w:val="009E576F"/>
    <w:rsid w:val="009E630F"/>
    <w:rsid w:val="009E6DD4"/>
    <w:rsid w:val="009E781E"/>
    <w:rsid w:val="009F0DFB"/>
    <w:rsid w:val="009F1472"/>
    <w:rsid w:val="009F198D"/>
    <w:rsid w:val="009F219E"/>
    <w:rsid w:val="009F3971"/>
    <w:rsid w:val="009F3A5B"/>
    <w:rsid w:val="009F5A03"/>
    <w:rsid w:val="009F7BB0"/>
    <w:rsid w:val="00A01767"/>
    <w:rsid w:val="00A03B6A"/>
    <w:rsid w:val="00A03E68"/>
    <w:rsid w:val="00A04E81"/>
    <w:rsid w:val="00A05434"/>
    <w:rsid w:val="00A058EA"/>
    <w:rsid w:val="00A10084"/>
    <w:rsid w:val="00A110D9"/>
    <w:rsid w:val="00A1147B"/>
    <w:rsid w:val="00A119D6"/>
    <w:rsid w:val="00A12AF8"/>
    <w:rsid w:val="00A13CFA"/>
    <w:rsid w:val="00A13D0D"/>
    <w:rsid w:val="00A13F6B"/>
    <w:rsid w:val="00A152F2"/>
    <w:rsid w:val="00A15B5B"/>
    <w:rsid w:val="00A17806"/>
    <w:rsid w:val="00A17924"/>
    <w:rsid w:val="00A20106"/>
    <w:rsid w:val="00A201FC"/>
    <w:rsid w:val="00A202C7"/>
    <w:rsid w:val="00A21721"/>
    <w:rsid w:val="00A2211B"/>
    <w:rsid w:val="00A229A9"/>
    <w:rsid w:val="00A24D2E"/>
    <w:rsid w:val="00A2501E"/>
    <w:rsid w:val="00A25F83"/>
    <w:rsid w:val="00A267CB"/>
    <w:rsid w:val="00A26C84"/>
    <w:rsid w:val="00A2711C"/>
    <w:rsid w:val="00A27E47"/>
    <w:rsid w:val="00A309AE"/>
    <w:rsid w:val="00A30AEA"/>
    <w:rsid w:val="00A310A3"/>
    <w:rsid w:val="00A31E67"/>
    <w:rsid w:val="00A33B37"/>
    <w:rsid w:val="00A33ED7"/>
    <w:rsid w:val="00A33EFC"/>
    <w:rsid w:val="00A35DB3"/>
    <w:rsid w:val="00A3704A"/>
    <w:rsid w:val="00A404BA"/>
    <w:rsid w:val="00A406F5"/>
    <w:rsid w:val="00A40A4B"/>
    <w:rsid w:val="00A40F0F"/>
    <w:rsid w:val="00A41C51"/>
    <w:rsid w:val="00A42F7C"/>
    <w:rsid w:val="00A44D26"/>
    <w:rsid w:val="00A44DB3"/>
    <w:rsid w:val="00A458DD"/>
    <w:rsid w:val="00A4629C"/>
    <w:rsid w:val="00A46E5C"/>
    <w:rsid w:val="00A46F5C"/>
    <w:rsid w:val="00A47CE7"/>
    <w:rsid w:val="00A52406"/>
    <w:rsid w:val="00A53576"/>
    <w:rsid w:val="00A535FC"/>
    <w:rsid w:val="00A53622"/>
    <w:rsid w:val="00A5546E"/>
    <w:rsid w:val="00A55B7B"/>
    <w:rsid w:val="00A560AC"/>
    <w:rsid w:val="00A5669F"/>
    <w:rsid w:val="00A606E8"/>
    <w:rsid w:val="00A607C3"/>
    <w:rsid w:val="00A60ADE"/>
    <w:rsid w:val="00A6123C"/>
    <w:rsid w:val="00A61CEA"/>
    <w:rsid w:val="00A61FCA"/>
    <w:rsid w:val="00A648BC"/>
    <w:rsid w:val="00A64FDF"/>
    <w:rsid w:val="00A656B1"/>
    <w:rsid w:val="00A66077"/>
    <w:rsid w:val="00A669BC"/>
    <w:rsid w:val="00A67AAF"/>
    <w:rsid w:val="00A703CD"/>
    <w:rsid w:val="00A70874"/>
    <w:rsid w:val="00A713EC"/>
    <w:rsid w:val="00A72AEE"/>
    <w:rsid w:val="00A72FA7"/>
    <w:rsid w:val="00A740AB"/>
    <w:rsid w:val="00A74401"/>
    <w:rsid w:val="00A74631"/>
    <w:rsid w:val="00A749CD"/>
    <w:rsid w:val="00A75C95"/>
    <w:rsid w:val="00A765FD"/>
    <w:rsid w:val="00A773F6"/>
    <w:rsid w:val="00A8001F"/>
    <w:rsid w:val="00A80897"/>
    <w:rsid w:val="00A808E4"/>
    <w:rsid w:val="00A81000"/>
    <w:rsid w:val="00A818C7"/>
    <w:rsid w:val="00A82B82"/>
    <w:rsid w:val="00A8428E"/>
    <w:rsid w:val="00A84EDD"/>
    <w:rsid w:val="00A8637F"/>
    <w:rsid w:val="00A86DA8"/>
    <w:rsid w:val="00A87077"/>
    <w:rsid w:val="00A870F2"/>
    <w:rsid w:val="00A87699"/>
    <w:rsid w:val="00A87F89"/>
    <w:rsid w:val="00A904CA"/>
    <w:rsid w:val="00A913F6"/>
    <w:rsid w:val="00A92CD7"/>
    <w:rsid w:val="00A94655"/>
    <w:rsid w:val="00A94691"/>
    <w:rsid w:val="00A948BB"/>
    <w:rsid w:val="00A95B04"/>
    <w:rsid w:val="00A96128"/>
    <w:rsid w:val="00A97560"/>
    <w:rsid w:val="00A977ED"/>
    <w:rsid w:val="00AA15F0"/>
    <w:rsid w:val="00AA3C27"/>
    <w:rsid w:val="00AA4766"/>
    <w:rsid w:val="00AA4DCF"/>
    <w:rsid w:val="00AA4E91"/>
    <w:rsid w:val="00AA57A6"/>
    <w:rsid w:val="00AA5C9F"/>
    <w:rsid w:val="00AA63BA"/>
    <w:rsid w:val="00AA75AD"/>
    <w:rsid w:val="00AB029F"/>
    <w:rsid w:val="00AB1751"/>
    <w:rsid w:val="00AB193A"/>
    <w:rsid w:val="00AB2840"/>
    <w:rsid w:val="00AB32E6"/>
    <w:rsid w:val="00AB3D8E"/>
    <w:rsid w:val="00AB59B6"/>
    <w:rsid w:val="00AB66D1"/>
    <w:rsid w:val="00AC36EA"/>
    <w:rsid w:val="00AC3A44"/>
    <w:rsid w:val="00AC4B8C"/>
    <w:rsid w:val="00AC5A62"/>
    <w:rsid w:val="00AC6059"/>
    <w:rsid w:val="00AC6786"/>
    <w:rsid w:val="00AC72FB"/>
    <w:rsid w:val="00AC7455"/>
    <w:rsid w:val="00AD071C"/>
    <w:rsid w:val="00AD23AA"/>
    <w:rsid w:val="00AD30BF"/>
    <w:rsid w:val="00AD3AB3"/>
    <w:rsid w:val="00AD6DE8"/>
    <w:rsid w:val="00AD7591"/>
    <w:rsid w:val="00AD79D4"/>
    <w:rsid w:val="00AE413C"/>
    <w:rsid w:val="00AE47E1"/>
    <w:rsid w:val="00AE50D2"/>
    <w:rsid w:val="00AE6F4C"/>
    <w:rsid w:val="00AF0565"/>
    <w:rsid w:val="00AF181B"/>
    <w:rsid w:val="00AF2073"/>
    <w:rsid w:val="00AF42E1"/>
    <w:rsid w:val="00AF4EF1"/>
    <w:rsid w:val="00AF50BA"/>
    <w:rsid w:val="00AF5402"/>
    <w:rsid w:val="00AF5905"/>
    <w:rsid w:val="00AF59DF"/>
    <w:rsid w:val="00AF5EF9"/>
    <w:rsid w:val="00AF66E3"/>
    <w:rsid w:val="00AF6928"/>
    <w:rsid w:val="00AF7076"/>
    <w:rsid w:val="00B02CB7"/>
    <w:rsid w:val="00B04779"/>
    <w:rsid w:val="00B05D47"/>
    <w:rsid w:val="00B05D8B"/>
    <w:rsid w:val="00B05EEA"/>
    <w:rsid w:val="00B1246C"/>
    <w:rsid w:val="00B126C0"/>
    <w:rsid w:val="00B1347C"/>
    <w:rsid w:val="00B1396B"/>
    <w:rsid w:val="00B13D81"/>
    <w:rsid w:val="00B14649"/>
    <w:rsid w:val="00B14F94"/>
    <w:rsid w:val="00B1528F"/>
    <w:rsid w:val="00B16D49"/>
    <w:rsid w:val="00B16E65"/>
    <w:rsid w:val="00B175D2"/>
    <w:rsid w:val="00B178DC"/>
    <w:rsid w:val="00B17B90"/>
    <w:rsid w:val="00B17C5F"/>
    <w:rsid w:val="00B2021E"/>
    <w:rsid w:val="00B23992"/>
    <w:rsid w:val="00B25C02"/>
    <w:rsid w:val="00B25C39"/>
    <w:rsid w:val="00B27E91"/>
    <w:rsid w:val="00B30737"/>
    <w:rsid w:val="00B32CA3"/>
    <w:rsid w:val="00B32E12"/>
    <w:rsid w:val="00B33717"/>
    <w:rsid w:val="00B35F9D"/>
    <w:rsid w:val="00B36224"/>
    <w:rsid w:val="00B3631D"/>
    <w:rsid w:val="00B3712F"/>
    <w:rsid w:val="00B37528"/>
    <w:rsid w:val="00B40A1B"/>
    <w:rsid w:val="00B416C8"/>
    <w:rsid w:val="00B4313B"/>
    <w:rsid w:val="00B44335"/>
    <w:rsid w:val="00B4491F"/>
    <w:rsid w:val="00B45B5D"/>
    <w:rsid w:val="00B45ECC"/>
    <w:rsid w:val="00B46E5A"/>
    <w:rsid w:val="00B47086"/>
    <w:rsid w:val="00B4723D"/>
    <w:rsid w:val="00B47665"/>
    <w:rsid w:val="00B50371"/>
    <w:rsid w:val="00B513CE"/>
    <w:rsid w:val="00B519B6"/>
    <w:rsid w:val="00B521F7"/>
    <w:rsid w:val="00B544A2"/>
    <w:rsid w:val="00B54C1A"/>
    <w:rsid w:val="00B54D4B"/>
    <w:rsid w:val="00B54DCF"/>
    <w:rsid w:val="00B54F8F"/>
    <w:rsid w:val="00B55902"/>
    <w:rsid w:val="00B5648B"/>
    <w:rsid w:val="00B56D47"/>
    <w:rsid w:val="00B602A3"/>
    <w:rsid w:val="00B6234B"/>
    <w:rsid w:val="00B62E15"/>
    <w:rsid w:val="00B64E43"/>
    <w:rsid w:val="00B657AA"/>
    <w:rsid w:val="00B65870"/>
    <w:rsid w:val="00B6641E"/>
    <w:rsid w:val="00B6737A"/>
    <w:rsid w:val="00B6779E"/>
    <w:rsid w:val="00B67D72"/>
    <w:rsid w:val="00B70532"/>
    <w:rsid w:val="00B70F0F"/>
    <w:rsid w:val="00B721F1"/>
    <w:rsid w:val="00B73297"/>
    <w:rsid w:val="00B73601"/>
    <w:rsid w:val="00B74002"/>
    <w:rsid w:val="00B74EC0"/>
    <w:rsid w:val="00B756BC"/>
    <w:rsid w:val="00B75BAF"/>
    <w:rsid w:val="00B75EAA"/>
    <w:rsid w:val="00B76940"/>
    <w:rsid w:val="00B76B4F"/>
    <w:rsid w:val="00B7743D"/>
    <w:rsid w:val="00B806B6"/>
    <w:rsid w:val="00B812A6"/>
    <w:rsid w:val="00B81EA1"/>
    <w:rsid w:val="00B82A64"/>
    <w:rsid w:val="00B82F91"/>
    <w:rsid w:val="00B831FA"/>
    <w:rsid w:val="00B83A21"/>
    <w:rsid w:val="00B8557B"/>
    <w:rsid w:val="00B85A59"/>
    <w:rsid w:val="00B8782C"/>
    <w:rsid w:val="00B87B39"/>
    <w:rsid w:val="00B90597"/>
    <w:rsid w:val="00B9172F"/>
    <w:rsid w:val="00B91E04"/>
    <w:rsid w:val="00B91EA5"/>
    <w:rsid w:val="00B92423"/>
    <w:rsid w:val="00B92993"/>
    <w:rsid w:val="00B92DF3"/>
    <w:rsid w:val="00B932EF"/>
    <w:rsid w:val="00B946F2"/>
    <w:rsid w:val="00B94D75"/>
    <w:rsid w:val="00B94E94"/>
    <w:rsid w:val="00B9508E"/>
    <w:rsid w:val="00B951B2"/>
    <w:rsid w:val="00B95AE5"/>
    <w:rsid w:val="00B960BF"/>
    <w:rsid w:val="00B96144"/>
    <w:rsid w:val="00BA096E"/>
    <w:rsid w:val="00BA20F1"/>
    <w:rsid w:val="00BA3048"/>
    <w:rsid w:val="00BA3A43"/>
    <w:rsid w:val="00BA52FC"/>
    <w:rsid w:val="00BA60A7"/>
    <w:rsid w:val="00BA62FB"/>
    <w:rsid w:val="00BA7A37"/>
    <w:rsid w:val="00BA7F61"/>
    <w:rsid w:val="00BB07BF"/>
    <w:rsid w:val="00BB3ACD"/>
    <w:rsid w:val="00BB4124"/>
    <w:rsid w:val="00BB4559"/>
    <w:rsid w:val="00BB49FB"/>
    <w:rsid w:val="00BB7AEB"/>
    <w:rsid w:val="00BC040B"/>
    <w:rsid w:val="00BC05BB"/>
    <w:rsid w:val="00BC0C90"/>
    <w:rsid w:val="00BC161F"/>
    <w:rsid w:val="00BC1D33"/>
    <w:rsid w:val="00BC22D1"/>
    <w:rsid w:val="00BC32FF"/>
    <w:rsid w:val="00BC3402"/>
    <w:rsid w:val="00BC38E8"/>
    <w:rsid w:val="00BC3E61"/>
    <w:rsid w:val="00BC5D0A"/>
    <w:rsid w:val="00BC6944"/>
    <w:rsid w:val="00BC69E9"/>
    <w:rsid w:val="00BC6EAB"/>
    <w:rsid w:val="00BD15B5"/>
    <w:rsid w:val="00BD1D91"/>
    <w:rsid w:val="00BD218F"/>
    <w:rsid w:val="00BD290B"/>
    <w:rsid w:val="00BD2BFD"/>
    <w:rsid w:val="00BD34A5"/>
    <w:rsid w:val="00BD3849"/>
    <w:rsid w:val="00BD456F"/>
    <w:rsid w:val="00BD4A3B"/>
    <w:rsid w:val="00BD6AA3"/>
    <w:rsid w:val="00BD6FBF"/>
    <w:rsid w:val="00BD77F6"/>
    <w:rsid w:val="00BD7B05"/>
    <w:rsid w:val="00BE121F"/>
    <w:rsid w:val="00BE15EE"/>
    <w:rsid w:val="00BE17B9"/>
    <w:rsid w:val="00BE2628"/>
    <w:rsid w:val="00BE3161"/>
    <w:rsid w:val="00BE44F1"/>
    <w:rsid w:val="00BE46E6"/>
    <w:rsid w:val="00BE7247"/>
    <w:rsid w:val="00BE76D8"/>
    <w:rsid w:val="00BF0157"/>
    <w:rsid w:val="00BF08B3"/>
    <w:rsid w:val="00BF209B"/>
    <w:rsid w:val="00BF44C0"/>
    <w:rsid w:val="00BF5F75"/>
    <w:rsid w:val="00BF6F01"/>
    <w:rsid w:val="00C0096D"/>
    <w:rsid w:val="00C01DA1"/>
    <w:rsid w:val="00C01E22"/>
    <w:rsid w:val="00C0295A"/>
    <w:rsid w:val="00C02AA8"/>
    <w:rsid w:val="00C030DE"/>
    <w:rsid w:val="00C03DC7"/>
    <w:rsid w:val="00C0479B"/>
    <w:rsid w:val="00C04E57"/>
    <w:rsid w:val="00C05975"/>
    <w:rsid w:val="00C05A66"/>
    <w:rsid w:val="00C05B74"/>
    <w:rsid w:val="00C06709"/>
    <w:rsid w:val="00C072A8"/>
    <w:rsid w:val="00C07C92"/>
    <w:rsid w:val="00C11773"/>
    <w:rsid w:val="00C11FD8"/>
    <w:rsid w:val="00C124B0"/>
    <w:rsid w:val="00C12571"/>
    <w:rsid w:val="00C12B82"/>
    <w:rsid w:val="00C13077"/>
    <w:rsid w:val="00C15836"/>
    <w:rsid w:val="00C15DB4"/>
    <w:rsid w:val="00C21369"/>
    <w:rsid w:val="00C2452C"/>
    <w:rsid w:val="00C25849"/>
    <w:rsid w:val="00C26019"/>
    <w:rsid w:val="00C26DD3"/>
    <w:rsid w:val="00C27028"/>
    <w:rsid w:val="00C274C7"/>
    <w:rsid w:val="00C2769D"/>
    <w:rsid w:val="00C27C2C"/>
    <w:rsid w:val="00C27CB0"/>
    <w:rsid w:val="00C32F20"/>
    <w:rsid w:val="00C33425"/>
    <w:rsid w:val="00C3347A"/>
    <w:rsid w:val="00C33DAC"/>
    <w:rsid w:val="00C344E1"/>
    <w:rsid w:val="00C34668"/>
    <w:rsid w:val="00C34690"/>
    <w:rsid w:val="00C35519"/>
    <w:rsid w:val="00C35EA7"/>
    <w:rsid w:val="00C362BB"/>
    <w:rsid w:val="00C364A7"/>
    <w:rsid w:val="00C370A3"/>
    <w:rsid w:val="00C37D56"/>
    <w:rsid w:val="00C42730"/>
    <w:rsid w:val="00C42747"/>
    <w:rsid w:val="00C4304C"/>
    <w:rsid w:val="00C44A8D"/>
    <w:rsid w:val="00C47455"/>
    <w:rsid w:val="00C47E35"/>
    <w:rsid w:val="00C51585"/>
    <w:rsid w:val="00C515C4"/>
    <w:rsid w:val="00C519BE"/>
    <w:rsid w:val="00C5210A"/>
    <w:rsid w:val="00C527A0"/>
    <w:rsid w:val="00C53C48"/>
    <w:rsid w:val="00C55F4C"/>
    <w:rsid w:val="00C57B0C"/>
    <w:rsid w:val="00C63DA7"/>
    <w:rsid w:val="00C658CB"/>
    <w:rsid w:val="00C6593F"/>
    <w:rsid w:val="00C66D4E"/>
    <w:rsid w:val="00C70465"/>
    <w:rsid w:val="00C71FAC"/>
    <w:rsid w:val="00C72544"/>
    <w:rsid w:val="00C7262F"/>
    <w:rsid w:val="00C72F61"/>
    <w:rsid w:val="00C7328C"/>
    <w:rsid w:val="00C77EBC"/>
    <w:rsid w:val="00C81447"/>
    <w:rsid w:val="00C81D4D"/>
    <w:rsid w:val="00C8228B"/>
    <w:rsid w:val="00C83D47"/>
    <w:rsid w:val="00C83ECB"/>
    <w:rsid w:val="00C84495"/>
    <w:rsid w:val="00C86365"/>
    <w:rsid w:val="00C87C74"/>
    <w:rsid w:val="00C90168"/>
    <w:rsid w:val="00C91A60"/>
    <w:rsid w:val="00C92976"/>
    <w:rsid w:val="00C940CF"/>
    <w:rsid w:val="00C94600"/>
    <w:rsid w:val="00C9518D"/>
    <w:rsid w:val="00C96D5E"/>
    <w:rsid w:val="00C970B5"/>
    <w:rsid w:val="00CA096A"/>
    <w:rsid w:val="00CA218E"/>
    <w:rsid w:val="00CA30C9"/>
    <w:rsid w:val="00CA3BE7"/>
    <w:rsid w:val="00CA41CD"/>
    <w:rsid w:val="00CA522C"/>
    <w:rsid w:val="00CA5442"/>
    <w:rsid w:val="00CA7738"/>
    <w:rsid w:val="00CA7F5B"/>
    <w:rsid w:val="00CB0106"/>
    <w:rsid w:val="00CB25B0"/>
    <w:rsid w:val="00CB2CE6"/>
    <w:rsid w:val="00CB2D1B"/>
    <w:rsid w:val="00CB3245"/>
    <w:rsid w:val="00CB3704"/>
    <w:rsid w:val="00CB38C1"/>
    <w:rsid w:val="00CB4A91"/>
    <w:rsid w:val="00CB551D"/>
    <w:rsid w:val="00CB5A8C"/>
    <w:rsid w:val="00CB5F39"/>
    <w:rsid w:val="00CB6A26"/>
    <w:rsid w:val="00CB7126"/>
    <w:rsid w:val="00CB7986"/>
    <w:rsid w:val="00CB7B6E"/>
    <w:rsid w:val="00CC043A"/>
    <w:rsid w:val="00CC0F93"/>
    <w:rsid w:val="00CC10E3"/>
    <w:rsid w:val="00CC24B7"/>
    <w:rsid w:val="00CC3111"/>
    <w:rsid w:val="00CC32E8"/>
    <w:rsid w:val="00CC3C9C"/>
    <w:rsid w:val="00CC46FF"/>
    <w:rsid w:val="00CC4F3C"/>
    <w:rsid w:val="00CC7165"/>
    <w:rsid w:val="00CC7567"/>
    <w:rsid w:val="00CD11A4"/>
    <w:rsid w:val="00CD12C4"/>
    <w:rsid w:val="00CD1418"/>
    <w:rsid w:val="00CD1F68"/>
    <w:rsid w:val="00CD275D"/>
    <w:rsid w:val="00CD2C6E"/>
    <w:rsid w:val="00CD3915"/>
    <w:rsid w:val="00CD4473"/>
    <w:rsid w:val="00CD5E92"/>
    <w:rsid w:val="00CD656E"/>
    <w:rsid w:val="00CD66BA"/>
    <w:rsid w:val="00CD6BE3"/>
    <w:rsid w:val="00CE19F0"/>
    <w:rsid w:val="00CE1CA5"/>
    <w:rsid w:val="00CE282C"/>
    <w:rsid w:val="00CE35F1"/>
    <w:rsid w:val="00CE37F0"/>
    <w:rsid w:val="00CE6364"/>
    <w:rsid w:val="00CE6832"/>
    <w:rsid w:val="00CE6877"/>
    <w:rsid w:val="00CE6ABD"/>
    <w:rsid w:val="00CE718D"/>
    <w:rsid w:val="00CE7380"/>
    <w:rsid w:val="00CF02AB"/>
    <w:rsid w:val="00CF0A61"/>
    <w:rsid w:val="00CF13B1"/>
    <w:rsid w:val="00CF562F"/>
    <w:rsid w:val="00CF5D91"/>
    <w:rsid w:val="00CF66BC"/>
    <w:rsid w:val="00D0049C"/>
    <w:rsid w:val="00D00B37"/>
    <w:rsid w:val="00D00C68"/>
    <w:rsid w:val="00D012D6"/>
    <w:rsid w:val="00D01B4F"/>
    <w:rsid w:val="00D01E55"/>
    <w:rsid w:val="00D023C7"/>
    <w:rsid w:val="00D0259E"/>
    <w:rsid w:val="00D03C94"/>
    <w:rsid w:val="00D04656"/>
    <w:rsid w:val="00D05D46"/>
    <w:rsid w:val="00D05FA7"/>
    <w:rsid w:val="00D06533"/>
    <w:rsid w:val="00D06644"/>
    <w:rsid w:val="00D06B55"/>
    <w:rsid w:val="00D0791C"/>
    <w:rsid w:val="00D10539"/>
    <w:rsid w:val="00D10C42"/>
    <w:rsid w:val="00D11106"/>
    <w:rsid w:val="00D1145B"/>
    <w:rsid w:val="00D12DB3"/>
    <w:rsid w:val="00D134DB"/>
    <w:rsid w:val="00D13C93"/>
    <w:rsid w:val="00D14476"/>
    <w:rsid w:val="00D14782"/>
    <w:rsid w:val="00D14CDC"/>
    <w:rsid w:val="00D157B3"/>
    <w:rsid w:val="00D15968"/>
    <w:rsid w:val="00D15E61"/>
    <w:rsid w:val="00D16268"/>
    <w:rsid w:val="00D164CB"/>
    <w:rsid w:val="00D16E9F"/>
    <w:rsid w:val="00D17E8C"/>
    <w:rsid w:val="00D202C3"/>
    <w:rsid w:val="00D21130"/>
    <w:rsid w:val="00D21481"/>
    <w:rsid w:val="00D22325"/>
    <w:rsid w:val="00D22828"/>
    <w:rsid w:val="00D234EC"/>
    <w:rsid w:val="00D2675B"/>
    <w:rsid w:val="00D30491"/>
    <w:rsid w:val="00D307F6"/>
    <w:rsid w:val="00D30EAB"/>
    <w:rsid w:val="00D310B0"/>
    <w:rsid w:val="00D32F18"/>
    <w:rsid w:val="00D34127"/>
    <w:rsid w:val="00D351C2"/>
    <w:rsid w:val="00D35900"/>
    <w:rsid w:val="00D35B6D"/>
    <w:rsid w:val="00D36741"/>
    <w:rsid w:val="00D376EE"/>
    <w:rsid w:val="00D3786F"/>
    <w:rsid w:val="00D37B6E"/>
    <w:rsid w:val="00D40EB2"/>
    <w:rsid w:val="00D42215"/>
    <w:rsid w:val="00D437FF"/>
    <w:rsid w:val="00D43C8F"/>
    <w:rsid w:val="00D441EE"/>
    <w:rsid w:val="00D4450E"/>
    <w:rsid w:val="00D464EC"/>
    <w:rsid w:val="00D471EC"/>
    <w:rsid w:val="00D47D3D"/>
    <w:rsid w:val="00D500E4"/>
    <w:rsid w:val="00D517F5"/>
    <w:rsid w:val="00D519D5"/>
    <w:rsid w:val="00D51B65"/>
    <w:rsid w:val="00D529EE"/>
    <w:rsid w:val="00D5463B"/>
    <w:rsid w:val="00D563D8"/>
    <w:rsid w:val="00D57331"/>
    <w:rsid w:val="00D57CF1"/>
    <w:rsid w:val="00D57F43"/>
    <w:rsid w:val="00D60793"/>
    <w:rsid w:val="00D60E1C"/>
    <w:rsid w:val="00D6316E"/>
    <w:rsid w:val="00D63278"/>
    <w:rsid w:val="00D63C9B"/>
    <w:rsid w:val="00D659CD"/>
    <w:rsid w:val="00D661D3"/>
    <w:rsid w:val="00D700DC"/>
    <w:rsid w:val="00D70437"/>
    <w:rsid w:val="00D708FC"/>
    <w:rsid w:val="00D71A15"/>
    <w:rsid w:val="00D72756"/>
    <w:rsid w:val="00D75667"/>
    <w:rsid w:val="00D75AD9"/>
    <w:rsid w:val="00D76422"/>
    <w:rsid w:val="00D7653A"/>
    <w:rsid w:val="00D76A9C"/>
    <w:rsid w:val="00D76CE5"/>
    <w:rsid w:val="00D7765D"/>
    <w:rsid w:val="00D77826"/>
    <w:rsid w:val="00D80409"/>
    <w:rsid w:val="00D812F4"/>
    <w:rsid w:val="00D8246A"/>
    <w:rsid w:val="00D84354"/>
    <w:rsid w:val="00D875D9"/>
    <w:rsid w:val="00D87F1C"/>
    <w:rsid w:val="00D908CB"/>
    <w:rsid w:val="00D90A05"/>
    <w:rsid w:val="00D91023"/>
    <w:rsid w:val="00D910A3"/>
    <w:rsid w:val="00D91343"/>
    <w:rsid w:val="00D9167A"/>
    <w:rsid w:val="00D9214C"/>
    <w:rsid w:val="00D92271"/>
    <w:rsid w:val="00D93BCA"/>
    <w:rsid w:val="00D953FA"/>
    <w:rsid w:val="00D957D3"/>
    <w:rsid w:val="00D96AA8"/>
    <w:rsid w:val="00DA0A1C"/>
    <w:rsid w:val="00DA18A1"/>
    <w:rsid w:val="00DA1901"/>
    <w:rsid w:val="00DA33D3"/>
    <w:rsid w:val="00DA3B7F"/>
    <w:rsid w:val="00DA3C11"/>
    <w:rsid w:val="00DA3D08"/>
    <w:rsid w:val="00DA5BEB"/>
    <w:rsid w:val="00DA60B4"/>
    <w:rsid w:val="00DA74B0"/>
    <w:rsid w:val="00DB1B78"/>
    <w:rsid w:val="00DB1E3A"/>
    <w:rsid w:val="00DB22F6"/>
    <w:rsid w:val="00DB2FCC"/>
    <w:rsid w:val="00DB39E9"/>
    <w:rsid w:val="00DB3E05"/>
    <w:rsid w:val="00DB6591"/>
    <w:rsid w:val="00DB75AA"/>
    <w:rsid w:val="00DB7D58"/>
    <w:rsid w:val="00DC0B6A"/>
    <w:rsid w:val="00DC17B0"/>
    <w:rsid w:val="00DC2FAA"/>
    <w:rsid w:val="00DC3107"/>
    <w:rsid w:val="00DC4237"/>
    <w:rsid w:val="00DC6D9F"/>
    <w:rsid w:val="00DC6F3C"/>
    <w:rsid w:val="00DC7107"/>
    <w:rsid w:val="00DC754B"/>
    <w:rsid w:val="00DC7B2E"/>
    <w:rsid w:val="00DD0F48"/>
    <w:rsid w:val="00DD1AA2"/>
    <w:rsid w:val="00DD2E83"/>
    <w:rsid w:val="00DD319A"/>
    <w:rsid w:val="00DD32BC"/>
    <w:rsid w:val="00DD3A50"/>
    <w:rsid w:val="00DD4B22"/>
    <w:rsid w:val="00DD5066"/>
    <w:rsid w:val="00DD516C"/>
    <w:rsid w:val="00DD5CE9"/>
    <w:rsid w:val="00DD5E4F"/>
    <w:rsid w:val="00DD65B7"/>
    <w:rsid w:val="00DD787C"/>
    <w:rsid w:val="00DD7BF3"/>
    <w:rsid w:val="00DE1DEE"/>
    <w:rsid w:val="00DE2016"/>
    <w:rsid w:val="00DE279A"/>
    <w:rsid w:val="00DE29DE"/>
    <w:rsid w:val="00DE3088"/>
    <w:rsid w:val="00DE34CE"/>
    <w:rsid w:val="00DE42D9"/>
    <w:rsid w:val="00DE55C1"/>
    <w:rsid w:val="00DE5E04"/>
    <w:rsid w:val="00DE60AE"/>
    <w:rsid w:val="00DE75A8"/>
    <w:rsid w:val="00DF0345"/>
    <w:rsid w:val="00DF0351"/>
    <w:rsid w:val="00DF0E91"/>
    <w:rsid w:val="00DF140B"/>
    <w:rsid w:val="00DF242D"/>
    <w:rsid w:val="00DF26E5"/>
    <w:rsid w:val="00DF35F6"/>
    <w:rsid w:val="00DF3F5A"/>
    <w:rsid w:val="00DF422F"/>
    <w:rsid w:val="00DF4346"/>
    <w:rsid w:val="00DF48C4"/>
    <w:rsid w:val="00DF4CB0"/>
    <w:rsid w:val="00DF4FD4"/>
    <w:rsid w:val="00DF59E5"/>
    <w:rsid w:val="00DF60C6"/>
    <w:rsid w:val="00DF7CA6"/>
    <w:rsid w:val="00DF7D41"/>
    <w:rsid w:val="00E01B1D"/>
    <w:rsid w:val="00E03410"/>
    <w:rsid w:val="00E04007"/>
    <w:rsid w:val="00E04C15"/>
    <w:rsid w:val="00E057D4"/>
    <w:rsid w:val="00E05D10"/>
    <w:rsid w:val="00E115BC"/>
    <w:rsid w:val="00E11796"/>
    <w:rsid w:val="00E12037"/>
    <w:rsid w:val="00E12A10"/>
    <w:rsid w:val="00E130FC"/>
    <w:rsid w:val="00E13E92"/>
    <w:rsid w:val="00E142BB"/>
    <w:rsid w:val="00E151E9"/>
    <w:rsid w:val="00E15655"/>
    <w:rsid w:val="00E15706"/>
    <w:rsid w:val="00E16CAB"/>
    <w:rsid w:val="00E16D82"/>
    <w:rsid w:val="00E213A0"/>
    <w:rsid w:val="00E22B2E"/>
    <w:rsid w:val="00E234DA"/>
    <w:rsid w:val="00E24E96"/>
    <w:rsid w:val="00E26CFD"/>
    <w:rsid w:val="00E27252"/>
    <w:rsid w:val="00E3047F"/>
    <w:rsid w:val="00E305DE"/>
    <w:rsid w:val="00E32D8E"/>
    <w:rsid w:val="00E32ED9"/>
    <w:rsid w:val="00E3362E"/>
    <w:rsid w:val="00E33E78"/>
    <w:rsid w:val="00E33F07"/>
    <w:rsid w:val="00E34429"/>
    <w:rsid w:val="00E34ED9"/>
    <w:rsid w:val="00E35CBA"/>
    <w:rsid w:val="00E36386"/>
    <w:rsid w:val="00E3690C"/>
    <w:rsid w:val="00E37C51"/>
    <w:rsid w:val="00E410B9"/>
    <w:rsid w:val="00E4225F"/>
    <w:rsid w:val="00E4334C"/>
    <w:rsid w:val="00E43398"/>
    <w:rsid w:val="00E447A7"/>
    <w:rsid w:val="00E46053"/>
    <w:rsid w:val="00E5214B"/>
    <w:rsid w:val="00E53928"/>
    <w:rsid w:val="00E55FB0"/>
    <w:rsid w:val="00E563F7"/>
    <w:rsid w:val="00E566D1"/>
    <w:rsid w:val="00E56703"/>
    <w:rsid w:val="00E57144"/>
    <w:rsid w:val="00E607D2"/>
    <w:rsid w:val="00E60C7E"/>
    <w:rsid w:val="00E62227"/>
    <w:rsid w:val="00E622BF"/>
    <w:rsid w:val="00E6231F"/>
    <w:rsid w:val="00E62385"/>
    <w:rsid w:val="00E6369C"/>
    <w:rsid w:val="00E637F1"/>
    <w:rsid w:val="00E644ED"/>
    <w:rsid w:val="00E6551B"/>
    <w:rsid w:val="00E67517"/>
    <w:rsid w:val="00E675EA"/>
    <w:rsid w:val="00E678CA"/>
    <w:rsid w:val="00E67DCA"/>
    <w:rsid w:val="00E70855"/>
    <w:rsid w:val="00E723C2"/>
    <w:rsid w:val="00E72F40"/>
    <w:rsid w:val="00E756FC"/>
    <w:rsid w:val="00E75F83"/>
    <w:rsid w:val="00E772FB"/>
    <w:rsid w:val="00E829D2"/>
    <w:rsid w:val="00E83FB3"/>
    <w:rsid w:val="00E847DC"/>
    <w:rsid w:val="00E85284"/>
    <w:rsid w:val="00E87544"/>
    <w:rsid w:val="00E87EE3"/>
    <w:rsid w:val="00E911DE"/>
    <w:rsid w:val="00E91B11"/>
    <w:rsid w:val="00E96557"/>
    <w:rsid w:val="00E979AD"/>
    <w:rsid w:val="00E97E4B"/>
    <w:rsid w:val="00EA2B42"/>
    <w:rsid w:val="00EA3BB4"/>
    <w:rsid w:val="00EA4F54"/>
    <w:rsid w:val="00EA5D51"/>
    <w:rsid w:val="00EA7134"/>
    <w:rsid w:val="00EB1836"/>
    <w:rsid w:val="00EB26A4"/>
    <w:rsid w:val="00EB3CFE"/>
    <w:rsid w:val="00EB640B"/>
    <w:rsid w:val="00EC07D0"/>
    <w:rsid w:val="00EC08AB"/>
    <w:rsid w:val="00EC1010"/>
    <w:rsid w:val="00EC149E"/>
    <w:rsid w:val="00EC3EE6"/>
    <w:rsid w:val="00EC526C"/>
    <w:rsid w:val="00EC5902"/>
    <w:rsid w:val="00EC6309"/>
    <w:rsid w:val="00EC7069"/>
    <w:rsid w:val="00EC7988"/>
    <w:rsid w:val="00EC7D28"/>
    <w:rsid w:val="00ED15B6"/>
    <w:rsid w:val="00ED251F"/>
    <w:rsid w:val="00ED3BC6"/>
    <w:rsid w:val="00ED61DB"/>
    <w:rsid w:val="00ED6652"/>
    <w:rsid w:val="00ED6A77"/>
    <w:rsid w:val="00ED6DD0"/>
    <w:rsid w:val="00EE0527"/>
    <w:rsid w:val="00EE1871"/>
    <w:rsid w:val="00EE1AC9"/>
    <w:rsid w:val="00EE3C56"/>
    <w:rsid w:val="00EE532D"/>
    <w:rsid w:val="00EE53DE"/>
    <w:rsid w:val="00EE5DD0"/>
    <w:rsid w:val="00EE6020"/>
    <w:rsid w:val="00EE623B"/>
    <w:rsid w:val="00EE64CF"/>
    <w:rsid w:val="00EE6A0A"/>
    <w:rsid w:val="00EE70A5"/>
    <w:rsid w:val="00EF0FFA"/>
    <w:rsid w:val="00EF1053"/>
    <w:rsid w:val="00EF1650"/>
    <w:rsid w:val="00EF2EB0"/>
    <w:rsid w:val="00EF31B3"/>
    <w:rsid w:val="00EF3E9A"/>
    <w:rsid w:val="00EF4BFA"/>
    <w:rsid w:val="00EF4ED3"/>
    <w:rsid w:val="00EF59EB"/>
    <w:rsid w:val="00EF5BA5"/>
    <w:rsid w:val="00F0049C"/>
    <w:rsid w:val="00F007B8"/>
    <w:rsid w:val="00F018EA"/>
    <w:rsid w:val="00F0256C"/>
    <w:rsid w:val="00F037D5"/>
    <w:rsid w:val="00F06191"/>
    <w:rsid w:val="00F06A6B"/>
    <w:rsid w:val="00F07018"/>
    <w:rsid w:val="00F07F59"/>
    <w:rsid w:val="00F10332"/>
    <w:rsid w:val="00F10571"/>
    <w:rsid w:val="00F11B59"/>
    <w:rsid w:val="00F11F89"/>
    <w:rsid w:val="00F130D8"/>
    <w:rsid w:val="00F143E2"/>
    <w:rsid w:val="00F14578"/>
    <w:rsid w:val="00F14819"/>
    <w:rsid w:val="00F14847"/>
    <w:rsid w:val="00F15E47"/>
    <w:rsid w:val="00F16239"/>
    <w:rsid w:val="00F167E8"/>
    <w:rsid w:val="00F16FDA"/>
    <w:rsid w:val="00F216D9"/>
    <w:rsid w:val="00F224BF"/>
    <w:rsid w:val="00F23C34"/>
    <w:rsid w:val="00F25636"/>
    <w:rsid w:val="00F25BAB"/>
    <w:rsid w:val="00F26325"/>
    <w:rsid w:val="00F272A2"/>
    <w:rsid w:val="00F2765E"/>
    <w:rsid w:val="00F27841"/>
    <w:rsid w:val="00F27ABA"/>
    <w:rsid w:val="00F315EA"/>
    <w:rsid w:val="00F31799"/>
    <w:rsid w:val="00F32652"/>
    <w:rsid w:val="00F33717"/>
    <w:rsid w:val="00F33861"/>
    <w:rsid w:val="00F344BA"/>
    <w:rsid w:val="00F34601"/>
    <w:rsid w:val="00F35206"/>
    <w:rsid w:val="00F35C98"/>
    <w:rsid w:val="00F36041"/>
    <w:rsid w:val="00F40CA0"/>
    <w:rsid w:val="00F41917"/>
    <w:rsid w:val="00F41F6A"/>
    <w:rsid w:val="00F42752"/>
    <w:rsid w:val="00F43411"/>
    <w:rsid w:val="00F43D29"/>
    <w:rsid w:val="00F43F2D"/>
    <w:rsid w:val="00F43F35"/>
    <w:rsid w:val="00F464A5"/>
    <w:rsid w:val="00F509E4"/>
    <w:rsid w:val="00F51272"/>
    <w:rsid w:val="00F53D1E"/>
    <w:rsid w:val="00F54119"/>
    <w:rsid w:val="00F54767"/>
    <w:rsid w:val="00F55281"/>
    <w:rsid w:val="00F55900"/>
    <w:rsid w:val="00F56A73"/>
    <w:rsid w:val="00F57A6F"/>
    <w:rsid w:val="00F57CB3"/>
    <w:rsid w:val="00F60F6A"/>
    <w:rsid w:val="00F61556"/>
    <w:rsid w:val="00F62AF0"/>
    <w:rsid w:val="00F62B9B"/>
    <w:rsid w:val="00F63576"/>
    <w:rsid w:val="00F6389B"/>
    <w:rsid w:val="00F64E29"/>
    <w:rsid w:val="00F64EE6"/>
    <w:rsid w:val="00F666A5"/>
    <w:rsid w:val="00F66881"/>
    <w:rsid w:val="00F67CAC"/>
    <w:rsid w:val="00F705E6"/>
    <w:rsid w:val="00F71EF0"/>
    <w:rsid w:val="00F71F53"/>
    <w:rsid w:val="00F73E04"/>
    <w:rsid w:val="00F74D5F"/>
    <w:rsid w:val="00F758E1"/>
    <w:rsid w:val="00F7645A"/>
    <w:rsid w:val="00F76AF8"/>
    <w:rsid w:val="00F77281"/>
    <w:rsid w:val="00F8173C"/>
    <w:rsid w:val="00F8188C"/>
    <w:rsid w:val="00F82295"/>
    <w:rsid w:val="00F82A38"/>
    <w:rsid w:val="00F83011"/>
    <w:rsid w:val="00F84A3A"/>
    <w:rsid w:val="00F84E20"/>
    <w:rsid w:val="00F85230"/>
    <w:rsid w:val="00F8538B"/>
    <w:rsid w:val="00F8603E"/>
    <w:rsid w:val="00F8628D"/>
    <w:rsid w:val="00F863D3"/>
    <w:rsid w:val="00F8733E"/>
    <w:rsid w:val="00F87497"/>
    <w:rsid w:val="00F8794E"/>
    <w:rsid w:val="00F90B06"/>
    <w:rsid w:val="00F91BC1"/>
    <w:rsid w:val="00F92DC2"/>
    <w:rsid w:val="00F97799"/>
    <w:rsid w:val="00F977DA"/>
    <w:rsid w:val="00FA1CAD"/>
    <w:rsid w:val="00FA351F"/>
    <w:rsid w:val="00FA374C"/>
    <w:rsid w:val="00FA4409"/>
    <w:rsid w:val="00FA4A63"/>
    <w:rsid w:val="00FA5180"/>
    <w:rsid w:val="00FB048F"/>
    <w:rsid w:val="00FB1212"/>
    <w:rsid w:val="00FB2B50"/>
    <w:rsid w:val="00FB32F1"/>
    <w:rsid w:val="00FB3677"/>
    <w:rsid w:val="00FB6516"/>
    <w:rsid w:val="00FB6E56"/>
    <w:rsid w:val="00FB7226"/>
    <w:rsid w:val="00FC120B"/>
    <w:rsid w:val="00FC19EB"/>
    <w:rsid w:val="00FC2625"/>
    <w:rsid w:val="00FC2645"/>
    <w:rsid w:val="00FC2ADA"/>
    <w:rsid w:val="00FC2F39"/>
    <w:rsid w:val="00FC3544"/>
    <w:rsid w:val="00FC3719"/>
    <w:rsid w:val="00FC4A40"/>
    <w:rsid w:val="00FC60DC"/>
    <w:rsid w:val="00FC646F"/>
    <w:rsid w:val="00FD06E2"/>
    <w:rsid w:val="00FD0842"/>
    <w:rsid w:val="00FD1A9B"/>
    <w:rsid w:val="00FD2303"/>
    <w:rsid w:val="00FD284F"/>
    <w:rsid w:val="00FD42AA"/>
    <w:rsid w:val="00FD5D79"/>
    <w:rsid w:val="00FD6AAC"/>
    <w:rsid w:val="00FD7989"/>
    <w:rsid w:val="00FE073A"/>
    <w:rsid w:val="00FE2191"/>
    <w:rsid w:val="00FE3AA2"/>
    <w:rsid w:val="00FE5FC4"/>
    <w:rsid w:val="00FE602F"/>
    <w:rsid w:val="00FE61E4"/>
    <w:rsid w:val="00FF0956"/>
    <w:rsid w:val="00FF25F6"/>
    <w:rsid w:val="00FF3B29"/>
    <w:rsid w:val="00FF4562"/>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 w:type="paragraph" w:customStyle="1" w:styleId="Agreement">
    <w:name w:val="Agreement"/>
    <w:basedOn w:val="a"/>
    <w:next w:val="a"/>
    <w:qFormat/>
    <w:rsid w:val="00C364A7"/>
    <w:pPr>
      <w:numPr>
        <w:numId w:val="19"/>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 w:type="paragraph" w:customStyle="1" w:styleId="Agreement">
    <w:name w:val="Agreement"/>
    <w:basedOn w:val="a"/>
    <w:next w:val="a"/>
    <w:qFormat/>
    <w:rsid w:val="00C364A7"/>
    <w:pPr>
      <w:numPr>
        <w:numId w:val="19"/>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29952">
      <w:bodyDiv w:val="1"/>
      <w:marLeft w:val="0"/>
      <w:marRight w:val="0"/>
      <w:marTop w:val="0"/>
      <w:marBottom w:val="0"/>
      <w:divBdr>
        <w:top w:val="none" w:sz="0" w:space="0" w:color="auto"/>
        <w:left w:val="none" w:sz="0" w:space="0" w:color="auto"/>
        <w:bottom w:val="none" w:sz="0" w:space="0" w:color="auto"/>
        <w:right w:val="none" w:sz="0" w:space="0" w:color="auto"/>
      </w:divBdr>
    </w:div>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12308362">
      <w:bodyDiv w:val="1"/>
      <w:marLeft w:val="0"/>
      <w:marRight w:val="0"/>
      <w:marTop w:val="0"/>
      <w:marBottom w:val="0"/>
      <w:divBdr>
        <w:top w:val="none" w:sz="0" w:space="0" w:color="auto"/>
        <w:left w:val="none" w:sz="0" w:space="0" w:color="auto"/>
        <w:bottom w:val="none" w:sz="0" w:space="0" w:color="auto"/>
        <w:right w:val="none" w:sz="0" w:space="0" w:color="auto"/>
      </w:divBdr>
      <w:divsChild>
        <w:div w:id="486942257">
          <w:marLeft w:val="720"/>
          <w:marRight w:val="0"/>
          <w:marTop w:val="20"/>
          <w:marBottom w:val="0"/>
          <w:divBdr>
            <w:top w:val="none" w:sz="0" w:space="0" w:color="auto"/>
            <w:left w:val="none" w:sz="0" w:space="0" w:color="auto"/>
            <w:bottom w:val="none" w:sz="0" w:space="0" w:color="auto"/>
            <w:right w:val="none" w:sz="0" w:space="0" w:color="auto"/>
          </w:divBdr>
        </w:div>
        <w:div w:id="836463655">
          <w:marLeft w:val="1440"/>
          <w:marRight w:val="0"/>
          <w:marTop w:val="20"/>
          <w:marBottom w:val="0"/>
          <w:divBdr>
            <w:top w:val="none" w:sz="0" w:space="0" w:color="auto"/>
            <w:left w:val="none" w:sz="0" w:space="0" w:color="auto"/>
            <w:bottom w:val="none" w:sz="0" w:space="0" w:color="auto"/>
            <w:right w:val="none" w:sz="0" w:space="0" w:color="auto"/>
          </w:divBdr>
        </w:div>
        <w:div w:id="1851480901">
          <w:marLeft w:val="1440"/>
          <w:marRight w:val="0"/>
          <w:marTop w:val="20"/>
          <w:marBottom w:val="0"/>
          <w:divBdr>
            <w:top w:val="none" w:sz="0" w:space="0" w:color="auto"/>
            <w:left w:val="none" w:sz="0" w:space="0" w:color="auto"/>
            <w:bottom w:val="none" w:sz="0" w:space="0" w:color="auto"/>
            <w:right w:val="none" w:sz="0" w:space="0" w:color="auto"/>
          </w:divBdr>
        </w:div>
        <w:div w:id="457724217">
          <w:marLeft w:val="1440"/>
          <w:marRight w:val="0"/>
          <w:marTop w:val="2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807938906">
      <w:bodyDiv w:val="1"/>
      <w:marLeft w:val="0"/>
      <w:marRight w:val="0"/>
      <w:marTop w:val="0"/>
      <w:marBottom w:val="0"/>
      <w:divBdr>
        <w:top w:val="none" w:sz="0" w:space="0" w:color="auto"/>
        <w:left w:val="none" w:sz="0" w:space="0" w:color="auto"/>
        <w:bottom w:val="none" w:sz="0" w:space="0" w:color="auto"/>
        <w:right w:val="none" w:sz="0" w:space="0" w:color="auto"/>
      </w:divBdr>
    </w:div>
    <w:div w:id="1329020272">
      <w:bodyDiv w:val="1"/>
      <w:marLeft w:val="0"/>
      <w:marRight w:val="0"/>
      <w:marTop w:val="0"/>
      <w:marBottom w:val="0"/>
      <w:divBdr>
        <w:top w:val="none" w:sz="0" w:space="0" w:color="auto"/>
        <w:left w:val="none" w:sz="0" w:space="0" w:color="auto"/>
        <w:bottom w:val="none" w:sz="0" w:space="0" w:color="auto"/>
        <w:right w:val="none" w:sz="0" w:space="0" w:color="auto"/>
      </w:divBdr>
      <w:divsChild>
        <w:div w:id="1751274207">
          <w:marLeft w:val="1440"/>
          <w:marRight w:val="0"/>
          <w:marTop w:val="20"/>
          <w:marBottom w:val="0"/>
          <w:divBdr>
            <w:top w:val="none" w:sz="0" w:space="0" w:color="auto"/>
            <w:left w:val="none" w:sz="0" w:space="0" w:color="auto"/>
            <w:bottom w:val="none" w:sz="0" w:space="0" w:color="auto"/>
            <w:right w:val="none" w:sz="0" w:space="0" w:color="auto"/>
          </w:divBdr>
        </w:div>
      </w:divsChild>
    </w:div>
    <w:div w:id="1368487730">
      <w:bodyDiv w:val="1"/>
      <w:marLeft w:val="0"/>
      <w:marRight w:val="0"/>
      <w:marTop w:val="0"/>
      <w:marBottom w:val="0"/>
      <w:divBdr>
        <w:top w:val="none" w:sz="0" w:space="0" w:color="auto"/>
        <w:left w:val="none" w:sz="0" w:space="0" w:color="auto"/>
        <w:bottom w:val="none" w:sz="0" w:space="0" w:color="auto"/>
        <w:right w:val="none" w:sz="0" w:space="0" w:color="auto"/>
      </w:divBdr>
      <w:divsChild>
        <w:div w:id="1851872491">
          <w:marLeft w:val="720"/>
          <w:marRight w:val="0"/>
          <w:marTop w:val="20"/>
          <w:marBottom w:val="0"/>
          <w:divBdr>
            <w:top w:val="none" w:sz="0" w:space="0" w:color="auto"/>
            <w:left w:val="none" w:sz="0" w:space="0" w:color="auto"/>
            <w:bottom w:val="none" w:sz="0" w:space="0" w:color="auto"/>
            <w:right w:val="none" w:sz="0" w:space="0" w:color="auto"/>
          </w:divBdr>
        </w:div>
      </w:divsChild>
    </w:div>
    <w:div w:id="1374698293">
      <w:bodyDiv w:val="1"/>
      <w:marLeft w:val="0"/>
      <w:marRight w:val="0"/>
      <w:marTop w:val="0"/>
      <w:marBottom w:val="0"/>
      <w:divBdr>
        <w:top w:val="none" w:sz="0" w:space="0" w:color="auto"/>
        <w:left w:val="none" w:sz="0" w:space="0" w:color="auto"/>
        <w:bottom w:val="none" w:sz="0" w:space="0" w:color="auto"/>
        <w:right w:val="none" w:sz="0" w:space="0" w:color="auto"/>
      </w:divBdr>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573269380">
      <w:bodyDiv w:val="1"/>
      <w:marLeft w:val="0"/>
      <w:marRight w:val="0"/>
      <w:marTop w:val="0"/>
      <w:marBottom w:val="0"/>
      <w:divBdr>
        <w:top w:val="none" w:sz="0" w:space="0" w:color="auto"/>
        <w:left w:val="none" w:sz="0" w:space="0" w:color="auto"/>
        <w:bottom w:val="none" w:sz="0" w:space="0" w:color="auto"/>
        <w:right w:val="none" w:sz="0" w:space="0" w:color="auto"/>
      </w:divBdr>
      <w:divsChild>
        <w:div w:id="942149273">
          <w:marLeft w:val="720"/>
          <w:marRight w:val="0"/>
          <w:marTop w:val="20"/>
          <w:marBottom w:val="0"/>
          <w:divBdr>
            <w:top w:val="none" w:sz="0" w:space="0" w:color="auto"/>
            <w:left w:val="none" w:sz="0" w:space="0" w:color="auto"/>
            <w:bottom w:val="none" w:sz="0" w:space="0" w:color="auto"/>
            <w:right w:val="none" w:sz="0" w:space="0" w:color="auto"/>
          </w:divBdr>
        </w:div>
        <w:div w:id="1322809792">
          <w:marLeft w:val="1440"/>
          <w:marRight w:val="0"/>
          <w:marTop w:val="20"/>
          <w:marBottom w:val="0"/>
          <w:divBdr>
            <w:top w:val="none" w:sz="0" w:space="0" w:color="auto"/>
            <w:left w:val="none" w:sz="0" w:space="0" w:color="auto"/>
            <w:bottom w:val="none" w:sz="0" w:space="0" w:color="auto"/>
            <w:right w:val="none" w:sz="0" w:space="0" w:color="auto"/>
          </w:divBdr>
        </w:div>
      </w:divsChild>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698196713">
      <w:bodyDiv w:val="1"/>
      <w:marLeft w:val="0"/>
      <w:marRight w:val="0"/>
      <w:marTop w:val="0"/>
      <w:marBottom w:val="0"/>
      <w:divBdr>
        <w:top w:val="none" w:sz="0" w:space="0" w:color="auto"/>
        <w:left w:val="none" w:sz="0" w:space="0" w:color="auto"/>
        <w:bottom w:val="none" w:sz="0" w:space="0" w:color="auto"/>
        <w:right w:val="none" w:sz="0" w:space="0" w:color="auto"/>
      </w:divBdr>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48105-17E8-42D6-9843-E6C4490A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3931</TotalTime>
  <Pages>8</Pages>
  <Words>4026</Words>
  <Characters>22952</Characters>
  <Application>Microsoft Office Word</Application>
  <DocSecurity>0</DocSecurity>
  <Lines>191</Lines>
  <Paragraphs>53</Paragraphs>
  <ScaleCrop>false</ScaleCrop>
  <Company>Ericsson</Company>
  <LinksUpToDate>false</LinksUpToDate>
  <CharactersWithSpaces>26925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949</cp:revision>
  <cp:lastPrinted>2016-08-08T01:12:00Z</cp:lastPrinted>
  <dcterms:created xsi:type="dcterms:W3CDTF">2022-04-29T07:53:00Z</dcterms:created>
  <dcterms:modified xsi:type="dcterms:W3CDTF">2023-04-07T06:20:00Z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