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DAE5E" w14:textId="4944DE48" w:rsidR="003E6BA0" w:rsidRPr="00A079D3" w:rsidRDefault="003E6BA0" w:rsidP="003E6BA0">
      <w:pPr>
        <w:keepLines/>
        <w:tabs>
          <w:tab w:val="left" w:pos="567"/>
        </w:tabs>
        <w:snapToGrid w:val="0"/>
        <w:spacing w:after="0"/>
        <w:rPr>
          <w:rFonts w:ascii="Arial" w:eastAsia="MS Mincho" w:hAnsi="Arial" w:cs="Arial"/>
          <w:b/>
          <w:sz w:val="28"/>
          <w:szCs w:val="28"/>
        </w:rPr>
      </w:pPr>
      <w:bookmarkStart w:id="0" w:name="_Hlk85116822"/>
      <w:r w:rsidRPr="00A079D3">
        <w:rPr>
          <w:rFonts w:ascii="Arial" w:hAnsi="Arial" w:cs="Arial"/>
          <w:b/>
          <w:sz w:val="28"/>
          <w:szCs w:val="28"/>
        </w:rPr>
        <w:t xml:space="preserve">3GPP TSG </w:t>
      </w:r>
      <w:r>
        <w:rPr>
          <w:rFonts w:ascii="Arial" w:hAnsi="Arial" w:cs="Arial"/>
          <w:b/>
          <w:sz w:val="28"/>
          <w:szCs w:val="28"/>
        </w:rPr>
        <w:t>RAN Meeting #98-e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2227</w:t>
      </w:r>
      <w:r>
        <w:rPr>
          <w:rFonts w:ascii="Arial" w:hAnsi="Arial" w:cs="Arial"/>
          <w:b/>
          <w:sz w:val="28"/>
          <w:szCs w:val="28"/>
        </w:rPr>
        <w:t>25</w:t>
      </w:r>
    </w:p>
    <w:p w14:paraId="7C973DF6" w14:textId="77777777" w:rsidR="003E6BA0" w:rsidRPr="00A079D3" w:rsidRDefault="003E6BA0" w:rsidP="003E6BA0">
      <w:pPr>
        <w:keepLines/>
        <w:tabs>
          <w:tab w:val="left" w:pos="567"/>
        </w:tabs>
        <w:rPr>
          <w:rFonts w:ascii="Arial" w:hAnsi="Arial" w:cs="Arial"/>
          <w:b/>
          <w:sz w:val="28"/>
          <w:szCs w:val="28"/>
        </w:rPr>
      </w:pPr>
      <w:r>
        <w:rPr>
          <w:rFonts w:ascii="Arial" w:hAnsi="Arial" w:cs="Arial"/>
          <w:b/>
          <w:sz w:val="28"/>
          <w:szCs w:val="28"/>
        </w:rPr>
        <w:t>Electronic Meeting, December 12 - 16, 2022</w:t>
      </w:r>
    </w:p>
    <w:bookmarkEnd w:id="0"/>
    <w:p w14:paraId="2563B0AD" w14:textId="77777777" w:rsidR="003E6BA0" w:rsidRDefault="003E6BA0" w:rsidP="003425CD">
      <w:pPr>
        <w:widowControl w:val="0"/>
        <w:tabs>
          <w:tab w:val="right" w:pos="9072"/>
        </w:tabs>
        <w:spacing w:after="0"/>
        <w:rPr>
          <w:rFonts w:ascii="Arial" w:hAnsi="Arial" w:cs="Arial"/>
          <w:b/>
          <w:sz w:val="24"/>
          <w:szCs w:val="28"/>
          <w:lang w:val="en-US"/>
        </w:rPr>
      </w:pPr>
    </w:p>
    <w:p w14:paraId="6733F51B" w14:textId="4A5476F0" w:rsidR="003425CD" w:rsidRPr="003E6BA0" w:rsidRDefault="003425CD" w:rsidP="003425CD">
      <w:pPr>
        <w:widowControl w:val="0"/>
        <w:tabs>
          <w:tab w:val="right" w:pos="9072"/>
        </w:tabs>
        <w:spacing w:after="0"/>
        <w:rPr>
          <w:rFonts w:ascii="Arial" w:hAnsi="Arial" w:cs="Arial"/>
          <w:bCs/>
          <w:i/>
          <w:iCs/>
          <w:lang w:val="en-US"/>
        </w:rPr>
      </w:pPr>
      <w:r w:rsidRPr="003E6BA0">
        <w:rPr>
          <w:rFonts w:ascii="Arial" w:hAnsi="Arial" w:cs="Arial"/>
          <w:bCs/>
          <w:i/>
          <w:iCs/>
          <w:lang w:val="en-US"/>
        </w:rPr>
        <w:t>3GPP TSG RAN WG4 Meeting #105</w:t>
      </w:r>
      <w:r w:rsidRPr="003E6BA0">
        <w:rPr>
          <w:rFonts w:ascii="Arial" w:hAnsi="Arial" w:cs="Arial"/>
          <w:bCs/>
          <w:i/>
          <w:iCs/>
        </w:rPr>
        <w:tab/>
      </w:r>
      <w:bookmarkStart w:id="1" w:name="_Hlk119683016"/>
      <w:r w:rsidRPr="003E6BA0">
        <w:rPr>
          <w:rFonts w:ascii="Arial" w:hAnsi="Arial" w:cs="Arial"/>
          <w:bCs/>
          <w:i/>
          <w:iCs/>
          <w:lang w:val="en-US"/>
        </w:rPr>
        <w:t>R4-22</w:t>
      </w:r>
      <w:r w:rsidR="00927225" w:rsidRPr="003E6BA0">
        <w:rPr>
          <w:rFonts w:ascii="Arial" w:hAnsi="Arial" w:cs="Arial"/>
          <w:bCs/>
          <w:i/>
          <w:iCs/>
          <w:lang w:val="en-US"/>
        </w:rPr>
        <w:t>20</w:t>
      </w:r>
      <w:bookmarkEnd w:id="1"/>
      <w:r w:rsidR="005D4731" w:rsidRPr="003E6BA0">
        <w:rPr>
          <w:rFonts w:ascii="Arial" w:hAnsi="Arial" w:cs="Arial"/>
          <w:bCs/>
          <w:i/>
          <w:iCs/>
          <w:lang w:val="en-US"/>
        </w:rPr>
        <w:t>437</w:t>
      </w:r>
    </w:p>
    <w:p w14:paraId="4F4EFA21" w14:textId="77777777" w:rsidR="003425CD" w:rsidRPr="003E6BA0" w:rsidRDefault="003425CD" w:rsidP="003425CD">
      <w:pPr>
        <w:widowControl w:val="0"/>
        <w:tabs>
          <w:tab w:val="right" w:pos="9072"/>
        </w:tabs>
        <w:spacing w:after="0"/>
        <w:rPr>
          <w:rFonts w:ascii="Arial" w:hAnsi="Arial" w:cs="Arial"/>
          <w:bCs/>
          <w:i/>
          <w:iCs/>
          <w:lang w:val="en-US"/>
        </w:rPr>
      </w:pPr>
      <w:r w:rsidRPr="003E6BA0">
        <w:rPr>
          <w:rFonts w:ascii="Arial" w:hAnsi="Arial" w:cs="Arial"/>
          <w:bCs/>
          <w:i/>
          <w:iCs/>
          <w:lang w:val="en-US"/>
        </w:rPr>
        <w:t>Toulouse, France, November 14 – November 18, 2022</w:t>
      </w:r>
    </w:p>
    <w:p w14:paraId="3E0CAC00" w14:textId="77777777" w:rsidR="00510913" w:rsidRPr="003425CD" w:rsidRDefault="00510913" w:rsidP="006D0D1F">
      <w:pPr>
        <w:pStyle w:val="Header"/>
        <w:tabs>
          <w:tab w:val="right" w:pos="7088"/>
          <w:tab w:val="right" w:pos="9781"/>
        </w:tabs>
        <w:rPr>
          <w:b w:val="0"/>
          <w:bCs/>
          <w:sz w:val="22"/>
          <w:lang w:val="en-US"/>
        </w:rPr>
      </w:pPr>
    </w:p>
    <w:p w14:paraId="072F5F5C" w14:textId="68574D64"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4C31B9" w:rsidRPr="004C31B9">
        <w:rPr>
          <w:rFonts w:ascii="Arial" w:hAnsi="Arial" w:cs="Arial"/>
          <w:b/>
        </w:rPr>
        <w:t xml:space="preserve">LS on </w:t>
      </w:r>
      <w:r w:rsidR="00F90251">
        <w:rPr>
          <w:rFonts w:ascii="Arial" w:hAnsi="Arial" w:cs="Arial"/>
          <w:b/>
        </w:rPr>
        <w:t>BWP operation without</w:t>
      </w:r>
      <w:r w:rsidR="00873053">
        <w:rPr>
          <w:rFonts w:ascii="Arial" w:hAnsi="Arial" w:cs="Arial"/>
          <w:b/>
        </w:rPr>
        <w:t xml:space="preserve"> bandwidth</w:t>
      </w:r>
      <w:r w:rsidR="00F90251">
        <w:rPr>
          <w:rFonts w:ascii="Arial" w:hAnsi="Arial" w:cs="Arial"/>
          <w:b/>
        </w:rPr>
        <w:t xml:space="preserve">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58FFE62C"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Pr="00F6245A" w:rsidRDefault="00510913" w:rsidP="00510913">
      <w:pPr>
        <w:spacing w:after="60"/>
        <w:ind w:left="1985" w:hanging="1985"/>
        <w:rPr>
          <w:rFonts w:ascii="Arial" w:hAnsi="Arial" w:cs="Arial"/>
          <w:bCs/>
        </w:rPr>
      </w:pPr>
      <w:r>
        <w:rPr>
          <w:rFonts w:ascii="Arial" w:hAnsi="Arial" w:cs="Arial"/>
          <w:b/>
        </w:rPr>
        <w:t>Source:</w:t>
      </w:r>
      <w:r w:rsidRPr="00F6245A">
        <w:rPr>
          <w:rFonts w:ascii="Arial" w:hAnsi="Arial" w:cs="Arial"/>
          <w:bCs/>
        </w:rPr>
        <w:tab/>
        <w:t>RAN4</w:t>
      </w:r>
    </w:p>
    <w:p w14:paraId="51352D99" w14:textId="3EAA5192"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F90251">
        <w:rPr>
          <w:rFonts w:ascii="Arial" w:hAnsi="Arial" w:cs="Arial"/>
          <w:bCs/>
        </w:rPr>
        <w:t>P</w:t>
      </w:r>
    </w:p>
    <w:p w14:paraId="00232E10" w14:textId="7D5B25DB"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r w:rsidR="00873053">
        <w:rPr>
          <w:rFonts w:ascii="Arial" w:hAnsi="Arial" w:cs="Arial"/>
          <w:bCs/>
        </w:rPr>
        <w:t>RAN2, RAN1</w:t>
      </w:r>
    </w:p>
    <w:p w14:paraId="60AAC95E" w14:textId="77777777" w:rsidR="00510913" w:rsidRDefault="00510913" w:rsidP="00510913">
      <w:pPr>
        <w:spacing w:after="60"/>
        <w:ind w:left="1985" w:hanging="1985"/>
        <w:rPr>
          <w:rFonts w:ascii="Arial" w:hAnsi="Arial" w:cs="Arial"/>
          <w:bCs/>
        </w:rPr>
      </w:pPr>
    </w:p>
    <w:p w14:paraId="12FC05C7" w14:textId="3A5B1F0B" w:rsidR="00510913" w:rsidRDefault="00510913" w:rsidP="006D0D1F">
      <w:pPr>
        <w:rPr>
          <w:rFonts w:ascii="Arial" w:hAnsi="Arial" w:cs="Arial"/>
          <w:bCs/>
        </w:rPr>
      </w:pPr>
      <w:r>
        <w:rPr>
          <w:rFonts w:ascii="Arial" w:hAnsi="Arial" w:cs="Arial"/>
          <w:b/>
        </w:rPr>
        <w:t>Contact Person:</w:t>
      </w:r>
    </w:p>
    <w:p w14:paraId="697650FF" w14:textId="77777777" w:rsidR="00510913" w:rsidRDefault="00510913" w:rsidP="006D0D1F">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7B0E3F31" w14:textId="77777777" w:rsidR="00510913" w:rsidRDefault="00510913" w:rsidP="006D0D1F">
      <w:pPr>
        <w:rPr>
          <w:rFonts w:ascii="Arial" w:hAnsi="Arial" w:cs="Arial"/>
          <w:b/>
        </w:rPr>
      </w:pPr>
      <w:r>
        <w:rPr>
          <w:rFonts w:ascii="Arial" w:hAnsi="Arial" w:cs="Arial"/>
          <w:b/>
        </w:rPr>
        <w:t>E-mail Address: qian9.yang@vivo.com</w:t>
      </w:r>
    </w:p>
    <w:p w14:paraId="6C9B44F7" w14:textId="77777777" w:rsidR="00510913" w:rsidRDefault="00510913"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184A28BE" w14:textId="77777777" w:rsidR="00F90251" w:rsidRDefault="00F90251" w:rsidP="00F90251">
      <w:pPr>
        <w:spacing w:before="240"/>
        <w:jc w:val="both"/>
        <w:rPr>
          <w:rFonts w:eastAsia="Times New Roman"/>
          <w:color w:val="000000" w:themeColor="text1"/>
        </w:rPr>
      </w:pPr>
      <w:r w:rsidRPr="00D12C63">
        <w:rPr>
          <w:lang w:val="en-US"/>
        </w:rPr>
        <w:t>In the RAN#9</w:t>
      </w:r>
      <w:r>
        <w:rPr>
          <w:lang w:val="en-US"/>
        </w:rPr>
        <w:t>7</w:t>
      </w:r>
      <w:r w:rsidRPr="00D12C63">
        <w:rPr>
          <w:lang w:val="en-US"/>
        </w:rPr>
        <w:t xml:space="preserve"> meeting, </w:t>
      </w:r>
      <w:r w:rsidRPr="0030436D">
        <w:rPr>
          <w:rFonts w:eastAsia="Times New Roman"/>
          <w:color w:val="000000" w:themeColor="text1"/>
        </w:rPr>
        <w:t>RAN asks RAN4 to do a high</w:t>
      </w:r>
      <w:r>
        <w:rPr>
          <w:rFonts w:eastAsia="Times New Roman"/>
          <w:color w:val="000000" w:themeColor="text1"/>
        </w:rPr>
        <w:t>-</w:t>
      </w:r>
      <w:r w:rsidRPr="0030436D">
        <w:rPr>
          <w:rFonts w:eastAsia="Times New Roman"/>
          <w:color w:val="000000" w:themeColor="text1"/>
        </w:rPr>
        <w:t>level analysis of the options in RAN4’s answer to Q2 in RP-221911 and report it to RAN#98 for RAN decision.</w:t>
      </w:r>
      <w:r>
        <w:rPr>
          <w:rFonts w:eastAsia="Times New Roman"/>
          <w:color w:val="000000" w:themeColor="text1"/>
        </w:rPr>
        <w:t xml:space="preserve"> RAN4 has done the high-level analysis in the two RAN4 meetings and RAN4 would like to provide report as follows. </w:t>
      </w:r>
    </w:p>
    <w:p w14:paraId="7009BCBD" w14:textId="77777777" w:rsidR="00F90251" w:rsidRPr="001D68D1" w:rsidRDefault="00F90251" w:rsidP="00F90251">
      <w:pPr>
        <w:spacing w:before="240"/>
        <w:jc w:val="both"/>
      </w:pPr>
      <w:r>
        <w:rPr>
          <w:rFonts w:hint="eastAsia"/>
        </w:rPr>
        <w:t>I</w:t>
      </w:r>
      <w:r>
        <w:t>n the RAN4#104-bis-e meeting, RAN4 agreed to perform high-level analysis from the following 4 aspects/criteria.</w:t>
      </w:r>
    </w:p>
    <w:p w14:paraId="409A95F2" w14:textId="77777777" w:rsidR="00F90251" w:rsidRPr="007E2349" w:rsidRDefault="00F90251" w:rsidP="00F90251">
      <w:pPr>
        <w:numPr>
          <w:ilvl w:val="0"/>
          <w:numId w:val="36"/>
        </w:numPr>
        <w:suppressAutoHyphens w:val="0"/>
        <w:overflowPunct/>
        <w:autoSpaceDE/>
        <w:spacing w:after="120"/>
        <w:textAlignment w:val="auto"/>
        <w:rPr>
          <w:b/>
          <w:bCs/>
          <w:szCs w:val="24"/>
        </w:rPr>
      </w:pPr>
      <w:r w:rsidRPr="007E2349">
        <w:rPr>
          <w:b/>
          <w:bCs/>
          <w:szCs w:val="24"/>
        </w:rPr>
        <w:t>Agreements</w:t>
      </w:r>
    </w:p>
    <w:p w14:paraId="0577455A" w14:textId="77777777" w:rsidR="00F90251" w:rsidRPr="00CA31AA" w:rsidRDefault="00F90251" w:rsidP="00F90251">
      <w:pPr>
        <w:pStyle w:val="ListParagraph"/>
        <w:numPr>
          <w:ilvl w:val="0"/>
          <w:numId w:val="34"/>
        </w:numPr>
        <w:spacing w:line="259" w:lineRule="auto"/>
        <w:ind w:left="720"/>
        <w:rPr>
          <w:color w:val="000000" w:themeColor="text1"/>
        </w:rPr>
      </w:pPr>
      <w:r w:rsidRPr="00CA31AA">
        <w:rPr>
          <w:color w:val="000000" w:themeColor="text1"/>
        </w:rPr>
        <w:t>RAN4 works on the below aspects/criteria for highest-level analysis on options for UE performing RLM/BFD/BM when CD-SSB is outside active BWP</w:t>
      </w:r>
    </w:p>
    <w:p w14:paraId="4BAC3867" w14:textId="77777777" w:rsidR="00F90251" w:rsidRPr="00CA31AA" w:rsidRDefault="00F90251" w:rsidP="00F90251">
      <w:pPr>
        <w:pStyle w:val="ListParagraph"/>
        <w:numPr>
          <w:ilvl w:val="1"/>
          <w:numId w:val="34"/>
        </w:numPr>
        <w:spacing w:line="259" w:lineRule="auto"/>
        <w:ind w:left="1080"/>
        <w:rPr>
          <w:color w:val="000000" w:themeColor="text1"/>
        </w:rPr>
      </w:pPr>
      <w:r w:rsidRPr="00CA31AA">
        <w:rPr>
          <w:color w:val="000000" w:themeColor="text1"/>
        </w:rPr>
        <w:t>RRM requirements impact (Spec impact) / workload in RAN4</w:t>
      </w:r>
    </w:p>
    <w:p w14:paraId="28FCB5CA" w14:textId="77777777" w:rsidR="00F90251" w:rsidRPr="00CA31AA" w:rsidRDefault="00F90251" w:rsidP="00F90251">
      <w:pPr>
        <w:pStyle w:val="ListParagraph"/>
        <w:numPr>
          <w:ilvl w:val="1"/>
          <w:numId w:val="34"/>
        </w:numPr>
        <w:spacing w:line="259" w:lineRule="auto"/>
        <w:ind w:left="1080"/>
        <w:rPr>
          <w:color w:val="000000" w:themeColor="text1"/>
        </w:rPr>
      </w:pPr>
      <w:r w:rsidRPr="00CA31AA">
        <w:rPr>
          <w:color w:val="000000" w:themeColor="text1"/>
        </w:rPr>
        <w:t>Mobility performance impact</w:t>
      </w:r>
    </w:p>
    <w:p w14:paraId="01D6CF38" w14:textId="77777777" w:rsidR="00F90251" w:rsidRPr="00CA31AA" w:rsidRDefault="00F90251" w:rsidP="00F90251">
      <w:pPr>
        <w:pStyle w:val="ListParagraph"/>
        <w:numPr>
          <w:ilvl w:val="1"/>
          <w:numId w:val="34"/>
        </w:numPr>
        <w:spacing w:line="259" w:lineRule="auto"/>
        <w:ind w:left="1080"/>
        <w:rPr>
          <w:color w:val="000000" w:themeColor="text1"/>
        </w:rPr>
      </w:pPr>
      <w:r w:rsidRPr="00CA31AA">
        <w:rPr>
          <w:color w:val="000000" w:themeColor="text1"/>
        </w:rPr>
        <w:t>Throughput impact (Data interruption)</w:t>
      </w:r>
    </w:p>
    <w:p w14:paraId="28D839BD" w14:textId="77777777" w:rsidR="00F90251" w:rsidRPr="00CA31AA" w:rsidRDefault="00F90251" w:rsidP="00F90251">
      <w:pPr>
        <w:pStyle w:val="ListParagraph"/>
        <w:numPr>
          <w:ilvl w:val="1"/>
          <w:numId w:val="34"/>
        </w:numPr>
        <w:spacing w:line="259" w:lineRule="auto"/>
        <w:ind w:left="1080"/>
        <w:rPr>
          <w:color w:val="000000" w:themeColor="text1"/>
        </w:rPr>
      </w:pPr>
      <w:bookmarkStart w:id="2" w:name="_Hlk119511082"/>
      <w:r w:rsidRPr="00CA31AA">
        <w:rPr>
          <w:color w:val="000000" w:themeColor="text1"/>
        </w:rPr>
        <w:t>UE power consumption / UE complexity</w:t>
      </w:r>
      <w:bookmarkEnd w:id="2"/>
    </w:p>
    <w:p w14:paraId="0A2BC974" w14:textId="72104C9D" w:rsidR="00F90251" w:rsidRDefault="00F90251" w:rsidP="00F90251">
      <w:pPr>
        <w:spacing w:before="240"/>
        <w:jc w:val="both"/>
      </w:pPr>
      <w:r>
        <w:rPr>
          <w:rFonts w:hint="eastAsia"/>
        </w:rPr>
        <w:t>I</w:t>
      </w:r>
      <w:r>
        <w:t>n the RAN4#105 meeting, RAN4 agreed to deprioritize some of the options and the final candidate options for high-level analysis and for RAN decision are as below.</w:t>
      </w:r>
    </w:p>
    <w:p w14:paraId="4EA799E6" w14:textId="77777777" w:rsidR="003E6BA0" w:rsidRDefault="003E6BA0" w:rsidP="00F90251">
      <w:pPr>
        <w:spacing w:before="240"/>
        <w:jc w:val="both"/>
      </w:pPr>
    </w:p>
    <w:p w14:paraId="2EECBCA0" w14:textId="4B0D0C8F" w:rsidR="003E6BA0" w:rsidRDefault="003E6BA0" w:rsidP="00F90251">
      <w:pPr>
        <w:spacing w:before="240"/>
        <w:jc w:val="both"/>
        <w:sectPr w:rsidR="003E6BA0">
          <w:footerReference w:type="default" r:id="rId8"/>
          <w:pgSz w:w="11906" w:h="16838"/>
          <w:pgMar w:top="1416" w:right="1133" w:bottom="1133" w:left="1133" w:header="720" w:footer="340" w:gutter="0"/>
          <w:cols w:space="720"/>
          <w:docGrid w:linePitch="360"/>
        </w:sectPr>
      </w:pPr>
    </w:p>
    <w:p w14:paraId="4CDC1DB0" w14:textId="77777777" w:rsidR="00F90251" w:rsidRPr="00CA31AA" w:rsidRDefault="00F90251" w:rsidP="00F90251">
      <w:pPr>
        <w:numPr>
          <w:ilvl w:val="0"/>
          <w:numId w:val="36"/>
        </w:numPr>
        <w:suppressAutoHyphens w:val="0"/>
        <w:overflowPunct/>
        <w:autoSpaceDE/>
        <w:spacing w:after="120"/>
        <w:textAlignment w:val="auto"/>
        <w:rPr>
          <w:b/>
          <w:bCs/>
          <w:szCs w:val="24"/>
        </w:rPr>
      </w:pPr>
      <w:r w:rsidRPr="00CA31AA">
        <w:rPr>
          <w:b/>
          <w:bCs/>
          <w:szCs w:val="24"/>
        </w:rPr>
        <w:lastRenderedPageBreak/>
        <w:t>Agreement</w:t>
      </w:r>
    </w:p>
    <w:p w14:paraId="336BCBC5" w14:textId="77777777" w:rsidR="00F90251" w:rsidRPr="001D68D1" w:rsidRDefault="00F90251" w:rsidP="00F90251">
      <w:pPr>
        <w:pStyle w:val="ListParagraph"/>
        <w:numPr>
          <w:ilvl w:val="0"/>
          <w:numId w:val="34"/>
        </w:numPr>
        <w:spacing w:line="259" w:lineRule="auto"/>
        <w:ind w:left="720"/>
        <w:rPr>
          <w:color w:val="000000" w:themeColor="text1"/>
        </w:rPr>
      </w:pPr>
      <w:r w:rsidRPr="001D68D1">
        <w:rPr>
          <w:color w:val="000000" w:themeColor="text1"/>
        </w:rPr>
        <w:t xml:space="preserve">Candidate options </w:t>
      </w:r>
    </w:p>
    <w:p w14:paraId="49750E72" w14:textId="77777777" w:rsidR="00F90251" w:rsidRPr="001D68D1" w:rsidRDefault="00F90251" w:rsidP="00F90251">
      <w:pPr>
        <w:pStyle w:val="ListParagraph"/>
        <w:numPr>
          <w:ilvl w:val="1"/>
          <w:numId w:val="34"/>
        </w:numPr>
        <w:spacing w:line="259" w:lineRule="auto"/>
        <w:ind w:left="1080"/>
        <w:rPr>
          <w:color w:val="000000" w:themeColor="text1"/>
        </w:rPr>
      </w:pPr>
      <w:r w:rsidRPr="001D68D1">
        <w:rPr>
          <w:color w:val="000000" w:themeColor="text1"/>
        </w:rPr>
        <w:t>Option A) Perform BM/RLM/BFD based on CSI-RS within active BWP</w:t>
      </w:r>
    </w:p>
    <w:p w14:paraId="2AB80900" w14:textId="77777777" w:rsidR="00F90251" w:rsidRPr="001D68D1" w:rsidRDefault="00F90251" w:rsidP="00F90251">
      <w:pPr>
        <w:pStyle w:val="ListParagraph"/>
        <w:numPr>
          <w:ilvl w:val="1"/>
          <w:numId w:val="34"/>
        </w:numPr>
        <w:spacing w:line="259" w:lineRule="auto"/>
        <w:ind w:left="1080"/>
        <w:rPr>
          <w:color w:val="000000" w:themeColor="text1"/>
        </w:rPr>
      </w:pPr>
      <w:r w:rsidRPr="001D68D1">
        <w:rPr>
          <w:color w:val="000000" w:themeColor="text1"/>
        </w:rPr>
        <w:t>Option B) Perform BM/RLM/BFD based on SSB outside active BWP</w:t>
      </w:r>
    </w:p>
    <w:p w14:paraId="713E19D1" w14:textId="77777777" w:rsidR="00F90251" w:rsidRPr="001D68D1" w:rsidRDefault="00F90251" w:rsidP="00F90251">
      <w:pPr>
        <w:pStyle w:val="ListParagraph"/>
        <w:numPr>
          <w:ilvl w:val="2"/>
          <w:numId w:val="34"/>
        </w:numPr>
        <w:spacing w:line="259" w:lineRule="auto"/>
        <w:ind w:left="1800"/>
        <w:rPr>
          <w:color w:val="000000" w:themeColor="text1"/>
        </w:rPr>
      </w:pPr>
      <w:r w:rsidRPr="001D68D1">
        <w:rPr>
          <w:color w:val="000000" w:themeColor="text1"/>
        </w:rPr>
        <w:t>Option B-1) UE’s capability not requiring additional measurement gap for BM/RLM/BFD</w:t>
      </w:r>
    </w:p>
    <w:p w14:paraId="76715870" w14:textId="77777777" w:rsidR="00F90251" w:rsidRPr="001D68D1" w:rsidRDefault="00F90251" w:rsidP="00F90251">
      <w:pPr>
        <w:pStyle w:val="ListParagraph"/>
        <w:numPr>
          <w:ilvl w:val="3"/>
          <w:numId w:val="34"/>
        </w:numPr>
        <w:spacing w:line="259" w:lineRule="auto"/>
        <w:ind w:left="2520"/>
        <w:rPr>
          <w:color w:val="000000" w:themeColor="text1"/>
        </w:rPr>
      </w:pPr>
      <w:r w:rsidRPr="001D68D1">
        <w:rPr>
          <w:rFonts w:hint="eastAsia"/>
          <w:color w:val="000000" w:themeColor="text1"/>
        </w:rPr>
        <w:t>O</w:t>
      </w:r>
      <w:r w:rsidRPr="001D68D1">
        <w:rPr>
          <w:color w:val="000000" w:themeColor="text1"/>
        </w:rPr>
        <w:t>ption B-1-1) Using larger BW covering SSB outside active BWP without interruptions</w:t>
      </w:r>
    </w:p>
    <w:p w14:paraId="755AC814" w14:textId="77777777" w:rsidR="00F90251" w:rsidRPr="001D68D1" w:rsidRDefault="00F90251" w:rsidP="00F90251">
      <w:pPr>
        <w:pStyle w:val="ListParagraph"/>
        <w:numPr>
          <w:ilvl w:val="3"/>
          <w:numId w:val="34"/>
        </w:numPr>
        <w:spacing w:line="259" w:lineRule="auto"/>
        <w:ind w:left="2520"/>
        <w:rPr>
          <w:color w:val="000000" w:themeColor="text1"/>
        </w:rPr>
      </w:pPr>
      <w:r w:rsidRPr="001D68D1">
        <w:rPr>
          <w:rFonts w:hint="eastAsia"/>
          <w:color w:val="000000" w:themeColor="text1"/>
        </w:rPr>
        <w:t>O</w:t>
      </w:r>
      <w:r w:rsidRPr="001D68D1">
        <w:rPr>
          <w:color w:val="000000" w:themeColor="text1"/>
        </w:rPr>
        <w:t>ption B-1-2) Using larger BW covering SSB outside active BWP with interruptions</w:t>
      </w:r>
    </w:p>
    <w:p w14:paraId="36BAB029" w14:textId="77777777" w:rsidR="00F90251" w:rsidRPr="001D68D1" w:rsidRDefault="00F90251" w:rsidP="00F90251">
      <w:pPr>
        <w:pStyle w:val="ListParagraph"/>
        <w:numPr>
          <w:ilvl w:val="2"/>
          <w:numId w:val="34"/>
        </w:numPr>
        <w:spacing w:line="259" w:lineRule="auto"/>
        <w:ind w:left="1800"/>
        <w:rPr>
          <w:color w:val="000000" w:themeColor="text1"/>
        </w:rPr>
      </w:pPr>
      <w:r w:rsidRPr="001D68D1">
        <w:rPr>
          <w:color w:val="000000" w:themeColor="text1"/>
        </w:rPr>
        <w:t>Option B-2) BM/RLM/BFD on SSB outside BWP within measurement gaps</w:t>
      </w:r>
    </w:p>
    <w:p w14:paraId="3304E957" w14:textId="77777777" w:rsidR="00F90251" w:rsidRPr="00F90251" w:rsidRDefault="00F90251" w:rsidP="00F90251">
      <w:pPr>
        <w:pStyle w:val="ListParagraph"/>
        <w:numPr>
          <w:ilvl w:val="3"/>
          <w:numId w:val="34"/>
        </w:numPr>
        <w:spacing w:line="259" w:lineRule="auto"/>
        <w:ind w:left="2520"/>
        <w:rPr>
          <w:color w:val="000000" w:themeColor="text1"/>
        </w:rPr>
      </w:pPr>
      <w:r w:rsidRPr="00F90251">
        <w:rPr>
          <w:rFonts w:hint="eastAsia"/>
          <w:color w:val="000000" w:themeColor="text1"/>
        </w:rPr>
        <w:t>O</w:t>
      </w:r>
      <w:r w:rsidRPr="00F90251">
        <w:rPr>
          <w:color w:val="000000" w:themeColor="text1"/>
        </w:rPr>
        <w:t>ption B-2-2) Dedicated MG or NCSG for RLM/BFD/BM measurements</w:t>
      </w:r>
    </w:p>
    <w:p w14:paraId="5E787D47" w14:textId="77777777" w:rsidR="00F90251" w:rsidRPr="001D68D1" w:rsidRDefault="00F90251" w:rsidP="00F90251">
      <w:pPr>
        <w:pStyle w:val="ListParagraph"/>
        <w:numPr>
          <w:ilvl w:val="1"/>
          <w:numId w:val="34"/>
        </w:numPr>
        <w:spacing w:line="259" w:lineRule="auto"/>
        <w:ind w:left="1080"/>
        <w:rPr>
          <w:color w:val="000000" w:themeColor="text1"/>
        </w:rPr>
      </w:pPr>
      <w:r w:rsidRPr="001D68D1">
        <w:rPr>
          <w:color w:val="000000" w:themeColor="text1"/>
        </w:rPr>
        <w:t>Option C) NCD-SSB approach which would work with existing UE hardware architectures (FG6-1) and be compatible with existing RAN4 specifications for BM/RLM/BFD</w:t>
      </w:r>
    </w:p>
    <w:p w14:paraId="4F6B025B" w14:textId="77777777" w:rsidR="00F90251" w:rsidRPr="001D68D1" w:rsidRDefault="00F90251" w:rsidP="00F90251">
      <w:pPr>
        <w:spacing w:before="240"/>
        <w:jc w:val="both"/>
      </w:pPr>
      <w:r>
        <w:t xml:space="preserve">RAN4 high-level analysis for candidate options for UE performing RLM/BFD/BM </w:t>
      </w:r>
      <w:r w:rsidRPr="0095294A">
        <w:t xml:space="preserve">when CD-SSB is outside active BWP </w:t>
      </w:r>
      <w:r>
        <w:t>is summarized</w:t>
      </w:r>
      <w:r w:rsidRPr="0095294A">
        <w:t xml:space="preserve"> in Table 1, Table 2, Table 3, and Table 4</w:t>
      </w:r>
      <w:r>
        <w:t>, respectively.</w:t>
      </w:r>
    </w:p>
    <w:p w14:paraId="55C36D98" w14:textId="77777777" w:rsidR="00F90251" w:rsidRPr="00AE6B82" w:rsidRDefault="00F90251" w:rsidP="00F90251">
      <w:pPr>
        <w:jc w:val="center"/>
        <w:rPr>
          <w:b/>
        </w:rPr>
      </w:pPr>
      <w:r w:rsidRPr="00AE6B82">
        <w:rPr>
          <w:b/>
        </w:rPr>
        <w:t xml:space="preserve">Table </w:t>
      </w:r>
      <w:r>
        <w:rPr>
          <w:b/>
        </w:rPr>
        <w:t>1</w:t>
      </w:r>
      <w:r w:rsidRPr="00AE6B82">
        <w:rPr>
          <w:b/>
        </w:rPr>
        <w:t xml:space="preserve">: High-level analysis of candidate options on </w:t>
      </w:r>
      <w:r w:rsidRPr="00FC5D99">
        <w:rPr>
          <w:b/>
          <w:highlight w:val="cyan"/>
        </w:rPr>
        <w:t>RRM requirements impact/workload in RAN4</w:t>
      </w:r>
    </w:p>
    <w:tbl>
      <w:tblPr>
        <w:tblStyle w:val="TableGrid"/>
        <w:tblW w:w="9886" w:type="dxa"/>
        <w:tblInd w:w="279" w:type="dxa"/>
        <w:tblLook w:val="04A0" w:firstRow="1" w:lastRow="0" w:firstColumn="1" w:lastColumn="0" w:noHBand="0" w:noVBand="1"/>
      </w:tblPr>
      <w:tblGrid>
        <w:gridCol w:w="1417"/>
        <w:gridCol w:w="6237"/>
        <w:gridCol w:w="2232"/>
      </w:tblGrid>
      <w:tr w:rsidR="00F90251" w:rsidRPr="00EC15C2" w14:paraId="42373B2A" w14:textId="77777777" w:rsidTr="007C7EA1">
        <w:tc>
          <w:tcPr>
            <w:tcW w:w="1417" w:type="dxa"/>
            <w:vAlign w:val="center"/>
          </w:tcPr>
          <w:p w14:paraId="45503C02"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6237" w:type="dxa"/>
            <w:vAlign w:val="center"/>
          </w:tcPr>
          <w:p w14:paraId="321ADFC2"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232" w:type="dxa"/>
          </w:tcPr>
          <w:p w14:paraId="4C06F6CF" w14:textId="77777777" w:rsidR="00F90251" w:rsidRPr="00EC15C2" w:rsidRDefault="00F90251" w:rsidP="00DB1A1F">
            <w:pPr>
              <w:jc w:val="center"/>
              <w:rPr>
                <w:rFonts w:ascii="Times New Roman" w:hAnsi="Times New Roman"/>
                <w:b/>
                <w:lang w:eastAsia="zh-CN"/>
              </w:rPr>
            </w:pPr>
            <w:r w:rsidRPr="00EC15C2">
              <w:rPr>
                <w:rFonts w:ascii="Times New Roman" w:hAnsi="Times New Roman"/>
                <w:b/>
                <w:lang w:eastAsia="zh-CN"/>
              </w:rPr>
              <w:t>Summary</w:t>
            </w:r>
          </w:p>
        </w:tc>
      </w:tr>
      <w:tr w:rsidR="00F90251" w:rsidRPr="0031608F" w14:paraId="3022469A" w14:textId="77777777" w:rsidTr="007C7EA1">
        <w:tc>
          <w:tcPr>
            <w:tcW w:w="1417" w:type="dxa"/>
            <w:vAlign w:val="center"/>
          </w:tcPr>
          <w:p w14:paraId="5BE59D89" w14:textId="77777777" w:rsidR="00F90251" w:rsidRPr="00F90251" w:rsidRDefault="00F90251" w:rsidP="00DB1A1F">
            <w:r w:rsidRPr="00F90251">
              <w:rPr>
                <w:rFonts w:ascii="Times New Roman" w:hAnsi="Times New Roman"/>
              </w:rPr>
              <w:t>Option A)</w:t>
            </w:r>
          </w:p>
        </w:tc>
        <w:tc>
          <w:tcPr>
            <w:tcW w:w="6237" w:type="dxa"/>
          </w:tcPr>
          <w:p w14:paraId="12D98476"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CSI-RS based RLM/BFD/BM requirements are already specified.</w:t>
            </w:r>
          </w:p>
          <w:p w14:paraId="3DBB67BA" w14:textId="77777777" w:rsidR="00F90251" w:rsidRPr="00F90251" w:rsidRDefault="00F90251" w:rsidP="00F90251">
            <w:pPr>
              <w:pStyle w:val="ListParagraph"/>
              <w:numPr>
                <w:ilvl w:val="0"/>
                <w:numId w:val="38"/>
              </w:numPr>
              <w:contextualSpacing/>
            </w:pPr>
            <w:r w:rsidRPr="00F90251">
              <w:rPr>
                <w:rFonts w:ascii="Times New Roman" w:hAnsi="Times New Roman"/>
              </w:rPr>
              <w:t xml:space="preserve">Further study is needed to decide on whether </w:t>
            </w:r>
            <w:r w:rsidRPr="00F90251">
              <w:rPr>
                <w:szCs w:val="20"/>
              </w:rPr>
              <w:t>t</w:t>
            </w:r>
            <w:r w:rsidRPr="00F90251">
              <w:rPr>
                <w:rFonts w:ascii="Times New Roman" w:hAnsi="Times New Roman"/>
              </w:rPr>
              <w:t>iming requirements may need to be updated</w:t>
            </w:r>
          </w:p>
        </w:tc>
        <w:tc>
          <w:tcPr>
            <w:tcW w:w="2232" w:type="dxa"/>
          </w:tcPr>
          <w:p w14:paraId="598721A3" w14:textId="77777777" w:rsidR="00F90251" w:rsidRPr="00F90251" w:rsidRDefault="00F90251" w:rsidP="00DB1A1F">
            <w:pPr>
              <w:spacing w:after="120"/>
              <w:rPr>
                <w:szCs w:val="24"/>
                <w:lang w:val="en-US"/>
              </w:rPr>
            </w:pPr>
            <w:r w:rsidRPr="00F90251">
              <w:rPr>
                <w:rFonts w:ascii="Times New Roman" w:hAnsi="Times New Roman"/>
                <w:szCs w:val="24"/>
                <w:lang w:val="en-US"/>
              </w:rPr>
              <w:t>Low</w:t>
            </w:r>
          </w:p>
        </w:tc>
      </w:tr>
      <w:tr w:rsidR="00F90251" w:rsidRPr="0031608F" w14:paraId="127E92DE" w14:textId="77777777" w:rsidTr="007C7EA1">
        <w:tc>
          <w:tcPr>
            <w:tcW w:w="1417" w:type="dxa"/>
            <w:vAlign w:val="center"/>
          </w:tcPr>
          <w:p w14:paraId="2DFB5A5D" w14:textId="77777777" w:rsidR="00F90251" w:rsidRPr="00F90251" w:rsidRDefault="00F90251" w:rsidP="00DB1A1F">
            <w:pPr>
              <w:rPr>
                <w:rFonts w:ascii="Times New Roman" w:hAnsi="Times New Roman"/>
              </w:rPr>
            </w:pPr>
            <w:r w:rsidRPr="00F90251">
              <w:rPr>
                <w:rFonts w:ascii="Times New Roman" w:hAnsi="Times New Roman"/>
              </w:rPr>
              <w:t>Option B-1-1)</w:t>
            </w:r>
          </w:p>
        </w:tc>
        <w:tc>
          <w:tcPr>
            <w:tcW w:w="6237" w:type="dxa"/>
          </w:tcPr>
          <w:p w14:paraId="1EC66227"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 xml:space="preserve">Existing SSB based RLM/BFD/BM measurement requirements will apply. </w:t>
            </w:r>
          </w:p>
          <w:p w14:paraId="3BB026C5"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 xml:space="preserve">The applicability rule of existing requirements is to be updated. </w:t>
            </w:r>
          </w:p>
          <w:p w14:paraId="6FCC1AAC" w14:textId="77777777" w:rsidR="00F90251" w:rsidRPr="00F90251" w:rsidRDefault="00F90251" w:rsidP="00F90251">
            <w:pPr>
              <w:pStyle w:val="ListParagraph"/>
              <w:numPr>
                <w:ilvl w:val="0"/>
                <w:numId w:val="38"/>
              </w:numPr>
              <w:contextualSpacing/>
            </w:pPr>
            <w:r w:rsidRPr="00F90251">
              <w:rPr>
                <w:rFonts w:ascii="Times New Roman" w:hAnsi="Times New Roman"/>
              </w:rPr>
              <w:t>Depending on RF BW and BB BW (FFT BW) assumption, at least intra-frequency measurement with gap need to be revisited</w:t>
            </w:r>
          </w:p>
        </w:tc>
        <w:tc>
          <w:tcPr>
            <w:tcW w:w="2232" w:type="dxa"/>
          </w:tcPr>
          <w:p w14:paraId="042820CA"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L</w:t>
            </w:r>
            <w:r w:rsidRPr="00F90251">
              <w:rPr>
                <w:rFonts w:ascii="Times New Roman" w:hAnsi="Times New Roman"/>
                <w:lang w:val="en-US" w:eastAsia="zh-CN"/>
              </w:rPr>
              <w:t>ow</w:t>
            </w:r>
          </w:p>
        </w:tc>
      </w:tr>
      <w:tr w:rsidR="00F90251" w:rsidRPr="0031608F" w14:paraId="1664202A" w14:textId="77777777" w:rsidTr="007C7EA1">
        <w:tc>
          <w:tcPr>
            <w:tcW w:w="1417" w:type="dxa"/>
            <w:vAlign w:val="center"/>
          </w:tcPr>
          <w:p w14:paraId="1CD50BF1" w14:textId="77777777" w:rsidR="00F90251" w:rsidRPr="00F90251" w:rsidRDefault="00F90251" w:rsidP="00DB1A1F">
            <w:pPr>
              <w:rPr>
                <w:rFonts w:ascii="Times New Roman" w:hAnsi="Times New Roman"/>
              </w:rPr>
            </w:pPr>
            <w:r w:rsidRPr="00F90251">
              <w:rPr>
                <w:rFonts w:ascii="Times New Roman" w:hAnsi="Times New Roman"/>
              </w:rPr>
              <w:t>Option B-1-2)</w:t>
            </w:r>
          </w:p>
        </w:tc>
        <w:tc>
          <w:tcPr>
            <w:tcW w:w="6237" w:type="dxa"/>
          </w:tcPr>
          <w:p w14:paraId="3437E65B"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hint="eastAsia"/>
                <w:lang w:eastAsia="zh-CN"/>
              </w:rPr>
              <w:t>S</w:t>
            </w:r>
            <w:r w:rsidRPr="00F90251">
              <w:rPr>
                <w:rFonts w:ascii="Times New Roman" w:hAnsi="Times New Roman"/>
                <w:lang w:eastAsia="zh-CN"/>
              </w:rPr>
              <w:t>ame as Option B-1-1). Additionally,</w:t>
            </w:r>
          </w:p>
          <w:p w14:paraId="5F8D07AD"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Interruption requirements need to be developed additionally to allow UE for switching.</w:t>
            </w:r>
          </w:p>
        </w:tc>
        <w:tc>
          <w:tcPr>
            <w:tcW w:w="2232" w:type="dxa"/>
          </w:tcPr>
          <w:p w14:paraId="406C50CA"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lang w:val="en-US" w:eastAsia="zh-CN"/>
              </w:rPr>
              <w:t xml:space="preserve">Low or </w:t>
            </w:r>
            <w:r w:rsidRPr="00F90251">
              <w:rPr>
                <w:rFonts w:ascii="Times New Roman" w:hAnsi="Times New Roman" w:hint="eastAsia"/>
                <w:lang w:val="en-US" w:eastAsia="zh-CN"/>
              </w:rPr>
              <w:t>M</w:t>
            </w:r>
            <w:r w:rsidRPr="00F90251">
              <w:rPr>
                <w:rFonts w:ascii="Times New Roman" w:hAnsi="Times New Roman"/>
                <w:lang w:val="en-US" w:eastAsia="zh-CN"/>
              </w:rPr>
              <w:t>edium</w:t>
            </w:r>
          </w:p>
        </w:tc>
      </w:tr>
      <w:tr w:rsidR="00F90251" w:rsidRPr="0031608F" w14:paraId="134C15C5" w14:textId="77777777" w:rsidTr="007C7EA1">
        <w:tc>
          <w:tcPr>
            <w:tcW w:w="1417" w:type="dxa"/>
            <w:vAlign w:val="center"/>
          </w:tcPr>
          <w:p w14:paraId="1A32A960" w14:textId="77777777" w:rsidR="00F90251" w:rsidRPr="00F90251" w:rsidRDefault="00F90251" w:rsidP="00DB1A1F">
            <w:pPr>
              <w:rPr>
                <w:rFonts w:ascii="Times New Roman" w:hAnsi="Times New Roman"/>
              </w:rPr>
            </w:pPr>
            <w:r w:rsidRPr="00F90251">
              <w:rPr>
                <w:rFonts w:ascii="Times New Roman" w:hAnsi="Times New Roman"/>
              </w:rPr>
              <w:t>Option B-2-2)</w:t>
            </w:r>
          </w:p>
        </w:tc>
        <w:tc>
          <w:tcPr>
            <w:tcW w:w="6237" w:type="dxa"/>
          </w:tcPr>
          <w:p w14:paraId="2498919B"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Existing requirements need to be updated for SSB based RLM/BFD/BM with dedicated NCSG.</w:t>
            </w:r>
          </w:p>
          <w:p w14:paraId="0C16B6F6"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Existing requirements need to be updated for SSB based RLM/BFD/BM with dedicated MG.</w:t>
            </w:r>
          </w:p>
        </w:tc>
        <w:tc>
          <w:tcPr>
            <w:tcW w:w="2232" w:type="dxa"/>
          </w:tcPr>
          <w:p w14:paraId="5E75B210"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lang w:val="en-US" w:eastAsia="zh-CN"/>
              </w:rPr>
              <w:t>NCSG: Low or Medium</w:t>
            </w:r>
          </w:p>
          <w:p w14:paraId="643D0094"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M</w:t>
            </w:r>
            <w:r w:rsidRPr="00F90251">
              <w:rPr>
                <w:rFonts w:ascii="Times New Roman" w:hAnsi="Times New Roman"/>
                <w:lang w:val="en-US" w:eastAsia="zh-CN"/>
              </w:rPr>
              <w:t>G: Medium</w:t>
            </w:r>
          </w:p>
        </w:tc>
      </w:tr>
      <w:tr w:rsidR="00F90251" w14:paraId="0A2E38D2" w14:textId="77777777" w:rsidTr="007C7EA1">
        <w:tc>
          <w:tcPr>
            <w:tcW w:w="1417" w:type="dxa"/>
            <w:vAlign w:val="center"/>
          </w:tcPr>
          <w:p w14:paraId="68EBDE89" w14:textId="77777777" w:rsidR="00F90251" w:rsidRPr="00F90251" w:rsidRDefault="00F90251" w:rsidP="00DB1A1F">
            <w:pPr>
              <w:rPr>
                <w:rFonts w:ascii="Times New Roman" w:hAnsi="Times New Roman"/>
              </w:rPr>
            </w:pPr>
            <w:r w:rsidRPr="00F90251">
              <w:rPr>
                <w:rFonts w:ascii="Times New Roman" w:hAnsi="Times New Roman"/>
              </w:rPr>
              <w:t>Option C)</w:t>
            </w:r>
          </w:p>
        </w:tc>
        <w:tc>
          <w:tcPr>
            <w:tcW w:w="6237" w:type="dxa"/>
          </w:tcPr>
          <w:p w14:paraId="3BC521E9"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Existing requirements for SSB based RLM/BFD/BM can be re-used.</w:t>
            </w:r>
          </w:p>
          <w:p w14:paraId="14B2AFF4"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Clarification on the requirement applicability might be needed.</w:t>
            </w:r>
          </w:p>
        </w:tc>
        <w:tc>
          <w:tcPr>
            <w:tcW w:w="2232" w:type="dxa"/>
          </w:tcPr>
          <w:p w14:paraId="2614E1FC" w14:textId="77777777" w:rsidR="00F90251" w:rsidRPr="00F90251" w:rsidRDefault="00F90251" w:rsidP="00DB1A1F">
            <w:pPr>
              <w:spacing w:after="120"/>
              <w:rPr>
                <w:rFonts w:ascii="Times New Roman" w:hAnsi="Times New Roman"/>
                <w:lang w:val="en-US"/>
              </w:rPr>
            </w:pPr>
            <w:r w:rsidRPr="00F90251">
              <w:rPr>
                <w:rFonts w:ascii="Times New Roman" w:hAnsi="Times New Roman"/>
                <w:lang w:val="en-US"/>
              </w:rPr>
              <w:t>Low</w:t>
            </w:r>
          </w:p>
        </w:tc>
      </w:tr>
    </w:tbl>
    <w:p w14:paraId="2BFEC723" w14:textId="2EFEB927" w:rsidR="00352D24" w:rsidRDefault="00352D24" w:rsidP="00352D24">
      <w:pPr>
        <w:ind w:left="284"/>
        <w:jc w:val="both"/>
        <w:rPr>
          <w:bCs/>
        </w:rPr>
      </w:pPr>
      <w:r w:rsidRPr="007C7EA1">
        <w:rPr>
          <w:bCs/>
        </w:rPr>
        <w:t>Not</w:t>
      </w:r>
      <w:r>
        <w:rPr>
          <w:bCs/>
        </w:rPr>
        <w:t>e</w:t>
      </w:r>
      <w:r w:rsidRPr="007C7EA1">
        <w:rPr>
          <w:bCs/>
        </w:rPr>
        <w:t>: “Low”/ “</w:t>
      </w:r>
      <w:r>
        <w:rPr>
          <w:bCs/>
        </w:rPr>
        <w:t xml:space="preserve">Low to </w:t>
      </w:r>
      <w:r w:rsidRPr="007C7EA1">
        <w:rPr>
          <w:szCs w:val="24"/>
          <w:lang w:val="en-US"/>
        </w:rPr>
        <w:t>Medium”</w:t>
      </w:r>
      <w:r>
        <w:rPr>
          <w:szCs w:val="24"/>
          <w:lang w:val="en-US"/>
        </w:rPr>
        <w:t>/</w:t>
      </w:r>
      <w:r w:rsidRPr="007C7EA1">
        <w:rPr>
          <w:bCs/>
        </w:rPr>
        <w:t xml:space="preserve"> “</w:t>
      </w:r>
      <w:r w:rsidRPr="007C7EA1">
        <w:rPr>
          <w:szCs w:val="24"/>
          <w:lang w:val="en-US"/>
        </w:rPr>
        <w:t>Medium”</w:t>
      </w:r>
      <w:r w:rsidRPr="007C7EA1">
        <w:rPr>
          <w:bCs/>
        </w:rPr>
        <w:t xml:space="preserve"> correspond to the low/</w:t>
      </w:r>
      <w:r>
        <w:rPr>
          <w:bCs/>
        </w:rPr>
        <w:t>low to medium/</w:t>
      </w:r>
      <w:r w:rsidRPr="007C7EA1">
        <w:rPr>
          <w:bCs/>
        </w:rPr>
        <w:t xml:space="preserve">medium </w:t>
      </w:r>
      <w:r>
        <w:rPr>
          <w:bCs/>
        </w:rPr>
        <w:t>RRM requirements</w:t>
      </w:r>
      <w:r w:rsidRPr="007C7EA1">
        <w:rPr>
          <w:bCs/>
        </w:rPr>
        <w:t xml:space="preserve"> impact</w:t>
      </w:r>
      <w:r>
        <w:rPr>
          <w:bCs/>
        </w:rPr>
        <w:t>.</w:t>
      </w:r>
    </w:p>
    <w:p w14:paraId="7D11CF8D" w14:textId="77777777" w:rsidR="003E6BA0" w:rsidRPr="007857DA" w:rsidRDefault="003E6BA0" w:rsidP="00352D24">
      <w:pPr>
        <w:ind w:left="284"/>
        <w:jc w:val="both"/>
        <w:rPr>
          <w:bCs/>
        </w:rPr>
      </w:pPr>
    </w:p>
    <w:p w14:paraId="1426C921" w14:textId="77777777" w:rsidR="003E6BA0" w:rsidRDefault="003E6BA0" w:rsidP="00F90251">
      <w:pPr>
        <w:jc w:val="center"/>
        <w:sectPr w:rsidR="003E6BA0">
          <w:pgSz w:w="11906" w:h="16838"/>
          <w:pgMar w:top="1416" w:right="1133" w:bottom="1133" w:left="1133" w:header="720" w:footer="340" w:gutter="0"/>
          <w:cols w:space="720"/>
          <w:docGrid w:linePitch="360"/>
        </w:sectPr>
      </w:pPr>
    </w:p>
    <w:p w14:paraId="384DFF42" w14:textId="77777777" w:rsidR="00F90251" w:rsidRPr="00AE6B82" w:rsidRDefault="00F90251" w:rsidP="00F90251">
      <w:pPr>
        <w:jc w:val="center"/>
        <w:rPr>
          <w:b/>
        </w:rPr>
      </w:pPr>
      <w:r w:rsidRPr="00AE6B82">
        <w:rPr>
          <w:b/>
        </w:rPr>
        <w:lastRenderedPageBreak/>
        <w:t xml:space="preserve">Table </w:t>
      </w:r>
      <w:r>
        <w:rPr>
          <w:b/>
        </w:rPr>
        <w:t>2</w:t>
      </w:r>
      <w:r w:rsidRPr="00AE6B82">
        <w:rPr>
          <w:b/>
        </w:rPr>
        <w:t xml:space="preserve">: High-level analysis of candidate options on </w:t>
      </w:r>
      <w:r w:rsidRPr="00FC5D99">
        <w:rPr>
          <w:b/>
          <w:highlight w:val="cyan"/>
        </w:rPr>
        <w:t>UE power consumption / UE complexity</w:t>
      </w:r>
    </w:p>
    <w:tbl>
      <w:tblPr>
        <w:tblStyle w:val="TableGrid"/>
        <w:tblW w:w="0" w:type="auto"/>
        <w:tblInd w:w="279" w:type="dxa"/>
        <w:tblLook w:val="04A0" w:firstRow="1" w:lastRow="0" w:firstColumn="1" w:lastColumn="0" w:noHBand="0" w:noVBand="1"/>
      </w:tblPr>
      <w:tblGrid>
        <w:gridCol w:w="1393"/>
        <w:gridCol w:w="5098"/>
        <w:gridCol w:w="1317"/>
        <w:gridCol w:w="1543"/>
      </w:tblGrid>
      <w:tr w:rsidR="00F90251" w:rsidRPr="00EC15C2" w14:paraId="301DF0A0" w14:textId="77777777" w:rsidTr="00521DF6">
        <w:tc>
          <w:tcPr>
            <w:tcW w:w="1393" w:type="dxa"/>
            <w:vMerge w:val="restart"/>
            <w:vAlign w:val="center"/>
          </w:tcPr>
          <w:p w14:paraId="23466A09"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5098" w:type="dxa"/>
            <w:vMerge w:val="restart"/>
            <w:vAlign w:val="center"/>
          </w:tcPr>
          <w:p w14:paraId="5F5E93B0"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860" w:type="dxa"/>
            <w:gridSpan w:val="2"/>
          </w:tcPr>
          <w:p w14:paraId="4A54BE86" w14:textId="77777777" w:rsidR="00F90251" w:rsidRPr="00EC15C2" w:rsidRDefault="00F90251" w:rsidP="00DB1A1F">
            <w:pPr>
              <w:spacing w:after="120"/>
              <w:jc w:val="center"/>
              <w:rPr>
                <w:rFonts w:ascii="Times New Roman" w:hAnsi="Times New Roman"/>
                <w:b/>
                <w:lang w:eastAsia="zh-CN"/>
              </w:rPr>
            </w:pPr>
            <w:r w:rsidRPr="00EC15C2">
              <w:rPr>
                <w:rFonts w:ascii="Times New Roman" w:hAnsi="Times New Roman"/>
                <w:b/>
                <w:lang w:eastAsia="zh-CN"/>
              </w:rPr>
              <w:t>Summary</w:t>
            </w:r>
          </w:p>
        </w:tc>
      </w:tr>
      <w:tr w:rsidR="00F90251" w:rsidRPr="00EC15C2" w14:paraId="2B496900" w14:textId="77777777" w:rsidTr="00521DF6">
        <w:tc>
          <w:tcPr>
            <w:tcW w:w="1393" w:type="dxa"/>
            <w:vMerge/>
            <w:vAlign w:val="center"/>
          </w:tcPr>
          <w:p w14:paraId="07A4EAB8" w14:textId="77777777" w:rsidR="00F90251" w:rsidRPr="00EC15C2" w:rsidRDefault="00F90251" w:rsidP="00DB1A1F">
            <w:pPr>
              <w:jc w:val="center"/>
              <w:rPr>
                <w:b/>
              </w:rPr>
            </w:pPr>
          </w:p>
        </w:tc>
        <w:tc>
          <w:tcPr>
            <w:tcW w:w="5098" w:type="dxa"/>
            <w:vMerge/>
            <w:vAlign w:val="center"/>
          </w:tcPr>
          <w:p w14:paraId="5CCD37FC" w14:textId="77777777" w:rsidR="00F90251" w:rsidRPr="00EC15C2" w:rsidRDefault="00F90251" w:rsidP="00DB1A1F">
            <w:pPr>
              <w:jc w:val="center"/>
              <w:rPr>
                <w:b/>
              </w:rPr>
            </w:pPr>
          </w:p>
        </w:tc>
        <w:tc>
          <w:tcPr>
            <w:tcW w:w="1317" w:type="dxa"/>
          </w:tcPr>
          <w:p w14:paraId="47E99FA7"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P</w:t>
            </w:r>
            <w:r w:rsidRPr="00EC15C2">
              <w:rPr>
                <w:rFonts w:ascii="Times New Roman" w:hAnsi="Times New Roman"/>
                <w:b/>
                <w:lang w:eastAsia="zh-CN"/>
              </w:rPr>
              <w:t>ower consumption</w:t>
            </w:r>
          </w:p>
        </w:tc>
        <w:tc>
          <w:tcPr>
            <w:tcW w:w="1543" w:type="dxa"/>
          </w:tcPr>
          <w:p w14:paraId="689EB317"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U</w:t>
            </w:r>
            <w:r w:rsidRPr="00EC15C2">
              <w:rPr>
                <w:rFonts w:ascii="Times New Roman" w:hAnsi="Times New Roman"/>
                <w:b/>
                <w:lang w:eastAsia="zh-CN"/>
              </w:rPr>
              <w:t>E complexity</w:t>
            </w:r>
          </w:p>
        </w:tc>
      </w:tr>
      <w:tr w:rsidR="00F90251" w:rsidRPr="0031608F" w14:paraId="73253513" w14:textId="77777777" w:rsidTr="00521DF6">
        <w:tc>
          <w:tcPr>
            <w:tcW w:w="1393" w:type="dxa"/>
            <w:shd w:val="clear" w:color="auto" w:fill="auto"/>
            <w:vAlign w:val="center"/>
          </w:tcPr>
          <w:p w14:paraId="3A4DF134" w14:textId="77777777" w:rsidR="00F90251" w:rsidRPr="00F90251" w:rsidRDefault="00F90251" w:rsidP="00DB1A1F">
            <w:r w:rsidRPr="00F90251">
              <w:rPr>
                <w:rFonts w:ascii="Times New Roman" w:hAnsi="Times New Roman"/>
              </w:rPr>
              <w:t>Option A)</w:t>
            </w:r>
          </w:p>
        </w:tc>
        <w:tc>
          <w:tcPr>
            <w:tcW w:w="5098" w:type="dxa"/>
            <w:shd w:val="clear" w:color="auto" w:fill="auto"/>
          </w:tcPr>
          <w:p w14:paraId="5B2B2750"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 xml:space="preserve">UE works in active BWP. </w:t>
            </w:r>
          </w:p>
          <w:p w14:paraId="21901695"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No additional implementation complexity is needed</w:t>
            </w:r>
          </w:p>
        </w:tc>
        <w:tc>
          <w:tcPr>
            <w:tcW w:w="1317" w:type="dxa"/>
            <w:shd w:val="clear" w:color="auto" w:fill="auto"/>
          </w:tcPr>
          <w:p w14:paraId="2FBF28E6" w14:textId="77777777" w:rsidR="00F90251" w:rsidRPr="00F90251" w:rsidRDefault="00F90251" w:rsidP="00DB1A1F">
            <w:pPr>
              <w:spacing w:after="120"/>
              <w:rPr>
                <w:szCs w:val="24"/>
                <w:lang w:val="en-US"/>
              </w:rPr>
            </w:pPr>
            <w:r w:rsidRPr="00F90251">
              <w:rPr>
                <w:rFonts w:ascii="Times New Roman" w:hAnsi="Times New Roman"/>
                <w:szCs w:val="24"/>
                <w:lang w:val="en-US"/>
              </w:rPr>
              <w:t>Low</w:t>
            </w:r>
          </w:p>
        </w:tc>
        <w:tc>
          <w:tcPr>
            <w:tcW w:w="1543" w:type="dxa"/>
            <w:shd w:val="clear" w:color="auto" w:fill="auto"/>
          </w:tcPr>
          <w:p w14:paraId="5390C011" w14:textId="77777777" w:rsidR="00F90251" w:rsidRPr="00F90251" w:rsidRDefault="00F90251" w:rsidP="00DB1A1F">
            <w:pPr>
              <w:spacing w:after="120"/>
              <w:rPr>
                <w:szCs w:val="24"/>
                <w:lang w:val="en-US"/>
              </w:rPr>
            </w:pPr>
            <w:r w:rsidRPr="00F90251">
              <w:rPr>
                <w:rFonts w:ascii="Times New Roman" w:hAnsi="Times New Roman"/>
                <w:szCs w:val="24"/>
                <w:lang w:val="en-US"/>
              </w:rPr>
              <w:t>Low</w:t>
            </w:r>
          </w:p>
        </w:tc>
      </w:tr>
      <w:tr w:rsidR="00F90251" w:rsidRPr="0031608F" w14:paraId="36A30541" w14:textId="77777777" w:rsidTr="00521DF6">
        <w:tc>
          <w:tcPr>
            <w:tcW w:w="1393" w:type="dxa"/>
            <w:shd w:val="clear" w:color="auto" w:fill="auto"/>
            <w:vAlign w:val="center"/>
          </w:tcPr>
          <w:p w14:paraId="7571FF21" w14:textId="77777777" w:rsidR="00F90251" w:rsidRPr="00F90251" w:rsidRDefault="00F90251" w:rsidP="00DB1A1F">
            <w:pPr>
              <w:rPr>
                <w:rFonts w:ascii="Times New Roman" w:hAnsi="Times New Roman"/>
              </w:rPr>
            </w:pPr>
            <w:r w:rsidRPr="00F90251">
              <w:rPr>
                <w:rFonts w:ascii="Times New Roman" w:hAnsi="Times New Roman"/>
              </w:rPr>
              <w:t>Option B-1-1)</w:t>
            </w:r>
          </w:p>
        </w:tc>
        <w:tc>
          <w:tcPr>
            <w:tcW w:w="5098" w:type="dxa"/>
            <w:shd w:val="clear" w:color="auto" w:fill="auto"/>
          </w:tcPr>
          <w:p w14:paraId="31557E1D"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rPr>
              <w:t>Depending on RF BW and BB BW (FFT BW) assumption, UE can consume much higher power than other options</w:t>
            </w:r>
            <w:r w:rsidRPr="00F90251" w:rsidDel="006529D8">
              <w:rPr>
                <w:rFonts w:ascii="Times New Roman" w:hAnsi="Times New Roman"/>
              </w:rPr>
              <w:t xml:space="preserve"> </w:t>
            </w:r>
          </w:p>
          <w:p w14:paraId="37D3F261" w14:textId="77777777" w:rsidR="00F90251" w:rsidRPr="00F90251" w:rsidRDefault="00F90251" w:rsidP="00F90251">
            <w:pPr>
              <w:pStyle w:val="ListParagraph"/>
              <w:numPr>
                <w:ilvl w:val="0"/>
                <w:numId w:val="38"/>
              </w:numPr>
              <w:contextualSpacing/>
            </w:pPr>
            <w:r w:rsidRPr="00F90251">
              <w:rPr>
                <w:rFonts w:ascii="Times New Roman" w:hAnsi="Times New Roman"/>
              </w:rPr>
              <w:t>If BB BW is assumed adapted to BWP BW, it should be FFS how interruption can be avoided and its impact on UE complexity</w:t>
            </w:r>
          </w:p>
        </w:tc>
        <w:tc>
          <w:tcPr>
            <w:tcW w:w="1317" w:type="dxa"/>
            <w:shd w:val="clear" w:color="auto" w:fill="auto"/>
          </w:tcPr>
          <w:p w14:paraId="590656E4" w14:textId="77777777" w:rsidR="00F90251" w:rsidRPr="00F90251" w:rsidRDefault="00F90251" w:rsidP="00DB1A1F">
            <w:pPr>
              <w:spacing w:after="120"/>
              <w:rPr>
                <w:lang w:val="en-US"/>
              </w:rPr>
            </w:pPr>
            <w:r w:rsidRPr="00F90251">
              <w:rPr>
                <w:rFonts w:ascii="Times New Roman" w:hAnsi="Times New Roman"/>
                <w:lang w:val="en-US" w:eastAsia="zh-CN"/>
              </w:rPr>
              <w:t>High</w:t>
            </w:r>
          </w:p>
        </w:tc>
        <w:tc>
          <w:tcPr>
            <w:tcW w:w="1543" w:type="dxa"/>
            <w:shd w:val="clear" w:color="auto" w:fill="auto"/>
          </w:tcPr>
          <w:p w14:paraId="634058FE"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L</w:t>
            </w:r>
            <w:r w:rsidRPr="00F90251">
              <w:rPr>
                <w:rFonts w:ascii="Times New Roman" w:hAnsi="Times New Roman"/>
                <w:lang w:val="en-US" w:eastAsia="zh-CN"/>
              </w:rPr>
              <w:t>ow to medium</w:t>
            </w:r>
          </w:p>
        </w:tc>
      </w:tr>
      <w:tr w:rsidR="00F90251" w:rsidRPr="0031608F" w14:paraId="404328F9" w14:textId="77777777" w:rsidTr="00521DF6">
        <w:tc>
          <w:tcPr>
            <w:tcW w:w="1393" w:type="dxa"/>
            <w:shd w:val="clear" w:color="auto" w:fill="auto"/>
            <w:vAlign w:val="center"/>
          </w:tcPr>
          <w:p w14:paraId="270D678E" w14:textId="77777777" w:rsidR="00F90251" w:rsidRPr="00F90251" w:rsidRDefault="00F90251" w:rsidP="00DB1A1F">
            <w:pPr>
              <w:rPr>
                <w:rFonts w:ascii="Times New Roman" w:hAnsi="Times New Roman"/>
              </w:rPr>
            </w:pPr>
            <w:r w:rsidRPr="00F90251">
              <w:rPr>
                <w:rFonts w:ascii="Times New Roman" w:hAnsi="Times New Roman"/>
              </w:rPr>
              <w:t>Option B-1-2)</w:t>
            </w:r>
          </w:p>
        </w:tc>
        <w:tc>
          <w:tcPr>
            <w:tcW w:w="5098" w:type="dxa"/>
            <w:shd w:val="clear" w:color="auto" w:fill="auto"/>
          </w:tcPr>
          <w:p w14:paraId="484A7D5D" w14:textId="77777777" w:rsidR="00F90251" w:rsidRPr="00F90251" w:rsidRDefault="00F90251" w:rsidP="00F90251">
            <w:pPr>
              <w:pStyle w:val="ListParagraph"/>
              <w:numPr>
                <w:ilvl w:val="0"/>
                <w:numId w:val="38"/>
              </w:numPr>
              <w:contextualSpacing/>
              <w:rPr>
                <w:rFonts w:ascii="Times New Roman" w:hAnsi="Times New Roman"/>
              </w:rPr>
            </w:pPr>
            <w:r w:rsidRPr="00F90251">
              <w:rPr>
                <w:rFonts w:ascii="Times New Roman" w:hAnsi="Times New Roman"/>
                <w:lang w:eastAsia="zh-CN"/>
              </w:rPr>
              <w:t xml:space="preserve">UE works in larger RF BW than active BWP periodically </w:t>
            </w:r>
            <w:r w:rsidRPr="00F90251">
              <w:rPr>
                <w:rFonts w:ascii="Times New Roman" w:hAnsi="Times New Roman"/>
              </w:rPr>
              <w:t>and UE may consume larger power than other options except Option B-1-1</w:t>
            </w:r>
            <w:r w:rsidRPr="00F90251">
              <w:rPr>
                <w:rFonts w:ascii="Times New Roman" w:hAnsi="Times New Roman"/>
                <w:lang w:eastAsia="zh-CN"/>
              </w:rPr>
              <w:t xml:space="preserve">. </w:t>
            </w:r>
          </w:p>
        </w:tc>
        <w:tc>
          <w:tcPr>
            <w:tcW w:w="1317" w:type="dxa"/>
            <w:shd w:val="clear" w:color="auto" w:fill="auto"/>
          </w:tcPr>
          <w:p w14:paraId="6CB83D43" w14:textId="77777777" w:rsidR="00F90251" w:rsidRPr="00F90251" w:rsidRDefault="00F90251" w:rsidP="00DB1A1F">
            <w:pPr>
              <w:spacing w:after="120"/>
              <w:rPr>
                <w:lang w:val="en-US"/>
              </w:rPr>
            </w:pPr>
            <w:r w:rsidRPr="00F90251">
              <w:rPr>
                <w:rFonts w:ascii="Times New Roman" w:hAnsi="Times New Roman" w:hint="eastAsia"/>
                <w:lang w:val="en-US" w:eastAsia="zh-CN"/>
              </w:rPr>
              <w:t>M</w:t>
            </w:r>
            <w:r w:rsidRPr="00F90251">
              <w:rPr>
                <w:rFonts w:ascii="Times New Roman" w:hAnsi="Times New Roman"/>
                <w:lang w:val="en-US" w:eastAsia="zh-CN"/>
              </w:rPr>
              <w:t>edium</w:t>
            </w:r>
          </w:p>
        </w:tc>
        <w:tc>
          <w:tcPr>
            <w:tcW w:w="1543" w:type="dxa"/>
            <w:shd w:val="clear" w:color="auto" w:fill="auto"/>
          </w:tcPr>
          <w:p w14:paraId="7313236E" w14:textId="77777777" w:rsidR="00F90251" w:rsidRPr="00F90251" w:rsidRDefault="00F90251" w:rsidP="00DB1A1F">
            <w:pPr>
              <w:spacing w:after="120"/>
              <w:rPr>
                <w:rFonts w:ascii="Times New Roman" w:hAnsi="Times New Roman"/>
                <w:strike/>
                <w:lang w:val="en-US" w:eastAsia="zh-CN"/>
              </w:rPr>
            </w:pPr>
            <w:r w:rsidRPr="00F90251">
              <w:rPr>
                <w:rFonts w:ascii="Times New Roman" w:hAnsi="Times New Roman"/>
                <w:lang w:val="en-US" w:eastAsia="zh-CN"/>
              </w:rPr>
              <w:t>Low to Medium</w:t>
            </w:r>
          </w:p>
        </w:tc>
      </w:tr>
      <w:tr w:rsidR="00F90251" w:rsidRPr="0031608F" w14:paraId="128B4AC4" w14:textId="77777777" w:rsidTr="00521DF6">
        <w:tc>
          <w:tcPr>
            <w:tcW w:w="1393" w:type="dxa"/>
            <w:shd w:val="clear" w:color="auto" w:fill="auto"/>
            <w:vAlign w:val="center"/>
          </w:tcPr>
          <w:p w14:paraId="6B87B597" w14:textId="77777777" w:rsidR="00F90251" w:rsidRPr="00F90251" w:rsidRDefault="00F90251" w:rsidP="00DB1A1F">
            <w:pPr>
              <w:rPr>
                <w:rFonts w:ascii="Times New Roman" w:hAnsi="Times New Roman"/>
              </w:rPr>
            </w:pPr>
            <w:r w:rsidRPr="00F90251">
              <w:rPr>
                <w:rFonts w:ascii="Times New Roman" w:hAnsi="Times New Roman"/>
              </w:rPr>
              <w:t>Option B-2-2)</w:t>
            </w:r>
          </w:p>
        </w:tc>
        <w:tc>
          <w:tcPr>
            <w:tcW w:w="5098" w:type="dxa"/>
            <w:shd w:val="clear" w:color="auto" w:fill="auto"/>
          </w:tcPr>
          <w:p w14:paraId="504E5997"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 xml:space="preserve">UE works in active BWP. </w:t>
            </w:r>
          </w:p>
        </w:tc>
        <w:tc>
          <w:tcPr>
            <w:tcW w:w="1317" w:type="dxa"/>
            <w:shd w:val="clear" w:color="auto" w:fill="auto"/>
          </w:tcPr>
          <w:p w14:paraId="68CFD9E2" w14:textId="77777777" w:rsidR="00F90251" w:rsidRPr="00F90251" w:rsidRDefault="00F90251" w:rsidP="00DB1A1F">
            <w:pPr>
              <w:spacing w:after="120"/>
              <w:rPr>
                <w:lang w:val="en-US"/>
              </w:rPr>
            </w:pPr>
            <w:r w:rsidRPr="00F90251">
              <w:rPr>
                <w:rFonts w:ascii="Times New Roman" w:hAnsi="Times New Roman"/>
                <w:lang w:val="en-US" w:eastAsia="zh-CN"/>
              </w:rPr>
              <w:t>Low</w:t>
            </w:r>
          </w:p>
        </w:tc>
        <w:tc>
          <w:tcPr>
            <w:tcW w:w="1543" w:type="dxa"/>
            <w:shd w:val="clear" w:color="auto" w:fill="auto"/>
          </w:tcPr>
          <w:p w14:paraId="08E69FC0"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M</w:t>
            </w:r>
            <w:r w:rsidRPr="00F90251">
              <w:rPr>
                <w:rFonts w:ascii="Times New Roman" w:hAnsi="Times New Roman"/>
                <w:lang w:val="en-US" w:eastAsia="zh-CN"/>
              </w:rPr>
              <w:t>edium</w:t>
            </w:r>
          </w:p>
        </w:tc>
      </w:tr>
      <w:tr w:rsidR="00F90251" w14:paraId="4F68028D" w14:textId="77777777" w:rsidTr="00521DF6">
        <w:tc>
          <w:tcPr>
            <w:tcW w:w="1393" w:type="dxa"/>
            <w:shd w:val="clear" w:color="auto" w:fill="auto"/>
            <w:vAlign w:val="center"/>
          </w:tcPr>
          <w:p w14:paraId="04BFF5A8" w14:textId="77777777" w:rsidR="00F90251" w:rsidRPr="00F90251" w:rsidRDefault="00F90251" w:rsidP="00DB1A1F">
            <w:pPr>
              <w:rPr>
                <w:rFonts w:ascii="Times New Roman" w:hAnsi="Times New Roman"/>
              </w:rPr>
            </w:pPr>
            <w:r w:rsidRPr="00F90251">
              <w:rPr>
                <w:rFonts w:ascii="Times New Roman" w:hAnsi="Times New Roman"/>
              </w:rPr>
              <w:t>Option C)</w:t>
            </w:r>
          </w:p>
        </w:tc>
        <w:tc>
          <w:tcPr>
            <w:tcW w:w="5098" w:type="dxa"/>
            <w:shd w:val="clear" w:color="auto" w:fill="auto"/>
          </w:tcPr>
          <w:p w14:paraId="533FE733" w14:textId="77777777" w:rsidR="00F90251" w:rsidRPr="00F90251" w:rsidRDefault="00F90251" w:rsidP="00F90251">
            <w:pPr>
              <w:pStyle w:val="ListParagraph"/>
              <w:numPr>
                <w:ilvl w:val="0"/>
                <w:numId w:val="37"/>
              </w:numPr>
              <w:contextualSpacing/>
              <w:rPr>
                <w:rFonts w:ascii="Times New Roman" w:hAnsi="Times New Roman"/>
              </w:rPr>
            </w:pPr>
            <w:r w:rsidRPr="00F90251">
              <w:rPr>
                <w:rFonts w:ascii="Times New Roman" w:hAnsi="Times New Roman"/>
              </w:rPr>
              <w:t xml:space="preserve">UE works in active BWP </w:t>
            </w:r>
          </w:p>
        </w:tc>
        <w:tc>
          <w:tcPr>
            <w:tcW w:w="1317" w:type="dxa"/>
            <w:shd w:val="clear" w:color="auto" w:fill="auto"/>
          </w:tcPr>
          <w:p w14:paraId="55958012" w14:textId="77777777" w:rsidR="00F90251" w:rsidRPr="00F90251" w:rsidRDefault="00F90251" w:rsidP="00DB1A1F">
            <w:pPr>
              <w:spacing w:after="120"/>
              <w:rPr>
                <w:lang w:val="en-US"/>
              </w:rPr>
            </w:pPr>
            <w:r w:rsidRPr="00F90251">
              <w:rPr>
                <w:rFonts w:ascii="Times New Roman" w:hAnsi="Times New Roman"/>
                <w:szCs w:val="24"/>
                <w:lang w:val="en-US"/>
              </w:rPr>
              <w:t>Low</w:t>
            </w:r>
          </w:p>
        </w:tc>
        <w:tc>
          <w:tcPr>
            <w:tcW w:w="1543" w:type="dxa"/>
            <w:shd w:val="clear" w:color="auto" w:fill="auto"/>
          </w:tcPr>
          <w:p w14:paraId="635F05A2" w14:textId="77777777" w:rsidR="00F90251" w:rsidRPr="00F90251" w:rsidRDefault="00F90251" w:rsidP="00DB1A1F">
            <w:pPr>
              <w:spacing w:after="120"/>
              <w:rPr>
                <w:rFonts w:ascii="Times New Roman" w:hAnsi="Times New Roman"/>
                <w:lang w:val="en-US"/>
              </w:rPr>
            </w:pPr>
            <w:r w:rsidRPr="00F90251">
              <w:rPr>
                <w:rFonts w:ascii="Times New Roman" w:hAnsi="Times New Roman"/>
                <w:lang w:val="en-US"/>
              </w:rPr>
              <w:t>Low</w:t>
            </w:r>
          </w:p>
        </w:tc>
      </w:tr>
    </w:tbl>
    <w:p w14:paraId="26541DFD" w14:textId="0A1EC316" w:rsidR="00521DF6" w:rsidRPr="007857DA" w:rsidRDefault="00521DF6" w:rsidP="00521DF6">
      <w:pPr>
        <w:ind w:left="284"/>
        <w:jc w:val="both"/>
        <w:rPr>
          <w:bCs/>
        </w:rPr>
      </w:pPr>
      <w:r w:rsidRPr="007C7EA1">
        <w:rPr>
          <w:bCs/>
        </w:rPr>
        <w:t>Not</w:t>
      </w:r>
      <w:r w:rsidR="00D71CF8">
        <w:rPr>
          <w:bCs/>
        </w:rPr>
        <w:t>e</w:t>
      </w:r>
      <w:r w:rsidRPr="007C7EA1">
        <w:rPr>
          <w:bCs/>
        </w:rPr>
        <w:t>: “Low”</w:t>
      </w:r>
      <w:r w:rsidR="00262BC4" w:rsidRPr="007C7EA1">
        <w:rPr>
          <w:bCs/>
        </w:rPr>
        <w:t>/ “</w:t>
      </w:r>
      <w:r>
        <w:rPr>
          <w:bCs/>
        </w:rPr>
        <w:t xml:space="preserve">Low to </w:t>
      </w:r>
      <w:r w:rsidRPr="007C7EA1">
        <w:rPr>
          <w:szCs w:val="24"/>
          <w:lang w:val="en-US"/>
        </w:rPr>
        <w:t>Medium”</w:t>
      </w:r>
      <w:r w:rsidR="00262BC4">
        <w:rPr>
          <w:szCs w:val="24"/>
          <w:lang w:val="en-US"/>
        </w:rPr>
        <w:t>/</w:t>
      </w:r>
      <w:r w:rsidR="00262BC4" w:rsidRPr="007C7EA1">
        <w:rPr>
          <w:bCs/>
        </w:rPr>
        <w:t xml:space="preserve"> “</w:t>
      </w:r>
      <w:r w:rsidRPr="007C7EA1">
        <w:rPr>
          <w:szCs w:val="24"/>
          <w:lang w:val="en-US"/>
        </w:rPr>
        <w:t>Medium”</w:t>
      </w:r>
      <w:r w:rsidRPr="007C7EA1">
        <w:rPr>
          <w:bCs/>
        </w:rPr>
        <w:t xml:space="preserve"> correspond to the low/</w:t>
      </w:r>
      <w:r w:rsidR="00D71CF8">
        <w:rPr>
          <w:bCs/>
        </w:rPr>
        <w:t>low to medium/</w:t>
      </w:r>
      <w:r w:rsidRPr="007C7EA1">
        <w:rPr>
          <w:bCs/>
        </w:rPr>
        <w:t xml:space="preserve">medium negative impact on </w:t>
      </w:r>
      <w:r w:rsidR="00D71CF8">
        <w:rPr>
          <w:bCs/>
        </w:rPr>
        <w:t>UE power consumption and UE complexity</w:t>
      </w:r>
      <w:r w:rsidRPr="007C7EA1">
        <w:rPr>
          <w:bCs/>
        </w:rPr>
        <w:t xml:space="preserve"> comparing to the legacy solution</w:t>
      </w:r>
      <w:r w:rsidR="00262BC4">
        <w:rPr>
          <w:bCs/>
        </w:rPr>
        <w:t>.</w:t>
      </w:r>
    </w:p>
    <w:p w14:paraId="6436A7DF" w14:textId="77777777" w:rsidR="00F90251" w:rsidRPr="00521DF6" w:rsidRDefault="00F90251" w:rsidP="00F90251">
      <w:pPr>
        <w:jc w:val="center"/>
      </w:pPr>
    </w:p>
    <w:p w14:paraId="1A071D08" w14:textId="77777777" w:rsidR="00C21CB6" w:rsidRPr="00C21CB6" w:rsidRDefault="00C21CB6" w:rsidP="00C21CB6">
      <w:pPr>
        <w:jc w:val="center"/>
        <w:rPr>
          <w:b/>
        </w:rPr>
      </w:pPr>
      <w:r w:rsidRPr="00C21CB6">
        <w:rPr>
          <w:b/>
        </w:rPr>
        <w:t xml:space="preserve">Table 3: High-level analysis of candidate options on </w:t>
      </w:r>
      <w:r w:rsidRPr="00C21CB6">
        <w:rPr>
          <w:b/>
          <w:highlight w:val="cyan"/>
        </w:rPr>
        <w:t>Mobility performance impact</w:t>
      </w:r>
    </w:p>
    <w:tbl>
      <w:tblPr>
        <w:tblStyle w:val="TableGrid"/>
        <w:tblW w:w="9355" w:type="dxa"/>
        <w:tblInd w:w="279" w:type="dxa"/>
        <w:tblLayout w:type="fixed"/>
        <w:tblLook w:val="04A0" w:firstRow="1" w:lastRow="0" w:firstColumn="1" w:lastColumn="0" w:noHBand="0" w:noVBand="1"/>
      </w:tblPr>
      <w:tblGrid>
        <w:gridCol w:w="1417"/>
        <w:gridCol w:w="6544"/>
        <w:gridCol w:w="1394"/>
      </w:tblGrid>
      <w:tr w:rsidR="00C21CB6" w:rsidRPr="00C21CB6" w14:paraId="1CCF7AF8" w14:textId="77777777" w:rsidTr="007B5796">
        <w:tc>
          <w:tcPr>
            <w:tcW w:w="1417" w:type="dxa"/>
            <w:vAlign w:val="center"/>
          </w:tcPr>
          <w:p w14:paraId="1DF17634" w14:textId="77777777" w:rsidR="00C21CB6" w:rsidRPr="00C21CB6" w:rsidRDefault="00C21CB6" w:rsidP="007B5796">
            <w:pPr>
              <w:spacing w:before="0" w:after="0" w:line="240" w:lineRule="auto"/>
              <w:jc w:val="center"/>
              <w:rPr>
                <w:rFonts w:ascii="Times New Roman" w:hAnsi="Times New Roman"/>
                <w:b/>
                <w:lang w:eastAsia="zh-CN"/>
              </w:rPr>
            </w:pPr>
            <w:r w:rsidRPr="00C21CB6">
              <w:rPr>
                <w:rFonts w:ascii="Times New Roman" w:hAnsi="Times New Roman"/>
                <w:b/>
                <w:lang w:eastAsia="zh-CN"/>
              </w:rPr>
              <w:t>Options</w:t>
            </w:r>
          </w:p>
        </w:tc>
        <w:tc>
          <w:tcPr>
            <w:tcW w:w="6544" w:type="dxa"/>
            <w:vAlign w:val="center"/>
          </w:tcPr>
          <w:p w14:paraId="53506881" w14:textId="77777777" w:rsidR="00C21CB6" w:rsidRPr="00C21CB6" w:rsidRDefault="00C21CB6" w:rsidP="007B5796">
            <w:pPr>
              <w:spacing w:before="0" w:after="0" w:line="240" w:lineRule="auto"/>
              <w:jc w:val="center"/>
              <w:rPr>
                <w:rFonts w:ascii="Times New Roman" w:hAnsi="Times New Roman"/>
                <w:b/>
                <w:lang w:eastAsia="zh-CN"/>
              </w:rPr>
            </w:pPr>
            <w:r w:rsidRPr="00C21CB6">
              <w:rPr>
                <w:rFonts w:ascii="Times New Roman" w:hAnsi="Times New Roman"/>
                <w:b/>
                <w:lang w:eastAsia="zh-CN"/>
              </w:rPr>
              <w:t>Technical analysis</w:t>
            </w:r>
          </w:p>
        </w:tc>
        <w:tc>
          <w:tcPr>
            <w:tcW w:w="1394" w:type="dxa"/>
          </w:tcPr>
          <w:p w14:paraId="4EC5FEDE" w14:textId="77777777" w:rsidR="00C21CB6" w:rsidRPr="00C21CB6" w:rsidRDefault="00C21CB6" w:rsidP="007B5796">
            <w:pPr>
              <w:spacing w:before="0" w:after="0" w:line="240" w:lineRule="auto"/>
              <w:jc w:val="center"/>
              <w:rPr>
                <w:rFonts w:ascii="Times New Roman" w:hAnsi="Times New Roman"/>
                <w:b/>
                <w:lang w:eastAsia="zh-CN"/>
              </w:rPr>
            </w:pPr>
            <w:r w:rsidRPr="00C21CB6">
              <w:rPr>
                <w:rFonts w:ascii="Times New Roman" w:hAnsi="Times New Roman"/>
                <w:b/>
                <w:lang w:eastAsia="zh-CN"/>
              </w:rPr>
              <w:t xml:space="preserve">Summary </w:t>
            </w:r>
          </w:p>
        </w:tc>
      </w:tr>
      <w:tr w:rsidR="00C21CB6" w:rsidRPr="00C21CB6" w14:paraId="38F430BC" w14:textId="77777777" w:rsidTr="007B5796">
        <w:tc>
          <w:tcPr>
            <w:tcW w:w="1417" w:type="dxa"/>
            <w:vAlign w:val="center"/>
          </w:tcPr>
          <w:p w14:paraId="5EAD3A48"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A)</w:t>
            </w:r>
          </w:p>
        </w:tc>
        <w:tc>
          <w:tcPr>
            <w:tcW w:w="6544" w:type="dxa"/>
            <w:vAlign w:val="center"/>
          </w:tcPr>
          <w:p w14:paraId="36A1D338"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intra-frequency L3 measurement: i.e., legacy intra-frequency L3 measurements with gap requirements apply.</w:t>
            </w:r>
          </w:p>
          <w:p w14:paraId="7930D6DE"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61B00672" w14:textId="77777777" w:rsidR="00C21CB6" w:rsidRPr="00C21CB6" w:rsidRDefault="00C21CB6" w:rsidP="007B5796">
            <w:pPr>
              <w:spacing w:before="0" w:after="0" w:line="240" w:lineRule="auto"/>
              <w:rPr>
                <w:rFonts w:ascii="Times New Roman" w:hAnsi="Times New Roman"/>
                <w:szCs w:val="24"/>
                <w:lang w:val="en-US"/>
              </w:rPr>
            </w:pPr>
            <w:r w:rsidRPr="00C21CB6">
              <w:rPr>
                <w:rFonts w:ascii="Times New Roman" w:hAnsi="Times New Roman"/>
                <w:szCs w:val="24"/>
                <w:lang w:val="en-US"/>
              </w:rPr>
              <w:t>Low</w:t>
            </w:r>
          </w:p>
        </w:tc>
      </w:tr>
      <w:tr w:rsidR="00C21CB6" w:rsidRPr="00C21CB6" w14:paraId="1346DBE8" w14:textId="77777777" w:rsidTr="007B5796">
        <w:tc>
          <w:tcPr>
            <w:tcW w:w="1417" w:type="dxa"/>
            <w:vAlign w:val="center"/>
          </w:tcPr>
          <w:p w14:paraId="0AFE76AA"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B-1-1)</w:t>
            </w:r>
          </w:p>
        </w:tc>
        <w:tc>
          <w:tcPr>
            <w:tcW w:w="6544" w:type="dxa"/>
          </w:tcPr>
          <w:p w14:paraId="5F1B0D7B"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No measurement gap is needed for intra-frequency L3 measurement: i.e., legacy intra-frequency L3 measurements without gap requirements apply.</w:t>
            </w:r>
          </w:p>
          <w:p w14:paraId="2BE10A97"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p w14:paraId="736013B3"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Can also help L3 intra-frequency measurement</w:t>
            </w:r>
          </w:p>
        </w:tc>
        <w:tc>
          <w:tcPr>
            <w:tcW w:w="1394" w:type="dxa"/>
          </w:tcPr>
          <w:p w14:paraId="47E0B9DB" w14:textId="77777777" w:rsidR="00C21CB6" w:rsidRPr="00C21CB6" w:rsidRDefault="00C21CB6" w:rsidP="007B5796">
            <w:pPr>
              <w:spacing w:before="0" w:after="0" w:line="240" w:lineRule="auto"/>
              <w:rPr>
                <w:rFonts w:ascii="Times New Roman" w:hAnsi="Times New Roman"/>
                <w:lang w:val="en-US"/>
              </w:rPr>
            </w:pPr>
            <w:r w:rsidRPr="00C21CB6">
              <w:rPr>
                <w:rFonts w:ascii="Times New Roman" w:hAnsi="Times New Roman"/>
                <w:lang w:val="en-US" w:eastAsia="zh-CN"/>
              </w:rPr>
              <w:t>Low</w:t>
            </w:r>
          </w:p>
        </w:tc>
      </w:tr>
      <w:tr w:rsidR="00C21CB6" w:rsidRPr="00C21CB6" w14:paraId="2832C8F1" w14:textId="77777777" w:rsidTr="007B5796">
        <w:tc>
          <w:tcPr>
            <w:tcW w:w="1417" w:type="dxa"/>
            <w:vAlign w:val="center"/>
          </w:tcPr>
          <w:p w14:paraId="206F027D"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B-1-2)</w:t>
            </w:r>
          </w:p>
        </w:tc>
        <w:tc>
          <w:tcPr>
            <w:tcW w:w="6544" w:type="dxa"/>
          </w:tcPr>
          <w:p w14:paraId="5DBF3985"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No measurement gap is needed for intra-frequency L3 measurement: i.e., legacy intra-frequency L3 measurements without gap requirements apply.</w:t>
            </w:r>
          </w:p>
          <w:p w14:paraId="0C0E816E"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p w14:paraId="238811D5"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3620ED0C" w14:textId="77777777" w:rsidR="00C21CB6" w:rsidRPr="00C21CB6" w:rsidRDefault="00C21CB6" w:rsidP="007B5796">
            <w:pPr>
              <w:spacing w:before="0" w:after="0" w:line="240" w:lineRule="auto"/>
              <w:rPr>
                <w:rFonts w:ascii="Times New Roman" w:hAnsi="Times New Roman"/>
                <w:lang w:val="en-US"/>
              </w:rPr>
            </w:pPr>
            <w:r w:rsidRPr="00C21CB6">
              <w:rPr>
                <w:rFonts w:ascii="Times New Roman" w:hAnsi="Times New Roman"/>
                <w:lang w:val="en-US" w:eastAsia="zh-CN"/>
              </w:rPr>
              <w:t>Low</w:t>
            </w:r>
          </w:p>
        </w:tc>
      </w:tr>
      <w:tr w:rsidR="00C21CB6" w:rsidRPr="00C21CB6" w14:paraId="04587C10" w14:textId="77777777" w:rsidTr="007B5796">
        <w:tc>
          <w:tcPr>
            <w:tcW w:w="1417" w:type="dxa"/>
            <w:vAlign w:val="center"/>
          </w:tcPr>
          <w:p w14:paraId="3F538863"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B-2-2)</w:t>
            </w:r>
          </w:p>
        </w:tc>
        <w:tc>
          <w:tcPr>
            <w:tcW w:w="6544" w:type="dxa"/>
          </w:tcPr>
          <w:p w14:paraId="02A418B5"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intra-frequency L3 measurement: i.e., legacy intra-frequency L3 measurements with gap requirements apply.</w:t>
            </w:r>
          </w:p>
          <w:p w14:paraId="6C5489F4"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023D4A4F" w14:textId="77777777" w:rsidR="00C21CB6" w:rsidRPr="00C21CB6" w:rsidRDefault="00C21CB6" w:rsidP="007B5796">
            <w:pPr>
              <w:spacing w:before="0" w:after="0" w:line="240" w:lineRule="auto"/>
              <w:rPr>
                <w:rFonts w:ascii="Times New Roman" w:hAnsi="Times New Roman"/>
                <w:lang w:val="en-US"/>
              </w:rPr>
            </w:pPr>
            <w:r w:rsidRPr="00C21CB6">
              <w:rPr>
                <w:rFonts w:ascii="Times New Roman" w:hAnsi="Times New Roman"/>
                <w:lang w:val="en-US" w:eastAsia="zh-CN"/>
              </w:rPr>
              <w:t>Low</w:t>
            </w:r>
          </w:p>
        </w:tc>
      </w:tr>
      <w:tr w:rsidR="00C21CB6" w:rsidRPr="00C21CB6" w14:paraId="35B1AB38" w14:textId="77777777" w:rsidTr="007B5796">
        <w:tc>
          <w:tcPr>
            <w:tcW w:w="1417" w:type="dxa"/>
            <w:vAlign w:val="center"/>
          </w:tcPr>
          <w:p w14:paraId="519C309B"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C)</w:t>
            </w:r>
          </w:p>
        </w:tc>
        <w:tc>
          <w:tcPr>
            <w:tcW w:w="6544" w:type="dxa"/>
          </w:tcPr>
          <w:p w14:paraId="70017D04"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may or may not be needed for intra-frequency L3 measurement depending on whether or not NCD-SSBs from all neighbor cells are present within UE active BWP.</w:t>
            </w:r>
          </w:p>
          <w:p w14:paraId="042607C1" w14:textId="77777777" w:rsidR="00C21CB6" w:rsidRPr="00C21CB6" w:rsidRDefault="00C21CB6" w:rsidP="00C21CB6">
            <w:pPr>
              <w:pStyle w:val="ListParagraph"/>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42042FFC" w14:textId="77777777" w:rsidR="00C21CB6" w:rsidRPr="00C21CB6" w:rsidRDefault="00C21CB6" w:rsidP="007B5796">
            <w:pPr>
              <w:spacing w:before="0" w:after="0" w:line="240" w:lineRule="auto"/>
              <w:rPr>
                <w:rFonts w:ascii="Times New Roman" w:hAnsi="Times New Roman"/>
                <w:lang w:val="en-US" w:eastAsia="zh-CN"/>
              </w:rPr>
            </w:pPr>
            <w:r w:rsidRPr="00C21CB6">
              <w:rPr>
                <w:rFonts w:ascii="Times New Roman" w:hAnsi="Times New Roman"/>
                <w:lang w:val="en-US" w:eastAsia="zh-CN"/>
              </w:rPr>
              <w:t>Low</w:t>
            </w:r>
          </w:p>
        </w:tc>
      </w:tr>
    </w:tbl>
    <w:p w14:paraId="7D739725" w14:textId="592EE514" w:rsidR="00C21CB6" w:rsidRPr="007857DA" w:rsidRDefault="00C21CB6" w:rsidP="00C21CB6">
      <w:pPr>
        <w:ind w:firstLine="284"/>
        <w:jc w:val="both"/>
        <w:rPr>
          <w:bCs/>
        </w:rPr>
      </w:pPr>
      <w:r w:rsidRPr="00C21CB6">
        <w:rPr>
          <w:bCs/>
        </w:rPr>
        <w:t>Note: “Low” - means a limited impact on mobility performance comparing to the legacy solution</w:t>
      </w:r>
      <w:r w:rsidR="00262BC4">
        <w:rPr>
          <w:bCs/>
        </w:rPr>
        <w:t>.</w:t>
      </w:r>
    </w:p>
    <w:p w14:paraId="1C7CB41B" w14:textId="2F5451E1" w:rsidR="00C21CB6" w:rsidRDefault="00C21CB6" w:rsidP="00F90251">
      <w:pPr>
        <w:jc w:val="center"/>
        <w:rPr>
          <w:b/>
        </w:rPr>
      </w:pPr>
    </w:p>
    <w:p w14:paraId="50D5EFBE" w14:textId="77777777" w:rsidR="003E6BA0" w:rsidRDefault="003E6BA0" w:rsidP="00F90251">
      <w:pPr>
        <w:jc w:val="center"/>
        <w:rPr>
          <w:b/>
        </w:rPr>
      </w:pPr>
    </w:p>
    <w:p w14:paraId="3A7524CB" w14:textId="77777777" w:rsidR="007C7EA1" w:rsidRPr="007C7EA1" w:rsidRDefault="007C7EA1" w:rsidP="007C7EA1">
      <w:pPr>
        <w:jc w:val="center"/>
        <w:rPr>
          <w:b/>
        </w:rPr>
      </w:pPr>
      <w:r w:rsidRPr="007C7EA1">
        <w:rPr>
          <w:b/>
        </w:rPr>
        <w:lastRenderedPageBreak/>
        <w:t>Table 4: High-level analysis of candidate options on Throughput impact (Data interruption)</w:t>
      </w:r>
    </w:p>
    <w:tbl>
      <w:tblPr>
        <w:tblStyle w:val="TableGrid"/>
        <w:tblW w:w="9361" w:type="dxa"/>
        <w:tblInd w:w="279" w:type="dxa"/>
        <w:tblLook w:val="04A0" w:firstRow="1" w:lastRow="0" w:firstColumn="1" w:lastColumn="0" w:noHBand="0" w:noVBand="1"/>
      </w:tblPr>
      <w:tblGrid>
        <w:gridCol w:w="1417"/>
        <w:gridCol w:w="5769"/>
        <w:gridCol w:w="2175"/>
      </w:tblGrid>
      <w:tr w:rsidR="007C7EA1" w:rsidRPr="007C7EA1" w14:paraId="104B457D" w14:textId="77777777" w:rsidTr="007B5796">
        <w:tc>
          <w:tcPr>
            <w:tcW w:w="1417" w:type="dxa"/>
            <w:vAlign w:val="center"/>
          </w:tcPr>
          <w:p w14:paraId="3B11632D" w14:textId="77777777" w:rsidR="007C7EA1" w:rsidRPr="007C7EA1" w:rsidRDefault="007C7EA1" w:rsidP="007B5796">
            <w:pPr>
              <w:spacing w:before="0" w:after="0" w:line="240" w:lineRule="auto"/>
              <w:jc w:val="center"/>
              <w:rPr>
                <w:rFonts w:ascii="Times New Roman" w:hAnsi="Times New Roman"/>
                <w:b/>
                <w:lang w:eastAsia="zh-CN"/>
              </w:rPr>
            </w:pPr>
            <w:r w:rsidRPr="007C7EA1">
              <w:rPr>
                <w:rFonts w:ascii="Times New Roman" w:hAnsi="Times New Roman"/>
                <w:b/>
                <w:lang w:eastAsia="zh-CN"/>
              </w:rPr>
              <w:t>Options</w:t>
            </w:r>
          </w:p>
        </w:tc>
        <w:tc>
          <w:tcPr>
            <w:tcW w:w="5769" w:type="dxa"/>
            <w:vAlign w:val="center"/>
          </w:tcPr>
          <w:p w14:paraId="2516909D" w14:textId="77777777" w:rsidR="007C7EA1" w:rsidRPr="007C7EA1" w:rsidRDefault="007C7EA1" w:rsidP="007B5796">
            <w:pPr>
              <w:spacing w:before="0" w:after="0" w:line="240" w:lineRule="auto"/>
              <w:jc w:val="center"/>
              <w:rPr>
                <w:rFonts w:ascii="Times New Roman" w:hAnsi="Times New Roman"/>
                <w:b/>
                <w:lang w:eastAsia="zh-CN"/>
              </w:rPr>
            </w:pPr>
            <w:r w:rsidRPr="007C7EA1">
              <w:rPr>
                <w:rFonts w:ascii="Times New Roman" w:hAnsi="Times New Roman"/>
                <w:b/>
                <w:lang w:eastAsia="zh-CN"/>
              </w:rPr>
              <w:t>Technical analysis</w:t>
            </w:r>
          </w:p>
        </w:tc>
        <w:tc>
          <w:tcPr>
            <w:tcW w:w="2175" w:type="dxa"/>
          </w:tcPr>
          <w:p w14:paraId="6DB693A6" w14:textId="77777777" w:rsidR="007C7EA1" w:rsidRPr="007C7EA1" w:rsidRDefault="007C7EA1" w:rsidP="007B5796">
            <w:pPr>
              <w:spacing w:before="0" w:after="0" w:line="240" w:lineRule="auto"/>
              <w:jc w:val="center"/>
              <w:rPr>
                <w:rFonts w:ascii="Times New Roman" w:hAnsi="Times New Roman"/>
                <w:b/>
                <w:lang w:eastAsia="zh-CN"/>
              </w:rPr>
            </w:pPr>
            <w:r w:rsidRPr="007C7EA1">
              <w:rPr>
                <w:rFonts w:ascii="Times New Roman" w:hAnsi="Times New Roman"/>
                <w:b/>
                <w:lang w:eastAsia="zh-CN"/>
              </w:rPr>
              <w:t xml:space="preserve">Summary </w:t>
            </w:r>
          </w:p>
        </w:tc>
      </w:tr>
      <w:tr w:rsidR="007C7EA1" w:rsidRPr="007C7EA1" w14:paraId="65D846F1" w14:textId="77777777" w:rsidTr="007B5796">
        <w:trPr>
          <w:trHeight w:val="53"/>
        </w:trPr>
        <w:tc>
          <w:tcPr>
            <w:tcW w:w="1417" w:type="dxa"/>
            <w:vAlign w:val="center"/>
          </w:tcPr>
          <w:p w14:paraId="32B57B64"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A)</w:t>
            </w:r>
          </w:p>
        </w:tc>
        <w:tc>
          <w:tcPr>
            <w:tcW w:w="5769" w:type="dxa"/>
          </w:tcPr>
          <w:p w14:paraId="774B80E5"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No NCSG/interruption or MG is needed for BM/RLM/BFD measurements</w:t>
            </w:r>
          </w:p>
        </w:tc>
        <w:tc>
          <w:tcPr>
            <w:tcW w:w="2175" w:type="dxa"/>
          </w:tcPr>
          <w:p w14:paraId="269CBBAB" w14:textId="77777777" w:rsidR="007C7EA1" w:rsidRPr="007C7EA1" w:rsidRDefault="007C7EA1" w:rsidP="007B5796">
            <w:pPr>
              <w:spacing w:before="0" w:after="0" w:line="240" w:lineRule="auto"/>
              <w:rPr>
                <w:rFonts w:ascii="Times New Roman" w:hAnsi="Times New Roman"/>
                <w:szCs w:val="24"/>
                <w:lang w:val="en-US" w:eastAsia="zh-CN"/>
              </w:rPr>
            </w:pPr>
            <w:r w:rsidRPr="007C7EA1">
              <w:rPr>
                <w:rFonts w:ascii="Times New Roman" w:hAnsi="Times New Roman"/>
                <w:szCs w:val="24"/>
                <w:lang w:val="en-US"/>
              </w:rPr>
              <w:t>None</w:t>
            </w:r>
          </w:p>
        </w:tc>
      </w:tr>
      <w:tr w:rsidR="007C7EA1" w:rsidRPr="007C7EA1" w14:paraId="40BF0803" w14:textId="77777777" w:rsidTr="007B5796">
        <w:trPr>
          <w:trHeight w:val="53"/>
        </w:trPr>
        <w:tc>
          <w:tcPr>
            <w:tcW w:w="1417" w:type="dxa"/>
            <w:vAlign w:val="center"/>
          </w:tcPr>
          <w:p w14:paraId="352671C1"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B-1-1)</w:t>
            </w:r>
          </w:p>
        </w:tc>
        <w:tc>
          <w:tcPr>
            <w:tcW w:w="5769" w:type="dxa"/>
          </w:tcPr>
          <w:p w14:paraId="1EE6C9AA" w14:textId="77777777" w:rsidR="007C7EA1" w:rsidRPr="007C7EA1" w:rsidRDefault="007C7EA1" w:rsidP="007B5796">
            <w:pPr>
              <w:spacing w:before="0" w:after="0" w:line="240" w:lineRule="auto"/>
              <w:rPr>
                <w:rFonts w:ascii="Times New Roman" w:hAnsi="Times New Roman"/>
                <w:strike/>
              </w:rPr>
            </w:pPr>
            <w:r w:rsidRPr="007C7EA1">
              <w:rPr>
                <w:rFonts w:ascii="Times New Roman" w:hAnsi="Times New Roman"/>
              </w:rPr>
              <w:t>No NCSG/interruption or MG is needed for BM/RLM/BFD measurements</w:t>
            </w:r>
          </w:p>
        </w:tc>
        <w:tc>
          <w:tcPr>
            <w:tcW w:w="2175" w:type="dxa"/>
          </w:tcPr>
          <w:p w14:paraId="16D33C5A" w14:textId="77777777" w:rsidR="007C7EA1" w:rsidRPr="007C7EA1" w:rsidRDefault="007C7EA1" w:rsidP="007B5796">
            <w:pPr>
              <w:spacing w:before="0" w:after="0" w:line="240" w:lineRule="auto"/>
              <w:rPr>
                <w:rFonts w:ascii="Times New Roman" w:hAnsi="Times New Roman"/>
                <w:lang w:val="en-US" w:eastAsia="zh-CN"/>
              </w:rPr>
            </w:pPr>
            <w:r w:rsidRPr="007C7EA1">
              <w:rPr>
                <w:rFonts w:ascii="Times New Roman" w:hAnsi="Times New Roman"/>
                <w:szCs w:val="24"/>
                <w:lang w:val="en-US"/>
              </w:rPr>
              <w:t>None</w:t>
            </w:r>
          </w:p>
        </w:tc>
      </w:tr>
      <w:tr w:rsidR="007C7EA1" w:rsidRPr="007C7EA1" w14:paraId="267DAECB" w14:textId="77777777" w:rsidTr="007B5796">
        <w:trPr>
          <w:trHeight w:val="53"/>
        </w:trPr>
        <w:tc>
          <w:tcPr>
            <w:tcW w:w="1417" w:type="dxa"/>
            <w:vAlign w:val="center"/>
          </w:tcPr>
          <w:p w14:paraId="7BA32138"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B-1-2)</w:t>
            </w:r>
          </w:p>
        </w:tc>
        <w:tc>
          <w:tcPr>
            <w:tcW w:w="5769" w:type="dxa"/>
          </w:tcPr>
          <w:p w14:paraId="3C3E6225"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Interruption is needed for BM/RLM/BFD measurements</w:t>
            </w:r>
          </w:p>
        </w:tc>
        <w:tc>
          <w:tcPr>
            <w:tcW w:w="2175" w:type="dxa"/>
          </w:tcPr>
          <w:p w14:paraId="40480892" w14:textId="77777777" w:rsidR="007C7EA1" w:rsidRPr="007C7EA1" w:rsidRDefault="007C7EA1" w:rsidP="007B5796">
            <w:pPr>
              <w:spacing w:before="0" w:after="0" w:line="240" w:lineRule="auto"/>
              <w:rPr>
                <w:rFonts w:ascii="Times New Roman" w:hAnsi="Times New Roman"/>
                <w:lang w:val="en-US"/>
              </w:rPr>
            </w:pPr>
            <w:r w:rsidRPr="007C7EA1">
              <w:rPr>
                <w:rFonts w:ascii="Times New Roman" w:hAnsi="Times New Roman"/>
                <w:szCs w:val="24"/>
                <w:lang w:val="en-US"/>
              </w:rPr>
              <w:t>Low to Medium</w:t>
            </w:r>
          </w:p>
        </w:tc>
      </w:tr>
      <w:tr w:rsidR="007C7EA1" w:rsidRPr="007C7EA1" w14:paraId="10BA896F" w14:textId="77777777" w:rsidTr="007B5796">
        <w:trPr>
          <w:trHeight w:val="53"/>
        </w:trPr>
        <w:tc>
          <w:tcPr>
            <w:tcW w:w="1417" w:type="dxa"/>
            <w:vAlign w:val="center"/>
          </w:tcPr>
          <w:p w14:paraId="3EA76ED9"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B-2-2)</w:t>
            </w:r>
          </w:p>
        </w:tc>
        <w:tc>
          <w:tcPr>
            <w:tcW w:w="5769" w:type="dxa"/>
          </w:tcPr>
          <w:p w14:paraId="38545126"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NCSG or MG is needed for BM/RLM/BFD measurements</w:t>
            </w:r>
          </w:p>
        </w:tc>
        <w:tc>
          <w:tcPr>
            <w:tcW w:w="2175" w:type="dxa"/>
          </w:tcPr>
          <w:p w14:paraId="15BA023D" w14:textId="77777777" w:rsidR="007C7EA1" w:rsidRPr="007C7EA1" w:rsidRDefault="007C7EA1" w:rsidP="007B5796">
            <w:pPr>
              <w:spacing w:before="0" w:after="0" w:line="240" w:lineRule="auto"/>
              <w:rPr>
                <w:rFonts w:ascii="Times New Roman" w:hAnsi="Times New Roman"/>
                <w:szCs w:val="24"/>
                <w:lang w:val="en-US"/>
              </w:rPr>
            </w:pPr>
            <w:r w:rsidRPr="007C7EA1">
              <w:rPr>
                <w:rFonts w:ascii="Times New Roman" w:hAnsi="Times New Roman"/>
                <w:szCs w:val="24"/>
                <w:lang w:val="en-US"/>
              </w:rPr>
              <w:t>NCSG: Low to Medium</w:t>
            </w:r>
          </w:p>
          <w:p w14:paraId="1BF49310" w14:textId="77777777" w:rsidR="007C7EA1" w:rsidRPr="007C7EA1" w:rsidRDefault="007C7EA1" w:rsidP="007B5796">
            <w:pPr>
              <w:spacing w:before="0" w:after="0" w:line="240" w:lineRule="auto"/>
              <w:rPr>
                <w:rFonts w:ascii="Times New Roman" w:hAnsi="Times New Roman"/>
                <w:lang w:val="en-US" w:eastAsia="zh-CN"/>
              </w:rPr>
            </w:pPr>
            <w:r w:rsidRPr="007C7EA1">
              <w:rPr>
                <w:rFonts w:ascii="Times New Roman" w:hAnsi="Times New Roman"/>
                <w:szCs w:val="24"/>
                <w:lang w:val="en-US"/>
              </w:rPr>
              <w:t>MG: Medium</w:t>
            </w:r>
          </w:p>
        </w:tc>
      </w:tr>
      <w:tr w:rsidR="007C7EA1" w:rsidRPr="007C7EA1" w14:paraId="191B7422" w14:textId="77777777" w:rsidTr="007B5796">
        <w:trPr>
          <w:trHeight w:val="53"/>
        </w:trPr>
        <w:tc>
          <w:tcPr>
            <w:tcW w:w="1417" w:type="dxa"/>
            <w:vAlign w:val="center"/>
          </w:tcPr>
          <w:p w14:paraId="5F3718C6"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C)</w:t>
            </w:r>
          </w:p>
        </w:tc>
        <w:tc>
          <w:tcPr>
            <w:tcW w:w="5769" w:type="dxa"/>
          </w:tcPr>
          <w:p w14:paraId="5FBE5FA2"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No NCSG/interruption or MG is needed for BM/RLM/BFD measurements</w:t>
            </w:r>
          </w:p>
        </w:tc>
        <w:tc>
          <w:tcPr>
            <w:tcW w:w="2175" w:type="dxa"/>
          </w:tcPr>
          <w:p w14:paraId="2567C5C9" w14:textId="77777777" w:rsidR="007C7EA1" w:rsidRPr="007C7EA1" w:rsidRDefault="007C7EA1" w:rsidP="007B5796">
            <w:pPr>
              <w:spacing w:before="0" w:after="0" w:line="240" w:lineRule="auto"/>
              <w:rPr>
                <w:rFonts w:ascii="Times New Roman" w:hAnsi="Times New Roman"/>
                <w:lang w:val="en-US"/>
              </w:rPr>
            </w:pPr>
            <w:r w:rsidRPr="007C7EA1">
              <w:rPr>
                <w:rFonts w:ascii="Times New Roman" w:hAnsi="Times New Roman"/>
                <w:szCs w:val="24"/>
                <w:lang w:val="en-US"/>
              </w:rPr>
              <w:t>None</w:t>
            </w:r>
          </w:p>
        </w:tc>
      </w:tr>
    </w:tbl>
    <w:p w14:paraId="1C9B4252" w14:textId="7717120B" w:rsidR="007C7EA1" w:rsidRPr="007C7EA1" w:rsidRDefault="007C7EA1" w:rsidP="007C7EA1">
      <w:r w:rsidRPr="007C7EA1">
        <w:tab/>
        <w:t>Note 1: Throughput impact due to L3 measurements is not considered</w:t>
      </w:r>
      <w:r w:rsidR="00262BC4">
        <w:t>.</w:t>
      </w:r>
    </w:p>
    <w:p w14:paraId="0B4BF219" w14:textId="4B1C31C6" w:rsidR="007C7EA1" w:rsidRPr="007857DA" w:rsidRDefault="007C7EA1" w:rsidP="007C7EA1">
      <w:pPr>
        <w:ind w:left="284"/>
        <w:jc w:val="both"/>
        <w:rPr>
          <w:bCs/>
        </w:rPr>
      </w:pPr>
      <w:r w:rsidRPr="007C7EA1">
        <w:rPr>
          <w:bCs/>
        </w:rPr>
        <w:t>Note 2: “Low”</w:t>
      </w:r>
      <w:r w:rsidR="00262BC4" w:rsidRPr="007C7EA1">
        <w:rPr>
          <w:bCs/>
        </w:rPr>
        <w:t>/ “</w:t>
      </w:r>
      <w:r w:rsidRPr="007C7EA1">
        <w:rPr>
          <w:szCs w:val="24"/>
          <w:lang w:val="en-US"/>
        </w:rPr>
        <w:t>Medium”</w:t>
      </w:r>
      <w:r w:rsidRPr="007C7EA1">
        <w:rPr>
          <w:bCs/>
        </w:rPr>
        <w:t xml:space="preserve"> correspond to the low/medium negative impact on throughput comparing to the legacy solution</w:t>
      </w:r>
      <w:r w:rsidR="00262BC4">
        <w:rPr>
          <w:bCs/>
        </w:rPr>
        <w:t>.</w:t>
      </w:r>
    </w:p>
    <w:p w14:paraId="7E753F65" w14:textId="77777777" w:rsidR="00F90251" w:rsidRDefault="00F90251" w:rsidP="00F90251">
      <w:pPr>
        <w:jc w:val="both"/>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6B324F91"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t>
      </w:r>
      <w:r w:rsidR="00F90251">
        <w:rPr>
          <w:rFonts w:ascii="Arial" w:hAnsi="Arial" w:cs="Arial"/>
          <w:b/>
        </w:rPr>
        <w:t>Plenary</w:t>
      </w:r>
    </w:p>
    <w:p w14:paraId="29042E0A" w14:textId="4F41CF39"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B12708">
        <w:rPr>
          <w:rFonts w:ascii="Arial" w:hAnsi="Arial" w:cs="Arial"/>
        </w:rPr>
        <w:t xml:space="preserve"> plenary</w:t>
      </w:r>
      <w:r w:rsidRPr="001D01FF">
        <w:rPr>
          <w:rFonts w:ascii="Arial" w:hAnsi="Arial" w:cs="Arial"/>
        </w:rPr>
        <w:t xml:space="preserve"> to take the above</w:t>
      </w:r>
      <w:r>
        <w:rPr>
          <w:rFonts w:ascii="Arial" w:hAnsi="Arial" w:cs="Arial"/>
        </w:rPr>
        <w:t xml:space="preserve"> </w:t>
      </w:r>
      <w:r w:rsidR="00B12708">
        <w:rPr>
          <w:rFonts w:ascii="Arial" w:hAnsi="Arial" w:cs="Arial"/>
        </w:rPr>
        <w:t>RAN4 report on high-level analysis for options for BWP operation without restriction into consideration</w:t>
      </w:r>
      <w:r w:rsidRPr="001D01FF">
        <w:rPr>
          <w:rFonts w:ascii="Arial" w:hAnsi="Arial" w:cs="Arial"/>
        </w:rPr>
        <w:t>.</w:t>
      </w:r>
    </w:p>
    <w:p w14:paraId="2067061C" w14:textId="77777777" w:rsidR="00510913" w:rsidRPr="00430C78"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6D11538B" w14:textId="758DC7DF" w:rsidR="00510913" w:rsidRPr="00B12708" w:rsidRDefault="00B12708" w:rsidP="00016F77">
      <w:pPr>
        <w:pStyle w:val="ListParagraph"/>
        <w:widowControl w:val="0"/>
        <w:numPr>
          <w:ilvl w:val="0"/>
          <w:numId w:val="29"/>
        </w:numPr>
        <w:autoSpaceDN w:val="0"/>
        <w:adjustRightInd w:val="0"/>
        <w:jc w:val="both"/>
        <w:rPr>
          <w:rFonts w:ascii="Arial" w:hAnsi="Arial" w:cs="Arial"/>
          <w:lang w:eastAsia="ja-JP"/>
        </w:rPr>
      </w:pPr>
      <w:r w:rsidRPr="00B12708">
        <w:rPr>
          <w:rFonts w:ascii="Arial" w:hAnsi="Arial" w:cs="Arial"/>
          <w:szCs w:val="20"/>
          <w:lang w:eastAsia="ja-JP"/>
        </w:rPr>
        <w:t>RP-222630</w:t>
      </w:r>
      <w:r w:rsidRPr="00B12708">
        <w:rPr>
          <w:rFonts w:ascii="Arial" w:hAnsi="Arial" w:cs="Arial"/>
          <w:szCs w:val="20"/>
          <w:lang w:eastAsia="ja-JP"/>
        </w:rPr>
        <w:tab/>
        <w:t>Moderator's summary for discussion [97e-05-BWP-WithoutRestriction], Vodafone</w:t>
      </w: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199DB53D" w14:textId="58256337" w:rsidR="006C216F" w:rsidRPr="00763BCC" w:rsidRDefault="006C216F" w:rsidP="006C216F">
      <w:pPr>
        <w:spacing w:before="240" w:after="0"/>
        <w:rPr>
          <w:rFonts w:ascii="Arial" w:hAnsi="Arial" w:cs="Arial"/>
        </w:rPr>
      </w:pPr>
      <w:r w:rsidRPr="00763BCC">
        <w:rPr>
          <w:rFonts w:ascii="Arial" w:hAnsi="Arial" w:cs="Arial"/>
        </w:rPr>
        <w:t>TSG-RAN4 Meeting #106</w:t>
      </w:r>
      <w:r w:rsidRPr="00430C78">
        <w:rPr>
          <w:rFonts w:ascii="Arial" w:hAnsi="Arial" w:cs="Arial"/>
        </w:rPr>
        <w:tab/>
      </w:r>
      <w:r w:rsidRPr="00430C78">
        <w:rPr>
          <w:rFonts w:ascii="Arial" w:hAnsi="Arial" w:cs="Arial"/>
        </w:rPr>
        <w:tab/>
      </w:r>
      <w:r>
        <w:rPr>
          <w:rFonts w:ascii="Arial" w:hAnsi="Arial" w:cs="Arial"/>
        </w:rPr>
        <w:tab/>
      </w:r>
      <w:r w:rsidRPr="00763BCC">
        <w:rPr>
          <w:rFonts w:ascii="Arial" w:hAnsi="Arial" w:cs="Arial"/>
        </w:rPr>
        <w:t>Feb. 27 – Mar. 03</w:t>
      </w:r>
      <w:r>
        <w:rPr>
          <w:rFonts w:ascii="Arial" w:hAnsi="Arial" w:cs="Arial"/>
        </w:rPr>
        <w:t>, 2023</w:t>
      </w:r>
      <w:r w:rsidRPr="00763BCC">
        <w:rPr>
          <w:rFonts w:ascii="Arial" w:hAnsi="Arial" w:cs="Arial"/>
        </w:rPr>
        <w:tab/>
        <w:t>Athens</w:t>
      </w:r>
    </w:p>
    <w:p w14:paraId="523E9BEF" w14:textId="4345644B" w:rsidR="006C216F" w:rsidRPr="00763BCC" w:rsidRDefault="006C216F" w:rsidP="006C216F">
      <w:pPr>
        <w:spacing w:before="240" w:after="0"/>
        <w:rPr>
          <w:szCs w:val="22"/>
        </w:rPr>
      </w:pPr>
      <w:r w:rsidRPr="00763BCC">
        <w:rPr>
          <w:rFonts w:ascii="Arial" w:hAnsi="Arial" w:cs="Arial"/>
        </w:rPr>
        <w:t>TSG-RAN4 Meeting #106-bis-e</w:t>
      </w:r>
      <w:r w:rsidRPr="00430C78">
        <w:rPr>
          <w:rFonts w:ascii="Arial" w:hAnsi="Arial" w:cs="Arial"/>
        </w:rPr>
        <w:tab/>
      </w:r>
      <w:r w:rsidRPr="00430C78">
        <w:rPr>
          <w:rFonts w:ascii="Arial" w:hAnsi="Arial" w:cs="Arial"/>
        </w:rPr>
        <w:tab/>
      </w:r>
      <w:r w:rsidRPr="00763BCC">
        <w:rPr>
          <w:rFonts w:ascii="Arial" w:hAnsi="Arial" w:cs="Arial"/>
        </w:rPr>
        <w:t>Apr. 17 – Apr. 26</w:t>
      </w:r>
      <w:r>
        <w:rPr>
          <w:rFonts w:ascii="Arial" w:hAnsi="Arial" w:cs="Arial"/>
        </w:rPr>
        <w:t>, 2023</w:t>
      </w:r>
      <w:r w:rsidRPr="00763BCC">
        <w:rPr>
          <w:rFonts w:ascii="Arial" w:hAnsi="Arial" w:cs="Arial"/>
        </w:rPr>
        <w:tab/>
        <w:t>Online</w:t>
      </w:r>
    </w:p>
    <w:p w14:paraId="65E39041" w14:textId="77777777" w:rsidR="00510913" w:rsidRPr="006C216F" w:rsidRDefault="00510913" w:rsidP="00510913">
      <w:pPr>
        <w:spacing w:before="240" w:after="0"/>
        <w:rPr>
          <w:szCs w:val="22"/>
        </w:rPr>
      </w:pPr>
    </w:p>
    <w:sectPr w:rsidR="00510913" w:rsidRPr="006C216F">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6DCD0" w14:textId="77777777" w:rsidR="00702E80" w:rsidRDefault="00702E80">
      <w:pPr>
        <w:spacing w:after="0"/>
      </w:pPr>
      <w:r>
        <w:separator/>
      </w:r>
    </w:p>
  </w:endnote>
  <w:endnote w:type="continuationSeparator" w:id="0">
    <w:p w14:paraId="1DCEB543" w14:textId="77777777" w:rsidR="00702E80" w:rsidRDefault="00702E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A51D6" w14:textId="77777777" w:rsidR="00702E80" w:rsidRDefault="00702E80">
      <w:pPr>
        <w:spacing w:after="0"/>
      </w:pPr>
      <w:r>
        <w:separator/>
      </w:r>
    </w:p>
  </w:footnote>
  <w:footnote w:type="continuationSeparator" w:id="0">
    <w:p w14:paraId="3FC9C7B4" w14:textId="77777777" w:rsidR="00702E80" w:rsidRDefault="00702E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SimSun"/>
        <w:i/>
        <w:lang w:eastAsia="zh-CN"/>
      </w:rPr>
    </w:lvl>
    <w:lvl w:ilvl="1">
      <w:start w:val="1"/>
      <w:numFmt w:val="decimal"/>
      <w:lvlText w:val="%2."/>
      <w:lvlJc w:val="left"/>
      <w:pPr>
        <w:tabs>
          <w:tab w:val="num" w:pos="1080"/>
        </w:tabs>
        <w:ind w:left="1080" w:hanging="360"/>
      </w:pPr>
      <w:rPr>
        <w:rFonts w:eastAsia="SimSun"/>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SimSun" w:hint="eastAsia"/>
        <w:bCs/>
        <w:i/>
        <w:sz w:val="18"/>
        <w:lang w:eastAsia="zh-CN"/>
      </w:rPr>
    </w:lvl>
    <w:lvl w:ilvl="1">
      <w:start w:val="1"/>
      <w:numFmt w:val="lowerLetter"/>
      <w:lvlText w:val="%2)"/>
      <w:lvlJc w:val="left"/>
      <w:pPr>
        <w:tabs>
          <w:tab w:val="num" w:pos="0"/>
        </w:tabs>
        <w:ind w:left="720" w:hanging="360"/>
      </w:pPr>
      <w:rPr>
        <w:rFonts w:eastAsia="SimSun" w:hint="eastAsia"/>
        <w:bCs/>
        <w:i/>
        <w:sz w:val="18"/>
        <w:lang w:eastAsia="zh-CN"/>
      </w:rPr>
    </w:lvl>
    <w:lvl w:ilvl="2">
      <w:start w:val="1"/>
      <w:numFmt w:val="lowerRoman"/>
      <w:lvlText w:val="%3)"/>
      <w:lvlJc w:val="left"/>
      <w:pPr>
        <w:tabs>
          <w:tab w:val="num" w:pos="0"/>
        </w:tabs>
        <w:ind w:left="1080" w:hanging="360"/>
      </w:pPr>
      <w:rPr>
        <w:rFonts w:eastAsia="SimSun" w:hint="eastAsia"/>
        <w:bCs/>
        <w:i/>
        <w:sz w:val="18"/>
        <w:lang w:eastAsia="zh-CN"/>
      </w:rPr>
    </w:lvl>
    <w:lvl w:ilvl="3">
      <w:start w:val="1"/>
      <w:numFmt w:val="decimal"/>
      <w:lvlText w:val="(%4)"/>
      <w:lvlJc w:val="left"/>
      <w:pPr>
        <w:tabs>
          <w:tab w:val="num" w:pos="0"/>
        </w:tabs>
        <w:ind w:left="1440" w:hanging="360"/>
      </w:pPr>
      <w:rPr>
        <w:rFonts w:eastAsia="SimSun" w:hint="eastAsia"/>
        <w:bCs/>
        <w:i/>
        <w:sz w:val="18"/>
        <w:lang w:eastAsia="zh-CN"/>
      </w:rPr>
    </w:lvl>
    <w:lvl w:ilvl="4">
      <w:start w:val="1"/>
      <w:numFmt w:val="lowerLetter"/>
      <w:lvlText w:val="(%5)"/>
      <w:lvlJc w:val="left"/>
      <w:pPr>
        <w:tabs>
          <w:tab w:val="num" w:pos="0"/>
        </w:tabs>
        <w:ind w:left="1800" w:hanging="360"/>
      </w:pPr>
      <w:rPr>
        <w:rFonts w:eastAsia="SimSun" w:hint="eastAsia"/>
        <w:bCs/>
        <w:i/>
        <w:sz w:val="18"/>
        <w:lang w:eastAsia="zh-CN"/>
      </w:rPr>
    </w:lvl>
    <w:lvl w:ilvl="5">
      <w:start w:val="1"/>
      <w:numFmt w:val="lowerRoman"/>
      <w:lvlText w:val="(%6)"/>
      <w:lvlJc w:val="left"/>
      <w:pPr>
        <w:tabs>
          <w:tab w:val="num" w:pos="0"/>
        </w:tabs>
        <w:ind w:left="2160" w:hanging="360"/>
      </w:pPr>
      <w:rPr>
        <w:rFonts w:eastAsia="SimSun" w:hint="eastAsia"/>
        <w:bCs/>
        <w:i/>
        <w:sz w:val="18"/>
        <w:lang w:eastAsia="zh-CN"/>
      </w:rPr>
    </w:lvl>
    <w:lvl w:ilvl="6">
      <w:start w:val="1"/>
      <w:numFmt w:val="decimal"/>
      <w:lvlText w:val="%7."/>
      <w:lvlJc w:val="left"/>
      <w:pPr>
        <w:tabs>
          <w:tab w:val="num" w:pos="0"/>
        </w:tabs>
        <w:ind w:left="2520" w:hanging="360"/>
      </w:pPr>
      <w:rPr>
        <w:rFonts w:eastAsia="SimSun" w:hint="eastAsia"/>
        <w:bCs/>
        <w:i/>
        <w:sz w:val="18"/>
        <w:lang w:eastAsia="zh-CN"/>
      </w:rPr>
    </w:lvl>
    <w:lvl w:ilvl="7">
      <w:start w:val="1"/>
      <w:numFmt w:val="lowerLetter"/>
      <w:lvlText w:val="%8."/>
      <w:lvlJc w:val="left"/>
      <w:pPr>
        <w:tabs>
          <w:tab w:val="num" w:pos="0"/>
        </w:tabs>
        <w:ind w:left="2880" w:hanging="360"/>
      </w:pPr>
      <w:rPr>
        <w:rFonts w:eastAsia="SimSun" w:hint="eastAsia"/>
        <w:bCs/>
        <w:i/>
        <w:sz w:val="18"/>
        <w:lang w:eastAsia="zh-CN"/>
      </w:rPr>
    </w:lvl>
    <w:lvl w:ilvl="8">
      <w:start w:val="1"/>
      <w:numFmt w:val="lowerRoman"/>
      <w:lvlText w:val="%9."/>
      <w:lvlJc w:val="left"/>
      <w:pPr>
        <w:tabs>
          <w:tab w:val="num" w:pos="0"/>
        </w:tabs>
        <w:ind w:left="3240" w:hanging="360"/>
      </w:pPr>
      <w:rPr>
        <w:rFonts w:eastAsia="SimSun"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SimSu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SimSun"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870144235">
    <w:abstractNumId w:val="0"/>
  </w:num>
  <w:num w:numId="2" w16cid:durableId="434254384">
    <w:abstractNumId w:val="1"/>
  </w:num>
  <w:num w:numId="3" w16cid:durableId="810052305">
    <w:abstractNumId w:val="2"/>
  </w:num>
  <w:num w:numId="4" w16cid:durableId="748505730">
    <w:abstractNumId w:val="3"/>
  </w:num>
  <w:num w:numId="5" w16cid:durableId="312493288">
    <w:abstractNumId w:val="4"/>
  </w:num>
  <w:num w:numId="6" w16cid:durableId="661664901">
    <w:abstractNumId w:val="5"/>
  </w:num>
  <w:num w:numId="7" w16cid:durableId="712997397">
    <w:abstractNumId w:val="6"/>
  </w:num>
  <w:num w:numId="8" w16cid:durableId="1997223143">
    <w:abstractNumId w:val="7"/>
  </w:num>
  <w:num w:numId="9" w16cid:durableId="1561288297">
    <w:abstractNumId w:val="8"/>
  </w:num>
  <w:num w:numId="10" w16cid:durableId="110324834">
    <w:abstractNumId w:val="9"/>
  </w:num>
  <w:num w:numId="11" w16cid:durableId="709187455">
    <w:abstractNumId w:val="10"/>
  </w:num>
  <w:num w:numId="12" w16cid:durableId="732001438">
    <w:abstractNumId w:val="11"/>
  </w:num>
  <w:num w:numId="13" w16cid:durableId="618226228">
    <w:abstractNumId w:val="12"/>
  </w:num>
  <w:num w:numId="14" w16cid:durableId="1474059612">
    <w:abstractNumId w:val="13"/>
  </w:num>
  <w:num w:numId="15" w16cid:durableId="912548521">
    <w:abstractNumId w:val="14"/>
  </w:num>
  <w:num w:numId="16" w16cid:durableId="1605189426">
    <w:abstractNumId w:val="15"/>
  </w:num>
  <w:num w:numId="17" w16cid:durableId="339477585">
    <w:abstractNumId w:val="16"/>
  </w:num>
  <w:num w:numId="18" w16cid:durableId="344021370">
    <w:abstractNumId w:val="17"/>
  </w:num>
  <w:num w:numId="19" w16cid:durableId="1651514788">
    <w:abstractNumId w:val="18"/>
  </w:num>
  <w:num w:numId="20" w16cid:durableId="195437262">
    <w:abstractNumId w:val="28"/>
  </w:num>
  <w:num w:numId="21" w16cid:durableId="1415934666">
    <w:abstractNumId w:val="34"/>
  </w:num>
  <w:num w:numId="22" w16cid:durableId="2053144415">
    <w:abstractNumId w:val="30"/>
  </w:num>
  <w:num w:numId="23" w16cid:durableId="1348865207">
    <w:abstractNumId w:val="26"/>
  </w:num>
  <w:num w:numId="24" w16cid:durableId="2061853561">
    <w:abstractNumId w:val="39"/>
  </w:num>
  <w:num w:numId="25" w16cid:durableId="1490822866">
    <w:abstractNumId w:val="21"/>
  </w:num>
  <w:num w:numId="26" w16cid:durableId="1551068269">
    <w:abstractNumId w:val="29"/>
  </w:num>
  <w:num w:numId="27" w16cid:durableId="1297101918">
    <w:abstractNumId w:val="23"/>
  </w:num>
  <w:num w:numId="28" w16cid:durableId="778186847">
    <w:abstractNumId w:val="22"/>
  </w:num>
  <w:num w:numId="29" w16cid:durableId="1234467339">
    <w:abstractNumId w:val="38"/>
  </w:num>
  <w:num w:numId="30" w16cid:durableId="2059622014">
    <w:abstractNumId w:val="35"/>
  </w:num>
  <w:num w:numId="31" w16cid:durableId="1178345028">
    <w:abstractNumId w:val="36"/>
  </w:num>
  <w:num w:numId="32" w16cid:durableId="2132359085">
    <w:abstractNumId w:val="32"/>
  </w:num>
  <w:num w:numId="33" w16cid:durableId="1124345378">
    <w:abstractNumId w:val="28"/>
  </w:num>
  <w:num w:numId="34" w16cid:durableId="1598366060">
    <w:abstractNumId w:val="31"/>
  </w:num>
  <w:num w:numId="35" w16cid:durableId="1490437862">
    <w:abstractNumId w:val="27"/>
  </w:num>
  <w:num w:numId="36" w16cid:durableId="1704943225">
    <w:abstractNumId w:val="25"/>
  </w:num>
  <w:num w:numId="37" w16cid:durableId="1268848132">
    <w:abstractNumId w:val="24"/>
  </w:num>
  <w:num w:numId="38" w16cid:durableId="723719902">
    <w:abstractNumId w:val="37"/>
  </w:num>
  <w:num w:numId="39" w16cid:durableId="1612274371">
    <w:abstractNumId w:val="33"/>
  </w:num>
  <w:num w:numId="40" w16cid:durableId="1509903773">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103"/>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2A0"/>
    <w:rsid w:val="000B7375"/>
    <w:rsid w:val="000B7BB4"/>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30AB5"/>
    <w:rsid w:val="00333D6E"/>
    <w:rsid w:val="003377C7"/>
    <w:rsid w:val="00340154"/>
    <w:rsid w:val="00341965"/>
    <w:rsid w:val="003425CD"/>
    <w:rsid w:val="00343684"/>
    <w:rsid w:val="00344F9B"/>
    <w:rsid w:val="003469F4"/>
    <w:rsid w:val="00346ABD"/>
    <w:rsid w:val="00350EEC"/>
    <w:rsid w:val="00352D24"/>
    <w:rsid w:val="00357D38"/>
    <w:rsid w:val="00360000"/>
    <w:rsid w:val="0036061D"/>
    <w:rsid w:val="003612FD"/>
    <w:rsid w:val="003622A5"/>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069F"/>
    <w:rsid w:val="003B134C"/>
    <w:rsid w:val="003B1DC2"/>
    <w:rsid w:val="003B1E98"/>
    <w:rsid w:val="003B26C5"/>
    <w:rsid w:val="003B2841"/>
    <w:rsid w:val="003B31F6"/>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6BA0"/>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E80"/>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0A5"/>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48AE"/>
    <w:rsid w:val="009C5285"/>
    <w:rsid w:val="009C75E8"/>
    <w:rsid w:val="009D5615"/>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245A"/>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663"/>
    <w:pPr>
      <w:suppressAutoHyphens/>
      <w:overflowPunct w:val="0"/>
      <w:autoSpaceDE w:val="0"/>
      <w:spacing w:after="180"/>
      <w:textAlignment w:val="baseline"/>
    </w:pPr>
    <w:rPr>
      <w:lang w:val="en-GB"/>
    </w:rPr>
  </w:style>
  <w:style w:type="paragraph" w:styleId="Heading1">
    <w:name w:val="heading 1"/>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SimSun"/>
      <w:i/>
      <w:lang w:eastAsia="zh-CN"/>
    </w:rPr>
  </w:style>
  <w:style w:type="character" w:customStyle="1" w:styleId="WW8Num7z1">
    <w:name w:val="WW8Num7z1"/>
    <w:rPr>
      <w:rFonts w:eastAsia="SimSun"/>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SimSun"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SimSun"/>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SimSun"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SimSun"/>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SimSun"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SimSun"/>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SimSun"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SimSun"/>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SimSun"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SimSun"/>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DengXian"/>
      <w:b/>
      <w:bCs/>
      <w:lang w:val="en-GB"/>
    </w:rPr>
  </w:style>
  <w:style w:type="character" w:customStyle="1" w:styleId="bulletChar">
    <w:name w:val="bullet Char"/>
    <w:rPr>
      <w:rFonts w:eastAsia="DengXian"/>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SimSun" w:hAnsi="Calibri" w:cs="Calibri"/>
      <w:kern w:val="2"/>
      <w:sz w:val="24"/>
    </w:rPr>
  </w:style>
  <w:style w:type="character" w:customStyle="1" w:styleId="bullet1Char">
    <w:name w:val="bullet1 Char"/>
    <w:rPr>
      <w:rFonts w:ascii="Calibri" w:eastAsia="SimSun" w:hAnsi="Calibri" w:cs="Calibri"/>
      <w:kern w:val="2"/>
      <w:sz w:val="24"/>
      <w:szCs w:val="24"/>
      <w:lang w:val="en-GB"/>
    </w:rPr>
  </w:style>
  <w:style w:type="character" w:customStyle="1" w:styleId="bullet2Char">
    <w:name w:val="bullet2 Char"/>
    <w:rPr>
      <w:rFonts w:ascii="Times" w:eastAsia="SimSun"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SimSun"/>
      <w:lang w:val="en-GB"/>
    </w:rPr>
  </w:style>
  <w:style w:type="character" w:customStyle="1" w:styleId="B4Char">
    <w:name w:val="B4 Char"/>
    <w:rPr>
      <w:rFonts w:eastAsia="SimSun"/>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SimSun"/>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SimSun"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SimSun"/>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SimSun"/>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SimSun"/>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DengXian"/>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DengXian"/>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DengXian"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DengXian"/>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DengXian"/>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94751-C0C5-42D6-ACBA-8179211F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930</TotalTime>
  <Pages>4</Pages>
  <Words>1030</Words>
  <Characters>5876</Characters>
  <Application>Microsoft Office Word</Application>
  <DocSecurity>0</DocSecurity>
  <Lines>48</Lines>
  <Paragraphs>13</Paragraphs>
  <ScaleCrop>false</ScaleCrop>
  <Company>Tom</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JK</cp:lastModifiedBy>
  <cp:revision>117</cp:revision>
  <cp:lastPrinted>1995-11-21T09:41:00Z</cp:lastPrinted>
  <dcterms:created xsi:type="dcterms:W3CDTF">2022-04-14T02:39:00Z</dcterms:created>
  <dcterms:modified xsi:type="dcterms:W3CDTF">2022-12-02T10:50:00Z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