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63A5A49E" w:rsidR="004F0988" w:rsidRPr="00171381" w:rsidRDefault="004F0988" w:rsidP="00133525">
            <w:pPr>
              <w:pStyle w:val="ZA"/>
              <w:framePr w:w="0" w:hRule="auto" w:wrap="auto" w:vAnchor="margin" w:hAnchor="text" w:yAlign="inline"/>
            </w:pPr>
            <w:bookmarkStart w:id="0" w:name="page1"/>
            <w:r w:rsidRPr="00171381">
              <w:rPr>
                <w:sz w:val="64"/>
              </w:rPr>
              <w:t xml:space="preserve">3GPP </w:t>
            </w:r>
            <w:bookmarkStart w:id="1" w:name="specType1"/>
            <w:r w:rsidRPr="00171381">
              <w:rPr>
                <w:sz w:val="64"/>
              </w:rPr>
              <w:t>TS</w:t>
            </w:r>
            <w:bookmarkEnd w:id="1"/>
            <w:r w:rsidRPr="00171381">
              <w:rPr>
                <w:sz w:val="64"/>
              </w:rPr>
              <w:t xml:space="preserve"> </w:t>
            </w:r>
            <w:bookmarkStart w:id="2" w:name="specNumber"/>
            <w:r w:rsidR="00171381">
              <w:rPr>
                <w:sz w:val="64"/>
              </w:rPr>
              <w:t>23</w:t>
            </w:r>
            <w:r w:rsidRPr="00171381">
              <w:rPr>
                <w:sz w:val="64"/>
              </w:rPr>
              <w:t>.</w:t>
            </w:r>
            <w:r w:rsidR="00171381">
              <w:rPr>
                <w:sz w:val="64"/>
              </w:rPr>
              <w:t>379</w:t>
            </w:r>
            <w:bookmarkEnd w:id="2"/>
            <w:r w:rsidRPr="00171381">
              <w:rPr>
                <w:sz w:val="64"/>
              </w:rPr>
              <w:t xml:space="preserve"> </w:t>
            </w:r>
            <w:r w:rsidRPr="00171381">
              <w:t>V</w:t>
            </w:r>
            <w:bookmarkStart w:id="3" w:name="specVersion"/>
            <w:r w:rsidR="00171381">
              <w:t>18</w:t>
            </w:r>
            <w:r w:rsidRPr="00171381">
              <w:t>.</w:t>
            </w:r>
            <w:r w:rsidR="00324BBF">
              <w:t>10</w:t>
            </w:r>
            <w:r w:rsidRPr="00171381">
              <w:t>.</w:t>
            </w:r>
            <w:r w:rsidR="0041650E">
              <w:t>0</w:t>
            </w:r>
            <w:bookmarkEnd w:id="3"/>
            <w:r w:rsidRPr="00171381">
              <w:t xml:space="preserve"> </w:t>
            </w:r>
            <w:r w:rsidRPr="00171381">
              <w:rPr>
                <w:sz w:val="32"/>
              </w:rPr>
              <w:t>(</w:t>
            </w:r>
            <w:bookmarkStart w:id="4" w:name="issueDate"/>
            <w:r w:rsidR="00171381">
              <w:rPr>
                <w:sz w:val="32"/>
              </w:rPr>
              <w:t>202</w:t>
            </w:r>
            <w:r w:rsidR="00405695">
              <w:rPr>
                <w:sz w:val="32"/>
              </w:rPr>
              <w:t>4</w:t>
            </w:r>
            <w:r w:rsidRPr="00171381">
              <w:rPr>
                <w:sz w:val="32"/>
              </w:rPr>
              <w:t>-</w:t>
            </w:r>
            <w:r w:rsidR="00405695">
              <w:rPr>
                <w:sz w:val="32"/>
              </w:rPr>
              <w:t>0</w:t>
            </w:r>
            <w:r w:rsidR="00324BBF">
              <w:rPr>
                <w:sz w:val="32"/>
              </w:rPr>
              <w:t>6</w:t>
            </w:r>
            <w:bookmarkEnd w:id="4"/>
            <w:r w:rsidRPr="00171381">
              <w:rPr>
                <w:sz w:val="32"/>
              </w:rPr>
              <w:t>)</w:t>
            </w:r>
          </w:p>
        </w:tc>
      </w:tr>
      <w:tr w:rsidR="004F0988" w14:paraId="0FFD4F19" w14:textId="77777777" w:rsidTr="005E4BB2">
        <w:trPr>
          <w:trHeight w:hRule="exact" w:val="1134"/>
        </w:trPr>
        <w:tc>
          <w:tcPr>
            <w:tcW w:w="10423" w:type="dxa"/>
            <w:gridSpan w:val="2"/>
            <w:shd w:val="clear" w:color="auto" w:fill="auto"/>
          </w:tcPr>
          <w:p w14:paraId="5AB75458" w14:textId="1F6F8888" w:rsidR="004F0988" w:rsidRPr="00171381" w:rsidRDefault="004F0988" w:rsidP="00133525">
            <w:pPr>
              <w:pStyle w:val="ZB"/>
              <w:framePr w:w="0" w:hRule="auto" w:wrap="auto" w:vAnchor="margin" w:hAnchor="text" w:yAlign="inline"/>
            </w:pPr>
            <w:r w:rsidRPr="00171381">
              <w:t xml:space="preserve">Technical </w:t>
            </w:r>
            <w:bookmarkStart w:id="5" w:name="spectype2"/>
            <w:r w:rsidRPr="00171381">
              <w:t>Specification</w:t>
            </w:r>
            <w:bookmarkEnd w:id="5"/>
          </w:p>
          <w:p w14:paraId="462B8E42" w14:textId="2994F967" w:rsidR="00BA4B8D" w:rsidRPr="00171381" w:rsidRDefault="00BA4B8D" w:rsidP="00171381">
            <w:r w:rsidRPr="00171381">
              <w:br/>
            </w:r>
            <w:r w:rsidRPr="00171381">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171381" w:rsidRDefault="004F0988" w:rsidP="00133525">
            <w:pPr>
              <w:pStyle w:val="ZT"/>
              <w:framePr w:wrap="auto" w:hAnchor="text" w:yAlign="inline"/>
            </w:pPr>
            <w:r w:rsidRPr="00171381">
              <w:t>3rd Generation Partnership Project;</w:t>
            </w:r>
          </w:p>
          <w:p w14:paraId="6DDFC264" w14:textId="77777777" w:rsidR="00171381" w:rsidRPr="00AB5FED" w:rsidRDefault="00171381" w:rsidP="00171381">
            <w:pPr>
              <w:pStyle w:val="ZT"/>
              <w:framePr w:wrap="auto" w:hAnchor="text" w:yAlign="inline"/>
            </w:pPr>
            <w:r w:rsidRPr="00AB5FED">
              <w:t>Technical Specification Group Services and System Aspects;</w:t>
            </w:r>
          </w:p>
          <w:p w14:paraId="3C31575C" w14:textId="77777777" w:rsidR="00171381" w:rsidRPr="00AB5FED" w:rsidRDefault="00171381" w:rsidP="00171381">
            <w:pPr>
              <w:pStyle w:val="ZT"/>
              <w:framePr w:wrap="auto" w:hAnchor="text" w:yAlign="inline"/>
            </w:pPr>
            <w:r>
              <w:t>Functional architecture and information flows to support</w:t>
            </w:r>
          </w:p>
          <w:p w14:paraId="4BF146F4" w14:textId="77777777" w:rsidR="00171381" w:rsidRPr="00AB5FED" w:rsidRDefault="00171381" w:rsidP="00171381">
            <w:pPr>
              <w:pStyle w:val="ZT"/>
              <w:framePr w:wrap="auto" w:hAnchor="text" w:yAlign="inline"/>
            </w:pPr>
            <w:r w:rsidRPr="00AB5FED">
              <w:rPr>
                <w:rFonts w:hint="eastAsia"/>
                <w:szCs w:val="34"/>
                <w:lang w:eastAsia="zh-CN"/>
              </w:rPr>
              <w:t>Mission Critical Push To Talk (MCPTT)</w:t>
            </w:r>
            <w:r w:rsidRPr="00AB5FED">
              <w:t>;</w:t>
            </w:r>
          </w:p>
          <w:p w14:paraId="023BD304" w14:textId="02721A5A" w:rsidR="00171381" w:rsidRPr="00AB5FED" w:rsidRDefault="00171381" w:rsidP="00171381">
            <w:pPr>
              <w:pStyle w:val="ZT"/>
              <w:framePr w:wrap="auto" w:hAnchor="text" w:yAlign="inline"/>
            </w:pPr>
            <w:r w:rsidRPr="00AB5FED">
              <w:t>Stage 2</w:t>
            </w:r>
          </w:p>
          <w:p w14:paraId="04CAC1E0" w14:textId="4C1AE1CC" w:rsidR="004F0988" w:rsidRPr="00F64599" w:rsidRDefault="00171381" w:rsidP="00171381">
            <w:pPr>
              <w:pStyle w:val="ZT"/>
              <w:framePr w:wrap="auto" w:hAnchor="text" w:yAlign="inline"/>
              <w:rPr>
                <w:rStyle w:val="ZGSM"/>
              </w:rPr>
            </w:pPr>
            <w:r w:rsidRPr="00E74766">
              <w:t>(</w:t>
            </w:r>
            <w:r w:rsidRPr="00F64599">
              <w:rPr>
                <w:rStyle w:val="ZGSM"/>
              </w:rPr>
              <w:t>Release 18</w:t>
            </w:r>
            <w:r w:rsidR="004F0988" w:rsidRPr="00E7476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89FB704" w:rsidR="00D82E6F" w:rsidRDefault="00000000" w:rsidP="00D82E6F">
            <w:pPr>
              <w:rPr>
                <w:i/>
              </w:rPr>
            </w:pPr>
            <w:r>
              <w:rPr>
                <w:i/>
                <w:noProof/>
              </w:rPr>
              <w:pict w14:anchorId="6E429F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1.65pt;height:63.9pt;visibility:visible;mso-wrap-style:square">
                  <v:imagedata r:id="rId9" o:title=""/>
                </v:shape>
              </w:pict>
            </w:r>
          </w:p>
        </w:tc>
        <w:tc>
          <w:tcPr>
            <w:tcW w:w="5540" w:type="dxa"/>
            <w:shd w:val="clear" w:color="auto" w:fill="auto"/>
          </w:tcPr>
          <w:p w14:paraId="0E63523F" w14:textId="13C998E9" w:rsidR="00D82E6F" w:rsidRDefault="00000000" w:rsidP="00D82E6F">
            <w:pPr>
              <w:jc w:val="right"/>
            </w:pPr>
            <w:r>
              <w:pict w14:anchorId="6B8977E6">
                <v:shape id="_x0000_i1026" type="#_x0000_t75" style="width:126.65pt;height:73.55pt">
                  <v:imagedata r:id="rId10" o:title="3GPP-logo_web"/>
                </v:shape>
              </w:pict>
            </w:r>
          </w:p>
        </w:tc>
      </w:tr>
      <w:tr w:rsidR="00D82E6F" w14:paraId="48DEBCEB" w14:textId="77777777" w:rsidTr="005E4BB2">
        <w:trPr>
          <w:trHeight w:hRule="exact" w:val="5783"/>
        </w:trPr>
        <w:tc>
          <w:tcPr>
            <w:tcW w:w="10423" w:type="dxa"/>
            <w:gridSpan w:val="2"/>
            <w:shd w:val="clear" w:color="auto" w:fill="auto"/>
          </w:tcPr>
          <w:p w14:paraId="56990EEF" w14:textId="0BCBEECE" w:rsidR="00D82E6F" w:rsidRPr="00C074DD" w:rsidRDefault="00D82E6F" w:rsidP="00171381"/>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DF0E6D">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7"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266E00B" w:rsidR="00E16509" w:rsidRPr="00133525" w:rsidRDefault="00E16509" w:rsidP="00133525">
            <w:pPr>
              <w:pStyle w:val="FP"/>
              <w:jc w:val="center"/>
              <w:rPr>
                <w:noProof/>
                <w:sz w:val="18"/>
              </w:rPr>
            </w:pPr>
            <w:r w:rsidRPr="00133525">
              <w:rPr>
                <w:noProof/>
                <w:sz w:val="18"/>
              </w:rPr>
              <w:t xml:space="preserve">© </w:t>
            </w:r>
            <w:bookmarkStart w:id="10" w:name="copyrightDate"/>
            <w:r w:rsidRPr="00171381">
              <w:rPr>
                <w:noProof/>
                <w:sz w:val="18"/>
              </w:rPr>
              <w:t>2</w:t>
            </w:r>
            <w:r w:rsidR="008E2D68" w:rsidRPr="00171381">
              <w:rPr>
                <w:noProof/>
                <w:sz w:val="18"/>
              </w:rPr>
              <w:t>02</w:t>
            </w:r>
            <w:r w:rsidR="009F3727">
              <w:rPr>
                <w:noProof/>
                <w:sz w:val="18"/>
              </w:rPr>
              <w:t>4</w:t>
            </w:r>
            <w:bookmarkEnd w:id="10"/>
            <w:r w:rsidRPr="00171381">
              <w:rPr>
                <w:noProof/>
                <w:sz w:val="18"/>
              </w:rPr>
              <w:t>, 3</w:t>
            </w:r>
            <w:r w:rsidRPr="00133525">
              <w:rPr>
                <w:noProof/>
                <w:sz w:val="18"/>
              </w:rPr>
              <w:t>GPP Organizational Partners (ARIB, ATIS, CCSA, ETSI, TSDSI, TTA, TTC).</w:t>
            </w:r>
            <w:bookmarkStart w:id="11" w:name="copyrightaddon"/>
            <w:bookmarkEnd w:id="11"/>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9"/>
          </w:p>
          <w:p w14:paraId="26DA3D2F" w14:textId="77777777" w:rsidR="00E16509" w:rsidRDefault="00E16509" w:rsidP="00133525"/>
        </w:tc>
      </w:tr>
      <w:bookmarkEnd w:id="7"/>
    </w:tbl>
    <w:p w14:paraId="7B9DC843" w14:textId="77777777" w:rsidR="00171381" w:rsidRPr="00AB5FED" w:rsidRDefault="00080512" w:rsidP="00171381">
      <w:pPr>
        <w:pStyle w:val="TT"/>
        <w:outlineLvl w:val="0"/>
      </w:pPr>
      <w:r w:rsidRPr="004D3578">
        <w:br w:type="page"/>
      </w:r>
      <w:bookmarkStart w:id="12" w:name="tableOfContents"/>
      <w:bookmarkEnd w:id="12"/>
      <w:r w:rsidR="00171381" w:rsidRPr="00AB5FED">
        <w:lastRenderedPageBreak/>
        <w:t>Contents</w:t>
      </w:r>
    </w:p>
    <w:p w14:paraId="771EABA0" w14:textId="4D64571E" w:rsidR="00942797" w:rsidRPr="00942797" w:rsidRDefault="00171381">
      <w:pPr>
        <w:pStyle w:val="TOC1"/>
        <w:rPr>
          <w:rFonts w:ascii="Calibri" w:hAnsi="Calibri"/>
          <w:noProof/>
          <w:kern w:val="2"/>
          <w:sz w:val="24"/>
          <w:szCs w:val="24"/>
          <w:lang w:eastAsia="en-GB"/>
        </w:rPr>
      </w:pPr>
      <w:r w:rsidRPr="00AB5FED">
        <w:fldChar w:fldCharType="begin"/>
      </w:r>
      <w:r w:rsidRPr="00AB5FED">
        <w:instrText xml:space="preserve"> TOC \o "1-9" </w:instrText>
      </w:r>
      <w:r w:rsidRPr="00AB5FED">
        <w:fldChar w:fldCharType="separate"/>
      </w:r>
      <w:r w:rsidR="00942797">
        <w:rPr>
          <w:noProof/>
        </w:rPr>
        <w:t>Foreword</w:t>
      </w:r>
      <w:r w:rsidR="00942797">
        <w:rPr>
          <w:noProof/>
        </w:rPr>
        <w:tab/>
      </w:r>
      <w:r w:rsidR="00942797">
        <w:rPr>
          <w:noProof/>
        </w:rPr>
        <w:fldChar w:fldCharType="begin"/>
      </w:r>
      <w:r w:rsidR="00942797">
        <w:rPr>
          <w:noProof/>
        </w:rPr>
        <w:instrText xml:space="preserve"> PAGEREF _Toc170895840 \h </w:instrText>
      </w:r>
      <w:r w:rsidR="00942797">
        <w:rPr>
          <w:noProof/>
        </w:rPr>
      </w:r>
      <w:r w:rsidR="00942797">
        <w:rPr>
          <w:noProof/>
        </w:rPr>
        <w:fldChar w:fldCharType="separate"/>
      </w:r>
      <w:r w:rsidR="00942797">
        <w:rPr>
          <w:noProof/>
        </w:rPr>
        <w:t>12</w:t>
      </w:r>
      <w:r w:rsidR="00942797">
        <w:rPr>
          <w:noProof/>
        </w:rPr>
        <w:fldChar w:fldCharType="end"/>
      </w:r>
    </w:p>
    <w:p w14:paraId="6EAB144E" w14:textId="21C8E3CA" w:rsidR="00942797" w:rsidRPr="00942797" w:rsidRDefault="00942797">
      <w:pPr>
        <w:pStyle w:val="TOC1"/>
        <w:rPr>
          <w:rFonts w:ascii="Calibri" w:hAnsi="Calibri"/>
          <w:noProof/>
          <w:kern w:val="2"/>
          <w:sz w:val="24"/>
          <w:szCs w:val="24"/>
          <w:lang w:eastAsia="en-GB"/>
        </w:rPr>
      </w:pPr>
      <w:r>
        <w:rPr>
          <w:noProof/>
        </w:rPr>
        <w:t>1</w:t>
      </w:r>
      <w:r w:rsidRPr="00942797">
        <w:rPr>
          <w:rFonts w:ascii="Calibri" w:hAnsi="Calibri"/>
          <w:noProof/>
          <w:kern w:val="2"/>
          <w:sz w:val="24"/>
          <w:szCs w:val="24"/>
          <w:lang w:eastAsia="en-GB"/>
        </w:rPr>
        <w:tab/>
      </w:r>
      <w:r>
        <w:rPr>
          <w:noProof/>
        </w:rPr>
        <w:t>Scope</w:t>
      </w:r>
      <w:r>
        <w:rPr>
          <w:noProof/>
        </w:rPr>
        <w:tab/>
      </w:r>
      <w:r>
        <w:rPr>
          <w:noProof/>
        </w:rPr>
        <w:fldChar w:fldCharType="begin"/>
      </w:r>
      <w:r>
        <w:rPr>
          <w:noProof/>
        </w:rPr>
        <w:instrText xml:space="preserve"> PAGEREF _Toc170895841 \h </w:instrText>
      </w:r>
      <w:r>
        <w:rPr>
          <w:noProof/>
        </w:rPr>
      </w:r>
      <w:r>
        <w:rPr>
          <w:noProof/>
        </w:rPr>
        <w:fldChar w:fldCharType="separate"/>
      </w:r>
      <w:r>
        <w:rPr>
          <w:noProof/>
        </w:rPr>
        <w:t>13</w:t>
      </w:r>
      <w:r>
        <w:rPr>
          <w:noProof/>
        </w:rPr>
        <w:fldChar w:fldCharType="end"/>
      </w:r>
    </w:p>
    <w:p w14:paraId="3436E5DA" w14:textId="7179D827" w:rsidR="00942797" w:rsidRPr="00942797" w:rsidRDefault="00942797">
      <w:pPr>
        <w:pStyle w:val="TOC1"/>
        <w:rPr>
          <w:rFonts w:ascii="Calibri" w:hAnsi="Calibri"/>
          <w:noProof/>
          <w:kern w:val="2"/>
          <w:sz w:val="24"/>
          <w:szCs w:val="24"/>
          <w:lang w:eastAsia="en-GB"/>
        </w:rPr>
      </w:pPr>
      <w:r>
        <w:rPr>
          <w:noProof/>
        </w:rPr>
        <w:t>2</w:t>
      </w:r>
      <w:r w:rsidRPr="00942797">
        <w:rPr>
          <w:rFonts w:ascii="Calibri" w:hAnsi="Calibri"/>
          <w:noProof/>
          <w:kern w:val="2"/>
          <w:sz w:val="24"/>
          <w:szCs w:val="24"/>
          <w:lang w:eastAsia="en-GB"/>
        </w:rPr>
        <w:tab/>
      </w:r>
      <w:r>
        <w:rPr>
          <w:noProof/>
        </w:rPr>
        <w:t>References</w:t>
      </w:r>
      <w:r>
        <w:rPr>
          <w:noProof/>
        </w:rPr>
        <w:tab/>
      </w:r>
      <w:r>
        <w:rPr>
          <w:noProof/>
        </w:rPr>
        <w:fldChar w:fldCharType="begin"/>
      </w:r>
      <w:r>
        <w:rPr>
          <w:noProof/>
        </w:rPr>
        <w:instrText xml:space="preserve"> PAGEREF _Toc170895842 \h </w:instrText>
      </w:r>
      <w:r>
        <w:rPr>
          <w:noProof/>
        </w:rPr>
      </w:r>
      <w:r>
        <w:rPr>
          <w:noProof/>
        </w:rPr>
        <w:fldChar w:fldCharType="separate"/>
      </w:r>
      <w:r>
        <w:rPr>
          <w:noProof/>
        </w:rPr>
        <w:t>13</w:t>
      </w:r>
      <w:r>
        <w:rPr>
          <w:noProof/>
        </w:rPr>
        <w:fldChar w:fldCharType="end"/>
      </w:r>
    </w:p>
    <w:p w14:paraId="391CBD3A" w14:textId="2C4E86CD" w:rsidR="00942797" w:rsidRPr="00942797" w:rsidRDefault="00942797">
      <w:pPr>
        <w:pStyle w:val="TOC1"/>
        <w:rPr>
          <w:rFonts w:ascii="Calibri" w:hAnsi="Calibri"/>
          <w:noProof/>
          <w:kern w:val="2"/>
          <w:sz w:val="24"/>
          <w:szCs w:val="24"/>
          <w:lang w:eastAsia="en-GB"/>
        </w:rPr>
      </w:pPr>
      <w:r>
        <w:rPr>
          <w:noProof/>
        </w:rPr>
        <w:t>3</w:t>
      </w:r>
      <w:r w:rsidRPr="00942797">
        <w:rPr>
          <w:rFonts w:ascii="Calibri" w:hAnsi="Calibri"/>
          <w:noProof/>
          <w:kern w:val="2"/>
          <w:sz w:val="24"/>
          <w:szCs w:val="24"/>
          <w:lang w:eastAsia="en-GB"/>
        </w:rPr>
        <w:tab/>
      </w:r>
      <w:r>
        <w:rPr>
          <w:noProof/>
        </w:rPr>
        <w:t>Definitions, symbols and abbreviations</w:t>
      </w:r>
      <w:r>
        <w:rPr>
          <w:noProof/>
        </w:rPr>
        <w:tab/>
      </w:r>
      <w:r>
        <w:rPr>
          <w:noProof/>
        </w:rPr>
        <w:fldChar w:fldCharType="begin"/>
      </w:r>
      <w:r>
        <w:rPr>
          <w:noProof/>
        </w:rPr>
        <w:instrText xml:space="preserve"> PAGEREF _Toc170895843 \h </w:instrText>
      </w:r>
      <w:r>
        <w:rPr>
          <w:noProof/>
        </w:rPr>
      </w:r>
      <w:r>
        <w:rPr>
          <w:noProof/>
        </w:rPr>
        <w:fldChar w:fldCharType="separate"/>
      </w:r>
      <w:r>
        <w:rPr>
          <w:noProof/>
        </w:rPr>
        <w:t>14</w:t>
      </w:r>
      <w:r>
        <w:rPr>
          <w:noProof/>
        </w:rPr>
        <w:fldChar w:fldCharType="end"/>
      </w:r>
    </w:p>
    <w:p w14:paraId="1E943C87" w14:textId="55786180" w:rsidR="00942797" w:rsidRPr="00942797" w:rsidRDefault="00942797">
      <w:pPr>
        <w:pStyle w:val="TOC2"/>
        <w:rPr>
          <w:rFonts w:ascii="Calibri" w:hAnsi="Calibri"/>
          <w:noProof/>
          <w:kern w:val="2"/>
          <w:sz w:val="24"/>
          <w:szCs w:val="24"/>
          <w:lang w:eastAsia="en-GB"/>
        </w:rPr>
      </w:pPr>
      <w:r>
        <w:rPr>
          <w:noProof/>
        </w:rPr>
        <w:t>3.1</w:t>
      </w:r>
      <w:r w:rsidRPr="00942797">
        <w:rPr>
          <w:rFonts w:ascii="Calibri" w:hAnsi="Calibri"/>
          <w:noProof/>
          <w:kern w:val="2"/>
          <w:sz w:val="24"/>
          <w:szCs w:val="24"/>
          <w:lang w:eastAsia="en-GB"/>
        </w:rPr>
        <w:tab/>
      </w:r>
      <w:r>
        <w:rPr>
          <w:noProof/>
        </w:rPr>
        <w:t>Definitions</w:t>
      </w:r>
      <w:r>
        <w:rPr>
          <w:noProof/>
        </w:rPr>
        <w:tab/>
      </w:r>
      <w:r>
        <w:rPr>
          <w:noProof/>
        </w:rPr>
        <w:fldChar w:fldCharType="begin"/>
      </w:r>
      <w:r>
        <w:rPr>
          <w:noProof/>
        </w:rPr>
        <w:instrText xml:space="preserve"> PAGEREF _Toc170895844 \h </w:instrText>
      </w:r>
      <w:r>
        <w:rPr>
          <w:noProof/>
        </w:rPr>
      </w:r>
      <w:r>
        <w:rPr>
          <w:noProof/>
        </w:rPr>
        <w:fldChar w:fldCharType="separate"/>
      </w:r>
      <w:r>
        <w:rPr>
          <w:noProof/>
        </w:rPr>
        <w:t>14</w:t>
      </w:r>
      <w:r>
        <w:rPr>
          <w:noProof/>
        </w:rPr>
        <w:fldChar w:fldCharType="end"/>
      </w:r>
    </w:p>
    <w:p w14:paraId="37E2D472" w14:textId="2D0D7933" w:rsidR="00942797" w:rsidRPr="00942797" w:rsidRDefault="00942797">
      <w:pPr>
        <w:pStyle w:val="TOC2"/>
        <w:rPr>
          <w:rFonts w:ascii="Calibri" w:hAnsi="Calibri"/>
          <w:noProof/>
          <w:kern w:val="2"/>
          <w:sz w:val="24"/>
          <w:szCs w:val="24"/>
          <w:lang w:eastAsia="en-GB"/>
        </w:rPr>
      </w:pPr>
      <w:r>
        <w:rPr>
          <w:noProof/>
        </w:rPr>
        <w:t>3.2</w:t>
      </w:r>
      <w:r w:rsidRPr="00942797">
        <w:rPr>
          <w:rFonts w:ascii="Calibri" w:hAnsi="Calibri"/>
          <w:noProof/>
          <w:kern w:val="2"/>
          <w:sz w:val="24"/>
          <w:szCs w:val="24"/>
          <w:lang w:eastAsia="en-GB"/>
        </w:rPr>
        <w:tab/>
      </w:r>
      <w:r>
        <w:rPr>
          <w:noProof/>
        </w:rPr>
        <w:t>Symbols</w:t>
      </w:r>
      <w:r>
        <w:rPr>
          <w:noProof/>
        </w:rPr>
        <w:tab/>
      </w:r>
      <w:r>
        <w:rPr>
          <w:noProof/>
        </w:rPr>
        <w:fldChar w:fldCharType="begin"/>
      </w:r>
      <w:r>
        <w:rPr>
          <w:noProof/>
        </w:rPr>
        <w:instrText xml:space="preserve"> PAGEREF _Toc170895845 \h </w:instrText>
      </w:r>
      <w:r>
        <w:rPr>
          <w:noProof/>
        </w:rPr>
      </w:r>
      <w:r>
        <w:rPr>
          <w:noProof/>
        </w:rPr>
        <w:fldChar w:fldCharType="separate"/>
      </w:r>
      <w:r>
        <w:rPr>
          <w:noProof/>
        </w:rPr>
        <w:t>15</w:t>
      </w:r>
      <w:r>
        <w:rPr>
          <w:noProof/>
        </w:rPr>
        <w:fldChar w:fldCharType="end"/>
      </w:r>
    </w:p>
    <w:p w14:paraId="13FCE53F" w14:textId="40DEAAB2" w:rsidR="00942797" w:rsidRPr="00942797" w:rsidRDefault="00942797">
      <w:pPr>
        <w:pStyle w:val="TOC2"/>
        <w:rPr>
          <w:rFonts w:ascii="Calibri" w:hAnsi="Calibri"/>
          <w:noProof/>
          <w:kern w:val="2"/>
          <w:sz w:val="24"/>
          <w:szCs w:val="24"/>
          <w:lang w:eastAsia="en-GB"/>
        </w:rPr>
      </w:pPr>
      <w:r>
        <w:rPr>
          <w:noProof/>
        </w:rPr>
        <w:t>3.3</w:t>
      </w:r>
      <w:r w:rsidRPr="00942797">
        <w:rPr>
          <w:rFonts w:ascii="Calibri" w:hAnsi="Calibri"/>
          <w:noProof/>
          <w:kern w:val="2"/>
          <w:sz w:val="24"/>
          <w:szCs w:val="24"/>
          <w:lang w:eastAsia="en-GB"/>
        </w:rPr>
        <w:tab/>
      </w:r>
      <w:r>
        <w:rPr>
          <w:noProof/>
        </w:rPr>
        <w:t>Abbreviations</w:t>
      </w:r>
      <w:r>
        <w:rPr>
          <w:noProof/>
        </w:rPr>
        <w:tab/>
      </w:r>
      <w:r>
        <w:rPr>
          <w:noProof/>
        </w:rPr>
        <w:fldChar w:fldCharType="begin"/>
      </w:r>
      <w:r>
        <w:rPr>
          <w:noProof/>
        </w:rPr>
        <w:instrText xml:space="preserve"> PAGEREF _Toc170895846 \h </w:instrText>
      </w:r>
      <w:r>
        <w:rPr>
          <w:noProof/>
        </w:rPr>
      </w:r>
      <w:r>
        <w:rPr>
          <w:noProof/>
        </w:rPr>
        <w:fldChar w:fldCharType="separate"/>
      </w:r>
      <w:r>
        <w:rPr>
          <w:noProof/>
        </w:rPr>
        <w:t>16</w:t>
      </w:r>
      <w:r>
        <w:rPr>
          <w:noProof/>
        </w:rPr>
        <w:fldChar w:fldCharType="end"/>
      </w:r>
    </w:p>
    <w:p w14:paraId="67F34E78" w14:textId="57E26942" w:rsidR="00942797" w:rsidRPr="00942797" w:rsidRDefault="00942797">
      <w:pPr>
        <w:pStyle w:val="TOC1"/>
        <w:rPr>
          <w:rFonts w:ascii="Calibri" w:hAnsi="Calibri"/>
          <w:noProof/>
          <w:kern w:val="2"/>
          <w:sz w:val="24"/>
          <w:szCs w:val="24"/>
          <w:lang w:eastAsia="en-GB"/>
        </w:rPr>
      </w:pPr>
      <w:r>
        <w:rPr>
          <w:noProof/>
        </w:rPr>
        <w:t>4</w:t>
      </w:r>
      <w:r w:rsidRPr="00942797">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_Toc170895847 \h </w:instrText>
      </w:r>
      <w:r>
        <w:rPr>
          <w:noProof/>
        </w:rPr>
      </w:r>
      <w:r>
        <w:rPr>
          <w:noProof/>
        </w:rPr>
        <w:fldChar w:fldCharType="separate"/>
      </w:r>
      <w:r>
        <w:rPr>
          <w:noProof/>
        </w:rPr>
        <w:t>17</w:t>
      </w:r>
      <w:r>
        <w:rPr>
          <w:noProof/>
        </w:rPr>
        <w:fldChar w:fldCharType="end"/>
      </w:r>
    </w:p>
    <w:p w14:paraId="7C162E5A" w14:textId="179DA57A" w:rsidR="00942797" w:rsidRPr="00942797" w:rsidRDefault="00942797">
      <w:pPr>
        <w:pStyle w:val="TOC1"/>
        <w:rPr>
          <w:rFonts w:ascii="Calibri" w:hAnsi="Calibri"/>
          <w:noProof/>
          <w:kern w:val="2"/>
          <w:sz w:val="24"/>
          <w:szCs w:val="24"/>
          <w:lang w:eastAsia="en-GB"/>
        </w:rPr>
      </w:pPr>
      <w:r>
        <w:rPr>
          <w:noProof/>
        </w:rPr>
        <w:t>5</w:t>
      </w:r>
      <w:r w:rsidRPr="00942797">
        <w:rPr>
          <w:rFonts w:ascii="Calibri" w:hAnsi="Calibri"/>
          <w:noProof/>
          <w:kern w:val="2"/>
          <w:sz w:val="24"/>
          <w:szCs w:val="24"/>
          <w:lang w:eastAsia="en-GB"/>
        </w:rPr>
        <w:tab/>
      </w:r>
      <w:r>
        <w:rPr>
          <w:noProof/>
        </w:rPr>
        <w:t>Architectural requirements</w:t>
      </w:r>
      <w:r>
        <w:rPr>
          <w:noProof/>
        </w:rPr>
        <w:tab/>
      </w:r>
      <w:r>
        <w:rPr>
          <w:noProof/>
        </w:rPr>
        <w:fldChar w:fldCharType="begin"/>
      </w:r>
      <w:r>
        <w:rPr>
          <w:noProof/>
        </w:rPr>
        <w:instrText xml:space="preserve"> PAGEREF _Toc170895848 \h </w:instrText>
      </w:r>
      <w:r>
        <w:rPr>
          <w:noProof/>
        </w:rPr>
      </w:r>
      <w:r>
        <w:rPr>
          <w:noProof/>
        </w:rPr>
        <w:fldChar w:fldCharType="separate"/>
      </w:r>
      <w:r>
        <w:rPr>
          <w:noProof/>
        </w:rPr>
        <w:t>17</w:t>
      </w:r>
      <w:r>
        <w:rPr>
          <w:noProof/>
        </w:rPr>
        <w:fldChar w:fldCharType="end"/>
      </w:r>
    </w:p>
    <w:p w14:paraId="79FD2DF3" w14:textId="77A28382" w:rsidR="00942797" w:rsidRPr="00942797" w:rsidRDefault="00942797">
      <w:pPr>
        <w:pStyle w:val="TOC2"/>
        <w:rPr>
          <w:rFonts w:ascii="Calibri" w:hAnsi="Calibri"/>
          <w:noProof/>
          <w:kern w:val="2"/>
          <w:sz w:val="24"/>
          <w:szCs w:val="24"/>
          <w:lang w:eastAsia="en-GB"/>
        </w:rPr>
      </w:pPr>
      <w:r>
        <w:rPr>
          <w:noProof/>
        </w:rPr>
        <w:t>5.1</w:t>
      </w:r>
      <w:r w:rsidRPr="00942797">
        <w:rPr>
          <w:rFonts w:ascii="Calibri" w:hAnsi="Calibri"/>
          <w:noProof/>
          <w:kern w:val="2"/>
          <w:sz w:val="24"/>
          <w:szCs w:val="24"/>
          <w:lang w:eastAsia="en-GB"/>
        </w:rPr>
        <w:tab/>
      </w:r>
      <w:r>
        <w:rPr>
          <w:noProof/>
        </w:rPr>
        <w:t>Media routing requirements</w:t>
      </w:r>
      <w:r>
        <w:rPr>
          <w:noProof/>
        </w:rPr>
        <w:tab/>
      </w:r>
      <w:r>
        <w:rPr>
          <w:noProof/>
        </w:rPr>
        <w:fldChar w:fldCharType="begin"/>
      </w:r>
      <w:r>
        <w:rPr>
          <w:noProof/>
        </w:rPr>
        <w:instrText xml:space="preserve"> PAGEREF _Toc170895849 \h </w:instrText>
      </w:r>
      <w:r>
        <w:rPr>
          <w:noProof/>
        </w:rPr>
      </w:r>
      <w:r>
        <w:rPr>
          <w:noProof/>
        </w:rPr>
        <w:fldChar w:fldCharType="separate"/>
      </w:r>
      <w:r>
        <w:rPr>
          <w:noProof/>
        </w:rPr>
        <w:t>17</w:t>
      </w:r>
      <w:r>
        <w:rPr>
          <w:noProof/>
        </w:rPr>
        <w:fldChar w:fldCharType="end"/>
      </w:r>
    </w:p>
    <w:p w14:paraId="00D8BBD7" w14:textId="31E7CE54" w:rsidR="00942797" w:rsidRPr="00942797" w:rsidRDefault="00942797">
      <w:pPr>
        <w:pStyle w:val="TOC2"/>
        <w:rPr>
          <w:rFonts w:ascii="Calibri" w:hAnsi="Calibri"/>
          <w:noProof/>
          <w:kern w:val="2"/>
          <w:sz w:val="24"/>
          <w:szCs w:val="24"/>
          <w:lang w:eastAsia="en-GB"/>
        </w:rPr>
      </w:pPr>
      <w:r>
        <w:rPr>
          <w:noProof/>
        </w:rPr>
        <w:t>5.2</w:t>
      </w:r>
      <w:r w:rsidRPr="00942797">
        <w:rPr>
          <w:rFonts w:ascii="Calibri" w:hAnsi="Calibri"/>
          <w:noProof/>
          <w:kern w:val="2"/>
          <w:sz w:val="24"/>
          <w:szCs w:val="24"/>
          <w:lang w:eastAsia="en-GB"/>
        </w:rPr>
        <w:tab/>
      </w:r>
      <w:r>
        <w:rPr>
          <w:noProof/>
        </w:rPr>
        <w:t>Requirements for user identity management</w:t>
      </w:r>
      <w:r>
        <w:rPr>
          <w:noProof/>
        </w:rPr>
        <w:tab/>
      </w:r>
      <w:r>
        <w:rPr>
          <w:noProof/>
        </w:rPr>
        <w:fldChar w:fldCharType="begin"/>
      </w:r>
      <w:r>
        <w:rPr>
          <w:noProof/>
        </w:rPr>
        <w:instrText xml:space="preserve"> PAGEREF _Toc170895850 \h </w:instrText>
      </w:r>
      <w:r>
        <w:rPr>
          <w:noProof/>
        </w:rPr>
      </w:r>
      <w:r>
        <w:rPr>
          <w:noProof/>
        </w:rPr>
        <w:fldChar w:fldCharType="separate"/>
      </w:r>
      <w:r>
        <w:rPr>
          <w:noProof/>
        </w:rPr>
        <w:t>17</w:t>
      </w:r>
      <w:r>
        <w:rPr>
          <w:noProof/>
        </w:rPr>
        <w:fldChar w:fldCharType="end"/>
      </w:r>
    </w:p>
    <w:p w14:paraId="15AAE4A0" w14:textId="4C696462" w:rsidR="00942797" w:rsidRPr="00942797" w:rsidRDefault="00942797">
      <w:pPr>
        <w:pStyle w:val="TOC2"/>
        <w:rPr>
          <w:rFonts w:ascii="Calibri" w:hAnsi="Calibri"/>
          <w:noProof/>
          <w:kern w:val="2"/>
          <w:sz w:val="24"/>
          <w:szCs w:val="24"/>
          <w:lang w:eastAsia="en-GB"/>
        </w:rPr>
      </w:pPr>
      <w:r>
        <w:rPr>
          <w:noProof/>
        </w:rPr>
        <w:t>5.3</w:t>
      </w:r>
      <w:r w:rsidRPr="00942797">
        <w:rPr>
          <w:rFonts w:ascii="Calibri" w:hAnsi="Calibri"/>
          <w:noProof/>
          <w:kern w:val="2"/>
          <w:sz w:val="24"/>
          <w:szCs w:val="24"/>
          <w:lang w:eastAsia="en-GB"/>
        </w:rPr>
        <w:tab/>
      </w:r>
      <w:r>
        <w:rPr>
          <w:noProof/>
        </w:rPr>
        <w:t>MCPTT group affiliation and MCPTT group de-affiliation</w:t>
      </w:r>
      <w:r>
        <w:rPr>
          <w:noProof/>
        </w:rPr>
        <w:tab/>
      </w:r>
      <w:r>
        <w:rPr>
          <w:noProof/>
        </w:rPr>
        <w:fldChar w:fldCharType="begin"/>
      </w:r>
      <w:r>
        <w:rPr>
          <w:noProof/>
        </w:rPr>
        <w:instrText xml:space="preserve"> PAGEREF _Toc170895851 \h </w:instrText>
      </w:r>
      <w:r>
        <w:rPr>
          <w:noProof/>
        </w:rPr>
      </w:r>
      <w:r>
        <w:rPr>
          <w:noProof/>
        </w:rPr>
        <w:fldChar w:fldCharType="separate"/>
      </w:r>
      <w:r>
        <w:rPr>
          <w:noProof/>
        </w:rPr>
        <w:t>18</w:t>
      </w:r>
      <w:r>
        <w:rPr>
          <w:noProof/>
        </w:rPr>
        <w:fldChar w:fldCharType="end"/>
      </w:r>
    </w:p>
    <w:p w14:paraId="58118679" w14:textId="6D1999DF" w:rsidR="00942797" w:rsidRPr="00942797" w:rsidRDefault="00942797">
      <w:pPr>
        <w:pStyle w:val="TOC2"/>
        <w:rPr>
          <w:rFonts w:ascii="Calibri" w:hAnsi="Calibri"/>
          <w:noProof/>
          <w:kern w:val="2"/>
          <w:sz w:val="24"/>
          <w:szCs w:val="24"/>
          <w:lang w:eastAsia="en-GB"/>
        </w:rPr>
      </w:pPr>
      <w:r>
        <w:rPr>
          <w:noProof/>
        </w:rPr>
        <w:t>5.4</w:t>
      </w:r>
      <w:r w:rsidRPr="00942797">
        <w:rPr>
          <w:rFonts w:ascii="Calibri" w:hAnsi="Calibri"/>
          <w:noProof/>
          <w:kern w:val="2"/>
          <w:sz w:val="24"/>
          <w:szCs w:val="24"/>
          <w:lang w:eastAsia="en-GB"/>
        </w:rPr>
        <w:tab/>
      </w:r>
      <w:r>
        <w:rPr>
          <w:noProof/>
        </w:rPr>
        <w:t>MCPTT call requirements</w:t>
      </w:r>
      <w:r>
        <w:rPr>
          <w:noProof/>
        </w:rPr>
        <w:tab/>
      </w:r>
      <w:r>
        <w:rPr>
          <w:noProof/>
        </w:rPr>
        <w:fldChar w:fldCharType="begin"/>
      </w:r>
      <w:r>
        <w:rPr>
          <w:noProof/>
        </w:rPr>
        <w:instrText xml:space="preserve"> PAGEREF _Toc170895852 \h </w:instrText>
      </w:r>
      <w:r>
        <w:rPr>
          <w:noProof/>
        </w:rPr>
      </w:r>
      <w:r>
        <w:rPr>
          <w:noProof/>
        </w:rPr>
        <w:fldChar w:fldCharType="separate"/>
      </w:r>
      <w:r>
        <w:rPr>
          <w:noProof/>
        </w:rPr>
        <w:t>18</w:t>
      </w:r>
      <w:r>
        <w:rPr>
          <w:noProof/>
        </w:rPr>
        <w:fldChar w:fldCharType="end"/>
      </w:r>
    </w:p>
    <w:p w14:paraId="3360A5B7" w14:textId="618AEF82" w:rsidR="00942797" w:rsidRPr="00942797" w:rsidRDefault="00942797">
      <w:pPr>
        <w:pStyle w:val="TOC3"/>
        <w:rPr>
          <w:rFonts w:ascii="Calibri" w:hAnsi="Calibri"/>
          <w:noProof/>
          <w:kern w:val="2"/>
          <w:sz w:val="24"/>
          <w:szCs w:val="24"/>
          <w:lang w:eastAsia="en-GB"/>
        </w:rPr>
      </w:pPr>
      <w:r>
        <w:rPr>
          <w:noProof/>
        </w:rPr>
        <w:t>5.4.1</w:t>
      </w:r>
      <w:r w:rsidRPr="00942797">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_Toc170895853 \h </w:instrText>
      </w:r>
      <w:r>
        <w:rPr>
          <w:noProof/>
        </w:rPr>
      </w:r>
      <w:r>
        <w:rPr>
          <w:noProof/>
        </w:rPr>
        <w:fldChar w:fldCharType="separate"/>
      </w:r>
      <w:r>
        <w:rPr>
          <w:noProof/>
        </w:rPr>
        <w:t>18</w:t>
      </w:r>
      <w:r>
        <w:rPr>
          <w:noProof/>
        </w:rPr>
        <w:fldChar w:fldCharType="end"/>
      </w:r>
    </w:p>
    <w:p w14:paraId="1DC21FDF" w14:textId="24DA812D" w:rsidR="00942797" w:rsidRPr="00942797" w:rsidRDefault="00942797">
      <w:pPr>
        <w:pStyle w:val="TOC3"/>
        <w:rPr>
          <w:rFonts w:ascii="Calibri" w:hAnsi="Calibri"/>
          <w:noProof/>
          <w:kern w:val="2"/>
          <w:sz w:val="24"/>
          <w:szCs w:val="24"/>
          <w:lang w:eastAsia="en-GB"/>
        </w:rPr>
      </w:pPr>
      <w:r>
        <w:rPr>
          <w:noProof/>
        </w:rPr>
        <w:t>5.4.2</w:t>
      </w:r>
      <w:r w:rsidRPr="00942797">
        <w:rPr>
          <w:rFonts w:ascii="Calibri" w:hAnsi="Calibri"/>
          <w:noProof/>
          <w:kern w:val="2"/>
          <w:sz w:val="24"/>
          <w:szCs w:val="24"/>
          <w:lang w:eastAsia="en-GB"/>
        </w:rPr>
        <w:tab/>
      </w:r>
      <w:r>
        <w:rPr>
          <w:noProof/>
        </w:rPr>
        <w:t>Group call requirements</w:t>
      </w:r>
      <w:r>
        <w:rPr>
          <w:noProof/>
        </w:rPr>
        <w:tab/>
      </w:r>
      <w:r>
        <w:rPr>
          <w:noProof/>
        </w:rPr>
        <w:fldChar w:fldCharType="begin"/>
      </w:r>
      <w:r>
        <w:rPr>
          <w:noProof/>
        </w:rPr>
        <w:instrText xml:space="preserve"> PAGEREF _Toc170895854 \h </w:instrText>
      </w:r>
      <w:r>
        <w:rPr>
          <w:noProof/>
        </w:rPr>
      </w:r>
      <w:r>
        <w:rPr>
          <w:noProof/>
        </w:rPr>
        <w:fldChar w:fldCharType="separate"/>
      </w:r>
      <w:r>
        <w:rPr>
          <w:noProof/>
        </w:rPr>
        <w:t>18</w:t>
      </w:r>
      <w:r>
        <w:rPr>
          <w:noProof/>
        </w:rPr>
        <w:fldChar w:fldCharType="end"/>
      </w:r>
    </w:p>
    <w:p w14:paraId="3B4D5EF1" w14:textId="5A157C42" w:rsidR="00942797" w:rsidRPr="00942797" w:rsidRDefault="00942797">
      <w:pPr>
        <w:pStyle w:val="TOC2"/>
        <w:rPr>
          <w:rFonts w:ascii="Calibri" w:hAnsi="Calibri"/>
          <w:noProof/>
          <w:kern w:val="2"/>
          <w:sz w:val="24"/>
          <w:szCs w:val="24"/>
          <w:lang w:eastAsia="en-GB"/>
        </w:rPr>
      </w:pPr>
      <w:r>
        <w:rPr>
          <w:noProof/>
        </w:rPr>
        <w:t>5.5</w:t>
      </w:r>
      <w:r w:rsidRPr="00942797">
        <w:rPr>
          <w:rFonts w:ascii="Calibri" w:hAnsi="Calibri"/>
          <w:noProof/>
          <w:kern w:val="2"/>
          <w:sz w:val="24"/>
          <w:szCs w:val="24"/>
          <w:lang w:eastAsia="en-GB"/>
        </w:rPr>
        <w:tab/>
      </w:r>
      <w:r>
        <w:rPr>
          <w:noProof/>
        </w:rPr>
        <w:t>GCS AS requirements for the MCPTT service</w:t>
      </w:r>
      <w:r>
        <w:rPr>
          <w:noProof/>
        </w:rPr>
        <w:tab/>
      </w:r>
      <w:r>
        <w:rPr>
          <w:noProof/>
        </w:rPr>
        <w:fldChar w:fldCharType="begin"/>
      </w:r>
      <w:r>
        <w:rPr>
          <w:noProof/>
        </w:rPr>
        <w:instrText xml:space="preserve"> PAGEREF _Toc170895855 \h </w:instrText>
      </w:r>
      <w:r>
        <w:rPr>
          <w:noProof/>
        </w:rPr>
      </w:r>
      <w:r>
        <w:rPr>
          <w:noProof/>
        </w:rPr>
        <w:fldChar w:fldCharType="separate"/>
      </w:r>
      <w:r>
        <w:rPr>
          <w:noProof/>
        </w:rPr>
        <w:t>18</w:t>
      </w:r>
      <w:r>
        <w:rPr>
          <w:noProof/>
        </w:rPr>
        <w:fldChar w:fldCharType="end"/>
      </w:r>
    </w:p>
    <w:p w14:paraId="22400E7B" w14:textId="2C6300F7" w:rsidR="00942797" w:rsidRPr="00942797" w:rsidRDefault="00942797">
      <w:pPr>
        <w:pStyle w:val="TOC2"/>
        <w:rPr>
          <w:rFonts w:ascii="Calibri" w:hAnsi="Calibri"/>
          <w:noProof/>
          <w:kern w:val="2"/>
          <w:sz w:val="24"/>
          <w:szCs w:val="24"/>
          <w:lang w:eastAsia="en-GB"/>
        </w:rPr>
      </w:pPr>
      <w:r>
        <w:rPr>
          <w:noProof/>
        </w:rPr>
        <w:t>5.6</w:t>
      </w:r>
      <w:r w:rsidRPr="00942797">
        <w:rPr>
          <w:rFonts w:ascii="Calibri" w:hAnsi="Calibri"/>
          <w:noProof/>
          <w:kern w:val="2"/>
          <w:sz w:val="24"/>
          <w:szCs w:val="24"/>
          <w:lang w:eastAsia="en-GB"/>
        </w:rPr>
        <w:tab/>
      </w:r>
      <w:r>
        <w:rPr>
          <w:noProof/>
          <w:lang w:eastAsia="zh-CN"/>
        </w:rPr>
        <w:t>Group selection</w:t>
      </w:r>
      <w:r>
        <w:rPr>
          <w:noProof/>
        </w:rPr>
        <w:tab/>
      </w:r>
      <w:r>
        <w:rPr>
          <w:noProof/>
        </w:rPr>
        <w:fldChar w:fldCharType="begin"/>
      </w:r>
      <w:r>
        <w:rPr>
          <w:noProof/>
        </w:rPr>
        <w:instrText xml:space="preserve"> PAGEREF _Toc170895856 \h </w:instrText>
      </w:r>
      <w:r>
        <w:rPr>
          <w:noProof/>
        </w:rPr>
      </w:r>
      <w:r>
        <w:rPr>
          <w:noProof/>
        </w:rPr>
        <w:fldChar w:fldCharType="separate"/>
      </w:r>
      <w:r>
        <w:rPr>
          <w:noProof/>
        </w:rPr>
        <w:t>18</w:t>
      </w:r>
      <w:r>
        <w:rPr>
          <w:noProof/>
        </w:rPr>
        <w:fldChar w:fldCharType="end"/>
      </w:r>
    </w:p>
    <w:p w14:paraId="0E7850BD" w14:textId="27D01B86" w:rsidR="00942797" w:rsidRPr="00942797" w:rsidRDefault="00942797">
      <w:pPr>
        <w:pStyle w:val="TOC2"/>
        <w:rPr>
          <w:rFonts w:ascii="Calibri" w:hAnsi="Calibri"/>
          <w:noProof/>
          <w:kern w:val="2"/>
          <w:sz w:val="24"/>
          <w:szCs w:val="24"/>
          <w:lang w:eastAsia="en-GB"/>
        </w:rPr>
      </w:pPr>
      <w:r>
        <w:rPr>
          <w:noProof/>
        </w:rPr>
        <w:t>5.7</w:t>
      </w:r>
      <w:r w:rsidRPr="00942797">
        <w:rPr>
          <w:rFonts w:ascii="Calibri" w:hAnsi="Calibri"/>
          <w:noProof/>
          <w:kern w:val="2"/>
          <w:sz w:val="24"/>
          <w:szCs w:val="24"/>
          <w:lang w:eastAsia="en-GB"/>
        </w:rPr>
        <w:tab/>
      </w:r>
      <w:r>
        <w:rPr>
          <w:noProof/>
        </w:rPr>
        <w:t>Bearer management</w:t>
      </w:r>
      <w:r>
        <w:rPr>
          <w:noProof/>
        </w:rPr>
        <w:tab/>
      </w:r>
      <w:r>
        <w:rPr>
          <w:noProof/>
        </w:rPr>
        <w:fldChar w:fldCharType="begin"/>
      </w:r>
      <w:r>
        <w:rPr>
          <w:noProof/>
        </w:rPr>
        <w:instrText xml:space="preserve"> PAGEREF _Toc170895857 \h </w:instrText>
      </w:r>
      <w:r>
        <w:rPr>
          <w:noProof/>
        </w:rPr>
      </w:r>
      <w:r>
        <w:rPr>
          <w:noProof/>
        </w:rPr>
        <w:fldChar w:fldCharType="separate"/>
      </w:r>
      <w:r>
        <w:rPr>
          <w:noProof/>
        </w:rPr>
        <w:t>18</w:t>
      </w:r>
      <w:r>
        <w:rPr>
          <w:noProof/>
        </w:rPr>
        <w:fldChar w:fldCharType="end"/>
      </w:r>
    </w:p>
    <w:p w14:paraId="38BE2426" w14:textId="7747EE59" w:rsidR="00942797" w:rsidRPr="00942797" w:rsidRDefault="00942797">
      <w:pPr>
        <w:pStyle w:val="TOC3"/>
        <w:rPr>
          <w:rFonts w:ascii="Calibri" w:hAnsi="Calibri"/>
          <w:noProof/>
          <w:kern w:val="2"/>
          <w:sz w:val="24"/>
          <w:szCs w:val="24"/>
          <w:lang w:eastAsia="en-GB"/>
        </w:rPr>
      </w:pPr>
      <w:r>
        <w:rPr>
          <w:noProof/>
        </w:rPr>
        <w:t>5.7.1</w:t>
      </w:r>
      <w:r w:rsidRPr="00942797">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_Toc170895858 \h </w:instrText>
      </w:r>
      <w:r>
        <w:rPr>
          <w:noProof/>
        </w:rPr>
      </w:r>
      <w:r>
        <w:rPr>
          <w:noProof/>
        </w:rPr>
        <w:fldChar w:fldCharType="separate"/>
      </w:r>
      <w:r>
        <w:rPr>
          <w:noProof/>
        </w:rPr>
        <w:t>18</w:t>
      </w:r>
      <w:r>
        <w:rPr>
          <w:noProof/>
        </w:rPr>
        <w:fldChar w:fldCharType="end"/>
      </w:r>
    </w:p>
    <w:p w14:paraId="717D9633" w14:textId="1F1C2322" w:rsidR="00942797" w:rsidRPr="00942797" w:rsidRDefault="00942797">
      <w:pPr>
        <w:pStyle w:val="TOC3"/>
        <w:rPr>
          <w:rFonts w:ascii="Calibri" w:hAnsi="Calibri"/>
          <w:noProof/>
          <w:kern w:val="2"/>
          <w:sz w:val="24"/>
          <w:szCs w:val="24"/>
          <w:lang w:eastAsia="en-GB"/>
        </w:rPr>
      </w:pPr>
      <w:r>
        <w:rPr>
          <w:noProof/>
        </w:rPr>
        <w:t>5.7.2</w:t>
      </w:r>
      <w:r w:rsidRPr="00942797">
        <w:rPr>
          <w:rFonts w:ascii="Calibri" w:hAnsi="Calibri"/>
          <w:noProof/>
          <w:kern w:val="2"/>
          <w:sz w:val="24"/>
          <w:szCs w:val="24"/>
          <w:lang w:eastAsia="en-GB"/>
        </w:rPr>
        <w:tab/>
      </w:r>
      <w:r>
        <w:rPr>
          <w:noProof/>
        </w:rPr>
        <w:t>EPS bearer considerations</w:t>
      </w:r>
      <w:r>
        <w:rPr>
          <w:noProof/>
        </w:rPr>
        <w:tab/>
      </w:r>
      <w:r>
        <w:rPr>
          <w:noProof/>
        </w:rPr>
        <w:fldChar w:fldCharType="begin"/>
      </w:r>
      <w:r>
        <w:rPr>
          <w:noProof/>
        </w:rPr>
        <w:instrText xml:space="preserve"> PAGEREF _Toc170895859 \h </w:instrText>
      </w:r>
      <w:r>
        <w:rPr>
          <w:noProof/>
        </w:rPr>
      </w:r>
      <w:r>
        <w:rPr>
          <w:noProof/>
        </w:rPr>
        <w:fldChar w:fldCharType="separate"/>
      </w:r>
      <w:r>
        <w:rPr>
          <w:noProof/>
        </w:rPr>
        <w:t>18</w:t>
      </w:r>
      <w:r>
        <w:rPr>
          <w:noProof/>
        </w:rPr>
        <w:fldChar w:fldCharType="end"/>
      </w:r>
    </w:p>
    <w:p w14:paraId="79F81EE8" w14:textId="7ACE0CCC" w:rsidR="00942797" w:rsidRPr="00942797" w:rsidRDefault="00942797">
      <w:pPr>
        <w:pStyle w:val="TOC4"/>
        <w:rPr>
          <w:rFonts w:ascii="Calibri" w:hAnsi="Calibri"/>
          <w:noProof/>
          <w:kern w:val="2"/>
          <w:sz w:val="24"/>
          <w:szCs w:val="24"/>
          <w:lang w:eastAsia="en-GB"/>
        </w:rPr>
      </w:pPr>
      <w:r>
        <w:rPr>
          <w:noProof/>
        </w:rPr>
        <w:t>5.7.2.1</w:t>
      </w:r>
      <w:r w:rsidRPr="00942797">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_Toc170895860 \h </w:instrText>
      </w:r>
      <w:r>
        <w:rPr>
          <w:noProof/>
        </w:rPr>
      </w:r>
      <w:r>
        <w:rPr>
          <w:noProof/>
        </w:rPr>
        <w:fldChar w:fldCharType="separate"/>
      </w:r>
      <w:r>
        <w:rPr>
          <w:noProof/>
        </w:rPr>
        <w:t>18</w:t>
      </w:r>
      <w:r>
        <w:rPr>
          <w:noProof/>
        </w:rPr>
        <w:fldChar w:fldCharType="end"/>
      </w:r>
    </w:p>
    <w:p w14:paraId="3EC69834" w14:textId="00FAE5B8" w:rsidR="00942797" w:rsidRPr="00942797" w:rsidRDefault="00942797">
      <w:pPr>
        <w:pStyle w:val="TOC4"/>
        <w:rPr>
          <w:rFonts w:ascii="Calibri" w:hAnsi="Calibri"/>
          <w:noProof/>
          <w:kern w:val="2"/>
          <w:sz w:val="24"/>
          <w:szCs w:val="24"/>
          <w:lang w:eastAsia="en-GB"/>
        </w:rPr>
      </w:pPr>
      <w:r>
        <w:rPr>
          <w:noProof/>
        </w:rPr>
        <w:t>5.7.2.2</w:t>
      </w:r>
      <w:r w:rsidRPr="00942797">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_Toc170895861 \h </w:instrText>
      </w:r>
      <w:r>
        <w:rPr>
          <w:noProof/>
        </w:rPr>
      </w:r>
      <w:r>
        <w:rPr>
          <w:noProof/>
        </w:rPr>
        <w:fldChar w:fldCharType="separate"/>
      </w:r>
      <w:r>
        <w:rPr>
          <w:noProof/>
        </w:rPr>
        <w:t>18</w:t>
      </w:r>
      <w:r>
        <w:rPr>
          <w:noProof/>
        </w:rPr>
        <w:fldChar w:fldCharType="end"/>
      </w:r>
    </w:p>
    <w:p w14:paraId="63C9C859" w14:textId="7D8C7E00" w:rsidR="00942797" w:rsidRPr="00942797" w:rsidRDefault="00942797">
      <w:pPr>
        <w:pStyle w:val="TOC3"/>
        <w:rPr>
          <w:rFonts w:ascii="Calibri" w:hAnsi="Calibri"/>
          <w:noProof/>
          <w:kern w:val="2"/>
          <w:sz w:val="24"/>
          <w:szCs w:val="24"/>
          <w:lang w:eastAsia="en-GB"/>
        </w:rPr>
      </w:pPr>
      <w:r>
        <w:rPr>
          <w:noProof/>
        </w:rPr>
        <w:t>5.7.3</w:t>
      </w:r>
      <w:r w:rsidRPr="00942797">
        <w:rPr>
          <w:rFonts w:ascii="Calibri" w:hAnsi="Calibri"/>
          <w:noProof/>
          <w:kern w:val="2"/>
          <w:sz w:val="24"/>
          <w:szCs w:val="24"/>
          <w:lang w:eastAsia="en-GB"/>
        </w:rPr>
        <w:tab/>
      </w:r>
      <w:r>
        <w:rPr>
          <w:noProof/>
        </w:rPr>
        <w:t>EPS unicast bearer considerations for MCPTT</w:t>
      </w:r>
      <w:r>
        <w:rPr>
          <w:noProof/>
        </w:rPr>
        <w:tab/>
      </w:r>
      <w:r>
        <w:rPr>
          <w:noProof/>
        </w:rPr>
        <w:fldChar w:fldCharType="begin"/>
      </w:r>
      <w:r>
        <w:rPr>
          <w:noProof/>
        </w:rPr>
        <w:instrText xml:space="preserve"> PAGEREF _Toc170895862 \h </w:instrText>
      </w:r>
      <w:r>
        <w:rPr>
          <w:noProof/>
        </w:rPr>
      </w:r>
      <w:r>
        <w:rPr>
          <w:noProof/>
        </w:rPr>
        <w:fldChar w:fldCharType="separate"/>
      </w:r>
      <w:r>
        <w:rPr>
          <w:noProof/>
        </w:rPr>
        <w:t>18</w:t>
      </w:r>
      <w:r>
        <w:rPr>
          <w:noProof/>
        </w:rPr>
        <w:fldChar w:fldCharType="end"/>
      </w:r>
    </w:p>
    <w:p w14:paraId="4F17E6C8" w14:textId="633DAA77" w:rsidR="00942797" w:rsidRPr="00942797" w:rsidRDefault="00942797">
      <w:pPr>
        <w:pStyle w:val="TOC3"/>
        <w:rPr>
          <w:rFonts w:ascii="Calibri" w:hAnsi="Calibri"/>
          <w:noProof/>
          <w:kern w:val="2"/>
          <w:sz w:val="24"/>
          <w:szCs w:val="24"/>
          <w:lang w:eastAsia="en-GB"/>
        </w:rPr>
      </w:pPr>
      <w:r>
        <w:rPr>
          <w:noProof/>
        </w:rPr>
        <w:t>5.7.4</w:t>
      </w:r>
      <w:r w:rsidRPr="00942797">
        <w:rPr>
          <w:rFonts w:ascii="Calibri" w:hAnsi="Calibri"/>
          <w:noProof/>
          <w:kern w:val="2"/>
          <w:sz w:val="24"/>
          <w:szCs w:val="24"/>
          <w:lang w:eastAsia="en-GB"/>
        </w:rPr>
        <w:tab/>
      </w:r>
      <w:r>
        <w:rPr>
          <w:noProof/>
        </w:rPr>
        <w:t>MBMS bearer management</w:t>
      </w:r>
      <w:r>
        <w:rPr>
          <w:noProof/>
        </w:rPr>
        <w:tab/>
      </w:r>
      <w:r>
        <w:rPr>
          <w:noProof/>
        </w:rPr>
        <w:fldChar w:fldCharType="begin"/>
      </w:r>
      <w:r>
        <w:rPr>
          <w:noProof/>
        </w:rPr>
        <w:instrText xml:space="preserve"> PAGEREF _Toc170895863 \h </w:instrText>
      </w:r>
      <w:r>
        <w:rPr>
          <w:noProof/>
        </w:rPr>
      </w:r>
      <w:r>
        <w:rPr>
          <w:noProof/>
        </w:rPr>
        <w:fldChar w:fldCharType="separate"/>
      </w:r>
      <w:r>
        <w:rPr>
          <w:noProof/>
        </w:rPr>
        <w:t>19</w:t>
      </w:r>
      <w:r>
        <w:rPr>
          <w:noProof/>
        </w:rPr>
        <w:fldChar w:fldCharType="end"/>
      </w:r>
    </w:p>
    <w:p w14:paraId="62FD6870" w14:textId="302FCECD" w:rsidR="00942797" w:rsidRPr="00942797" w:rsidRDefault="00942797">
      <w:pPr>
        <w:pStyle w:val="TOC2"/>
        <w:rPr>
          <w:rFonts w:ascii="Calibri" w:hAnsi="Calibri"/>
          <w:noProof/>
          <w:kern w:val="2"/>
          <w:sz w:val="24"/>
          <w:szCs w:val="24"/>
          <w:lang w:eastAsia="en-GB"/>
        </w:rPr>
      </w:pPr>
      <w:r>
        <w:rPr>
          <w:noProof/>
        </w:rPr>
        <w:t>5.8</w:t>
      </w:r>
      <w:r w:rsidRPr="00942797">
        <w:rPr>
          <w:rFonts w:ascii="Calibri" w:hAnsi="Calibri"/>
          <w:noProof/>
          <w:kern w:val="2"/>
          <w:sz w:val="24"/>
          <w:szCs w:val="24"/>
          <w:lang w:eastAsia="en-GB"/>
        </w:rPr>
        <w:tab/>
      </w:r>
      <w:r>
        <w:rPr>
          <w:noProof/>
        </w:rPr>
        <w:t>MCPTT system interconnect requirements</w:t>
      </w:r>
      <w:r>
        <w:rPr>
          <w:noProof/>
        </w:rPr>
        <w:tab/>
      </w:r>
      <w:r>
        <w:rPr>
          <w:noProof/>
        </w:rPr>
        <w:fldChar w:fldCharType="begin"/>
      </w:r>
      <w:r>
        <w:rPr>
          <w:noProof/>
        </w:rPr>
        <w:instrText xml:space="preserve"> PAGEREF _Toc170895864 \h </w:instrText>
      </w:r>
      <w:r>
        <w:rPr>
          <w:noProof/>
        </w:rPr>
      </w:r>
      <w:r>
        <w:rPr>
          <w:noProof/>
        </w:rPr>
        <w:fldChar w:fldCharType="separate"/>
      </w:r>
      <w:r>
        <w:rPr>
          <w:noProof/>
        </w:rPr>
        <w:t>19</w:t>
      </w:r>
      <w:r>
        <w:rPr>
          <w:noProof/>
        </w:rPr>
        <w:fldChar w:fldCharType="end"/>
      </w:r>
    </w:p>
    <w:p w14:paraId="2E9C6C1A" w14:textId="3F57028B" w:rsidR="00942797" w:rsidRPr="00942797" w:rsidRDefault="00942797">
      <w:pPr>
        <w:pStyle w:val="TOC1"/>
        <w:rPr>
          <w:rFonts w:ascii="Calibri" w:hAnsi="Calibri"/>
          <w:noProof/>
          <w:kern w:val="2"/>
          <w:sz w:val="24"/>
          <w:szCs w:val="24"/>
          <w:lang w:eastAsia="en-GB"/>
        </w:rPr>
      </w:pPr>
      <w:r>
        <w:rPr>
          <w:noProof/>
        </w:rPr>
        <w:t>6</w:t>
      </w:r>
      <w:r w:rsidRPr="00942797">
        <w:rPr>
          <w:rFonts w:ascii="Calibri" w:hAnsi="Calibri"/>
          <w:noProof/>
          <w:kern w:val="2"/>
          <w:sz w:val="24"/>
          <w:szCs w:val="24"/>
          <w:lang w:eastAsia="en-GB"/>
        </w:rPr>
        <w:tab/>
      </w:r>
      <w:r>
        <w:rPr>
          <w:noProof/>
        </w:rPr>
        <w:t>Involved business relationships</w:t>
      </w:r>
      <w:r>
        <w:rPr>
          <w:noProof/>
        </w:rPr>
        <w:tab/>
      </w:r>
      <w:r>
        <w:rPr>
          <w:noProof/>
        </w:rPr>
        <w:fldChar w:fldCharType="begin"/>
      </w:r>
      <w:r>
        <w:rPr>
          <w:noProof/>
        </w:rPr>
        <w:instrText xml:space="preserve"> PAGEREF _Toc170895865 \h </w:instrText>
      </w:r>
      <w:r>
        <w:rPr>
          <w:noProof/>
        </w:rPr>
      </w:r>
      <w:r>
        <w:rPr>
          <w:noProof/>
        </w:rPr>
        <w:fldChar w:fldCharType="separate"/>
      </w:r>
      <w:r>
        <w:rPr>
          <w:noProof/>
        </w:rPr>
        <w:t>19</w:t>
      </w:r>
      <w:r>
        <w:rPr>
          <w:noProof/>
        </w:rPr>
        <w:fldChar w:fldCharType="end"/>
      </w:r>
    </w:p>
    <w:p w14:paraId="41EBEC00" w14:textId="70351BA5" w:rsidR="00942797" w:rsidRPr="00942797" w:rsidRDefault="00942797">
      <w:pPr>
        <w:pStyle w:val="TOC1"/>
        <w:rPr>
          <w:rFonts w:ascii="Calibri" w:hAnsi="Calibri"/>
          <w:noProof/>
          <w:kern w:val="2"/>
          <w:sz w:val="24"/>
          <w:szCs w:val="24"/>
          <w:lang w:eastAsia="en-GB"/>
        </w:rPr>
      </w:pPr>
      <w:r>
        <w:rPr>
          <w:noProof/>
        </w:rPr>
        <w:t>7</w:t>
      </w:r>
      <w:r w:rsidRPr="00942797">
        <w:rPr>
          <w:rFonts w:ascii="Calibri" w:hAnsi="Calibri"/>
          <w:noProof/>
          <w:kern w:val="2"/>
          <w:sz w:val="24"/>
          <w:szCs w:val="24"/>
          <w:lang w:eastAsia="en-GB"/>
        </w:rPr>
        <w:tab/>
      </w:r>
      <w:r>
        <w:rPr>
          <w:noProof/>
        </w:rPr>
        <w:t>Functional model</w:t>
      </w:r>
      <w:r>
        <w:rPr>
          <w:noProof/>
        </w:rPr>
        <w:tab/>
      </w:r>
      <w:r>
        <w:rPr>
          <w:noProof/>
        </w:rPr>
        <w:fldChar w:fldCharType="begin"/>
      </w:r>
      <w:r>
        <w:rPr>
          <w:noProof/>
        </w:rPr>
        <w:instrText xml:space="preserve"> PAGEREF _Toc170895866 \h </w:instrText>
      </w:r>
      <w:r>
        <w:rPr>
          <w:noProof/>
        </w:rPr>
      </w:r>
      <w:r>
        <w:rPr>
          <w:noProof/>
        </w:rPr>
        <w:fldChar w:fldCharType="separate"/>
      </w:r>
      <w:r>
        <w:rPr>
          <w:noProof/>
        </w:rPr>
        <w:t>19</w:t>
      </w:r>
      <w:r>
        <w:rPr>
          <w:noProof/>
        </w:rPr>
        <w:fldChar w:fldCharType="end"/>
      </w:r>
    </w:p>
    <w:p w14:paraId="12C98B94" w14:textId="524172E0" w:rsidR="00942797" w:rsidRPr="00942797" w:rsidRDefault="00942797">
      <w:pPr>
        <w:pStyle w:val="TOC2"/>
        <w:rPr>
          <w:rFonts w:ascii="Calibri" w:hAnsi="Calibri"/>
          <w:noProof/>
          <w:kern w:val="2"/>
          <w:sz w:val="24"/>
          <w:szCs w:val="24"/>
          <w:lang w:eastAsia="en-GB"/>
        </w:rPr>
      </w:pPr>
      <w:r>
        <w:rPr>
          <w:noProof/>
        </w:rPr>
        <w:t>7.1</w:t>
      </w:r>
      <w:r w:rsidRPr="00942797">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_Toc170895867 \h </w:instrText>
      </w:r>
      <w:r>
        <w:rPr>
          <w:noProof/>
        </w:rPr>
      </w:r>
      <w:r>
        <w:rPr>
          <w:noProof/>
        </w:rPr>
        <w:fldChar w:fldCharType="separate"/>
      </w:r>
      <w:r>
        <w:rPr>
          <w:noProof/>
        </w:rPr>
        <w:t>19</w:t>
      </w:r>
      <w:r>
        <w:rPr>
          <w:noProof/>
        </w:rPr>
        <w:fldChar w:fldCharType="end"/>
      </w:r>
    </w:p>
    <w:p w14:paraId="58FC5C7E" w14:textId="5B37C2B4" w:rsidR="00942797" w:rsidRPr="00942797" w:rsidRDefault="00942797">
      <w:pPr>
        <w:pStyle w:val="TOC2"/>
        <w:rPr>
          <w:rFonts w:ascii="Calibri" w:hAnsi="Calibri"/>
          <w:noProof/>
          <w:kern w:val="2"/>
          <w:sz w:val="24"/>
          <w:szCs w:val="24"/>
          <w:lang w:eastAsia="en-GB"/>
        </w:rPr>
      </w:pPr>
      <w:r>
        <w:rPr>
          <w:noProof/>
        </w:rPr>
        <w:t>7.2</w:t>
      </w:r>
      <w:r w:rsidRPr="00942797">
        <w:rPr>
          <w:rFonts w:ascii="Calibri" w:hAnsi="Calibri"/>
          <w:noProof/>
          <w:kern w:val="2"/>
          <w:sz w:val="24"/>
          <w:szCs w:val="24"/>
          <w:lang w:eastAsia="en-GB"/>
        </w:rPr>
        <w:tab/>
      </w:r>
      <w:r>
        <w:rPr>
          <w:noProof/>
        </w:rPr>
        <w:t>Description of the planes</w:t>
      </w:r>
      <w:r>
        <w:rPr>
          <w:noProof/>
        </w:rPr>
        <w:tab/>
      </w:r>
      <w:r>
        <w:rPr>
          <w:noProof/>
        </w:rPr>
        <w:fldChar w:fldCharType="begin"/>
      </w:r>
      <w:r>
        <w:rPr>
          <w:noProof/>
        </w:rPr>
        <w:instrText xml:space="preserve"> PAGEREF _Toc170895868 \h </w:instrText>
      </w:r>
      <w:r>
        <w:rPr>
          <w:noProof/>
        </w:rPr>
      </w:r>
      <w:r>
        <w:rPr>
          <w:noProof/>
        </w:rPr>
        <w:fldChar w:fldCharType="separate"/>
      </w:r>
      <w:r>
        <w:rPr>
          <w:noProof/>
        </w:rPr>
        <w:t>20</w:t>
      </w:r>
      <w:r>
        <w:rPr>
          <w:noProof/>
        </w:rPr>
        <w:fldChar w:fldCharType="end"/>
      </w:r>
    </w:p>
    <w:p w14:paraId="647542A9" w14:textId="04DDF4BC" w:rsidR="00942797" w:rsidRPr="00942797" w:rsidRDefault="00942797">
      <w:pPr>
        <w:pStyle w:val="TOC2"/>
        <w:rPr>
          <w:rFonts w:ascii="Calibri" w:hAnsi="Calibri"/>
          <w:noProof/>
          <w:kern w:val="2"/>
          <w:sz w:val="24"/>
          <w:szCs w:val="24"/>
          <w:lang w:eastAsia="en-GB"/>
        </w:rPr>
      </w:pPr>
      <w:r>
        <w:rPr>
          <w:noProof/>
        </w:rPr>
        <w:t>7.3</w:t>
      </w:r>
      <w:r w:rsidRPr="00942797">
        <w:rPr>
          <w:rFonts w:ascii="Calibri" w:hAnsi="Calibri"/>
          <w:noProof/>
          <w:kern w:val="2"/>
          <w:sz w:val="24"/>
          <w:szCs w:val="24"/>
          <w:lang w:eastAsia="en-GB"/>
        </w:rPr>
        <w:tab/>
      </w:r>
      <w:r>
        <w:rPr>
          <w:noProof/>
        </w:rPr>
        <w:t>Functional model description</w:t>
      </w:r>
      <w:r>
        <w:rPr>
          <w:noProof/>
        </w:rPr>
        <w:tab/>
      </w:r>
      <w:r>
        <w:rPr>
          <w:noProof/>
        </w:rPr>
        <w:fldChar w:fldCharType="begin"/>
      </w:r>
      <w:r>
        <w:rPr>
          <w:noProof/>
        </w:rPr>
        <w:instrText xml:space="preserve"> PAGEREF _Toc170895869 \h </w:instrText>
      </w:r>
      <w:r>
        <w:rPr>
          <w:noProof/>
        </w:rPr>
      </w:r>
      <w:r>
        <w:rPr>
          <w:noProof/>
        </w:rPr>
        <w:fldChar w:fldCharType="separate"/>
      </w:r>
      <w:r>
        <w:rPr>
          <w:noProof/>
        </w:rPr>
        <w:t>20</w:t>
      </w:r>
      <w:r>
        <w:rPr>
          <w:noProof/>
        </w:rPr>
        <w:fldChar w:fldCharType="end"/>
      </w:r>
    </w:p>
    <w:p w14:paraId="018B3506" w14:textId="57EE1FEF" w:rsidR="00942797" w:rsidRPr="00942797" w:rsidRDefault="00942797">
      <w:pPr>
        <w:pStyle w:val="TOC3"/>
        <w:rPr>
          <w:rFonts w:ascii="Calibri" w:hAnsi="Calibri"/>
          <w:noProof/>
          <w:kern w:val="2"/>
          <w:sz w:val="24"/>
          <w:szCs w:val="24"/>
          <w:lang w:eastAsia="en-GB"/>
        </w:rPr>
      </w:pPr>
      <w:r>
        <w:rPr>
          <w:noProof/>
        </w:rPr>
        <w:t>7.3.1</w:t>
      </w:r>
      <w:r w:rsidRPr="00942797">
        <w:rPr>
          <w:rFonts w:ascii="Calibri" w:hAnsi="Calibri"/>
          <w:noProof/>
          <w:kern w:val="2"/>
          <w:sz w:val="24"/>
          <w:szCs w:val="24"/>
          <w:lang w:eastAsia="en-GB"/>
        </w:rPr>
        <w:tab/>
      </w:r>
      <w:r>
        <w:rPr>
          <w:noProof/>
        </w:rPr>
        <w:t>On-network functional model</w:t>
      </w:r>
      <w:r>
        <w:rPr>
          <w:noProof/>
        </w:rPr>
        <w:tab/>
      </w:r>
      <w:r>
        <w:rPr>
          <w:noProof/>
        </w:rPr>
        <w:fldChar w:fldCharType="begin"/>
      </w:r>
      <w:r>
        <w:rPr>
          <w:noProof/>
        </w:rPr>
        <w:instrText xml:space="preserve"> PAGEREF _Toc170895870 \h </w:instrText>
      </w:r>
      <w:r>
        <w:rPr>
          <w:noProof/>
        </w:rPr>
      </w:r>
      <w:r>
        <w:rPr>
          <w:noProof/>
        </w:rPr>
        <w:fldChar w:fldCharType="separate"/>
      </w:r>
      <w:r>
        <w:rPr>
          <w:noProof/>
        </w:rPr>
        <w:t>20</w:t>
      </w:r>
      <w:r>
        <w:rPr>
          <w:noProof/>
        </w:rPr>
        <w:fldChar w:fldCharType="end"/>
      </w:r>
    </w:p>
    <w:p w14:paraId="547DE2AC" w14:textId="57288D5C" w:rsidR="00942797" w:rsidRPr="00942797" w:rsidRDefault="00942797">
      <w:pPr>
        <w:pStyle w:val="TOC3"/>
        <w:rPr>
          <w:rFonts w:ascii="Calibri" w:hAnsi="Calibri"/>
          <w:noProof/>
          <w:kern w:val="2"/>
          <w:sz w:val="24"/>
          <w:szCs w:val="24"/>
          <w:lang w:eastAsia="en-GB"/>
        </w:rPr>
      </w:pPr>
      <w:r>
        <w:rPr>
          <w:noProof/>
        </w:rPr>
        <w:t>7.3.2</w:t>
      </w:r>
      <w:r w:rsidRPr="00942797">
        <w:rPr>
          <w:rFonts w:ascii="Calibri" w:hAnsi="Calibri"/>
          <w:noProof/>
          <w:kern w:val="2"/>
          <w:sz w:val="24"/>
          <w:szCs w:val="24"/>
          <w:lang w:eastAsia="en-GB"/>
        </w:rPr>
        <w:tab/>
      </w:r>
      <w:r>
        <w:rPr>
          <w:noProof/>
        </w:rPr>
        <w:t>Off-network functional model</w:t>
      </w:r>
      <w:r>
        <w:rPr>
          <w:noProof/>
        </w:rPr>
        <w:tab/>
      </w:r>
      <w:r>
        <w:rPr>
          <w:noProof/>
        </w:rPr>
        <w:fldChar w:fldCharType="begin"/>
      </w:r>
      <w:r>
        <w:rPr>
          <w:noProof/>
        </w:rPr>
        <w:instrText xml:space="preserve"> PAGEREF _Toc170895871 \h </w:instrText>
      </w:r>
      <w:r>
        <w:rPr>
          <w:noProof/>
        </w:rPr>
      </w:r>
      <w:r>
        <w:rPr>
          <w:noProof/>
        </w:rPr>
        <w:fldChar w:fldCharType="separate"/>
      </w:r>
      <w:r>
        <w:rPr>
          <w:noProof/>
        </w:rPr>
        <w:t>21</w:t>
      </w:r>
      <w:r>
        <w:rPr>
          <w:noProof/>
        </w:rPr>
        <w:fldChar w:fldCharType="end"/>
      </w:r>
    </w:p>
    <w:p w14:paraId="7C6DC2DD" w14:textId="00FEBB71" w:rsidR="00942797" w:rsidRPr="00942797" w:rsidRDefault="00942797">
      <w:pPr>
        <w:pStyle w:val="TOC2"/>
        <w:rPr>
          <w:rFonts w:ascii="Calibri" w:hAnsi="Calibri"/>
          <w:noProof/>
          <w:kern w:val="2"/>
          <w:sz w:val="24"/>
          <w:szCs w:val="24"/>
          <w:lang w:eastAsia="en-GB"/>
        </w:rPr>
      </w:pPr>
      <w:r>
        <w:rPr>
          <w:noProof/>
        </w:rPr>
        <w:t>7.4</w:t>
      </w:r>
      <w:r w:rsidRPr="00942797">
        <w:rPr>
          <w:rFonts w:ascii="Calibri" w:hAnsi="Calibri"/>
          <w:noProof/>
          <w:kern w:val="2"/>
          <w:sz w:val="24"/>
          <w:szCs w:val="24"/>
          <w:lang w:eastAsia="en-GB"/>
        </w:rPr>
        <w:tab/>
      </w:r>
      <w:r>
        <w:rPr>
          <w:noProof/>
        </w:rPr>
        <w:t>Functional entities description</w:t>
      </w:r>
      <w:r>
        <w:rPr>
          <w:noProof/>
        </w:rPr>
        <w:tab/>
      </w:r>
      <w:r>
        <w:rPr>
          <w:noProof/>
        </w:rPr>
        <w:fldChar w:fldCharType="begin"/>
      </w:r>
      <w:r>
        <w:rPr>
          <w:noProof/>
        </w:rPr>
        <w:instrText xml:space="preserve"> PAGEREF _Toc170895872 \h </w:instrText>
      </w:r>
      <w:r>
        <w:rPr>
          <w:noProof/>
        </w:rPr>
      </w:r>
      <w:r>
        <w:rPr>
          <w:noProof/>
        </w:rPr>
        <w:fldChar w:fldCharType="separate"/>
      </w:r>
      <w:r>
        <w:rPr>
          <w:noProof/>
        </w:rPr>
        <w:t>22</w:t>
      </w:r>
      <w:r>
        <w:rPr>
          <w:noProof/>
        </w:rPr>
        <w:fldChar w:fldCharType="end"/>
      </w:r>
    </w:p>
    <w:p w14:paraId="19D9908C" w14:textId="22DF57D4" w:rsidR="00942797" w:rsidRPr="00942797" w:rsidRDefault="00942797">
      <w:pPr>
        <w:pStyle w:val="TOC3"/>
        <w:rPr>
          <w:rFonts w:ascii="Calibri" w:hAnsi="Calibri"/>
          <w:noProof/>
          <w:kern w:val="2"/>
          <w:sz w:val="24"/>
          <w:szCs w:val="24"/>
          <w:lang w:eastAsia="en-GB"/>
        </w:rPr>
      </w:pPr>
      <w:r>
        <w:rPr>
          <w:noProof/>
        </w:rPr>
        <w:t>7.4.1</w:t>
      </w:r>
      <w:r w:rsidRPr="00942797">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_Toc170895873 \h </w:instrText>
      </w:r>
      <w:r>
        <w:rPr>
          <w:noProof/>
        </w:rPr>
      </w:r>
      <w:r>
        <w:rPr>
          <w:noProof/>
        </w:rPr>
        <w:fldChar w:fldCharType="separate"/>
      </w:r>
      <w:r>
        <w:rPr>
          <w:noProof/>
        </w:rPr>
        <w:t>22</w:t>
      </w:r>
      <w:r>
        <w:rPr>
          <w:noProof/>
        </w:rPr>
        <w:fldChar w:fldCharType="end"/>
      </w:r>
    </w:p>
    <w:p w14:paraId="4A8B12DD" w14:textId="6A6AF0FA" w:rsidR="00942797" w:rsidRPr="00942797" w:rsidRDefault="00942797">
      <w:pPr>
        <w:pStyle w:val="TOC3"/>
        <w:rPr>
          <w:rFonts w:ascii="Calibri" w:hAnsi="Calibri"/>
          <w:noProof/>
          <w:kern w:val="2"/>
          <w:sz w:val="24"/>
          <w:szCs w:val="24"/>
          <w:lang w:eastAsia="en-GB"/>
        </w:rPr>
      </w:pPr>
      <w:r>
        <w:rPr>
          <w:noProof/>
        </w:rPr>
        <w:t>7.4.2</w:t>
      </w:r>
      <w:r w:rsidRPr="00942797">
        <w:rPr>
          <w:rFonts w:ascii="Calibri" w:hAnsi="Calibri"/>
          <w:noProof/>
          <w:kern w:val="2"/>
          <w:sz w:val="24"/>
          <w:szCs w:val="24"/>
          <w:lang w:eastAsia="en-GB"/>
        </w:rPr>
        <w:tab/>
      </w:r>
      <w:r>
        <w:rPr>
          <w:noProof/>
        </w:rPr>
        <w:t>Application plane</w:t>
      </w:r>
      <w:r>
        <w:rPr>
          <w:noProof/>
          <w:lang w:eastAsia="zh-CN"/>
        </w:rPr>
        <w:t xml:space="preserve"> of MCPTT service</w:t>
      </w:r>
      <w:r>
        <w:rPr>
          <w:noProof/>
        </w:rPr>
        <w:tab/>
      </w:r>
      <w:r>
        <w:rPr>
          <w:noProof/>
        </w:rPr>
        <w:fldChar w:fldCharType="begin"/>
      </w:r>
      <w:r>
        <w:rPr>
          <w:noProof/>
        </w:rPr>
        <w:instrText xml:space="preserve"> PAGEREF _Toc170895874 \h </w:instrText>
      </w:r>
      <w:r>
        <w:rPr>
          <w:noProof/>
        </w:rPr>
      </w:r>
      <w:r>
        <w:rPr>
          <w:noProof/>
        </w:rPr>
        <w:fldChar w:fldCharType="separate"/>
      </w:r>
      <w:r>
        <w:rPr>
          <w:noProof/>
        </w:rPr>
        <w:t>22</w:t>
      </w:r>
      <w:r>
        <w:rPr>
          <w:noProof/>
        </w:rPr>
        <w:fldChar w:fldCharType="end"/>
      </w:r>
    </w:p>
    <w:p w14:paraId="545F977A" w14:textId="307F6A4F" w:rsidR="00942797" w:rsidRPr="00942797" w:rsidRDefault="00942797">
      <w:pPr>
        <w:pStyle w:val="TOC4"/>
        <w:rPr>
          <w:rFonts w:ascii="Calibri" w:hAnsi="Calibri"/>
          <w:noProof/>
          <w:kern w:val="2"/>
          <w:sz w:val="24"/>
          <w:szCs w:val="24"/>
          <w:lang w:eastAsia="en-GB"/>
        </w:rPr>
      </w:pPr>
      <w:r>
        <w:rPr>
          <w:noProof/>
        </w:rPr>
        <w:t>7.4.2.1</w:t>
      </w:r>
      <w:r w:rsidRPr="00942797">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_Toc170895875 \h </w:instrText>
      </w:r>
      <w:r>
        <w:rPr>
          <w:noProof/>
        </w:rPr>
      </w:r>
      <w:r>
        <w:rPr>
          <w:noProof/>
        </w:rPr>
        <w:fldChar w:fldCharType="separate"/>
      </w:r>
      <w:r>
        <w:rPr>
          <w:noProof/>
        </w:rPr>
        <w:t>22</w:t>
      </w:r>
      <w:r>
        <w:rPr>
          <w:noProof/>
        </w:rPr>
        <w:fldChar w:fldCharType="end"/>
      </w:r>
    </w:p>
    <w:p w14:paraId="72431270" w14:textId="6C31D2D6" w:rsidR="00942797" w:rsidRPr="00942797" w:rsidRDefault="00942797">
      <w:pPr>
        <w:pStyle w:val="TOC4"/>
        <w:rPr>
          <w:rFonts w:ascii="Calibri" w:hAnsi="Calibri"/>
          <w:noProof/>
          <w:kern w:val="2"/>
          <w:sz w:val="24"/>
          <w:szCs w:val="24"/>
          <w:lang w:eastAsia="en-GB"/>
        </w:rPr>
      </w:pPr>
      <w:r>
        <w:rPr>
          <w:noProof/>
        </w:rPr>
        <w:t>7.4.2.2</w:t>
      </w:r>
      <w:r w:rsidRPr="00942797">
        <w:rPr>
          <w:rFonts w:ascii="Calibri" w:hAnsi="Calibri"/>
          <w:noProof/>
          <w:kern w:val="2"/>
          <w:sz w:val="24"/>
          <w:szCs w:val="24"/>
          <w:lang w:eastAsia="en-GB"/>
        </w:rPr>
        <w:tab/>
      </w:r>
      <w:r>
        <w:rPr>
          <w:noProof/>
        </w:rPr>
        <w:t>Common services core</w:t>
      </w:r>
      <w:r>
        <w:rPr>
          <w:noProof/>
        </w:rPr>
        <w:tab/>
      </w:r>
      <w:r>
        <w:rPr>
          <w:noProof/>
        </w:rPr>
        <w:fldChar w:fldCharType="begin"/>
      </w:r>
      <w:r>
        <w:rPr>
          <w:noProof/>
        </w:rPr>
        <w:instrText xml:space="preserve"> PAGEREF _Toc170895876 \h </w:instrText>
      </w:r>
      <w:r>
        <w:rPr>
          <w:noProof/>
        </w:rPr>
      </w:r>
      <w:r>
        <w:rPr>
          <w:noProof/>
        </w:rPr>
        <w:fldChar w:fldCharType="separate"/>
      </w:r>
      <w:r>
        <w:rPr>
          <w:noProof/>
        </w:rPr>
        <w:t>22</w:t>
      </w:r>
      <w:r>
        <w:rPr>
          <w:noProof/>
        </w:rPr>
        <w:fldChar w:fldCharType="end"/>
      </w:r>
    </w:p>
    <w:p w14:paraId="12273AD7" w14:textId="27D02EF3" w:rsidR="00942797" w:rsidRPr="00942797" w:rsidRDefault="00942797">
      <w:pPr>
        <w:pStyle w:val="TOC4"/>
        <w:rPr>
          <w:rFonts w:ascii="Calibri" w:hAnsi="Calibri"/>
          <w:noProof/>
          <w:kern w:val="2"/>
          <w:sz w:val="24"/>
          <w:szCs w:val="24"/>
          <w:lang w:eastAsia="en-GB"/>
        </w:rPr>
      </w:pPr>
      <w:r>
        <w:rPr>
          <w:noProof/>
        </w:rPr>
        <w:t>7.4.2.3</w:t>
      </w:r>
      <w:r w:rsidRPr="00942797">
        <w:rPr>
          <w:rFonts w:ascii="Calibri" w:hAnsi="Calibri"/>
          <w:noProof/>
          <w:kern w:val="2"/>
          <w:sz w:val="24"/>
          <w:szCs w:val="24"/>
          <w:lang w:eastAsia="en-GB"/>
        </w:rPr>
        <w:tab/>
      </w:r>
      <w:r>
        <w:rPr>
          <w:noProof/>
        </w:rPr>
        <w:t>MCPTT application service</w:t>
      </w:r>
      <w:r>
        <w:rPr>
          <w:noProof/>
        </w:rPr>
        <w:tab/>
      </w:r>
      <w:r>
        <w:rPr>
          <w:noProof/>
        </w:rPr>
        <w:fldChar w:fldCharType="begin"/>
      </w:r>
      <w:r>
        <w:rPr>
          <w:noProof/>
        </w:rPr>
        <w:instrText xml:space="preserve"> PAGEREF _Toc170895877 \h </w:instrText>
      </w:r>
      <w:r>
        <w:rPr>
          <w:noProof/>
        </w:rPr>
      </w:r>
      <w:r>
        <w:rPr>
          <w:noProof/>
        </w:rPr>
        <w:fldChar w:fldCharType="separate"/>
      </w:r>
      <w:r>
        <w:rPr>
          <w:noProof/>
        </w:rPr>
        <w:t>22</w:t>
      </w:r>
      <w:r>
        <w:rPr>
          <w:noProof/>
        </w:rPr>
        <w:fldChar w:fldCharType="end"/>
      </w:r>
    </w:p>
    <w:p w14:paraId="0609102B" w14:textId="09D232C4" w:rsidR="00942797" w:rsidRPr="00942797" w:rsidRDefault="00942797">
      <w:pPr>
        <w:pStyle w:val="TOC5"/>
        <w:rPr>
          <w:rFonts w:ascii="Calibri" w:hAnsi="Calibri"/>
          <w:noProof/>
          <w:kern w:val="2"/>
          <w:sz w:val="24"/>
          <w:szCs w:val="24"/>
          <w:lang w:eastAsia="en-GB"/>
        </w:rPr>
      </w:pPr>
      <w:r>
        <w:rPr>
          <w:noProof/>
        </w:rPr>
        <w:t>7.4.2.3.1</w:t>
      </w:r>
      <w:r w:rsidRPr="00942797">
        <w:rPr>
          <w:rFonts w:ascii="Calibri" w:hAnsi="Calibri"/>
          <w:noProof/>
          <w:kern w:val="2"/>
          <w:sz w:val="24"/>
          <w:szCs w:val="24"/>
          <w:lang w:eastAsia="en-GB"/>
        </w:rPr>
        <w:tab/>
      </w:r>
      <w:r>
        <w:rPr>
          <w:noProof/>
        </w:rPr>
        <w:t>MCPTT client</w:t>
      </w:r>
      <w:r>
        <w:rPr>
          <w:noProof/>
        </w:rPr>
        <w:tab/>
      </w:r>
      <w:r>
        <w:rPr>
          <w:noProof/>
        </w:rPr>
        <w:fldChar w:fldCharType="begin"/>
      </w:r>
      <w:r>
        <w:rPr>
          <w:noProof/>
        </w:rPr>
        <w:instrText xml:space="preserve"> PAGEREF _Toc170895878 \h </w:instrText>
      </w:r>
      <w:r>
        <w:rPr>
          <w:noProof/>
        </w:rPr>
      </w:r>
      <w:r>
        <w:rPr>
          <w:noProof/>
        </w:rPr>
        <w:fldChar w:fldCharType="separate"/>
      </w:r>
      <w:r>
        <w:rPr>
          <w:noProof/>
        </w:rPr>
        <w:t>22</w:t>
      </w:r>
      <w:r>
        <w:rPr>
          <w:noProof/>
        </w:rPr>
        <w:fldChar w:fldCharType="end"/>
      </w:r>
    </w:p>
    <w:p w14:paraId="24BDEEBB" w14:textId="43A87A28" w:rsidR="00942797" w:rsidRPr="00942797" w:rsidRDefault="00942797">
      <w:pPr>
        <w:pStyle w:val="TOC5"/>
        <w:rPr>
          <w:rFonts w:ascii="Calibri" w:hAnsi="Calibri"/>
          <w:noProof/>
          <w:kern w:val="2"/>
          <w:sz w:val="24"/>
          <w:szCs w:val="24"/>
          <w:lang w:eastAsia="en-GB"/>
        </w:rPr>
      </w:pPr>
      <w:r>
        <w:rPr>
          <w:noProof/>
        </w:rPr>
        <w:t>7.4.2.3.2</w:t>
      </w:r>
      <w:r w:rsidRPr="00942797">
        <w:rPr>
          <w:rFonts w:ascii="Calibri" w:hAnsi="Calibri"/>
          <w:noProof/>
          <w:kern w:val="2"/>
          <w:sz w:val="24"/>
          <w:szCs w:val="24"/>
          <w:lang w:eastAsia="en-GB"/>
        </w:rPr>
        <w:tab/>
      </w:r>
      <w:r>
        <w:rPr>
          <w:noProof/>
        </w:rPr>
        <w:t>MCPTT server</w:t>
      </w:r>
      <w:r>
        <w:rPr>
          <w:noProof/>
        </w:rPr>
        <w:tab/>
      </w:r>
      <w:r>
        <w:rPr>
          <w:noProof/>
        </w:rPr>
        <w:fldChar w:fldCharType="begin"/>
      </w:r>
      <w:r>
        <w:rPr>
          <w:noProof/>
        </w:rPr>
        <w:instrText xml:space="preserve"> PAGEREF _Toc170895879 \h </w:instrText>
      </w:r>
      <w:r>
        <w:rPr>
          <w:noProof/>
        </w:rPr>
      </w:r>
      <w:r>
        <w:rPr>
          <w:noProof/>
        </w:rPr>
        <w:fldChar w:fldCharType="separate"/>
      </w:r>
      <w:r>
        <w:rPr>
          <w:noProof/>
        </w:rPr>
        <w:t>22</w:t>
      </w:r>
      <w:r>
        <w:rPr>
          <w:noProof/>
        </w:rPr>
        <w:fldChar w:fldCharType="end"/>
      </w:r>
    </w:p>
    <w:p w14:paraId="257C3CC0" w14:textId="0DF284C7" w:rsidR="00942797" w:rsidRPr="00942797" w:rsidRDefault="00942797">
      <w:pPr>
        <w:pStyle w:val="TOC5"/>
        <w:rPr>
          <w:rFonts w:ascii="Calibri" w:hAnsi="Calibri"/>
          <w:noProof/>
          <w:kern w:val="2"/>
          <w:sz w:val="24"/>
          <w:szCs w:val="24"/>
          <w:lang w:eastAsia="en-GB"/>
        </w:rPr>
      </w:pPr>
      <w:r>
        <w:rPr>
          <w:noProof/>
        </w:rPr>
        <w:t>7.4.2.3.3</w:t>
      </w:r>
      <w:r w:rsidRPr="00942797">
        <w:rPr>
          <w:rFonts w:ascii="Calibri" w:hAnsi="Calibri"/>
          <w:noProof/>
          <w:kern w:val="2"/>
          <w:sz w:val="24"/>
          <w:szCs w:val="24"/>
          <w:lang w:eastAsia="en-GB"/>
        </w:rPr>
        <w:tab/>
      </w:r>
      <w:r>
        <w:rPr>
          <w:noProof/>
        </w:rPr>
        <w:t>Floor participant</w:t>
      </w:r>
      <w:r>
        <w:rPr>
          <w:noProof/>
        </w:rPr>
        <w:tab/>
      </w:r>
      <w:r>
        <w:rPr>
          <w:noProof/>
        </w:rPr>
        <w:fldChar w:fldCharType="begin"/>
      </w:r>
      <w:r>
        <w:rPr>
          <w:noProof/>
        </w:rPr>
        <w:instrText xml:space="preserve"> PAGEREF _Toc170895880 \h </w:instrText>
      </w:r>
      <w:r>
        <w:rPr>
          <w:noProof/>
        </w:rPr>
      </w:r>
      <w:r>
        <w:rPr>
          <w:noProof/>
        </w:rPr>
        <w:fldChar w:fldCharType="separate"/>
      </w:r>
      <w:r>
        <w:rPr>
          <w:noProof/>
        </w:rPr>
        <w:t>24</w:t>
      </w:r>
      <w:r>
        <w:rPr>
          <w:noProof/>
        </w:rPr>
        <w:fldChar w:fldCharType="end"/>
      </w:r>
    </w:p>
    <w:p w14:paraId="2A3349CC" w14:textId="567E1610" w:rsidR="00942797" w:rsidRPr="00942797" w:rsidRDefault="00942797">
      <w:pPr>
        <w:pStyle w:val="TOC5"/>
        <w:rPr>
          <w:rFonts w:ascii="Calibri" w:hAnsi="Calibri"/>
          <w:noProof/>
          <w:kern w:val="2"/>
          <w:sz w:val="24"/>
          <w:szCs w:val="24"/>
          <w:lang w:eastAsia="en-GB"/>
        </w:rPr>
      </w:pPr>
      <w:r>
        <w:rPr>
          <w:noProof/>
        </w:rPr>
        <w:t>7.4.2.3.4</w:t>
      </w:r>
      <w:r w:rsidRPr="00942797">
        <w:rPr>
          <w:rFonts w:ascii="Calibri" w:hAnsi="Calibri"/>
          <w:noProof/>
          <w:kern w:val="2"/>
          <w:sz w:val="24"/>
          <w:szCs w:val="24"/>
          <w:lang w:eastAsia="en-GB"/>
        </w:rPr>
        <w:tab/>
      </w:r>
      <w:r>
        <w:rPr>
          <w:noProof/>
        </w:rPr>
        <w:t>Floor control server</w:t>
      </w:r>
      <w:r>
        <w:rPr>
          <w:noProof/>
        </w:rPr>
        <w:tab/>
      </w:r>
      <w:r>
        <w:rPr>
          <w:noProof/>
        </w:rPr>
        <w:fldChar w:fldCharType="begin"/>
      </w:r>
      <w:r>
        <w:rPr>
          <w:noProof/>
        </w:rPr>
        <w:instrText xml:space="preserve"> PAGEREF _Toc170895881 \h </w:instrText>
      </w:r>
      <w:r>
        <w:rPr>
          <w:noProof/>
        </w:rPr>
      </w:r>
      <w:r>
        <w:rPr>
          <w:noProof/>
        </w:rPr>
        <w:fldChar w:fldCharType="separate"/>
      </w:r>
      <w:r>
        <w:rPr>
          <w:noProof/>
        </w:rPr>
        <w:t>24</w:t>
      </w:r>
      <w:r>
        <w:rPr>
          <w:noProof/>
        </w:rPr>
        <w:fldChar w:fldCharType="end"/>
      </w:r>
    </w:p>
    <w:p w14:paraId="0CA2EBDB" w14:textId="299B5989" w:rsidR="00942797" w:rsidRPr="00942797" w:rsidRDefault="00942797">
      <w:pPr>
        <w:pStyle w:val="TOC5"/>
        <w:rPr>
          <w:rFonts w:ascii="Calibri" w:hAnsi="Calibri"/>
          <w:noProof/>
          <w:kern w:val="2"/>
          <w:sz w:val="24"/>
          <w:szCs w:val="24"/>
          <w:lang w:eastAsia="en-GB"/>
        </w:rPr>
      </w:pPr>
      <w:r>
        <w:rPr>
          <w:noProof/>
        </w:rPr>
        <w:t>7.4.2.3.5</w:t>
      </w:r>
      <w:r w:rsidRPr="00942797">
        <w:rPr>
          <w:rFonts w:ascii="Calibri" w:hAnsi="Calibri"/>
          <w:noProof/>
          <w:kern w:val="2"/>
          <w:sz w:val="24"/>
          <w:szCs w:val="24"/>
          <w:lang w:eastAsia="en-GB"/>
        </w:rPr>
        <w:tab/>
      </w:r>
      <w:r>
        <w:rPr>
          <w:noProof/>
        </w:rPr>
        <w:t>Media distribution function</w:t>
      </w:r>
      <w:r>
        <w:rPr>
          <w:noProof/>
        </w:rPr>
        <w:tab/>
      </w:r>
      <w:r>
        <w:rPr>
          <w:noProof/>
        </w:rPr>
        <w:fldChar w:fldCharType="begin"/>
      </w:r>
      <w:r>
        <w:rPr>
          <w:noProof/>
        </w:rPr>
        <w:instrText xml:space="preserve"> PAGEREF _Toc170895882 \h </w:instrText>
      </w:r>
      <w:r>
        <w:rPr>
          <w:noProof/>
        </w:rPr>
      </w:r>
      <w:r>
        <w:rPr>
          <w:noProof/>
        </w:rPr>
        <w:fldChar w:fldCharType="separate"/>
      </w:r>
      <w:r>
        <w:rPr>
          <w:noProof/>
        </w:rPr>
        <w:t>24</w:t>
      </w:r>
      <w:r>
        <w:rPr>
          <w:noProof/>
        </w:rPr>
        <w:fldChar w:fldCharType="end"/>
      </w:r>
    </w:p>
    <w:p w14:paraId="613EF4BE" w14:textId="0A95EBF9" w:rsidR="00942797" w:rsidRPr="00942797" w:rsidRDefault="00942797">
      <w:pPr>
        <w:pStyle w:val="TOC5"/>
        <w:rPr>
          <w:rFonts w:ascii="Calibri" w:hAnsi="Calibri"/>
          <w:noProof/>
          <w:kern w:val="2"/>
          <w:sz w:val="24"/>
          <w:szCs w:val="24"/>
          <w:lang w:eastAsia="en-GB"/>
        </w:rPr>
      </w:pPr>
      <w:r>
        <w:rPr>
          <w:noProof/>
        </w:rPr>
        <w:t>7.4.2.3.6</w:t>
      </w:r>
      <w:r w:rsidRPr="00942797">
        <w:rPr>
          <w:rFonts w:ascii="Calibri" w:hAnsi="Calibri"/>
          <w:noProof/>
          <w:kern w:val="2"/>
          <w:sz w:val="24"/>
          <w:szCs w:val="24"/>
          <w:lang w:eastAsia="en-GB"/>
        </w:rPr>
        <w:tab/>
      </w:r>
      <w:r>
        <w:rPr>
          <w:noProof/>
        </w:rPr>
        <w:t>Media mixer</w:t>
      </w:r>
      <w:r>
        <w:rPr>
          <w:noProof/>
        </w:rPr>
        <w:tab/>
      </w:r>
      <w:r>
        <w:rPr>
          <w:noProof/>
        </w:rPr>
        <w:fldChar w:fldCharType="begin"/>
      </w:r>
      <w:r>
        <w:rPr>
          <w:noProof/>
        </w:rPr>
        <w:instrText xml:space="preserve"> PAGEREF _Toc170895883 \h </w:instrText>
      </w:r>
      <w:r>
        <w:rPr>
          <w:noProof/>
        </w:rPr>
      </w:r>
      <w:r>
        <w:rPr>
          <w:noProof/>
        </w:rPr>
        <w:fldChar w:fldCharType="separate"/>
      </w:r>
      <w:r>
        <w:rPr>
          <w:noProof/>
        </w:rPr>
        <w:t>24</w:t>
      </w:r>
      <w:r>
        <w:rPr>
          <w:noProof/>
        </w:rPr>
        <w:fldChar w:fldCharType="end"/>
      </w:r>
    </w:p>
    <w:p w14:paraId="4740021A" w14:textId="3CD7AD87" w:rsidR="00942797" w:rsidRPr="00942797" w:rsidRDefault="00942797">
      <w:pPr>
        <w:pStyle w:val="TOC5"/>
        <w:rPr>
          <w:rFonts w:ascii="Calibri" w:hAnsi="Calibri"/>
          <w:noProof/>
          <w:kern w:val="2"/>
          <w:sz w:val="24"/>
          <w:szCs w:val="24"/>
          <w:lang w:eastAsia="en-GB"/>
        </w:rPr>
      </w:pPr>
      <w:r>
        <w:rPr>
          <w:noProof/>
        </w:rPr>
        <w:t>7.4.2.3.7</w:t>
      </w:r>
      <w:r w:rsidRPr="00942797">
        <w:rPr>
          <w:rFonts w:ascii="Calibri" w:hAnsi="Calibri"/>
          <w:noProof/>
          <w:kern w:val="2"/>
          <w:sz w:val="24"/>
          <w:szCs w:val="24"/>
          <w:lang w:eastAsia="en-GB"/>
        </w:rPr>
        <w:tab/>
      </w:r>
      <w:r>
        <w:rPr>
          <w:noProof/>
        </w:rPr>
        <w:t>MCPTT user database</w:t>
      </w:r>
      <w:r>
        <w:rPr>
          <w:noProof/>
        </w:rPr>
        <w:tab/>
      </w:r>
      <w:r>
        <w:rPr>
          <w:noProof/>
        </w:rPr>
        <w:fldChar w:fldCharType="begin"/>
      </w:r>
      <w:r>
        <w:rPr>
          <w:noProof/>
        </w:rPr>
        <w:instrText xml:space="preserve"> PAGEREF _Toc170895884 \h </w:instrText>
      </w:r>
      <w:r>
        <w:rPr>
          <w:noProof/>
        </w:rPr>
      </w:r>
      <w:r>
        <w:rPr>
          <w:noProof/>
        </w:rPr>
        <w:fldChar w:fldCharType="separate"/>
      </w:r>
      <w:r>
        <w:rPr>
          <w:noProof/>
        </w:rPr>
        <w:t>25</w:t>
      </w:r>
      <w:r>
        <w:rPr>
          <w:noProof/>
        </w:rPr>
        <w:fldChar w:fldCharType="end"/>
      </w:r>
    </w:p>
    <w:p w14:paraId="7D9D7A8E" w14:textId="0F931045" w:rsidR="00942797" w:rsidRPr="00942797" w:rsidRDefault="00942797">
      <w:pPr>
        <w:pStyle w:val="TOC5"/>
        <w:rPr>
          <w:rFonts w:ascii="Calibri" w:hAnsi="Calibri"/>
          <w:noProof/>
          <w:kern w:val="2"/>
          <w:sz w:val="24"/>
          <w:szCs w:val="24"/>
          <w:lang w:eastAsia="en-GB"/>
        </w:rPr>
      </w:pPr>
      <w:r>
        <w:rPr>
          <w:noProof/>
        </w:rPr>
        <w:t>7.4.2.3.8</w:t>
      </w:r>
      <w:r w:rsidRPr="00942797">
        <w:rPr>
          <w:rFonts w:ascii="Calibri" w:hAnsi="Calibri"/>
          <w:noProof/>
          <w:kern w:val="2"/>
          <w:sz w:val="24"/>
          <w:szCs w:val="24"/>
          <w:lang w:eastAsia="en-GB"/>
        </w:rPr>
        <w:tab/>
      </w:r>
      <w:r>
        <w:rPr>
          <w:noProof/>
        </w:rPr>
        <w:t>MC gateway server</w:t>
      </w:r>
      <w:r>
        <w:rPr>
          <w:noProof/>
        </w:rPr>
        <w:tab/>
      </w:r>
      <w:r>
        <w:rPr>
          <w:noProof/>
        </w:rPr>
        <w:fldChar w:fldCharType="begin"/>
      </w:r>
      <w:r>
        <w:rPr>
          <w:noProof/>
        </w:rPr>
        <w:instrText xml:space="preserve"> PAGEREF _Toc170895885 \h </w:instrText>
      </w:r>
      <w:r>
        <w:rPr>
          <w:noProof/>
        </w:rPr>
      </w:r>
      <w:r>
        <w:rPr>
          <w:noProof/>
        </w:rPr>
        <w:fldChar w:fldCharType="separate"/>
      </w:r>
      <w:r>
        <w:rPr>
          <w:noProof/>
        </w:rPr>
        <w:t>25</w:t>
      </w:r>
      <w:r>
        <w:rPr>
          <w:noProof/>
        </w:rPr>
        <w:fldChar w:fldCharType="end"/>
      </w:r>
    </w:p>
    <w:p w14:paraId="1D7394FF" w14:textId="6F307883" w:rsidR="00942797" w:rsidRPr="00942797" w:rsidRDefault="00942797">
      <w:pPr>
        <w:pStyle w:val="TOC3"/>
        <w:rPr>
          <w:rFonts w:ascii="Calibri" w:hAnsi="Calibri"/>
          <w:noProof/>
          <w:kern w:val="2"/>
          <w:sz w:val="24"/>
          <w:szCs w:val="24"/>
          <w:lang w:eastAsia="en-GB"/>
        </w:rPr>
      </w:pPr>
      <w:r>
        <w:rPr>
          <w:noProof/>
        </w:rPr>
        <w:t>7.4.3</w:t>
      </w:r>
      <w:r w:rsidRPr="00942797">
        <w:rPr>
          <w:rFonts w:ascii="Calibri" w:hAnsi="Calibri"/>
          <w:noProof/>
          <w:kern w:val="2"/>
          <w:sz w:val="24"/>
          <w:szCs w:val="24"/>
          <w:lang w:eastAsia="en-GB"/>
        </w:rPr>
        <w:tab/>
      </w:r>
      <w:r>
        <w:rPr>
          <w:noProof/>
        </w:rPr>
        <w:t>Signalling control plane</w:t>
      </w:r>
      <w:r>
        <w:rPr>
          <w:noProof/>
        </w:rPr>
        <w:tab/>
      </w:r>
      <w:r>
        <w:rPr>
          <w:noProof/>
        </w:rPr>
        <w:fldChar w:fldCharType="begin"/>
      </w:r>
      <w:r>
        <w:rPr>
          <w:noProof/>
        </w:rPr>
        <w:instrText xml:space="preserve"> PAGEREF _Toc170895886 \h </w:instrText>
      </w:r>
      <w:r>
        <w:rPr>
          <w:noProof/>
        </w:rPr>
      </w:r>
      <w:r>
        <w:rPr>
          <w:noProof/>
        </w:rPr>
        <w:fldChar w:fldCharType="separate"/>
      </w:r>
      <w:r>
        <w:rPr>
          <w:noProof/>
        </w:rPr>
        <w:t>25</w:t>
      </w:r>
      <w:r>
        <w:rPr>
          <w:noProof/>
        </w:rPr>
        <w:fldChar w:fldCharType="end"/>
      </w:r>
    </w:p>
    <w:p w14:paraId="7627B467" w14:textId="4B9E72B5" w:rsidR="00942797" w:rsidRPr="00942797" w:rsidRDefault="00942797">
      <w:pPr>
        <w:pStyle w:val="TOC2"/>
        <w:rPr>
          <w:rFonts w:ascii="Calibri" w:hAnsi="Calibri"/>
          <w:noProof/>
          <w:kern w:val="2"/>
          <w:sz w:val="24"/>
          <w:szCs w:val="24"/>
          <w:lang w:eastAsia="en-GB"/>
        </w:rPr>
      </w:pPr>
      <w:r>
        <w:rPr>
          <w:noProof/>
        </w:rPr>
        <w:t>7.5</w:t>
      </w:r>
      <w:r w:rsidRPr="00942797">
        <w:rPr>
          <w:rFonts w:ascii="Calibri" w:hAnsi="Calibri"/>
          <w:noProof/>
          <w:kern w:val="2"/>
          <w:sz w:val="24"/>
          <w:szCs w:val="24"/>
          <w:lang w:eastAsia="en-GB"/>
        </w:rPr>
        <w:tab/>
      </w:r>
      <w:r>
        <w:rPr>
          <w:noProof/>
        </w:rPr>
        <w:t>Reference points</w:t>
      </w:r>
      <w:r>
        <w:rPr>
          <w:noProof/>
        </w:rPr>
        <w:tab/>
      </w:r>
      <w:r>
        <w:rPr>
          <w:noProof/>
        </w:rPr>
        <w:fldChar w:fldCharType="begin"/>
      </w:r>
      <w:r>
        <w:rPr>
          <w:noProof/>
        </w:rPr>
        <w:instrText xml:space="preserve"> PAGEREF _Toc170895887 \h </w:instrText>
      </w:r>
      <w:r>
        <w:rPr>
          <w:noProof/>
        </w:rPr>
      </w:r>
      <w:r>
        <w:rPr>
          <w:noProof/>
        </w:rPr>
        <w:fldChar w:fldCharType="separate"/>
      </w:r>
      <w:r>
        <w:rPr>
          <w:noProof/>
        </w:rPr>
        <w:t>25</w:t>
      </w:r>
      <w:r>
        <w:rPr>
          <w:noProof/>
        </w:rPr>
        <w:fldChar w:fldCharType="end"/>
      </w:r>
    </w:p>
    <w:p w14:paraId="6C40D557" w14:textId="26E5AA70" w:rsidR="00942797" w:rsidRPr="00942797" w:rsidRDefault="00942797">
      <w:pPr>
        <w:pStyle w:val="TOC3"/>
        <w:rPr>
          <w:rFonts w:ascii="Calibri" w:hAnsi="Calibri"/>
          <w:noProof/>
          <w:kern w:val="2"/>
          <w:sz w:val="24"/>
          <w:szCs w:val="24"/>
          <w:lang w:eastAsia="en-GB"/>
        </w:rPr>
      </w:pPr>
      <w:r>
        <w:rPr>
          <w:noProof/>
        </w:rPr>
        <w:t>7.5.1</w:t>
      </w:r>
      <w:r w:rsidRPr="00942797">
        <w:rPr>
          <w:rFonts w:ascii="Calibri" w:hAnsi="Calibri"/>
          <w:noProof/>
          <w:kern w:val="2"/>
          <w:sz w:val="24"/>
          <w:szCs w:val="24"/>
          <w:lang w:eastAsia="en-GB"/>
        </w:rPr>
        <w:tab/>
      </w:r>
      <w:r>
        <w:rPr>
          <w:noProof/>
        </w:rPr>
        <w:t>General reference point principle</w:t>
      </w:r>
      <w:r>
        <w:rPr>
          <w:noProof/>
        </w:rPr>
        <w:tab/>
      </w:r>
      <w:r>
        <w:rPr>
          <w:noProof/>
        </w:rPr>
        <w:fldChar w:fldCharType="begin"/>
      </w:r>
      <w:r>
        <w:rPr>
          <w:noProof/>
        </w:rPr>
        <w:instrText xml:space="preserve"> PAGEREF _Toc170895888 \h </w:instrText>
      </w:r>
      <w:r>
        <w:rPr>
          <w:noProof/>
        </w:rPr>
      </w:r>
      <w:r>
        <w:rPr>
          <w:noProof/>
        </w:rPr>
        <w:fldChar w:fldCharType="separate"/>
      </w:r>
      <w:r>
        <w:rPr>
          <w:noProof/>
        </w:rPr>
        <w:t>25</w:t>
      </w:r>
      <w:r>
        <w:rPr>
          <w:noProof/>
        </w:rPr>
        <w:fldChar w:fldCharType="end"/>
      </w:r>
    </w:p>
    <w:p w14:paraId="0E45699D" w14:textId="48B588E6" w:rsidR="00942797" w:rsidRPr="00942797" w:rsidRDefault="00942797">
      <w:pPr>
        <w:pStyle w:val="TOC3"/>
        <w:rPr>
          <w:rFonts w:ascii="Calibri" w:hAnsi="Calibri"/>
          <w:noProof/>
          <w:kern w:val="2"/>
          <w:sz w:val="24"/>
          <w:szCs w:val="24"/>
          <w:lang w:eastAsia="en-GB"/>
        </w:rPr>
      </w:pPr>
      <w:r>
        <w:rPr>
          <w:noProof/>
        </w:rPr>
        <w:t>7.5.2</w:t>
      </w:r>
      <w:r w:rsidRPr="00942797">
        <w:rPr>
          <w:rFonts w:ascii="Calibri" w:hAnsi="Calibri"/>
          <w:noProof/>
          <w:kern w:val="2"/>
          <w:sz w:val="24"/>
          <w:szCs w:val="24"/>
          <w:lang w:eastAsia="en-GB"/>
        </w:rPr>
        <w:tab/>
      </w:r>
      <w:r>
        <w:rPr>
          <w:noProof/>
        </w:rPr>
        <w:t>Application plane</w:t>
      </w:r>
      <w:r>
        <w:rPr>
          <w:noProof/>
          <w:lang w:eastAsia="zh-CN"/>
        </w:rPr>
        <w:t xml:space="preserve"> of MCPTT service</w:t>
      </w:r>
      <w:r>
        <w:rPr>
          <w:noProof/>
        </w:rPr>
        <w:tab/>
      </w:r>
      <w:r>
        <w:rPr>
          <w:noProof/>
        </w:rPr>
        <w:fldChar w:fldCharType="begin"/>
      </w:r>
      <w:r>
        <w:rPr>
          <w:noProof/>
        </w:rPr>
        <w:instrText xml:space="preserve"> PAGEREF _Toc170895889 \h </w:instrText>
      </w:r>
      <w:r>
        <w:rPr>
          <w:noProof/>
        </w:rPr>
      </w:r>
      <w:r>
        <w:rPr>
          <w:noProof/>
        </w:rPr>
        <w:fldChar w:fldCharType="separate"/>
      </w:r>
      <w:r>
        <w:rPr>
          <w:noProof/>
        </w:rPr>
        <w:t>25</w:t>
      </w:r>
      <w:r>
        <w:rPr>
          <w:noProof/>
        </w:rPr>
        <w:fldChar w:fldCharType="end"/>
      </w:r>
    </w:p>
    <w:p w14:paraId="17F15B05" w14:textId="08B96884" w:rsidR="00942797" w:rsidRPr="00942797" w:rsidRDefault="00942797">
      <w:pPr>
        <w:pStyle w:val="TOC4"/>
        <w:rPr>
          <w:rFonts w:ascii="Calibri" w:hAnsi="Calibri"/>
          <w:noProof/>
          <w:kern w:val="2"/>
          <w:sz w:val="24"/>
          <w:szCs w:val="24"/>
          <w:lang w:eastAsia="en-GB"/>
        </w:rPr>
      </w:pPr>
      <w:r>
        <w:rPr>
          <w:noProof/>
        </w:rPr>
        <w:t>7.5.2.1</w:t>
      </w:r>
      <w:r w:rsidRPr="00942797">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_Toc170895890 \h </w:instrText>
      </w:r>
      <w:r>
        <w:rPr>
          <w:noProof/>
        </w:rPr>
      </w:r>
      <w:r>
        <w:rPr>
          <w:noProof/>
        </w:rPr>
        <w:fldChar w:fldCharType="separate"/>
      </w:r>
      <w:r>
        <w:rPr>
          <w:noProof/>
        </w:rPr>
        <w:t>25</w:t>
      </w:r>
      <w:r>
        <w:rPr>
          <w:noProof/>
        </w:rPr>
        <w:fldChar w:fldCharType="end"/>
      </w:r>
    </w:p>
    <w:p w14:paraId="213D7E06" w14:textId="5E6C29C9" w:rsidR="00942797" w:rsidRPr="00942797" w:rsidRDefault="00942797">
      <w:pPr>
        <w:pStyle w:val="TOC4"/>
        <w:rPr>
          <w:rFonts w:ascii="Calibri" w:hAnsi="Calibri"/>
          <w:noProof/>
          <w:kern w:val="2"/>
          <w:sz w:val="24"/>
          <w:szCs w:val="24"/>
          <w:lang w:eastAsia="en-GB"/>
        </w:rPr>
      </w:pPr>
      <w:r>
        <w:rPr>
          <w:noProof/>
        </w:rPr>
        <w:t>7.5.2.2</w:t>
      </w:r>
      <w:r w:rsidRPr="00942797">
        <w:rPr>
          <w:rFonts w:ascii="Calibri" w:hAnsi="Calibri"/>
          <w:noProof/>
          <w:kern w:val="2"/>
          <w:sz w:val="24"/>
          <w:szCs w:val="24"/>
          <w:lang w:eastAsia="en-GB"/>
        </w:rPr>
        <w:tab/>
      </w:r>
      <w:r>
        <w:rPr>
          <w:noProof/>
        </w:rPr>
        <w:t>Reference point MCPTT-1 (between the MCPTT client and the MCPTT server)</w:t>
      </w:r>
      <w:r>
        <w:rPr>
          <w:noProof/>
        </w:rPr>
        <w:tab/>
      </w:r>
      <w:r>
        <w:rPr>
          <w:noProof/>
        </w:rPr>
        <w:fldChar w:fldCharType="begin"/>
      </w:r>
      <w:r>
        <w:rPr>
          <w:noProof/>
        </w:rPr>
        <w:instrText xml:space="preserve"> PAGEREF _Toc170895891 \h </w:instrText>
      </w:r>
      <w:r>
        <w:rPr>
          <w:noProof/>
        </w:rPr>
      </w:r>
      <w:r>
        <w:rPr>
          <w:noProof/>
        </w:rPr>
        <w:fldChar w:fldCharType="separate"/>
      </w:r>
      <w:r>
        <w:rPr>
          <w:noProof/>
        </w:rPr>
        <w:t>25</w:t>
      </w:r>
      <w:r>
        <w:rPr>
          <w:noProof/>
        </w:rPr>
        <w:fldChar w:fldCharType="end"/>
      </w:r>
    </w:p>
    <w:p w14:paraId="4F18704A" w14:textId="2AE22173" w:rsidR="00942797" w:rsidRPr="00942797" w:rsidRDefault="00942797">
      <w:pPr>
        <w:pStyle w:val="TOC4"/>
        <w:rPr>
          <w:rFonts w:ascii="Calibri" w:hAnsi="Calibri"/>
          <w:noProof/>
          <w:kern w:val="2"/>
          <w:sz w:val="24"/>
          <w:szCs w:val="24"/>
          <w:lang w:eastAsia="en-GB"/>
        </w:rPr>
      </w:pPr>
      <w:r>
        <w:rPr>
          <w:noProof/>
        </w:rPr>
        <w:t>7.5.2.3</w:t>
      </w:r>
      <w:r w:rsidRPr="00942797">
        <w:rPr>
          <w:rFonts w:ascii="Calibri" w:hAnsi="Calibri"/>
          <w:noProof/>
          <w:kern w:val="2"/>
          <w:sz w:val="24"/>
          <w:szCs w:val="24"/>
          <w:lang w:eastAsia="en-GB"/>
        </w:rPr>
        <w:tab/>
      </w:r>
      <w:r>
        <w:rPr>
          <w:noProof/>
        </w:rPr>
        <w:t>Reference point MCPTT-2 (between the MCPTT server and the MCPTT user database)</w:t>
      </w:r>
      <w:r>
        <w:rPr>
          <w:noProof/>
        </w:rPr>
        <w:tab/>
      </w:r>
      <w:r>
        <w:rPr>
          <w:noProof/>
        </w:rPr>
        <w:fldChar w:fldCharType="begin"/>
      </w:r>
      <w:r>
        <w:rPr>
          <w:noProof/>
        </w:rPr>
        <w:instrText xml:space="preserve"> PAGEREF _Toc170895892 \h </w:instrText>
      </w:r>
      <w:r>
        <w:rPr>
          <w:noProof/>
        </w:rPr>
      </w:r>
      <w:r>
        <w:rPr>
          <w:noProof/>
        </w:rPr>
        <w:fldChar w:fldCharType="separate"/>
      </w:r>
      <w:r>
        <w:rPr>
          <w:noProof/>
        </w:rPr>
        <w:t>26</w:t>
      </w:r>
      <w:r>
        <w:rPr>
          <w:noProof/>
        </w:rPr>
        <w:fldChar w:fldCharType="end"/>
      </w:r>
    </w:p>
    <w:p w14:paraId="7798A4FD" w14:textId="54F816D9" w:rsidR="00942797" w:rsidRPr="00942797" w:rsidRDefault="00942797">
      <w:pPr>
        <w:pStyle w:val="TOC4"/>
        <w:rPr>
          <w:rFonts w:ascii="Calibri" w:hAnsi="Calibri"/>
          <w:noProof/>
          <w:kern w:val="2"/>
          <w:sz w:val="24"/>
          <w:szCs w:val="24"/>
          <w:lang w:eastAsia="en-GB"/>
        </w:rPr>
      </w:pPr>
      <w:r>
        <w:rPr>
          <w:noProof/>
        </w:rPr>
        <w:lastRenderedPageBreak/>
        <w:t>7.5.2.4</w:t>
      </w:r>
      <w:r w:rsidRPr="00942797">
        <w:rPr>
          <w:rFonts w:ascii="Calibri" w:hAnsi="Calibri"/>
          <w:noProof/>
          <w:kern w:val="2"/>
          <w:sz w:val="24"/>
          <w:szCs w:val="24"/>
          <w:lang w:eastAsia="en-GB"/>
        </w:rPr>
        <w:tab/>
      </w:r>
      <w:r>
        <w:rPr>
          <w:noProof/>
        </w:rPr>
        <w:t>Reference point MCPTT-3 (between the MCPTT server and the MCPTT server and between the MCPTT server and the MC gateway server)</w:t>
      </w:r>
      <w:r>
        <w:rPr>
          <w:noProof/>
        </w:rPr>
        <w:tab/>
      </w:r>
      <w:r>
        <w:rPr>
          <w:noProof/>
        </w:rPr>
        <w:fldChar w:fldCharType="begin"/>
      </w:r>
      <w:r>
        <w:rPr>
          <w:noProof/>
        </w:rPr>
        <w:instrText xml:space="preserve"> PAGEREF _Toc170895893 \h </w:instrText>
      </w:r>
      <w:r>
        <w:rPr>
          <w:noProof/>
        </w:rPr>
      </w:r>
      <w:r>
        <w:rPr>
          <w:noProof/>
        </w:rPr>
        <w:fldChar w:fldCharType="separate"/>
      </w:r>
      <w:r>
        <w:rPr>
          <w:noProof/>
        </w:rPr>
        <w:t>26</w:t>
      </w:r>
      <w:r>
        <w:rPr>
          <w:noProof/>
        </w:rPr>
        <w:fldChar w:fldCharType="end"/>
      </w:r>
    </w:p>
    <w:p w14:paraId="35FE8382" w14:textId="27997493" w:rsidR="00942797" w:rsidRPr="00942797" w:rsidRDefault="00942797">
      <w:pPr>
        <w:pStyle w:val="TOC4"/>
        <w:rPr>
          <w:rFonts w:ascii="Calibri" w:hAnsi="Calibri"/>
          <w:noProof/>
          <w:kern w:val="2"/>
          <w:sz w:val="24"/>
          <w:szCs w:val="24"/>
          <w:lang w:eastAsia="en-GB"/>
        </w:rPr>
      </w:pPr>
      <w:r>
        <w:rPr>
          <w:noProof/>
        </w:rPr>
        <w:t>7.5.2.5</w:t>
      </w:r>
      <w:r w:rsidRPr="00942797">
        <w:rPr>
          <w:rFonts w:ascii="Calibri" w:hAnsi="Calibri"/>
          <w:noProof/>
          <w:kern w:val="2"/>
          <w:sz w:val="24"/>
          <w:szCs w:val="24"/>
          <w:lang w:eastAsia="en-GB"/>
        </w:rPr>
        <w:tab/>
      </w:r>
      <w:r>
        <w:rPr>
          <w:noProof/>
        </w:rPr>
        <w:t>Reference point MCPTT-4 (unicast between the floor control server and the floor participant)</w:t>
      </w:r>
      <w:r>
        <w:rPr>
          <w:noProof/>
        </w:rPr>
        <w:tab/>
      </w:r>
      <w:r>
        <w:rPr>
          <w:noProof/>
        </w:rPr>
        <w:fldChar w:fldCharType="begin"/>
      </w:r>
      <w:r>
        <w:rPr>
          <w:noProof/>
        </w:rPr>
        <w:instrText xml:space="preserve"> PAGEREF _Toc170895894 \h </w:instrText>
      </w:r>
      <w:r>
        <w:rPr>
          <w:noProof/>
        </w:rPr>
      </w:r>
      <w:r>
        <w:rPr>
          <w:noProof/>
        </w:rPr>
        <w:fldChar w:fldCharType="separate"/>
      </w:r>
      <w:r>
        <w:rPr>
          <w:noProof/>
        </w:rPr>
        <w:t>26</w:t>
      </w:r>
      <w:r>
        <w:rPr>
          <w:noProof/>
        </w:rPr>
        <w:fldChar w:fldCharType="end"/>
      </w:r>
    </w:p>
    <w:p w14:paraId="0007E6FA" w14:textId="6E2D3EFF" w:rsidR="00942797" w:rsidRPr="00942797" w:rsidRDefault="00942797">
      <w:pPr>
        <w:pStyle w:val="TOC4"/>
        <w:rPr>
          <w:rFonts w:ascii="Calibri" w:hAnsi="Calibri"/>
          <w:noProof/>
          <w:kern w:val="2"/>
          <w:sz w:val="24"/>
          <w:szCs w:val="24"/>
          <w:lang w:eastAsia="en-GB"/>
        </w:rPr>
      </w:pPr>
      <w:r>
        <w:rPr>
          <w:noProof/>
        </w:rPr>
        <w:t>7.5.2.6</w:t>
      </w:r>
      <w:r w:rsidRPr="00942797">
        <w:rPr>
          <w:rFonts w:ascii="Calibri" w:hAnsi="Calibri"/>
          <w:noProof/>
          <w:kern w:val="2"/>
          <w:sz w:val="24"/>
          <w:szCs w:val="24"/>
          <w:lang w:eastAsia="en-GB"/>
        </w:rPr>
        <w:tab/>
      </w:r>
      <w:r>
        <w:rPr>
          <w:noProof/>
        </w:rPr>
        <w:t>Reference point MCPTT-5 (between the MCPTT server and the EPS)</w:t>
      </w:r>
      <w:r>
        <w:rPr>
          <w:noProof/>
        </w:rPr>
        <w:tab/>
      </w:r>
      <w:r>
        <w:rPr>
          <w:noProof/>
        </w:rPr>
        <w:fldChar w:fldCharType="begin"/>
      </w:r>
      <w:r>
        <w:rPr>
          <w:noProof/>
        </w:rPr>
        <w:instrText xml:space="preserve"> PAGEREF _Toc170895895 \h </w:instrText>
      </w:r>
      <w:r>
        <w:rPr>
          <w:noProof/>
        </w:rPr>
      </w:r>
      <w:r>
        <w:rPr>
          <w:noProof/>
        </w:rPr>
        <w:fldChar w:fldCharType="separate"/>
      </w:r>
      <w:r>
        <w:rPr>
          <w:noProof/>
        </w:rPr>
        <w:t>26</w:t>
      </w:r>
      <w:r>
        <w:rPr>
          <w:noProof/>
        </w:rPr>
        <w:fldChar w:fldCharType="end"/>
      </w:r>
    </w:p>
    <w:p w14:paraId="4A34A2A4" w14:textId="41061B16" w:rsidR="00942797" w:rsidRPr="00942797" w:rsidRDefault="00942797">
      <w:pPr>
        <w:pStyle w:val="TOC4"/>
        <w:rPr>
          <w:rFonts w:ascii="Calibri" w:hAnsi="Calibri"/>
          <w:noProof/>
          <w:kern w:val="2"/>
          <w:sz w:val="24"/>
          <w:szCs w:val="24"/>
          <w:lang w:eastAsia="en-GB"/>
        </w:rPr>
      </w:pPr>
      <w:r>
        <w:rPr>
          <w:noProof/>
        </w:rPr>
        <w:t>7.5.2.7</w:t>
      </w:r>
      <w:r w:rsidRPr="00942797">
        <w:rPr>
          <w:rFonts w:ascii="Calibri" w:hAnsi="Calibri"/>
          <w:noProof/>
          <w:kern w:val="2"/>
          <w:sz w:val="24"/>
          <w:szCs w:val="24"/>
          <w:lang w:eastAsia="en-GB"/>
        </w:rPr>
        <w:tab/>
      </w:r>
      <w:r>
        <w:rPr>
          <w:noProof/>
        </w:rPr>
        <w:t>Reference point MCPTT-6 (between the MCPTT server and the EPS)</w:t>
      </w:r>
      <w:r>
        <w:rPr>
          <w:noProof/>
        </w:rPr>
        <w:tab/>
      </w:r>
      <w:r>
        <w:rPr>
          <w:noProof/>
        </w:rPr>
        <w:fldChar w:fldCharType="begin"/>
      </w:r>
      <w:r>
        <w:rPr>
          <w:noProof/>
        </w:rPr>
        <w:instrText xml:space="preserve"> PAGEREF _Toc170895896 \h </w:instrText>
      </w:r>
      <w:r>
        <w:rPr>
          <w:noProof/>
        </w:rPr>
      </w:r>
      <w:r>
        <w:rPr>
          <w:noProof/>
        </w:rPr>
        <w:fldChar w:fldCharType="separate"/>
      </w:r>
      <w:r>
        <w:rPr>
          <w:noProof/>
        </w:rPr>
        <w:t>26</w:t>
      </w:r>
      <w:r>
        <w:rPr>
          <w:noProof/>
        </w:rPr>
        <w:fldChar w:fldCharType="end"/>
      </w:r>
    </w:p>
    <w:p w14:paraId="605052A8" w14:textId="6A9294BD" w:rsidR="00942797" w:rsidRPr="00942797" w:rsidRDefault="00942797">
      <w:pPr>
        <w:pStyle w:val="TOC4"/>
        <w:rPr>
          <w:rFonts w:ascii="Calibri" w:hAnsi="Calibri"/>
          <w:noProof/>
          <w:kern w:val="2"/>
          <w:sz w:val="24"/>
          <w:szCs w:val="24"/>
          <w:lang w:eastAsia="en-GB"/>
        </w:rPr>
      </w:pPr>
      <w:r>
        <w:rPr>
          <w:noProof/>
        </w:rPr>
        <w:t>7.5.2.8</w:t>
      </w:r>
      <w:r w:rsidRPr="00942797">
        <w:rPr>
          <w:rFonts w:ascii="Calibri" w:hAnsi="Calibri"/>
          <w:noProof/>
          <w:kern w:val="2"/>
          <w:sz w:val="24"/>
          <w:szCs w:val="24"/>
          <w:lang w:eastAsia="en-GB"/>
        </w:rPr>
        <w:tab/>
      </w:r>
      <w:r>
        <w:rPr>
          <w:noProof/>
        </w:rPr>
        <w:t>Reference point MCPTT-7 (unicast between the media distribution function and the media mixer)</w:t>
      </w:r>
      <w:r>
        <w:rPr>
          <w:noProof/>
        </w:rPr>
        <w:tab/>
      </w:r>
      <w:r>
        <w:rPr>
          <w:noProof/>
        </w:rPr>
        <w:fldChar w:fldCharType="begin"/>
      </w:r>
      <w:r>
        <w:rPr>
          <w:noProof/>
        </w:rPr>
        <w:instrText xml:space="preserve"> PAGEREF _Toc170895897 \h </w:instrText>
      </w:r>
      <w:r>
        <w:rPr>
          <w:noProof/>
        </w:rPr>
      </w:r>
      <w:r>
        <w:rPr>
          <w:noProof/>
        </w:rPr>
        <w:fldChar w:fldCharType="separate"/>
      </w:r>
      <w:r>
        <w:rPr>
          <w:noProof/>
        </w:rPr>
        <w:t>27</w:t>
      </w:r>
      <w:r>
        <w:rPr>
          <w:noProof/>
        </w:rPr>
        <w:fldChar w:fldCharType="end"/>
      </w:r>
    </w:p>
    <w:p w14:paraId="047FDFC9" w14:textId="39607E74" w:rsidR="00942797" w:rsidRPr="00942797" w:rsidRDefault="00942797">
      <w:pPr>
        <w:pStyle w:val="TOC4"/>
        <w:rPr>
          <w:rFonts w:ascii="Calibri" w:hAnsi="Calibri"/>
          <w:noProof/>
          <w:kern w:val="2"/>
          <w:sz w:val="24"/>
          <w:szCs w:val="24"/>
          <w:lang w:eastAsia="en-GB"/>
        </w:rPr>
      </w:pPr>
      <w:r>
        <w:rPr>
          <w:noProof/>
        </w:rPr>
        <w:t>7.5.2.9</w:t>
      </w:r>
      <w:r w:rsidRPr="00942797">
        <w:rPr>
          <w:rFonts w:ascii="Calibri" w:hAnsi="Calibri"/>
          <w:noProof/>
          <w:kern w:val="2"/>
          <w:sz w:val="24"/>
          <w:szCs w:val="24"/>
          <w:lang w:eastAsia="en-GB"/>
        </w:rPr>
        <w:tab/>
      </w:r>
      <w:r>
        <w:rPr>
          <w:noProof/>
        </w:rPr>
        <w:t>Reference point MCPTT-8 (multicast between the media distribution function and the media mixer)</w:t>
      </w:r>
      <w:r>
        <w:rPr>
          <w:noProof/>
        </w:rPr>
        <w:tab/>
      </w:r>
      <w:r>
        <w:rPr>
          <w:noProof/>
        </w:rPr>
        <w:fldChar w:fldCharType="begin"/>
      </w:r>
      <w:r>
        <w:rPr>
          <w:noProof/>
        </w:rPr>
        <w:instrText xml:space="preserve"> PAGEREF _Toc170895898 \h </w:instrText>
      </w:r>
      <w:r>
        <w:rPr>
          <w:noProof/>
        </w:rPr>
      </w:r>
      <w:r>
        <w:rPr>
          <w:noProof/>
        </w:rPr>
        <w:fldChar w:fldCharType="separate"/>
      </w:r>
      <w:r>
        <w:rPr>
          <w:noProof/>
        </w:rPr>
        <w:t>27</w:t>
      </w:r>
      <w:r>
        <w:rPr>
          <w:noProof/>
        </w:rPr>
        <w:fldChar w:fldCharType="end"/>
      </w:r>
    </w:p>
    <w:p w14:paraId="38B8D2F3" w14:textId="1CB25E4C" w:rsidR="00942797" w:rsidRPr="00942797" w:rsidRDefault="00942797">
      <w:pPr>
        <w:pStyle w:val="TOC4"/>
        <w:rPr>
          <w:rFonts w:ascii="Calibri" w:hAnsi="Calibri"/>
          <w:noProof/>
          <w:kern w:val="2"/>
          <w:sz w:val="24"/>
          <w:szCs w:val="24"/>
          <w:lang w:eastAsia="en-GB"/>
        </w:rPr>
      </w:pPr>
      <w:r>
        <w:rPr>
          <w:noProof/>
        </w:rPr>
        <w:t>7.5.2.10</w:t>
      </w:r>
      <w:r w:rsidRPr="00942797">
        <w:rPr>
          <w:rFonts w:ascii="Calibri" w:hAnsi="Calibri"/>
          <w:noProof/>
          <w:kern w:val="2"/>
          <w:sz w:val="24"/>
          <w:szCs w:val="24"/>
          <w:lang w:eastAsia="en-GB"/>
        </w:rPr>
        <w:tab/>
      </w:r>
      <w:r>
        <w:rPr>
          <w:noProof/>
        </w:rPr>
        <w:t>Reference point MCPTT-9 (multicast between the floor control server and the floor participant)</w:t>
      </w:r>
      <w:r>
        <w:rPr>
          <w:noProof/>
        </w:rPr>
        <w:tab/>
      </w:r>
      <w:r>
        <w:rPr>
          <w:noProof/>
        </w:rPr>
        <w:fldChar w:fldCharType="begin"/>
      </w:r>
      <w:r>
        <w:rPr>
          <w:noProof/>
        </w:rPr>
        <w:instrText xml:space="preserve"> PAGEREF _Toc170895899 \h </w:instrText>
      </w:r>
      <w:r>
        <w:rPr>
          <w:noProof/>
        </w:rPr>
      </w:r>
      <w:r>
        <w:rPr>
          <w:noProof/>
        </w:rPr>
        <w:fldChar w:fldCharType="separate"/>
      </w:r>
      <w:r>
        <w:rPr>
          <w:noProof/>
        </w:rPr>
        <w:t>27</w:t>
      </w:r>
      <w:r>
        <w:rPr>
          <w:noProof/>
        </w:rPr>
        <w:fldChar w:fldCharType="end"/>
      </w:r>
    </w:p>
    <w:p w14:paraId="25817F35" w14:textId="6EC269D4" w:rsidR="00942797" w:rsidRPr="00942797" w:rsidRDefault="00942797">
      <w:pPr>
        <w:pStyle w:val="TOC4"/>
        <w:rPr>
          <w:rFonts w:ascii="Calibri" w:hAnsi="Calibri"/>
          <w:noProof/>
          <w:kern w:val="2"/>
          <w:sz w:val="24"/>
          <w:szCs w:val="24"/>
          <w:lang w:eastAsia="en-GB"/>
        </w:rPr>
      </w:pPr>
      <w:r>
        <w:rPr>
          <w:noProof/>
        </w:rPr>
        <w:t>7.5.2.</w:t>
      </w:r>
      <w:r>
        <w:rPr>
          <w:noProof/>
          <w:lang w:eastAsia="zh-CN"/>
        </w:rPr>
        <w:t>11</w:t>
      </w:r>
      <w:r w:rsidRPr="00942797">
        <w:rPr>
          <w:rFonts w:ascii="Calibri" w:hAnsi="Calibri"/>
          <w:noProof/>
          <w:kern w:val="2"/>
          <w:sz w:val="24"/>
          <w:szCs w:val="24"/>
          <w:lang w:eastAsia="en-GB"/>
        </w:rPr>
        <w:tab/>
      </w:r>
      <w:r>
        <w:rPr>
          <w:noProof/>
        </w:rPr>
        <w:t>Reference point IWF-1 (between the MCPTT server and the interworking function to legacy systems)</w:t>
      </w:r>
      <w:r>
        <w:rPr>
          <w:noProof/>
        </w:rPr>
        <w:tab/>
      </w:r>
      <w:r>
        <w:rPr>
          <w:noProof/>
        </w:rPr>
        <w:fldChar w:fldCharType="begin"/>
      </w:r>
      <w:r>
        <w:rPr>
          <w:noProof/>
        </w:rPr>
        <w:instrText xml:space="preserve"> PAGEREF _Toc170895900 \h </w:instrText>
      </w:r>
      <w:r>
        <w:rPr>
          <w:noProof/>
        </w:rPr>
      </w:r>
      <w:r>
        <w:rPr>
          <w:noProof/>
        </w:rPr>
        <w:fldChar w:fldCharType="separate"/>
      </w:r>
      <w:r>
        <w:rPr>
          <w:noProof/>
        </w:rPr>
        <w:t>27</w:t>
      </w:r>
      <w:r>
        <w:rPr>
          <w:noProof/>
        </w:rPr>
        <w:fldChar w:fldCharType="end"/>
      </w:r>
    </w:p>
    <w:p w14:paraId="73F9E04E" w14:textId="5EB85D4D" w:rsidR="00942797" w:rsidRPr="00942797" w:rsidRDefault="00942797">
      <w:pPr>
        <w:pStyle w:val="TOC4"/>
        <w:rPr>
          <w:rFonts w:ascii="Calibri" w:hAnsi="Calibri"/>
          <w:noProof/>
          <w:kern w:val="2"/>
          <w:sz w:val="24"/>
          <w:szCs w:val="24"/>
          <w:lang w:eastAsia="en-GB"/>
        </w:rPr>
      </w:pPr>
      <w:r>
        <w:rPr>
          <w:noProof/>
        </w:rPr>
        <w:t>7.5.2.</w:t>
      </w:r>
      <w:r>
        <w:rPr>
          <w:noProof/>
          <w:lang w:eastAsia="zh-CN"/>
        </w:rPr>
        <w:t>12</w:t>
      </w:r>
      <w:r w:rsidRPr="00942797">
        <w:rPr>
          <w:rFonts w:ascii="Calibri" w:hAnsi="Calibri"/>
          <w:noProof/>
          <w:kern w:val="2"/>
          <w:sz w:val="24"/>
          <w:szCs w:val="24"/>
          <w:lang w:eastAsia="en-GB"/>
        </w:rPr>
        <w:tab/>
      </w:r>
      <w:r>
        <w:rPr>
          <w:noProof/>
        </w:rPr>
        <w:t>Reference point</w:t>
      </w:r>
      <w:r>
        <w:rPr>
          <w:noProof/>
          <w:lang w:eastAsia="zh-CN"/>
        </w:rPr>
        <w:t>s of common services core used in the MCPTT service</w:t>
      </w:r>
      <w:r>
        <w:rPr>
          <w:noProof/>
        </w:rPr>
        <w:tab/>
      </w:r>
      <w:r>
        <w:rPr>
          <w:noProof/>
        </w:rPr>
        <w:fldChar w:fldCharType="begin"/>
      </w:r>
      <w:r>
        <w:rPr>
          <w:noProof/>
        </w:rPr>
        <w:instrText xml:space="preserve"> PAGEREF _Toc170895901 \h </w:instrText>
      </w:r>
      <w:r>
        <w:rPr>
          <w:noProof/>
        </w:rPr>
      </w:r>
      <w:r>
        <w:rPr>
          <w:noProof/>
        </w:rPr>
        <w:fldChar w:fldCharType="separate"/>
      </w:r>
      <w:r>
        <w:rPr>
          <w:noProof/>
        </w:rPr>
        <w:t>27</w:t>
      </w:r>
      <w:r>
        <w:rPr>
          <w:noProof/>
        </w:rPr>
        <w:fldChar w:fldCharType="end"/>
      </w:r>
    </w:p>
    <w:p w14:paraId="541EF830" w14:textId="3C6D88A2" w:rsidR="00942797" w:rsidRPr="00942797" w:rsidRDefault="00942797">
      <w:pPr>
        <w:pStyle w:val="TOC4"/>
        <w:rPr>
          <w:rFonts w:ascii="Calibri" w:hAnsi="Calibri"/>
          <w:noProof/>
          <w:kern w:val="2"/>
          <w:sz w:val="24"/>
          <w:szCs w:val="24"/>
          <w:lang w:eastAsia="en-GB"/>
        </w:rPr>
      </w:pPr>
      <w:r>
        <w:rPr>
          <w:noProof/>
        </w:rPr>
        <w:t>7.5.2.13</w:t>
      </w:r>
      <w:r w:rsidRPr="00942797">
        <w:rPr>
          <w:rFonts w:ascii="Calibri" w:hAnsi="Calibri"/>
          <w:noProof/>
          <w:kern w:val="2"/>
          <w:sz w:val="24"/>
          <w:szCs w:val="24"/>
          <w:lang w:eastAsia="en-GB"/>
        </w:rPr>
        <w:tab/>
      </w:r>
      <w:r>
        <w:rPr>
          <w:noProof/>
        </w:rPr>
        <w:t>Reference point MCPTT-10 (between the MC gateway server and the MC gateway server in a different MCPTT system)</w:t>
      </w:r>
      <w:r>
        <w:rPr>
          <w:noProof/>
        </w:rPr>
        <w:tab/>
      </w:r>
      <w:r>
        <w:rPr>
          <w:noProof/>
        </w:rPr>
        <w:fldChar w:fldCharType="begin"/>
      </w:r>
      <w:r>
        <w:rPr>
          <w:noProof/>
        </w:rPr>
        <w:instrText xml:space="preserve"> PAGEREF _Toc170895902 \h </w:instrText>
      </w:r>
      <w:r>
        <w:rPr>
          <w:noProof/>
        </w:rPr>
      </w:r>
      <w:r>
        <w:rPr>
          <w:noProof/>
        </w:rPr>
        <w:fldChar w:fldCharType="separate"/>
      </w:r>
      <w:r>
        <w:rPr>
          <w:noProof/>
        </w:rPr>
        <w:t>27</w:t>
      </w:r>
      <w:r>
        <w:rPr>
          <w:noProof/>
        </w:rPr>
        <w:fldChar w:fldCharType="end"/>
      </w:r>
    </w:p>
    <w:p w14:paraId="432419FC" w14:textId="131E77E2" w:rsidR="00942797" w:rsidRPr="00942797" w:rsidRDefault="00942797">
      <w:pPr>
        <w:pStyle w:val="TOC1"/>
        <w:rPr>
          <w:rFonts w:ascii="Calibri" w:hAnsi="Calibri"/>
          <w:noProof/>
          <w:kern w:val="2"/>
          <w:sz w:val="24"/>
          <w:szCs w:val="24"/>
          <w:lang w:eastAsia="en-GB"/>
        </w:rPr>
      </w:pPr>
      <w:r>
        <w:rPr>
          <w:noProof/>
        </w:rPr>
        <w:t>8</w:t>
      </w:r>
      <w:r w:rsidRPr="00942797">
        <w:rPr>
          <w:rFonts w:ascii="Calibri" w:hAnsi="Calibri"/>
          <w:noProof/>
          <w:kern w:val="2"/>
          <w:sz w:val="24"/>
          <w:szCs w:val="24"/>
          <w:lang w:eastAsia="en-GB"/>
        </w:rPr>
        <w:tab/>
      </w:r>
      <w:r>
        <w:rPr>
          <w:noProof/>
        </w:rPr>
        <w:t>Identities</w:t>
      </w:r>
      <w:r>
        <w:rPr>
          <w:noProof/>
        </w:rPr>
        <w:tab/>
      </w:r>
      <w:r>
        <w:rPr>
          <w:noProof/>
        </w:rPr>
        <w:fldChar w:fldCharType="begin"/>
      </w:r>
      <w:r>
        <w:rPr>
          <w:noProof/>
        </w:rPr>
        <w:instrText xml:space="preserve"> PAGEREF _Toc170895903 \h </w:instrText>
      </w:r>
      <w:r>
        <w:rPr>
          <w:noProof/>
        </w:rPr>
      </w:r>
      <w:r>
        <w:rPr>
          <w:noProof/>
        </w:rPr>
        <w:fldChar w:fldCharType="separate"/>
      </w:r>
      <w:r>
        <w:rPr>
          <w:noProof/>
        </w:rPr>
        <w:t>27</w:t>
      </w:r>
      <w:r>
        <w:rPr>
          <w:noProof/>
        </w:rPr>
        <w:fldChar w:fldCharType="end"/>
      </w:r>
    </w:p>
    <w:p w14:paraId="5B05BC80" w14:textId="29FEEB33" w:rsidR="00942797" w:rsidRPr="00942797" w:rsidRDefault="00942797">
      <w:pPr>
        <w:pStyle w:val="TOC1"/>
        <w:rPr>
          <w:rFonts w:ascii="Calibri" w:hAnsi="Calibri"/>
          <w:noProof/>
          <w:kern w:val="2"/>
          <w:sz w:val="24"/>
          <w:szCs w:val="24"/>
          <w:lang w:eastAsia="en-GB"/>
        </w:rPr>
      </w:pPr>
      <w:r>
        <w:rPr>
          <w:noProof/>
        </w:rPr>
        <w:t>9</w:t>
      </w:r>
      <w:r w:rsidRPr="00942797">
        <w:rPr>
          <w:rFonts w:ascii="Calibri" w:hAnsi="Calibri"/>
          <w:noProof/>
          <w:kern w:val="2"/>
          <w:sz w:val="24"/>
          <w:szCs w:val="24"/>
          <w:lang w:eastAsia="en-GB"/>
        </w:rPr>
        <w:tab/>
      </w:r>
      <w:r>
        <w:rPr>
          <w:noProof/>
        </w:rPr>
        <w:t>Application of functional model to deployments</w:t>
      </w:r>
      <w:r>
        <w:rPr>
          <w:noProof/>
        </w:rPr>
        <w:tab/>
      </w:r>
      <w:r>
        <w:rPr>
          <w:noProof/>
        </w:rPr>
        <w:fldChar w:fldCharType="begin"/>
      </w:r>
      <w:r>
        <w:rPr>
          <w:noProof/>
        </w:rPr>
        <w:instrText xml:space="preserve"> PAGEREF _Toc170895904 \h </w:instrText>
      </w:r>
      <w:r>
        <w:rPr>
          <w:noProof/>
        </w:rPr>
      </w:r>
      <w:r>
        <w:rPr>
          <w:noProof/>
        </w:rPr>
        <w:fldChar w:fldCharType="separate"/>
      </w:r>
      <w:r>
        <w:rPr>
          <w:noProof/>
        </w:rPr>
        <w:t>27</w:t>
      </w:r>
      <w:r>
        <w:rPr>
          <w:noProof/>
        </w:rPr>
        <w:fldChar w:fldCharType="end"/>
      </w:r>
    </w:p>
    <w:p w14:paraId="061D602E" w14:textId="507FAF29" w:rsidR="00942797" w:rsidRPr="00942797" w:rsidRDefault="00942797">
      <w:pPr>
        <w:pStyle w:val="TOC1"/>
        <w:rPr>
          <w:rFonts w:ascii="Calibri" w:hAnsi="Calibri"/>
          <w:noProof/>
          <w:kern w:val="2"/>
          <w:sz w:val="24"/>
          <w:szCs w:val="24"/>
          <w:lang w:eastAsia="en-GB"/>
        </w:rPr>
      </w:pPr>
      <w:r>
        <w:rPr>
          <w:noProof/>
        </w:rPr>
        <w:t>10</w:t>
      </w:r>
      <w:r w:rsidRPr="00942797">
        <w:rPr>
          <w:rFonts w:ascii="Calibri" w:hAnsi="Calibri"/>
          <w:noProof/>
          <w:kern w:val="2"/>
          <w:sz w:val="24"/>
          <w:szCs w:val="24"/>
          <w:lang w:eastAsia="en-GB"/>
        </w:rPr>
        <w:tab/>
      </w:r>
      <w:r>
        <w:rPr>
          <w:noProof/>
        </w:rPr>
        <w:t>Procedures and information flows</w:t>
      </w:r>
      <w:r>
        <w:rPr>
          <w:noProof/>
        </w:rPr>
        <w:tab/>
      </w:r>
      <w:r>
        <w:rPr>
          <w:noProof/>
        </w:rPr>
        <w:fldChar w:fldCharType="begin"/>
      </w:r>
      <w:r>
        <w:rPr>
          <w:noProof/>
        </w:rPr>
        <w:instrText xml:space="preserve"> PAGEREF _Toc170895905 \h </w:instrText>
      </w:r>
      <w:r>
        <w:rPr>
          <w:noProof/>
        </w:rPr>
      </w:r>
      <w:r>
        <w:rPr>
          <w:noProof/>
        </w:rPr>
        <w:fldChar w:fldCharType="separate"/>
      </w:r>
      <w:r>
        <w:rPr>
          <w:noProof/>
        </w:rPr>
        <w:t>28</w:t>
      </w:r>
      <w:r>
        <w:rPr>
          <w:noProof/>
        </w:rPr>
        <w:fldChar w:fldCharType="end"/>
      </w:r>
    </w:p>
    <w:p w14:paraId="2FFF8AD8" w14:textId="55F49DD7" w:rsidR="00942797" w:rsidRPr="00942797" w:rsidRDefault="00942797">
      <w:pPr>
        <w:pStyle w:val="TOC2"/>
        <w:rPr>
          <w:rFonts w:ascii="Calibri" w:hAnsi="Calibri"/>
          <w:noProof/>
          <w:kern w:val="2"/>
          <w:sz w:val="24"/>
          <w:szCs w:val="24"/>
          <w:lang w:eastAsia="en-GB"/>
        </w:rPr>
      </w:pPr>
      <w:r w:rsidRPr="00A5587C">
        <w:rPr>
          <w:noProof/>
          <w:lang w:val="nl-NL"/>
        </w:rPr>
        <w:t>10.1</w:t>
      </w:r>
      <w:r w:rsidRPr="00942797">
        <w:rPr>
          <w:rFonts w:ascii="Calibri" w:hAnsi="Calibri"/>
          <w:noProof/>
          <w:kern w:val="2"/>
          <w:sz w:val="24"/>
          <w:szCs w:val="24"/>
          <w:lang w:eastAsia="en-GB"/>
        </w:rPr>
        <w:tab/>
      </w:r>
      <w:r w:rsidRPr="00A5587C">
        <w:rPr>
          <w:noProof/>
          <w:lang w:val="nl-NL" w:eastAsia="zh-CN"/>
        </w:rPr>
        <w:t>MCPTT service</w:t>
      </w:r>
      <w:r w:rsidRPr="00A5587C">
        <w:rPr>
          <w:noProof/>
          <w:lang w:val="nl-NL"/>
        </w:rPr>
        <w:t xml:space="preserve"> configuration</w:t>
      </w:r>
      <w:r>
        <w:rPr>
          <w:noProof/>
        </w:rPr>
        <w:tab/>
      </w:r>
      <w:r>
        <w:rPr>
          <w:noProof/>
        </w:rPr>
        <w:fldChar w:fldCharType="begin"/>
      </w:r>
      <w:r>
        <w:rPr>
          <w:noProof/>
        </w:rPr>
        <w:instrText xml:space="preserve"> PAGEREF _Toc170895906 \h </w:instrText>
      </w:r>
      <w:r>
        <w:rPr>
          <w:noProof/>
        </w:rPr>
      </w:r>
      <w:r>
        <w:rPr>
          <w:noProof/>
        </w:rPr>
        <w:fldChar w:fldCharType="separate"/>
      </w:r>
      <w:r>
        <w:rPr>
          <w:noProof/>
        </w:rPr>
        <w:t>28</w:t>
      </w:r>
      <w:r>
        <w:rPr>
          <w:noProof/>
        </w:rPr>
        <w:fldChar w:fldCharType="end"/>
      </w:r>
    </w:p>
    <w:p w14:paraId="797E5AE7" w14:textId="78AD238C" w:rsidR="00942797" w:rsidRPr="00942797" w:rsidRDefault="00942797">
      <w:pPr>
        <w:pStyle w:val="TOC2"/>
        <w:rPr>
          <w:rFonts w:ascii="Calibri" w:hAnsi="Calibri"/>
          <w:noProof/>
          <w:kern w:val="2"/>
          <w:sz w:val="24"/>
          <w:szCs w:val="24"/>
          <w:lang w:eastAsia="en-GB"/>
        </w:rPr>
      </w:pPr>
      <w:r w:rsidRPr="00A5587C">
        <w:rPr>
          <w:noProof/>
          <w:lang w:val="nl-NL"/>
        </w:rPr>
        <w:t>10.2</w:t>
      </w:r>
      <w:r w:rsidRPr="00942797">
        <w:rPr>
          <w:rFonts w:ascii="Calibri" w:hAnsi="Calibri"/>
          <w:noProof/>
          <w:kern w:val="2"/>
          <w:sz w:val="24"/>
          <w:szCs w:val="24"/>
          <w:lang w:eastAsia="en-GB"/>
        </w:rPr>
        <w:tab/>
      </w:r>
      <w:r w:rsidRPr="00A5587C">
        <w:rPr>
          <w:noProof/>
          <w:lang w:val="nl-NL"/>
        </w:rPr>
        <w:t>User authentication and authorization for MCPTT service</w:t>
      </w:r>
      <w:r>
        <w:rPr>
          <w:noProof/>
        </w:rPr>
        <w:tab/>
      </w:r>
      <w:r>
        <w:rPr>
          <w:noProof/>
        </w:rPr>
        <w:fldChar w:fldCharType="begin"/>
      </w:r>
      <w:r>
        <w:rPr>
          <w:noProof/>
        </w:rPr>
        <w:instrText xml:space="preserve"> PAGEREF _Toc170895907 \h </w:instrText>
      </w:r>
      <w:r>
        <w:rPr>
          <w:noProof/>
        </w:rPr>
      </w:r>
      <w:r>
        <w:rPr>
          <w:noProof/>
        </w:rPr>
        <w:fldChar w:fldCharType="separate"/>
      </w:r>
      <w:r>
        <w:rPr>
          <w:noProof/>
        </w:rPr>
        <w:t>28</w:t>
      </w:r>
      <w:r>
        <w:rPr>
          <w:noProof/>
        </w:rPr>
        <w:fldChar w:fldCharType="end"/>
      </w:r>
    </w:p>
    <w:p w14:paraId="7F725955" w14:textId="38D78D9F" w:rsidR="00942797" w:rsidRPr="00942797" w:rsidRDefault="00942797">
      <w:pPr>
        <w:pStyle w:val="TOC2"/>
        <w:rPr>
          <w:rFonts w:ascii="Calibri" w:hAnsi="Calibri"/>
          <w:noProof/>
          <w:kern w:val="2"/>
          <w:sz w:val="24"/>
          <w:szCs w:val="24"/>
          <w:lang w:eastAsia="en-GB"/>
        </w:rPr>
      </w:pPr>
      <w:r>
        <w:rPr>
          <w:noProof/>
        </w:rPr>
        <w:t>10.3</w:t>
      </w:r>
      <w:r w:rsidRPr="00942797">
        <w:rPr>
          <w:rFonts w:ascii="Calibri" w:hAnsi="Calibri"/>
          <w:noProof/>
          <w:kern w:val="2"/>
          <w:sz w:val="24"/>
          <w:szCs w:val="24"/>
          <w:lang w:eastAsia="en-GB"/>
        </w:rPr>
        <w:tab/>
      </w:r>
      <w:r>
        <w:rPr>
          <w:noProof/>
        </w:rPr>
        <w:t>Affiliation and de-affiliation to/from MCPTT group(s)</w:t>
      </w:r>
      <w:r>
        <w:rPr>
          <w:noProof/>
        </w:rPr>
        <w:tab/>
      </w:r>
      <w:r>
        <w:rPr>
          <w:noProof/>
        </w:rPr>
        <w:fldChar w:fldCharType="begin"/>
      </w:r>
      <w:r>
        <w:rPr>
          <w:noProof/>
        </w:rPr>
        <w:instrText xml:space="preserve"> PAGEREF _Toc170895908 \h </w:instrText>
      </w:r>
      <w:r>
        <w:rPr>
          <w:noProof/>
        </w:rPr>
      </w:r>
      <w:r>
        <w:rPr>
          <w:noProof/>
        </w:rPr>
        <w:fldChar w:fldCharType="separate"/>
      </w:r>
      <w:r>
        <w:rPr>
          <w:noProof/>
        </w:rPr>
        <w:t>29</w:t>
      </w:r>
      <w:r>
        <w:rPr>
          <w:noProof/>
        </w:rPr>
        <w:fldChar w:fldCharType="end"/>
      </w:r>
    </w:p>
    <w:p w14:paraId="60DA172D" w14:textId="04CFFC53" w:rsidR="00942797" w:rsidRPr="00942797" w:rsidRDefault="00942797">
      <w:pPr>
        <w:pStyle w:val="TOC2"/>
        <w:rPr>
          <w:rFonts w:ascii="Calibri" w:hAnsi="Calibri"/>
          <w:noProof/>
          <w:kern w:val="2"/>
          <w:sz w:val="24"/>
          <w:szCs w:val="24"/>
          <w:lang w:eastAsia="en-GB"/>
        </w:rPr>
      </w:pPr>
      <w:r>
        <w:rPr>
          <w:noProof/>
        </w:rPr>
        <w:t>10.3a</w:t>
      </w:r>
      <w:r w:rsidRPr="00942797">
        <w:rPr>
          <w:rFonts w:ascii="Calibri" w:hAnsi="Calibri"/>
          <w:noProof/>
          <w:kern w:val="2"/>
          <w:sz w:val="24"/>
          <w:szCs w:val="24"/>
          <w:lang w:eastAsia="en-GB"/>
        </w:rPr>
        <w:tab/>
      </w:r>
      <w:r>
        <w:rPr>
          <w:noProof/>
        </w:rPr>
        <w:t>Activation and de-activation of/from functional alias(es)</w:t>
      </w:r>
      <w:r>
        <w:rPr>
          <w:noProof/>
        </w:rPr>
        <w:tab/>
      </w:r>
      <w:r>
        <w:rPr>
          <w:noProof/>
        </w:rPr>
        <w:fldChar w:fldCharType="begin"/>
      </w:r>
      <w:r>
        <w:rPr>
          <w:noProof/>
        </w:rPr>
        <w:instrText xml:space="preserve"> PAGEREF _Toc170895909 \h </w:instrText>
      </w:r>
      <w:r>
        <w:rPr>
          <w:noProof/>
        </w:rPr>
      </w:r>
      <w:r>
        <w:rPr>
          <w:noProof/>
        </w:rPr>
        <w:fldChar w:fldCharType="separate"/>
      </w:r>
      <w:r>
        <w:rPr>
          <w:noProof/>
        </w:rPr>
        <w:t>29</w:t>
      </w:r>
      <w:r>
        <w:rPr>
          <w:noProof/>
        </w:rPr>
        <w:fldChar w:fldCharType="end"/>
      </w:r>
    </w:p>
    <w:p w14:paraId="29B7F895" w14:textId="1B0F9AE6" w:rsidR="00942797" w:rsidRPr="00942797" w:rsidRDefault="00942797">
      <w:pPr>
        <w:pStyle w:val="TOC2"/>
        <w:rPr>
          <w:rFonts w:ascii="Calibri" w:hAnsi="Calibri"/>
          <w:noProof/>
          <w:kern w:val="2"/>
          <w:sz w:val="24"/>
          <w:szCs w:val="24"/>
          <w:lang w:eastAsia="en-GB"/>
        </w:rPr>
      </w:pPr>
      <w:r>
        <w:rPr>
          <w:noProof/>
        </w:rPr>
        <w:t>10.</w:t>
      </w:r>
      <w:r>
        <w:rPr>
          <w:noProof/>
          <w:lang w:eastAsia="zh-CN"/>
        </w:rPr>
        <w:t>4</w:t>
      </w:r>
      <w:r w:rsidRPr="00942797">
        <w:rPr>
          <w:rFonts w:ascii="Calibri" w:hAnsi="Calibri"/>
          <w:noProof/>
          <w:kern w:val="2"/>
          <w:sz w:val="24"/>
          <w:szCs w:val="24"/>
          <w:lang w:eastAsia="en-GB"/>
        </w:rPr>
        <w:tab/>
      </w:r>
      <w:r>
        <w:rPr>
          <w:noProof/>
        </w:rPr>
        <w:t>MCPTT group</w:t>
      </w:r>
      <w:r>
        <w:rPr>
          <w:noProof/>
          <w:lang w:eastAsia="zh-CN"/>
        </w:rPr>
        <w:t xml:space="preserve"> selection</w:t>
      </w:r>
      <w:r>
        <w:rPr>
          <w:noProof/>
        </w:rPr>
        <w:tab/>
      </w:r>
      <w:r>
        <w:rPr>
          <w:noProof/>
        </w:rPr>
        <w:fldChar w:fldCharType="begin"/>
      </w:r>
      <w:r>
        <w:rPr>
          <w:noProof/>
        </w:rPr>
        <w:instrText xml:space="preserve"> PAGEREF _Toc170895910 \h </w:instrText>
      </w:r>
      <w:r>
        <w:rPr>
          <w:noProof/>
        </w:rPr>
      </w:r>
      <w:r>
        <w:rPr>
          <w:noProof/>
        </w:rPr>
        <w:fldChar w:fldCharType="separate"/>
      </w:r>
      <w:r>
        <w:rPr>
          <w:noProof/>
        </w:rPr>
        <w:t>29</w:t>
      </w:r>
      <w:r>
        <w:rPr>
          <w:noProof/>
        </w:rPr>
        <w:fldChar w:fldCharType="end"/>
      </w:r>
    </w:p>
    <w:p w14:paraId="11C840CD" w14:textId="413C9D2B" w:rsidR="00942797" w:rsidRPr="00942797" w:rsidRDefault="00942797">
      <w:pPr>
        <w:pStyle w:val="TOC3"/>
        <w:rPr>
          <w:rFonts w:ascii="Calibri" w:hAnsi="Calibri"/>
          <w:noProof/>
          <w:kern w:val="2"/>
          <w:sz w:val="24"/>
          <w:szCs w:val="24"/>
          <w:lang w:eastAsia="en-GB"/>
        </w:rPr>
      </w:pPr>
      <w:r>
        <w:rPr>
          <w:noProof/>
        </w:rPr>
        <w:t>10.</w:t>
      </w:r>
      <w:r>
        <w:rPr>
          <w:noProof/>
          <w:lang w:eastAsia="zh-CN"/>
        </w:rPr>
        <w:t>4</w:t>
      </w:r>
      <w:r>
        <w:rPr>
          <w:noProof/>
        </w:rPr>
        <w:t>.1</w:t>
      </w:r>
      <w:r w:rsidRPr="00942797">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_Toc170895911 \h </w:instrText>
      </w:r>
      <w:r>
        <w:rPr>
          <w:noProof/>
        </w:rPr>
      </w:r>
      <w:r>
        <w:rPr>
          <w:noProof/>
        </w:rPr>
        <w:fldChar w:fldCharType="separate"/>
      </w:r>
      <w:r>
        <w:rPr>
          <w:noProof/>
        </w:rPr>
        <w:t>29</w:t>
      </w:r>
      <w:r>
        <w:rPr>
          <w:noProof/>
        </w:rPr>
        <w:fldChar w:fldCharType="end"/>
      </w:r>
    </w:p>
    <w:p w14:paraId="4A6AB5B0" w14:textId="468A5779" w:rsidR="00942797" w:rsidRPr="00942797" w:rsidRDefault="00942797">
      <w:pPr>
        <w:pStyle w:val="TOC3"/>
        <w:rPr>
          <w:rFonts w:ascii="Calibri" w:hAnsi="Calibri"/>
          <w:noProof/>
          <w:kern w:val="2"/>
          <w:sz w:val="24"/>
          <w:szCs w:val="24"/>
          <w:lang w:eastAsia="en-GB"/>
        </w:rPr>
      </w:pPr>
      <w:r>
        <w:rPr>
          <w:noProof/>
        </w:rPr>
        <w:t>10.</w:t>
      </w:r>
      <w:r>
        <w:rPr>
          <w:noProof/>
          <w:lang w:eastAsia="zh-CN"/>
        </w:rPr>
        <w:t>4</w:t>
      </w:r>
      <w:r>
        <w:rPr>
          <w:noProof/>
        </w:rPr>
        <w:t>.2</w:t>
      </w:r>
      <w:r w:rsidRPr="00942797">
        <w:rPr>
          <w:rFonts w:ascii="Calibri" w:hAnsi="Calibri"/>
          <w:noProof/>
          <w:kern w:val="2"/>
          <w:sz w:val="24"/>
          <w:szCs w:val="24"/>
          <w:lang w:eastAsia="en-GB"/>
        </w:rPr>
        <w:tab/>
      </w:r>
      <w:r>
        <w:rPr>
          <w:noProof/>
        </w:rPr>
        <w:t xml:space="preserve">Information flows for </w:t>
      </w:r>
      <w:r>
        <w:rPr>
          <w:noProof/>
          <w:lang w:eastAsia="zh-CN"/>
        </w:rPr>
        <w:t>group selection</w:t>
      </w:r>
      <w:r>
        <w:rPr>
          <w:noProof/>
        </w:rPr>
        <w:tab/>
      </w:r>
      <w:r>
        <w:rPr>
          <w:noProof/>
        </w:rPr>
        <w:fldChar w:fldCharType="begin"/>
      </w:r>
      <w:r>
        <w:rPr>
          <w:noProof/>
        </w:rPr>
        <w:instrText xml:space="preserve"> PAGEREF _Toc170895912 \h </w:instrText>
      </w:r>
      <w:r>
        <w:rPr>
          <w:noProof/>
        </w:rPr>
      </w:r>
      <w:r>
        <w:rPr>
          <w:noProof/>
        </w:rPr>
        <w:fldChar w:fldCharType="separate"/>
      </w:r>
      <w:r>
        <w:rPr>
          <w:noProof/>
        </w:rPr>
        <w:t>29</w:t>
      </w:r>
      <w:r>
        <w:rPr>
          <w:noProof/>
        </w:rPr>
        <w:fldChar w:fldCharType="end"/>
      </w:r>
    </w:p>
    <w:p w14:paraId="7AC90A22" w14:textId="4CF905C3" w:rsidR="00942797" w:rsidRPr="00942797" w:rsidRDefault="00942797">
      <w:pPr>
        <w:pStyle w:val="TOC4"/>
        <w:rPr>
          <w:rFonts w:ascii="Calibri" w:hAnsi="Calibri"/>
          <w:noProof/>
          <w:kern w:val="2"/>
          <w:sz w:val="24"/>
          <w:szCs w:val="24"/>
          <w:lang w:eastAsia="en-GB"/>
        </w:rPr>
      </w:pPr>
      <w:r>
        <w:rPr>
          <w:noProof/>
        </w:rPr>
        <w:t>10.</w:t>
      </w:r>
      <w:r>
        <w:rPr>
          <w:noProof/>
          <w:lang w:eastAsia="zh-CN"/>
        </w:rPr>
        <w:t>4</w:t>
      </w:r>
      <w:r>
        <w:rPr>
          <w:noProof/>
        </w:rPr>
        <w:t>.2.1</w:t>
      </w:r>
      <w:r w:rsidRPr="00942797">
        <w:rPr>
          <w:rFonts w:ascii="Calibri" w:hAnsi="Calibri"/>
          <w:noProof/>
          <w:kern w:val="2"/>
          <w:sz w:val="24"/>
          <w:szCs w:val="24"/>
          <w:lang w:eastAsia="en-GB"/>
        </w:rPr>
        <w:tab/>
      </w:r>
      <w:r>
        <w:rPr>
          <w:noProof/>
        </w:rPr>
        <w:t xml:space="preserve">Group </w:t>
      </w:r>
      <w:r>
        <w:rPr>
          <w:noProof/>
          <w:lang w:eastAsia="zh-CN"/>
        </w:rPr>
        <w:t>selection change</w:t>
      </w:r>
      <w:r>
        <w:rPr>
          <w:noProof/>
        </w:rPr>
        <w:t xml:space="preserve"> request</w:t>
      </w:r>
      <w:r>
        <w:rPr>
          <w:noProof/>
        </w:rPr>
        <w:tab/>
      </w:r>
      <w:r>
        <w:rPr>
          <w:noProof/>
        </w:rPr>
        <w:fldChar w:fldCharType="begin"/>
      </w:r>
      <w:r>
        <w:rPr>
          <w:noProof/>
        </w:rPr>
        <w:instrText xml:space="preserve"> PAGEREF _Toc170895913 \h </w:instrText>
      </w:r>
      <w:r>
        <w:rPr>
          <w:noProof/>
        </w:rPr>
      </w:r>
      <w:r>
        <w:rPr>
          <w:noProof/>
        </w:rPr>
        <w:fldChar w:fldCharType="separate"/>
      </w:r>
      <w:r>
        <w:rPr>
          <w:noProof/>
        </w:rPr>
        <w:t>29</w:t>
      </w:r>
      <w:r>
        <w:rPr>
          <w:noProof/>
        </w:rPr>
        <w:fldChar w:fldCharType="end"/>
      </w:r>
    </w:p>
    <w:p w14:paraId="0D96BB75" w14:textId="5EF02CEC" w:rsidR="00942797" w:rsidRPr="00942797" w:rsidRDefault="00942797">
      <w:pPr>
        <w:pStyle w:val="TOC4"/>
        <w:rPr>
          <w:rFonts w:ascii="Calibri" w:hAnsi="Calibri"/>
          <w:noProof/>
          <w:kern w:val="2"/>
          <w:sz w:val="24"/>
          <w:szCs w:val="24"/>
          <w:lang w:eastAsia="en-GB"/>
        </w:rPr>
      </w:pPr>
      <w:r>
        <w:rPr>
          <w:noProof/>
        </w:rPr>
        <w:t>10.</w:t>
      </w:r>
      <w:r>
        <w:rPr>
          <w:noProof/>
          <w:lang w:eastAsia="zh-CN"/>
        </w:rPr>
        <w:t>4</w:t>
      </w:r>
      <w:r>
        <w:rPr>
          <w:noProof/>
        </w:rPr>
        <w:t>.2.</w:t>
      </w:r>
      <w:r>
        <w:rPr>
          <w:noProof/>
          <w:lang w:eastAsia="zh-CN"/>
        </w:rPr>
        <w:t>2</w:t>
      </w:r>
      <w:r w:rsidRPr="00942797">
        <w:rPr>
          <w:rFonts w:ascii="Calibri" w:hAnsi="Calibri"/>
          <w:noProof/>
          <w:kern w:val="2"/>
          <w:sz w:val="24"/>
          <w:szCs w:val="24"/>
          <w:lang w:eastAsia="en-GB"/>
        </w:rPr>
        <w:tab/>
      </w:r>
      <w:r>
        <w:rPr>
          <w:noProof/>
        </w:rPr>
        <w:t xml:space="preserve">Group </w:t>
      </w:r>
      <w:r>
        <w:rPr>
          <w:noProof/>
          <w:lang w:eastAsia="zh-CN"/>
        </w:rPr>
        <w:t>selection change</w:t>
      </w:r>
      <w:r>
        <w:rPr>
          <w:noProof/>
        </w:rPr>
        <w:t xml:space="preserve"> re</w:t>
      </w:r>
      <w:r>
        <w:rPr>
          <w:noProof/>
          <w:lang w:eastAsia="zh-CN"/>
        </w:rPr>
        <w:t>sponse</w:t>
      </w:r>
      <w:r>
        <w:rPr>
          <w:noProof/>
        </w:rPr>
        <w:tab/>
      </w:r>
      <w:r>
        <w:rPr>
          <w:noProof/>
        </w:rPr>
        <w:fldChar w:fldCharType="begin"/>
      </w:r>
      <w:r>
        <w:rPr>
          <w:noProof/>
        </w:rPr>
        <w:instrText xml:space="preserve"> PAGEREF _Toc170895914 \h </w:instrText>
      </w:r>
      <w:r>
        <w:rPr>
          <w:noProof/>
        </w:rPr>
      </w:r>
      <w:r>
        <w:rPr>
          <w:noProof/>
        </w:rPr>
        <w:fldChar w:fldCharType="separate"/>
      </w:r>
      <w:r>
        <w:rPr>
          <w:noProof/>
        </w:rPr>
        <w:t>29</w:t>
      </w:r>
      <w:r>
        <w:rPr>
          <w:noProof/>
        </w:rPr>
        <w:fldChar w:fldCharType="end"/>
      </w:r>
    </w:p>
    <w:p w14:paraId="6AA229C7" w14:textId="65F20570" w:rsidR="00942797" w:rsidRPr="00942797" w:rsidRDefault="00942797">
      <w:pPr>
        <w:pStyle w:val="TOC4"/>
        <w:rPr>
          <w:rFonts w:ascii="Calibri" w:hAnsi="Calibri"/>
          <w:noProof/>
          <w:kern w:val="2"/>
          <w:sz w:val="24"/>
          <w:szCs w:val="24"/>
          <w:lang w:eastAsia="en-GB"/>
        </w:rPr>
      </w:pPr>
      <w:r>
        <w:rPr>
          <w:noProof/>
        </w:rPr>
        <w:t>10.</w:t>
      </w:r>
      <w:r>
        <w:rPr>
          <w:noProof/>
          <w:lang w:eastAsia="zh-CN"/>
        </w:rPr>
        <w:t>4</w:t>
      </w:r>
      <w:r>
        <w:rPr>
          <w:noProof/>
        </w:rPr>
        <w:t>.2.</w:t>
      </w:r>
      <w:r>
        <w:rPr>
          <w:noProof/>
          <w:lang w:eastAsia="zh-CN"/>
        </w:rPr>
        <w:t>3</w:t>
      </w:r>
      <w:r w:rsidRPr="00942797">
        <w:rPr>
          <w:rFonts w:ascii="Calibri" w:hAnsi="Calibri"/>
          <w:noProof/>
          <w:kern w:val="2"/>
          <w:sz w:val="24"/>
          <w:szCs w:val="24"/>
          <w:lang w:eastAsia="en-GB"/>
        </w:rPr>
        <w:tab/>
      </w:r>
      <w:r>
        <w:rPr>
          <w:noProof/>
        </w:rPr>
        <w:t xml:space="preserve">Group </w:t>
      </w:r>
      <w:r>
        <w:rPr>
          <w:noProof/>
          <w:lang w:eastAsia="zh-CN"/>
        </w:rPr>
        <w:t>selection change</w:t>
      </w:r>
      <w:r>
        <w:rPr>
          <w:noProof/>
        </w:rPr>
        <w:t xml:space="preserve"> </w:t>
      </w:r>
      <w:r>
        <w:rPr>
          <w:noProof/>
          <w:lang w:eastAsia="zh-CN"/>
        </w:rPr>
        <w:t>notification</w:t>
      </w:r>
      <w:r>
        <w:rPr>
          <w:noProof/>
        </w:rPr>
        <w:tab/>
      </w:r>
      <w:r>
        <w:rPr>
          <w:noProof/>
        </w:rPr>
        <w:fldChar w:fldCharType="begin"/>
      </w:r>
      <w:r>
        <w:rPr>
          <w:noProof/>
        </w:rPr>
        <w:instrText xml:space="preserve"> PAGEREF _Toc170895915 \h </w:instrText>
      </w:r>
      <w:r>
        <w:rPr>
          <w:noProof/>
        </w:rPr>
      </w:r>
      <w:r>
        <w:rPr>
          <w:noProof/>
        </w:rPr>
        <w:fldChar w:fldCharType="separate"/>
      </w:r>
      <w:r>
        <w:rPr>
          <w:noProof/>
        </w:rPr>
        <w:t>30</w:t>
      </w:r>
      <w:r>
        <w:rPr>
          <w:noProof/>
        </w:rPr>
        <w:fldChar w:fldCharType="end"/>
      </w:r>
    </w:p>
    <w:p w14:paraId="6A29B2EC" w14:textId="6B6A478A" w:rsidR="00942797" w:rsidRPr="00942797" w:rsidRDefault="00942797">
      <w:pPr>
        <w:pStyle w:val="TOC3"/>
        <w:rPr>
          <w:rFonts w:ascii="Calibri" w:hAnsi="Calibri"/>
          <w:noProof/>
          <w:kern w:val="2"/>
          <w:sz w:val="24"/>
          <w:szCs w:val="24"/>
          <w:lang w:eastAsia="en-GB"/>
        </w:rPr>
      </w:pPr>
      <w:r>
        <w:rPr>
          <w:noProof/>
        </w:rPr>
        <w:t>10.</w:t>
      </w:r>
      <w:r>
        <w:rPr>
          <w:noProof/>
          <w:lang w:eastAsia="zh-CN"/>
        </w:rPr>
        <w:t>4</w:t>
      </w:r>
      <w:r>
        <w:rPr>
          <w:noProof/>
        </w:rPr>
        <w:t>.</w:t>
      </w:r>
      <w:r>
        <w:rPr>
          <w:noProof/>
          <w:lang w:eastAsia="zh-CN"/>
        </w:rPr>
        <w:t>3</w:t>
      </w:r>
      <w:r w:rsidRPr="00942797">
        <w:rPr>
          <w:rFonts w:ascii="Calibri" w:hAnsi="Calibri"/>
          <w:noProof/>
          <w:kern w:val="2"/>
          <w:sz w:val="24"/>
          <w:szCs w:val="24"/>
          <w:lang w:eastAsia="en-GB"/>
        </w:rPr>
        <w:tab/>
      </w:r>
      <w:r>
        <w:rPr>
          <w:noProof/>
          <w:lang w:eastAsia="zh-CN"/>
        </w:rPr>
        <w:t>Authorized user remotely changes another MCPTT user's selected MCPTT group – mandatory mode</w:t>
      </w:r>
      <w:r>
        <w:rPr>
          <w:noProof/>
        </w:rPr>
        <w:tab/>
      </w:r>
      <w:r>
        <w:rPr>
          <w:noProof/>
        </w:rPr>
        <w:fldChar w:fldCharType="begin"/>
      </w:r>
      <w:r>
        <w:rPr>
          <w:noProof/>
        </w:rPr>
        <w:instrText xml:space="preserve"> PAGEREF _Toc170895916 \h </w:instrText>
      </w:r>
      <w:r>
        <w:rPr>
          <w:noProof/>
        </w:rPr>
      </w:r>
      <w:r>
        <w:rPr>
          <w:noProof/>
        </w:rPr>
        <w:fldChar w:fldCharType="separate"/>
      </w:r>
      <w:r>
        <w:rPr>
          <w:noProof/>
        </w:rPr>
        <w:t>30</w:t>
      </w:r>
      <w:r>
        <w:rPr>
          <w:noProof/>
        </w:rPr>
        <w:fldChar w:fldCharType="end"/>
      </w:r>
    </w:p>
    <w:p w14:paraId="5CC1FCB2" w14:textId="129F975D" w:rsidR="00942797" w:rsidRPr="00942797" w:rsidRDefault="00942797">
      <w:pPr>
        <w:pStyle w:val="TOC2"/>
        <w:rPr>
          <w:rFonts w:ascii="Calibri" w:hAnsi="Calibri"/>
          <w:noProof/>
          <w:kern w:val="2"/>
          <w:sz w:val="24"/>
          <w:szCs w:val="24"/>
          <w:lang w:eastAsia="en-GB"/>
        </w:rPr>
      </w:pPr>
      <w:r>
        <w:rPr>
          <w:noProof/>
        </w:rPr>
        <w:t>10.5</w:t>
      </w:r>
      <w:r w:rsidRPr="00942797">
        <w:rPr>
          <w:rFonts w:ascii="Calibri" w:hAnsi="Calibri"/>
          <w:noProof/>
          <w:kern w:val="2"/>
          <w:sz w:val="24"/>
          <w:szCs w:val="24"/>
          <w:lang w:eastAsia="en-GB"/>
        </w:rPr>
        <w:tab/>
      </w:r>
      <w:r>
        <w:rPr>
          <w:noProof/>
        </w:rPr>
        <w:t>Pre-established session (on-network)</w:t>
      </w:r>
      <w:r>
        <w:rPr>
          <w:noProof/>
        </w:rPr>
        <w:tab/>
      </w:r>
      <w:r>
        <w:rPr>
          <w:noProof/>
        </w:rPr>
        <w:fldChar w:fldCharType="begin"/>
      </w:r>
      <w:r>
        <w:rPr>
          <w:noProof/>
        </w:rPr>
        <w:instrText xml:space="preserve"> PAGEREF _Toc170895917 \h </w:instrText>
      </w:r>
      <w:r>
        <w:rPr>
          <w:noProof/>
        </w:rPr>
      </w:r>
      <w:r>
        <w:rPr>
          <w:noProof/>
        </w:rPr>
        <w:fldChar w:fldCharType="separate"/>
      </w:r>
      <w:r>
        <w:rPr>
          <w:noProof/>
        </w:rPr>
        <w:t>31</w:t>
      </w:r>
      <w:r>
        <w:rPr>
          <w:noProof/>
        </w:rPr>
        <w:fldChar w:fldCharType="end"/>
      </w:r>
    </w:p>
    <w:p w14:paraId="19082743" w14:textId="4E5052A5" w:rsidR="00942797" w:rsidRPr="00942797" w:rsidRDefault="00942797">
      <w:pPr>
        <w:pStyle w:val="TOC3"/>
        <w:rPr>
          <w:rFonts w:ascii="Calibri" w:hAnsi="Calibri"/>
          <w:noProof/>
          <w:kern w:val="2"/>
          <w:sz w:val="24"/>
          <w:szCs w:val="24"/>
          <w:lang w:eastAsia="en-GB"/>
        </w:rPr>
      </w:pPr>
      <w:r>
        <w:rPr>
          <w:noProof/>
        </w:rPr>
        <w:t>10.5.1</w:t>
      </w:r>
      <w:r w:rsidRPr="00942797">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_Toc170895918 \h </w:instrText>
      </w:r>
      <w:r>
        <w:rPr>
          <w:noProof/>
        </w:rPr>
      </w:r>
      <w:r>
        <w:rPr>
          <w:noProof/>
        </w:rPr>
        <w:fldChar w:fldCharType="separate"/>
      </w:r>
      <w:r>
        <w:rPr>
          <w:noProof/>
        </w:rPr>
        <w:t>31</w:t>
      </w:r>
      <w:r>
        <w:rPr>
          <w:noProof/>
        </w:rPr>
        <w:fldChar w:fldCharType="end"/>
      </w:r>
    </w:p>
    <w:p w14:paraId="68D6ECB6" w14:textId="15CF06B7" w:rsidR="00942797" w:rsidRPr="00942797" w:rsidRDefault="00942797">
      <w:pPr>
        <w:pStyle w:val="TOC3"/>
        <w:rPr>
          <w:rFonts w:ascii="Calibri" w:hAnsi="Calibri"/>
          <w:noProof/>
          <w:kern w:val="2"/>
          <w:sz w:val="24"/>
          <w:szCs w:val="24"/>
          <w:lang w:eastAsia="en-GB"/>
        </w:rPr>
      </w:pPr>
      <w:r>
        <w:rPr>
          <w:noProof/>
        </w:rPr>
        <w:t>10.5.2</w:t>
      </w:r>
      <w:r w:rsidRPr="00942797">
        <w:rPr>
          <w:rFonts w:ascii="Calibri" w:hAnsi="Calibri"/>
          <w:noProof/>
          <w:kern w:val="2"/>
          <w:sz w:val="24"/>
          <w:szCs w:val="24"/>
          <w:lang w:eastAsia="en-GB"/>
        </w:rPr>
        <w:tab/>
      </w:r>
      <w:r>
        <w:rPr>
          <w:noProof/>
        </w:rPr>
        <w:t>Information flows for pre-established session</w:t>
      </w:r>
      <w:r>
        <w:rPr>
          <w:noProof/>
        </w:rPr>
        <w:tab/>
      </w:r>
      <w:r>
        <w:rPr>
          <w:noProof/>
        </w:rPr>
        <w:fldChar w:fldCharType="begin"/>
      </w:r>
      <w:r>
        <w:rPr>
          <w:noProof/>
        </w:rPr>
        <w:instrText xml:space="preserve"> PAGEREF _Toc170895919 \h </w:instrText>
      </w:r>
      <w:r>
        <w:rPr>
          <w:noProof/>
        </w:rPr>
      </w:r>
      <w:r>
        <w:rPr>
          <w:noProof/>
        </w:rPr>
        <w:fldChar w:fldCharType="separate"/>
      </w:r>
      <w:r>
        <w:rPr>
          <w:noProof/>
        </w:rPr>
        <w:t>31</w:t>
      </w:r>
      <w:r>
        <w:rPr>
          <w:noProof/>
        </w:rPr>
        <w:fldChar w:fldCharType="end"/>
      </w:r>
    </w:p>
    <w:p w14:paraId="1843E4E0" w14:textId="2F462CFD" w:rsidR="00942797" w:rsidRPr="00942797" w:rsidRDefault="00942797">
      <w:pPr>
        <w:pStyle w:val="TOC4"/>
        <w:rPr>
          <w:rFonts w:ascii="Calibri" w:hAnsi="Calibri"/>
          <w:noProof/>
          <w:kern w:val="2"/>
          <w:sz w:val="24"/>
          <w:szCs w:val="24"/>
          <w:lang w:eastAsia="en-GB"/>
        </w:rPr>
      </w:pPr>
      <w:r>
        <w:rPr>
          <w:noProof/>
        </w:rPr>
        <w:t>10.5.2.1</w:t>
      </w:r>
      <w:r w:rsidRPr="00942797">
        <w:rPr>
          <w:rFonts w:ascii="Calibri" w:hAnsi="Calibri"/>
          <w:noProof/>
          <w:kern w:val="2"/>
          <w:sz w:val="24"/>
          <w:szCs w:val="24"/>
          <w:lang w:eastAsia="en-GB"/>
        </w:rPr>
        <w:tab/>
      </w:r>
      <w:r>
        <w:rPr>
          <w:noProof/>
        </w:rPr>
        <w:t>Pre-established session establishment</w:t>
      </w:r>
      <w:r>
        <w:rPr>
          <w:noProof/>
        </w:rPr>
        <w:tab/>
      </w:r>
      <w:r>
        <w:rPr>
          <w:noProof/>
        </w:rPr>
        <w:fldChar w:fldCharType="begin"/>
      </w:r>
      <w:r>
        <w:rPr>
          <w:noProof/>
        </w:rPr>
        <w:instrText xml:space="preserve"> PAGEREF _Toc170895920 \h </w:instrText>
      </w:r>
      <w:r>
        <w:rPr>
          <w:noProof/>
        </w:rPr>
      </w:r>
      <w:r>
        <w:rPr>
          <w:noProof/>
        </w:rPr>
        <w:fldChar w:fldCharType="separate"/>
      </w:r>
      <w:r>
        <w:rPr>
          <w:noProof/>
        </w:rPr>
        <w:t>31</w:t>
      </w:r>
      <w:r>
        <w:rPr>
          <w:noProof/>
        </w:rPr>
        <w:fldChar w:fldCharType="end"/>
      </w:r>
    </w:p>
    <w:p w14:paraId="7FB02848" w14:textId="3778A1A3" w:rsidR="00942797" w:rsidRPr="00942797" w:rsidRDefault="00942797">
      <w:pPr>
        <w:pStyle w:val="TOC4"/>
        <w:rPr>
          <w:rFonts w:ascii="Calibri" w:hAnsi="Calibri"/>
          <w:noProof/>
          <w:kern w:val="2"/>
          <w:sz w:val="24"/>
          <w:szCs w:val="24"/>
          <w:lang w:eastAsia="en-GB"/>
        </w:rPr>
      </w:pPr>
      <w:r>
        <w:rPr>
          <w:noProof/>
        </w:rPr>
        <w:t>10.5.2.2</w:t>
      </w:r>
      <w:r w:rsidRPr="00942797">
        <w:rPr>
          <w:rFonts w:ascii="Calibri" w:hAnsi="Calibri"/>
          <w:noProof/>
          <w:kern w:val="2"/>
          <w:sz w:val="24"/>
          <w:szCs w:val="24"/>
          <w:lang w:eastAsia="en-GB"/>
        </w:rPr>
        <w:tab/>
      </w:r>
      <w:r>
        <w:rPr>
          <w:noProof/>
        </w:rPr>
        <w:t>Pre-established session modification</w:t>
      </w:r>
      <w:r>
        <w:rPr>
          <w:noProof/>
        </w:rPr>
        <w:tab/>
      </w:r>
      <w:r>
        <w:rPr>
          <w:noProof/>
        </w:rPr>
        <w:fldChar w:fldCharType="begin"/>
      </w:r>
      <w:r>
        <w:rPr>
          <w:noProof/>
        </w:rPr>
        <w:instrText xml:space="preserve"> PAGEREF _Toc170895921 \h </w:instrText>
      </w:r>
      <w:r>
        <w:rPr>
          <w:noProof/>
        </w:rPr>
      </w:r>
      <w:r>
        <w:rPr>
          <w:noProof/>
        </w:rPr>
        <w:fldChar w:fldCharType="separate"/>
      </w:r>
      <w:r>
        <w:rPr>
          <w:noProof/>
        </w:rPr>
        <w:t>32</w:t>
      </w:r>
      <w:r>
        <w:rPr>
          <w:noProof/>
        </w:rPr>
        <w:fldChar w:fldCharType="end"/>
      </w:r>
    </w:p>
    <w:p w14:paraId="24065A3A" w14:textId="75AD5FE3" w:rsidR="00942797" w:rsidRPr="00942797" w:rsidRDefault="00942797">
      <w:pPr>
        <w:pStyle w:val="TOC4"/>
        <w:rPr>
          <w:rFonts w:ascii="Calibri" w:hAnsi="Calibri"/>
          <w:noProof/>
          <w:kern w:val="2"/>
          <w:sz w:val="24"/>
          <w:szCs w:val="24"/>
          <w:lang w:eastAsia="en-GB"/>
        </w:rPr>
      </w:pPr>
      <w:r>
        <w:rPr>
          <w:noProof/>
        </w:rPr>
        <w:t>10.5.2.3</w:t>
      </w:r>
      <w:r w:rsidRPr="00942797">
        <w:rPr>
          <w:rFonts w:ascii="Calibri" w:hAnsi="Calibri"/>
          <w:noProof/>
          <w:kern w:val="2"/>
          <w:sz w:val="24"/>
          <w:szCs w:val="24"/>
          <w:lang w:eastAsia="en-GB"/>
        </w:rPr>
        <w:tab/>
      </w:r>
      <w:r>
        <w:rPr>
          <w:noProof/>
        </w:rPr>
        <w:t>Pre-established session release - client initiated</w:t>
      </w:r>
      <w:r>
        <w:rPr>
          <w:noProof/>
        </w:rPr>
        <w:tab/>
      </w:r>
      <w:r>
        <w:rPr>
          <w:noProof/>
        </w:rPr>
        <w:fldChar w:fldCharType="begin"/>
      </w:r>
      <w:r>
        <w:rPr>
          <w:noProof/>
        </w:rPr>
        <w:instrText xml:space="preserve"> PAGEREF _Toc170895922 \h </w:instrText>
      </w:r>
      <w:r>
        <w:rPr>
          <w:noProof/>
        </w:rPr>
      </w:r>
      <w:r>
        <w:rPr>
          <w:noProof/>
        </w:rPr>
        <w:fldChar w:fldCharType="separate"/>
      </w:r>
      <w:r>
        <w:rPr>
          <w:noProof/>
        </w:rPr>
        <w:t>32</w:t>
      </w:r>
      <w:r>
        <w:rPr>
          <w:noProof/>
        </w:rPr>
        <w:fldChar w:fldCharType="end"/>
      </w:r>
    </w:p>
    <w:p w14:paraId="22C03784" w14:textId="7C1C49F8" w:rsidR="00942797" w:rsidRPr="00942797" w:rsidRDefault="00942797">
      <w:pPr>
        <w:pStyle w:val="TOC4"/>
        <w:rPr>
          <w:rFonts w:ascii="Calibri" w:hAnsi="Calibri"/>
          <w:noProof/>
          <w:kern w:val="2"/>
          <w:sz w:val="24"/>
          <w:szCs w:val="24"/>
          <w:lang w:eastAsia="en-GB"/>
        </w:rPr>
      </w:pPr>
      <w:r>
        <w:rPr>
          <w:noProof/>
        </w:rPr>
        <w:t>10.5.2.4</w:t>
      </w:r>
      <w:r w:rsidRPr="00942797">
        <w:rPr>
          <w:rFonts w:ascii="Calibri" w:hAnsi="Calibri"/>
          <w:noProof/>
          <w:kern w:val="2"/>
          <w:sz w:val="24"/>
          <w:szCs w:val="24"/>
          <w:lang w:eastAsia="en-GB"/>
        </w:rPr>
        <w:tab/>
      </w:r>
      <w:r>
        <w:rPr>
          <w:noProof/>
        </w:rPr>
        <w:t>Pre-established session release - server initiated</w:t>
      </w:r>
      <w:r>
        <w:rPr>
          <w:noProof/>
        </w:rPr>
        <w:tab/>
      </w:r>
      <w:r>
        <w:rPr>
          <w:noProof/>
        </w:rPr>
        <w:fldChar w:fldCharType="begin"/>
      </w:r>
      <w:r>
        <w:rPr>
          <w:noProof/>
        </w:rPr>
        <w:instrText xml:space="preserve"> PAGEREF _Toc170895923 \h </w:instrText>
      </w:r>
      <w:r>
        <w:rPr>
          <w:noProof/>
        </w:rPr>
      </w:r>
      <w:r>
        <w:rPr>
          <w:noProof/>
        </w:rPr>
        <w:fldChar w:fldCharType="separate"/>
      </w:r>
      <w:r>
        <w:rPr>
          <w:noProof/>
        </w:rPr>
        <w:t>33</w:t>
      </w:r>
      <w:r>
        <w:rPr>
          <w:noProof/>
        </w:rPr>
        <w:fldChar w:fldCharType="end"/>
      </w:r>
    </w:p>
    <w:p w14:paraId="431E91A1" w14:textId="21B3CBF5" w:rsidR="00942797" w:rsidRPr="00942797" w:rsidRDefault="00942797">
      <w:pPr>
        <w:pStyle w:val="TOC4"/>
        <w:rPr>
          <w:rFonts w:ascii="Calibri" w:hAnsi="Calibri"/>
          <w:noProof/>
          <w:kern w:val="2"/>
          <w:sz w:val="24"/>
          <w:szCs w:val="24"/>
          <w:lang w:eastAsia="en-GB"/>
        </w:rPr>
      </w:pPr>
      <w:r>
        <w:rPr>
          <w:noProof/>
        </w:rPr>
        <w:t>10.5.2.5</w:t>
      </w:r>
      <w:r w:rsidRPr="00942797">
        <w:rPr>
          <w:rFonts w:ascii="Calibri" w:hAnsi="Calibri"/>
          <w:noProof/>
          <w:kern w:val="2"/>
          <w:sz w:val="24"/>
          <w:szCs w:val="24"/>
          <w:lang w:eastAsia="en-GB"/>
        </w:rPr>
        <w:tab/>
      </w:r>
      <w:r>
        <w:rPr>
          <w:noProof/>
        </w:rPr>
        <w:t>Pre-established session call connect request</w:t>
      </w:r>
      <w:r>
        <w:rPr>
          <w:noProof/>
        </w:rPr>
        <w:tab/>
      </w:r>
      <w:r>
        <w:rPr>
          <w:noProof/>
        </w:rPr>
        <w:fldChar w:fldCharType="begin"/>
      </w:r>
      <w:r>
        <w:rPr>
          <w:noProof/>
        </w:rPr>
        <w:instrText xml:space="preserve"> PAGEREF _Toc170895924 \h </w:instrText>
      </w:r>
      <w:r>
        <w:rPr>
          <w:noProof/>
        </w:rPr>
      </w:r>
      <w:r>
        <w:rPr>
          <w:noProof/>
        </w:rPr>
        <w:fldChar w:fldCharType="separate"/>
      </w:r>
      <w:r>
        <w:rPr>
          <w:noProof/>
        </w:rPr>
        <w:t>33</w:t>
      </w:r>
      <w:r>
        <w:rPr>
          <w:noProof/>
        </w:rPr>
        <w:fldChar w:fldCharType="end"/>
      </w:r>
    </w:p>
    <w:p w14:paraId="06C59CB1" w14:textId="52536B14" w:rsidR="00942797" w:rsidRPr="00942797" w:rsidRDefault="00942797">
      <w:pPr>
        <w:pStyle w:val="TOC4"/>
        <w:rPr>
          <w:rFonts w:ascii="Calibri" w:hAnsi="Calibri"/>
          <w:noProof/>
          <w:kern w:val="2"/>
          <w:sz w:val="24"/>
          <w:szCs w:val="24"/>
          <w:lang w:eastAsia="en-GB"/>
        </w:rPr>
      </w:pPr>
      <w:r>
        <w:rPr>
          <w:noProof/>
        </w:rPr>
        <w:t>10.5.2.6</w:t>
      </w:r>
      <w:r w:rsidRPr="00942797">
        <w:rPr>
          <w:rFonts w:ascii="Calibri" w:hAnsi="Calibri"/>
          <w:noProof/>
          <w:kern w:val="2"/>
          <w:sz w:val="24"/>
          <w:szCs w:val="24"/>
          <w:lang w:eastAsia="en-GB"/>
        </w:rPr>
        <w:tab/>
      </w:r>
      <w:r>
        <w:rPr>
          <w:noProof/>
        </w:rPr>
        <w:t>Pre-established session call disconnect request</w:t>
      </w:r>
      <w:r>
        <w:rPr>
          <w:noProof/>
        </w:rPr>
        <w:tab/>
      </w:r>
      <w:r>
        <w:rPr>
          <w:noProof/>
        </w:rPr>
        <w:fldChar w:fldCharType="begin"/>
      </w:r>
      <w:r>
        <w:rPr>
          <w:noProof/>
        </w:rPr>
        <w:instrText xml:space="preserve"> PAGEREF _Toc170895925 \h </w:instrText>
      </w:r>
      <w:r>
        <w:rPr>
          <w:noProof/>
        </w:rPr>
      </w:r>
      <w:r>
        <w:rPr>
          <w:noProof/>
        </w:rPr>
        <w:fldChar w:fldCharType="separate"/>
      </w:r>
      <w:r>
        <w:rPr>
          <w:noProof/>
        </w:rPr>
        <w:t>33</w:t>
      </w:r>
      <w:r>
        <w:rPr>
          <w:noProof/>
        </w:rPr>
        <w:fldChar w:fldCharType="end"/>
      </w:r>
    </w:p>
    <w:p w14:paraId="6618E58D" w14:textId="36C9020D" w:rsidR="00942797" w:rsidRPr="00942797" w:rsidRDefault="00942797">
      <w:pPr>
        <w:pStyle w:val="TOC3"/>
        <w:rPr>
          <w:rFonts w:ascii="Calibri" w:hAnsi="Calibri"/>
          <w:noProof/>
          <w:kern w:val="2"/>
          <w:sz w:val="24"/>
          <w:szCs w:val="24"/>
          <w:lang w:eastAsia="en-GB"/>
        </w:rPr>
      </w:pPr>
      <w:r>
        <w:rPr>
          <w:noProof/>
        </w:rPr>
        <w:t>10.5.3</w:t>
      </w:r>
      <w:r w:rsidRPr="00942797">
        <w:rPr>
          <w:rFonts w:ascii="Calibri" w:hAnsi="Calibri"/>
          <w:noProof/>
          <w:kern w:val="2"/>
          <w:sz w:val="24"/>
          <w:szCs w:val="24"/>
          <w:lang w:eastAsia="en-GB"/>
        </w:rPr>
        <w:tab/>
      </w:r>
      <w:r>
        <w:rPr>
          <w:noProof/>
        </w:rPr>
        <w:t>Procedures</w:t>
      </w:r>
      <w:r>
        <w:rPr>
          <w:noProof/>
        </w:rPr>
        <w:tab/>
      </w:r>
      <w:r>
        <w:rPr>
          <w:noProof/>
        </w:rPr>
        <w:fldChar w:fldCharType="begin"/>
      </w:r>
      <w:r>
        <w:rPr>
          <w:noProof/>
        </w:rPr>
        <w:instrText xml:space="preserve"> PAGEREF _Toc170895926 \h </w:instrText>
      </w:r>
      <w:r>
        <w:rPr>
          <w:noProof/>
        </w:rPr>
      </w:r>
      <w:r>
        <w:rPr>
          <w:noProof/>
        </w:rPr>
        <w:fldChar w:fldCharType="separate"/>
      </w:r>
      <w:r>
        <w:rPr>
          <w:noProof/>
        </w:rPr>
        <w:t>34</w:t>
      </w:r>
      <w:r>
        <w:rPr>
          <w:noProof/>
        </w:rPr>
        <w:fldChar w:fldCharType="end"/>
      </w:r>
    </w:p>
    <w:p w14:paraId="642B355A" w14:textId="1768B3B9" w:rsidR="00942797" w:rsidRPr="00942797" w:rsidRDefault="00942797">
      <w:pPr>
        <w:pStyle w:val="TOC4"/>
        <w:rPr>
          <w:rFonts w:ascii="Calibri" w:hAnsi="Calibri"/>
          <w:noProof/>
          <w:kern w:val="2"/>
          <w:sz w:val="24"/>
          <w:szCs w:val="24"/>
          <w:lang w:eastAsia="en-GB"/>
        </w:rPr>
      </w:pPr>
      <w:r>
        <w:rPr>
          <w:noProof/>
        </w:rPr>
        <w:t>10.5.3.1</w:t>
      </w:r>
      <w:r w:rsidRPr="00942797">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_Toc170895927 \h </w:instrText>
      </w:r>
      <w:r>
        <w:rPr>
          <w:noProof/>
        </w:rPr>
      </w:r>
      <w:r>
        <w:rPr>
          <w:noProof/>
        </w:rPr>
        <w:fldChar w:fldCharType="separate"/>
      </w:r>
      <w:r>
        <w:rPr>
          <w:noProof/>
        </w:rPr>
        <w:t>34</w:t>
      </w:r>
      <w:r>
        <w:rPr>
          <w:noProof/>
        </w:rPr>
        <w:fldChar w:fldCharType="end"/>
      </w:r>
    </w:p>
    <w:p w14:paraId="68AAA372" w14:textId="33FB863A" w:rsidR="00942797" w:rsidRPr="00942797" w:rsidRDefault="00942797">
      <w:pPr>
        <w:pStyle w:val="TOC4"/>
        <w:rPr>
          <w:rFonts w:ascii="Calibri" w:hAnsi="Calibri"/>
          <w:noProof/>
          <w:kern w:val="2"/>
          <w:sz w:val="24"/>
          <w:szCs w:val="24"/>
          <w:lang w:eastAsia="en-GB"/>
        </w:rPr>
      </w:pPr>
      <w:r>
        <w:rPr>
          <w:noProof/>
        </w:rPr>
        <w:t>10.</w:t>
      </w:r>
      <w:r w:rsidRPr="00A5587C">
        <w:rPr>
          <w:rFonts w:eastAsia="Malgun Gothic"/>
          <w:noProof/>
          <w:lang w:eastAsia="ko-KR"/>
        </w:rPr>
        <w:t>5</w:t>
      </w:r>
      <w:r>
        <w:rPr>
          <w:noProof/>
        </w:rPr>
        <w:t>.</w:t>
      </w:r>
      <w:r w:rsidRPr="00A5587C">
        <w:rPr>
          <w:rFonts w:eastAsia="Malgun Gothic"/>
          <w:noProof/>
          <w:lang w:eastAsia="ko-KR"/>
        </w:rPr>
        <w:t>3.2</w:t>
      </w:r>
      <w:r w:rsidRPr="00942797">
        <w:rPr>
          <w:rFonts w:ascii="Calibri" w:hAnsi="Calibri"/>
          <w:noProof/>
          <w:kern w:val="2"/>
          <w:sz w:val="24"/>
          <w:szCs w:val="24"/>
          <w:lang w:eastAsia="en-GB"/>
        </w:rPr>
        <w:tab/>
      </w:r>
      <w:r w:rsidRPr="00A5587C">
        <w:rPr>
          <w:rFonts w:eastAsia="Malgun Gothic"/>
          <w:noProof/>
          <w:lang w:eastAsia="ko-KR"/>
        </w:rPr>
        <w:t>Call c</w:t>
      </w:r>
      <w:r>
        <w:rPr>
          <w:noProof/>
        </w:rPr>
        <w:t xml:space="preserve">onnect and disconnect </w:t>
      </w:r>
      <w:r w:rsidRPr="00A5587C">
        <w:rPr>
          <w:rFonts w:eastAsia="Malgun Gothic"/>
          <w:noProof/>
          <w:lang w:eastAsia="ko-KR"/>
        </w:rPr>
        <w:t>procedures</w:t>
      </w:r>
      <w:r>
        <w:rPr>
          <w:noProof/>
        </w:rPr>
        <w:t xml:space="preserve"> </w:t>
      </w:r>
      <w:r w:rsidRPr="00A5587C">
        <w:rPr>
          <w:rFonts w:eastAsia="Malgun Gothic"/>
          <w:noProof/>
          <w:lang w:eastAsia="ko-KR"/>
        </w:rPr>
        <w:t>using</w:t>
      </w:r>
      <w:r>
        <w:rPr>
          <w:noProof/>
        </w:rPr>
        <w:t xml:space="preserve"> pre-established session</w:t>
      </w:r>
      <w:r>
        <w:rPr>
          <w:noProof/>
        </w:rPr>
        <w:tab/>
      </w:r>
      <w:r>
        <w:rPr>
          <w:noProof/>
        </w:rPr>
        <w:fldChar w:fldCharType="begin"/>
      </w:r>
      <w:r>
        <w:rPr>
          <w:noProof/>
        </w:rPr>
        <w:instrText xml:space="preserve"> PAGEREF _Toc170895928 \h </w:instrText>
      </w:r>
      <w:r>
        <w:rPr>
          <w:noProof/>
        </w:rPr>
      </w:r>
      <w:r>
        <w:rPr>
          <w:noProof/>
        </w:rPr>
        <w:fldChar w:fldCharType="separate"/>
      </w:r>
      <w:r>
        <w:rPr>
          <w:noProof/>
        </w:rPr>
        <w:t>34</w:t>
      </w:r>
      <w:r>
        <w:rPr>
          <w:noProof/>
        </w:rPr>
        <w:fldChar w:fldCharType="end"/>
      </w:r>
    </w:p>
    <w:p w14:paraId="754D3FE0" w14:textId="44378575" w:rsidR="00942797" w:rsidRPr="00942797" w:rsidRDefault="00942797">
      <w:pPr>
        <w:pStyle w:val="TOC5"/>
        <w:rPr>
          <w:rFonts w:ascii="Calibri" w:hAnsi="Calibri"/>
          <w:noProof/>
          <w:kern w:val="2"/>
          <w:sz w:val="24"/>
          <w:szCs w:val="24"/>
          <w:lang w:eastAsia="en-GB"/>
        </w:rPr>
      </w:pPr>
      <w:r>
        <w:rPr>
          <w:noProof/>
        </w:rPr>
        <w:t>10.</w:t>
      </w:r>
      <w:r w:rsidRPr="00A5587C">
        <w:rPr>
          <w:rFonts w:eastAsia="Malgun Gothic"/>
          <w:noProof/>
          <w:lang w:eastAsia="ko-KR"/>
        </w:rPr>
        <w:t>5</w:t>
      </w:r>
      <w:r>
        <w:rPr>
          <w:noProof/>
        </w:rPr>
        <w:t>.</w:t>
      </w:r>
      <w:r w:rsidRPr="00A5587C">
        <w:rPr>
          <w:rFonts w:eastAsia="Malgun Gothic"/>
          <w:noProof/>
          <w:lang w:eastAsia="ko-KR"/>
        </w:rPr>
        <w:t>3.2.1</w:t>
      </w:r>
      <w:r w:rsidRPr="00942797">
        <w:rPr>
          <w:rFonts w:ascii="Calibri" w:hAnsi="Calibri"/>
          <w:noProof/>
          <w:kern w:val="2"/>
          <w:sz w:val="24"/>
          <w:szCs w:val="24"/>
          <w:lang w:eastAsia="en-GB"/>
        </w:rPr>
        <w:tab/>
      </w:r>
      <w:r w:rsidRPr="00A5587C">
        <w:rPr>
          <w:rFonts w:eastAsia="Malgun Gothic"/>
          <w:noProof/>
          <w:lang w:eastAsia="ko-KR"/>
        </w:rPr>
        <w:t>Call c</w:t>
      </w:r>
      <w:r>
        <w:rPr>
          <w:noProof/>
        </w:rPr>
        <w:t xml:space="preserve">onnect </w:t>
      </w:r>
      <w:r w:rsidRPr="00A5587C">
        <w:rPr>
          <w:rFonts w:eastAsia="Malgun Gothic"/>
          <w:noProof/>
          <w:lang w:eastAsia="ko-KR"/>
        </w:rPr>
        <w:t>over unicast</w:t>
      </w:r>
      <w:r>
        <w:rPr>
          <w:noProof/>
        </w:rPr>
        <w:tab/>
      </w:r>
      <w:r>
        <w:rPr>
          <w:noProof/>
        </w:rPr>
        <w:fldChar w:fldCharType="begin"/>
      </w:r>
      <w:r>
        <w:rPr>
          <w:noProof/>
        </w:rPr>
        <w:instrText xml:space="preserve"> PAGEREF _Toc170895929 \h </w:instrText>
      </w:r>
      <w:r>
        <w:rPr>
          <w:noProof/>
        </w:rPr>
      </w:r>
      <w:r>
        <w:rPr>
          <w:noProof/>
        </w:rPr>
        <w:fldChar w:fldCharType="separate"/>
      </w:r>
      <w:r>
        <w:rPr>
          <w:noProof/>
        </w:rPr>
        <w:t>34</w:t>
      </w:r>
      <w:r>
        <w:rPr>
          <w:noProof/>
        </w:rPr>
        <w:fldChar w:fldCharType="end"/>
      </w:r>
    </w:p>
    <w:p w14:paraId="2F98710F" w14:textId="3FB18F21" w:rsidR="00942797" w:rsidRPr="00942797" w:rsidRDefault="00942797">
      <w:pPr>
        <w:pStyle w:val="TOC5"/>
        <w:rPr>
          <w:rFonts w:ascii="Calibri" w:hAnsi="Calibri"/>
          <w:noProof/>
          <w:kern w:val="2"/>
          <w:sz w:val="24"/>
          <w:szCs w:val="24"/>
          <w:lang w:eastAsia="en-GB"/>
        </w:rPr>
      </w:pPr>
      <w:r>
        <w:rPr>
          <w:noProof/>
        </w:rPr>
        <w:t>10.</w:t>
      </w:r>
      <w:r w:rsidRPr="00A5587C">
        <w:rPr>
          <w:rFonts w:eastAsia="Malgun Gothic"/>
          <w:noProof/>
          <w:lang w:eastAsia="ko-KR"/>
        </w:rPr>
        <w:t>5</w:t>
      </w:r>
      <w:r>
        <w:rPr>
          <w:noProof/>
        </w:rPr>
        <w:t>.</w:t>
      </w:r>
      <w:r w:rsidRPr="00A5587C">
        <w:rPr>
          <w:rFonts w:eastAsia="Malgun Gothic"/>
          <w:noProof/>
          <w:lang w:eastAsia="ko-KR"/>
        </w:rPr>
        <w:t>3.2.2</w:t>
      </w:r>
      <w:r w:rsidRPr="00942797">
        <w:rPr>
          <w:rFonts w:ascii="Calibri" w:hAnsi="Calibri"/>
          <w:noProof/>
          <w:kern w:val="2"/>
          <w:sz w:val="24"/>
          <w:szCs w:val="24"/>
          <w:lang w:eastAsia="en-GB"/>
        </w:rPr>
        <w:tab/>
      </w:r>
      <w:r w:rsidRPr="00A5587C">
        <w:rPr>
          <w:rFonts w:eastAsia="Malgun Gothic"/>
          <w:noProof/>
          <w:lang w:eastAsia="ko-KR"/>
        </w:rPr>
        <w:t xml:space="preserve">Call </w:t>
      </w:r>
      <w:r>
        <w:rPr>
          <w:noProof/>
        </w:rPr>
        <w:t xml:space="preserve">disconnect </w:t>
      </w:r>
      <w:r w:rsidRPr="00A5587C">
        <w:rPr>
          <w:rFonts w:eastAsia="Malgun Gothic"/>
          <w:noProof/>
          <w:lang w:eastAsia="ko-KR"/>
        </w:rPr>
        <w:t>over unicast</w:t>
      </w:r>
      <w:r>
        <w:rPr>
          <w:noProof/>
        </w:rPr>
        <w:tab/>
      </w:r>
      <w:r>
        <w:rPr>
          <w:noProof/>
        </w:rPr>
        <w:fldChar w:fldCharType="begin"/>
      </w:r>
      <w:r>
        <w:rPr>
          <w:noProof/>
        </w:rPr>
        <w:instrText xml:space="preserve"> PAGEREF _Toc170895930 \h </w:instrText>
      </w:r>
      <w:r>
        <w:rPr>
          <w:noProof/>
        </w:rPr>
      </w:r>
      <w:r>
        <w:rPr>
          <w:noProof/>
        </w:rPr>
        <w:fldChar w:fldCharType="separate"/>
      </w:r>
      <w:r>
        <w:rPr>
          <w:noProof/>
        </w:rPr>
        <w:t>35</w:t>
      </w:r>
      <w:r>
        <w:rPr>
          <w:noProof/>
        </w:rPr>
        <w:fldChar w:fldCharType="end"/>
      </w:r>
    </w:p>
    <w:p w14:paraId="06360985" w14:textId="4AF5230D" w:rsidR="00942797" w:rsidRPr="00942797" w:rsidRDefault="00942797">
      <w:pPr>
        <w:pStyle w:val="TOC2"/>
        <w:rPr>
          <w:rFonts w:ascii="Calibri" w:hAnsi="Calibri"/>
          <w:noProof/>
          <w:kern w:val="2"/>
          <w:sz w:val="24"/>
          <w:szCs w:val="24"/>
          <w:lang w:eastAsia="en-GB"/>
        </w:rPr>
      </w:pPr>
      <w:r>
        <w:rPr>
          <w:noProof/>
        </w:rPr>
        <w:t>10.6</w:t>
      </w:r>
      <w:r w:rsidRPr="00942797">
        <w:rPr>
          <w:rFonts w:ascii="Calibri" w:hAnsi="Calibri"/>
          <w:noProof/>
          <w:kern w:val="2"/>
          <w:sz w:val="24"/>
          <w:szCs w:val="24"/>
          <w:lang w:eastAsia="en-GB"/>
        </w:rPr>
        <w:tab/>
      </w:r>
      <w:r>
        <w:rPr>
          <w:noProof/>
        </w:rPr>
        <w:t>Group call</w:t>
      </w:r>
      <w:r>
        <w:rPr>
          <w:noProof/>
        </w:rPr>
        <w:tab/>
      </w:r>
      <w:r>
        <w:rPr>
          <w:noProof/>
        </w:rPr>
        <w:fldChar w:fldCharType="begin"/>
      </w:r>
      <w:r>
        <w:rPr>
          <w:noProof/>
        </w:rPr>
        <w:instrText xml:space="preserve"> PAGEREF _Toc170895931 \h </w:instrText>
      </w:r>
      <w:r>
        <w:rPr>
          <w:noProof/>
        </w:rPr>
      </w:r>
      <w:r>
        <w:rPr>
          <w:noProof/>
        </w:rPr>
        <w:fldChar w:fldCharType="separate"/>
      </w:r>
      <w:r>
        <w:rPr>
          <w:noProof/>
        </w:rPr>
        <w:t>35</w:t>
      </w:r>
      <w:r>
        <w:rPr>
          <w:noProof/>
        </w:rPr>
        <w:fldChar w:fldCharType="end"/>
      </w:r>
    </w:p>
    <w:p w14:paraId="6217E837" w14:textId="45759893" w:rsidR="00942797" w:rsidRPr="00942797" w:rsidRDefault="00942797">
      <w:pPr>
        <w:pStyle w:val="TOC3"/>
        <w:rPr>
          <w:rFonts w:ascii="Calibri" w:hAnsi="Calibri"/>
          <w:noProof/>
          <w:kern w:val="2"/>
          <w:sz w:val="24"/>
          <w:szCs w:val="24"/>
          <w:lang w:eastAsia="en-GB"/>
        </w:rPr>
      </w:pPr>
      <w:r w:rsidRPr="00A5587C">
        <w:rPr>
          <w:noProof/>
          <w:lang w:val="nl-NL"/>
        </w:rPr>
        <w:t>10.6.1</w:t>
      </w:r>
      <w:r w:rsidRPr="00942797">
        <w:rPr>
          <w:rFonts w:ascii="Calibri" w:hAnsi="Calibri"/>
          <w:noProof/>
          <w:kern w:val="2"/>
          <w:sz w:val="24"/>
          <w:szCs w:val="24"/>
          <w:lang w:eastAsia="en-GB"/>
        </w:rPr>
        <w:tab/>
      </w:r>
      <w:r w:rsidRPr="00A5587C">
        <w:rPr>
          <w:noProof/>
          <w:lang w:val="nl-NL"/>
        </w:rPr>
        <w:t>General</w:t>
      </w:r>
      <w:r>
        <w:rPr>
          <w:noProof/>
        </w:rPr>
        <w:tab/>
      </w:r>
      <w:r>
        <w:rPr>
          <w:noProof/>
        </w:rPr>
        <w:fldChar w:fldCharType="begin"/>
      </w:r>
      <w:r>
        <w:rPr>
          <w:noProof/>
        </w:rPr>
        <w:instrText xml:space="preserve"> PAGEREF _Toc170895932 \h </w:instrText>
      </w:r>
      <w:r>
        <w:rPr>
          <w:noProof/>
        </w:rPr>
      </w:r>
      <w:r>
        <w:rPr>
          <w:noProof/>
        </w:rPr>
        <w:fldChar w:fldCharType="separate"/>
      </w:r>
      <w:r>
        <w:rPr>
          <w:noProof/>
        </w:rPr>
        <w:t>35</w:t>
      </w:r>
      <w:r>
        <w:rPr>
          <w:noProof/>
        </w:rPr>
        <w:fldChar w:fldCharType="end"/>
      </w:r>
    </w:p>
    <w:p w14:paraId="4A3468F6" w14:textId="45C6DDA0" w:rsidR="00942797" w:rsidRPr="00942797" w:rsidRDefault="00942797">
      <w:pPr>
        <w:pStyle w:val="TOC3"/>
        <w:rPr>
          <w:rFonts w:ascii="Calibri" w:hAnsi="Calibri"/>
          <w:noProof/>
          <w:kern w:val="2"/>
          <w:sz w:val="24"/>
          <w:szCs w:val="24"/>
          <w:lang w:eastAsia="en-GB"/>
        </w:rPr>
      </w:pPr>
      <w:r w:rsidRPr="00A5587C">
        <w:rPr>
          <w:noProof/>
          <w:lang w:val="nl-NL"/>
        </w:rPr>
        <w:t>10.6.2</w:t>
      </w:r>
      <w:r w:rsidRPr="00942797">
        <w:rPr>
          <w:rFonts w:ascii="Calibri" w:hAnsi="Calibri"/>
          <w:noProof/>
          <w:kern w:val="2"/>
          <w:sz w:val="24"/>
          <w:szCs w:val="24"/>
          <w:lang w:eastAsia="en-GB"/>
        </w:rPr>
        <w:tab/>
      </w:r>
      <w:r w:rsidRPr="00A5587C">
        <w:rPr>
          <w:noProof/>
          <w:lang w:val="nl-NL"/>
        </w:rPr>
        <w:t>On-network group call</w:t>
      </w:r>
      <w:r>
        <w:rPr>
          <w:noProof/>
        </w:rPr>
        <w:tab/>
      </w:r>
      <w:r>
        <w:rPr>
          <w:noProof/>
        </w:rPr>
        <w:fldChar w:fldCharType="begin"/>
      </w:r>
      <w:r>
        <w:rPr>
          <w:noProof/>
        </w:rPr>
        <w:instrText xml:space="preserve"> PAGEREF _Toc170895933 \h </w:instrText>
      </w:r>
      <w:r>
        <w:rPr>
          <w:noProof/>
        </w:rPr>
      </w:r>
      <w:r>
        <w:rPr>
          <w:noProof/>
        </w:rPr>
        <w:fldChar w:fldCharType="separate"/>
      </w:r>
      <w:r>
        <w:rPr>
          <w:noProof/>
        </w:rPr>
        <w:t>35</w:t>
      </w:r>
      <w:r>
        <w:rPr>
          <w:noProof/>
        </w:rPr>
        <w:fldChar w:fldCharType="end"/>
      </w:r>
    </w:p>
    <w:p w14:paraId="57AB7D2F" w14:textId="0FE6B626" w:rsidR="00942797" w:rsidRPr="00942797" w:rsidRDefault="00942797">
      <w:pPr>
        <w:pStyle w:val="TOC4"/>
        <w:rPr>
          <w:rFonts w:ascii="Calibri" w:hAnsi="Calibri"/>
          <w:noProof/>
          <w:kern w:val="2"/>
          <w:sz w:val="24"/>
          <w:szCs w:val="24"/>
          <w:lang w:eastAsia="en-GB"/>
        </w:rPr>
      </w:pPr>
      <w:r w:rsidRPr="00A5587C">
        <w:rPr>
          <w:noProof/>
          <w:lang w:val="nl-NL"/>
        </w:rPr>
        <w:t>10.6.2.1</w:t>
      </w:r>
      <w:r w:rsidRPr="00942797">
        <w:rPr>
          <w:rFonts w:ascii="Calibri" w:hAnsi="Calibri"/>
          <w:noProof/>
          <w:kern w:val="2"/>
          <w:sz w:val="24"/>
          <w:szCs w:val="24"/>
          <w:lang w:eastAsia="en-GB"/>
        </w:rPr>
        <w:tab/>
      </w:r>
      <w:r w:rsidRPr="00A5587C">
        <w:rPr>
          <w:noProof/>
          <w:lang w:val="nl-NL"/>
        </w:rPr>
        <w:t>General</w:t>
      </w:r>
      <w:r>
        <w:rPr>
          <w:noProof/>
        </w:rPr>
        <w:tab/>
      </w:r>
      <w:r>
        <w:rPr>
          <w:noProof/>
        </w:rPr>
        <w:fldChar w:fldCharType="begin"/>
      </w:r>
      <w:r>
        <w:rPr>
          <w:noProof/>
        </w:rPr>
        <w:instrText xml:space="preserve"> PAGEREF _Toc170895934 \h </w:instrText>
      </w:r>
      <w:r>
        <w:rPr>
          <w:noProof/>
        </w:rPr>
      </w:r>
      <w:r>
        <w:rPr>
          <w:noProof/>
        </w:rPr>
        <w:fldChar w:fldCharType="separate"/>
      </w:r>
      <w:r>
        <w:rPr>
          <w:noProof/>
        </w:rPr>
        <w:t>35</w:t>
      </w:r>
      <w:r>
        <w:rPr>
          <w:noProof/>
        </w:rPr>
        <w:fldChar w:fldCharType="end"/>
      </w:r>
    </w:p>
    <w:p w14:paraId="68EE496A" w14:textId="6DAE8D12" w:rsidR="00942797" w:rsidRPr="00942797" w:rsidRDefault="00942797">
      <w:pPr>
        <w:pStyle w:val="TOC4"/>
        <w:rPr>
          <w:rFonts w:ascii="Calibri" w:hAnsi="Calibri"/>
          <w:noProof/>
          <w:kern w:val="2"/>
          <w:sz w:val="24"/>
          <w:szCs w:val="24"/>
          <w:lang w:eastAsia="en-GB"/>
        </w:rPr>
      </w:pPr>
      <w:r>
        <w:rPr>
          <w:noProof/>
        </w:rPr>
        <w:t>10.6.2.2</w:t>
      </w:r>
      <w:r w:rsidRPr="00942797">
        <w:rPr>
          <w:rFonts w:ascii="Calibri" w:hAnsi="Calibri"/>
          <w:noProof/>
          <w:kern w:val="2"/>
          <w:sz w:val="24"/>
          <w:szCs w:val="24"/>
          <w:lang w:eastAsia="en-GB"/>
        </w:rPr>
        <w:tab/>
      </w:r>
      <w:r>
        <w:rPr>
          <w:noProof/>
        </w:rPr>
        <w:t>Information flows for group call in on-network</w:t>
      </w:r>
      <w:r>
        <w:rPr>
          <w:noProof/>
        </w:rPr>
        <w:tab/>
      </w:r>
      <w:r>
        <w:rPr>
          <w:noProof/>
        </w:rPr>
        <w:fldChar w:fldCharType="begin"/>
      </w:r>
      <w:r>
        <w:rPr>
          <w:noProof/>
        </w:rPr>
        <w:instrText xml:space="preserve"> PAGEREF _Toc170895935 \h </w:instrText>
      </w:r>
      <w:r>
        <w:rPr>
          <w:noProof/>
        </w:rPr>
      </w:r>
      <w:r>
        <w:rPr>
          <w:noProof/>
        </w:rPr>
        <w:fldChar w:fldCharType="separate"/>
      </w:r>
      <w:r>
        <w:rPr>
          <w:noProof/>
        </w:rPr>
        <w:t>36</w:t>
      </w:r>
      <w:r>
        <w:rPr>
          <w:noProof/>
        </w:rPr>
        <w:fldChar w:fldCharType="end"/>
      </w:r>
    </w:p>
    <w:p w14:paraId="18836371" w14:textId="5DC14D3D" w:rsidR="00942797" w:rsidRPr="00942797" w:rsidRDefault="00942797">
      <w:pPr>
        <w:pStyle w:val="TOC5"/>
        <w:rPr>
          <w:rFonts w:ascii="Calibri" w:hAnsi="Calibri"/>
          <w:noProof/>
          <w:kern w:val="2"/>
          <w:sz w:val="24"/>
          <w:szCs w:val="24"/>
          <w:lang w:eastAsia="en-GB"/>
        </w:rPr>
      </w:pPr>
      <w:r>
        <w:rPr>
          <w:noProof/>
        </w:rPr>
        <w:t>10.6.2.2.1</w:t>
      </w:r>
      <w:r w:rsidRPr="00942797">
        <w:rPr>
          <w:rFonts w:ascii="Calibri" w:hAnsi="Calibri"/>
          <w:noProof/>
          <w:kern w:val="2"/>
          <w:sz w:val="24"/>
          <w:szCs w:val="24"/>
          <w:lang w:eastAsia="en-GB"/>
        </w:rPr>
        <w:tab/>
      </w:r>
      <w:r>
        <w:rPr>
          <w:noProof/>
        </w:rPr>
        <w:t>MCPTT emergency group call request</w:t>
      </w:r>
      <w:r>
        <w:rPr>
          <w:noProof/>
        </w:rPr>
        <w:tab/>
      </w:r>
      <w:r>
        <w:rPr>
          <w:noProof/>
        </w:rPr>
        <w:fldChar w:fldCharType="begin"/>
      </w:r>
      <w:r>
        <w:rPr>
          <w:noProof/>
        </w:rPr>
        <w:instrText xml:space="preserve"> PAGEREF _Toc170895936 \h </w:instrText>
      </w:r>
      <w:r>
        <w:rPr>
          <w:noProof/>
        </w:rPr>
      </w:r>
      <w:r>
        <w:rPr>
          <w:noProof/>
        </w:rPr>
        <w:fldChar w:fldCharType="separate"/>
      </w:r>
      <w:r>
        <w:rPr>
          <w:noProof/>
        </w:rPr>
        <w:t>36</w:t>
      </w:r>
      <w:r>
        <w:rPr>
          <w:noProof/>
        </w:rPr>
        <w:fldChar w:fldCharType="end"/>
      </w:r>
    </w:p>
    <w:p w14:paraId="038AAA2A" w14:textId="0EDAFE31" w:rsidR="00942797" w:rsidRPr="00942797" w:rsidRDefault="00942797">
      <w:pPr>
        <w:pStyle w:val="TOC5"/>
        <w:rPr>
          <w:rFonts w:ascii="Calibri" w:hAnsi="Calibri"/>
          <w:noProof/>
          <w:kern w:val="2"/>
          <w:sz w:val="24"/>
          <w:szCs w:val="24"/>
          <w:lang w:eastAsia="en-GB"/>
        </w:rPr>
      </w:pPr>
      <w:r>
        <w:rPr>
          <w:noProof/>
        </w:rPr>
        <w:t>10.6.2.2.1a</w:t>
      </w:r>
      <w:r w:rsidRPr="00942797">
        <w:rPr>
          <w:rFonts w:ascii="Calibri" w:hAnsi="Calibri"/>
          <w:noProof/>
          <w:kern w:val="2"/>
          <w:sz w:val="24"/>
          <w:szCs w:val="24"/>
          <w:lang w:eastAsia="en-GB"/>
        </w:rPr>
        <w:tab/>
      </w:r>
      <w:r>
        <w:rPr>
          <w:noProof/>
        </w:rPr>
        <w:t>MCPTT emergency group call response</w:t>
      </w:r>
      <w:r>
        <w:rPr>
          <w:noProof/>
        </w:rPr>
        <w:tab/>
      </w:r>
      <w:r>
        <w:rPr>
          <w:noProof/>
        </w:rPr>
        <w:fldChar w:fldCharType="begin"/>
      </w:r>
      <w:r>
        <w:rPr>
          <w:noProof/>
        </w:rPr>
        <w:instrText xml:space="preserve"> PAGEREF _Toc170895937 \h </w:instrText>
      </w:r>
      <w:r>
        <w:rPr>
          <w:noProof/>
        </w:rPr>
      </w:r>
      <w:r>
        <w:rPr>
          <w:noProof/>
        </w:rPr>
        <w:fldChar w:fldCharType="separate"/>
      </w:r>
      <w:r>
        <w:rPr>
          <w:noProof/>
        </w:rPr>
        <w:t>36</w:t>
      </w:r>
      <w:r>
        <w:rPr>
          <w:noProof/>
        </w:rPr>
        <w:fldChar w:fldCharType="end"/>
      </w:r>
    </w:p>
    <w:p w14:paraId="79AEC500" w14:textId="15BCA109" w:rsidR="00942797" w:rsidRPr="00942797" w:rsidRDefault="00942797">
      <w:pPr>
        <w:pStyle w:val="TOC5"/>
        <w:rPr>
          <w:rFonts w:ascii="Calibri" w:hAnsi="Calibri"/>
          <w:noProof/>
          <w:kern w:val="2"/>
          <w:sz w:val="24"/>
          <w:szCs w:val="24"/>
          <w:lang w:eastAsia="en-GB"/>
        </w:rPr>
      </w:pPr>
      <w:r>
        <w:rPr>
          <w:noProof/>
        </w:rPr>
        <w:t>10.6.2.2.2</w:t>
      </w:r>
      <w:r w:rsidRPr="00942797">
        <w:rPr>
          <w:rFonts w:ascii="Calibri" w:hAnsi="Calibri"/>
          <w:noProof/>
          <w:kern w:val="2"/>
          <w:sz w:val="24"/>
          <w:szCs w:val="24"/>
          <w:lang w:eastAsia="en-GB"/>
        </w:rPr>
        <w:tab/>
      </w:r>
      <w:r>
        <w:rPr>
          <w:noProof/>
        </w:rPr>
        <w:t>MCPTT in-progress emergency group state cancel request</w:t>
      </w:r>
      <w:r>
        <w:rPr>
          <w:noProof/>
        </w:rPr>
        <w:tab/>
      </w:r>
      <w:r>
        <w:rPr>
          <w:noProof/>
        </w:rPr>
        <w:fldChar w:fldCharType="begin"/>
      </w:r>
      <w:r>
        <w:rPr>
          <w:noProof/>
        </w:rPr>
        <w:instrText xml:space="preserve"> PAGEREF _Toc170895938 \h </w:instrText>
      </w:r>
      <w:r>
        <w:rPr>
          <w:noProof/>
        </w:rPr>
      </w:r>
      <w:r>
        <w:rPr>
          <w:noProof/>
        </w:rPr>
        <w:fldChar w:fldCharType="separate"/>
      </w:r>
      <w:r>
        <w:rPr>
          <w:noProof/>
        </w:rPr>
        <w:t>36</w:t>
      </w:r>
      <w:r>
        <w:rPr>
          <w:noProof/>
        </w:rPr>
        <w:fldChar w:fldCharType="end"/>
      </w:r>
    </w:p>
    <w:p w14:paraId="40C89699" w14:textId="69000840" w:rsidR="00942797" w:rsidRPr="00942797" w:rsidRDefault="00942797">
      <w:pPr>
        <w:pStyle w:val="TOC5"/>
        <w:rPr>
          <w:rFonts w:ascii="Calibri" w:hAnsi="Calibri"/>
          <w:noProof/>
          <w:kern w:val="2"/>
          <w:sz w:val="24"/>
          <w:szCs w:val="24"/>
          <w:lang w:eastAsia="en-GB"/>
        </w:rPr>
      </w:pPr>
      <w:r>
        <w:rPr>
          <w:noProof/>
        </w:rPr>
        <w:t>10.6.2.2.2a</w:t>
      </w:r>
      <w:r w:rsidRPr="00942797">
        <w:rPr>
          <w:rFonts w:ascii="Calibri" w:hAnsi="Calibri"/>
          <w:noProof/>
          <w:kern w:val="2"/>
          <w:sz w:val="24"/>
          <w:szCs w:val="24"/>
          <w:lang w:eastAsia="en-GB"/>
        </w:rPr>
        <w:tab/>
      </w:r>
      <w:r>
        <w:rPr>
          <w:noProof/>
        </w:rPr>
        <w:t>MCPTT in-progress emergency group state cancel response</w:t>
      </w:r>
      <w:r>
        <w:rPr>
          <w:noProof/>
        </w:rPr>
        <w:tab/>
      </w:r>
      <w:r>
        <w:rPr>
          <w:noProof/>
        </w:rPr>
        <w:fldChar w:fldCharType="begin"/>
      </w:r>
      <w:r>
        <w:rPr>
          <w:noProof/>
        </w:rPr>
        <w:instrText xml:space="preserve"> PAGEREF _Toc170895939 \h </w:instrText>
      </w:r>
      <w:r>
        <w:rPr>
          <w:noProof/>
        </w:rPr>
      </w:r>
      <w:r>
        <w:rPr>
          <w:noProof/>
        </w:rPr>
        <w:fldChar w:fldCharType="separate"/>
      </w:r>
      <w:r>
        <w:rPr>
          <w:noProof/>
        </w:rPr>
        <w:t>37</w:t>
      </w:r>
      <w:r>
        <w:rPr>
          <w:noProof/>
        </w:rPr>
        <w:fldChar w:fldCharType="end"/>
      </w:r>
    </w:p>
    <w:p w14:paraId="6A464053" w14:textId="435249FA" w:rsidR="00942797" w:rsidRPr="00942797" w:rsidRDefault="00942797">
      <w:pPr>
        <w:pStyle w:val="TOC5"/>
        <w:rPr>
          <w:rFonts w:ascii="Calibri" w:hAnsi="Calibri"/>
          <w:noProof/>
          <w:kern w:val="2"/>
          <w:sz w:val="24"/>
          <w:szCs w:val="24"/>
          <w:lang w:eastAsia="en-GB"/>
        </w:rPr>
      </w:pPr>
      <w:r>
        <w:rPr>
          <w:noProof/>
        </w:rPr>
        <w:t>10.6.2.2.3</w:t>
      </w:r>
      <w:r w:rsidRPr="00942797">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_Toc170895940 \h </w:instrText>
      </w:r>
      <w:r>
        <w:rPr>
          <w:noProof/>
        </w:rPr>
      </w:r>
      <w:r>
        <w:rPr>
          <w:noProof/>
        </w:rPr>
        <w:fldChar w:fldCharType="separate"/>
      </w:r>
      <w:r>
        <w:rPr>
          <w:noProof/>
        </w:rPr>
        <w:t>37</w:t>
      </w:r>
      <w:r>
        <w:rPr>
          <w:noProof/>
        </w:rPr>
        <w:fldChar w:fldCharType="end"/>
      </w:r>
    </w:p>
    <w:p w14:paraId="241E9AB4" w14:textId="2756A9AD" w:rsidR="00942797" w:rsidRPr="00942797" w:rsidRDefault="00942797">
      <w:pPr>
        <w:pStyle w:val="TOC5"/>
        <w:rPr>
          <w:rFonts w:ascii="Calibri" w:hAnsi="Calibri"/>
          <w:noProof/>
          <w:kern w:val="2"/>
          <w:sz w:val="24"/>
          <w:szCs w:val="24"/>
          <w:lang w:eastAsia="en-GB"/>
        </w:rPr>
      </w:pPr>
      <w:r>
        <w:rPr>
          <w:noProof/>
        </w:rPr>
        <w:t>10.6.2.2.3a</w:t>
      </w:r>
      <w:r w:rsidRPr="00942797">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_Toc170895941 \h </w:instrText>
      </w:r>
      <w:r>
        <w:rPr>
          <w:noProof/>
        </w:rPr>
      </w:r>
      <w:r>
        <w:rPr>
          <w:noProof/>
        </w:rPr>
        <w:fldChar w:fldCharType="separate"/>
      </w:r>
      <w:r>
        <w:rPr>
          <w:noProof/>
        </w:rPr>
        <w:t>37</w:t>
      </w:r>
      <w:r>
        <w:rPr>
          <w:noProof/>
        </w:rPr>
        <w:fldChar w:fldCharType="end"/>
      </w:r>
    </w:p>
    <w:p w14:paraId="4521AA1B" w14:textId="4CFD9B8E" w:rsidR="00942797" w:rsidRPr="00942797" w:rsidRDefault="00942797">
      <w:pPr>
        <w:pStyle w:val="TOC5"/>
        <w:rPr>
          <w:rFonts w:ascii="Calibri" w:hAnsi="Calibri"/>
          <w:noProof/>
          <w:kern w:val="2"/>
          <w:sz w:val="24"/>
          <w:szCs w:val="24"/>
          <w:lang w:eastAsia="en-GB"/>
        </w:rPr>
      </w:pPr>
      <w:r>
        <w:rPr>
          <w:noProof/>
        </w:rPr>
        <w:t>10.6.2.2.3b</w:t>
      </w:r>
      <w:r w:rsidRPr="00942797">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_Toc170895942 \h </w:instrText>
      </w:r>
      <w:r>
        <w:rPr>
          <w:noProof/>
        </w:rPr>
      </w:r>
      <w:r>
        <w:rPr>
          <w:noProof/>
        </w:rPr>
        <w:fldChar w:fldCharType="separate"/>
      </w:r>
      <w:r>
        <w:rPr>
          <w:noProof/>
        </w:rPr>
        <w:t>37</w:t>
      </w:r>
      <w:r>
        <w:rPr>
          <w:noProof/>
        </w:rPr>
        <w:fldChar w:fldCharType="end"/>
      </w:r>
    </w:p>
    <w:p w14:paraId="3787A8EC" w14:textId="03A7D5EA" w:rsidR="00942797" w:rsidRPr="00942797" w:rsidRDefault="00942797">
      <w:pPr>
        <w:pStyle w:val="TOC5"/>
        <w:rPr>
          <w:rFonts w:ascii="Calibri" w:hAnsi="Calibri"/>
          <w:noProof/>
          <w:kern w:val="2"/>
          <w:sz w:val="24"/>
          <w:szCs w:val="24"/>
          <w:lang w:eastAsia="en-GB"/>
        </w:rPr>
      </w:pPr>
      <w:r>
        <w:rPr>
          <w:noProof/>
        </w:rPr>
        <w:t>10.6.2.2.4</w:t>
      </w:r>
      <w:r w:rsidRPr="00942797">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_Toc170895943 \h </w:instrText>
      </w:r>
      <w:r>
        <w:rPr>
          <w:noProof/>
        </w:rPr>
      </w:r>
      <w:r>
        <w:rPr>
          <w:noProof/>
        </w:rPr>
        <w:fldChar w:fldCharType="separate"/>
      </w:r>
      <w:r>
        <w:rPr>
          <w:noProof/>
        </w:rPr>
        <w:t>37</w:t>
      </w:r>
      <w:r>
        <w:rPr>
          <w:noProof/>
        </w:rPr>
        <w:fldChar w:fldCharType="end"/>
      </w:r>
    </w:p>
    <w:p w14:paraId="6A683AC7" w14:textId="0EDB1E76" w:rsidR="00942797" w:rsidRPr="00942797" w:rsidRDefault="00942797">
      <w:pPr>
        <w:pStyle w:val="TOC5"/>
        <w:rPr>
          <w:rFonts w:ascii="Calibri" w:hAnsi="Calibri"/>
          <w:noProof/>
          <w:kern w:val="2"/>
          <w:sz w:val="24"/>
          <w:szCs w:val="24"/>
          <w:lang w:eastAsia="en-GB"/>
        </w:rPr>
      </w:pPr>
      <w:r>
        <w:rPr>
          <w:noProof/>
        </w:rPr>
        <w:t>10.6.2.2.4a</w:t>
      </w:r>
      <w:r w:rsidRPr="00942797">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_Toc170895944 \h </w:instrText>
      </w:r>
      <w:r>
        <w:rPr>
          <w:noProof/>
        </w:rPr>
      </w:r>
      <w:r>
        <w:rPr>
          <w:noProof/>
        </w:rPr>
        <w:fldChar w:fldCharType="separate"/>
      </w:r>
      <w:r>
        <w:rPr>
          <w:noProof/>
        </w:rPr>
        <w:t>37</w:t>
      </w:r>
      <w:r>
        <w:rPr>
          <w:noProof/>
        </w:rPr>
        <w:fldChar w:fldCharType="end"/>
      </w:r>
    </w:p>
    <w:p w14:paraId="3BA3C45A" w14:textId="42816107" w:rsidR="00942797" w:rsidRPr="00942797" w:rsidRDefault="00942797">
      <w:pPr>
        <w:pStyle w:val="TOC5"/>
        <w:rPr>
          <w:rFonts w:ascii="Calibri" w:hAnsi="Calibri"/>
          <w:noProof/>
          <w:kern w:val="2"/>
          <w:sz w:val="24"/>
          <w:szCs w:val="24"/>
          <w:lang w:eastAsia="en-GB"/>
        </w:rPr>
      </w:pPr>
      <w:r>
        <w:rPr>
          <w:noProof/>
        </w:rPr>
        <w:t>10.6.2.2.5</w:t>
      </w:r>
      <w:r w:rsidRPr="00942797">
        <w:rPr>
          <w:rFonts w:ascii="Calibri" w:hAnsi="Calibri"/>
          <w:noProof/>
          <w:kern w:val="2"/>
          <w:sz w:val="24"/>
          <w:szCs w:val="24"/>
          <w:lang w:eastAsia="en-GB"/>
        </w:rPr>
        <w:tab/>
      </w:r>
      <w:r>
        <w:rPr>
          <w:noProof/>
        </w:rPr>
        <w:t>MCPTT imminent peril group call request</w:t>
      </w:r>
      <w:r>
        <w:rPr>
          <w:noProof/>
        </w:rPr>
        <w:tab/>
      </w:r>
      <w:r>
        <w:rPr>
          <w:noProof/>
        </w:rPr>
        <w:fldChar w:fldCharType="begin"/>
      </w:r>
      <w:r>
        <w:rPr>
          <w:noProof/>
        </w:rPr>
        <w:instrText xml:space="preserve"> PAGEREF _Toc170895945 \h </w:instrText>
      </w:r>
      <w:r>
        <w:rPr>
          <w:noProof/>
        </w:rPr>
      </w:r>
      <w:r>
        <w:rPr>
          <w:noProof/>
        </w:rPr>
        <w:fldChar w:fldCharType="separate"/>
      </w:r>
      <w:r>
        <w:rPr>
          <w:noProof/>
        </w:rPr>
        <w:t>37</w:t>
      </w:r>
      <w:r>
        <w:rPr>
          <w:noProof/>
        </w:rPr>
        <w:fldChar w:fldCharType="end"/>
      </w:r>
    </w:p>
    <w:p w14:paraId="14B0854B" w14:textId="13578526" w:rsidR="00942797" w:rsidRPr="00942797" w:rsidRDefault="00942797">
      <w:pPr>
        <w:pStyle w:val="TOC5"/>
        <w:rPr>
          <w:rFonts w:ascii="Calibri" w:hAnsi="Calibri"/>
          <w:noProof/>
          <w:kern w:val="2"/>
          <w:sz w:val="24"/>
          <w:szCs w:val="24"/>
          <w:lang w:eastAsia="en-GB"/>
        </w:rPr>
      </w:pPr>
      <w:r>
        <w:rPr>
          <w:noProof/>
        </w:rPr>
        <w:t>10.6.2.2.5a</w:t>
      </w:r>
      <w:r w:rsidRPr="00942797">
        <w:rPr>
          <w:rFonts w:ascii="Calibri" w:hAnsi="Calibri"/>
          <w:noProof/>
          <w:kern w:val="2"/>
          <w:sz w:val="24"/>
          <w:szCs w:val="24"/>
          <w:lang w:eastAsia="en-GB"/>
        </w:rPr>
        <w:tab/>
      </w:r>
      <w:r>
        <w:rPr>
          <w:noProof/>
        </w:rPr>
        <w:t>MCPTT imminent peril group call response</w:t>
      </w:r>
      <w:r>
        <w:rPr>
          <w:noProof/>
        </w:rPr>
        <w:tab/>
      </w:r>
      <w:r>
        <w:rPr>
          <w:noProof/>
        </w:rPr>
        <w:fldChar w:fldCharType="begin"/>
      </w:r>
      <w:r>
        <w:rPr>
          <w:noProof/>
        </w:rPr>
        <w:instrText xml:space="preserve"> PAGEREF _Toc170895946 \h </w:instrText>
      </w:r>
      <w:r>
        <w:rPr>
          <w:noProof/>
        </w:rPr>
      </w:r>
      <w:r>
        <w:rPr>
          <w:noProof/>
        </w:rPr>
        <w:fldChar w:fldCharType="separate"/>
      </w:r>
      <w:r>
        <w:rPr>
          <w:noProof/>
        </w:rPr>
        <w:t>38</w:t>
      </w:r>
      <w:r>
        <w:rPr>
          <w:noProof/>
        </w:rPr>
        <w:fldChar w:fldCharType="end"/>
      </w:r>
    </w:p>
    <w:p w14:paraId="52F6447E" w14:textId="11D12CF6" w:rsidR="00942797" w:rsidRPr="00942797" w:rsidRDefault="00942797">
      <w:pPr>
        <w:pStyle w:val="TOC5"/>
        <w:rPr>
          <w:rFonts w:ascii="Calibri" w:hAnsi="Calibri"/>
          <w:noProof/>
          <w:kern w:val="2"/>
          <w:sz w:val="24"/>
          <w:szCs w:val="24"/>
          <w:lang w:eastAsia="en-GB"/>
        </w:rPr>
      </w:pPr>
      <w:r>
        <w:rPr>
          <w:noProof/>
        </w:rPr>
        <w:t>10.6.2.2.6</w:t>
      </w:r>
      <w:r w:rsidRPr="00942797">
        <w:rPr>
          <w:rFonts w:ascii="Calibri" w:hAnsi="Calibri"/>
          <w:noProof/>
          <w:kern w:val="2"/>
          <w:sz w:val="24"/>
          <w:szCs w:val="24"/>
          <w:lang w:eastAsia="en-GB"/>
        </w:rPr>
        <w:tab/>
      </w:r>
      <w:r>
        <w:rPr>
          <w:noProof/>
        </w:rPr>
        <w:t>MCPTT in-progress imminent peril group state cancel request</w:t>
      </w:r>
      <w:r>
        <w:rPr>
          <w:noProof/>
        </w:rPr>
        <w:tab/>
      </w:r>
      <w:r>
        <w:rPr>
          <w:noProof/>
        </w:rPr>
        <w:fldChar w:fldCharType="begin"/>
      </w:r>
      <w:r>
        <w:rPr>
          <w:noProof/>
        </w:rPr>
        <w:instrText xml:space="preserve"> PAGEREF _Toc170895947 \h </w:instrText>
      </w:r>
      <w:r>
        <w:rPr>
          <w:noProof/>
        </w:rPr>
      </w:r>
      <w:r>
        <w:rPr>
          <w:noProof/>
        </w:rPr>
        <w:fldChar w:fldCharType="separate"/>
      </w:r>
      <w:r>
        <w:rPr>
          <w:noProof/>
        </w:rPr>
        <w:t>38</w:t>
      </w:r>
      <w:r>
        <w:rPr>
          <w:noProof/>
        </w:rPr>
        <w:fldChar w:fldCharType="end"/>
      </w:r>
    </w:p>
    <w:p w14:paraId="4CAE8318" w14:textId="0A03752B" w:rsidR="00942797" w:rsidRPr="00942797" w:rsidRDefault="00942797">
      <w:pPr>
        <w:pStyle w:val="TOC5"/>
        <w:rPr>
          <w:rFonts w:ascii="Calibri" w:hAnsi="Calibri"/>
          <w:noProof/>
          <w:kern w:val="2"/>
          <w:sz w:val="24"/>
          <w:szCs w:val="24"/>
          <w:lang w:eastAsia="en-GB"/>
        </w:rPr>
      </w:pPr>
      <w:r>
        <w:rPr>
          <w:noProof/>
        </w:rPr>
        <w:lastRenderedPageBreak/>
        <w:t>10.6.2.2.6a</w:t>
      </w:r>
      <w:r w:rsidRPr="00942797">
        <w:rPr>
          <w:rFonts w:ascii="Calibri" w:hAnsi="Calibri"/>
          <w:noProof/>
          <w:kern w:val="2"/>
          <w:sz w:val="24"/>
          <w:szCs w:val="24"/>
          <w:lang w:eastAsia="en-GB"/>
        </w:rPr>
        <w:tab/>
      </w:r>
      <w:r>
        <w:rPr>
          <w:noProof/>
        </w:rPr>
        <w:t>MCPTT in-progress imminent peril group state cancel response</w:t>
      </w:r>
      <w:r>
        <w:rPr>
          <w:noProof/>
        </w:rPr>
        <w:tab/>
      </w:r>
      <w:r>
        <w:rPr>
          <w:noProof/>
        </w:rPr>
        <w:fldChar w:fldCharType="begin"/>
      </w:r>
      <w:r>
        <w:rPr>
          <w:noProof/>
        </w:rPr>
        <w:instrText xml:space="preserve"> PAGEREF _Toc170895948 \h </w:instrText>
      </w:r>
      <w:r>
        <w:rPr>
          <w:noProof/>
        </w:rPr>
      </w:r>
      <w:r>
        <w:rPr>
          <w:noProof/>
        </w:rPr>
        <w:fldChar w:fldCharType="separate"/>
      </w:r>
      <w:r>
        <w:rPr>
          <w:noProof/>
        </w:rPr>
        <w:t>38</w:t>
      </w:r>
      <w:r>
        <w:rPr>
          <w:noProof/>
        </w:rPr>
        <w:fldChar w:fldCharType="end"/>
      </w:r>
    </w:p>
    <w:p w14:paraId="5DE80A15" w14:textId="13A903E7" w:rsidR="00942797" w:rsidRPr="00942797" w:rsidRDefault="00942797">
      <w:pPr>
        <w:pStyle w:val="TOC5"/>
        <w:rPr>
          <w:rFonts w:ascii="Calibri" w:hAnsi="Calibri"/>
          <w:noProof/>
          <w:kern w:val="2"/>
          <w:sz w:val="24"/>
          <w:szCs w:val="24"/>
          <w:lang w:eastAsia="en-GB"/>
        </w:rPr>
      </w:pPr>
      <w:r>
        <w:rPr>
          <w:noProof/>
        </w:rPr>
        <w:t>10.6.2.2.7</w:t>
      </w:r>
      <w:r w:rsidRPr="00942797">
        <w:rPr>
          <w:rFonts w:ascii="Calibri" w:hAnsi="Calibri"/>
          <w:noProof/>
          <w:kern w:val="2"/>
          <w:sz w:val="24"/>
          <w:szCs w:val="24"/>
          <w:lang w:eastAsia="en-GB"/>
        </w:rPr>
        <w:tab/>
      </w:r>
      <w:r>
        <w:rPr>
          <w:noProof/>
        </w:rPr>
        <w:t>Group call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_Toc170895949 \h </w:instrText>
      </w:r>
      <w:r>
        <w:rPr>
          <w:noProof/>
        </w:rPr>
      </w:r>
      <w:r>
        <w:rPr>
          <w:noProof/>
        </w:rPr>
        <w:fldChar w:fldCharType="separate"/>
      </w:r>
      <w:r>
        <w:rPr>
          <w:noProof/>
        </w:rPr>
        <w:t>39</w:t>
      </w:r>
      <w:r>
        <w:rPr>
          <w:noProof/>
        </w:rPr>
        <w:fldChar w:fldCharType="end"/>
      </w:r>
    </w:p>
    <w:p w14:paraId="29D7A3B8" w14:textId="0494FDDF" w:rsidR="00942797" w:rsidRPr="00942797" w:rsidRDefault="00942797">
      <w:pPr>
        <w:pStyle w:val="TOC5"/>
        <w:rPr>
          <w:rFonts w:ascii="Calibri" w:hAnsi="Calibri"/>
          <w:noProof/>
          <w:kern w:val="2"/>
          <w:sz w:val="24"/>
          <w:szCs w:val="24"/>
          <w:lang w:eastAsia="en-GB"/>
        </w:rPr>
      </w:pPr>
      <w:r>
        <w:rPr>
          <w:noProof/>
        </w:rPr>
        <w:t>10.6.2.2.</w:t>
      </w:r>
      <w:r>
        <w:rPr>
          <w:noProof/>
          <w:lang w:eastAsia="zh-CN"/>
        </w:rPr>
        <w:t>8</w:t>
      </w:r>
      <w:r w:rsidRPr="00942797">
        <w:rPr>
          <w:rFonts w:ascii="Calibri" w:hAnsi="Calibri"/>
          <w:noProof/>
          <w:kern w:val="2"/>
          <w:sz w:val="24"/>
          <w:szCs w:val="24"/>
          <w:lang w:eastAsia="en-GB"/>
        </w:rPr>
        <w:tab/>
      </w:r>
      <w:r>
        <w:rPr>
          <w:noProof/>
        </w:rPr>
        <w:t>Group call request</w:t>
      </w:r>
      <w:r>
        <w:rPr>
          <w:noProof/>
          <w:lang w:eastAsia="zh-CN"/>
        </w:rPr>
        <w:t xml:space="preserve"> </w:t>
      </w:r>
      <w:r>
        <w:rPr>
          <w:noProof/>
        </w:rPr>
        <w:t>(MCPTT server – MCPTT server</w:t>
      </w:r>
      <w:r>
        <w:rPr>
          <w:noProof/>
          <w:lang w:eastAsia="zh-CN"/>
        </w:rPr>
        <w:t>)</w:t>
      </w:r>
      <w:r>
        <w:rPr>
          <w:noProof/>
        </w:rPr>
        <w:tab/>
      </w:r>
      <w:r>
        <w:rPr>
          <w:noProof/>
        </w:rPr>
        <w:fldChar w:fldCharType="begin"/>
      </w:r>
      <w:r>
        <w:rPr>
          <w:noProof/>
        </w:rPr>
        <w:instrText xml:space="preserve"> PAGEREF _Toc170895950 \h </w:instrText>
      </w:r>
      <w:r>
        <w:rPr>
          <w:noProof/>
        </w:rPr>
      </w:r>
      <w:r>
        <w:rPr>
          <w:noProof/>
        </w:rPr>
        <w:fldChar w:fldCharType="separate"/>
      </w:r>
      <w:r>
        <w:rPr>
          <w:noProof/>
        </w:rPr>
        <w:t>39</w:t>
      </w:r>
      <w:r>
        <w:rPr>
          <w:noProof/>
        </w:rPr>
        <w:fldChar w:fldCharType="end"/>
      </w:r>
    </w:p>
    <w:p w14:paraId="50B08663" w14:textId="12BAC74E" w:rsidR="00942797" w:rsidRPr="00942797" w:rsidRDefault="00942797">
      <w:pPr>
        <w:pStyle w:val="TOC5"/>
        <w:rPr>
          <w:rFonts w:ascii="Calibri" w:hAnsi="Calibri"/>
          <w:noProof/>
          <w:kern w:val="2"/>
          <w:sz w:val="24"/>
          <w:szCs w:val="24"/>
          <w:lang w:eastAsia="en-GB"/>
        </w:rPr>
      </w:pPr>
      <w:r>
        <w:rPr>
          <w:noProof/>
        </w:rPr>
        <w:t>10.6.2.2.</w:t>
      </w:r>
      <w:r>
        <w:rPr>
          <w:noProof/>
          <w:lang w:eastAsia="zh-CN"/>
        </w:rPr>
        <w:t>9</w:t>
      </w:r>
      <w:r w:rsidRPr="00942797">
        <w:rPr>
          <w:rFonts w:ascii="Calibri" w:hAnsi="Calibri"/>
          <w:noProof/>
          <w:kern w:val="2"/>
          <w:sz w:val="24"/>
          <w:szCs w:val="24"/>
          <w:lang w:eastAsia="en-GB"/>
        </w:rPr>
        <w:tab/>
      </w:r>
      <w:r>
        <w:rPr>
          <w:noProof/>
        </w:rPr>
        <w:t>Group call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_Toc170895951 \h </w:instrText>
      </w:r>
      <w:r>
        <w:rPr>
          <w:noProof/>
        </w:rPr>
      </w:r>
      <w:r>
        <w:rPr>
          <w:noProof/>
        </w:rPr>
        <w:fldChar w:fldCharType="separate"/>
      </w:r>
      <w:r>
        <w:rPr>
          <w:noProof/>
        </w:rPr>
        <w:t>40</w:t>
      </w:r>
      <w:r>
        <w:rPr>
          <w:noProof/>
        </w:rPr>
        <w:fldChar w:fldCharType="end"/>
      </w:r>
    </w:p>
    <w:p w14:paraId="1F2054D1" w14:textId="6A19928B" w:rsidR="00942797" w:rsidRPr="00942797" w:rsidRDefault="00942797">
      <w:pPr>
        <w:pStyle w:val="TOC5"/>
        <w:rPr>
          <w:rFonts w:ascii="Calibri" w:hAnsi="Calibri"/>
          <w:noProof/>
          <w:kern w:val="2"/>
          <w:sz w:val="24"/>
          <w:szCs w:val="24"/>
          <w:lang w:eastAsia="en-GB"/>
        </w:rPr>
      </w:pPr>
      <w:r>
        <w:rPr>
          <w:noProof/>
        </w:rPr>
        <w:t>10.6.2.2.</w:t>
      </w:r>
      <w:r>
        <w:rPr>
          <w:noProof/>
          <w:lang w:eastAsia="zh-CN"/>
        </w:rPr>
        <w:t>10</w:t>
      </w:r>
      <w:r w:rsidRPr="00942797">
        <w:rPr>
          <w:rFonts w:ascii="Calibri" w:hAnsi="Calibri"/>
          <w:noProof/>
          <w:kern w:val="2"/>
          <w:sz w:val="24"/>
          <w:szCs w:val="24"/>
          <w:lang w:eastAsia="en-GB"/>
        </w:rPr>
        <w:tab/>
      </w:r>
      <w:r>
        <w:rPr>
          <w:noProof/>
        </w:rPr>
        <w:t>Group call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_Toc170895952 \h </w:instrText>
      </w:r>
      <w:r>
        <w:rPr>
          <w:noProof/>
        </w:rPr>
      </w:r>
      <w:r>
        <w:rPr>
          <w:noProof/>
        </w:rPr>
        <w:fldChar w:fldCharType="separate"/>
      </w:r>
      <w:r>
        <w:rPr>
          <w:noProof/>
        </w:rPr>
        <w:t>40</w:t>
      </w:r>
      <w:r>
        <w:rPr>
          <w:noProof/>
        </w:rPr>
        <w:fldChar w:fldCharType="end"/>
      </w:r>
    </w:p>
    <w:p w14:paraId="36628907" w14:textId="3A887750" w:rsidR="00942797" w:rsidRPr="00942797" w:rsidRDefault="00942797">
      <w:pPr>
        <w:pStyle w:val="TOC5"/>
        <w:rPr>
          <w:rFonts w:ascii="Calibri" w:hAnsi="Calibri"/>
          <w:noProof/>
          <w:kern w:val="2"/>
          <w:sz w:val="24"/>
          <w:szCs w:val="24"/>
          <w:lang w:eastAsia="en-GB"/>
        </w:rPr>
      </w:pPr>
      <w:r>
        <w:rPr>
          <w:noProof/>
        </w:rPr>
        <w:t>10.6.2.2.</w:t>
      </w:r>
      <w:r>
        <w:rPr>
          <w:noProof/>
          <w:lang w:eastAsia="zh-CN"/>
        </w:rPr>
        <w:t>11</w:t>
      </w:r>
      <w:r w:rsidRPr="00942797">
        <w:rPr>
          <w:rFonts w:ascii="Calibri" w:hAnsi="Calibri"/>
          <w:noProof/>
          <w:kern w:val="2"/>
          <w:sz w:val="24"/>
          <w:szCs w:val="24"/>
          <w:lang w:eastAsia="en-GB"/>
        </w:rPr>
        <w:tab/>
      </w:r>
      <w:r>
        <w:rPr>
          <w:noProof/>
        </w:rPr>
        <w:t>Group call response</w:t>
      </w:r>
      <w:r>
        <w:rPr>
          <w:noProof/>
          <w:lang w:eastAsia="zh-CN"/>
        </w:rPr>
        <w:t xml:space="preserve"> </w:t>
      </w:r>
      <w:r>
        <w:rPr>
          <w:noProof/>
        </w:rPr>
        <w:t>(MCPTT server – MCPTT server)</w:t>
      </w:r>
      <w:r>
        <w:rPr>
          <w:noProof/>
        </w:rPr>
        <w:tab/>
      </w:r>
      <w:r>
        <w:rPr>
          <w:noProof/>
        </w:rPr>
        <w:fldChar w:fldCharType="begin"/>
      </w:r>
      <w:r>
        <w:rPr>
          <w:noProof/>
        </w:rPr>
        <w:instrText xml:space="preserve"> PAGEREF _Toc170895953 \h </w:instrText>
      </w:r>
      <w:r>
        <w:rPr>
          <w:noProof/>
        </w:rPr>
      </w:r>
      <w:r>
        <w:rPr>
          <w:noProof/>
        </w:rPr>
        <w:fldChar w:fldCharType="separate"/>
      </w:r>
      <w:r>
        <w:rPr>
          <w:noProof/>
        </w:rPr>
        <w:t>41</w:t>
      </w:r>
      <w:r>
        <w:rPr>
          <w:noProof/>
        </w:rPr>
        <w:fldChar w:fldCharType="end"/>
      </w:r>
    </w:p>
    <w:p w14:paraId="7D2FA6BC" w14:textId="3C4E4C9C" w:rsidR="00942797" w:rsidRPr="00942797" w:rsidRDefault="00942797">
      <w:pPr>
        <w:pStyle w:val="TOC5"/>
        <w:rPr>
          <w:rFonts w:ascii="Calibri" w:hAnsi="Calibri"/>
          <w:noProof/>
          <w:kern w:val="2"/>
          <w:sz w:val="24"/>
          <w:szCs w:val="24"/>
          <w:lang w:eastAsia="en-GB"/>
        </w:rPr>
      </w:pPr>
      <w:r>
        <w:rPr>
          <w:noProof/>
        </w:rPr>
        <w:t>10.6.2.2.1</w:t>
      </w:r>
      <w:r>
        <w:rPr>
          <w:noProof/>
          <w:lang w:eastAsia="zh-CN"/>
        </w:rPr>
        <w:t>2</w:t>
      </w:r>
      <w:r w:rsidRPr="00942797">
        <w:rPr>
          <w:rFonts w:ascii="Calibri" w:hAnsi="Calibri"/>
          <w:noProof/>
          <w:kern w:val="2"/>
          <w:sz w:val="24"/>
          <w:szCs w:val="24"/>
          <w:lang w:eastAsia="en-GB"/>
        </w:rPr>
        <w:tab/>
      </w:r>
      <w:r>
        <w:rPr>
          <w:noProof/>
        </w:rPr>
        <w:t>Group call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_Toc170895954 \h </w:instrText>
      </w:r>
      <w:r>
        <w:rPr>
          <w:noProof/>
        </w:rPr>
      </w:r>
      <w:r>
        <w:rPr>
          <w:noProof/>
        </w:rPr>
        <w:fldChar w:fldCharType="separate"/>
      </w:r>
      <w:r>
        <w:rPr>
          <w:noProof/>
        </w:rPr>
        <w:t>41</w:t>
      </w:r>
      <w:r>
        <w:rPr>
          <w:noProof/>
        </w:rPr>
        <w:fldChar w:fldCharType="end"/>
      </w:r>
    </w:p>
    <w:p w14:paraId="281C684B" w14:textId="45518B7B" w:rsidR="00942797" w:rsidRPr="00942797" w:rsidRDefault="00942797">
      <w:pPr>
        <w:pStyle w:val="TOC5"/>
        <w:rPr>
          <w:rFonts w:ascii="Calibri" w:hAnsi="Calibri"/>
          <w:noProof/>
          <w:kern w:val="2"/>
          <w:sz w:val="24"/>
          <w:szCs w:val="24"/>
          <w:lang w:eastAsia="en-GB"/>
        </w:rPr>
      </w:pPr>
      <w:r>
        <w:rPr>
          <w:noProof/>
        </w:rPr>
        <w:t>10.6.2.2.</w:t>
      </w:r>
      <w:r>
        <w:rPr>
          <w:noProof/>
          <w:lang w:eastAsia="zh-CN"/>
        </w:rPr>
        <w:t>13</w:t>
      </w:r>
      <w:r w:rsidRPr="00942797">
        <w:rPr>
          <w:rFonts w:ascii="Calibri" w:hAnsi="Calibri"/>
          <w:noProof/>
          <w:kern w:val="2"/>
          <w:sz w:val="24"/>
          <w:szCs w:val="24"/>
          <w:lang w:eastAsia="en-GB"/>
        </w:rPr>
        <w:tab/>
      </w:r>
      <w:r>
        <w:rPr>
          <w:noProof/>
        </w:rPr>
        <w:t>Group call notify</w:t>
      </w:r>
      <w:r>
        <w:rPr>
          <w:noProof/>
          <w:lang w:eastAsia="zh-CN"/>
        </w:rPr>
        <w:t xml:space="preserve"> </w:t>
      </w:r>
      <w:r>
        <w:rPr>
          <w:noProof/>
        </w:rPr>
        <w:t>(MCPTT server – MCPTT client)</w:t>
      </w:r>
      <w:r>
        <w:rPr>
          <w:noProof/>
        </w:rPr>
        <w:tab/>
      </w:r>
      <w:r>
        <w:rPr>
          <w:noProof/>
        </w:rPr>
        <w:fldChar w:fldCharType="begin"/>
      </w:r>
      <w:r>
        <w:rPr>
          <w:noProof/>
        </w:rPr>
        <w:instrText xml:space="preserve"> PAGEREF _Toc170895955 \h </w:instrText>
      </w:r>
      <w:r>
        <w:rPr>
          <w:noProof/>
        </w:rPr>
      </w:r>
      <w:r>
        <w:rPr>
          <w:noProof/>
        </w:rPr>
        <w:fldChar w:fldCharType="separate"/>
      </w:r>
      <w:r>
        <w:rPr>
          <w:noProof/>
        </w:rPr>
        <w:t>41</w:t>
      </w:r>
      <w:r>
        <w:rPr>
          <w:noProof/>
        </w:rPr>
        <w:fldChar w:fldCharType="end"/>
      </w:r>
    </w:p>
    <w:p w14:paraId="64D9D199" w14:textId="317A4BCB" w:rsidR="00942797" w:rsidRPr="00942797" w:rsidRDefault="00942797">
      <w:pPr>
        <w:pStyle w:val="TOC5"/>
        <w:rPr>
          <w:rFonts w:ascii="Calibri" w:hAnsi="Calibri"/>
          <w:noProof/>
          <w:kern w:val="2"/>
          <w:sz w:val="24"/>
          <w:szCs w:val="24"/>
          <w:lang w:eastAsia="en-GB"/>
        </w:rPr>
      </w:pPr>
      <w:r>
        <w:rPr>
          <w:noProof/>
        </w:rPr>
        <w:t>10.6.2.2.1</w:t>
      </w:r>
      <w:r>
        <w:rPr>
          <w:noProof/>
          <w:lang w:eastAsia="zh-CN"/>
        </w:rPr>
        <w:t>4</w:t>
      </w:r>
      <w:r w:rsidRPr="00942797">
        <w:rPr>
          <w:rFonts w:ascii="Calibri" w:hAnsi="Calibri"/>
          <w:noProof/>
          <w:kern w:val="2"/>
          <w:sz w:val="24"/>
          <w:szCs w:val="24"/>
          <w:lang w:eastAsia="en-GB"/>
        </w:rPr>
        <w:tab/>
      </w:r>
      <w:r>
        <w:rPr>
          <w:noProof/>
        </w:rPr>
        <w:t>Group call release request</w:t>
      </w:r>
      <w:r>
        <w:rPr>
          <w:noProof/>
          <w:lang w:eastAsia="zh-CN"/>
        </w:rPr>
        <w:t xml:space="preserve"> </w:t>
      </w:r>
      <w:r>
        <w:rPr>
          <w:noProof/>
        </w:rPr>
        <w:t xml:space="preserve">(MCPTT </w:t>
      </w:r>
      <w:r>
        <w:rPr>
          <w:noProof/>
          <w:lang w:eastAsia="zh-CN"/>
        </w:rPr>
        <w:t>server</w:t>
      </w:r>
      <w:r>
        <w:rPr>
          <w:noProof/>
        </w:rPr>
        <w:t xml:space="preserve"> – MCPTT </w:t>
      </w:r>
      <w:r>
        <w:rPr>
          <w:noProof/>
          <w:lang w:eastAsia="zh-CN"/>
        </w:rPr>
        <w:t>client</w:t>
      </w:r>
      <w:r>
        <w:rPr>
          <w:noProof/>
        </w:rPr>
        <w:t>)</w:t>
      </w:r>
      <w:r>
        <w:rPr>
          <w:noProof/>
        </w:rPr>
        <w:tab/>
      </w:r>
      <w:r>
        <w:rPr>
          <w:noProof/>
        </w:rPr>
        <w:fldChar w:fldCharType="begin"/>
      </w:r>
      <w:r>
        <w:rPr>
          <w:noProof/>
        </w:rPr>
        <w:instrText xml:space="preserve"> PAGEREF _Toc170895956 \h </w:instrText>
      </w:r>
      <w:r>
        <w:rPr>
          <w:noProof/>
        </w:rPr>
      </w:r>
      <w:r>
        <w:rPr>
          <w:noProof/>
        </w:rPr>
        <w:fldChar w:fldCharType="separate"/>
      </w:r>
      <w:r>
        <w:rPr>
          <w:noProof/>
        </w:rPr>
        <w:t>42</w:t>
      </w:r>
      <w:r>
        <w:rPr>
          <w:noProof/>
        </w:rPr>
        <w:fldChar w:fldCharType="end"/>
      </w:r>
    </w:p>
    <w:p w14:paraId="134AB7F2" w14:textId="67101EE3" w:rsidR="00942797" w:rsidRPr="00942797" w:rsidRDefault="00942797">
      <w:pPr>
        <w:pStyle w:val="TOC5"/>
        <w:rPr>
          <w:rFonts w:ascii="Calibri" w:hAnsi="Calibri"/>
          <w:noProof/>
          <w:kern w:val="2"/>
          <w:sz w:val="24"/>
          <w:szCs w:val="24"/>
          <w:lang w:eastAsia="en-GB"/>
        </w:rPr>
      </w:pPr>
      <w:r>
        <w:rPr>
          <w:noProof/>
        </w:rPr>
        <w:t>10.6.2.2.1</w:t>
      </w:r>
      <w:r>
        <w:rPr>
          <w:noProof/>
          <w:lang w:eastAsia="zh-CN"/>
        </w:rPr>
        <w:t>4a</w:t>
      </w:r>
      <w:r w:rsidRPr="00942797">
        <w:rPr>
          <w:rFonts w:ascii="Calibri" w:hAnsi="Calibri"/>
          <w:noProof/>
          <w:kern w:val="2"/>
          <w:sz w:val="24"/>
          <w:szCs w:val="24"/>
          <w:lang w:eastAsia="en-GB"/>
        </w:rPr>
        <w:tab/>
      </w:r>
      <w:r>
        <w:rPr>
          <w:noProof/>
        </w:rPr>
        <w:t>Group call release request</w:t>
      </w:r>
      <w:r>
        <w:rPr>
          <w:noProof/>
          <w:lang w:eastAsia="zh-CN"/>
        </w:rPr>
        <w:t xml:space="preserve"> </w:t>
      </w:r>
      <w:r>
        <w:rPr>
          <w:noProof/>
        </w:rPr>
        <w:t xml:space="preserve">(MCPTT </w:t>
      </w:r>
      <w:r>
        <w:rPr>
          <w:noProof/>
          <w:lang w:eastAsia="zh-CN"/>
        </w:rPr>
        <w:t>client</w:t>
      </w:r>
      <w:r>
        <w:rPr>
          <w:noProof/>
        </w:rPr>
        <w:t xml:space="preserve"> – MCPTT </w:t>
      </w:r>
      <w:r>
        <w:rPr>
          <w:noProof/>
          <w:lang w:eastAsia="zh-CN"/>
        </w:rPr>
        <w:t>server</w:t>
      </w:r>
      <w:r>
        <w:rPr>
          <w:noProof/>
        </w:rPr>
        <w:t>)</w:t>
      </w:r>
      <w:r>
        <w:rPr>
          <w:noProof/>
        </w:rPr>
        <w:tab/>
      </w:r>
      <w:r>
        <w:rPr>
          <w:noProof/>
        </w:rPr>
        <w:fldChar w:fldCharType="begin"/>
      </w:r>
      <w:r>
        <w:rPr>
          <w:noProof/>
        </w:rPr>
        <w:instrText xml:space="preserve"> PAGEREF _Toc170895957 \h </w:instrText>
      </w:r>
      <w:r>
        <w:rPr>
          <w:noProof/>
        </w:rPr>
      </w:r>
      <w:r>
        <w:rPr>
          <w:noProof/>
        </w:rPr>
        <w:fldChar w:fldCharType="separate"/>
      </w:r>
      <w:r>
        <w:rPr>
          <w:noProof/>
        </w:rPr>
        <w:t>42</w:t>
      </w:r>
      <w:r>
        <w:rPr>
          <w:noProof/>
        </w:rPr>
        <w:fldChar w:fldCharType="end"/>
      </w:r>
    </w:p>
    <w:p w14:paraId="347F7ED4" w14:textId="64C28C37" w:rsidR="00942797" w:rsidRPr="00942797" w:rsidRDefault="00942797">
      <w:pPr>
        <w:pStyle w:val="TOC5"/>
        <w:rPr>
          <w:rFonts w:ascii="Calibri" w:hAnsi="Calibri"/>
          <w:noProof/>
          <w:kern w:val="2"/>
          <w:sz w:val="24"/>
          <w:szCs w:val="24"/>
          <w:lang w:eastAsia="en-GB"/>
        </w:rPr>
      </w:pPr>
      <w:r>
        <w:rPr>
          <w:noProof/>
        </w:rPr>
        <w:t>10.6.2.2.1</w:t>
      </w:r>
      <w:r>
        <w:rPr>
          <w:noProof/>
          <w:lang w:eastAsia="zh-CN"/>
        </w:rPr>
        <w:t>5</w:t>
      </w:r>
      <w:r w:rsidRPr="00942797">
        <w:rPr>
          <w:rFonts w:ascii="Calibri" w:hAnsi="Calibri"/>
          <w:noProof/>
          <w:kern w:val="2"/>
          <w:sz w:val="24"/>
          <w:szCs w:val="24"/>
          <w:lang w:eastAsia="en-GB"/>
        </w:rPr>
        <w:tab/>
      </w:r>
      <w:r>
        <w:rPr>
          <w:noProof/>
        </w:rPr>
        <w:t>Group call release request</w:t>
      </w:r>
      <w:r>
        <w:rPr>
          <w:noProof/>
          <w:lang w:eastAsia="zh-CN"/>
        </w:rPr>
        <w:t xml:space="preserve"> </w:t>
      </w:r>
      <w:r>
        <w:rPr>
          <w:noProof/>
        </w:rPr>
        <w:t xml:space="preserve">(MCPTT server – MCPTT </w:t>
      </w:r>
      <w:r>
        <w:rPr>
          <w:noProof/>
          <w:lang w:eastAsia="zh-CN"/>
        </w:rPr>
        <w:t>server</w:t>
      </w:r>
      <w:r>
        <w:rPr>
          <w:noProof/>
        </w:rPr>
        <w:t>)</w:t>
      </w:r>
      <w:r>
        <w:rPr>
          <w:noProof/>
        </w:rPr>
        <w:tab/>
      </w:r>
      <w:r>
        <w:rPr>
          <w:noProof/>
        </w:rPr>
        <w:fldChar w:fldCharType="begin"/>
      </w:r>
      <w:r>
        <w:rPr>
          <w:noProof/>
        </w:rPr>
        <w:instrText xml:space="preserve"> PAGEREF _Toc170895958 \h </w:instrText>
      </w:r>
      <w:r>
        <w:rPr>
          <w:noProof/>
        </w:rPr>
      </w:r>
      <w:r>
        <w:rPr>
          <w:noProof/>
        </w:rPr>
        <w:fldChar w:fldCharType="separate"/>
      </w:r>
      <w:r>
        <w:rPr>
          <w:noProof/>
        </w:rPr>
        <w:t>42</w:t>
      </w:r>
      <w:r>
        <w:rPr>
          <w:noProof/>
        </w:rPr>
        <w:fldChar w:fldCharType="end"/>
      </w:r>
    </w:p>
    <w:p w14:paraId="1A316289" w14:textId="11AB8A31" w:rsidR="00942797" w:rsidRPr="00942797" w:rsidRDefault="00942797">
      <w:pPr>
        <w:pStyle w:val="TOC5"/>
        <w:rPr>
          <w:rFonts w:ascii="Calibri" w:hAnsi="Calibri"/>
          <w:noProof/>
          <w:kern w:val="2"/>
          <w:sz w:val="24"/>
          <w:szCs w:val="24"/>
          <w:lang w:eastAsia="en-GB"/>
        </w:rPr>
      </w:pPr>
      <w:r>
        <w:rPr>
          <w:noProof/>
        </w:rPr>
        <w:t>10.6.2.2.1</w:t>
      </w:r>
      <w:r>
        <w:rPr>
          <w:noProof/>
          <w:lang w:eastAsia="zh-CN"/>
        </w:rPr>
        <w:t>6</w:t>
      </w:r>
      <w:r w:rsidRPr="00942797">
        <w:rPr>
          <w:rFonts w:ascii="Calibri" w:hAnsi="Calibri"/>
          <w:noProof/>
          <w:kern w:val="2"/>
          <w:sz w:val="24"/>
          <w:szCs w:val="24"/>
          <w:lang w:eastAsia="en-GB"/>
        </w:rPr>
        <w:tab/>
      </w:r>
      <w:r>
        <w:rPr>
          <w:noProof/>
        </w:rPr>
        <w:t>Group call release response</w:t>
      </w:r>
      <w:r>
        <w:rPr>
          <w:noProof/>
          <w:lang w:eastAsia="zh-CN"/>
        </w:rPr>
        <w:t xml:space="preserve"> </w:t>
      </w:r>
      <w:r>
        <w:rPr>
          <w:noProof/>
        </w:rPr>
        <w:t xml:space="preserve">(MCPTT </w:t>
      </w:r>
      <w:r>
        <w:rPr>
          <w:noProof/>
          <w:lang w:eastAsia="zh-CN"/>
        </w:rPr>
        <w:t>client</w:t>
      </w:r>
      <w:r>
        <w:rPr>
          <w:noProof/>
        </w:rPr>
        <w:t xml:space="preserve"> – MCPTT </w:t>
      </w:r>
      <w:r>
        <w:rPr>
          <w:noProof/>
          <w:lang w:eastAsia="zh-CN"/>
        </w:rPr>
        <w:t>server</w:t>
      </w:r>
      <w:r>
        <w:rPr>
          <w:noProof/>
        </w:rPr>
        <w:t>)</w:t>
      </w:r>
      <w:r>
        <w:rPr>
          <w:noProof/>
        </w:rPr>
        <w:tab/>
      </w:r>
      <w:r>
        <w:rPr>
          <w:noProof/>
        </w:rPr>
        <w:fldChar w:fldCharType="begin"/>
      </w:r>
      <w:r>
        <w:rPr>
          <w:noProof/>
        </w:rPr>
        <w:instrText xml:space="preserve"> PAGEREF _Toc170895959 \h </w:instrText>
      </w:r>
      <w:r>
        <w:rPr>
          <w:noProof/>
        </w:rPr>
      </w:r>
      <w:r>
        <w:rPr>
          <w:noProof/>
        </w:rPr>
        <w:fldChar w:fldCharType="separate"/>
      </w:r>
      <w:r>
        <w:rPr>
          <w:noProof/>
        </w:rPr>
        <w:t>43</w:t>
      </w:r>
      <w:r>
        <w:rPr>
          <w:noProof/>
        </w:rPr>
        <w:fldChar w:fldCharType="end"/>
      </w:r>
    </w:p>
    <w:p w14:paraId="739DDB3D" w14:textId="4DEE68D5" w:rsidR="00942797" w:rsidRPr="00942797" w:rsidRDefault="00942797">
      <w:pPr>
        <w:pStyle w:val="TOC5"/>
        <w:rPr>
          <w:rFonts w:ascii="Calibri" w:hAnsi="Calibri"/>
          <w:noProof/>
          <w:kern w:val="2"/>
          <w:sz w:val="24"/>
          <w:szCs w:val="24"/>
          <w:lang w:eastAsia="en-GB"/>
        </w:rPr>
      </w:pPr>
      <w:r>
        <w:rPr>
          <w:noProof/>
        </w:rPr>
        <w:t>10.6.2.2.1</w:t>
      </w:r>
      <w:r>
        <w:rPr>
          <w:noProof/>
          <w:lang w:eastAsia="zh-CN"/>
        </w:rPr>
        <w:t>7</w:t>
      </w:r>
      <w:r w:rsidRPr="00942797">
        <w:rPr>
          <w:rFonts w:ascii="Calibri" w:hAnsi="Calibri"/>
          <w:noProof/>
          <w:kern w:val="2"/>
          <w:sz w:val="24"/>
          <w:szCs w:val="24"/>
          <w:lang w:eastAsia="en-GB"/>
        </w:rPr>
        <w:tab/>
      </w:r>
      <w:r>
        <w:rPr>
          <w:noProof/>
        </w:rPr>
        <w:t>Group call release response</w:t>
      </w:r>
      <w:r>
        <w:rPr>
          <w:noProof/>
          <w:lang w:eastAsia="zh-CN"/>
        </w:rPr>
        <w:t xml:space="preserve"> </w:t>
      </w:r>
      <w:r>
        <w:rPr>
          <w:noProof/>
        </w:rPr>
        <w:t xml:space="preserve">(MCPTT </w:t>
      </w:r>
      <w:r>
        <w:rPr>
          <w:noProof/>
          <w:lang w:eastAsia="zh-CN"/>
        </w:rPr>
        <w:t>server</w:t>
      </w:r>
      <w:r>
        <w:rPr>
          <w:noProof/>
        </w:rPr>
        <w:t xml:space="preserve"> – MCPTT server)</w:t>
      </w:r>
      <w:r>
        <w:rPr>
          <w:noProof/>
        </w:rPr>
        <w:tab/>
      </w:r>
      <w:r>
        <w:rPr>
          <w:noProof/>
        </w:rPr>
        <w:fldChar w:fldCharType="begin"/>
      </w:r>
      <w:r>
        <w:rPr>
          <w:noProof/>
        </w:rPr>
        <w:instrText xml:space="preserve"> PAGEREF _Toc170895960 \h </w:instrText>
      </w:r>
      <w:r>
        <w:rPr>
          <w:noProof/>
        </w:rPr>
      </w:r>
      <w:r>
        <w:rPr>
          <w:noProof/>
        </w:rPr>
        <w:fldChar w:fldCharType="separate"/>
      </w:r>
      <w:r>
        <w:rPr>
          <w:noProof/>
        </w:rPr>
        <w:t>43</w:t>
      </w:r>
      <w:r>
        <w:rPr>
          <w:noProof/>
        </w:rPr>
        <w:fldChar w:fldCharType="end"/>
      </w:r>
    </w:p>
    <w:p w14:paraId="09F09937" w14:textId="594F0CC5" w:rsidR="00942797" w:rsidRPr="00942797" w:rsidRDefault="00942797">
      <w:pPr>
        <w:pStyle w:val="TOC5"/>
        <w:rPr>
          <w:rFonts w:ascii="Calibri" w:hAnsi="Calibri"/>
          <w:noProof/>
          <w:kern w:val="2"/>
          <w:sz w:val="24"/>
          <w:szCs w:val="24"/>
          <w:lang w:eastAsia="en-GB"/>
        </w:rPr>
      </w:pPr>
      <w:r>
        <w:rPr>
          <w:noProof/>
        </w:rPr>
        <w:t>10.6.2.2.1</w:t>
      </w:r>
      <w:r>
        <w:rPr>
          <w:noProof/>
          <w:lang w:eastAsia="zh-CN"/>
        </w:rPr>
        <w:t>8</w:t>
      </w:r>
      <w:r w:rsidRPr="00942797">
        <w:rPr>
          <w:rFonts w:ascii="Calibri" w:hAnsi="Calibri"/>
          <w:noProof/>
          <w:kern w:val="2"/>
          <w:sz w:val="24"/>
          <w:szCs w:val="24"/>
          <w:lang w:eastAsia="en-GB"/>
        </w:rPr>
        <w:tab/>
      </w:r>
      <w:r>
        <w:rPr>
          <w:noProof/>
        </w:rPr>
        <w:t>Group call rejoin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_Toc170895961 \h </w:instrText>
      </w:r>
      <w:r>
        <w:rPr>
          <w:noProof/>
        </w:rPr>
      </w:r>
      <w:r>
        <w:rPr>
          <w:noProof/>
        </w:rPr>
        <w:fldChar w:fldCharType="separate"/>
      </w:r>
      <w:r>
        <w:rPr>
          <w:noProof/>
        </w:rPr>
        <w:t>43</w:t>
      </w:r>
      <w:r>
        <w:rPr>
          <w:noProof/>
        </w:rPr>
        <w:fldChar w:fldCharType="end"/>
      </w:r>
    </w:p>
    <w:p w14:paraId="6E3295BD" w14:textId="2FC4F71C" w:rsidR="00942797" w:rsidRPr="00942797" w:rsidRDefault="00942797">
      <w:pPr>
        <w:pStyle w:val="TOC5"/>
        <w:rPr>
          <w:rFonts w:ascii="Calibri" w:hAnsi="Calibri"/>
          <w:noProof/>
          <w:kern w:val="2"/>
          <w:sz w:val="24"/>
          <w:szCs w:val="24"/>
          <w:lang w:eastAsia="en-GB"/>
        </w:rPr>
      </w:pPr>
      <w:r>
        <w:rPr>
          <w:noProof/>
        </w:rPr>
        <w:t>10.6.2.2.1</w:t>
      </w:r>
      <w:r>
        <w:rPr>
          <w:noProof/>
          <w:lang w:eastAsia="zh-CN"/>
        </w:rPr>
        <w:t>9</w:t>
      </w:r>
      <w:r w:rsidRPr="00942797">
        <w:rPr>
          <w:rFonts w:ascii="Calibri" w:hAnsi="Calibri"/>
          <w:noProof/>
          <w:kern w:val="2"/>
          <w:sz w:val="24"/>
          <w:szCs w:val="24"/>
          <w:lang w:eastAsia="en-GB"/>
        </w:rPr>
        <w:tab/>
      </w:r>
      <w:r>
        <w:rPr>
          <w:noProof/>
        </w:rPr>
        <w:t>Group call rejoin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_Toc170895962 \h </w:instrText>
      </w:r>
      <w:r>
        <w:rPr>
          <w:noProof/>
        </w:rPr>
      </w:r>
      <w:r>
        <w:rPr>
          <w:noProof/>
        </w:rPr>
        <w:fldChar w:fldCharType="separate"/>
      </w:r>
      <w:r>
        <w:rPr>
          <w:noProof/>
        </w:rPr>
        <w:t>44</w:t>
      </w:r>
      <w:r>
        <w:rPr>
          <w:noProof/>
        </w:rPr>
        <w:fldChar w:fldCharType="end"/>
      </w:r>
    </w:p>
    <w:p w14:paraId="25A76DCC" w14:textId="4BCC3BFC" w:rsidR="00942797" w:rsidRPr="00942797" w:rsidRDefault="00942797">
      <w:pPr>
        <w:pStyle w:val="TOC5"/>
        <w:rPr>
          <w:rFonts w:ascii="Calibri" w:hAnsi="Calibri"/>
          <w:noProof/>
          <w:kern w:val="2"/>
          <w:sz w:val="24"/>
          <w:szCs w:val="24"/>
          <w:lang w:eastAsia="en-GB"/>
        </w:rPr>
      </w:pPr>
      <w:r>
        <w:rPr>
          <w:noProof/>
        </w:rPr>
        <w:t>10.6.2.2.</w:t>
      </w:r>
      <w:r>
        <w:rPr>
          <w:noProof/>
          <w:lang w:eastAsia="zh-CN"/>
        </w:rPr>
        <w:t>20</w:t>
      </w:r>
      <w:r w:rsidRPr="00942797">
        <w:rPr>
          <w:rFonts w:ascii="Calibri" w:hAnsi="Calibri"/>
          <w:noProof/>
          <w:kern w:val="2"/>
          <w:sz w:val="24"/>
          <w:szCs w:val="24"/>
          <w:lang w:eastAsia="en-GB"/>
        </w:rPr>
        <w:tab/>
      </w:r>
      <w:r>
        <w:rPr>
          <w:noProof/>
        </w:rPr>
        <w:t>Group join request</w:t>
      </w:r>
      <w:r>
        <w:rPr>
          <w:noProof/>
        </w:rPr>
        <w:tab/>
      </w:r>
      <w:r>
        <w:rPr>
          <w:noProof/>
        </w:rPr>
        <w:fldChar w:fldCharType="begin"/>
      </w:r>
      <w:r>
        <w:rPr>
          <w:noProof/>
        </w:rPr>
        <w:instrText xml:space="preserve"> PAGEREF _Toc170895963 \h </w:instrText>
      </w:r>
      <w:r>
        <w:rPr>
          <w:noProof/>
        </w:rPr>
      </w:r>
      <w:r>
        <w:rPr>
          <w:noProof/>
        </w:rPr>
        <w:fldChar w:fldCharType="separate"/>
      </w:r>
      <w:r>
        <w:rPr>
          <w:noProof/>
        </w:rPr>
        <w:t>44</w:t>
      </w:r>
      <w:r>
        <w:rPr>
          <w:noProof/>
        </w:rPr>
        <w:fldChar w:fldCharType="end"/>
      </w:r>
    </w:p>
    <w:p w14:paraId="232BE196" w14:textId="02DDAA64" w:rsidR="00942797" w:rsidRPr="00942797" w:rsidRDefault="00942797">
      <w:pPr>
        <w:pStyle w:val="TOC5"/>
        <w:rPr>
          <w:rFonts w:ascii="Calibri" w:hAnsi="Calibri"/>
          <w:noProof/>
          <w:kern w:val="2"/>
          <w:sz w:val="24"/>
          <w:szCs w:val="24"/>
          <w:lang w:eastAsia="en-GB"/>
        </w:rPr>
      </w:pPr>
      <w:r>
        <w:rPr>
          <w:noProof/>
        </w:rPr>
        <w:t>10.6.2.2.</w:t>
      </w:r>
      <w:r>
        <w:rPr>
          <w:noProof/>
          <w:lang w:eastAsia="zh-CN"/>
        </w:rPr>
        <w:t>21</w:t>
      </w:r>
      <w:r w:rsidRPr="00942797">
        <w:rPr>
          <w:rFonts w:ascii="Calibri" w:hAnsi="Calibri"/>
          <w:noProof/>
          <w:kern w:val="2"/>
          <w:sz w:val="24"/>
          <w:szCs w:val="24"/>
          <w:lang w:eastAsia="en-GB"/>
        </w:rPr>
        <w:tab/>
      </w:r>
      <w:r>
        <w:rPr>
          <w:noProof/>
        </w:rPr>
        <w:t>Group join response</w:t>
      </w:r>
      <w:r>
        <w:rPr>
          <w:noProof/>
        </w:rPr>
        <w:tab/>
      </w:r>
      <w:r>
        <w:rPr>
          <w:noProof/>
        </w:rPr>
        <w:fldChar w:fldCharType="begin"/>
      </w:r>
      <w:r>
        <w:rPr>
          <w:noProof/>
        </w:rPr>
        <w:instrText xml:space="preserve"> PAGEREF _Toc170895964 \h </w:instrText>
      </w:r>
      <w:r>
        <w:rPr>
          <w:noProof/>
        </w:rPr>
      </w:r>
      <w:r>
        <w:rPr>
          <w:noProof/>
        </w:rPr>
        <w:fldChar w:fldCharType="separate"/>
      </w:r>
      <w:r>
        <w:rPr>
          <w:noProof/>
        </w:rPr>
        <w:t>44</w:t>
      </w:r>
      <w:r>
        <w:rPr>
          <w:noProof/>
        </w:rPr>
        <w:fldChar w:fldCharType="end"/>
      </w:r>
    </w:p>
    <w:p w14:paraId="6579ECFD" w14:textId="7B557779" w:rsidR="00942797" w:rsidRPr="00942797" w:rsidRDefault="00942797">
      <w:pPr>
        <w:pStyle w:val="TOC5"/>
        <w:rPr>
          <w:rFonts w:ascii="Calibri" w:hAnsi="Calibri"/>
          <w:noProof/>
          <w:kern w:val="2"/>
          <w:sz w:val="24"/>
          <w:szCs w:val="24"/>
          <w:lang w:eastAsia="en-GB"/>
        </w:rPr>
      </w:pPr>
      <w:r>
        <w:rPr>
          <w:noProof/>
        </w:rPr>
        <w:t>10.6.2.2.2</w:t>
      </w:r>
      <w:r>
        <w:rPr>
          <w:noProof/>
          <w:lang w:eastAsia="zh-CN"/>
        </w:rPr>
        <w:t>2</w:t>
      </w:r>
      <w:r w:rsidRPr="00942797">
        <w:rPr>
          <w:rFonts w:ascii="Calibri" w:hAnsi="Calibri"/>
          <w:noProof/>
          <w:kern w:val="2"/>
          <w:sz w:val="24"/>
          <w:szCs w:val="24"/>
          <w:lang w:eastAsia="en-GB"/>
        </w:rPr>
        <w:tab/>
      </w:r>
      <w:r>
        <w:rPr>
          <w:noProof/>
        </w:rPr>
        <w:t>Group call leave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_Toc170895965 \h </w:instrText>
      </w:r>
      <w:r>
        <w:rPr>
          <w:noProof/>
        </w:rPr>
      </w:r>
      <w:r>
        <w:rPr>
          <w:noProof/>
        </w:rPr>
        <w:fldChar w:fldCharType="separate"/>
      </w:r>
      <w:r>
        <w:rPr>
          <w:noProof/>
        </w:rPr>
        <w:t>45</w:t>
      </w:r>
      <w:r>
        <w:rPr>
          <w:noProof/>
        </w:rPr>
        <w:fldChar w:fldCharType="end"/>
      </w:r>
    </w:p>
    <w:p w14:paraId="11859A47" w14:textId="43905199" w:rsidR="00942797" w:rsidRPr="00942797" w:rsidRDefault="00942797">
      <w:pPr>
        <w:pStyle w:val="TOC5"/>
        <w:rPr>
          <w:rFonts w:ascii="Calibri" w:hAnsi="Calibri"/>
          <w:noProof/>
          <w:kern w:val="2"/>
          <w:sz w:val="24"/>
          <w:szCs w:val="24"/>
          <w:lang w:eastAsia="en-GB"/>
        </w:rPr>
      </w:pPr>
      <w:r>
        <w:rPr>
          <w:noProof/>
        </w:rPr>
        <w:t>10.6.2.2.2</w:t>
      </w:r>
      <w:r>
        <w:rPr>
          <w:noProof/>
          <w:lang w:eastAsia="zh-CN"/>
        </w:rPr>
        <w:t>2a</w:t>
      </w:r>
      <w:r w:rsidRPr="00942797">
        <w:rPr>
          <w:rFonts w:ascii="Calibri" w:hAnsi="Calibri"/>
          <w:noProof/>
          <w:kern w:val="2"/>
          <w:sz w:val="24"/>
          <w:szCs w:val="24"/>
          <w:lang w:eastAsia="en-GB"/>
        </w:rPr>
        <w:tab/>
      </w:r>
      <w:r>
        <w:rPr>
          <w:noProof/>
        </w:rPr>
        <w:t>Group call leave request (MCPTT client – MCPTT server)</w:t>
      </w:r>
      <w:r>
        <w:rPr>
          <w:noProof/>
        </w:rPr>
        <w:tab/>
      </w:r>
      <w:r>
        <w:rPr>
          <w:noProof/>
        </w:rPr>
        <w:fldChar w:fldCharType="begin"/>
      </w:r>
      <w:r>
        <w:rPr>
          <w:noProof/>
        </w:rPr>
        <w:instrText xml:space="preserve"> PAGEREF _Toc170895966 \h </w:instrText>
      </w:r>
      <w:r>
        <w:rPr>
          <w:noProof/>
        </w:rPr>
      </w:r>
      <w:r>
        <w:rPr>
          <w:noProof/>
        </w:rPr>
        <w:fldChar w:fldCharType="separate"/>
      </w:r>
      <w:r>
        <w:rPr>
          <w:noProof/>
        </w:rPr>
        <w:t>45</w:t>
      </w:r>
      <w:r>
        <w:rPr>
          <w:noProof/>
        </w:rPr>
        <w:fldChar w:fldCharType="end"/>
      </w:r>
    </w:p>
    <w:p w14:paraId="4D7C4CA4" w14:textId="3CB06AA6" w:rsidR="00942797" w:rsidRPr="00942797" w:rsidRDefault="00942797">
      <w:pPr>
        <w:pStyle w:val="TOC5"/>
        <w:rPr>
          <w:rFonts w:ascii="Calibri" w:hAnsi="Calibri"/>
          <w:noProof/>
          <w:kern w:val="2"/>
          <w:sz w:val="24"/>
          <w:szCs w:val="24"/>
          <w:lang w:eastAsia="en-GB"/>
        </w:rPr>
      </w:pPr>
      <w:r>
        <w:rPr>
          <w:noProof/>
        </w:rPr>
        <w:t>10.6.2.2.2</w:t>
      </w:r>
      <w:r>
        <w:rPr>
          <w:noProof/>
          <w:lang w:eastAsia="zh-CN"/>
        </w:rPr>
        <w:t>3</w:t>
      </w:r>
      <w:r w:rsidRPr="00942797">
        <w:rPr>
          <w:rFonts w:ascii="Calibri" w:hAnsi="Calibri"/>
          <w:noProof/>
          <w:kern w:val="2"/>
          <w:sz w:val="24"/>
          <w:szCs w:val="24"/>
          <w:lang w:eastAsia="en-GB"/>
        </w:rPr>
        <w:tab/>
      </w:r>
      <w:r>
        <w:rPr>
          <w:noProof/>
        </w:rPr>
        <w:t>Group call leave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_Toc170895967 \h </w:instrText>
      </w:r>
      <w:r>
        <w:rPr>
          <w:noProof/>
        </w:rPr>
      </w:r>
      <w:r>
        <w:rPr>
          <w:noProof/>
        </w:rPr>
        <w:fldChar w:fldCharType="separate"/>
      </w:r>
      <w:r>
        <w:rPr>
          <w:noProof/>
        </w:rPr>
        <w:t>45</w:t>
      </w:r>
      <w:r>
        <w:rPr>
          <w:noProof/>
        </w:rPr>
        <w:fldChar w:fldCharType="end"/>
      </w:r>
    </w:p>
    <w:p w14:paraId="349507EB" w14:textId="60C046B5" w:rsidR="00942797" w:rsidRPr="00942797" w:rsidRDefault="00942797">
      <w:pPr>
        <w:pStyle w:val="TOC5"/>
        <w:rPr>
          <w:rFonts w:ascii="Calibri" w:hAnsi="Calibri"/>
          <w:noProof/>
          <w:kern w:val="2"/>
          <w:sz w:val="24"/>
          <w:szCs w:val="24"/>
          <w:lang w:eastAsia="en-GB"/>
        </w:rPr>
      </w:pPr>
      <w:r>
        <w:rPr>
          <w:noProof/>
        </w:rPr>
        <w:t>10.6.2.2.2</w:t>
      </w:r>
      <w:r>
        <w:rPr>
          <w:noProof/>
          <w:lang w:eastAsia="zh-CN"/>
        </w:rPr>
        <w:t>3a</w:t>
      </w:r>
      <w:r w:rsidRPr="00942797">
        <w:rPr>
          <w:rFonts w:ascii="Calibri" w:hAnsi="Calibri"/>
          <w:noProof/>
          <w:kern w:val="2"/>
          <w:sz w:val="24"/>
          <w:szCs w:val="24"/>
          <w:lang w:eastAsia="en-GB"/>
        </w:rPr>
        <w:tab/>
      </w:r>
      <w:r>
        <w:rPr>
          <w:noProof/>
        </w:rPr>
        <w:t>Group call leave response (MCPTT server – MCPTT client)</w:t>
      </w:r>
      <w:r>
        <w:rPr>
          <w:noProof/>
        </w:rPr>
        <w:tab/>
      </w:r>
      <w:r>
        <w:rPr>
          <w:noProof/>
        </w:rPr>
        <w:fldChar w:fldCharType="begin"/>
      </w:r>
      <w:r>
        <w:rPr>
          <w:noProof/>
        </w:rPr>
        <w:instrText xml:space="preserve"> PAGEREF _Toc170895968 \h </w:instrText>
      </w:r>
      <w:r>
        <w:rPr>
          <w:noProof/>
        </w:rPr>
      </w:r>
      <w:r>
        <w:rPr>
          <w:noProof/>
        </w:rPr>
        <w:fldChar w:fldCharType="separate"/>
      </w:r>
      <w:r>
        <w:rPr>
          <w:noProof/>
        </w:rPr>
        <w:t>46</w:t>
      </w:r>
      <w:r>
        <w:rPr>
          <w:noProof/>
        </w:rPr>
        <w:fldChar w:fldCharType="end"/>
      </w:r>
    </w:p>
    <w:p w14:paraId="545DA221" w14:textId="100E0D2C" w:rsidR="00942797" w:rsidRPr="00942797" w:rsidRDefault="00942797">
      <w:pPr>
        <w:pStyle w:val="TOC5"/>
        <w:rPr>
          <w:rFonts w:ascii="Calibri" w:hAnsi="Calibri"/>
          <w:noProof/>
          <w:kern w:val="2"/>
          <w:sz w:val="24"/>
          <w:szCs w:val="24"/>
          <w:lang w:eastAsia="en-GB"/>
        </w:rPr>
      </w:pPr>
      <w:r>
        <w:rPr>
          <w:noProof/>
        </w:rPr>
        <w:t>10.6.2.2.2</w:t>
      </w:r>
      <w:r>
        <w:rPr>
          <w:noProof/>
          <w:lang w:eastAsia="zh-CN"/>
        </w:rPr>
        <w:t>4</w:t>
      </w:r>
      <w:r w:rsidRPr="00942797">
        <w:rPr>
          <w:rFonts w:ascii="Calibri" w:hAnsi="Calibri"/>
          <w:noProof/>
          <w:kern w:val="2"/>
          <w:sz w:val="24"/>
          <w:szCs w:val="24"/>
          <w:lang w:eastAsia="en-GB"/>
        </w:rPr>
        <w:tab/>
      </w:r>
      <w:r>
        <w:rPr>
          <w:noProof/>
        </w:rPr>
        <w:t>Group interrogate request</w:t>
      </w:r>
      <w:r>
        <w:rPr>
          <w:noProof/>
          <w:lang w:eastAsia="zh-CN"/>
        </w:rPr>
        <w:t xml:space="preserve"> </w:t>
      </w:r>
      <w:r>
        <w:rPr>
          <w:noProof/>
        </w:rPr>
        <w:t>(MCPTT server – MCPTT server)</w:t>
      </w:r>
      <w:r>
        <w:rPr>
          <w:noProof/>
        </w:rPr>
        <w:tab/>
      </w:r>
      <w:r>
        <w:rPr>
          <w:noProof/>
        </w:rPr>
        <w:fldChar w:fldCharType="begin"/>
      </w:r>
      <w:r>
        <w:rPr>
          <w:noProof/>
        </w:rPr>
        <w:instrText xml:space="preserve"> PAGEREF _Toc170895969 \h </w:instrText>
      </w:r>
      <w:r>
        <w:rPr>
          <w:noProof/>
        </w:rPr>
      </w:r>
      <w:r>
        <w:rPr>
          <w:noProof/>
        </w:rPr>
        <w:fldChar w:fldCharType="separate"/>
      </w:r>
      <w:r>
        <w:rPr>
          <w:noProof/>
        </w:rPr>
        <w:t>46</w:t>
      </w:r>
      <w:r>
        <w:rPr>
          <w:noProof/>
        </w:rPr>
        <w:fldChar w:fldCharType="end"/>
      </w:r>
    </w:p>
    <w:p w14:paraId="2721AB13" w14:textId="0EA3702B" w:rsidR="00942797" w:rsidRPr="00942797" w:rsidRDefault="00942797">
      <w:pPr>
        <w:pStyle w:val="TOC5"/>
        <w:rPr>
          <w:rFonts w:ascii="Calibri" w:hAnsi="Calibri"/>
          <w:noProof/>
          <w:kern w:val="2"/>
          <w:sz w:val="24"/>
          <w:szCs w:val="24"/>
          <w:lang w:eastAsia="en-GB"/>
        </w:rPr>
      </w:pPr>
      <w:r>
        <w:rPr>
          <w:noProof/>
        </w:rPr>
        <w:t>10.6.2.2.2</w:t>
      </w:r>
      <w:r>
        <w:rPr>
          <w:noProof/>
          <w:lang w:eastAsia="zh-CN"/>
        </w:rPr>
        <w:t>5</w:t>
      </w:r>
      <w:r w:rsidRPr="00942797">
        <w:rPr>
          <w:rFonts w:ascii="Calibri" w:hAnsi="Calibri"/>
          <w:noProof/>
          <w:kern w:val="2"/>
          <w:sz w:val="24"/>
          <w:szCs w:val="24"/>
          <w:lang w:eastAsia="en-GB"/>
        </w:rPr>
        <w:tab/>
      </w:r>
      <w:r>
        <w:rPr>
          <w:noProof/>
        </w:rPr>
        <w:t>Group interrogate response</w:t>
      </w:r>
      <w:r>
        <w:rPr>
          <w:noProof/>
          <w:lang w:eastAsia="zh-CN"/>
        </w:rPr>
        <w:t xml:space="preserve"> </w:t>
      </w:r>
      <w:r>
        <w:rPr>
          <w:noProof/>
        </w:rPr>
        <w:t>(MCPTT server – MCPTT server)</w:t>
      </w:r>
      <w:r>
        <w:rPr>
          <w:noProof/>
        </w:rPr>
        <w:tab/>
      </w:r>
      <w:r>
        <w:rPr>
          <w:noProof/>
        </w:rPr>
        <w:fldChar w:fldCharType="begin"/>
      </w:r>
      <w:r>
        <w:rPr>
          <w:noProof/>
        </w:rPr>
        <w:instrText xml:space="preserve"> PAGEREF _Toc170895970 \h </w:instrText>
      </w:r>
      <w:r>
        <w:rPr>
          <w:noProof/>
        </w:rPr>
      </w:r>
      <w:r>
        <w:rPr>
          <w:noProof/>
        </w:rPr>
        <w:fldChar w:fldCharType="separate"/>
      </w:r>
      <w:r>
        <w:rPr>
          <w:noProof/>
        </w:rPr>
        <w:t>46</w:t>
      </w:r>
      <w:r>
        <w:rPr>
          <w:noProof/>
        </w:rPr>
        <w:fldChar w:fldCharType="end"/>
      </w:r>
    </w:p>
    <w:p w14:paraId="51ACBEA2" w14:textId="4EE66071" w:rsidR="00942797" w:rsidRPr="00942797" w:rsidRDefault="00942797">
      <w:pPr>
        <w:pStyle w:val="TOC5"/>
        <w:rPr>
          <w:rFonts w:ascii="Calibri" w:hAnsi="Calibri"/>
          <w:noProof/>
          <w:kern w:val="2"/>
          <w:sz w:val="24"/>
          <w:szCs w:val="24"/>
          <w:lang w:eastAsia="en-GB"/>
        </w:rPr>
      </w:pPr>
      <w:r>
        <w:rPr>
          <w:noProof/>
        </w:rPr>
        <w:t>10.6.2.2.26</w:t>
      </w:r>
      <w:r w:rsidRPr="00942797">
        <w:rPr>
          <w:rFonts w:ascii="Calibri" w:hAnsi="Calibri"/>
          <w:noProof/>
          <w:kern w:val="2"/>
          <w:sz w:val="24"/>
          <w:szCs w:val="24"/>
          <w:lang w:eastAsia="en-GB"/>
        </w:rPr>
        <w:tab/>
      </w:r>
      <w:r>
        <w:rPr>
          <w:noProof/>
        </w:rPr>
        <w:t>Group-broadcast group call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_Toc170895971 \h </w:instrText>
      </w:r>
      <w:r>
        <w:rPr>
          <w:noProof/>
        </w:rPr>
      </w:r>
      <w:r>
        <w:rPr>
          <w:noProof/>
        </w:rPr>
        <w:fldChar w:fldCharType="separate"/>
      </w:r>
      <w:r>
        <w:rPr>
          <w:noProof/>
        </w:rPr>
        <w:t>46</w:t>
      </w:r>
      <w:r>
        <w:rPr>
          <w:noProof/>
        </w:rPr>
        <w:fldChar w:fldCharType="end"/>
      </w:r>
    </w:p>
    <w:p w14:paraId="6B1A38AC" w14:textId="7CBF70C0" w:rsidR="00942797" w:rsidRPr="00942797" w:rsidRDefault="00942797">
      <w:pPr>
        <w:pStyle w:val="TOC5"/>
        <w:rPr>
          <w:rFonts w:ascii="Calibri" w:hAnsi="Calibri"/>
          <w:noProof/>
          <w:kern w:val="2"/>
          <w:sz w:val="24"/>
          <w:szCs w:val="24"/>
          <w:lang w:eastAsia="en-GB"/>
        </w:rPr>
      </w:pPr>
      <w:r>
        <w:rPr>
          <w:noProof/>
        </w:rPr>
        <w:t>10.6.2.2.27</w:t>
      </w:r>
      <w:r w:rsidRPr="00942797">
        <w:rPr>
          <w:rFonts w:ascii="Calibri" w:hAnsi="Calibri"/>
          <w:noProof/>
          <w:kern w:val="2"/>
          <w:sz w:val="24"/>
          <w:szCs w:val="24"/>
          <w:lang w:eastAsia="en-GB"/>
        </w:rPr>
        <w:tab/>
      </w:r>
      <w:r>
        <w:rPr>
          <w:noProof/>
        </w:rPr>
        <w:t>Group-broadcast group call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_Toc170895972 \h </w:instrText>
      </w:r>
      <w:r>
        <w:rPr>
          <w:noProof/>
        </w:rPr>
      </w:r>
      <w:r>
        <w:rPr>
          <w:noProof/>
        </w:rPr>
        <w:fldChar w:fldCharType="separate"/>
      </w:r>
      <w:r>
        <w:rPr>
          <w:noProof/>
        </w:rPr>
        <w:t>47</w:t>
      </w:r>
      <w:r>
        <w:rPr>
          <w:noProof/>
        </w:rPr>
        <w:fldChar w:fldCharType="end"/>
      </w:r>
    </w:p>
    <w:p w14:paraId="67FD06EF" w14:textId="40E9EDBF" w:rsidR="00942797" w:rsidRPr="00942797" w:rsidRDefault="00942797">
      <w:pPr>
        <w:pStyle w:val="TOC5"/>
        <w:rPr>
          <w:rFonts w:ascii="Calibri" w:hAnsi="Calibri"/>
          <w:noProof/>
          <w:kern w:val="2"/>
          <w:sz w:val="24"/>
          <w:szCs w:val="24"/>
          <w:lang w:eastAsia="en-GB"/>
        </w:rPr>
      </w:pPr>
      <w:r>
        <w:rPr>
          <w:noProof/>
        </w:rPr>
        <w:t>10.6.2.2.28</w:t>
      </w:r>
      <w:r w:rsidRPr="00942797">
        <w:rPr>
          <w:rFonts w:ascii="Calibri" w:hAnsi="Calibri"/>
          <w:noProof/>
          <w:kern w:val="2"/>
          <w:sz w:val="24"/>
          <w:szCs w:val="24"/>
          <w:lang w:eastAsia="en-GB"/>
        </w:rPr>
        <w:tab/>
      </w:r>
      <w:r>
        <w:rPr>
          <w:noProof/>
        </w:rPr>
        <w:t>Group-broadcast group call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_Toc170895973 \h </w:instrText>
      </w:r>
      <w:r>
        <w:rPr>
          <w:noProof/>
        </w:rPr>
      </w:r>
      <w:r>
        <w:rPr>
          <w:noProof/>
        </w:rPr>
        <w:fldChar w:fldCharType="separate"/>
      </w:r>
      <w:r>
        <w:rPr>
          <w:noProof/>
        </w:rPr>
        <w:t>47</w:t>
      </w:r>
      <w:r>
        <w:rPr>
          <w:noProof/>
        </w:rPr>
        <w:fldChar w:fldCharType="end"/>
      </w:r>
    </w:p>
    <w:p w14:paraId="70FFE0C1" w14:textId="70552C1F" w:rsidR="00942797" w:rsidRPr="00942797" w:rsidRDefault="00942797">
      <w:pPr>
        <w:pStyle w:val="TOC5"/>
        <w:rPr>
          <w:rFonts w:ascii="Calibri" w:hAnsi="Calibri"/>
          <w:noProof/>
          <w:kern w:val="2"/>
          <w:sz w:val="24"/>
          <w:szCs w:val="24"/>
          <w:lang w:eastAsia="en-GB"/>
        </w:rPr>
      </w:pPr>
      <w:r>
        <w:rPr>
          <w:noProof/>
        </w:rPr>
        <w:t>10.6.2.2.29</w:t>
      </w:r>
      <w:r w:rsidRPr="00942797">
        <w:rPr>
          <w:rFonts w:ascii="Calibri" w:hAnsi="Calibri"/>
          <w:noProof/>
          <w:kern w:val="2"/>
          <w:sz w:val="24"/>
          <w:szCs w:val="24"/>
          <w:lang w:eastAsia="en-GB"/>
        </w:rPr>
        <w:tab/>
      </w:r>
      <w:r>
        <w:rPr>
          <w:noProof/>
        </w:rPr>
        <w:t>Group-broadcast group call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_Toc170895974 \h </w:instrText>
      </w:r>
      <w:r>
        <w:rPr>
          <w:noProof/>
        </w:rPr>
      </w:r>
      <w:r>
        <w:rPr>
          <w:noProof/>
        </w:rPr>
        <w:fldChar w:fldCharType="separate"/>
      </w:r>
      <w:r>
        <w:rPr>
          <w:noProof/>
        </w:rPr>
        <w:t>48</w:t>
      </w:r>
      <w:r>
        <w:rPr>
          <w:noProof/>
        </w:rPr>
        <w:fldChar w:fldCharType="end"/>
      </w:r>
    </w:p>
    <w:p w14:paraId="235E3577" w14:textId="4EEB5599" w:rsidR="00942797" w:rsidRPr="00942797" w:rsidRDefault="00942797">
      <w:pPr>
        <w:pStyle w:val="TOC5"/>
        <w:rPr>
          <w:rFonts w:ascii="Calibri" w:hAnsi="Calibri"/>
          <w:noProof/>
          <w:kern w:val="2"/>
          <w:sz w:val="24"/>
          <w:szCs w:val="24"/>
          <w:lang w:eastAsia="en-GB"/>
        </w:rPr>
      </w:pPr>
      <w:r>
        <w:rPr>
          <w:noProof/>
        </w:rPr>
        <w:t>10.6.2.2.30</w:t>
      </w:r>
      <w:r w:rsidRPr="00942797">
        <w:rPr>
          <w:rFonts w:ascii="Calibri" w:hAnsi="Calibri"/>
          <w:noProof/>
          <w:kern w:val="2"/>
          <w:sz w:val="24"/>
          <w:szCs w:val="24"/>
          <w:lang w:eastAsia="en-GB"/>
        </w:rPr>
        <w:tab/>
      </w:r>
      <w:r>
        <w:rPr>
          <w:noProof/>
        </w:rPr>
        <w:t>Group-broadcast group call release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_Toc170895975 \h </w:instrText>
      </w:r>
      <w:r>
        <w:rPr>
          <w:noProof/>
        </w:rPr>
      </w:r>
      <w:r>
        <w:rPr>
          <w:noProof/>
        </w:rPr>
        <w:fldChar w:fldCharType="separate"/>
      </w:r>
      <w:r>
        <w:rPr>
          <w:noProof/>
        </w:rPr>
        <w:t>48</w:t>
      </w:r>
      <w:r>
        <w:rPr>
          <w:noProof/>
        </w:rPr>
        <w:fldChar w:fldCharType="end"/>
      </w:r>
    </w:p>
    <w:p w14:paraId="7035D8B0" w14:textId="3188C22C" w:rsidR="00942797" w:rsidRPr="00942797" w:rsidRDefault="00942797">
      <w:pPr>
        <w:pStyle w:val="TOC5"/>
        <w:rPr>
          <w:rFonts w:ascii="Calibri" w:hAnsi="Calibri"/>
          <w:noProof/>
          <w:kern w:val="2"/>
          <w:sz w:val="24"/>
          <w:szCs w:val="24"/>
          <w:lang w:eastAsia="en-GB"/>
        </w:rPr>
      </w:pPr>
      <w:r>
        <w:rPr>
          <w:noProof/>
        </w:rPr>
        <w:t>10.6.2.2.31</w:t>
      </w:r>
      <w:r w:rsidRPr="00942797">
        <w:rPr>
          <w:rFonts w:ascii="Calibri" w:hAnsi="Calibri"/>
          <w:noProof/>
          <w:kern w:val="2"/>
          <w:sz w:val="24"/>
          <w:szCs w:val="24"/>
          <w:lang w:eastAsia="en-GB"/>
        </w:rPr>
        <w:tab/>
      </w:r>
      <w:r>
        <w:rPr>
          <w:noProof/>
        </w:rPr>
        <w:t>Group-broadcast group call release request</w:t>
      </w:r>
      <w:r>
        <w:rPr>
          <w:noProof/>
          <w:lang w:eastAsia="zh-CN"/>
        </w:rPr>
        <w:t xml:space="preserve"> </w:t>
      </w:r>
      <w:r>
        <w:rPr>
          <w:noProof/>
        </w:rPr>
        <w:t xml:space="preserve">(MCPTT </w:t>
      </w:r>
      <w:r>
        <w:rPr>
          <w:noProof/>
          <w:lang w:eastAsia="zh-CN"/>
        </w:rPr>
        <w:t>server</w:t>
      </w:r>
      <w:r>
        <w:rPr>
          <w:noProof/>
        </w:rPr>
        <w:t xml:space="preserve"> – MCPTT </w:t>
      </w:r>
      <w:r>
        <w:rPr>
          <w:noProof/>
          <w:lang w:eastAsia="zh-CN"/>
        </w:rPr>
        <w:t>client</w:t>
      </w:r>
      <w:r>
        <w:rPr>
          <w:noProof/>
        </w:rPr>
        <w:t>)</w:t>
      </w:r>
      <w:r>
        <w:rPr>
          <w:noProof/>
        </w:rPr>
        <w:tab/>
      </w:r>
      <w:r>
        <w:rPr>
          <w:noProof/>
        </w:rPr>
        <w:fldChar w:fldCharType="begin"/>
      </w:r>
      <w:r>
        <w:rPr>
          <w:noProof/>
        </w:rPr>
        <w:instrText xml:space="preserve"> PAGEREF _Toc170895976 \h </w:instrText>
      </w:r>
      <w:r>
        <w:rPr>
          <w:noProof/>
        </w:rPr>
      </w:r>
      <w:r>
        <w:rPr>
          <w:noProof/>
        </w:rPr>
        <w:fldChar w:fldCharType="separate"/>
      </w:r>
      <w:r>
        <w:rPr>
          <w:noProof/>
        </w:rPr>
        <w:t>48</w:t>
      </w:r>
      <w:r>
        <w:rPr>
          <w:noProof/>
        </w:rPr>
        <w:fldChar w:fldCharType="end"/>
      </w:r>
    </w:p>
    <w:p w14:paraId="5CC6DC8F" w14:textId="5B2A8DFE" w:rsidR="00942797" w:rsidRPr="00942797" w:rsidRDefault="00942797">
      <w:pPr>
        <w:pStyle w:val="TOC5"/>
        <w:rPr>
          <w:rFonts w:ascii="Calibri" w:hAnsi="Calibri"/>
          <w:noProof/>
          <w:kern w:val="2"/>
          <w:sz w:val="24"/>
          <w:szCs w:val="24"/>
          <w:lang w:eastAsia="en-GB"/>
        </w:rPr>
      </w:pPr>
      <w:r>
        <w:rPr>
          <w:noProof/>
        </w:rPr>
        <w:t>10.6.2.2.32</w:t>
      </w:r>
      <w:r w:rsidRPr="00942797">
        <w:rPr>
          <w:rFonts w:ascii="Calibri" w:hAnsi="Calibri"/>
          <w:noProof/>
          <w:kern w:val="2"/>
          <w:sz w:val="24"/>
          <w:szCs w:val="24"/>
          <w:lang w:eastAsia="en-GB"/>
        </w:rPr>
        <w:tab/>
      </w:r>
      <w:r>
        <w:rPr>
          <w:noProof/>
        </w:rPr>
        <w:t>Group-broadcast group call release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_Toc170895977 \h </w:instrText>
      </w:r>
      <w:r>
        <w:rPr>
          <w:noProof/>
        </w:rPr>
      </w:r>
      <w:r>
        <w:rPr>
          <w:noProof/>
        </w:rPr>
        <w:fldChar w:fldCharType="separate"/>
      </w:r>
      <w:r>
        <w:rPr>
          <w:noProof/>
        </w:rPr>
        <w:t>49</w:t>
      </w:r>
      <w:r>
        <w:rPr>
          <w:noProof/>
        </w:rPr>
        <w:fldChar w:fldCharType="end"/>
      </w:r>
    </w:p>
    <w:p w14:paraId="54084745" w14:textId="2AE45DA9" w:rsidR="00942797" w:rsidRPr="00942797" w:rsidRDefault="00942797">
      <w:pPr>
        <w:pStyle w:val="TOC5"/>
        <w:rPr>
          <w:rFonts w:ascii="Calibri" w:hAnsi="Calibri"/>
          <w:noProof/>
          <w:kern w:val="2"/>
          <w:sz w:val="24"/>
          <w:szCs w:val="24"/>
          <w:lang w:eastAsia="en-GB"/>
        </w:rPr>
      </w:pPr>
      <w:r>
        <w:rPr>
          <w:noProof/>
        </w:rPr>
        <w:t>10.6.2.2.33</w:t>
      </w:r>
      <w:r w:rsidRPr="00942797">
        <w:rPr>
          <w:rFonts w:ascii="Calibri" w:hAnsi="Calibri"/>
          <w:noProof/>
          <w:kern w:val="2"/>
          <w:sz w:val="24"/>
          <w:szCs w:val="24"/>
          <w:lang w:eastAsia="en-GB"/>
        </w:rPr>
        <w:tab/>
      </w:r>
      <w:r>
        <w:rPr>
          <w:noProof/>
        </w:rPr>
        <w:t>Group-broadcast group call release response</w:t>
      </w:r>
      <w:r>
        <w:rPr>
          <w:noProof/>
          <w:lang w:eastAsia="zh-CN"/>
        </w:rPr>
        <w:t xml:space="preserve"> </w:t>
      </w:r>
      <w:r>
        <w:rPr>
          <w:noProof/>
        </w:rPr>
        <w:t xml:space="preserve">(MCPTT </w:t>
      </w:r>
      <w:r>
        <w:rPr>
          <w:noProof/>
          <w:lang w:eastAsia="zh-CN"/>
        </w:rPr>
        <w:t>client</w:t>
      </w:r>
      <w:r>
        <w:rPr>
          <w:noProof/>
        </w:rPr>
        <w:t xml:space="preserve"> – MCPTT </w:t>
      </w:r>
      <w:r>
        <w:rPr>
          <w:noProof/>
          <w:lang w:eastAsia="zh-CN"/>
        </w:rPr>
        <w:t>server</w:t>
      </w:r>
      <w:r>
        <w:rPr>
          <w:noProof/>
        </w:rPr>
        <w:t>)</w:t>
      </w:r>
      <w:r>
        <w:rPr>
          <w:noProof/>
        </w:rPr>
        <w:tab/>
      </w:r>
      <w:r>
        <w:rPr>
          <w:noProof/>
        </w:rPr>
        <w:fldChar w:fldCharType="begin"/>
      </w:r>
      <w:r>
        <w:rPr>
          <w:noProof/>
        </w:rPr>
        <w:instrText xml:space="preserve"> PAGEREF _Toc170895978 \h </w:instrText>
      </w:r>
      <w:r>
        <w:rPr>
          <w:noProof/>
        </w:rPr>
      </w:r>
      <w:r>
        <w:rPr>
          <w:noProof/>
        </w:rPr>
        <w:fldChar w:fldCharType="separate"/>
      </w:r>
      <w:r>
        <w:rPr>
          <w:noProof/>
        </w:rPr>
        <w:t>49</w:t>
      </w:r>
      <w:r>
        <w:rPr>
          <w:noProof/>
        </w:rPr>
        <w:fldChar w:fldCharType="end"/>
      </w:r>
    </w:p>
    <w:p w14:paraId="5CA2FC6E" w14:textId="403E1EED" w:rsidR="00942797" w:rsidRPr="00942797" w:rsidRDefault="00942797">
      <w:pPr>
        <w:pStyle w:val="TOC5"/>
        <w:rPr>
          <w:rFonts w:ascii="Calibri" w:hAnsi="Calibri"/>
          <w:noProof/>
          <w:kern w:val="2"/>
          <w:sz w:val="24"/>
          <w:szCs w:val="24"/>
          <w:lang w:eastAsia="en-GB"/>
        </w:rPr>
      </w:pPr>
      <w:r>
        <w:rPr>
          <w:noProof/>
        </w:rPr>
        <w:t>10.6.2.2.34</w:t>
      </w:r>
      <w:r w:rsidRPr="00942797">
        <w:rPr>
          <w:rFonts w:ascii="Calibri" w:hAnsi="Calibri"/>
          <w:noProof/>
          <w:kern w:val="2"/>
          <w:sz w:val="24"/>
          <w:szCs w:val="24"/>
          <w:lang w:eastAsia="en-GB"/>
        </w:rPr>
        <w:tab/>
      </w:r>
      <w:r>
        <w:rPr>
          <w:noProof/>
        </w:rPr>
        <w:t>Preconfigured regroup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_Toc170895979 \h </w:instrText>
      </w:r>
      <w:r>
        <w:rPr>
          <w:noProof/>
        </w:rPr>
      </w:r>
      <w:r>
        <w:rPr>
          <w:noProof/>
        </w:rPr>
        <w:fldChar w:fldCharType="separate"/>
      </w:r>
      <w:r>
        <w:rPr>
          <w:noProof/>
        </w:rPr>
        <w:t>49</w:t>
      </w:r>
      <w:r>
        <w:rPr>
          <w:noProof/>
        </w:rPr>
        <w:fldChar w:fldCharType="end"/>
      </w:r>
    </w:p>
    <w:p w14:paraId="73BAE40C" w14:textId="07850408" w:rsidR="00942797" w:rsidRPr="00942797" w:rsidRDefault="00942797">
      <w:pPr>
        <w:pStyle w:val="TOC5"/>
        <w:rPr>
          <w:rFonts w:ascii="Calibri" w:hAnsi="Calibri"/>
          <w:noProof/>
          <w:kern w:val="2"/>
          <w:sz w:val="24"/>
          <w:szCs w:val="24"/>
          <w:lang w:eastAsia="en-GB"/>
        </w:rPr>
      </w:pPr>
      <w:r>
        <w:rPr>
          <w:noProof/>
        </w:rPr>
        <w:t>10.6.2.2.35</w:t>
      </w:r>
      <w:r w:rsidRPr="00942797">
        <w:rPr>
          <w:rFonts w:ascii="Calibri" w:hAnsi="Calibri"/>
          <w:noProof/>
          <w:kern w:val="2"/>
          <w:sz w:val="24"/>
          <w:szCs w:val="24"/>
          <w:lang w:eastAsia="en-GB"/>
        </w:rPr>
        <w:tab/>
      </w:r>
      <w:r>
        <w:rPr>
          <w:noProof/>
        </w:rPr>
        <w:t>Preconfigured regroup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_Toc170895980 \h </w:instrText>
      </w:r>
      <w:r>
        <w:rPr>
          <w:noProof/>
        </w:rPr>
      </w:r>
      <w:r>
        <w:rPr>
          <w:noProof/>
        </w:rPr>
        <w:fldChar w:fldCharType="separate"/>
      </w:r>
      <w:r>
        <w:rPr>
          <w:noProof/>
        </w:rPr>
        <w:t>50</w:t>
      </w:r>
      <w:r>
        <w:rPr>
          <w:noProof/>
        </w:rPr>
        <w:fldChar w:fldCharType="end"/>
      </w:r>
    </w:p>
    <w:p w14:paraId="63CB8343" w14:textId="0E1B3760" w:rsidR="00942797" w:rsidRPr="00942797" w:rsidRDefault="00942797">
      <w:pPr>
        <w:pStyle w:val="TOC5"/>
        <w:rPr>
          <w:rFonts w:ascii="Calibri" w:hAnsi="Calibri"/>
          <w:noProof/>
          <w:kern w:val="2"/>
          <w:sz w:val="24"/>
          <w:szCs w:val="24"/>
          <w:lang w:eastAsia="en-GB"/>
        </w:rPr>
      </w:pPr>
      <w:r>
        <w:rPr>
          <w:noProof/>
        </w:rPr>
        <w:t>10.6.2.2.36</w:t>
      </w:r>
      <w:r w:rsidRPr="00942797">
        <w:rPr>
          <w:rFonts w:ascii="Calibri" w:hAnsi="Calibri"/>
          <w:noProof/>
          <w:kern w:val="2"/>
          <w:sz w:val="24"/>
          <w:szCs w:val="24"/>
          <w:lang w:eastAsia="en-GB"/>
        </w:rPr>
        <w:tab/>
      </w:r>
      <w:r>
        <w:rPr>
          <w:noProof/>
        </w:rPr>
        <w:t>Preconfigured regroup request</w:t>
      </w:r>
      <w:r>
        <w:rPr>
          <w:noProof/>
          <w:lang w:eastAsia="zh-CN"/>
        </w:rPr>
        <w:t xml:space="preserve"> </w:t>
      </w:r>
      <w:r>
        <w:rPr>
          <w:noProof/>
        </w:rPr>
        <w:t>(MCPTT server – MCPTT server)</w:t>
      </w:r>
      <w:r>
        <w:rPr>
          <w:noProof/>
        </w:rPr>
        <w:tab/>
      </w:r>
      <w:r>
        <w:rPr>
          <w:noProof/>
        </w:rPr>
        <w:fldChar w:fldCharType="begin"/>
      </w:r>
      <w:r>
        <w:rPr>
          <w:noProof/>
        </w:rPr>
        <w:instrText xml:space="preserve"> PAGEREF _Toc170895981 \h </w:instrText>
      </w:r>
      <w:r>
        <w:rPr>
          <w:noProof/>
        </w:rPr>
      </w:r>
      <w:r>
        <w:rPr>
          <w:noProof/>
        </w:rPr>
        <w:fldChar w:fldCharType="separate"/>
      </w:r>
      <w:r>
        <w:rPr>
          <w:noProof/>
        </w:rPr>
        <w:t>50</w:t>
      </w:r>
      <w:r>
        <w:rPr>
          <w:noProof/>
        </w:rPr>
        <w:fldChar w:fldCharType="end"/>
      </w:r>
    </w:p>
    <w:p w14:paraId="1177988E" w14:textId="5CF6793C" w:rsidR="00942797" w:rsidRPr="00942797" w:rsidRDefault="00942797">
      <w:pPr>
        <w:pStyle w:val="TOC5"/>
        <w:rPr>
          <w:rFonts w:ascii="Calibri" w:hAnsi="Calibri"/>
          <w:noProof/>
          <w:kern w:val="2"/>
          <w:sz w:val="24"/>
          <w:szCs w:val="24"/>
          <w:lang w:eastAsia="en-GB"/>
        </w:rPr>
      </w:pPr>
      <w:r>
        <w:rPr>
          <w:noProof/>
        </w:rPr>
        <w:t>10.6.2.2.37</w:t>
      </w:r>
      <w:r w:rsidRPr="00942797">
        <w:rPr>
          <w:rFonts w:ascii="Calibri" w:hAnsi="Calibri"/>
          <w:noProof/>
          <w:kern w:val="2"/>
          <w:sz w:val="24"/>
          <w:szCs w:val="24"/>
          <w:lang w:eastAsia="en-GB"/>
        </w:rPr>
        <w:tab/>
      </w:r>
      <w:r>
        <w:rPr>
          <w:noProof/>
        </w:rPr>
        <w:t>Preconfigured regroup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_Toc170895982 \h </w:instrText>
      </w:r>
      <w:r>
        <w:rPr>
          <w:noProof/>
        </w:rPr>
      </w:r>
      <w:r>
        <w:rPr>
          <w:noProof/>
        </w:rPr>
        <w:fldChar w:fldCharType="separate"/>
      </w:r>
      <w:r>
        <w:rPr>
          <w:noProof/>
        </w:rPr>
        <w:t>51</w:t>
      </w:r>
      <w:r>
        <w:rPr>
          <w:noProof/>
        </w:rPr>
        <w:fldChar w:fldCharType="end"/>
      </w:r>
    </w:p>
    <w:p w14:paraId="342432B0" w14:textId="406C2854" w:rsidR="00942797" w:rsidRPr="00942797" w:rsidRDefault="00942797">
      <w:pPr>
        <w:pStyle w:val="TOC5"/>
        <w:rPr>
          <w:rFonts w:ascii="Calibri" w:hAnsi="Calibri"/>
          <w:noProof/>
          <w:kern w:val="2"/>
          <w:sz w:val="24"/>
          <w:szCs w:val="24"/>
          <w:lang w:eastAsia="en-GB"/>
        </w:rPr>
      </w:pPr>
      <w:r>
        <w:rPr>
          <w:noProof/>
        </w:rPr>
        <w:t>10.6.2.2.38</w:t>
      </w:r>
      <w:r w:rsidRPr="00942797">
        <w:rPr>
          <w:rFonts w:ascii="Calibri" w:hAnsi="Calibri"/>
          <w:noProof/>
          <w:kern w:val="2"/>
          <w:sz w:val="24"/>
          <w:szCs w:val="24"/>
          <w:lang w:eastAsia="en-GB"/>
        </w:rPr>
        <w:tab/>
      </w:r>
      <w:r>
        <w:rPr>
          <w:noProof/>
        </w:rPr>
        <w:t>Preconfigured regroup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_Toc170895983 \h </w:instrText>
      </w:r>
      <w:r>
        <w:rPr>
          <w:noProof/>
        </w:rPr>
      </w:r>
      <w:r>
        <w:rPr>
          <w:noProof/>
        </w:rPr>
        <w:fldChar w:fldCharType="separate"/>
      </w:r>
      <w:r>
        <w:rPr>
          <w:noProof/>
        </w:rPr>
        <w:t>51</w:t>
      </w:r>
      <w:r>
        <w:rPr>
          <w:noProof/>
        </w:rPr>
        <w:fldChar w:fldCharType="end"/>
      </w:r>
    </w:p>
    <w:p w14:paraId="6BB95F21" w14:textId="1BFEE9F1" w:rsidR="00942797" w:rsidRPr="00942797" w:rsidRDefault="00942797">
      <w:pPr>
        <w:pStyle w:val="TOC5"/>
        <w:rPr>
          <w:rFonts w:ascii="Calibri" w:hAnsi="Calibri"/>
          <w:noProof/>
          <w:kern w:val="2"/>
          <w:sz w:val="24"/>
          <w:szCs w:val="24"/>
          <w:lang w:eastAsia="en-GB"/>
        </w:rPr>
      </w:pPr>
      <w:r>
        <w:rPr>
          <w:noProof/>
        </w:rPr>
        <w:t>10.6.2.2.39</w:t>
      </w:r>
      <w:r w:rsidRPr="00942797">
        <w:rPr>
          <w:rFonts w:ascii="Calibri" w:hAnsi="Calibri"/>
          <w:noProof/>
          <w:kern w:val="2"/>
          <w:sz w:val="24"/>
          <w:szCs w:val="24"/>
          <w:lang w:eastAsia="en-GB"/>
        </w:rPr>
        <w:tab/>
      </w:r>
      <w:r>
        <w:rPr>
          <w:noProof/>
        </w:rPr>
        <w:t>Preconfigured regroup response</w:t>
      </w:r>
      <w:r>
        <w:rPr>
          <w:noProof/>
          <w:lang w:eastAsia="zh-CN"/>
        </w:rPr>
        <w:t xml:space="preserve"> </w:t>
      </w:r>
      <w:r>
        <w:rPr>
          <w:noProof/>
        </w:rPr>
        <w:t>(MCPTT server – MCPTT server)</w:t>
      </w:r>
      <w:r>
        <w:rPr>
          <w:noProof/>
        </w:rPr>
        <w:tab/>
      </w:r>
      <w:r>
        <w:rPr>
          <w:noProof/>
        </w:rPr>
        <w:fldChar w:fldCharType="begin"/>
      </w:r>
      <w:r>
        <w:rPr>
          <w:noProof/>
        </w:rPr>
        <w:instrText xml:space="preserve"> PAGEREF _Toc170895984 \h </w:instrText>
      </w:r>
      <w:r>
        <w:rPr>
          <w:noProof/>
        </w:rPr>
      </w:r>
      <w:r>
        <w:rPr>
          <w:noProof/>
        </w:rPr>
        <w:fldChar w:fldCharType="separate"/>
      </w:r>
      <w:r>
        <w:rPr>
          <w:noProof/>
        </w:rPr>
        <w:t>51</w:t>
      </w:r>
      <w:r>
        <w:rPr>
          <w:noProof/>
        </w:rPr>
        <w:fldChar w:fldCharType="end"/>
      </w:r>
    </w:p>
    <w:p w14:paraId="418362FC" w14:textId="4CC2F156" w:rsidR="00942797" w:rsidRPr="00942797" w:rsidRDefault="00942797">
      <w:pPr>
        <w:pStyle w:val="TOC5"/>
        <w:rPr>
          <w:rFonts w:ascii="Calibri" w:hAnsi="Calibri"/>
          <w:noProof/>
          <w:kern w:val="2"/>
          <w:sz w:val="24"/>
          <w:szCs w:val="24"/>
          <w:lang w:eastAsia="en-GB"/>
        </w:rPr>
      </w:pPr>
      <w:r>
        <w:rPr>
          <w:noProof/>
        </w:rPr>
        <w:t>10.6.2.2.40</w:t>
      </w:r>
      <w:r w:rsidRPr="00942797">
        <w:rPr>
          <w:rFonts w:ascii="Calibri" w:hAnsi="Calibri"/>
          <w:noProof/>
          <w:kern w:val="2"/>
          <w:sz w:val="24"/>
          <w:szCs w:val="24"/>
          <w:lang w:eastAsia="en-GB"/>
        </w:rPr>
        <w:tab/>
      </w:r>
      <w:r>
        <w:rPr>
          <w:noProof/>
        </w:rPr>
        <w:t>Preconfigured regroup cancel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_Toc170895985 \h </w:instrText>
      </w:r>
      <w:r>
        <w:rPr>
          <w:noProof/>
        </w:rPr>
      </w:r>
      <w:r>
        <w:rPr>
          <w:noProof/>
        </w:rPr>
        <w:fldChar w:fldCharType="separate"/>
      </w:r>
      <w:r>
        <w:rPr>
          <w:noProof/>
        </w:rPr>
        <w:t>52</w:t>
      </w:r>
      <w:r>
        <w:rPr>
          <w:noProof/>
        </w:rPr>
        <w:fldChar w:fldCharType="end"/>
      </w:r>
    </w:p>
    <w:p w14:paraId="687929E6" w14:textId="0BD4A93F" w:rsidR="00942797" w:rsidRPr="00942797" w:rsidRDefault="00942797">
      <w:pPr>
        <w:pStyle w:val="TOC5"/>
        <w:rPr>
          <w:rFonts w:ascii="Calibri" w:hAnsi="Calibri"/>
          <w:noProof/>
          <w:kern w:val="2"/>
          <w:sz w:val="24"/>
          <w:szCs w:val="24"/>
          <w:lang w:eastAsia="en-GB"/>
        </w:rPr>
      </w:pPr>
      <w:r>
        <w:rPr>
          <w:noProof/>
        </w:rPr>
        <w:t>10.6.2.2.41</w:t>
      </w:r>
      <w:r w:rsidRPr="00942797">
        <w:rPr>
          <w:rFonts w:ascii="Calibri" w:hAnsi="Calibri"/>
          <w:noProof/>
          <w:kern w:val="2"/>
          <w:sz w:val="24"/>
          <w:szCs w:val="24"/>
          <w:lang w:eastAsia="en-GB"/>
        </w:rPr>
        <w:tab/>
      </w:r>
      <w:r>
        <w:rPr>
          <w:noProof/>
        </w:rPr>
        <w:t>Preconfigured regroup cancel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_Toc170895986 \h </w:instrText>
      </w:r>
      <w:r>
        <w:rPr>
          <w:noProof/>
        </w:rPr>
      </w:r>
      <w:r>
        <w:rPr>
          <w:noProof/>
        </w:rPr>
        <w:fldChar w:fldCharType="separate"/>
      </w:r>
      <w:r>
        <w:rPr>
          <w:noProof/>
        </w:rPr>
        <w:t>52</w:t>
      </w:r>
      <w:r>
        <w:rPr>
          <w:noProof/>
        </w:rPr>
        <w:fldChar w:fldCharType="end"/>
      </w:r>
    </w:p>
    <w:p w14:paraId="0B4939EB" w14:textId="521F0EBE" w:rsidR="00942797" w:rsidRPr="00942797" w:rsidRDefault="00942797">
      <w:pPr>
        <w:pStyle w:val="TOC5"/>
        <w:rPr>
          <w:rFonts w:ascii="Calibri" w:hAnsi="Calibri"/>
          <w:noProof/>
          <w:kern w:val="2"/>
          <w:sz w:val="24"/>
          <w:szCs w:val="24"/>
          <w:lang w:eastAsia="en-GB"/>
        </w:rPr>
      </w:pPr>
      <w:r>
        <w:rPr>
          <w:noProof/>
        </w:rPr>
        <w:t>10.6.2.2.42</w:t>
      </w:r>
      <w:r w:rsidRPr="00942797">
        <w:rPr>
          <w:rFonts w:ascii="Calibri" w:hAnsi="Calibri"/>
          <w:noProof/>
          <w:kern w:val="2"/>
          <w:sz w:val="24"/>
          <w:szCs w:val="24"/>
          <w:lang w:eastAsia="en-GB"/>
        </w:rPr>
        <w:tab/>
      </w:r>
      <w:r>
        <w:rPr>
          <w:noProof/>
        </w:rPr>
        <w:t>Preconfigured regroup cancel request</w:t>
      </w:r>
      <w:r>
        <w:rPr>
          <w:noProof/>
          <w:lang w:eastAsia="zh-CN"/>
        </w:rPr>
        <w:t xml:space="preserve"> </w:t>
      </w:r>
      <w:r>
        <w:rPr>
          <w:noProof/>
        </w:rPr>
        <w:t>(MCPTT server – MCPTT server)</w:t>
      </w:r>
      <w:r>
        <w:rPr>
          <w:noProof/>
        </w:rPr>
        <w:tab/>
      </w:r>
      <w:r>
        <w:rPr>
          <w:noProof/>
        </w:rPr>
        <w:fldChar w:fldCharType="begin"/>
      </w:r>
      <w:r>
        <w:rPr>
          <w:noProof/>
        </w:rPr>
        <w:instrText xml:space="preserve"> PAGEREF _Toc170895987 \h </w:instrText>
      </w:r>
      <w:r>
        <w:rPr>
          <w:noProof/>
        </w:rPr>
      </w:r>
      <w:r>
        <w:rPr>
          <w:noProof/>
        </w:rPr>
        <w:fldChar w:fldCharType="separate"/>
      </w:r>
      <w:r>
        <w:rPr>
          <w:noProof/>
        </w:rPr>
        <w:t>52</w:t>
      </w:r>
      <w:r>
        <w:rPr>
          <w:noProof/>
        </w:rPr>
        <w:fldChar w:fldCharType="end"/>
      </w:r>
    </w:p>
    <w:p w14:paraId="133FAC4A" w14:textId="349DD003" w:rsidR="00942797" w:rsidRPr="00942797" w:rsidRDefault="00942797">
      <w:pPr>
        <w:pStyle w:val="TOC5"/>
        <w:rPr>
          <w:rFonts w:ascii="Calibri" w:hAnsi="Calibri"/>
          <w:noProof/>
          <w:kern w:val="2"/>
          <w:sz w:val="24"/>
          <w:szCs w:val="24"/>
          <w:lang w:eastAsia="en-GB"/>
        </w:rPr>
      </w:pPr>
      <w:r>
        <w:rPr>
          <w:noProof/>
        </w:rPr>
        <w:t>10.6.2.2.43</w:t>
      </w:r>
      <w:r w:rsidRPr="00942797">
        <w:rPr>
          <w:rFonts w:ascii="Calibri" w:hAnsi="Calibri"/>
          <w:noProof/>
          <w:kern w:val="2"/>
          <w:sz w:val="24"/>
          <w:szCs w:val="24"/>
          <w:lang w:eastAsia="en-GB"/>
        </w:rPr>
        <w:tab/>
      </w:r>
      <w:r>
        <w:rPr>
          <w:noProof/>
        </w:rPr>
        <w:t>Preconfigured regroup cancel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_Toc170895988 \h </w:instrText>
      </w:r>
      <w:r>
        <w:rPr>
          <w:noProof/>
        </w:rPr>
      </w:r>
      <w:r>
        <w:rPr>
          <w:noProof/>
        </w:rPr>
        <w:fldChar w:fldCharType="separate"/>
      </w:r>
      <w:r>
        <w:rPr>
          <w:noProof/>
        </w:rPr>
        <w:t>52</w:t>
      </w:r>
      <w:r>
        <w:rPr>
          <w:noProof/>
        </w:rPr>
        <w:fldChar w:fldCharType="end"/>
      </w:r>
    </w:p>
    <w:p w14:paraId="0CC1440A" w14:textId="4899E3BA" w:rsidR="00942797" w:rsidRPr="00942797" w:rsidRDefault="00942797">
      <w:pPr>
        <w:pStyle w:val="TOC5"/>
        <w:rPr>
          <w:rFonts w:ascii="Calibri" w:hAnsi="Calibri"/>
          <w:noProof/>
          <w:kern w:val="2"/>
          <w:sz w:val="24"/>
          <w:szCs w:val="24"/>
          <w:lang w:eastAsia="en-GB"/>
        </w:rPr>
      </w:pPr>
      <w:r>
        <w:rPr>
          <w:noProof/>
        </w:rPr>
        <w:t>10.6.2.2.44</w:t>
      </w:r>
      <w:r w:rsidRPr="00942797">
        <w:rPr>
          <w:rFonts w:ascii="Calibri" w:hAnsi="Calibri"/>
          <w:noProof/>
          <w:kern w:val="2"/>
          <w:sz w:val="24"/>
          <w:szCs w:val="24"/>
          <w:lang w:eastAsia="en-GB"/>
        </w:rPr>
        <w:tab/>
      </w:r>
      <w:r>
        <w:rPr>
          <w:noProof/>
        </w:rPr>
        <w:t>Preconfigured regroup cancel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_Toc170895989 \h </w:instrText>
      </w:r>
      <w:r>
        <w:rPr>
          <w:noProof/>
        </w:rPr>
      </w:r>
      <w:r>
        <w:rPr>
          <w:noProof/>
        </w:rPr>
        <w:fldChar w:fldCharType="separate"/>
      </w:r>
      <w:r>
        <w:rPr>
          <w:noProof/>
        </w:rPr>
        <w:t>53</w:t>
      </w:r>
      <w:r>
        <w:rPr>
          <w:noProof/>
        </w:rPr>
        <w:fldChar w:fldCharType="end"/>
      </w:r>
    </w:p>
    <w:p w14:paraId="6D5BED1A" w14:textId="37F3E945" w:rsidR="00942797" w:rsidRPr="00942797" w:rsidRDefault="00942797">
      <w:pPr>
        <w:pStyle w:val="TOC5"/>
        <w:rPr>
          <w:rFonts w:ascii="Calibri" w:hAnsi="Calibri"/>
          <w:noProof/>
          <w:kern w:val="2"/>
          <w:sz w:val="24"/>
          <w:szCs w:val="24"/>
          <w:lang w:eastAsia="en-GB"/>
        </w:rPr>
      </w:pPr>
      <w:r>
        <w:rPr>
          <w:noProof/>
        </w:rPr>
        <w:t>10.6.2.2.45</w:t>
      </w:r>
      <w:r w:rsidRPr="00942797">
        <w:rPr>
          <w:rFonts w:ascii="Calibri" w:hAnsi="Calibri"/>
          <w:noProof/>
          <w:kern w:val="2"/>
          <w:sz w:val="24"/>
          <w:szCs w:val="24"/>
          <w:lang w:eastAsia="en-GB"/>
        </w:rPr>
        <w:tab/>
      </w:r>
      <w:r>
        <w:rPr>
          <w:noProof/>
        </w:rPr>
        <w:t>Preconfigured regroup cancel response</w:t>
      </w:r>
      <w:r>
        <w:rPr>
          <w:noProof/>
          <w:lang w:eastAsia="zh-CN"/>
        </w:rPr>
        <w:t xml:space="preserve"> </w:t>
      </w:r>
      <w:r>
        <w:rPr>
          <w:noProof/>
        </w:rPr>
        <w:t>(MCPTT server – MCPTT server)</w:t>
      </w:r>
      <w:r>
        <w:rPr>
          <w:noProof/>
        </w:rPr>
        <w:tab/>
      </w:r>
      <w:r>
        <w:rPr>
          <w:noProof/>
        </w:rPr>
        <w:fldChar w:fldCharType="begin"/>
      </w:r>
      <w:r>
        <w:rPr>
          <w:noProof/>
        </w:rPr>
        <w:instrText xml:space="preserve"> PAGEREF _Toc170895990 \h </w:instrText>
      </w:r>
      <w:r>
        <w:rPr>
          <w:noProof/>
        </w:rPr>
      </w:r>
      <w:r>
        <w:rPr>
          <w:noProof/>
        </w:rPr>
        <w:fldChar w:fldCharType="separate"/>
      </w:r>
      <w:r>
        <w:rPr>
          <w:noProof/>
        </w:rPr>
        <w:t>53</w:t>
      </w:r>
      <w:r>
        <w:rPr>
          <w:noProof/>
        </w:rPr>
        <w:fldChar w:fldCharType="end"/>
      </w:r>
    </w:p>
    <w:p w14:paraId="7AA3E47F" w14:textId="60D1A784" w:rsidR="00942797" w:rsidRPr="00942797" w:rsidRDefault="00942797">
      <w:pPr>
        <w:pStyle w:val="TOC5"/>
        <w:rPr>
          <w:rFonts w:ascii="Calibri" w:hAnsi="Calibri"/>
          <w:noProof/>
          <w:kern w:val="2"/>
          <w:sz w:val="24"/>
          <w:szCs w:val="24"/>
          <w:lang w:eastAsia="en-GB"/>
        </w:rPr>
      </w:pPr>
      <w:r>
        <w:rPr>
          <w:noProof/>
        </w:rPr>
        <w:t>10.6.2.2.46</w:t>
      </w:r>
      <w:r w:rsidRPr="00942797">
        <w:rPr>
          <w:rFonts w:ascii="Calibri" w:hAnsi="Calibri"/>
          <w:noProof/>
          <w:kern w:val="2"/>
          <w:sz w:val="24"/>
          <w:szCs w:val="24"/>
          <w:lang w:eastAsia="en-GB"/>
        </w:rPr>
        <w:tab/>
      </w:r>
      <w:r>
        <w:rPr>
          <w:noProof/>
        </w:rPr>
        <w:t>Preconfigured regroup reject</w:t>
      </w:r>
      <w:r>
        <w:rPr>
          <w:noProof/>
          <w:lang w:eastAsia="zh-CN"/>
        </w:rPr>
        <w:t xml:space="preserve"> </w:t>
      </w:r>
      <w:r>
        <w:rPr>
          <w:noProof/>
        </w:rPr>
        <w:t>(MCPTT server – MCPTT client)</w:t>
      </w:r>
      <w:r>
        <w:rPr>
          <w:noProof/>
        </w:rPr>
        <w:tab/>
      </w:r>
      <w:r>
        <w:rPr>
          <w:noProof/>
        </w:rPr>
        <w:fldChar w:fldCharType="begin"/>
      </w:r>
      <w:r>
        <w:rPr>
          <w:noProof/>
        </w:rPr>
        <w:instrText xml:space="preserve"> PAGEREF _Toc170895991 \h </w:instrText>
      </w:r>
      <w:r>
        <w:rPr>
          <w:noProof/>
        </w:rPr>
      </w:r>
      <w:r>
        <w:rPr>
          <w:noProof/>
        </w:rPr>
        <w:fldChar w:fldCharType="separate"/>
      </w:r>
      <w:r>
        <w:rPr>
          <w:noProof/>
        </w:rPr>
        <w:t>53</w:t>
      </w:r>
      <w:r>
        <w:rPr>
          <w:noProof/>
        </w:rPr>
        <w:fldChar w:fldCharType="end"/>
      </w:r>
    </w:p>
    <w:p w14:paraId="7C81C542" w14:textId="5D8517BB" w:rsidR="00942797" w:rsidRPr="00942797" w:rsidRDefault="00942797">
      <w:pPr>
        <w:pStyle w:val="TOC5"/>
        <w:rPr>
          <w:rFonts w:ascii="Calibri" w:hAnsi="Calibri"/>
          <w:noProof/>
          <w:kern w:val="2"/>
          <w:sz w:val="24"/>
          <w:szCs w:val="24"/>
          <w:lang w:eastAsia="en-GB"/>
        </w:rPr>
      </w:pPr>
      <w:r>
        <w:rPr>
          <w:noProof/>
        </w:rPr>
        <w:t>10.6.2.2.47</w:t>
      </w:r>
      <w:r w:rsidRPr="00942797">
        <w:rPr>
          <w:rFonts w:ascii="Calibri" w:hAnsi="Calibri"/>
          <w:noProof/>
          <w:kern w:val="2"/>
          <w:sz w:val="24"/>
          <w:szCs w:val="24"/>
          <w:lang w:eastAsia="en-GB"/>
        </w:rPr>
        <w:tab/>
      </w:r>
      <w:r>
        <w:rPr>
          <w:noProof/>
        </w:rPr>
        <w:t>Preconfigured regroup reject</w:t>
      </w:r>
      <w:r>
        <w:rPr>
          <w:noProof/>
          <w:lang w:eastAsia="zh-CN"/>
        </w:rPr>
        <w:t xml:space="preserve"> </w:t>
      </w:r>
      <w:r>
        <w:rPr>
          <w:noProof/>
        </w:rPr>
        <w:t>(MCPTT server – MCPTT server)</w:t>
      </w:r>
      <w:r>
        <w:rPr>
          <w:noProof/>
        </w:rPr>
        <w:tab/>
      </w:r>
      <w:r>
        <w:rPr>
          <w:noProof/>
        </w:rPr>
        <w:fldChar w:fldCharType="begin"/>
      </w:r>
      <w:r>
        <w:rPr>
          <w:noProof/>
        </w:rPr>
        <w:instrText xml:space="preserve"> PAGEREF _Toc170895992 \h </w:instrText>
      </w:r>
      <w:r>
        <w:rPr>
          <w:noProof/>
        </w:rPr>
      </w:r>
      <w:r>
        <w:rPr>
          <w:noProof/>
        </w:rPr>
        <w:fldChar w:fldCharType="separate"/>
      </w:r>
      <w:r>
        <w:rPr>
          <w:noProof/>
        </w:rPr>
        <w:t>54</w:t>
      </w:r>
      <w:r>
        <w:rPr>
          <w:noProof/>
        </w:rPr>
        <w:fldChar w:fldCharType="end"/>
      </w:r>
    </w:p>
    <w:p w14:paraId="19796F30" w14:textId="207A858F" w:rsidR="00942797" w:rsidRPr="00942797" w:rsidRDefault="00942797">
      <w:pPr>
        <w:pStyle w:val="TOC5"/>
        <w:rPr>
          <w:rFonts w:ascii="Calibri" w:hAnsi="Calibri"/>
          <w:noProof/>
          <w:kern w:val="2"/>
          <w:sz w:val="24"/>
          <w:szCs w:val="24"/>
          <w:lang w:eastAsia="en-GB"/>
        </w:rPr>
      </w:pPr>
      <w:r>
        <w:rPr>
          <w:noProof/>
        </w:rPr>
        <w:t>10.6.2.2.48</w:t>
      </w:r>
      <w:r w:rsidRPr="00942797">
        <w:rPr>
          <w:rFonts w:ascii="Calibri" w:hAnsi="Calibri"/>
          <w:noProof/>
          <w:kern w:val="2"/>
          <w:sz w:val="24"/>
          <w:szCs w:val="24"/>
          <w:lang w:eastAsia="en-GB"/>
        </w:rPr>
        <w:tab/>
      </w:r>
      <w:r>
        <w:rPr>
          <w:noProof/>
        </w:rPr>
        <w:t>Preconfigured regroup request</w:t>
      </w:r>
      <w:r>
        <w:rPr>
          <w:noProof/>
          <w:lang w:eastAsia="zh-CN"/>
        </w:rPr>
        <w:t xml:space="preserve"> </w:t>
      </w:r>
      <w:r>
        <w:rPr>
          <w:noProof/>
        </w:rPr>
        <w:t>return</w:t>
      </w:r>
      <w:r>
        <w:rPr>
          <w:noProof/>
          <w:lang w:eastAsia="zh-CN"/>
        </w:rPr>
        <w:t xml:space="preserve"> </w:t>
      </w:r>
      <w:r>
        <w:rPr>
          <w:noProof/>
        </w:rPr>
        <w:t>(MCPTT server – MCPTT client)</w:t>
      </w:r>
      <w:r>
        <w:rPr>
          <w:noProof/>
        </w:rPr>
        <w:tab/>
      </w:r>
      <w:r>
        <w:rPr>
          <w:noProof/>
        </w:rPr>
        <w:fldChar w:fldCharType="begin"/>
      </w:r>
      <w:r>
        <w:rPr>
          <w:noProof/>
        </w:rPr>
        <w:instrText xml:space="preserve"> PAGEREF _Toc170895993 \h </w:instrText>
      </w:r>
      <w:r>
        <w:rPr>
          <w:noProof/>
        </w:rPr>
      </w:r>
      <w:r>
        <w:rPr>
          <w:noProof/>
        </w:rPr>
        <w:fldChar w:fldCharType="separate"/>
      </w:r>
      <w:r>
        <w:rPr>
          <w:noProof/>
        </w:rPr>
        <w:t>54</w:t>
      </w:r>
      <w:r>
        <w:rPr>
          <w:noProof/>
        </w:rPr>
        <w:fldChar w:fldCharType="end"/>
      </w:r>
    </w:p>
    <w:p w14:paraId="62AB41CD" w14:textId="258FFA83" w:rsidR="00942797" w:rsidRPr="00942797" w:rsidRDefault="00942797">
      <w:pPr>
        <w:pStyle w:val="TOC5"/>
        <w:rPr>
          <w:rFonts w:ascii="Calibri" w:hAnsi="Calibri"/>
          <w:noProof/>
          <w:kern w:val="2"/>
          <w:sz w:val="24"/>
          <w:szCs w:val="24"/>
          <w:lang w:eastAsia="en-GB"/>
        </w:rPr>
      </w:pPr>
      <w:r>
        <w:rPr>
          <w:noProof/>
        </w:rPr>
        <w:t>10.6.2.2.49</w:t>
      </w:r>
      <w:r w:rsidRPr="00942797">
        <w:rPr>
          <w:rFonts w:ascii="Calibri" w:hAnsi="Calibri"/>
          <w:noProof/>
          <w:kern w:val="2"/>
          <w:sz w:val="24"/>
          <w:szCs w:val="24"/>
          <w:lang w:eastAsia="en-GB"/>
        </w:rPr>
        <w:tab/>
      </w:r>
      <w:r>
        <w:rPr>
          <w:noProof/>
        </w:rPr>
        <w:t>Preconfigured user regroup remove request (MCPTT server – MCPTT client)</w:t>
      </w:r>
      <w:r>
        <w:rPr>
          <w:noProof/>
        </w:rPr>
        <w:tab/>
      </w:r>
      <w:r>
        <w:rPr>
          <w:noProof/>
        </w:rPr>
        <w:fldChar w:fldCharType="begin"/>
      </w:r>
      <w:r>
        <w:rPr>
          <w:noProof/>
        </w:rPr>
        <w:instrText xml:space="preserve"> PAGEREF _Toc170895994 \h </w:instrText>
      </w:r>
      <w:r>
        <w:rPr>
          <w:noProof/>
        </w:rPr>
      </w:r>
      <w:r>
        <w:rPr>
          <w:noProof/>
        </w:rPr>
        <w:fldChar w:fldCharType="separate"/>
      </w:r>
      <w:r>
        <w:rPr>
          <w:noProof/>
        </w:rPr>
        <w:t>54</w:t>
      </w:r>
      <w:r>
        <w:rPr>
          <w:noProof/>
        </w:rPr>
        <w:fldChar w:fldCharType="end"/>
      </w:r>
    </w:p>
    <w:p w14:paraId="5F084C9B" w14:textId="1888726A" w:rsidR="00942797" w:rsidRPr="00942797" w:rsidRDefault="00942797">
      <w:pPr>
        <w:pStyle w:val="TOC5"/>
        <w:rPr>
          <w:rFonts w:ascii="Calibri" w:hAnsi="Calibri"/>
          <w:noProof/>
          <w:kern w:val="2"/>
          <w:sz w:val="24"/>
          <w:szCs w:val="24"/>
          <w:lang w:eastAsia="en-GB"/>
        </w:rPr>
      </w:pPr>
      <w:r>
        <w:rPr>
          <w:noProof/>
        </w:rPr>
        <w:t>10.6.2.2.50</w:t>
      </w:r>
      <w:r w:rsidRPr="00942797">
        <w:rPr>
          <w:rFonts w:ascii="Calibri" w:hAnsi="Calibri"/>
          <w:noProof/>
          <w:kern w:val="2"/>
          <w:sz w:val="24"/>
          <w:szCs w:val="24"/>
          <w:lang w:eastAsia="en-GB"/>
        </w:rPr>
        <w:tab/>
      </w:r>
      <w:r>
        <w:rPr>
          <w:noProof/>
        </w:rPr>
        <w:t>Preconfigured user regroup remove response (MCPTT client – MCPTT server)</w:t>
      </w:r>
      <w:r>
        <w:rPr>
          <w:noProof/>
        </w:rPr>
        <w:tab/>
      </w:r>
      <w:r>
        <w:rPr>
          <w:noProof/>
        </w:rPr>
        <w:fldChar w:fldCharType="begin"/>
      </w:r>
      <w:r>
        <w:rPr>
          <w:noProof/>
        </w:rPr>
        <w:instrText xml:space="preserve"> PAGEREF _Toc170895995 \h </w:instrText>
      </w:r>
      <w:r>
        <w:rPr>
          <w:noProof/>
        </w:rPr>
      </w:r>
      <w:r>
        <w:rPr>
          <w:noProof/>
        </w:rPr>
        <w:fldChar w:fldCharType="separate"/>
      </w:r>
      <w:r>
        <w:rPr>
          <w:noProof/>
        </w:rPr>
        <w:t>54</w:t>
      </w:r>
      <w:r>
        <w:rPr>
          <w:noProof/>
        </w:rPr>
        <w:fldChar w:fldCharType="end"/>
      </w:r>
    </w:p>
    <w:p w14:paraId="5C6FCF2B" w14:textId="6EA4D5A3" w:rsidR="00942797" w:rsidRPr="00942797" w:rsidRDefault="00942797">
      <w:pPr>
        <w:pStyle w:val="TOC4"/>
        <w:rPr>
          <w:rFonts w:ascii="Calibri" w:hAnsi="Calibri"/>
          <w:noProof/>
          <w:kern w:val="2"/>
          <w:sz w:val="24"/>
          <w:szCs w:val="24"/>
          <w:lang w:eastAsia="en-GB"/>
        </w:rPr>
      </w:pPr>
      <w:r w:rsidRPr="00A5587C">
        <w:rPr>
          <w:noProof/>
          <w:lang w:val="nl-NL"/>
        </w:rPr>
        <w:t>10.6.2.3</w:t>
      </w:r>
      <w:r w:rsidRPr="00942797">
        <w:rPr>
          <w:rFonts w:ascii="Calibri" w:hAnsi="Calibri"/>
          <w:noProof/>
          <w:kern w:val="2"/>
          <w:sz w:val="24"/>
          <w:szCs w:val="24"/>
          <w:lang w:eastAsia="en-GB"/>
        </w:rPr>
        <w:tab/>
      </w:r>
      <w:r w:rsidRPr="00A5587C">
        <w:rPr>
          <w:noProof/>
          <w:lang w:val="nl-NL"/>
        </w:rPr>
        <w:t>Group call within one MCPTT system</w:t>
      </w:r>
      <w:r>
        <w:rPr>
          <w:noProof/>
        </w:rPr>
        <w:tab/>
      </w:r>
      <w:r>
        <w:rPr>
          <w:noProof/>
        </w:rPr>
        <w:fldChar w:fldCharType="begin"/>
      </w:r>
      <w:r>
        <w:rPr>
          <w:noProof/>
        </w:rPr>
        <w:instrText xml:space="preserve"> PAGEREF _Toc170895996 \h </w:instrText>
      </w:r>
      <w:r>
        <w:rPr>
          <w:noProof/>
        </w:rPr>
      </w:r>
      <w:r>
        <w:rPr>
          <w:noProof/>
        </w:rPr>
        <w:fldChar w:fldCharType="separate"/>
      </w:r>
      <w:r>
        <w:rPr>
          <w:noProof/>
        </w:rPr>
        <w:t>55</w:t>
      </w:r>
      <w:r>
        <w:rPr>
          <w:noProof/>
        </w:rPr>
        <w:fldChar w:fldCharType="end"/>
      </w:r>
    </w:p>
    <w:p w14:paraId="486B7DEF" w14:textId="40008027" w:rsidR="00942797" w:rsidRPr="00942797" w:rsidRDefault="00942797">
      <w:pPr>
        <w:pStyle w:val="TOC5"/>
        <w:rPr>
          <w:rFonts w:ascii="Calibri" w:hAnsi="Calibri"/>
          <w:noProof/>
          <w:kern w:val="2"/>
          <w:sz w:val="24"/>
          <w:szCs w:val="24"/>
          <w:lang w:eastAsia="en-GB"/>
        </w:rPr>
      </w:pPr>
      <w:r w:rsidRPr="00A5587C">
        <w:rPr>
          <w:noProof/>
          <w:lang w:val="nl-NL"/>
        </w:rPr>
        <w:t>10.6.2.3.1</w:t>
      </w:r>
      <w:r w:rsidRPr="00942797">
        <w:rPr>
          <w:rFonts w:ascii="Calibri" w:hAnsi="Calibri"/>
          <w:noProof/>
          <w:kern w:val="2"/>
          <w:sz w:val="24"/>
          <w:szCs w:val="24"/>
          <w:lang w:eastAsia="en-GB"/>
        </w:rPr>
        <w:tab/>
      </w:r>
      <w:r w:rsidRPr="00A5587C">
        <w:rPr>
          <w:noProof/>
          <w:lang w:val="nl-NL"/>
        </w:rPr>
        <w:t>Group call models</w:t>
      </w:r>
      <w:r>
        <w:rPr>
          <w:noProof/>
        </w:rPr>
        <w:tab/>
      </w:r>
      <w:r>
        <w:rPr>
          <w:noProof/>
        </w:rPr>
        <w:fldChar w:fldCharType="begin"/>
      </w:r>
      <w:r>
        <w:rPr>
          <w:noProof/>
        </w:rPr>
        <w:instrText xml:space="preserve"> PAGEREF _Toc170895997 \h </w:instrText>
      </w:r>
      <w:r>
        <w:rPr>
          <w:noProof/>
        </w:rPr>
      </w:r>
      <w:r>
        <w:rPr>
          <w:noProof/>
        </w:rPr>
        <w:fldChar w:fldCharType="separate"/>
      </w:r>
      <w:r>
        <w:rPr>
          <w:noProof/>
        </w:rPr>
        <w:t>55</w:t>
      </w:r>
      <w:r>
        <w:rPr>
          <w:noProof/>
        </w:rPr>
        <w:fldChar w:fldCharType="end"/>
      </w:r>
    </w:p>
    <w:p w14:paraId="5ECB2771" w14:textId="50D3D197" w:rsidR="00942797" w:rsidRPr="00942797" w:rsidRDefault="00942797">
      <w:pPr>
        <w:pStyle w:val="TOC6"/>
        <w:rPr>
          <w:rFonts w:ascii="Calibri" w:hAnsi="Calibri"/>
          <w:noProof/>
          <w:kern w:val="2"/>
          <w:sz w:val="24"/>
          <w:szCs w:val="24"/>
          <w:lang w:eastAsia="en-GB"/>
        </w:rPr>
      </w:pPr>
      <w:r>
        <w:rPr>
          <w:noProof/>
        </w:rPr>
        <w:t>10.6.2.3.1.1</w:t>
      </w:r>
      <w:r w:rsidRPr="00942797">
        <w:rPr>
          <w:rFonts w:ascii="Calibri" w:hAnsi="Calibri"/>
          <w:noProof/>
          <w:kern w:val="2"/>
          <w:sz w:val="24"/>
          <w:szCs w:val="24"/>
          <w:lang w:eastAsia="en-GB"/>
        </w:rPr>
        <w:tab/>
      </w:r>
      <w:r>
        <w:rPr>
          <w:noProof/>
        </w:rPr>
        <w:t>Pre-arranged group call</w:t>
      </w:r>
      <w:r>
        <w:rPr>
          <w:noProof/>
        </w:rPr>
        <w:tab/>
      </w:r>
      <w:r>
        <w:rPr>
          <w:noProof/>
        </w:rPr>
        <w:fldChar w:fldCharType="begin"/>
      </w:r>
      <w:r>
        <w:rPr>
          <w:noProof/>
        </w:rPr>
        <w:instrText xml:space="preserve"> PAGEREF _Toc170895998 \h </w:instrText>
      </w:r>
      <w:r>
        <w:rPr>
          <w:noProof/>
        </w:rPr>
      </w:r>
      <w:r>
        <w:rPr>
          <w:noProof/>
        </w:rPr>
        <w:fldChar w:fldCharType="separate"/>
      </w:r>
      <w:r>
        <w:rPr>
          <w:noProof/>
        </w:rPr>
        <w:t>55</w:t>
      </w:r>
      <w:r>
        <w:rPr>
          <w:noProof/>
        </w:rPr>
        <w:fldChar w:fldCharType="end"/>
      </w:r>
    </w:p>
    <w:p w14:paraId="32B5104A" w14:textId="3CD49F40" w:rsidR="00942797" w:rsidRPr="00942797" w:rsidRDefault="00942797">
      <w:pPr>
        <w:pStyle w:val="TOC6"/>
        <w:rPr>
          <w:rFonts w:ascii="Calibri" w:hAnsi="Calibri"/>
          <w:noProof/>
          <w:kern w:val="2"/>
          <w:sz w:val="24"/>
          <w:szCs w:val="24"/>
          <w:lang w:eastAsia="en-GB"/>
        </w:rPr>
      </w:pPr>
      <w:r>
        <w:rPr>
          <w:noProof/>
        </w:rPr>
        <w:t>10.6.2.3.1.2</w:t>
      </w:r>
      <w:r w:rsidRPr="00942797">
        <w:rPr>
          <w:rFonts w:ascii="Calibri" w:hAnsi="Calibri"/>
          <w:noProof/>
          <w:kern w:val="2"/>
          <w:sz w:val="24"/>
          <w:szCs w:val="24"/>
          <w:lang w:eastAsia="en-GB"/>
        </w:rPr>
        <w:tab/>
      </w:r>
      <w:r>
        <w:rPr>
          <w:noProof/>
        </w:rPr>
        <w:t>Chat group call</w:t>
      </w:r>
      <w:r>
        <w:rPr>
          <w:noProof/>
        </w:rPr>
        <w:tab/>
      </w:r>
      <w:r>
        <w:rPr>
          <w:noProof/>
        </w:rPr>
        <w:fldChar w:fldCharType="begin"/>
      </w:r>
      <w:r>
        <w:rPr>
          <w:noProof/>
        </w:rPr>
        <w:instrText xml:space="preserve"> PAGEREF _Toc170895999 \h </w:instrText>
      </w:r>
      <w:r>
        <w:rPr>
          <w:noProof/>
        </w:rPr>
      </w:r>
      <w:r>
        <w:rPr>
          <w:noProof/>
        </w:rPr>
        <w:fldChar w:fldCharType="separate"/>
      </w:r>
      <w:r>
        <w:rPr>
          <w:noProof/>
        </w:rPr>
        <w:t>60</w:t>
      </w:r>
      <w:r>
        <w:rPr>
          <w:noProof/>
        </w:rPr>
        <w:fldChar w:fldCharType="end"/>
      </w:r>
    </w:p>
    <w:p w14:paraId="673EB27C" w14:textId="46DEF4EE" w:rsidR="00942797" w:rsidRPr="00942797" w:rsidRDefault="00942797">
      <w:pPr>
        <w:pStyle w:val="TOC5"/>
        <w:rPr>
          <w:rFonts w:ascii="Calibri" w:hAnsi="Calibri"/>
          <w:noProof/>
          <w:kern w:val="2"/>
          <w:sz w:val="24"/>
          <w:szCs w:val="24"/>
          <w:lang w:eastAsia="en-GB"/>
        </w:rPr>
      </w:pPr>
      <w:r>
        <w:rPr>
          <w:noProof/>
        </w:rPr>
        <w:t>10.6.2.3.2</w:t>
      </w:r>
      <w:r w:rsidRPr="00942797">
        <w:rPr>
          <w:rFonts w:ascii="Calibri" w:hAnsi="Calibri"/>
          <w:noProof/>
          <w:kern w:val="2"/>
          <w:sz w:val="24"/>
          <w:szCs w:val="24"/>
          <w:lang w:eastAsia="en-GB"/>
        </w:rPr>
        <w:tab/>
      </w:r>
      <w:r>
        <w:rPr>
          <w:noProof/>
        </w:rPr>
        <w:t>Exiting group call due to de-affiliation</w:t>
      </w:r>
      <w:r>
        <w:rPr>
          <w:noProof/>
        </w:rPr>
        <w:tab/>
      </w:r>
      <w:r>
        <w:rPr>
          <w:noProof/>
        </w:rPr>
        <w:fldChar w:fldCharType="begin"/>
      </w:r>
      <w:r>
        <w:rPr>
          <w:noProof/>
        </w:rPr>
        <w:instrText xml:space="preserve"> PAGEREF _Toc170896000 \h </w:instrText>
      </w:r>
      <w:r>
        <w:rPr>
          <w:noProof/>
        </w:rPr>
      </w:r>
      <w:r>
        <w:rPr>
          <w:noProof/>
        </w:rPr>
        <w:fldChar w:fldCharType="separate"/>
      </w:r>
      <w:r>
        <w:rPr>
          <w:noProof/>
        </w:rPr>
        <w:t>67</w:t>
      </w:r>
      <w:r>
        <w:rPr>
          <w:noProof/>
        </w:rPr>
        <w:fldChar w:fldCharType="end"/>
      </w:r>
    </w:p>
    <w:p w14:paraId="6B522373" w14:textId="5434585C" w:rsidR="00942797" w:rsidRPr="00942797" w:rsidRDefault="00942797">
      <w:pPr>
        <w:pStyle w:val="TOC5"/>
        <w:rPr>
          <w:rFonts w:ascii="Calibri" w:hAnsi="Calibri"/>
          <w:noProof/>
          <w:kern w:val="2"/>
          <w:sz w:val="24"/>
          <w:szCs w:val="24"/>
          <w:lang w:eastAsia="en-GB"/>
        </w:rPr>
      </w:pPr>
      <w:r>
        <w:rPr>
          <w:noProof/>
        </w:rPr>
        <w:t>10.6.2.3.3</w:t>
      </w:r>
      <w:r w:rsidRPr="00942797">
        <w:rPr>
          <w:rFonts w:ascii="Calibri" w:hAnsi="Calibri"/>
          <w:noProof/>
          <w:kern w:val="2"/>
          <w:sz w:val="24"/>
          <w:szCs w:val="24"/>
          <w:lang w:eastAsia="en-GB"/>
        </w:rPr>
        <w:tab/>
      </w:r>
      <w:r>
        <w:rPr>
          <w:noProof/>
        </w:rPr>
        <w:t>MCPTT user leaving a group call</w:t>
      </w:r>
      <w:r>
        <w:rPr>
          <w:noProof/>
        </w:rPr>
        <w:tab/>
      </w:r>
      <w:r>
        <w:rPr>
          <w:noProof/>
        </w:rPr>
        <w:fldChar w:fldCharType="begin"/>
      </w:r>
      <w:r>
        <w:rPr>
          <w:noProof/>
        </w:rPr>
        <w:instrText xml:space="preserve"> PAGEREF _Toc170896001 \h </w:instrText>
      </w:r>
      <w:r>
        <w:rPr>
          <w:noProof/>
        </w:rPr>
      </w:r>
      <w:r>
        <w:rPr>
          <w:noProof/>
        </w:rPr>
        <w:fldChar w:fldCharType="separate"/>
      </w:r>
      <w:r>
        <w:rPr>
          <w:noProof/>
        </w:rPr>
        <w:t>67</w:t>
      </w:r>
      <w:r>
        <w:rPr>
          <w:noProof/>
        </w:rPr>
        <w:fldChar w:fldCharType="end"/>
      </w:r>
    </w:p>
    <w:p w14:paraId="4926DBE7" w14:textId="62253612" w:rsidR="00942797" w:rsidRPr="00942797" w:rsidRDefault="00942797">
      <w:pPr>
        <w:pStyle w:val="TOC4"/>
        <w:rPr>
          <w:rFonts w:ascii="Calibri" w:hAnsi="Calibri"/>
          <w:noProof/>
          <w:kern w:val="2"/>
          <w:sz w:val="24"/>
          <w:szCs w:val="24"/>
          <w:lang w:eastAsia="en-GB"/>
        </w:rPr>
      </w:pPr>
      <w:r>
        <w:rPr>
          <w:noProof/>
        </w:rPr>
        <w:t>10.6.2.4</w:t>
      </w:r>
      <w:r w:rsidRPr="00942797">
        <w:rPr>
          <w:rFonts w:ascii="Calibri" w:hAnsi="Calibri"/>
          <w:noProof/>
          <w:kern w:val="2"/>
          <w:sz w:val="24"/>
          <w:szCs w:val="24"/>
          <w:lang w:eastAsia="en-GB"/>
        </w:rPr>
        <w:tab/>
      </w:r>
      <w:r>
        <w:rPr>
          <w:noProof/>
        </w:rPr>
        <w:t>Group call involving groups from multiple MCPTT systems</w:t>
      </w:r>
      <w:r>
        <w:rPr>
          <w:noProof/>
        </w:rPr>
        <w:tab/>
      </w:r>
      <w:r>
        <w:rPr>
          <w:noProof/>
        </w:rPr>
        <w:fldChar w:fldCharType="begin"/>
      </w:r>
      <w:r>
        <w:rPr>
          <w:noProof/>
        </w:rPr>
        <w:instrText xml:space="preserve"> PAGEREF _Toc170896002 \h </w:instrText>
      </w:r>
      <w:r>
        <w:rPr>
          <w:noProof/>
        </w:rPr>
      </w:r>
      <w:r>
        <w:rPr>
          <w:noProof/>
        </w:rPr>
        <w:fldChar w:fldCharType="separate"/>
      </w:r>
      <w:r>
        <w:rPr>
          <w:noProof/>
        </w:rPr>
        <w:t>68</w:t>
      </w:r>
      <w:r>
        <w:rPr>
          <w:noProof/>
        </w:rPr>
        <w:fldChar w:fldCharType="end"/>
      </w:r>
    </w:p>
    <w:p w14:paraId="72CF00C3" w14:textId="1031EED7" w:rsidR="00942797" w:rsidRPr="00942797" w:rsidRDefault="00942797">
      <w:pPr>
        <w:pStyle w:val="TOC5"/>
        <w:rPr>
          <w:rFonts w:ascii="Calibri" w:hAnsi="Calibri"/>
          <w:noProof/>
          <w:kern w:val="2"/>
          <w:sz w:val="24"/>
          <w:szCs w:val="24"/>
          <w:lang w:eastAsia="en-GB"/>
        </w:rPr>
      </w:pPr>
      <w:r>
        <w:rPr>
          <w:noProof/>
        </w:rPr>
        <w:t>10.6.2.4.1</w:t>
      </w:r>
      <w:r w:rsidRPr="00942797">
        <w:rPr>
          <w:rFonts w:ascii="Calibri" w:hAnsi="Calibri"/>
          <w:noProof/>
          <w:kern w:val="2"/>
          <w:sz w:val="24"/>
          <w:szCs w:val="24"/>
          <w:lang w:eastAsia="en-GB"/>
        </w:rPr>
        <w:tab/>
      </w:r>
      <w:r>
        <w:rPr>
          <w:noProof/>
        </w:rPr>
        <w:t>Group call for non-broadcast temporary groups across multiple MCPTT systems</w:t>
      </w:r>
      <w:r>
        <w:rPr>
          <w:noProof/>
        </w:rPr>
        <w:tab/>
      </w:r>
      <w:r>
        <w:rPr>
          <w:noProof/>
        </w:rPr>
        <w:fldChar w:fldCharType="begin"/>
      </w:r>
      <w:r>
        <w:rPr>
          <w:noProof/>
        </w:rPr>
        <w:instrText xml:space="preserve"> PAGEREF _Toc170896003 \h </w:instrText>
      </w:r>
      <w:r>
        <w:rPr>
          <w:noProof/>
        </w:rPr>
      </w:r>
      <w:r>
        <w:rPr>
          <w:noProof/>
        </w:rPr>
        <w:fldChar w:fldCharType="separate"/>
      </w:r>
      <w:r>
        <w:rPr>
          <w:noProof/>
        </w:rPr>
        <w:t>68</w:t>
      </w:r>
      <w:r>
        <w:rPr>
          <w:noProof/>
        </w:rPr>
        <w:fldChar w:fldCharType="end"/>
      </w:r>
    </w:p>
    <w:p w14:paraId="0A5D1C80" w14:textId="0FCEC0CE" w:rsidR="00942797" w:rsidRPr="00942797" w:rsidRDefault="00942797">
      <w:pPr>
        <w:pStyle w:val="TOC6"/>
        <w:rPr>
          <w:rFonts w:ascii="Calibri" w:hAnsi="Calibri"/>
          <w:noProof/>
          <w:kern w:val="2"/>
          <w:sz w:val="24"/>
          <w:szCs w:val="24"/>
          <w:lang w:eastAsia="en-GB"/>
        </w:rPr>
      </w:pPr>
      <w:r>
        <w:rPr>
          <w:noProof/>
        </w:rPr>
        <w:t>10.6.2.</w:t>
      </w:r>
      <w:r>
        <w:rPr>
          <w:noProof/>
          <w:lang w:eastAsia="zh-CN"/>
        </w:rPr>
        <w:t>4</w:t>
      </w:r>
      <w:r>
        <w:rPr>
          <w:noProof/>
        </w:rPr>
        <w:t>.1.1</w:t>
      </w:r>
      <w:r w:rsidRPr="00942797">
        <w:rPr>
          <w:rFonts w:ascii="Calibri" w:hAnsi="Calibri"/>
          <w:noProof/>
          <w:kern w:val="2"/>
          <w:sz w:val="24"/>
          <w:szCs w:val="24"/>
          <w:lang w:eastAsia="en-GB"/>
        </w:rPr>
        <w:tab/>
      </w:r>
      <w:r>
        <w:rPr>
          <w:noProof/>
        </w:rPr>
        <w:t>Group call setup</w:t>
      </w:r>
      <w:r>
        <w:rPr>
          <w:noProof/>
        </w:rPr>
        <w:tab/>
      </w:r>
      <w:r>
        <w:rPr>
          <w:noProof/>
        </w:rPr>
        <w:fldChar w:fldCharType="begin"/>
      </w:r>
      <w:r>
        <w:rPr>
          <w:noProof/>
        </w:rPr>
        <w:instrText xml:space="preserve"> PAGEREF _Toc170896004 \h </w:instrText>
      </w:r>
      <w:r>
        <w:rPr>
          <w:noProof/>
        </w:rPr>
      </w:r>
      <w:r>
        <w:rPr>
          <w:noProof/>
        </w:rPr>
        <w:fldChar w:fldCharType="separate"/>
      </w:r>
      <w:r>
        <w:rPr>
          <w:noProof/>
        </w:rPr>
        <w:t>68</w:t>
      </w:r>
      <w:r>
        <w:rPr>
          <w:noProof/>
        </w:rPr>
        <w:fldChar w:fldCharType="end"/>
      </w:r>
    </w:p>
    <w:p w14:paraId="311AFE18" w14:textId="2EA90954" w:rsidR="00942797" w:rsidRPr="00942797" w:rsidRDefault="00942797">
      <w:pPr>
        <w:pStyle w:val="TOC6"/>
        <w:rPr>
          <w:rFonts w:ascii="Calibri" w:hAnsi="Calibri"/>
          <w:noProof/>
          <w:kern w:val="2"/>
          <w:sz w:val="24"/>
          <w:szCs w:val="24"/>
          <w:lang w:eastAsia="en-GB"/>
        </w:rPr>
      </w:pPr>
      <w:r>
        <w:rPr>
          <w:noProof/>
        </w:rPr>
        <w:t>10.6.2.4.1.</w:t>
      </w:r>
      <w:r>
        <w:rPr>
          <w:noProof/>
          <w:lang w:eastAsia="zh-CN"/>
        </w:rPr>
        <w:t>2</w:t>
      </w:r>
      <w:r w:rsidRPr="00942797">
        <w:rPr>
          <w:rFonts w:ascii="Calibri" w:hAnsi="Calibri"/>
          <w:noProof/>
          <w:kern w:val="2"/>
          <w:sz w:val="24"/>
          <w:szCs w:val="24"/>
          <w:lang w:eastAsia="en-GB"/>
        </w:rPr>
        <w:tab/>
      </w:r>
      <w:r>
        <w:rPr>
          <w:noProof/>
          <w:lang w:eastAsia="zh-CN"/>
        </w:rPr>
        <w:t>G</w:t>
      </w:r>
      <w:r>
        <w:rPr>
          <w:noProof/>
        </w:rPr>
        <w:t>roup call</w:t>
      </w:r>
      <w:r>
        <w:rPr>
          <w:noProof/>
          <w:lang w:eastAsia="zh-CN"/>
        </w:rPr>
        <w:t xml:space="preserve"> release</w:t>
      </w:r>
      <w:r>
        <w:rPr>
          <w:noProof/>
        </w:rPr>
        <w:tab/>
      </w:r>
      <w:r>
        <w:rPr>
          <w:noProof/>
        </w:rPr>
        <w:fldChar w:fldCharType="begin"/>
      </w:r>
      <w:r>
        <w:rPr>
          <w:noProof/>
        </w:rPr>
        <w:instrText xml:space="preserve"> PAGEREF _Toc170896005 \h </w:instrText>
      </w:r>
      <w:r>
        <w:rPr>
          <w:noProof/>
        </w:rPr>
      </w:r>
      <w:r>
        <w:rPr>
          <w:noProof/>
        </w:rPr>
        <w:fldChar w:fldCharType="separate"/>
      </w:r>
      <w:r>
        <w:rPr>
          <w:noProof/>
        </w:rPr>
        <w:t>71</w:t>
      </w:r>
      <w:r>
        <w:rPr>
          <w:noProof/>
        </w:rPr>
        <w:fldChar w:fldCharType="end"/>
      </w:r>
    </w:p>
    <w:p w14:paraId="73929CE8" w14:textId="4FB7FD78" w:rsidR="00942797" w:rsidRPr="00942797" w:rsidRDefault="00942797">
      <w:pPr>
        <w:pStyle w:val="TOC5"/>
        <w:rPr>
          <w:rFonts w:ascii="Calibri" w:hAnsi="Calibri"/>
          <w:noProof/>
          <w:kern w:val="2"/>
          <w:sz w:val="24"/>
          <w:szCs w:val="24"/>
          <w:lang w:eastAsia="en-GB"/>
        </w:rPr>
      </w:pPr>
      <w:r>
        <w:rPr>
          <w:noProof/>
        </w:rPr>
        <w:t>10.6.2.4.2</w:t>
      </w:r>
      <w:r w:rsidRPr="00942797">
        <w:rPr>
          <w:rFonts w:ascii="Calibri" w:hAnsi="Calibri"/>
          <w:noProof/>
          <w:kern w:val="2"/>
          <w:sz w:val="24"/>
          <w:szCs w:val="24"/>
          <w:lang w:eastAsia="en-GB"/>
        </w:rPr>
        <w:tab/>
      </w:r>
      <w:r>
        <w:rPr>
          <w:noProof/>
        </w:rPr>
        <w:t>Group call for non-broadcast temporary group formed by group regroup procedure involving multiple MCPTT systems</w:t>
      </w:r>
      <w:r>
        <w:rPr>
          <w:noProof/>
          <w:lang w:eastAsia="zh-CN"/>
        </w:rPr>
        <w:t xml:space="preserve"> via trusted mode</w:t>
      </w:r>
      <w:r>
        <w:rPr>
          <w:noProof/>
        </w:rPr>
        <w:tab/>
      </w:r>
      <w:r>
        <w:rPr>
          <w:noProof/>
        </w:rPr>
        <w:fldChar w:fldCharType="begin"/>
      </w:r>
      <w:r>
        <w:rPr>
          <w:noProof/>
        </w:rPr>
        <w:instrText xml:space="preserve"> PAGEREF _Toc170896006 \h </w:instrText>
      </w:r>
      <w:r>
        <w:rPr>
          <w:noProof/>
        </w:rPr>
      </w:r>
      <w:r>
        <w:rPr>
          <w:noProof/>
        </w:rPr>
        <w:fldChar w:fldCharType="separate"/>
      </w:r>
      <w:r>
        <w:rPr>
          <w:noProof/>
        </w:rPr>
        <w:t>72</w:t>
      </w:r>
      <w:r>
        <w:rPr>
          <w:noProof/>
        </w:rPr>
        <w:fldChar w:fldCharType="end"/>
      </w:r>
    </w:p>
    <w:p w14:paraId="5A9A6757" w14:textId="223791C6" w:rsidR="00942797" w:rsidRPr="00942797" w:rsidRDefault="00942797">
      <w:pPr>
        <w:pStyle w:val="TOC5"/>
        <w:rPr>
          <w:rFonts w:ascii="Calibri" w:hAnsi="Calibri"/>
          <w:noProof/>
          <w:kern w:val="2"/>
          <w:sz w:val="24"/>
          <w:szCs w:val="24"/>
          <w:lang w:eastAsia="en-GB"/>
        </w:rPr>
      </w:pPr>
      <w:r>
        <w:rPr>
          <w:noProof/>
        </w:rPr>
        <w:t>10.6.2.4.3</w:t>
      </w:r>
      <w:r w:rsidRPr="00942797">
        <w:rPr>
          <w:rFonts w:ascii="Calibri" w:hAnsi="Calibri"/>
          <w:noProof/>
          <w:kern w:val="2"/>
          <w:sz w:val="24"/>
          <w:szCs w:val="24"/>
          <w:lang w:eastAsia="en-GB"/>
        </w:rPr>
        <w:tab/>
      </w:r>
      <w:r>
        <w:rPr>
          <w:noProof/>
          <w:lang w:eastAsia="zh-CN"/>
        </w:rPr>
        <w:t>G</w:t>
      </w:r>
      <w:r>
        <w:rPr>
          <w:noProof/>
        </w:rPr>
        <w:t>roup call</w:t>
      </w:r>
      <w:r>
        <w:rPr>
          <w:noProof/>
          <w:lang w:eastAsia="zh-CN"/>
        </w:rPr>
        <w:t xml:space="preserve"> for an MCPTT group defined in the partner MCPTT system</w:t>
      </w:r>
      <w:r>
        <w:rPr>
          <w:noProof/>
        </w:rPr>
        <w:tab/>
      </w:r>
      <w:r>
        <w:rPr>
          <w:noProof/>
        </w:rPr>
        <w:fldChar w:fldCharType="begin"/>
      </w:r>
      <w:r>
        <w:rPr>
          <w:noProof/>
        </w:rPr>
        <w:instrText xml:space="preserve"> PAGEREF _Toc170896007 \h </w:instrText>
      </w:r>
      <w:r>
        <w:rPr>
          <w:noProof/>
        </w:rPr>
      </w:r>
      <w:r>
        <w:rPr>
          <w:noProof/>
        </w:rPr>
        <w:fldChar w:fldCharType="separate"/>
      </w:r>
      <w:r>
        <w:rPr>
          <w:noProof/>
        </w:rPr>
        <w:t>74</w:t>
      </w:r>
      <w:r>
        <w:rPr>
          <w:noProof/>
        </w:rPr>
        <w:fldChar w:fldCharType="end"/>
      </w:r>
    </w:p>
    <w:p w14:paraId="707B6692" w14:textId="69E52527" w:rsidR="00942797" w:rsidRPr="00942797" w:rsidRDefault="00942797">
      <w:pPr>
        <w:pStyle w:val="TOC6"/>
        <w:rPr>
          <w:rFonts w:ascii="Calibri" w:hAnsi="Calibri"/>
          <w:noProof/>
          <w:kern w:val="2"/>
          <w:sz w:val="24"/>
          <w:szCs w:val="24"/>
          <w:lang w:eastAsia="en-GB"/>
        </w:rPr>
      </w:pPr>
      <w:r>
        <w:rPr>
          <w:noProof/>
        </w:rPr>
        <w:t>10.6.2.4.3.1</w:t>
      </w:r>
      <w:r w:rsidRPr="00942797">
        <w:rPr>
          <w:rFonts w:ascii="Calibri" w:hAnsi="Calibri"/>
          <w:noProof/>
          <w:kern w:val="2"/>
          <w:sz w:val="24"/>
          <w:szCs w:val="24"/>
          <w:lang w:eastAsia="en-GB"/>
        </w:rPr>
        <w:tab/>
      </w:r>
      <w:r>
        <w:rPr>
          <w:noProof/>
        </w:rPr>
        <w:t>Pre-arranged group call setup</w:t>
      </w:r>
      <w:r>
        <w:rPr>
          <w:noProof/>
          <w:lang w:eastAsia="zh-CN"/>
        </w:rPr>
        <w:t xml:space="preserve"> procedure</w:t>
      </w:r>
      <w:r>
        <w:rPr>
          <w:noProof/>
        </w:rPr>
        <w:t xml:space="preserve"> – </w:t>
      </w:r>
      <w:r>
        <w:rPr>
          <w:noProof/>
          <w:lang w:eastAsia="zh-CN"/>
        </w:rPr>
        <w:t>initiating side</w:t>
      </w:r>
      <w:r>
        <w:rPr>
          <w:noProof/>
        </w:rPr>
        <w:tab/>
      </w:r>
      <w:r>
        <w:rPr>
          <w:noProof/>
        </w:rPr>
        <w:fldChar w:fldCharType="begin"/>
      </w:r>
      <w:r>
        <w:rPr>
          <w:noProof/>
        </w:rPr>
        <w:instrText xml:space="preserve"> PAGEREF _Toc170896008 \h </w:instrText>
      </w:r>
      <w:r>
        <w:rPr>
          <w:noProof/>
        </w:rPr>
      </w:r>
      <w:r>
        <w:rPr>
          <w:noProof/>
        </w:rPr>
        <w:fldChar w:fldCharType="separate"/>
      </w:r>
      <w:r>
        <w:rPr>
          <w:noProof/>
        </w:rPr>
        <w:t>74</w:t>
      </w:r>
      <w:r>
        <w:rPr>
          <w:noProof/>
        </w:rPr>
        <w:fldChar w:fldCharType="end"/>
      </w:r>
    </w:p>
    <w:p w14:paraId="491AD371" w14:textId="6AFD8B87" w:rsidR="00942797" w:rsidRPr="00942797" w:rsidRDefault="00942797">
      <w:pPr>
        <w:pStyle w:val="TOC6"/>
        <w:rPr>
          <w:rFonts w:ascii="Calibri" w:hAnsi="Calibri"/>
          <w:noProof/>
          <w:kern w:val="2"/>
          <w:sz w:val="24"/>
          <w:szCs w:val="24"/>
          <w:lang w:eastAsia="en-GB"/>
        </w:rPr>
      </w:pPr>
      <w:r>
        <w:rPr>
          <w:noProof/>
        </w:rPr>
        <w:lastRenderedPageBreak/>
        <w:t>10.6.2.</w:t>
      </w:r>
      <w:r>
        <w:rPr>
          <w:noProof/>
          <w:lang w:eastAsia="zh-CN"/>
        </w:rPr>
        <w:t>4.3</w:t>
      </w:r>
      <w:r>
        <w:rPr>
          <w:noProof/>
        </w:rPr>
        <w:t>.2</w:t>
      </w:r>
      <w:r w:rsidRPr="00942797">
        <w:rPr>
          <w:rFonts w:ascii="Calibri" w:hAnsi="Calibri"/>
          <w:noProof/>
          <w:kern w:val="2"/>
          <w:sz w:val="24"/>
          <w:szCs w:val="24"/>
          <w:lang w:eastAsia="en-GB"/>
        </w:rPr>
        <w:tab/>
      </w:r>
      <w:r>
        <w:rPr>
          <w:noProof/>
        </w:rPr>
        <w:t>Pre-arranged group call setup –</w:t>
      </w:r>
      <w:r>
        <w:rPr>
          <w:noProof/>
          <w:lang w:eastAsia="zh-CN"/>
        </w:rPr>
        <w:t xml:space="preserve"> terminating side</w:t>
      </w:r>
      <w:r>
        <w:rPr>
          <w:noProof/>
        </w:rPr>
        <w:tab/>
      </w:r>
      <w:r>
        <w:rPr>
          <w:noProof/>
        </w:rPr>
        <w:fldChar w:fldCharType="begin"/>
      </w:r>
      <w:r>
        <w:rPr>
          <w:noProof/>
        </w:rPr>
        <w:instrText xml:space="preserve"> PAGEREF _Toc170896009 \h </w:instrText>
      </w:r>
      <w:r>
        <w:rPr>
          <w:noProof/>
        </w:rPr>
      </w:r>
      <w:r>
        <w:rPr>
          <w:noProof/>
        </w:rPr>
        <w:fldChar w:fldCharType="separate"/>
      </w:r>
      <w:r>
        <w:rPr>
          <w:noProof/>
        </w:rPr>
        <w:t>75</w:t>
      </w:r>
      <w:r>
        <w:rPr>
          <w:noProof/>
        </w:rPr>
        <w:fldChar w:fldCharType="end"/>
      </w:r>
    </w:p>
    <w:p w14:paraId="252E7F2D" w14:textId="6CDFA68D" w:rsidR="00942797" w:rsidRPr="00942797" w:rsidRDefault="00942797">
      <w:pPr>
        <w:pStyle w:val="TOC6"/>
        <w:rPr>
          <w:rFonts w:ascii="Calibri" w:hAnsi="Calibri"/>
          <w:noProof/>
          <w:kern w:val="2"/>
          <w:sz w:val="24"/>
          <w:szCs w:val="24"/>
          <w:lang w:eastAsia="en-GB"/>
        </w:rPr>
      </w:pPr>
      <w:r>
        <w:rPr>
          <w:noProof/>
        </w:rPr>
        <w:t>10.6.2.4.3.3</w:t>
      </w:r>
      <w:r w:rsidRPr="00942797">
        <w:rPr>
          <w:rFonts w:ascii="Calibri" w:hAnsi="Calibri"/>
          <w:noProof/>
          <w:kern w:val="2"/>
          <w:sz w:val="24"/>
          <w:szCs w:val="24"/>
          <w:lang w:eastAsia="en-GB"/>
        </w:rPr>
        <w:tab/>
      </w:r>
      <w:r>
        <w:rPr>
          <w:noProof/>
        </w:rPr>
        <w:t>Chat group call setup</w:t>
      </w:r>
      <w:r>
        <w:rPr>
          <w:noProof/>
        </w:rPr>
        <w:tab/>
      </w:r>
      <w:r>
        <w:rPr>
          <w:noProof/>
        </w:rPr>
        <w:fldChar w:fldCharType="begin"/>
      </w:r>
      <w:r>
        <w:rPr>
          <w:noProof/>
        </w:rPr>
        <w:instrText xml:space="preserve"> PAGEREF _Toc170896010 \h </w:instrText>
      </w:r>
      <w:r>
        <w:rPr>
          <w:noProof/>
        </w:rPr>
      </w:r>
      <w:r>
        <w:rPr>
          <w:noProof/>
        </w:rPr>
        <w:fldChar w:fldCharType="separate"/>
      </w:r>
      <w:r>
        <w:rPr>
          <w:noProof/>
        </w:rPr>
        <w:t>75</w:t>
      </w:r>
      <w:r>
        <w:rPr>
          <w:noProof/>
        </w:rPr>
        <w:fldChar w:fldCharType="end"/>
      </w:r>
    </w:p>
    <w:p w14:paraId="03D1B51F" w14:textId="0A2FEE03" w:rsidR="00942797" w:rsidRPr="00942797" w:rsidRDefault="00942797">
      <w:pPr>
        <w:pStyle w:val="TOC5"/>
        <w:rPr>
          <w:rFonts w:ascii="Calibri" w:hAnsi="Calibri"/>
          <w:noProof/>
          <w:kern w:val="2"/>
          <w:sz w:val="24"/>
          <w:szCs w:val="24"/>
          <w:lang w:eastAsia="en-GB"/>
        </w:rPr>
      </w:pPr>
      <w:r>
        <w:rPr>
          <w:noProof/>
        </w:rPr>
        <w:t>10.6.2.4.4</w:t>
      </w:r>
      <w:r w:rsidRPr="00942797">
        <w:rPr>
          <w:rFonts w:ascii="Calibri" w:hAnsi="Calibri"/>
          <w:noProof/>
          <w:kern w:val="2"/>
          <w:sz w:val="24"/>
          <w:szCs w:val="24"/>
          <w:lang w:eastAsia="en-GB"/>
        </w:rPr>
        <w:tab/>
      </w:r>
      <w:r>
        <w:rPr>
          <w:noProof/>
        </w:rPr>
        <w:t>Merging of groups involving multiple MCPTT systems</w:t>
      </w:r>
      <w:r>
        <w:rPr>
          <w:noProof/>
        </w:rPr>
        <w:tab/>
      </w:r>
      <w:r>
        <w:rPr>
          <w:noProof/>
        </w:rPr>
        <w:fldChar w:fldCharType="begin"/>
      </w:r>
      <w:r>
        <w:rPr>
          <w:noProof/>
        </w:rPr>
        <w:instrText xml:space="preserve"> PAGEREF _Toc170896011 \h </w:instrText>
      </w:r>
      <w:r>
        <w:rPr>
          <w:noProof/>
        </w:rPr>
      </w:r>
      <w:r>
        <w:rPr>
          <w:noProof/>
        </w:rPr>
        <w:fldChar w:fldCharType="separate"/>
      </w:r>
      <w:r>
        <w:rPr>
          <w:noProof/>
        </w:rPr>
        <w:t>77</w:t>
      </w:r>
      <w:r>
        <w:rPr>
          <w:noProof/>
        </w:rPr>
        <w:fldChar w:fldCharType="end"/>
      </w:r>
    </w:p>
    <w:p w14:paraId="1F1E1C96" w14:textId="0394C90F" w:rsidR="00942797" w:rsidRPr="00942797" w:rsidRDefault="00942797">
      <w:pPr>
        <w:pStyle w:val="TOC4"/>
        <w:rPr>
          <w:rFonts w:ascii="Calibri" w:hAnsi="Calibri"/>
          <w:noProof/>
          <w:kern w:val="2"/>
          <w:sz w:val="24"/>
          <w:szCs w:val="24"/>
          <w:lang w:eastAsia="en-GB"/>
        </w:rPr>
      </w:pPr>
      <w:r>
        <w:rPr>
          <w:noProof/>
        </w:rPr>
        <w:t>10.6.2.5</w:t>
      </w:r>
      <w:r w:rsidRPr="00942797">
        <w:rPr>
          <w:rFonts w:ascii="Calibri" w:hAnsi="Calibri"/>
          <w:noProof/>
          <w:kern w:val="2"/>
          <w:sz w:val="24"/>
          <w:szCs w:val="24"/>
          <w:lang w:eastAsia="en-GB"/>
        </w:rPr>
        <w:tab/>
      </w:r>
      <w:r>
        <w:rPr>
          <w:noProof/>
        </w:rPr>
        <w:t>Broadcast group call</w:t>
      </w:r>
      <w:r>
        <w:rPr>
          <w:noProof/>
        </w:rPr>
        <w:tab/>
      </w:r>
      <w:r>
        <w:rPr>
          <w:noProof/>
        </w:rPr>
        <w:fldChar w:fldCharType="begin"/>
      </w:r>
      <w:r>
        <w:rPr>
          <w:noProof/>
        </w:rPr>
        <w:instrText xml:space="preserve"> PAGEREF _Toc170896012 \h </w:instrText>
      </w:r>
      <w:r>
        <w:rPr>
          <w:noProof/>
        </w:rPr>
      </w:r>
      <w:r>
        <w:rPr>
          <w:noProof/>
        </w:rPr>
        <w:fldChar w:fldCharType="separate"/>
      </w:r>
      <w:r>
        <w:rPr>
          <w:noProof/>
        </w:rPr>
        <w:t>78</w:t>
      </w:r>
      <w:r>
        <w:rPr>
          <w:noProof/>
        </w:rPr>
        <w:fldChar w:fldCharType="end"/>
      </w:r>
    </w:p>
    <w:p w14:paraId="613B746A" w14:textId="73820F94" w:rsidR="00942797" w:rsidRPr="00942797" w:rsidRDefault="00942797">
      <w:pPr>
        <w:pStyle w:val="TOC5"/>
        <w:rPr>
          <w:rFonts w:ascii="Calibri" w:hAnsi="Calibri"/>
          <w:noProof/>
          <w:kern w:val="2"/>
          <w:sz w:val="24"/>
          <w:szCs w:val="24"/>
          <w:lang w:eastAsia="en-GB"/>
        </w:rPr>
      </w:pPr>
      <w:r>
        <w:rPr>
          <w:noProof/>
        </w:rPr>
        <w:t>10.6.2.5.1</w:t>
      </w:r>
      <w:r w:rsidRPr="00942797">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_Toc170896013 \h </w:instrText>
      </w:r>
      <w:r>
        <w:rPr>
          <w:noProof/>
        </w:rPr>
      </w:r>
      <w:r>
        <w:rPr>
          <w:noProof/>
        </w:rPr>
        <w:fldChar w:fldCharType="separate"/>
      </w:r>
      <w:r>
        <w:rPr>
          <w:noProof/>
        </w:rPr>
        <w:t>78</w:t>
      </w:r>
      <w:r>
        <w:rPr>
          <w:noProof/>
        </w:rPr>
        <w:fldChar w:fldCharType="end"/>
      </w:r>
    </w:p>
    <w:p w14:paraId="40EE031D" w14:textId="24F4FD1D" w:rsidR="00942797" w:rsidRPr="00942797" w:rsidRDefault="00942797">
      <w:pPr>
        <w:pStyle w:val="TOC5"/>
        <w:rPr>
          <w:rFonts w:ascii="Calibri" w:hAnsi="Calibri"/>
          <w:noProof/>
          <w:kern w:val="2"/>
          <w:sz w:val="24"/>
          <w:szCs w:val="24"/>
          <w:lang w:eastAsia="en-GB"/>
        </w:rPr>
      </w:pPr>
      <w:r>
        <w:rPr>
          <w:noProof/>
        </w:rPr>
        <w:t>10.6.2.5.2</w:t>
      </w:r>
      <w:r w:rsidRPr="00942797">
        <w:rPr>
          <w:rFonts w:ascii="Calibri" w:hAnsi="Calibri"/>
          <w:noProof/>
          <w:kern w:val="2"/>
          <w:sz w:val="24"/>
          <w:szCs w:val="24"/>
          <w:lang w:eastAsia="en-GB"/>
        </w:rPr>
        <w:tab/>
      </w:r>
      <w:r>
        <w:rPr>
          <w:noProof/>
        </w:rPr>
        <w:t>Common broadcast group call procedure</w:t>
      </w:r>
      <w:r>
        <w:rPr>
          <w:noProof/>
        </w:rPr>
        <w:tab/>
      </w:r>
      <w:r>
        <w:rPr>
          <w:noProof/>
        </w:rPr>
        <w:fldChar w:fldCharType="begin"/>
      </w:r>
      <w:r>
        <w:rPr>
          <w:noProof/>
        </w:rPr>
        <w:instrText xml:space="preserve"> PAGEREF _Toc170896014 \h </w:instrText>
      </w:r>
      <w:r>
        <w:rPr>
          <w:noProof/>
        </w:rPr>
      </w:r>
      <w:r>
        <w:rPr>
          <w:noProof/>
        </w:rPr>
        <w:fldChar w:fldCharType="separate"/>
      </w:r>
      <w:r>
        <w:rPr>
          <w:noProof/>
        </w:rPr>
        <w:t>78</w:t>
      </w:r>
      <w:r>
        <w:rPr>
          <w:noProof/>
        </w:rPr>
        <w:fldChar w:fldCharType="end"/>
      </w:r>
    </w:p>
    <w:p w14:paraId="05FA4C00" w14:textId="6083D1C3" w:rsidR="00942797" w:rsidRPr="00942797" w:rsidRDefault="00942797">
      <w:pPr>
        <w:pStyle w:val="TOC6"/>
        <w:rPr>
          <w:rFonts w:ascii="Calibri" w:hAnsi="Calibri"/>
          <w:noProof/>
          <w:kern w:val="2"/>
          <w:sz w:val="24"/>
          <w:szCs w:val="24"/>
          <w:lang w:eastAsia="en-GB"/>
        </w:rPr>
      </w:pPr>
      <w:r>
        <w:rPr>
          <w:noProof/>
        </w:rPr>
        <w:t>10.6.2.5.2.1</w:t>
      </w:r>
      <w:r w:rsidRPr="00942797">
        <w:rPr>
          <w:rFonts w:ascii="Calibri" w:hAnsi="Calibri"/>
          <w:noProof/>
          <w:kern w:val="2"/>
          <w:sz w:val="24"/>
          <w:szCs w:val="24"/>
          <w:lang w:eastAsia="en-GB"/>
        </w:rPr>
        <w:tab/>
      </w:r>
      <w:r>
        <w:rPr>
          <w:noProof/>
        </w:rPr>
        <w:t>Group-broadcast group call procedure</w:t>
      </w:r>
      <w:r>
        <w:rPr>
          <w:noProof/>
        </w:rPr>
        <w:tab/>
      </w:r>
      <w:r>
        <w:rPr>
          <w:noProof/>
        </w:rPr>
        <w:fldChar w:fldCharType="begin"/>
      </w:r>
      <w:r>
        <w:rPr>
          <w:noProof/>
        </w:rPr>
        <w:instrText xml:space="preserve"> PAGEREF _Toc170896015 \h </w:instrText>
      </w:r>
      <w:r>
        <w:rPr>
          <w:noProof/>
        </w:rPr>
      </w:r>
      <w:r>
        <w:rPr>
          <w:noProof/>
        </w:rPr>
        <w:fldChar w:fldCharType="separate"/>
      </w:r>
      <w:r>
        <w:rPr>
          <w:noProof/>
        </w:rPr>
        <w:t>79</w:t>
      </w:r>
      <w:r>
        <w:rPr>
          <w:noProof/>
        </w:rPr>
        <w:fldChar w:fldCharType="end"/>
      </w:r>
    </w:p>
    <w:p w14:paraId="6E425505" w14:textId="1C760E1B" w:rsidR="00942797" w:rsidRPr="00942797" w:rsidRDefault="00942797">
      <w:pPr>
        <w:pStyle w:val="TOC6"/>
        <w:rPr>
          <w:rFonts w:ascii="Calibri" w:hAnsi="Calibri"/>
          <w:noProof/>
          <w:kern w:val="2"/>
          <w:sz w:val="24"/>
          <w:szCs w:val="24"/>
          <w:lang w:eastAsia="en-GB"/>
        </w:rPr>
      </w:pPr>
      <w:r>
        <w:rPr>
          <w:noProof/>
        </w:rPr>
        <w:t>10.6.2.5.2.2</w:t>
      </w:r>
      <w:r w:rsidRPr="00942797">
        <w:rPr>
          <w:rFonts w:ascii="Calibri" w:hAnsi="Calibri"/>
          <w:noProof/>
          <w:kern w:val="2"/>
          <w:sz w:val="24"/>
          <w:szCs w:val="24"/>
          <w:lang w:eastAsia="en-GB"/>
        </w:rPr>
        <w:tab/>
      </w:r>
      <w:r>
        <w:rPr>
          <w:noProof/>
        </w:rPr>
        <w:t>Group-broadcast group call procedure when a subordinate group has an on-going MCPTT emergency group call</w:t>
      </w:r>
      <w:r>
        <w:rPr>
          <w:noProof/>
        </w:rPr>
        <w:tab/>
      </w:r>
      <w:r>
        <w:rPr>
          <w:noProof/>
        </w:rPr>
        <w:fldChar w:fldCharType="begin"/>
      </w:r>
      <w:r>
        <w:rPr>
          <w:noProof/>
        </w:rPr>
        <w:instrText xml:space="preserve"> PAGEREF _Toc170896016 \h </w:instrText>
      </w:r>
      <w:r>
        <w:rPr>
          <w:noProof/>
        </w:rPr>
      </w:r>
      <w:r>
        <w:rPr>
          <w:noProof/>
        </w:rPr>
        <w:fldChar w:fldCharType="separate"/>
      </w:r>
      <w:r>
        <w:rPr>
          <w:noProof/>
        </w:rPr>
        <w:t>81</w:t>
      </w:r>
      <w:r>
        <w:rPr>
          <w:noProof/>
        </w:rPr>
        <w:fldChar w:fldCharType="end"/>
      </w:r>
    </w:p>
    <w:p w14:paraId="01C4836D" w14:textId="42ED455A" w:rsidR="00942797" w:rsidRPr="00942797" w:rsidRDefault="00942797">
      <w:pPr>
        <w:pStyle w:val="TOC6"/>
        <w:rPr>
          <w:rFonts w:ascii="Calibri" w:hAnsi="Calibri"/>
          <w:noProof/>
          <w:kern w:val="2"/>
          <w:sz w:val="24"/>
          <w:szCs w:val="24"/>
          <w:lang w:eastAsia="en-GB"/>
        </w:rPr>
      </w:pPr>
      <w:r>
        <w:rPr>
          <w:noProof/>
        </w:rPr>
        <w:t>10.6.2.5.2.3</w:t>
      </w:r>
      <w:r w:rsidRPr="00942797">
        <w:rPr>
          <w:rFonts w:ascii="Calibri" w:hAnsi="Calibri"/>
          <w:noProof/>
          <w:kern w:val="2"/>
          <w:sz w:val="24"/>
          <w:szCs w:val="24"/>
          <w:lang w:eastAsia="en-GB"/>
        </w:rPr>
        <w:tab/>
      </w:r>
      <w:r>
        <w:rPr>
          <w:noProof/>
        </w:rPr>
        <w:t>Group-broadcast group call release procedure</w:t>
      </w:r>
      <w:r>
        <w:rPr>
          <w:noProof/>
        </w:rPr>
        <w:tab/>
      </w:r>
      <w:r>
        <w:rPr>
          <w:noProof/>
        </w:rPr>
        <w:fldChar w:fldCharType="begin"/>
      </w:r>
      <w:r>
        <w:rPr>
          <w:noProof/>
        </w:rPr>
        <w:instrText xml:space="preserve"> PAGEREF _Toc170896017 \h </w:instrText>
      </w:r>
      <w:r>
        <w:rPr>
          <w:noProof/>
        </w:rPr>
      </w:r>
      <w:r>
        <w:rPr>
          <w:noProof/>
        </w:rPr>
        <w:fldChar w:fldCharType="separate"/>
      </w:r>
      <w:r>
        <w:rPr>
          <w:noProof/>
        </w:rPr>
        <w:t>82</w:t>
      </w:r>
      <w:r>
        <w:rPr>
          <w:noProof/>
        </w:rPr>
        <w:fldChar w:fldCharType="end"/>
      </w:r>
    </w:p>
    <w:p w14:paraId="6AF2A192" w14:textId="4448480E" w:rsidR="00942797" w:rsidRPr="00942797" w:rsidRDefault="00942797">
      <w:pPr>
        <w:pStyle w:val="TOC6"/>
        <w:rPr>
          <w:rFonts w:ascii="Calibri" w:hAnsi="Calibri"/>
          <w:noProof/>
          <w:kern w:val="2"/>
          <w:sz w:val="24"/>
          <w:szCs w:val="24"/>
          <w:lang w:eastAsia="en-GB"/>
        </w:rPr>
      </w:pPr>
      <w:r>
        <w:rPr>
          <w:noProof/>
        </w:rPr>
        <w:t>10.6.2.5.2.4</w:t>
      </w:r>
      <w:r w:rsidRPr="00942797">
        <w:rPr>
          <w:rFonts w:ascii="Calibri" w:hAnsi="Calibri"/>
          <w:noProof/>
          <w:kern w:val="2"/>
          <w:sz w:val="24"/>
          <w:szCs w:val="24"/>
          <w:lang w:eastAsia="en-GB"/>
        </w:rPr>
        <w:tab/>
      </w:r>
      <w:r>
        <w:rPr>
          <w:noProof/>
        </w:rPr>
        <w:t>Server-initiated broadcast group call release procedure</w:t>
      </w:r>
      <w:r>
        <w:rPr>
          <w:noProof/>
        </w:rPr>
        <w:tab/>
      </w:r>
      <w:r>
        <w:rPr>
          <w:noProof/>
        </w:rPr>
        <w:fldChar w:fldCharType="begin"/>
      </w:r>
      <w:r>
        <w:rPr>
          <w:noProof/>
        </w:rPr>
        <w:instrText xml:space="preserve"> PAGEREF _Toc170896018 \h </w:instrText>
      </w:r>
      <w:r>
        <w:rPr>
          <w:noProof/>
        </w:rPr>
      </w:r>
      <w:r>
        <w:rPr>
          <w:noProof/>
        </w:rPr>
        <w:fldChar w:fldCharType="separate"/>
      </w:r>
      <w:r>
        <w:rPr>
          <w:noProof/>
        </w:rPr>
        <w:t>83</w:t>
      </w:r>
      <w:r>
        <w:rPr>
          <w:noProof/>
        </w:rPr>
        <w:fldChar w:fldCharType="end"/>
      </w:r>
    </w:p>
    <w:p w14:paraId="792D47FD" w14:textId="6E973EF2" w:rsidR="00942797" w:rsidRPr="00942797" w:rsidRDefault="00942797">
      <w:pPr>
        <w:pStyle w:val="TOC5"/>
        <w:rPr>
          <w:rFonts w:ascii="Calibri" w:hAnsi="Calibri"/>
          <w:noProof/>
          <w:kern w:val="2"/>
          <w:sz w:val="24"/>
          <w:szCs w:val="24"/>
          <w:lang w:eastAsia="en-GB"/>
        </w:rPr>
      </w:pPr>
      <w:r>
        <w:rPr>
          <w:noProof/>
        </w:rPr>
        <w:t>10.6.2.5.3</w:t>
      </w:r>
      <w:r w:rsidRPr="00942797">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_Toc170896019 \h </w:instrText>
      </w:r>
      <w:r>
        <w:rPr>
          <w:noProof/>
        </w:rPr>
      </w:r>
      <w:r>
        <w:rPr>
          <w:noProof/>
        </w:rPr>
        <w:fldChar w:fldCharType="separate"/>
      </w:r>
      <w:r>
        <w:rPr>
          <w:noProof/>
        </w:rPr>
        <w:t>84</w:t>
      </w:r>
      <w:r>
        <w:rPr>
          <w:noProof/>
        </w:rPr>
        <w:fldChar w:fldCharType="end"/>
      </w:r>
    </w:p>
    <w:p w14:paraId="592F9FAF" w14:textId="2F8BC061" w:rsidR="00942797" w:rsidRPr="00942797" w:rsidRDefault="00942797">
      <w:pPr>
        <w:pStyle w:val="TOC5"/>
        <w:rPr>
          <w:rFonts w:ascii="Calibri" w:hAnsi="Calibri"/>
          <w:noProof/>
          <w:kern w:val="2"/>
          <w:sz w:val="24"/>
          <w:szCs w:val="24"/>
          <w:lang w:eastAsia="en-GB"/>
        </w:rPr>
      </w:pPr>
      <w:r>
        <w:rPr>
          <w:noProof/>
        </w:rPr>
        <w:t>10.6.2.5.4</w:t>
      </w:r>
      <w:r w:rsidRPr="00942797">
        <w:rPr>
          <w:rFonts w:ascii="Calibri" w:hAnsi="Calibri"/>
          <w:noProof/>
          <w:kern w:val="2"/>
          <w:sz w:val="24"/>
          <w:szCs w:val="24"/>
          <w:lang w:eastAsia="en-GB"/>
        </w:rPr>
        <w:tab/>
      </w:r>
      <w:r>
        <w:rPr>
          <w:noProof/>
        </w:rPr>
        <w:t>Group call for broadcast temporary groups across multiple MCPTT systems</w:t>
      </w:r>
      <w:r>
        <w:rPr>
          <w:noProof/>
        </w:rPr>
        <w:tab/>
      </w:r>
      <w:r>
        <w:rPr>
          <w:noProof/>
        </w:rPr>
        <w:fldChar w:fldCharType="begin"/>
      </w:r>
      <w:r>
        <w:rPr>
          <w:noProof/>
        </w:rPr>
        <w:instrText xml:space="preserve"> PAGEREF _Toc170896020 \h </w:instrText>
      </w:r>
      <w:r>
        <w:rPr>
          <w:noProof/>
        </w:rPr>
      </w:r>
      <w:r>
        <w:rPr>
          <w:noProof/>
        </w:rPr>
        <w:fldChar w:fldCharType="separate"/>
      </w:r>
      <w:r>
        <w:rPr>
          <w:noProof/>
        </w:rPr>
        <w:t>84</w:t>
      </w:r>
      <w:r>
        <w:rPr>
          <w:noProof/>
        </w:rPr>
        <w:fldChar w:fldCharType="end"/>
      </w:r>
    </w:p>
    <w:p w14:paraId="130DD046" w14:textId="4B2D524B" w:rsidR="00942797" w:rsidRPr="00942797" w:rsidRDefault="00942797">
      <w:pPr>
        <w:pStyle w:val="TOC4"/>
        <w:rPr>
          <w:rFonts w:ascii="Calibri" w:hAnsi="Calibri"/>
          <w:noProof/>
          <w:kern w:val="2"/>
          <w:sz w:val="24"/>
          <w:szCs w:val="24"/>
          <w:lang w:eastAsia="en-GB"/>
        </w:rPr>
      </w:pPr>
      <w:r>
        <w:rPr>
          <w:noProof/>
        </w:rPr>
        <w:t>10.6.2.6</w:t>
      </w:r>
      <w:r w:rsidRPr="00942797">
        <w:rPr>
          <w:rFonts w:ascii="Calibri" w:hAnsi="Calibri"/>
          <w:noProof/>
          <w:kern w:val="2"/>
          <w:sz w:val="24"/>
          <w:szCs w:val="24"/>
          <w:lang w:eastAsia="en-GB"/>
        </w:rPr>
        <w:tab/>
      </w:r>
      <w:r>
        <w:rPr>
          <w:noProof/>
        </w:rPr>
        <w:t>Emergency and imminent peril procedures</w:t>
      </w:r>
      <w:r>
        <w:rPr>
          <w:noProof/>
        </w:rPr>
        <w:tab/>
      </w:r>
      <w:r>
        <w:rPr>
          <w:noProof/>
        </w:rPr>
        <w:fldChar w:fldCharType="begin"/>
      </w:r>
      <w:r>
        <w:rPr>
          <w:noProof/>
        </w:rPr>
        <w:instrText xml:space="preserve"> PAGEREF _Toc170896021 \h </w:instrText>
      </w:r>
      <w:r>
        <w:rPr>
          <w:noProof/>
        </w:rPr>
      </w:r>
      <w:r>
        <w:rPr>
          <w:noProof/>
        </w:rPr>
        <w:fldChar w:fldCharType="separate"/>
      </w:r>
      <w:r>
        <w:rPr>
          <w:noProof/>
        </w:rPr>
        <w:t>86</w:t>
      </w:r>
      <w:r>
        <w:rPr>
          <w:noProof/>
        </w:rPr>
        <w:fldChar w:fldCharType="end"/>
      </w:r>
    </w:p>
    <w:p w14:paraId="13FBBCCA" w14:textId="379181B1" w:rsidR="00942797" w:rsidRPr="00942797" w:rsidRDefault="00942797">
      <w:pPr>
        <w:pStyle w:val="TOC5"/>
        <w:rPr>
          <w:rFonts w:ascii="Calibri" w:hAnsi="Calibri"/>
          <w:noProof/>
          <w:kern w:val="2"/>
          <w:sz w:val="24"/>
          <w:szCs w:val="24"/>
          <w:lang w:eastAsia="en-GB"/>
        </w:rPr>
      </w:pPr>
      <w:r>
        <w:rPr>
          <w:noProof/>
        </w:rPr>
        <w:t>10.6.2.6.1</w:t>
      </w:r>
      <w:r w:rsidRPr="00942797">
        <w:rPr>
          <w:rFonts w:ascii="Calibri" w:hAnsi="Calibri"/>
          <w:noProof/>
          <w:kern w:val="2"/>
          <w:sz w:val="24"/>
          <w:szCs w:val="24"/>
          <w:lang w:eastAsia="en-GB"/>
        </w:rPr>
        <w:tab/>
      </w:r>
      <w:r>
        <w:rPr>
          <w:noProof/>
        </w:rPr>
        <w:t>MCPTT emergency group call</w:t>
      </w:r>
      <w:r>
        <w:rPr>
          <w:noProof/>
        </w:rPr>
        <w:tab/>
      </w:r>
      <w:r>
        <w:rPr>
          <w:noProof/>
        </w:rPr>
        <w:fldChar w:fldCharType="begin"/>
      </w:r>
      <w:r>
        <w:rPr>
          <w:noProof/>
        </w:rPr>
        <w:instrText xml:space="preserve"> PAGEREF _Toc170896022 \h </w:instrText>
      </w:r>
      <w:r>
        <w:rPr>
          <w:noProof/>
        </w:rPr>
      </w:r>
      <w:r>
        <w:rPr>
          <w:noProof/>
        </w:rPr>
        <w:fldChar w:fldCharType="separate"/>
      </w:r>
      <w:r>
        <w:rPr>
          <w:noProof/>
        </w:rPr>
        <w:t>86</w:t>
      </w:r>
      <w:r>
        <w:rPr>
          <w:noProof/>
        </w:rPr>
        <w:fldChar w:fldCharType="end"/>
      </w:r>
    </w:p>
    <w:p w14:paraId="3B863D11" w14:textId="117DBBD2" w:rsidR="00942797" w:rsidRPr="00942797" w:rsidRDefault="00942797">
      <w:pPr>
        <w:pStyle w:val="TOC6"/>
        <w:rPr>
          <w:rFonts w:ascii="Calibri" w:hAnsi="Calibri"/>
          <w:noProof/>
          <w:kern w:val="2"/>
          <w:sz w:val="24"/>
          <w:szCs w:val="24"/>
          <w:lang w:eastAsia="en-GB"/>
        </w:rPr>
      </w:pPr>
      <w:r>
        <w:rPr>
          <w:noProof/>
        </w:rPr>
        <w:t>10.6.2.6.1.1</w:t>
      </w:r>
      <w:r w:rsidRPr="00942797">
        <w:rPr>
          <w:rFonts w:ascii="Calibri" w:hAnsi="Calibri"/>
          <w:noProof/>
          <w:kern w:val="2"/>
          <w:sz w:val="24"/>
          <w:szCs w:val="24"/>
          <w:lang w:eastAsia="en-GB"/>
        </w:rPr>
        <w:tab/>
      </w:r>
      <w:r>
        <w:rPr>
          <w:noProof/>
        </w:rPr>
        <w:t>MCPTT emergency group call commencement</w:t>
      </w:r>
      <w:r>
        <w:rPr>
          <w:noProof/>
        </w:rPr>
        <w:tab/>
      </w:r>
      <w:r>
        <w:rPr>
          <w:noProof/>
        </w:rPr>
        <w:fldChar w:fldCharType="begin"/>
      </w:r>
      <w:r>
        <w:rPr>
          <w:noProof/>
        </w:rPr>
        <w:instrText xml:space="preserve"> PAGEREF _Toc170896023 \h </w:instrText>
      </w:r>
      <w:r>
        <w:rPr>
          <w:noProof/>
        </w:rPr>
      </w:r>
      <w:r>
        <w:rPr>
          <w:noProof/>
        </w:rPr>
        <w:fldChar w:fldCharType="separate"/>
      </w:r>
      <w:r>
        <w:rPr>
          <w:noProof/>
        </w:rPr>
        <w:t>86</w:t>
      </w:r>
      <w:r>
        <w:rPr>
          <w:noProof/>
        </w:rPr>
        <w:fldChar w:fldCharType="end"/>
      </w:r>
    </w:p>
    <w:p w14:paraId="27E18B0C" w14:textId="77DF8025" w:rsidR="00942797" w:rsidRPr="00942797" w:rsidRDefault="00942797">
      <w:pPr>
        <w:pStyle w:val="TOC6"/>
        <w:rPr>
          <w:rFonts w:ascii="Calibri" w:hAnsi="Calibri"/>
          <w:noProof/>
          <w:kern w:val="2"/>
          <w:sz w:val="24"/>
          <w:szCs w:val="24"/>
          <w:lang w:eastAsia="en-GB"/>
        </w:rPr>
      </w:pPr>
      <w:r>
        <w:rPr>
          <w:noProof/>
        </w:rPr>
        <w:t>10.6.2.6.1.2</w:t>
      </w:r>
      <w:r w:rsidRPr="00942797">
        <w:rPr>
          <w:rFonts w:ascii="Calibri" w:hAnsi="Calibri"/>
          <w:noProof/>
          <w:kern w:val="2"/>
          <w:sz w:val="24"/>
          <w:szCs w:val="24"/>
          <w:lang w:eastAsia="en-GB"/>
        </w:rPr>
        <w:tab/>
      </w:r>
      <w:r>
        <w:rPr>
          <w:noProof/>
        </w:rPr>
        <w:t>MCPTT group call upgraded to an MCPTT emergency group call</w:t>
      </w:r>
      <w:r>
        <w:rPr>
          <w:noProof/>
        </w:rPr>
        <w:tab/>
      </w:r>
      <w:r>
        <w:rPr>
          <w:noProof/>
        </w:rPr>
        <w:fldChar w:fldCharType="begin"/>
      </w:r>
      <w:r>
        <w:rPr>
          <w:noProof/>
        </w:rPr>
        <w:instrText xml:space="preserve"> PAGEREF _Toc170896024 \h </w:instrText>
      </w:r>
      <w:r>
        <w:rPr>
          <w:noProof/>
        </w:rPr>
      </w:r>
      <w:r>
        <w:rPr>
          <w:noProof/>
        </w:rPr>
        <w:fldChar w:fldCharType="separate"/>
      </w:r>
      <w:r>
        <w:rPr>
          <w:noProof/>
        </w:rPr>
        <w:t>88</w:t>
      </w:r>
      <w:r>
        <w:rPr>
          <w:noProof/>
        </w:rPr>
        <w:fldChar w:fldCharType="end"/>
      </w:r>
    </w:p>
    <w:p w14:paraId="12A004FB" w14:textId="0552FE35" w:rsidR="00942797" w:rsidRPr="00942797" w:rsidRDefault="00942797">
      <w:pPr>
        <w:pStyle w:val="TOC6"/>
        <w:rPr>
          <w:rFonts w:ascii="Calibri" w:hAnsi="Calibri"/>
          <w:noProof/>
          <w:kern w:val="2"/>
          <w:sz w:val="24"/>
          <w:szCs w:val="24"/>
          <w:lang w:eastAsia="en-GB"/>
        </w:rPr>
      </w:pPr>
      <w:r>
        <w:rPr>
          <w:noProof/>
        </w:rPr>
        <w:t>10.6.2.6.1.3</w:t>
      </w:r>
      <w:r w:rsidRPr="00942797">
        <w:rPr>
          <w:rFonts w:ascii="Calibri" w:hAnsi="Calibri"/>
          <w:noProof/>
          <w:kern w:val="2"/>
          <w:sz w:val="24"/>
          <w:szCs w:val="24"/>
          <w:lang w:eastAsia="en-GB"/>
        </w:rPr>
        <w:tab/>
      </w:r>
      <w:r>
        <w:rPr>
          <w:noProof/>
        </w:rPr>
        <w:t>MCPTT in-progress emergency group state cancel</w:t>
      </w:r>
      <w:r>
        <w:rPr>
          <w:noProof/>
        </w:rPr>
        <w:tab/>
      </w:r>
      <w:r>
        <w:rPr>
          <w:noProof/>
        </w:rPr>
        <w:fldChar w:fldCharType="begin"/>
      </w:r>
      <w:r>
        <w:rPr>
          <w:noProof/>
        </w:rPr>
        <w:instrText xml:space="preserve"> PAGEREF _Toc170896025 \h </w:instrText>
      </w:r>
      <w:r>
        <w:rPr>
          <w:noProof/>
        </w:rPr>
      </w:r>
      <w:r>
        <w:rPr>
          <w:noProof/>
        </w:rPr>
        <w:fldChar w:fldCharType="separate"/>
      </w:r>
      <w:r>
        <w:rPr>
          <w:noProof/>
        </w:rPr>
        <w:t>90</w:t>
      </w:r>
      <w:r>
        <w:rPr>
          <w:noProof/>
        </w:rPr>
        <w:fldChar w:fldCharType="end"/>
      </w:r>
    </w:p>
    <w:p w14:paraId="1FEBDED0" w14:textId="1C3E1735" w:rsidR="00942797" w:rsidRPr="00942797" w:rsidRDefault="00942797">
      <w:pPr>
        <w:pStyle w:val="TOC5"/>
        <w:rPr>
          <w:rFonts w:ascii="Calibri" w:hAnsi="Calibri"/>
          <w:noProof/>
          <w:kern w:val="2"/>
          <w:sz w:val="24"/>
          <w:szCs w:val="24"/>
          <w:lang w:eastAsia="en-GB"/>
        </w:rPr>
      </w:pPr>
      <w:r>
        <w:rPr>
          <w:noProof/>
        </w:rPr>
        <w:t>10.6.2.6.2</w:t>
      </w:r>
      <w:r w:rsidRPr="00942797">
        <w:rPr>
          <w:rFonts w:ascii="Calibri" w:hAnsi="Calibri"/>
          <w:noProof/>
          <w:kern w:val="2"/>
          <w:sz w:val="24"/>
          <w:szCs w:val="24"/>
          <w:lang w:eastAsia="en-GB"/>
        </w:rPr>
        <w:tab/>
      </w:r>
      <w:r>
        <w:rPr>
          <w:noProof/>
        </w:rPr>
        <w:t>MCPTT imminent peril group call</w:t>
      </w:r>
      <w:r>
        <w:rPr>
          <w:noProof/>
        </w:rPr>
        <w:tab/>
      </w:r>
      <w:r>
        <w:rPr>
          <w:noProof/>
        </w:rPr>
        <w:fldChar w:fldCharType="begin"/>
      </w:r>
      <w:r>
        <w:rPr>
          <w:noProof/>
        </w:rPr>
        <w:instrText xml:space="preserve"> PAGEREF _Toc170896026 \h </w:instrText>
      </w:r>
      <w:r>
        <w:rPr>
          <w:noProof/>
        </w:rPr>
      </w:r>
      <w:r>
        <w:rPr>
          <w:noProof/>
        </w:rPr>
        <w:fldChar w:fldCharType="separate"/>
      </w:r>
      <w:r>
        <w:rPr>
          <w:noProof/>
        </w:rPr>
        <w:t>92</w:t>
      </w:r>
      <w:r>
        <w:rPr>
          <w:noProof/>
        </w:rPr>
        <w:fldChar w:fldCharType="end"/>
      </w:r>
    </w:p>
    <w:p w14:paraId="36CF8BEF" w14:textId="2236D30D" w:rsidR="00942797" w:rsidRPr="00942797" w:rsidRDefault="00942797">
      <w:pPr>
        <w:pStyle w:val="TOC6"/>
        <w:rPr>
          <w:rFonts w:ascii="Calibri" w:hAnsi="Calibri"/>
          <w:noProof/>
          <w:kern w:val="2"/>
          <w:sz w:val="24"/>
          <w:szCs w:val="24"/>
          <w:lang w:eastAsia="en-GB"/>
        </w:rPr>
      </w:pPr>
      <w:r>
        <w:rPr>
          <w:noProof/>
        </w:rPr>
        <w:t>10.6.2.6.2.1</w:t>
      </w:r>
      <w:r w:rsidRPr="00942797">
        <w:rPr>
          <w:rFonts w:ascii="Calibri" w:hAnsi="Calibri"/>
          <w:noProof/>
          <w:kern w:val="2"/>
          <w:sz w:val="24"/>
          <w:szCs w:val="24"/>
          <w:lang w:eastAsia="en-GB"/>
        </w:rPr>
        <w:tab/>
      </w:r>
      <w:r>
        <w:rPr>
          <w:noProof/>
        </w:rPr>
        <w:t>MCPTT imminent peril group call commencement</w:t>
      </w:r>
      <w:r>
        <w:rPr>
          <w:noProof/>
        </w:rPr>
        <w:tab/>
      </w:r>
      <w:r>
        <w:rPr>
          <w:noProof/>
        </w:rPr>
        <w:fldChar w:fldCharType="begin"/>
      </w:r>
      <w:r>
        <w:rPr>
          <w:noProof/>
        </w:rPr>
        <w:instrText xml:space="preserve"> PAGEREF _Toc170896027 \h </w:instrText>
      </w:r>
      <w:r>
        <w:rPr>
          <w:noProof/>
        </w:rPr>
      </w:r>
      <w:r>
        <w:rPr>
          <w:noProof/>
        </w:rPr>
        <w:fldChar w:fldCharType="separate"/>
      </w:r>
      <w:r>
        <w:rPr>
          <w:noProof/>
        </w:rPr>
        <w:t>92</w:t>
      </w:r>
      <w:r>
        <w:rPr>
          <w:noProof/>
        </w:rPr>
        <w:fldChar w:fldCharType="end"/>
      </w:r>
    </w:p>
    <w:p w14:paraId="53381668" w14:textId="17D30E97" w:rsidR="00942797" w:rsidRPr="00942797" w:rsidRDefault="00942797">
      <w:pPr>
        <w:pStyle w:val="TOC6"/>
        <w:rPr>
          <w:rFonts w:ascii="Calibri" w:hAnsi="Calibri"/>
          <w:noProof/>
          <w:kern w:val="2"/>
          <w:sz w:val="24"/>
          <w:szCs w:val="24"/>
          <w:lang w:eastAsia="en-GB"/>
        </w:rPr>
      </w:pPr>
      <w:r>
        <w:rPr>
          <w:noProof/>
        </w:rPr>
        <w:t>10.6.2.6.2.2</w:t>
      </w:r>
      <w:r w:rsidRPr="00942797">
        <w:rPr>
          <w:rFonts w:ascii="Calibri" w:hAnsi="Calibri"/>
          <w:noProof/>
          <w:kern w:val="2"/>
          <w:sz w:val="24"/>
          <w:szCs w:val="24"/>
          <w:lang w:eastAsia="en-GB"/>
        </w:rPr>
        <w:tab/>
      </w:r>
      <w:r>
        <w:rPr>
          <w:noProof/>
        </w:rPr>
        <w:t>Imminent peril group call upgrade</w:t>
      </w:r>
      <w:r>
        <w:rPr>
          <w:noProof/>
        </w:rPr>
        <w:tab/>
      </w:r>
      <w:r>
        <w:rPr>
          <w:noProof/>
        </w:rPr>
        <w:fldChar w:fldCharType="begin"/>
      </w:r>
      <w:r>
        <w:rPr>
          <w:noProof/>
        </w:rPr>
        <w:instrText xml:space="preserve"> PAGEREF _Toc170896028 \h </w:instrText>
      </w:r>
      <w:r>
        <w:rPr>
          <w:noProof/>
        </w:rPr>
      </w:r>
      <w:r>
        <w:rPr>
          <w:noProof/>
        </w:rPr>
        <w:fldChar w:fldCharType="separate"/>
      </w:r>
      <w:r>
        <w:rPr>
          <w:noProof/>
        </w:rPr>
        <w:t>94</w:t>
      </w:r>
      <w:r>
        <w:rPr>
          <w:noProof/>
        </w:rPr>
        <w:fldChar w:fldCharType="end"/>
      </w:r>
    </w:p>
    <w:p w14:paraId="29C071AB" w14:textId="70A0A9F0" w:rsidR="00942797" w:rsidRPr="00942797" w:rsidRDefault="00942797">
      <w:pPr>
        <w:pStyle w:val="TOC6"/>
        <w:rPr>
          <w:rFonts w:ascii="Calibri" w:hAnsi="Calibri"/>
          <w:noProof/>
          <w:kern w:val="2"/>
          <w:sz w:val="24"/>
          <w:szCs w:val="24"/>
          <w:lang w:eastAsia="en-GB"/>
        </w:rPr>
      </w:pPr>
      <w:r>
        <w:rPr>
          <w:noProof/>
        </w:rPr>
        <w:t>10.6.2.6.2.3</w:t>
      </w:r>
      <w:r w:rsidRPr="00942797">
        <w:rPr>
          <w:rFonts w:ascii="Calibri" w:hAnsi="Calibri"/>
          <w:noProof/>
          <w:kern w:val="2"/>
          <w:sz w:val="24"/>
          <w:szCs w:val="24"/>
          <w:lang w:eastAsia="en-GB"/>
        </w:rPr>
        <w:tab/>
      </w:r>
      <w:r>
        <w:rPr>
          <w:noProof/>
        </w:rPr>
        <w:t>MCPTT in-progress imminent peril group state cancel</w:t>
      </w:r>
      <w:r>
        <w:rPr>
          <w:noProof/>
        </w:rPr>
        <w:tab/>
      </w:r>
      <w:r>
        <w:rPr>
          <w:noProof/>
        </w:rPr>
        <w:fldChar w:fldCharType="begin"/>
      </w:r>
      <w:r>
        <w:rPr>
          <w:noProof/>
        </w:rPr>
        <w:instrText xml:space="preserve"> PAGEREF _Toc170896029 \h </w:instrText>
      </w:r>
      <w:r>
        <w:rPr>
          <w:noProof/>
        </w:rPr>
      </w:r>
      <w:r>
        <w:rPr>
          <w:noProof/>
        </w:rPr>
        <w:fldChar w:fldCharType="separate"/>
      </w:r>
      <w:r>
        <w:rPr>
          <w:noProof/>
        </w:rPr>
        <w:t>96</w:t>
      </w:r>
      <w:r>
        <w:rPr>
          <w:noProof/>
        </w:rPr>
        <w:fldChar w:fldCharType="end"/>
      </w:r>
    </w:p>
    <w:p w14:paraId="56D57773" w14:textId="1F5B0AE5" w:rsidR="00942797" w:rsidRPr="00942797" w:rsidRDefault="00942797">
      <w:pPr>
        <w:pStyle w:val="TOC5"/>
        <w:rPr>
          <w:rFonts w:ascii="Calibri" w:hAnsi="Calibri"/>
          <w:noProof/>
          <w:kern w:val="2"/>
          <w:sz w:val="24"/>
          <w:szCs w:val="24"/>
          <w:lang w:eastAsia="en-GB"/>
        </w:rPr>
      </w:pPr>
      <w:r>
        <w:rPr>
          <w:noProof/>
        </w:rPr>
        <w:t>10.6.2.6.3</w:t>
      </w:r>
      <w:r w:rsidRPr="00942797">
        <w:rPr>
          <w:rFonts w:ascii="Calibri" w:hAnsi="Calibri"/>
          <w:noProof/>
          <w:kern w:val="2"/>
          <w:sz w:val="24"/>
          <w:szCs w:val="24"/>
          <w:lang w:eastAsia="en-GB"/>
        </w:rPr>
        <w:tab/>
      </w:r>
      <w:r>
        <w:rPr>
          <w:noProof/>
        </w:rPr>
        <w:t>MCPTT emergency alert (on-network)</w:t>
      </w:r>
      <w:r>
        <w:rPr>
          <w:noProof/>
        </w:rPr>
        <w:tab/>
      </w:r>
      <w:r>
        <w:rPr>
          <w:noProof/>
        </w:rPr>
        <w:fldChar w:fldCharType="begin"/>
      </w:r>
      <w:r>
        <w:rPr>
          <w:noProof/>
        </w:rPr>
        <w:instrText xml:space="preserve"> PAGEREF _Toc170896030 \h </w:instrText>
      </w:r>
      <w:r>
        <w:rPr>
          <w:noProof/>
        </w:rPr>
      </w:r>
      <w:r>
        <w:rPr>
          <w:noProof/>
        </w:rPr>
        <w:fldChar w:fldCharType="separate"/>
      </w:r>
      <w:r>
        <w:rPr>
          <w:noProof/>
        </w:rPr>
        <w:t>97</w:t>
      </w:r>
      <w:r>
        <w:rPr>
          <w:noProof/>
        </w:rPr>
        <w:fldChar w:fldCharType="end"/>
      </w:r>
    </w:p>
    <w:p w14:paraId="565457CF" w14:textId="5E5348AD" w:rsidR="00942797" w:rsidRPr="00942797" w:rsidRDefault="00942797">
      <w:pPr>
        <w:pStyle w:val="TOC4"/>
        <w:rPr>
          <w:rFonts w:ascii="Calibri" w:hAnsi="Calibri"/>
          <w:noProof/>
          <w:kern w:val="2"/>
          <w:sz w:val="24"/>
          <w:szCs w:val="24"/>
          <w:lang w:eastAsia="en-GB"/>
        </w:rPr>
      </w:pPr>
      <w:r w:rsidRPr="00A5587C">
        <w:rPr>
          <w:rFonts w:cs="Arial"/>
          <w:noProof/>
        </w:rPr>
        <w:t>10.</w:t>
      </w:r>
      <w:r w:rsidRPr="00A5587C">
        <w:rPr>
          <w:rFonts w:eastAsia="Calibri Light" w:cs="Arial"/>
          <w:noProof/>
          <w:lang w:eastAsia="zh-CN"/>
        </w:rPr>
        <w:t>6.2.</w:t>
      </w:r>
      <w:r w:rsidRPr="00A5587C">
        <w:rPr>
          <w:rFonts w:cs="Arial"/>
          <w:noProof/>
        </w:rPr>
        <w:t>7</w:t>
      </w:r>
      <w:r w:rsidRPr="00942797">
        <w:rPr>
          <w:rFonts w:ascii="Calibri" w:hAnsi="Calibri"/>
          <w:noProof/>
          <w:kern w:val="2"/>
          <w:sz w:val="24"/>
          <w:szCs w:val="24"/>
          <w:lang w:eastAsia="en-GB"/>
        </w:rPr>
        <w:tab/>
      </w:r>
      <w:r w:rsidRPr="00A5587C">
        <w:rPr>
          <w:rFonts w:eastAsia="Calibri Light" w:cs="Arial"/>
          <w:noProof/>
          <w:lang w:eastAsia="zh-CN"/>
        </w:rPr>
        <w:t>Location of current talker</w:t>
      </w:r>
      <w:r>
        <w:rPr>
          <w:noProof/>
        </w:rPr>
        <w:tab/>
      </w:r>
      <w:r>
        <w:rPr>
          <w:noProof/>
        </w:rPr>
        <w:fldChar w:fldCharType="begin"/>
      </w:r>
      <w:r>
        <w:rPr>
          <w:noProof/>
        </w:rPr>
        <w:instrText xml:space="preserve"> PAGEREF _Toc170896031 \h </w:instrText>
      </w:r>
      <w:r>
        <w:rPr>
          <w:noProof/>
        </w:rPr>
      </w:r>
      <w:r>
        <w:rPr>
          <w:noProof/>
        </w:rPr>
        <w:fldChar w:fldCharType="separate"/>
      </w:r>
      <w:r>
        <w:rPr>
          <w:noProof/>
        </w:rPr>
        <w:t>97</w:t>
      </w:r>
      <w:r>
        <w:rPr>
          <w:noProof/>
        </w:rPr>
        <w:fldChar w:fldCharType="end"/>
      </w:r>
    </w:p>
    <w:p w14:paraId="7CB982A7" w14:textId="761A5717" w:rsidR="00942797" w:rsidRPr="00942797" w:rsidRDefault="00942797">
      <w:pPr>
        <w:pStyle w:val="TOC4"/>
        <w:rPr>
          <w:rFonts w:ascii="Calibri" w:hAnsi="Calibri"/>
          <w:noProof/>
          <w:kern w:val="2"/>
          <w:sz w:val="24"/>
          <w:szCs w:val="24"/>
          <w:lang w:eastAsia="en-GB"/>
        </w:rPr>
      </w:pPr>
      <w:r w:rsidRPr="00A5587C">
        <w:rPr>
          <w:rFonts w:cs="Arial"/>
          <w:noProof/>
        </w:rPr>
        <w:t>10.</w:t>
      </w:r>
      <w:r w:rsidRPr="00A5587C">
        <w:rPr>
          <w:rFonts w:eastAsia="Calibri Light" w:cs="Arial"/>
          <w:noProof/>
          <w:lang w:eastAsia="zh-CN"/>
        </w:rPr>
        <w:t>6.2.</w:t>
      </w:r>
      <w:r w:rsidRPr="00A5587C">
        <w:rPr>
          <w:rFonts w:cs="Arial"/>
          <w:noProof/>
        </w:rPr>
        <w:t>8</w:t>
      </w:r>
      <w:r w:rsidRPr="00942797">
        <w:rPr>
          <w:rFonts w:ascii="Calibri" w:hAnsi="Calibri"/>
          <w:noProof/>
          <w:kern w:val="2"/>
          <w:sz w:val="24"/>
          <w:szCs w:val="24"/>
          <w:lang w:eastAsia="en-GB"/>
        </w:rPr>
        <w:tab/>
      </w:r>
      <w:r>
        <w:rPr>
          <w:noProof/>
          <w:lang w:eastAsia="zh-CN"/>
        </w:rPr>
        <w:t>Void</w:t>
      </w:r>
      <w:r>
        <w:rPr>
          <w:noProof/>
        </w:rPr>
        <w:tab/>
      </w:r>
      <w:r>
        <w:rPr>
          <w:noProof/>
        </w:rPr>
        <w:fldChar w:fldCharType="begin"/>
      </w:r>
      <w:r>
        <w:rPr>
          <w:noProof/>
        </w:rPr>
        <w:instrText xml:space="preserve"> PAGEREF _Toc170896032 \h </w:instrText>
      </w:r>
      <w:r>
        <w:rPr>
          <w:noProof/>
        </w:rPr>
      </w:r>
      <w:r>
        <w:rPr>
          <w:noProof/>
        </w:rPr>
        <w:fldChar w:fldCharType="separate"/>
      </w:r>
      <w:r>
        <w:rPr>
          <w:noProof/>
        </w:rPr>
        <w:t>98</w:t>
      </w:r>
      <w:r>
        <w:rPr>
          <w:noProof/>
        </w:rPr>
        <w:fldChar w:fldCharType="end"/>
      </w:r>
    </w:p>
    <w:p w14:paraId="73D6346E" w14:textId="03E72C19" w:rsidR="00942797" w:rsidRPr="00942797" w:rsidRDefault="00942797">
      <w:pPr>
        <w:pStyle w:val="TOC5"/>
        <w:rPr>
          <w:rFonts w:ascii="Calibri" w:hAnsi="Calibri"/>
          <w:noProof/>
          <w:kern w:val="2"/>
          <w:sz w:val="24"/>
          <w:szCs w:val="24"/>
          <w:lang w:eastAsia="en-GB"/>
        </w:rPr>
      </w:pPr>
      <w:r>
        <w:rPr>
          <w:noProof/>
          <w:lang w:eastAsia="ko-KR"/>
        </w:rPr>
        <w:t>10.6.2.8.1</w:t>
      </w:r>
      <w:r w:rsidRPr="00942797">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_Toc170896033 \h </w:instrText>
      </w:r>
      <w:r>
        <w:rPr>
          <w:noProof/>
        </w:rPr>
      </w:r>
      <w:r>
        <w:rPr>
          <w:noProof/>
        </w:rPr>
        <w:fldChar w:fldCharType="separate"/>
      </w:r>
      <w:r>
        <w:rPr>
          <w:noProof/>
        </w:rPr>
        <w:t>98</w:t>
      </w:r>
      <w:r>
        <w:rPr>
          <w:noProof/>
        </w:rPr>
        <w:fldChar w:fldCharType="end"/>
      </w:r>
    </w:p>
    <w:p w14:paraId="7BA65239" w14:textId="2CCE5DD8" w:rsidR="00942797" w:rsidRPr="00942797" w:rsidRDefault="00942797">
      <w:pPr>
        <w:pStyle w:val="TOC5"/>
        <w:rPr>
          <w:rFonts w:ascii="Calibri" w:hAnsi="Calibri"/>
          <w:noProof/>
          <w:kern w:val="2"/>
          <w:sz w:val="24"/>
          <w:szCs w:val="24"/>
          <w:lang w:eastAsia="en-GB"/>
        </w:rPr>
      </w:pPr>
      <w:r>
        <w:rPr>
          <w:noProof/>
        </w:rPr>
        <w:t>10.6.2.</w:t>
      </w:r>
      <w:r>
        <w:rPr>
          <w:noProof/>
          <w:lang w:eastAsia="zh-CN"/>
        </w:rPr>
        <w:t>8</w:t>
      </w:r>
      <w:r>
        <w:rPr>
          <w:noProof/>
        </w:rPr>
        <w:t>.2</w:t>
      </w:r>
      <w:r w:rsidRPr="00942797">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_Toc170896034 \h </w:instrText>
      </w:r>
      <w:r>
        <w:rPr>
          <w:noProof/>
        </w:rPr>
      </w:r>
      <w:r>
        <w:rPr>
          <w:noProof/>
        </w:rPr>
        <w:fldChar w:fldCharType="separate"/>
      </w:r>
      <w:r>
        <w:rPr>
          <w:noProof/>
        </w:rPr>
        <w:t>98</w:t>
      </w:r>
      <w:r>
        <w:rPr>
          <w:noProof/>
        </w:rPr>
        <w:fldChar w:fldCharType="end"/>
      </w:r>
    </w:p>
    <w:p w14:paraId="36AD550F" w14:textId="29DE9A2C" w:rsidR="00942797" w:rsidRPr="00942797" w:rsidRDefault="00942797">
      <w:pPr>
        <w:pStyle w:val="TOC5"/>
        <w:rPr>
          <w:rFonts w:ascii="Calibri" w:hAnsi="Calibri"/>
          <w:noProof/>
          <w:kern w:val="2"/>
          <w:sz w:val="24"/>
          <w:szCs w:val="24"/>
          <w:lang w:eastAsia="en-GB"/>
        </w:rPr>
      </w:pPr>
      <w:r>
        <w:rPr>
          <w:noProof/>
        </w:rPr>
        <w:t>10.6.2.</w:t>
      </w:r>
      <w:r>
        <w:rPr>
          <w:noProof/>
          <w:lang w:eastAsia="zh-CN"/>
        </w:rPr>
        <w:t>8</w:t>
      </w:r>
      <w:r>
        <w:rPr>
          <w:noProof/>
        </w:rPr>
        <w:t>.3</w:t>
      </w:r>
      <w:r w:rsidRPr="00942797">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_Toc170896035 \h </w:instrText>
      </w:r>
      <w:r>
        <w:rPr>
          <w:noProof/>
        </w:rPr>
      </w:r>
      <w:r>
        <w:rPr>
          <w:noProof/>
        </w:rPr>
        <w:fldChar w:fldCharType="separate"/>
      </w:r>
      <w:r>
        <w:rPr>
          <w:noProof/>
        </w:rPr>
        <w:t>98</w:t>
      </w:r>
      <w:r>
        <w:rPr>
          <w:noProof/>
        </w:rPr>
        <w:fldChar w:fldCharType="end"/>
      </w:r>
    </w:p>
    <w:p w14:paraId="32A50022" w14:textId="0ABD6FE7" w:rsidR="00942797" w:rsidRPr="00942797" w:rsidRDefault="00942797">
      <w:pPr>
        <w:pStyle w:val="TOC4"/>
        <w:rPr>
          <w:rFonts w:ascii="Calibri" w:hAnsi="Calibri"/>
          <w:noProof/>
          <w:kern w:val="2"/>
          <w:sz w:val="24"/>
          <w:szCs w:val="24"/>
          <w:lang w:eastAsia="en-GB"/>
        </w:rPr>
      </w:pPr>
      <w:r w:rsidRPr="00A5587C">
        <w:rPr>
          <w:rFonts w:cs="Arial"/>
          <w:noProof/>
        </w:rPr>
        <w:t>10.</w:t>
      </w:r>
      <w:r w:rsidRPr="00A5587C">
        <w:rPr>
          <w:rFonts w:eastAsia="Calibri Light" w:cs="Arial"/>
          <w:noProof/>
          <w:lang w:eastAsia="zh-CN"/>
        </w:rPr>
        <w:t>6.2.9</w:t>
      </w:r>
      <w:r w:rsidRPr="00942797">
        <w:rPr>
          <w:rFonts w:ascii="Calibri" w:hAnsi="Calibri"/>
          <w:noProof/>
          <w:kern w:val="2"/>
          <w:sz w:val="24"/>
          <w:szCs w:val="24"/>
          <w:lang w:eastAsia="en-GB"/>
        </w:rPr>
        <w:tab/>
      </w:r>
      <w:r>
        <w:rPr>
          <w:noProof/>
          <w:lang w:eastAsia="zh-CN"/>
        </w:rPr>
        <w:t>Group regroup with preconfigured group</w:t>
      </w:r>
      <w:r>
        <w:rPr>
          <w:noProof/>
        </w:rPr>
        <w:tab/>
      </w:r>
      <w:r>
        <w:rPr>
          <w:noProof/>
        </w:rPr>
        <w:fldChar w:fldCharType="begin"/>
      </w:r>
      <w:r>
        <w:rPr>
          <w:noProof/>
        </w:rPr>
        <w:instrText xml:space="preserve"> PAGEREF _Toc170896036 \h </w:instrText>
      </w:r>
      <w:r>
        <w:rPr>
          <w:noProof/>
        </w:rPr>
      </w:r>
      <w:r>
        <w:rPr>
          <w:noProof/>
        </w:rPr>
        <w:fldChar w:fldCharType="separate"/>
      </w:r>
      <w:r>
        <w:rPr>
          <w:noProof/>
        </w:rPr>
        <w:t>98</w:t>
      </w:r>
      <w:r>
        <w:rPr>
          <w:noProof/>
        </w:rPr>
        <w:fldChar w:fldCharType="end"/>
      </w:r>
    </w:p>
    <w:p w14:paraId="7F02F077" w14:textId="40A784EE" w:rsidR="00942797" w:rsidRPr="00942797" w:rsidRDefault="00942797">
      <w:pPr>
        <w:pStyle w:val="TOC5"/>
        <w:rPr>
          <w:rFonts w:ascii="Calibri" w:hAnsi="Calibri"/>
          <w:noProof/>
          <w:kern w:val="2"/>
          <w:sz w:val="24"/>
          <w:szCs w:val="24"/>
          <w:lang w:eastAsia="en-GB"/>
        </w:rPr>
      </w:pPr>
      <w:r>
        <w:rPr>
          <w:noProof/>
          <w:lang w:eastAsia="ko-KR"/>
        </w:rPr>
        <w:t>10.6.2.9.1</w:t>
      </w:r>
      <w:r w:rsidRPr="00942797">
        <w:rPr>
          <w:rFonts w:ascii="Calibri" w:hAnsi="Calibri"/>
          <w:noProof/>
          <w:kern w:val="2"/>
          <w:sz w:val="24"/>
          <w:szCs w:val="24"/>
          <w:lang w:eastAsia="en-GB"/>
        </w:rPr>
        <w:tab/>
      </w:r>
      <w:r>
        <w:rPr>
          <w:noProof/>
          <w:lang w:eastAsia="ko-KR"/>
        </w:rPr>
        <w:t>General</w:t>
      </w:r>
      <w:r>
        <w:rPr>
          <w:noProof/>
        </w:rPr>
        <w:tab/>
      </w:r>
      <w:r>
        <w:rPr>
          <w:noProof/>
        </w:rPr>
        <w:fldChar w:fldCharType="begin"/>
      </w:r>
      <w:r>
        <w:rPr>
          <w:noProof/>
        </w:rPr>
        <w:instrText xml:space="preserve"> PAGEREF _Toc170896037 \h </w:instrText>
      </w:r>
      <w:r>
        <w:rPr>
          <w:noProof/>
        </w:rPr>
      </w:r>
      <w:r>
        <w:rPr>
          <w:noProof/>
        </w:rPr>
        <w:fldChar w:fldCharType="separate"/>
      </w:r>
      <w:r>
        <w:rPr>
          <w:noProof/>
        </w:rPr>
        <w:t>98</w:t>
      </w:r>
      <w:r>
        <w:rPr>
          <w:noProof/>
        </w:rPr>
        <w:fldChar w:fldCharType="end"/>
      </w:r>
    </w:p>
    <w:p w14:paraId="2ECFF673" w14:textId="0E03981C" w:rsidR="00942797" w:rsidRPr="00942797" w:rsidRDefault="00942797">
      <w:pPr>
        <w:pStyle w:val="TOC5"/>
        <w:rPr>
          <w:rFonts w:ascii="Calibri" w:hAnsi="Calibri"/>
          <w:noProof/>
          <w:kern w:val="2"/>
          <w:sz w:val="24"/>
          <w:szCs w:val="24"/>
          <w:lang w:eastAsia="en-GB"/>
        </w:rPr>
      </w:pPr>
      <w:r>
        <w:rPr>
          <w:noProof/>
          <w:lang w:eastAsia="ko-KR"/>
        </w:rPr>
        <w:t>10.6.2.9.2</w:t>
      </w:r>
      <w:r w:rsidRPr="00942797">
        <w:rPr>
          <w:rFonts w:ascii="Calibri" w:hAnsi="Calibri"/>
          <w:noProof/>
          <w:kern w:val="2"/>
          <w:sz w:val="24"/>
          <w:szCs w:val="24"/>
          <w:lang w:eastAsia="en-GB"/>
        </w:rPr>
        <w:tab/>
      </w:r>
      <w:r>
        <w:rPr>
          <w:noProof/>
          <w:lang w:eastAsia="ko-KR"/>
        </w:rPr>
        <w:t>Regroup procedures in single MCPTT system</w:t>
      </w:r>
      <w:r>
        <w:rPr>
          <w:noProof/>
        </w:rPr>
        <w:tab/>
      </w:r>
      <w:r>
        <w:rPr>
          <w:noProof/>
        </w:rPr>
        <w:fldChar w:fldCharType="begin"/>
      </w:r>
      <w:r>
        <w:rPr>
          <w:noProof/>
        </w:rPr>
        <w:instrText xml:space="preserve"> PAGEREF _Toc170896038 \h </w:instrText>
      </w:r>
      <w:r>
        <w:rPr>
          <w:noProof/>
        </w:rPr>
      </w:r>
      <w:r>
        <w:rPr>
          <w:noProof/>
        </w:rPr>
        <w:fldChar w:fldCharType="separate"/>
      </w:r>
      <w:r>
        <w:rPr>
          <w:noProof/>
        </w:rPr>
        <w:t>99</w:t>
      </w:r>
      <w:r>
        <w:rPr>
          <w:noProof/>
        </w:rPr>
        <w:fldChar w:fldCharType="end"/>
      </w:r>
    </w:p>
    <w:p w14:paraId="7B2E5EEF" w14:textId="63EF3980" w:rsidR="00942797" w:rsidRPr="00942797" w:rsidRDefault="00942797">
      <w:pPr>
        <w:pStyle w:val="TOC6"/>
        <w:rPr>
          <w:rFonts w:ascii="Calibri" w:hAnsi="Calibri"/>
          <w:noProof/>
          <w:kern w:val="2"/>
          <w:sz w:val="24"/>
          <w:szCs w:val="24"/>
          <w:lang w:eastAsia="en-GB"/>
        </w:rPr>
      </w:pPr>
      <w:r>
        <w:rPr>
          <w:noProof/>
          <w:lang w:eastAsia="ko-KR"/>
        </w:rPr>
        <w:t>10.6.2.9.2.1</w:t>
      </w:r>
      <w:r w:rsidRPr="00942797">
        <w:rPr>
          <w:rFonts w:ascii="Calibri" w:hAnsi="Calibri"/>
          <w:noProof/>
          <w:kern w:val="2"/>
          <w:sz w:val="24"/>
          <w:szCs w:val="24"/>
          <w:lang w:eastAsia="en-GB"/>
        </w:rPr>
        <w:tab/>
      </w:r>
      <w:r>
        <w:rPr>
          <w:noProof/>
          <w:lang w:eastAsia="ko-KR"/>
        </w:rPr>
        <w:t>Regroup formation using preconfigured group in single MCPTT system</w:t>
      </w:r>
      <w:r>
        <w:rPr>
          <w:noProof/>
        </w:rPr>
        <w:tab/>
      </w:r>
      <w:r>
        <w:rPr>
          <w:noProof/>
        </w:rPr>
        <w:fldChar w:fldCharType="begin"/>
      </w:r>
      <w:r>
        <w:rPr>
          <w:noProof/>
        </w:rPr>
        <w:instrText xml:space="preserve"> PAGEREF _Toc170896039 \h </w:instrText>
      </w:r>
      <w:r>
        <w:rPr>
          <w:noProof/>
        </w:rPr>
      </w:r>
      <w:r>
        <w:rPr>
          <w:noProof/>
        </w:rPr>
        <w:fldChar w:fldCharType="separate"/>
      </w:r>
      <w:r>
        <w:rPr>
          <w:noProof/>
        </w:rPr>
        <w:t>99</w:t>
      </w:r>
      <w:r>
        <w:rPr>
          <w:noProof/>
        </w:rPr>
        <w:fldChar w:fldCharType="end"/>
      </w:r>
    </w:p>
    <w:p w14:paraId="3CFCE9C4" w14:textId="4B17E4ED" w:rsidR="00942797" w:rsidRPr="00942797" w:rsidRDefault="00942797">
      <w:pPr>
        <w:pStyle w:val="TOC6"/>
        <w:rPr>
          <w:rFonts w:ascii="Calibri" w:hAnsi="Calibri"/>
          <w:noProof/>
          <w:kern w:val="2"/>
          <w:sz w:val="24"/>
          <w:szCs w:val="24"/>
          <w:lang w:eastAsia="en-GB"/>
        </w:rPr>
      </w:pPr>
      <w:r>
        <w:rPr>
          <w:noProof/>
          <w:lang w:eastAsia="ko-KR"/>
        </w:rPr>
        <w:t>10.6.2.9.2.2</w:t>
      </w:r>
      <w:r w:rsidRPr="00942797">
        <w:rPr>
          <w:rFonts w:ascii="Calibri" w:hAnsi="Calibri"/>
          <w:noProof/>
          <w:kern w:val="2"/>
          <w:sz w:val="24"/>
          <w:szCs w:val="24"/>
          <w:lang w:eastAsia="en-GB"/>
        </w:rPr>
        <w:tab/>
      </w:r>
      <w:r>
        <w:rPr>
          <w:noProof/>
          <w:lang w:eastAsia="ko-KR"/>
        </w:rPr>
        <w:t>Regroup cancellation in single MCPTT system</w:t>
      </w:r>
      <w:r>
        <w:rPr>
          <w:noProof/>
        </w:rPr>
        <w:tab/>
      </w:r>
      <w:r>
        <w:rPr>
          <w:noProof/>
        </w:rPr>
        <w:fldChar w:fldCharType="begin"/>
      </w:r>
      <w:r>
        <w:rPr>
          <w:noProof/>
        </w:rPr>
        <w:instrText xml:space="preserve"> PAGEREF _Toc170896040 \h </w:instrText>
      </w:r>
      <w:r>
        <w:rPr>
          <w:noProof/>
        </w:rPr>
      </w:r>
      <w:r>
        <w:rPr>
          <w:noProof/>
        </w:rPr>
        <w:fldChar w:fldCharType="separate"/>
      </w:r>
      <w:r>
        <w:rPr>
          <w:noProof/>
        </w:rPr>
        <w:t>101</w:t>
      </w:r>
      <w:r>
        <w:rPr>
          <w:noProof/>
        </w:rPr>
        <w:fldChar w:fldCharType="end"/>
      </w:r>
    </w:p>
    <w:p w14:paraId="4DA0D041" w14:textId="0ABB34BF" w:rsidR="00942797" w:rsidRPr="00942797" w:rsidRDefault="00942797">
      <w:pPr>
        <w:pStyle w:val="TOC5"/>
        <w:rPr>
          <w:rFonts w:ascii="Calibri" w:hAnsi="Calibri"/>
          <w:noProof/>
          <w:kern w:val="2"/>
          <w:sz w:val="24"/>
          <w:szCs w:val="24"/>
          <w:lang w:eastAsia="en-GB"/>
        </w:rPr>
      </w:pPr>
      <w:r>
        <w:rPr>
          <w:noProof/>
          <w:lang w:eastAsia="ko-KR"/>
        </w:rPr>
        <w:t>10.6.2.9.3</w:t>
      </w:r>
      <w:r w:rsidRPr="00942797">
        <w:rPr>
          <w:rFonts w:ascii="Calibri" w:hAnsi="Calibri"/>
          <w:noProof/>
          <w:kern w:val="2"/>
          <w:sz w:val="24"/>
          <w:szCs w:val="24"/>
          <w:lang w:eastAsia="en-GB"/>
        </w:rPr>
        <w:tab/>
      </w:r>
      <w:r>
        <w:rPr>
          <w:noProof/>
          <w:lang w:eastAsia="ko-KR"/>
        </w:rPr>
        <w:t>Regroup procedures in multiple MCPTT systems</w:t>
      </w:r>
      <w:r>
        <w:rPr>
          <w:noProof/>
        </w:rPr>
        <w:tab/>
      </w:r>
      <w:r>
        <w:rPr>
          <w:noProof/>
        </w:rPr>
        <w:fldChar w:fldCharType="begin"/>
      </w:r>
      <w:r>
        <w:rPr>
          <w:noProof/>
        </w:rPr>
        <w:instrText xml:space="preserve"> PAGEREF _Toc170896041 \h </w:instrText>
      </w:r>
      <w:r>
        <w:rPr>
          <w:noProof/>
        </w:rPr>
      </w:r>
      <w:r>
        <w:rPr>
          <w:noProof/>
        </w:rPr>
        <w:fldChar w:fldCharType="separate"/>
      </w:r>
      <w:r>
        <w:rPr>
          <w:noProof/>
        </w:rPr>
        <w:t>102</w:t>
      </w:r>
      <w:r>
        <w:rPr>
          <w:noProof/>
        </w:rPr>
        <w:fldChar w:fldCharType="end"/>
      </w:r>
    </w:p>
    <w:p w14:paraId="2D623577" w14:textId="17FD37F8" w:rsidR="00942797" w:rsidRPr="00942797" w:rsidRDefault="00942797">
      <w:pPr>
        <w:pStyle w:val="TOC6"/>
        <w:rPr>
          <w:rFonts w:ascii="Calibri" w:hAnsi="Calibri"/>
          <w:noProof/>
          <w:kern w:val="2"/>
          <w:sz w:val="24"/>
          <w:szCs w:val="24"/>
          <w:lang w:eastAsia="en-GB"/>
        </w:rPr>
      </w:pPr>
      <w:r>
        <w:rPr>
          <w:noProof/>
          <w:lang w:eastAsia="ko-KR"/>
        </w:rPr>
        <w:t>10.6.2.9.3.1</w:t>
      </w:r>
      <w:r w:rsidRPr="00942797">
        <w:rPr>
          <w:rFonts w:ascii="Calibri" w:hAnsi="Calibri"/>
          <w:noProof/>
          <w:kern w:val="2"/>
          <w:sz w:val="24"/>
          <w:szCs w:val="24"/>
          <w:lang w:eastAsia="en-GB"/>
        </w:rPr>
        <w:tab/>
      </w:r>
      <w:r>
        <w:rPr>
          <w:noProof/>
          <w:lang w:eastAsia="ko-KR"/>
        </w:rPr>
        <w:t>Regroup formation using preconfigured group in multiple MCPTT systems</w:t>
      </w:r>
      <w:r>
        <w:rPr>
          <w:noProof/>
        </w:rPr>
        <w:tab/>
      </w:r>
      <w:r>
        <w:rPr>
          <w:noProof/>
        </w:rPr>
        <w:fldChar w:fldCharType="begin"/>
      </w:r>
      <w:r>
        <w:rPr>
          <w:noProof/>
        </w:rPr>
        <w:instrText xml:space="preserve"> PAGEREF _Toc170896042 \h </w:instrText>
      </w:r>
      <w:r>
        <w:rPr>
          <w:noProof/>
        </w:rPr>
      </w:r>
      <w:r>
        <w:rPr>
          <w:noProof/>
        </w:rPr>
        <w:fldChar w:fldCharType="separate"/>
      </w:r>
      <w:r>
        <w:rPr>
          <w:noProof/>
        </w:rPr>
        <w:t>102</w:t>
      </w:r>
      <w:r>
        <w:rPr>
          <w:noProof/>
        </w:rPr>
        <w:fldChar w:fldCharType="end"/>
      </w:r>
    </w:p>
    <w:p w14:paraId="2BA9E6A1" w14:textId="6F45FD5C" w:rsidR="00942797" w:rsidRPr="00942797" w:rsidRDefault="00942797">
      <w:pPr>
        <w:pStyle w:val="TOC6"/>
        <w:rPr>
          <w:rFonts w:ascii="Calibri" w:hAnsi="Calibri"/>
          <w:noProof/>
          <w:kern w:val="2"/>
          <w:sz w:val="24"/>
          <w:szCs w:val="24"/>
          <w:lang w:eastAsia="en-GB"/>
        </w:rPr>
      </w:pPr>
      <w:r>
        <w:rPr>
          <w:noProof/>
          <w:lang w:eastAsia="ko-KR"/>
        </w:rPr>
        <w:t>10.6.2.9.3.2</w:t>
      </w:r>
      <w:r w:rsidRPr="00942797">
        <w:rPr>
          <w:rFonts w:ascii="Calibri" w:hAnsi="Calibri"/>
          <w:noProof/>
          <w:kern w:val="2"/>
          <w:sz w:val="24"/>
          <w:szCs w:val="24"/>
          <w:lang w:eastAsia="en-GB"/>
        </w:rPr>
        <w:tab/>
      </w:r>
      <w:r>
        <w:rPr>
          <w:noProof/>
          <w:lang w:eastAsia="ko-KR"/>
        </w:rPr>
        <w:t>Regroup cancellation using preconfigured group in multiple MCPTT systems</w:t>
      </w:r>
      <w:r>
        <w:rPr>
          <w:noProof/>
        </w:rPr>
        <w:tab/>
      </w:r>
      <w:r>
        <w:rPr>
          <w:noProof/>
        </w:rPr>
        <w:fldChar w:fldCharType="begin"/>
      </w:r>
      <w:r>
        <w:rPr>
          <w:noProof/>
        </w:rPr>
        <w:instrText xml:space="preserve"> PAGEREF _Toc170896043 \h </w:instrText>
      </w:r>
      <w:r>
        <w:rPr>
          <w:noProof/>
        </w:rPr>
      </w:r>
      <w:r>
        <w:rPr>
          <w:noProof/>
        </w:rPr>
        <w:fldChar w:fldCharType="separate"/>
      </w:r>
      <w:r>
        <w:rPr>
          <w:noProof/>
        </w:rPr>
        <w:t>105</w:t>
      </w:r>
      <w:r>
        <w:rPr>
          <w:noProof/>
        </w:rPr>
        <w:fldChar w:fldCharType="end"/>
      </w:r>
    </w:p>
    <w:p w14:paraId="30018482" w14:textId="215A427B" w:rsidR="00942797" w:rsidRPr="00942797" w:rsidRDefault="00942797">
      <w:pPr>
        <w:pStyle w:val="TOC6"/>
        <w:rPr>
          <w:rFonts w:ascii="Calibri" w:hAnsi="Calibri"/>
          <w:noProof/>
          <w:kern w:val="2"/>
          <w:sz w:val="24"/>
          <w:szCs w:val="24"/>
          <w:lang w:eastAsia="en-GB"/>
        </w:rPr>
      </w:pPr>
      <w:r>
        <w:rPr>
          <w:noProof/>
          <w:lang w:eastAsia="ko-KR"/>
        </w:rPr>
        <w:t>10.6.2.9.3.3</w:t>
      </w:r>
      <w:r w:rsidRPr="00942797">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_Toc170896044 \h </w:instrText>
      </w:r>
      <w:r>
        <w:rPr>
          <w:noProof/>
        </w:rPr>
      </w:r>
      <w:r>
        <w:rPr>
          <w:noProof/>
        </w:rPr>
        <w:fldChar w:fldCharType="separate"/>
      </w:r>
      <w:r>
        <w:rPr>
          <w:noProof/>
        </w:rPr>
        <w:t>106</w:t>
      </w:r>
      <w:r>
        <w:rPr>
          <w:noProof/>
        </w:rPr>
        <w:fldChar w:fldCharType="end"/>
      </w:r>
    </w:p>
    <w:p w14:paraId="454536C8" w14:textId="08A60FC0" w:rsidR="00942797" w:rsidRPr="00942797" w:rsidRDefault="00942797">
      <w:pPr>
        <w:pStyle w:val="TOC5"/>
        <w:rPr>
          <w:rFonts w:ascii="Calibri" w:hAnsi="Calibri"/>
          <w:noProof/>
          <w:kern w:val="2"/>
          <w:sz w:val="24"/>
          <w:szCs w:val="24"/>
          <w:lang w:eastAsia="en-GB"/>
        </w:rPr>
      </w:pPr>
      <w:r>
        <w:rPr>
          <w:noProof/>
          <w:lang w:eastAsia="ko-KR"/>
        </w:rPr>
        <w:t>10.6.2.9.4</w:t>
      </w:r>
      <w:r w:rsidRPr="00942797">
        <w:rPr>
          <w:rFonts w:ascii="Calibri" w:hAnsi="Calibri"/>
          <w:noProof/>
          <w:kern w:val="2"/>
          <w:sz w:val="24"/>
          <w:szCs w:val="24"/>
          <w:lang w:eastAsia="en-GB"/>
        </w:rPr>
        <w:tab/>
      </w:r>
      <w:r>
        <w:rPr>
          <w:noProof/>
          <w:lang w:eastAsia="ko-KR"/>
        </w:rPr>
        <w:t>Adding newly affiliated user to preconfigured group regroup</w:t>
      </w:r>
      <w:r>
        <w:rPr>
          <w:noProof/>
        </w:rPr>
        <w:tab/>
      </w:r>
      <w:r>
        <w:rPr>
          <w:noProof/>
        </w:rPr>
        <w:fldChar w:fldCharType="begin"/>
      </w:r>
      <w:r>
        <w:rPr>
          <w:noProof/>
        </w:rPr>
        <w:instrText xml:space="preserve"> PAGEREF _Toc170896045 \h </w:instrText>
      </w:r>
      <w:r>
        <w:rPr>
          <w:noProof/>
        </w:rPr>
      </w:r>
      <w:r>
        <w:rPr>
          <w:noProof/>
        </w:rPr>
        <w:fldChar w:fldCharType="separate"/>
      </w:r>
      <w:r>
        <w:rPr>
          <w:noProof/>
        </w:rPr>
        <w:t>106</w:t>
      </w:r>
      <w:r>
        <w:rPr>
          <w:noProof/>
        </w:rPr>
        <w:fldChar w:fldCharType="end"/>
      </w:r>
    </w:p>
    <w:p w14:paraId="0B538268" w14:textId="1808D3BC" w:rsidR="00942797" w:rsidRPr="00942797" w:rsidRDefault="00942797">
      <w:pPr>
        <w:pStyle w:val="TOC5"/>
        <w:rPr>
          <w:rFonts w:ascii="Calibri" w:hAnsi="Calibri"/>
          <w:noProof/>
          <w:kern w:val="2"/>
          <w:sz w:val="24"/>
          <w:szCs w:val="24"/>
          <w:lang w:eastAsia="en-GB"/>
        </w:rPr>
      </w:pPr>
      <w:r>
        <w:rPr>
          <w:noProof/>
          <w:lang w:eastAsia="ko-KR"/>
        </w:rPr>
        <w:t>10.6.2.9.5</w:t>
      </w:r>
      <w:r w:rsidRPr="00942797">
        <w:rPr>
          <w:rFonts w:ascii="Calibri" w:hAnsi="Calibri"/>
          <w:noProof/>
          <w:kern w:val="2"/>
          <w:sz w:val="24"/>
          <w:szCs w:val="24"/>
          <w:lang w:eastAsia="en-GB"/>
        </w:rPr>
        <w:tab/>
      </w:r>
      <w:r>
        <w:rPr>
          <w:noProof/>
          <w:lang w:eastAsia="ko-KR"/>
        </w:rPr>
        <w:t>Preconfigured regroup update procedures</w:t>
      </w:r>
      <w:r>
        <w:rPr>
          <w:noProof/>
        </w:rPr>
        <w:tab/>
      </w:r>
      <w:r>
        <w:rPr>
          <w:noProof/>
        </w:rPr>
        <w:fldChar w:fldCharType="begin"/>
      </w:r>
      <w:r>
        <w:rPr>
          <w:noProof/>
        </w:rPr>
        <w:instrText xml:space="preserve"> PAGEREF _Toc170896046 \h </w:instrText>
      </w:r>
      <w:r>
        <w:rPr>
          <w:noProof/>
        </w:rPr>
      </w:r>
      <w:r>
        <w:rPr>
          <w:noProof/>
        </w:rPr>
        <w:fldChar w:fldCharType="separate"/>
      </w:r>
      <w:r>
        <w:rPr>
          <w:noProof/>
        </w:rPr>
        <w:t>107</w:t>
      </w:r>
      <w:r>
        <w:rPr>
          <w:noProof/>
        </w:rPr>
        <w:fldChar w:fldCharType="end"/>
      </w:r>
    </w:p>
    <w:p w14:paraId="1DBE8AE7" w14:textId="74F18FD8" w:rsidR="00942797" w:rsidRPr="00942797" w:rsidRDefault="00942797">
      <w:pPr>
        <w:pStyle w:val="TOC6"/>
        <w:rPr>
          <w:rFonts w:ascii="Calibri" w:hAnsi="Calibri"/>
          <w:noProof/>
          <w:kern w:val="2"/>
          <w:sz w:val="24"/>
          <w:szCs w:val="24"/>
          <w:lang w:eastAsia="en-GB"/>
        </w:rPr>
      </w:pPr>
      <w:r>
        <w:rPr>
          <w:noProof/>
          <w:lang w:eastAsia="ko-KR"/>
        </w:rPr>
        <w:t>10.6.2.9.5.1</w:t>
      </w:r>
      <w:r w:rsidRPr="00942797">
        <w:rPr>
          <w:rFonts w:ascii="Calibri" w:hAnsi="Calibri"/>
          <w:noProof/>
          <w:kern w:val="2"/>
          <w:sz w:val="24"/>
          <w:szCs w:val="24"/>
          <w:lang w:eastAsia="en-GB"/>
        </w:rPr>
        <w:tab/>
      </w:r>
      <w:r>
        <w:rPr>
          <w:noProof/>
          <w:lang w:eastAsia="ko-KR"/>
        </w:rPr>
        <w:t>MCPTT client PTTs on MCPTT group during an in-progress preconfigured group regroup</w:t>
      </w:r>
      <w:r>
        <w:rPr>
          <w:noProof/>
        </w:rPr>
        <w:tab/>
      </w:r>
      <w:r>
        <w:rPr>
          <w:noProof/>
        </w:rPr>
        <w:fldChar w:fldCharType="begin"/>
      </w:r>
      <w:r>
        <w:rPr>
          <w:noProof/>
        </w:rPr>
        <w:instrText xml:space="preserve"> PAGEREF _Toc170896047 \h </w:instrText>
      </w:r>
      <w:r>
        <w:rPr>
          <w:noProof/>
        </w:rPr>
      </w:r>
      <w:r>
        <w:rPr>
          <w:noProof/>
        </w:rPr>
        <w:fldChar w:fldCharType="separate"/>
      </w:r>
      <w:r>
        <w:rPr>
          <w:noProof/>
        </w:rPr>
        <w:t>107</w:t>
      </w:r>
      <w:r>
        <w:rPr>
          <w:noProof/>
        </w:rPr>
        <w:fldChar w:fldCharType="end"/>
      </w:r>
    </w:p>
    <w:p w14:paraId="31E37F75" w14:textId="6DAB4564" w:rsidR="00942797" w:rsidRPr="00942797" w:rsidRDefault="00942797">
      <w:pPr>
        <w:pStyle w:val="TOC6"/>
        <w:rPr>
          <w:rFonts w:ascii="Calibri" w:hAnsi="Calibri"/>
          <w:noProof/>
          <w:kern w:val="2"/>
          <w:sz w:val="24"/>
          <w:szCs w:val="24"/>
          <w:lang w:eastAsia="en-GB"/>
        </w:rPr>
      </w:pPr>
      <w:r>
        <w:rPr>
          <w:noProof/>
          <w:lang w:eastAsia="ko-KR"/>
        </w:rPr>
        <w:t>10.6.2.9.5.2</w:t>
      </w:r>
      <w:r w:rsidRPr="00942797">
        <w:rPr>
          <w:rFonts w:ascii="Calibri" w:hAnsi="Calibri"/>
          <w:noProof/>
          <w:kern w:val="2"/>
          <w:sz w:val="24"/>
          <w:szCs w:val="24"/>
          <w:lang w:eastAsia="en-GB"/>
        </w:rPr>
        <w:tab/>
      </w:r>
      <w:r>
        <w:rPr>
          <w:noProof/>
          <w:lang w:eastAsia="ko-KR"/>
        </w:rPr>
        <w:t>MCPTT client PTTs on preconfigured regroup group after group regroup has been cancelled</w:t>
      </w:r>
      <w:r>
        <w:rPr>
          <w:noProof/>
        </w:rPr>
        <w:tab/>
      </w:r>
      <w:r>
        <w:rPr>
          <w:noProof/>
        </w:rPr>
        <w:fldChar w:fldCharType="begin"/>
      </w:r>
      <w:r>
        <w:rPr>
          <w:noProof/>
        </w:rPr>
        <w:instrText xml:space="preserve"> PAGEREF _Toc170896048 \h </w:instrText>
      </w:r>
      <w:r>
        <w:rPr>
          <w:noProof/>
        </w:rPr>
      </w:r>
      <w:r>
        <w:rPr>
          <w:noProof/>
        </w:rPr>
        <w:fldChar w:fldCharType="separate"/>
      </w:r>
      <w:r>
        <w:rPr>
          <w:noProof/>
        </w:rPr>
        <w:t>109</w:t>
      </w:r>
      <w:r>
        <w:rPr>
          <w:noProof/>
        </w:rPr>
        <w:fldChar w:fldCharType="end"/>
      </w:r>
    </w:p>
    <w:p w14:paraId="7F9D868A" w14:textId="5256A61C" w:rsidR="00942797" w:rsidRPr="00942797" w:rsidRDefault="00942797">
      <w:pPr>
        <w:pStyle w:val="TOC4"/>
        <w:rPr>
          <w:rFonts w:ascii="Calibri" w:hAnsi="Calibri"/>
          <w:noProof/>
          <w:kern w:val="2"/>
          <w:sz w:val="24"/>
          <w:szCs w:val="24"/>
          <w:lang w:eastAsia="en-GB"/>
        </w:rPr>
      </w:pPr>
      <w:r w:rsidRPr="00A5587C">
        <w:rPr>
          <w:rFonts w:cs="Arial"/>
          <w:noProof/>
        </w:rPr>
        <w:t>10.</w:t>
      </w:r>
      <w:r w:rsidRPr="00A5587C">
        <w:rPr>
          <w:rFonts w:eastAsia="Calibri Light" w:cs="Arial"/>
          <w:noProof/>
          <w:lang w:eastAsia="zh-CN"/>
        </w:rPr>
        <w:t>6.2.10</w:t>
      </w:r>
      <w:r w:rsidRPr="00942797">
        <w:rPr>
          <w:rFonts w:ascii="Calibri" w:hAnsi="Calibri"/>
          <w:noProof/>
          <w:kern w:val="2"/>
          <w:sz w:val="24"/>
          <w:szCs w:val="24"/>
          <w:lang w:eastAsia="en-GB"/>
        </w:rPr>
        <w:tab/>
      </w:r>
      <w:r>
        <w:rPr>
          <w:noProof/>
        </w:rPr>
        <w:t>User regroup using group creation procedure</w:t>
      </w:r>
      <w:r>
        <w:rPr>
          <w:noProof/>
        </w:rPr>
        <w:tab/>
      </w:r>
      <w:r>
        <w:rPr>
          <w:noProof/>
        </w:rPr>
        <w:fldChar w:fldCharType="begin"/>
      </w:r>
      <w:r>
        <w:rPr>
          <w:noProof/>
        </w:rPr>
        <w:instrText xml:space="preserve"> PAGEREF _Toc170896049 \h </w:instrText>
      </w:r>
      <w:r>
        <w:rPr>
          <w:noProof/>
        </w:rPr>
      </w:r>
      <w:r>
        <w:rPr>
          <w:noProof/>
        </w:rPr>
        <w:fldChar w:fldCharType="separate"/>
      </w:r>
      <w:r>
        <w:rPr>
          <w:noProof/>
        </w:rPr>
        <w:t>110</w:t>
      </w:r>
      <w:r>
        <w:rPr>
          <w:noProof/>
        </w:rPr>
        <w:fldChar w:fldCharType="end"/>
      </w:r>
    </w:p>
    <w:p w14:paraId="593F5092" w14:textId="50F1AA71" w:rsidR="00942797" w:rsidRPr="00942797" w:rsidRDefault="00942797">
      <w:pPr>
        <w:pStyle w:val="TOC5"/>
        <w:rPr>
          <w:rFonts w:ascii="Calibri" w:hAnsi="Calibri"/>
          <w:noProof/>
          <w:kern w:val="2"/>
          <w:sz w:val="24"/>
          <w:szCs w:val="24"/>
          <w:lang w:eastAsia="en-GB"/>
        </w:rPr>
      </w:pPr>
      <w:r>
        <w:rPr>
          <w:noProof/>
          <w:lang w:eastAsia="ko-KR"/>
        </w:rPr>
        <w:t>10.6.2.10.1</w:t>
      </w:r>
      <w:r w:rsidRPr="00942797">
        <w:rPr>
          <w:rFonts w:ascii="Calibri" w:hAnsi="Calibri"/>
          <w:noProof/>
          <w:kern w:val="2"/>
          <w:sz w:val="24"/>
          <w:szCs w:val="24"/>
          <w:lang w:eastAsia="en-GB"/>
        </w:rPr>
        <w:tab/>
      </w:r>
      <w:r>
        <w:rPr>
          <w:noProof/>
          <w:lang w:eastAsia="ko-KR"/>
        </w:rPr>
        <w:t>General</w:t>
      </w:r>
      <w:r>
        <w:rPr>
          <w:noProof/>
        </w:rPr>
        <w:tab/>
      </w:r>
      <w:r>
        <w:rPr>
          <w:noProof/>
        </w:rPr>
        <w:fldChar w:fldCharType="begin"/>
      </w:r>
      <w:r>
        <w:rPr>
          <w:noProof/>
        </w:rPr>
        <w:instrText xml:space="preserve"> PAGEREF _Toc170896050 \h </w:instrText>
      </w:r>
      <w:r>
        <w:rPr>
          <w:noProof/>
        </w:rPr>
      </w:r>
      <w:r>
        <w:rPr>
          <w:noProof/>
        </w:rPr>
        <w:fldChar w:fldCharType="separate"/>
      </w:r>
      <w:r>
        <w:rPr>
          <w:noProof/>
        </w:rPr>
        <w:t>110</w:t>
      </w:r>
      <w:r>
        <w:rPr>
          <w:noProof/>
        </w:rPr>
        <w:fldChar w:fldCharType="end"/>
      </w:r>
    </w:p>
    <w:p w14:paraId="6D02D55E" w14:textId="37AEEDD6" w:rsidR="00942797" w:rsidRPr="00942797" w:rsidRDefault="00942797">
      <w:pPr>
        <w:pStyle w:val="TOC5"/>
        <w:rPr>
          <w:rFonts w:ascii="Calibri" w:hAnsi="Calibri"/>
          <w:noProof/>
          <w:kern w:val="2"/>
          <w:sz w:val="24"/>
          <w:szCs w:val="24"/>
          <w:lang w:eastAsia="en-GB"/>
        </w:rPr>
      </w:pPr>
      <w:r>
        <w:rPr>
          <w:noProof/>
        </w:rPr>
        <w:t>10.6.2.10.2</w:t>
      </w:r>
      <w:r w:rsidRPr="00942797">
        <w:rPr>
          <w:rFonts w:ascii="Calibri" w:hAnsi="Calibri"/>
          <w:noProof/>
          <w:kern w:val="2"/>
          <w:sz w:val="24"/>
          <w:szCs w:val="24"/>
          <w:lang w:eastAsia="en-GB"/>
        </w:rPr>
        <w:tab/>
      </w:r>
      <w:r>
        <w:rPr>
          <w:noProof/>
        </w:rPr>
        <w:t>Temporary group creation and broadcast group call by authorized user</w:t>
      </w:r>
      <w:r>
        <w:rPr>
          <w:noProof/>
        </w:rPr>
        <w:tab/>
      </w:r>
      <w:r>
        <w:rPr>
          <w:noProof/>
        </w:rPr>
        <w:fldChar w:fldCharType="begin"/>
      </w:r>
      <w:r>
        <w:rPr>
          <w:noProof/>
        </w:rPr>
        <w:instrText xml:space="preserve"> PAGEREF _Toc170896051 \h </w:instrText>
      </w:r>
      <w:r>
        <w:rPr>
          <w:noProof/>
        </w:rPr>
      </w:r>
      <w:r>
        <w:rPr>
          <w:noProof/>
        </w:rPr>
        <w:fldChar w:fldCharType="separate"/>
      </w:r>
      <w:r>
        <w:rPr>
          <w:noProof/>
        </w:rPr>
        <w:t>110</w:t>
      </w:r>
      <w:r>
        <w:rPr>
          <w:noProof/>
        </w:rPr>
        <w:fldChar w:fldCharType="end"/>
      </w:r>
    </w:p>
    <w:p w14:paraId="20C0594F" w14:textId="12097981" w:rsidR="00942797" w:rsidRPr="00942797" w:rsidRDefault="00942797">
      <w:pPr>
        <w:pStyle w:val="TOC5"/>
        <w:rPr>
          <w:rFonts w:ascii="Calibri" w:hAnsi="Calibri"/>
          <w:noProof/>
          <w:kern w:val="2"/>
          <w:sz w:val="24"/>
          <w:szCs w:val="24"/>
          <w:lang w:eastAsia="en-GB"/>
        </w:rPr>
      </w:pPr>
      <w:r>
        <w:rPr>
          <w:noProof/>
        </w:rPr>
        <w:t>10.6.2.10.3</w:t>
      </w:r>
      <w:r w:rsidRPr="00942797">
        <w:rPr>
          <w:rFonts w:ascii="Calibri" w:hAnsi="Calibri"/>
          <w:noProof/>
          <w:kern w:val="2"/>
          <w:sz w:val="24"/>
          <w:szCs w:val="24"/>
          <w:lang w:eastAsia="en-GB"/>
        </w:rPr>
        <w:tab/>
      </w:r>
      <w:r>
        <w:rPr>
          <w:noProof/>
        </w:rPr>
        <w:t xml:space="preserve">Temporary group deletion </w:t>
      </w:r>
      <w:r>
        <w:rPr>
          <w:noProof/>
          <w:lang w:eastAsia="zh-CN"/>
        </w:rPr>
        <w:t>by authorized user</w:t>
      </w:r>
      <w:r>
        <w:rPr>
          <w:noProof/>
        </w:rPr>
        <w:tab/>
      </w:r>
      <w:r>
        <w:rPr>
          <w:noProof/>
        </w:rPr>
        <w:fldChar w:fldCharType="begin"/>
      </w:r>
      <w:r>
        <w:rPr>
          <w:noProof/>
        </w:rPr>
        <w:instrText xml:space="preserve"> PAGEREF _Toc170896052 \h </w:instrText>
      </w:r>
      <w:r>
        <w:rPr>
          <w:noProof/>
        </w:rPr>
      </w:r>
      <w:r>
        <w:rPr>
          <w:noProof/>
        </w:rPr>
        <w:fldChar w:fldCharType="separate"/>
      </w:r>
      <w:r>
        <w:rPr>
          <w:noProof/>
        </w:rPr>
        <w:t>111</w:t>
      </w:r>
      <w:r>
        <w:rPr>
          <w:noProof/>
        </w:rPr>
        <w:fldChar w:fldCharType="end"/>
      </w:r>
    </w:p>
    <w:p w14:paraId="0E2EDD61" w14:textId="514FF956" w:rsidR="00942797" w:rsidRPr="00942797" w:rsidRDefault="00942797">
      <w:pPr>
        <w:pStyle w:val="TOC4"/>
        <w:rPr>
          <w:rFonts w:ascii="Calibri" w:hAnsi="Calibri"/>
          <w:noProof/>
          <w:kern w:val="2"/>
          <w:sz w:val="24"/>
          <w:szCs w:val="24"/>
          <w:lang w:eastAsia="en-GB"/>
        </w:rPr>
      </w:pPr>
      <w:r w:rsidRPr="00A5587C">
        <w:rPr>
          <w:rFonts w:cs="Arial"/>
          <w:noProof/>
        </w:rPr>
        <w:t>10.</w:t>
      </w:r>
      <w:r w:rsidRPr="00A5587C">
        <w:rPr>
          <w:rFonts w:eastAsia="Calibri Light" w:cs="Arial"/>
          <w:noProof/>
          <w:lang w:eastAsia="zh-CN"/>
        </w:rPr>
        <w:t>6.2.11</w:t>
      </w:r>
      <w:r w:rsidRPr="00942797">
        <w:rPr>
          <w:rFonts w:ascii="Calibri" w:hAnsi="Calibri"/>
          <w:noProof/>
          <w:kern w:val="2"/>
          <w:sz w:val="24"/>
          <w:szCs w:val="24"/>
          <w:lang w:eastAsia="en-GB"/>
        </w:rPr>
        <w:tab/>
      </w:r>
      <w:r>
        <w:rPr>
          <w:noProof/>
          <w:lang w:eastAsia="zh-CN"/>
        </w:rPr>
        <w:t>Broadcast</w:t>
      </w:r>
      <w:r>
        <w:rPr>
          <w:noProof/>
        </w:rPr>
        <w:t xml:space="preserve"> group regroup call using preconfigured group</w:t>
      </w:r>
      <w:r>
        <w:rPr>
          <w:noProof/>
        </w:rPr>
        <w:tab/>
      </w:r>
      <w:r>
        <w:rPr>
          <w:noProof/>
        </w:rPr>
        <w:fldChar w:fldCharType="begin"/>
      </w:r>
      <w:r>
        <w:rPr>
          <w:noProof/>
        </w:rPr>
        <w:instrText xml:space="preserve"> PAGEREF _Toc170896053 \h </w:instrText>
      </w:r>
      <w:r>
        <w:rPr>
          <w:noProof/>
        </w:rPr>
      </w:r>
      <w:r>
        <w:rPr>
          <w:noProof/>
        </w:rPr>
        <w:fldChar w:fldCharType="separate"/>
      </w:r>
      <w:r>
        <w:rPr>
          <w:noProof/>
        </w:rPr>
        <w:t>111</w:t>
      </w:r>
      <w:r>
        <w:rPr>
          <w:noProof/>
        </w:rPr>
        <w:fldChar w:fldCharType="end"/>
      </w:r>
    </w:p>
    <w:p w14:paraId="36EF9620" w14:textId="5554741A" w:rsidR="00942797" w:rsidRPr="00942797" w:rsidRDefault="00942797">
      <w:pPr>
        <w:pStyle w:val="TOC5"/>
        <w:rPr>
          <w:rFonts w:ascii="Calibri" w:hAnsi="Calibri"/>
          <w:noProof/>
          <w:kern w:val="2"/>
          <w:sz w:val="24"/>
          <w:szCs w:val="24"/>
          <w:lang w:eastAsia="en-GB"/>
        </w:rPr>
      </w:pPr>
      <w:r>
        <w:rPr>
          <w:noProof/>
          <w:lang w:eastAsia="ko-KR"/>
        </w:rPr>
        <w:t>10.6.2.11.1</w:t>
      </w:r>
      <w:r w:rsidRPr="00942797">
        <w:rPr>
          <w:rFonts w:ascii="Calibri" w:hAnsi="Calibri"/>
          <w:noProof/>
          <w:kern w:val="2"/>
          <w:sz w:val="24"/>
          <w:szCs w:val="24"/>
          <w:lang w:eastAsia="en-GB"/>
        </w:rPr>
        <w:tab/>
      </w:r>
      <w:r>
        <w:rPr>
          <w:noProof/>
          <w:lang w:eastAsia="ko-KR"/>
        </w:rPr>
        <w:t>General</w:t>
      </w:r>
      <w:r>
        <w:rPr>
          <w:noProof/>
        </w:rPr>
        <w:tab/>
      </w:r>
      <w:r>
        <w:rPr>
          <w:noProof/>
        </w:rPr>
        <w:fldChar w:fldCharType="begin"/>
      </w:r>
      <w:r>
        <w:rPr>
          <w:noProof/>
        </w:rPr>
        <w:instrText xml:space="preserve"> PAGEREF _Toc170896054 \h </w:instrText>
      </w:r>
      <w:r>
        <w:rPr>
          <w:noProof/>
        </w:rPr>
      </w:r>
      <w:r>
        <w:rPr>
          <w:noProof/>
        </w:rPr>
        <w:fldChar w:fldCharType="separate"/>
      </w:r>
      <w:r>
        <w:rPr>
          <w:noProof/>
        </w:rPr>
        <w:t>111</w:t>
      </w:r>
      <w:r>
        <w:rPr>
          <w:noProof/>
        </w:rPr>
        <w:fldChar w:fldCharType="end"/>
      </w:r>
    </w:p>
    <w:p w14:paraId="205F12D5" w14:textId="372663D3" w:rsidR="00942797" w:rsidRPr="00942797" w:rsidRDefault="00942797">
      <w:pPr>
        <w:pStyle w:val="TOC5"/>
        <w:rPr>
          <w:rFonts w:ascii="Calibri" w:hAnsi="Calibri"/>
          <w:noProof/>
          <w:kern w:val="2"/>
          <w:sz w:val="24"/>
          <w:szCs w:val="24"/>
          <w:lang w:eastAsia="en-GB"/>
        </w:rPr>
      </w:pPr>
      <w:r>
        <w:rPr>
          <w:noProof/>
          <w:lang w:eastAsia="ko-KR"/>
        </w:rPr>
        <w:t>10.6.2.11.2</w:t>
      </w:r>
      <w:r w:rsidRPr="00942797">
        <w:rPr>
          <w:rFonts w:ascii="Calibri" w:hAnsi="Calibri"/>
          <w:noProof/>
          <w:kern w:val="2"/>
          <w:sz w:val="24"/>
          <w:szCs w:val="24"/>
          <w:lang w:eastAsia="en-GB"/>
        </w:rPr>
        <w:tab/>
      </w:r>
      <w:r>
        <w:rPr>
          <w:noProof/>
          <w:lang w:eastAsia="zh-CN"/>
        </w:rPr>
        <w:t>Broadcast</w:t>
      </w:r>
      <w:r>
        <w:rPr>
          <w:noProof/>
        </w:rPr>
        <w:t xml:space="preserve"> group regroup call procedure using preconfigured group</w:t>
      </w:r>
      <w:r>
        <w:rPr>
          <w:noProof/>
          <w:lang w:eastAsia="ko-KR"/>
        </w:rPr>
        <w:t xml:space="preserve"> in a single MCPTT system</w:t>
      </w:r>
      <w:r>
        <w:rPr>
          <w:noProof/>
        </w:rPr>
        <w:tab/>
      </w:r>
      <w:r>
        <w:rPr>
          <w:noProof/>
        </w:rPr>
        <w:fldChar w:fldCharType="begin"/>
      </w:r>
      <w:r>
        <w:rPr>
          <w:noProof/>
        </w:rPr>
        <w:instrText xml:space="preserve"> PAGEREF _Toc170896055 \h </w:instrText>
      </w:r>
      <w:r>
        <w:rPr>
          <w:noProof/>
        </w:rPr>
      </w:r>
      <w:r>
        <w:rPr>
          <w:noProof/>
        </w:rPr>
        <w:fldChar w:fldCharType="separate"/>
      </w:r>
      <w:r>
        <w:rPr>
          <w:noProof/>
        </w:rPr>
        <w:t>111</w:t>
      </w:r>
      <w:r>
        <w:rPr>
          <w:noProof/>
        </w:rPr>
        <w:fldChar w:fldCharType="end"/>
      </w:r>
    </w:p>
    <w:p w14:paraId="7A623A9C" w14:textId="7F8FE3DD" w:rsidR="00942797" w:rsidRPr="00942797" w:rsidRDefault="00942797">
      <w:pPr>
        <w:pStyle w:val="TOC4"/>
        <w:rPr>
          <w:rFonts w:ascii="Calibri" w:hAnsi="Calibri"/>
          <w:noProof/>
          <w:kern w:val="2"/>
          <w:sz w:val="24"/>
          <w:szCs w:val="24"/>
          <w:lang w:eastAsia="en-GB"/>
        </w:rPr>
      </w:pPr>
      <w:r w:rsidRPr="00A5587C">
        <w:rPr>
          <w:rFonts w:cs="Arial"/>
          <w:noProof/>
        </w:rPr>
        <w:t>10.</w:t>
      </w:r>
      <w:r w:rsidRPr="00A5587C">
        <w:rPr>
          <w:rFonts w:eastAsia="Calibri Light" w:cs="Arial"/>
          <w:noProof/>
          <w:lang w:eastAsia="zh-CN"/>
        </w:rPr>
        <w:t>6.2.12</w:t>
      </w:r>
      <w:r w:rsidRPr="00942797">
        <w:rPr>
          <w:rFonts w:ascii="Calibri" w:hAnsi="Calibri"/>
          <w:noProof/>
          <w:kern w:val="2"/>
          <w:sz w:val="24"/>
          <w:szCs w:val="24"/>
          <w:lang w:eastAsia="en-GB"/>
        </w:rPr>
        <w:tab/>
      </w:r>
      <w:r>
        <w:rPr>
          <w:noProof/>
          <w:lang w:eastAsia="zh-CN"/>
        </w:rPr>
        <w:t>U</w:t>
      </w:r>
      <w:r>
        <w:rPr>
          <w:noProof/>
        </w:rPr>
        <w:t>ser regroup with preconfigured group</w:t>
      </w:r>
      <w:r>
        <w:rPr>
          <w:noProof/>
        </w:rPr>
        <w:tab/>
      </w:r>
      <w:r>
        <w:rPr>
          <w:noProof/>
        </w:rPr>
        <w:fldChar w:fldCharType="begin"/>
      </w:r>
      <w:r>
        <w:rPr>
          <w:noProof/>
        </w:rPr>
        <w:instrText xml:space="preserve"> PAGEREF _Toc170896056 \h </w:instrText>
      </w:r>
      <w:r>
        <w:rPr>
          <w:noProof/>
        </w:rPr>
      </w:r>
      <w:r>
        <w:rPr>
          <w:noProof/>
        </w:rPr>
        <w:fldChar w:fldCharType="separate"/>
      </w:r>
      <w:r>
        <w:rPr>
          <w:noProof/>
        </w:rPr>
        <w:t>112</w:t>
      </w:r>
      <w:r>
        <w:rPr>
          <w:noProof/>
        </w:rPr>
        <w:fldChar w:fldCharType="end"/>
      </w:r>
    </w:p>
    <w:p w14:paraId="256F6C95" w14:textId="346FFB3E" w:rsidR="00942797" w:rsidRPr="00942797" w:rsidRDefault="00942797">
      <w:pPr>
        <w:pStyle w:val="TOC5"/>
        <w:rPr>
          <w:rFonts w:ascii="Calibri" w:hAnsi="Calibri"/>
          <w:noProof/>
          <w:kern w:val="2"/>
          <w:sz w:val="24"/>
          <w:szCs w:val="24"/>
          <w:lang w:eastAsia="en-GB"/>
        </w:rPr>
      </w:pPr>
      <w:r>
        <w:rPr>
          <w:noProof/>
          <w:lang w:eastAsia="ko-KR"/>
        </w:rPr>
        <w:t>10.6.2.12.1</w:t>
      </w:r>
      <w:r w:rsidRPr="00942797">
        <w:rPr>
          <w:rFonts w:ascii="Calibri" w:hAnsi="Calibri"/>
          <w:noProof/>
          <w:kern w:val="2"/>
          <w:sz w:val="24"/>
          <w:szCs w:val="24"/>
          <w:lang w:eastAsia="en-GB"/>
        </w:rPr>
        <w:tab/>
      </w:r>
      <w:r>
        <w:rPr>
          <w:noProof/>
          <w:lang w:eastAsia="ko-KR"/>
        </w:rPr>
        <w:t>General</w:t>
      </w:r>
      <w:r>
        <w:rPr>
          <w:noProof/>
        </w:rPr>
        <w:tab/>
      </w:r>
      <w:r>
        <w:rPr>
          <w:noProof/>
        </w:rPr>
        <w:fldChar w:fldCharType="begin"/>
      </w:r>
      <w:r>
        <w:rPr>
          <w:noProof/>
        </w:rPr>
        <w:instrText xml:space="preserve"> PAGEREF _Toc170896057 \h </w:instrText>
      </w:r>
      <w:r>
        <w:rPr>
          <w:noProof/>
        </w:rPr>
      </w:r>
      <w:r>
        <w:rPr>
          <w:noProof/>
        </w:rPr>
        <w:fldChar w:fldCharType="separate"/>
      </w:r>
      <w:r>
        <w:rPr>
          <w:noProof/>
        </w:rPr>
        <w:t>112</w:t>
      </w:r>
      <w:r>
        <w:rPr>
          <w:noProof/>
        </w:rPr>
        <w:fldChar w:fldCharType="end"/>
      </w:r>
    </w:p>
    <w:p w14:paraId="3EA557FC" w14:textId="2D9DBC93" w:rsidR="00942797" w:rsidRPr="00942797" w:rsidRDefault="00942797">
      <w:pPr>
        <w:pStyle w:val="TOC5"/>
        <w:rPr>
          <w:rFonts w:ascii="Calibri" w:hAnsi="Calibri"/>
          <w:noProof/>
          <w:kern w:val="2"/>
          <w:sz w:val="24"/>
          <w:szCs w:val="24"/>
          <w:lang w:eastAsia="en-GB"/>
        </w:rPr>
      </w:pPr>
      <w:r>
        <w:rPr>
          <w:noProof/>
          <w:lang w:eastAsia="ko-KR"/>
        </w:rPr>
        <w:t>10.6.2.12.2</w:t>
      </w:r>
      <w:r w:rsidRPr="00942797">
        <w:rPr>
          <w:rFonts w:ascii="Calibri" w:hAnsi="Calibri"/>
          <w:noProof/>
          <w:kern w:val="2"/>
          <w:sz w:val="24"/>
          <w:szCs w:val="24"/>
          <w:lang w:eastAsia="en-GB"/>
        </w:rPr>
        <w:tab/>
      </w:r>
      <w:r>
        <w:rPr>
          <w:noProof/>
          <w:lang w:eastAsia="ko-KR"/>
        </w:rPr>
        <w:t>User regroup procedures in a single MCPTT system</w:t>
      </w:r>
      <w:r>
        <w:rPr>
          <w:noProof/>
        </w:rPr>
        <w:tab/>
      </w:r>
      <w:r>
        <w:rPr>
          <w:noProof/>
        </w:rPr>
        <w:fldChar w:fldCharType="begin"/>
      </w:r>
      <w:r>
        <w:rPr>
          <w:noProof/>
        </w:rPr>
        <w:instrText xml:space="preserve"> PAGEREF _Toc170896058 \h </w:instrText>
      </w:r>
      <w:r>
        <w:rPr>
          <w:noProof/>
        </w:rPr>
      </w:r>
      <w:r>
        <w:rPr>
          <w:noProof/>
        </w:rPr>
        <w:fldChar w:fldCharType="separate"/>
      </w:r>
      <w:r>
        <w:rPr>
          <w:noProof/>
        </w:rPr>
        <w:t>112</w:t>
      </w:r>
      <w:r>
        <w:rPr>
          <w:noProof/>
        </w:rPr>
        <w:fldChar w:fldCharType="end"/>
      </w:r>
    </w:p>
    <w:p w14:paraId="682D3FCD" w14:textId="082DA8EF" w:rsidR="00942797" w:rsidRPr="00942797" w:rsidRDefault="00942797">
      <w:pPr>
        <w:pStyle w:val="TOC6"/>
        <w:rPr>
          <w:rFonts w:ascii="Calibri" w:hAnsi="Calibri"/>
          <w:noProof/>
          <w:kern w:val="2"/>
          <w:sz w:val="24"/>
          <w:szCs w:val="24"/>
          <w:lang w:eastAsia="en-GB"/>
        </w:rPr>
      </w:pPr>
      <w:r>
        <w:rPr>
          <w:noProof/>
          <w:lang w:eastAsia="ko-KR"/>
        </w:rPr>
        <w:t>10.6.2.12.2.1</w:t>
      </w:r>
      <w:r w:rsidRPr="00942797">
        <w:rPr>
          <w:rFonts w:ascii="Calibri" w:hAnsi="Calibri"/>
          <w:noProof/>
          <w:kern w:val="2"/>
          <w:sz w:val="24"/>
          <w:szCs w:val="24"/>
          <w:lang w:eastAsia="en-GB"/>
        </w:rPr>
        <w:tab/>
      </w:r>
      <w:r>
        <w:rPr>
          <w:noProof/>
          <w:lang w:eastAsia="ko-KR"/>
        </w:rPr>
        <w:t>User regroup formation in a single MCPTT system</w:t>
      </w:r>
      <w:r>
        <w:rPr>
          <w:noProof/>
        </w:rPr>
        <w:tab/>
      </w:r>
      <w:r>
        <w:rPr>
          <w:noProof/>
        </w:rPr>
        <w:fldChar w:fldCharType="begin"/>
      </w:r>
      <w:r>
        <w:rPr>
          <w:noProof/>
        </w:rPr>
        <w:instrText xml:space="preserve"> PAGEREF _Toc170896059 \h </w:instrText>
      </w:r>
      <w:r>
        <w:rPr>
          <w:noProof/>
        </w:rPr>
      </w:r>
      <w:r>
        <w:rPr>
          <w:noProof/>
        </w:rPr>
        <w:fldChar w:fldCharType="separate"/>
      </w:r>
      <w:r>
        <w:rPr>
          <w:noProof/>
        </w:rPr>
        <w:t>112</w:t>
      </w:r>
      <w:r>
        <w:rPr>
          <w:noProof/>
        </w:rPr>
        <w:fldChar w:fldCharType="end"/>
      </w:r>
    </w:p>
    <w:p w14:paraId="2AF592D6" w14:textId="7525A33D" w:rsidR="00942797" w:rsidRPr="00942797" w:rsidRDefault="00942797">
      <w:pPr>
        <w:pStyle w:val="TOC6"/>
        <w:rPr>
          <w:rFonts w:ascii="Calibri" w:hAnsi="Calibri"/>
          <w:noProof/>
          <w:kern w:val="2"/>
          <w:sz w:val="24"/>
          <w:szCs w:val="24"/>
          <w:lang w:eastAsia="en-GB"/>
        </w:rPr>
      </w:pPr>
      <w:r>
        <w:rPr>
          <w:noProof/>
          <w:lang w:eastAsia="ko-KR"/>
        </w:rPr>
        <w:t>10.6.2.12.2.2</w:t>
      </w:r>
      <w:r w:rsidRPr="00942797">
        <w:rPr>
          <w:rFonts w:ascii="Calibri" w:hAnsi="Calibri"/>
          <w:noProof/>
          <w:kern w:val="2"/>
          <w:sz w:val="24"/>
          <w:szCs w:val="24"/>
          <w:lang w:eastAsia="en-GB"/>
        </w:rPr>
        <w:tab/>
      </w:r>
      <w:r>
        <w:rPr>
          <w:noProof/>
          <w:lang w:eastAsia="ko-KR"/>
        </w:rPr>
        <w:t>User regroup cancellation in single MCPTT system</w:t>
      </w:r>
      <w:r>
        <w:rPr>
          <w:noProof/>
        </w:rPr>
        <w:tab/>
      </w:r>
      <w:r>
        <w:rPr>
          <w:noProof/>
        </w:rPr>
        <w:fldChar w:fldCharType="begin"/>
      </w:r>
      <w:r>
        <w:rPr>
          <w:noProof/>
        </w:rPr>
        <w:instrText xml:space="preserve"> PAGEREF _Toc170896060 \h </w:instrText>
      </w:r>
      <w:r>
        <w:rPr>
          <w:noProof/>
        </w:rPr>
      </w:r>
      <w:r>
        <w:rPr>
          <w:noProof/>
        </w:rPr>
        <w:fldChar w:fldCharType="separate"/>
      </w:r>
      <w:r>
        <w:rPr>
          <w:noProof/>
        </w:rPr>
        <w:t>114</w:t>
      </w:r>
      <w:r>
        <w:rPr>
          <w:noProof/>
        </w:rPr>
        <w:fldChar w:fldCharType="end"/>
      </w:r>
    </w:p>
    <w:p w14:paraId="2A0EDCC8" w14:textId="57E0351E" w:rsidR="00942797" w:rsidRPr="00942797" w:rsidRDefault="00942797">
      <w:pPr>
        <w:pStyle w:val="TOC5"/>
        <w:rPr>
          <w:rFonts w:ascii="Calibri" w:hAnsi="Calibri"/>
          <w:noProof/>
          <w:kern w:val="2"/>
          <w:sz w:val="24"/>
          <w:szCs w:val="24"/>
          <w:lang w:eastAsia="en-GB"/>
        </w:rPr>
      </w:pPr>
      <w:r>
        <w:rPr>
          <w:noProof/>
        </w:rPr>
        <w:t>10.6.2.12.3</w:t>
      </w:r>
      <w:r w:rsidRPr="00942797">
        <w:rPr>
          <w:rFonts w:ascii="Calibri" w:hAnsi="Calibri"/>
          <w:noProof/>
          <w:kern w:val="2"/>
          <w:sz w:val="24"/>
          <w:szCs w:val="24"/>
          <w:lang w:eastAsia="en-GB"/>
        </w:rPr>
        <w:tab/>
      </w:r>
      <w:r>
        <w:rPr>
          <w:noProof/>
        </w:rPr>
        <w:t>User regroup MCPTT ID list update</w:t>
      </w:r>
      <w:r>
        <w:rPr>
          <w:noProof/>
        </w:rPr>
        <w:tab/>
      </w:r>
      <w:r>
        <w:rPr>
          <w:noProof/>
        </w:rPr>
        <w:fldChar w:fldCharType="begin"/>
      </w:r>
      <w:r>
        <w:rPr>
          <w:noProof/>
        </w:rPr>
        <w:instrText xml:space="preserve"> PAGEREF _Toc170896061 \h </w:instrText>
      </w:r>
      <w:r>
        <w:rPr>
          <w:noProof/>
        </w:rPr>
      </w:r>
      <w:r>
        <w:rPr>
          <w:noProof/>
        </w:rPr>
        <w:fldChar w:fldCharType="separate"/>
      </w:r>
      <w:r>
        <w:rPr>
          <w:noProof/>
        </w:rPr>
        <w:t>115</w:t>
      </w:r>
      <w:r>
        <w:rPr>
          <w:noProof/>
        </w:rPr>
        <w:fldChar w:fldCharType="end"/>
      </w:r>
    </w:p>
    <w:p w14:paraId="1738B19C" w14:textId="4A5487B0" w:rsidR="00942797" w:rsidRPr="00942797" w:rsidRDefault="00942797">
      <w:pPr>
        <w:pStyle w:val="TOC3"/>
        <w:rPr>
          <w:rFonts w:ascii="Calibri" w:hAnsi="Calibri"/>
          <w:noProof/>
          <w:kern w:val="2"/>
          <w:sz w:val="24"/>
          <w:szCs w:val="24"/>
          <w:lang w:eastAsia="en-GB"/>
        </w:rPr>
      </w:pPr>
      <w:r>
        <w:rPr>
          <w:noProof/>
        </w:rPr>
        <w:t>10.6.3</w:t>
      </w:r>
      <w:r w:rsidRPr="00942797">
        <w:rPr>
          <w:rFonts w:ascii="Calibri" w:hAnsi="Calibri"/>
          <w:noProof/>
          <w:kern w:val="2"/>
          <w:sz w:val="24"/>
          <w:szCs w:val="24"/>
          <w:lang w:eastAsia="en-GB"/>
        </w:rPr>
        <w:tab/>
      </w:r>
      <w:r>
        <w:rPr>
          <w:noProof/>
        </w:rPr>
        <w:t>Off-network group call</w:t>
      </w:r>
      <w:r>
        <w:rPr>
          <w:noProof/>
        </w:rPr>
        <w:tab/>
      </w:r>
      <w:r>
        <w:rPr>
          <w:noProof/>
        </w:rPr>
        <w:fldChar w:fldCharType="begin"/>
      </w:r>
      <w:r>
        <w:rPr>
          <w:noProof/>
        </w:rPr>
        <w:instrText xml:space="preserve"> PAGEREF _Toc170896062 \h </w:instrText>
      </w:r>
      <w:r>
        <w:rPr>
          <w:noProof/>
        </w:rPr>
      </w:r>
      <w:r>
        <w:rPr>
          <w:noProof/>
        </w:rPr>
        <w:fldChar w:fldCharType="separate"/>
      </w:r>
      <w:r>
        <w:rPr>
          <w:noProof/>
        </w:rPr>
        <w:t>117</w:t>
      </w:r>
      <w:r>
        <w:rPr>
          <w:noProof/>
        </w:rPr>
        <w:fldChar w:fldCharType="end"/>
      </w:r>
    </w:p>
    <w:p w14:paraId="7502760D" w14:textId="209BB11C" w:rsidR="00942797" w:rsidRPr="00942797" w:rsidRDefault="00942797">
      <w:pPr>
        <w:pStyle w:val="TOC4"/>
        <w:rPr>
          <w:rFonts w:ascii="Calibri" w:hAnsi="Calibri"/>
          <w:noProof/>
          <w:kern w:val="2"/>
          <w:sz w:val="24"/>
          <w:szCs w:val="24"/>
          <w:lang w:eastAsia="en-GB"/>
        </w:rPr>
      </w:pPr>
      <w:r>
        <w:rPr>
          <w:noProof/>
        </w:rPr>
        <w:t>10.6.3.1</w:t>
      </w:r>
      <w:r w:rsidRPr="00942797">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_Toc170896063 \h </w:instrText>
      </w:r>
      <w:r>
        <w:rPr>
          <w:noProof/>
        </w:rPr>
      </w:r>
      <w:r>
        <w:rPr>
          <w:noProof/>
        </w:rPr>
        <w:fldChar w:fldCharType="separate"/>
      </w:r>
      <w:r>
        <w:rPr>
          <w:noProof/>
        </w:rPr>
        <w:t>117</w:t>
      </w:r>
      <w:r>
        <w:rPr>
          <w:noProof/>
        </w:rPr>
        <w:fldChar w:fldCharType="end"/>
      </w:r>
    </w:p>
    <w:p w14:paraId="7A77BC64" w14:textId="55D6DF1A" w:rsidR="00942797" w:rsidRPr="00942797" w:rsidRDefault="00942797">
      <w:pPr>
        <w:pStyle w:val="TOC4"/>
        <w:rPr>
          <w:rFonts w:ascii="Calibri" w:hAnsi="Calibri"/>
          <w:noProof/>
          <w:kern w:val="2"/>
          <w:sz w:val="24"/>
          <w:szCs w:val="24"/>
          <w:lang w:eastAsia="en-GB"/>
        </w:rPr>
      </w:pPr>
      <w:r>
        <w:rPr>
          <w:noProof/>
        </w:rPr>
        <w:t>10.6.3.2</w:t>
      </w:r>
      <w:r w:rsidRPr="00942797">
        <w:rPr>
          <w:rFonts w:ascii="Calibri" w:hAnsi="Calibri"/>
          <w:noProof/>
          <w:kern w:val="2"/>
          <w:sz w:val="24"/>
          <w:szCs w:val="24"/>
          <w:lang w:eastAsia="en-GB"/>
        </w:rPr>
        <w:tab/>
      </w:r>
      <w:r>
        <w:rPr>
          <w:noProof/>
        </w:rPr>
        <w:t>Information flows for group call in off-network</w:t>
      </w:r>
      <w:r>
        <w:rPr>
          <w:noProof/>
        </w:rPr>
        <w:tab/>
      </w:r>
      <w:r>
        <w:rPr>
          <w:noProof/>
        </w:rPr>
        <w:fldChar w:fldCharType="begin"/>
      </w:r>
      <w:r>
        <w:rPr>
          <w:noProof/>
        </w:rPr>
        <w:instrText xml:space="preserve"> PAGEREF _Toc170896064 \h </w:instrText>
      </w:r>
      <w:r>
        <w:rPr>
          <w:noProof/>
        </w:rPr>
      </w:r>
      <w:r>
        <w:rPr>
          <w:noProof/>
        </w:rPr>
        <w:fldChar w:fldCharType="separate"/>
      </w:r>
      <w:r>
        <w:rPr>
          <w:noProof/>
        </w:rPr>
        <w:t>117</w:t>
      </w:r>
      <w:r>
        <w:rPr>
          <w:noProof/>
        </w:rPr>
        <w:fldChar w:fldCharType="end"/>
      </w:r>
    </w:p>
    <w:p w14:paraId="5E834947" w14:textId="2541BF85" w:rsidR="00942797" w:rsidRPr="00942797" w:rsidRDefault="00942797">
      <w:pPr>
        <w:pStyle w:val="TOC5"/>
        <w:rPr>
          <w:rFonts w:ascii="Calibri" w:hAnsi="Calibri"/>
          <w:noProof/>
          <w:kern w:val="2"/>
          <w:sz w:val="24"/>
          <w:szCs w:val="24"/>
          <w:lang w:eastAsia="en-GB"/>
        </w:rPr>
      </w:pPr>
      <w:r>
        <w:rPr>
          <w:noProof/>
          <w:lang w:eastAsia="ko-KR"/>
        </w:rPr>
        <w:t>10.6.3.2.1</w:t>
      </w:r>
      <w:r w:rsidRPr="00942797">
        <w:rPr>
          <w:rFonts w:ascii="Calibri" w:hAnsi="Calibri"/>
          <w:noProof/>
          <w:kern w:val="2"/>
          <w:sz w:val="24"/>
          <w:szCs w:val="24"/>
          <w:lang w:eastAsia="en-GB"/>
        </w:rPr>
        <w:tab/>
      </w:r>
      <w:r>
        <w:rPr>
          <w:noProof/>
          <w:lang w:eastAsia="ko-KR"/>
        </w:rPr>
        <w:t>Group call announcement</w:t>
      </w:r>
      <w:r>
        <w:rPr>
          <w:noProof/>
        </w:rPr>
        <w:tab/>
      </w:r>
      <w:r>
        <w:rPr>
          <w:noProof/>
        </w:rPr>
        <w:fldChar w:fldCharType="begin"/>
      </w:r>
      <w:r>
        <w:rPr>
          <w:noProof/>
        </w:rPr>
        <w:instrText xml:space="preserve"> PAGEREF _Toc170896065 \h </w:instrText>
      </w:r>
      <w:r>
        <w:rPr>
          <w:noProof/>
        </w:rPr>
      </w:r>
      <w:r>
        <w:rPr>
          <w:noProof/>
        </w:rPr>
        <w:fldChar w:fldCharType="separate"/>
      </w:r>
      <w:r>
        <w:rPr>
          <w:noProof/>
        </w:rPr>
        <w:t>117</w:t>
      </w:r>
      <w:r>
        <w:rPr>
          <w:noProof/>
        </w:rPr>
        <w:fldChar w:fldCharType="end"/>
      </w:r>
    </w:p>
    <w:p w14:paraId="6D9F19DB" w14:textId="3DEDA5DE" w:rsidR="00942797" w:rsidRPr="00942797" w:rsidRDefault="00942797">
      <w:pPr>
        <w:pStyle w:val="TOC5"/>
        <w:rPr>
          <w:rFonts w:ascii="Calibri" w:hAnsi="Calibri"/>
          <w:noProof/>
          <w:kern w:val="2"/>
          <w:sz w:val="24"/>
          <w:szCs w:val="24"/>
          <w:lang w:eastAsia="en-GB"/>
        </w:rPr>
      </w:pPr>
      <w:r>
        <w:rPr>
          <w:noProof/>
          <w:lang w:eastAsia="ko-KR"/>
        </w:rPr>
        <w:t>10.6.3.2.2</w:t>
      </w:r>
      <w:r w:rsidRPr="00942797">
        <w:rPr>
          <w:rFonts w:ascii="Calibri" w:hAnsi="Calibri"/>
          <w:noProof/>
          <w:kern w:val="2"/>
          <w:sz w:val="24"/>
          <w:szCs w:val="24"/>
          <w:lang w:eastAsia="en-GB"/>
        </w:rPr>
        <w:tab/>
      </w:r>
      <w:r>
        <w:rPr>
          <w:noProof/>
        </w:rPr>
        <w:t>MCPTT upgrade to emergency call</w:t>
      </w:r>
      <w:r>
        <w:rPr>
          <w:noProof/>
        </w:rPr>
        <w:tab/>
      </w:r>
      <w:r>
        <w:rPr>
          <w:noProof/>
        </w:rPr>
        <w:fldChar w:fldCharType="begin"/>
      </w:r>
      <w:r>
        <w:rPr>
          <w:noProof/>
        </w:rPr>
        <w:instrText xml:space="preserve"> PAGEREF _Toc170896066 \h </w:instrText>
      </w:r>
      <w:r>
        <w:rPr>
          <w:noProof/>
        </w:rPr>
      </w:r>
      <w:r>
        <w:rPr>
          <w:noProof/>
        </w:rPr>
        <w:fldChar w:fldCharType="separate"/>
      </w:r>
      <w:r>
        <w:rPr>
          <w:noProof/>
        </w:rPr>
        <w:t>118</w:t>
      </w:r>
      <w:r>
        <w:rPr>
          <w:noProof/>
        </w:rPr>
        <w:fldChar w:fldCharType="end"/>
      </w:r>
    </w:p>
    <w:p w14:paraId="0BAFEA70" w14:textId="7695DAF0" w:rsidR="00942797" w:rsidRPr="00942797" w:rsidRDefault="00942797">
      <w:pPr>
        <w:pStyle w:val="TOC5"/>
        <w:rPr>
          <w:rFonts w:ascii="Calibri" w:hAnsi="Calibri"/>
          <w:noProof/>
          <w:kern w:val="2"/>
          <w:sz w:val="24"/>
          <w:szCs w:val="24"/>
          <w:lang w:eastAsia="en-GB"/>
        </w:rPr>
      </w:pPr>
      <w:r>
        <w:rPr>
          <w:noProof/>
          <w:lang w:eastAsia="ko-KR"/>
        </w:rPr>
        <w:lastRenderedPageBreak/>
        <w:t>10.6.3.2.3</w:t>
      </w:r>
      <w:r w:rsidRPr="00942797">
        <w:rPr>
          <w:rFonts w:ascii="Calibri" w:hAnsi="Calibri"/>
          <w:noProof/>
          <w:kern w:val="2"/>
          <w:sz w:val="24"/>
          <w:szCs w:val="24"/>
          <w:lang w:eastAsia="en-GB"/>
        </w:rPr>
        <w:tab/>
      </w:r>
      <w:r>
        <w:rPr>
          <w:noProof/>
        </w:rPr>
        <w:t>MCPTT emergency group state cancel</w:t>
      </w:r>
      <w:r>
        <w:rPr>
          <w:noProof/>
        </w:rPr>
        <w:tab/>
      </w:r>
      <w:r>
        <w:rPr>
          <w:noProof/>
        </w:rPr>
        <w:fldChar w:fldCharType="begin"/>
      </w:r>
      <w:r>
        <w:rPr>
          <w:noProof/>
        </w:rPr>
        <w:instrText xml:space="preserve"> PAGEREF _Toc170896067 \h </w:instrText>
      </w:r>
      <w:r>
        <w:rPr>
          <w:noProof/>
        </w:rPr>
      </w:r>
      <w:r>
        <w:rPr>
          <w:noProof/>
        </w:rPr>
        <w:fldChar w:fldCharType="separate"/>
      </w:r>
      <w:r>
        <w:rPr>
          <w:noProof/>
        </w:rPr>
        <w:t>118</w:t>
      </w:r>
      <w:r>
        <w:rPr>
          <w:noProof/>
        </w:rPr>
        <w:fldChar w:fldCharType="end"/>
      </w:r>
    </w:p>
    <w:p w14:paraId="76C1722C" w14:textId="18019AFB" w:rsidR="00942797" w:rsidRPr="00942797" w:rsidRDefault="00942797">
      <w:pPr>
        <w:pStyle w:val="TOC5"/>
        <w:rPr>
          <w:rFonts w:ascii="Calibri" w:hAnsi="Calibri"/>
          <w:noProof/>
          <w:kern w:val="2"/>
          <w:sz w:val="24"/>
          <w:szCs w:val="24"/>
          <w:lang w:eastAsia="en-GB"/>
        </w:rPr>
      </w:pPr>
      <w:r>
        <w:rPr>
          <w:noProof/>
          <w:lang w:eastAsia="ko-KR"/>
        </w:rPr>
        <w:t>10.6.3.2.4</w:t>
      </w:r>
      <w:r w:rsidRPr="00942797">
        <w:rPr>
          <w:rFonts w:ascii="Calibri" w:hAnsi="Calibri"/>
          <w:noProof/>
          <w:kern w:val="2"/>
          <w:sz w:val="24"/>
          <w:szCs w:val="24"/>
          <w:lang w:eastAsia="en-GB"/>
        </w:rPr>
        <w:tab/>
      </w:r>
      <w:r>
        <w:rPr>
          <w:noProof/>
          <w:lang w:eastAsia="ko-KR"/>
        </w:rPr>
        <w:t>R</w:t>
      </w:r>
      <w:r>
        <w:rPr>
          <w:noProof/>
        </w:rPr>
        <w:t>esponse</w:t>
      </w:r>
      <w:r>
        <w:rPr>
          <w:noProof/>
        </w:rPr>
        <w:tab/>
      </w:r>
      <w:r>
        <w:rPr>
          <w:noProof/>
        </w:rPr>
        <w:fldChar w:fldCharType="begin"/>
      </w:r>
      <w:r>
        <w:rPr>
          <w:noProof/>
        </w:rPr>
        <w:instrText xml:space="preserve"> PAGEREF _Toc170896068 \h </w:instrText>
      </w:r>
      <w:r>
        <w:rPr>
          <w:noProof/>
        </w:rPr>
      </w:r>
      <w:r>
        <w:rPr>
          <w:noProof/>
        </w:rPr>
        <w:fldChar w:fldCharType="separate"/>
      </w:r>
      <w:r>
        <w:rPr>
          <w:noProof/>
        </w:rPr>
        <w:t>118</w:t>
      </w:r>
      <w:r>
        <w:rPr>
          <w:noProof/>
        </w:rPr>
        <w:fldChar w:fldCharType="end"/>
      </w:r>
    </w:p>
    <w:p w14:paraId="7645F79E" w14:textId="2FCFBE98" w:rsidR="00942797" w:rsidRPr="00942797" w:rsidRDefault="00942797">
      <w:pPr>
        <w:pStyle w:val="TOC5"/>
        <w:rPr>
          <w:rFonts w:ascii="Calibri" w:hAnsi="Calibri"/>
          <w:noProof/>
          <w:kern w:val="2"/>
          <w:sz w:val="24"/>
          <w:szCs w:val="24"/>
          <w:lang w:eastAsia="en-GB"/>
        </w:rPr>
      </w:pPr>
      <w:r>
        <w:rPr>
          <w:noProof/>
          <w:lang w:eastAsia="ko-KR"/>
        </w:rPr>
        <w:t>10.6.3.2.5</w:t>
      </w:r>
      <w:r w:rsidRPr="00942797">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_Toc170896069 \h </w:instrText>
      </w:r>
      <w:r>
        <w:rPr>
          <w:noProof/>
        </w:rPr>
      </w:r>
      <w:r>
        <w:rPr>
          <w:noProof/>
        </w:rPr>
        <w:fldChar w:fldCharType="separate"/>
      </w:r>
      <w:r>
        <w:rPr>
          <w:noProof/>
        </w:rPr>
        <w:t>119</w:t>
      </w:r>
      <w:r>
        <w:rPr>
          <w:noProof/>
        </w:rPr>
        <w:fldChar w:fldCharType="end"/>
      </w:r>
    </w:p>
    <w:p w14:paraId="75396F7E" w14:textId="6CBEC3AE" w:rsidR="00942797" w:rsidRPr="00942797" w:rsidRDefault="00942797">
      <w:pPr>
        <w:pStyle w:val="TOC5"/>
        <w:rPr>
          <w:rFonts w:ascii="Calibri" w:hAnsi="Calibri"/>
          <w:noProof/>
          <w:kern w:val="2"/>
          <w:sz w:val="24"/>
          <w:szCs w:val="24"/>
          <w:lang w:eastAsia="en-GB"/>
        </w:rPr>
      </w:pPr>
      <w:r>
        <w:rPr>
          <w:noProof/>
          <w:lang w:eastAsia="ko-KR"/>
        </w:rPr>
        <w:t>10.6.3.2.6</w:t>
      </w:r>
      <w:r w:rsidRPr="00942797">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_Toc170896070 \h </w:instrText>
      </w:r>
      <w:r>
        <w:rPr>
          <w:noProof/>
        </w:rPr>
      </w:r>
      <w:r>
        <w:rPr>
          <w:noProof/>
        </w:rPr>
        <w:fldChar w:fldCharType="separate"/>
      </w:r>
      <w:r>
        <w:rPr>
          <w:noProof/>
        </w:rPr>
        <w:t>119</w:t>
      </w:r>
      <w:r>
        <w:rPr>
          <w:noProof/>
        </w:rPr>
        <w:fldChar w:fldCharType="end"/>
      </w:r>
    </w:p>
    <w:p w14:paraId="377721CC" w14:textId="0663E609" w:rsidR="00942797" w:rsidRPr="00942797" w:rsidRDefault="00942797">
      <w:pPr>
        <w:pStyle w:val="TOC5"/>
        <w:rPr>
          <w:rFonts w:ascii="Calibri" w:hAnsi="Calibri"/>
          <w:noProof/>
          <w:kern w:val="2"/>
          <w:sz w:val="24"/>
          <w:szCs w:val="24"/>
          <w:lang w:eastAsia="en-GB"/>
        </w:rPr>
      </w:pPr>
      <w:r>
        <w:rPr>
          <w:noProof/>
          <w:lang w:eastAsia="ko-KR"/>
        </w:rPr>
        <w:t>10.6.3.2.7</w:t>
      </w:r>
      <w:r w:rsidRPr="00942797">
        <w:rPr>
          <w:rFonts w:ascii="Calibri" w:hAnsi="Calibri"/>
          <w:noProof/>
          <w:kern w:val="2"/>
          <w:sz w:val="24"/>
          <w:szCs w:val="24"/>
          <w:lang w:eastAsia="en-GB"/>
        </w:rPr>
        <w:tab/>
      </w:r>
      <w:r>
        <w:rPr>
          <w:noProof/>
        </w:rPr>
        <w:t>MCPTT upgrade to imminent peril call</w:t>
      </w:r>
      <w:r>
        <w:rPr>
          <w:noProof/>
        </w:rPr>
        <w:tab/>
      </w:r>
      <w:r>
        <w:rPr>
          <w:noProof/>
        </w:rPr>
        <w:fldChar w:fldCharType="begin"/>
      </w:r>
      <w:r>
        <w:rPr>
          <w:noProof/>
        </w:rPr>
        <w:instrText xml:space="preserve"> PAGEREF _Toc170896071 \h </w:instrText>
      </w:r>
      <w:r>
        <w:rPr>
          <w:noProof/>
        </w:rPr>
      </w:r>
      <w:r>
        <w:rPr>
          <w:noProof/>
        </w:rPr>
        <w:fldChar w:fldCharType="separate"/>
      </w:r>
      <w:r>
        <w:rPr>
          <w:noProof/>
        </w:rPr>
        <w:t>119</w:t>
      </w:r>
      <w:r>
        <w:rPr>
          <w:noProof/>
        </w:rPr>
        <w:fldChar w:fldCharType="end"/>
      </w:r>
    </w:p>
    <w:p w14:paraId="70584DAC" w14:textId="19B70687" w:rsidR="00942797" w:rsidRPr="00942797" w:rsidRDefault="00942797">
      <w:pPr>
        <w:pStyle w:val="TOC5"/>
        <w:rPr>
          <w:rFonts w:ascii="Calibri" w:hAnsi="Calibri"/>
          <w:noProof/>
          <w:kern w:val="2"/>
          <w:sz w:val="24"/>
          <w:szCs w:val="24"/>
          <w:lang w:eastAsia="en-GB"/>
        </w:rPr>
      </w:pPr>
      <w:r>
        <w:rPr>
          <w:noProof/>
        </w:rPr>
        <w:t>10.6.3.2.8</w:t>
      </w:r>
      <w:r w:rsidRPr="00942797">
        <w:rPr>
          <w:rFonts w:ascii="Calibri" w:hAnsi="Calibri"/>
          <w:noProof/>
          <w:kern w:val="2"/>
          <w:sz w:val="24"/>
          <w:szCs w:val="24"/>
          <w:lang w:eastAsia="en-GB"/>
        </w:rPr>
        <w:tab/>
      </w:r>
      <w:r>
        <w:rPr>
          <w:noProof/>
        </w:rPr>
        <w:t>MCPTT imminent peril group call cancel</w:t>
      </w:r>
      <w:r>
        <w:rPr>
          <w:noProof/>
        </w:rPr>
        <w:tab/>
      </w:r>
      <w:r>
        <w:rPr>
          <w:noProof/>
        </w:rPr>
        <w:fldChar w:fldCharType="begin"/>
      </w:r>
      <w:r>
        <w:rPr>
          <w:noProof/>
        </w:rPr>
        <w:instrText xml:space="preserve"> PAGEREF _Toc170896072 \h </w:instrText>
      </w:r>
      <w:r>
        <w:rPr>
          <w:noProof/>
        </w:rPr>
      </w:r>
      <w:r>
        <w:rPr>
          <w:noProof/>
        </w:rPr>
        <w:fldChar w:fldCharType="separate"/>
      </w:r>
      <w:r>
        <w:rPr>
          <w:noProof/>
        </w:rPr>
        <w:t>119</w:t>
      </w:r>
      <w:r>
        <w:rPr>
          <w:noProof/>
        </w:rPr>
        <w:fldChar w:fldCharType="end"/>
      </w:r>
    </w:p>
    <w:p w14:paraId="06A8B307" w14:textId="10F89EB6" w:rsidR="00942797" w:rsidRPr="00942797" w:rsidRDefault="00942797">
      <w:pPr>
        <w:pStyle w:val="TOC4"/>
        <w:rPr>
          <w:rFonts w:ascii="Calibri" w:hAnsi="Calibri"/>
          <w:noProof/>
          <w:kern w:val="2"/>
          <w:sz w:val="24"/>
          <w:szCs w:val="24"/>
          <w:lang w:eastAsia="en-GB"/>
        </w:rPr>
      </w:pPr>
      <w:r>
        <w:rPr>
          <w:noProof/>
        </w:rPr>
        <w:t>10.6.3.3</w:t>
      </w:r>
      <w:r w:rsidRPr="00942797">
        <w:rPr>
          <w:rFonts w:ascii="Calibri" w:hAnsi="Calibri"/>
          <w:noProof/>
          <w:kern w:val="2"/>
          <w:sz w:val="24"/>
          <w:szCs w:val="24"/>
          <w:lang w:eastAsia="en-GB"/>
        </w:rPr>
        <w:tab/>
      </w:r>
      <w:r>
        <w:rPr>
          <w:noProof/>
        </w:rPr>
        <w:t>Group call setup</w:t>
      </w:r>
      <w:r>
        <w:rPr>
          <w:noProof/>
        </w:rPr>
        <w:tab/>
      </w:r>
      <w:r>
        <w:rPr>
          <w:noProof/>
        </w:rPr>
        <w:fldChar w:fldCharType="begin"/>
      </w:r>
      <w:r>
        <w:rPr>
          <w:noProof/>
        </w:rPr>
        <w:instrText xml:space="preserve"> PAGEREF _Toc170896073 \h </w:instrText>
      </w:r>
      <w:r>
        <w:rPr>
          <w:noProof/>
        </w:rPr>
      </w:r>
      <w:r>
        <w:rPr>
          <w:noProof/>
        </w:rPr>
        <w:fldChar w:fldCharType="separate"/>
      </w:r>
      <w:r>
        <w:rPr>
          <w:noProof/>
        </w:rPr>
        <w:t>119</w:t>
      </w:r>
      <w:r>
        <w:rPr>
          <w:noProof/>
        </w:rPr>
        <w:fldChar w:fldCharType="end"/>
      </w:r>
    </w:p>
    <w:p w14:paraId="10E8CA9E" w14:textId="51BB041E" w:rsidR="00942797" w:rsidRPr="00942797" w:rsidRDefault="00942797">
      <w:pPr>
        <w:pStyle w:val="TOC4"/>
        <w:rPr>
          <w:rFonts w:ascii="Calibri" w:hAnsi="Calibri"/>
          <w:noProof/>
          <w:kern w:val="2"/>
          <w:sz w:val="24"/>
          <w:szCs w:val="24"/>
          <w:lang w:eastAsia="en-GB"/>
        </w:rPr>
      </w:pPr>
      <w:r>
        <w:rPr>
          <w:noProof/>
        </w:rPr>
        <w:t>10.6.3.4</w:t>
      </w:r>
      <w:r w:rsidRPr="00942797">
        <w:rPr>
          <w:rFonts w:ascii="Calibri" w:hAnsi="Calibri"/>
          <w:noProof/>
          <w:kern w:val="2"/>
          <w:sz w:val="24"/>
          <w:szCs w:val="24"/>
          <w:lang w:eastAsia="en-GB"/>
        </w:rPr>
        <w:tab/>
      </w:r>
      <w:r>
        <w:rPr>
          <w:noProof/>
        </w:rPr>
        <w:t>Passive join to group call</w:t>
      </w:r>
      <w:r>
        <w:rPr>
          <w:noProof/>
        </w:rPr>
        <w:tab/>
      </w:r>
      <w:r>
        <w:rPr>
          <w:noProof/>
        </w:rPr>
        <w:fldChar w:fldCharType="begin"/>
      </w:r>
      <w:r>
        <w:rPr>
          <w:noProof/>
        </w:rPr>
        <w:instrText xml:space="preserve"> PAGEREF _Toc170896074 \h </w:instrText>
      </w:r>
      <w:r>
        <w:rPr>
          <w:noProof/>
        </w:rPr>
      </w:r>
      <w:r>
        <w:rPr>
          <w:noProof/>
        </w:rPr>
        <w:fldChar w:fldCharType="separate"/>
      </w:r>
      <w:r>
        <w:rPr>
          <w:noProof/>
        </w:rPr>
        <w:t>120</w:t>
      </w:r>
      <w:r>
        <w:rPr>
          <w:noProof/>
        </w:rPr>
        <w:fldChar w:fldCharType="end"/>
      </w:r>
    </w:p>
    <w:p w14:paraId="4DB1D648" w14:textId="797E3DC3" w:rsidR="00942797" w:rsidRPr="00942797" w:rsidRDefault="00942797">
      <w:pPr>
        <w:pStyle w:val="TOC4"/>
        <w:rPr>
          <w:rFonts w:ascii="Calibri" w:hAnsi="Calibri"/>
          <w:noProof/>
          <w:kern w:val="2"/>
          <w:sz w:val="24"/>
          <w:szCs w:val="24"/>
          <w:lang w:eastAsia="en-GB"/>
        </w:rPr>
      </w:pPr>
      <w:r>
        <w:rPr>
          <w:noProof/>
        </w:rPr>
        <w:t>10.6.3.5</w:t>
      </w:r>
      <w:r w:rsidRPr="00942797">
        <w:rPr>
          <w:rFonts w:ascii="Calibri" w:hAnsi="Calibri"/>
          <w:noProof/>
          <w:kern w:val="2"/>
          <w:sz w:val="24"/>
          <w:szCs w:val="24"/>
          <w:lang w:eastAsia="en-GB"/>
        </w:rPr>
        <w:tab/>
      </w:r>
      <w:r w:rsidRPr="00A5587C">
        <w:rPr>
          <w:rFonts w:eastAsia="Malgun Gothic"/>
          <w:noProof/>
          <w:lang w:eastAsia="ko-KR"/>
        </w:rPr>
        <w:t>J</w:t>
      </w:r>
      <w:r>
        <w:rPr>
          <w:noProof/>
        </w:rPr>
        <w:t xml:space="preserve">oin </w:t>
      </w:r>
      <w:r w:rsidRPr="00A5587C">
        <w:rPr>
          <w:rFonts w:eastAsia="Malgun Gothic"/>
          <w:noProof/>
          <w:lang w:eastAsia="ko-KR"/>
        </w:rPr>
        <w:t xml:space="preserve">to </w:t>
      </w:r>
      <w:r>
        <w:rPr>
          <w:noProof/>
        </w:rPr>
        <w:t>ongoing group call</w:t>
      </w:r>
      <w:r w:rsidRPr="00A5587C">
        <w:rPr>
          <w:rFonts w:eastAsia="Malgun Gothic"/>
          <w:noProof/>
          <w:lang w:eastAsia="ko-KR"/>
        </w:rPr>
        <w:t xml:space="preserve"> when new entry member initiates the call with on-going group call id</w:t>
      </w:r>
      <w:r>
        <w:rPr>
          <w:noProof/>
        </w:rPr>
        <w:tab/>
      </w:r>
      <w:r>
        <w:rPr>
          <w:noProof/>
        </w:rPr>
        <w:fldChar w:fldCharType="begin"/>
      </w:r>
      <w:r>
        <w:rPr>
          <w:noProof/>
        </w:rPr>
        <w:instrText xml:space="preserve"> PAGEREF _Toc170896075 \h </w:instrText>
      </w:r>
      <w:r>
        <w:rPr>
          <w:noProof/>
        </w:rPr>
      </w:r>
      <w:r>
        <w:rPr>
          <w:noProof/>
        </w:rPr>
        <w:fldChar w:fldCharType="separate"/>
      </w:r>
      <w:r>
        <w:rPr>
          <w:noProof/>
        </w:rPr>
        <w:t>121</w:t>
      </w:r>
      <w:r>
        <w:rPr>
          <w:noProof/>
        </w:rPr>
        <w:fldChar w:fldCharType="end"/>
      </w:r>
    </w:p>
    <w:p w14:paraId="3A765B8D" w14:textId="610516D1" w:rsidR="00942797" w:rsidRPr="00942797" w:rsidRDefault="00942797">
      <w:pPr>
        <w:pStyle w:val="TOC4"/>
        <w:rPr>
          <w:rFonts w:ascii="Calibri" w:hAnsi="Calibri"/>
          <w:noProof/>
          <w:kern w:val="2"/>
          <w:sz w:val="24"/>
          <w:szCs w:val="24"/>
          <w:lang w:eastAsia="en-GB"/>
        </w:rPr>
      </w:pPr>
      <w:r>
        <w:rPr>
          <w:noProof/>
        </w:rPr>
        <w:t>10.6.3.6</w:t>
      </w:r>
      <w:r w:rsidRPr="00942797">
        <w:rPr>
          <w:rFonts w:ascii="Calibri" w:hAnsi="Calibri"/>
          <w:noProof/>
          <w:kern w:val="2"/>
          <w:sz w:val="24"/>
          <w:szCs w:val="24"/>
          <w:lang w:eastAsia="en-GB"/>
        </w:rPr>
        <w:tab/>
      </w:r>
      <w:r>
        <w:rPr>
          <w:noProof/>
        </w:rPr>
        <w:t>Immediate group call announcement to join an ongoing group call</w:t>
      </w:r>
      <w:r>
        <w:rPr>
          <w:noProof/>
        </w:rPr>
        <w:tab/>
      </w:r>
      <w:r>
        <w:rPr>
          <w:noProof/>
        </w:rPr>
        <w:fldChar w:fldCharType="begin"/>
      </w:r>
      <w:r>
        <w:rPr>
          <w:noProof/>
        </w:rPr>
        <w:instrText xml:space="preserve"> PAGEREF _Toc170896076 \h </w:instrText>
      </w:r>
      <w:r>
        <w:rPr>
          <w:noProof/>
        </w:rPr>
      </w:r>
      <w:r>
        <w:rPr>
          <w:noProof/>
        </w:rPr>
        <w:fldChar w:fldCharType="separate"/>
      </w:r>
      <w:r>
        <w:rPr>
          <w:noProof/>
        </w:rPr>
        <w:t>122</w:t>
      </w:r>
      <w:r>
        <w:rPr>
          <w:noProof/>
        </w:rPr>
        <w:fldChar w:fldCharType="end"/>
      </w:r>
    </w:p>
    <w:p w14:paraId="69A3106E" w14:textId="09649875" w:rsidR="00942797" w:rsidRPr="00942797" w:rsidRDefault="00942797">
      <w:pPr>
        <w:pStyle w:val="TOC4"/>
        <w:rPr>
          <w:rFonts w:ascii="Calibri" w:hAnsi="Calibri"/>
          <w:noProof/>
          <w:kern w:val="2"/>
          <w:sz w:val="24"/>
          <w:szCs w:val="24"/>
          <w:lang w:eastAsia="en-GB"/>
        </w:rPr>
      </w:pPr>
      <w:r>
        <w:rPr>
          <w:noProof/>
        </w:rPr>
        <w:t>10.6.3.7</w:t>
      </w:r>
      <w:r w:rsidRPr="00942797">
        <w:rPr>
          <w:rFonts w:ascii="Calibri" w:hAnsi="Calibri"/>
          <w:noProof/>
          <w:kern w:val="2"/>
          <w:sz w:val="24"/>
          <w:szCs w:val="24"/>
          <w:lang w:eastAsia="en-GB"/>
        </w:rPr>
        <w:tab/>
      </w:r>
      <w:r>
        <w:rPr>
          <w:noProof/>
        </w:rPr>
        <w:t>Group call release due to inactivity</w:t>
      </w:r>
      <w:r>
        <w:rPr>
          <w:noProof/>
        </w:rPr>
        <w:tab/>
      </w:r>
      <w:r>
        <w:rPr>
          <w:noProof/>
        </w:rPr>
        <w:fldChar w:fldCharType="begin"/>
      </w:r>
      <w:r>
        <w:rPr>
          <w:noProof/>
        </w:rPr>
        <w:instrText xml:space="preserve"> PAGEREF _Toc170896077 \h </w:instrText>
      </w:r>
      <w:r>
        <w:rPr>
          <w:noProof/>
        </w:rPr>
      </w:r>
      <w:r>
        <w:rPr>
          <w:noProof/>
        </w:rPr>
        <w:fldChar w:fldCharType="separate"/>
      </w:r>
      <w:r>
        <w:rPr>
          <w:noProof/>
        </w:rPr>
        <w:t>123</w:t>
      </w:r>
      <w:r>
        <w:rPr>
          <w:noProof/>
        </w:rPr>
        <w:fldChar w:fldCharType="end"/>
      </w:r>
    </w:p>
    <w:p w14:paraId="2FBA2E7E" w14:textId="0E236E6A" w:rsidR="00942797" w:rsidRPr="00942797" w:rsidRDefault="00942797">
      <w:pPr>
        <w:pStyle w:val="TOC4"/>
        <w:rPr>
          <w:rFonts w:ascii="Calibri" w:hAnsi="Calibri"/>
          <w:noProof/>
          <w:kern w:val="2"/>
          <w:sz w:val="24"/>
          <w:szCs w:val="24"/>
          <w:lang w:eastAsia="en-GB"/>
        </w:rPr>
      </w:pPr>
      <w:r>
        <w:rPr>
          <w:noProof/>
        </w:rPr>
        <w:t>10.6.3.8</w:t>
      </w:r>
      <w:r w:rsidRPr="00942797">
        <w:rPr>
          <w:rFonts w:ascii="Calibri" w:hAnsi="Calibri"/>
          <w:noProof/>
          <w:kern w:val="2"/>
          <w:sz w:val="24"/>
          <w:szCs w:val="24"/>
          <w:lang w:eastAsia="en-GB"/>
        </w:rPr>
        <w:tab/>
      </w:r>
      <w:r>
        <w:rPr>
          <w:noProof/>
        </w:rPr>
        <w:t>Broadcast group call</w:t>
      </w:r>
      <w:r>
        <w:rPr>
          <w:noProof/>
        </w:rPr>
        <w:tab/>
      </w:r>
      <w:r>
        <w:rPr>
          <w:noProof/>
        </w:rPr>
        <w:fldChar w:fldCharType="begin"/>
      </w:r>
      <w:r>
        <w:rPr>
          <w:noProof/>
        </w:rPr>
        <w:instrText xml:space="preserve"> PAGEREF _Toc170896078 \h </w:instrText>
      </w:r>
      <w:r>
        <w:rPr>
          <w:noProof/>
        </w:rPr>
      </w:r>
      <w:r>
        <w:rPr>
          <w:noProof/>
        </w:rPr>
        <w:fldChar w:fldCharType="separate"/>
      </w:r>
      <w:r>
        <w:rPr>
          <w:noProof/>
        </w:rPr>
        <w:t>124</w:t>
      </w:r>
      <w:r>
        <w:rPr>
          <w:noProof/>
        </w:rPr>
        <w:fldChar w:fldCharType="end"/>
      </w:r>
    </w:p>
    <w:p w14:paraId="14966C25" w14:textId="73F749CE" w:rsidR="00942797" w:rsidRPr="00942797" w:rsidRDefault="00942797">
      <w:pPr>
        <w:pStyle w:val="TOC4"/>
        <w:rPr>
          <w:rFonts w:ascii="Calibri" w:hAnsi="Calibri"/>
          <w:noProof/>
          <w:kern w:val="2"/>
          <w:sz w:val="24"/>
          <w:szCs w:val="24"/>
          <w:lang w:eastAsia="en-GB"/>
        </w:rPr>
      </w:pPr>
      <w:r>
        <w:rPr>
          <w:noProof/>
        </w:rPr>
        <w:t>10.6.3.9</w:t>
      </w:r>
      <w:r w:rsidRPr="00942797">
        <w:rPr>
          <w:rFonts w:ascii="Calibri" w:hAnsi="Calibri"/>
          <w:noProof/>
          <w:kern w:val="2"/>
          <w:sz w:val="24"/>
          <w:szCs w:val="24"/>
          <w:lang w:eastAsia="en-GB"/>
        </w:rPr>
        <w:tab/>
      </w:r>
      <w:r>
        <w:rPr>
          <w:noProof/>
        </w:rPr>
        <w:t>Emergency and imminent peril procedures</w:t>
      </w:r>
      <w:r>
        <w:rPr>
          <w:noProof/>
        </w:rPr>
        <w:tab/>
      </w:r>
      <w:r>
        <w:rPr>
          <w:noProof/>
        </w:rPr>
        <w:fldChar w:fldCharType="begin"/>
      </w:r>
      <w:r>
        <w:rPr>
          <w:noProof/>
        </w:rPr>
        <w:instrText xml:space="preserve"> PAGEREF _Toc170896079 \h </w:instrText>
      </w:r>
      <w:r>
        <w:rPr>
          <w:noProof/>
        </w:rPr>
      </w:r>
      <w:r>
        <w:rPr>
          <w:noProof/>
        </w:rPr>
        <w:fldChar w:fldCharType="separate"/>
      </w:r>
      <w:r>
        <w:rPr>
          <w:noProof/>
        </w:rPr>
        <w:t>124</w:t>
      </w:r>
      <w:r>
        <w:rPr>
          <w:noProof/>
        </w:rPr>
        <w:fldChar w:fldCharType="end"/>
      </w:r>
    </w:p>
    <w:p w14:paraId="69BF8F25" w14:textId="6EC5379E" w:rsidR="00942797" w:rsidRPr="00942797" w:rsidRDefault="00942797">
      <w:pPr>
        <w:pStyle w:val="TOC5"/>
        <w:rPr>
          <w:rFonts w:ascii="Calibri" w:hAnsi="Calibri"/>
          <w:noProof/>
          <w:kern w:val="2"/>
          <w:sz w:val="24"/>
          <w:szCs w:val="24"/>
          <w:lang w:eastAsia="en-GB"/>
        </w:rPr>
      </w:pPr>
      <w:r>
        <w:rPr>
          <w:noProof/>
        </w:rPr>
        <w:t>10.6.3.9.1</w:t>
      </w:r>
      <w:r w:rsidRPr="00942797">
        <w:rPr>
          <w:rFonts w:ascii="Calibri" w:hAnsi="Calibri"/>
          <w:noProof/>
          <w:kern w:val="2"/>
          <w:sz w:val="24"/>
          <w:szCs w:val="24"/>
          <w:lang w:eastAsia="en-GB"/>
        </w:rPr>
        <w:tab/>
      </w:r>
      <w:r>
        <w:rPr>
          <w:noProof/>
        </w:rPr>
        <w:t>Emergency group call</w:t>
      </w:r>
      <w:r>
        <w:rPr>
          <w:noProof/>
        </w:rPr>
        <w:tab/>
      </w:r>
      <w:r>
        <w:rPr>
          <w:noProof/>
        </w:rPr>
        <w:fldChar w:fldCharType="begin"/>
      </w:r>
      <w:r>
        <w:rPr>
          <w:noProof/>
        </w:rPr>
        <w:instrText xml:space="preserve"> PAGEREF _Toc170896080 \h </w:instrText>
      </w:r>
      <w:r>
        <w:rPr>
          <w:noProof/>
        </w:rPr>
      </w:r>
      <w:r>
        <w:rPr>
          <w:noProof/>
        </w:rPr>
        <w:fldChar w:fldCharType="separate"/>
      </w:r>
      <w:r>
        <w:rPr>
          <w:noProof/>
        </w:rPr>
        <w:t>124</w:t>
      </w:r>
      <w:r>
        <w:rPr>
          <w:noProof/>
        </w:rPr>
        <w:fldChar w:fldCharType="end"/>
      </w:r>
    </w:p>
    <w:p w14:paraId="74E3781F" w14:textId="48779EBA" w:rsidR="00942797" w:rsidRPr="00942797" w:rsidRDefault="00942797">
      <w:pPr>
        <w:pStyle w:val="TOC5"/>
        <w:rPr>
          <w:rFonts w:ascii="Calibri" w:hAnsi="Calibri"/>
          <w:noProof/>
          <w:kern w:val="2"/>
          <w:sz w:val="24"/>
          <w:szCs w:val="24"/>
          <w:lang w:eastAsia="en-GB"/>
        </w:rPr>
      </w:pPr>
      <w:r>
        <w:rPr>
          <w:noProof/>
        </w:rPr>
        <w:t>10.6.3.9.2</w:t>
      </w:r>
      <w:r w:rsidRPr="00942797">
        <w:rPr>
          <w:rFonts w:ascii="Calibri" w:hAnsi="Calibri"/>
          <w:noProof/>
          <w:kern w:val="2"/>
          <w:sz w:val="24"/>
          <w:szCs w:val="24"/>
          <w:lang w:eastAsia="en-GB"/>
        </w:rPr>
        <w:tab/>
      </w:r>
      <w:r>
        <w:rPr>
          <w:noProof/>
        </w:rPr>
        <w:t>MCPTT imminent peril</w:t>
      </w:r>
      <w:r>
        <w:rPr>
          <w:noProof/>
        </w:rPr>
        <w:tab/>
      </w:r>
      <w:r>
        <w:rPr>
          <w:noProof/>
        </w:rPr>
        <w:fldChar w:fldCharType="begin"/>
      </w:r>
      <w:r>
        <w:rPr>
          <w:noProof/>
        </w:rPr>
        <w:instrText xml:space="preserve"> PAGEREF _Toc170896081 \h </w:instrText>
      </w:r>
      <w:r>
        <w:rPr>
          <w:noProof/>
        </w:rPr>
      </w:r>
      <w:r>
        <w:rPr>
          <w:noProof/>
        </w:rPr>
        <w:fldChar w:fldCharType="separate"/>
      </w:r>
      <w:r>
        <w:rPr>
          <w:noProof/>
        </w:rPr>
        <w:t>125</w:t>
      </w:r>
      <w:r>
        <w:rPr>
          <w:noProof/>
        </w:rPr>
        <w:fldChar w:fldCharType="end"/>
      </w:r>
    </w:p>
    <w:p w14:paraId="55843CDD" w14:textId="47CB8CCF" w:rsidR="00942797" w:rsidRPr="00942797" w:rsidRDefault="00942797">
      <w:pPr>
        <w:pStyle w:val="TOC5"/>
        <w:rPr>
          <w:rFonts w:ascii="Calibri" w:hAnsi="Calibri"/>
          <w:noProof/>
          <w:kern w:val="2"/>
          <w:sz w:val="24"/>
          <w:szCs w:val="24"/>
          <w:lang w:eastAsia="en-GB"/>
        </w:rPr>
      </w:pPr>
      <w:r>
        <w:rPr>
          <w:noProof/>
        </w:rPr>
        <w:t>10.6.3.9.3</w:t>
      </w:r>
      <w:r w:rsidRPr="00942797">
        <w:rPr>
          <w:rFonts w:ascii="Calibri" w:hAnsi="Calibri"/>
          <w:noProof/>
          <w:kern w:val="2"/>
          <w:sz w:val="24"/>
          <w:szCs w:val="24"/>
          <w:lang w:eastAsia="en-GB"/>
        </w:rPr>
        <w:tab/>
      </w:r>
      <w:r>
        <w:rPr>
          <w:noProof/>
        </w:rPr>
        <w:t>MCPTT emergency alert (off-network)</w:t>
      </w:r>
      <w:r>
        <w:rPr>
          <w:noProof/>
        </w:rPr>
        <w:tab/>
      </w:r>
      <w:r>
        <w:rPr>
          <w:noProof/>
        </w:rPr>
        <w:fldChar w:fldCharType="begin"/>
      </w:r>
      <w:r>
        <w:rPr>
          <w:noProof/>
        </w:rPr>
        <w:instrText xml:space="preserve"> PAGEREF _Toc170896082 \h </w:instrText>
      </w:r>
      <w:r>
        <w:rPr>
          <w:noProof/>
        </w:rPr>
      </w:r>
      <w:r>
        <w:rPr>
          <w:noProof/>
        </w:rPr>
        <w:fldChar w:fldCharType="separate"/>
      </w:r>
      <w:r>
        <w:rPr>
          <w:noProof/>
        </w:rPr>
        <w:t>125</w:t>
      </w:r>
      <w:r>
        <w:rPr>
          <w:noProof/>
        </w:rPr>
        <w:fldChar w:fldCharType="end"/>
      </w:r>
    </w:p>
    <w:p w14:paraId="4D1FD103" w14:textId="32BB542F" w:rsidR="00942797" w:rsidRPr="00942797" w:rsidRDefault="00942797">
      <w:pPr>
        <w:pStyle w:val="TOC2"/>
        <w:rPr>
          <w:rFonts w:ascii="Calibri" w:hAnsi="Calibri"/>
          <w:noProof/>
          <w:kern w:val="2"/>
          <w:sz w:val="24"/>
          <w:szCs w:val="24"/>
          <w:lang w:eastAsia="en-GB"/>
        </w:rPr>
      </w:pPr>
      <w:r w:rsidRPr="00A5587C">
        <w:rPr>
          <w:noProof/>
          <w:lang w:val="en-US"/>
        </w:rPr>
        <w:t>10.7</w:t>
      </w:r>
      <w:r w:rsidRPr="00942797">
        <w:rPr>
          <w:rFonts w:ascii="Calibri" w:hAnsi="Calibri"/>
          <w:noProof/>
          <w:kern w:val="2"/>
          <w:sz w:val="24"/>
          <w:szCs w:val="24"/>
          <w:lang w:eastAsia="en-GB"/>
        </w:rPr>
        <w:tab/>
      </w:r>
      <w:r w:rsidRPr="00A5587C">
        <w:rPr>
          <w:noProof/>
          <w:lang w:val="en-US"/>
        </w:rPr>
        <w:t>Private call</w:t>
      </w:r>
      <w:r>
        <w:rPr>
          <w:noProof/>
        </w:rPr>
        <w:tab/>
      </w:r>
      <w:r>
        <w:rPr>
          <w:noProof/>
        </w:rPr>
        <w:fldChar w:fldCharType="begin"/>
      </w:r>
      <w:r>
        <w:rPr>
          <w:noProof/>
        </w:rPr>
        <w:instrText xml:space="preserve"> PAGEREF _Toc170896083 \h </w:instrText>
      </w:r>
      <w:r>
        <w:rPr>
          <w:noProof/>
        </w:rPr>
      </w:r>
      <w:r>
        <w:rPr>
          <w:noProof/>
        </w:rPr>
        <w:fldChar w:fldCharType="separate"/>
      </w:r>
      <w:r>
        <w:rPr>
          <w:noProof/>
        </w:rPr>
        <w:t>126</w:t>
      </w:r>
      <w:r>
        <w:rPr>
          <w:noProof/>
        </w:rPr>
        <w:fldChar w:fldCharType="end"/>
      </w:r>
    </w:p>
    <w:p w14:paraId="58A23B0D" w14:textId="03C17DD0" w:rsidR="00942797" w:rsidRPr="00942797" w:rsidRDefault="00942797">
      <w:pPr>
        <w:pStyle w:val="TOC3"/>
        <w:rPr>
          <w:rFonts w:ascii="Calibri" w:hAnsi="Calibri"/>
          <w:noProof/>
          <w:kern w:val="2"/>
          <w:sz w:val="24"/>
          <w:szCs w:val="24"/>
          <w:lang w:eastAsia="en-GB"/>
        </w:rPr>
      </w:pPr>
      <w:r>
        <w:rPr>
          <w:noProof/>
        </w:rPr>
        <w:t>10.7.1</w:t>
      </w:r>
      <w:r w:rsidRPr="00942797">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_Toc170896084 \h </w:instrText>
      </w:r>
      <w:r>
        <w:rPr>
          <w:noProof/>
        </w:rPr>
      </w:r>
      <w:r>
        <w:rPr>
          <w:noProof/>
        </w:rPr>
        <w:fldChar w:fldCharType="separate"/>
      </w:r>
      <w:r>
        <w:rPr>
          <w:noProof/>
        </w:rPr>
        <w:t>126</w:t>
      </w:r>
      <w:r>
        <w:rPr>
          <w:noProof/>
        </w:rPr>
        <w:fldChar w:fldCharType="end"/>
      </w:r>
    </w:p>
    <w:p w14:paraId="62C04F31" w14:textId="47D9C5C3" w:rsidR="00942797" w:rsidRPr="00942797" w:rsidRDefault="00942797">
      <w:pPr>
        <w:pStyle w:val="TOC3"/>
        <w:rPr>
          <w:rFonts w:ascii="Calibri" w:hAnsi="Calibri"/>
          <w:noProof/>
          <w:kern w:val="2"/>
          <w:sz w:val="24"/>
          <w:szCs w:val="24"/>
          <w:lang w:eastAsia="en-GB"/>
        </w:rPr>
      </w:pPr>
      <w:r>
        <w:rPr>
          <w:noProof/>
        </w:rPr>
        <w:t>10.7.2</w:t>
      </w:r>
      <w:r w:rsidRPr="00942797">
        <w:rPr>
          <w:rFonts w:ascii="Calibri" w:hAnsi="Calibri"/>
          <w:noProof/>
          <w:kern w:val="2"/>
          <w:sz w:val="24"/>
          <w:szCs w:val="24"/>
          <w:lang w:eastAsia="en-GB"/>
        </w:rPr>
        <w:tab/>
      </w:r>
      <w:r>
        <w:rPr>
          <w:noProof/>
        </w:rPr>
        <w:t>Private call in on-network</w:t>
      </w:r>
      <w:r>
        <w:rPr>
          <w:noProof/>
        </w:rPr>
        <w:tab/>
      </w:r>
      <w:r>
        <w:rPr>
          <w:noProof/>
        </w:rPr>
        <w:fldChar w:fldCharType="begin"/>
      </w:r>
      <w:r>
        <w:rPr>
          <w:noProof/>
        </w:rPr>
        <w:instrText xml:space="preserve"> PAGEREF _Toc170896085 \h </w:instrText>
      </w:r>
      <w:r>
        <w:rPr>
          <w:noProof/>
        </w:rPr>
      </w:r>
      <w:r>
        <w:rPr>
          <w:noProof/>
        </w:rPr>
        <w:fldChar w:fldCharType="separate"/>
      </w:r>
      <w:r>
        <w:rPr>
          <w:noProof/>
        </w:rPr>
        <w:t>126</w:t>
      </w:r>
      <w:r>
        <w:rPr>
          <w:noProof/>
        </w:rPr>
        <w:fldChar w:fldCharType="end"/>
      </w:r>
    </w:p>
    <w:p w14:paraId="06AAF31B" w14:textId="208C24B1" w:rsidR="00942797" w:rsidRPr="00942797" w:rsidRDefault="00942797">
      <w:pPr>
        <w:pStyle w:val="TOC4"/>
        <w:rPr>
          <w:rFonts w:ascii="Calibri" w:hAnsi="Calibri"/>
          <w:noProof/>
          <w:kern w:val="2"/>
          <w:sz w:val="24"/>
          <w:szCs w:val="24"/>
          <w:lang w:eastAsia="en-GB"/>
        </w:rPr>
      </w:pPr>
      <w:r>
        <w:rPr>
          <w:noProof/>
        </w:rPr>
        <w:t>10.7.2.1</w:t>
      </w:r>
      <w:r w:rsidRPr="00942797">
        <w:rPr>
          <w:rFonts w:ascii="Calibri" w:hAnsi="Calibri"/>
          <w:noProof/>
          <w:kern w:val="2"/>
          <w:sz w:val="24"/>
          <w:szCs w:val="24"/>
          <w:lang w:eastAsia="en-GB"/>
        </w:rPr>
        <w:tab/>
      </w:r>
      <w:r>
        <w:rPr>
          <w:noProof/>
        </w:rPr>
        <w:t>Information flows for private call in on-network</w:t>
      </w:r>
      <w:r>
        <w:rPr>
          <w:noProof/>
        </w:rPr>
        <w:tab/>
      </w:r>
      <w:r>
        <w:rPr>
          <w:noProof/>
        </w:rPr>
        <w:fldChar w:fldCharType="begin"/>
      </w:r>
      <w:r>
        <w:rPr>
          <w:noProof/>
        </w:rPr>
        <w:instrText xml:space="preserve"> PAGEREF _Toc170896086 \h </w:instrText>
      </w:r>
      <w:r>
        <w:rPr>
          <w:noProof/>
        </w:rPr>
      </w:r>
      <w:r>
        <w:rPr>
          <w:noProof/>
        </w:rPr>
        <w:fldChar w:fldCharType="separate"/>
      </w:r>
      <w:r>
        <w:rPr>
          <w:noProof/>
        </w:rPr>
        <w:t>126</w:t>
      </w:r>
      <w:r>
        <w:rPr>
          <w:noProof/>
        </w:rPr>
        <w:fldChar w:fldCharType="end"/>
      </w:r>
    </w:p>
    <w:p w14:paraId="673D004A" w14:textId="54E4F302" w:rsidR="00942797" w:rsidRPr="00942797" w:rsidRDefault="00942797">
      <w:pPr>
        <w:pStyle w:val="TOC5"/>
        <w:rPr>
          <w:rFonts w:ascii="Calibri" w:hAnsi="Calibri"/>
          <w:noProof/>
          <w:kern w:val="2"/>
          <w:sz w:val="24"/>
          <w:szCs w:val="24"/>
          <w:lang w:eastAsia="en-GB"/>
        </w:rPr>
      </w:pPr>
      <w:r>
        <w:rPr>
          <w:noProof/>
        </w:rPr>
        <w:t>10.7.2.1.1</w:t>
      </w:r>
      <w:r w:rsidRPr="00942797">
        <w:rPr>
          <w:rFonts w:ascii="Calibri" w:hAnsi="Calibri"/>
          <w:noProof/>
          <w:kern w:val="2"/>
          <w:sz w:val="24"/>
          <w:szCs w:val="24"/>
          <w:lang w:eastAsia="en-GB"/>
        </w:rPr>
        <w:tab/>
      </w:r>
      <w:r>
        <w:rPr>
          <w:noProof/>
        </w:rPr>
        <w:t>MCPTT private call request (</w:t>
      </w:r>
      <w:r>
        <w:rPr>
          <w:noProof/>
          <w:lang w:eastAsia="zh-CN"/>
        </w:rPr>
        <w:t>MCPTT client to MCPTT server</w:t>
      </w:r>
      <w:r>
        <w:rPr>
          <w:noProof/>
        </w:rPr>
        <w:t>)</w:t>
      </w:r>
      <w:r>
        <w:rPr>
          <w:noProof/>
        </w:rPr>
        <w:tab/>
      </w:r>
      <w:r>
        <w:rPr>
          <w:noProof/>
        </w:rPr>
        <w:fldChar w:fldCharType="begin"/>
      </w:r>
      <w:r>
        <w:rPr>
          <w:noProof/>
        </w:rPr>
        <w:instrText xml:space="preserve"> PAGEREF _Toc170896087 \h </w:instrText>
      </w:r>
      <w:r>
        <w:rPr>
          <w:noProof/>
        </w:rPr>
      </w:r>
      <w:r>
        <w:rPr>
          <w:noProof/>
        </w:rPr>
        <w:fldChar w:fldCharType="separate"/>
      </w:r>
      <w:r>
        <w:rPr>
          <w:noProof/>
        </w:rPr>
        <w:t>126</w:t>
      </w:r>
      <w:r>
        <w:rPr>
          <w:noProof/>
        </w:rPr>
        <w:fldChar w:fldCharType="end"/>
      </w:r>
    </w:p>
    <w:p w14:paraId="2A40FA8A" w14:textId="22B25D25" w:rsidR="00942797" w:rsidRPr="00942797" w:rsidRDefault="00942797">
      <w:pPr>
        <w:pStyle w:val="TOC5"/>
        <w:rPr>
          <w:rFonts w:ascii="Calibri" w:hAnsi="Calibri"/>
          <w:noProof/>
          <w:kern w:val="2"/>
          <w:sz w:val="24"/>
          <w:szCs w:val="24"/>
          <w:lang w:eastAsia="en-GB"/>
        </w:rPr>
      </w:pPr>
      <w:r>
        <w:rPr>
          <w:noProof/>
        </w:rPr>
        <w:t>10.7.2.1.2</w:t>
      </w:r>
      <w:r w:rsidRPr="00942797">
        <w:rPr>
          <w:rFonts w:ascii="Calibri" w:hAnsi="Calibri"/>
          <w:noProof/>
          <w:kern w:val="2"/>
          <w:sz w:val="24"/>
          <w:szCs w:val="24"/>
          <w:lang w:eastAsia="en-GB"/>
        </w:rPr>
        <w:tab/>
      </w:r>
      <w:r>
        <w:rPr>
          <w:noProof/>
        </w:rPr>
        <w:t>MCPTT private call request (MCPTT server to MCPTT server)</w:t>
      </w:r>
      <w:r>
        <w:rPr>
          <w:noProof/>
        </w:rPr>
        <w:tab/>
      </w:r>
      <w:r>
        <w:rPr>
          <w:noProof/>
        </w:rPr>
        <w:fldChar w:fldCharType="begin"/>
      </w:r>
      <w:r>
        <w:rPr>
          <w:noProof/>
        </w:rPr>
        <w:instrText xml:space="preserve"> PAGEREF _Toc170896088 \h </w:instrText>
      </w:r>
      <w:r>
        <w:rPr>
          <w:noProof/>
        </w:rPr>
      </w:r>
      <w:r>
        <w:rPr>
          <w:noProof/>
        </w:rPr>
        <w:fldChar w:fldCharType="separate"/>
      </w:r>
      <w:r>
        <w:rPr>
          <w:noProof/>
        </w:rPr>
        <w:t>127</w:t>
      </w:r>
      <w:r>
        <w:rPr>
          <w:noProof/>
        </w:rPr>
        <w:fldChar w:fldCharType="end"/>
      </w:r>
    </w:p>
    <w:p w14:paraId="19D849F1" w14:textId="07CF7C61" w:rsidR="00942797" w:rsidRPr="00942797" w:rsidRDefault="00942797">
      <w:pPr>
        <w:pStyle w:val="TOC5"/>
        <w:rPr>
          <w:rFonts w:ascii="Calibri" w:hAnsi="Calibri"/>
          <w:noProof/>
          <w:kern w:val="2"/>
          <w:sz w:val="24"/>
          <w:szCs w:val="24"/>
          <w:lang w:eastAsia="en-GB"/>
        </w:rPr>
      </w:pPr>
      <w:r>
        <w:rPr>
          <w:noProof/>
        </w:rPr>
        <w:t>10.7.2.1.</w:t>
      </w:r>
      <w:r>
        <w:rPr>
          <w:noProof/>
          <w:lang w:eastAsia="zh-CN"/>
        </w:rPr>
        <w:t>2a</w:t>
      </w:r>
      <w:r w:rsidRPr="00942797">
        <w:rPr>
          <w:rFonts w:ascii="Calibri" w:hAnsi="Calibri"/>
          <w:noProof/>
          <w:kern w:val="2"/>
          <w:sz w:val="24"/>
          <w:szCs w:val="24"/>
          <w:lang w:eastAsia="en-GB"/>
        </w:rPr>
        <w:tab/>
      </w:r>
      <w:r>
        <w:rPr>
          <w:noProof/>
        </w:rPr>
        <w:t>MCPTT private call request (MCPTT server to MCPTT client)</w:t>
      </w:r>
      <w:r>
        <w:rPr>
          <w:noProof/>
        </w:rPr>
        <w:tab/>
      </w:r>
      <w:r>
        <w:rPr>
          <w:noProof/>
        </w:rPr>
        <w:fldChar w:fldCharType="begin"/>
      </w:r>
      <w:r>
        <w:rPr>
          <w:noProof/>
        </w:rPr>
        <w:instrText xml:space="preserve"> PAGEREF _Toc170896089 \h </w:instrText>
      </w:r>
      <w:r>
        <w:rPr>
          <w:noProof/>
        </w:rPr>
      </w:r>
      <w:r>
        <w:rPr>
          <w:noProof/>
        </w:rPr>
        <w:fldChar w:fldCharType="separate"/>
      </w:r>
      <w:r>
        <w:rPr>
          <w:noProof/>
        </w:rPr>
        <w:t>127</w:t>
      </w:r>
      <w:r>
        <w:rPr>
          <w:noProof/>
        </w:rPr>
        <w:fldChar w:fldCharType="end"/>
      </w:r>
    </w:p>
    <w:p w14:paraId="199952CF" w14:textId="09B2F76F" w:rsidR="00942797" w:rsidRPr="00942797" w:rsidRDefault="00942797">
      <w:pPr>
        <w:pStyle w:val="TOC5"/>
        <w:rPr>
          <w:rFonts w:ascii="Calibri" w:hAnsi="Calibri"/>
          <w:noProof/>
          <w:kern w:val="2"/>
          <w:sz w:val="24"/>
          <w:szCs w:val="24"/>
          <w:lang w:eastAsia="en-GB"/>
        </w:rPr>
      </w:pPr>
      <w:r>
        <w:rPr>
          <w:noProof/>
        </w:rPr>
        <w:t>10.7.2.1.3</w:t>
      </w:r>
      <w:r w:rsidRPr="00942797">
        <w:rPr>
          <w:rFonts w:ascii="Calibri" w:hAnsi="Calibri"/>
          <w:noProof/>
          <w:kern w:val="2"/>
          <w:sz w:val="24"/>
          <w:szCs w:val="24"/>
          <w:lang w:eastAsia="en-GB"/>
        </w:rPr>
        <w:tab/>
      </w:r>
      <w:r>
        <w:rPr>
          <w:noProof/>
        </w:rPr>
        <w:t>MCPTT private call response (</w:t>
      </w:r>
      <w:r>
        <w:rPr>
          <w:noProof/>
          <w:lang w:eastAsia="zh-CN"/>
        </w:rPr>
        <w:t>MCPTT client to MCPTT server</w:t>
      </w:r>
      <w:r>
        <w:rPr>
          <w:noProof/>
        </w:rPr>
        <w:t>)</w:t>
      </w:r>
      <w:r>
        <w:rPr>
          <w:noProof/>
        </w:rPr>
        <w:tab/>
      </w:r>
      <w:r>
        <w:rPr>
          <w:noProof/>
        </w:rPr>
        <w:fldChar w:fldCharType="begin"/>
      </w:r>
      <w:r>
        <w:rPr>
          <w:noProof/>
        </w:rPr>
        <w:instrText xml:space="preserve"> PAGEREF _Toc170896090 \h </w:instrText>
      </w:r>
      <w:r>
        <w:rPr>
          <w:noProof/>
        </w:rPr>
      </w:r>
      <w:r>
        <w:rPr>
          <w:noProof/>
        </w:rPr>
        <w:fldChar w:fldCharType="separate"/>
      </w:r>
      <w:r>
        <w:rPr>
          <w:noProof/>
        </w:rPr>
        <w:t>128</w:t>
      </w:r>
      <w:r>
        <w:rPr>
          <w:noProof/>
        </w:rPr>
        <w:fldChar w:fldCharType="end"/>
      </w:r>
    </w:p>
    <w:p w14:paraId="2A0A81C7" w14:textId="18CBD929" w:rsidR="00942797" w:rsidRPr="00942797" w:rsidRDefault="00942797">
      <w:pPr>
        <w:pStyle w:val="TOC5"/>
        <w:rPr>
          <w:rFonts w:ascii="Calibri" w:hAnsi="Calibri"/>
          <w:noProof/>
          <w:kern w:val="2"/>
          <w:sz w:val="24"/>
          <w:szCs w:val="24"/>
          <w:lang w:eastAsia="en-GB"/>
        </w:rPr>
      </w:pPr>
      <w:r>
        <w:rPr>
          <w:noProof/>
        </w:rPr>
        <w:t>10.7.2.1.4</w:t>
      </w:r>
      <w:r w:rsidRPr="00942797">
        <w:rPr>
          <w:rFonts w:ascii="Calibri" w:hAnsi="Calibri"/>
          <w:noProof/>
          <w:kern w:val="2"/>
          <w:sz w:val="24"/>
          <w:szCs w:val="24"/>
          <w:lang w:eastAsia="en-GB"/>
        </w:rPr>
        <w:tab/>
      </w:r>
      <w:r>
        <w:rPr>
          <w:noProof/>
        </w:rPr>
        <w:t>MCPTT private call response</w:t>
      </w:r>
      <w:r>
        <w:rPr>
          <w:noProof/>
        </w:rPr>
        <w:tab/>
      </w:r>
      <w:r>
        <w:rPr>
          <w:noProof/>
        </w:rPr>
        <w:fldChar w:fldCharType="begin"/>
      </w:r>
      <w:r>
        <w:rPr>
          <w:noProof/>
        </w:rPr>
        <w:instrText xml:space="preserve"> PAGEREF _Toc170896091 \h </w:instrText>
      </w:r>
      <w:r>
        <w:rPr>
          <w:noProof/>
        </w:rPr>
      </w:r>
      <w:r>
        <w:rPr>
          <w:noProof/>
        </w:rPr>
        <w:fldChar w:fldCharType="separate"/>
      </w:r>
      <w:r>
        <w:rPr>
          <w:noProof/>
        </w:rPr>
        <w:t>128</w:t>
      </w:r>
      <w:r>
        <w:rPr>
          <w:noProof/>
        </w:rPr>
        <w:fldChar w:fldCharType="end"/>
      </w:r>
    </w:p>
    <w:p w14:paraId="70217A12" w14:textId="35D44612" w:rsidR="00942797" w:rsidRPr="00942797" w:rsidRDefault="00942797">
      <w:pPr>
        <w:pStyle w:val="TOC5"/>
        <w:rPr>
          <w:rFonts w:ascii="Calibri" w:hAnsi="Calibri"/>
          <w:noProof/>
          <w:kern w:val="2"/>
          <w:sz w:val="24"/>
          <w:szCs w:val="24"/>
          <w:lang w:eastAsia="en-GB"/>
        </w:rPr>
      </w:pPr>
      <w:r>
        <w:rPr>
          <w:noProof/>
        </w:rPr>
        <w:t>10.7.2.1.</w:t>
      </w:r>
      <w:r>
        <w:rPr>
          <w:noProof/>
          <w:lang w:eastAsia="zh-CN"/>
        </w:rPr>
        <w:t>4a</w:t>
      </w:r>
      <w:r w:rsidRPr="00942797">
        <w:rPr>
          <w:rFonts w:ascii="Calibri" w:hAnsi="Calibri"/>
          <w:noProof/>
          <w:kern w:val="2"/>
          <w:sz w:val="24"/>
          <w:szCs w:val="24"/>
          <w:lang w:eastAsia="en-GB"/>
        </w:rPr>
        <w:tab/>
      </w:r>
      <w:r>
        <w:rPr>
          <w:noProof/>
        </w:rPr>
        <w:t>MCPTT private call end request</w:t>
      </w:r>
      <w:r>
        <w:rPr>
          <w:noProof/>
        </w:rPr>
        <w:tab/>
      </w:r>
      <w:r>
        <w:rPr>
          <w:noProof/>
        </w:rPr>
        <w:fldChar w:fldCharType="begin"/>
      </w:r>
      <w:r>
        <w:rPr>
          <w:noProof/>
        </w:rPr>
        <w:instrText xml:space="preserve"> PAGEREF _Toc170896092 \h </w:instrText>
      </w:r>
      <w:r>
        <w:rPr>
          <w:noProof/>
        </w:rPr>
      </w:r>
      <w:r>
        <w:rPr>
          <w:noProof/>
        </w:rPr>
        <w:fldChar w:fldCharType="separate"/>
      </w:r>
      <w:r>
        <w:rPr>
          <w:noProof/>
        </w:rPr>
        <w:t>129</w:t>
      </w:r>
      <w:r>
        <w:rPr>
          <w:noProof/>
        </w:rPr>
        <w:fldChar w:fldCharType="end"/>
      </w:r>
    </w:p>
    <w:p w14:paraId="4F54E904" w14:textId="761B9BF4" w:rsidR="00942797" w:rsidRPr="00942797" w:rsidRDefault="00942797">
      <w:pPr>
        <w:pStyle w:val="TOC5"/>
        <w:rPr>
          <w:rFonts w:ascii="Calibri" w:hAnsi="Calibri"/>
          <w:noProof/>
          <w:kern w:val="2"/>
          <w:sz w:val="24"/>
          <w:szCs w:val="24"/>
          <w:lang w:eastAsia="en-GB"/>
        </w:rPr>
      </w:pPr>
      <w:r>
        <w:rPr>
          <w:noProof/>
        </w:rPr>
        <w:t>10.7.2.1.4b</w:t>
      </w:r>
      <w:r w:rsidRPr="00942797">
        <w:rPr>
          <w:rFonts w:ascii="Calibri" w:hAnsi="Calibri"/>
          <w:noProof/>
          <w:kern w:val="2"/>
          <w:sz w:val="24"/>
          <w:szCs w:val="24"/>
          <w:lang w:eastAsia="en-GB"/>
        </w:rPr>
        <w:tab/>
      </w:r>
      <w:r>
        <w:rPr>
          <w:noProof/>
        </w:rPr>
        <w:t>MCPTT private call end response</w:t>
      </w:r>
      <w:r>
        <w:rPr>
          <w:noProof/>
        </w:rPr>
        <w:tab/>
      </w:r>
      <w:r>
        <w:rPr>
          <w:noProof/>
        </w:rPr>
        <w:fldChar w:fldCharType="begin"/>
      </w:r>
      <w:r>
        <w:rPr>
          <w:noProof/>
        </w:rPr>
        <w:instrText xml:space="preserve"> PAGEREF _Toc170896093 \h </w:instrText>
      </w:r>
      <w:r>
        <w:rPr>
          <w:noProof/>
        </w:rPr>
      </w:r>
      <w:r>
        <w:rPr>
          <w:noProof/>
        </w:rPr>
        <w:fldChar w:fldCharType="separate"/>
      </w:r>
      <w:r>
        <w:rPr>
          <w:noProof/>
        </w:rPr>
        <w:t>129</w:t>
      </w:r>
      <w:r>
        <w:rPr>
          <w:noProof/>
        </w:rPr>
        <w:fldChar w:fldCharType="end"/>
      </w:r>
    </w:p>
    <w:p w14:paraId="077C2EA0" w14:textId="58FAD3E6" w:rsidR="00942797" w:rsidRPr="00942797" w:rsidRDefault="00942797">
      <w:pPr>
        <w:pStyle w:val="TOC5"/>
        <w:rPr>
          <w:rFonts w:ascii="Calibri" w:hAnsi="Calibri"/>
          <w:noProof/>
          <w:kern w:val="2"/>
          <w:sz w:val="24"/>
          <w:szCs w:val="24"/>
          <w:lang w:eastAsia="en-GB"/>
        </w:rPr>
      </w:pPr>
      <w:r>
        <w:rPr>
          <w:noProof/>
        </w:rPr>
        <w:t>10.7.2.1.5</w:t>
      </w:r>
      <w:r w:rsidRPr="00942797">
        <w:rPr>
          <w:rFonts w:ascii="Calibri" w:hAnsi="Calibri"/>
          <w:noProof/>
          <w:kern w:val="2"/>
          <w:sz w:val="24"/>
          <w:szCs w:val="24"/>
          <w:lang w:eastAsia="en-GB"/>
        </w:rPr>
        <w:tab/>
      </w:r>
      <w:r>
        <w:rPr>
          <w:noProof/>
        </w:rPr>
        <w:t>MCPTT emergency private call request (MCPTT client to MCPTT server)</w:t>
      </w:r>
      <w:r>
        <w:rPr>
          <w:noProof/>
        </w:rPr>
        <w:tab/>
      </w:r>
      <w:r>
        <w:rPr>
          <w:noProof/>
        </w:rPr>
        <w:fldChar w:fldCharType="begin"/>
      </w:r>
      <w:r>
        <w:rPr>
          <w:noProof/>
        </w:rPr>
        <w:instrText xml:space="preserve"> PAGEREF _Toc170896094 \h </w:instrText>
      </w:r>
      <w:r>
        <w:rPr>
          <w:noProof/>
        </w:rPr>
      </w:r>
      <w:r>
        <w:rPr>
          <w:noProof/>
        </w:rPr>
        <w:fldChar w:fldCharType="separate"/>
      </w:r>
      <w:r>
        <w:rPr>
          <w:noProof/>
        </w:rPr>
        <w:t>129</w:t>
      </w:r>
      <w:r>
        <w:rPr>
          <w:noProof/>
        </w:rPr>
        <w:fldChar w:fldCharType="end"/>
      </w:r>
    </w:p>
    <w:p w14:paraId="42156061" w14:textId="47B8F8F5" w:rsidR="00942797" w:rsidRPr="00942797" w:rsidRDefault="00942797">
      <w:pPr>
        <w:pStyle w:val="TOC5"/>
        <w:rPr>
          <w:rFonts w:ascii="Calibri" w:hAnsi="Calibri"/>
          <w:noProof/>
          <w:kern w:val="2"/>
          <w:sz w:val="24"/>
          <w:szCs w:val="24"/>
          <w:lang w:eastAsia="en-GB"/>
        </w:rPr>
      </w:pPr>
      <w:r>
        <w:rPr>
          <w:noProof/>
        </w:rPr>
        <w:t>10.7.2.1.</w:t>
      </w:r>
      <w:r>
        <w:rPr>
          <w:noProof/>
          <w:lang w:eastAsia="zh-CN"/>
        </w:rPr>
        <w:t>5a</w:t>
      </w:r>
      <w:r w:rsidRPr="00942797">
        <w:rPr>
          <w:rFonts w:ascii="Calibri" w:hAnsi="Calibri"/>
          <w:noProof/>
          <w:kern w:val="2"/>
          <w:sz w:val="24"/>
          <w:szCs w:val="24"/>
          <w:lang w:eastAsia="en-GB"/>
        </w:rPr>
        <w:tab/>
      </w:r>
      <w:r>
        <w:rPr>
          <w:noProof/>
        </w:rPr>
        <w:t>MCPTT emergency private call request (MCPTT server to MCPTT client)</w:t>
      </w:r>
      <w:r>
        <w:rPr>
          <w:noProof/>
        </w:rPr>
        <w:tab/>
      </w:r>
      <w:r>
        <w:rPr>
          <w:noProof/>
        </w:rPr>
        <w:fldChar w:fldCharType="begin"/>
      </w:r>
      <w:r>
        <w:rPr>
          <w:noProof/>
        </w:rPr>
        <w:instrText xml:space="preserve"> PAGEREF _Toc170896095 \h </w:instrText>
      </w:r>
      <w:r>
        <w:rPr>
          <w:noProof/>
        </w:rPr>
      </w:r>
      <w:r>
        <w:rPr>
          <w:noProof/>
        </w:rPr>
        <w:fldChar w:fldCharType="separate"/>
      </w:r>
      <w:r>
        <w:rPr>
          <w:noProof/>
        </w:rPr>
        <w:t>130</w:t>
      </w:r>
      <w:r>
        <w:rPr>
          <w:noProof/>
        </w:rPr>
        <w:fldChar w:fldCharType="end"/>
      </w:r>
    </w:p>
    <w:p w14:paraId="491F422E" w14:textId="59980636" w:rsidR="00942797" w:rsidRPr="00942797" w:rsidRDefault="00942797">
      <w:pPr>
        <w:pStyle w:val="TOC5"/>
        <w:rPr>
          <w:rFonts w:ascii="Calibri" w:hAnsi="Calibri"/>
          <w:noProof/>
          <w:kern w:val="2"/>
          <w:sz w:val="24"/>
          <w:szCs w:val="24"/>
          <w:lang w:eastAsia="en-GB"/>
        </w:rPr>
      </w:pPr>
      <w:r>
        <w:rPr>
          <w:noProof/>
        </w:rPr>
        <w:t>10.7.2.1.6</w:t>
      </w:r>
      <w:r w:rsidRPr="00942797">
        <w:rPr>
          <w:rFonts w:ascii="Calibri" w:hAnsi="Calibri"/>
          <w:noProof/>
          <w:kern w:val="2"/>
          <w:sz w:val="24"/>
          <w:szCs w:val="24"/>
          <w:lang w:eastAsia="en-GB"/>
        </w:rPr>
        <w:tab/>
      </w:r>
      <w:r>
        <w:rPr>
          <w:noProof/>
        </w:rPr>
        <w:t>MCPTT progress indication</w:t>
      </w:r>
      <w:r>
        <w:rPr>
          <w:noProof/>
        </w:rPr>
        <w:tab/>
      </w:r>
      <w:r>
        <w:rPr>
          <w:noProof/>
        </w:rPr>
        <w:fldChar w:fldCharType="begin"/>
      </w:r>
      <w:r>
        <w:rPr>
          <w:noProof/>
        </w:rPr>
        <w:instrText xml:space="preserve"> PAGEREF _Toc170896096 \h </w:instrText>
      </w:r>
      <w:r>
        <w:rPr>
          <w:noProof/>
        </w:rPr>
      </w:r>
      <w:r>
        <w:rPr>
          <w:noProof/>
        </w:rPr>
        <w:fldChar w:fldCharType="separate"/>
      </w:r>
      <w:r>
        <w:rPr>
          <w:noProof/>
        </w:rPr>
        <w:t>130</w:t>
      </w:r>
      <w:r>
        <w:rPr>
          <w:noProof/>
        </w:rPr>
        <w:fldChar w:fldCharType="end"/>
      </w:r>
    </w:p>
    <w:p w14:paraId="4F3AA97D" w14:textId="24784273" w:rsidR="00942797" w:rsidRPr="00942797" w:rsidRDefault="00942797">
      <w:pPr>
        <w:pStyle w:val="TOC5"/>
        <w:rPr>
          <w:rFonts w:ascii="Calibri" w:hAnsi="Calibri"/>
          <w:noProof/>
          <w:kern w:val="2"/>
          <w:sz w:val="24"/>
          <w:szCs w:val="24"/>
          <w:lang w:eastAsia="en-GB"/>
        </w:rPr>
      </w:pPr>
      <w:r>
        <w:rPr>
          <w:noProof/>
        </w:rPr>
        <w:t>10.7.2.1.7</w:t>
      </w:r>
      <w:r w:rsidRPr="00942797">
        <w:rPr>
          <w:rFonts w:ascii="Calibri" w:hAnsi="Calibri"/>
          <w:noProof/>
          <w:kern w:val="2"/>
          <w:sz w:val="24"/>
          <w:szCs w:val="24"/>
          <w:lang w:eastAsia="en-GB"/>
        </w:rPr>
        <w:tab/>
      </w:r>
      <w:r>
        <w:rPr>
          <w:noProof/>
        </w:rPr>
        <w:t>MCPTT ringing</w:t>
      </w:r>
      <w:r>
        <w:rPr>
          <w:noProof/>
        </w:rPr>
        <w:tab/>
      </w:r>
      <w:r>
        <w:rPr>
          <w:noProof/>
        </w:rPr>
        <w:fldChar w:fldCharType="begin"/>
      </w:r>
      <w:r>
        <w:rPr>
          <w:noProof/>
        </w:rPr>
        <w:instrText xml:space="preserve"> PAGEREF _Toc170896097 \h </w:instrText>
      </w:r>
      <w:r>
        <w:rPr>
          <w:noProof/>
        </w:rPr>
      </w:r>
      <w:r>
        <w:rPr>
          <w:noProof/>
        </w:rPr>
        <w:fldChar w:fldCharType="separate"/>
      </w:r>
      <w:r>
        <w:rPr>
          <w:noProof/>
        </w:rPr>
        <w:t>131</w:t>
      </w:r>
      <w:r>
        <w:rPr>
          <w:noProof/>
        </w:rPr>
        <w:fldChar w:fldCharType="end"/>
      </w:r>
    </w:p>
    <w:p w14:paraId="188504E4" w14:textId="29D4F162" w:rsidR="00942797" w:rsidRPr="00942797" w:rsidRDefault="00942797">
      <w:pPr>
        <w:pStyle w:val="TOC5"/>
        <w:rPr>
          <w:rFonts w:ascii="Calibri" w:hAnsi="Calibri"/>
          <w:noProof/>
          <w:kern w:val="2"/>
          <w:sz w:val="24"/>
          <w:szCs w:val="24"/>
          <w:lang w:eastAsia="en-GB"/>
        </w:rPr>
      </w:pPr>
      <w:r>
        <w:rPr>
          <w:noProof/>
        </w:rPr>
        <w:t>10.7.2.1.8</w:t>
      </w:r>
      <w:r w:rsidRPr="00942797">
        <w:rPr>
          <w:rFonts w:ascii="Calibri" w:hAnsi="Calibri"/>
          <w:noProof/>
          <w:kern w:val="2"/>
          <w:sz w:val="24"/>
          <w:szCs w:val="24"/>
          <w:lang w:eastAsia="en-GB"/>
        </w:rPr>
        <w:tab/>
      </w:r>
      <w:r>
        <w:rPr>
          <w:noProof/>
        </w:rPr>
        <w:t>MCPTT functional alias resolution response</w:t>
      </w:r>
      <w:r>
        <w:rPr>
          <w:noProof/>
        </w:rPr>
        <w:tab/>
      </w:r>
      <w:r>
        <w:rPr>
          <w:noProof/>
        </w:rPr>
        <w:fldChar w:fldCharType="begin"/>
      </w:r>
      <w:r>
        <w:rPr>
          <w:noProof/>
        </w:rPr>
        <w:instrText xml:space="preserve"> PAGEREF _Toc170896098 \h </w:instrText>
      </w:r>
      <w:r>
        <w:rPr>
          <w:noProof/>
        </w:rPr>
      </w:r>
      <w:r>
        <w:rPr>
          <w:noProof/>
        </w:rPr>
        <w:fldChar w:fldCharType="separate"/>
      </w:r>
      <w:r>
        <w:rPr>
          <w:noProof/>
        </w:rPr>
        <w:t>131</w:t>
      </w:r>
      <w:r>
        <w:rPr>
          <w:noProof/>
        </w:rPr>
        <w:fldChar w:fldCharType="end"/>
      </w:r>
    </w:p>
    <w:p w14:paraId="4219688F" w14:textId="317B04E2" w:rsidR="00942797" w:rsidRPr="00942797" w:rsidRDefault="00942797">
      <w:pPr>
        <w:pStyle w:val="TOC5"/>
        <w:rPr>
          <w:rFonts w:ascii="Calibri" w:hAnsi="Calibri"/>
          <w:noProof/>
          <w:kern w:val="2"/>
          <w:sz w:val="24"/>
          <w:szCs w:val="24"/>
          <w:lang w:eastAsia="en-GB"/>
        </w:rPr>
      </w:pPr>
      <w:r>
        <w:rPr>
          <w:noProof/>
        </w:rPr>
        <w:t>10.7.2.1.9</w:t>
      </w:r>
      <w:r w:rsidRPr="00942797">
        <w:rPr>
          <w:rFonts w:ascii="Calibri" w:hAnsi="Calibri"/>
          <w:noProof/>
          <w:kern w:val="2"/>
          <w:sz w:val="24"/>
          <w:szCs w:val="24"/>
          <w:lang w:eastAsia="en-GB"/>
        </w:rPr>
        <w:tab/>
      </w:r>
      <w:r>
        <w:rPr>
          <w:noProof/>
        </w:rPr>
        <w:t>MCPTT private call cancel request (MCPTT server to MCPTT client)</w:t>
      </w:r>
      <w:r>
        <w:rPr>
          <w:noProof/>
        </w:rPr>
        <w:tab/>
      </w:r>
      <w:r>
        <w:rPr>
          <w:noProof/>
        </w:rPr>
        <w:fldChar w:fldCharType="begin"/>
      </w:r>
      <w:r>
        <w:rPr>
          <w:noProof/>
        </w:rPr>
        <w:instrText xml:space="preserve"> PAGEREF _Toc170896099 \h </w:instrText>
      </w:r>
      <w:r>
        <w:rPr>
          <w:noProof/>
        </w:rPr>
      </w:r>
      <w:r>
        <w:rPr>
          <w:noProof/>
        </w:rPr>
        <w:fldChar w:fldCharType="separate"/>
      </w:r>
      <w:r>
        <w:rPr>
          <w:noProof/>
        </w:rPr>
        <w:t>131</w:t>
      </w:r>
      <w:r>
        <w:rPr>
          <w:noProof/>
        </w:rPr>
        <w:fldChar w:fldCharType="end"/>
      </w:r>
    </w:p>
    <w:p w14:paraId="63CD0599" w14:textId="428C5289" w:rsidR="00942797" w:rsidRPr="00942797" w:rsidRDefault="00942797">
      <w:pPr>
        <w:pStyle w:val="TOC5"/>
        <w:rPr>
          <w:rFonts w:ascii="Calibri" w:hAnsi="Calibri"/>
          <w:noProof/>
          <w:kern w:val="2"/>
          <w:sz w:val="24"/>
          <w:szCs w:val="24"/>
          <w:lang w:eastAsia="en-GB"/>
        </w:rPr>
      </w:pPr>
      <w:r>
        <w:rPr>
          <w:noProof/>
        </w:rPr>
        <w:t>10.7.2.1.10</w:t>
      </w:r>
      <w:r w:rsidRPr="00942797">
        <w:rPr>
          <w:rFonts w:ascii="Calibri" w:hAnsi="Calibri"/>
          <w:noProof/>
          <w:kern w:val="2"/>
          <w:sz w:val="24"/>
          <w:szCs w:val="24"/>
          <w:lang w:eastAsia="en-GB"/>
        </w:rPr>
        <w:tab/>
      </w:r>
      <w:r>
        <w:rPr>
          <w:noProof/>
        </w:rPr>
        <w:t>MCPTT private call cancel response (MCPTT client to MCPTT server)</w:t>
      </w:r>
      <w:r>
        <w:rPr>
          <w:noProof/>
        </w:rPr>
        <w:tab/>
      </w:r>
      <w:r>
        <w:rPr>
          <w:noProof/>
        </w:rPr>
        <w:fldChar w:fldCharType="begin"/>
      </w:r>
      <w:r>
        <w:rPr>
          <w:noProof/>
        </w:rPr>
        <w:instrText xml:space="preserve"> PAGEREF _Toc170896100 \h </w:instrText>
      </w:r>
      <w:r>
        <w:rPr>
          <w:noProof/>
        </w:rPr>
      </w:r>
      <w:r>
        <w:rPr>
          <w:noProof/>
        </w:rPr>
        <w:fldChar w:fldCharType="separate"/>
      </w:r>
      <w:r>
        <w:rPr>
          <w:noProof/>
        </w:rPr>
        <w:t>131</w:t>
      </w:r>
      <w:r>
        <w:rPr>
          <w:noProof/>
        </w:rPr>
        <w:fldChar w:fldCharType="end"/>
      </w:r>
    </w:p>
    <w:p w14:paraId="4B5C9BA5" w14:textId="4829937E" w:rsidR="00942797" w:rsidRPr="00942797" w:rsidRDefault="00942797">
      <w:pPr>
        <w:pStyle w:val="TOC4"/>
        <w:rPr>
          <w:rFonts w:ascii="Calibri" w:hAnsi="Calibri"/>
          <w:noProof/>
          <w:kern w:val="2"/>
          <w:sz w:val="24"/>
          <w:szCs w:val="24"/>
          <w:lang w:eastAsia="en-GB"/>
        </w:rPr>
      </w:pPr>
      <w:r>
        <w:rPr>
          <w:noProof/>
        </w:rPr>
        <w:t>10.7.2.2</w:t>
      </w:r>
      <w:r w:rsidRPr="00942797">
        <w:rPr>
          <w:rFonts w:ascii="Calibri" w:hAnsi="Calibri"/>
          <w:noProof/>
          <w:kern w:val="2"/>
          <w:sz w:val="24"/>
          <w:szCs w:val="24"/>
          <w:lang w:eastAsia="en-GB"/>
        </w:rPr>
        <w:tab/>
      </w:r>
      <w:r>
        <w:rPr>
          <w:noProof/>
        </w:rPr>
        <w:t>Private call within one MCPTT system</w:t>
      </w:r>
      <w:r>
        <w:rPr>
          <w:noProof/>
        </w:rPr>
        <w:tab/>
      </w:r>
      <w:r>
        <w:rPr>
          <w:noProof/>
        </w:rPr>
        <w:fldChar w:fldCharType="begin"/>
      </w:r>
      <w:r>
        <w:rPr>
          <w:noProof/>
        </w:rPr>
        <w:instrText xml:space="preserve"> PAGEREF _Toc170896101 \h </w:instrText>
      </w:r>
      <w:r>
        <w:rPr>
          <w:noProof/>
        </w:rPr>
      </w:r>
      <w:r>
        <w:rPr>
          <w:noProof/>
        </w:rPr>
        <w:fldChar w:fldCharType="separate"/>
      </w:r>
      <w:r>
        <w:rPr>
          <w:noProof/>
        </w:rPr>
        <w:t>132</w:t>
      </w:r>
      <w:r>
        <w:rPr>
          <w:noProof/>
        </w:rPr>
        <w:fldChar w:fldCharType="end"/>
      </w:r>
    </w:p>
    <w:p w14:paraId="3ACBD359" w14:textId="6DF2FBBA" w:rsidR="00942797" w:rsidRPr="00942797" w:rsidRDefault="00942797">
      <w:pPr>
        <w:pStyle w:val="TOC5"/>
        <w:rPr>
          <w:rFonts w:ascii="Calibri" w:hAnsi="Calibri"/>
          <w:noProof/>
          <w:kern w:val="2"/>
          <w:sz w:val="24"/>
          <w:szCs w:val="24"/>
          <w:lang w:eastAsia="en-GB"/>
        </w:rPr>
      </w:pPr>
      <w:r w:rsidRPr="00A5587C">
        <w:rPr>
          <w:noProof/>
          <w:lang w:val="en-US"/>
        </w:rPr>
        <w:t>10.7.2.2.1</w:t>
      </w:r>
      <w:r w:rsidRPr="00942797">
        <w:rPr>
          <w:rFonts w:ascii="Calibri" w:hAnsi="Calibri"/>
          <w:noProof/>
          <w:kern w:val="2"/>
          <w:sz w:val="24"/>
          <w:szCs w:val="24"/>
          <w:lang w:eastAsia="en-GB"/>
        </w:rPr>
        <w:tab/>
      </w:r>
      <w:r w:rsidRPr="00A5587C">
        <w:rPr>
          <w:noProof/>
          <w:lang w:val="en-US"/>
        </w:rPr>
        <w:t>Private call setup in automatic commencement mode</w:t>
      </w:r>
      <w:r>
        <w:rPr>
          <w:noProof/>
        </w:rPr>
        <w:tab/>
      </w:r>
      <w:r>
        <w:rPr>
          <w:noProof/>
        </w:rPr>
        <w:fldChar w:fldCharType="begin"/>
      </w:r>
      <w:r>
        <w:rPr>
          <w:noProof/>
        </w:rPr>
        <w:instrText xml:space="preserve"> PAGEREF _Toc170896102 \h </w:instrText>
      </w:r>
      <w:r>
        <w:rPr>
          <w:noProof/>
        </w:rPr>
      </w:r>
      <w:r>
        <w:rPr>
          <w:noProof/>
        </w:rPr>
        <w:fldChar w:fldCharType="separate"/>
      </w:r>
      <w:r>
        <w:rPr>
          <w:noProof/>
        </w:rPr>
        <w:t>132</w:t>
      </w:r>
      <w:r>
        <w:rPr>
          <w:noProof/>
        </w:rPr>
        <w:fldChar w:fldCharType="end"/>
      </w:r>
    </w:p>
    <w:p w14:paraId="3877BEF8" w14:textId="40BEA0E0" w:rsidR="00942797" w:rsidRPr="00942797" w:rsidRDefault="00942797">
      <w:pPr>
        <w:pStyle w:val="TOC5"/>
        <w:rPr>
          <w:rFonts w:ascii="Calibri" w:hAnsi="Calibri"/>
          <w:noProof/>
          <w:kern w:val="2"/>
          <w:sz w:val="24"/>
          <w:szCs w:val="24"/>
          <w:lang w:eastAsia="en-GB"/>
        </w:rPr>
      </w:pPr>
      <w:r>
        <w:rPr>
          <w:noProof/>
        </w:rPr>
        <w:t>10.7.2.2.2</w:t>
      </w:r>
      <w:r w:rsidRPr="00942797">
        <w:rPr>
          <w:rFonts w:ascii="Calibri" w:hAnsi="Calibri"/>
          <w:noProof/>
          <w:kern w:val="2"/>
          <w:sz w:val="24"/>
          <w:szCs w:val="24"/>
          <w:lang w:eastAsia="en-GB"/>
        </w:rPr>
        <w:tab/>
      </w:r>
      <w:r>
        <w:rPr>
          <w:noProof/>
        </w:rPr>
        <w:t>Private call setup in manual commencement mode</w:t>
      </w:r>
      <w:r>
        <w:rPr>
          <w:noProof/>
        </w:rPr>
        <w:tab/>
      </w:r>
      <w:r>
        <w:rPr>
          <w:noProof/>
        </w:rPr>
        <w:fldChar w:fldCharType="begin"/>
      </w:r>
      <w:r>
        <w:rPr>
          <w:noProof/>
        </w:rPr>
        <w:instrText xml:space="preserve"> PAGEREF _Toc170896103 \h </w:instrText>
      </w:r>
      <w:r>
        <w:rPr>
          <w:noProof/>
        </w:rPr>
      </w:r>
      <w:r>
        <w:rPr>
          <w:noProof/>
        </w:rPr>
        <w:fldChar w:fldCharType="separate"/>
      </w:r>
      <w:r>
        <w:rPr>
          <w:noProof/>
        </w:rPr>
        <w:t>134</w:t>
      </w:r>
      <w:r>
        <w:rPr>
          <w:noProof/>
        </w:rPr>
        <w:fldChar w:fldCharType="end"/>
      </w:r>
    </w:p>
    <w:p w14:paraId="64E60E6D" w14:textId="1E6D9905" w:rsidR="00942797" w:rsidRPr="00942797" w:rsidRDefault="00942797">
      <w:pPr>
        <w:pStyle w:val="TOC6"/>
        <w:rPr>
          <w:rFonts w:ascii="Calibri" w:hAnsi="Calibri"/>
          <w:noProof/>
          <w:kern w:val="2"/>
          <w:sz w:val="24"/>
          <w:szCs w:val="24"/>
          <w:lang w:eastAsia="en-GB"/>
        </w:rPr>
      </w:pPr>
      <w:r>
        <w:rPr>
          <w:noProof/>
        </w:rPr>
        <w:t>10.7.2.2.2.1</w:t>
      </w:r>
      <w:r w:rsidRPr="00942797">
        <w:rPr>
          <w:rFonts w:ascii="Calibri" w:hAnsi="Calibri"/>
          <w:noProof/>
          <w:kern w:val="2"/>
          <w:sz w:val="24"/>
          <w:szCs w:val="24"/>
          <w:lang w:eastAsia="en-GB"/>
        </w:rPr>
        <w:tab/>
      </w:r>
      <w:r>
        <w:rPr>
          <w:noProof/>
        </w:rPr>
        <w:t>Description</w:t>
      </w:r>
      <w:r>
        <w:rPr>
          <w:noProof/>
        </w:rPr>
        <w:tab/>
      </w:r>
      <w:r>
        <w:rPr>
          <w:noProof/>
        </w:rPr>
        <w:fldChar w:fldCharType="begin"/>
      </w:r>
      <w:r>
        <w:rPr>
          <w:noProof/>
        </w:rPr>
        <w:instrText xml:space="preserve"> PAGEREF _Toc170896104 \h </w:instrText>
      </w:r>
      <w:r>
        <w:rPr>
          <w:noProof/>
        </w:rPr>
      </w:r>
      <w:r>
        <w:rPr>
          <w:noProof/>
        </w:rPr>
        <w:fldChar w:fldCharType="separate"/>
      </w:r>
      <w:r>
        <w:rPr>
          <w:noProof/>
        </w:rPr>
        <w:t>134</w:t>
      </w:r>
      <w:r>
        <w:rPr>
          <w:noProof/>
        </w:rPr>
        <w:fldChar w:fldCharType="end"/>
      </w:r>
    </w:p>
    <w:p w14:paraId="68C45FBC" w14:textId="652E58A5" w:rsidR="00942797" w:rsidRPr="00942797" w:rsidRDefault="00942797">
      <w:pPr>
        <w:pStyle w:val="TOC6"/>
        <w:rPr>
          <w:rFonts w:ascii="Calibri" w:hAnsi="Calibri"/>
          <w:noProof/>
          <w:kern w:val="2"/>
          <w:sz w:val="24"/>
          <w:szCs w:val="24"/>
          <w:lang w:eastAsia="en-GB"/>
        </w:rPr>
      </w:pPr>
      <w:r>
        <w:rPr>
          <w:noProof/>
        </w:rPr>
        <w:t>10.7.2.2.2.2</w:t>
      </w:r>
      <w:r w:rsidRPr="00942797">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_Toc170896105 \h </w:instrText>
      </w:r>
      <w:r>
        <w:rPr>
          <w:noProof/>
        </w:rPr>
      </w:r>
      <w:r>
        <w:rPr>
          <w:noProof/>
        </w:rPr>
        <w:fldChar w:fldCharType="separate"/>
      </w:r>
      <w:r>
        <w:rPr>
          <w:noProof/>
        </w:rPr>
        <w:t>134</w:t>
      </w:r>
      <w:r>
        <w:rPr>
          <w:noProof/>
        </w:rPr>
        <w:fldChar w:fldCharType="end"/>
      </w:r>
    </w:p>
    <w:p w14:paraId="50999DF7" w14:textId="52FD88AC" w:rsidR="00942797" w:rsidRPr="00942797" w:rsidRDefault="00942797">
      <w:pPr>
        <w:pStyle w:val="TOC5"/>
        <w:rPr>
          <w:rFonts w:ascii="Calibri" w:hAnsi="Calibri"/>
          <w:noProof/>
          <w:kern w:val="2"/>
          <w:sz w:val="24"/>
          <w:szCs w:val="24"/>
          <w:lang w:eastAsia="en-GB"/>
        </w:rPr>
      </w:pPr>
      <w:r>
        <w:rPr>
          <w:noProof/>
        </w:rPr>
        <w:t>10.7.2.2.3</w:t>
      </w:r>
      <w:r w:rsidRPr="00942797">
        <w:rPr>
          <w:rFonts w:ascii="Calibri" w:hAnsi="Calibri"/>
          <w:noProof/>
          <w:kern w:val="2"/>
          <w:sz w:val="24"/>
          <w:szCs w:val="24"/>
          <w:lang w:eastAsia="en-GB"/>
        </w:rPr>
        <w:tab/>
      </w:r>
      <w:r>
        <w:rPr>
          <w:noProof/>
        </w:rPr>
        <w:t>Private call release</w:t>
      </w:r>
      <w:r>
        <w:rPr>
          <w:noProof/>
        </w:rPr>
        <w:tab/>
      </w:r>
      <w:r>
        <w:rPr>
          <w:noProof/>
        </w:rPr>
        <w:fldChar w:fldCharType="begin"/>
      </w:r>
      <w:r>
        <w:rPr>
          <w:noProof/>
        </w:rPr>
        <w:instrText xml:space="preserve"> PAGEREF _Toc170896106 \h </w:instrText>
      </w:r>
      <w:r>
        <w:rPr>
          <w:noProof/>
        </w:rPr>
      </w:r>
      <w:r>
        <w:rPr>
          <w:noProof/>
        </w:rPr>
        <w:fldChar w:fldCharType="separate"/>
      </w:r>
      <w:r>
        <w:rPr>
          <w:noProof/>
        </w:rPr>
        <w:t>136</w:t>
      </w:r>
      <w:r>
        <w:rPr>
          <w:noProof/>
        </w:rPr>
        <w:fldChar w:fldCharType="end"/>
      </w:r>
    </w:p>
    <w:p w14:paraId="304DF16F" w14:textId="316822D4" w:rsidR="00942797" w:rsidRPr="00942797" w:rsidRDefault="00942797">
      <w:pPr>
        <w:pStyle w:val="TOC6"/>
        <w:rPr>
          <w:rFonts w:ascii="Calibri" w:hAnsi="Calibri"/>
          <w:noProof/>
          <w:kern w:val="2"/>
          <w:sz w:val="24"/>
          <w:szCs w:val="24"/>
          <w:lang w:eastAsia="en-GB"/>
        </w:rPr>
      </w:pPr>
      <w:r>
        <w:rPr>
          <w:noProof/>
        </w:rPr>
        <w:t>10.7.2.2.3.1</w:t>
      </w:r>
      <w:r w:rsidRPr="00942797">
        <w:rPr>
          <w:rFonts w:ascii="Calibri" w:hAnsi="Calibri"/>
          <w:noProof/>
          <w:kern w:val="2"/>
          <w:sz w:val="24"/>
          <w:szCs w:val="24"/>
          <w:lang w:eastAsia="en-GB"/>
        </w:rPr>
        <w:tab/>
      </w:r>
      <w:r>
        <w:rPr>
          <w:noProof/>
        </w:rPr>
        <w:t>Client initiated</w:t>
      </w:r>
      <w:r>
        <w:rPr>
          <w:noProof/>
        </w:rPr>
        <w:tab/>
      </w:r>
      <w:r>
        <w:rPr>
          <w:noProof/>
        </w:rPr>
        <w:fldChar w:fldCharType="begin"/>
      </w:r>
      <w:r>
        <w:rPr>
          <w:noProof/>
        </w:rPr>
        <w:instrText xml:space="preserve"> PAGEREF _Toc170896107 \h </w:instrText>
      </w:r>
      <w:r>
        <w:rPr>
          <w:noProof/>
        </w:rPr>
      </w:r>
      <w:r>
        <w:rPr>
          <w:noProof/>
        </w:rPr>
        <w:fldChar w:fldCharType="separate"/>
      </w:r>
      <w:r>
        <w:rPr>
          <w:noProof/>
        </w:rPr>
        <w:t>136</w:t>
      </w:r>
      <w:r>
        <w:rPr>
          <w:noProof/>
        </w:rPr>
        <w:fldChar w:fldCharType="end"/>
      </w:r>
    </w:p>
    <w:p w14:paraId="39340DF6" w14:textId="6E7597AE" w:rsidR="00942797" w:rsidRPr="00942797" w:rsidRDefault="00942797">
      <w:pPr>
        <w:pStyle w:val="TOC6"/>
        <w:rPr>
          <w:rFonts w:ascii="Calibri" w:hAnsi="Calibri"/>
          <w:noProof/>
          <w:kern w:val="2"/>
          <w:sz w:val="24"/>
          <w:szCs w:val="24"/>
          <w:lang w:eastAsia="en-GB"/>
        </w:rPr>
      </w:pPr>
      <w:r w:rsidRPr="00A5587C">
        <w:rPr>
          <w:noProof/>
          <w:lang w:val="en-US"/>
        </w:rPr>
        <w:t>10.7.2.2.3.2</w:t>
      </w:r>
      <w:r w:rsidRPr="00942797">
        <w:rPr>
          <w:rFonts w:ascii="Calibri" w:hAnsi="Calibri"/>
          <w:noProof/>
          <w:kern w:val="2"/>
          <w:sz w:val="24"/>
          <w:szCs w:val="24"/>
          <w:lang w:eastAsia="en-GB"/>
        </w:rPr>
        <w:tab/>
      </w:r>
      <w:r w:rsidRPr="00A5587C">
        <w:rPr>
          <w:noProof/>
          <w:lang w:val="en-US"/>
        </w:rPr>
        <w:t>Server initiated</w:t>
      </w:r>
      <w:r>
        <w:rPr>
          <w:noProof/>
        </w:rPr>
        <w:tab/>
      </w:r>
      <w:r>
        <w:rPr>
          <w:noProof/>
        </w:rPr>
        <w:fldChar w:fldCharType="begin"/>
      </w:r>
      <w:r>
        <w:rPr>
          <w:noProof/>
        </w:rPr>
        <w:instrText xml:space="preserve"> PAGEREF _Toc170896108 \h </w:instrText>
      </w:r>
      <w:r>
        <w:rPr>
          <w:noProof/>
        </w:rPr>
      </w:r>
      <w:r>
        <w:rPr>
          <w:noProof/>
        </w:rPr>
        <w:fldChar w:fldCharType="separate"/>
      </w:r>
      <w:r>
        <w:rPr>
          <w:noProof/>
        </w:rPr>
        <w:t>137</w:t>
      </w:r>
      <w:r>
        <w:rPr>
          <w:noProof/>
        </w:rPr>
        <w:fldChar w:fldCharType="end"/>
      </w:r>
    </w:p>
    <w:p w14:paraId="1D0859A8" w14:textId="66A57684" w:rsidR="00942797" w:rsidRPr="00942797" w:rsidRDefault="00942797">
      <w:pPr>
        <w:pStyle w:val="TOC4"/>
        <w:rPr>
          <w:rFonts w:ascii="Calibri" w:hAnsi="Calibri"/>
          <w:noProof/>
          <w:kern w:val="2"/>
          <w:sz w:val="24"/>
          <w:szCs w:val="24"/>
          <w:lang w:eastAsia="en-GB"/>
        </w:rPr>
      </w:pPr>
      <w:r w:rsidRPr="00A5587C">
        <w:rPr>
          <w:noProof/>
          <w:lang w:val="en-US"/>
        </w:rPr>
        <w:t>10.7.2.3</w:t>
      </w:r>
      <w:r w:rsidRPr="00942797">
        <w:rPr>
          <w:rFonts w:ascii="Calibri" w:hAnsi="Calibri"/>
          <w:noProof/>
          <w:kern w:val="2"/>
          <w:sz w:val="24"/>
          <w:szCs w:val="24"/>
          <w:lang w:eastAsia="en-GB"/>
        </w:rPr>
        <w:tab/>
      </w:r>
      <w:r>
        <w:rPr>
          <w:noProof/>
        </w:rPr>
        <w:t>Private call within several MCPTT systems</w:t>
      </w:r>
      <w:r>
        <w:rPr>
          <w:noProof/>
        </w:rPr>
        <w:tab/>
      </w:r>
      <w:r>
        <w:rPr>
          <w:noProof/>
        </w:rPr>
        <w:fldChar w:fldCharType="begin"/>
      </w:r>
      <w:r>
        <w:rPr>
          <w:noProof/>
        </w:rPr>
        <w:instrText xml:space="preserve"> PAGEREF _Toc170896109 \h </w:instrText>
      </w:r>
      <w:r>
        <w:rPr>
          <w:noProof/>
        </w:rPr>
      </w:r>
      <w:r>
        <w:rPr>
          <w:noProof/>
        </w:rPr>
        <w:fldChar w:fldCharType="separate"/>
      </w:r>
      <w:r>
        <w:rPr>
          <w:noProof/>
        </w:rPr>
        <w:t>138</w:t>
      </w:r>
      <w:r>
        <w:rPr>
          <w:noProof/>
        </w:rPr>
        <w:fldChar w:fldCharType="end"/>
      </w:r>
    </w:p>
    <w:p w14:paraId="646439DA" w14:textId="72948A89" w:rsidR="00942797" w:rsidRPr="00942797" w:rsidRDefault="00942797">
      <w:pPr>
        <w:pStyle w:val="TOC5"/>
        <w:rPr>
          <w:rFonts w:ascii="Calibri" w:hAnsi="Calibri"/>
          <w:noProof/>
          <w:kern w:val="2"/>
          <w:sz w:val="24"/>
          <w:szCs w:val="24"/>
          <w:lang w:eastAsia="en-GB"/>
        </w:rPr>
      </w:pPr>
      <w:r w:rsidRPr="00A5587C">
        <w:rPr>
          <w:noProof/>
          <w:lang w:val="en-US"/>
        </w:rPr>
        <w:t>10.7.2.3.1</w:t>
      </w:r>
      <w:r w:rsidRPr="00942797">
        <w:rPr>
          <w:rFonts w:ascii="Calibri" w:hAnsi="Calibri"/>
          <w:noProof/>
          <w:kern w:val="2"/>
          <w:sz w:val="24"/>
          <w:szCs w:val="24"/>
          <w:lang w:eastAsia="en-GB"/>
        </w:rPr>
        <w:tab/>
      </w:r>
      <w:r w:rsidRPr="00A5587C">
        <w:rPr>
          <w:noProof/>
          <w:lang w:val="en-US"/>
        </w:rPr>
        <w:t>Private call setup in automatic commencement mode – MCPTT users in multiple MCPTT systems</w:t>
      </w:r>
      <w:r>
        <w:rPr>
          <w:noProof/>
        </w:rPr>
        <w:tab/>
      </w:r>
      <w:r>
        <w:rPr>
          <w:noProof/>
        </w:rPr>
        <w:fldChar w:fldCharType="begin"/>
      </w:r>
      <w:r>
        <w:rPr>
          <w:noProof/>
        </w:rPr>
        <w:instrText xml:space="preserve"> PAGEREF _Toc170896110 \h </w:instrText>
      </w:r>
      <w:r>
        <w:rPr>
          <w:noProof/>
        </w:rPr>
      </w:r>
      <w:r>
        <w:rPr>
          <w:noProof/>
        </w:rPr>
        <w:fldChar w:fldCharType="separate"/>
      </w:r>
      <w:r>
        <w:rPr>
          <w:noProof/>
        </w:rPr>
        <w:t>138</w:t>
      </w:r>
      <w:r>
        <w:rPr>
          <w:noProof/>
        </w:rPr>
        <w:fldChar w:fldCharType="end"/>
      </w:r>
    </w:p>
    <w:p w14:paraId="740C4665" w14:textId="1BC6895A" w:rsidR="00942797" w:rsidRPr="00942797" w:rsidRDefault="00942797">
      <w:pPr>
        <w:pStyle w:val="TOC5"/>
        <w:rPr>
          <w:rFonts w:ascii="Calibri" w:hAnsi="Calibri"/>
          <w:noProof/>
          <w:kern w:val="2"/>
          <w:sz w:val="24"/>
          <w:szCs w:val="24"/>
          <w:lang w:eastAsia="en-GB"/>
        </w:rPr>
      </w:pPr>
      <w:r>
        <w:rPr>
          <w:noProof/>
        </w:rPr>
        <w:t>10.7.2.3.2</w:t>
      </w:r>
      <w:r w:rsidRPr="00942797">
        <w:rPr>
          <w:rFonts w:ascii="Calibri" w:hAnsi="Calibri"/>
          <w:noProof/>
          <w:kern w:val="2"/>
          <w:sz w:val="24"/>
          <w:szCs w:val="24"/>
          <w:lang w:eastAsia="en-GB"/>
        </w:rPr>
        <w:tab/>
      </w:r>
      <w:r>
        <w:rPr>
          <w:noProof/>
        </w:rPr>
        <w:t>Private call setup in manual commencement mode – MCPTT users in multiple MCPTT systems</w:t>
      </w:r>
      <w:r>
        <w:rPr>
          <w:noProof/>
        </w:rPr>
        <w:tab/>
      </w:r>
      <w:r>
        <w:rPr>
          <w:noProof/>
        </w:rPr>
        <w:fldChar w:fldCharType="begin"/>
      </w:r>
      <w:r>
        <w:rPr>
          <w:noProof/>
        </w:rPr>
        <w:instrText xml:space="preserve"> PAGEREF _Toc170896111 \h </w:instrText>
      </w:r>
      <w:r>
        <w:rPr>
          <w:noProof/>
        </w:rPr>
      </w:r>
      <w:r>
        <w:rPr>
          <w:noProof/>
        </w:rPr>
        <w:fldChar w:fldCharType="separate"/>
      </w:r>
      <w:r>
        <w:rPr>
          <w:noProof/>
        </w:rPr>
        <w:t>140</w:t>
      </w:r>
      <w:r>
        <w:rPr>
          <w:noProof/>
        </w:rPr>
        <w:fldChar w:fldCharType="end"/>
      </w:r>
    </w:p>
    <w:p w14:paraId="15F5879B" w14:textId="270D3B96" w:rsidR="00942797" w:rsidRPr="00942797" w:rsidRDefault="00942797">
      <w:pPr>
        <w:pStyle w:val="TOC5"/>
        <w:rPr>
          <w:rFonts w:ascii="Calibri" w:hAnsi="Calibri"/>
          <w:noProof/>
          <w:kern w:val="2"/>
          <w:sz w:val="24"/>
          <w:szCs w:val="24"/>
          <w:lang w:eastAsia="en-GB"/>
        </w:rPr>
      </w:pPr>
      <w:r>
        <w:rPr>
          <w:noProof/>
        </w:rPr>
        <w:t>10.7.2.3.3</w:t>
      </w:r>
      <w:r w:rsidRPr="00942797">
        <w:rPr>
          <w:rFonts w:ascii="Calibri" w:hAnsi="Calibri"/>
          <w:noProof/>
          <w:kern w:val="2"/>
          <w:sz w:val="24"/>
          <w:szCs w:val="24"/>
          <w:lang w:eastAsia="en-GB"/>
        </w:rPr>
        <w:tab/>
      </w:r>
      <w:r>
        <w:rPr>
          <w:noProof/>
        </w:rPr>
        <w:t xml:space="preserve">Private call release </w:t>
      </w:r>
      <w:r w:rsidRPr="00A5587C">
        <w:rPr>
          <w:noProof/>
          <w:lang w:val="en-US"/>
        </w:rPr>
        <w:t>– MCPTT users in multiple MCPTT systems</w:t>
      </w:r>
      <w:r>
        <w:rPr>
          <w:noProof/>
        </w:rPr>
        <w:tab/>
      </w:r>
      <w:r>
        <w:rPr>
          <w:noProof/>
        </w:rPr>
        <w:fldChar w:fldCharType="begin"/>
      </w:r>
      <w:r>
        <w:rPr>
          <w:noProof/>
        </w:rPr>
        <w:instrText xml:space="preserve"> PAGEREF _Toc170896112 \h </w:instrText>
      </w:r>
      <w:r>
        <w:rPr>
          <w:noProof/>
        </w:rPr>
      </w:r>
      <w:r>
        <w:rPr>
          <w:noProof/>
        </w:rPr>
        <w:fldChar w:fldCharType="separate"/>
      </w:r>
      <w:r>
        <w:rPr>
          <w:noProof/>
        </w:rPr>
        <w:t>142</w:t>
      </w:r>
      <w:r>
        <w:rPr>
          <w:noProof/>
        </w:rPr>
        <w:fldChar w:fldCharType="end"/>
      </w:r>
    </w:p>
    <w:p w14:paraId="076002FA" w14:textId="4860E839" w:rsidR="00942797" w:rsidRPr="00942797" w:rsidRDefault="00942797">
      <w:pPr>
        <w:pStyle w:val="TOC4"/>
        <w:rPr>
          <w:rFonts w:ascii="Calibri" w:hAnsi="Calibri"/>
          <w:noProof/>
          <w:kern w:val="2"/>
          <w:sz w:val="24"/>
          <w:szCs w:val="24"/>
          <w:lang w:eastAsia="en-GB"/>
        </w:rPr>
      </w:pPr>
      <w:r w:rsidRPr="00A5587C">
        <w:rPr>
          <w:noProof/>
          <w:lang w:val="nl-NL"/>
        </w:rPr>
        <w:t>10.7.2.4</w:t>
      </w:r>
      <w:r w:rsidRPr="00942797">
        <w:rPr>
          <w:rFonts w:ascii="Calibri" w:hAnsi="Calibri"/>
          <w:noProof/>
          <w:kern w:val="2"/>
          <w:sz w:val="24"/>
          <w:szCs w:val="24"/>
          <w:lang w:eastAsia="en-GB"/>
        </w:rPr>
        <w:tab/>
      </w:r>
      <w:r w:rsidRPr="00A5587C">
        <w:rPr>
          <w:noProof/>
          <w:lang w:val="nl-NL"/>
        </w:rPr>
        <w:t>MCPTT emergency private call</w:t>
      </w:r>
      <w:r>
        <w:rPr>
          <w:noProof/>
        </w:rPr>
        <w:tab/>
      </w:r>
      <w:r>
        <w:rPr>
          <w:noProof/>
        </w:rPr>
        <w:fldChar w:fldCharType="begin"/>
      </w:r>
      <w:r>
        <w:rPr>
          <w:noProof/>
        </w:rPr>
        <w:instrText xml:space="preserve"> PAGEREF _Toc170896113 \h </w:instrText>
      </w:r>
      <w:r>
        <w:rPr>
          <w:noProof/>
        </w:rPr>
      </w:r>
      <w:r>
        <w:rPr>
          <w:noProof/>
        </w:rPr>
        <w:fldChar w:fldCharType="separate"/>
      </w:r>
      <w:r>
        <w:rPr>
          <w:noProof/>
        </w:rPr>
        <w:t>142</w:t>
      </w:r>
      <w:r>
        <w:rPr>
          <w:noProof/>
        </w:rPr>
        <w:fldChar w:fldCharType="end"/>
      </w:r>
    </w:p>
    <w:p w14:paraId="095EF71B" w14:textId="2A0594DF" w:rsidR="00942797" w:rsidRPr="00942797" w:rsidRDefault="00942797">
      <w:pPr>
        <w:pStyle w:val="TOC5"/>
        <w:rPr>
          <w:rFonts w:ascii="Calibri" w:hAnsi="Calibri"/>
          <w:noProof/>
          <w:kern w:val="2"/>
          <w:sz w:val="24"/>
          <w:szCs w:val="24"/>
          <w:lang w:eastAsia="en-GB"/>
        </w:rPr>
      </w:pPr>
      <w:r>
        <w:rPr>
          <w:noProof/>
        </w:rPr>
        <w:t>10.7.2.4.1</w:t>
      </w:r>
      <w:r w:rsidRPr="00942797">
        <w:rPr>
          <w:rFonts w:ascii="Calibri" w:hAnsi="Calibri"/>
          <w:noProof/>
          <w:kern w:val="2"/>
          <w:sz w:val="24"/>
          <w:szCs w:val="24"/>
          <w:lang w:eastAsia="en-GB"/>
        </w:rPr>
        <w:tab/>
      </w:r>
      <w:r>
        <w:rPr>
          <w:noProof/>
        </w:rPr>
        <w:t>MCPTT emergency private call commencement</w:t>
      </w:r>
      <w:r>
        <w:rPr>
          <w:noProof/>
        </w:rPr>
        <w:tab/>
      </w:r>
      <w:r>
        <w:rPr>
          <w:noProof/>
        </w:rPr>
        <w:fldChar w:fldCharType="begin"/>
      </w:r>
      <w:r>
        <w:rPr>
          <w:noProof/>
        </w:rPr>
        <w:instrText xml:space="preserve"> PAGEREF _Toc170896114 \h </w:instrText>
      </w:r>
      <w:r>
        <w:rPr>
          <w:noProof/>
        </w:rPr>
      </w:r>
      <w:r>
        <w:rPr>
          <w:noProof/>
        </w:rPr>
        <w:fldChar w:fldCharType="separate"/>
      </w:r>
      <w:r>
        <w:rPr>
          <w:noProof/>
        </w:rPr>
        <w:t>142</w:t>
      </w:r>
      <w:r>
        <w:rPr>
          <w:noProof/>
        </w:rPr>
        <w:fldChar w:fldCharType="end"/>
      </w:r>
    </w:p>
    <w:p w14:paraId="1B3A88D3" w14:textId="4C67175E" w:rsidR="00942797" w:rsidRPr="00942797" w:rsidRDefault="00942797">
      <w:pPr>
        <w:pStyle w:val="TOC5"/>
        <w:rPr>
          <w:rFonts w:ascii="Calibri" w:hAnsi="Calibri"/>
          <w:noProof/>
          <w:kern w:val="2"/>
          <w:sz w:val="24"/>
          <w:szCs w:val="24"/>
          <w:lang w:eastAsia="en-GB"/>
        </w:rPr>
      </w:pPr>
      <w:r>
        <w:rPr>
          <w:noProof/>
        </w:rPr>
        <w:t>10.7.2.4.2</w:t>
      </w:r>
      <w:r w:rsidRPr="00942797">
        <w:rPr>
          <w:rFonts w:ascii="Calibri" w:hAnsi="Calibri"/>
          <w:noProof/>
          <w:kern w:val="2"/>
          <w:sz w:val="24"/>
          <w:szCs w:val="24"/>
          <w:lang w:eastAsia="en-GB"/>
        </w:rPr>
        <w:tab/>
      </w:r>
      <w:r>
        <w:rPr>
          <w:noProof/>
        </w:rPr>
        <w:t>MCPTT private call emergency upgrade</w:t>
      </w:r>
      <w:r>
        <w:rPr>
          <w:noProof/>
        </w:rPr>
        <w:tab/>
      </w:r>
      <w:r>
        <w:rPr>
          <w:noProof/>
        </w:rPr>
        <w:fldChar w:fldCharType="begin"/>
      </w:r>
      <w:r>
        <w:rPr>
          <w:noProof/>
        </w:rPr>
        <w:instrText xml:space="preserve"> PAGEREF _Toc170896115 \h </w:instrText>
      </w:r>
      <w:r>
        <w:rPr>
          <w:noProof/>
        </w:rPr>
      </w:r>
      <w:r>
        <w:rPr>
          <w:noProof/>
        </w:rPr>
        <w:fldChar w:fldCharType="separate"/>
      </w:r>
      <w:r>
        <w:rPr>
          <w:noProof/>
        </w:rPr>
        <w:t>144</w:t>
      </w:r>
      <w:r>
        <w:rPr>
          <w:noProof/>
        </w:rPr>
        <w:fldChar w:fldCharType="end"/>
      </w:r>
    </w:p>
    <w:p w14:paraId="2F9FBB1A" w14:textId="47BA7431" w:rsidR="00942797" w:rsidRPr="00942797" w:rsidRDefault="00942797">
      <w:pPr>
        <w:pStyle w:val="TOC3"/>
        <w:rPr>
          <w:rFonts w:ascii="Calibri" w:hAnsi="Calibri"/>
          <w:noProof/>
          <w:kern w:val="2"/>
          <w:sz w:val="24"/>
          <w:szCs w:val="24"/>
          <w:lang w:eastAsia="en-GB"/>
        </w:rPr>
      </w:pPr>
      <w:r>
        <w:rPr>
          <w:noProof/>
        </w:rPr>
        <w:t>10.7.3</w:t>
      </w:r>
      <w:r w:rsidRPr="00942797">
        <w:rPr>
          <w:rFonts w:ascii="Calibri" w:hAnsi="Calibri"/>
          <w:noProof/>
          <w:kern w:val="2"/>
          <w:sz w:val="24"/>
          <w:szCs w:val="24"/>
          <w:lang w:eastAsia="en-GB"/>
        </w:rPr>
        <w:tab/>
      </w:r>
      <w:r>
        <w:rPr>
          <w:noProof/>
        </w:rPr>
        <w:t>Private call in off-network</w:t>
      </w:r>
      <w:r>
        <w:rPr>
          <w:noProof/>
        </w:rPr>
        <w:tab/>
      </w:r>
      <w:r>
        <w:rPr>
          <w:noProof/>
        </w:rPr>
        <w:fldChar w:fldCharType="begin"/>
      </w:r>
      <w:r>
        <w:rPr>
          <w:noProof/>
        </w:rPr>
        <w:instrText xml:space="preserve"> PAGEREF _Toc170896116 \h </w:instrText>
      </w:r>
      <w:r>
        <w:rPr>
          <w:noProof/>
        </w:rPr>
      </w:r>
      <w:r>
        <w:rPr>
          <w:noProof/>
        </w:rPr>
        <w:fldChar w:fldCharType="separate"/>
      </w:r>
      <w:r>
        <w:rPr>
          <w:noProof/>
        </w:rPr>
        <w:t>145</w:t>
      </w:r>
      <w:r>
        <w:rPr>
          <w:noProof/>
        </w:rPr>
        <w:fldChar w:fldCharType="end"/>
      </w:r>
    </w:p>
    <w:p w14:paraId="1DD9B3FB" w14:textId="1D73F5F3" w:rsidR="00942797" w:rsidRPr="00942797" w:rsidRDefault="00942797">
      <w:pPr>
        <w:pStyle w:val="TOC4"/>
        <w:rPr>
          <w:rFonts w:ascii="Calibri" w:hAnsi="Calibri"/>
          <w:noProof/>
          <w:kern w:val="2"/>
          <w:sz w:val="24"/>
          <w:szCs w:val="24"/>
          <w:lang w:eastAsia="en-GB"/>
        </w:rPr>
      </w:pPr>
      <w:r>
        <w:rPr>
          <w:noProof/>
        </w:rPr>
        <w:t>10.7.3.1</w:t>
      </w:r>
      <w:r w:rsidRPr="00942797">
        <w:rPr>
          <w:rFonts w:ascii="Calibri" w:hAnsi="Calibri"/>
          <w:noProof/>
          <w:kern w:val="2"/>
          <w:sz w:val="24"/>
          <w:szCs w:val="24"/>
          <w:lang w:eastAsia="en-GB"/>
        </w:rPr>
        <w:tab/>
      </w:r>
      <w:r>
        <w:rPr>
          <w:noProof/>
        </w:rPr>
        <w:t>Information flows for private call in off-network</w:t>
      </w:r>
      <w:r>
        <w:rPr>
          <w:noProof/>
        </w:rPr>
        <w:tab/>
      </w:r>
      <w:r>
        <w:rPr>
          <w:noProof/>
        </w:rPr>
        <w:fldChar w:fldCharType="begin"/>
      </w:r>
      <w:r>
        <w:rPr>
          <w:noProof/>
        </w:rPr>
        <w:instrText xml:space="preserve"> PAGEREF _Toc170896117 \h </w:instrText>
      </w:r>
      <w:r>
        <w:rPr>
          <w:noProof/>
        </w:rPr>
      </w:r>
      <w:r>
        <w:rPr>
          <w:noProof/>
        </w:rPr>
        <w:fldChar w:fldCharType="separate"/>
      </w:r>
      <w:r>
        <w:rPr>
          <w:noProof/>
        </w:rPr>
        <w:t>145</w:t>
      </w:r>
      <w:r>
        <w:rPr>
          <w:noProof/>
        </w:rPr>
        <w:fldChar w:fldCharType="end"/>
      </w:r>
    </w:p>
    <w:p w14:paraId="43DA6E5D" w14:textId="3EC980D2" w:rsidR="00942797" w:rsidRPr="00942797" w:rsidRDefault="00942797">
      <w:pPr>
        <w:pStyle w:val="TOC5"/>
        <w:rPr>
          <w:rFonts w:ascii="Calibri" w:hAnsi="Calibri"/>
          <w:noProof/>
          <w:kern w:val="2"/>
          <w:sz w:val="24"/>
          <w:szCs w:val="24"/>
          <w:lang w:eastAsia="en-GB"/>
        </w:rPr>
      </w:pPr>
      <w:r>
        <w:rPr>
          <w:noProof/>
        </w:rPr>
        <w:t>10.</w:t>
      </w:r>
      <w:r>
        <w:rPr>
          <w:noProof/>
          <w:lang w:eastAsia="zh-CN"/>
        </w:rPr>
        <w:t>7</w:t>
      </w:r>
      <w:r>
        <w:rPr>
          <w:noProof/>
        </w:rPr>
        <w:t>.3.</w:t>
      </w:r>
      <w:r>
        <w:rPr>
          <w:noProof/>
          <w:lang w:eastAsia="zh-CN"/>
        </w:rPr>
        <w:t>1</w:t>
      </w:r>
      <w:r>
        <w:rPr>
          <w:noProof/>
        </w:rPr>
        <w:t>.1</w:t>
      </w:r>
      <w:r w:rsidRPr="00942797">
        <w:rPr>
          <w:rFonts w:ascii="Calibri" w:hAnsi="Calibri"/>
          <w:noProof/>
          <w:kern w:val="2"/>
          <w:sz w:val="24"/>
          <w:szCs w:val="24"/>
          <w:lang w:eastAsia="en-GB"/>
        </w:rPr>
        <w:tab/>
      </w:r>
      <w:r>
        <w:rPr>
          <w:noProof/>
          <w:lang w:eastAsia="zh-CN"/>
        </w:rPr>
        <w:t>Call setup request</w:t>
      </w:r>
      <w:r>
        <w:rPr>
          <w:noProof/>
        </w:rPr>
        <w:tab/>
      </w:r>
      <w:r>
        <w:rPr>
          <w:noProof/>
        </w:rPr>
        <w:fldChar w:fldCharType="begin"/>
      </w:r>
      <w:r>
        <w:rPr>
          <w:noProof/>
        </w:rPr>
        <w:instrText xml:space="preserve"> PAGEREF _Toc170896118 \h </w:instrText>
      </w:r>
      <w:r>
        <w:rPr>
          <w:noProof/>
        </w:rPr>
      </w:r>
      <w:r>
        <w:rPr>
          <w:noProof/>
        </w:rPr>
        <w:fldChar w:fldCharType="separate"/>
      </w:r>
      <w:r>
        <w:rPr>
          <w:noProof/>
        </w:rPr>
        <w:t>145</w:t>
      </w:r>
      <w:r>
        <w:rPr>
          <w:noProof/>
        </w:rPr>
        <w:fldChar w:fldCharType="end"/>
      </w:r>
    </w:p>
    <w:p w14:paraId="2DC8B8E2" w14:textId="4A2797C6" w:rsidR="00942797" w:rsidRPr="00942797" w:rsidRDefault="00942797">
      <w:pPr>
        <w:pStyle w:val="TOC5"/>
        <w:rPr>
          <w:rFonts w:ascii="Calibri" w:hAnsi="Calibri"/>
          <w:noProof/>
          <w:kern w:val="2"/>
          <w:sz w:val="24"/>
          <w:szCs w:val="24"/>
          <w:lang w:eastAsia="en-GB"/>
        </w:rPr>
      </w:pPr>
      <w:r>
        <w:rPr>
          <w:noProof/>
          <w:lang w:eastAsia="zh-CN"/>
        </w:rPr>
        <w:t>1</w:t>
      </w:r>
      <w:r>
        <w:rPr>
          <w:noProof/>
        </w:rPr>
        <w:t>0.7.3.1.</w:t>
      </w:r>
      <w:r>
        <w:rPr>
          <w:noProof/>
          <w:lang w:eastAsia="zh-CN"/>
        </w:rPr>
        <w:t>2</w:t>
      </w:r>
      <w:r w:rsidRPr="00942797">
        <w:rPr>
          <w:rFonts w:ascii="Calibri" w:hAnsi="Calibri"/>
          <w:noProof/>
          <w:kern w:val="2"/>
          <w:sz w:val="24"/>
          <w:szCs w:val="24"/>
          <w:lang w:eastAsia="en-GB"/>
        </w:rPr>
        <w:tab/>
      </w:r>
      <w:r>
        <w:rPr>
          <w:noProof/>
        </w:rPr>
        <w:t>Call setup re</w:t>
      </w:r>
      <w:r>
        <w:rPr>
          <w:noProof/>
          <w:lang w:eastAsia="zh-CN"/>
        </w:rPr>
        <w:t>sponse</w:t>
      </w:r>
      <w:r>
        <w:rPr>
          <w:noProof/>
        </w:rPr>
        <w:tab/>
      </w:r>
      <w:r>
        <w:rPr>
          <w:noProof/>
        </w:rPr>
        <w:fldChar w:fldCharType="begin"/>
      </w:r>
      <w:r>
        <w:rPr>
          <w:noProof/>
        </w:rPr>
        <w:instrText xml:space="preserve"> PAGEREF _Toc170896119 \h </w:instrText>
      </w:r>
      <w:r>
        <w:rPr>
          <w:noProof/>
        </w:rPr>
      </w:r>
      <w:r>
        <w:rPr>
          <w:noProof/>
        </w:rPr>
        <w:fldChar w:fldCharType="separate"/>
      </w:r>
      <w:r>
        <w:rPr>
          <w:noProof/>
        </w:rPr>
        <w:t>145</w:t>
      </w:r>
      <w:r>
        <w:rPr>
          <w:noProof/>
        </w:rPr>
        <w:fldChar w:fldCharType="end"/>
      </w:r>
    </w:p>
    <w:p w14:paraId="08697A71" w14:textId="5FE98D95" w:rsidR="00942797" w:rsidRPr="00942797" w:rsidRDefault="00942797">
      <w:pPr>
        <w:pStyle w:val="TOC5"/>
        <w:rPr>
          <w:rFonts w:ascii="Calibri" w:hAnsi="Calibri"/>
          <w:noProof/>
          <w:kern w:val="2"/>
          <w:sz w:val="24"/>
          <w:szCs w:val="24"/>
          <w:lang w:eastAsia="en-GB"/>
        </w:rPr>
      </w:pPr>
      <w:r>
        <w:rPr>
          <w:noProof/>
        </w:rPr>
        <w:t>10.</w:t>
      </w:r>
      <w:r>
        <w:rPr>
          <w:noProof/>
          <w:lang w:eastAsia="zh-CN"/>
        </w:rPr>
        <w:t>7</w:t>
      </w:r>
      <w:r>
        <w:rPr>
          <w:noProof/>
        </w:rPr>
        <w:t>.3.</w:t>
      </w:r>
      <w:r>
        <w:rPr>
          <w:noProof/>
          <w:lang w:eastAsia="zh-CN"/>
        </w:rPr>
        <w:t>1</w:t>
      </w:r>
      <w:r>
        <w:rPr>
          <w:noProof/>
        </w:rPr>
        <w:t>.</w:t>
      </w:r>
      <w:r>
        <w:rPr>
          <w:noProof/>
          <w:lang w:eastAsia="zh-CN"/>
        </w:rPr>
        <w:t>3</w:t>
      </w:r>
      <w:r w:rsidRPr="00942797">
        <w:rPr>
          <w:rFonts w:ascii="Calibri" w:hAnsi="Calibri"/>
          <w:noProof/>
          <w:kern w:val="2"/>
          <w:sz w:val="24"/>
          <w:szCs w:val="24"/>
          <w:lang w:eastAsia="en-GB"/>
        </w:rPr>
        <w:tab/>
      </w:r>
      <w:r>
        <w:rPr>
          <w:noProof/>
          <w:lang w:eastAsia="zh-CN"/>
        </w:rPr>
        <w:t>Call release request</w:t>
      </w:r>
      <w:r>
        <w:rPr>
          <w:noProof/>
        </w:rPr>
        <w:tab/>
      </w:r>
      <w:r>
        <w:rPr>
          <w:noProof/>
        </w:rPr>
        <w:fldChar w:fldCharType="begin"/>
      </w:r>
      <w:r>
        <w:rPr>
          <w:noProof/>
        </w:rPr>
        <w:instrText xml:space="preserve"> PAGEREF _Toc170896120 \h </w:instrText>
      </w:r>
      <w:r>
        <w:rPr>
          <w:noProof/>
        </w:rPr>
      </w:r>
      <w:r>
        <w:rPr>
          <w:noProof/>
        </w:rPr>
        <w:fldChar w:fldCharType="separate"/>
      </w:r>
      <w:r>
        <w:rPr>
          <w:noProof/>
        </w:rPr>
        <w:t>145</w:t>
      </w:r>
      <w:r>
        <w:rPr>
          <w:noProof/>
        </w:rPr>
        <w:fldChar w:fldCharType="end"/>
      </w:r>
    </w:p>
    <w:p w14:paraId="518AE757" w14:textId="3413A896" w:rsidR="00942797" w:rsidRPr="00942797" w:rsidRDefault="00942797">
      <w:pPr>
        <w:pStyle w:val="TOC5"/>
        <w:rPr>
          <w:rFonts w:ascii="Calibri" w:hAnsi="Calibri"/>
          <w:noProof/>
          <w:kern w:val="2"/>
          <w:sz w:val="24"/>
          <w:szCs w:val="24"/>
          <w:lang w:eastAsia="en-GB"/>
        </w:rPr>
      </w:pPr>
      <w:r>
        <w:rPr>
          <w:noProof/>
          <w:lang w:eastAsia="zh-CN"/>
        </w:rPr>
        <w:t>1</w:t>
      </w:r>
      <w:r>
        <w:rPr>
          <w:noProof/>
        </w:rPr>
        <w:t>0.7.3.1.</w:t>
      </w:r>
      <w:r>
        <w:rPr>
          <w:noProof/>
          <w:lang w:eastAsia="zh-CN"/>
        </w:rPr>
        <w:t>4</w:t>
      </w:r>
      <w:r w:rsidRPr="00942797">
        <w:rPr>
          <w:rFonts w:ascii="Calibri" w:hAnsi="Calibri"/>
          <w:noProof/>
          <w:kern w:val="2"/>
          <w:sz w:val="24"/>
          <w:szCs w:val="24"/>
          <w:lang w:eastAsia="en-GB"/>
        </w:rPr>
        <w:tab/>
      </w:r>
      <w:r>
        <w:rPr>
          <w:noProof/>
        </w:rPr>
        <w:t xml:space="preserve">Call </w:t>
      </w:r>
      <w:r>
        <w:rPr>
          <w:noProof/>
          <w:lang w:eastAsia="zh-CN"/>
        </w:rPr>
        <w:t>release</w:t>
      </w:r>
      <w:r>
        <w:rPr>
          <w:noProof/>
        </w:rPr>
        <w:t xml:space="preserve"> re</w:t>
      </w:r>
      <w:r>
        <w:rPr>
          <w:noProof/>
          <w:lang w:eastAsia="zh-CN"/>
        </w:rPr>
        <w:t>sponse</w:t>
      </w:r>
      <w:r>
        <w:rPr>
          <w:noProof/>
        </w:rPr>
        <w:tab/>
      </w:r>
      <w:r>
        <w:rPr>
          <w:noProof/>
        </w:rPr>
        <w:fldChar w:fldCharType="begin"/>
      </w:r>
      <w:r>
        <w:rPr>
          <w:noProof/>
        </w:rPr>
        <w:instrText xml:space="preserve"> PAGEREF _Toc170896121 \h </w:instrText>
      </w:r>
      <w:r>
        <w:rPr>
          <w:noProof/>
        </w:rPr>
      </w:r>
      <w:r>
        <w:rPr>
          <w:noProof/>
        </w:rPr>
        <w:fldChar w:fldCharType="separate"/>
      </w:r>
      <w:r>
        <w:rPr>
          <w:noProof/>
        </w:rPr>
        <w:t>146</w:t>
      </w:r>
      <w:r>
        <w:rPr>
          <w:noProof/>
        </w:rPr>
        <w:fldChar w:fldCharType="end"/>
      </w:r>
    </w:p>
    <w:p w14:paraId="58D9C77A" w14:textId="4548F6A4" w:rsidR="00942797" w:rsidRPr="00942797" w:rsidRDefault="00942797">
      <w:pPr>
        <w:pStyle w:val="TOC4"/>
        <w:rPr>
          <w:rFonts w:ascii="Calibri" w:hAnsi="Calibri"/>
          <w:noProof/>
          <w:kern w:val="2"/>
          <w:sz w:val="24"/>
          <w:szCs w:val="24"/>
          <w:lang w:eastAsia="en-GB"/>
        </w:rPr>
      </w:pPr>
      <w:r>
        <w:rPr>
          <w:noProof/>
        </w:rPr>
        <w:t>10.7.3.2</w:t>
      </w:r>
      <w:r w:rsidRPr="00942797">
        <w:rPr>
          <w:rFonts w:ascii="Calibri" w:hAnsi="Calibri"/>
          <w:noProof/>
          <w:kern w:val="2"/>
          <w:sz w:val="24"/>
          <w:szCs w:val="24"/>
          <w:lang w:eastAsia="en-GB"/>
        </w:rPr>
        <w:tab/>
      </w:r>
      <w:r>
        <w:rPr>
          <w:noProof/>
          <w:lang w:eastAsia="zh-CN"/>
        </w:rPr>
        <w:t>Use of ProSe capability for private call</w:t>
      </w:r>
      <w:r>
        <w:rPr>
          <w:noProof/>
        </w:rPr>
        <w:tab/>
      </w:r>
      <w:r>
        <w:rPr>
          <w:noProof/>
        </w:rPr>
        <w:fldChar w:fldCharType="begin"/>
      </w:r>
      <w:r>
        <w:rPr>
          <w:noProof/>
        </w:rPr>
        <w:instrText xml:space="preserve"> PAGEREF _Toc170896122 \h </w:instrText>
      </w:r>
      <w:r>
        <w:rPr>
          <w:noProof/>
        </w:rPr>
      </w:r>
      <w:r>
        <w:rPr>
          <w:noProof/>
        </w:rPr>
        <w:fldChar w:fldCharType="separate"/>
      </w:r>
      <w:r>
        <w:rPr>
          <w:noProof/>
        </w:rPr>
        <w:t>146</w:t>
      </w:r>
      <w:r>
        <w:rPr>
          <w:noProof/>
        </w:rPr>
        <w:fldChar w:fldCharType="end"/>
      </w:r>
    </w:p>
    <w:p w14:paraId="35C6691D" w14:textId="776E88C0" w:rsidR="00942797" w:rsidRPr="00942797" w:rsidRDefault="00942797">
      <w:pPr>
        <w:pStyle w:val="TOC4"/>
        <w:rPr>
          <w:rFonts w:ascii="Calibri" w:hAnsi="Calibri"/>
          <w:noProof/>
          <w:kern w:val="2"/>
          <w:sz w:val="24"/>
          <w:szCs w:val="24"/>
          <w:lang w:eastAsia="en-GB"/>
        </w:rPr>
      </w:pPr>
      <w:r>
        <w:rPr>
          <w:noProof/>
        </w:rPr>
        <w:t>10.7.3.3</w:t>
      </w:r>
      <w:r w:rsidRPr="00942797">
        <w:rPr>
          <w:rFonts w:ascii="Calibri" w:hAnsi="Calibri"/>
          <w:noProof/>
          <w:kern w:val="2"/>
          <w:sz w:val="24"/>
          <w:szCs w:val="24"/>
          <w:lang w:eastAsia="en-GB"/>
        </w:rPr>
        <w:tab/>
      </w:r>
      <w:r>
        <w:rPr>
          <w:noProof/>
        </w:rPr>
        <w:t>Private call setup in automatic commencement mode</w:t>
      </w:r>
      <w:r>
        <w:rPr>
          <w:noProof/>
        </w:rPr>
        <w:tab/>
      </w:r>
      <w:r>
        <w:rPr>
          <w:noProof/>
        </w:rPr>
        <w:fldChar w:fldCharType="begin"/>
      </w:r>
      <w:r>
        <w:rPr>
          <w:noProof/>
        </w:rPr>
        <w:instrText xml:space="preserve"> PAGEREF _Toc170896123 \h </w:instrText>
      </w:r>
      <w:r>
        <w:rPr>
          <w:noProof/>
        </w:rPr>
      </w:r>
      <w:r>
        <w:rPr>
          <w:noProof/>
        </w:rPr>
        <w:fldChar w:fldCharType="separate"/>
      </w:r>
      <w:r>
        <w:rPr>
          <w:noProof/>
        </w:rPr>
        <w:t>146</w:t>
      </w:r>
      <w:r>
        <w:rPr>
          <w:noProof/>
        </w:rPr>
        <w:fldChar w:fldCharType="end"/>
      </w:r>
    </w:p>
    <w:p w14:paraId="17BB568E" w14:textId="4F3295C6" w:rsidR="00942797" w:rsidRPr="00942797" w:rsidRDefault="00942797">
      <w:pPr>
        <w:pStyle w:val="TOC4"/>
        <w:rPr>
          <w:rFonts w:ascii="Calibri" w:hAnsi="Calibri"/>
          <w:noProof/>
          <w:kern w:val="2"/>
          <w:sz w:val="24"/>
          <w:szCs w:val="24"/>
          <w:lang w:eastAsia="en-GB"/>
        </w:rPr>
      </w:pPr>
      <w:r>
        <w:rPr>
          <w:noProof/>
        </w:rPr>
        <w:t>10.7.3.4</w:t>
      </w:r>
      <w:r w:rsidRPr="00942797">
        <w:rPr>
          <w:rFonts w:ascii="Calibri" w:hAnsi="Calibri"/>
          <w:noProof/>
          <w:kern w:val="2"/>
          <w:sz w:val="24"/>
          <w:szCs w:val="24"/>
          <w:lang w:eastAsia="en-GB"/>
        </w:rPr>
        <w:tab/>
      </w:r>
      <w:r>
        <w:rPr>
          <w:noProof/>
        </w:rPr>
        <w:t>Private call setup in manual commencement mode</w:t>
      </w:r>
      <w:r>
        <w:rPr>
          <w:noProof/>
        </w:rPr>
        <w:tab/>
      </w:r>
      <w:r>
        <w:rPr>
          <w:noProof/>
        </w:rPr>
        <w:fldChar w:fldCharType="begin"/>
      </w:r>
      <w:r>
        <w:rPr>
          <w:noProof/>
        </w:rPr>
        <w:instrText xml:space="preserve"> PAGEREF _Toc170896124 \h </w:instrText>
      </w:r>
      <w:r>
        <w:rPr>
          <w:noProof/>
        </w:rPr>
      </w:r>
      <w:r>
        <w:rPr>
          <w:noProof/>
        </w:rPr>
        <w:fldChar w:fldCharType="separate"/>
      </w:r>
      <w:r>
        <w:rPr>
          <w:noProof/>
        </w:rPr>
        <w:t>147</w:t>
      </w:r>
      <w:r>
        <w:rPr>
          <w:noProof/>
        </w:rPr>
        <w:fldChar w:fldCharType="end"/>
      </w:r>
    </w:p>
    <w:p w14:paraId="08F430F9" w14:textId="47A8EB73" w:rsidR="00942797" w:rsidRPr="00942797" w:rsidRDefault="00942797">
      <w:pPr>
        <w:pStyle w:val="TOC4"/>
        <w:rPr>
          <w:rFonts w:ascii="Calibri" w:hAnsi="Calibri"/>
          <w:noProof/>
          <w:kern w:val="2"/>
          <w:sz w:val="24"/>
          <w:szCs w:val="24"/>
          <w:lang w:eastAsia="en-GB"/>
        </w:rPr>
      </w:pPr>
      <w:r>
        <w:rPr>
          <w:noProof/>
        </w:rPr>
        <w:t>10.7.3.5</w:t>
      </w:r>
      <w:r w:rsidRPr="00942797">
        <w:rPr>
          <w:rFonts w:ascii="Calibri" w:hAnsi="Calibri"/>
          <w:noProof/>
          <w:kern w:val="2"/>
          <w:sz w:val="24"/>
          <w:szCs w:val="24"/>
          <w:lang w:eastAsia="en-GB"/>
        </w:rPr>
        <w:tab/>
      </w:r>
      <w:r>
        <w:rPr>
          <w:noProof/>
        </w:rPr>
        <w:t>Private call release</w:t>
      </w:r>
      <w:r>
        <w:rPr>
          <w:noProof/>
        </w:rPr>
        <w:tab/>
      </w:r>
      <w:r>
        <w:rPr>
          <w:noProof/>
        </w:rPr>
        <w:fldChar w:fldCharType="begin"/>
      </w:r>
      <w:r>
        <w:rPr>
          <w:noProof/>
        </w:rPr>
        <w:instrText xml:space="preserve"> PAGEREF _Toc170896125 \h </w:instrText>
      </w:r>
      <w:r>
        <w:rPr>
          <w:noProof/>
        </w:rPr>
      </w:r>
      <w:r>
        <w:rPr>
          <w:noProof/>
        </w:rPr>
        <w:fldChar w:fldCharType="separate"/>
      </w:r>
      <w:r>
        <w:rPr>
          <w:noProof/>
        </w:rPr>
        <w:t>148</w:t>
      </w:r>
      <w:r>
        <w:rPr>
          <w:noProof/>
        </w:rPr>
        <w:fldChar w:fldCharType="end"/>
      </w:r>
    </w:p>
    <w:p w14:paraId="1B077A74" w14:textId="41C80D6D" w:rsidR="00942797" w:rsidRPr="00942797" w:rsidRDefault="00942797">
      <w:pPr>
        <w:pStyle w:val="TOC4"/>
        <w:rPr>
          <w:rFonts w:ascii="Calibri" w:hAnsi="Calibri"/>
          <w:noProof/>
          <w:kern w:val="2"/>
          <w:sz w:val="24"/>
          <w:szCs w:val="24"/>
          <w:lang w:eastAsia="en-GB"/>
        </w:rPr>
      </w:pPr>
      <w:r w:rsidRPr="00A5587C">
        <w:rPr>
          <w:noProof/>
          <w:lang w:val="nl-NL"/>
        </w:rPr>
        <w:t>10.7.3.6</w:t>
      </w:r>
      <w:r w:rsidRPr="00942797">
        <w:rPr>
          <w:rFonts w:ascii="Calibri" w:hAnsi="Calibri"/>
          <w:noProof/>
          <w:kern w:val="2"/>
          <w:sz w:val="24"/>
          <w:szCs w:val="24"/>
          <w:lang w:eastAsia="en-GB"/>
        </w:rPr>
        <w:tab/>
      </w:r>
      <w:r w:rsidRPr="00A5587C">
        <w:rPr>
          <w:noProof/>
          <w:lang w:val="nl-NL"/>
        </w:rPr>
        <w:t>MCPTT emergency private call</w:t>
      </w:r>
      <w:r>
        <w:rPr>
          <w:noProof/>
        </w:rPr>
        <w:tab/>
      </w:r>
      <w:r>
        <w:rPr>
          <w:noProof/>
        </w:rPr>
        <w:fldChar w:fldCharType="begin"/>
      </w:r>
      <w:r>
        <w:rPr>
          <w:noProof/>
        </w:rPr>
        <w:instrText xml:space="preserve"> PAGEREF _Toc170896126 \h </w:instrText>
      </w:r>
      <w:r>
        <w:rPr>
          <w:noProof/>
        </w:rPr>
      </w:r>
      <w:r>
        <w:rPr>
          <w:noProof/>
        </w:rPr>
        <w:fldChar w:fldCharType="separate"/>
      </w:r>
      <w:r>
        <w:rPr>
          <w:noProof/>
        </w:rPr>
        <w:t>149</w:t>
      </w:r>
      <w:r>
        <w:rPr>
          <w:noProof/>
        </w:rPr>
        <w:fldChar w:fldCharType="end"/>
      </w:r>
    </w:p>
    <w:p w14:paraId="08F17E40" w14:textId="0E8FDC43" w:rsidR="00942797" w:rsidRPr="00942797" w:rsidRDefault="00942797">
      <w:pPr>
        <w:pStyle w:val="TOC3"/>
        <w:rPr>
          <w:rFonts w:ascii="Calibri" w:hAnsi="Calibri"/>
          <w:noProof/>
          <w:kern w:val="2"/>
          <w:sz w:val="24"/>
          <w:szCs w:val="24"/>
          <w:lang w:eastAsia="en-GB"/>
        </w:rPr>
      </w:pPr>
      <w:r>
        <w:rPr>
          <w:noProof/>
          <w:lang w:eastAsia="x-none"/>
        </w:rPr>
        <w:lastRenderedPageBreak/>
        <w:t>10.7.4</w:t>
      </w:r>
      <w:r w:rsidRPr="00942797">
        <w:rPr>
          <w:rFonts w:ascii="Calibri" w:hAnsi="Calibri"/>
          <w:noProof/>
          <w:kern w:val="2"/>
          <w:sz w:val="24"/>
          <w:szCs w:val="24"/>
          <w:lang w:eastAsia="en-GB"/>
        </w:rPr>
        <w:tab/>
      </w:r>
      <w:r w:rsidRPr="00A5587C">
        <w:rPr>
          <w:noProof/>
          <w:lang w:val="en-US"/>
        </w:rPr>
        <w:t>MCPTT private call call</w:t>
      </w:r>
      <w:r w:rsidRPr="00A5587C">
        <w:rPr>
          <w:noProof/>
          <w:lang w:val="en-US"/>
        </w:rPr>
        <w:noBreakHyphen/>
        <w:t>back request</w:t>
      </w:r>
      <w:r>
        <w:rPr>
          <w:noProof/>
        </w:rPr>
        <w:tab/>
      </w:r>
      <w:r>
        <w:rPr>
          <w:noProof/>
        </w:rPr>
        <w:fldChar w:fldCharType="begin"/>
      </w:r>
      <w:r>
        <w:rPr>
          <w:noProof/>
        </w:rPr>
        <w:instrText xml:space="preserve"> PAGEREF _Toc170896127 \h </w:instrText>
      </w:r>
      <w:r>
        <w:rPr>
          <w:noProof/>
        </w:rPr>
      </w:r>
      <w:r>
        <w:rPr>
          <w:noProof/>
        </w:rPr>
        <w:fldChar w:fldCharType="separate"/>
      </w:r>
      <w:r>
        <w:rPr>
          <w:noProof/>
        </w:rPr>
        <w:t>150</w:t>
      </w:r>
      <w:r>
        <w:rPr>
          <w:noProof/>
        </w:rPr>
        <w:fldChar w:fldCharType="end"/>
      </w:r>
    </w:p>
    <w:p w14:paraId="33850304" w14:textId="034E3F34" w:rsidR="00942797" w:rsidRPr="00942797" w:rsidRDefault="00942797">
      <w:pPr>
        <w:pStyle w:val="TOC4"/>
        <w:rPr>
          <w:rFonts w:ascii="Calibri" w:hAnsi="Calibri"/>
          <w:noProof/>
          <w:kern w:val="2"/>
          <w:sz w:val="24"/>
          <w:szCs w:val="24"/>
          <w:lang w:eastAsia="en-GB"/>
        </w:rPr>
      </w:pPr>
      <w:r>
        <w:rPr>
          <w:noProof/>
        </w:rPr>
        <w:t>10.7.4.1</w:t>
      </w:r>
      <w:r w:rsidRPr="00942797">
        <w:rPr>
          <w:rFonts w:ascii="Calibri" w:hAnsi="Calibri"/>
          <w:noProof/>
          <w:kern w:val="2"/>
          <w:sz w:val="24"/>
          <w:szCs w:val="24"/>
          <w:lang w:eastAsia="en-GB"/>
        </w:rPr>
        <w:tab/>
      </w:r>
      <w:r w:rsidRPr="00A5587C">
        <w:rPr>
          <w:noProof/>
          <w:lang w:val="en-US"/>
        </w:rPr>
        <w:t>Information flows for MCPTT private call call</w:t>
      </w:r>
      <w:r w:rsidRPr="00A5587C">
        <w:rPr>
          <w:noProof/>
          <w:lang w:val="en-US"/>
        </w:rPr>
        <w:noBreakHyphen/>
        <w:t>back request</w:t>
      </w:r>
      <w:r>
        <w:rPr>
          <w:noProof/>
        </w:rPr>
        <w:tab/>
      </w:r>
      <w:r>
        <w:rPr>
          <w:noProof/>
        </w:rPr>
        <w:fldChar w:fldCharType="begin"/>
      </w:r>
      <w:r>
        <w:rPr>
          <w:noProof/>
        </w:rPr>
        <w:instrText xml:space="preserve"> PAGEREF _Toc170896128 \h </w:instrText>
      </w:r>
      <w:r>
        <w:rPr>
          <w:noProof/>
        </w:rPr>
      </w:r>
      <w:r>
        <w:rPr>
          <w:noProof/>
        </w:rPr>
        <w:fldChar w:fldCharType="separate"/>
      </w:r>
      <w:r>
        <w:rPr>
          <w:noProof/>
        </w:rPr>
        <w:t>150</w:t>
      </w:r>
      <w:r>
        <w:rPr>
          <w:noProof/>
        </w:rPr>
        <w:fldChar w:fldCharType="end"/>
      </w:r>
    </w:p>
    <w:p w14:paraId="10D178E9" w14:textId="2A2020BC" w:rsidR="00942797" w:rsidRPr="00942797" w:rsidRDefault="00942797">
      <w:pPr>
        <w:pStyle w:val="TOC5"/>
        <w:rPr>
          <w:rFonts w:ascii="Calibri" w:hAnsi="Calibri"/>
          <w:noProof/>
          <w:kern w:val="2"/>
          <w:sz w:val="24"/>
          <w:szCs w:val="24"/>
          <w:lang w:eastAsia="en-GB"/>
        </w:rPr>
      </w:pPr>
      <w:r>
        <w:rPr>
          <w:noProof/>
        </w:rPr>
        <w:t>10.7.4.1.1</w:t>
      </w:r>
      <w:r w:rsidRPr="00942797">
        <w:rPr>
          <w:rFonts w:ascii="Calibri" w:hAnsi="Calibri"/>
          <w:noProof/>
          <w:kern w:val="2"/>
          <w:sz w:val="24"/>
          <w:szCs w:val="24"/>
          <w:lang w:eastAsia="en-GB"/>
        </w:rPr>
        <w:tab/>
      </w:r>
      <w:r>
        <w:rPr>
          <w:noProof/>
        </w:rPr>
        <w:t>MCPTT private call call</w:t>
      </w:r>
      <w:r>
        <w:rPr>
          <w:noProof/>
        </w:rPr>
        <w:noBreakHyphen/>
        <w:t>back request</w:t>
      </w:r>
      <w:r>
        <w:rPr>
          <w:noProof/>
        </w:rPr>
        <w:tab/>
      </w:r>
      <w:r>
        <w:rPr>
          <w:noProof/>
        </w:rPr>
        <w:fldChar w:fldCharType="begin"/>
      </w:r>
      <w:r>
        <w:rPr>
          <w:noProof/>
        </w:rPr>
        <w:instrText xml:space="preserve"> PAGEREF _Toc170896129 \h </w:instrText>
      </w:r>
      <w:r>
        <w:rPr>
          <w:noProof/>
        </w:rPr>
      </w:r>
      <w:r>
        <w:rPr>
          <w:noProof/>
        </w:rPr>
        <w:fldChar w:fldCharType="separate"/>
      </w:r>
      <w:r>
        <w:rPr>
          <w:noProof/>
        </w:rPr>
        <w:t>150</w:t>
      </w:r>
      <w:r>
        <w:rPr>
          <w:noProof/>
        </w:rPr>
        <w:fldChar w:fldCharType="end"/>
      </w:r>
    </w:p>
    <w:p w14:paraId="4F184EEC" w14:textId="0FB817C4" w:rsidR="00942797" w:rsidRPr="00942797" w:rsidRDefault="00942797">
      <w:pPr>
        <w:pStyle w:val="TOC5"/>
        <w:rPr>
          <w:rFonts w:ascii="Calibri" w:hAnsi="Calibri"/>
          <w:noProof/>
          <w:kern w:val="2"/>
          <w:sz w:val="24"/>
          <w:szCs w:val="24"/>
          <w:lang w:eastAsia="en-GB"/>
        </w:rPr>
      </w:pPr>
      <w:r>
        <w:rPr>
          <w:noProof/>
        </w:rPr>
        <w:t>10.7.4.1.2</w:t>
      </w:r>
      <w:r w:rsidRPr="00942797">
        <w:rPr>
          <w:rFonts w:ascii="Calibri" w:hAnsi="Calibri"/>
          <w:noProof/>
          <w:kern w:val="2"/>
          <w:sz w:val="24"/>
          <w:szCs w:val="24"/>
          <w:lang w:eastAsia="en-GB"/>
        </w:rPr>
        <w:tab/>
      </w:r>
      <w:r>
        <w:rPr>
          <w:noProof/>
        </w:rPr>
        <w:t>MCPTT private call call</w:t>
      </w:r>
      <w:r>
        <w:rPr>
          <w:noProof/>
        </w:rPr>
        <w:noBreakHyphen/>
        <w:t>back response</w:t>
      </w:r>
      <w:r>
        <w:rPr>
          <w:noProof/>
        </w:rPr>
        <w:tab/>
      </w:r>
      <w:r>
        <w:rPr>
          <w:noProof/>
        </w:rPr>
        <w:fldChar w:fldCharType="begin"/>
      </w:r>
      <w:r>
        <w:rPr>
          <w:noProof/>
        </w:rPr>
        <w:instrText xml:space="preserve"> PAGEREF _Toc170896130 \h </w:instrText>
      </w:r>
      <w:r>
        <w:rPr>
          <w:noProof/>
        </w:rPr>
      </w:r>
      <w:r>
        <w:rPr>
          <w:noProof/>
        </w:rPr>
        <w:fldChar w:fldCharType="separate"/>
      </w:r>
      <w:r>
        <w:rPr>
          <w:noProof/>
        </w:rPr>
        <w:t>150</w:t>
      </w:r>
      <w:r>
        <w:rPr>
          <w:noProof/>
        </w:rPr>
        <w:fldChar w:fldCharType="end"/>
      </w:r>
    </w:p>
    <w:p w14:paraId="72988A20" w14:textId="5BC06F90" w:rsidR="00942797" w:rsidRPr="00942797" w:rsidRDefault="00942797">
      <w:pPr>
        <w:pStyle w:val="TOC5"/>
        <w:rPr>
          <w:rFonts w:ascii="Calibri" w:hAnsi="Calibri"/>
          <w:noProof/>
          <w:kern w:val="2"/>
          <w:sz w:val="24"/>
          <w:szCs w:val="24"/>
          <w:lang w:eastAsia="en-GB"/>
        </w:rPr>
      </w:pPr>
      <w:r>
        <w:rPr>
          <w:noProof/>
        </w:rPr>
        <w:t>10.7.4.1.3</w:t>
      </w:r>
      <w:r w:rsidRPr="00942797">
        <w:rPr>
          <w:rFonts w:ascii="Calibri" w:hAnsi="Calibri"/>
          <w:noProof/>
          <w:kern w:val="2"/>
          <w:sz w:val="24"/>
          <w:szCs w:val="24"/>
          <w:lang w:eastAsia="en-GB"/>
        </w:rPr>
        <w:tab/>
      </w:r>
      <w:r>
        <w:rPr>
          <w:noProof/>
        </w:rPr>
        <w:t>MCPTT private call call</w:t>
      </w:r>
      <w:r>
        <w:rPr>
          <w:noProof/>
        </w:rPr>
        <w:noBreakHyphen/>
        <w:t>back cancel request</w:t>
      </w:r>
      <w:r>
        <w:rPr>
          <w:noProof/>
        </w:rPr>
        <w:tab/>
      </w:r>
      <w:r>
        <w:rPr>
          <w:noProof/>
        </w:rPr>
        <w:fldChar w:fldCharType="begin"/>
      </w:r>
      <w:r>
        <w:rPr>
          <w:noProof/>
        </w:rPr>
        <w:instrText xml:space="preserve"> PAGEREF _Toc170896131 \h </w:instrText>
      </w:r>
      <w:r>
        <w:rPr>
          <w:noProof/>
        </w:rPr>
      </w:r>
      <w:r>
        <w:rPr>
          <w:noProof/>
        </w:rPr>
        <w:fldChar w:fldCharType="separate"/>
      </w:r>
      <w:r>
        <w:rPr>
          <w:noProof/>
        </w:rPr>
        <w:t>150</w:t>
      </w:r>
      <w:r>
        <w:rPr>
          <w:noProof/>
        </w:rPr>
        <w:fldChar w:fldCharType="end"/>
      </w:r>
    </w:p>
    <w:p w14:paraId="60F7D806" w14:textId="5308DDC2" w:rsidR="00942797" w:rsidRPr="00942797" w:rsidRDefault="00942797">
      <w:pPr>
        <w:pStyle w:val="TOC5"/>
        <w:rPr>
          <w:rFonts w:ascii="Calibri" w:hAnsi="Calibri"/>
          <w:noProof/>
          <w:kern w:val="2"/>
          <w:sz w:val="24"/>
          <w:szCs w:val="24"/>
          <w:lang w:eastAsia="en-GB"/>
        </w:rPr>
      </w:pPr>
      <w:r>
        <w:rPr>
          <w:noProof/>
        </w:rPr>
        <w:t>10.7.4.1.4</w:t>
      </w:r>
      <w:r w:rsidRPr="00942797">
        <w:rPr>
          <w:rFonts w:ascii="Calibri" w:hAnsi="Calibri"/>
          <w:noProof/>
          <w:kern w:val="2"/>
          <w:sz w:val="24"/>
          <w:szCs w:val="24"/>
          <w:lang w:eastAsia="en-GB"/>
        </w:rPr>
        <w:tab/>
      </w:r>
      <w:r>
        <w:rPr>
          <w:noProof/>
        </w:rPr>
        <w:t>MCPTT private call call</w:t>
      </w:r>
      <w:r>
        <w:rPr>
          <w:noProof/>
        </w:rPr>
        <w:noBreakHyphen/>
        <w:t>back cancel response</w:t>
      </w:r>
      <w:r>
        <w:rPr>
          <w:noProof/>
        </w:rPr>
        <w:tab/>
      </w:r>
      <w:r>
        <w:rPr>
          <w:noProof/>
        </w:rPr>
        <w:fldChar w:fldCharType="begin"/>
      </w:r>
      <w:r>
        <w:rPr>
          <w:noProof/>
        </w:rPr>
        <w:instrText xml:space="preserve"> PAGEREF _Toc170896132 \h </w:instrText>
      </w:r>
      <w:r>
        <w:rPr>
          <w:noProof/>
        </w:rPr>
      </w:r>
      <w:r>
        <w:rPr>
          <w:noProof/>
        </w:rPr>
        <w:fldChar w:fldCharType="separate"/>
      </w:r>
      <w:r>
        <w:rPr>
          <w:noProof/>
        </w:rPr>
        <w:t>150</w:t>
      </w:r>
      <w:r>
        <w:rPr>
          <w:noProof/>
        </w:rPr>
        <w:fldChar w:fldCharType="end"/>
      </w:r>
    </w:p>
    <w:p w14:paraId="1F273553" w14:textId="5464EBEC" w:rsidR="00942797" w:rsidRPr="00942797" w:rsidRDefault="00942797">
      <w:pPr>
        <w:pStyle w:val="TOC4"/>
        <w:rPr>
          <w:rFonts w:ascii="Calibri" w:hAnsi="Calibri"/>
          <w:noProof/>
          <w:kern w:val="2"/>
          <w:sz w:val="24"/>
          <w:szCs w:val="24"/>
          <w:lang w:eastAsia="en-GB"/>
        </w:rPr>
      </w:pPr>
      <w:r w:rsidRPr="00A5587C">
        <w:rPr>
          <w:noProof/>
          <w:lang w:val="en-US"/>
        </w:rPr>
        <w:t>10.7.4.2</w:t>
      </w:r>
      <w:r w:rsidRPr="00942797">
        <w:rPr>
          <w:rFonts w:ascii="Calibri" w:hAnsi="Calibri"/>
          <w:noProof/>
          <w:kern w:val="2"/>
          <w:sz w:val="24"/>
          <w:szCs w:val="24"/>
          <w:lang w:eastAsia="en-GB"/>
        </w:rPr>
        <w:tab/>
      </w:r>
      <w:r w:rsidRPr="00A5587C">
        <w:rPr>
          <w:noProof/>
          <w:lang w:val="en-US"/>
        </w:rPr>
        <w:t>MCPTT private call call</w:t>
      </w:r>
      <w:r w:rsidRPr="00A5587C">
        <w:rPr>
          <w:noProof/>
          <w:lang w:val="en-US"/>
        </w:rPr>
        <w:noBreakHyphen/>
        <w:t>back request within one MCPTT system</w:t>
      </w:r>
      <w:r>
        <w:rPr>
          <w:noProof/>
        </w:rPr>
        <w:tab/>
      </w:r>
      <w:r>
        <w:rPr>
          <w:noProof/>
        </w:rPr>
        <w:fldChar w:fldCharType="begin"/>
      </w:r>
      <w:r>
        <w:rPr>
          <w:noProof/>
        </w:rPr>
        <w:instrText xml:space="preserve"> PAGEREF _Toc170896133 \h </w:instrText>
      </w:r>
      <w:r>
        <w:rPr>
          <w:noProof/>
        </w:rPr>
      </w:r>
      <w:r>
        <w:rPr>
          <w:noProof/>
        </w:rPr>
        <w:fldChar w:fldCharType="separate"/>
      </w:r>
      <w:r>
        <w:rPr>
          <w:noProof/>
        </w:rPr>
        <w:t>151</w:t>
      </w:r>
      <w:r>
        <w:rPr>
          <w:noProof/>
        </w:rPr>
        <w:fldChar w:fldCharType="end"/>
      </w:r>
    </w:p>
    <w:p w14:paraId="3E356E25" w14:textId="7B6D636D" w:rsidR="00942797" w:rsidRPr="00942797" w:rsidRDefault="00942797">
      <w:pPr>
        <w:pStyle w:val="TOC4"/>
        <w:rPr>
          <w:rFonts w:ascii="Calibri" w:hAnsi="Calibri"/>
          <w:noProof/>
          <w:kern w:val="2"/>
          <w:sz w:val="24"/>
          <w:szCs w:val="24"/>
          <w:lang w:eastAsia="en-GB"/>
        </w:rPr>
      </w:pPr>
      <w:r w:rsidRPr="00A5587C">
        <w:rPr>
          <w:noProof/>
          <w:lang w:val="en-US"/>
        </w:rPr>
        <w:t>10.7.4.3</w:t>
      </w:r>
      <w:r w:rsidRPr="00942797">
        <w:rPr>
          <w:rFonts w:ascii="Calibri" w:hAnsi="Calibri"/>
          <w:noProof/>
          <w:kern w:val="2"/>
          <w:sz w:val="24"/>
          <w:szCs w:val="24"/>
          <w:lang w:eastAsia="en-GB"/>
        </w:rPr>
        <w:tab/>
      </w:r>
      <w:r w:rsidRPr="00A5587C">
        <w:rPr>
          <w:noProof/>
          <w:lang w:val="en-US"/>
        </w:rPr>
        <w:t>MCPTT private call call</w:t>
      </w:r>
      <w:r w:rsidRPr="00A5587C">
        <w:rPr>
          <w:noProof/>
          <w:lang w:val="en-US"/>
        </w:rPr>
        <w:noBreakHyphen/>
        <w:t>back cancel request within one MCPTT system</w:t>
      </w:r>
      <w:r>
        <w:rPr>
          <w:noProof/>
        </w:rPr>
        <w:tab/>
      </w:r>
      <w:r>
        <w:rPr>
          <w:noProof/>
        </w:rPr>
        <w:fldChar w:fldCharType="begin"/>
      </w:r>
      <w:r>
        <w:rPr>
          <w:noProof/>
        </w:rPr>
        <w:instrText xml:space="preserve"> PAGEREF _Toc170896134 \h </w:instrText>
      </w:r>
      <w:r>
        <w:rPr>
          <w:noProof/>
        </w:rPr>
      </w:r>
      <w:r>
        <w:rPr>
          <w:noProof/>
        </w:rPr>
        <w:fldChar w:fldCharType="separate"/>
      </w:r>
      <w:r>
        <w:rPr>
          <w:noProof/>
        </w:rPr>
        <w:t>152</w:t>
      </w:r>
      <w:r>
        <w:rPr>
          <w:noProof/>
        </w:rPr>
        <w:fldChar w:fldCharType="end"/>
      </w:r>
    </w:p>
    <w:p w14:paraId="22CF55BD" w14:textId="7A302C59" w:rsidR="00942797" w:rsidRPr="00942797" w:rsidRDefault="00942797">
      <w:pPr>
        <w:pStyle w:val="TOC4"/>
        <w:rPr>
          <w:rFonts w:ascii="Calibri" w:hAnsi="Calibri"/>
          <w:noProof/>
          <w:kern w:val="2"/>
          <w:sz w:val="24"/>
          <w:szCs w:val="24"/>
          <w:lang w:eastAsia="en-GB"/>
        </w:rPr>
      </w:pPr>
      <w:r w:rsidRPr="00A5587C">
        <w:rPr>
          <w:noProof/>
          <w:lang w:val="en-US"/>
        </w:rPr>
        <w:t>10.7.4.4</w:t>
      </w:r>
      <w:r w:rsidRPr="00942797">
        <w:rPr>
          <w:rFonts w:ascii="Calibri" w:hAnsi="Calibri"/>
          <w:noProof/>
          <w:kern w:val="2"/>
          <w:sz w:val="24"/>
          <w:szCs w:val="24"/>
          <w:lang w:eastAsia="en-GB"/>
        </w:rPr>
        <w:tab/>
      </w:r>
      <w:r w:rsidRPr="00A5587C">
        <w:rPr>
          <w:noProof/>
          <w:lang w:val="en-US"/>
        </w:rPr>
        <w:t>MCPTT private call call</w:t>
      </w:r>
      <w:r w:rsidRPr="00A5587C">
        <w:rPr>
          <w:noProof/>
          <w:lang w:val="en-US"/>
        </w:rPr>
        <w:noBreakHyphen/>
        <w:t>back request fulfillment within one MCPTT system</w:t>
      </w:r>
      <w:r>
        <w:rPr>
          <w:noProof/>
        </w:rPr>
        <w:tab/>
      </w:r>
      <w:r>
        <w:rPr>
          <w:noProof/>
        </w:rPr>
        <w:fldChar w:fldCharType="begin"/>
      </w:r>
      <w:r>
        <w:rPr>
          <w:noProof/>
        </w:rPr>
        <w:instrText xml:space="preserve"> PAGEREF _Toc170896135 \h </w:instrText>
      </w:r>
      <w:r>
        <w:rPr>
          <w:noProof/>
        </w:rPr>
      </w:r>
      <w:r>
        <w:rPr>
          <w:noProof/>
        </w:rPr>
        <w:fldChar w:fldCharType="separate"/>
      </w:r>
      <w:r>
        <w:rPr>
          <w:noProof/>
        </w:rPr>
        <w:t>153</w:t>
      </w:r>
      <w:r>
        <w:rPr>
          <w:noProof/>
        </w:rPr>
        <w:fldChar w:fldCharType="end"/>
      </w:r>
    </w:p>
    <w:p w14:paraId="0718F467" w14:textId="4587928E" w:rsidR="00942797" w:rsidRPr="00942797" w:rsidRDefault="00942797">
      <w:pPr>
        <w:pStyle w:val="TOC3"/>
        <w:rPr>
          <w:rFonts w:ascii="Calibri" w:hAnsi="Calibri"/>
          <w:noProof/>
          <w:kern w:val="2"/>
          <w:sz w:val="24"/>
          <w:szCs w:val="24"/>
          <w:lang w:eastAsia="en-GB"/>
        </w:rPr>
      </w:pPr>
      <w:r>
        <w:rPr>
          <w:noProof/>
          <w:lang w:eastAsia="x-none"/>
        </w:rPr>
        <w:t>10.7.5</w:t>
      </w:r>
      <w:r w:rsidRPr="00942797">
        <w:rPr>
          <w:rFonts w:ascii="Calibri" w:hAnsi="Calibri"/>
          <w:noProof/>
          <w:kern w:val="2"/>
          <w:sz w:val="24"/>
          <w:szCs w:val="24"/>
          <w:lang w:eastAsia="en-GB"/>
        </w:rPr>
        <w:tab/>
      </w:r>
      <w:r w:rsidRPr="00A5587C">
        <w:rPr>
          <w:noProof/>
          <w:lang w:val="en-US"/>
        </w:rPr>
        <w:t xml:space="preserve">MCPTT </w:t>
      </w:r>
      <w:r>
        <w:rPr>
          <w:noProof/>
        </w:rPr>
        <w:t>call forwarding for private calls</w:t>
      </w:r>
      <w:r>
        <w:rPr>
          <w:noProof/>
        </w:rPr>
        <w:tab/>
      </w:r>
      <w:r>
        <w:rPr>
          <w:noProof/>
        </w:rPr>
        <w:fldChar w:fldCharType="begin"/>
      </w:r>
      <w:r>
        <w:rPr>
          <w:noProof/>
        </w:rPr>
        <w:instrText xml:space="preserve"> PAGEREF _Toc170896136 \h </w:instrText>
      </w:r>
      <w:r>
        <w:rPr>
          <w:noProof/>
        </w:rPr>
      </w:r>
      <w:r>
        <w:rPr>
          <w:noProof/>
        </w:rPr>
        <w:fldChar w:fldCharType="separate"/>
      </w:r>
      <w:r>
        <w:rPr>
          <w:noProof/>
        </w:rPr>
        <w:t>153</w:t>
      </w:r>
      <w:r>
        <w:rPr>
          <w:noProof/>
        </w:rPr>
        <w:fldChar w:fldCharType="end"/>
      </w:r>
    </w:p>
    <w:p w14:paraId="6364C47F" w14:textId="152FD1AD" w:rsidR="00942797" w:rsidRPr="00942797" w:rsidRDefault="00942797">
      <w:pPr>
        <w:pStyle w:val="TOC4"/>
        <w:rPr>
          <w:rFonts w:ascii="Calibri" w:hAnsi="Calibri"/>
          <w:noProof/>
          <w:kern w:val="2"/>
          <w:sz w:val="24"/>
          <w:szCs w:val="24"/>
          <w:lang w:eastAsia="en-GB"/>
        </w:rPr>
      </w:pPr>
      <w:r>
        <w:rPr>
          <w:noProof/>
        </w:rPr>
        <w:t>10.7.5.1</w:t>
      </w:r>
      <w:r w:rsidRPr="00942797">
        <w:rPr>
          <w:rFonts w:ascii="Calibri" w:hAnsi="Calibri"/>
          <w:noProof/>
          <w:kern w:val="2"/>
          <w:sz w:val="24"/>
          <w:szCs w:val="24"/>
          <w:lang w:eastAsia="en-GB"/>
        </w:rPr>
        <w:tab/>
      </w:r>
      <w:r w:rsidRPr="00A5587C">
        <w:rPr>
          <w:noProof/>
          <w:lang w:val="en-US"/>
        </w:rPr>
        <w:t>General</w:t>
      </w:r>
      <w:r>
        <w:rPr>
          <w:noProof/>
        </w:rPr>
        <w:tab/>
      </w:r>
      <w:r>
        <w:rPr>
          <w:noProof/>
        </w:rPr>
        <w:fldChar w:fldCharType="begin"/>
      </w:r>
      <w:r>
        <w:rPr>
          <w:noProof/>
        </w:rPr>
        <w:instrText xml:space="preserve"> PAGEREF _Toc170896137 \h </w:instrText>
      </w:r>
      <w:r>
        <w:rPr>
          <w:noProof/>
        </w:rPr>
      </w:r>
      <w:r>
        <w:rPr>
          <w:noProof/>
        </w:rPr>
        <w:fldChar w:fldCharType="separate"/>
      </w:r>
      <w:r>
        <w:rPr>
          <w:noProof/>
        </w:rPr>
        <w:t>153</w:t>
      </w:r>
      <w:r>
        <w:rPr>
          <w:noProof/>
        </w:rPr>
        <w:fldChar w:fldCharType="end"/>
      </w:r>
    </w:p>
    <w:p w14:paraId="2BD31501" w14:textId="1216F518" w:rsidR="00942797" w:rsidRPr="00942797" w:rsidRDefault="00942797">
      <w:pPr>
        <w:pStyle w:val="TOC5"/>
        <w:rPr>
          <w:rFonts w:ascii="Calibri" w:hAnsi="Calibri"/>
          <w:noProof/>
          <w:kern w:val="2"/>
          <w:sz w:val="24"/>
          <w:szCs w:val="24"/>
          <w:lang w:eastAsia="en-GB"/>
        </w:rPr>
      </w:pPr>
      <w:r>
        <w:rPr>
          <w:noProof/>
        </w:rPr>
        <w:t>10.7.5.1.1</w:t>
      </w:r>
      <w:r w:rsidRPr="00942797">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_Toc170896138 \h </w:instrText>
      </w:r>
      <w:r>
        <w:rPr>
          <w:noProof/>
        </w:rPr>
      </w:r>
      <w:r>
        <w:rPr>
          <w:noProof/>
        </w:rPr>
        <w:fldChar w:fldCharType="separate"/>
      </w:r>
      <w:r>
        <w:rPr>
          <w:noProof/>
        </w:rPr>
        <w:t>154</w:t>
      </w:r>
      <w:r>
        <w:rPr>
          <w:noProof/>
        </w:rPr>
        <w:fldChar w:fldCharType="end"/>
      </w:r>
    </w:p>
    <w:p w14:paraId="5BD98B2C" w14:textId="0C89CD52" w:rsidR="00942797" w:rsidRPr="00942797" w:rsidRDefault="00942797">
      <w:pPr>
        <w:pStyle w:val="TOC5"/>
        <w:rPr>
          <w:rFonts w:ascii="Calibri" w:hAnsi="Calibri"/>
          <w:noProof/>
          <w:kern w:val="2"/>
          <w:sz w:val="24"/>
          <w:szCs w:val="24"/>
          <w:lang w:eastAsia="en-GB"/>
        </w:rPr>
      </w:pPr>
      <w:r>
        <w:rPr>
          <w:noProof/>
        </w:rPr>
        <w:t>10.7.5.1.2</w:t>
      </w:r>
      <w:r w:rsidRPr="00942797">
        <w:rPr>
          <w:rFonts w:ascii="Calibri" w:hAnsi="Calibri"/>
          <w:noProof/>
          <w:kern w:val="2"/>
          <w:sz w:val="24"/>
          <w:szCs w:val="24"/>
          <w:lang w:eastAsia="en-GB"/>
        </w:rPr>
        <w:tab/>
      </w:r>
      <w:r>
        <w:rPr>
          <w:noProof/>
        </w:rPr>
        <w:t>MCPTT private call forwarding request (MCPTT client to MCPTT server and MCPTT server to MCPTT server)</w:t>
      </w:r>
      <w:r>
        <w:rPr>
          <w:noProof/>
        </w:rPr>
        <w:tab/>
      </w:r>
      <w:r>
        <w:rPr>
          <w:noProof/>
        </w:rPr>
        <w:fldChar w:fldCharType="begin"/>
      </w:r>
      <w:r>
        <w:rPr>
          <w:noProof/>
        </w:rPr>
        <w:instrText xml:space="preserve"> PAGEREF _Toc170896139 \h </w:instrText>
      </w:r>
      <w:r>
        <w:rPr>
          <w:noProof/>
        </w:rPr>
      </w:r>
      <w:r>
        <w:rPr>
          <w:noProof/>
        </w:rPr>
        <w:fldChar w:fldCharType="separate"/>
      </w:r>
      <w:r>
        <w:rPr>
          <w:noProof/>
        </w:rPr>
        <w:t>154</w:t>
      </w:r>
      <w:r>
        <w:rPr>
          <w:noProof/>
        </w:rPr>
        <w:fldChar w:fldCharType="end"/>
      </w:r>
    </w:p>
    <w:p w14:paraId="43BCFF96" w14:textId="6BB3EA2A" w:rsidR="00942797" w:rsidRPr="00942797" w:rsidRDefault="00942797">
      <w:pPr>
        <w:pStyle w:val="TOC5"/>
        <w:rPr>
          <w:rFonts w:ascii="Calibri" w:hAnsi="Calibri"/>
          <w:noProof/>
          <w:kern w:val="2"/>
          <w:sz w:val="24"/>
          <w:szCs w:val="24"/>
          <w:lang w:eastAsia="en-GB"/>
        </w:rPr>
      </w:pPr>
      <w:r>
        <w:rPr>
          <w:noProof/>
        </w:rPr>
        <w:t>10.7.5.1.3</w:t>
      </w:r>
      <w:r w:rsidRPr="00942797">
        <w:rPr>
          <w:rFonts w:ascii="Calibri" w:hAnsi="Calibri"/>
          <w:noProof/>
          <w:kern w:val="2"/>
          <w:sz w:val="24"/>
          <w:szCs w:val="24"/>
          <w:lang w:eastAsia="en-GB"/>
        </w:rPr>
        <w:tab/>
      </w:r>
      <w:r>
        <w:rPr>
          <w:noProof/>
        </w:rPr>
        <w:t>MCPTT private call forwarding response (MCPTT server to MCPTT client)</w:t>
      </w:r>
      <w:r>
        <w:rPr>
          <w:noProof/>
        </w:rPr>
        <w:tab/>
      </w:r>
      <w:r>
        <w:rPr>
          <w:noProof/>
        </w:rPr>
        <w:fldChar w:fldCharType="begin"/>
      </w:r>
      <w:r>
        <w:rPr>
          <w:noProof/>
        </w:rPr>
        <w:instrText xml:space="preserve"> PAGEREF _Toc170896140 \h </w:instrText>
      </w:r>
      <w:r>
        <w:rPr>
          <w:noProof/>
        </w:rPr>
      </w:r>
      <w:r>
        <w:rPr>
          <w:noProof/>
        </w:rPr>
        <w:fldChar w:fldCharType="separate"/>
      </w:r>
      <w:r>
        <w:rPr>
          <w:noProof/>
        </w:rPr>
        <w:t>154</w:t>
      </w:r>
      <w:r>
        <w:rPr>
          <w:noProof/>
        </w:rPr>
        <w:fldChar w:fldCharType="end"/>
      </w:r>
    </w:p>
    <w:p w14:paraId="44A5E6D9" w14:textId="15656CDD" w:rsidR="00942797" w:rsidRPr="00942797" w:rsidRDefault="00942797">
      <w:pPr>
        <w:pStyle w:val="TOC5"/>
        <w:rPr>
          <w:rFonts w:ascii="Calibri" w:hAnsi="Calibri"/>
          <w:noProof/>
          <w:kern w:val="2"/>
          <w:sz w:val="24"/>
          <w:szCs w:val="24"/>
          <w:lang w:eastAsia="en-GB"/>
        </w:rPr>
      </w:pPr>
      <w:r>
        <w:rPr>
          <w:noProof/>
        </w:rPr>
        <w:t>10.7.5.1.4</w:t>
      </w:r>
      <w:r w:rsidRPr="00942797">
        <w:rPr>
          <w:rFonts w:ascii="Calibri" w:hAnsi="Calibri"/>
          <w:noProof/>
          <w:kern w:val="2"/>
          <w:sz w:val="24"/>
          <w:szCs w:val="24"/>
          <w:lang w:eastAsia="en-GB"/>
        </w:rPr>
        <w:tab/>
      </w:r>
      <w:r>
        <w:rPr>
          <w:noProof/>
        </w:rPr>
        <w:t>MCPTT private call forwarding request (MCPTT server to MCPTT client)</w:t>
      </w:r>
      <w:r>
        <w:rPr>
          <w:noProof/>
        </w:rPr>
        <w:tab/>
      </w:r>
      <w:r>
        <w:rPr>
          <w:noProof/>
        </w:rPr>
        <w:fldChar w:fldCharType="begin"/>
      </w:r>
      <w:r>
        <w:rPr>
          <w:noProof/>
        </w:rPr>
        <w:instrText xml:space="preserve"> PAGEREF _Toc170896141 \h </w:instrText>
      </w:r>
      <w:r>
        <w:rPr>
          <w:noProof/>
        </w:rPr>
      </w:r>
      <w:r>
        <w:rPr>
          <w:noProof/>
        </w:rPr>
        <w:fldChar w:fldCharType="separate"/>
      </w:r>
      <w:r>
        <w:rPr>
          <w:noProof/>
        </w:rPr>
        <w:t>154</w:t>
      </w:r>
      <w:r>
        <w:rPr>
          <w:noProof/>
        </w:rPr>
        <w:fldChar w:fldCharType="end"/>
      </w:r>
    </w:p>
    <w:p w14:paraId="2B95E601" w14:textId="56485EE1" w:rsidR="00942797" w:rsidRPr="00942797" w:rsidRDefault="00942797">
      <w:pPr>
        <w:pStyle w:val="TOC5"/>
        <w:rPr>
          <w:rFonts w:ascii="Calibri" w:hAnsi="Calibri"/>
          <w:noProof/>
          <w:kern w:val="2"/>
          <w:sz w:val="24"/>
          <w:szCs w:val="24"/>
          <w:lang w:eastAsia="en-GB"/>
        </w:rPr>
      </w:pPr>
      <w:r>
        <w:rPr>
          <w:noProof/>
        </w:rPr>
        <w:t>10.7.5.1.5</w:t>
      </w:r>
      <w:r w:rsidRPr="00942797">
        <w:rPr>
          <w:rFonts w:ascii="Calibri" w:hAnsi="Calibri"/>
          <w:noProof/>
          <w:kern w:val="2"/>
          <w:sz w:val="24"/>
          <w:szCs w:val="24"/>
          <w:lang w:eastAsia="en-GB"/>
        </w:rPr>
        <w:tab/>
      </w:r>
      <w:r>
        <w:rPr>
          <w:noProof/>
        </w:rPr>
        <w:t>MCPTT private call forwarding response (MCPTT client to MCPTT server and MCPTT server to MCPTT server)</w:t>
      </w:r>
      <w:r>
        <w:rPr>
          <w:noProof/>
        </w:rPr>
        <w:tab/>
      </w:r>
      <w:r>
        <w:rPr>
          <w:noProof/>
        </w:rPr>
        <w:fldChar w:fldCharType="begin"/>
      </w:r>
      <w:r>
        <w:rPr>
          <w:noProof/>
        </w:rPr>
        <w:instrText xml:space="preserve"> PAGEREF _Toc170896142 \h </w:instrText>
      </w:r>
      <w:r>
        <w:rPr>
          <w:noProof/>
        </w:rPr>
      </w:r>
      <w:r>
        <w:rPr>
          <w:noProof/>
        </w:rPr>
        <w:fldChar w:fldCharType="separate"/>
      </w:r>
      <w:r>
        <w:rPr>
          <w:noProof/>
        </w:rPr>
        <w:t>154</w:t>
      </w:r>
      <w:r>
        <w:rPr>
          <w:noProof/>
        </w:rPr>
        <w:fldChar w:fldCharType="end"/>
      </w:r>
    </w:p>
    <w:p w14:paraId="30A57FAB" w14:textId="60C456FF" w:rsidR="00942797" w:rsidRPr="00942797" w:rsidRDefault="00942797">
      <w:pPr>
        <w:pStyle w:val="TOC4"/>
        <w:rPr>
          <w:rFonts w:ascii="Calibri" w:hAnsi="Calibri"/>
          <w:noProof/>
          <w:kern w:val="2"/>
          <w:sz w:val="24"/>
          <w:szCs w:val="24"/>
          <w:lang w:eastAsia="en-GB"/>
        </w:rPr>
      </w:pPr>
      <w:r>
        <w:rPr>
          <w:noProof/>
        </w:rPr>
        <w:t>10.7.5.2</w:t>
      </w:r>
      <w:r w:rsidRPr="00942797">
        <w:rPr>
          <w:rFonts w:ascii="Calibri" w:hAnsi="Calibri"/>
          <w:noProof/>
          <w:kern w:val="2"/>
          <w:sz w:val="24"/>
          <w:szCs w:val="24"/>
          <w:lang w:eastAsia="en-GB"/>
        </w:rPr>
        <w:tab/>
      </w:r>
      <w:r>
        <w:rPr>
          <w:noProof/>
        </w:rPr>
        <w:t>Procedures</w:t>
      </w:r>
      <w:r>
        <w:rPr>
          <w:noProof/>
        </w:rPr>
        <w:tab/>
      </w:r>
      <w:r>
        <w:rPr>
          <w:noProof/>
        </w:rPr>
        <w:fldChar w:fldCharType="begin"/>
      </w:r>
      <w:r>
        <w:rPr>
          <w:noProof/>
        </w:rPr>
        <w:instrText xml:space="preserve"> PAGEREF _Toc170896143 \h </w:instrText>
      </w:r>
      <w:r>
        <w:rPr>
          <w:noProof/>
        </w:rPr>
      </w:r>
      <w:r>
        <w:rPr>
          <w:noProof/>
        </w:rPr>
        <w:fldChar w:fldCharType="separate"/>
      </w:r>
      <w:r>
        <w:rPr>
          <w:noProof/>
        </w:rPr>
        <w:t>155</w:t>
      </w:r>
      <w:r>
        <w:rPr>
          <w:noProof/>
        </w:rPr>
        <w:fldChar w:fldCharType="end"/>
      </w:r>
    </w:p>
    <w:p w14:paraId="581F8BA7" w14:textId="1670D63C" w:rsidR="00942797" w:rsidRPr="00942797" w:rsidRDefault="00942797">
      <w:pPr>
        <w:pStyle w:val="TOC5"/>
        <w:rPr>
          <w:rFonts w:ascii="Calibri" w:hAnsi="Calibri"/>
          <w:noProof/>
          <w:kern w:val="2"/>
          <w:sz w:val="24"/>
          <w:szCs w:val="24"/>
          <w:lang w:eastAsia="en-GB"/>
        </w:rPr>
      </w:pPr>
      <w:r>
        <w:rPr>
          <w:noProof/>
        </w:rPr>
        <w:t>10.7.5.2.1</w:t>
      </w:r>
      <w:r w:rsidRPr="00942797">
        <w:rPr>
          <w:rFonts w:ascii="Calibri" w:hAnsi="Calibri"/>
          <w:noProof/>
          <w:kern w:val="2"/>
          <w:sz w:val="24"/>
          <w:szCs w:val="24"/>
          <w:lang w:eastAsia="en-GB"/>
        </w:rPr>
        <w:tab/>
      </w:r>
      <w:r>
        <w:rPr>
          <w:noProof/>
        </w:rPr>
        <w:t>Update configuration for MCPTT private call forwarding</w:t>
      </w:r>
      <w:r>
        <w:rPr>
          <w:noProof/>
        </w:rPr>
        <w:tab/>
      </w:r>
      <w:r>
        <w:rPr>
          <w:noProof/>
        </w:rPr>
        <w:fldChar w:fldCharType="begin"/>
      </w:r>
      <w:r>
        <w:rPr>
          <w:noProof/>
        </w:rPr>
        <w:instrText xml:space="preserve"> PAGEREF _Toc170896144 \h </w:instrText>
      </w:r>
      <w:r>
        <w:rPr>
          <w:noProof/>
        </w:rPr>
      </w:r>
      <w:r>
        <w:rPr>
          <w:noProof/>
        </w:rPr>
        <w:fldChar w:fldCharType="separate"/>
      </w:r>
      <w:r>
        <w:rPr>
          <w:noProof/>
        </w:rPr>
        <w:t>155</w:t>
      </w:r>
      <w:r>
        <w:rPr>
          <w:noProof/>
        </w:rPr>
        <w:fldChar w:fldCharType="end"/>
      </w:r>
    </w:p>
    <w:p w14:paraId="4D3D58EA" w14:textId="346EB39A" w:rsidR="00942797" w:rsidRPr="00942797" w:rsidRDefault="00942797">
      <w:pPr>
        <w:pStyle w:val="TOC5"/>
        <w:rPr>
          <w:rFonts w:ascii="Calibri" w:hAnsi="Calibri"/>
          <w:noProof/>
          <w:kern w:val="2"/>
          <w:sz w:val="24"/>
          <w:szCs w:val="24"/>
          <w:lang w:eastAsia="en-GB"/>
        </w:rPr>
      </w:pPr>
      <w:r>
        <w:rPr>
          <w:noProof/>
        </w:rPr>
        <w:t>10.7.5.2.2</w:t>
      </w:r>
      <w:r w:rsidRPr="00942797">
        <w:rPr>
          <w:rFonts w:ascii="Calibri" w:hAnsi="Calibri"/>
          <w:noProof/>
          <w:kern w:val="2"/>
          <w:sz w:val="24"/>
          <w:szCs w:val="24"/>
          <w:lang w:eastAsia="en-GB"/>
        </w:rPr>
        <w:tab/>
      </w:r>
      <w:r>
        <w:rPr>
          <w:noProof/>
        </w:rPr>
        <w:t>MCPTT immediate private call forwarding in a single MCPTT system</w:t>
      </w:r>
      <w:r>
        <w:rPr>
          <w:noProof/>
        </w:rPr>
        <w:tab/>
      </w:r>
      <w:r>
        <w:rPr>
          <w:noProof/>
        </w:rPr>
        <w:fldChar w:fldCharType="begin"/>
      </w:r>
      <w:r>
        <w:rPr>
          <w:noProof/>
        </w:rPr>
        <w:instrText xml:space="preserve"> PAGEREF _Toc170896145 \h </w:instrText>
      </w:r>
      <w:r>
        <w:rPr>
          <w:noProof/>
        </w:rPr>
      </w:r>
      <w:r>
        <w:rPr>
          <w:noProof/>
        </w:rPr>
        <w:fldChar w:fldCharType="separate"/>
      </w:r>
      <w:r>
        <w:rPr>
          <w:noProof/>
        </w:rPr>
        <w:t>155</w:t>
      </w:r>
      <w:r>
        <w:rPr>
          <w:noProof/>
        </w:rPr>
        <w:fldChar w:fldCharType="end"/>
      </w:r>
    </w:p>
    <w:p w14:paraId="4588DB47" w14:textId="72BE88E5" w:rsidR="00942797" w:rsidRPr="00942797" w:rsidRDefault="00942797">
      <w:pPr>
        <w:pStyle w:val="TOC5"/>
        <w:rPr>
          <w:rFonts w:ascii="Calibri" w:hAnsi="Calibri"/>
          <w:noProof/>
          <w:kern w:val="2"/>
          <w:sz w:val="24"/>
          <w:szCs w:val="24"/>
          <w:lang w:eastAsia="en-GB"/>
        </w:rPr>
      </w:pPr>
      <w:r>
        <w:rPr>
          <w:noProof/>
        </w:rPr>
        <w:t>10.7.5.2.3</w:t>
      </w:r>
      <w:r w:rsidRPr="00942797">
        <w:rPr>
          <w:rFonts w:ascii="Calibri" w:hAnsi="Calibri"/>
          <w:noProof/>
          <w:kern w:val="2"/>
          <w:sz w:val="24"/>
          <w:szCs w:val="24"/>
          <w:lang w:eastAsia="en-GB"/>
        </w:rPr>
        <w:tab/>
      </w:r>
      <w:r>
        <w:rPr>
          <w:noProof/>
        </w:rPr>
        <w:t>MCPTT private call forwarding no answer in a single MCPTT system</w:t>
      </w:r>
      <w:r>
        <w:rPr>
          <w:noProof/>
        </w:rPr>
        <w:tab/>
      </w:r>
      <w:r>
        <w:rPr>
          <w:noProof/>
        </w:rPr>
        <w:fldChar w:fldCharType="begin"/>
      </w:r>
      <w:r>
        <w:rPr>
          <w:noProof/>
        </w:rPr>
        <w:instrText xml:space="preserve"> PAGEREF _Toc170896146 \h </w:instrText>
      </w:r>
      <w:r>
        <w:rPr>
          <w:noProof/>
        </w:rPr>
      </w:r>
      <w:r>
        <w:rPr>
          <w:noProof/>
        </w:rPr>
        <w:fldChar w:fldCharType="separate"/>
      </w:r>
      <w:r>
        <w:rPr>
          <w:noProof/>
        </w:rPr>
        <w:t>157</w:t>
      </w:r>
      <w:r>
        <w:rPr>
          <w:noProof/>
        </w:rPr>
        <w:fldChar w:fldCharType="end"/>
      </w:r>
    </w:p>
    <w:p w14:paraId="2E511D91" w14:textId="2DDBA303" w:rsidR="00942797" w:rsidRPr="00942797" w:rsidRDefault="00942797">
      <w:pPr>
        <w:pStyle w:val="TOC5"/>
        <w:rPr>
          <w:rFonts w:ascii="Calibri" w:hAnsi="Calibri"/>
          <w:noProof/>
          <w:kern w:val="2"/>
          <w:sz w:val="24"/>
          <w:szCs w:val="24"/>
          <w:lang w:eastAsia="en-GB"/>
        </w:rPr>
      </w:pPr>
      <w:r>
        <w:rPr>
          <w:noProof/>
        </w:rPr>
        <w:t>10.7.5.2.3a</w:t>
      </w:r>
      <w:r w:rsidRPr="00942797">
        <w:rPr>
          <w:rFonts w:ascii="Calibri" w:hAnsi="Calibri"/>
          <w:noProof/>
          <w:kern w:val="2"/>
          <w:sz w:val="24"/>
          <w:szCs w:val="24"/>
          <w:lang w:eastAsia="en-GB"/>
        </w:rPr>
        <w:tab/>
      </w:r>
      <w:r>
        <w:rPr>
          <w:noProof/>
        </w:rPr>
        <w:t>MCPTT private call forwarding based on manual user input in a single MCPTT system</w:t>
      </w:r>
      <w:r>
        <w:rPr>
          <w:noProof/>
        </w:rPr>
        <w:tab/>
      </w:r>
      <w:r>
        <w:rPr>
          <w:noProof/>
        </w:rPr>
        <w:fldChar w:fldCharType="begin"/>
      </w:r>
      <w:r>
        <w:rPr>
          <w:noProof/>
        </w:rPr>
        <w:instrText xml:space="preserve"> PAGEREF _Toc170896147 \h </w:instrText>
      </w:r>
      <w:r>
        <w:rPr>
          <w:noProof/>
        </w:rPr>
      </w:r>
      <w:r>
        <w:rPr>
          <w:noProof/>
        </w:rPr>
        <w:fldChar w:fldCharType="separate"/>
      </w:r>
      <w:r>
        <w:rPr>
          <w:noProof/>
        </w:rPr>
        <w:t>161</w:t>
      </w:r>
      <w:r>
        <w:rPr>
          <w:noProof/>
        </w:rPr>
        <w:fldChar w:fldCharType="end"/>
      </w:r>
    </w:p>
    <w:p w14:paraId="78E8174B" w14:textId="40912C8D" w:rsidR="00942797" w:rsidRPr="00942797" w:rsidRDefault="00942797">
      <w:pPr>
        <w:pStyle w:val="TOC5"/>
        <w:rPr>
          <w:rFonts w:ascii="Calibri" w:hAnsi="Calibri"/>
          <w:noProof/>
          <w:kern w:val="2"/>
          <w:sz w:val="24"/>
          <w:szCs w:val="24"/>
          <w:lang w:eastAsia="en-GB"/>
        </w:rPr>
      </w:pPr>
      <w:r>
        <w:rPr>
          <w:noProof/>
        </w:rPr>
        <w:t>10.7.5.2.4</w:t>
      </w:r>
      <w:r w:rsidRPr="00942797">
        <w:rPr>
          <w:rFonts w:ascii="Calibri" w:hAnsi="Calibri"/>
          <w:noProof/>
          <w:kern w:val="2"/>
          <w:sz w:val="24"/>
          <w:szCs w:val="24"/>
          <w:lang w:eastAsia="en-GB"/>
        </w:rPr>
        <w:tab/>
      </w:r>
      <w:r>
        <w:rPr>
          <w:noProof/>
        </w:rPr>
        <w:t>Handling of multiple MCPTT private call forwardings</w:t>
      </w:r>
      <w:r>
        <w:rPr>
          <w:noProof/>
        </w:rPr>
        <w:tab/>
      </w:r>
      <w:r>
        <w:rPr>
          <w:noProof/>
        </w:rPr>
        <w:fldChar w:fldCharType="begin"/>
      </w:r>
      <w:r>
        <w:rPr>
          <w:noProof/>
        </w:rPr>
        <w:instrText xml:space="preserve"> PAGEREF _Toc170896148 \h </w:instrText>
      </w:r>
      <w:r>
        <w:rPr>
          <w:noProof/>
        </w:rPr>
      </w:r>
      <w:r>
        <w:rPr>
          <w:noProof/>
        </w:rPr>
        <w:fldChar w:fldCharType="separate"/>
      </w:r>
      <w:r>
        <w:rPr>
          <w:noProof/>
        </w:rPr>
        <w:t>164</w:t>
      </w:r>
      <w:r>
        <w:rPr>
          <w:noProof/>
        </w:rPr>
        <w:fldChar w:fldCharType="end"/>
      </w:r>
    </w:p>
    <w:p w14:paraId="7AD28D5B" w14:textId="77ADA671" w:rsidR="00942797" w:rsidRPr="00942797" w:rsidRDefault="00942797">
      <w:pPr>
        <w:pStyle w:val="TOC5"/>
        <w:rPr>
          <w:rFonts w:ascii="Calibri" w:hAnsi="Calibri"/>
          <w:noProof/>
          <w:kern w:val="2"/>
          <w:sz w:val="24"/>
          <w:szCs w:val="24"/>
          <w:lang w:eastAsia="en-GB"/>
        </w:rPr>
      </w:pPr>
      <w:r>
        <w:rPr>
          <w:noProof/>
        </w:rPr>
        <w:t>10.7.5.2.5</w:t>
      </w:r>
      <w:r w:rsidRPr="00942797">
        <w:rPr>
          <w:rFonts w:ascii="Calibri" w:hAnsi="Calibri"/>
          <w:noProof/>
          <w:kern w:val="2"/>
          <w:sz w:val="24"/>
          <w:szCs w:val="24"/>
          <w:lang w:eastAsia="en-GB"/>
        </w:rPr>
        <w:tab/>
      </w:r>
      <w:r>
        <w:rPr>
          <w:noProof/>
        </w:rPr>
        <w:t>MCPTT private call forwarding with target of the MCPTT private call forwarding in partner MCPTT system</w:t>
      </w:r>
      <w:r>
        <w:rPr>
          <w:noProof/>
        </w:rPr>
        <w:tab/>
      </w:r>
      <w:r>
        <w:rPr>
          <w:noProof/>
        </w:rPr>
        <w:fldChar w:fldCharType="begin"/>
      </w:r>
      <w:r>
        <w:rPr>
          <w:noProof/>
        </w:rPr>
        <w:instrText xml:space="preserve"> PAGEREF _Toc170896149 \h </w:instrText>
      </w:r>
      <w:r>
        <w:rPr>
          <w:noProof/>
        </w:rPr>
      </w:r>
      <w:r>
        <w:rPr>
          <w:noProof/>
        </w:rPr>
        <w:fldChar w:fldCharType="separate"/>
      </w:r>
      <w:r>
        <w:rPr>
          <w:noProof/>
        </w:rPr>
        <w:t>164</w:t>
      </w:r>
      <w:r>
        <w:rPr>
          <w:noProof/>
        </w:rPr>
        <w:fldChar w:fldCharType="end"/>
      </w:r>
    </w:p>
    <w:p w14:paraId="7A85D8A9" w14:textId="01E77AD0" w:rsidR="00942797" w:rsidRPr="00942797" w:rsidRDefault="00942797">
      <w:pPr>
        <w:pStyle w:val="TOC5"/>
        <w:rPr>
          <w:rFonts w:ascii="Calibri" w:hAnsi="Calibri"/>
          <w:noProof/>
          <w:kern w:val="2"/>
          <w:sz w:val="24"/>
          <w:szCs w:val="24"/>
          <w:lang w:eastAsia="en-GB"/>
        </w:rPr>
      </w:pPr>
      <w:r>
        <w:rPr>
          <w:noProof/>
        </w:rPr>
        <w:t>10.7.5.2.6</w:t>
      </w:r>
      <w:r w:rsidRPr="00942797">
        <w:rPr>
          <w:rFonts w:ascii="Calibri" w:hAnsi="Calibri"/>
          <w:noProof/>
          <w:kern w:val="2"/>
          <w:sz w:val="24"/>
          <w:szCs w:val="24"/>
          <w:lang w:eastAsia="en-GB"/>
        </w:rPr>
        <w:tab/>
      </w:r>
      <w:r>
        <w:rPr>
          <w:noProof/>
        </w:rPr>
        <w:t>MCPTT private call forwarding with MCPTT private call forwarding occurring in the partner MCPTT system</w:t>
      </w:r>
      <w:r>
        <w:rPr>
          <w:noProof/>
        </w:rPr>
        <w:tab/>
      </w:r>
      <w:r>
        <w:rPr>
          <w:noProof/>
        </w:rPr>
        <w:fldChar w:fldCharType="begin"/>
      </w:r>
      <w:r>
        <w:rPr>
          <w:noProof/>
        </w:rPr>
        <w:instrText xml:space="preserve"> PAGEREF _Toc170896150 \h </w:instrText>
      </w:r>
      <w:r>
        <w:rPr>
          <w:noProof/>
        </w:rPr>
      </w:r>
      <w:r>
        <w:rPr>
          <w:noProof/>
        </w:rPr>
        <w:fldChar w:fldCharType="separate"/>
      </w:r>
      <w:r>
        <w:rPr>
          <w:noProof/>
        </w:rPr>
        <w:t>166</w:t>
      </w:r>
      <w:r>
        <w:rPr>
          <w:noProof/>
        </w:rPr>
        <w:fldChar w:fldCharType="end"/>
      </w:r>
    </w:p>
    <w:p w14:paraId="7BD5CE4A" w14:textId="1C0A4EDC" w:rsidR="00942797" w:rsidRPr="00942797" w:rsidRDefault="00942797">
      <w:pPr>
        <w:pStyle w:val="TOC3"/>
        <w:rPr>
          <w:rFonts w:ascii="Calibri" w:hAnsi="Calibri"/>
          <w:noProof/>
          <w:kern w:val="2"/>
          <w:sz w:val="24"/>
          <w:szCs w:val="24"/>
          <w:lang w:eastAsia="en-GB"/>
        </w:rPr>
      </w:pPr>
      <w:r>
        <w:rPr>
          <w:noProof/>
          <w:lang w:eastAsia="x-none"/>
        </w:rPr>
        <w:t>10.7.6</w:t>
      </w:r>
      <w:r w:rsidRPr="00942797">
        <w:rPr>
          <w:rFonts w:ascii="Calibri" w:hAnsi="Calibri"/>
          <w:noProof/>
          <w:kern w:val="2"/>
          <w:sz w:val="24"/>
          <w:szCs w:val="24"/>
          <w:lang w:eastAsia="en-GB"/>
        </w:rPr>
        <w:tab/>
      </w:r>
      <w:r w:rsidRPr="00A5587C">
        <w:rPr>
          <w:noProof/>
          <w:lang w:val="en-US"/>
        </w:rPr>
        <w:t>C</w:t>
      </w:r>
      <w:r>
        <w:rPr>
          <w:noProof/>
        </w:rPr>
        <w:t>all transfer for MCPTT private calls</w:t>
      </w:r>
      <w:r>
        <w:rPr>
          <w:noProof/>
        </w:rPr>
        <w:tab/>
      </w:r>
      <w:r>
        <w:rPr>
          <w:noProof/>
        </w:rPr>
        <w:fldChar w:fldCharType="begin"/>
      </w:r>
      <w:r>
        <w:rPr>
          <w:noProof/>
        </w:rPr>
        <w:instrText xml:space="preserve"> PAGEREF _Toc170896151 \h </w:instrText>
      </w:r>
      <w:r>
        <w:rPr>
          <w:noProof/>
        </w:rPr>
      </w:r>
      <w:r>
        <w:rPr>
          <w:noProof/>
        </w:rPr>
        <w:fldChar w:fldCharType="separate"/>
      </w:r>
      <w:r>
        <w:rPr>
          <w:noProof/>
        </w:rPr>
        <w:t>168</w:t>
      </w:r>
      <w:r>
        <w:rPr>
          <w:noProof/>
        </w:rPr>
        <w:fldChar w:fldCharType="end"/>
      </w:r>
    </w:p>
    <w:p w14:paraId="5457F9AC" w14:textId="5592B2C6" w:rsidR="00942797" w:rsidRPr="00942797" w:rsidRDefault="00942797">
      <w:pPr>
        <w:pStyle w:val="TOC4"/>
        <w:rPr>
          <w:rFonts w:ascii="Calibri" w:hAnsi="Calibri"/>
          <w:noProof/>
          <w:kern w:val="2"/>
          <w:sz w:val="24"/>
          <w:szCs w:val="24"/>
          <w:lang w:eastAsia="en-GB"/>
        </w:rPr>
      </w:pPr>
      <w:r>
        <w:rPr>
          <w:noProof/>
        </w:rPr>
        <w:t>10.7.6.1</w:t>
      </w:r>
      <w:r w:rsidRPr="00942797">
        <w:rPr>
          <w:rFonts w:ascii="Calibri" w:hAnsi="Calibri"/>
          <w:noProof/>
          <w:kern w:val="2"/>
          <w:sz w:val="24"/>
          <w:szCs w:val="24"/>
          <w:lang w:eastAsia="en-GB"/>
        </w:rPr>
        <w:tab/>
      </w:r>
      <w:r w:rsidRPr="00A5587C">
        <w:rPr>
          <w:noProof/>
          <w:lang w:val="en-US"/>
        </w:rPr>
        <w:t>General</w:t>
      </w:r>
      <w:r>
        <w:rPr>
          <w:noProof/>
        </w:rPr>
        <w:tab/>
      </w:r>
      <w:r>
        <w:rPr>
          <w:noProof/>
        </w:rPr>
        <w:fldChar w:fldCharType="begin"/>
      </w:r>
      <w:r>
        <w:rPr>
          <w:noProof/>
        </w:rPr>
        <w:instrText xml:space="preserve"> PAGEREF _Toc170896152 \h </w:instrText>
      </w:r>
      <w:r>
        <w:rPr>
          <w:noProof/>
        </w:rPr>
      </w:r>
      <w:r>
        <w:rPr>
          <w:noProof/>
        </w:rPr>
        <w:fldChar w:fldCharType="separate"/>
      </w:r>
      <w:r>
        <w:rPr>
          <w:noProof/>
        </w:rPr>
        <w:t>168</w:t>
      </w:r>
      <w:r>
        <w:rPr>
          <w:noProof/>
        </w:rPr>
        <w:fldChar w:fldCharType="end"/>
      </w:r>
    </w:p>
    <w:p w14:paraId="4E122103" w14:textId="59C61CA6" w:rsidR="00942797" w:rsidRPr="00942797" w:rsidRDefault="00942797">
      <w:pPr>
        <w:pStyle w:val="TOC5"/>
        <w:rPr>
          <w:rFonts w:ascii="Calibri" w:hAnsi="Calibri"/>
          <w:noProof/>
          <w:kern w:val="2"/>
          <w:sz w:val="24"/>
          <w:szCs w:val="24"/>
          <w:lang w:eastAsia="en-GB"/>
        </w:rPr>
      </w:pPr>
      <w:r>
        <w:rPr>
          <w:noProof/>
        </w:rPr>
        <w:t>10.7.6.1.1</w:t>
      </w:r>
      <w:r w:rsidRPr="00942797">
        <w:rPr>
          <w:rFonts w:ascii="Calibri" w:hAnsi="Calibri"/>
          <w:noProof/>
          <w:kern w:val="2"/>
          <w:sz w:val="24"/>
          <w:szCs w:val="24"/>
          <w:lang w:eastAsia="en-GB"/>
        </w:rPr>
        <w:tab/>
      </w:r>
      <w:r>
        <w:rPr>
          <w:noProof/>
        </w:rPr>
        <w:t>MCPTT private call transfer request (MCPTT client to MCPTT server)</w:t>
      </w:r>
      <w:r>
        <w:rPr>
          <w:noProof/>
        </w:rPr>
        <w:tab/>
      </w:r>
      <w:r>
        <w:rPr>
          <w:noProof/>
        </w:rPr>
        <w:fldChar w:fldCharType="begin"/>
      </w:r>
      <w:r>
        <w:rPr>
          <w:noProof/>
        </w:rPr>
        <w:instrText xml:space="preserve"> PAGEREF _Toc170896153 \h </w:instrText>
      </w:r>
      <w:r>
        <w:rPr>
          <w:noProof/>
        </w:rPr>
      </w:r>
      <w:r>
        <w:rPr>
          <w:noProof/>
        </w:rPr>
        <w:fldChar w:fldCharType="separate"/>
      </w:r>
      <w:r>
        <w:rPr>
          <w:noProof/>
        </w:rPr>
        <w:t>168</w:t>
      </w:r>
      <w:r>
        <w:rPr>
          <w:noProof/>
        </w:rPr>
        <w:fldChar w:fldCharType="end"/>
      </w:r>
    </w:p>
    <w:p w14:paraId="28894EA7" w14:textId="29F76CCB" w:rsidR="00942797" w:rsidRPr="00942797" w:rsidRDefault="00942797">
      <w:pPr>
        <w:pStyle w:val="TOC5"/>
        <w:rPr>
          <w:rFonts w:ascii="Calibri" w:hAnsi="Calibri"/>
          <w:noProof/>
          <w:kern w:val="2"/>
          <w:sz w:val="24"/>
          <w:szCs w:val="24"/>
          <w:lang w:eastAsia="en-GB"/>
        </w:rPr>
      </w:pPr>
      <w:r>
        <w:rPr>
          <w:noProof/>
        </w:rPr>
        <w:t>10.7.6.1.2</w:t>
      </w:r>
      <w:r w:rsidRPr="00942797">
        <w:rPr>
          <w:rFonts w:ascii="Calibri" w:hAnsi="Calibri"/>
          <w:noProof/>
          <w:kern w:val="2"/>
          <w:sz w:val="24"/>
          <w:szCs w:val="24"/>
          <w:lang w:eastAsia="en-GB"/>
        </w:rPr>
        <w:tab/>
      </w:r>
      <w:r>
        <w:rPr>
          <w:noProof/>
        </w:rPr>
        <w:t>MCPTT private call transfer request (MCPTT server to MCPTT client and MCPTT server to MCPTT server)</w:t>
      </w:r>
      <w:r>
        <w:rPr>
          <w:noProof/>
        </w:rPr>
        <w:tab/>
      </w:r>
      <w:r>
        <w:rPr>
          <w:noProof/>
        </w:rPr>
        <w:fldChar w:fldCharType="begin"/>
      </w:r>
      <w:r>
        <w:rPr>
          <w:noProof/>
        </w:rPr>
        <w:instrText xml:space="preserve"> PAGEREF _Toc170896154 \h </w:instrText>
      </w:r>
      <w:r>
        <w:rPr>
          <w:noProof/>
        </w:rPr>
      </w:r>
      <w:r>
        <w:rPr>
          <w:noProof/>
        </w:rPr>
        <w:fldChar w:fldCharType="separate"/>
      </w:r>
      <w:r>
        <w:rPr>
          <w:noProof/>
        </w:rPr>
        <w:t>168</w:t>
      </w:r>
      <w:r>
        <w:rPr>
          <w:noProof/>
        </w:rPr>
        <w:fldChar w:fldCharType="end"/>
      </w:r>
    </w:p>
    <w:p w14:paraId="369B18FC" w14:textId="7CB3A7E5" w:rsidR="00942797" w:rsidRPr="00942797" w:rsidRDefault="00942797">
      <w:pPr>
        <w:pStyle w:val="TOC5"/>
        <w:rPr>
          <w:rFonts w:ascii="Calibri" w:hAnsi="Calibri"/>
          <w:noProof/>
          <w:kern w:val="2"/>
          <w:sz w:val="24"/>
          <w:szCs w:val="24"/>
          <w:lang w:eastAsia="en-GB"/>
        </w:rPr>
      </w:pPr>
      <w:r>
        <w:rPr>
          <w:noProof/>
        </w:rPr>
        <w:t>10.7.6.1.3</w:t>
      </w:r>
      <w:r w:rsidRPr="00942797">
        <w:rPr>
          <w:rFonts w:ascii="Calibri" w:hAnsi="Calibri"/>
          <w:noProof/>
          <w:kern w:val="2"/>
          <w:sz w:val="24"/>
          <w:szCs w:val="24"/>
          <w:lang w:eastAsia="en-GB"/>
        </w:rPr>
        <w:tab/>
      </w:r>
      <w:r>
        <w:rPr>
          <w:noProof/>
        </w:rPr>
        <w:t>MCPTT private call transfer response (MCPTT server to MCPTT client and MCPTT server to MCPTT server)</w:t>
      </w:r>
      <w:r>
        <w:rPr>
          <w:noProof/>
        </w:rPr>
        <w:tab/>
      </w:r>
      <w:r>
        <w:rPr>
          <w:noProof/>
        </w:rPr>
        <w:fldChar w:fldCharType="begin"/>
      </w:r>
      <w:r>
        <w:rPr>
          <w:noProof/>
        </w:rPr>
        <w:instrText xml:space="preserve"> PAGEREF _Toc170896155 \h </w:instrText>
      </w:r>
      <w:r>
        <w:rPr>
          <w:noProof/>
        </w:rPr>
      </w:r>
      <w:r>
        <w:rPr>
          <w:noProof/>
        </w:rPr>
        <w:fldChar w:fldCharType="separate"/>
      </w:r>
      <w:r>
        <w:rPr>
          <w:noProof/>
        </w:rPr>
        <w:t>169</w:t>
      </w:r>
      <w:r>
        <w:rPr>
          <w:noProof/>
        </w:rPr>
        <w:fldChar w:fldCharType="end"/>
      </w:r>
    </w:p>
    <w:p w14:paraId="771A5DDA" w14:textId="70C7435F" w:rsidR="00942797" w:rsidRPr="00942797" w:rsidRDefault="00942797">
      <w:pPr>
        <w:pStyle w:val="TOC5"/>
        <w:rPr>
          <w:rFonts w:ascii="Calibri" w:hAnsi="Calibri"/>
          <w:noProof/>
          <w:kern w:val="2"/>
          <w:sz w:val="24"/>
          <w:szCs w:val="24"/>
          <w:lang w:eastAsia="en-GB"/>
        </w:rPr>
      </w:pPr>
      <w:r>
        <w:rPr>
          <w:noProof/>
        </w:rPr>
        <w:t>10.7.6.1.4</w:t>
      </w:r>
      <w:r w:rsidRPr="00942797">
        <w:rPr>
          <w:rFonts w:ascii="Calibri" w:hAnsi="Calibri"/>
          <w:noProof/>
          <w:kern w:val="2"/>
          <w:sz w:val="24"/>
          <w:szCs w:val="24"/>
          <w:lang w:eastAsia="en-GB"/>
        </w:rPr>
        <w:tab/>
      </w:r>
      <w:r>
        <w:rPr>
          <w:noProof/>
        </w:rPr>
        <w:t>MCPTT private call transfer response (MCPTT client to MCPTT server)</w:t>
      </w:r>
      <w:r>
        <w:rPr>
          <w:noProof/>
        </w:rPr>
        <w:tab/>
      </w:r>
      <w:r>
        <w:rPr>
          <w:noProof/>
        </w:rPr>
        <w:fldChar w:fldCharType="begin"/>
      </w:r>
      <w:r>
        <w:rPr>
          <w:noProof/>
        </w:rPr>
        <w:instrText xml:space="preserve"> PAGEREF _Toc170896156 \h </w:instrText>
      </w:r>
      <w:r>
        <w:rPr>
          <w:noProof/>
        </w:rPr>
      </w:r>
      <w:r>
        <w:rPr>
          <w:noProof/>
        </w:rPr>
        <w:fldChar w:fldCharType="separate"/>
      </w:r>
      <w:r>
        <w:rPr>
          <w:noProof/>
        </w:rPr>
        <w:t>169</w:t>
      </w:r>
      <w:r>
        <w:rPr>
          <w:noProof/>
        </w:rPr>
        <w:fldChar w:fldCharType="end"/>
      </w:r>
    </w:p>
    <w:p w14:paraId="498F5A06" w14:textId="71DF1065" w:rsidR="00942797" w:rsidRPr="00942797" w:rsidRDefault="00942797">
      <w:pPr>
        <w:pStyle w:val="TOC4"/>
        <w:rPr>
          <w:rFonts w:ascii="Calibri" w:hAnsi="Calibri"/>
          <w:noProof/>
          <w:kern w:val="2"/>
          <w:sz w:val="24"/>
          <w:szCs w:val="24"/>
          <w:lang w:eastAsia="en-GB"/>
        </w:rPr>
      </w:pPr>
      <w:r>
        <w:rPr>
          <w:noProof/>
        </w:rPr>
        <w:t>10.7.6.2</w:t>
      </w:r>
      <w:r w:rsidRPr="00942797">
        <w:rPr>
          <w:rFonts w:ascii="Calibri" w:hAnsi="Calibri"/>
          <w:noProof/>
          <w:kern w:val="2"/>
          <w:sz w:val="24"/>
          <w:szCs w:val="24"/>
          <w:lang w:eastAsia="en-GB"/>
        </w:rPr>
        <w:tab/>
      </w:r>
      <w:r w:rsidRPr="00A5587C">
        <w:rPr>
          <w:noProof/>
          <w:lang w:val="en-US"/>
        </w:rPr>
        <w:t>Procedures</w:t>
      </w:r>
      <w:r>
        <w:rPr>
          <w:noProof/>
        </w:rPr>
        <w:tab/>
      </w:r>
      <w:r>
        <w:rPr>
          <w:noProof/>
        </w:rPr>
        <w:fldChar w:fldCharType="begin"/>
      </w:r>
      <w:r>
        <w:rPr>
          <w:noProof/>
        </w:rPr>
        <w:instrText xml:space="preserve"> PAGEREF _Toc170896157 \h </w:instrText>
      </w:r>
      <w:r>
        <w:rPr>
          <w:noProof/>
        </w:rPr>
      </w:r>
      <w:r>
        <w:rPr>
          <w:noProof/>
        </w:rPr>
        <w:fldChar w:fldCharType="separate"/>
      </w:r>
      <w:r>
        <w:rPr>
          <w:noProof/>
        </w:rPr>
        <w:t>169</w:t>
      </w:r>
      <w:r>
        <w:rPr>
          <w:noProof/>
        </w:rPr>
        <w:fldChar w:fldCharType="end"/>
      </w:r>
    </w:p>
    <w:p w14:paraId="1B7D6C54" w14:textId="59E41C58" w:rsidR="00942797" w:rsidRPr="00942797" w:rsidRDefault="00942797">
      <w:pPr>
        <w:pStyle w:val="TOC5"/>
        <w:rPr>
          <w:rFonts w:ascii="Calibri" w:hAnsi="Calibri"/>
          <w:noProof/>
          <w:kern w:val="2"/>
          <w:sz w:val="24"/>
          <w:szCs w:val="24"/>
          <w:lang w:eastAsia="en-GB"/>
        </w:rPr>
      </w:pPr>
      <w:r>
        <w:rPr>
          <w:noProof/>
        </w:rPr>
        <w:t>10.7.6.2.1</w:t>
      </w:r>
      <w:r w:rsidRPr="00942797">
        <w:rPr>
          <w:rFonts w:ascii="Calibri" w:hAnsi="Calibri"/>
          <w:noProof/>
          <w:kern w:val="2"/>
          <w:sz w:val="24"/>
          <w:szCs w:val="24"/>
          <w:lang w:eastAsia="en-GB"/>
        </w:rPr>
        <w:tab/>
      </w:r>
      <w:r>
        <w:rPr>
          <w:noProof/>
        </w:rPr>
        <w:t>MCPTT private call unannounced transfer in a single MCPTT system</w:t>
      </w:r>
      <w:r>
        <w:rPr>
          <w:noProof/>
        </w:rPr>
        <w:tab/>
      </w:r>
      <w:r>
        <w:rPr>
          <w:noProof/>
        </w:rPr>
        <w:fldChar w:fldCharType="begin"/>
      </w:r>
      <w:r>
        <w:rPr>
          <w:noProof/>
        </w:rPr>
        <w:instrText xml:space="preserve"> PAGEREF _Toc170896158 \h </w:instrText>
      </w:r>
      <w:r>
        <w:rPr>
          <w:noProof/>
        </w:rPr>
      </w:r>
      <w:r>
        <w:rPr>
          <w:noProof/>
        </w:rPr>
        <w:fldChar w:fldCharType="separate"/>
      </w:r>
      <w:r>
        <w:rPr>
          <w:noProof/>
        </w:rPr>
        <w:t>169</w:t>
      </w:r>
      <w:r>
        <w:rPr>
          <w:noProof/>
        </w:rPr>
        <w:fldChar w:fldCharType="end"/>
      </w:r>
    </w:p>
    <w:p w14:paraId="35B18551" w14:textId="57416E72" w:rsidR="00942797" w:rsidRPr="00942797" w:rsidRDefault="00942797">
      <w:pPr>
        <w:pStyle w:val="TOC5"/>
        <w:rPr>
          <w:rFonts w:ascii="Calibri" w:hAnsi="Calibri"/>
          <w:noProof/>
          <w:kern w:val="2"/>
          <w:sz w:val="24"/>
          <w:szCs w:val="24"/>
          <w:lang w:eastAsia="en-GB"/>
        </w:rPr>
      </w:pPr>
      <w:r>
        <w:rPr>
          <w:noProof/>
        </w:rPr>
        <w:t>10.7.6.2.2</w:t>
      </w:r>
      <w:r w:rsidRPr="00942797">
        <w:rPr>
          <w:rFonts w:ascii="Calibri" w:hAnsi="Calibri"/>
          <w:noProof/>
          <w:kern w:val="2"/>
          <w:sz w:val="24"/>
          <w:szCs w:val="24"/>
          <w:lang w:eastAsia="en-GB"/>
        </w:rPr>
        <w:tab/>
      </w:r>
      <w:r>
        <w:rPr>
          <w:noProof/>
        </w:rPr>
        <w:t>MCPTT private call announced transfer in a single MCPTT system</w:t>
      </w:r>
      <w:r>
        <w:rPr>
          <w:noProof/>
        </w:rPr>
        <w:tab/>
      </w:r>
      <w:r>
        <w:rPr>
          <w:noProof/>
        </w:rPr>
        <w:fldChar w:fldCharType="begin"/>
      </w:r>
      <w:r>
        <w:rPr>
          <w:noProof/>
        </w:rPr>
        <w:instrText xml:space="preserve"> PAGEREF _Toc170896159 \h </w:instrText>
      </w:r>
      <w:r>
        <w:rPr>
          <w:noProof/>
        </w:rPr>
      </w:r>
      <w:r>
        <w:rPr>
          <w:noProof/>
        </w:rPr>
        <w:fldChar w:fldCharType="separate"/>
      </w:r>
      <w:r>
        <w:rPr>
          <w:noProof/>
        </w:rPr>
        <w:t>171</w:t>
      </w:r>
      <w:r>
        <w:rPr>
          <w:noProof/>
        </w:rPr>
        <w:fldChar w:fldCharType="end"/>
      </w:r>
    </w:p>
    <w:p w14:paraId="7654541B" w14:textId="0E682006" w:rsidR="00942797" w:rsidRPr="00942797" w:rsidRDefault="00942797">
      <w:pPr>
        <w:pStyle w:val="TOC5"/>
        <w:rPr>
          <w:rFonts w:ascii="Calibri" w:hAnsi="Calibri"/>
          <w:noProof/>
          <w:kern w:val="2"/>
          <w:sz w:val="24"/>
          <w:szCs w:val="24"/>
          <w:lang w:eastAsia="en-GB"/>
        </w:rPr>
      </w:pPr>
      <w:r w:rsidRPr="00A5587C">
        <w:rPr>
          <w:noProof/>
          <w:lang w:val="en-US"/>
        </w:rPr>
        <w:t>10.7.6.2.3</w:t>
      </w:r>
      <w:r w:rsidRPr="00942797">
        <w:rPr>
          <w:rFonts w:ascii="Calibri" w:hAnsi="Calibri"/>
          <w:noProof/>
          <w:kern w:val="2"/>
          <w:sz w:val="24"/>
          <w:szCs w:val="24"/>
          <w:lang w:eastAsia="en-GB"/>
        </w:rPr>
        <w:tab/>
      </w:r>
      <w:r w:rsidRPr="00A5587C">
        <w:rPr>
          <w:noProof/>
          <w:lang w:val="en-US"/>
        </w:rPr>
        <w:t>MCPTT private call announced transfer with target in partner MCPTT system</w:t>
      </w:r>
      <w:r>
        <w:rPr>
          <w:noProof/>
        </w:rPr>
        <w:tab/>
      </w:r>
      <w:r>
        <w:rPr>
          <w:noProof/>
        </w:rPr>
        <w:fldChar w:fldCharType="begin"/>
      </w:r>
      <w:r>
        <w:rPr>
          <w:noProof/>
        </w:rPr>
        <w:instrText xml:space="preserve"> PAGEREF _Toc170896160 \h </w:instrText>
      </w:r>
      <w:r>
        <w:rPr>
          <w:noProof/>
        </w:rPr>
      </w:r>
      <w:r>
        <w:rPr>
          <w:noProof/>
        </w:rPr>
        <w:fldChar w:fldCharType="separate"/>
      </w:r>
      <w:r>
        <w:rPr>
          <w:noProof/>
        </w:rPr>
        <w:t>174</w:t>
      </w:r>
      <w:r>
        <w:rPr>
          <w:noProof/>
        </w:rPr>
        <w:fldChar w:fldCharType="end"/>
      </w:r>
    </w:p>
    <w:p w14:paraId="1C2B8E4A" w14:textId="1F51AB47" w:rsidR="00942797" w:rsidRPr="00942797" w:rsidRDefault="00942797">
      <w:pPr>
        <w:pStyle w:val="TOC5"/>
        <w:rPr>
          <w:rFonts w:ascii="Calibri" w:hAnsi="Calibri"/>
          <w:noProof/>
          <w:kern w:val="2"/>
          <w:sz w:val="24"/>
          <w:szCs w:val="24"/>
          <w:lang w:eastAsia="en-GB"/>
        </w:rPr>
      </w:pPr>
      <w:r>
        <w:rPr>
          <w:noProof/>
        </w:rPr>
        <w:t>10.7.6.2.4</w:t>
      </w:r>
      <w:r w:rsidRPr="00942797">
        <w:rPr>
          <w:rFonts w:ascii="Calibri" w:hAnsi="Calibri"/>
          <w:noProof/>
          <w:kern w:val="2"/>
          <w:sz w:val="24"/>
          <w:szCs w:val="24"/>
          <w:lang w:eastAsia="en-GB"/>
        </w:rPr>
        <w:tab/>
      </w:r>
      <w:r>
        <w:rPr>
          <w:noProof/>
        </w:rPr>
        <w:t>MCPTT private call announced transfer with transferring MCPTT user in partner MCPTT system</w:t>
      </w:r>
      <w:r>
        <w:rPr>
          <w:noProof/>
        </w:rPr>
        <w:tab/>
      </w:r>
      <w:r>
        <w:rPr>
          <w:noProof/>
        </w:rPr>
        <w:fldChar w:fldCharType="begin"/>
      </w:r>
      <w:r>
        <w:rPr>
          <w:noProof/>
        </w:rPr>
        <w:instrText xml:space="preserve"> PAGEREF _Toc170896161 \h </w:instrText>
      </w:r>
      <w:r>
        <w:rPr>
          <w:noProof/>
        </w:rPr>
      </w:r>
      <w:r>
        <w:rPr>
          <w:noProof/>
        </w:rPr>
        <w:fldChar w:fldCharType="separate"/>
      </w:r>
      <w:r>
        <w:rPr>
          <w:noProof/>
        </w:rPr>
        <w:t>177</w:t>
      </w:r>
      <w:r>
        <w:rPr>
          <w:noProof/>
        </w:rPr>
        <w:fldChar w:fldCharType="end"/>
      </w:r>
    </w:p>
    <w:p w14:paraId="4DFE77BC" w14:textId="61F520A7" w:rsidR="00942797" w:rsidRPr="00942797" w:rsidRDefault="00942797">
      <w:pPr>
        <w:pStyle w:val="TOC2"/>
        <w:rPr>
          <w:rFonts w:ascii="Calibri" w:hAnsi="Calibri"/>
          <w:noProof/>
          <w:kern w:val="2"/>
          <w:sz w:val="24"/>
          <w:szCs w:val="24"/>
          <w:lang w:eastAsia="en-GB"/>
        </w:rPr>
      </w:pPr>
      <w:r>
        <w:rPr>
          <w:noProof/>
        </w:rPr>
        <w:t>10.8</w:t>
      </w:r>
      <w:r w:rsidRPr="00942797">
        <w:rPr>
          <w:rFonts w:ascii="Calibri" w:hAnsi="Calibri"/>
          <w:noProof/>
          <w:kern w:val="2"/>
          <w:sz w:val="24"/>
          <w:szCs w:val="24"/>
          <w:lang w:eastAsia="en-GB"/>
        </w:rPr>
        <w:tab/>
      </w:r>
      <w:r>
        <w:rPr>
          <w:noProof/>
        </w:rPr>
        <w:t>Simultaneous session for MCPTT calls (on-network)</w:t>
      </w:r>
      <w:r>
        <w:rPr>
          <w:noProof/>
        </w:rPr>
        <w:tab/>
      </w:r>
      <w:r>
        <w:rPr>
          <w:noProof/>
        </w:rPr>
        <w:fldChar w:fldCharType="begin"/>
      </w:r>
      <w:r>
        <w:rPr>
          <w:noProof/>
        </w:rPr>
        <w:instrText xml:space="preserve"> PAGEREF _Toc170896162 \h </w:instrText>
      </w:r>
      <w:r>
        <w:rPr>
          <w:noProof/>
        </w:rPr>
      </w:r>
      <w:r>
        <w:rPr>
          <w:noProof/>
        </w:rPr>
        <w:fldChar w:fldCharType="separate"/>
      </w:r>
      <w:r>
        <w:rPr>
          <w:noProof/>
        </w:rPr>
        <w:t>180</w:t>
      </w:r>
      <w:r>
        <w:rPr>
          <w:noProof/>
        </w:rPr>
        <w:fldChar w:fldCharType="end"/>
      </w:r>
    </w:p>
    <w:p w14:paraId="364452BF" w14:textId="72BC159F" w:rsidR="00942797" w:rsidRPr="00942797" w:rsidRDefault="00942797">
      <w:pPr>
        <w:pStyle w:val="TOC3"/>
        <w:rPr>
          <w:rFonts w:ascii="Calibri" w:hAnsi="Calibri"/>
          <w:noProof/>
          <w:kern w:val="2"/>
          <w:sz w:val="24"/>
          <w:szCs w:val="24"/>
          <w:lang w:eastAsia="en-GB"/>
        </w:rPr>
      </w:pPr>
      <w:r>
        <w:rPr>
          <w:noProof/>
          <w:lang w:eastAsia="x-none"/>
        </w:rPr>
        <w:t>10.8.1</w:t>
      </w:r>
      <w:r w:rsidRPr="00942797">
        <w:rPr>
          <w:rFonts w:ascii="Calibri" w:hAnsi="Calibri"/>
          <w:noProof/>
          <w:kern w:val="2"/>
          <w:sz w:val="24"/>
          <w:szCs w:val="24"/>
          <w:lang w:eastAsia="en-GB"/>
        </w:rPr>
        <w:tab/>
      </w:r>
      <w:r>
        <w:rPr>
          <w:noProof/>
          <w:lang w:eastAsia="x-none"/>
        </w:rPr>
        <w:t>General</w:t>
      </w:r>
      <w:r>
        <w:rPr>
          <w:noProof/>
        </w:rPr>
        <w:tab/>
      </w:r>
      <w:r>
        <w:rPr>
          <w:noProof/>
        </w:rPr>
        <w:fldChar w:fldCharType="begin"/>
      </w:r>
      <w:r>
        <w:rPr>
          <w:noProof/>
        </w:rPr>
        <w:instrText xml:space="preserve"> PAGEREF _Toc170896163 \h </w:instrText>
      </w:r>
      <w:r>
        <w:rPr>
          <w:noProof/>
        </w:rPr>
      </w:r>
      <w:r>
        <w:rPr>
          <w:noProof/>
        </w:rPr>
        <w:fldChar w:fldCharType="separate"/>
      </w:r>
      <w:r>
        <w:rPr>
          <w:noProof/>
        </w:rPr>
        <w:t>180</w:t>
      </w:r>
      <w:r>
        <w:rPr>
          <w:noProof/>
        </w:rPr>
        <w:fldChar w:fldCharType="end"/>
      </w:r>
    </w:p>
    <w:p w14:paraId="76272EFE" w14:textId="6B803BFB" w:rsidR="00942797" w:rsidRPr="00942797" w:rsidRDefault="00942797">
      <w:pPr>
        <w:pStyle w:val="TOC2"/>
        <w:rPr>
          <w:rFonts w:ascii="Calibri" w:hAnsi="Calibri"/>
          <w:noProof/>
          <w:kern w:val="2"/>
          <w:sz w:val="24"/>
          <w:szCs w:val="24"/>
          <w:lang w:eastAsia="en-GB"/>
        </w:rPr>
      </w:pPr>
      <w:r>
        <w:rPr>
          <w:noProof/>
        </w:rPr>
        <w:t>10.9</w:t>
      </w:r>
      <w:r w:rsidRPr="00942797">
        <w:rPr>
          <w:rFonts w:ascii="Calibri" w:hAnsi="Calibri"/>
          <w:noProof/>
          <w:kern w:val="2"/>
          <w:sz w:val="24"/>
          <w:szCs w:val="24"/>
          <w:lang w:eastAsia="en-GB"/>
        </w:rPr>
        <w:tab/>
      </w:r>
      <w:r>
        <w:rPr>
          <w:noProof/>
        </w:rPr>
        <w:t>Floor control</w:t>
      </w:r>
      <w:r>
        <w:rPr>
          <w:noProof/>
        </w:rPr>
        <w:tab/>
      </w:r>
      <w:r>
        <w:rPr>
          <w:noProof/>
        </w:rPr>
        <w:fldChar w:fldCharType="begin"/>
      </w:r>
      <w:r>
        <w:rPr>
          <w:noProof/>
        </w:rPr>
        <w:instrText xml:space="preserve"> PAGEREF _Toc170896164 \h </w:instrText>
      </w:r>
      <w:r>
        <w:rPr>
          <w:noProof/>
        </w:rPr>
      </w:r>
      <w:r>
        <w:rPr>
          <w:noProof/>
        </w:rPr>
        <w:fldChar w:fldCharType="separate"/>
      </w:r>
      <w:r>
        <w:rPr>
          <w:noProof/>
        </w:rPr>
        <w:t>180</w:t>
      </w:r>
      <w:r>
        <w:rPr>
          <w:noProof/>
        </w:rPr>
        <w:fldChar w:fldCharType="end"/>
      </w:r>
    </w:p>
    <w:p w14:paraId="5842BCA9" w14:textId="16940800" w:rsidR="00942797" w:rsidRPr="00942797" w:rsidRDefault="00942797">
      <w:pPr>
        <w:pStyle w:val="TOC3"/>
        <w:rPr>
          <w:rFonts w:ascii="Calibri" w:hAnsi="Calibri"/>
          <w:noProof/>
          <w:kern w:val="2"/>
          <w:sz w:val="24"/>
          <w:szCs w:val="24"/>
          <w:lang w:eastAsia="en-GB"/>
        </w:rPr>
      </w:pPr>
      <w:r>
        <w:rPr>
          <w:noProof/>
        </w:rPr>
        <w:t>10.9.1</w:t>
      </w:r>
      <w:r w:rsidRPr="00942797">
        <w:rPr>
          <w:rFonts w:ascii="Calibri" w:hAnsi="Calibri"/>
          <w:noProof/>
          <w:kern w:val="2"/>
          <w:sz w:val="24"/>
          <w:szCs w:val="24"/>
          <w:lang w:eastAsia="en-GB"/>
        </w:rPr>
        <w:tab/>
      </w:r>
      <w:r>
        <w:rPr>
          <w:noProof/>
        </w:rPr>
        <w:t>Floor control for on-network MCPTT service</w:t>
      </w:r>
      <w:r>
        <w:rPr>
          <w:noProof/>
        </w:rPr>
        <w:tab/>
      </w:r>
      <w:r>
        <w:rPr>
          <w:noProof/>
        </w:rPr>
        <w:fldChar w:fldCharType="begin"/>
      </w:r>
      <w:r>
        <w:rPr>
          <w:noProof/>
        </w:rPr>
        <w:instrText xml:space="preserve"> PAGEREF _Toc170896165 \h </w:instrText>
      </w:r>
      <w:r>
        <w:rPr>
          <w:noProof/>
        </w:rPr>
      </w:r>
      <w:r>
        <w:rPr>
          <w:noProof/>
        </w:rPr>
        <w:fldChar w:fldCharType="separate"/>
      </w:r>
      <w:r>
        <w:rPr>
          <w:noProof/>
        </w:rPr>
        <w:t>180</w:t>
      </w:r>
      <w:r>
        <w:rPr>
          <w:noProof/>
        </w:rPr>
        <w:fldChar w:fldCharType="end"/>
      </w:r>
    </w:p>
    <w:p w14:paraId="134C78F0" w14:textId="6DE3214C" w:rsidR="00942797" w:rsidRPr="00942797" w:rsidRDefault="00942797">
      <w:pPr>
        <w:pStyle w:val="TOC4"/>
        <w:rPr>
          <w:rFonts w:ascii="Calibri" w:hAnsi="Calibri"/>
          <w:noProof/>
          <w:kern w:val="2"/>
          <w:sz w:val="24"/>
          <w:szCs w:val="24"/>
          <w:lang w:eastAsia="en-GB"/>
        </w:rPr>
      </w:pPr>
      <w:r>
        <w:rPr>
          <w:noProof/>
        </w:rPr>
        <w:t>10.9.1.1</w:t>
      </w:r>
      <w:r w:rsidRPr="00942797">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_Toc170896166 \h </w:instrText>
      </w:r>
      <w:r>
        <w:rPr>
          <w:noProof/>
        </w:rPr>
      </w:r>
      <w:r>
        <w:rPr>
          <w:noProof/>
        </w:rPr>
        <w:fldChar w:fldCharType="separate"/>
      </w:r>
      <w:r>
        <w:rPr>
          <w:noProof/>
        </w:rPr>
        <w:t>180</w:t>
      </w:r>
      <w:r>
        <w:rPr>
          <w:noProof/>
        </w:rPr>
        <w:fldChar w:fldCharType="end"/>
      </w:r>
    </w:p>
    <w:p w14:paraId="77C844FC" w14:textId="0C09D943" w:rsidR="00942797" w:rsidRPr="00942797" w:rsidRDefault="00942797">
      <w:pPr>
        <w:pStyle w:val="TOC4"/>
        <w:rPr>
          <w:rFonts w:ascii="Calibri" w:hAnsi="Calibri"/>
          <w:noProof/>
          <w:kern w:val="2"/>
          <w:sz w:val="24"/>
          <w:szCs w:val="24"/>
          <w:lang w:eastAsia="en-GB"/>
        </w:rPr>
      </w:pPr>
      <w:r>
        <w:rPr>
          <w:noProof/>
        </w:rPr>
        <w:t>10.9.1.2</w:t>
      </w:r>
      <w:r w:rsidRPr="00942797">
        <w:rPr>
          <w:rFonts w:ascii="Calibri" w:hAnsi="Calibri"/>
          <w:noProof/>
          <w:kern w:val="2"/>
          <w:sz w:val="24"/>
          <w:szCs w:val="24"/>
          <w:lang w:eastAsia="en-GB"/>
        </w:rPr>
        <w:tab/>
      </w:r>
      <w:r>
        <w:rPr>
          <w:noProof/>
        </w:rPr>
        <w:t>Information flows for floor control for on-network</w:t>
      </w:r>
      <w:r>
        <w:rPr>
          <w:noProof/>
        </w:rPr>
        <w:tab/>
      </w:r>
      <w:r>
        <w:rPr>
          <w:noProof/>
        </w:rPr>
        <w:fldChar w:fldCharType="begin"/>
      </w:r>
      <w:r>
        <w:rPr>
          <w:noProof/>
        </w:rPr>
        <w:instrText xml:space="preserve"> PAGEREF _Toc170896167 \h </w:instrText>
      </w:r>
      <w:r>
        <w:rPr>
          <w:noProof/>
        </w:rPr>
      </w:r>
      <w:r>
        <w:rPr>
          <w:noProof/>
        </w:rPr>
        <w:fldChar w:fldCharType="separate"/>
      </w:r>
      <w:r>
        <w:rPr>
          <w:noProof/>
        </w:rPr>
        <w:t>180</w:t>
      </w:r>
      <w:r>
        <w:rPr>
          <w:noProof/>
        </w:rPr>
        <w:fldChar w:fldCharType="end"/>
      </w:r>
    </w:p>
    <w:p w14:paraId="590B616B" w14:textId="4252304F" w:rsidR="00942797" w:rsidRPr="00942797" w:rsidRDefault="00942797">
      <w:pPr>
        <w:pStyle w:val="TOC5"/>
        <w:rPr>
          <w:rFonts w:ascii="Calibri" w:hAnsi="Calibri"/>
          <w:noProof/>
          <w:kern w:val="2"/>
          <w:sz w:val="24"/>
          <w:szCs w:val="24"/>
          <w:lang w:eastAsia="en-GB"/>
        </w:rPr>
      </w:pPr>
      <w:r>
        <w:rPr>
          <w:noProof/>
        </w:rPr>
        <w:t>10.9.1.2.1</w:t>
      </w:r>
      <w:r w:rsidRPr="00942797">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_Toc170896168 \h </w:instrText>
      </w:r>
      <w:r>
        <w:rPr>
          <w:noProof/>
        </w:rPr>
      </w:r>
      <w:r>
        <w:rPr>
          <w:noProof/>
        </w:rPr>
        <w:fldChar w:fldCharType="separate"/>
      </w:r>
      <w:r>
        <w:rPr>
          <w:noProof/>
        </w:rPr>
        <w:t>180</w:t>
      </w:r>
      <w:r>
        <w:rPr>
          <w:noProof/>
        </w:rPr>
        <w:fldChar w:fldCharType="end"/>
      </w:r>
    </w:p>
    <w:p w14:paraId="24A5390A" w14:textId="781D29C8" w:rsidR="00942797" w:rsidRPr="00942797" w:rsidRDefault="00942797">
      <w:pPr>
        <w:pStyle w:val="TOC5"/>
        <w:rPr>
          <w:rFonts w:ascii="Calibri" w:hAnsi="Calibri"/>
          <w:noProof/>
          <w:kern w:val="2"/>
          <w:sz w:val="24"/>
          <w:szCs w:val="24"/>
          <w:lang w:eastAsia="en-GB"/>
        </w:rPr>
      </w:pPr>
      <w:r>
        <w:rPr>
          <w:noProof/>
        </w:rPr>
        <w:t>10.9.1.2.2</w:t>
      </w:r>
      <w:r w:rsidRPr="00942797">
        <w:rPr>
          <w:rFonts w:ascii="Calibri" w:hAnsi="Calibri"/>
          <w:noProof/>
          <w:kern w:val="2"/>
          <w:sz w:val="24"/>
          <w:szCs w:val="24"/>
          <w:lang w:eastAsia="en-GB"/>
        </w:rPr>
        <w:tab/>
      </w:r>
      <w:r>
        <w:rPr>
          <w:noProof/>
        </w:rPr>
        <w:t>Floor request</w:t>
      </w:r>
      <w:r>
        <w:rPr>
          <w:noProof/>
        </w:rPr>
        <w:tab/>
      </w:r>
      <w:r>
        <w:rPr>
          <w:noProof/>
        </w:rPr>
        <w:fldChar w:fldCharType="begin"/>
      </w:r>
      <w:r>
        <w:rPr>
          <w:noProof/>
        </w:rPr>
        <w:instrText xml:space="preserve"> PAGEREF _Toc170896169 \h </w:instrText>
      </w:r>
      <w:r>
        <w:rPr>
          <w:noProof/>
        </w:rPr>
      </w:r>
      <w:r>
        <w:rPr>
          <w:noProof/>
        </w:rPr>
        <w:fldChar w:fldCharType="separate"/>
      </w:r>
      <w:r>
        <w:rPr>
          <w:noProof/>
        </w:rPr>
        <w:t>181</w:t>
      </w:r>
      <w:r>
        <w:rPr>
          <w:noProof/>
        </w:rPr>
        <w:fldChar w:fldCharType="end"/>
      </w:r>
    </w:p>
    <w:p w14:paraId="7189EF13" w14:textId="55B7BE60" w:rsidR="00942797" w:rsidRPr="00942797" w:rsidRDefault="00942797">
      <w:pPr>
        <w:pStyle w:val="TOC5"/>
        <w:rPr>
          <w:rFonts w:ascii="Calibri" w:hAnsi="Calibri"/>
          <w:noProof/>
          <w:kern w:val="2"/>
          <w:sz w:val="24"/>
          <w:szCs w:val="24"/>
          <w:lang w:eastAsia="en-GB"/>
        </w:rPr>
      </w:pPr>
      <w:r>
        <w:rPr>
          <w:noProof/>
        </w:rPr>
        <w:t>10.9.1.2.3</w:t>
      </w:r>
      <w:r w:rsidRPr="00942797">
        <w:rPr>
          <w:rFonts w:ascii="Calibri" w:hAnsi="Calibri"/>
          <w:noProof/>
          <w:kern w:val="2"/>
          <w:sz w:val="24"/>
          <w:szCs w:val="24"/>
          <w:lang w:eastAsia="en-GB"/>
        </w:rPr>
        <w:tab/>
      </w:r>
      <w:r>
        <w:rPr>
          <w:noProof/>
        </w:rPr>
        <w:t>Floor granted</w:t>
      </w:r>
      <w:r>
        <w:rPr>
          <w:noProof/>
        </w:rPr>
        <w:tab/>
      </w:r>
      <w:r>
        <w:rPr>
          <w:noProof/>
        </w:rPr>
        <w:fldChar w:fldCharType="begin"/>
      </w:r>
      <w:r>
        <w:rPr>
          <w:noProof/>
        </w:rPr>
        <w:instrText xml:space="preserve"> PAGEREF _Toc170896170 \h </w:instrText>
      </w:r>
      <w:r>
        <w:rPr>
          <w:noProof/>
        </w:rPr>
      </w:r>
      <w:r>
        <w:rPr>
          <w:noProof/>
        </w:rPr>
        <w:fldChar w:fldCharType="separate"/>
      </w:r>
      <w:r>
        <w:rPr>
          <w:noProof/>
        </w:rPr>
        <w:t>181</w:t>
      </w:r>
      <w:r>
        <w:rPr>
          <w:noProof/>
        </w:rPr>
        <w:fldChar w:fldCharType="end"/>
      </w:r>
    </w:p>
    <w:p w14:paraId="53A59FD1" w14:textId="6C5BCF57" w:rsidR="00942797" w:rsidRPr="00942797" w:rsidRDefault="00942797">
      <w:pPr>
        <w:pStyle w:val="TOC5"/>
        <w:rPr>
          <w:rFonts w:ascii="Calibri" w:hAnsi="Calibri"/>
          <w:noProof/>
          <w:kern w:val="2"/>
          <w:sz w:val="24"/>
          <w:szCs w:val="24"/>
          <w:lang w:eastAsia="en-GB"/>
        </w:rPr>
      </w:pPr>
      <w:r>
        <w:rPr>
          <w:noProof/>
        </w:rPr>
        <w:t>10.9.1.2.4</w:t>
      </w:r>
      <w:r w:rsidRPr="00942797">
        <w:rPr>
          <w:rFonts w:ascii="Calibri" w:hAnsi="Calibri"/>
          <w:noProof/>
          <w:kern w:val="2"/>
          <w:sz w:val="24"/>
          <w:szCs w:val="24"/>
          <w:lang w:eastAsia="en-GB"/>
        </w:rPr>
        <w:tab/>
      </w:r>
      <w:r>
        <w:rPr>
          <w:noProof/>
        </w:rPr>
        <w:t>Floor rejected</w:t>
      </w:r>
      <w:r>
        <w:rPr>
          <w:noProof/>
        </w:rPr>
        <w:tab/>
      </w:r>
      <w:r>
        <w:rPr>
          <w:noProof/>
        </w:rPr>
        <w:fldChar w:fldCharType="begin"/>
      </w:r>
      <w:r>
        <w:rPr>
          <w:noProof/>
        </w:rPr>
        <w:instrText xml:space="preserve"> PAGEREF _Toc170896171 \h </w:instrText>
      </w:r>
      <w:r>
        <w:rPr>
          <w:noProof/>
        </w:rPr>
      </w:r>
      <w:r>
        <w:rPr>
          <w:noProof/>
        </w:rPr>
        <w:fldChar w:fldCharType="separate"/>
      </w:r>
      <w:r>
        <w:rPr>
          <w:noProof/>
        </w:rPr>
        <w:t>181</w:t>
      </w:r>
      <w:r>
        <w:rPr>
          <w:noProof/>
        </w:rPr>
        <w:fldChar w:fldCharType="end"/>
      </w:r>
    </w:p>
    <w:p w14:paraId="13F0EEC5" w14:textId="54D0D600" w:rsidR="00942797" w:rsidRPr="00942797" w:rsidRDefault="00942797">
      <w:pPr>
        <w:pStyle w:val="TOC5"/>
        <w:rPr>
          <w:rFonts w:ascii="Calibri" w:hAnsi="Calibri"/>
          <w:noProof/>
          <w:kern w:val="2"/>
          <w:sz w:val="24"/>
          <w:szCs w:val="24"/>
          <w:lang w:eastAsia="en-GB"/>
        </w:rPr>
      </w:pPr>
      <w:r>
        <w:rPr>
          <w:noProof/>
        </w:rPr>
        <w:t>10.9.1.2.5</w:t>
      </w:r>
      <w:r w:rsidRPr="00942797">
        <w:rPr>
          <w:rFonts w:ascii="Calibri" w:hAnsi="Calibri"/>
          <w:noProof/>
          <w:kern w:val="2"/>
          <w:sz w:val="24"/>
          <w:szCs w:val="24"/>
          <w:lang w:eastAsia="en-GB"/>
        </w:rPr>
        <w:tab/>
      </w:r>
      <w:r>
        <w:rPr>
          <w:noProof/>
        </w:rPr>
        <w:t>Floor request cancel</w:t>
      </w:r>
      <w:r>
        <w:rPr>
          <w:noProof/>
        </w:rPr>
        <w:tab/>
      </w:r>
      <w:r>
        <w:rPr>
          <w:noProof/>
        </w:rPr>
        <w:fldChar w:fldCharType="begin"/>
      </w:r>
      <w:r>
        <w:rPr>
          <w:noProof/>
        </w:rPr>
        <w:instrText xml:space="preserve"> PAGEREF _Toc170896172 \h </w:instrText>
      </w:r>
      <w:r>
        <w:rPr>
          <w:noProof/>
        </w:rPr>
      </w:r>
      <w:r>
        <w:rPr>
          <w:noProof/>
        </w:rPr>
        <w:fldChar w:fldCharType="separate"/>
      </w:r>
      <w:r>
        <w:rPr>
          <w:noProof/>
        </w:rPr>
        <w:t>182</w:t>
      </w:r>
      <w:r>
        <w:rPr>
          <w:noProof/>
        </w:rPr>
        <w:fldChar w:fldCharType="end"/>
      </w:r>
    </w:p>
    <w:p w14:paraId="1D04A6E1" w14:textId="43FB81F8" w:rsidR="00942797" w:rsidRPr="00942797" w:rsidRDefault="00942797">
      <w:pPr>
        <w:pStyle w:val="TOC5"/>
        <w:rPr>
          <w:rFonts w:ascii="Calibri" w:hAnsi="Calibri"/>
          <w:noProof/>
          <w:kern w:val="2"/>
          <w:sz w:val="24"/>
          <w:szCs w:val="24"/>
          <w:lang w:eastAsia="en-GB"/>
        </w:rPr>
      </w:pPr>
      <w:r>
        <w:rPr>
          <w:noProof/>
        </w:rPr>
        <w:t>10.9.1.2.6</w:t>
      </w:r>
      <w:r w:rsidRPr="00942797">
        <w:rPr>
          <w:rFonts w:ascii="Calibri" w:hAnsi="Calibri"/>
          <w:noProof/>
          <w:kern w:val="2"/>
          <w:sz w:val="24"/>
          <w:szCs w:val="24"/>
          <w:lang w:eastAsia="en-GB"/>
        </w:rPr>
        <w:tab/>
      </w:r>
      <w:r>
        <w:rPr>
          <w:noProof/>
        </w:rPr>
        <w:t>Floor request cancel response</w:t>
      </w:r>
      <w:r>
        <w:rPr>
          <w:noProof/>
        </w:rPr>
        <w:tab/>
      </w:r>
      <w:r>
        <w:rPr>
          <w:noProof/>
        </w:rPr>
        <w:fldChar w:fldCharType="begin"/>
      </w:r>
      <w:r>
        <w:rPr>
          <w:noProof/>
        </w:rPr>
        <w:instrText xml:space="preserve"> PAGEREF _Toc170896173 \h </w:instrText>
      </w:r>
      <w:r>
        <w:rPr>
          <w:noProof/>
        </w:rPr>
      </w:r>
      <w:r>
        <w:rPr>
          <w:noProof/>
        </w:rPr>
        <w:fldChar w:fldCharType="separate"/>
      </w:r>
      <w:r>
        <w:rPr>
          <w:noProof/>
        </w:rPr>
        <w:t>182</w:t>
      </w:r>
      <w:r>
        <w:rPr>
          <w:noProof/>
        </w:rPr>
        <w:fldChar w:fldCharType="end"/>
      </w:r>
    </w:p>
    <w:p w14:paraId="5682B8C3" w14:textId="7458C1E3" w:rsidR="00942797" w:rsidRPr="00942797" w:rsidRDefault="00942797">
      <w:pPr>
        <w:pStyle w:val="TOC5"/>
        <w:rPr>
          <w:rFonts w:ascii="Calibri" w:hAnsi="Calibri"/>
          <w:noProof/>
          <w:kern w:val="2"/>
          <w:sz w:val="24"/>
          <w:szCs w:val="24"/>
          <w:lang w:eastAsia="en-GB"/>
        </w:rPr>
      </w:pPr>
      <w:r>
        <w:rPr>
          <w:noProof/>
        </w:rPr>
        <w:t>10.9.1.2.7</w:t>
      </w:r>
      <w:r w:rsidRPr="00942797">
        <w:rPr>
          <w:rFonts w:ascii="Calibri" w:hAnsi="Calibri"/>
          <w:noProof/>
          <w:kern w:val="2"/>
          <w:sz w:val="24"/>
          <w:szCs w:val="24"/>
          <w:lang w:eastAsia="en-GB"/>
        </w:rPr>
        <w:tab/>
      </w:r>
      <w:r>
        <w:rPr>
          <w:noProof/>
        </w:rPr>
        <w:t>Floor request cancel notify</w:t>
      </w:r>
      <w:r>
        <w:rPr>
          <w:noProof/>
        </w:rPr>
        <w:tab/>
      </w:r>
      <w:r>
        <w:rPr>
          <w:noProof/>
        </w:rPr>
        <w:fldChar w:fldCharType="begin"/>
      </w:r>
      <w:r>
        <w:rPr>
          <w:noProof/>
        </w:rPr>
        <w:instrText xml:space="preserve"> PAGEREF _Toc170896174 \h </w:instrText>
      </w:r>
      <w:r>
        <w:rPr>
          <w:noProof/>
        </w:rPr>
      </w:r>
      <w:r>
        <w:rPr>
          <w:noProof/>
        </w:rPr>
        <w:fldChar w:fldCharType="separate"/>
      </w:r>
      <w:r>
        <w:rPr>
          <w:noProof/>
        </w:rPr>
        <w:t>182</w:t>
      </w:r>
      <w:r>
        <w:rPr>
          <w:noProof/>
        </w:rPr>
        <w:fldChar w:fldCharType="end"/>
      </w:r>
    </w:p>
    <w:p w14:paraId="6FF7056D" w14:textId="1380F5C3" w:rsidR="00942797" w:rsidRPr="00942797" w:rsidRDefault="00942797">
      <w:pPr>
        <w:pStyle w:val="TOC5"/>
        <w:rPr>
          <w:rFonts w:ascii="Calibri" w:hAnsi="Calibri"/>
          <w:noProof/>
          <w:kern w:val="2"/>
          <w:sz w:val="24"/>
          <w:szCs w:val="24"/>
          <w:lang w:eastAsia="en-GB"/>
        </w:rPr>
      </w:pPr>
      <w:r>
        <w:rPr>
          <w:noProof/>
        </w:rPr>
        <w:t>10.9.1.2.8</w:t>
      </w:r>
      <w:r w:rsidRPr="00942797">
        <w:rPr>
          <w:rFonts w:ascii="Calibri" w:hAnsi="Calibri"/>
          <w:noProof/>
          <w:kern w:val="2"/>
          <w:sz w:val="24"/>
          <w:szCs w:val="24"/>
          <w:lang w:eastAsia="en-GB"/>
        </w:rPr>
        <w:tab/>
      </w:r>
      <w:r>
        <w:rPr>
          <w:noProof/>
        </w:rPr>
        <w:t>Floor idle</w:t>
      </w:r>
      <w:r>
        <w:rPr>
          <w:noProof/>
        </w:rPr>
        <w:tab/>
      </w:r>
      <w:r>
        <w:rPr>
          <w:noProof/>
        </w:rPr>
        <w:fldChar w:fldCharType="begin"/>
      </w:r>
      <w:r>
        <w:rPr>
          <w:noProof/>
        </w:rPr>
        <w:instrText xml:space="preserve"> PAGEREF _Toc170896175 \h </w:instrText>
      </w:r>
      <w:r>
        <w:rPr>
          <w:noProof/>
        </w:rPr>
      </w:r>
      <w:r>
        <w:rPr>
          <w:noProof/>
        </w:rPr>
        <w:fldChar w:fldCharType="separate"/>
      </w:r>
      <w:r>
        <w:rPr>
          <w:noProof/>
        </w:rPr>
        <w:t>182</w:t>
      </w:r>
      <w:r>
        <w:rPr>
          <w:noProof/>
        </w:rPr>
        <w:fldChar w:fldCharType="end"/>
      </w:r>
    </w:p>
    <w:p w14:paraId="729818B6" w14:textId="7ED31730" w:rsidR="00942797" w:rsidRPr="00942797" w:rsidRDefault="00942797">
      <w:pPr>
        <w:pStyle w:val="TOC5"/>
        <w:rPr>
          <w:rFonts w:ascii="Calibri" w:hAnsi="Calibri"/>
          <w:noProof/>
          <w:kern w:val="2"/>
          <w:sz w:val="24"/>
          <w:szCs w:val="24"/>
          <w:lang w:eastAsia="en-GB"/>
        </w:rPr>
      </w:pPr>
      <w:r>
        <w:rPr>
          <w:noProof/>
        </w:rPr>
        <w:t>10.9.1.2.9</w:t>
      </w:r>
      <w:r w:rsidRPr="00942797">
        <w:rPr>
          <w:rFonts w:ascii="Calibri" w:hAnsi="Calibri"/>
          <w:noProof/>
          <w:kern w:val="2"/>
          <w:sz w:val="24"/>
          <w:szCs w:val="24"/>
          <w:lang w:eastAsia="en-GB"/>
        </w:rPr>
        <w:tab/>
      </w:r>
      <w:r>
        <w:rPr>
          <w:noProof/>
        </w:rPr>
        <w:t>Floor release</w:t>
      </w:r>
      <w:r>
        <w:rPr>
          <w:noProof/>
        </w:rPr>
        <w:tab/>
      </w:r>
      <w:r>
        <w:rPr>
          <w:noProof/>
        </w:rPr>
        <w:fldChar w:fldCharType="begin"/>
      </w:r>
      <w:r>
        <w:rPr>
          <w:noProof/>
        </w:rPr>
        <w:instrText xml:space="preserve"> PAGEREF _Toc170896176 \h </w:instrText>
      </w:r>
      <w:r>
        <w:rPr>
          <w:noProof/>
        </w:rPr>
      </w:r>
      <w:r>
        <w:rPr>
          <w:noProof/>
        </w:rPr>
        <w:fldChar w:fldCharType="separate"/>
      </w:r>
      <w:r>
        <w:rPr>
          <w:noProof/>
        </w:rPr>
        <w:t>183</w:t>
      </w:r>
      <w:r>
        <w:rPr>
          <w:noProof/>
        </w:rPr>
        <w:fldChar w:fldCharType="end"/>
      </w:r>
    </w:p>
    <w:p w14:paraId="4FF8F088" w14:textId="73DE545A" w:rsidR="00942797" w:rsidRPr="00942797" w:rsidRDefault="00942797">
      <w:pPr>
        <w:pStyle w:val="TOC5"/>
        <w:rPr>
          <w:rFonts w:ascii="Calibri" w:hAnsi="Calibri"/>
          <w:noProof/>
          <w:kern w:val="2"/>
          <w:sz w:val="24"/>
          <w:szCs w:val="24"/>
          <w:lang w:eastAsia="en-GB"/>
        </w:rPr>
      </w:pPr>
      <w:r>
        <w:rPr>
          <w:noProof/>
        </w:rPr>
        <w:t>10.9.1.2.9a</w:t>
      </w:r>
      <w:r w:rsidRPr="00942797">
        <w:rPr>
          <w:rFonts w:ascii="Calibri" w:hAnsi="Calibri"/>
          <w:noProof/>
          <w:kern w:val="2"/>
          <w:sz w:val="24"/>
          <w:szCs w:val="24"/>
          <w:lang w:eastAsia="en-GB"/>
        </w:rPr>
        <w:tab/>
      </w:r>
      <w:r>
        <w:rPr>
          <w:noProof/>
        </w:rPr>
        <w:t>Multi-talker floor release</w:t>
      </w:r>
      <w:r>
        <w:rPr>
          <w:noProof/>
        </w:rPr>
        <w:tab/>
      </w:r>
      <w:r>
        <w:rPr>
          <w:noProof/>
        </w:rPr>
        <w:fldChar w:fldCharType="begin"/>
      </w:r>
      <w:r>
        <w:rPr>
          <w:noProof/>
        </w:rPr>
        <w:instrText xml:space="preserve"> PAGEREF _Toc170896177 \h </w:instrText>
      </w:r>
      <w:r>
        <w:rPr>
          <w:noProof/>
        </w:rPr>
      </w:r>
      <w:r>
        <w:rPr>
          <w:noProof/>
        </w:rPr>
        <w:fldChar w:fldCharType="separate"/>
      </w:r>
      <w:r>
        <w:rPr>
          <w:noProof/>
        </w:rPr>
        <w:t>183</w:t>
      </w:r>
      <w:r>
        <w:rPr>
          <w:noProof/>
        </w:rPr>
        <w:fldChar w:fldCharType="end"/>
      </w:r>
    </w:p>
    <w:p w14:paraId="1C307956" w14:textId="3D7842F0" w:rsidR="00942797" w:rsidRPr="00942797" w:rsidRDefault="00942797">
      <w:pPr>
        <w:pStyle w:val="TOC5"/>
        <w:rPr>
          <w:rFonts w:ascii="Calibri" w:hAnsi="Calibri"/>
          <w:noProof/>
          <w:kern w:val="2"/>
          <w:sz w:val="24"/>
          <w:szCs w:val="24"/>
          <w:lang w:eastAsia="en-GB"/>
        </w:rPr>
      </w:pPr>
      <w:r>
        <w:rPr>
          <w:noProof/>
        </w:rPr>
        <w:t>10.9.1.2.10</w:t>
      </w:r>
      <w:r w:rsidRPr="00942797">
        <w:rPr>
          <w:rFonts w:ascii="Calibri" w:hAnsi="Calibri"/>
          <w:noProof/>
          <w:kern w:val="2"/>
          <w:sz w:val="24"/>
          <w:szCs w:val="24"/>
          <w:lang w:eastAsia="en-GB"/>
        </w:rPr>
        <w:tab/>
      </w:r>
      <w:r>
        <w:rPr>
          <w:noProof/>
        </w:rPr>
        <w:t>Floor taken</w:t>
      </w:r>
      <w:r>
        <w:rPr>
          <w:noProof/>
        </w:rPr>
        <w:tab/>
      </w:r>
      <w:r>
        <w:rPr>
          <w:noProof/>
        </w:rPr>
        <w:fldChar w:fldCharType="begin"/>
      </w:r>
      <w:r>
        <w:rPr>
          <w:noProof/>
        </w:rPr>
        <w:instrText xml:space="preserve"> PAGEREF _Toc170896178 \h </w:instrText>
      </w:r>
      <w:r>
        <w:rPr>
          <w:noProof/>
        </w:rPr>
      </w:r>
      <w:r>
        <w:rPr>
          <w:noProof/>
        </w:rPr>
        <w:fldChar w:fldCharType="separate"/>
      </w:r>
      <w:r>
        <w:rPr>
          <w:noProof/>
        </w:rPr>
        <w:t>183</w:t>
      </w:r>
      <w:r>
        <w:rPr>
          <w:noProof/>
        </w:rPr>
        <w:fldChar w:fldCharType="end"/>
      </w:r>
    </w:p>
    <w:p w14:paraId="0AAB8940" w14:textId="06C4F8C9" w:rsidR="00942797" w:rsidRPr="00942797" w:rsidRDefault="00942797">
      <w:pPr>
        <w:pStyle w:val="TOC5"/>
        <w:rPr>
          <w:rFonts w:ascii="Calibri" w:hAnsi="Calibri"/>
          <w:noProof/>
          <w:kern w:val="2"/>
          <w:sz w:val="24"/>
          <w:szCs w:val="24"/>
          <w:lang w:eastAsia="en-GB"/>
        </w:rPr>
      </w:pPr>
      <w:r>
        <w:rPr>
          <w:noProof/>
        </w:rPr>
        <w:t>10.9.1.2.10a</w:t>
      </w:r>
      <w:r w:rsidRPr="00942797">
        <w:rPr>
          <w:rFonts w:ascii="Calibri" w:hAnsi="Calibri"/>
          <w:noProof/>
          <w:kern w:val="2"/>
          <w:sz w:val="24"/>
          <w:szCs w:val="24"/>
          <w:lang w:eastAsia="en-GB"/>
        </w:rPr>
        <w:tab/>
      </w:r>
      <w:r>
        <w:rPr>
          <w:noProof/>
        </w:rPr>
        <w:t>Multi-talker floor taken</w:t>
      </w:r>
      <w:r>
        <w:rPr>
          <w:noProof/>
        </w:rPr>
        <w:tab/>
      </w:r>
      <w:r>
        <w:rPr>
          <w:noProof/>
        </w:rPr>
        <w:fldChar w:fldCharType="begin"/>
      </w:r>
      <w:r>
        <w:rPr>
          <w:noProof/>
        </w:rPr>
        <w:instrText xml:space="preserve"> PAGEREF _Toc170896179 \h </w:instrText>
      </w:r>
      <w:r>
        <w:rPr>
          <w:noProof/>
        </w:rPr>
      </w:r>
      <w:r>
        <w:rPr>
          <w:noProof/>
        </w:rPr>
        <w:fldChar w:fldCharType="separate"/>
      </w:r>
      <w:r>
        <w:rPr>
          <w:noProof/>
        </w:rPr>
        <w:t>184</w:t>
      </w:r>
      <w:r>
        <w:rPr>
          <w:noProof/>
        </w:rPr>
        <w:fldChar w:fldCharType="end"/>
      </w:r>
    </w:p>
    <w:p w14:paraId="71BD07C8" w14:textId="3786C292" w:rsidR="00942797" w:rsidRPr="00942797" w:rsidRDefault="00942797">
      <w:pPr>
        <w:pStyle w:val="TOC5"/>
        <w:rPr>
          <w:rFonts w:ascii="Calibri" w:hAnsi="Calibri"/>
          <w:noProof/>
          <w:kern w:val="2"/>
          <w:sz w:val="24"/>
          <w:szCs w:val="24"/>
          <w:lang w:eastAsia="en-GB"/>
        </w:rPr>
      </w:pPr>
      <w:r>
        <w:rPr>
          <w:noProof/>
        </w:rPr>
        <w:t>10.9.1.2.11</w:t>
      </w:r>
      <w:r w:rsidRPr="00942797">
        <w:rPr>
          <w:rFonts w:ascii="Calibri" w:hAnsi="Calibri"/>
          <w:noProof/>
          <w:kern w:val="2"/>
          <w:sz w:val="24"/>
          <w:szCs w:val="24"/>
          <w:lang w:eastAsia="en-GB"/>
        </w:rPr>
        <w:tab/>
      </w:r>
      <w:r>
        <w:rPr>
          <w:noProof/>
        </w:rPr>
        <w:t>Floor revoked</w:t>
      </w:r>
      <w:r>
        <w:rPr>
          <w:noProof/>
        </w:rPr>
        <w:tab/>
      </w:r>
      <w:r>
        <w:rPr>
          <w:noProof/>
        </w:rPr>
        <w:fldChar w:fldCharType="begin"/>
      </w:r>
      <w:r>
        <w:rPr>
          <w:noProof/>
        </w:rPr>
        <w:instrText xml:space="preserve"> PAGEREF _Toc170896180 \h </w:instrText>
      </w:r>
      <w:r>
        <w:rPr>
          <w:noProof/>
        </w:rPr>
      </w:r>
      <w:r>
        <w:rPr>
          <w:noProof/>
        </w:rPr>
        <w:fldChar w:fldCharType="separate"/>
      </w:r>
      <w:r>
        <w:rPr>
          <w:noProof/>
        </w:rPr>
        <w:t>184</w:t>
      </w:r>
      <w:r>
        <w:rPr>
          <w:noProof/>
        </w:rPr>
        <w:fldChar w:fldCharType="end"/>
      </w:r>
    </w:p>
    <w:p w14:paraId="7BE071F3" w14:textId="13EA8266" w:rsidR="00942797" w:rsidRPr="00942797" w:rsidRDefault="00942797">
      <w:pPr>
        <w:pStyle w:val="TOC5"/>
        <w:rPr>
          <w:rFonts w:ascii="Calibri" w:hAnsi="Calibri"/>
          <w:noProof/>
          <w:kern w:val="2"/>
          <w:sz w:val="24"/>
          <w:szCs w:val="24"/>
          <w:lang w:eastAsia="en-GB"/>
        </w:rPr>
      </w:pPr>
      <w:r>
        <w:rPr>
          <w:noProof/>
        </w:rPr>
        <w:t>10.9.1.2.12</w:t>
      </w:r>
      <w:r w:rsidRPr="00942797">
        <w:rPr>
          <w:rFonts w:ascii="Calibri" w:hAnsi="Calibri"/>
          <w:noProof/>
          <w:kern w:val="2"/>
          <w:sz w:val="24"/>
          <w:szCs w:val="24"/>
          <w:lang w:eastAsia="en-GB"/>
        </w:rPr>
        <w:tab/>
      </w:r>
      <w:r>
        <w:rPr>
          <w:noProof/>
        </w:rPr>
        <w:t>Floor acknowledgement</w:t>
      </w:r>
      <w:r>
        <w:rPr>
          <w:noProof/>
        </w:rPr>
        <w:tab/>
      </w:r>
      <w:r>
        <w:rPr>
          <w:noProof/>
        </w:rPr>
        <w:fldChar w:fldCharType="begin"/>
      </w:r>
      <w:r>
        <w:rPr>
          <w:noProof/>
        </w:rPr>
        <w:instrText xml:space="preserve"> PAGEREF _Toc170896181 \h </w:instrText>
      </w:r>
      <w:r>
        <w:rPr>
          <w:noProof/>
        </w:rPr>
      </w:r>
      <w:r>
        <w:rPr>
          <w:noProof/>
        </w:rPr>
        <w:fldChar w:fldCharType="separate"/>
      </w:r>
      <w:r>
        <w:rPr>
          <w:noProof/>
        </w:rPr>
        <w:t>184</w:t>
      </w:r>
      <w:r>
        <w:rPr>
          <w:noProof/>
        </w:rPr>
        <w:fldChar w:fldCharType="end"/>
      </w:r>
    </w:p>
    <w:p w14:paraId="6C805F80" w14:textId="02B7D5E3" w:rsidR="00942797" w:rsidRPr="00942797" w:rsidRDefault="00942797">
      <w:pPr>
        <w:pStyle w:val="TOC5"/>
        <w:rPr>
          <w:rFonts w:ascii="Calibri" w:hAnsi="Calibri"/>
          <w:noProof/>
          <w:kern w:val="2"/>
          <w:sz w:val="24"/>
          <w:szCs w:val="24"/>
          <w:lang w:eastAsia="en-GB"/>
        </w:rPr>
      </w:pPr>
      <w:r>
        <w:rPr>
          <w:noProof/>
        </w:rPr>
        <w:lastRenderedPageBreak/>
        <w:t>10.9.1.2.13</w:t>
      </w:r>
      <w:r w:rsidRPr="00942797">
        <w:rPr>
          <w:rFonts w:ascii="Calibri" w:hAnsi="Calibri"/>
          <w:noProof/>
          <w:kern w:val="2"/>
          <w:sz w:val="24"/>
          <w:szCs w:val="24"/>
          <w:lang w:eastAsia="en-GB"/>
        </w:rPr>
        <w:tab/>
      </w:r>
      <w:r>
        <w:rPr>
          <w:noProof/>
        </w:rPr>
        <w:t>Queue position request</w:t>
      </w:r>
      <w:r>
        <w:rPr>
          <w:noProof/>
        </w:rPr>
        <w:tab/>
      </w:r>
      <w:r>
        <w:rPr>
          <w:noProof/>
        </w:rPr>
        <w:fldChar w:fldCharType="begin"/>
      </w:r>
      <w:r>
        <w:rPr>
          <w:noProof/>
        </w:rPr>
        <w:instrText xml:space="preserve"> PAGEREF _Toc170896182 \h </w:instrText>
      </w:r>
      <w:r>
        <w:rPr>
          <w:noProof/>
        </w:rPr>
      </w:r>
      <w:r>
        <w:rPr>
          <w:noProof/>
        </w:rPr>
        <w:fldChar w:fldCharType="separate"/>
      </w:r>
      <w:r>
        <w:rPr>
          <w:noProof/>
        </w:rPr>
        <w:t>184</w:t>
      </w:r>
      <w:r>
        <w:rPr>
          <w:noProof/>
        </w:rPr>
        <w:fldChar w:fldCharType="end"/>
      </w:r>
    </w:p>
    <w:p w14:paraId="13DCA4D1" w14:textId="0B25CA27" w:rsidR="00942797" w:rsidRPr="00942797" w:rsidRDefault="00942797">
      <w:pPr>
        <w:pStyle w:val="TOC5"/>
        <w:rPr>
          <w:rFonts w:ascii="Calibri" w:hAnsi="Calibri"/>
          <w:noProof/>
          <w:kern w:val="2"/>
          <w:sz w:val="24"/>
          <w:szCs w:val="24"/>
          <w:lang w:eastAsia="en-GB"/>
        </w:rPr>
      </w:pPr>
      <w:r>
        <w:rPr>
          <w:noProof/>
        </w:rPr>
        <w:t>10.9.1.2.14</w:t>
      </w:r>
      <w:r w:rsidRPr="00942797">
        <w:rPr>
          <w:rFonts w:ascii="Calibri" w:hAnsi="Calibri"/>
          <w:noProof/>
          <w:kern w:val="2"/>
          <w:sz w:val="24"/>
          <w:szCs w:val="24"/>
          <w:lang w:eastAsia="en-GB"/>
        </w:rPr>
        <w:tab/>
      </w:r>
      <w:r>
        <w:rPr>
          <w:noProof/>
        </w:rPr>
        <w:t>Queue position info</w:t>
      </w:r>
      <w:r>
        <w:rPr>
          <w:noProof/>
        </w:rPr>
        <w:tab/>
      </w:r>
      <w:r>
        <w:rPr>
          <w:noProof/>
        </w:rPr>
        <w:fldChar w:fldCharType="begin"/>
      </w:r>
      <w:r>
        <w:rPr>
          <w:noProof/>
        </w:rPr>
        <w:instrText xml:space="preserve"> PAGEREF _Toc170896183 \h </w:instrText>
      </w:r>
      <w:r>
        <w:rPr>
          <w:noProof/>
        </w:rPr>
      </w:r>
      <w:r>
        <w:rPr>
          <w:noProof/>
        </w:rPr>
        <w:fldChar w:fldCharType="separate"/>
      </w:r>
      <w:r>
        <w:rPr>
          <w:noProof/>
        </w:rPr>
        <w:t>185</w:t>
      </w:r>
      <w:r>
        <w:rPr>
          <w:noProof/>
        </w:rPr>
        <w:fldChar w:fldCharType="end"/>
      </w:r>
    </w:p>
    <w:p w14:paraId="12ABAE62" w14:textId="0860FEDB" w:rsidR="00942797" w:rsidRPr="00942797" w:rsidRDefault="00942797">
      <w:pPr>
        <w:pStyle w:val="TOC5"/>
        <w:rPr>
          <w:rFonts w:ascii="Calibri" w:hAnsi="Calibri"/>
          <w:noProof/>
          <w:kern w:val="2"/>
          <w:sz w:val="24"/>
          <w:szCs w:val="24"/>
          <w:lang w:eastAsia="en-GB"/>
        </w:rPr>
      </w:pPr>
      <w:r>
        <w:rPr>
          <w:noProof/>
          <w:lang w:eastAsia="zh-CN"/>
        </w:rPr>
        <w:t>10.9.1.2.15</w:t>
      </w:r>
      <w:r w:rsidRPr="00942797">
        <w:rPr>
          <w:rFonts w:ascii="Calibri" w:hAnsi="Calibri"/>
          <w:noProof/>
          <w:kern w:val="2"/>
          <w:sz w:val="24"/>
          <w:szCs w:val="24"/>
          <w:lang w:eastAsia="en-GB"/>
        </w:rPr>
        <w:tab/>
      </w:r>
      <w:r>
        <w:rPr>
          <w:noProof/>
          <w:lang w:eastAsia="zh-CN"/>
        </w:rPr>
        <w:t>U</w:t>
      </w:r>
      <w:r>
        <w:rPr>
          <w:noProof/>
        </w:rPr>
        <w:t>nicast media stop request</w:t>
      </w:r>
      <w:r>
        <w:rPr>
          <w:noProof/>
        </w:rPr>
        <w:tab/>
      </w:r>
      <w:r>
        <w:rPr>
          <w:noProof/>
        </w:rPr>
        <w:fldChar w:fldCharType="begin"/>
      </w:r>
      <w:r>
        <w:rPr>
          <w:noProof/>
        </w:rPr>
        <w:instrText xml:space="preserve"> PAGEREF _Toc170896184 \h </w:instrText>
      </w:r>
      <w:r>
        <w:rPr>
          <w:noProof/>
        </w:rPr>
      </w:r>
      <w:r>
        <w:rPr>
          <w:noProof/>
        </w:rPr>
        <w:fldChar w:fldCharType="separate"/>
      </w:r>
      <w:r>
        <w:rPr>
          <w:noProof/>
        </w:rPr>
        <w:t>185</w:t>
      </w:r>
      <w:r>
        <w:rPr>
          <w:noProof/>
        </w:rPr>
        <w:fldChar w:fldCharType="end"/>
      </w:r>
    </w:p>
    <w:p w14:paraId="5F4DB1E1" w14:textId="378BEB03" w:rsidR="00942797" w:rsidRPr="00942797" w:rsidRDefault="00942797">
      <w:pPr>
        <w:pStyle w:val="TOC5"/>
        <w:rPr>
          <w:rFonts w:ascii="Calibri" w:hAnsi="Calibri"/>
          <w:noProof/>
          <w:kern w:val="2"/>
          <w:sz w:val="24"/>
          <w:szCs w:val="24"/>
          <w:lang w:eastAsia="en-GB"/>
        </w:rPr>
      </w:pPr>
      <w:r>
        <w:rPr>
          <w:noProof/>
        </w:rPr>
        <w:t>10.9.1.2.16</w:t>
      </w:r>
      <w:r w:rsidRPr="00942797">
        <w:rPr>
          <w:rFonts w:ascii="Calibri" w:hAnsi="Calibri"/>
          <w:noProof/>
          <w:kern w:val="2"/>
          <w:sz w:val="24"/>
          <w:szCs w:val="24"/>
          <w:lang w:eastAsia="en-GB"/>
        </w:rPr>
        <w:tab/>
      </w:r>
      <w:r>
        <w:rPr>
          <w:noProof/>
        </w:rPr>
        <w:t>Unicast media resume request</w:t>
      </w:r>
      <w:r>
        <w:rPr>
          <w:noProof/>
        </w:rPr>
        <w:tab/>
      </w:r>
      <w:r>
        <w:rPr>
          <w:noProof/>
        </w:rPr>
        <w:fldChar w:fldCharType="begin"/>
      </w:r>
      <w:r>
        <w:rPr>
          <w:noProof/>
        </w:rPr>
        <w:instrText xml:space="preserve"> PAGEREF _Toc170896185 \h </w:instrText>
      </w:r>
      <w:r>
        <w:rPr>
          <w:noProof/>
        </w:rPr>
      </w:r>
      <w:r>
        <w:rPr>
          <w:noProof/>
        </w:rPr>
        <w:fldChar w:fldCharType="separate"/>
      </w:r>
      <w:r>
        <w:rPr>
          <w:noProof/>
        </w:rPr>
        <w:t>185</w:t>
      </w:r>
      <w:r>
        <w:rPr>
          <w:noProof/>
        </w:rPr>
        <w:fldChar w:fldCharType="end"/>
      </w:r>
    </w:p>
    <w:p w14:paraId="42ADDB21" w14:textId="288388E6" w:rsidR="00942797" w:rsidRPr="00942797" w:rsidRDefault="00942797">
      <w:pPr>
        <w:pStyle w:val="TOC4"/>
        <w:rPr>
          <w:rFonts w:ascii="Calibri" w:hAnsi="Calibri"/>
          <w:noProof/>
          <w:kern w:val="2"/>
          <w:sz w:val="24"/>
          <w:szCs w:val="24"/>
          <w:lang w:eastAsia="en-GB"/>
        </w:rPr>
      </w:pPr>
      <w:r w:rsidRPr="00A5587C">
        <w:rPr>
          <w:noProof/>
          <w:lang w:val="en-US"/>
        </w:rPr>
        <w:t>10.9.1.3</w:t>
      </w:r>
      <w:r w:rsidRPr="00942797">
        <w:rPr>
          <w:rFonts w:ascii="Calibri" w:hAnsi="Calibri"/>
          <w:noProof/>
          <w:kern w:val="2"/>
          <w:sz w:val="24"/>
          <w:szCs w:val="24"/>
          <w:lang w:eastAsia="en-GB"/>
        </w:rPr>
        <w:tab/>
      </w:r>
      <w:r w:rsidRPr="00A5587C">
        <w:rPr>
          <w:noProof/>
          <w:lang w:val="en-US"/>
        </w:rPr>
        <w:t>Floor control within one MCPTT system</w:t>
      </w:r>
      <w:r>
        <w:rPr>
          <w:noProof/>
        </w:rPr>
        <w:tab/>
      </w:r>
      <w:r>
        <w:rPr>
          <w:noProof/>
        </w:rPr>
        <w:fldChar w:fldCharType="begin"/>
      </w:r>
      <w:r>
        <w:rPr>
          <w:noProof/>
        </w:rPr>
        <w:instrText xml:space="preserve"> PAGEREF _Toc170896186 \h </w:instrText>
      </w:r>
      <w:r>
        <w:rPr>
          <w:noProof/>
        </w:rPr>
      </w:r>
      <w:r>
        <w:rPr>
          <w:noProof/>
        </w:rPr>
        <w:fldChar w:fldCharType="separate"/>
      </w:r>
      <w:r>
        <w:rPr>
          <w:noProof/>
        </w:rPr>
        <w:t>186</w:t>
      </w:r>
      <w:r>
        <w:rPr>
          <w:noProof/>
        </w:rPr>
        <w:fldChar w:fldCharType="end"/>
      </w:r>
    </w:p>
    <w:p w14:paraId="22BC6B63" w14:textId="585AF9E5" w:rsidR="00942797" w:rsidRPr="00942797" w:rsidRDefault="00942797">
      <w:pPr>
        <w:pStyle w:val="TOC5"/>
        <w:rPr>
          <w:rFonts w:ascii="Calibri" w:hAnsi="Calibri"/>
          <w:noProof/>
          <w:kern w:val="2"/>
          <w:sz w:val="24"/>
          <w:szCs w:val="24"/>
          <w:lang w:eastAsia="en-GB"/>
        </w:rPr>
      </w:pPr>
      <w:r>
        <w:rPr>
          <w:noProof/>
        </w:rPr>
        <w:t>10.9.1.3.1</w:t>
      </w:r>
      <w:r w:rsidRPr="00942797">
        <w:rPr>
          <w:rFonts w:ascii="Calibri" w:hAnsi="Calibri"/>
          <w:noProof/>
          <w:kern w:val="2"/>
          <w:sz w:val="24"/>
          <w:szCs w:val="24"/>
          <w:lang w:eastAsia="en-GB"/>
        </w:rPr>
        <w:tab/>
      </w:r>
      <w:r>
        <w:rPr>
          <w:noProof/>
        </w:rPr>
        <w:t>Floor request, floor granted and floor taken during an MCPTT session</w:t>
      </w:r>
      <w:r>
        <w:rPr>
          <w:noProof/>
        </w:rPr>
        <w:tab/>
      </w:r>
      <w:r>
        <w:rPr>
          <w:noProof/>
        </w:rPr>
        <w:fldChar w:fldCharType="begin"/>
      </w:r>
      <w:r>
        <w:rPr>
          <w:noProof/>
        </w:rPr>
        <w:instrText xml:space="preserve"> PAGEREF _Toc170896187 \h </w:instrText>
      </w:r>
      <w:r>
        <w:rPr>
          <w:noProof/>
        </w:rPr>
      </w:r>
      <w:r>
        <w:rPr>
          <w:noProof/>
        </w:rPr>
        <w:fldChar w:fldCharType="separate"/>
      </w:r>
      <w:r>
        <w:rPr>
          <w:noProof/>
        </w:rPr>
        <w:t>186</w:t>
      </w:r>
      <w:r>
        <w:rPr>
          <w:noProof/>
        </w:rPr>
        <w:fldChar w:fldCharType="end"/>
      </w:r>
    </w:p>
    <w:p w14:paraId="31708C1C" w14:textId="291E98CA" w:rsidR="00942797" w:rsidRPr="00942797" w:rsidRDefault="00942797">
      <w:pPr>
        <w:pStyle w:val="TOC5"/>
        <w:rPr>
          <w:rFonts w:ascii="Calibri" w:hAnsi="Calibri"/>
          <w:noProof/>
          <w:kern w:val="2"/>
          <w:sz w:val="24"/>
          <w:szCs w:val="24"/>
          <w:lang w:eastAsia="en-GB"/>
        </w:rPr>
      </w:pPr>
      <w:r>
        <w:rPr>
          <w:noProof/>
        </w:rPr>
        <w:t>10.9.1.3.1a</w:t>
      </w:r>
      <w:r w:rsidRPr="00942797">
        <w:rPr>
          <w:rFonts w:ascii="Calibri" w:hAnsi="Calibri"/>
          <w:noProof/>
          <w:kern w:val="2"/>
          <w:sz w:val="24"/>
          <w:szCs w:val="24"/>
          <w:lang w:eastAsia="en-GB"/>
        </w:rPr>
        <w:tab/>
      </w:r>
      <w:r>
        <w:rPr>
          <w:noProof/>
        </w:rPr>
        <w:t>Floor request, floor granted and multi-talker floor taken during an MCPTT session enhanced with multi-talker control</w:t>
      </w:r>
      <w:r>
        <w:rPr>
          <w:noProof/>
        </w:rPr>
        <w:tab/>
      </w:r>
      <w:r>
        <w:rPr>
          <w:noProof/>
        </w:rPr>
        <w:fldChar w:fldCharType="begin"/>
      </w:r>
      <w:r>
        <w:rPr>
          <w:noProof/>
        </w:rPr>
        <w:instrText xml:space="preserve"> PAGEREF _Toc170896188 \h </w:instrText>
      </w:r>
      <w:r>
        <w:rPr>
          <w:noProof/>
        </w:rPr>
      </w:r>
      <w:r>
        <w:rPr>
          <w:noProof/>
        </w:rPr>
        <w:fldChar w:fldCharType="separate"/>
      </w:r>
      <w:r>
        <w:rPr>
          <w:noProof/>
        </w:rPr>
        <w:t>187</w:t>
      </w:r>
      <w:r>
        <w:rPr>
          <w:noProof/>
        </w:rPr>
        <w:fldChar w:fldCharType="end"/>
      </w:r>
    </w:p>
    <w:p w14:paraId="45BBCB2A" w14:textId="5E5EE4B1" w:rsidR="00942797" w:rsidRPr="00942797" w:rsidRDefault="00942797">
      <w:pPr>
        <w:pStyle w:val="TOC5"/>
        <w:rPr>
          <w:rFonts w:ascii="Calibri" w:hAnsi="Calibri"/>
          <w:noProof/>
          <w:kern w:val="2"/>
          <w:sz w:val="24"/>
          <w:szCs w:val="24"/>
          <w:lang w:eastAsia="en-GB"/>
        </w:rPr>
      </w:pPr>
      <w:r>
        <w:rPr>
          <w:noProof/>
        </w:rPr>
        <w:t>10.9.1.3.2</w:t>
      </w:r>
      <w:r w:rsidRPr="00942797">
        <w:rPr>
          <w:rFonts w:ascii="Calibri" w:hAnsi="Calibri"/>
          <w:noProof/>
          <w:kern w:val="2"/>
          <w:sz w:val="24"/>
          <w:szCs w:val="24"/>
          <w:lang w:eastAsia="en-GB"/>
        </w:rPr>
        <w:tab/>
      </w:r>
      <w:r>
        <w:rPr>
          <w:noProof/>
        </w:rPr>
        <w:t>Floor override</w:t>
      </w:r>
      <w:r>
        <w:rPr>
          <w:noProof/>
        </w:rPr>
        <w:tab/>
      </w:r>
      <w:r>
        <w:rPr>
          <w:noProof/>
        </w:rPr>
        <w:fldChar w:fldCharType="begin"/>
      </w:r>
      <w:r>
        <w:rPr>
          <w:noProof/>
        </w:rPr>
        <w:instrText xml:space="preserve"> PAGEREF _Toc170896189 \h </w:instrText>
      </w:r>
      <w:r>
        <w:rPr>
          <w:noProof/>
        </w:rPr>
      </w:r>
      <w:r>
        <w:rPr>
          <w:noProof/>
        </w:rPr>
        <w:fldChar w:fldCharType="separate"/>
      </w:r>
      <w:r>
        <w:rPr>
          <w:noProof/>
        </w:rPr>
        <w:t>189</w:t>
      </w:r>
      <w:r>
        <w:rPr>
          <w:noProof/>
        </w:rPr>
        <w:fldChar w:fldCharType="end"/>
      </w:r>
    </w:p>
    <w:p w14:paraId="506DDE8D" w14:textId="5905F77D" w:rsidR="00942797" w:rsidRPr="00942797" w:rsidRDefault="00942797">
      <w:pPr>
        <w:pStyle w:val="TOC6"/>
        <w:rPr>
          <w:rFonts w:ascii="Calibri" w:hAnsi="Calibri"/>
          <w:noProof/>
          <w:kern w:val="2"/>
          <w:sz w:val="24"/>
          <w:szCs w:val="24"/>
          <w:lang w:eastAsia="en-GB"/>
        </w:rPr>
      </w:pPr>
      <w:r>
        <w:rPr>
          <w:noProof/>
          <w:lang w:eastAsia="en-GB"/>
        </w:rPr>
        <w:t>10.9.1.3.2.1</w:t>
      </w:r>
      <w:r w:rsidRPr="00942797">
        <w:rPr>
          <w:rFonts w:ascii="Calibri" w:hAnsi="Calibri"/>
          <w:noProof/>
          <w:kern w:val="2"/>
          <w:sz w:val="24"/>
          <w:szCs w:val="24"/>
          <w:lang w:eastAsia="en-GB"/>
        </w:rPr>
        <w:tab/>
      </w:r>
      <w:r>
        <w:rPr>
          <w:noProof/>
          <w:lang w:eastAsia="en-GB"/>
        </w:rPr>
        <w:t>Floor override using floor revoked (also floor rejected) during an MCPTT session</w:t>
      </w:r>
      <w:r>
        <w:rPr>
          <w:noProof/>
        </w:rPr>
        <w:tab/>
      </w:r>
      <w:r>
        <w:rPr>
          <w:noProof/>
        </w:rPr>
        <w:fldChar w:fldCharType="begin"/>
      </w:r>
      <w:r>
        <w:rPr>
          <w:noProof/>
        </w:rPr>
        <w:instrText xml:space="preserve"> PAGEREF _Toc170896190 \h </w:instrText>
      </w:r>
      <w:r>
        <w:rPr>
          <w:noProof/>
        </w:rPr>
      </w:r>
      <w:r>
        <w:rPr>
          <w:noProof/>
        </w:rPr>
        <w:fldChar w:fldCharType="separate"/>
      </w:r>
      <w:r>
        <w:rPr>
          <w:noProof/>
        </w:rPr>
        <w:t>189</w:t>
      </w:r>
      <w:r>
        <w:rPr>
          <w:noProof/>
        </w:rPr>
        <w:fldChar w:fldCharType="end"/>
      </w:r>
    </w:p>
    <w:p w14:paraId="21FFAE53" w14:textId="2B7E69CF" w:rsidR="00942797" w:rsidRPr="00942797" w:rsidRDefault="00942797">
      <w:pPr>
        <w:pStyle w:val="TOC6"/>
        <w:rPr>
          <w:rFonts w:ascii="Calibri" w:hAnsi="Calibri"/>
          <w:noProof/>
          <w:kern w:val="2"/>
          <w:sz w:val="24"/>
          <w:szCs w:val="24"/>
          <w:lang w:eastAsia="en-GB"/>
        </w:rPr>
      </w:pPr>
      <w:r>
        <w:rPr>
          <w:noProof/>
        </w:rPr>
        <w:t>10.9.1.3.2.2</w:t>
      </w:r>
      <w:r w:rsidRPr="00942797">
        <w:rPr>
          <w:rFonts w:ascii="Calibri" w:hAnsi="Calibri"/>
          <w:noProof/>
          <w:kern w:val="2"/>
          <w:sz w:val="24"/>
          <w:szCs w:val="24"/>
          <w:lang w:eastAsia="en-GB"/>
        </w:rPr>
        <w:tab/>
      </w:r>
      <w:r>
        <w:rPr>
          <w:noProof/>
        </w:rPr>
        <w:t>Floor override without using floor revoked during an MCPTT session</w:t>
      </w:r>
      <w:r>
        <w:rPr>
          <w:noProof/>
        </w:rPr>
        <w:tab/>
      </w:r>
      <w:r>
        <w:rPr>
          <w:noProof/>
        </w:rPr>
        <w:fldChar w:fldCharType="begin"/>
      </w:r>
      <w:r>
        <w:rPr>
          <w:noProof/>
        </w:rPr>
        <w:instrText xml:space="preserve"> PAGEREF _Toc170896191 \h </w:instrText>
      </w:r>
      <w:r>
        <w:rPr>
          <w:noProof/>
        </w:rPr>
      </w:r>
      <w:r>
        <w:rPr>
          <w:noProof/>
        </w:rPr>
        <w:fldChar w:fldCharType="separate"/>
      </w:r>
      <w:r>
        <w:rPr>
          <w:noProof/>
        </w:rPr>
        <w:t>190</w:t>
      </w:r>
      <w:r>
        <w:rPr>
          <w:noProof/>
        </w:rPr>
        <w:fldChar w:fldCharType="end"/>
      </w:r>
    </w:p>
    <w:p w14:paraId="68CF7D97" w14:textId="12FFAB0A" w:rsidR="00942797" w:rsidRPr="00942797" w:rsidRDefault="00942797">
      <w:pPr>
        <w:pStyle w:val="TOC5"/>
        <w:rPr>
          <w:rFonts w:ascii="Calibri" w:hAnsi="Calibri"/>
          <w:noProof/>
          <w:kern w:val="2"/>
          <w:sz w:val="24"/>
          <w:szCs w:val="24"/>
          <w:lang w:eastAsia="en-GB"/>
        </w:rPr>
      </w:pPr>
      <w:r>
        <w:rPr>
          <w:noProof/>
        </w:rPr>
        <w:t>10.9.1.3.3</w:t>
      </w:r>
      <w:r w:rsidRPr="00942797">
        <w:rPr>
          <w:rFonts w:ascii="Calibri" w:hAnsi="Calibri"/>
          <w:noProof/>
          <w:kern w:val="2"/>
          <w:sz w:val="24"/>
          <w:szCs w:val="24"/>
          <w:lang w:eastAsia="en-GB"/>
        </w:rPr>
        <w:tab/>
      </w:r>
      <w:r>
        <w:rPr>
          <w:noProof/>
        </w:rPr>
        <w:t>Queue position during an MCPTT session</w:t>
      </w:r>
      <w:r>
        <w:rPr>
          <w:noProof/>
        </w:rPr>
        <w:tab/>
      </w:r>
      <w:r>
        <w:rPr>
          <w:noProof/>
        </w:rPr>
        <w:fldChar w:fldCharType="begin"/>
      </w:r>
      <w:r>
        <w:rPr>
          <w:noProof/>
        </w:rPr>
        <w:instrText xml:space="preserve"> PAGEREF _Toc170896192 \h </w:instrText>
      </w:r>
      <w:r>
        <w:rPr>
          <w:noProof/>
        </w:rPr>
      </w:r>
      <w:r>
        <w:rPr>
          <w:noProof/>
        </w:rPr>
        <w:fldChar w:fldCharType="separate"/>
      </w:r>
      <w:r>
        <w:rPr>
          <w:noProof/>
        </w:rPr>
        <w:t>194</w:t>
      </w:r>
      <w:r>
        <w:rPr>
          <w:noProof/>
        </w:rPr>
        <w:fldChar w:fldCharType="end"/>
      </w:r>
    </w:p>
    <w:p w14:paraId="7B120915" w14:textId="62DD2D72" w:rsidR="00942797" w:rsidRPr="00942797" w:rsidRDefault="00942797">
      <w:pPr>
        <w:pStyle w:val="TOC5"/>
        <w:rPr>
          <w:rFonts w:ascii="Calibri" w:hAnsi="Calibri"/>
          <w:noProof/>
          <w:kern w:val="2"/>
          <w:sz w:val="24"/>
          <w:szCs w:val="24"/>
          <w:lang w:eastAsia="en-GB"/>
        </w:rPr>
      </w:pPr>
      <w:r>
        <w:rPr>
          <w:noProof/>
        </w:rPr>
        <w:t>10.</w:t>
      </w:r>
      <w:r>
        <w:rPr>
          <w:noProof/>
          <w:lang w:eastAsia="zh-CN"/>
        </w:rPr>
        <w:t>9</w:t>
      </w:r>
      <w:r>
        <w:rPr>
          <w:noProof/>
        </w:rPr>
        <w:t>.1.3.4</w:t>
      </w:r>
      <w:r w:rsidRPr="00942797">
        <w:rPr>
          <w:rFonts w:ascii="Calibri" w:hAnsi="Calibri"/>
          <w:noProof/>
          <w:kern w:val="2"/>
          <w:sz w:val="24"/>
          <w:szCs w:val="24"/>
          <w:lang w:eastAsia="en-GB"/>
        </w:rPr>
        <w:tab/>
      </w:r>
      <w:r>
        <w:rPr>
          <w:noProof/>
        </w:rPr>
        <w:t>Floor request cancellation from the floor request queue</w:t>
      </w:r>
      <w:r>
        <w:rPr>
          <w:noProof/>
        </w:rPr>
        <w:tab/>
      </w:r>
      <w:r>
        <w:rPr>
          <w:noProof/>
        </w:rPr>
        <w:fldChar w:fldCharType="begin"/>
      </w:r>
      <w:r>
        <w:rPr>
          <w:noProof/>
        </w:rPr>
        <w:instrText xml:space="preserve"> PAGEREF _Toc170896193 \h </w:instrText>
      </w:r>
      <w:r>
        <w:rPr>
          <w:noProof/>
        </w:rPr>
      </w:r>
      <w:r>
        <w:rPr>
          <w:noProof/>
        </w:rPr>
        <w:fldChar w:fldCharType="separate"/>
      </w:r>
      <w:r>
        <w:rPr>
          <w:noProof/>
        </w:rPr>
        <w:t>195</w:t>
      </w:r>
      <w:r>
        <w:rPr>
          <w:noProof/>
        </w:rPr>
        <w:fldChar w:fldCharType="end"/>
      </w:r>
    </w:p>
    <w:p w14:paraId="7DF354CD" w14:textId="1F15D649" w:rsidR="00942797" w:rsidRPr="00942797" w:rsidRDefault="00942797">
      <w:pPr>
        <w:pStyle w:val="TOC6"/>
        <w:rPr>
          <w:rFonts w:ascii="Calibri" w:hAnsi="Calibri"/>
          <w:noProof/>
          <w:kern w:val="2"/>
          <w:sz w:val="24"/>
          <w:szCs w:val="24"/>
          <w:lang w:eastAsia="en-GB"/>
        </w:rPr>
      </w:pPr>
      <w:r>
        <w:rPr>
          <w:noProof/>
        </w:rPr>
        <w:t>10.</w:t>
      </w:r>
      <w:r>
        <w:rPr>
          <w:noProof/>
          <w:lang w:eastAsia="zh-CN"/>
        </w:rPr>
        <w:t>9</w:t>
      </w:r>
      <w:r>
        <w:rPr>
          <w:noProof/>
        </w:rPr>
        <w:t>.1.3.4.1</w:t>
      </w:r>
      <w:r w:rsidRPr="00942797">
        <w:rPr>
          <w:rFonts w:ascii="Calibri" w:hAnsi="Calibri"/>
          <w:noProof/>
          <w:kern w:val="2"/>
          <w:sz w:val="24"/>
          <w:szCs w:val="24"/>
          <w:lang w:eastAsia="en-GB"/>
        </w:rPr>
        <w:tab/>
      </w:r>
      <w:r>
        <w:rPr>
          <w:noProof/>
        </w:rPr>
        <w:t>Floor request cancellation from the queue – MCPTT user initiated</w:t>
      </w:r>
      <w:r>
        <w:rPr>
          <w:noProof/>
        </w:rPr>
        <w:tab/>
      </w:r>
      <w:r>
        <w:rPr>
          <w:noProof/>
        </w:rPr>
        <w:fldChar w:fldCharType="begin"/>
      </w:r>
      <w:r>
        <w:rPr>
          <w:noProof/>
        </w:rPr>
        <w:instrText xml:space="preserve"> PAGEREF _Toc170896194 \h </w:instrText>
      </w:r>
      <w:r>
        <w:rPr>
          <w:noProof/>
        </w:rPr>
      </w:r>
      <w:r>
        <w:rPr>
          <w:noProof/>
        </w:rPr>
        <w:fldChar w:fldCharType="separate"/>
      </w:r>
      <w:r>
        <w:rPr>
          <w:noProof/>
        </w:rPr>
        <w:t>195</w:t>
      </w:r>
      <w:r>
        <w:rPr>
          <w:noProof/>
        </w:rPr>
        <w:fldChar w:fldCharType="end"/>
      </w:r>
    </w:p>
    <w:p w14:paraId="7B092525" w14:textId="0DEF22D7" w:rsidR="00942797" w:rsidRPr="00942797" w:rsidRDefault="00942797">
      <w:pPr>
        <w:pStyle w:val="TOC6"/>
        <w:rPr>
          <w:rFonts w:ascii="Calibri" w:hAnsi="Calibri"/>
          <w:noProof/>
          <w:kern w:val="2"/>
          <w:sz w:val="24"/>
          <w:szCs w:val="24"/>
          <w:lang w:eastAsia="en-GB"/>
        </w:rPr>
      </w:pPr>
      <w:r w:rsidRPr="00A5587C">
        <w:rPr>
          <w:noProof/>
          <w:lang w:val="en-US"/>
        </w:rPr>
        <w:t>10.</w:t>
      </w:r>
      <w:r w:rsidRPr="00A5587C">
        <w:rPr>
          <w:noProof/>
          <w:lang w:val="en-US" w:eastAsia="zh-CN"/>
        </w:rPr>
        <w:t>9</w:t>
      </w:r>
      <w:r w:rsidRPr="00A5587C">
        <w:rPr>
          <w:noProof/>
          <w:lang w:val="en-US"/>
        </w:rPr>
        <w:t>.1.3.4.2</w:t>
      </w:r>
      <w:r w:rsidRPr="00942797">
        <w:rPr>
          <w:rFonts w:ascii="Calibri" w:hAnsi="Calibri"/>
          <w:noProof/>
          <w:kern w:val="2"/>
          <w:sz w:val="24"/>
          <w:szCs w:val="24"/>
          <w:lang w:eastAsia="en-GB"/>
        </w:rPr>
        <w:tab/>
      </w:r>
      <w:r w:rsidRPr="00A5587C">
        <w:rPr>
          <w:noProof/>
          <w:lang w:val="en-US"/>
        </w:rPr>
        <w:t>Floor request cancellation from the queue - floor control server initiated</w:t>
      </w:r>
      <w:r>
        <w:rPr>
          <w:noProof/>
        </w:rPr>
        <w:tab/>
      </w:r>
      <w:r>
        <w:rPr>
          <w:noProof/>
        </w:rPr>
        <w:fldChar w:fldCharType="begin"/>
      </w:r>
      <w:r>
        <w:rPr>
          <w:noProof/>
        </w:rPr>
        <w:instrText xml:space="preserve"> PAGEREF _Toc170896195 \h </w:instrText>
      </w:r>
      <w:r>
        <w:rPr>
          <w:noProof/>
        </w:rPr>
      </w:r>
      <w:r>
        <w:rPr>
          <w:noProof/>
        </w:rPr>
        <w:fldChar w:fldCharType="separate"/>
      </w:r>
      <w:r>
        <w:rPr>
          <w:noProof/>
        </w:rPr>
        <w:t>196</w:t>
      </w:r>
      <w:r>
        <w:rPr>
          <w:noProof/>
        </w:rPr>
        <w:fldChar w:fldCharType="end"/>
      </w:r>
    </w:p>
    <w:p w14:paraId="28E2F334" w14:textId="739DC393" w:rsidR="00942797" w:rsidRPr="00942797" w:rsidRDefault="00942797">
      <w:pPr>
        <w:pStyle w:val="TOC5"/>
        <w:rPr>
          <w:rFonts w:ascii="Calibri" w:hAnsi="Calibri"/>
          <w:noProof/>
          <w:kern w:val="2"/>
          <w:sz w:val="24"/>
          <w:szCs w:val="24"/>
          <w:lang w:eastAsia="en-GB"/>
        </w:rPr>
      </w:pPr>
      <w:r>
        <w:rPr>
          <w:noProof/>
        </w:rPr>
        <w:t>10.</w:t>
      </w:r>
      <w:r>
        <w:rPr>
          <w:noProof/>
          <w:lang w:eastAsia="zh-CN"/>
        </w:rPr>
        <w:t>9</w:t>
      </w:r>
      <w:r>
        <w:rPr>
          <w:noProof/>
        </w:rPr>
        <w:t>.1.3.5</w:t>
      </w:r>
      <w:r w:rsidRPr="00942797">
        <w:rPr>
          <w:rFonts w:ascii="Calibri" w:hAnsi="Calibri"/>
          <w:noProof/>
          <w:kern w:val="2"/>
          <w:sz w:val="24"/>
          <w:szCs w:val="24"/>
          <w:lang w:eastAsia="en-GB"/>
        </w:rPr>
        <w:tab/>
      </w:r>
      <w:r>
        <w:rPr>
          <w:noProof/>
        </w:rPr>
        <w:t>Floor idle during an MCPTT session</w:t>
      </w:r>
      <w:r>
        <w:rPr>
          <w:noProof/>
        </w:rPr>
        <w:tab/>
      </w:r>
      <w:r>
        <w:rPr>
          <w:noProof/>
        </w:rPr>
        <w:fldChar w:fldCharType="begin"/>
      </w:r>
      <w:r>
        <w:rPr>
          <w:noProof/>
        </w:rPr>
        <w:instrText xml:space="preserve"> PAGEREF _Toc170896196 \h </w:instrText>
      </w:r>
      <w:r>
        <w:rPr>
          <w:noProof/>
        </w:rPr>
      </w:r>
      <w:r>
        <w:rPr>
          <w:noProof/>
        </w:rPr>
        <w:fldChar w:fldCharType="separate"/>
      </w:r>
      <w:r>
        <w:rPr>
          <w:noProof/>
        </w:rPr>
        <w:t>197</w:t>
      </w:r>
      <w:r>
        <w:rPr>
          <w:noProof/>
        </w:rPr>
        <w:fldChar w:fldCharType="end"/>
      </w:r>
    </w:p>
    <w:p w14:paraId="2598E7FC" w14:textId="234CA954" w:rsidR="00942797" w:rsidRPr="00942797" w:rsidRDefault="00942797">
      <w:pPr>
        <w:pStyle w:val="TOC4"/>
        <w:rPr>
          <w:rFonts w:ascii="Calibri" w:hAnsi="Calibri"/>
          <w:noProof/>
          <w:kern w:val="2"/>
          <w:sz w:val="24"/>
          <w:szCs w:val="24"/>
          <w:lang w:eastAsia="en-GB"/>
        </w:rPr>
      </w:pPr>
      <w:r w:rsidRPr="00A5587C">
        <w:rPr>
          <w:noProof/>
          <w:lang w:val="en-US"/>
        </w:rPr>
        <w:t>10.9.1.4</w:t>
      </w:r>
      <w:r w:rsidRPr="00942797">
        <w:rPr>
          <w:rFonts w:ascii="Calibri" w:hAnsi="Calibri"/>
          <w:noProof/>
          <w:kern w:val="2"/>
          <w:sz w:val="24"/>
          <w:szCs w:val="24"/>
          <w:lang w:eastAsia="en-GB"/>
        </w:rPr>
        <w:tab/>
      </w:r>
      <w:r w:rsidRPr="00A5587C">
        <w:rPr>
          <w:noProof/>
          <w:lang w:val="en-US"/>
        </w:rPr>
        <w:t>Floor control involving groups from multiple MCPTT systems</w:t>
      </w:r>
      <w:r>
        <w:rPr>
          <w:noProof/>
        </w:rPr>
        <w:tab/>
      </w:r>
      <w:r>
        <w:rPr>
          <w:noProof/>
        </w:rPr>
        <w:fldChar w:fldCharType="begin"/>
      </w:r>
      <w:r>
        <w:rPr>
          <w:noProof/>
        </w:rPr>
        <w:instrText xml:space="preserve"> PAGEREF _Toc170896197 \h </w:instrText>
      </w:r>
      <w:r>
        <w:rPr>
          <w:noProof/>
        </w:rPr>
      </w:r>
      <w:r>
        <w:rPr>
          <w:noProof/>
        </w:rPr>
        <w:fldChar w:fldCharType="separate"/>
      </w:r>
      <w:r>
        <w:rPr>
          <w:noProof/>
        </w:rPr>
        <w:t>198</w:t>
      </w:r>
      <w:r>
        <w:rPr>
          <w:noProof/>
        </w:rPr>
        <w:fldChar w:fldCharType="end"/>
      </w:r>
    </w:p>
    <w:p w14:paraId="76087D12" w14:textId="6D382B69" w:rsidR="00942797" w:rsidRPr="00942797" w:rsidRDefault="00942797">
      <w:pPr>
        <w:pStyle w:val="TOC5"/>
        <w:rPr>
          <w:rFonts w:ascii="Calibri" w:hAnsi="Calibri"/>
          <w:noProof/>
          <w:kern w:val="2"/>
          <w:sz w:val="24"/>
          <w:szCs w:val="24"/>
          <w:lang w:eastAsia="en-GB"/>
        </w:rPr>
      </w:pPr>
      <w:r w:rsidRPr="00A5587C">
        <w:rPr>
          <w:noProof/>
          <w:lang w:val="en-US"/>
        </w:rPr>
        <w:t>10.9.1.4.1</w:t>
      </w:r>
      <w:r w:rsidRPr="00942797">
        <w:rPr>
          <w:rFonts w:ascii="Calibri" w:hAnsi="Calibri"/>
          <w:noProof/>
          <w:kern w:val="2"/>
          <w:sz w:val="24"/>
          <w:szCs w:val="24"/>
          <w:lang w:eastAsia="en-GB"/>
        </w:rPr>
        <w:tab/>
      </w:r>
      <w:r w:rsidRPr="00A5587C">
        <w:rPr>
          <w:noProof/>
          <w:lang w:val="en-US"/>
        </w:rPr>
        <w:t>Partner MCPTT system routes all floor control messages to primary MCPTT system</w:t>
      </w:r>
      <w:r w:rsidRPr="00A5587C">
        <w:rPr>
          <w:rFonts w:cs="Arial"/>
          <w:noProof/>
          <w:lang w:val="en-US"/>
        </w:rPr>
        <w:t>'</w:t>
      </w:r>
      <w:r w:rsidRPr="00A5587C">
        <w:rPr>
          <w:noProof/>
          <w:lang w:val="en-US"/>
        </w:rPr>
        <w:t>s floor control server</w:t>
      </w:r>
      <w:r>
        <w:rPr>
          <w:noProof/>
        </w:rPr>
        <w:tab/>
      </w:r>
      <w:r>
        <w:rPr>
          <w:noProof/>
        </w:rPr>
        <w:fldChar w:fldCharType="begin"/>
      </w:r>
      <w:r>
        <w:rPr>
          <w:noProof/>
        </w:rPr>
        <w:instrText xml:space="preserve"> PAGEREF _Toc170896198 \h </w:instrText>
      </w:r>
      <w:r>
        <w:rPr>
          <w:noProof/>
        </w:rPr>
      </w:r>
      <w:r>
        <w:rPr>
          <w:noProof/>
        </w:rPr>
        <w:fldChar w:fldCharType="separate"/>
      </w:r>
      <w:r>
        <w:rPr>
          <w:noProof/>
        </w:rPr>
        <w:t>198</w:t>
      </w:r>
      <w:r>
        <w:rPr>
          <w:noProof/>
        </w:rPr>
        <w:fldChar w:fldCharType="end"/>
      </w:r>
    </w:p>
    <w:p w14:paraId="3EB3032A" w14:textId="1CF7FCE8" w:rsidR="00942797" w:rsidRPr="00942797" w:rsidRDefault="00942797">
      <w:pPr>
        <w:pStyle w:val="TOC5"/>
        <w:rPr>
          <w:rFonts w:ascii="Calibri" w:hAnsi="Calibri"/>
          <w:noProof/>
          <w:kern w:val="2"/>
          <w:sz w:val="24"/>
          <w:szCs w:val="24"/>
          <w:lang w:eastAsia="en-GB"/>
        </w:rPr>
      </w:pPr>
      <w:r w:rsidRPr="00A5587C">
        <w:rPr>
          <w:noProof/>
          <w:lang w:val="en-US"/>
        </w:rPr>
        <w:t>10.9.1.4.2</w:t>
      </w:r>
      <w:r w:rsidRPr="00942797">
        <w:rPr>
          <w:rFonts w:ascii="Calibri" w:hAnsi="Calibri"/>
          <w:noProof/>
          <w:kern w:val="2"/>
          <w:sz w:val="24"/>
          <w:szCs w:val="24"/>
          <w:lang w:eastAsia="en-GB"/>
        </w:rPr>
        <w:tab/>
      </w:r>
      <w:r w:rsidRPr="00A5587C">
        <w:rPr>
          <w:noProof/>
          <w:lang w:val="en-US"/>
        </w:rPr>
        <w:t>Partner MCPTT system performs filtering of floor control messages entering and leaving the partner MCPTT system</w:t>
      </w:r>
      <w:r>
        <w:rPr>
          <w:noProof/>
        </w:rPr>
        <w:tab/>
      </w:r>
      <w:r>
        <w:rPr>
          <w:noProof/>
        </w:rPr>
        <w:fldChar w:fldCharType="begin"/>
      </w:r>
      <w:r>
        <w:rPr>
          <w:noProof/>
        </w:rPr>
        <w:instrText xml:space="preserve"> PAGEREF _Toc170896199 \h </w:instrText>
      </w:r>
      <w:r>
        <w:rPr>
          <w:noProof/>
        </w:rPr>
      </w:r>
      <w:r>
        <w:rPr>
          <w:noProof/>
        </w:rPr>
        <w:fldChar w:fldCharType="separate"/>
      </w:r>
      <w:r>
        <w:rPr>
          <w:noProof/>
        </w:rPr>
        <w:t>200</w:t>
      </w:r>
      <w:r>
        <w:rPr>
          <w:noProof/>
        </w:rPr>
        <w:fldChar w:fldCharType="end"/>
      </w:r>
    </w:p>
    <w:p w14:paraId="748D4430" w14:textId="36E101AA" w:rsidR="00942797" w:rsidRPr="00942797" w:rsidRDefault="00942797">
      <w:pPr>
        <w:pStyle w:val="TOC4"/>
        <w:rPr>
          <w:rFonts w:ascii="Calibri" w:hAnsi="Calibri"/>
          <w:noProof/>
          <w:kern w:val="2"/>
          <w:sz w:val="24"/>
          <w:szCs w:val="24"/>
          <w:lang w:eastAsia="en-GB"/>
        </w:rPr>
      </w:pPr>
      <w:r w:rsidRPr="00A5587C">
        <w:rPr>
          <w:noProof/>
          <w:lang w:val="en-US"/>
        </w:rPr>
        <w:t>10.9.1.5</w:t>
      </w:r>
      <w:r w:rsidRPr="00942797">
        <w:rPr>
          <w:rFonts w:ascii="Calibri" w:hAnsi="Calibri"/>
          <w:noProof/>
          <w:kern w:val="2"/>
          <w:sz w:val="24"/>
          <w:szCs w:val="24"/>
          <w:lang w:eastAsia="en-GB"/>
        </w:rPr>
        <w:tab/>
      </w:r>
      <w:r w:rsidRPr="00A5587C">
        <w:rPr>
          <w:noProof/>
          <w:lang w:val="en-US"/>
        </w:rPr>
        <w:t>Floor control for audio cut-in enabled group</w:t>
      </w:r>
      <w:r>
        <w:rPr>
          <w:noProof/>
        </w:rPr>
        <w:tab/>
      </w:r>
      <w:r>
        <w:rPr>
          <w:noProof/>
        </w:rPr>
        <w:fldChar w:fldCharType="begin"/>
      </w:r>
      <w:r>
        <w:rPr>
          <w:noProof/>
        </w:rPr>
        <w:instrText xml:space="preserve"> PAGEREF _Toc170896200 \h </w:instrText>
      </w:r>
      <w:r>
        <w:rPr>
          <w:noProof/>
        </w:rPr>
      </w:r>
      <w:r>
        <w:rPr>
          <w:noProof/>
        </w:rPr>
        <w:fldChar w:fldCharType="separate"/>
      </w:r>
      <w:r>
        <w:rPr>
          <w:noProof/>
        </w:rPr>
        <w:t>203</w:t>
      </w:r>
      <w:r>
        <w:rPr>
          <w:noProof/>
        </w:rPr>
        <w:fldChar w:fldCharType="end"/>
      </w:r>
    </w:p>
    <w:p w14:paraId="6A7DCEC9" w14:textId="1E655521" w:rsidR="00942797" w:rsidRPr="00942797" w:rsidRDefault="00942797">
      <w:pPr>
        <w:pStyle w:val="TOC4"/>
        <w:rPr>
          <w:rFonts w:ascii="Calibri" w:hAnsi="Calibri"/>
          <w:noProof/>
          <w:kern w:val="2"/>
          <w:sz w:val="24"/>
          <w:szCs w:val="24"/>
          <w:lang w:eastAsia="en-GB"/>
        </w:rPr>
      </w:pPr>
      <w:r w:rsidRPr="00A5587C">
        <w:rPr>
          <w:noProof/>
          <w:lang w:val="en-US"/>
        </w:rPr>
        <w:t>10.9.1.6</w:t>
      </w:r>
      <w:r w:rsidRPr="00942797">
        <w:rPr>
          <w:rFonts w:ascii="Calibri" w:hAnsi="Calibri"/>
          <w:noProof/>
          <w:kern w:val="2"/>
          <w:sz w:val="24"/>
          <w:szCs w:val="24"/>
          <w:lang w:eastAsia="en-GB"/>
        </w:rPr>
        <w:tab/>
      </w:r>
      <w:r>
        <w:rPr>
          <w:noProof/>
          <w:lang w:eastAsia="zh-CN"/>
        </w:rPr>
        <w:t>Unicast media stop and resume requests</w:t>
      </w:r>
      <w:r>
        <w:rPr>
          <w:noProof/>
        </w:rPr>
        <w:tab/>
      </w:r>
      <w:r>
        <w:rPr>
          <w:noProof/>
        </w:rPr>
        <w:fldChar w:fldCharType="begin"/>
      </w:r>
      <w:r>
        <w:rPr>
          <w:noProof/>
        </w:rPr>
        <w:instrText xml:space="preserve"> PAGEREF _Toc170896201 \h </w:instrText>
      </w:r>
      <w:r>
        <w:rPr>
          <w:noProof/>
        </w:rPr>
      </w:r>
      <w:r>
        <w:rPr>
          <w:noProof/>
        </w:rPr>
        <w:fldChar w:fldCharType="separate"/>
      </w:r>
      <w:r>
        <w:rPr>
          <w:noProof/>
        </w:rPr>
        <w:t>205</w:t>
      </w:r>
      <w:r>
        <w:rPr>
          <w:noProof/>
        </w:rPr>
        <w:fldChar w:fldCharType="end"/>
      </w:r>
    </w:p>
    <w:p w14:paraId="7772DDD7" w14:textId="28182D54" w:rsidR="00942797" w:rsidRPr="00942797" w:rsidRDefault="00942797">
      <w:pPr>
        <w:pStyle w:val="TOC3"/>
        <w:rPr>
          <w:rFonts w:ascii="Calibri" w:hAnsi="Calibri"/>
          <w:noProof/>
          <w:kern w:val="2"/>
          <w:sz w:val="24"/>
          <w:szCs w:val="24"/>
          <w:lang w:eastAsia="en-GB"/>
        </w:rPr>
      </w:pPr>
      <w:r>
        <w:rPr>
          <w:noProof/>
        </w:rPr>
        <w:t>10.9.2</w:t>
      </w:r>
      <w:r w:rsidRPr="00942797">
        <w:rPr>
          <w:rFonts w:ascii="Calibri" w:hAnsi="Calibri"/>
          <w:noProof/>
          <w:kern w:val="2"/>
          <w:sz w:val="24"/>
          <w:szCs w:val="24"/>
          <w:lang w:eastAsia="en-GB"/>
        </w:rPr>
        <w:tab/>
      </w:r>
      <w:r>
        <w:rPr>
          <w:noProof/>
        </w:rPr>
        <w:t>Floor control for off-network MCPTT service</w:t>
      </w:r>
      <w:r>
        <w:rPr>
          <w:noProof/>
        </w:rPr>
        <w:tab/>
      </w:r>
      <w:r>
        <w:rPr>
          <w:noProof/>
        </w:rPr>
        <w:fldChar w:fldCharType="begin"/>
      </w:r>
      <w:r>
        <w:rPr>
          <w:noProof/>
        </w:rPr>
        <w:instrText xml:space="preserve"> PAGEREF _Toc170896202 \h </w:instrText>
      </w:r>
      <w:r>
        <w:rPr>
          <w:noProof/>
        </w:rPr>
      </w:r>
      <w:r>
        <w:rPr>
          <w:noProof/>
        </w:rPr>
        <w:fldChar w:fldCharType="separate"/>
      </w:r>
      <w:r>
        <w:rPr>
          <w:noProof/>
        </w:rPr>
        <w:t>207</w:t>
      </w:r>
      <w:r>
        <w:rPr>
          <w:noProof/>
        </w:rPr>
        <w:fldChar w:fldCharType="end"/>
      </w:r>
    </w:p>
    <w:p w14:paraId="0CB585BB" w14:textId="2B35E958" w:rsidR="00942797" w:rsidRPr="00942797" w:rsidRDefault="00942797">
      <w:pPr>
        <w:pStyle w:val="TOC4"/>
        <w:rPr>
          <w:rFonts w:ascii="Calibri" w:hAnsi="Calibri"/>
          <w:noProof/>
          <w:kern w:val="2"/>
          <w:sz w:val="24"/>
          <w:szCs w:val="24"/>
          <w:lang w:eastAsia="en-GB"/>
        </w:rPr>
      </w:pPr>
      <w:r>
        <w:rPr>
          <w:noProof/>
        </w:rPr>
        <w:t>10.9.2.1</w:t>
      </w:r>
      <w:r w:rsidRPr="00942797">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_Toc170896203 \h </w:instrText>
      </w:r>
      <w:r>
        <w:rPr>
          <w:noProof/>
        </w:rPr>
      </w:r>
      <w:r>
        <w:rPr>
          <w:noProof/>
        </w:rPr>
        <w:fldChar w:fldCharType="separate"/>
      </w:r>
      <w:r>
        <w:rPr>
          <w:noProof/>
        </w:rPr>
        <w:t>207</w:t>
      </w:r>
      <w:r>
        <w:rPr>
          <w:noProof/>
        </w:rPr>
        <w:fldChar w:fldCharType="end"/>
      </w:r>
    </w:p>
    <w:p w14:paraId="2AD81DE4" w14:textId="228F4482" w:rsidR="00942797" w:rsidRPr="00942797" w:rsidRDefault="00942797">
      <w:pPr>
        <w:pStyle w:val="TOC4"/>
        <w:rPr>
          <w:rFonts w:ascii="Calibri" w:hAnsi="Calibri"/>
          <w:noProof/>
          <w:kern w:val="2"/>
          <w:sz w:val="24"/>
          <w:szCs w:val="24"/>
          <w:lang w:eastAsia="en-GB"/>
        </w:rPr>
      </w:pPr>
      <w:r>
        <w:rPr>
          <w:noProof/>
        </w:rPr>
        <w:t>10.9.2.2</w:t>
      </w:r>
      <w:r w:rsidRPr="00942797">
        <w:rPr>
          <w:rFonts w:ascii="Calibri" w:hAnsi="Calibri"/>
          <w:noProof/>
          <w:kern w:val="2"/>
          <w:sz w:val="24"/>
          <w:szCs w:val="24"/>
          <w:lang w:eastAsia="en-GB"/>
        </w:rPr>
        <w:tab/>
      </w:r>
      <w:r>
        <w:rPr>
          <w:noProof/>
        </w:rPr>
        <w:t>Information flows for floor control for off-network</w:t>
      </w:r>
      <w:r>
        <w:rPr>
          <w:noProof/>
        </w:rPr>
        <w:tab/>
      </w:r>
      <w:r>
        <w:rPr>
          <w:noProof/>
        </w:rPr>
        <w:fldChar w:fldCharType="begin"/>
      </w:r>
      <w:r>
        <w:rPr>
          <w:noProof/>
        </w:rPr>
        <w:instrText xml:space="preserve"> PAGEREF _Toc170896204 \h </w:instrText>
      </w:r>
      <w:r>
        <w:rPr>
          <w:noProof/>
        </w:rPr>
      </w:r>
      <w:r>
        <w:rPr>
          <w:noProof/>
        </w:rPr>
        <w:fldChar w:fldCharType="separate"/>
      </w:r>
      <w:r>
        <w:rPr>
          <w:noProof/>
        </w:rPr>
        <w:t>208</w:t>
      </w:r>
      <w:r>
        <w:rPr>
          <w:noProof/>
        </w:rPr>
        <w:fldChar w:fldCharType="end"/>
      </w:r>
    </w:p>
    <w:p w14:paraId="3FFF8E31" w14:textId="646917DC" w:rsidR="00942797" w:rsidRPr="00942797" w:rsidRDefault="00942797">
      <w:pPr>
        <w:pStyle w:val="TOC5"/>
        <w:rPr>
          <w:rFonts w:ascii="Calibri" w:hAnsi="Calibri"/>
          <w:noProof/>
          <w:kern w:val="2"/>
          <w:sz w:val="24"/>
          <w:szCs w:val="24"/>
          <w:lang w:eastAsia="en-GB"/>
        </w:rPr>
      </w:pPr>
      <w:r w:rsidRPr="00A5587C">
        <w:rPr>
          <w:rFonts w:cs="Arial"/>
          <w:noProof/>
        </w:rPr>
        <w:t>10.9.2.2.1</w:t>
      </w:r>
      <w:r w:rsidRPr="00942797">
        <w:rPr>
          <w:rFonts w:ascii="Calibri" w:hAnsi="Calibri"/>
          <w:noProof/>
          <w:kern w:val="2"/>
          <w:sz w:val="24"/>
          <w:szCs w:val="24"/>
          <w:lang w:eastAsia="en-GB"/>
        </w:rPr>
        <w:tab/>
      </w:r>
      <w:r w:rsidRPr="00A5587C">
        <w:rPr>
          <w:rFonts w:cs="Arial"/>
          <w:noProof/>
        </w:rPr>
        <w:t>General</w:t>
      </w:r>
      <w:r>
        <w:rPr>
          <w:noProof/>
        </w:rPr>
        <w:tab/>
      </w:r>
      <w:r>
        <w:rPr>
          <w:noProof/>
        </w:rPr>
        <w:fldChar w:fldCharType="begin"/>
      </w:r>
      <w:r>
        <w:rPr>
          <w:noProof/>
        </w:rPr>
        <w:instrText xml:space="preserve"> PAGEREF _Toc170896205 \h </w:instrText>
      </w:r>
      <w:r>
        <w:rPr>
          <w:noProof/>
        </w:rPr>
      </w:r>
      <w:r>
        <w:rPr>
          <w:noProof/>
        </w:rPr>
        <w:fldChar w:fldCharType="separate"/>
      </w:r>
      <w:r>
        <w:rPr>
          <w:noProof/>
        </w:rPr>
        <w:t>208</w:t>
      </w:r>
      <w:r>
        <w:rPr>
          <w:noProof/>
        </w:rPr>
        <w:fldChar w:fldCharType="end"/>
      </w:r>
    </w:p>
    <w:p w14:paraId="49FEC9E3" w14:textId="0A1C3119" w:rsidR="00942797" w:rsidRPr="00942797" w:rsidRDefault="00942797">
      <w:pPr>
        <w:pStyle w:val="TOC5"/>
        <w:rPr>
          <w:rFonts w:ascii="Calibri" w:hAnsi="Calibri"/>
          <w:noProof/>
          <w:kern w:val="2"/>
          <w:sz w:val="24"/>
          <w:szCs w:val="24"/>
          <w:lang w:eastAsia="en-GB"/>
        </w:rPr>
      </w:pPr>
      <w:r>
        <w:rPr>
          <w:noProof/>
        </w:rPr>
        <w:t>10.9.2.2.2</w:t>
      </w:r>
      <w:r w:rsidRPr="00942797">
        <w:rPr>
          <w:rFonts w:ascii="Calibri" w:hAnsi="Calibri"/>
          <w:noProof/>
          <w:kern w:val="2"/>
          <w:sz w:val="24"/>
          <w:szCs w:val="24"/>
          <w:lang w:eastAsia="en-GB"/>
        </w:rPr>
        <w:tab/>
      </w:r>
      <w:r>
        <w:rPr>
          <w:noProof/>
        </w:rPr>
        <w:t>Floor granted</w:t>
      </w:r>
      <w:r>
        <w:rPr>
          <w:noProof/>
        </w:rPr>
        <w:tab/>
      </w:r>
      <w:r>
        <w:rPr>
          <w:noProof/>
        </w:rPr>
        <w:fldChar w:fldCharType="begin"/>
      </w:r>
      <w:r>
        <w:rPr>
          <w:noProof/>
        </w:rPr>
        <w:instrText xml:space="preserve"> PAGEREF _Toc170896206 \h </w:instrText>
      </w:r>
      <w:r>
        <w:rPr>
          <w:noProof/>
        </w:rPr>
      </w:r>
      <w:r>
        <w:rPr>
          <w:noProof/>
        </w:rPr>
        <w:fldChar w:fldCharType="separate"/>
      </w:r>
      <w:r>
        <w:rPr>
          <w:noProof/>
        </w:rPr>
        <w:t>208</w:t>
      </w:r>
      <w:r>
        <w:rPr>
          <w:noProof/>
        </w:rPr>
        <w:fldChar w:fldCharType="end"/>
      </w:r>
    </w:p>
    <w:p w14:paraId="4E93EC5F" w14:textId="510ACACD" w:rsidR="00942797" w:rsidRPr="00942797" w:rsidRDefault="00942797">
      <w:pPr>
        <w:pStyle w:val="TOC4"/>
        <w:rPr>
          <w:rFonts w:ascii="Calibri" w:hAnsi="Calibri"/>
          <w:noProof/>
          <w:kern w:val="2"/>
          <w:sz w:val="24"/>
          <w:szCs w:val="24"/>
          <w:lang w:eastAsia="en-GB"/>
        </w:rPr>
      </w:pPr>
      <w:r>
        <w:rPr>
          <w:noProof/>
        </w:rPr>
        <w:t>10.</w:t>
      </w:r>
      <w:r w:rsidRPr="00A5587C">
        <w:rPr>
          <w:rFonts w:eastAsia="Malgun Gothic"/>
          <w:noProof/>
          <w:lang w:eastAsia="ko-KR"/>
        </w:rPr>
        <w:t>9.2.3</w:t>
      </w:r>
      <w:r w:rsidRPr="00942797">
        <w:rPr>
          <w:rFonts w:ascii="Calibri" w:hAnsi="Calibri"/>
          <w:noProof/>
          <w:kern w:val="2"/>
          <w:sz w:val="24"/>
          <w:szCs w:val="24"/>
          <w:lang w:eastAsia="en-GB"/>
        </w:rPr>
        <w:tab/>
      </w:r>
      <w:r w:rsidRPr="00A5587C">
        <w:rPr>
          <w:rFonts w:eastAsia="Malgun Gothic"/>
          <w:noProof/>
          <w:lang w:eastAsia="ko-KR"/>
        </w:rPr>
        <w:t>Floor control during silence</w:t>
      </w:r>
      <w:r>
        <w:rPr>
          <w:noProof/>
        </w:rPr>
        <w:tab/>
      </w:r>
      <w:r>
        <w:rPr>
          <w:noProof/>
        </w:rPr>
        <w:fldChar w:fldCharType="begin"/>
      </w:r>
      <w:r>
        <w:rPr>
          <w:noProof/>
        </w:rPr>
        <w:instrText xml:space="preserve"> PAGEREF _Toc170896207 \h </w:instrText>
      </w:r>
      <w:r>
        <w:rPr>
          <w:noProof/>
        </w:rPr>
      </w:r>
      <w:r>
        <w:rPr>
          <w:noProof/>
        </w:rPr>
        <w:fldChar w:fldCharType="separate"/>
      </w:r>
      <w:r>
        <w:rPr>
          <w:noProof/>
        </w:rPr>
        <w:t>208</w:t>
      </w:r>
      <w:r>
        <w:rPr>
          <w:noProof/>
        </w:rPr>
        <w:fldChar w:fldCharType="end"/>
      </w:r>
    </w:p>
    <w:p w14:paraId="1BDFC95D" w14:textId="7F4A13CA" w:rsidR="00942797" w:rsidRPr="00942797" w:rsidRDefault="00942797">
      <w:pPr>
        <w:pStyle w:val="TOC5"/>
        <w:rPr>
          <w:rFonts w:ascii="Calibri" w:hAnsi="Calibri"/>
          <w:noProof/>
          <w:kern w:val="2"/>
          <w:sz w:val="24"/>
          <w:szCs w:val="24"/>
          <w:lang w:eastAsia="en-GB"/>
        </w:rPr>
      </w:pPr>
      <w:r>
        <w:rPr>
          <w:noProof/>
        </w:rPr>
        <w:t>10.9.2.3.1</w:t>
      </w:r>
      <w:r w:rsidRPr="00942797">
        <w:rPr>
          <w:rFonts w:ascii="Calibri" w:hAnsi="Calibri"/>
          <w:noProof/>
          <w:kern w:val="2"/>
          <w:sz w:val="24"/>
          <w:szCs w:val="24"/>
          <w:lang w:eastAsia="en-GB"/>
        </w:rPr>
        <w:tab/>
      </w:r>
      <w:r>
        <w:rPr>
          <w:noProof/>
        </w:rPr>
        <w:t>Successful floor taken (No floor contention)</w:t>
      </w:r>
      <w:r>
        <w:rPr>
          <w:noProof/>
        </w:rPr>
        <w:tab/>
      </w:r>
      <w:r>
        <w:rPr>
          <w:noProof/>
        </w:rPr>
        <w:fldChar w:fldCharType="begin"/>
      </w:r>
      <w:r>
        <w:rPr>
          <w:noProof/>
        </w:rPr>
        <w:instrText xml:space="preserve"> PAGEREF _Toc170896208 \h </w:instrText>
      </w:r>
      <w:r>
        <w:rPr>
          <w:noProof/>
        </w:rPr>
      </w:r>
      <w:r>
        <w:rPr>
          <w:noProof/>
        </w:rPr>
        <w:fldChar w:fldCharType="separate"/>
      </w:r>
      <w:r>
        <w:rPr>
          <w:noProof/>
        </w:rPr>
        <w:t>208</w:t>
      </w:r>
      <w:r>
        <w:rPr>
          <w:noProof/>
        </w:rPr>
        <w:fldChar w:fldCharType="end"/>
      </w:r>
    </w:p>
    <w:p w14:paraId="733CA7E2" w14:textId="6B2E0C01" w:rsidR="00942797" w:rsidRPr="00942797" w:rsidRDefault="00942797">
      <w:pPr>
        <w:pStyle w:val="TOC4"/>
        <w:rPr>
          <w:rFonts w:ascii="Calibri" w:hAnsi="Calibri"/>
          <w:noProof/>
          <w:kern w:val="2"/>
          <w:sz w:val="24"/>
          <w:szCs w:val="24"/>
          <w:lang w:eastAsia="en-GB"/>
        </w:rPr>
      </w:pPr>
      <w:r w:rsidRPr="00A5587C">
        <w:rPr>
          <w:rFonts w:eastAsia="Malgun Gothic"/>
          <w:noProof/>
          <w:lang w:eastAsia="ko-KR"/>
        </w:rPr>
        <w:t>10.9.2.4</w:t>
      </w:r>
      <w:r w:rsidRPr="00942797">
        <w:rPr>
          <w:rFonts w:ascii="Calibri" w:hAnsi="Calibri"/>
          <w:noProof/>
          <w:kern w:val="2"/>
          <w:sz w:val="24"/>
          <w:szCs w:val="24"/>
          <w:lang w:eastAsia="en-GB"/>
        </w:rPr>
        <w:tab/>
      </w:r>
      <w:r w:rsidRPr="00A5587C">
        <w:rPr>
          <w:rFonts w:eastAsia="Malgun Gothic"/>
          <w:noProof/>
          <w:lang w:eastAsia="ko-KR"/>
        </w:rPr>
        <w:t>Simultaneous floor requests</w:t>
      </w:r>
      <w:r>
        <w:rPr>
          <w:noProof/>
        </w:rPr>
        <w:tab/>
      </w:r>
      <w:r>
        <w:rPr>
          <w:noProof/>
        </w:rPr>
        <w:fldChar w:fldCharType="begin"/>
      </w:r>
      <w:r>
        <w:rPr>
          <w:noProof/>
        </w:rPr>
        <w:instrText xml:space="preserve"> PAGEREF _Toc170896209 \h </w:instrText>
      </w:r>
      <w:r>
        <w:rPr>
          <w:noProof/>
        </w:rPr>
      </w:r>
      <w:r>
        <w:rPr>
          <w:noProof/>
        </w:rPr>
        <w:fldChar w:fldCharType="separate"/>
      </w:r>
      <w:r>
        <w:rPr>
          <w:noProof/>
        </w:rPr>
        <w:t>209</w:t>
      </w:r>
      <w:r>
        <w:rPr>
          <w:noProof/>
        </w:rPr>
        <w:fldChar w:fldCharType="end"/>
      </w:r>
    </w:p>
    <w:p w14:paraId="790184A8" w14:textId="3DBDD60F" w:rsidR="00942797" w:rsidRPr="00942797" w:rsidRDefault="00942797">
      <w:pPr>
        <w:pStyle w:val="TOC4"/>
        <w:rPr>
          <w:rFonts w:ascii="Calibri" w:hAnsi="Calibri"/>
          <w:noProof/>
          <w:kern w:val="2"/>
          <w:sz w:val="24"/>
          <w:szCs w:val="24"/>
          <w:lang w:eastAsia="en-GB"/>
        </w:rPr>
      </w:pPr>
      <w:r w:rsidRPr="00A5587C">
        <w:rPr>
          <w:noProof/>
          <w:lang w:val="en-US"/>
        </w:rPr>
        <w:t>10.9.2.5</w:t>
      </w:r>
      <w:r w:rsidRPr="00942797">
        <w:rPr>
          <w:rFonts w:ascii="Calibri" w:hAnsi="Calibri"/>
          <w:noProof/>
          <w:kern w:val="2"/>
          <w:sz w:val="24"/>
          <w:szCs w:val="24"/>
          <w:lang w:eastAsia="en-GB"/>
        </w:rPr>
        <w:tab/>
      </w:r>
      <w:r w:rsidRPr="00A5587C">
        <w:rPr>
          <w:noProof/>
          <w:lang w:val="en-US"/>
        </w:rPr>
        <w:t>Floor request during speaking with queue</w:t>
      </w:r>
      <w:r>
        <w:rPr>
          <w:noProof/>
        </w:rPr>
        <w:tab/>
      </w:r>
      <w:r>
        <w:rPr>
          <w:noProof/>
        </w:rPr>
        <w:fldChar w:fldCharType="begin"/>
      </w:r>
      <w:r>
        <w:rPr>
          <w:noProof/>
        </w:rPr>
        <w:instrText xml:space="preserve"> PAGEREF _Toc170896210 \h </w:instrText>
      </w:r>
      <w:r>
        <w:rPr>
          <w:noProof/>
        </w:rPr>
      </w:r>
      <w:r>
        <w:rPr>
          <w:noProof/>
        </w:rPr>
        <w:fldChar w:fldCharType="separate"/>
      </w:r>
      <w:r>
        <w:rPr>
          <w:noProof/>
        </w:rPr>
        <w:t>210</w:t>
      </w:r>
      <w:r>
        <w:rPr>
          <w:noProof/>
        </w:rPr>
        <w:fldChar w:fldCharType="end"/>
      </w:r>
    </w:p>
    <w:p w14:paraId="4A4B0F1A" w14:textId="7EBF5D46" w:rsidR="00942797" w:rsidRPr="00942797" w:rsidRDefault="00942797">
      <w:pPr>
        <w:pStyle w:val="TOC4"/>
        <w:rPr>
          <w:rFonts w:ascii="Calibri" w:hAnsi="Calibri"/>
          <w:noProof/>
          <w:kern w:val="2"/>
          <w:sz w:val="24"/>
          <w:szCs w:val="24"/>
          <w:lang w:eastAsia="en-GB"/>
        </w:rPr>
      </w:pPr>
      <w:r>
        <w:rPr>
          <w:noProof/>
        </w:rPr>
        <w:t>10.9.2.6</w:t>
      </w:r>
      <w:r w:rsidRPr="00942797">
        <w:rPr>
          <w:rFonts w:ascii="Calibri" w:hAnsi="Calibri"/>
          <w:noProof/>
          <w:kern w:val="2"/>
          <w:sz w:val="24"/>
          <w:szCs w:val="24"/>
          <w:lang w:eastAsia="en-GB"/>
        </w:rPr>
        <w:tab/>
      </w:r>
      <w:r>
        <w:rPr>
          <w:noProof/>
        </w:rPr>
        <w:t>Floor request during speaking without queue</w:t>
      </w:r>
      <w:r>
        <w:rPr>
          <w:noProof/>
        </w:rPr>
        <w:tab/>
      </w:r>
      <w:r>
        <w:rPr>
          <w:noProof/>
        </w:rPr>
        <w:fldChar w:fldCharType="begin"/>
      </w:r>
      <w:r>
        <w:rPr>
          <w:noProof/>
        </w:rPr>
        <w:instrText xml:space="preserve"> PAGEREF _Toc170896211 \h </w:instrText>
      </w:r>
      <w:r>
        <w:rPr>
          <w:noProof/>
        </w:rPr>
      </w:r>
      <w:r>
        <w:rPr>
          <w:noProof/>
        </w:rPr>
        <w:fldChar w:fldCharType="separate"/>
      </w:r>
      <w:r>
        <w:rPr>
          <w:noProof/>
        </w:rPr>
        <w:t>211</w:t>
      </w:r>
      <w:r>
        <w:rPr>
          <w:noProof/>
        </w:rPr>
        <w:fldChar w:fldCharType="end"/>
      </w:r>
    </w:p>
    <w:p w14:paraId="3C8F2BD7" w14:textId="11D9DB5A" w:rsidR="00942797" w:rsidRPr="00942797" w:rsidRDefault="00942797">
      <w:pPr>
        <w:pStyle w:val="TOC4"/>
        <w:rPr>
          <w:rFonts w:ascii="Calibri" w:hAnsi="Calibri"/>
          <w:noProof/>
          <w:kern w:val="2"/>
          <w:sz w:val="24"/>
          <w:szCs w:val="24"/>
          <w:lang w:eastAsia="en-GB"/>
        </w:rPr>
      </w:pPr>
      <w:r>
        <w:rPr>
          <w:noProof/>
        </w:rPr>
        <w:t>10.9.2.7</w:t>
      </w:r>
      <w:r w:rsidRPr="00942797">
        <w:rPr>
          <w:rFonts w:ascii="Calibri" w:hAnsi="Calibri"/>
          <w:noProof/>
          <w:kern w:val="2"/>
          <w:sz w:val="24"/>
          <w:szCs w:val="24"/>
          <w:lang w:eastAsia="en-GB"/>
        </w:rPr>
        <w:tab/>
      </w:r>
      <w:r>
        <w:rPr>
          <w:noProof/>
        </w:rPr>
        <w:t>Override</w:t>
      </w:r>
      <w:r>
        <w:rPr>
          <w:noProof/>
        </w:rPr>
        <w:tab/>
      </w:r>
      <w:r>
        <w:rPr>
          <w:noProof/>
        </w:rPr>
        <w:fldChar w:fldCharType="begin"/>
      </w:r>
      <w:r>
        <w:rPr>
          <w:noProof/>
        </w:rPr>
        <w:instrText xml:space="preserve"> PAGEREF _Toc170896212 \h </w:instrText>
      </w:r>
      <w:r>
        <w:rPr>
          <w:noProof/>
        </w:rPr>
      </w:r>
      <w:r>
        <w:rPr>
          <w:noProof/>
        </w:rPr>
        <w:fldChar w:fldCharType="separate"/>
      </w:r>
      <w:r>
        <w:rPr>
          <w:noProof/>
        </w:rPr>
        <w:t>212</w:t>
      </w:r>
      <w:r>
        <w:rPr>
          <w:noProof/>
        </w:rPr>
        <w:fldChar w:fldCharType="end"/>
      </w:r>
    </w:p>
    <w:p w14:paraId="5B91B750" w14:textId="4D222292" w:rsidR="00942797" w:rsidRPr="00942797" w:rsidRDefault="00942797">
      <w:pPr>
        <w:pStyle w:val="TOC4"/>
        <w:rPr>
          <w:rFonts w:ascii="Calibri" w:hAnsi="Calibri"/>
          <w:noProof/>
          <w:kern w:val="2"/>
          <w:sz w:val="24"/>
          <w:szCs w:val="24"/>
          <w:lang w:eastAsia="en-GB"/>
        </w:rPr>
      </w:pPr>
      <w:r>
        <w:rPr>
          <w:noProof/>
        </w:rPr>
        <w:t>10.9.2.8</w:t>
      </w:r>
      <w:r w:rsidRPr="00942797">
        <w:rPr>
          <w:rFonts w:ascii="Calibri" w:hAnsi="Calibri"/>
          <w:noProof/>
          <w:kern w:val="2"/>
          <w:sz w:val="24"/>
          <w:szCs w:val="24"/>
          <w:lang w:eastAsia="en-GB"/>
        </w:rPr>
        <w:tab/>
      </w:r>
      <w:r>
        <w:rPr>
          <w:noProof/>
        </w:rPr>
        <w:t>Floor queue status</w:t>
      </w:r>
      <w:r>
        <w:rPr>
          <w:noProof/>
        </w:rPr>
        <w:tab/>
      </w:r>
      <w:r>
        <w:rPr>
          <w:noProof/>
        </w:rPr>
        <w:fldChar w:fldCharType="begin"/>
      </w:r>
      <w:r>
        <w:rPr>
          <w:noProof/>
        </w:rPr>
        <w:instrText xml:space="preserve"> PAGEREF _Toc170896213 \h </w:instrText>
      </w:r>
      <w:r>
        <w:rPr>
          <w:noProof/>
        </w:rPr>
      </w:r>
      <w:r>
        <w:rPr>
          <w:noProof/>
        </w:rPr>
        <w:fldChar w:fldCharType="separate"/>
      </w:r>
      <w:r>
        <w:rPr>
          <w:noProof/>
        </w:rPr>
        <w:t>213</w:t>
      </w:r>
      <w:r>
        <w:rPr>
          <w:noProof/>
        </w:rPr>
        <w:fldChar w:fldCharType="end"/>
      </w:r>
    </w:p>
    <w:p w14:paraId="00325A99" w14:textId="27B1E125" w:rsidR="00942797" w:rsidRPr="00942797" w:rsidRDefault="00942797">
      <w:pPr>
        <w:pStyle w:val="TOC2"/>
        <w:rPr>
          <w:rFonts w:ascii="Calibri" w:hAnsi="Calibri"/>
          <w:noProof/>
          <w:kern w:val="2"/>
          <w:sz w:val="24"/>
          <w:szCs w:val="24"/>
          <w:lang w:eastAsia="en-GB"/>
        </w:rPr>
      </w:pPr>
      <w:r>
        <w:rPr>
          <w:noProof/>
        </w:rPr>
        <w:t>10.10</w:t>
      </w:r>
      <w:r w:rsidRPr="00942797">
        <w:rPr>
          <w:rFonts w:ascii="Calibri" w:hAnsi="Calibri"/>
          <w:noProof/>
          <w:kern w:val="2"/>
          <w:sz w:val="24"/>
          <w:szCs w:val="24"/>
          <w:lang w:eastAsia="en-GB"/>
        </w:rPr>
        <w:tab/>
      </w:r>
      <w:r>
        <w:rPr>
          <w:noProof/>
        </w:rPr>
        <w:t>Use of MBMS transmission (on-network)</w:t>
      </w:r>
      <w:r>
        <w:rPr>
          <w:noProof/>
        </w:rPr>
        <w:tab/>
      </w:r>
      <w:r>
        <w:rPr>
          <w:noProof/>
        </w:rPr>
        <w:fldChar w:fldCharType="begin"/>
      </w:r>
      <w:r>
        <w:rPr>
          <w:noProof/>
        </w:rPr>
        <w:instrText xml:space="preserve"> PAGEREF _Toc170896214 \h </w:instrText>
      </w:r>
      <w:r>
        <w:rPr>
          <w:noProof/>
        </w:rPr>
      </w:r>
      <w:r>
        <w:rPr>
          <w:noProof/>
        </w:rPr>
        <w:fldChar w:fldCharType="separate"/>
      </w:r>
      <w:r>
        <w:rPr>
          <w:noProof/>
        </w:rPr>
        <w:t>214</w:t>
      </w:r>
      <w:r>
        <w:rPr>
          <w:noProof/>
        </w:rPr>
        <w:fldChar w:fldCharType="end"/>
      </w:r>
    </w:p>
    <w:p w14:paraId="26CA4D97" w14:textId="56059F8E" w:rsidR="00942797" w:rsidRPr="00942797" w:rsidRDefault="00942797">
      <w:pPr>
        <w:pStyle w:val="TOC3"/>
        <w:rPr>
          <w:rFonts w:ascii="Calibri" w:hAnsi="Calibri"/>
          <w:noProof/>
          <w:kern w:val="2"/>
          <w:sz w:val="24"/>
          <w:szCs w:val="24"/>
          <w:lang w:eastAsia="en-GB"/>
        </w:rPr>
      </w:pPr>
      <w:r>
        <w:rPr>
          <w:noProof/>
        </w:rPr>
        <w:t>10.10.1</w:t>
      </w:r>
      <w:r w:rsidRPr="00942797">
        <w:rPr>
          <w:rFonts w:ascii="Calibri" w:hAnsi="Calibri"/>
          <w:noProof/>
          <w:kern w:val="2"/>
          <w:sz w:val="24"/>
          <w:szCs w:val="24"/>
          <w:lang w:eastAsia="en-GB"/>
        </w:rPr>
        <w:tab/>
      </w:r>
      <w:r>
        <w:rPr>
          <w:noProof/>
        </w:rPr>
        <w:t>Information flows for MBMS Transmission</w:t>
      </w:r>
      <w:r>
        <w:rPr>
          <w:noProof/>
        </w:rPr>
        <w:tab/>
      </w:r>
      <w:r>
        <w:rPr>
          <w:noProof/>
        </w:rPr>
        <w:fldChar w:fldCharType="begin"/>
      </w:r>
      <w:r>
        <w:rPr>
          <w:noProof/>
        </w:rPr>
        <w:instrText xml:space="preserve"> PAGEREF _Toc170896215 \h </w:instrText>
      </w:r>
      <w:r>
        <w:rPr>
          <w:noProof/>
        </w:rPr>
      </w:r>
      <w:r>
        <w:rPr>
          <w:noProof/>
        </w:rPr>
        <w:fldChar w:fldCharType="separate"/>
      </w:r>
      <w:r>
        <w:rPr>
          <w:noProof/>
        </w:rPr>
        <w:t>214</w:t>
      </w:r>
      <w:r>
        <w:rPr>
          <w:noProof/>
        </w:rPr>
        <w:fldChar w:fldCharType="end"/>
      </w:r>
    </w:p>
    <w:p w14:paraId="3A0F6190" w14:textId="617C3211" w:rsidR="00942797" w:rsidRPr="00942797" w:rsidRDefault="00942797">
      <w:pPr>
        <w:pStyle w:val="TOC4"/>
        <w:rPr>
          <w:rFonts w:ascii="Calibri" w:hAnsi="Calibri"/>
          <w:noProof/>
          <w:kern w:val="2"/>
          <w:sz w:val="24"/>
          <w:szCs w:val="24"/>
          <w:lang w:eastAsia="en-GB"/>
        </w:rPr>
      </w:pPr>
      <w:r>
        <w:rPr>
          <w:noProof/>
        </w:rPr>
        <w:t>10.10.1.1</w:t>
      </w:r>
      <w:r w:rsidRPr="00942797">
        <w:rPr>
          <w:rFonts w:ascii="Calibri" w:hAnsi="Calibri"/>
          <w:noProof/>
          <w:kern w:val="2"/>
          <w:sz w:val="24"/>
          <w:szCs w:val="24"/>
          <w:lang w:eastAsia="en-GB"/>
        </w:rPr>
        <w:tab/>
      </w:r>
      <w:r>
        <w:rPr>
          <w:noProof/>
        </w:rPr>
        <w:t>MapGroupToBearer</w:t>
      </w:r>
      <w:r>
        <w:rPr>
          <w:noProof/>
        </w:rPr>
        <w:tab/>
      </w:r>
      <w:r>
        <w:rPr>
          <w:noProof/>
        </w:rPr>
        <w:fldChar w:fldCharType="begin"/>
      </w:r>
      <w:r>
        <w:rPr>
          <w:noProof/>
        </w:rPr>
        <w:instrText xml:space="preserve"> PAGEREF _Toc170896216 \h </w:instrText>
      </w:r>
      <w:r>
        <w:rPr>
          <w:noProof/>
        </w:rPr>
      </w:r>
      <w:r>
        <w:rPr>
          <w:noProof/>
        </w:rPr>
        <w:fldChar w:fldCharType="separate"/>
      </w:r>
      <w:r>
        <w:rPr>
          <w:noProof/>
        </w:rPr>
        <w:t>214</w:t>
      </w:r>
      <w:r>
        <w:rPr>
          <w:noProof/>
        </w:rPr>
        <w:fldChar w:fldCharType="end"/>
      </w:r>
    </w:p>
    <w:p w14:paraId="7B1EB304" w14:textId="48B5942A" w:rsidR="00942797" w:rsidRPr="00942797" w:rsidRDefault="00942797">
      <w:pPr>
        <w:pStyle w:val="TOC4"/>
        <w:rPr>
          <w:rFonts w:ascii="Calibri" w:hAnsi="Calibri"/>
          <w:noProof/>
          <w:kern w:val="2"/>
          <w:sz w:val="24"/>
          <w:szCs w:val="24"/>
          <w:lang w:eastAsia="en-GB"/>
        </w:rPr>
      </w:pPr>
      <w:r>
        <w:rPr>
          <w:noProof/>
        </w:rPr>
        <w:t>10.10.1.2</w:t>
      </w:r>
      <w:r w:rsidRPr="00942797">
        <w:rPr>
          <w:rFonts w:ascii="Calibri" w:hAnsi="Calibri"/>
          <w:noProof/>
          <w:kern w:val="2"/>
          <w:sz w:val="24"/>
          <w:szCs w:val="24"/>
          <w:lang w:eastAsia="en-GB"/>
        </w:rPr>
        <w:tab/>
      </w:r>
      <w:r>
        <w:rPr>
          <w:noProof/>
        </w:rPr>
        <w:t>UnmapGroupFromBearer</w:t>
      </w:r>
      <w:r>
        <w:rPr>
          <w:noProof/>
        </w:rPr>
        <w:tab/>
      </w:r>
      <w:r>
        <w:rPr>
          <w:noProof/>
        </w:rPr>
        <w:fldChar w:fldCharType="begin"/>
      </w:r>
      <w:r>
        <w:rPr>
          <w:noProof/>
        </w:rPr>
        <w:instrText xml:space="preserve"> PAGEREF _Toc170896217 \h </w:instrText>
      </w:r>
      <w:r>
        <w:rPr>
          <w:noProof/>
        </w:rPr>
      </w:r>
      <w:r>
        <w:rPr>
          <w:noProof/>
        </w:rPr>
        <w:fldChar w:fldCharType="separate"/>
      </w:r>
      <w:r>
        <w:rPr>
          <w:noProof/>
        </w:rPr>
        <w:t>215</w:t>
      </w:r>
      <w:r>
        <w:rPr>
          <w:noProof/>
        </w:rPr>
        <w:fldChar w:fldCharType="end"/>
      </w:r>
    </w:p>
    <w:p w14:paraId="63C69B42" w14:textId="0299D931" w:rsidR="00942797" w:rsidRPr="00942797" w:rsidRDefault="00942797">
      <w:pPr>
        <w:pStyle w:val="TOC4"/>
        <w:rPr>
          <w:rFonts w:ascii="Calibri" w:hAnsi="Calibri"/>
          <w:noProof/>
          <w:kern w:val="2"/>
          <w:sz w:val="24"/>
          <w:szCs w:val="24"/>
          <w:lang w:eastAsia="en-GB"/>
        </w:rPr>
      </w:pPr>
      <w:r>
        <w:rPr>
          <w:noProof/>
        </w:rPr>
        <w:t>10.10.1.3</w:t>
      </w:r>
      <w:r w:rsidRPr="00942797">
        <w:rPr>
          <w:rFonts w:ascii="Calibri" w:hAnsi="Calibri"/>
          <w:noProof/>
          <w:kern w:val="2"/>
          <w:sz w:val="24"/>
          <w:szCs w:val="24"/>
          <w:lang w:eastAsia="en-GB"/>
        </w:rPr>
        <w:tab/>
      </w:r>
      <w:r>
        <w:rPr>
          <w:noProof/>
        </w:rPr>
        <w:t>Application paging</w:t>
      </w:r>
      <w:r>
        <w:rPr>
          <w:noProof/>
        </w:rPr>
        <w:tab/>
      </w:r>
      <w:r>
        <w:rPr>
          <w:noProof/>
        </w:rPr>
        <w:fldChar w:fldCharType="begin"/>
      </w:r>
      <w:r>
        <w:rPr>
          <w:noProof/>
        </w:rPr>
        <w:instrText xml:space="preserve"> PAGEREF _Toc170896218 \h </w:instrText>
      </w:r>
      <w:r>
        <w:rPr>
          <w:noProof/>
        </w:rPr>
      </w:r>
      <w:r>
        <w:rPr>
          <w:noProof/>
        </w:rPr>
        <w:fldChar w:fldCharType="separate"/>
      </w:r>
      <w:r>
        <w:rPr>
          <w:noProof/>
        </w:rPr>
        <w:t>215</w:t>
      </w:r>
      <w:r>
        <w:rPr>
          <w:noProof/>
        </w:rPr>
        <w:fldChar w:fldCharType="end"/>
      </w:r>
    </w:p>
    <w:p w14:paraId="553F2817" w14:textId="5AFB9E74" w:rsidR="00942797" w:rsidRPr="00942797" w:rsidRDefault="00942797">
      <w:pPr>
        <w:pStyle w:val="TOC3"/>
        <w:rPr>
          <w:rFonts w:ascii="Calibri" w:hAnsi="Calibri"/>
          <w:noProof/>
          <w:kern w:val="2"/>
          <w:sz w:val="24"/>
          <w:szCs w:val="24"/>
          <w:lang w:eastAsia="en-GB"/>
        </w:rPr>
      </w:pPr>
      <w:r w:rsidRPr="00A5587C">
        <w:rPr>
          <w:noProof/>
          <w:lang w:val="nl-NL" w:eastAsia="zh-CN"/>
        </w:rPr>
        <w:t>10.10.2</w:t>
      </w:r>
      <w:r w:rsidRPr="00942797">
        <w:rPr>
          <w:rFonts w:ascii="Calibri" w:hAnsi="Calibri"/>
          <w:noProof/>
          <w:kern w:val="2"/>
          <w:sz w:val="24"/>
          <w:szCs w:val="24"/>
          <w:lang w:eastAsia="en-GB"/>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_Toc170896219 \h </w:instrText>
      </w:r>
      <w:r>
        <w:rPr>
          <w:noProof/>
        </w:rPr>
      </w:r>
      <w:r>
        <w:rPr>
          <w:noProof/>
        </w:rPr>
        <w:fldChar w:fldCharType="separate"/>
      </w:r>
      <w:r>
        <w:rPr>
          <w:noProof/>
        </w:rPr>
        <w:t>215</w:t>
      </w:r>
      <w:r>
        <w:rPr>
          <w:noProof/>
        </w:rPr>
        <w:fldChar w:fldCharType="end"/>
      </w:r>
    </w:p>
    <w:p w14:paraId="72F1D085" w14:textId="06BBA12E" w:rsidR="00942797" w:rsidRPr="00942797" w:rsidRDefault="00942797">
      <w:pPr>
        <w:pStyle w:val="TOC3"/>
        <w:rPr>
          <w:rFonts w:ascii="Calibri" w:hAnsi="Calibri"/>
          <w:noProof/>
          <w:kern w:val="2"/>
          <w:sz w:val="24"/>
          <w:szCs w:val="24"/>
          <w:lang w:eastAsia="en-GB"/>
        </w:rPr>
      </w:pPr>
      <w:r w:rsidRPr="00A5587C">
        <w:rPr>
          <w:noProof/>
          <w:lang w:val="nl-NL" w:eastAsia="zh-CN"/>
        </w:rPr>
        <w:t>10.10.3</w:t>
      </w:r>
      <w:r w:rsidRPr="00942797">
        <w:rPr>
          <w:rFonts w:ascii="Calibri" w:hAnsi="Calibri"/>
          <w:noProof/>
          <w:kern w:val="2"/>
          <w:sz w:val="24"/>
          <w:szCs w:val="24"/>
          <w:lang w:eastAsia="en-GB"/>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_Toc170896220 \h </w:instrText>
      </w:r>
      <w:r>
        <w:rPr>
          <w:noProof/>
        </w:rPr>
      </w:r>
      <w:r>
        <w:rPr>
          <w:noProof/>
        </w:rPr>
        <w:fldChar w:fldCharType="separate"/>
      </w:r>
      <w:r>
        <w:rPr>
          <w:noProof/>
        </w:rPr>
        <w:t>215</w:t>
      </w:r>
      <w:r>
        <w:rPr>
          <w:noProof/>
        </w:rPr>
        <w:fldChar w:fldCharType="end"/>
      </w:r>
    </w:p>
    <w:p w14:paraId="41D97A2C" w14:textId="018015CF" w:rsidR="00942797" w:rsidRPr="00942797" w:rsidRDefault="00942797">
      <w:pPr>
        <w:pStyle w:val="TOC3"/>
        <w:rPr>
          <w:rFonts w:ascii="Calibri" w:hAnsi="Calibri"/>
          <w:noProof/>
          <w:kern w:val="2"/>
          <w:sz w:val="24"/>
          <w:szCs w:val="24"/>
          <w:lang w:eastAsia="en-GB"/>
        </w:rPr>
      </w:pPr>
      <w:r w:rsidRPr="00A5587C">
        <w:rPr>
          <w:noProof/>
          <w:lang w:val="en-US"/>
        </w:rPr>
        <w:t>10.10.4</w:t>
      </w:r>
      <w:r w:rsidRPr="00942797">
        <w:rPr>
          <w:rFonts w:ascii="Calibri" w:hAnsi="Calibri"/>
          <w:noProof/>
          <w:kern w:val="2"/>
          <w:sz w:val="24"/>
          <w:szCs w:val="24"/>
          <w:lang w:eastAsia="en-GB"/>
        </w:rPr>
        <w:tab/>
      </w:r>
      <w:r w:rsidRPr="00A5587C">
        <w:rPr>
          <w:noProof/>
          <w:lang w:val="en-US"/>
        </w:rPr>
        <w:t>Call connect and disconnect over MBMS</w:t>
      </w:r>
      <w:r>
        <w:rPr>
          <w:noProof/>
        </w:rPr>
        <w:tab/>
      </w:r>
      <w:r>
        <w:rPr>
          <w:noProof/>
        </w:rPr>
        <w:fldChar w:fldCharType="begin"/>
      </w:r>
      <w:r>
        <w:rPr>
          <w:noProof/>
        </w:rPr>
        <w:instrText xml:space="preserve"> PAGEREF _Toc170896221 \h </w:instrText>
      </w:r>
      <w:r>
        <w:rPr>
          <w:noProof/>
        </w:rPr>
      </w:r>
      <w:r>
        <w:rPr>
          <w:noProof/>
        </w:rPr>
        <w:fldChar w:fldCharType="separate"/>
      </w:r>
      <w:r>
        <w:rPr>
          <w:noProof/>
        </w:rPr>
        <w:t>216</w:t>
      </w:r>
      <w:r>
        <w:rPr>
          <w:noProof/>
        </w:rPr>
        <w:fldChar w:fldCharType="end"/>
      </w:r>
    </w:p>
    <w:p w14:paraId="4F30CD90" w14:textId="698B024E" w:rsidR="00942797" w:rsidRPr="00942797" w:rsidRDefault="00942797">
      <w:pPr>
        <w:pStyle w:val="TOC4"/>
        <w:rPr>
          <w:rFonts w:ascii="Calibri" w:hAnsi="Calibri"/>
          <w:noProof/>
          <w:kern w:val="2"/>
          <w:sz w:val="24"/>
          <w:szCs w:val="24"/>
          <w:lang w:eastAsia="en-GB"/>
        </w:rPr>
      </w:pPr>
      <w:r w:rsidRPr="00A5587C">
        <w:rPr>
          <w:noProof/>
          <w:lang w:val="en-US"/>
        </w:rPr>
        <w:t>10.10.4.1</w:t>
      </w:r>
      <w:r w:rsidRPr="00942797">
        <w:rPr>
          <w:rFonts w:ascii="Calibri" w:hAnsi="Calibri"/>
          <w:noProof/>
          <w:kern w:val="2"/>
          <w:sz w:val="24"/>
          <w:szCs w:val="24"/>
          <w:lang w:eastAsia="en-GB"/>
        </w:rPr>
        <w:tab/>
      </w:r>
      <w:r w:rsidRPr="00A5587C">
        <w:rPr>
          <w:noProof/>
          <w:lang w:val="en-US"/>
        </w:rPr>
        <w:t>General</w:t>
      </w:r>
      <w:r>
        <w:rPr>
          <w:noProof/>
        </w:rPr>
        <w:tab/>
      </w:r>
      <w:r>
        <w:rPr>
          <w:noProof/>
        </w:rPr>
        <w:fldChar w:fldCharType="begin"/>
      </w:r>
      <w:r>
        <w:rPr>
          <w:noProof/>
        </w:rPr>
        <w:instrText xml:space="preserve"> PAGEREF _Toc170896222 \h </w:instrText>
      </w:r>
      <w:r>
        <w:rPr>
          <w:noProof/>
        </w:rPr>
      </w:r>
      <w:r>
        <w:rPr>
          <w:noProof/>
        </w:rPr>
        <w:fldChar w:fldCharType="separate"/>
      </w:r>
      <w:r>
        <w:rPr>
          <w:noProof/>
        </w:rPr>
        <w:t>216</w:t>
      </w:r>
      <w:r>
        <w:rPr>
          <w:noProof/>
        </w:rPr>
        <w:fldChar w:fldCharType="end"/>
      </w:r>
    </w:p>
    <w:p w14:paraId="1E4AF684" w14:textId="1CB5E336" w:rsidR="00942797" w:rsidRPr="00942797" w:rsidRDefault="00942797">
      <w:pPr>
        <w:pStyle w:val="TOC4"/>
        <w:rPr>
          <w:rFonts w:ascii="Calibri" w:hAnsi="Calibri"/>
          <w:noProof/>
          <w:kern w:val="2"/>
          <w:sz w:val="24"/>
          <w:szCs w:val="24"/>
          <w:lang w:eastAsia="en-GB"/>
        </w:rPr>
      </w:pPr>
      <w:r w:rsidRPr="00A5587C">
        <w:rPr>
          <w:noProof/>
          <w:lang w:val="en-US"/>
        </w:rPr>
        <w:t>10.10.4.2</w:t>
      </w:r>
      <w:r w:rsidRPr="00942797">
        <w:rPr>
          <w:rFonts w:ascii="Calibri" w:hAnsi="Calibri"/>
          <w:noProof/>
          <w:kern w:val="2"/>
          <w:sz w:val="24"/>
          <w:szCs w:val="24"/>
          <w:lang w:eastAsia="en-GB"/>
        </w:rPr>
        <w:tab/>
      </w:r>
      <w:r w:rsidRPr="00A5587C">
        <w:rPr>
          <w:noProof/>
          <w:lang w:val="en-US"/>
        </w:rPr>
        <w:t>Procedure</w:t>
      </w:r>
      <w:r>
        <w:rPr>
          <w:noProof/>
        </w:rPr>
        <w:tab/>
      </w:r>
      <w:r>
        <w:rPr>
          <w:noProof/>
        </w:rPr>
        <w:fldChar w:fldCharType="begin"/>
      </w:r>
      <w:r>
        <w:rPr>
          <w:noProof/>
        </w:rPr>
        <w:instrText xml:space="preserve"> PAGEREF _Toc170896223 \h </w:instrText>
      </w:r>
      <w:r>
        <w:rPr>
          <w:noProof/>
        </w:rPr>
      </w:r>
      <w:r>
        <w:rPr>
          <w:noProof/>
        </w:rPr>
        <w:fldChar w:fldCharType="separate"/>
      </w:r>
      <w:r>
        <w:rPr>
          <w:noProof/>
        </w:rPr>
        <w:t>216</w:t>
      </w:r>
      <w:r>
        <w:rPr>
          <w:noProof/>
        </w:rPr>
        <w:fldChar w:fldCharType="end"/>
      </w:r>
    </w:p>
    <w:p w14:paraId="3CDFDA54" w14:textId="41B2DA98" w:rsidR="00942797" w:rsidRPr="00942797" w:rsidRDefault="00942797">
      <w:pPr>
        <w:pStyle w:val="TOC5"/>
        <w:rPr>
          <w:rFonts w:ascii="Calibri" w:hAnsi="Calibri"/>
          <w:noProof/>
          <w:kern w:val="2"/>
          <w:sz w:val="24"/>
          <w:szCs w:val="24"/>
          <w:lang w:eastAsia="en-GB"/>
        </w:rPr>
      </w:pPr>
      <w:r w:rsidRPr="00A5587C">
        <w:rPr>
          <w:noProof/>
          <w:lang w:val="en-US"/>
        </w:rPr>
        <w:t>10.10.4.2.1</w:t>
      </w:r>
      <w:r w:rsidRPr="00942797">
        <w:rPr>
          <w:rFonts w:ascii="Calibri" w:hAnsi="Calibri"/>
          <w:noProof/>
          <w:kern w:val="2"/>
          <w:sz w:val="24"/>
          <w:szCs w:val="24"/>
          <w:lang w:eastAsia="en-GB"/>
        </w:rPr>
        <w:tab/>
      </w:r>
      <w:r w:rsidRPr="00A5587C">
        <w:rPr>
          <w:noProof/>
          <w:lang w:val="en-US"/>
        </w:rPr>
        <w:t>Call connect over MBMS</w:t>
      </w:r>
      <w:r>
        <w:rPr>
          <w:noProof/>
        </w:rPr>
        <w:tab/>
      </w:r>
      <w:r>
        <w:rPr>
          <w:noProof/>
        </w:rPr>
        <w:fldChar w:fldCharType="begin"/>
      </w:r>
      <w:r>
        <w:rPr>
          <w:noProof/>
        </w:rPr>
        <w:instrText xml:space="preserve"> PAGEREF _Toc170896224 \h </w:instrText>
      </w:r>
      <w:r>
        <w:rPr>
          <w:noProof/>
        </w:rPr>
      </w:r>
      <w:r>
        <w:rPr>
          <w:noProof/>
        </w:rPr>
        <w:fldChar w:fldCharType="separate"/>
      </w:r>
      <w:r>
        <w:rPr>
          <w:noProof/>
        </w:rPr>
        <w:t>216</w:t>
      </w:r>
      <w:r>
        <w:rPr>
          <w:noProof/>
        </w:rPr>
        <w:fldChar w:fldCharType="end"/>
      </w:r>
    </w:p>
    <w:p w14:paraId="72C7A114" w14:textId="1912ADF9" w:rsidR="00942797" w:rsidRPr="00942797" w:rsidRDefault="00942797">
      <w:pPr>
        <w:pStyle w:val="TOC5"/>
        <w:rPr>
          <w:rFonts w:ascii="Calibri" w:hAnsi="Calibri"/>
          <w:noProof/>
          <w:kern w:val="2"/>
          <w:sz w:val="24"/>
          <w:szCs w:val="24"/>
          <w:lang w:eastAsia="en-GB"/>
        </w:rPr>
      </w:pPr>
      <w:r w:rsidRPr="00A5587C">
        <w:rPr>
          <w:noProof/>
          <w:lang w:val="en-US"/>
        </w:rPr>
        <w:t>10.10.4.2.2</w:t>
      </w:r>
      <w:r w:rsidRPr="00942797">
        <w:rPr>
          <w:rFonts w:ascii="Calibri" w:hAnsi="Calibri"/>
          <w:noProof/>
          <w:kern w:val="2"/>
          <w:sz w:val="24"/>
          <w:szCs w:val="24"/>
          <w:lang w:eastAsia="en-GB"/>
        </w:rPr>
        <w:tab/>
      </w:r>
      <w:r w:rsidRPr="00A5587C">
        <w:rPr>
          <w:noProof/>
          <w:lang w:val="en-US"/>
        </w:rPr>
        <w:t>Call disconnect over MBMS</w:t>
      </w:r>
      <w:r>
        <w:rPr>
          <w:noProof/>
        </w:rPr>
        <w:tab/>
      </w:r>
      <w:r>
        <w:rPr>
          <w:noProof/>
        </w:rPr>
        <w:fldChar w:fldCharType="begin"/>
      </w:r>
      <w:r>
        <w:rPr>
          <w:noProof/>
        </w:rPr>
        <w:instrText xml:space="preserve"> PAGEREF _Toc170896225 \h </w:instrText>
      </w:r>
      <w:r>
        <w:rPr>
          <w:noProof/>
        </w:rPr>
      </w:r>
      <w:r>
        <w:rPr>
          <w:noProof/>
        </w:rPr>
        <w:fldChar w:fldCharType="separate"/>
      </w:r>
      <w:r>
        <w:rPr>
          <w:noProof/>
        </w:rPr>
        <w:t>217</w:t>
      </w:r>
      <w:r>
        <w:rPr>
          <w:noProof/>
        </w:rPr>
        <w:fldChar w:fldCharType="end"/>
      </w:r>
    </w:p>
    <w:p w14:paraId="6F7B70ED" w14:textId="46836723" w:rsidR="00942797" w:rsidRPr="00942797" w:rsidRDefault="00942797">
      <w:pPr>
        <w:pStyle w:val="TOC3"/>
        <w:rPr>
          <w:rFonts w:ascii="Calibri" w:hAnsi="Calibri"/>
          <w:noProof/>
          <w:kern w:val="2"/>
          <w:sz w:val="24"/>
          <w:szCs w:val="24"/>
          <w:lang w:eastAsia="en-GB"/>
        </w:rPr>
      </w:pPr>
      <w:r w:rsidRPr="00A5587C">
        <w:rPr>
          <w:noProof/>
          <w:lang w:val="nl-NL" w:eastAsia="zh-CN"/>
        </w:rPr>
        <w:t>10.10.5</w:t>
      </w:r>
      <w:r w:rsidRPr="00942797">
        <w:rPr>
          <w:rFonts w:ascii="Calibri" w:hAnsi="Calibri"/>
          <w:noProof/>
          <w:kern w:val="2"/>
          <w:sz w:val="24"/>
          <w:szCs w:val="24"/>
          <w:lang w:eastAsia="en-GB"/>
        </w:rPr>
        <w:tab/>
      </w:r>
      <w:r>
        <w:rPr>
          <w:noProof/>
        </w:rPr>
        <w:t>Swit</w:t>
      </w:r>
      <w:r>
        <w:rPr>
          <w:noProof/>
          <w:lang w:eastAsia="zh-CN"/>
        </w:rPr>
        <w:t>c</w:t>
      </w:r>
      <w:r>
        <w:rPr>
          <w:noProof/>
        </w:rPr>
        <w:t>h</w:t>
      </w:r>
      <w:r>
        <w:rPr>
          <w:noProof/>
          <w:lang w:eastAsia="zh-CN"/>
        </w:rPr>
        <w:t>ing</w:t>
      </w:r>
      <w:r>
        <w:rPr>
          <w:noProof/>
        </w:rPr>
        <w:t xml:space="preserve"> from MBMS </w:t>
      </w:r>
      <w:r>
        <w:rPr>
          <w:noProof/>
          <w:lang w:eastAsia="zh-CN"/>
        </w:rPr>
        <w:t>bearer</w:t>
      </w:r>
      <w:r>
        <w:rPr>
          <w:noProof/>
        </w:rPr>
        <w:t xml:space="preserve"> to unicast </w:t>
      </w:r>
      <w:r>
        <w:rPr>
          <w:noProof/>
          <w:lang w:eastAsia="zh-CN"/>
        </w:rPr>
        <w:t>bearer</w:t>
      </w:r>
      <w:r>
        <w:rPr>
          <w:noProof/>
        </w:rPr>
        <w:tab/>
      </w:r>
      <w:r>
        <w:rPr>
          <w:noProof/>
        </w:rPr>
        <w:fldChar w:fldCharType="begin"/>
      </w:r>
      <w:r>
        <w:rPr>
          <w:noProof/>
        </w:rPr>
        <w:instrText xml:space="preserve"> PAGEREF _Toc170896226 \h </w:instrText>
      </w:r>
      <w:r>
        <w:rPr>
          <w:noProof/>
        </w:rPr>
      </w:r>
      <w:r>
        <w:rPr>
          <w:noProof/>
        </w:rPr>
        <w:fldChar w:fldCharType="separate"/>
      </w:r>
      <w:r>
        <w:rPr>
          <w:noProof/>
        </w:rPr>
        <w:t>218</w:t>
      </w:r>
      <w:r>
        <w:rPr>
          <w:noProof/>
        </w:rPr>
        <w:fldChar w:fldCharType="end"/>
      </w:r>
    </w:p>
    <w:p w14:paraId="6DA82D41" w14:textId="61D6882C" w:rsidR="00942797" w:rsidRPr="00942797" w:rsidRDefault="00942797">
      <w:pPr>
        <w:pStyle w:val="TOC3"/>
        <w:rPr>
          <w:rFonts w:ascii="Calibri" w:hAnsi="Calibri"/>
          <w:noProof/>
          <w:kern w:val="2"/>
          <w:sz w:val="24"/>
          <w:szCs w:val="24"/>
          <w:lang w:eastAsia="en-GB"/>
        </w:rPr>
      </w:pPr>
      <w:r>
        <w:rPr>
          <w:noProof/>
        </w:rPr>
        <w:t>10.10.6</w:t>
      </w:r>
      <w:r w:rsidRPr="00942797">
        <w:rPr>
          <w:rFonts w:ascii="Calibri" w:hAnsi="Calibri"/>
          <w:noProof/>
          <w:kern w:val="2"/>
          <w:sz w:val="24"/>
          <w:szCs w:val="24"/>
          <w:lang w:eastAsia="en-GB"/>
        </w:rPr>
        <w:tab/>
      </w:r>
      <w:r>
        <w:rPr>
          <w:noProof/>
        </w:rPr>
        <w:t>Enhanced MCPTT group call setup procedure with MBMS bearer</w:t>
      </w:r>
      <w:r>
        <w:rPr>
          <w:noProof/>
        </w:rPr>
        <w:tab/>
      </w:r>
      <w:r>
        <w:rPr>
          <w:noProof/>
        </w:rPr>
        <w:fldChar w:fldCharType="begin"/>
      </w:r>
      <w:r>
        <w:rPr>
          <w:noProof/>
        </w:rPr>
        <w:instrText xml:space="preserve"> PAGEREF _Toc170896227 \h </w:instrText>
      </w:r>
      <w:r>
        <w:rPr>
          <w:noProof/>
        </w:rPr>
      </w:r>
      <w:r>
        <w:rPr>
          <w:noProof/>
        </w:rPr>
        <w:fldChar w:fldCharType="separate"/>
      </w:r>
      <w:r>
        <w:rPr>
          <w:noProof/>
        </w:rPr>
        <w:t>218</w:t>
      </w:r>
      <w:r>
        <w:rPr>
          <w:noProof/>
        </w:rPr>
        <w:fldChar w:fldCharType="end"/>
      </w:r>
    </w:p>
    <w:p w14:paraId="67DD0BE0" w14:textId="7A7913A1" w:rsidR="00942797" w:rsidRPr="00942797" w:rsidRDefault="00942797">
      <w:pPr>
        <w:pStyle w:val="TOC4"/>
        <w:rPr>
          <w:rFonts w:ascii="Calibri" w:hAnsi="Calibri"/>
          <w:noProof/>
          <w:kern w:val="2"/>
          <w:sz w:val="24"/>
          <w:szCs w:val="24"/>
          <w:lang w:eastAsia="en-GB"/>
        </w:rPr>
      </w:pPr>
      <w:r>
        <w:rPr>
          <w:noProof/>
        </w:rPr>
        <w:t>10.10.6.1</w:t>
      </w:r>
      <w:r w:rsidRPr="00942797">
        <w:rPr>
          <w:rFonts w:ascii="Calibri" w:hAnsi="Calibri"/>
          <w:noProof/>
          <w:kern w:val="2"/>
          <w:sz w:val="24"/>
          <w:szCs w:val="24"/>
          <w:lang w:eastAsia="en-GB"/>
        </w:rPr>
        <w:tab/>
      </w:r>
      <w:r>
        <w:rPr>
          <w:noProof/>
        </w:rPr>
        <w:t>Description</w:t>
      </w:r>
      <w:r>
        <w:rPr>
          <w:noProof/>
        </w:rPr>
        <w:tab/>
      </w:r>
      <w:r>
        <w:rPr>
          <w:noProof/>
        </w:rPr>
        <w:fldChar w:fldCharType="begin"/>
      </w:r>
      <w:r>
        <w:rPr>
          <w:noProof/>
        </w:rPr>
        <w:instrText xml:space="preserve"> PAGEREF _Toc170896228 \h </w:instrText>
      </w:r>
      <w:r>
        <w:rPr>
          <w:noProof/>
        </w:rPr>
      </w:r>
      <w:r>
        <w:rPr>
          <w:noProof/>
        </w:rPr>
        <w:fldChar w:fldCharType="separate"/>
      </w:r>
      <w:r>
        <w:rPr>
          <w:noProof/>
        </w:rPr>
        <w:t>218</w:t>
      </w:r>
      <w:r>
        <w:rPr>
          <w:noProof/>
        </w:rPr>
        <w:fldChar w:fldCharType="end"/>
      </w:r>
    </w:p>
    <w:p w14:paraId="261D748E" w14:textId="27FE8578" w:rsidR="00942797" w:rsidRPr="00942797" w:rsidRDefault="00942797">
      <w:pPr>
        <w:pStyle w:val="TOC4"/>
        <w:rPr>
          <w:rFonts w:ascii="Calibri" w:hAnsi="Calibri"/>
          <w:noProof/>
          <w:kern w:val="2"/>
          <w:sz w:val="24"/>
          <w:szCs w:val="24"/>
          <w:lang w:eastAsia="en-GB"/>
        </w:rPr>
      </w:pPr>
      <w:r>
        <w:rPr>
          <w:noProof/>
        </w:rPr>
        <w:t>10.10.6.2</w:t>
      </w:r>
      <w:r w:rsidRPr="00942797">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_Toc170896229 \h </w:instrText>
      </w:r>
      <w:r>
        <w:rPr>
          <w:noProof/>
        </w:rPr>
      </w:r>
      <w:r>
        <w:rPr>
          <w:noProof/>
        </w:rPr>
        <w:fldChar w:fldCharType="separate"/>
      </w:r>
      <w:r>
        <w:rPr>
          <w:noProof/>
        </w:rPr>
        <w:t>219</w:t>
      </w:r>
      <w:r>
        <w:rPr>
          <w:noProof/>
        </w:rPr>
        <w:fldChar w:fldCharType="end"/>
      </w:r>
    </w:p>
    <w:p w14:paraId="530D3FCE" w14:textId="208AB8BC" w:rsidR="00942797" w:rsidRPr="00942797" w:rsidRDefault="00942797">
      <w:pPr>
        <w:pStyle w:val="TOC2"/>
        <w:rPr>
          <w:rFonts w:ascii="Calibri" w:hAnsi="Calibri"/>
          <w:noProof/>
          <w:kern w:val="2"/>
          <w:sz w:val="24"/>
          <w:szCs w:val="24"/>
          <w:lang w:eastAsia="en-GB"/>
        </w:rPr>
      </w:pPr>
      <w:r>
        <w:rPr>
          <w:noProof/>
        </w:rPr>
        <w:t>10.11</w:t>
      </w:r>
      <w:r w:rsidRPr="00942797">
        <w:rPr>
          <w:rFonts w:ascii="Calibri" w:hAnsi="Calibri"/>
          <w:noProof/>
          <w:kern w:val="2"/>
          <w:sz w:val="24"/>
          <w:szCs w:val="24"/>
          <w:lang w:eastAsia="en-GB"/>
        </w:rPr>
        <w:tab/>
      </w:r>
      <w:r>
        <w:rPr>
          <w:noProof/>
        </w:rPr>
        <w:t>MCPTT resource management (on-network)</w:t>
      </w:r>
      <w:r>
        <w:rPr>
          <w:noProof/>
        </w:rPr>
        <w:tab/>
      </w:r>
      <w:r>
        <w:rPr>
          <w:noProof/>
        </w:rPr>
        <w:fldChar w:fldCharType="begin"/>
      </w:r>
      <w:r>
        <w:rPr>
          <w:noProof/>
        </w:rPr>
        <w:instrText xml:space="preserve"> PAGEREF _Toc170896230 \h </w:instrText>
      </w:r>
      <w:r>
        <w:rPr>
          <w:noProof/>
        </w:rPr>
      </w:r>
      <w:r>
        <w:rPr>
          <w:noProof/>
        </w:rPr>
        <w:fldChar w:fldCharType="separate"/>
      </w:r>
      <w:r>
        <w:rPr>
          <w:noProof/>
        </w:rPr>
        <w:t>220</w:t>
      </w:r>
      <w:r>
        <w:rPr>
          <w:noProof/>
        </w:rPr>
        <w:fldChar w:fldCharType="end"/>
      </w:r>
    </w:p>
    <w:p w14:paraId="3E55A1F8" w14:textId="272A42E6" w:rsidR="00942797" w:rsidRPr="00942797" w:rsidRDefault="00942797">
      <w:pPr>
        <w:pStyle w:val="TOC3"/>
        <w:rPr>
          <w:rFonts w:ascii="Calibri" w:hAnsi="Calibri"/>
          <w:noProof/>
          <w:kern w:val="2"/>
          <w:sz w:val="24"/>
          <w:szCs w:val="24"/>
          <w:lang w:eastAsia="en-GB"/>
        </w:rPr>
      </w:pPr>
      <w:r>
        <w:rPr>
          <w:noProof/>
        </w:rPr>
        <w:t>10.11.1</w:t>
      </w:r>
      <w:r w:rsidRPr="00942797">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_Toc170896231 \h </w:instrText>
      </w:r>
      <w:r>
        <w:rPr>
          <w:noProof/>
        </w:rPr>
      </w:r>
      <w:r>
        <w:rPr>
          <w:noProof/>
        </w:rPr>
        <w:fldChar w:fldCharType="separate"/>
      </w:r>
      <w:r>
        <w:rPr>
          <w:noProof/>
        </w:rPr>
        <w:t>220</w:t>
      </w:r>
      <w:r>
        <w:rPr>
          <w:noProof/>
        </w:rPr>
        <w:fldChar w:fldCharType="end"/>
      </w:r>
    </w:p>
    <w:p w14:paraId="763382A7" w14:textId="291E46DD" w:rsidR="00942797" w:rsidRPr="00942797" w:rsidRDefault="00942797">
      <w:pPr>
        <w:pStyle w:val="TOC3"/>
        <w:rPr>
          <w:rFonts w:ascii="Calibri" w:hAnsi="Calibri"/>
          <w:noProof/>
          <w:kern w:val="2"/>
          <w:sz w:val="24"/>
          <w:szCs w:val="24"/>
          <w:lang w:eastAsia="en-GB"/>
        </w:rPr>
      </w:pPr>
      <w:r>
        <w:rPr>
          <w:noProof/>
        </w:rPr>
        <w:t>10.11.2</w:t>
      </w:r>
      <w:r w:rsidRPr="00942797">
        <w:rPr>
          <w:rFonts w:ascii="Calibri" w:hAnsi="Calibri"/>
          <w:noProof/>
          <w:kern w:val="2"/>
          <w:sz w:val="24"/>
          <w:szCs w:val="24"/>
          <w:lang w:eastAsia="en-GB"/>
        </w:rPr>
        <w:tab/>
      </w:r>
      <w:r>
        <w:rPr>
          <w:noProof/>
        </w:rPr>
        <w:t>Request for unicast resources at session establishment</w:t>
      </w:r>
      <w:r>
        <w:rPr>
          <w:noProof/>
        </w:rPr>
        <w:tab/>
      </w:r>
      <w:r>
        <w:rPr>
          <w:noProof/>
        </w:rPr>
        <w:fldChar w:fldCharType="begin"/>
      </w:r>
      <w:r>
        <w:rPr>
          <w:noProof/>
        </w:rPr>
        <w:instrText xml:space="preserve"> PAGEREF _Toc170896232 \h </w:instrText>
      </w:r>
      <w:r>
        <w:rPr>
          <w:noProof/>
        </w:rPr>
      </w:r>
      <w:r>
        <w:rPr>
          <w:noProof/>
        </w:rPr>
        <w:fldChar w:fldCharType="separate"/>
      </w:r>
      <w:r>
        <w:rPr>
          <w:noProof/>
        </w:rPr>
        <w:t>220</w:t>
      </w:r>
      <w:r>
        <w:rPr>
          <w:noProof/>
        </w:rPr>
        <w:fldChar w:fldCharType="end"/>
      </w:r>
    </w:p>
    <w:p w14:paraId="31283F86" w14:textId="17221063" w:rsidR="00942797" w:rsidRPr="00942797" w:rsidRDefault="00942797">
      <w:pPr>
        <w:pStyle w:val="TOC3"/>
        <w:rPr>
          <w:rFonts w:ascii="Calibri" w:hAnsi="Calibri"/>
          <w:noProof/>
          <w:kern w:val="2"/>
          <w:sz w:val="24"/>
          <w:szCs w:val="24"/>
          <w:lang w:eastAsia="en-GB"/>
        </w:rPr>
      </w:pPr>
      <w:r>
        <w:rPr>
          <w:noProof/>
        </w:rPr>
        <w:t>10.11.3</w:t>
      </w:r>
      <w:r w:rsidRPr="00942797">
        <w:rPr>
          <w:rFonts w:ascii="Calibri" w:hAnsi="Calibri"/>
          <w:noProof/>
          <w:kern w:val="2"/>
          <w:sz w:val="24"/>
          <w:szCs w:val="24"/>
          <w:lang w:eastAsia="en-GB"/>
        </w:rPr>
        <w:tab/>
      </w:r>
      <w:r>
        <w:rPr>
          <w:noProof/>
        </w:rPr>
        <w:t>Request for modification of unicast resources</w:t>
      </w:r>
      <w:r>
        <w:rPr>
          <w:noProof/>
        </w:rPr>
        <w:tab/>
      </w:r>
      <w:r>
        <w:rPr>
          <w:noProof/>
        </w:rPr>
        <w:fldChar w:fldCharType="begin"/>
      </w:r>
      <w:r>
        <w:rPr>
          <w:noProof/>
        </w:rPr>
        <w:instrText xml:space="preserve"> PAGEREF _Toc170896233 \h </w:instrText>
      </w:r>
      <w:r>
        <w:rPr>
          <w:noProof/>
        </w:rPr>
      </w:r>
      <w:r>
        <w:rPr>
          <w:noProof/>
        </w:rPr>
        <w:fldChar w:fldCharType="separate"/>
      </w:r>
      <w:r>
        <w:rPr>
          <w:noProof/>
        </w:rPr>
        <w:t>220</w:t>
      </w:r>
      <w:r>
        <w:rPr>
          <w:noProof/>
        </w:rPr>
        <w:fldChar w:fldCharType="end"/>
      </w:r>
    </w:p>
    <w:p w14:paraId="7019BF15" w14:textId="2BC42C85" w:rsidR="00942797" w:rsidRPr="00942797" w:rsidRDefault="00942797">
      <w:pPr>
        <w:pStyle w:val="TOC3"/>
        <w:rPr>
          <w:rFonts w:ascii="Calibri" w:hAnsi="Calibri"/>
          <w:noProof/>
          <w:kern w:val="2"/>
          <w:sz w:val="24"/>
          <w:szCs w:val="24"/>
          <w:lang w:eastAsia="en-GB"/>
        </w:rPr>
      </w:pPr>
      <w:r>
        <w:rPr>
          <w:noProof/>
        </w:rPr>
        <w:t>10.11.4</w:t>
      </w:r>
      <w:r w:rsidRPr="00942797">
        <w:rPr>
          <w:rFonts w:ascii="Calibri" w:hAnsi="Calibri"/>
          <w:noProof/>
          <w:kern w:val="2"/>
          <w:sz w:val="24"/>
          <w:szCs w:val="24"/>
          <w:lang w:eastAsia="en-GB"/>
        </w:rPr>
        <w:tab/>
      </w:r>
      <w:r>
        <w:rPr>
          <w:noProof/>
        </w:rPr>
        <w:t>Management of multicast media bearers</w:t>
      </w:r>
      <w:r>
        <w:rPr>
          <w:noProof/>
        </w:rPr>
        <w:tab/>
      </w:r>
      <w:r>
        <w:rPr>
          <w:noProof/>
        </w:rPr>
        <w:fldChar w:fldCharType="begin"/>
      </w:r>
      <w:r>
        <w:rPr>
          <w:noProof/>
        </w:rPr>
        <w:instrText xml:space="preserve"> PAGEREF _Toc170896234 \h </w:instrText>
      </w:r>
      <w:r>
        <w:rPr>
          <w:noProof/>
        </w:rPr>
      </w:r>
      <w:r>
        <w:rPr>
          <w:noProof/>
        </w:rPr>
        <w:fldChar w:fldCharType="separate"/>
      </w:r>
      <w:r>
        <w:rPr>
          <w:noProof/>
        </w:rPr>
        <w:t>220</w:t>
      </w:r>
      <w:r>
        <w:rPr>
          <w:noProof/>
        </w:rPr>
        <w:fldChar w:fldCharType="end"/>
      </w:r>
    </w:p>
    <w:p w14:paraId="26C48CCE" w14:textId="774DB7C1" w:rsidR="00942797" w:rsidRPr="00942797" w:rsidRDefault="00942797">
      <w:pPr>
        <w:pStyle w:val="TOC3"/>
        <w:rPr>
          <w:rFonts w:ascii="Calibri" w:hAnsi="Calibri"/>
          <w:noProof/>
          <w:kern w:val="2"/>
          <w:sz w:val="24"/>
          <w:szCs w:val="24"/>
          <w:lang w:eastAsia="en-GB"/>
        </w:rPr>
      </w:pPr>
      <w:r>
        <w:rPr>
          <w:noProof/>
        </w:rPr>
        <w:t>10.11.5</w:t>
      </w:r>
      <w:r w:rsidRPr="00942797">
        <w:rPr>
          <w:rFonts w:ascii="Calibri" w:hAnsi="Calibri"/>
          <w:noProof/>
          <w:kern w:val="2"/>
          <w:sz w:val="24"/>
          <w:szCs w:val="24"/>
          <w:lang w:eastAsia="en-GB"/>
        </w:rPr>
        <w:tab/>
      </w:r>
      <w:r>
        <w:rPr>
          <w:noProof/>
        </w:rPr>
        <w:t>Request for resources with shared priority</w:t>
      </w:r>
      <w:r>
        <w:rPr>
          <w:noProof/>
        </w:rPr>
        <w:tab/>
      </w:r>
      <w:r>
        <w:rPr>
          <w:noProof/>
        </w:rPr>
        <w:fldChar w:fldCharType="begin"/>
      </w:r>
      <w:r>
        <w:rPr>
          <w:noProof/>
        </w:rPr>
        <w:instrText xml:space="preserve"> PAGEREF _Toc170896235 \h </w:instrText>
      </w:r>
      <w:r>
        <w:rPr>
          <w:noProof/>
        </w:rPr>
      </w:r>
      <w:r>
        <w:rPr>
          <w:noProof/>
        </w:rPr>
        <w:fldChar w:fldCharType="separate"/>
      </w:r>
      <w:r>
        <w:rPr>
          <w:noProof/>
        </w:rPr>
        <w:t>220</w:t>
      </w:r>
      <w:r>
        <w:rPr>
          <w:noProof/>
        </w:rPr>
        <w:fldChar w:fldCharType="end"/>
      </w:r>
    </w:p>
    <w:p w14:paraId="5D5A7E32" w14:textId="61BAE8C7" w:rsidR="00942797" w:rsidRPr="00942797" w:rsidRDefault="00942797">
      <w:pPr>
        <w:pStyle w:val="TOC4"/>
        <w:rPr>
          <w:rFonts w:ascii="Calibri" w:hAnsi="Calibri"/>
          <w:noProof/>
          <w:kern w:val="2"/>
          <w:sz w:val="24"/>
          <w:szCs w:val="24"/>
          <w:lang w:eastAsia="en-GB"/>
        </w:rPr>
      </w:pPr>
      <w:r>
        <w:rPr>
          <w:noProof/>
        </w:rPr>
        <w:t>10.11.5.1</w:t>
      </w:r>
      <w:r w:rsidRPr="00942797">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_Toc170896236 \h </w:instrText>
      </w:r>
      <w:r>
        <w:rPr>
          <w:noProof/>
        </w:rPr>
      </w:r>
      <w:r>
        <w:rPr>
          <w:noProof/>
        </w:rPr>
        <w:fldChar w:fldCharType="separate"/>
      </w:r>
      <w:r>
        <w:rPr>
          <w:noProof/>
        </w:rPr>
        <w:t>220</w:t>
      </w:r>
      <w:r>
        <w:rPr>
          <w:noProof/>
        </w:rPr>
        <w:fldChar w:fldCharType="end"/>
      </w:r>
    </w:p>
    <w:p w14:paraId="73A82950" w14:textId="2EBBE242" w:rsidR="00942797" w:rsidRPr="00942797" w:rsidRDefault="00942797">
      <w:pPr>
        <w:pStyle w:val="TOC4"/>
        <w:rPr>
          <w:rFonts w:ascii="Calibri" w:hAnsi="Calibri"/>
          <w:noProof/>
          <w:kern w:val="2"/>
          <w:sz w:val="24"/>
          <w:szCs w:val="24"/>
          <w:lang w:eastAsia="en-GB"/>
        </w:rPr>
      </w:pPr>
      <w:r>
        <w:rPr>
          <w:noProof/>
        </w:rPr>
        <w:t>10.11.5.2</w:t>
      </w:r>
      <w:r w:rsidRPr="00942797">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_Toc170896237 \h </w:instrText>
      </w:r>
      <w:r>
        <w:rPr>
          <w:noProof/>
        </w:rPr>
      </w:r>
      <w:r>
        <w:rPr>
          <w:noProof/>
        </w:rPr>
        <w:fldChar w:fldCharType="separate"/>
      </w:r>
      <w:r>
        <w:rPr>
          <w:noProof/>
        </w:rPr>
        <w:t>220</w:t>
      </w:r>
      <w:r>
        <w:rPr>
          <w:noProof/>
        </w:rPr>
        <w:fldChar w:fldCharType="end"/>
      </w:r>
    </w:p>
    <w:p w14:paraId="1545EA83" w14:textId="774ACF6F" w:rsidR="00942797" w:rsidRPr="00942797" w:rsidRDefault="00942797">
      <w:pPr>
        <w:pStyle w:val="TOC2"/>
        <w:rPr>
          <w:rFonts w:ascii="Calibri" w:hAnsi="Calibri"/>
          <w:noProof/>
          <w:kern w:val="2"/>
          <w:sz w:val="24"/>
          <w:szCs w:val="24"/>
          <w:lang w:eastAsia="en-GB"/>
        </w:rPr>
      </w:pPr>
      <w:r>
        <w:rPr>
          <w:noProof/>
        </w:rPr>
        <w:t>10.12</w:t>
      </w:r>
      <w:r w:rsidRPr="00942797">
        <w:rPr>
          <w:rFonts w:ascii="Calibri" w:hAnsi="Calibri"/>
          <w:noProof/>
          <w:kern w:val="2"/>
          <w:sz w:val="24"/>
          <w:szCs w:val="24"/>
          <w:lang w:eastAsia="en-GB"/>
        </w:rPr>
        <w:tab/>
      </w:r>
      <w:r>
        <w:rPr>
          <w:noProof/>
        </w:rPr>
        <w:t>MCPTT media plane transmissions with partner MCPTT systems (on-network)</w:t>
      </w:r>
      <w:r>
        <w:rPr>
          <w:noProof/>
        </w:rPr>
        <w:tab/>
      </w:r>
      <w:r>
        <w:rPr>
          <w:noProof/>
        </w:rPr>
        <w:fldChar w:fldCharType="begin"/>
      </w:r>
      <w:r>
        <w:rPr>
          <w:noProof/>
        </w:rPr>
        <w:instrText xml:space="preserve"> PAGEREF _Toc170896238 \h </w:instrText>
      </w:r>
      <w:r>
        <w:rPr>
          <w:noProof/>
        </w:rPr>
      </w:r>
      <w:r>
        <w:rPr>
          <w:noProof/>
        </w:rPr>
        <w:fldChar w:fldCharType="separate"/>
      </w:r>
      <w:r>
        <w:rPr>
          <w:noProof/>
        </w:rPr>
        <w:t>220</w:t>
      </w:r>
      <w:r>
        <w:rPr>
          <w:noProof/>
        </w:rPr>
        <w:fldChar w:fldCharType="end"/>
      </w:r>
    </w:p>
    <w:p w14:paraId="36424E3A" w14:textId="173A34C7" w:rsidR="00942797" w:rsidRPr="00942797" w:rsidRDefault="00942797">
      <w:pPr>
        <w:pStyle w:val="TOC2"/>
        <w:rPr>
          <w:rFonts w:ascii="Calibri" w:hAnsi="Calibri"/>
          <w:noProof/>
          <w:kern w:val="2"/>
          <w:sz w:val="24"/>
          <w:szCs w:val="24"/>
          <w:lang w:eastAsia="en-GB"/>
        </w:rPr>
      </w:pPr>
      <w:r>
        <w:rPr>
          <w:noProof/>
        </w:rPr>
        <w:t>10.13</w:t>
      </w:r>
      <w:r w:rsidRPr="00942797">
        <w:rPr>
          <w:rFonts w:ascii="Calibri" w:hAnsi="Calibri"/>
          <w:noProof/>
          <w:kern w:val="2"/>
          <w:sz w:val="24"/>
          <w:szCs w:val="24"/>
          <w:lang w:eastAsia="en-GB"/>
        </w:rPr>
        <w:tab/>
      </w:r>
      <w:r>
        <w:rPr>
          <w:noProof/>
        </w:rPr>
        <w:t>Location information (on-network)</w:t>
      </w:r>
      <w:r>
        <w:rPr>
          <w:noProof/>
        </w:rPr>
        <w:tab/>
      </w:r>
      <w:r>
        <w:rPr>
          <w:noProof/>
        </w:rPr>
        <w:fldChar w:fldCharType="begin"/>
      </w:r>
      <w:r>
        <w:rPr>
          <w:noProof/>
        </w:rPr>
        <w:instrText xml:space="preserve"> PAGEREF _Toc170896239 \h </w:instrText>
      </w:r>
      <w:r>
        <w:rPr>
          <w:noProof/>
        </w:rPr>
      </w:r>
      <w:r>
        <w:rPr>
          <w:noProof/>
        </w:rPr>
        <w:fldChar w:fldCharType="separate"/>
      </w:r>
      <w:r>
        <w:rPr>
          <w:noProof/>
        </w:rPr>
        <w:t>222</w:t>
      </w:r>
      <w:r>
        <w:rPr>
          <w:noProof/>
        </w:rPr>
        <w:fldChar w:fldCharType="end"/>
      </w:r>
    </w:p>
    <w:p w14:paraId="28BFC81C" w14:textId="0060B367" w:rsidR="00942797" w:rsidRPr="00942797" w:rsidRDefault="00942797">
      <w:pPr>
        <w:pStyle w:val="TOC2"/>
        <w:rPr>
          <w:rFonts w:ascii="Calibri" w:hAnsi="Calibri"/>
          <w:noProof/>
          <w:kern w:val="2"/>
          <w:sz w:val="24"/>
          <w:szCs w:val="24"/>
          <w:lang w:eastAsia="en-GB"/>
        </w:rPr>
      </w:pPr>
      <w:r>
        <w:rPr>
          <w:noProof/>
        </w:rPr>
        <w:t>10.14</w:t>
      </w:r>
      <w:r w:rsidRPr="00942797">
        <w:rPr>
          <w:rFonts w:ascii="Calibri" w:hAnsi="Calibri"/>
          <w:noProof/>
          <w:kern w:val="2"/>
          <w:sz w:val="24"/>
          <w:szCs w:val="24"/>
          <w:lang w:eastAsia="en-GB"/>
        </w:rPr>
        <w:tab/>
      </w:r>
      <w:r>
        <w:rPr>
          <w:noProof/>
        </w:rPr>
        <w:t>Ambient listening call</w:t>
      </w:r>
      <w:r>
        <w:rPr>
          <w:noProof/>
        </w:rPr>
        <w:tab/>
      </w:r>
      <w:r>
        <w:rPr>
          <w:noProof/>
        </w:rPr>
        <w:fldChar w:fldCharType="begin"/>
      </w:r>
      <w:r>
        <w:rPr>
          <w:noProof/>
        </w:rPr>
        <w:instrText xml:space="preserve"> PAGEREF _Toc170896240 \h </w:instrText>
      </w:r>
      <w:r>
        <w:rPr>
          <w:noProof/>
        </w:rPr>
      </w:r>
      <w:r>
        <w:rPr>
          <w:noProof/>
        </w:rPr>
        <w:fldChar w:fldCharType="separate"/>
      </w:r>
      <w:r>
        <w:rPr>
          <w:noProof/>
        </w:rPr>
        <w:t>222</w:t>
      </w:r>
      <w:r>
        <w:rPr>
          <w:noProof/>
        </w:rPr>
        <w:fldChar w:fldCharType="end"/>
      </w:r>
    </w:p>
    <w:p w14:paraId="606CA71F" w14:textId="341AFD39" w:rsidR="00942797" w:rsidRPr="00942797" w:rsidRDefault="00942797">
      <w:pPr>
        <w:pStyle w:val="TOC3"/>
        <w:rPr>
          <w:rFonts w:ascii="Calibri" w:hAnsi="Calibri"/>
          <w:noProof/>
          <w:kern w:val="2"/>
          <w:sz w:val="24"/>
          <w:szCs w:val="24"/>
          <w:lang w:eastAsia="en-GB"/>
        </w:rPr>
      </w:pPr>
      <w:r>
        <w:rPr>
          <w:noProof/>
        </w:rPr>
        <w:lastRenderedPageBreak/>
        <w:t>10.14.1</w:t>
      </w:r>
      <w:r w:rsidRPr="00942797">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_Toc170896241 \h </w:instrText>
      </w:r>
      <w:r>
        <w:rPr>
          <w:noProof/>
        </w:rPr>
      </w:r>
      <w:r>
        <w:rPr>
          <w:noProof/>
        </w:rPr>
        <w:fldChar w:fldCharType="separate"/>
      </w:r>
      <w:r>
        <w:rPr>
          <w:noProof/>
        </w:rPr>
        <w:t>222</w:t>
      </w:r>
      <w:r>
        <w:rPr>
          <w:noProof/>
        </w:rPr>
        <w:fldChar w:fldCharType="end"/>
      </w:r>
    </w:p>
    <w:p w14:paraId="43543F01" w14:textId="23A7311D" w:rsidR="00942797" w:rsidRPr="00942797" w:rsidRDefault="00942797">
      <w:pPr>
        <w:pStyle w:val="TOC3"/>
        <w:rPr>
          <w:rFonts w:ascii="Calibri" w:hAnsi="Calibri"/>
          <w:noProof/>
          <w:kern w:val="2"/>
          <w:sz w:val="24"/>
          <w:szCs w:val="24"/>
          <w:lang w:eastAsia="en-GB"/>
        </w:rPr>
      </w:pPr>
      <w:r>
        <w:rPr>
          <w:noProof/>
        </w:rPr>
        <w:t>10.14.2</w:t>
      </w:r>
      <w:r w:rsidRPr="00942797">
        <w:rPr>
          <w:rFonts w:ascii="Calibri" w:hAnsi="Calibri"/>
          <w:noProof/>
          <w:kern w:val="2"/>
          <w:sz w:val="24"/>
          <w:szCs w:val="24"/>
          <w:lang w:eastAsia="en-GB"/>
        </w:rPr>
        <w:tab/>
      </w:r>
      <w:r>
        <w:rPr>
          <w:noProof/>
        </w:rPr>
        <w:t>Information flows for ambient listening call</w:t>
      </w:r>
      <w:r>
        <w:rPr>
          <w:noProof/>
        </w:rPr>
        <w:tab/>
      </w:r>
      <w:r>
        <w:rPr>
          <w:noProof/>
        </w:rPr>
        <w:fldChar w:fldCharType="begin"/>
      </w:r>
      <w:r>
        <w:rPr>
          <w:noProof/>
        </w:rPr>
        <w:instrText xml:space="preserve"> PAGEREF _Toc170896242 \h </w:instrText>
      </w:r>
      <w:r>
        <w:rPr>
          <w:noProof/>
        </w:rPr>
      </w:r>
      <w:r>
        <w:rPr>
          <w:noProof/>
        </w:rPr>
        <w:fldChar w:fldCharType="separate"/>
      </w:r>
      <w:r>
        <w:rPr>
          <w:noProof/>
        </w:rPr>
        <w:t>222</w:t>
      </w:r>
      <w:r>
        <w:rPr>
          <w:noProof/>
        </w:rPr>
        <w:fldChar w:fldCharType="end"/>
      </w:r>
    </w:p>
    <w:p w14:paraId="1201F50A" w14:textId="255524D6" w:rsidR="00942797" w:rsidRPr="00942797" w:rsidRDefault="00942797">
      <w:pPr>
        <w:pStyle w:val="TOC4"/>
        <w:rPr>
          <w:rFonts w:ascii="Calibri" w:hAnsi="Calibri"/>
          <w:noProof/>
          <w:kern w:val="2"/>
          <w:sz w:val="24"/>
          <w:szCs w:val="24"/>
          <w:lang w:eastAsia="en-GB"/>
        </w:rPr>
      </w:pPr>
      <w:r w:rsidRPr="00A5587C">
        <w:rPr>
          <w:rFonts w:cs="Arial"/>
          <w:noProof/>
        </w:rPr>
        <w:t>10.14.2.1</w:t>
      </w:r>
      <w:r w:rsidRPr="00942797">
        <w:rPr>
          <w:rFonts w:ascii="Calibri" w:hAnsi="Calibri"/>
          <w:noProof/>
          <w:kern w:val="2"/>
          <w:sz w:val="24"/>
          <w:szCs w:val="24"/>
          <w:lang w:eastAsia="en-GB"/>
        </w:rPr>
        <w:tab/>
      </w:r>
      <w:r w:rsidRPr="00A5587C">
        <w:rPr>
          <w:rFonts w:cs="Arial"/>
          <w:noProof/>
        </w:rPr>
        <w:t>Ambient listening call request</w:t>
      </w:r>
      <w:r>
        <w:rPr>
          <w:noProof/>
        </w:rPr>
        <w:tab/>
      </w:r>
      <w:r>
        <w:rPr>
          <w:noProof/>
        </w:rPr>
        <w:fldChar w:fldCharType="begin"/>
      </w:r>
      <w:r>
        <w:rPr>
          <w:noProof/>
        </w:rPr>
        <w:instrText xml:space="preserve"> PAGEREF _Toc170896243 \h </w:instrText>
      </w:r>
      <w:r>
        <w:rPr>
          <w:noProof/>
        </w:rPr>
      </w:r>
      <w:r>
        <w:rPr>
          <w:noProof/>
        </w:rPr>
        <w:fldChar w:fldCharType="separate"/>
      </w:r>
      <w:r>
        <w:rPr>
          <w:noProof/>
        </w:rPr>
        <w:t>222</w:t>
      </w:r>
      <w:r>
        <w:rPr>
          <w:noProof/>
        </w:rPr>
        <w:fldChar w:fldCharType="end"/>
      </w:r>
    </w:p>
    <w:p w14:paraId="702234C8" w14:textId="337722AA" w:rsidR="00942797" w:rsidRPr="00942797" w:rsidRDefault="00942797">
      <w:pPr>
        <w:pStyle w:val="TOC4"/>
        <w:rPr>
          <w:rFonts w:ascii="Calibri" w:hAnsi="Calibri"/>
          <w:noProof/>
          <w:kern w:val="2"/>
          <w:sz w:val="24"/>
          <w:szCs w:val="24"/>
          <w:lang w:eastAsia="en-GB"/>
        </w:rPr>
      </w:pPr>
      <w:r w:rsidRPr="00A5587C">
        <w:rPr>
          <w:rFonts w:cs="Arial"/>
          <w:noProof/>
        </w:rPr>
        <w:t>10.14.2.2</w:t>
      </w:r>
      <w:r w:rsidRPr="00942797">
        <w:rPr>
          <w:rFonts w:ascii="Calibri" w:hAnsi="Calibri"/>
          <w:noProof/>
          <w:kern w:val="2"/>
          <w:sz w:val="24"/>
          <w:szCs w:val="24"/>
          <w:lang w:eastAsia="en-GB"/>
        </w:rPr>
        <w:tab/>
      </w:r>
      <w:r w:rsidRPr="00A5587C">
        <w:rPr>
          <w:rFonts w:cs="Arial"/>
          <w:noProof/>
        </w:rPr>
        <w:t>Ambient listening call response</w:t>
      </w:r>
      <w:r>
        <w:rPr>
          <w:noProof/>
        </w:rPr>
        <w:tab/>
      </w:r>
      <w:r>
        <w:rPr>
          <w:noProof/>
        </w:rPr>
        <w:fldChar w:fldCharType="begin"/>
      </w:r>
      <w:r>
        <w:rPr>
          <w:noProof/>
        </w:rPr>
        <w:instrText xml:space="preserve"> PAGEREF _Toc170896244 \h </w:instrText>
      </w:r>
      <w:r>
        <w:rPr>
          <w:noProof/>
        </w:rPr>
      </w:r>
      <w:r>
        <w:rPr>
          <w:noProof/>
        </w:rPr>
        <w:fldChar w:fldCharType="separate"/>
      </w:r>
      <w:r>
        <w:rPr>
          <w:noProof/>
        </w:rPr>
        <w:t>223</w:t>
      </w:r>
      <w:r>
        <w:rPr>
          <w:noProof/>
        </w:rPr>
        <w:fldChar w:fldCharType="end"/>
      </w:r>
    </w:p>
    <w:p w14:paraId="6B4FC6AD" w14:textId="25F39617" w:rsidR="00942797" w:rsidRPr="00942797" w:rsidRDefault="00942797">
      <w:pPr>
        <w:pStyle w:val="TOC4"/>
        <w:rPr>
          <w:rFonts w:ascii="Calibri" w:hAnsi="Calibri"/>
          <w:noProof/>
          <w:kern w:val="2"/>
          <w:sz w:val="24"/>
          <w:szCs w:val="24"/>
          <w:lang w:eastAsia="en-GB"/>
        </w:rPr>
      </w:pPr>
      <w:r w:rsidRPr="00A5587C">
        <w:rPr>
          <w:rFonts w:cs="Arial"/>
          <w:noProof/>
        </w:rPr>
        <w:t>10.14.2.3</w:t>
      </w:r>
      <w:r w:rsidRPr="00942797">
        <w:rPr>
          <w:rFonts w:ascii="Calibri" w:hAnsi="Calibri"/>
          <w:noProof/>
          <w:kern w:val="2"/>
          <w:sz w:val="24"/>
          <w:szCs w:val="24"/>
          <w:lang w:eastAsia="en-GB"/>
        </w:rPr>
        <w:tab/>
      </w:r>
      <w:r w:rsidRPr="00A5587C">
        <w:rPr>
          <w:rFonts w:cs="Arial"/>
          <w:noProof/>
        </w:rPr>
        <w:t>Ambient listening call release request</w:t>
      </w:r>
      <w:r>
        <w:rPr>
          <w:noProof/>
        </w:rPr>
        <w:tab/>
      </w:r>
      <w:r>
        <w:rPr>
          <w:noProof/>
        </w:rPr>
        <w:fldChar w:fldCharType="begin"/>
      </w:r>
      <w:r>
        <w:rPr>
          <w:noProof/>
        </w:rPr>
        <w:instrText xml:space="preserve"> PAGEREF _Toc170896245 \h </w:instrText>
      </w:r>
      <w:r>
        <w:rPr>
          <w:noProof/>
        </w:rPr>
      </w:r>
      <w:r>
        <w:rPr>
          <w:noProof/>
        </w:rPr>
        <w:fldChar w:fldCharType="separate"/>
      </w:r>
      <w:r>
        <w:rPr>
          <w:noProof/>
        </w:rPr>
        <w:t>223</w:t>
      </w:r>
      <w:r>
        <w:rPr>
          <w:noProof/>
        </w:rPr>
        <w:fldChar w:fldCharType="end"/>
      </w:r>
    </w:p>
    <w:p w14:paraId="6E85DBF2" w14:textId="283F3DFD" w:rsidR="00942797" w:rsidRPr="00942797" w:rsidRDefault="00942797">
      <w:pPr>
        <w:pStyle w:val="TOC4"/>
        <w:rPr>
          <w:rFonts w:ascii="Calibri" w:hAnsi="Calibri"/>
          <w:noProof/>
          <w:kern w:val="2"/>
          <w:sz w:val="24"/>
          <w:szCs w:val="24"/>
          <w:lang w:eastAsia="en-GB"/>
        </w:rPr>
      </w:pPr>
      <w:r w:rsidRPr="00A5587C">
        <w:rPr>
          <w:rFonts w:cs="Arial"/>
          <w:noProof/>
        </w:rPr>
        <w:t>10.14.2.4</w:t>
      </w:r>
      <w:r w:rsidRPr="00942797">
        <w:rPr>
          <w:rFonts w:ascii="Calibri" w:hAnsi="Calibri"/>
          <w:noProof/>
          <w:kern w:val="2"/>
          <w:sz w:val="24"/>
          <w:szCs w:val="24"/>
          <w:lang w:eastAsia="en-GB"/>
        </w:rPr>
        <w:tab/>
      </w:r>
      <w:r w:rsidRPr="00A5587C">
        <w:rPr>
          <w:rFonts w:cs="Arial"/>
          <w:noProof/>
        </w:rPr>
        <w:t>Ambient listening call release response</w:t>
      </w:r>
      <w:r>
        <w:rPr>
          <w:noProof/>
        </w:rPr>
        <w:tab/>
      </w:r>
      <w:r>
        <w:rPr>
          <w:noProof/>
        </w:rPr>
        <w:fldChar w:fldCharType="begin"/>
      </w:r>
      <w:r>
        <w:rPr>
          <w:noProof/>
        </w:rPr>
        <w:instrText xml:space="preserve"> PAGEREF _Toc170896246 \h </w:instrText>
      </w:r>
      <w:r>
        <w:rPr>
          <w:noProof/>
        </w:rPr>
      </w:r>
      <w:r>
        <w:rPr>
          <w:noProof/>
        </w:rPr>
        <w:fldChar w:fldCharType="separate"/>
      </w:r>
      <w:r>
        <w:rPr>
          <w:noProof/>
        </w:rPr>
        <w:t>223</w:t>
      </w:r>
      <w:r>
        <w:rPr>
          <w:noProof/>
        </w:rPr>
        <w:fldChar w:fldCharType="end"/>
      </w:r>
    </w:p>
    <w:p w14:paraId="2053D1EB" w14:textId="6A20F7DC" w:rsidR="00942797" w:rsidRPr="00942797" w:rsidRDefault="00942797">
      <w:pPr>
        <w:pStyle w:val="TOC4"/>
        <w:rPr>
          <w:rFonts w:ascii="Calibri" w:hAnsi="Calibri"/>
          <w:noProof/>
          <w:kern w:val="2"/>
          <w:sz w:val="24"/>
          <w:szCs w:val="24"/>
          <w:lang w:eastAsia="en-GB"/>
        </w:rPr>
      </w:pPr>
      <w:r w:rsidRPr="00A5587C">
        <w:rPr>
          <w:rFonts w:cs="Arial"/>
          <w:noProof/>
        </w:rPr>
        <w:t>10.14.2.</w:t>
      </w:r>
      <w:r w:rsidRPr="00A5587C">
        <w:rPr>
          <w:rFonts w:cs="Arial"/>
          <w:noProof/>
          <w:lang w:eastAsia="zh-CN"/>
        </w:rPr>
        <w:t>5</w:t>
      </w:r>
      <w:r w:rsidRPr="00942797">
        <w:rPr>
          <w:rFonts w:ascii="Calibri" w:hAnsi="Calibri"/>
          <w:noProof/>
          <w:kern w:val="2"/>
          <w:sz w:val="24"/>
          <w:szCs w:val="24"/>
          <w:lang w:eastAsia="en-GB"/>
        </w:rPr>
        <w:tab/>
      </w:r>
      <w:r w:rsidRPr="00A5587C">
        <w:rPr>
          <w:rFonts w:cs="Arial"/>
          <w:noProof/>
        </w:rPr>
        <w:t xml:space="preserve">Ambient listening call release </w:t>
      </w:r>
      <w:r w:rsidRPr="00A5587C">
        <w:rPr>
          <w:rFonts w:cs="Arial"/>
          <w:noProof/>
          <w:lang w:eastAsia="zh-CN"/>
        </w:rPr>
        <w:t>notification</w:t>
      </w:r>
      <w:r>
        <w:rPr>
          <w:noProof/>
        </w:rPr>
        <w:tab/>
      </w:r>
      <w:r>
        <w:rPr>
          <w:noProof/>
        </w:rPr>
        <w:fldChar w:fldCharType="begin"/>
      </w:r>
      <w:r>
        <w:rPr>
          <w:noProof/>
        </w:rPr>
        <w:instrText xml:space="preserve"> PAGEREF _Toc170896247 \h </w:instrText>
      </w:r>
      <w:r>
        <w:rPr>
          <w:noProof/>
        </w:rPr>
      </w:r>
      <w:r>
        <w:rPr>
          <w:noProof/>
        </w:rPr>
        <w:fldChar w:fldCharType="separate"/>
      </w:r>
      <w:r>
        <w:rPr>
          <w:noProof/>
        </w:rPr>
        <w:t>224</w:t>
      </w:r>
      <w:r>
        <w:rPr>
          <w:noProof/>
        </w:rPr>
        <w:fldChar w:fldCharType="end"/>
      </w:r>
    </w:p>
    <w:p w14:paraId="4AA8F9B7" w14:textId="0D58F530" w:rsidR="00942797" w:rsidRPr="00942797" w:rsidRDefault="00942797">
      <w:pPr>
        <w:pStyle w:val="TOC3"/>
        <w:rPr>
          <w:rFonts w:ascii="Calibri" w:hAnsi="Calibri"/>
          <w:noProof/>
          <w:kern w:val="2"/>
          <w:sz w:val="24"/>
          <w:szCs w:val="24"/>
          <w:lang w:eastAsia="en-GB"/>
        </w:rPr>
      </w:pPr>
      <w:r>
        <w:rPr>
          <w:noProof/>
        </w:rPr>
        <w:t>10.14.3</w:t>
      </w:r>
      <w:r w:rsidRPr="00942797">
        <w:rPr>
          <w:rFonts w:ascii="Calibri" w:hAnsi="Calibri"/>
          <w:noProof/>
          <w:kern w:val="2"/>
          <w:sz w:val="24"/>
          <w:szCs w:val="24"/>
          <w:lang w:eastAsia="en-GB"/>
        </w:rPr>
        <w:tab/>
      </w:r>
      <w:r>
        <w:rPr>
          <w:noProof/>
        </w:rPr>
        <w:t>Ambient listening call procedures</w:t>
      </w:r>
      <w:r>
        <w:rPr>
          <w:noProof/>
        </w:rPr>
        <w:tab/>
      </w:r>
      <w:r>
        <w:rPr>
          <w:noProof/>
        </w:rPr>
        <w:fldChar w:fldCharType="begin"/>
      </w:r>
      <w:r>
        <w:rPr>
          <w:noProof/>
        </w:rPr>
        <w:instrText xml:space="preserve"> PAGEREF _Toc170896248 \h </w:instrText>
      </w:r>
      <w:r>
        <w:rPr>
          <w:noProof/>
        </w:rPr>
      </w:r>
      <w:r>
        <w:rPr>
          <w:noProof/>
        </w:rPr>
        <w:fldChar w:fldCharType="separate"/>
      </w:r>
      <w:r>
        <w:rPr>
          <w:noProof/>
        </w:rPr>
        <w:t>224</w:t>
      </w:r>
      <w:r>
        <w:rPr>
          <w:noProof/>
        </w:rPr>
        <w:fldChar w:fldCharType="end"/>
      </w:r>
    </w:p>
    <w:p w14:paraId="4F80B70C" w14:textId="38705393" w:rsidR="00942797" w:rsidRPr="00942797" w:rsidRDefault="00942797">
      <w:pPr>
        <w:pStyle w:val="TOC4"/>
        <w:rPr>
          <w:rFonts w:ascii="Calibri" w:hAnsi="Calibri"/>
          <w:noProof/>
          <w:kern w:val="2"/>
          <w:sz w:val="24"/>
          <w:szCs w:val="24"/>
          <w:lang w:eastAsia="en-GB"/>
        </w:rPr>
      </w:pPr>
      <w:r>
        <w:rPr>
          <w:noProof/>
        </w:rPr>
        <w:t>10.</w:t>
      </w:r>
      <w:r>
        <w:rPr>
          <w:noProof/>
          <w:lang w:eastAsia="zh-CN"/>
        </w:rPr>
        <w:t>14.3.1</w:t>
      </w:r>
      <w:r w:rsidRPr="00942797">
        <w:rPr>
          <w:rFonts w:ascii="Calibri" w:hAnsi="Calibri"/>
          <w:noProof/>
          <w:kern w:val="2"/>
          <w:sz w:val="24"/>
          <w:szCs w:val="24"/>
          <w:lang w:eastAsia="en-GB"/>
        </w:rPr>
        <w:tab/>
      </w:r>
      <w:r>
        <w:rPr>
          <w:noProof/>
          <w:lang w:eastAsia="zh-CN"/>
        </w:rPr>
        <w:t>Remotely initiated ambient listening call setup</w:t>
      </w:r>
      <w:r>
        <w:rPr>
          <w:noProof/>
        </w:rPr>
        <w:tab/>
      </w:r>
      <w:r>
        <w:rPr>
          <w:noProof/>
        </w:rPr>
        <w:fldChar w:fldCharType="begin"/>
      </w:r>
      <w:r>
        <w:rPr>
          <w:noProof/>
        </w:rPr>
        <w:instrText xml:space="preserve"> PAGEREF _Toc170896249 \h </w:instrText>
      </w:r>
      <w:r>
        <w:rPr>
          <w:noProof/>
        </w:rPr>
      </w:r>
      <w:r>
        <w:rPr>
          <w:noProof/>
        </w:rPr>
        <w:fldChar w:fldCharType="separate"/>
      </w:r>
      <w:r>
        <w:rPr>
          <w:noProof/>
        </w:rPr>
        <w:t>224</w:t>
      </w:r>
      <w:r>
        <w:rPr>
          <w:noProof/>
        </w:rPr>
        <w:fldChar w:fldCharType="end"/>
      </w:r>
    </w:p>
    <w:p w14:paraId="17FB31D6" w14:textId="059F665A" w:rsidR="00942797" w:rsidRPr="00942797" w:rsidRDefault="00942797">
      <w:pPr>
        <w:pStyle w:val="TOC4"/>
        <w:rPr>
          <w:rFonts w:ascii="Calibri" w:hAnsi="Calibri"/>
          <w:noProof/>
          <w:kern w:val="2"/>
          <w:sz w:val="24"/>
          <w:szCs w:val="24"/>
          <w:lang w:eastAsia="en-GB"/>
        </w:rPr>
      </w:pPr>
      <w:r>
        <w:rPr>
          <w:noProof/>
        </w:rPr>
        <w:t>10.</w:t>
      </w:r>
      <w:r>
        <w:rPr>
          <w:noProof/>
          <w:lang w:eastAsia="zh-CN"/>
        </w:rPr>
        <w:t>14.3.2</w:t>
      </w:r>
      <w:r w:rsidRPr="00942797">
        <w:rPr>
          <w:rFonts w:ascii="Calibri" w:hAnsi="Calibri"/>
          <w:noProof/>
          <w:kern w:val="2"/>
          <w:sz w:val="24"/>
          <w:szCs w:val="24"/>
          <w:lang w:eastAsia="en-GB"/>
        </w:rPr>
        <w:tab/>
      </w:r>
      <w:r>
        <w:rPr>
          <w:noProof/>
          <w:lang w:eastAsia="zh-CN"/>
        </w:rPr>
        <w:t>Locally initiated ambient listening call setup</w:t>
      </w:r>
      <w:r>
        <w:rPr>
          <w:noProof/>
        </w:rPr>
        <w:tab/>
      </w:r>
      <w:r>
        <w:rPr>
          <w:noProof/>
        </w:rPr>
        <w:fldChar w:fldCharType="begin"/>
      </w:r>
      <w:r>
        <w:rPr>
          <w:noProof/>
        </w:rPr>
        <w:instrText xml:space="preserve"> PAGEREF _Toc170896250 \h </w:instrText>
      </w:r>
      <w:r>
        <w:rPr>
          <w:noProof/>
        </w:rPr>
      </w:r>
      <w:r>
        <w:rPr>
          <w:noProof/>
        </w:rPr>
        <w:fldChar w:fldCharType="separate"/>
      </w:r>
      <w:r>
        <w:rPr>
          <w:noProof/>
        </w:rPr>
        <w:t>225</w:t>
      </w:r>
      <w:r>
        <w:rPr>
          <w:noProof/>
        </w:rPr>
        <w:fldChar w:fldCharType="end"/>
      </w:r>
    </w:p>
    <w:p w14:paraId="1AB3967E" w14:textId="3EDF8A5A" w:rsidR="00942797" w:rsidRPr="00942797" w:rsidRDefault="00942797">
      <w:pPr>
        <w:pStyle w:val="TOC4"/>
        <w:rPr>
          <w:rFonts w:ascii="Calibri" w:hAnsi="Calibri"/>
          <w:noProof/>
          <w:kern w:val="2"/>
          <w:sz w:val="24"/>
          <w:szCs w:val="24"/>
          <w:lang w:eastAsia="en-GB"/>
        </w:rPr>
      </w:pPr>
      <w:r>
        <w:rPr>
          <w:noProof/>
        </w:rPr>
        <w:t>10.</w:t>
      </w:r>
      <w:r>
        <w:rPr>
          <w:noProof/>
          <w:lang w:eastAsia="zh-CN"/>
        </w:rPr>
        <w:t>14</w:t>
      </w:r>
      <w:r>
        <w:rPr>
          <w:noProof/>
        </w:rPr>
        <w:t>.3.3</w:t>
      </w:r>
      <w:r w:rsidRPr="00942797">
        <w:rPr>
          <w:rFonts w:ascii="Calibri" w:hAnsi="Calibri"/>
          <w:noProof/>
          <w:kern w:val="2"/>
          <w:sz w:val="24"/>
          <w:szCs w:val="24"/>
          <w:lang w:eastAsia="en-GB"/>
        </w:rPr>
        <w:tab/>
      </w:r>
      <w:r>
        <w:rPr>
          <w:noProof/>
          <w:lang w:eastAsia="zh-CN"/>
        </w:rPr>
        <w:t>Ambient listening call release – server initiated</w:t>
      </w:r>
      <w:r>
        <w:rPr>
          <w:noProof/>
        </w:rPr>
        <w:tab/>
      </w:r>
      <w:r>
        <w:rPr>
          <w:noProof/>
        </w:rPr>
        <w:fldChar w:fldCharType="begin"/>
      </w:r>
      <w:r>
        <w:rPr>
          <w:noProof/>
        </w:rPr>
        <w:instrText xml:space="preserve"> PAGEREF _Toc170896251 \h </w:instrText>
      </w:r>
      <w:r>
        <w:rPr>
          <w:noProof/>
        </w:rPr>
      </w:r>
      <w:r>
        <w:rPr>
          <w:noProof/>
        </w:rPr>
        <w:fldChar w:fldCharType="separate"/>
      </w:r>
      <w:r>
        <w:rPr>
          <w:noProof/>
        </w:rPr>
        <w:t>226</w:t>
      </w:r>
      <w:r>
        <w:rPr>
          <w:noProof/>
        </w:rPr>
        <w:fldChar w:fldCharType="end"/>
      </w:r>
    </w:p>
    <w:p w14:paraId="76A118A4" w14:textId="2C403D12" w:rsidR="00942797" w:rsidRPr="00942797" w:rsidRDefault="00942797">
      <w:pPr>
        <w:pStyle w:val="TOC4"/>
        <w:rPr>
          <w:rFonts w:ascii="Calibri" w:hAnsi="Calibri"/>
          <w:noProof/>
          <w:kern w:val="2"/>
          <w:sz w:val="24"/>
          <w:szCs w:val="24"/>
          <w:lang w:eastAsia="en-GB"/>
        </w:rPr>
      </w:pPr>
      <w:r>
        <w:rPr>
          <w:noProof/>
        </w:rPr>
        <w:t>10.</w:t>
      </w:r>
      <w:r>
        <w:rPr>
          <w:noProof/>
          <w:lang w:eastAsia="zh-CN"/>
        </w:rPr>
        <w:t>14</w:t>
      </w:r>
      <w:r>
        <w:rPr>
          <w:noProof/>
        </w:rPr>
        <w:t>.3.4</w:t>
      </w:r>
      <w:r w:rsidRPr="00942797">
        <w:rPr>
          <w:rFonts w:ascii="Calibri" w:hAnsi="Calibri"/>
          <w:noProof/>
          <w:kern w:val="2"/>
          <w:sz w:val="24"/>
          <w:szCs w:val="24"/>
          <w:lang w:eastAsia="en-GB"/>
        </w:rPr>
        <w:tab/>
      </w:r>
      <w:r>
        <w:rPr>
          <w:noProof/>
          <w:lang w:eastAsia="zh-CN"/>
        </w:rPr>
        <w:t xml:space="preserve">Remotely initiated ambient listening call release – </w:t>
      </w:r>
      <w:r>
        <w:rPr>
          <w:noProof/>
        </w:rPr>
        <w:t>"listening"</w:t>
      </w:r>
      <w:r>
        <w:rPr>
          <w:noProof/>
          <w:lang w:eastAsia="zh-CN"/>
        </w:rPr>
        <w:t xml:space="preserve"> user initiated</w:t>
      </w:r>
      <w:r>
        <w:rPr>
          <w:noProof/>
        </w:rPr>
        <w:tab/>
      </w:r>
      <w:r>
        <w:rPr>
          <w:noProof/>
        </w:rPr>
        <w:fldChar w:fldCharType="begin"/>
      </w:r>
      <w:r>
        <w:rPr>
          <w:noProof/>
        </w:rPr>
        <w:instrText xml:space="preserve"> PAGEREF _Toc170896252 \h </w:instrText>
      </w:r>
      <w:r>
        <w:rPr>
          <w:noProof/>
        </w:rPr>
      </w:r>
      <w:r>
        <w:rPr>
          <w:noProof/>
        </w:rPr>
        <w:fldChar w:fldCharType="separate"/>
      </w:r>
      <w:r>
        <w:rPr>
          <w:noProof/>
        </w:rPr>
        <w:t>227</w:t>
      </w:r>
      <w:r>
        <w:rPr>
          <w:noProof/>
        </w:rPr>
        <w:fldChar w:fldCharType="end"/>
      </w:r>
    </w:p>
    <w:p w14:paraId="1D3B469D" w14:textId="381C5431" w:rsidR="00942797" w:rsidRPr="00942797" w:rsidRDefault="00942797">
      <w:pPr>
        <w:pStyle w:val="TOC4"/>
        <w:rPr>
          <w:rFonts w:ascii="Calibri" w:hAnsi="Calibri"/>
          <w:noProof/>
          <w:kern w:val="2"/>
          <w:sz w:val="24"/>
          <w:szCs w:val="24"/>
          <w:lang w:eastAsia="en-GB"/>
        </w:rPr>
      </w:pPr>
      <w:r>
        <w:rPr>
          <w:noProof/>
        </w:rPr>
        <w:t>10.</w:t>
      </w:r>
      <w:r>
        <w:rPr>
          <w:noProof/>
          <w:lang w:eastAsia="zh-CN"/>
        </w:rPr>
        <w:t>14</w:t>
      </w:r>
      <w:r>
        <w:rPr>
          <w:noProof/>
        </w:rPr>
        <w:t>.3.5</w:t>
      </w:r>
      <w:r w:rsidRPr="00942797">
        <w:rPr>
          <w:rFonts w:ascii="Calibri" w:hAnsi="Calibri"/>
          <w:noProof/>
          <w:kern w:val="2"/>
          <w:sz w:val="24"/>
          <w:szCs w:val="24"/>
          <w:lang w:eastAsia="en-GB"/>
        </w:rPr>
        <w:tab/>
      </w:r>
      <w:r>
        <w:rPr>
          <w:noProof/>
          <w:lang w:eastAsia="zh-CN"/>
        </w:rPr>
        <w:t xml:space="preserve">Ambient listening call release – </w:t>
      </w:r>
      <w:r>
        <w:rPr>
          <w:noProof/>
        </w:rPr>
        <w:t>"listened to"</w:t>
      </w:r>
      <w:r>
        <w:rPr>
          <w:noProof/>
          <w:lang w:eastAsia="zh-CN"/>
        </w:rPr>
        <w:t xml:space="preserve"> user initiated</w:t>
      </w:r>
      <w:r>
        <w:rPr>
          <w:noProof/>
        </w:rPr>
        <w:tab/>
      </w:r>
      <w:r>
        <w:rPr>
          <w:noProof/>
        </w:rPr>
        <w:fldChar w:fldCharType="begin"/>
      </w:r>
      <w:r>
        <w:rPr>
          <w:noProof/>
        </w:rPr>
        <w:instrText xml:space="preserve"> PAGEREF _Toc170896253 \h </w:instrText>
      </w:r>
      <w:r>
        <w:rPr>
          <w:noProof/>
        </w:rPr>
      </w:r>
      <w:r>
        <w:rPr>
          <w:noProof/>
        </w:rPr>
        <w:fldChar w:fldCharType="separate"/>
      </w:r>
      <w:r>
        <w:rPr>
          <w:noProof/>
        </w:rPr>
        <w:t>228</w:t>
      </w:r>
      <w:r>
        <w:rPr>
          <w:noProof/>
        </w:rPr>
        <w:fldChar w:fldCharType="end"/>
      </w:r>
    </w:p>
    <w:p w14:paraId="0610B268" w14:textId="5E455143" w:rsidR="00942797" w:rsidRPr="00942797" w:rsidRDefault="00942797">
      <w:pPr>
        <w:pStyle w:val="TOC2"/>
        <w:rPr>
          <w:rFonts w:ascii="Calibri" w:hAnsi="Calibri"/>
          <w:noProof/>
          <w:kern w:val="2"/>
          <w:sz w:val="24"/>
          <w:szCs w:val="24"/>
          <w:lang w:eastAsia="en-GB"/>
        </w:rPr>
      </w:pPr>
      <w:r>
        <w:rPr>
          <w:noProof/>
        </w:rPr>
        <w:t>10.15</w:t>
      </w:r>
      <w:r w:rsidRPr="00942797">
        <w:rPr>
          <w:rFonts w:ascii="Calibri" w:hAnsi="Calibri"/>
          <w:noProof/>
          <w:kern w:val="2"/>
          <w:sz w:val="24"/>
          <w:szCs w:val="24"/>
          <w:lang w:eastAsia="en-GB"/>
        </w:rPr>
        <w:tab/>
      </w:r>
      <w:r>
        <w:rPr>
          <w:noProof/>
        </w:rPr>
        <w:t>First-to-answer call setup</w:t>
      </w:r>
      <w:r>
        <w:rPr>
          <w:noProof/>
        </w:rPr>
        <w:tab/>
      </w:r>
      <w:r>
        <w:rPr>
          <w:noProof/>
        </w:rPr>
        <w:fldChar w:fldCharType="begin"/>
      </w:r>
      <w:r>
        <w:rPr>
          <w:noProof/>
        </w:rPr>
        <w:instrText xml:space="preserve"> PAGEREF _Toc170896254 \h </w:instrText>
      </w:r>
      <w:r>
        <w:rPr>
          <w:noProof/>
        </w:rPr>
      </w:r>
      <w:r>
        <w:rPr>
          <w:noProof/>
        </w:rPr>
        <w:fldChar w:fldCharType="separate"/>
      </w:r>
      <w:r>
        <w:rPr>
          <w:noProof/>
        </w:rPr>
        <w:t>229</w:t>
      </w:r>
      <w:r>
        <w:rPr>
          <w:noProof/>
        </w:rPr>
        <w:fldChar w:fldCharType="end"/>
      </w:r>
    </w:p>
    <w:p w14:paraId="4998EA31" w14:textId="7E684813" w:rsidR="00942797" w:rsidRPr="00942797" w:rsidRDefault="00942797">
      <w:pPr>
        <w:pStyle w:val="TOC3"/>
        <w:rPr>
          <w:rFonts w:ascii="Calibri" w:hAnsi="Calibri"/>
          <w:noProof/>
          <w:kern w:val="2"/>
          <w:sz w:val="24"/>
          <w:szCs w:val="24"/>
          <w:lang w:eastAsia="en-GB"/>
        </w:rPr>
      </w:pPr>
      <w:r>
        <w:rPr>
          <w:noProof/>
        </w:rPr>
        <w:t>10.15.1</w:t>
      </w:r>
      <w:r w:rsidRPr="00942797">
        <w:rPr>
          <w:rFonts w:ascii="Calibri" w:hAnsi="Calibri"/>
          <w:noProof/>
          <w:kern w:val="2"/>
          <w:sz w:val="24"/>
          <w:szCs w:val="24"/>
          <w:lang w:eastAsia="en-GB"/>
        </w:rPr>
        <w:tab/>
      </w:r>
      <w:r>
        <w:rPr>
          <w:noProof/>
        </w:rPr>
        <w:t>Description</w:t>
      </w:r>
      <w:r>
        <w:rPr>
          <w:noProof/>
        </w:rPr>
        <w:tab/>
      </w:r>
      <w:r>
        <w:rPr>
          <w:noProof/>
        </w:rPr>
        <w:fldChar w:fldCharType="begin"/>
      </w:r>
      <w:r>
        <w:rPr>
          <w:noProof/>
        </w:rPr>
        <w:instrText xml:space="preserve"> PAGEREF _Toc170896255 \h </w:instrText>
      </w:r>
      <w:r>
        <w:rPr>
          <w:noProof/>
        </w:rPr>
      </w:r>
      <w:r>
        <w:rPr>
          <w:noProof/>
        </w:rPr>
        <w:fldChar w:fldCharType="separate"/>
      </w:r>
      <w:r>
        <w:rPr>
          <w:noProof/>
        </w:rPr>
        <w:t>229</w:t>
      </w:r>
      <w:r>
        <w:rPr>
          <w:noProof/>
        </w:rPr>
        <w:fldChar w:fldCharType="end"/>
      </w:r>
    </w:p>
    <w:p w14:paraId="0A5D2C4D" w14:textId="05338913" w:rsidR="00942797" w:rsidRPr="00942797" w:rsidRDefault="00942797">
      <w:pPr>
        <w:pStyle w:val="TOC3"/>
        <w:rPr>
          <w:rFonts w:ascii="Calibri" w:hAnsi="Calibri"/>
          <w:noProof/>
          <w:kern w:val="2"/>
          <w:sz w:val="24"/>
          <w:szCs w:val="24"/>
          <w:lang w:eastAsia="en-GB"/>
        </w:rPr>
      </w:pPr>
      <w:r>
        <w:rPr>
          <w:noProof/>
        </w:rPr>
        <w:t>10.15.2</w:t>
      </w:r>
      <w:r w:rsidRPr="00942797">
        <w:rPr>
          <w:rFonts w:ascii="Calibri" w:hAnsi="Calibri"/>
          <w:noProof/>
          <w:kern w:val="2"/>
          <w:sz w:val="24"/>
          <w:szCs w:val="24"/>
          <w:lang w:eastAsia="en-GB"/>
        </w:rPr>
        <w:tab/>
      </w:r>
      <w:r>
        <w:rPr>
          <w:noProof/>
        </w:rPr>
        <w:t>Information flows for first-to-answer call</w:t>
      </w:r>
      <w:r>
        <w:rPr>
          <w:noProof/>
        </w:rPr>
        <w:tab/>
      </w:r>
      <w:r>
        <w:rPr>
          <w:noProof/>
        </w:rPr>
        <w:fldChar w:fldCharType="begin"/>
      </w:r>
      <w:r>
        <w:rPr>
          <w:noProof/>
        </w:rPr>
        <w:instrText xml:space="preserve"> PAGEREF _Toc170896256 \h </w:instrText>
      </w:r>
      <w:r>
        <w:rPr>
          <w:noProof/>
        </w:rPr>
      </w:r>
      <w:r>
        <w:rPr>
          <w:noProof/>
        </w:rPr>
        <w:fldChar w:fldCharType="separate"/>
      </w:r>
      <w:r>
        <w:rPr>
          <w:noProof/>
        </w:rPr>
        <w:t>229</w:t>
      </w:r>
      <w:r>
        <w:rPr>
          <w:noProof/>
        </w:rPr>
        <w:fldChar w:fldCharType="end"/>
      </w:r>
    </w:p>
    <w:p w14:paraId="337938ED" w14:textId="266906E5" w:rsidR="00942797" w:rsidRPr="00942797" w:rsidRDefault="00942797">
      <w:pPr>
        <w:pStyle w:val="TOC4"/>
        <w:rPr>
          <w:rFonts w:ascii="Calibri" w:hAnsi="Calibri"/>
          <w:noProof/>
          <w:kern w:val="2"/>
          <w:sz w:val="24"/>
          <w:szCs w:val="24"/>
          <w:lang w:eastAsia="en-GB"/>
        </w:rPr>
      </w:pPr>
      <w:r>
        <w:rPr>
          <w:noProof/>
        </w:rPr>
        <w:t>10.15.2.1</w:t>
      </w:r>
      <w:r w:rsidRPr="00942797">
        <w:rPr>
          <w:rFonts w:ascii="Calibri" w:hAnsi="Calibri"/>
          <w:noProof/>
          <w:kern w:val="2"/>
          <w:sz w:val="24"/>
          <w:szCs w:val="24"/>
          <w:lang w:eastAsia="en-GB"/>
        </w:rPr>
        <w:tab/>
      </w:r>
      <w:r>
        <w:rPr>
          <w:noProof/>
        </w:rPr>
        <w:t>MCPTT first-to-answer call request (</w:t>
      </w:r>
      <w:r>
        <w:rPr>
          <w:noProof/>
          <w:lang w:eastAsia="zh-CN"/>
        </w:rPr>
        <w:t>MCPTT client to MCPTT server</w:t>
      </w:r>
      <w:r>
        <w:rPr>
          <w:noProof/>
        </w:rPr>
        <w:t>)</w:t>
      </w:r>
      <w:r>
        <w:rPr>
          <w:noProof/>
        </w:rPr>
        <w:tab/>
      </w:r>
      <w:r>
        <w:rPr>
          <w:noProof/>
        </w:rPr>
        <w:fldChar w:fldCharType="begin"/>
      </w:r>
      <w:r>
        <w:rPr>
          <w:noProof/>
        </w:rPr>
        <w:instrText xml:space="preserve"> PAGEREF _Toc170896257 \h </w:instrText>
      </w:r>
      <w:r>
        <w:rPr>
          <w:noProof/>
        </w:rPr>
      </w:r>
      <w:r>
        <w:rPr>
          <w:noProof/>
        </w:rPr>
        <w:fldChar w:fldCharType="separate"/>
      </w:r>
      <w:r>
        <w:rPr>
          <w:noProof/>
        </w:rPr>
        <w:t>229</w:t>
      </w:r>
      <w:r>
        <w:rPr>
          <w:noProof/>
        </w:rPr>
        <w:fldChar w:fldCharType="end"/>
      </w:r>
    </w:p>
    <w:p w14:paraId="4C89A35B" w14:textId="20541666" w:rsidR="00942797" w:rsidRPr="00942797" w:rsidRDefault="00942797">
      <w:pPr>
        <w:pStyle w:val="TOC4"/>
        <w:rPr>
          <w:rFonts w:ascii="Calibri" w:hAnsi="Calibri"/>
          <w:noProof/>
          <w:kern w:val="2"/>
          <w:sz w:val="24"/>
          <w:szCs w:val="24"/>
          <w:lang w:eastAsia="en-GB"/>
        </w:rPr>
      </w:pPr>
      <w:r>
        <w:rPr>
          <w:noProof/>
        </w:rPr>
        <w:t>10.15.2.</w:t>
      </w:r>
      <w:r>
        <w:rPr>
          <w:noProof/>
          <w:lang w:eastAsia="zh-CN"/>
        </w:rPr>
        <w:t>2</w:t>
      </w:r>
      <w:r w:rsidRPr="00942797">
        <w:rPr>
          <w:rFonts w:ascii="Calibri" w:hAnsi="Calibri"/>
          <w:noProof/>
          <w:kern w:val="2"/>
          <w:sz w:val="24"/>
          <w:szCs w:val="24"/>
          <w:lang w:eastAsia="en-GB"/>
        </w:rPr>
        <w:tab/>
      </w:r>
      <w:r>
        <w:rPr>
          <w:noProof/>
        </w:rPr>
        <w:t>MCPTT first-to-answer call request (MCPTT server to MCPTT client)</w:t>
      </w:r>
      <w:r>
        <w:rPr>
          <w:noProof/>
        </w:rPr>
        <w:tab/>
      </w:r>
      <w:r>
        <w:rPr>
          <w:noProof/>
        </w:rPr>
        <w:fldChar w:fldCharType="begin"/>
      </w:r>
      <w:r>
        <w:rPr>
          <w:noProof/>
        </w:rPr>
        <w:instrText xml:space="preserve"> PAGEREF _Toc170896258 \h </w:instrText>
      </w:r>
      <w:r>
        <w:rPr>
          <w:noProof/>
        </w:rPr>
      </w:r>
      <w:r>
        <w:rPr>
          <w:noProof/>
        </w:rPr>
        <w:fldChar w:fldCharType="separate"/>
      </w:r>
      <w:r>
        <w:rPr>
          <w:noProof/>
        </w:rPr>
        <w:t>230</w:t>
      </w:r>
      <w:r>
        <w:rPr>
          <w:noProof/>
        </w:rPr>
        <w:fldChar w:fldCharType="end"/>
      </w:r>
    </w:p>
    <w:p w14:paraId="574CA9EE" w14:textId="465387DD" w:rsidR="00942797" w:rsidRPr="00942797" w:rsidRDefault="00942797">
      <w:pPr>
        <w:pStyle w:val="TOC4"/>
        <w:rPr>
          <w:rFonts w:ascii="Calibri" w:hAnsi="Calibri"/>
          <w:noProof/>
          <w:kern w:val="2"/>
          <w:sz w:val="24"/>
          <w:szCs w:val="24"/>
          <w:lang w:eastAsia="en-GB"/>
        </w:rPr>
      </w:pPr>
      <w:r>
        <w:rPr>
          <w:noProof/>
        </w:rPr>
        <w:t>10.15.2.3</w:t>
      </w:r>
      <w:r w:rsidRPr="00942797">
        <w:rPr>
          <w:rFonts w:ascii="Calibri" w:hAnsi="Calibri"/>
          <w:noProof/>
          <w:kern w:val="2"/>
          <w:sz w:val="24"/>
          <w:szCs w:val="24"/>
          <w:lang w:eastAsia="en-GB"/>
        </w:rPr>
        <w:tab/>
      </w:r>
      <w:r>
        <w:rPr>
          <w:noProof/>
        </w:rPr>
        <w:t>MCPTT first-to-answer call response (</w:t>
      </w:r>
      <w:r>
        <w:rPr>
          <w:noProof/>
          <w:lang w:eastAsia="zh-CN"/>
        </w:rPr>
        <w:t>MCPTT client to MCPTT server</w:t>
      </w:r>
      <w:r>
        <w:rPr>
          <w:noProof/>
        </w:rPr>
        <w:t>)</w:t>
      </w:r>
      <w:r>
        <w:rPr>
          <w:noProof/>
        </w:rPr>
        <w:tab/>
      </w:r>
      <w:r>
        <w:rPr>
          <w:noProof/>
        </w:rPr>
        <w:fldChar w:fldCharType="begin"/>
      </w:r>
      <w:r>
        <w:rPr>
          <w:noProof/>
        </w:rPr>
        <w:instrText xml:space="preserve"> PAGEREF _Toc170896259 \h </w:instrText>
      </w:r>
      <w:r>
        <w:rPr>
          <w:noProof/>
        </w:rPr>
      </w:r>
      <w:r>
        <w:rPr>
          <w:noProof/>
        </w:rPr>
        <w:fldChar w:fldCharType="separate"/>
      </w:r>
      <w:r>
        <w:rPr>
          <w:noProof/>
        </w:rPr>
        <w:t>230</w:t>
      </w:r>
      <w:r>
        <w:rPr>
          <w:noProof/>
        </w:rPr>
        <w:fldChar w:fldCharType="end"/>
      </w:r>
    </w:p>
    <w:p w14:paraId="3320016E" w14:textId="2518E6C3" w:rsidR="00942797" w:rsidRPr="00942797" w:rsidRDefault="00942797">
      <w:pPr>
        <w:pStyle w:val="TOC4"/>
        <w:rPr>
          <w:rFonts w:ascii="Calibri" w:hAnsi="Calibri"/>
          <w:noProof/>
          <w:kern w:val="2"/>
          <w:sz w:val="24"/>
          <w:szCs w:val="24"/>
          <w:lang w:eastAsia="en-GB"/>
        </w:rPr>
      </w:pPr>
      <w:r>
        <w:rPr>
          <w:noProof/>
        </w:rPr>
        <w:t>10.15.2.4</w:t>
      </w:r>
      <w:r w:rsidRPr="00942797">
        <w:rPr>
          <w:rFonts w:ascii="Calibri" w:hAnsi="Calibri"/>
          <w:noProof/>
          <w:kern w:val="2"/>
          <w:sz w:val="24"/>
          <w:szCs w:val="24"/>
          <w:lang w:eastAsia="en-GB"/>
        </w:rPr>
        <w:tab/>
      </w:r>
      <w:r>
        <w:rPr>
          <w:noProof/>
        </w:rPr>
        <w:t>MCPTT first-to-answer call response (</w:t>
      </w:r>
      <w:r>
        <w:rPr>
          <w:noProof/>
          <w:lang w:eastAsia="zh-CN"/>
        </w:rPr>
        <w:t>MCPTT server to MCPTT client</w:t>
      </w:r>
      <w:r>
        <w:rPr>
          <w:noProof/>
        </w:rPr>
        <w:t>)</w:t>
      </w:r>
      <w:r>
        <w:rPr>
          <w:noProof/>
        </w:rPr>
        <w:tab/>
      </w:r>
      <w:r>
        <w:rPr>
          <w:noProof/>
        </w:rPr>
        <w:fldChar w:fldCharType="begin"/>
      </w:r>
      <w:r>
        <w:rPr>
          <w:noProof/>
        </w:rPr>
        <w:instrText xml:space="preserve"> PAGEREF _Toc170896260 \h </w:instrText>
      </w:r>
      <w:r>
        <w:rPr>
          <w:noProof/>
        </w:rPr>
      </w:r>
      <w:r>
        <w:rPr>
          <w:noProof/>
        </w:rPr>
        <w:fldChar w:fldCharType="separate"/>
      </w:r>
      <w:r>
        <w:rPr>
          <w:noProof/>
        </w:rPr>
        <w:t>231</w:t>
      </w:r>
      <w:r>
        <w:rPr>
          <w:noProof/>
        </w:rPr>
        <w:fldChar w:fldCharType="end"/>
      </w:r>
    </w:p>
    <w:p w14:paraId="6DE39700" w14:textId="3BDF7D11" w:rsidR="00942797" w:rsidRPr="00942797" w:rsidRDefault="00942797">
      <w:pPr>
        <w:pStyle w:val="TOC4"/>
        <w:rPr>
          <w:rFonts w:ascii="Calibri" w:hAnsi="Calibri"/>
          <w:noProof/>
          <w:kern w:val="2"/>
          <w:sz w:val="24"/>
          <w:szCs w:val="24"/>
          <w:lang w:eastAsia="en-GB"/>
        </w:rPr>
      </w:pPr>
      <w:r>
        <w:rPr>
          <w:noProof/>
        </w:rPr>
        <w:t>10.15.2.5</w:t>
      </w:r>
      <w:r w:rsidRPr="00942797">
        <w:rPr>
          <w:rFonts w:ascii="Calibri" w:hAnsi="Calibri"/>
          <w:noProof/>
          <w:kern w:val="2"/>
          <w:sz w:val="24"/>
          <w:szCs w:val="24"/>
          <w:lang w:eastAsia="en-GB"/>
        </w:rPr>
        <w:tab/>
      </w:r>
      <w:r>
        <w:rPr>
          <w:noProof/>
        </w:rPr>
        <w:t>MCPTT first-to-answer call cancel request (MCPTT server to MCPTT client)</w:t>
      </w:r>
      <w:r>
        <w:rPr>
          <w:noProof/>
        </w:rPr>
        <w:tab/>
      </w:r>
      <w:r>
        <w:rPr>
          <w:noProof/>
        </w:rPr>
        <w:fldChar w:fldCharType="begin"/>
      </w:r>
      <w:r>
        <w:rPr>
          <w:noProof/>
        </w:rPr>
        <w:instrText xml:space="preserve"> PAGEREF _Toc170896261 \h </w:instrText>
      </w:r>
      <w:r>
        <w:rPr>
          <w:noProof/>
        </w:rPr>
      </w:r>
      <w:r>
        <w:rPr>
          <w:noProof/>
        </w:rPr>
        <w:fldChar w:fldCharType="separate"/>
      </w:r>
      <w:r>
        <w:rPr>
          <w:noProof/>
        </w:rPr>
        <w:t>231</w:t>
      </w:r>
      <w:r>
        <w:rPr>
          <w:noProof/>
        </w:rPr>
        <w:fldChar w:fldCharType="end"/>
      </w:r>
    </w:p>
    <w:p w14:paraId="4F24C420" w14:textId="0DDD6DF0" w:rsidR="00942797" w:rsidRPr="00942797" w:rsidRDefault="00942797">
      <w:pPr>
        <w:pStyle w:val="TOC4"/>
        <w:rPr>
          <w:rFonts w:ascii="Calibri" w:hAnsi="Calibri"/>
          <w:noProof/>
          <w:kern w:val="2"/>
          <w:sz w:val="24"/>
          <w:szCs w:val="24"/>
          <w:lang w:eastAsia="en-GB"/>
        </w:rPr>
      </w:pPr>
      <w:r>
        <w:rPr>
          <w:noProof/>
        </w:rPr>
        <w:t>10.15.2.6</w:t>
      </w:r>
      <w:r w:rsidRPr="00942797">
        <w:rPr>
          <w:rFonts w:ascii="Calibri" w:hAnsi="Calibri"/>
          <w:noProof/>
          <w:kern w:val="2"/>
          <w:sz w:val="24"/>
          <w:szCs w:val="24"/>
          <w:lang w:eastAsia="en-GB"/>
        </w:rPr>
        <w:tab/>
      </w:r>
      <w:r>
        <w:rPr>
          <w:noProof/>
        </w:rPr>
        <w:t>MCPTT first-to-answer call cancel response (MCPTT client to MCPTT server)</w:t>
      </w:r>
      <w:r>
        <w:rPr>
          <w:noProof/>
        </w:rPr>
        <w:tab/>
      </w:r>
      <w:r>
        <w:rPr>
          <w:noProof/>
        </w:rPr>
        <w:fldChar w:fldCharType="begin"/>
      </w:r>
      <w:r>
        <w:rPr>
          <w:noProof/>
        </w:rPr>
        <w:instrText xml:space="preserve"> PAGEREF _Toc170896262 \h </w:instrText>
      </w:r>
      <w:r>
        <w:rPr>
          <w:noProof/>
        </w:rPr>
      </w:r>
      <w:r>
        <w:rPr>
          <w:noProof/>
        </w:rPr>
        <w:fldChar w:fldCharType="separate"/>
      </w:r>
      <w:r>
        <w:rPr>
          <w:noProof/>
        </w:rPr>
        <w:t>231</w:t>
      </w:r>
      <w:r>
        <w:rPr>
          <w:noProof/>
        </w:rPr>
        <w:fldChar w:fldCharType="end"/>
      </w:r>
    </w:p>
    <w:p w14:paraId="5084D378" w14:textId="39A9C8EC" w:rsidR="00942797" w:rsidRPr="00942797" w:rsidRDefault="00942797">
      <w:pPr>
        <w:pStyle w:val="TOC3"/>
        <w:rPr>
          <w:rFonts w:ascii="Calibri" w:hAnsi="Calibri"/>
          <w:noProof/>
          <w:kern w:val="2"/>
          <w:sz w:val="24"/>
          <w:szCs w:val="24"/>
          <w:lang w:eastAsia="en-GB"/>
        </w:rPr>
      </w:pPr>
      <w:r>
        <w:rPr>
          <w:noProof/>
        </w:rPr>
        <w:t>10.15.3</w:t>
      </w:r>
      <w:r w:rsidRPr="00942797">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_Toc170896263 \h </w:instrText>
      </w:r>
      <w:r>
        <w:rPr>
          <w:noProof/>
        </w:rPr>
      </w:r>
      <w:r>
        <w:rPr>
          <w:noProof/>
        </w:rPr>
        <w:fldChar w:fldCharType="separate"/>
      </w:r>
      <w:r>
        <w:rPr>
          <w:noProof/>
        </w:rPr>
        <w:t>232</w:t>
      </w:r>
      <w:r>
        <w:rPr>
          <w:noProof/>
        </w:rPr>
        <w:fldChar w:fldCharType="end"/>
      </w:r>
    </w:p>
    <w:p w14:paraId="12B18640" w14:textId="67A5ED78" w:rsidR="00942797" w:rsidRPr="00942797" w:rsidRDefault="00942797">
      <w:pPr>
        <w:pStyle w:val="TOC2"/>
        <w:rPr>
          <w:rFonts w:ascii="Calibri" w:hAnsi="Calibri"/>
          <w:noProof/>
          <w:kern w:val="2"/>
          <w:sz w:val="24"/>
          <w:szCs w:val="24"/>
          <w:lang w:eastAsia="en-GB"/>
        </w:rPr>
      </w:pPr>
      <w:r>
        <w:rPr>
          <w:noProof/>
        </w:rPr>
        <w:t>10.16</w:t>
      </w:r>
      <w:r w:rsidRPr="00942797">
        <w:rPr>
          <w:rFonts w:ascii="Calibri" w:hAnsi="Calibri"/>
          <w:noProof/>
          <w:kern w:val="2"/>
          <w:sz w:val="24"/>
          <w:szCs w:val="24"/>
          <w:lang w:eastAsia="en-GB"/>
        </w:rPr>
        <w:tab/>
      </w:r>
      <w:r w:rsidRPr="00A5587C">
        <w:rPr>
          <w:noProof/>
          <w:lang w:val="en-US"/>
        </w:rPr>
        <w:t>Remotely initiated MCPTT call</w:t>
      </w:r>
      <w:r>
        <w:rPr>
          <w:noProof/>
        </w:rPr>
        <w:tab/>
      </w:r>
      <w:r>
        <w:rPr>
          <w:noProof/>
        </w:rPr>
        <w:fldChar w:fldCharType="begin"/>
      </w:r>
      <w:r>
        <w:rPr>
          <w:noProof/>
        </w:rPr>
        <w:instrText xml:space="preserve"> PAGEREF _Toc170896264 \h </w:instrText>
      </w:r>
      <w:r>
        <w:rPr>
          <w:noProof/>
        </w:rPr>
      </w:r>
      <w:r>
        <w:rPr>
          <w:noProof/>
        </w:rPr>
        <w:fldChar w:fldCharType="separate"/>
      </w:r>
      <w:r>
        <w:rPr>
          <w:noProof/>
        </w:rPr>
        <w:t>235</w:t>
      </w:r>
      <w:r>
        <w:rPr>
          <w:noProof/>
        </w:rPr>
        <w:fldChar w:fldCharType="end"/>
      </w:r>
    </w:p>
    <w:p w14:paraId="3F780F0E" w14:textId="0064E5D3" w:rsidR="00942797" w:rsidRPr="00942797" w:rsidRDefault="00942797">
      <w:pPr>
        <w:pStyle w:val="TOC3"/>
        <w:rPr>
          <w:rFonts w:ascii="Calibri" w:hAnsi="Calibri"/>
          <w:noProof/>
          <w:kern w:val="2"/>
          <w:sz w:val="24"/>
          <w:szCs w:val="24"/>
          <w:lang w:eastAsia="en-GB"/>
        </w:rPr>
      </w:pPr>
      <w:r>
        <w:rPr>
          <w:noProof/>
        </w:rPr>
        <w:t>10.16.1</w:t>
      </w:r>
      <w:r w:rsidRPr="00942797">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_Toc170896265 \h </w:instrText>
      </w:r>
      <w:r>
        <w:rPr>
          <w:noProof/>
        </w:rPr>
      </w:r>
      <w:r>
        <w:rPr>
          <w:noProof/>
        </w:rPr>
        <w:fldChar w:fldCharType="separate"/>
      </w:r>
      <w:r>
        <w:rPr>
          <w:noProof/>
        </w:rPr>
        <w:t>235</w:t>
      </w:r>
      <w:r>
        <w:rPr>
          <w:noProof/>
        </w:rPr>
        <w:fldChar w:fldCharType="end"/>
      </w:r>
    </w:p>
    <w:p w14:paraId="7BE662B3" w14:textId="7F7B6C06" w:rsidR="00942797" w:rsidRPr="00942797" w:rsidRDefault="00942797">
      <w:pPr>
        <w:pStyle w:val="TOC3"/>
        <w:rPr>
          <w:rFonts w:ascii="Calibri" w:hAnsi="Calibri"/>
          <w:noProof/>
          <w:kern w:val="2"/>
          <w:sz w:val="24"/>
          <w:szCs w:val="24"/>
          <w:lang w:eastAsia="en-GB"/>
        </w:rPr>
      </w:pPr>
      <w:r w:rsidRPr="00A5587C">
        <w:rPr>
          <w:noProof/>
          <w:lang w:val="en-US"/>
        </w:rPr>
        <w:t>10.16.2</w:t>
      </w:r>
      <w:r w:rsidRPr="00942797">
        <w:rPr>
          <w:rFonts w:ascii="Calibri" w:hAnsi="Calibri"/>
          <w:noProof/>
          <w:kern w:val="2"/>
          <w:sz w:val="24"/>
          <w:szCs w:val="24"/>
          <w:lang w:eastAsia="en-GB"/>
        </w:rPr>
        <w:tab/>
      </w:r>
      <w:r w:rsidRPr="00A5587C">
        <w:rPr>
          <w:noProof/>
          <w:lang w:val="en-US"/>
        </w:rPr>
        <w:t>Information flows for remotely initiated MCPTT call</w:t>
      </w:r>
      <w:r>
        <w:rPr>
          <w:noProof/>
        </w:rPr>
        <w:tab/>
      </w:r>
      <w:r>
        <w:rPr>
          <w:noProof/>
        </w:rPr>
        <w:fldChar w:fldCharType="begin"/>
      </w:r>
      <w:r>
        <w:rPr>
          <w:noProof/>
        </w:rPr>
        <w:instrText xml:space="preserve"> PAGEREF _Toc170896266 \h </w:instrText>
      </w:r>
      <w:r>
        <w:rPr>
          <w:noProof/>
        </w:rPr>
      </w:r>
      <w:r>
        <w:rPr>
          <w:noProof/>
        </w:rPr>
        <w:fldChar w:fldCharType="separate"/>
      </w:r>
      <w:r>
        <w:rPr>
          <w:noProof/>
        </w:rPr>
        <w:t>235</w:t>
      </w:r>
      <w:r>
        <w:rPr>
          <w:noProof/>
        </w:rPr>
        <w:fldChar w:fldCharType="end"/>
      </w:r>
    </w:p>
    <w:p w14:paraId="50656C54" w14:textId="52F071EF" w:rsidR="00942797" w:rsidRPr="00942797" w:rsidRDefault="00942797">
      <w:pPr>
        <w:pStyle w:val="TOC4"/>
        <w:rPr>
          <w:rFonts w:ascii="Calibri" w:hAnsi="Calibri"/>
          <w:noProof/>
          <w:kern w:val="2"/>
          <w:sz w:val="24"/>
          <w:szCs w:val="24"/>
          <w:lang w:eastAsia="en-GB"/>
        </w:rPr>
      </w:pPr>
      <w:r>
        <w:rPr>
          <w:noProof/>
        </w:rPr>
        <w:t>10.16.2.1</w:t>
      </w:r>
      <w:r w:rsidRPr="00942797">
        <w:rPr>
          <w:rFonts w:ascii="Calibri" w:hAnsi="Calibri"/>
          <w:noProof/>
          <w:kern w:val="2"/>
          <w:sz w:val="24"/>
          <w:szCs w:val="24"/>
          <w:lang w:eastAsia="en-GB"/>
        </w:rPr>
        <w:tab/>
      </w:r>
      <w:r>
        <w:rPr>
          <w:noProof/>
        </w:rPr>
        <w:t>Remotely initiated MCPTT call request</w:t>
      </w:r>
      <w:r>
        <w:rPr>
          <w:noProof/>
        </w:rPr>
        <w:tab/>
      </w:r>
      <w:r>
        <w:rPr>
          <w:noProof/>
        </w:rPr>
        <w:fldChar w:fldCharType="begin"/>
      </w:r>
      <w:r>
        <w:rPr>
          <w:noProof/>
        </w:rPr>
        <w:instrText xml:space="preserve"> PAGEREF _Toc170896267 \h </w:instrText>
      </w:r>
      <w:r>
        <w:rPr>
          <w:noProof/>
        </w:rPr>
      </w:r>
      <w:r>
        <w:rPr>
          <w:noProof/>
        </w:rPr>
        <w:fldChar w:fldCharType="separate"/>
      </w:r>
      <w:r>
        <w:rPr>
          <w:noProof/>
        </w:rPr>
        <w:t>235</w:t>
      </w:r>
      <w:r>
        <w:rPr>
          <w:noProof/>
        </w:rPr>
        <w:fldChar w:fldCharType="end"/>
      </w:r>
    </w:p>
    <w:p w14:paraId="5DF9C3BB" w14:textId="47B75394" w:rsidR="00942797" w:rsidRPr="00942797" w:rsidRDefault="00942797">
      <w:pPr>
        <w:pStyle w:val="TOC4"/>
        <w:rPr>
          <w:rFonts w:ascii="Calibri" w:hAnsi="Calibri"/>
          <w:noProof/>
          <w:kern w:val="2"/>
          <w:sz w:val="24"/>
          <w:szCs w:val="24"/>
          <w:lang w:eastAsia="en-GB"/>
        </w:rPr>
      </w:pPr>
      <w:r>
        <w:rPr>
          <w:noProof/>
        </w:rPr>
        <w:t>10.16.2.2</w:t>
      </w:r>
      <w:r w:rsidRPr="00942797">
        <w:rPr>
          <w:rFonts w:ascii="Calibri" w:hAnsi="Calibri"/>
          <w:noProof/>
          <w:kern w:val="2"/>
          <w:sz w:val="24"/>
          <w:szCs w:val="24"/>
          <w:lang w:eastAsia="en-GB"/>
        </w:rPr>
        <w:tab/>
      </w:r>
      <w:r>
        <w:rPr>
          <w:noProof/>
        </w:rPr>
        <w:t>Remotely initiated MCPTT call response</w:t>
      </w:r>
      <w:r>
        <w:rPr>
          <w:noProof/>
        </w:rPr>
        <w:tab/>
      </w:r>
      <w:r>
        <w:rPr>
          <w:noProof/>
        </w:rPr>
        <w:fldChar w:fldCharType="begin"/>
      </w:r>
      <w:r>
        <w:rPr>
          <w:noProof/>
        </w:rPr>
        <w:instrText xml:space="preserve"> PAGEREF _Toc170896268 \h </w:instrText>
      </w:r>
      <w:r>
        <w:rPr>
          <w:noProof/>
        </w:rPr>
      </w:r>
      <w:r>
        <w:rPr>
          <w:noProof/>
        </w:rPr>
        <w:fldChar w:fldCharType="separate"/>
      </w:r>
      <w:r>
        <w:rPr>
          <w:noProof/>
        </w:rPr>
        <w:t>235</w:t>
      </w:r>
      <w:r>
        <w:rPr>
          <w:noProof/>
        </w:rPr>
        <w:fldChar w:fldCharType="end"/>
      </w:r>
    </w:p>
    <w:p w14:paraId="51D6C861" w14:textId="700C379F" w:rsidR="00942797" w:rsidRPr="00942797" w:rsidRDefault="00942797">
      <w:pPr>
        <w:pStyle w:val="TOC3"/>
        <w:rPr>
          <w:rFonts w:ascii="Calibri" w:hAnsi="Calibri"/>
          <w:noProof/>
          <w:kern w:val="2"/>
          <w:sz w:val="24"/>
          <w:szCs w:val="24"/>
          <w:lang w:eastAsia="en-GB"/>
        </w:rPr>
      </w:pPr>
      <w:r>
        <w:rPr>
          <w:noProof/>
        </w:rPr>
        <w:t>10.16.3</w:t>
      </w:r>
      <w:r w:rsidRPr="00942797">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_Toc170896269 \h </w:instrText>
      </w:r>
      <w:r>
        <w:rPr>
          <w:noProof/>
        </w:rPr>
      </w:r>
      <w:r>
        <w:rPr>
          <w:noProof/>
        </w:rPr>
        <w:fldChar w:fldCharType="separate"/>
      </w:r>
      <w:r>
        <w:rPr>
          <w:noProof/>
        </w:rPr>
        <w:t>236</w:t>
      </w:r>
      <w:r>
        <w:rPr>
          <w:noProof/>
        </w:rPr>
        <w:fldChar w:fldCharType="end"/>
      </w:r>
    </w:p>
    <w:p w14:paraId="37D21D36" w14:textId="0C6D96DC" w:rsidR="00942797" w:rsidRPr="00942797" w:rsidRDefault="00942797">
      <w:pPr>
        <w:pStyle w:val="TOC4"/>
        <w:rPr>
          <w:rFonts w:ascii="Calibri" w:hAnsi="Calibri"/>
          <w:noProof/>
          <w:kern w:val="2"/>
          <w:sz w:val="24"/>
          <w:szCs w:val="24"/>
          <w:lang w:eastAsia="en-GB"/>
        </w:rPr>
      </w:pPr>
      <w:r w:rsidRPr="00A5587C">
        <w:rPr>
          <w:noProof/>
          <w:lang w:val="en-US"/>
        </w:rPr>
        <w:t>10.16.3.1</w:t>
      </w:r>
      <w:r w:rsidRPr="00942797">
        <w:rPr>
          <w:rFonts w:ascii="Calibri" w:hAnsi="Calibri"/>
          <w:noProof/>
          <w:kern w:val="2"/>
          <w:sz w:val="24"/>
          <w:szCs w:val="24"/>
          <w:lang w:eastAsia="en-GB"/>
        </w:rPr>
        <w:tab/>
      </w:r>
      <w:r w:rsidRPr="00A5587C">
        <w:rPr>
          <w:noProof/>
          <w:lang w:val="en-US"/>
        </w:rPr>
        <w:t>Remotely initiated MCPTT call request</w:t>
      </w:r>
      <w:r>
        <w:rPr>
          <w:noProof/>
        </w:rPr>
        <w:tab/>
      </w:r>
      <w:r>
        <w:rPr>
          <w:noProof/>
        </w:rPr>
        <w:fldChar w:fldCharType="begin"/>
      </w:r>
      <w:r>
        <w:rPr>
          <w:noProof/>
        </w:rPr>
        <w:instrText xml:space="preserve"> PAGEREF _Toc170896270 \h </w:instrText>
      </w:r>
      <w:r>
        <w:rPr>
          <w:noProof/>
        </w:rPr>
      </w:r>
      <w:r>
        <w:rPr>
          <w:noProof/>
        </w:rPr>
        <w:fldChar w:fldCharType="separate"/>
      </w:r>
      <w:r>
        <w:rPr>
          <w:noProof/>
        </w:rPr>
        <w:t>236</w:t>
      </w:r>
      <w:r>
        <w:rPr>
          <w:noProof/>
        </w:rPr>
        <w:fldChar w:fldCharType="end"/>
      </w:r>
    </w:p>
    <w:p w14:paraId="12B770A5" w14:textId="325F36A9" w:rsidR="00942797" w:rsidRPr="00942797" w:rsidRDefault="00942797">
      <w:pPr>
        <w:pStyle w:val="TOC2"/>
        <w:rPr>
          <w:rFonts w:ascii="Calibri" w:hAnsi="Calibri"/>
          <w:noProof/>
          <w:kern w:val="2"/>
          <w:sz w:val="24"/>
          <w:szCs w:val="24"/>
          <w:lang w:eastAsia="en-GB"/>
        </w:rPr>
      </w:pPr>
      <w:r>
        <w:rPr>
          <w:noProof/>
        </w:rPr>
        <w:t>10.17</w:t>
      </w:r>
      <w:r w:rsidRPr="00942797">
        <w:rPr>
          <w:rFonts w:ascii="Calibri" w:hAnsi="Calibri"/>
          <w:noProof/>
          <w:kern w:val="2"/>
          <w:sz w:val="24"/>
          <w:szCs w:val="24"/>
          <w:lang w:eastAsia="en-GB"/>
        </w:rPr>
        <w:tab/>
      </w:r>
      <w:r>
        <w:rPr>
          <w:noProof/>
        </w:rPr>
        <w:t>Support for multiple devices</w:t>
      </w:r>
      <w:r>
        <w:rPr>
          <w:noProof/>
        </w:rPr>
        <w:tab/>
      </w:r>
      <w:r>
        <w:rPr>
          <w:noProof/>
        </w:rPr>
        <w:fldChar w:fldCharType="begin"/>
      </w:r>
      <w:r>
        <w:rPr>
          <w:noProof/>
        </w:rPr>
        <w:instrText xml:space="preserve"> PAGEREF _Toc170896271 \h </w:instrText>
      </w:r>
      <w:r>
        <w:rPr>
          <w:noProof/>
        </w:rPr>
      </w:r>
      <w:r>
        <w:rPr>
          <w:noProof/>
        </w:rPr>
        <w:fldChar w:fldCharType="separate"/>
      </w:r>
      <w:r>
        <w:rPr>
          <w:noProof/>
        </w:rPr>
        <w:t>237</w:t>
      </w:r>
      <w:r>
        <w:rPr>
          <w:noProof/>
        </w:rPr>
        <w:fldChar w:fldCharType="end"/>
      </w:r>
    </w:p>
    <w:p w14:paraId="22691D1F" w14:textId="6F783B5C" w:rsidR="00942797" w:rsidRPr="00942797" w:rsidRDefault="00942797">
      <w:pPr>
        <w:pStyle w:val="TOC3"/>
        <w:rPr>
          <w:rFonts w:ascii="Calibri" w:hAnsi="Calibri"/>
          <w:noProof/>
          <w:kern w:val="2"/>
          <w:sz w:val="24"/>
          <w:szCs w:val="24"/>
          <w:lang w:eastAsia="en-GB"/>
        </w:rPr>
      </w:pPr>
      <w:r>
        <w:rPr>
          <w:noProof/>
        </w:rPr>
        <w:t>10.</w:t>
      </w:r>
      <w:r>
        <w:rPr>
          <w:noProof/>
          <w:lang w:eastAsia="zh-CN"/>
        </w:rPr>
        <w:t>17</w:t>
      </w:r>
      <w:r>
        <w:rPr>
          <w:noProof/>
        </w:rPr>
        <w:t>.1</w:t>
      </w:r>
      <w:r w:rsidRPr="00942797">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_Toc170896272 \h </w:instrText>
      </w:r>
      <w:r>
        <w:rPr>
          <w:noProof/>
        </w:rPr>
      </w:r>
      <w:r>
        <w:rPr>
          <w:noProof/>
        </w:rPr>
        <w:fldChar w:fldCharType="separate"/>
      </w:r>
      <w:r>
        <w:rPr>
          <w:noProof/>
        </w:rPr>
        <w:t>237</w:t>
      </w:r>
      <w:r>
        <w:rPr>
          <w:noProof/>
        </w:rPr>
        <w:fldChar w:fldCharType="end"/>
      </w:r>
    </w:p>
    <w:p w14:paraId="358EE410" w14:textId="14AD4F57" w:rsidR="00942797" w:rsidRPr="00942797" w:rsidRDefault="00942797">
      <w:pPr>
        <w:pStyle w:val="TOC2"/>
        <w:rPr>
          <w:rFonts w:ascii="Calibri" w:hAnsi="Calibri"/>
          <w:noProof/>
          <w:kern w:val="2"/>
          <w:sz w:val="24"/>
          <w:szCs w:val="24"/>
          <w:lang w:eastAsia="en-GB"/>
        </w:rPr>
      </w:pPr>
      <w:r>
        <w:rPr>
          <w:noProof/>
        </w:rPr>
        <w:t>10.18</w:t>
      </w:r>
      <w:r w:rsidRPr="00942797">
        <w:rPr>
          <w:rFonts w:ascii="Calibri" w:hAnsi="Calibri"/>
          <w:noProof/>
          <w:kern w:val="2"/>
          <w:sz w:val="24"/>
          <w:szCs w:val="24"/>
          <w:lang w:eastAsia="en-GB"/>
        </w:rPr>
        <w:tab/>
      </w:r>
      <w:r w:rsidRPr="00A5587C">
        <w:rPr>
          <w:noProof/>
          <w:lang w:val="en-US"/>
        </w:rPr>
        <w:t>Subscription and notification for functional alias</w:t>
      </w:r>
      <w:r>
        <w:rPr>
          <w:noProof/>
        </w:rPr>
        <w:tab/>
      </w:r>
      <w:r>
        <w:rPr>
          <w:noProof/>
        </w:rPr>
        <w:fldChar w:fldCharType="begin"/>
      </w:r>
      <w:r>
        <w:rPr>
          <w:noProof/>
        </w:rPr>
        <w:instrText xml:space="preserve"> PAGEREF _Toc170896273 \h </w:instrText>
      </w:r>
      <w:r>
        <w:rPr>
          <w:noProof/>
        </w:rPr>
      </w:r>
      <w:r>
        <w:rPr>
          <w:noProof/>
        </w:rPr>
        <w:fldChar w:fldCharType="separate"/>
      </w:r>
      <w:r>
        <w:rPr>
          <w:noProof/>
        </w:rPr>
        <w:t>237</w:t>
      </w:r>
      <w:r>
        <w:rPr>
          <w:noProof/>
        </w:rPr>
        <w:fldChar w:fldCharType="end"/>
      </w:r>
    </w:p>
    <w:p w14:paraId="45CFFD53" w14:textId="4A2F49B1" w:rsidR="00942797" w:rsidRPr="00942797" w:rsidRDefault="00942797">
      <w:pPr>
        <w:pStyle w:val="TOC3"/>
        <w:rPr>
          <w:rFonts w:ascii="Calibri" w:hAnsi="Calibri"/>
          <w:noProof/>
          <w:kern w:val="2"/>
          <w:sz w:val="24"/>
          <w:szCs w:val="24"/>
          <w:lang w:eastAsia="en-GB"/>
        </w:rPr>
      </w:pPr>
      <w:r>
        <w:rPr>
          <w:noProof/>
        </w:rPr>
        <w:t>10.18.1</w:t>
      </w:r>
      <w:r w:rsidRPr="00942797">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_Toc170896274 \h </w:instrText>
      </w:r>
      <w:r>
        <w:rPr>
          <w:noProof/>
        </w:rPr>
      </w:r>
      <w:r>
        <w:rPr>
          <w:noProof/>
        </w:rPr>
        <w:fldChar w:fldCharType="separate"/>
      </w:r>
      <w:r>
        <w:rPr>
          <w:noProof/>
        </w:rPr>
        <w:t>237</w:t>
      </w:r>
      <w:r>
        <w:rPr>
          <w:noProof/>
        </w:rPr>
        <w:fldChar w:fldCharType="end"/>
      </w:r>
    </w:p>
    <w:p w14:paraId="573625E1" w14:textId="54CC15BD" w:rsidR="00942797" w:rsidRPr="00942797" w:rsidRDefault="00942797">
      <w:pPr>
        <w:pStyle w:val="TOC3"/>
        <w:rPr>
          <w:rFonts w:ascii="Calibri" w:hAnsi="Calibri"/>
          <w:noProof/>
          <w:kern w:val="2"/>
          <w:sz w:val="24"/>
          <w:szCs w:val="24"/>
          <w:lang w:eastAsia="en-GB"/>
        </w:rPr>
      </w:pPr>
      <w:r w:rsidRPr="00A5587C">
        <w:rPr>
          <w:noProof/>
          <w:lang w:val="en-US"/>
        </w:rPr>
        <w:t>10.18.2</w:t>
      </w:r>
      <w:r w:rsidRPr="00942797">
        <w:rPr>
          <w:rFonts w:ascii="Calibri" w:hAnsi="Calibri"/>
          <w:noProof/>
          <w:kern w:val="2"/>
          <w:sz w:val="24"/>
          <w:szCs w:val="24"/>
          <w:lang w:eastAsia="en-GB"/>
        </w:rPr>
        <w:tab/>
      </w:r>
      <w:r w:rsidRPr="00A5587C">
        <w:rPr>
          <w:noProof/>
          <w:lang w:val="en-US"/>
        </w:rPr>
        <w:t>Void</w:t>
      </w:r>
      <w:r>
        <w:rPr>
          <w:noProof/>
        </w:rPr>
        <w:tab/>
      </w:r>
      <w:r>
        <w:rPr>
          <w:noProof/>
        </w:rPr>
        <w:fldChar w:fldCharType="begin"/>
      </w:r>
      <w:r>
        <w:rPr>
          <w:noProof/>
        </w:rPr>
        <w:instrText xml:space="preserve"> PAGEREF _Toc170896275 \h </w:instrText>
      </w:r>
      <w:r>
        <w:rPr>
          <w:noProof/>
        </w:rPr>
      </w:r>
      <w:r>
        <w:rPr>
          <w:noProof/>
        </w:rPr>
        <w:fldChar w:fldCharType="separate"/>
      </w:r>
      <w:r>
        <w:rPr>
          <w:noProof/>
        </w:rPr>
        <w:t>238</w:t>
      </w:r>
      <w:r>
        <w:rPr>
          <w:noProof/>
        </w:rPr>
        <w:fldChar w:fldCharType="end"/>
      </w:r>
    </w:p>
    <w:p w14:paraId="53580294" w14:textId="59022530" w:rsidR="00942797" w:rsidRPr="00942797" w:rsidRDefault="00942797">
      <w:pPr>
        <w:pStyle w:val="TOC3"/>
        <w:rPr>
          <w:rFonts w:ascii="Calibri" w:hAnsi="Calibri"/>
          <w:noProof/>
          <w:kern w:val="2"/>
          <w:sz w:val="24"/>
          <w:szCs w:val="24"/>
          <w:lang w:eastAsia="en-GB"/>
        </w:rPr>
      </w:pPr>
      <w:r>
        <w:rPr>
          <w:noProof/>
        </w:rPr>
        <w:t>10.18.3</w:t>
      </w:r>
      <w:r w:rsidRPr="00942797">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_Toc170896276 \h </w:instrText>
      </w:r>
      <w:r>
        <w:rPr>
          <w:noProof/>
        </w:rPr>
      </w:r>
      <w:r>
        <w:rPr>
          <w:noProof/>
        </w:rPr>
        <w:fldChar w:fldCharType="separate"/>
      </w:r>
      <w:r>
        <w:rPr>
          <w:noProof/>
        </w:rPr>
        <w:t>238</w:t>
      </w:r>
      <w:r>
        <w:rPr>
          <w:noProof/>
        </w:rPr>
        <w:fldChar w:fldCharType="end"/>
      </w:r>
    </w:p>
    <w:p w14:paraId="7267B96F" w14:textId="436BF4DC" w:rsidR="00942797" w:rsidRPr="00942797" w:rsidRDefault="00942797">
      <w:pPr>
        <w:pStyle w:val="TOC2"/>
        <w:rPr>
          <w:rFonts w:ascii="Calibri" w:hAnsi="Calibri"/>
          <w:noProof/>
          <w:kern w:val="2"/>
          <w:sz w:val="24"/>
          <w:szCs w:val="24"/>
          <w:lang w:eastAsia="en-GB"/>
        </w:rPr>
      </w:pPr>
      <w:r w:rsidRPr="00A5587C">
        <w:rPr>
          <w:rFonts w:eastAsia="SimSun"/>
          <w:noProof/>
        </w:rPr>
        <w:t>10.19</w:t>
      </w:r>
      <w:r w:rsidRPr="00942797">
        <w:rPr>
          <w:rFonts w:ascii="Calibri" w:hAnsi="Calibri"/>
          <w:noProof/>
          <w:kern w:val="2"/>
          <w:sz w:val="24"/>
          <w:szCs w:val="24"/>
          <w:lang w:eastAsia="en-GB"/>
        </w:rPr>
        <w:tab/>
      </w:r>
      <w:r>
        <w:rPr>
          <w:noProof/>
        </w:rPr>
        <w:t>Ad hoc group call</w:t>
      </w:r>
      <w:r>
        <w:rPr>
          <w:noProof/>
        </w:rPr>
        <w:tab/>
      </w:r>
      <w:r>
        <w:rPr>
          <w:noProof/>
        </w:rPr>
        <w:fldChar w:fldCharType="begin"/>
      </w:r>
      <w:r>
        <w:rPr>
          <w:noProof/>
        </w:rPr>
        <w:instrText xml:space="preserve"> PAGEREF _Toc170896277 \h </w:instrText>
      </w:r>
      <w:r>
        <w:rPr>
          <w:noProof/>
        </w:rPr>
      </w:r>
      <w:r>
        <w:rPr>
          <w:noProof/>
        </w:rPr>
        <w:fldChar w:fldCharType="separate"/>
      </w:r>
      <w:r>
        <w:rPr>
          <w:noProof/>
        </w:rPr>
        <w:t>238</w:t>
      </w:r>
      <w:r>
        <w:rPr>
          <w:noProof/>
        </w:rPr>
        <w:fldChar w:fldCharType="end"/>
      </w:r>
    </w:p>
    <w:p w14:paraId="1041D715" w14:textId="6A6DEC9C" w:rsidR="00942797" w:rsidRPr="00942797" w:rsidRDefault="00942797">
      <w:pPr>
        <w:pStyle w:val="TOC3"/>
        <w:rPr>
          <w:rFonts w:ascii="Calibri" w:hAnsi="Calibri"/>
          <w:noProof/>
          <w:kern w:val="2"/>
          <w:sz w:val="24"/>
          <w:szCs w:val="24"/>
          <w:lang w:eastAsia="en-GB"/>
        </w:rPr>
      </w:pPr>
      <w:r>
        <w:rPr>
          <w:noProof/>
        </w:rPr>
        <w:t>10.19.1</w:t>
      </w:r>
      <w:r w:rsidRPr="00942797">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_Toc170896278 \h </w:instrText>
      </w:r>
      <w:r>
        <w:rPr>
          <w:noProof/>
        </w:rPr>
      </w:r>
      <w:r>
        <w:rPr>
          <w:noProof/>
        </w:rPr>
        <w:fldChar w:fldCharType="separate"/>
      </w:r>
      <w:r>
        <w:rPr>
          <w:noProof/>
        </w:rPr>
        <w:t>238</w:t>
      </w:r>
      <w:r>
        <w:rPr>
          <w:noProof/>
        </w:rPr>
        <w:fldChar w:fldCharType="end"/>
      </w:r>
    </w:p>
    <w:p w14:paraId="48E4E891" w14:textId="6FCC3015" w:rsidR="00942797" w:rsidRPr="00942797" w:rsidRDefault="00942797">
      <w:pPr>
        <w:pStyle w:val="TOC3"/>
        <w:rPr>
          <w:rFonts w:ascii="Calibri" w:hAnsi="Calibri"/>
          <w:noProof/>
          <w:kern w:val="2"/>
          <w:sz w:val="24"/>
          <w:szCs w:val="24"/>
          <w:lang w:eastAsia="en-GB"/>
        </w:rPr>
      </w:pPr>
      <w:r>
        <w:rPr>
          <w:noProof/>
        </w:rPr>
        <w:t>10.19.2</w:t>
      </w:r>
      <w:r w:rsidRPr="00942797">
        <w:rPr>
          <w:rFonts w:ascii="Calibri" w:hAnsi="Calibri"/>
          <w:noProof/>
          <w:kern w:val="2"/>
          <w:sz w:val="24"/>
          <w:szCs w:val="24"/>
          <w:lang w:eastAsia="en-GB"/>
        </w:rPr>
        <w:tab/>
      </w:r>
      <w:r w:rsidRPr="00A5587C">
        <w:rPr>
          <w:rFonts w:eastAsia="SimSun"/>
          <w:noProof/>
        </w:rPr>
        <w:t>Information flows</w:t>
      </w:r>
      <w:r>
        <w:rPr>
          <w:noProof/>
        </w:rPr>
        <w:tab/>
      </w:r>
      <w:r>
        <w:rPr>
          <w:noProof/>
        </w:rPr>
        <w:fldChar w:fldCharType="begin"/>
      </w:r>
      <w:r>
        <w:rPr>
          <w:noProof/>
        </w:rPr>
        <w:instrText xml:space="preserve"> PAGEREF _Toc170896279 \h </w:instrText>
      </w:r>
      <w:r>
        <w:rPr>
          <w:noProof/>
        </w:rPr>
      </w:r>
      <w:r>
        <w:rPr>
          <w:noProof/>
        </w:rPr>
        <w:fldChar w:fldCharType="separate"/>
      </w:r>
      <w:r>
        <w:rPr>
          <w:noProof/>
        </w:rPr>
        <w:t>238</w:t>
      </w:r>
      <w:r>
        <w:rPr>
          <w:noProof/>
        </w:rPr>
        <w:fldChar w:fldCharType="end"/>
      </w:r>
    </w:p>
    <w:p w14:paraId="10BAD566" w14:textId="0A129984" w:rsidR="00942797" w:rsidRPr="00942797" w:rsidRDefault="00942797">
      <w:pPr>
        <w:pStyle w:val="TOC4"/>
        <w:rPr>
          <w:rFonts w:ascii="Calibri" w:hAnsi="Calibri"/>
          <w:noProof/>
          <w:kern w:val="2"/>
          <w:sz w:val="24"/>
          <w:szCs w:val="24"/>
          <w:lang w:eastAsia="en-GB"/>
        </w:rPr>
      </w:pPr>
      <w:r>
        <w:rPr>
          <w:noProof/>
        </w:rPr>
        <w:t>10.19.2.1</w:t>
      </w:r>
      <w:r w:rsidRPr="00942797">
        <w:rPr>
          <w:rFonts w:ascii="Calibri" w:hAnsi="Calibri"/>
          <w:noProof/>
          <w:kern w:val="2"/>
          <w:sz w:val="24"/>
          <w:szCs w:val="24"/>
          <w:lang w:eastAsia="en-GB"/>
        </w:rPr>
        <w:tab/>
      </w:r>
      <w:r>
        <w:rPr>
          <w:noProof/>
        </w:rPr>
        <w:t>Ad hoc group call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_Toc170896280 \h </w:instrText>
      </w:r>
      <w:r>
        <w:rPr>
          <w:noProof/>
        </w:rPr>
      </w:r>
      <w:r>
        <w:rPr>
          <w:noProof/>
        </w:rPr>
        <w:fldChar w:fldCharType="separate"/>
      </w:r>
      <w:r>
        <w:rPr>
          <w:noProof/>
        </w:rPr>
        <w:t>238</w:t>
      </w:r>
      <w:r>
        <w:rPr>
          <w:noProof/>
        </w:rPr>
        <w:fldChar w:fldCharType="end"/>
      </w:r>
    </w:p>
    <w:p w14:paraId="6A9971E9" w14:textId="21DE3295" w:rsidR="00942797" w:rsidRPr="00942797" w:rsidRDefault="00942797">
      <w:pPr>
        <w:pStyle w:val="TOC4"/>
        <w:rPr>
          <w:rFonts w:ascii="Calibri" w:hAnsi="Calibri"/>
          <w:noProof/>
          <w:kern w:val="2"/>
          <w:sz w:val="24"/>
          <w:szCs w:val="24"/>
          <w:lang w:eastAsia="en-GB"/>
        </w:rPr>
      </w:pPr>
      <w:r>
        <w:rPr>
          <w:noProof/>
        </w:rPr>
        <w:t>10.19.2.2</w:t>
      </w:r>
      <w:r w:rsidRPr="00942797">
        <w:rPr>
          <w:rFonts w:ascii="Calibri" w:hAnsi="Calibri"/>
          <w:noProof/>
          <w:kern w:val="2"/>
          <w:sz w:val="24"/>
          <w:szCs w:val="24"/>
          <w:lang w:eastAsia="en-GB"/>
        </w:rPr>
        <w:tab/>
      </w:r>
      <w:r>
        <w:rPr>
          <w:noProof/>
        </w:rPr>
        <w:t>Ad hoc group call request return</w:t>
      </w:r>
      <w:r>
        <w:rPr>
          <w:noProof/>
          <w:lang w:eastAsia="zh-CN"/>
        </w:rPr>
        <w:t xml:space="preserve"> </w:t>
      </w:r>
      <w:r>
        <w:rPr>
          <w:noProof/>
        </w:rPr>
        <w:t>(MCPTT server – MCPTT client)</w:t>
      </w:r>
      <w:r>
        <w:rPr>
          <w:noProof/>
        </w:rPr>
        <w:tab/>
      </w:r>
      <w:r>
        <w:rPr>
          <w:noProof/>
        </w:rPr>
        <w:fldChar w:fldCharType="begin"/>
      </w:r>
      <w:r>
        <w:rPr>
          <w:noProof/>
        </w:rPr>
        <w:instrText xml:space="preserve"> PAGEREF _Toc170896281 \h </w:instrText>
      </w:r>
      <w:r>
        <w:rPr>
          <w:noProof/>
        </w:rPr>
      </w:r>
      <w:r>
        <w:rPr>
          <w:noProof/>
        </w:rPr>
        <w:fldChar w:fldCharType="separate"/>
      </w:r>
      <w:r>
        <w:rPr>
          <w:noProof/>
        </w:rPr>
        <w:t>240</w:t>
      </w:r>
      <w:r>
        <w:rPr>
          <w:noProof/>
        </w:rPr>
        <w:fldChar w:fldCharType="end"/>
      </w:r>
    </w:p>
    <w:p w14:paraId="1BB3D8E7" w14:textId="3C3C1041" w:rsidR="00942797" w:rsidRPr="00942797" w:rsidRDefault="00942797">
      <w:pPr>
        <w:pStyle w:val="TOC4"/>
        <w:rPr>
          <w:rFonts w:ascii="Calibri" w:hAnsi="Calibri"/>
          <w:noProof/>
          <w:kern w:val="2"/>
          <w:sz w:val="24"/>
          <w:szCs w:val="24"/>
          <w:lang w:eastAsia="en-GB"/>
        </w:rPr>
      </w:pPr>
      <w:r>
        <w:rPr>
          <w:noProof/>
        </w:rPr>
        <w:t>10.19.2.3</w:t>
      </w:r>
      <w:r w:rsidRPr="00942797">
        <w:rPr>
          <w:rFonts w:ascii="Calibri" w:hAnsi="Calibri"/>
          <w:noProof/>
          <w:kern w:val="2"/>
          <w:sz w:val="24"/>
          <w:szCs w:val="24"/>
          <w:lang w:eastAsia="en-GB"/>
        </w:rPr>
        <w:tab/>
      </w:r>
      <w:r>
        <w:rPr>
          <w:noProof/>
        </w:rPr>
        <w:t>Ad hoc group call request</w:t>
      </w:r>
      <w:r>
        <w:rPr>
          <w:noProof/>
          <w:lang w:eastAsia="zh-CN"/>
        </w:rPr>
        <w:t xml:space="preserve"> </w:t>
      </w:r>
      <w:r>
        <w:rPr>
          <w:noProof/>
        </w:rPr>
        <w:t>(MCPTT server – MCPTT server)</w:t>
      </w:r>
      <w:r>
        <w:rPr>
          <w:noProof/>
        </w:rPr>
        <w:tab/>
      </w:r>
      <w:r>
        <w:rPr>
          <w:noProof/>
        </w:rPr>
        <w:fldChar w:fldCharType="begin"/>
      </w:r>
      <w:r>
        <w:rPr>
          <w:noProof/>
        </w:rPr>
        <w:instrText xml:space="preserve"> PAGEREF _Toc170896282 \h </w:instrText>
      </w:r>
      <w:r>
        <w:rPr>
          <w:noProof/>
        </w:rPr>
      </w:r>
      <w:r>
        <w:rPr>
          <w:noProof/>
        </w:rPr>
        <w:fldChar w:fldCharType="separate"/>
      </w:r>
      <w:r>
        <w:rPr>
          <w:noProof/>
        </w:rPr>
        <w:t>240</w:t>
      </w:r>
      <w:r>
        <w:rPr>
          <w:noProof/>
        </w:rPr>
        <w:fldChar w:fldCharType="end"/>
      </w:r>
    </w:p>
    <w:p w14:paraId="5D94E6EA" w14:textId="4D826645" w:rsidR="00942797" w:rsidRPr="00942797" w:rsidRDefault="00942797">
      <w:pPr>
        <w:pStyle w:val="TOC4"/>
        <w:rPr>
          <w:rFonts w:ascii="Calibri" w:hAnsi="Calibri"/>
          <w:noProof/>
          <w:kern w:val="2"/>
          <w:sz w:val="24"/>
          <w:szCs w:val="24"/>
          <w:lang w:eastAsia="en-GB"/>
        </w:rPr>
      </w:pPr>
      <w:r>
        <w:rPr>
          <w:noProof/>
        </w:rPr>
        <w:t>10.19.2.4</w:t>
      </w:r>
      <w:r w:rsidRPr="00942797">
        <w:rPr>
          <w:rFonts w:ascii="Calibri" w:hAnsi="Calibri"/>
          <w:noProof/>
          <w:kern w:val="2"/>
          <w:sz w:val="24"/>
          <w:szCs w:val="24"/>
          <w:lang w:eastAsia="en-GB"/>
        </w:rPr>
        <w:tab/>
      </w:r>
      <w:r>
        <w:rPr>
          <w:noProof/>
        </w:rPr>
        <w:t>Ad hoc group call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_Toc170896283 \h </w:instrText>
      </w:r>
      <w:r>
        <w:rPr>
          <w:noProof/>
        </w:rPr>
      </w:r>
      <w:r>
        <w:rPr>
          <w:noProof/>
        </w:rPr>
        <w:fldChar w:fldCharType="separate"/>
      </w:r>
      <w:r>
        <w:rPr>
          <w:noProof/>
        </w:rPr>
        <w:t>241</w:t>
      </w:r>
      <w:r>
        <w:rPr>
          <w:noProof/>
        </w:rPr>
        <w:fldChar w:fldCharType="end"/>
      </w:r>
    </w:p>
    <w:p w14:paraId="346B8669" w14:textId="3A8B3C8B" w:rsidR="00942797" w:rsidRPr="00942797" w:rsidRDefault="00942797">
      <w:pPr>
        <w:pStyle w:val="TOC4"/>
        <w:rPr>
          <w:rFonts w:ascii="Calibri" w:hAnsi="Calibri"/>
          <w:noProof/>
          <w:kern w:val="2"/>
          <w:sz w:val="24"/>
          <w:szCs w:val="24"/>
          <w:lang w:eastAsia="en-GB"/>
        </w:rPr>
      </w:pPr>
      <w:r>
        <w:rPr>
          <w:noProof/>
        </w:rPr>
        <w:t>10.19.2.</w:t>
      </w:r>
      <w:r>
        <w:rPr>
          <w:noProof/>
          <w:lang w:eastAsia="zh-CN"/>
        </w:rPr>
        <w:t>5</w:t>
      </w:r>
      <w:r w:rsidRPr="00942797">
        <w:rPr>
          <w:rFonts w:ascii="Calibri" w:hAnsi="Calibri"/>
          <w:noProof/>
          <w:kern w:val="2"/>
          <w:sz w:val="24"/>
          <w:szCs w:val="24"/>
          <w:lang w:eastAsia="en-GB"/>
        </w:rPr>
        <w:tab/>
      </w:r>
      <w:r>
        <w:rPr>
          <w:noProof/>
        </w:rPr>
        <w:t>Ad hoc group call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_Toc170896284 \h </w:instrText>
      </w:r>
      <w:r>
        <w:rPr>
          <w:noProof/>
        </w:rPr>
      </w:r>
      <w:r>
        <w:rPr>
          <w:noProof/>
        </w:rPr>
        <w:fldChar w:fldCharType="separate"/>
      </w:r>
      <w:r>
        <w:rPr>
          <w:noProof/>
        </w:rPr>
        <w:t>242</w:t>
      </w:r>
      <w:r>
        <w:rPr>
          <w:noProof/>
        </w:rPr>
        <w:fldChar w:fldCharType="end"/>
      </w:r>
    </w:p>
    <w:p w14:paraId="1C103719" w14:textId="0749D4EE" w:rsidR="00942797" w:rsidRPr="00942797" w:rsidRDefault="00942797">
      <w:pPr>
        <w:pStyle w:val="TOC4"/>
        <w:rPr>
          <w:rFonts w:ascii="Calibri" w:hAnsi="Calibri"/>
          <w:noProof/>
          <w:kern w:val="2"/>
          <w:sz w:val="24"/>
          <w:szCs w:val="24"/>
          <w:lang w:eastAsia="en-GB"/>
        </w:rPr>
      </w:pPr>
      <w:r>
        <w:rPr>
          <w:noProof/>
        </w:rPr>
        <w:t>10.19.2.6</w:t>
      </w:r>
      <w:r w:rsidRPr="00942797">
        <w:rPr>
          <w:rFonts w:ascii="Calibri" w:hAnsi="Calibri"/>
          <w:noProof/>
          <w:kern w:val="2"/>
          <w:sz w:val="24"/>
          <w:szCs w:val="24"/>
          <w:lang w:eastAsia="en-GB"/>
        </w:rPr>
        <w:tab/>
      </w:r>
      <w:r>
        <w:rPr>
          <w:noProof/>
        </w:rPr>
        <w:t>Ad hoc group call response</w:t>
      </w:r>
      <w:r>
        <w:rPr>
          <w:noProof/>
          <w:lang w:eastAsia="zh-CN"/>
        </w:rPr>
        <w:t xml:space="preserve"> </w:t>
      </w:r>
      <w:r>
        <w:rPr>
          <w:noProof/>
        </w:rPr>
        <w:t>(MCPTT server – MCPTT server)</w:t>
      </w:r>
      <w:r>
        <w:rPr>
          <w:noProof/>
        </w:rPr>
        <w:tab/>
      </w:r>
      <w:r>
        <w:rPr>
          <w:noProof/>
        </w:rPr>
        <w:fldChar w:fldCharType="begin"/>
      </w:r>
      <w:r>
        <w:rPr>
          <w:noProof/>
        </w:rPr>
        <w:instrText xml:space="preserve"> PAGEREF _Toc170896285 \h </w:instrText>
      </w:r>
      <w:r>
        <w:rPr>
          <w:noProof/>
        </w:rPr>
      </w:r>
      <w:r>
        <w:rPr>
          <w:noProof/>
        </w:rPr>
        <w:fldChar w:fldCharType="separate"/>
      </w:r>
      <w:r>
        <w:rPr>
          <w:noProof/>
        </w:rPr>
        <w:t>242</w:t>
      </w:r>
      <w:r>
        <w:rPr>
          <w:noProof/>
        </w:rPr>
        <w:fldChar w:fldCharType="end"/>
      </w:r>
    </w:p>
    <w:p w14:paraId="351E8277" w14:textId="6F7C65CF" w:rsidR="00942797" w:rsidRPr="00942797" w:rsidRDefault="00942797">
      <w:pPr>
        <w:pStyle w:val="TOC4"/>
        <w:rPr>
          <w:rFonts w:ascii="Calibri" w:hAnsi="Calibri"/>
          <w:noProof/>
          <w:kern w:val="2"/>
          <w:sz w:val="24"/>
          <w:szCs w:val="24"/>
          <w:lang w:eastAsia="en-GB"/>
        </w:rPr>
      </w:pPr>
      <w:r>
        <w:rPr>
          <w:noProof/>
        </w:rPr>
        <w:t>10.19.2.7</w:t>
      </w:r>
      <w:r w:rsidRPr="00942797">
        <w:rPr>
          <w:rFonts w:ascii="Calibri" w:hAnsi="Calibri"/>
          <w:noProof/>
          <w:kern w:val="2"/>
          <w:sz w:val="24"/>
          <w:szCs w:val="24"/>
          <w:lang w:eastAsia="en-GB"/>
        </w:rPr>
        <w:tab/>
      </w:r>
      <w:r>
        <w:rPr>
          <w:noProof/>
        </w:rPr>
        <w:t>Ad hoc group call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_Toc170896286 \h </w:instrText>
      </w:r>
      <w:r>
        <w:rPr>
          <w:noProof/>
        </w:rPr>
      </w:r>
      <w:r>
        <w:rPr>
          <w:noProof/>
        </w:rPr>
        <w:fldChar w:fldCharType="separate"/>
      </w:r>
      <w:r>
        <w:rPr>
          <w:noProof/>
        </w:rPr>
        <w:t>243</w:t>
      </w:r>
      <w:r>
        <w:rPr>
          <w:noProof/>
        </w:rPr>
        <w:fldChar w:fldCharType="end"/>
      </w:r>
    </w:p>
    <w:p w14:paraId="6E7FD489" w14:textId="20EC8330" w:rsidR="00942797" w:rsidRPr="00942797" w:rsidRDefault="00942797">
      <w:pPr>
        <w:pStyle w:val="TOC4"/>
        <w:rPr>
          <w:rFonts w:ascii="Calibri" w:hAnsi="Calibri"/>
          <w:noProof/>
          <w:kern w:val="2"/>
          <w:sz w:val="24"/>
          <w:szCs w:val="24"/>
          <w:lang w:eastAsia="en-GB"/>
        </w:rPr>
      </w:pPr>
      <w:r>
        <w:rPr>
          <w:noProof/>
        </w:rPr>
        <w:t>10.19.2.8</w:t>
      </w:r>
      <w:r w:rsidRPr="00942797">
        <w:rPr>
          <w:rFonts w:ascii="Calibri" w:hAnsi="Calibri"/>
          <w:noProof/>
          <w:kern w:val="2"/>
          <w:sz w:val="24"/>
          <w:szCs w:val="24"/>
          <w:lang w:eastAsia="en-GB"/>
        </w:rPr>
        <w:tab/>
      </w:r>
      <w:r>
        <w:rPr>
          <w:noProof/>
        </w:rPr>
        <w:t>Ad hoc group call release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_Toc170896287 \h </w:instrText>
      </w:r>
      <w:r>
        <w:rPr>
          <w:noProof/>
        </w:rPr>
      </w:r>
      <w:r>
        <w:rPr>
          <w:noProof/>
        </w:rPr>
        <w:fldChar w:fldCharType="separate"/>
      </w:r>
      <w:r>
        <w:rPr>
          <w:noProof/>
        </w:rPr>
        <w:t>243</w:t>
      </w:r>
      <w:r>
        <w:rPr>
          <w:noProof/>
        </w:rPr>
        <w:fldChar w:fldCharType="end"/>
      </w:r>
    </w:p>
    <w:p w14:paraId="39098CA6" w14:textId="047822D6" w:rsidR="00942797" w:rsidRPr="00942797" w:rsidRDefault="00942797">
      <w:pPr>
        <w:pStyle w:val="TOC4"/>
        <w:rPr>
          <w:rFonts w:ascii="Calibri" w:hAnsi="Calibri"/>
          <w:noProof/>
          <w:kern w:val="2"/>
          <w:sz w:val="24"/>
          <w:szCs w:val="24"/>
          <w:lang w:eastAsia="en-GB"/>
        </w:rPr>
      </w:pPr>
      <w:r>
        <w:rPr>
          <w:noProof/>
        </w:rPr>
        <w:t>10.19.2.9</w:t>
      </w:r>
      <w:r w:rsidRPr="00942797">
        <w:rPr>
          <w:rFonts w:ascii="Calibri" w:hAnsi="Calibri"/>
          <w:noProof/>
          <w:kern w:val="2"/>
          <w:sz w:val="24"/>
          <w:szCs w:val="24"/>
          <w:lang w:eastAsia="en-GB"/>
        </w:rPr>
        <w:tab/>
      </w:r>
      <w:r>
        <w:rPr>
          <w:noProof/>
        </w:rPr>
        <w:t>Ad hoc group call release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_Toc170896288 \h </w:instrText>
      </w:r>
      <w:r>
        <w:rPr>
          <w:noProof/>
        </w:rPr>
      </w:r>
      <w:r>
        <w:rPr>
          <w:noProof/>
        </w:rPr>
        <w:fldChar w:fldCharType="separate"/>
      </w:r>
      <w:r>
        <w:rPr>
          <w:noProof/>
        </w:rPr>
        <w:t>243</w:t>
      </w:r>
      <w:r>
        <w:rPr>
          <w:noProof/>
        </w:rPr>
        <w:fldChar w:fldCharType="end"/>
      </w:r>
    </w:p>
    <w:p w14:paraId="3E657FF7" w14:textId="6B7EA0E2" w:rsidR="00942797" w:rsidRPr="00942797" w:rsidRDefault="00942797">
      <w:pPr>
        <w:pStyle w:val="TOC4"/>
        <w:rPr>
          <w:rFonts w:ascii="Calibri" w:hAnsi="Calibri"/>
          <w:noProof/>
          <w:kern w:val="2"/>
          <w:sz w:val="24"/>
          <w:szCs w:val="24"/>
          <w:lang w:eastAsia="en-GB"/>
        </w:rPr>
      </w:pPr>
      <w:r>
        <w:rPr>
          <w:noProof/>
        </w:rPr>
        <w:t>10.19.2.10</w:t>
      </w:r>
      <w:r w:rsidRPr="00942797">
        <w:rPr>
          <w:rFonts w:ascii="Calibri" w:hAnsi="Calibri"/>
          <w:noProof/>
          <w:kern w:val="2"/>
          <w:sz w:val="24"/>
          <w:szCs w:val="24"/>
          <w:lang w:eastAsia="en-GB"/>
        </w:rPr>
        <w:tab/>
      </w:r>
      <w:r>
        <w:rPr>
          <w:noProof/>
        </w:rPr>
        <w:t>Ad hoc group call notify (MCPTT server – MCPTT client)</w:t>
      </w:r>
      <w:r>
        <w:rPr>
          <w:noProof/>
        </w:rPr>
        <w:tab/>
      </w:r>
      <w:r>
        <w:rPr>
          <w:noProof/>
        </w:rPr>
        <w:fldChar w:fldCharType="begin"/>
      </w:r>
      <w:r>
        <w:rPr>
          <w:noProof/>
        </w:rPr>
        <w:instrText xml:space="preserve"> PAGEREF _Toc170896289 \h </w:instrText>
      </w:r>
      <w:r>
        <w:rPr>
          <w:noProof/>
        </w:rPr>
      </w:r>
      <w:r>
        <w:rPr>
          <w:noProof/>
        </w:rPr>
        <w:fldChar w:fldCharType="separate"/>
      </w:r>
      <w:r>
        <w:rPr>
          <w:noProof/>
        </w:rPr>
        <w:t>244</w:t>
      </w:r>
      <w:r>
        <w:rPr>
          <w:noProof/>
        </w:rPr>
        <w:fldChar w:fldCharType="end"/>
      </w:r>
    </w:p>
    <w:p w14:paraId="56EB0165" w14:textId="4FB9763E" w:rsidR="00942797" w:rsidRPr="00942797" w:rsidRDefault="00942797">
      <w:pPr>
        <w:pStyle w:val="TOC4"/>
        <w:rPr>
          <w:rFonts w:ascii="Calibri" w:hAnsi="Calibri"/>
          <w:noProof/>
          <w:kern w:val="2"/>
          <w:sz w:val="24"/>
          <w:szCs w:val="24"/>
          <w:lang w:eastAsia="en-GB"/>
        </w:rPr>
      </w:pPr>
      <w:r>
        <w:rPr>
          <w:noProof/>
        </w:rPr>
        <w:t>10.19.2.11</w:t>
      </w:r>
      <w:r w:rsidRPr="00942797">
        <w:rPr>
          <w:rFonts w:ascii="Calibri" w:hAnsi="Calibri"/>
          <w:noProof/>
          <w:kern w:val="2"/>
          <w:sz w:val="24"/>
          <w:szCs w:val="24"/>
          <w:lang w:eastAsia="en-GB"/>
        </w:rPr>
        <w:tab/>
      </w:r>
      <w:r>
        <w:rPr>
          <w:noProof/>
        </w:rPr>
        <w:t>Modify ad hoc group call participants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_Toc170896290 \h </w:instrText>
      </w:r>
      <w:r>
        <w:rPr>
          <w:noProof/>
        </w:rPr>
      </w:r>
      <w:r>
        <w:rPr>
          <w:noProof/>
        </w:rPr>
        <w:fldChar w:fldCharType="separate"/>
      </w:r>
      <w:r>
        <w:rPr>
          <w:noProof/>
        </w:rPr>
        <w:t>244</w:t>
      </w:r>
      <w:r>
        <w:rPr>
          <w:noProof/>
        </w:rPr>
        <w:fldChar w:fldCharType="end"/>
      </w:r>
    </w:p>
    <w:p w14:paraId="10A1514B" w14:textId="0A3124A3" w:rsidR="00942797" w:rsidRPr="00942797" w:rsidRDefault="00942797">
      <w:pPr>
        <w:pStyle w:val="TOC4"/>
        <w:rPr>
          <w:rFonts w:ascii="Calibri" w:hAnsi="Calibri"/>
          <w:noProof/>
          <w:kern w:val="2"/>
          <w:sz w:val="24"/>
          <w:szCs w:val="24"/>
          <w:lang w:eastAsia="en-GB"/>
        </w:rPr>
      </w:pPr>
      <w:r>
        <w:rPr>
          <w:noProof/>
        </w:rPr>
        <w:t>10.19.2.12</w:t>
      </w:r>
      <w:r w:rsidRPr="00942797">
        <w:rPr>
          <w:rFonts w:ascii="Calibri" w:hAnsi="Calibri"/>
          <w:noProof/>
          <w:kern w:val="2"/>
          <w:sz w:val="24"/>
          <w:szCs w:val="24"/>
          <w:lang w:eastAsia="en-GB"/>
        </w:rPr>
        <w:tab/>
      </w:r>
      <w:r>
        <w:rPr>
          <w:noProof/>
        </w:rPr>
        <w:t>Modify ad hoc group call participants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_Toc170896291 \h </w:instrText>
      </w:r>
      <w:r>
        <w:rPr>
          <w:noProof/>
        </w:rPr>
      </w:r>
      <w:r>
        <w:rPr>
          <w:noProof/>
        </w:rPr>
        <w:fldChar w:fldCharType="separate"/>
      </w:r>
      <w:r>
        <w:rPr>
          <w:noProof/>
        </w:rPr>
        <w:t>244</w:t>
      </w:r>
      <w:r>
        <w:rPr>
          <w:noProof/>
        </w:rPr>
        <w:fldChar w:fldCharType="end"/>
      </w:r>
    </w:p>
    <w:p w14:paraId="17B8564F" w14:textId="0978167B" w:rsidR="00942797" w:rsidRPr="00942797" w:rsidRDefault="00942797">
      <w:pPr>
        <w:pStyle w:val="TOC4"/>
        <w:rPr>
          <w:rFonts w:ascii="Calibri" w:hAnsi="Calibri"/>
          <w:noProof/>
          <w:kern w:val="2"/>
          <w:sz w:val="24"/>
          <w:szCs w:val="24"/>
          <w:lang w:eastAsia="en-GB"/>
        </w:rPr>
      </w:pPr>
      <w:r>
        <w:rPr>
          <w:noProof/>
        </w:rPr>
        <w:t>10.19.2.13</w:t>
      </w:r>
      <w:r w:rsidRPr="00942797">
        <w:rPr>
          <w:rFonts w:ascii="Calibri" w:hAnsi="Calibri"/>
          <w:noProof/>
          <w:kern w:val="2"/>
          <w:sz w:val="24"/>
          <w:szCs w:val="24"/>
          <w:lang w:eastAsia="en-GB"/>
        </w:rPr>
        <w:tab/>
      </w:r>
      <w:r>
        <w:rPr>
          <w:noProof/>
        </w:rPr>
        <w:t>Ad hoc group call leave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_Toc170896292 \h </w:instrText>
      </w:r>
      <w:r>
        <w:rPr>
          <w:noProof/>
        </w:rPr>
      </w:r>
      <w:r>
        <w:rPr>
          <w:noProof/>
        </w:rPr>
        <w:fldChar w:fldCharType="separate"/>
      </w:r>
      <w:r>
        <w:rPr>
          <w:noProof/>
        </w:rPr>
        <w:t>245</w:t>
      </w:r>
      <w:r>
        <w:rPr>
          <w:noProof/>
        </w:rPr>
        <w:fldChar w:fldCharType="end"/>
      </w:r>
    </w:p>
    <w:p w14:paraId="15D3C0AF" w14:textId="0F33A127" w:rsidR="00942797" w:rsidRPr="00942797" w:rsidRDefault="00942797">
      <w:pPr>
        <w:pStyle w:val="TOC4"/>
        <w:rPr>
          <w:rFonts w:ascii="Calibri" w:hAnsi="Calibri"/>
          <w:noProof/>
          <w:kern w:val="2"/>
          <w:sz w:val="24"/>
          <w:szCs w:val="24"/>
          <w:lang w:eastAsia="en-GB"/>
        </w:rPr>
      </w:pPr>
      <w:r>
        <w:rPr>
          <w:noProof/>
        </w:rPr>
        <w:t>10.19.2.14</w:t>
      </w:r>
      <w:r w:rsidRPr="00942797">
        <w:rPr>
          <w:rFonts w:ascii="Calibri" w:hAnsi="Calibri"/>
          <w:noProof/>
          <w:kern w:val="2"/>
          <w:sz w:val="24"/>
          <w:szCs w:val="24"/>
          <w:lang w:eastAsia="en-GB"/>
        </w:rPr>
        <w:tab/>
      </w:r>
      <w:r>
        <w:rPr>
          <w:noProof/>
        </w:rPr>
        <w:t>Ad hoc group call leave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_Toc170896293 \h </w:instrText>
      </w:r>
      <w:r>
        <w:rPr>
          <w:noProof/>
        </w:rPr>
      </w:r>
      <w:r>
        <w:rPr>
          <w:noProof/>
        </w:rPr>
        <w:fldChar w:fldCharType="separate"/>
      </w:r>
      <w:r>
        <w:rPr>
          <w:noProof/>
        </w:rPr>
        <w:t>245</w:t>
      </w:r>
      <w:r>
        <w:rPr>
          <w:noProof/>
        </w:rPr>
        <w:fldChar w:fldCharType="end"/>
      </w:r>
    </w:p>
    <w:p w14:paraId="7793C4F3" w14:textId="50D80DC6" w:rsidR="00942797" w:rsidRPr="00942797" w:rsidRDefault="00942797">
      <w:pPr>
        <w:pStyle w:val="TOC4"/>
        <w:rPr>
          <w:rFonts w:ascii="Calibri" w:hAnsi="Calibri"/>
          <w:noProof/>
          <w:kern w:val="2"/>
          <w:sz w:val="24"/>
          <w:szCs w:val="24"/>
          <w:lang w:eastAsia="en-GB"/>
        </w:rPr>
      </w:pPr>
      <w:r>
        <w:rPr>
          <w:noProof/>
        </w:rPr>
        <w:t>10.19.2.15</w:t>
      </w:r>
      <w:r w:rsidRPr="00942797">
        <w:rPr>
          <w:rFonts w:ascii="Calibri" w:hAnsi="Calibri"/>
          <w:noProof/>
          <w:kern w:val="2"/>
          <w:sz w:val="24"/>
          <w:szCs w:val="24"/>
          <w:lang w:eastAsia="en-GB"/>
        </w:rPr>
        <w:tab/>
      </w:r>
      <w:r>
        <w:rPr>
          <w:noProof/>
        </w:rPr>
        <w:t>Ad hoc group call add user notification</w:t>
      </w:r>
      <w:r>
        <w:rPr>
          <w:noProof/>
          <w:lang w:eastAsia="zh-CN"/>
        </w:rPr>
        <w:t xml:space="preserve"> </w:t>
      </w:r>
      <w:r>
        <w:rPr>
          <w:noProof/>
        </w:rPr>
        <w:t>(MCPTT server – MCPTT server)</w:t>
      </w:r>
      <w:r>
        <w:rPr>
          <w:noProof/>
        </w:rPr>
        <w:tab/>
      </w:r>
      <w:r>
        <w:rPr>
          <w:noProof/>
        </w:rPr>
        <w:fldChar w:fldCharType="begin"/>
      </w:r>
      <w:r>
        <w:rPr>
          <w:noProof/>
        </w:rPr>
        <w:instrText xml:space="preserve"> PAGEREF _Toc170896294 \h </w:instrText>
      </w:r>
      <w:r>
        <w:rPr>
          <w:noProof/>
        </w:rPr>
      </w:r>
      <w:r>
        <w:rPr>
          <w:noProof/>
        </w:rPr>
        <w:fldChar w:fldCharType="separate"/>
      </w:r>
      <w:r>
        <w:rPr>
          <w:noProof/>
        </w:rPr>
        <w:t>246</w:t>
      </w:r>
      <w:r>
        <w:rPr>
          <w:noProof/>
        </w:rPr>
        <w:fldChar w:fldCharType="end"/>
      </w:r>
    </w:p>
    <w:p w14:paraId="7AF79423" w14:textId="6E2CE13B" w:rsidR="00942797" w:rsidRPr="00942797" w:rsidRDefault="00942797">
      <w:pPr>
        <w:pStyle w:val="TOC4"/>
        <w:rPr>
          <w:rFonts w:ascii="Calibri" w:hAnsi="Calibri"/>
          <w:noProof/>
          <w:kern w:val="2"/>
          <w:sz w:val="24"/>
          <w:szCs w:val="24"/>
          <w:lang w:eastAsia="en-GB"/>
        </w:rPr>
      </w:pPr>
      <w:r>
        <w:rPr>
          <w:noProof/>
        </w:rPr>
        <w:t>10.19.2.16</w:t>
      </w:r>
      <w:r w:rsidRPr="00942797">
        <w:rPr>
          <w:rFonts w:ascii="Calibri" w:hAnsi="Calibri"/>
          <w:noProof/>
          <w:kern w:val="2"/>
          <w:sz w:val="24"/>
          <w:szCs w:val="24"/>
          <w:lang w:eastAsia="en-GB"/>
        </w:rPr>
        <w:tab/>
      </w:r>
      <w:r>
        <w:rPr>
          <w:noProof/>
        </w:rPr>
        <w:t xml:space="preserve">Ad hoc group call </w:t>
      </w:r>
      <w:r w:rsidRPr="00A5587C">
        <w:rPr>
          <w:rFonts w:eastAsia="DotumChe" w:cs="Arial"/>
          <w:bCs/>
          <w:noProof/>
        </w:rPr>
        <w:t xml:space="preserve">remove </w:t>
      </w:r>
      <w:r>
        <w:rPr>
          <w:noProof/>
        </w:rPr>
        <w:t>user notification</w:t>
      </w:r>
      <w:r>
        <w:rPr>
          <w:noProof/>
          <w:lang w:eastAsia="zh-CN"/>
        </w:rPr>
        <w:t xml:space="preserve"> </w:t>
      </w:r>
      <w:r>
        <w:rPr>
          <w:noProof/>
        </w:rPr>
        <w:t>(MCPTT server – MCPTT server)</w:t>
      </w:r>
      <w:r>
        <w:rPr>
          <w:noProof/>
        </w:rPr>
        <w:tab/>
      </w:r>
      <w:r>
        <w:rPr>
          <w:noProof/>
        </w:rPr>
        <w:fldChar w:fldCharType="begin"/>
      </w:r>
      <w:r>
        <w:rPr>
          <w:noProof/>
        </w:rPr>
        <w:instrText xml:space="preserve"> PAGEREF _Toc170896295 \h </w:instrText>
      </w:r>
      <w:r>
        <w:rPr>
          <w:noProof/>
        </w:rPr>
      </w:r>
      <w:r>
        <w:rPr>
          <w:noProof/>
        </w:rPr>
        <w:fldChar w:fldCharType="separate"/>
      </w:r>
      <w:r>
        <w:rPr>
          <w:noProof/>
        </w:rPr>
        <w:t>246</w:t>
      </w:r>
      <w:r>
        <w:rPr>
          <w:noProof/>
        </w:rPr>
        <w:fldChar w:fldCharType="end"/>
      </w:r>
    </w:p>
    <w:p w14:paraId="06FAF848" w14:textId="388F0809" w:rsidR="00942797" w:rsidRPr="00942797" w:rsidRDefault="00942797">
      <w:pPr>
        <w:pStyle w:val="TOC4"/>
        <w:rPr>
          <w:rFonts w:ascii="Calibri" w:hAnsi="Calibri"/>
          <w:noProof/>
          <w:kern w:val="2"/>
          <w:sz w:val="24"/>
          <w:szCs w:val="24"/>
          <w:lang w:eastAsia="en-GB"/>
        </w:rPr>
      </w:pPr>
      <w:r>
        <w:rPr>
          <w:noProof/>
        </w:rPr>
        <w:t>10.19.2.17</w:t>
      </w:r>
      <w:r w:rsidRPr="00942797">
        <w:rPr>
          <w:rFonts w:ascii="Calibri" w:hAnsi="Calibri"/>
          <w:noProof/>
          <w:kern w:val="2"/>
          <w:sz w:val="24"/>
          <w:szCs w:val="24"/>
          <w:lang w:eastAsia="en-GB"/>
        </w:rPr>
        <w:tab/>
      </w:r>
      <w:r>
        <w:rPr>
          <w:noProof/>
        </w:rPr>
        <w:t>Ad hoc group call release notification</w:t>
      </w:r>
      <w:r>
        <w:rPr>
          <w:noProof/>
          <w:lang w:eastAsia="zh-CN"/>
        </w:rPr>
        <w:t xml:space="preserve"> </w:t>
      </w:r>
      <w:r>
        <w:rPr>
          <w:noProof/>
        </w:rPr>
        <w:t>(MCPTT server – MCPTT server)</w:t>
      </w:r>
      <w:r>
        <w:rPr>
          <w:noProof/>
        </w:rPr>
        <w:tab/>
      </w:r>
      <w:r>
        <w:rPr>
          <w:noProof/>
        </w:rPr>
        <w:fldChar w:fldCharType="begin"/>
      </w:r>
      <w:r>
        <w:rPr>
          <w:noProof/>
        </w:rPr>
        <w:instrText xml:space="preserve"> PAGEREF _Toc170896296 \h </w:instrText>
      </w:r>
      <w:r>
        <w:rPr>
          <w:noProof/>
        </w:rPr>
      </w:r>
      <w:r>
        <w:rPr>
          <w:noProof/>
        </w:rPr>
        <w:fldChar w:fldCharType="separate"/>
      </w:r>
      <w:r>
        <w:rPr>
          <w:noProof/>
        </w:rPr>
        <w:t>246</w:t>
      </w:r>
      <w:r>
        <w:rPr>
          <w:noProof/>
        </w:rPr>
        <w:fldChar w:fldCharType="end"/>
      </w:r>
    </w:p>
    <w:p w14:paraId="6513957B" w14:textId="15313E64" w:rsidR="00942797" w:rsidRPr="00942797" w:rsidRDefault="00942797">
      <w:pPr>
        <w:pStyle w:val="TOC4"/>
        <w:rPr>
          <w:rFonts w:ascii="Calibri" w:hAnsi="Calibri"/>
          <w:noProof/>
          <w:kern w:val="2"/>
          <w:sz w:val="24"/>
          <w:szCs w:val="24"/>
          <w:lang w:eastAsia="en-GB"/>
        </w:rPr>
      </w:pPr>
      <w:r>
        <w:rPr>
          <w:noProof/>
        </w:rPr>
        <w:t>10.19.2.18</w:t>
      </w:r>
      <w:r w:rsidRPr="00942797">
        <w:rPr>
          <w:rFonts w:ascii="Calibri" w:hAnsi="Calibri"/>
          <w:noProof/>
          <w:kern w:val="2"/>
          <w:sz w:val="24"/>
          <w:szCs w:val="24"/>
          <w:lang w:eastAsia="en-GB"/>
        </w:rPr>
        <w:tab/>
      </w:r>
      <w:r>
        <w:rPr>
          <w:noProof/>
        </w:rPr>
        <w:t>Ad hoc group call get userlist (MCPTT server – MCPTT server)</w:t>
      </w:r>
      <w:r>
        <w:rPr>
          <w:noProof/>
        </w:rPr>
        <w:tab/>
      </w:r>
      <w:r>
        <w:rPr>
          <w:noProof/>
        </w:rPr>
        <w:fldChar w:fldCharType="begin"/>
      </w:r>
      <w:r>
        <w:rPr>
          <w:noProof/>
        </w:rPr>
        <w:instrText xml:space="preserve"> PAGEREF _Toc170896297 \h </w:instrText>
      </w:r>
      <w:r>
        <w:rPr>
          <w:noProof/>
        </w:rPr>
      </w:r>
      <w:r>
        <w:rPr>
          <w:noProof/>
        </w:rPr>
        <w:fldChar w:fldCharType="separate"/>
      </w:r>
      <w:r>
        <w:rPr>
          <w:noProof/>
        </w:rPr>
        <w:t>246</w:t>
      </w:r>
      <w:r>
        <w:rPr>
          <w:noProof/>
        </w:rPr>
        <w:fldChar w:fldCharType="end"/>
      </w:r>
    </w:p>
    <w:p w14:paraId="3B5A79C8" w14:textId="08D3B386" w:rsidR="00942797" w:rsidRPr="00942797" w:rsidRDefault="00942797">
      <w:pPr>
        <w:pStyle w:val="TOC4"/>
        <w:rPr>
          <w:rFonts w:ascii="Calibri" w:hAnsi="Calibri"/>
          <w:noProof/>
          <w:kern w:val="2"/>
          <w:sz w:val="24"/>
          <w:szCs w:val="24"/>
          <w:lang w:eastAsia="en-GB"/>
        </w:rPr>
      </w:pPr>
      <w:r>
        <w:rPr>
          <w:noProof/>
        </w:rPr>
        <w:t>10.19.2.19</w:t>
      </w:r>
      <w:r w:rsidRPr="00942797">
        <w:rPr>
          <w:rFonts w:ascii="Calibri" w:hAnsi="Calibri"/>
          <w:noProof/>
          <w:kern w:val="2"/>
          <w:sz w:val="24"/>
          <w:szCs w:val="24"/>
          <w:lang w:eastAsia="en-GB"/>
        </w:rPr>
        <w:tab/>
      </w:r>
      <w:r>
        <w:rPr>
          <w:noProof/>
        </w:rPr>
        <w:t>Ad hoc group call get userlist response (MCPTT server – MCPTT server)</w:t>
      </w:r>
      <w:r>
        <w:rPr>
          <w:noProof/>
        </w:rPr>
        <w:tab/>
      </w:r>
      <w:r>
        <w:rPr>
          <w:noProof/>
        </w:rPr>
        <w:fldChar w:fldCharType="begin"/>
      </w:r>
      <w:r>
        <w:rPr>
          <w:noProof/>
        </w:rPr>
        <w:instrText xml:space="preserve"> PAGEREF _Toc170896298 \h </w:instrText>
      </w:r>
      <w:r>
        <w:rPr>
          <w:noProof/>
        </w:rPr>
      </w:r>
      <w:r>
        <w:rPr>
          <w:noProof/>
        </w:rPr>
        <w:fldChar w:fldCharType="separate"/>
      </w:r>
      <w:r>
        <w:rPr>
          <w:noProof/>
        </w:rPr>
        <w:t>247</w:t>
      </w:r>
      <w:r>
        <w:rPr>
          <w:noProof/>
        </w:rPr>
        <w:fldChar w:fldCharType="end"/>
      </w:r>
    </w:p>
    <w:p w14:paraId="18FECF4A" w14:textId="7EFFB315" w:rsidR="00942797" w:rsidRPr="00942797" w:rsidRDefault="00942797">
      <w:pPr>
        <w:pStyle w:val="TOC3"/>
        <w:rPr>
          <w:rFonts w:ascii="Calibri" w:hAnsi="Calibri"/>
          <w:noProof/>
          <w:kern w:val="2"/>
          <w:sz w:val="24"/>
          <w:szCs w:val="24"/>
          <w:lang w:eastAsia="en-GB"/>
        </w:rPr>
      </w:pPr>
      <w:r>
        <w:rPr>
          <w:noProof/>
        </w:rPr>
        <w:t>10.19.3</w:t>
      </w:r>
      <w:r w:rsidRPr="00942797">
        <w:rPr>
          <w:rFonts w:ascii="Calibri" w:hAnsi="Calibri"/>
          <w:noProof/>
          <w:kern w:val="2"/>
          <w:sz w:val="24"/>
          <w:szCs w:val="24"/>
          <w:lang w:eastAsia="en-GB"/>
        </w:rPr>
        <w:tab/>
      </w:r>
      <w:r>
        <w:rPr>
          <w:noProof/>
        </w:rPr>
        <w:t>Procedures</w:t>
      </w:r>
      <w:r>
        <w:rPr>
          <w:noProof/>
        </w:rPr>
        <w:tab/>
      </w:r>
      <w:r>
        <w:rPr>
          <w:noProof/>
        </w:rPr>
        <w:fldChar w:fldCharType="begin"/>
      </w:r>
      <w:r>
        <w:rPr>
          <w:noProof/>
        </w:rPr>
        <w:instrText xml:space="preserve"> PAGEREF _Toc170896299 \h </w:instrText>
      </w:r>
      <w:r>
        <w:rPr>
          <w:noProof/>
        </w:rPr>
      </w:r>
      <w:r>
        <w:rPr>
          <w:noProof/>
        </w:rPr>
        <w:fldChar w:fldCharType="separate"/>
      </w:r>
      <w:r>
        <w:rPr>
          <w:noProof/>
        </w:rPr>
        <w:t>247</w:t>
      </w:r>
      <w:r>
        <w:rPr>
          <w:noProof/>
        </w:rPr>
        <w:fldChar w:fldCharType="end"/>
      </w:r>
    </w:p>
    <w:p w14:paraId="0263175D" w14:textId="07190AEB" w:rsidR="00942797" w:rsidRPr="00942797" w:rsidRDefault="00942797">
      <w:pPr>
        <w:pStyle w:val="TOC4"/>
        <w:rPr>
          <w:rFonts w:ascii="Calibri" w:hAnsi="Calibri"/>
          <w:noProof/>
          <w:kern w:val="2"/>
          <w:sz w:val="24"/>
          <w:szCs w:val="24"/>
          <w:lang w:eastAsia="en-GB"/>
        </w:rPr>
      </w:pPr>
      <w:r>
        <w:rPr>
          <w:noProof/>
        </w:rPr>
        <w:t>10.19.3.1</w:t>
      </w:r>
      <w:r w:rsidRPr="00942797">
        <w:rPr>
          <w:rFonts w:ascii="Calibri" w:hAnsi="Calibri"/>
          <w:noProof/>
          <w:kern w:val="2"/>
          <w:sz w:val="24"/>
          <w:szCs w:val="24"/>
          <w:lang w:eastAsia="en-GB"/>
        </w:rPr>
        <w:tab/>
      </w:r>
      <w:r w:rsidRPr="00A5587C">
        <w:rPr>
          <w:rFonts w:eastAsia="SimSun"/>
          <w:noProof/>
        </w:rPr>
        <w:t>Ad hoc group call procedures in single MCPTT system</w:t>
      </w:r>
      <w:r>
        <w:rPr>
          <w:noProof/>
        </w:rPr>
        <w:tab/>
      </w:r>
      <w:r>
        <w:rPr>
          <w:noProof/>
        </w:rPr>
        <w:fldChar w:fldCharType="begin"/>
      </w:r>
      <w:r>
        <w:rPr>
          <w:noProof/>
        </w:rPr>
        <w:instrText xml:space="preserve"> PAGEREF _Toc170896300 \h </w:instrText>
      </w:r>
      <w:r>
        <w:rPr>
          <w:noProof/>
        </w:rPr>
      </w:r>
      <w:r>
        <w:rPr>
          <w:noProof/>
        </w:rPr>
        <w:fldChar w:fldCharType="separate"/>
      </w:r>
      <w:r>
        <w:rPr>
          <w:noProof/>
        </w:rPr>
        <w:t>247</w:t>
      </w:r>
      <w:r>
        <w:rPr>
          <w:noProof/>
        </w:rPr>
        <w:fldChar w:fldCharType="end"/>
      </w:r>
    </w:p>
    <w:p w14:paraId="2E83F738" w14:textId="5F63DCE8" w:rsidR="00942797" w:rsidRPr="00942797" w:rsidRDefault="00942797">
      <w:pPr>
        <w:pStyle w:val="TOC5"/>
        <w:rPr>
          <w:rFonts w:ascii="Calibri" w:hAnsi="Calibri"/>
          <w:noProof/>
          <w:kern w:val="2"/>
          <w:sz w:val="24"/>
          <w:szCs w:val="24"/>
          <w:lang w:eastAsia="en-GB"/>
        </w:rPr>
      </w:pPr>
      <w:r>
        <w:rPr>
          <w:noProof/>
        </w:rPr>
        <w:t>10.19.3.1.1</w:t>
      </w:r>
      <w:r w:rsidRPr="00942797">
        <w:rPr>
          <w:rFonts w:ascii="Calibri" w:hAnsi="Calibri"/>
          <w:noProof/>
          <w:kern w:val="2"/>
          <w:sz w:val="24"/>
          <w:szCs w:val="24"/>
          <w:lang w:eastAsia="en-GB"/>
        </w:rPr>
        <w:tab/>
      </w:r>
      <w:r>
        <w:rPr>
          <w:noProof/>
        </w:rPr>
        <w:t>Ad hoc group call setup</w:t>
      </w:r>
      <w:r>
        <w:rPr>
          <w:noProof/>
        </w:rPr>
        <w:tab/>
      </w:r>
      <w:r>
        <w:rPr>
          <w:noProof/>
        </w:rPr>
        <w:fldChar w:fldCharType="begin"/>
      </w:r>
      <w:r>
        <w:rPr>
          <w:noProof/>
        </w:rPr>
        <w:instrText xml:space="preserve"> PAGEREF _Toc170896301 \h </w:instrText>
      </w:r>
      <w:r>
        <w:rPr>
          <w:noProof/>
        </w:rPr>
      </w:r>
      <w:r>
        <w:rPr>
          <w:noProof/>
        </w:rPr>
        <w:fldChar w:fldCharType="separate"/>
      </w:r>
      <w:r>
        <w:rPr>
          <w:noProof/>
        </w:rPr>
        <w:t>247</w:t>
      </w:r>
      <w:r>
        <w:rPr>
          <w:noProof/>
        </w:rPr>
        <w:fldChar w:fldCharType="end"/>
      </w:r>
    </w:p>
    <w:p w14:paraId="17AFEE2C" w14:textId="7ADA2475" w:rsidR="00942797" w:rsidRPr="00942797" w:rsidRDefault="00942797">
      <w:pPr>
        <w:pStyle w:val="TOC5"/>
        <w:rPr>
          <w:rFonts w:ascii="Calibri" w:hAnsi="Calibri"/>
          <w:noProof/>
          <w:kern w:val="2"/>
          <w:sz w:val="24"/>
          <w:szCs w:val="24"/>
          <w:lang w:eastAsia="en-GB"/>
        </w:rPr>
      </w:pPr>
      <w:r>
        <w:rPr>
          <w:noProof/>
        </w:rPr>
        <w:t>10.19.3.1.2</w:t>
      </w:r>
      <w:r w:rsidRPr="00942797">
        <w:rPr>
          <w:rFonts w:ascii="Calibri" w:hAnsi="Calibri"/>
          <w:noProof/>
          <w:kern w:val="2"/>
          <w:sz w:val="24"/>
          <w:szCs w:val="24"/>
          <w:lang w:eastAsia="en-GB"/>
        </w:rPr>
        <w:tab/>
      </w:r>
      <w:r w:rsidRPr="00A5587C">
        <w:rPr>
          <w:noProof/>
          <w:lang w:val="nl-NL"/>
        </w:rPr>
        <w:t>Release ad hoc group call</w:t>
      </w:r>
      <w:r>
        <w:rPr>
          <w:noProof/>
        </w:rPr>
        <w:tab/>
      </w:r>
      <w:r>
        <w:rPr>
          <w:noProof/>
        </w:rPr>
        <w:fldChar w:fldCharType="begin"/>
      </w:r>
      <w:r>
        <w:rPr>
          <w:noProof/>
        </w:rPr>
        <w:instrText xml:space="preserve"> PAGEREF _Toc170896302 \h </w:instrText>
      </w:r>
      <w:r>
        <w:rPr>
          <w:noProof/>
        </w:rPr>
      </w:r>
      <w:r>
        <w:rPr>
          <w:noProof/>
        </w:rPr>
        <w:fldChar w:fldCharType="separate"/>
      </w:r>
      <w:r>
        <w:rPr>
          <w:noProof/>
        </w:rPr>
        <w:t>250</w:t>
      </w:r>
      <w:r>
        <w:rPr>
          <w:noProof/>
        </w:rPr>
        <w:fldChar w:fldCharType="end"/>
      </w:r>
    </w:p>
    <w:p w14:paraId="5350DBC2" w14:textId="12C4EDFC" w:rsidR="00942797" w:rsidRPr="00942797" w:rsidRDefault="00942797">
      <w:pPr>
        <w:pStyle w:val="TOC5"/>
        <w:rPr>
          <w:rFonts w:ascii="Calibri" w:hAnsi="Calibri"/>
          <w:noProof/>
          <w:kern w:val="2"/>
          <w:sz w:val="24"/>
          <w:szCs w:val="24"/>
          <w:lang w:eastAsia="en-GB"/>
        </w:rPr>
      </w:pPr>
      <w:r>
        <w:rPr>
          <w:noProof/>
        </w:rPr>
        <w:lastRenderedPageBreak/>
        <w:t>10.19.3.1.3</w:t>
      </w:r>
      <w:r w:rsidRPr="00942797">
        <w:rPr>
          <w:rFonts w:ascii="Calibri" w:hAnsi="Calibri"/>
          <w:noProof/>
          <w:kern w:val="2"/>
          <w:sz w:val="24"/>
          <w:szCs w:val="24"/>
          <w:lang w:eastAsia="en-GB"/>
        </w:rPr>
        <w:tab/>
      </w:r>
      <w:r>
        <w:rPr>
          <w:noProof/>
        </w:rPr>
        <w:t>Ad hoc group call setup with MCPTT server determining the participants lists</w:t>
      </w:r>
      <w:r>
        <w:rPr>
          <w:noProof/>
        </w:rPr>
        <w:tab/>
      </w:r>
      <w:r>
        <w:rPr>
          <w:noProof/>
        </w:rPr>
        <w:fldChar w:fldCharType="begin"/>
      </w:r>
      <w:r>
        <w:rPr>
          <w:noProof/>
        </w:rPr>
        <w:instrText xml:space="preserve"> PAGEREF _Toc170896303 \h </w:instrText>
      </w:r>
      <w:r>
        <w:rPr>
          <w:noProof/>
        </w:rPr>
      </w:r>
      <w:r>
        <w:rPr>
          <w:noProof/>
        </w:rPr>
        <w:fldChar w:fldCharType="separate"/>
      </w:r>
      <w:r>
        <w:rPr>
          <w:noProof/>
        </w:rPr>
        <w:t>251</w:t>
      </w:r>
      <w:r>
        <w:rPr>
          <w:noProof/>
        </w:rPr>
        <w:fldChar w:fldCharType="end"/>
      </w:r>
    </w:p>
    <w:p w14:paraId="600B9025" w14:textId="65DB292D" w:rsidR="00942797" w:rsidRPr="00942797" w:rsidRDefault="00942797">
      <w:pPr>
        <w:pStyle w:val="TOC5"/>
        <w:rPr>
          <w:rFonts w:ascii="Calibri" w:hAnsi="Calibri"/>
          <w:noProof/>
          <w:kern w:val="2"/>
          <w:sz w:val="24"/>
          <w:szCs w:val="24"/>
          <w:lang w:eastAsia="en-GB"/>
        </w:rPr>
      </w:pPr>
      <w:r>
        <w:rPr>
          <w:noProof/>
        </w:rPr>
        <w:t>10.19.3.1.4</w:t>
      </w:r>
      <w:r w:rsidRPr="00942797">
        <w:rPr>
          <w:rFonts w:ascii="Calibri" w:hAnsi="Calibri"/>
          <w:noProof/>
          <w:kern w:val="2"/>
          <w:sz w:val="24"/>
          <w:szCs w:val="24"/>
          <w:lang w:eastAsia="en-GB"/>
        </w:rPr>
        <w:tab/>
      </w:r>
      <w:r w:rsidRPr="00A5587C">
        <w:rPr>
          <w:noProof/>
          <w:lang w:val="nl-NL"/>
        </w:rPr>
        <w:t>Modification of ad hoc group call participants by an authorized user</w:t>
      </w:r>
      <w:r>
        <w:rPr>
          <w:noProof/>
        </w:rPr>
        <w:tab/>
      </w:r>
      <w:r>
        <w:rPr>
          <w:noProof/>
        </w:rPr>
        <w:fldChar w:fldCharType="begin"/>
      </w:r>
      <w:r>
        <w:rPr>
          <w:noProof/>
        </w:rPr>
        <w:instrText xml:space="preserve"> PAGEREF _Toc170896304 \h </w:instrText>
      </w:r>
      <w:r>
        <w:rPr>
          <w:noProof/>
        </w:rPr>
      </w:r>
      <w:r>
        <w:rPr>
          <w:noProof/>
        </w:rPr>
        <w:fldChar w:fldCharType="separate"/>
      </w:r>
      <w:r>
        <w:rPr>
          <w:noProof/>
        </w:rPr>
        <w:t>254</w:t>
      </w:r>
      <w:r>
        <w:rPr>
          <w:noProof/>
        </w:rPr>
        <w:fldChar w:fldCharType="end"/>
      </w:r>
    </w:p>
    <w:p w14:paraId="36A5C025" w14:textId="246BDC65" w:rsidR="00942797" w:rsidRPr="00942797" w:rsidRDefault="00942797">
      <w:pPr>
        <w:pStyle w:val="TOC5"/>
        <w:rPr>
          <w:rFonts w:ascii="Calibri" w:hAnsi="Calibri"/>
          <w:noProof/>
          <w:kern w:val="2"/>
          <w:sz w:val="24"/>
          <w:szCs w:val="24"/>
          <w:lang w:eastAsia="en-GB"/>
        </w:rPr>
      </w:pPr>
      <w:r>
        <w:rPr>
          <w:noProof/>
        </w:rPr>
        <w:t>10.19.3.1.5</w:t>
      </w:r>
      <w:r w:rsidRPr="00942797">
        <w:rPr>
          <w:rFonts w:ascii="Calibri" w:hAnsi="Calibri"/>
          <w:noProof/>
          <w:kern w:val="2"/>
          <w:sz w:val="24"/>
          <w:szCs w:val="24"/>
          <w:lang w:eastAsia="en-GB"/>
        </w:rPr>
        <w:tab/>
      </w:r>
      <w:r w:rsidRPr="00A5587C">
        <w:rPr>
          <w:noProof/>
          <w:lang w:val="nl-NL"/>
        </w:rPr>
        <w:t>Modification of ad hoc group call participants by the MCPTT server</w:t>
      </w:r>
      <w:r>
        <w:rPr>
          <w:noProof/>
        </w:rPr>
        <w:tab/>
      </w:r>
      <w:r>
        <w:rPr>
          <w:noProof/>
        </w:rPr>
        <w:fldChar w:fldCharType="begin"/>
      </w:r>
      <w:r>
        <w:rPr>
          <w:noProof/>
        </w:rPr>
        <w:instrText xml:space="preserve"> PAGEREF _Toc170896305 \h </w:instrText>
      </w:r>
      <w:r>
        <w:rPr>
          <w:noProof/>
        </w:rPr>
      </w:r>
      <w:r>
        <w:rPr>
          <w:noProof/>
        </w:rPr>
        <w:fldChar w:fldCharType="separate"/>
      </w:r>
      <w:r>
        <w:rPr>
          <w:noProof/>
        </w:rPr>
        <w:t>256</w:t>
      </w:r>
      <w:r>
        <w:rPr>
          <w:noProof/>
        </w:rPr>
        <w:fldChar w:fldCharType="end"/>
      </w:r>
    </w:p>
    <w:p w14:paraId="0FC92A14" w14:textId="1E8C6AA9" w:rsidR="00942797" w:rsidRPr="00942797" w:rsidRDefault="00942797">
      <w:pPr>
        <w:pStyle w:val="TOC4"/>
        <w:rPr>
          <w:rFonts w:ascii="Calibri" w:hAnsi="Calibri"/>
          <w:noProof/>
          <w:kern w:val="2"/>
          <w:sz w:val="24"/>
          <w:szCs w:val="24"/>
          <w:lang w:eastAsia="en-GB"/>
        </w:rPr>
      </w:pPr>
      <w:r>
        <w:rPr>
          <w:noProof/>
        </w:rPr>
        <w:t>10.19.3.2</w:t>
      </w:r>
      <w:r w:rsidRPr="00942797">
        <w:rPr>
          <w:rFonts w:ascii="Calibri" w:hAnsi="Calibri"/>
          <w:noProof/>
          <w:kern w:val="2"/>
          <w:sz w:val="24"/>
          <w:szCs w:val="24"/>
          <w:lang w:eastAsia="en-GB"/>
        </w:rPr>
        <w:tab/>
      </w:r>
      <w:r>
        <w:rPr>
          <w:noProof/>
        </w:rPr>
        <w:t>Ad hoc group call involving multiple MC systems</w:t>
      </w:r>
      <w:r>
        <w:rPr>
          <w:noProof/>
        </w:rPr>
        <w:tab/>
      </w:r>
      <w:r>
        <w:rPr>
          <w:noProof/>
        </w:rPr>
        <w:fldChar w:fldCharType="begin"/>
      </w:r>
      <w:r>
        <w:rPr>
          <w:noProof/>
        </w:rPr>
        <w:instrText xml:space="preserve"> PAGEREF _Toc170896306 \h </w:instrText>
      </w:r>
      <w:r>
        <w:rPr>
          <w:noProof/>
        </w:rPr>
      </w:r>
      <w:r>
        <w:rPr>
          <w:noProof/>
        </w:rPr>
        <w:fldChar w:fldCharType="separate"/>
      </w:r>
      <w:r>
        <w:rPr>
          <w:noProof/>
        </w:rPr>
        <w:t>258</w:t>
      </w:r>
      <w:r>
        <w:rPr>
          <w:noProof/>
        </w:rPr>
        <w:fldChar w:fldCharType="end"/>
      </w:r>
    </w:p>
    <w:p w14:paraId="3360048D" w14:textId="7C31ECC6" w:rsidR="00942797" w:rsidRPr="00942797" w:rsidRDefault="00942797">
      <w:pPr>
        <w:pStyle w:val="TOC5"/>
        <w:rPr>
          <w:rFonts w:ascii="Calibri" w:hAnsi="Calibri"/>
          <w:noProof/>
          <w:kern w:val="2"/>
          <w:sz w:val="24"/>
          <w:szCs w:val="24"/>
          <w:lang w:eastAsia="en-GB"/>
        </w:rPr>
      </w:pPr>
      <w:r>
        <w:rPr>
          <w:noProof/>
        </w:rPr>
        <w:t>10.19.3.2.1</w:t>
      </w:r>
      <w:r w:rsidRPr="00942797">
        <w:rPr>
          <w:rFonts w:ascii="Calibri" w:hAnsi="Calibri"/>
          <w:noProof/>
          <w:kern w:val="2"/>
          <w:sz w:val="24"/>
          <w:szCs w:val="24"/>
          <w:lang w:eastAsia="en-GB"/>
        </w:rPr>
        <w:tab/>
      </w:r>
      <w:r>
        <w:rPr>
          <w:noProof/>
        </w:rPr>
        <w:t>Procedure for ad hoc group call setup – Participants list provided by the Initiator</w:t>
      </w:r>
      <w:r>
        <w:rPr>
          <w:noProof/>
        </w:rPr>
        <w:tab/>
      </w:r>
      <w:r>
        <w:rPr>
          <w:noProof/>
        </w:rPr>
        <w:fldChar w:fldCharType="begin"/>
      </w:r>
      <w:r>
        <w:rPr>
          <w:noProof/>
        </w:rPr>
        <w:instrText xml:space="preserve"> PAGEREF _Toc170896307 \h </w:instrText>
      </w:r>
      <w:r>
        <w:rPr>
          <w:noProof/>
        </w:rPr>
      </w:r>
      <w:r>
        <w:rPr>
          <w:noProof/>
        </w:rPr>
        <w:fldChar w:fldCharType="separate"/>
      </w:r>
      <w:r>
        <w:rPr>
          <w:noProof/>
        </w:rPr>
        <w:t>258</w:t>
      </w:r>
      <w:r>
        <w:rPr>
          <w:noProof/>
        </w:rPr>
        <w:fldChar w:fldCharType="end"/>
      </w:r>
    </w:p>
    <w:p w14:paraId="059B7369" w14:textId="0301A996" w:rsidR="00942797" w:rsidRPr="00942797" w:rsidRDefault="00942797">
      <w:pPr>
        <w:pStyle w:val="TOC5"/>
        <w:rPr>
          <w:rFonts w:ascii="Calibri" w:hAnsi="Calibri"/>
          <w:noProof/>
          <w:kern w:val="2"/>
          <w:sz w:val="24"/>
          <w:szCs w:val="24"/>
          <w:lang w:eastAsia="en-GB"/>
        </w:rPr>
      </w:pPr>
      <w:r>
        <w:rPr>
          <w:noProof/>
        </w:rPr>
        <w:t>10.19.3.2.2</w:t>
      </w:r>
      <w:r w:rsidRPr="00942797">
        <w:rPr>
          <w:rFonts w:ascii="Calibri" w:hAnsi="Calibri"/>
          <w:noProof/>
          <w:kern w:val="2"/>
          <w:sz w:val="24"/>
          <w:szCs w:val="24"/>
          <w:lang w:eastAsia="en-GB"/>
        </w:rPr>
        <w:tab/>
      </w:r>
      <w:r>
        <w:rPr>
          <w:noProof/>
        </w:rPr>
        <w:t>Procedure for ad hoc group call release by MCPTT server – Participants list provided by the Initiator</w:t>
      </w:r>
      <w:r>
        <w:rPr>
          <w:noProof/>
        </w:rPr>
        <w:tab/>
      </w:r>
      <w:r>
        <w:rPr>
          <w:noProof/>
        </w:rPr>
        <w:fldChar w:fldCharType="begin"/>
      </w:r>
      <w:r>
        <w:rPr>
          <w:noProof/>
        </w:rPr>
        <w:instrText xml:space="preserve"> PAGEREF _Toc170896308 \h </w:instrText>
      </w:r>
      <w:r>
        <w:rPr>
          <w:noProof/>
        </w:rPr>
      </w:r>
      <w:r>
        <w:rPr>
          <w:noProof/>
        </w:rPr>
        <w:fldChar w:fldCharType="separate"/>
      </w:r>
      <w:r>
        <w:rPr>
          <w:noProof/>
        </w:rPr>
        <w:t>259</w:t>
      </w:r>
      <w:r>
        <w:rPr>
          <w:noProof/>
        </w:rPr>
        <w:fldChar w:fldCharType="end"/>
      </w:r>
    </w:p>
    <w:p w14:paraId="37A742FC" w14:textId="3A0A0BB5" w:rsidR="00942797" w:rsidRPr="00942797" w:rsidRDefault="00942797">
      <w:pPr>
        <w:pStyle w:val="TOC5"/>
        <w:rPr>
          <w:rFonts w:ascii="Calibri" w:hAnsi="Calibri"/>
          <w:noProof/>
          <w:kern w:val="2"/>
          <w:sz w:val="24"/>
          <w:szCs w:val="24"/>
          <w:lang w:eastAsia="en-GB"/>
        </w:rPr>
      </w:pPr>
      <w:r>
        <w:rPr>
          <w:noProof/>
        </w:rPr>
        <w:t>10.19.3.2.3</w:t>
      </w:r>
      <w:r w:rsidRPr="00942797">
        <w:rPr>
          <w:rFonts w:ascii="Calibri" w:hAnsi="Calibri"/>
          <w:noProof/>
          <w:kern w:val="2"/>
          <w:sz w:val="24"/>
          <w:szCs w:val="24"/>
          <w:lang w:eastAsia="en-GB"/>
        </w:rPr>
        <w:tab/>
      </w:r>
      <w:r w:rsidRPr="00A5587C">
        <w:rPr>
          <w:noProof/>
          <w:lang w:val="nl-NL"/>
        </w:rPr>
        <w:t>Ad hoc group call setup – Participants list determined by the MCPTT server</w:t>
      </w:r>
      <w:r>
        <w:rPr>
          <w:noProof/>
        </w:rPr>
        <w:tab/>
      </w:r>
      <w:r>
        <w:rPr>
          <w:noProof/>
        </w:rPr>
        <w:fldChar w:fldCharType="begin"/>
      </w:r>
      <w:r>
        <w:rPr>
          <w:noProof/>
        </w:rPr>
        <w:instrText xml:space="preserve"> PAGEREF _Toc170896309 \h </w:instrText>
      </w:r>
      <w:r>
        <w:rPr>
          <w:noProof/>
        </w:rPr>
      </w:r>
      <w:r>
        <w:rPr>
          <w:noProof/>
        </w:rPr>
        <w:fldChar w:fldCharType="separate"/>
      </w:r>
      <w:r>
        <w:rPr>
          <w:noProof/>
        </w:rPr>
        <w:t>261</w:t>
      </w:r>
      <w:r>
        <w:rPr>
          <w:noProof/>
        </w:rPr>
        <w:fldChar w:fldCharType="end"/>
      </w:r>
    </w:p>
    <w:p w14:paraId="26C18E19" w14:textId="234B1161" w:rsidR="00942797" w:rsidRPr="00942797" w:rsidRDefault="00942797">
      <w:pPr>
        <w:pStyle w:val="TOC5"/>
        <w:rPr>
          <w:rFonts w:ascii="Calibri" w:hAnsi="Calibri"/>
          <w:noProof/>
          <w:kern w:val="2"/>
          <w:sz w:val="24"/>
          <w:szCs w:val="24"/>
          <w:lang w:eastAsia="en-GB"/>
        </w:rPr>
      </w:pPr>
      <w:r>
        <w:rPr>
          <w:noProof/>
        </w:rPr>
        <w:t>10.19.3.2.4</w:t>
      </w:r>
      <w:r w:rsidRPr="00942797">
        <w:rPr>
          <w:rFonts w:ascii="Calibri" w:hAnsi="Calibri"/>
          <w:noProof/>
          <w:kern w:val="2"/>
          <w:sz w:val="24"/>
          <w:szCs w:val="24"/>
          <w:lang w:eastAsia="en-GB"/>
        </w:rPr>
        <w:tab/>
      </w:r>
      <w:r w:rsidRPr="00A5587C">
        <w:rPr>
          <w:noProof/>
          <w:lang w:val="nl-NL"/>
        </w:rPr>
        <w:t>Modification of ad hoc group call participants by the MCPTT server</w:t>
      </w:r>
      <w:r>
        <w:rPr>
          <w:noProof/>
        </w:rPr>
        <w:tab/>
      </w:r>
      <w:r>
        <w:rPr>
          <w:noProof/>
        </w:rPr>
        <w:fldChar w:fldCharType="begin"/>
      </w:r>
      <w:r>
        <w:rPr>
          <w:noProof/>
        </w:rPr>
        <w:instrText xml:space="preserve"> PAGEREF _Toc170896310 \h </w:instrText>
      </w:r>
      <w:r>
        <w:rPr>
          <w:noProof/>
        </w:rPr>
      </w:r>
      <w:r>
        <w:rPr>
          <w:noProof/>
        </w:rPr>
        <w:fldChar w:fldCharType="separate"/>
      </w:r>
      <w:r>
        <w:rPr>
          <w:noProof/>
        </w:rPr>
        <w:t>263</w:t>
      </w:r>
      <w:r>
        <w:rPr>
          <w:noProof/>
        </w:rPr>
        <w:fldChar w:fldCharType="end"/>
      </w:r>
    </w:p>
    <w:p w14:paraId="6A7512AC" w14:textId="0B0C3D64" w:rsidR="00942797" w:rsidRPr="00942797" w:rsidRDefault="00942797">
      <w:pPr>
        <w:pStyle w:val="TOC5"/>
        <w:rPr>
          <w:rFonts w:ascii="Calibri" w:hAnsi="Calibri"/>
          <w:noProof/>
          <w:kern w:val="2"/>
          <w:sz w:val="24"/>
          <w:szCs w:val="24"/>
          <w:lang w:eastAsia="en-GB"/>
        </w:rPr>
      </w:pPr>
      <w:r>
        <w:rPr>
          <w:noProof/>
        </w:rPr>
        <w:t>10.19.3.2.5</w:t>
      </w:r>
      <w:r w:rsidRPr="00942797">
        <w:rPr>
          <w:rFonts w:ascii="Calibri" w:hAnsi="Calibri"/>
          <w:noProof/>
          <w:kern w:val="2"/>
          <w:sz w:val="24"/>
          <w:szCs w:val="24"/>
          <w:lang w:eastAsia="en-GB"/>
        </w:rPr>
        <w:tab/>
      </w:r>
      <w:r w:rsidRPr="00A5587C">
        <w:rPr>
          <w:noProof/>
          <w:lang w:val="nl-NL"/>
        </w:rPr>
        <w:t>Release ad hoc group call and stop determining the ad hoc group call participants by partner MCPTT system – Participants list determined by the MCPTT server</w:t>
      </w:r>
      <w:r>
        <w:rPr>
          <w:noProof/>
        </w:rPr>
        <w:tab/>
      </w:r>
      <w:r>
        <w:rPr>
          <w:noProof/>
        </w:rPr>
        <w:fldChar w:fldCharType="begin"/>
      </w:r>
      <w:r>
        <w:rPr>
          <w:noProof/>
        </w:rPr>
        <w:instrText xml:space="preserve"> PAGEREF _Toc170896311 \h </w:instrText>
      </w:r>
      <w:r>
        <w:rPr>
          <w:noProof/>
        </w:rPr>
      </w:r>
      <w:r>
        <w:rPr>
          <w:noProof/>
        </w:rPr>
        <w:fldChar w:fldCharType="separate"/>
      </w:r>
      <w:r>
        <w:rPr>
          <w:noProof/>
        </w:rPr>
        <w:t>265</w:t>
      </w:r>
      <w:r>
        <w:rPr>
          <w:noProof/>
        </w:rPr>
        <w:fldChar w:fldCharType="end"/>
      </w:r>
    </w:p>
    <w:p w14:paraId="285A362A" w14:textId="51A287B6" w:rsidR="00942797" w:rsidRPr="00942797" w:rsidRDefault="00942797">
      <w:pPr>
        <w:pStyle w:val="TOC5"/>
        <w:rPr>
          <w:rFonts w:ascii="Calibri" w:hAnsi="Calibri"/>
          <w:noProof/>
          <w:kern w:val="2"/>
          <w:sz w:val="24"/>
          <w:szCs w:val="24"/>
          <w:lang w:eastAsia="en-GB"/>
        </w:rPr>
      </w:pPr>
      <w:r>
        <w:rPr>
          <w:noProof/>
        </w:rPr>
        <w:t>10.19.3.2.6</w:t>
      </w:r>
      <w:r w:rsidRPr="00942797">
        <w:rPr>
          <w:rFonts w:ascii="Calibri" w:hAnsi="Calibri"/>
          <w:noProof/>
          <w:kern w:val="2"/>
          <w:sz w:val="24"/>
          <w:szCs w:val="24"/>
          <w:lang w:eastAsia="en-GB"/>
        </w:rPr>
        <w:tab/>
      </w:r>
      <w:r w:rsidRPr="00A5587C">
        <w:rPr>
          <w:noProof/>
          <w:lang w:val="nl-NL"/>
        </w:rPr>
        <w:t>Modification of ad hoc group call participants by an authorized user</w:t>
      </w:r>
      <w:r>
        <w:rPr>
          <w:noProof/>
        </w:rPr>
        <w:tab/>
      </w:r>
      <w:r>
        <w:rPr>
          <w:noProof/>
        </w:rPr>
        <w:fldChar w:fldCharType="begin"/>
      </w:r>
      <w:r>
        <w:rPr>
          <w:noProof/>
        </w:rPr>
        <w:instrText xml:space="preserve"> PAGEREF _Toc170896312 \h </w:instrText>
      </w:r>
      <w:r>
        <w:rPr>
          <w:noProof/>
        </w:rPr>
      </w:r>
      <w:r>
        <w:rPr>
          <w:noProof/>
        </w:rPr>
        <w:fldChar w:fldCharType="separate"/>
      </w:r>
      <w:r>
        <w:rPr>
          <w:noProof/>
        </w:rPr>
        <w:t>267</w:t>
      </w:r>
      <w:r>
        <w:rPr>
          <w:noProof/>
        </w:rPr>
        <w:fldChar w:fldCharType="end"/>
      </w:r>
    </w:p>
    <w:p w14:paraId="27DCAF64" w14:textId="0FE5121B" w:rsidR="00942797" w:rsidRPr="00942797" w:rsidRDefault="00942797">
      <w:pPr>
        <w:pStyle w:val="TOC8"/>
        <w:rPr>
          <w:rFonts w:ascii="Calibri" w:hAnsi="Calibri"/>
          <w:b w:val="0"/>
          <w:noProof/>
          <w:kern w:val="2"/>
          <w:sz w:val="24"/>
          <w:szCs w:val="24"/>
          <w:lang w:eastAsia="en-GB"/>
        </w:rPr>
      </w:pPr>
      <w:r>
        <w:rPr>
          <w:noProof/>
        </w:rPr>
        <w:t>Annex A (normative): MCPTT related configuration data</w:t>
      </w:r>
      <w:r>
        <w:rPr>
          <w:noProof/>
        </w:rPr>
        <w:tab/>
      </w:r>
      <w:r>
        <w:rPr>
          <w:noProof/>
        </w:rPr>
        <w:fldChar w:fldCharType="begin"/>
      </w:r>
      <w:r>
        <w:rPr>
          <w:noProof/>
        </w:rPr>
        <w:instrText xml:space="preserve"> PAGEREF _Toc170896313 \h </w:instrText>
      </w:r>
      <w:r>
        <w:rPr>
          <w:noProof/>
        </w:rPr>
      </w:r>
      <w:r>
        <w:rPr>
          <w:noProof/>
        </w:rPr>
        <w:fldChar w:fldCharType="separate"/>
      </w:r>
      <w:r>
        <w:rPr>
          <w:noProof/>
        </w:rPr>
        <w:t>270</w:t>
      </w:r>
      <w:r>
        <w:rPr>
          <w:noProof/>
        </w:rPr>
        <w:fldChar w:fldCharType="end"/>
      </w:r>
    </w:p>
    <w:p w14:paraId="584169C4" w14:textId="7465A86F" w:rsidR="00942797" w:rsidRPr="00942797" w:rsidRDefault="00942797">
      <w:pPr>
        <w:pStyle w:val="TOC1"/>
        <w:rPr>
          <w:rFonts w:ascii="Calibri" w:hAnsi="Calibri"/>
          <w:noProof/>
          <w:kern w:val="2"/>
          <w:sz w:val="24"/>
          <w:szCs w:val="24"/>
          <w:lang w:eastAsia="en-GB"/>
        </w:rPr>
      </w:pPr>
      <w:r>
        <w:rPr>
          <w:noProof/>
        </w:rPr>
        <w:t>A.1</w:t>
      </w:r>
      <w:r w:rsidRPr="00942797">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_Toc170896314 \h </w:instrText>
      </w:r>
      <w:r>
        <w:rPr>
          <w:noProof/>
        </w:rPr>
      </w:r>
      <w:r>
        <w:rPr>
          <w:noProof/>
        </w:rPr>
        <w:fldChar w:fldCharType="separate"/>
      </w:r>
      <w:r>
        <w:rPr>
          <w:noProof/>
        </w:rPr>
        <w:t>270</w:t>
      </w:r>
      <w:r>
        <w:rPr>
          <w:noProof/>
        </w:rPr>
        <w:fldChar w:fldCharType="end"/>
      </w:r>
    </w:p>
    <w:p w14:paraId="60836742" w14:textId="0C7F6DE8" w:rsidR="00942797" w:rsidRPr="00942797" w:rsidRDefault="00942797">
      <w:pPr>
        <w:pStyle w:val="TOC1"/>
        <w:rPr>
          <w:rFonts w:ascii="Calibri" w:hAnsi="Calibri"/>
          <w:noProof/>
          <w:kern w:val="2"/>
          <w:sz w:val="24"/>
          <w:szCs w:val="24"/>
          <w:lang w:eastAsia="en-GB"/>
        </w:rPr>
      </w:pPr>
      <w:r>
        <w:rPr>
          <w:noProof/>
        </w:rPr>
        <w:t>A.2</w:t>
      </w:r>
      <w:r w:rsidRPr="00942797">
        <w:rPr>
          <w:rFonts w:ascii="Calibri" w:hAnsi="Calibri"/>
          <w:noProof/>
          <w:kern w:val="2"/>
          <w:sz w:val="24"/>
          <w:szCs w:val="24"/>
          <w:lang w:eastAsia="en-GB"/>
        </w:rPr>
        <w:tab/>
      </w:r>
      <w:r>
        <w:rPr>
          <w:noProof/>
        </w:rPr>
        <w:t>MCPTT UE configuration data</w:t>
      </w:r>
      <w:r>
        <w:rPr>
          <w:noProof/>
        </w:rPr>
        <w:tab/>
      </w:r>
      <w:r>
        <w:rPr>
          <w:noProof/>
        </w:rPr>
        <w:fldChar w:fldCharType="begin"/>
      </w:r>
      <w:r>
        <w:rPr>
          <w:noProof/>
        </w:rPr>
        <w:instrText xml:space="preserve"> PAGEREF _Toc170896315 \h </w:instrText>
      </w:r>
      <w:r>
        <w:rPr>
          <w:noProof/>
        </w:rPr>
      </w:r>
      <w:r>
        <w:rPr>
          <w:noProof/>
        </w:rPr>
        <w:fldChar w:fldCharType="separate"/>
      </w:r>
      <w:r>
        <w:rPr>
          <w:noProof/>
        </w:rPr>
        <w:t>271</w:t>
      </w:r>
      <w:r>
        <w:rPr>
          <w:noProof/>
        </w:rPr>
        <w:fldChar w:fldCharType="end"/>
      </w:r>
    </w:p>
    <w:p w14:paraId="2C1D2DC3" w14:textId="21925475" w:rsidR="00942797" w:rsidRPr="00942797" w:rsidRDefault="00942797">
      <w:pPr>
        <w:pStyle w:val="TOC1"/>
        <w:rPr>
          <w:rFonts w:ascii="Calibri" w:hAnsi="Calibri"/>
          <w:noProof/>
          <w:kern w:val="2"/>
          <w:sz w:val="24"/>
          <w:szCs w:val="24"/>
          <w:lang w:eastAsia="en-GB"/>
        </w:rPr>
      </w:pPr>
      <w:r>
        <w:rPr>
          <w:noProof/>
        </w:rPr>
        <w:t>A.3</w:t>
      </w:r>
      <w:r w:rsidRPr="00942797">
        <w:rPr>
          <w:rFonts w:ascii="Calibri" w:hAnsi="Calibri"/>
          <w:noProof/>
          <w:kern w:val="2"/>
          <w:sz w:val="24"/>
          <w:szCs w:val="24"/>
          <w:lang w:eastAsia="en-GB"/>
        </w:rPr>
        <w:tab/>
      </w:r>
      <w:r>
        <w:rPr>
          <w:noProof/>
        </w:rPr>
        <w:t>MCPTT user profile configuration data</w:t>
      </w:r>
      <w:r>
        <w:rPr>
          <w:noProof/>
        </w:rPr>
        <w:tab/>
      </w:r>
      <w:r>
        <w:rPr>
          <w:noProof/>
        </w:rPr>
        <w:fldChar w:fldCharType="begin"/>
      </w:r>
      <w:r>
        <w:rPr>
          <w:noProof/>
        </w:rPr>
        <w:instrText xml:space="preserve"> PAGEREF _Toc170896316 \h </w:instrText>
      </w:r>
      <w:r>
        <w:rPr>
          <w:noProof/>
        </w:rPr>
      </w:r>
      <w:r>
        <w:rPr>
          <w:noProof/>
        </w:rPr>
        <w:fldChar w:fldCharType="separate"/>
      </w:r>
      <w:r>
        <w:rPr>
          <w:noProof/>
        </w:rPr>
        <w:t>271</w:t>
      </w:r>
      <w:r>
        <w:rPr>
          <w:noProof/>
        </w:rPr>
        <w:fldChar w:fldCharType="end"/>
      </w:r>
    </w:p>
    <w:p w14:paraId="7671630F" w14:textId="4CF9053E" w:rsidR="00942797" w:rsidRPr="00942797" w:rsidRDefault="00942797">
      <w:pPr>
        <w:pStyle w:val="TOC1"/>
        <w:rPr>
          <w:rFonts w:ascii="Calibri" w:hAnsi="Calibri"/>
          <w:noProof/>
          <w:kern w:val="2"/>
          <w:sz w:val="24"/>
          <w:szCs w:val="24"/>
          <w:lang w:eastAsia="en-GB"/>
        </w:rPr>
      </w:pPr>
      <w:r>
        <w:rPr>
          <w:noProof/>
        </w:rPr>
        <w:t>A.4</w:t>
      </w:r>
      <w:r w:rsidRPr="00942797">
        <w:rPr>
          <w:rFonts w:ascii="Calibri" w:hAnsi="Calibri"/>
          <w:noProof/>
          <w:kern w:val="2"/>
          <w:sz w:val="24"/>
          <w:szCs w:val="24"/>
          <w:lang w:eastAsia="en-GB"/>
        </w:rPr>
        <w:tab/>
      </w:r>
      <w:r>
        <w:rPr>
          <w:noProof/>
        </w:rPr>
        <w:t>MCPTT related group configuration data</w:t>
      </w:r>
      <w:r>
        <w:rPr>
          <w:noProof/>
        </w:rPr>
        <w:tab/>
      </w:r>
      <w:r>
        <w:rPr>
          <w:noProof/>
        </w:rPr>
        <w:fldChar w:fldCharType="begin"/>
      </w:r>
      <w:r>
        <w:rPr>
          <w:noProof/>
        </w:rPr>
        <w:instrText xml:space="preserve"> PAGEREF _Toc170896317 \h </w:instrText>
      </w:r>
      <w:r>
        <w:rPr>
          <w:noProof/>
        </w:rPr>
      </w:r>
      <w:r>
        <w:rPr>
          <w:noProof/>
        </w:rPr>
        <w:fldChar w:fldCharType="separate"/>
      </w:r>
      <w:r>
        <w:rPr>
          <w:noProof/>
        </w:rPr>
        <w:t>280</w:t>
      </w:r>
      <w:r>
        <w:rPr>
          <w:noProof/>
        </w:rPr>
        <w:fldChar w:fldCharType="end"/>
      </w:r>
    </w:p>
    <w:p w14:paraId="76F232C1" w14:textId="18F28942" w:rsidR="00942797" w:rsidRPr="00942797" w:rsidRDefault="00942797">
      <w:pPr>
        <w:pStyle w:val="TOC1"/>
        <w:rPr>
          <w:rFonts w:ascii="Calibri" w:hAnsi="Calibri"/>
          <w:noProof/>
          <w:kern w:val="2"/>
          <w:sz w:val="24"/>
          <w:szCs w:val="24"/>
          <w:lang w:eastAsia="en-GB"/>
        </w:rPr>
      </w:pPr>
      <w:r>
        <w:rPr>
          <w:noProof/>
        </w:rPr>
        <w:t>A.5</w:t>
      </w:r>
      <w:r w:rsidRPr="00942797">
        <w:rPr>
          <w:rFonts w:ascii="Calibri" w:hAnsi="Calibri"/>
          <w:noProof/>
          <w:kern w:val="2"/>
          <w:sz w:val="24"/>
          <w:szCs w:val="24"/>
          <w:lang w:eastAsia="en-GB"/>
        </w:rPr>
        <w:tab/>
      </w:r>
      <w:r>
        <w:rPr>
          <w:noProof/>
        </w:rPr>
        <w:t>MCPTT service configuration data</w:t>
      </w:r>
      <w:r>
        <w:rPr>
          <w:noProof/>
        </w:rPr>
        <w:tab/>
      </w:r>
      <w:r>
        <w:rPr>
          <w:noProof/>
        </w:rPr>
        <w:fldChar w:fldCharType="begin"/>
      </w:r>
      <w:r>
        <w:rPr>
          <w:noProof/>
        </w:rPr>
        <w:instrText xml:space="preserve"> PAGEREF _Toc170896318 \h </w:instrText>
      </w:r>
      <w:r>
        <w:rPr>
          <w:noProof/>
        </w:rPr>
      </w:r>
      <w:r>
        <w:rPr>
          <w:noProof/>
        </w:rPr>
        <w:fldChar w:fldCharType="separate"/>
      </w:r>
      <w:r>
        <w:rPr>
          <w:noProof/>
        </w:rPr>
        <w:t>283</w:t>
      </w:r>
      <w:r>
        <w:rPr>
          <w:noProof/>
        </w:rPr>
        <w:fldChar w:fldCharType="end"/>
      </w:r>
    </w:p>
    <w:p w14:paraId="4491FD24" w14:textId="50B60DB6" w:rsidR="00942797" w:rsidRPr="00942797" w:rsidRDefault="00942797">
      <w:pPr>
        <w:pStyle w:val="TOC8"/>
        <w:rPr>
          <w:rFonts w:ascii="Calibri" w:hAnsi="Calibri"/>
          <w:b w:val="0"/>
          <w:noProof/>
          <w:kern w:val="2"/>
          <w:sz w:val="24"/>
          <w:szCs w:val="24"/>
          <w:lang w:eastAsia="en-GB"/>
        </w:rPr>
      </w:pPr>
      <w:r>
        <w:rPr>
          <w:noProof/>
        </w:rPr>
        <w:t>Annex B (informative): Local UE settings for MCPTT</w:t>
      </w:r>
      <w:r>
        <w:rPr>
          <w:noProof/>
        </w:rPr>
        <w:tab/>
      </w:r>
      <w:r>
        <w:rPr>
          <w:noProof/>
        </w:rPr>
        <w:fldChar w:fldCharType="begin"/>
      </w:r>
      <w:r>
        <w:rPr>
          <w:noProof/>
        </w:rPr>
        <w:instrText xml:space="preserve"> PAGEREF _Toc170896319 \h </w:instrText>
      </w:r>
      <w:r>
        <w:rPr>
          <w:noProof/>
        </w:rPr>
      </w:r>
      <w:r>
        <w:rPr>
          <w:noProof/>
        </w:rPr>
        <w:fldChar w:fldCharType="separate"/>
      </w:r>
      <w:r>
        <w:rPr>
          <w:noProof/>
        </w:rPr>
        <w:t>287</w:t>
      </w:r>
      <w:r>
        <w:rPr>
          <w:noProof/>
        </w:rPr>
        <w:fldChar w:fldCharType="end"/>
      </w:r>
    </w:p>
    <w:p w14:paraId="2FA91EA1" w14:textId="79357603" w:rsidR="00942797" w:rsidRPr="00942797" w:rsidRDefault="00942797">
      <w:pPr>
        <w:pStyle w:val="TOC1"/>
        <w:rPr>
          <w:rFonts w:ascii="Calibri" w:hAnsi="Calibri"/>
          <w:noProof/>
          <w:kern w:val="2"/>
          <w:sz w:val="24"/>
          <w:szCs w:val="24"/>
          <w:lang w:eastAsia="en-GB"/>
        </w:rPr>
      </w:pPr>
      <w:r>
        <w:rPr>
          <w:noProof/>
        </w:rPr>
        <w:t>B.1</w:t>
      </w:r>
      <w:r w:rsidRPr="00942797">
        <w:rPr>
          <w:rFonts w:ascii="Calibri" w:hAnsi="Calibri"/>
          <w:noProof/>
          <w:kern w:val="2"/>
          <w:sz w:val="24"/>
          <w:szCs w:val="24"/>
          <w:lang w:eastAsia="en-GB"/>
        </w:rPr>
        <w:tab/>
      </w:r>
      <w:r>
        <w:rPr>
          <w:noProof/>
        </w:rPr>
        <w:t>Local UE settings for MCPTT</w:t>
      </w:r>
      <w:r>
        <w:rPr>
          <w:noProof/>
        </w:rPr>
        <w:tab/>
      </w:r>
      <w:r>
        <w:rPr>
          <w:noProof/>
        </w:rPr>
        <w:fldChar w:fldCharType="begin"/>
      </w:r>
      <w:r>
        <w:rPr>
          <w:noProof/>
        </w:rPr>
        <w:instrText xml:space="preserve"> PAGEREF _Toc170896320 \h </w:instrText>
      </w:r>
      <w:r>
        <w:rPr>
          <w:noProof/>
        </w:rPr>
      </w:r>
      <w:r>
        <w:rPr>
          <w:noProof/>
        </w:rPr>
        <w:fldChar w:fldCharType="separate"/>
      </w:r>
      <w:r>
        <w:rPr>
          <w:noProof/>
        </w:rPr>
        <w:t>287</w:t>
      </w:r>
      <w:r>
        <w:rPr>
          <w:noProof/>
        </w:rPr>
        <w:fldChar w:fldCharType="end"/>
      </w:r>
    </w:p>
    <w:p w14:paraId="0608C415" w14:textId="678C48CC" w:rsidR="00942797" w:rsidRPr="00942797" w:rsidRDefault="00942797">
      <w:pPr>
        <w:pStyle w:val="TOC8"/>
        <w:rPr>
          <w:rFonts w:ascii="Calibri" w:hAnsi="Calibri"/>
          <w:b w:val="0"/>
          <w:noProof/>
          <w:kern w:val="2"/>
          <w:sz w:val="24"/>
          <w:szCs w:val="24"/>
          <w:lang w:eastAsia="en-GB"/>
        </w:rPr>
      </w:pPr>
      <w:r>
        <w:rPr>
          <w:noProof/>
        </w:rPr>
        <w:t xml:space="preserve">Annex </w:t>
      </w:r>
      <w:r>
        <w:rPr>
          <w:noProof/>
          <w:lang w:eastAsia="zh-CN"/>
        </w:rPr>
        <w:t>C</w:t>
      </w:r>
      <w:r>
        <w:rPr>
          <w:noProof/>
        </w:rPr>
        <w:t xml:space="preserve"> (informative): </w:t>
      </w:r>
      <w:r>
        <w:rPr>
          <w:noProof/>
          <w:lang w:eastAsia="zh-CN"/>
        </w:rPr>
        <w:t>Change history</w:t>
      </w:r>
      <w:r>
        <w:rPr>
          <w:noProof/>
        </w:rPr>
        <w:tab/>
      </w:r>
      <w:r>
        <w:rPr>
          <w:noProof/>
        </w:rPr>
        <w:fldChar w:fldCharType="begin"/>
      </w:r>
      <w:r>
        <w:rPr>
          <w:noProof/>
        </w:rPr>
        <w:instrText xml:space="preserve"> PAGEREF _Toc170896321 \h </w:instrText>
      </w:r>
      <w:r>
        <w:rPr>
          <w:noProof/>
        </w:rPr>
      </w:r>
      <w:r>
        <w:rPr>
          <w:noProof/>
        </w:rPr>
        <w:fldChar w:fldCharType="separate"/>
      </w:r>
      <w:r>
        <w:rPr>
          <w:noProof/>
        </w:rPr>
        <w:t>288</w:t>
      </w:r>
      <w:r>
        <w:rPr>
          <w:noProof/>
        </w:rPr>
        <w:fldChar w:fldCharType="end"/>
      </w:r>
    </w:p>
    <w:p w14:paraId="17C3E7B6" w14:textId="195718F2" w:rsidR="00171381" w:rsidRPr="00AB5FED" w:rsidRDefault="00171381" w:rsidP="00171381">
      <w:r w:rsidRPr="00AB5FED">
        <w:rPr>
          <w:noProof/>
          <w:sz w:val="22"/>
        </w:rPr>
        <w:fldChar w:fldCharType="end"/>
      </w:r>
    </w:p>
    <w:p w14:paraId="519CF4A0" w14:textId="77777777" w:rsidR="00171381" w:rsidRPr="00AB5FED" w:rsidRDefault="00171381" w:rsidP="00171381">
      <w:pPr>
        <w:pStyle w:val="Heading1"/>
      </w:pPr>
      <w:r w:rsidRPr="00AB5FED">
        <w:br w:type="page"/>
      </w:r>
      <w:bookmarkStart w:id="13" w:name="_Toc424654344"/>
      <w:bookmarkStart w:id="14" w:name="_Toc428364927"/>
      <w:bookmarkStart w:id="15" w:name="_Toc433209522"/>
      <w:bookmarkStart w:id="16" w:name="_Toc460615888"/>
      <w:bookmarkStart w:id="17" w:name="_Toc460616749"/>
      <w:bookmarkStart w:id="18" w:name="_Toc170895840"/>
      <w:r w:rsidRPr="00AB5FED">
        <w:lastRenderedPageBreak/>
        <w:t>Foreword</w:t>
      </w:r>
      <w:bookmarkEnd w:id="13"/>
      <w:bookmarkEnd w:id="14"/>
      <w:bookmarkEnd w:id="15"/>
      <w:bookmarkEnd w:id="16"/>
      <w:bookmarkEnd w:id="17"/>
      <w:bookmarkEnd w:id="18"/>
    </w:p>
    <w:p w14:paraId="0D619138" w14:textId="77777777" w:rsidR="00171381" w:rsidRPr="00AB5FED" w:rsidRDefault="00171381" w:rsidP="00171381">
      <w:r w:rsidRPr="00AB5FED">
        <w:t>This Technical Specification has been produced by the 3</w:t>
      </w:r>
      <w:r w:rsidRPr="00AB5FED">
        <w:rPr>
          <w:vertAlign w:val="superscript"/>
        </w:rPr>
        <w:t>rd</w:t>
      </w:r>
      <w:r w:rsidRPr="00AB5FED">
        <w:t xml:space="preserve"> Generation Partnership Project (3GPP).</w:t>
      </w:r>
    </w:p>
    <w:p w14:paraId="730CC4D1" w14:textId="77777777" w:rsidR="00171381" w:rsidRPr="00AB5FED" w:rsidRDefault="00171381" w:rsidP="00171381">
      <w:r w:rsidRPr="00AB5FE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E77DF6" w14:textId="77777777" w:rsidR="00171381" w:rsidRPr="00AB5FED" w:rsidRDefault="00171381" w:rsidP="00171381">
      <w:pPr>
        <w:pStyle w:val="B1"/>
      </w:pPr>
      <w:r w:rsidRPr="00AB5FED">
        <w:t>Version x.y.z</w:t>
      </w:r>
    </w:p>
    <w:p w14:paraId="0AD81FE9" w14:textId="77777777" w:rsidR="00171381" w:rsidRPr="00AB5FED" w:rsidRDefault="00171381" w:rsidP="00171381">
      <w:pPr>
        <w:pStyle w:val="B1"/>
      </w:pPr>
      <w:r w:rsidRPr="00AB5FED">
        <w:t>where:</w:t>
      </w:r>
    </w:p>
    <w:p w14:paraId="204CE372" w14:textId="77777777" w:rsidR="00171381" w:rsidRPr="00AB5FED" w:rsidRDefault="00171381" w:rsidP="00171381">
      <w:pPr>
        <w:pStyle w:val="B2"/>
      </w:pPr>
      <w:r w:rsidRPr="00AB5FED">
        <w:t>x</w:t>
      </w:r>
      <w:r w:rsidRPr="00AB5FED">
        <w:tab/>
        <w:t>the first digit:</w:t>
      </w:r>
    </w:p>
    <w:p w14:paraId="40BE4FED" w14:textId="77777777" w:rsidR="00171381" w:rsidRPr="00AB5FED" w:rsidRDefault="00171381" w:rsidP="00171381">
      <w:pPr>
        <w:pStyle w:val="B3"/>
      </w:pPr>
      <w:r w:rsidRPr="00AB5FED">
        <w:t>1</w:t>
      </w:r>
      <w:r w:rsidRPr="00AB5FED">
        <w:tab/>
        <w:t>presented to TSG for information;</w:t>
      </w:r>
    </w:p>
    <w:p w14:paraId="600D03D3" w14:textId="77777777" w:rsidR="00171381" w:rsidRPr="00AB5FED" w:rsidRDefault="00171381" w:rsidP="00171381">
      <w:pPr>
        <w:pStyle w:val="B3"/>
      </w:pPr>
      <w:r w:rsidRPr="00AB5FED">
        <w:t>2</w:t>
      </w:r>
      <w:r w:rsidRPr="00AB5FED">
        <w:tab/>
        <w:t>presented to TSG for approval;</w:t>
      </w:r>
    </w:p>
    <w:p w14:paraId="6E588F7D" w14:textId="77777777" w:rsidR="00171381" w:rsidRPr="00AB5FED" w:rsidRDefault="00171381" w:rsidP="00171381">
      <w:pPr>
        <w:pStyle w:val="B3"/>
      </w:pPr>
      <w:r w:rsidRPr="00AB5FED">
        <w:t>3</w:t>
      </w:r>
      <w:r w:rsidRPr="00AB5FED">
        <w:tab/>
        <w:t>or greater indicates TSG approved document under change control.</w:t>
      </w:r>
    </w:p>
    <w:p w14:paraId="5685A672" w14:textId="77777777" w:rsidR="00171381" w:rsidRPr="00AB5FED" w:rsidRDefault="00171381" w:rsidP="00171381">
      <w:pPr>
        <w:pStyle w:val="B2"/>
      </w:pPr>
      <w:r w:rsidRPr="00AB5FED">
        <w:t>y</w:t>
      </w:r>
      <w:r w:rsidRPr="00AB5FED">
        <w:tab/>
        <w:t>the second digit is incremented for all changes of substance, i.e. technical enhancements, corrections, updates, etc.</w:t>
      </w:r>
    </w:p>
    <w:p w14:paraId="604F3CF4" w14:textId="77777777" w:rsidR="00171381" w:rsidRPr="00AB5FED" w:rsidRDefault="00171381" w:rsidP="00171381">
      <w:pPr>
        <w:pStyle w:val="B2"/>
        <w:rPr>
          <w:lang w:eastAsia="zh-CN"/>
        </w:rPr>
      </w:pPr>
      <w:r w:rsidRPr="00AB5FED">
        <w:t>z</w:t>
      </w:r>
      <w:r w:rsidRPr="00AB5FED">
        <w:tab/>
        <w:t>the third digit is incremented when editorial only changes have been incorporated in the document.</w:t>
      </w:r>
    </w:p>
    <w:p w14:paraId="5AE238CD" w14:textId="77777777" w:rsidR="00171381" w:rsidRPr="00AB5FED" w:rsidRDefault="00171381" w:rsidP="00171381">
      <w:pPr>
        <w:pStyle w:val="Heading1"/>
      </w:pPr>
      <w:r w:rsidRPr="00AB5FED">
        <w:br w:type="page"/>
      </w:r>
      <w:bookmarkStart w:id="19" w:name="_Toc424654345"/>
      <w:bookmarkStart w:id="20" w:name="_Toc428364928"/>
      <w:bookmarkStart w:id="21" w:name="_Toc433209523"/>
      <w:bookmarkStart w:id="22" w:name="_Toc460615889"/>
      <w:bookmarkStart w:id="23" w:name="_Toc460616750"/>
      <w:bookmarkStart w:id="24" w:name="_Toc170895841"/>
      <w:r w:rsidRPr="00AB5FED">
        <w:lastRenderedPageBreak/>
        <w:t>1</w:t>
      </w:r>
      <w:r w:rsidRPr="00AB5FED">
        <w:tab/>
        <w:t>Scope</w:t>
      </w:r>
      <w:bookmarkEnd w:id="19"/>
      <w:bookmarkEnd w:id="20"/>
      <w:bookmarkEnd w:id="21"/>
      <w:bookmarkEnd w:id="22"/>
      <w:bookmarkEnd w:id="23"/>
      <w:bookmarkEnd w:id="24"/>
    </w:p>
    <w:p w14:paraId="33A9FA59" w14:textId="77777777" w:rsidR="00171381" w:rsidRPr="00AB5FED" w:rsidRDefault="00171381" w:rsidP="00171381">
      <w:r w:rsidRPr="00AB5FED">
        <w:t xml:space="preserve">This document specifies the functional architecture, procedures and information flows needed to support the mission critical push to talk (MCPTT) service. </w:t>
      </w:r>
      <w:r>
        <w:rPr>
          <w:rFonts w:hint="eastAsia"/>
          <w:lang w:eastAsia="zh-CN"/>
        </w:rPr>
        <w:t xml:space="preserve">The MCPTT service utilizes the common </w:t>
      </w:r>
      <w:r>
        <w:rPr>
          <w:lang w:eastAsia="zh-CN"/>
        </w:rPr>
        <w:t>functional</w:t>
      </w:r>
      <w:r>
        <w:rPr>
          <w:rFonts w:hint="eastAsia"/>
          <w:lang w:eastAsia="zh-CN"/>
        </w:rPr>
        <w:t xml:space="preserve"> architecture to support MC services over LTE including the common services core defined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AB5FED">
        <w:t>Support for both MCPTT group calls and MCPTT private calls operating in on-network and off-network modes of operation is specified.</w:t>
      </w:r>
    </w:p>
    <w:p w14:paraId="1AF5F510" w14:textId="77777777" w:rsidR="00171381" w:rsidRPr="00AB5FED" w:rsidRDefault="00171381" w:rsidP="00171381">
      <w:pPr>
        <w:rPr>
          <w:lang w:eastAsia="zh-CN"/>
        </w:rPr>
      </w:pPr>
      <w:r w:rsidRPr="00AB5FED">
        <w:rPr>
          <w:lang w:eastAsia="zh-CN"/>
        </w:rPr>
        <w:t>The corresponding service requirements are defined in 3GPP TS 22.179 [2]</w:t>
      </w:r>
      <w:r>
        <w:rPr>
          <w:lang w:eastAsia="zh-CN"/>
        </w:rPr>
        <w:t xml:space="preserve"> </w:t>
      </w:r>
      <w:r>
        <w:rPr>
          <w:rFonts w:hint="eastAsia"/>
          <w:lang w:eastAsia="zh-CN"/>
        </w:rPr>
        <w:t>and 3GPP</w:t>
      </w:r>
      <w:r w:rsidRPr="003E2577">
        <w:t> </w:t>
      </w:r>
      <w:r>
        <w:rPr>
          <w:rFonts w:hint="eastAsia"/>
          <w:lang w:eastAsia="zh-CN"/>
        </w:rPr>
        <w:t>TS</w:t>
      </w:r>
      <w:r w:rsidRPr="003E2577">
        <w:t> </w:t>
      </w:r>
      <w:r>
        <w:rPr>
          <w:rFonts w:hint="eastAsia"/>
          <w:lang w:eastAsia="zh-CN"/>
        </w:rPr>
        <w:t>22.280</w:t>
      </w:r>
      <w:r w:rsidRPr="003E2577">
        <w:t> </w:t>
      </w:r>
      <w:r>
        <w:rPr>
          <w:rFonts w:hint="eastAsia"/>
          <w:lang w:eastAsia="zh-CN"/>
        </w:rPr>
        <w:t>[</w:t>
      </w:r>
      <w:r>
        <w:rPr>
          <w:lang w:eastAsia="zh-CN"/>
        </w:rPr>
        <w:t>17</w:t>
      </w:r>
      <w:r>
        <w:rPr>
          <w:rFonts w:hint="eastAsia"/>
          <w:lang w:eastAsia="zh-CN"/>
        </w:rPr>
        <w:t>]</w:t>
      </w:r>
      <w:r w:rsidRPr="003E2577">
        <w:rPr>
          <w:lang w:eastAsia="zh-CN"/>
        </w:rPr>
        <w:t>.</w:t>
      </w:r>
    </w:p>
    <w:p w14:paraId="68C71A49" w14:textId="77777777" w:rsidR="00171381" w:rsidRPr="00AB5FED" w:rsidRDefault="00171381" w:rsidP="00171381">
      <w:r w:rsidRPr="00AB5FED">
        <w:t>The present document is applicable primarily to MCPTT voice service using E-UTRAN access based on the EPC architecture defined in 3GPP TS 23.401 [</w:t>
      </w:r>
      <w:r>
        <w:t>8</w:t>
      </w:r>
      <w:r w:rsidRPr="00AB5FED">
        <w:t xml:space="preserve">]. Certain </w:t>
      </w:r>
      <w:r>
        <w:rPr>
          <w:rFonts w:hint="eastAsia"/>
          <w:lang w:eastAsia="zh-CN"/>
        </w:rPr>
        <w:t xml:space="preserve">application </w:t>
      </w:r>
      <w:r w:rsidRPr="00AB5FED">
        <w:rPr>
          <w:lang w:eastAsia="zh-CN"/>
        </w:rPr>
        <w:t xml:space="preserve">functions </w:t>
      </w:r>
      <w:r>
        <w:rPr>
          <w:rFonts w:hint="eastAsia"/>
          <w:lang w:eastAsia="zh-CN"/>
        </w:rPr>
        <w:t>of the MCPTT service</w:t>
      </w:r>
      <w:r w:rsidRPr="003E2577">
        <w:rPr>
          <w:lang w:eastAsia="zh-CN"/>
        </w:rPr>
        <w:t xml:space="preserve"> </w:t>
      </w:r>
      <w:r w:rsidRPr="00AB5FED">
        <w:rPr>
          <w:lang w:eastAsia="zh-CN"/>
        </w:rPr>
        <w:t xml:space="preserve">such as dispatch and administrative functions could also </w:t>
      </w:r>
      <w:r w:rsidRPr="00AB5FED">
        <w:t>be supported via non-3GPP access networks but no additional functionality is specified to support non-3GPP access.</w:t>
      </w:r>
    </w:p>
    <w:p w14:paraId="39485A8E" w14:textId="77777777" w:rsidR="00171381" w:rsidRPr="00AB5FED" w:rsidRDefault="00171381" w:rsidP="00171381">
      <w:r w:rsidRPr="00AB5FED">
        <w:t>The MCPTT service requires preferential handling compared to normal telecommunication services e.g. in support of police or fire brigade including the handling of prioritised MCPTT calls for emergency and imminent threats.</w:t>
      </w:r>
    </w:p>
    <w:p w14:paraId="27C6D2FA" w14:textId="77777777" w:rsidR="00171381" w:rsidRPr="00AB5FED" w:rsidRDefault="00171381" w:rsidP="00171381">
      <w:r w:rsidRPr="00AB5FED">
        <w:t>The MCPTT service can be used for public safety applications and also for general commercial applications e.g. utility companies and railways.</w:t>
      </w:r>
    </w:p>
    <w:p w14:paraId="11988F0C" w14:textId="77777777" w:rsidR="00171381" w:rsidRPr="00AB5FED" w:rsidRDefault="00171381" w:rsidP="00171381">
      <w:r w:rsidRPr="00AB5FED">
        <w:t>In the present document, MCPTT calls between MCPTT users on different MCPTT systems are considered</w:t>
      </w:r>
      <w:r>
        <w:t>.</w:t>
      </w:r>
    </w:p>
    <w:p w14:paraId="24B48B1D" w14:textId="77777777" w:rsidR="00171381" w:rsidRPr="00AB5FED" w:rsidRDefault="00171381" w:rsidP="00171381">
      <w:pPr>
        <w:pStyle w:val="Heading1"/>
      </w:pPr>
      <w:bookmarkStart w:id="25" w:name="_Toc424654346"/>
      <w:bookmarkStart w:id="26" w:name="_Toc428364929"/>
      <w:bookmarkStart w:id="27" w:name="_Toc433209524"/>
      <w:bookmarkStart w:id="28" w:name="_Toc460615890"/>
      <w:bookmarkStart w:id="29" w:name="_Toc460616751"/>
      <w:bookmarkStart w:id="30" w:name="_Toc170895842"/>
      <w:r w:rsidRPr="00AB5FED">
        <w:t>2</w:t>
      </w:r>
      <w:r w:rsidRPr="00AB5FED">
        <w:tab/>
        <w:t>References</w:t>
      </w:r>
      <w:bookmarkEnd w:id="25"/>
      <w:bookmarkEnd w:id="26"/>
      <w:bookmarkEnd w:id="27"/>
      <w:bookmarkEnd w:id="28"/>
      <w:bookmarkEnd w:id="29"/>
      <w:bookmarkEnd w:id="30"/>
    </w:p>
    <w:p w14:paraId="3D49A383" w14:textId="77777777" w:rsidR="00171381" w:rsidRPr="00AB5FED" w:rsidRDefault="00171381" w:rsidP="00171381">
      <w:r w:rsidRPr="00AB5FED">
        <w:t>The following documents contain provisions which, through reference in this text, constitute provisions of the present document.</w:t>
      </w:r>
    </w:p>
    <w:p w14:paraId="4D12B979" w14:textId="77777777" w:rsidR="00171381" w:rsidRPr="00AB5FED" w:rsidRDefault="00171381" w:rsidP="00171381">
      <w:pPr>
        <w:pStyle w:val="B1"/>
      </w:pPr>
      <w:r w:rsidRPr="00AB5FED">
        <w:t>-</w:t>
      </w:r>
      <w:r w:rsidRPr="00AB5FED">
        <w:tab/>
        <w:t>References are either specific (identified by date of publication, edition number, version number, etc.) or non</w:t>
      </w:r>
      <w:r w:rsidRPr="00AB5FED">
        <w:noBreakHyphen/>
        <w:t>specific.</w:t>
      </w:r>
    </w:p>
    <w:p w14:paraId="62622B79" w14:textId="77777777" w:rsidR="00171381" w:rsidRPr="00AB5FED" w:rsidRDefault="00171381" w:rsidP="00171381">
      <w:pPr>
        <w:pStyle w:val="B1"/>
      </w:pPr>
      <w:r w:rsidRPr="00AB5FED">
        <w:t>-</w:t>
      </w:r>
      <w:r w:rsidRPr="00AB5FED">
        <w:tab/>
        <w:t>For a specific reference, subsequent revisions do not apply.</w:t>
      </w:r>
    </w:p>
    <w:p w14:paraId="6B2ABCF6" w14:textId="77777777" w:rsidR="00171381" w:rsidRPr="00AB5FED" w:rsidRDefault="00171381" w:rsidP="00171381">
      <w:pPr>
        <w:pStyle w:val="B1"/>
      </w:pPr>
      <w:r w:rsidRPr="00AB5FED">
        <w:t>-</w:t>
      </w:r>
      <w:r w:rsidRPr="00AB5FED">
        <w:tab/>
        <w:t>For a non-specific reference, the latest version applies. In the case of a reference to a 3GPP document (including a GSM document), a non-specific reference implicitly refers to the latest version of that document</w:t>
      </w:r>
      <w:r w:rsidRPr="00AB5FED">
        <w:rPr>
          <w:i/>
        </w:rPr>
        <w:t xml:space="preserve"> in the same Release as the present document</w:t>
      </w:r>
      <w:r w:rsidRPr="00AB5FED">
        <w:t>.</w:t>
      </w:r>
    </w:p>
    <w:p w14:paraId="61A01ACF" w14:textId="77777777" w:rsidR="00171381" w:rsidRPr="00AB5FED" w:rsidRDefault="00171381" w:rsidP="00171381">
      <w:pPr>
        <w:pStyle w:val="EX"/>
      </w:pPr>
      <w:r w:rsidRPr="00AB5FED">
        <w:t>[1]</w:t>
      </w:r>
      <w:r w:rsidRPr="00AB5FED">
        <w:tab/>
        <w:t>3GPP TR 21.905: "Vocabulary for 3GPP Specifications".</w:t>
      </w:r>
    </w:p>
    <w:p w14:paraId="56315156" w14:textId="77777777" w:rsidR="00171381" w:rsidRPr="00AB5FED" w:rsidRDefault="00171381" w:rsidP="00171381">
      <w:pPr>
        <w:pStyle w:val="EX"/>
      </w:pPr>
      <w:r w:rsidRPr="00AB5FED">
        <w:rPr>
          <w:color w:val="000000"/>
          <w:lang w:eastAsia="ja-JP"/>
        </w:rPr>
        <w:t>[2]</w:t>
      </w:r>
      <w:r w:rsidRPr="00AB5FED">
        <w:tab/>
        <w:t>3GPP</w:t>
      </w:r>
      <w:r w:rsidRPr="00AB5FED">
        <w:rPr>
          <w:color w:val="000000"/>
          <w:lang w:eastAsia="ja-JP"/>
        </w:rPr>
        <w:t> </w:t>
      </w:r>
      <w:r w:rsidRPr="00AB5FED">
        <w:t>TS</w:t>
      </w:r>
      <w:r w:rsidRPr="00AB5FED">
        <w:rPr>
          <w:color w:val="000000"/>
          <w:lang w:eastAsia="ja-JP"/>
        </w:rPr>
        <w:t> </w:t>
      </w:r>
      <w:r w:rsidRPr="00AB5FED">
        <w:t xml:space="preserve">22.179: </w:t>
      </w:r>
      <w:r w:rsidRPr="00AB5FED">
        <w:rPr>
          <w:color w:val="000000"/>
          <w:lang w:eastAsia="ja-JP"/>
        </w:rPr>
        <w:t>"</w:t>
      </w:r>
      <w:r w:rsidRPr="00AB5FED">
        <w:t>Mission Critical Push to Talk (MCPTT)</w:t>
      </w:r>
      <w:r w:rsidRPr="00AB5FED">
        <w:rPr>
          <w:color w:val="000000"/>
          <w:lang w:eastAsia="ja-JP"/>
        </w:rPr>
        <w:t>"</w:t>
      </w:r>
      <w:r w:rsidRPr="00AB5FED">
        <w:t>; Stage 1.</w:t>
      </w:r>
    </w:p>
    <w:p w14:paraId="3D0A3DCA" w14:textId="77777777" w:rsidR="00171381" w:rsidRPr="00AB5FED" w:rsidRDefault="00171381" w:rsidP="00171381">
      <w:pPr>
        <w:pStyle w:val="EX"/>
      </w:pPr>
      <w:r w:rsidRPr="00AB5FED">
        <w:t>[3]</w:t>
      </w:r>
      <w:r w:rsidRPr="00AB5FED">
        <w:tab/>
        <w:t>3GPP TS 23.002: "Network Architecture".</w:t>
      </w:r>
    </w:p>
    <w:p w14:paraId="4CF1374A" w14:textId="77777777" w:rsidR="00171381" w:rsidRPr="00AB5FED" w:rsidRDefault="00171381" w:rsidP="00171381">
      <w:pPr>
        <w:pStyle w:val="EX"/>
      </w:pPr>
      <w:r w:rsidRPr="00AB5FED">
        <w:rPr>
          <w:rFonts w:eastAsia="Malgun Gothic" w:hint="eastAsia"/>
        </w:rPr>
        <w:t>[</w:t>
      </w:r>
      <w:r w:rsidRPr="00AB5FED">
        <w:rPr>
          <w:rFonts w:eastAsia="Malgun Gothic"/>
        </w:rPr>
        <w:t>4</w:t>
      </w:r>
      <w:r w:rsidRPr="00AB5FED">
        <w:rPr>
          <w:rFonts w:eastAsia="Malgun Gothic" w:hint="eastAsia"/>
        </w:rPr>
        <w:t>]</w:t>
      </w:r>
      <w:r w:rsidRPr="00AB5FED">
        <w:rPr>
          <w:rFonts w:eastAsia="Malgun Gothic" w:hint="eastAsia"/>
        </w:rPr>
        <w:tab/>
        <w:t>3GPP</w:t>
      </w:r>
      <w:r w:rsidRPr="00AB5FED">
        <w:rPr>
          <w:rFonts w:eastAsia="Malgun Gothic"/>
        </w:rPr>
        <w:t> </w:t>
      </w:r>
      <w:r w:rsidRPr="00AB5FED">
        <w:rPr>
          <w:rFonts w:eastAsia="Malgun Gothic" w:hint="eastAsia"/>
        </w:rPr>
        <w:t>TS</w:t>
      </w:r>
      <w:r w:rsidRPr="00AB5FED">
        <w:rPr>
          <w:rFonts w:eastAsia="Malgun Gothic"/>
        </w:rPr>
        <w:t> </w:t>
      </w:r>
      <w:r w:rsidRPr="00AB5FED">
        <w:rPr>
          <w:rFonts w:eastAsia="Malgun Gothic" w:hint="eastAsia"/>
        </w:rPr>
        <w:t>23.2</w:t>
      </w:r>
      <w:r w:rsidRPr="00AB5FED">
        <w:rPr>
          <w:rFonts w:eastAsia="Malgun Gothic"/>
        </w:rPr>
        <w:t>03</w:t>
      </w:r>
      <w:r w:rsidRPr="00AB5FED">
        <w:rPr>
          <w:rFonts w:eastAsia="Malgun Gothic" w:hint="eastAsia"/>
        </w:rPr>
        <w:t xml:space="preserve">: </w:t>
      </w:r>
      <w:r w:rsidRPr="00AB5FED">
        <w:t>"Policy and charging control architecture".</w:t>
      </w:r>
    </w:p>
    <w:p w14:paraId="5CE2E19B" w14:textId="77777777" w:rsidR="00171381" w:rsidRPr="00AB5FED" w:rsidRDefault="00171381" w:rsidP="00171381">
      <w:pPr>
        <w:pStyle w:val="EX"/>
      </w:pPr>
      <w:r w:rsidRPr="00AB5FED">
        <w:rPr>
          <w:rFonts w:eastAsia="Malgun Gothic" w:hint="eastAsia"/>
        </w:rPr>
        <w:t>[</w:t>
      </w:r>
      <w:r w:rsidRPr="00AB5FED">
        <w:rPr>
          <w:rFonts w:eastAsia="Malgun Gothic"/>
        </w:rPr>
        <w:t>5</w:t>
      </w:r>
      <w:r w:rsidRPr="00AB5FED">
        <w:rPr>
          <w:rFonts w:eastAsia="Malgun Gothic" w:hint="eastAsia"/>
        </w:rPr>
        <w:t>]</w:t>
      </w:r>
      <w:r w:rsidRPr="00AB5FED">
        <w:rPr>
          <w:rFonts w:eastAsia="Malgun Gothic" w:hint="eastAsia"/>
        </w:rPr>
        <w:tab/>
        <w:t>3GPP</w:t>
      </w:r>
      <w:r w:rsidRPr="00AB5FED">
        <w:rPr>
          <w:rFonts w:eastAsia="Malgun Gothic"/>
        </w:rPr>
        <w:t> </w:t>
      </w:r>
      <w:r w:rsidRPr="00AB5FED">
        <w:rPr>
          <w:rFonts w:eastAsia="Malgun Gothic" w:hint="eastAsia"/>
        </w:rPr>
        <w:t>TS</w:t>
      </w:r>
      <w:r w:rsidRPr="00AB5FED">
        <w:rPr>
          <w:rFonts w:eastAsia="Malgun Gothic"/>
        </w:rPr>
        <w:t> </w:t>
      </w:r>
      <w:r w:rsidRPr="00AB5FED">
        <w:rPr>
          <w:rFonts w:eastAsia="Malgun Gothic" w:hint="eastAsia"/>
        </w:rPr>
        <w:t xml:space="preserve">23.228: </w:t>
      </w:r>
      <w:r w:rsidRPr="00AB5FED">
        <w:t>"IP Multimedia Subsystem (IMS</w:t>
      </w:r>
      <w:r w:rsidRPr="00AB5FED">
        <w:rPr>
          <w:rFonts w:eastAsia="Malgun Gothic" w:hint="eastAsia"/>
        </w:rPr>
        <w:t>)</w:t>
      </w:r>
      <w:r w:rsidRPr="00AB5FED">
        <w:rPr>
          <w:rFonts w:eastAsia="Malgun Gothic"/>
        </w:rPr>
        <w:t>; Stage 2</w:t>
      </w:r>
      <w:r w:rsidRPr="00AB5FED">
        <w:t>".</w:t>
      </w:r>
    </w:p>
    <w:p w14:paraId="06F5DB57" w14:textId="77777777" w:rsidR="00171381" w:rsidRPr="00AB5FED" w:rsidRDefault="00171381" w:rsidP="00171381">
      <w:pPr>
        <w:pStyle w:val="EX"/>
      </w:pPr>
      <w:r w:rsidRPr="00AB5FED">
        <w:t>[6]</w:t>
      </w:r>
      <w:r w:rsidRPr="00AB5FED">
        <w:tab/>
        <w:t>3GPP TS 23.237: "IP Multimedia Subsystem (IMS) Service Continuity; Stage 2".</w:t>
      </w:r>
    </w:p>
    <w:p w14:paraId="20EC5EE4" w14:textId="77777777" w:rsidR="00171381" w:rsidRPr="00AB5FED" w:rsidRDefault="00171381" w:rsidP="00171381">
      <w:pPr>
        <w:pStyle w:val="EX"/>
      </w:pPr>
      <w:r w:rsidRPr="00AB5FED">
        <w:t>[</w:t>
      </w:r>
      <w:r>
        <w:t>7</w:t>
      </w:r>
      <w:r w:rsidRPr="00AB5FED">
        <w:t>]</w:t>
      </w:r>
      <w:r w:rsidRPr="00AB5FED">
        <w:tab/>
        <w:t>3GPP TS 23.303: "Proximity-based services (ProSe); Stage 2".</w:t>
      </w:r>
    </w:p>
    <w:p w14:paraId="270112D8" w14:textId="77777777" w:rsidR="00171381" w:rsidRPr="00AB5FED" w:rsidRDefault="00171381" w:rsidP="00171381">
      <w:pPr>
        <w:pStyle w:val="EX"/>
      </w:pPr>
      <w:r w:rsidRPr="00AB5FED">
        <w:t>[</w:t>
      </w:r>
      <w:r>
        <w:t>8</w:t>
      </w:r>
      <w:r w:rsidRPr="00AB5FED">
        <w:t>]</w:t>
      </w:r>
      <w:r w:rsidRPr="00AB5FED">
        <w:tab/>
        <w:t>3GPP TS 23.401: "General Packet Radio Service (GPRS) enhancements for Evolved Universal Terrestrial Radio Access Network (E-UTRAN) access".</w:t>
      </w:r>
    </w:p>
    <w:p w14:paraId="6F3C9CEA" w14:textId="77777777" w:rsidR="00171381" w:rsidRPr="00AB5FED" w:rsidRDefault="00171381" w:rsidP="00171381">
      <w:pPr>
        <w:pStyle w:val="EX"/>
      </w:pPr>
      <w:r w:rsidRPr="00AB5FED">
        <w:t>[</w:t>
      </w:r>
      <w:r>
        <w:t>9</w:t>
      </w:r>
      <w:r w:rsidRPr="00AB5FED">
        <w:t>]</w:t>
      </w:r>
      <w:r w:rsidRPr="00AB5FED">
        <w:tab/>
        <w:t>3GPP</w:t>
      </w:r>
      <w:r w:rsidRPr="00AB5FED">
        <w:rPr>
          <w:color w:val="000000"/>
          <w:lang w:eastAsia="ja-JP"/>
        </w:rPr>
        <w:t> </w:t>
      </w:r>
      <w:r w:rsidRPr="00AB5FED">
        <w:t>TS</w:t>
      </w:r>
      <w:r w:rsidRPr="00AB5FED">
        <w:rPr>
          <w:color w:val="000000"/>
          <w:lang w:eastAsia="ja-JP"/>
        </w:rPr>
        <w:t> </w:t>
      </w:r>
      <w:r w:rsidRPr="00AB5FED">
        <w:t xml:space="preserve">23.468: </w:t>
      </w:r>
      <w:r w:rsidRPr="00AB5FED">
        <w:rPr>
          <w:color w:val="000000"/>
          <w:lang w:eastAsia="ja-JP"/>
        </w:rPr>
        <w:t>"</w:t>
      </w:r>
      <w:r w:rsidRPr="00AB5FED">
        <w:t>Group Communication System Enablers for LTE (GCSE_LTE); Stage 2</w:t>
      </w:r>
      <w:r w:rsidRPr="00AB5FED">
        <w:rPr>
          <w:color w:val="000000"/>
          <w:lang w:eastAsia="ja-JP"/>
        </w:rPr>
        <w:t>"</w:t>
      </w:r>
      <w:r w:rsidRPr="00AB5FED">
        <w:t>.</w:t>
      </w:r>
    </w:p>
    <w:p w14:paraId="035CC2E9" w14:textId="77777777" w:rsidR="00171381" w:rsidRPr="00AB5FED" w:rsidRDefault="00171381" w:rsidP="00171381">
      <w:pPr>
        <w:pStyle w:val="EX"/>
      </w:pPr>
      <w:r w:rsidRPr="00AB5FED">
        <w:t>[1</w:t>
      </w:r>
      <w:r>
        <w:t>0</w:t>
      </w:r>
      <w:r w:rsidRPr="00AB5FED">
        <w:t>]</w:t>
      </w:r>
      <w:r w:rsidRPr="00AB5FED">
        <w:tab/>
        <w:t>3GPP TS 29.468: "Group Communication System Enablers for LTE (GCSE_LTE); MB2 Reference Point; Stage 3".</w:t>
      </w:r>
    </w:p>
    <w:p w14:paraId="18AE088A" w14:textId="77777777" w:rsidR="00171381" w:rsidRPr="00AB5FED" w:rsidRDefault="00171381" w:rsidP="00171381">
      <w:pPr>
        <w:pStyle w:val="EX"/>
      </w:pPr>
      <w:r w:rsidRPr="00AB5FED">
        <w:t>[1</w:t>
      </w:r>
      <w:r>
        <w:t>1</w:t>
      </w:r>
      <w:r w:rsidRPr="00AB5FED">
        <w:t>]</w:t>
      </w:r>
      <w:r w:rsidRPr="00AB5FED">
        <w:tab/>
      </w:r>
      <w:r>
        <w:t>Void</w:t>
      </w:r>
    </w:p>
    <w:p w14:paraId="678A49D5" w14:textId="77777777" w:rsidR="00171381" w:rsidRPr="00AB5FED" w:rsidRDefault="00171381" w:rsidP="00171381">
      <w:pPr>
        <w:pStyle w:val="EX"/>
      </w:pPr>
      <w:r w:rsidRPr="00AB5FED">
        <w:t>[1</w:t>
      </w:r>
      <w:r>
        <w:t>2</w:t>
      </w:r>
      <w:r w:rsidRPr="00AB5FED">
        <w:t>]</w:t>
      </w:r>
      <w:r w:rsidRPr="00AB5FED">
        <w:tab/>
        <w:t>3GPP TS 36.331: "Evolved Universal Terrestrial Radio Access (E-UTRA); Radio Resource Control (RRC); Protocol specification".</w:t>
      </w:r>
    </w:p>
    <w:p w14:paraId="3F3F56F5" w14:textId="77777777" w:rsidR="00171381" w:rsidRPr="00AB5FED" w:rsidRDefault="00171381" w:rsidP="00171381">
      <w:pPr>
        <w:pStyle w:val="EX"/>
        <w:rPr>
          <w:lang w:eastAsia="zh-CN"/>
        </w:rPr>
      </w:pPr>
      <w:r w:rsidRPr="00AB5FED">
        <w:lastRenderedPageBreak/>
        <w:t>[1</w:t>
      </w:r>
      <w:r>
        <w:t>3</w:t>
      </w:r>
      <w:r w:rsidRPr="00AB5FED">
        <w:t>]</w:t>
      </w:r>
      <w:r w:rsidRPr="00AB5FED">
        <w:tab/>
        <w:t>IETF RFC 5245 (April 2010): "Interactive Connectivity Establishment (ICE): A Protocol for Network Address Translator (NAT) Traversal for Offer/Answer Protocols".</w:t>
      </w:r>
    </w:p>
    <w:p w14:paraId="7BF7C207" w14:textId="77777777" w:rsidR="00171381" w:rsidRPr="00AB5FED" w:rsidRDefault="00171381" w:rsidP="00171381">
      <w:pPr>
        <w:pStyle w:val="EX"/>
      </w:pPr>
      <w:r w:rsidRPr="00AB5FED">
        <w:t>[</w:t>
      </w:r>
      <w:r w:rsidRPr="00AB5FED">
        <w:rPr>
          <w:rFonts w:hint="eastAsia"/>
          <w:lang w:eastAsia="zh-CN"/>
        </w:rPr>
        <w:t>1</w:t>
      </w:r>
      <w:r>
        <w:rPr>
          <w:lang w:eastAsia="zh-CN"/>
        </w:rPr>
        <w:t>4</w:t>
      </w:r>
      <w:r w:rsidRPr="00AB5FED">
        <w:t>]</w:t>
      </w:r>
      <w:r w:rsidRPr="00AB5FED">
        <w:tab/>
      </w:r>
      <w:r>
        <w:t>void</w:t>
      </w:r>
    </w:p>
    <w:p w14:paraId="6ADB7C41" w14:textId="77777777" w:rsidR="00171381" w:rsidRDefault="00171381" w:rsidP="00171381">
      <w:pPr>
        <w:pStyle w:val="EX"/>
      </w:pPr>
      <w:r w:rsidRPr="00AB5FED">
        <w:t>[</w:t>
      </w:r>
      <w:r w:rsidRPr="00AB5FED">
        <w:rPr>
          <w:rFonts w:hint="eastAsia"/>
          <w:lang w:eastAsia="zh-CN"/>
        </w:rPr>
        <w:t>1</w:t>
      </w:r>
      <w:r>
        <w:rPr>
          <w:lang w:eastAsia="zh-CN"/>
        </w:rPr>
        <w:t>5</w:t>
      </w:r>
      <w:r w:rsidRPr="00AB5FED">
        <w:t>]</w:t>
      </w:r>
      <w:r w:rsidRPr="00AB5FED">
        <w:tab/>
      </w:r>
      <w:r>
        <w:t>void</w:t>
      </w:r>
    </w:p>
    <w:p w14:paraId="013AB13E" w14:textId="77777777" w:rsidR="00171381" w:rsidRDefault="00171381" w:rsidP="00171381">
      <w:pPr>
        <w:pStyle w:val="EX"/>
        <w:rPr>
          <w:lang w:eastAsia="zh-CN"/>
        </w:rPr>
      </w:pPr>
      <w:r>
        <w:t>[16]</w:t>
      </w:r>
      <w:r w:rsidRPr="00AB5FED">
        <w:tab/>
      </w:r>
      <w:r>
        <w:rPr>
          <w:rFonts w:hint="eastAsia"/>
          <w:lang w:eastAsia="zh-CN"/>
        </w:rPr>
        <w:t>3GPP</w:t>
      </w:r>
      <w:r w:rsidRPr="00AB5FED">
        <w:t> </w:t>
      </w:r>
      <w:r>
        <w:rPr>
          <w:rFonts w:hint="eastAsia"/>
          <w:lang w:eastAsia="zh-CN"/>
        </w:rPr>
        <w:t>TS</w:t>
      </w:r>
      <w:r w:rsidRPr="00AB5FED">
        <w:t> </w:t>
      </w:r>
      <w:r>
        <w:rPr>
          <w:rFonts w:hint="eastAsia"/>
          <w:lang w:eastAsia="zh-CN"/>
        </w:rPr>
        <w:t xml:space="preserve">23.280: </w:t>
      </w:r>
      <w:r>
        <w:rPr>
          <w:lang w:eastAsia="zh-CN"/>
        </w:rPr>
        <w:t>"</w:t>
      </w:r>
      <w:r>
        <w:rPr>
          <w:rFonts w:hint="eastAsia"/>
          <w:lang w:eastAsia="zh-CN"/>
        </w:rPr>
        <w:t xml:space="preserve">Common functional architecture </w:t>
      </w:r>
      <w:r>
        <w:rPr>
          <w:lang w:eastAsia="zh-CN"/>
        </w:rPr>
        <w:t>to support</w:t>
      </w:r>
      <w:r>
        <w:rPr>
          <w:rFonts w:hint="eastAsia"/>
          <w:lang w:eastAsia="zh-CN"/>
        </w:rPr>
        <w:t xml:space="preserve"> mission critical services</w:t>
      </w:r>
      <w:r>
        <w:rPr>
          <w:lang w:eastAsia="zh-CN"/>
        </w:rPr>
        <w:t>".</w:t>
      </w:r>
    </w:p>
    <w:p w14:paraId="43AE5317" w14:textId="77777777" w:rsidR="00171381" w:rsidRDefault="00171381" w:rsidP="00171381">
      <w:pPr>
        <w:pStyle w:val="EX"/>
        <w:rPr>
          <w:lang w:eastAsia="zh-CN"/>
        </w:rPr>
      </w:pPr>
      <w:r>
        <w:rPr>
          <w:lang w:eastAsia="zh-CN"/>
        </w:rPr>
        <w:t>[17]</w:t>
      </w:r>
      <w:r w:rsidRPr="00AB5FED">
        <w:tab/>
      </w:r>
      <w:r>
        <w:rPr>
          <w:rFonts w:hint="eastAsia"/>
          <w:lang w:eastAsia="zh-CN"/>
        </w:rPr>
        <w:t>3GPP</w:t>
      </w:r>
      <w:r w:rsidRPr="00AB5FED">
        <w:t> </w:t>
      </w:r>
      <w:r>
        <w:rPr>
          <w:rFonts w:hint="eastAsia"/>
          <w:lang w:eastAsia="zh-CN"/>
        </w:rPr>
        <w:t>TS</w:t>
      </w:r>
      <w:r w:rsidRPr="00AB5FED">
        <w:t> </w:t>
      </w:r>
      <w:r>
        <w:rPr>
          <w:rFonts w:hint="eastAsia"/>
          <w:lang w:eastAsia="zh-CN"/>
        </w:rPr>
        <w:t xml:space="preserve">22.280: </w:t>
      </w:r>
      <w:r>
        <w:rPr>
          <w:lang w:eastAsia="zh-CN"/>
        </w:rPr>
        <w:t>"</w:t>
      </w:r>
      <w:r>
        <w:rPr>
          <w:rFonts w:hint="eastAsia"/>
          <w:lang w:eastAsia="zh-CN"/>
        </w:rPr>
        <w:t>Mission Critical Common Requirements (MCCoRe); Stage 1</w:t>
      </w:r>
      <w:r>
        <w:rPr>
          <w:lang w:eastAsia="zh-CN"/>
        </w:rPr>
        <w:t>".</w:t>
      </w:r>
    </w:p>
    <w:p w14:paraId="11B682B5" w14:textId="77777777" w:rsidR="00171381" w:rsidRDefault="00171381" w:rsidP="00171381">
      <w:pPr>
        <w:pStyle w:val="EX"/>
      </w:pPr>
      <w:r>
        <w:t>[18]</w:t>
      </w:r>
      <w:r>
        <w:tab/>
        <w:t>3GPP TS 29.283: "</w:t>
      </w:r>
      <w:r w:rsidRPr="00074920">
        <w:t>Diameter data management applications</w:t>
      </w:r>
      <w:r>
        <w:t>".</w:t>
      </w:r>
    </w:p>
    <w:p w14:paraId="21C12788" w14:textId="77777777" w:rsidR="00171381" w:rsidRDefault="00171381" w:rsidP="00171381">
      <w:pPr>
        <w:pStyle w:val="EX"/>
      </w:pPr>
      <w:r>
        <w:t>[19]</w:t>
      </w:r>
      <w:r>
        <w:tab/>
        <w:t>3GPP TS 33.180: "</w:t>
      </w:r>
      <w:r w:rsidRPr="00516CD0">
        <w:t>Security of the mission critical service</w:t>
      </w:r>
      <w:r>
        <w:t>".</w:t>
      </w:r>
    </w:p>
    <w:p w14:paraId="0A1654B7" w14:textId="77777777" w:rsidR="00171381" w:rsidRPr="00AB5FED" w:rsidRDefault="00171381" w:rsidP="00171381">
      <w:pPr>
        <w:pStyle w:val="EX"/>
        <w:rPr>
          <w:lang w:eastAsia="zh-CN"/>
        </w:rPr>
      </w:pPr>
      <w:r>
        <w:rPr>
          <w:rFonts w:hint="eastAsia"/>
          <w:lang w:eastAsia="zh-CN"/>
        </w:rPr>
        <w:t>[20]</w:t>
      </w:r>
      <w:r>
        <w:rPr>
          <w:rFonts w:hint="eastAsia"/>
          <w:lang w:eastAsia="zh-CN"/>
        </w:rPr>
        <w:tab/>
        <w:t>3GPP</w:t>
      </w:r>
      <w:r>
        <w:rPr>
          <w:lang w:eastAsia="zh-CN"/>
        </w:rPr>
        <w:t> </w:t>
      </w:r>
      <w:r>
        <w:rPr>
          <w:rFonts w:hint="eastAsia"/>
          <w:lang w:eastAsia="zh-CN"/>
        </w:rPr>
        <w:t>TS</w:t>
      </w:r>
      <w:r>
        <w:rPr>
          <w:lang w:eastAsia="zh-CN"/>
        </w:rPr>
        <w:t> </w:t>
      </w:r>
      <w:r>
        <w:rPr>
          <w:rFonts w:hint="eastAsia"/>
          <w:lang w:eastAsia="zh-CN"/>
        </w:rPr>
        <w:t xml:space="preserve">23.283: </w:t>
      </w:r>
      <w:r>
        <w:t>"</w:t>
      </w:r>
      <w:r w:rsidRPr="00654775">
        <w:rPr>
          <w:lang w:eastAsia="zh-CN"/>
        </w:rPr>
        <w:t xml:space="preserve">Mission Critical Communication Interworking </w:t>
      </w:r>
      <w:r>
        <w:rPr>
          <w:lang w:eastAsia="zh-CN"/>
        </w:rPr>
        <w:t>with Land Mobile Radio</w:t>
      </w:r>
      <w:r w:rsidRPr="00654775">
        <w:rPr>
          <w:lang w:eastAsia="zh-CN"/>
        </w:rPr>
        <w:t xml:space="preserve"> Systems</w:t>
      </w:r>
      <w:r>
        <w:t>; Stage 2"</w:t>
      </w:r>
      <w:r>
        <w:rPr>
          <w:rFonts w:hint="eastAsia"/>
          <w:lang w:eastAsia="zh-CN"/>
        </w:rPr>
        <w:t>.</w:t>
      </w:r>
    </w:p>
    <w:p w14:paraId="15BCAED3" w14:textId="77777777" w:rsidR="00171381" w:rsidRPr="00AB5FED" w:rsidRDefault="00171381" w:rsidP="00171381">
      <w:pPr>
        <w:pStyle w:val="Heading1"/>
      </w:pPr>
      <w:bookmarkStart w:id="31" w:name="_Toc424654347"/>
      <w:bookmarkStart w:id="32" w:name="_Toc428364930"/>
      <w:bookmarkStart w:id="33" w:name="_Toc433209525"/>
      <w:bookmarkStart w:id="34" w:name="_Toc460615891"/>
      <w:bookmarkStart w:id="35" w:name="_Toc460616752"/>
      <w:bookmarkStart w:id="36" w:name="_Toc170895843"/>
      <w:r w:rsidRPr="00AB5FED">
        <w:t>3</w:t>
      </w:r>
      <w:r w:rsidRPr="00AB5FED">
        <w:tab/>
        <w:t>Definitions, symbols and abbreviations</w:t>
      </w:r>
      <w:bookmarkEnd w:id="31"/>
      <w:bookmarkEnd w:id="32"/>
      <w:bookmarkEnd w:id="33"/>
      <w:bookmarkEnd w:id="34"/>
      <w:bookmarkEnd w:id="35"/>
      <w:bookmarkEnd w:id="36"/>
    </w:p>
    <w:p w14:paraId="028B8CED" w14:textId="77777777" w:rsidR="00171381" w:rsidRPr="00AB5FED" w:rsidRDefault="00171381" w:rsidP="00171381">
      <w:pPr>
        <w:pStyle w:val="Heading2"/>
      </w:pPr>
      <w:bookmarkStart w:id="37" w:name="_Toc424654348"/>
      <w:bookmarkStart w:id="38" w:name="_Toc428364931"/>
      <w:bookmarkStart w:id="39" w:name="_Toc433209526"/>
      <w:bookmarkStart w:id="40" w:name="_Toc460615892"/>
      <w:bookmarkStart w:id="41" w:name="_Toc460616753"/>
      <w:bookmarkStart w:id="42" w:name="_Toc170895844"/>
      <w:r w:rsidRPr="00AB5FED">
        <w:t>3.1</w:t>
      </w:r>
      <w:r w:rsidRPr="00AB5FED">
        <w:tab/>
        <w:t>Definitions</w:t>
      </w:r>
      <w:bookmarkEnd w:id="37"/>
      <w:bookmarkEnd w:id="38"/>
      <w:bookmarkEnd w:id="39"/>
      <w:bookmarkEnd w:id="40"/>
      <w:bookmarkEnd w:id="41"/>
      <w:bookmarkEnd w:id="42"/>
    </w:p>
    <w:p w14:paraId="3EAA2362" w14:textId="77777777" w:rsidR="00171381" w:rsidRPr="00AB5FED" w:rsidRDefault="00171381" w:rsidP="00171381">
      <w:r w:rsidRPr="00AB5FED">
        <w:t>For the purposes of the present document, the terms and definitions given in 3GPP TR 21.905 [1] and the following apply. A term defined in the present document takes precedence over the definition of the same term, if any, in 3GPP TR 21.905 [1].</w:t>
      </w:r>
    </w:p>
    <w:p w14:paraId="201C44CB" w14:textId="77777777" w:rsidR="00171381" w:rsidRDefault="00171381" w:rsidP="00171381">
      <w:r w:rsidRPr="00AB5FED">
        <w:rPr>
          <w:b/>
        </w:rPr>
        <w:t>Automatic commencement mode:</w:t>
      </w:r>
      <w:r w:rsidRPr="00AB5FED">
        <w:t xml:space="preserve"> A mode in which the initiation of the private call does not require any action on the part of the receiving MCPTT user.</w:t>
      </w:r>
    </w:p>
    <w:p w14:paraId="7787D039" w14:textId="77777777" w:rsidR="00171381" w:rsidRPr="00AB5FED" w:rsidRDefault="00171381" w:rsidP="00171381">
      <w:r>
        <w:rPr>
          <w:b/>
        </w:rPr>
        <w:t xml:space="preserve">First-to-answer call: </w:t>
      </w:r>
      <w:r w:rsidRPr="00163497">
        <w:t>A call that is started when the first MCPTT user among multiple potential target recipients</w:t>
      </w:r>
      <w:r>
        <w:rPr>
          <w:lang w:val="en-US"/>
        </w:rPr>
        <w:t>'</w:t>
      </w:r>
      <w:r w:rsidRPr="00163497">
        <w:t xml:space="preserve"> answers.</w:t>
      </w:r>
      <w:r>
        <w:t xml:space="preserve"> </w:t>
      </w:r>
      <w:r w:rsidRPr="00163497">
        <w:t>This call requires the answering MCPTT user to answer manually; automatic answer is not allowed</w:t>
      </w:r>
    </w:p>
    <w:p w14:paraId="304C088E" w14:textId="77777777" w:rsidR="00171381" w:rsidRPr="00AB5FED" w:rsidRDefault="00171381" w:rsidP="00171381">
      <w:r w:rsidRPr="00AB5FED">
        <w:rPr>
          <w:b/>
        </w:rPr>
        <w:t>Group call:</w:t>
      </w:r>
      <w:r w:rsidRPr="00AB5FED">
        <w:t xml:space="preserve"> A mechanism by which an MCPTT user can make a one-to-many MCPTT transmission to other users that are members of MCPTT group(s).</w:t>
      </w:r>
    </w:p>
    <w:p w14:paraId="6FF0EE26" w14:textId="77777777" w:rsidR="00171381" w:rsidRPr="00AB5FED" w:rsidRDefault="00171381" w:rsidP="00171381">
      <w:pPr>
        <w:rPr>
          <w:b/>
        </w:rPr>
      </w:pPr>
      <w:r w:rsidRPr="00AB5FED">
        <w:rPr>
          <w:b/>
        </w:rPr>
        <w:t>Group home MCPTT system</w:t>
      </w:r>
      <w:r w:rsidRPr="00AB5FED">
        <w:t>: The MCPTT system where the MCPTT group is defined.</w:t>
      </w:r>
    </w:p>
    <w:p w14:paraId="08ED1B59" w14:textId="77777777" w:rsidR="00171381" w:rsidRPr="00AB5FED" w:rsidRDefault="00171381" w:rsidP="00171381">
      <w:pPr>
        <w:rPr>
          <w:b/>
        </w:rPr>
      </w:pPr>
      <w:r w:rsidRPr="00AB5FED">
        <w:rPr>
          <w:b/>
        </w:rPr>
        <w:t>Group host MCPTT server</w:t>
      </w:r>
      <w:r w:rsidRPr="00AB5FED">
        <w:t xml:space="preserve">: The MCPTT server within an MCPTT system </w:t>
      </w:r>
      <w:r>
        <w:t>that</w:t>
      </w:r>
      <w:r w:rsidRPr="00AB5FED">
        <w:t xml:space="preserve"> provides centralised support for MCPTT services of an MCPTT group defined in a group home MCPTT system.</w:t>
      </w:r>
    </w:p>
    <w:p w14:paraId="0B3EDC68" w14:textId="77777777" w:rsidR="00171381" w:rsidRPr="00AB5FED" w:rsidRDefault="00171381" w:rsidP="00171381">
      <w:r w:rsidRPr="00AB5FED">
        <w:rPr>
          <w:b/>
        </w:rPr>
        <w:t>Manual commencement mode:</w:t>
      </w:r>
      <w:r w:rsidRPr="00AB5FED">
        <w:t xml:space="preserve"> A mode in which the initiation of the private call requires the receiving MCPTT user to perform some action to accept or reject the call setup.</w:t>
      </w:r>
    </w:p>
    <w:p w14:paraId="059A48AB" w14:textId="77777777" w:rsidR="00171381" w:rsidRPr="00F23B9E" w:rsidRDefault="00171381" w:rsidP="00171381">
      <w:r>
        <w:rPr>
          <w:b/>
        </w:rPr>
        <w:t xml:space="preserve">MCPTT client: </w:t>
      </w:r>
      <w:r w:rsidRPr="00185B15">
        <w:t xml:space="preserve">An instance of an MC service </w:t>
      </w:r>
      <w:r>
        <w:t xml:space="preserve">client </w:t>
      </w:r>
      <w:r w:rsidRPr="00185B15">
        <w:t xml:space="preserve">that provides the </w:t>
      </w:r>
      <w:r>
        <w:t xml:space="preserve">client </w:t>
      </w:r>
      <w:r w:rsidRPr="00185B15">
        <w:t xml:space="preserve">application function for the </w:t>
      </w:r>
      <w:r>
        <w:t>MCPTT</w:t>
      </w:r>
      <w:r w:rsidRPr="00185B15">
        <w:t xml:space="preserve"> service.</w:t>
      </w:r>
    </w:p>
    <w:p w14:paraId="0AE27528" w14:textId="77777777" w:rsidR="00171381" w:rsidRDefault="00171381" w:rsidP="00171381">
      <w:r w:rsidRPr="005032DA">
        <w:rPr>
          <w:b/>
        </w:rPr>
        <w:t>MC</w:t>
      </w:r>
      <w:r>
        <w:rPr>
          <w:b/>
        </w:rPr>
        <w:t>PTT</w:t>
      </w:r>
      <w:r w:rsidRPr="005032DA">
        <w:rPr>
          <w:b/>
        </w:rPr>
        <w:t xml:space="preserve"> group:</w:t>
      </w:r>
      <w:r w:rsidRPr="00F23B9E">
        <w:t xml:space="preserve"> An MC service group configured for MC</w:t>
      </w:r>
      <w:r>
        <w:t>PTT</w:t>
      </w:r>
      <w:r w:rsidRPr="00F23B9E">
        <w:t xml:space="preserve"> service.</w:t>
      </w:r>
    </w:p>
    <w:p w14:paraId="2CB53961" w14:textId="77777777" w:rsidR="00171381" w:rsidRDefault="00171381" w:rsidP="00171381">
      <w:r w:rsidRPr="009F15BE">
        <w:rPr>
          <w:b/>
        </w:rPr>
        <w:t>MCPTT group affiliation:</w:t>
      </w:r>
      <w:r>
        <w:t xml:space="preserve"> An MC service group affiliation for MCPTT.</w:t>
      </w:r>
    </w:p>
    <w:p w14:paraId="3F66FA68" w14:textId="77777777" w:rsidR="00171381" w:rsidRPr="009F15BE" w:rsidRDefault="00171381" w:rsidP="00171381">
      <w:r w:rsidRPr="009F15BE">
        <w:rPr>
          <w:b/>
        </w:rPr>
        <w:t>MCPTT group de-affiliation:</w:t>
      </w:r>
      <w:r>
        <w:t xml:space="preserve"> An MC service group de-affiliation for MCPTT.</w:t>
      </w:r>
    </w:p>
    <w:p w14:paraId="6CA13C26" w14:textId="77777777" w:rsidR="00171381" w:rsidRPr="00A12C3F" w:rsidRDefault="00171381" w:rsidP="00171381">
      <w:pPr>
        <w:rPr>
          <w:lang w:eastAsia="zh-CN"/>
        </w:rPr>
      </w:pPr>
      <w:r>
        <w:rPr>
          <w:b/>
          <w:lang w:eastAsia="zh-CN"/>
        </w:rPr>
        <w:t>MCPTT</w:t>
      </w:r>
      <w:r w:rsidRPr="00A12C3F">
        <w:rPr>
          <w:b/>
          <w:lang w:eastAsia="zh-CN"/>
        </w:rPr>
        <w:t xml:space="preserve"> ID: </w:t>
      </w:r>
      <w:r w:rsidRPr="00A12C3F">
        <w:rPr>
          <w:lang w:eastAsia="zh-CN"/>
        </w:rPr>
        <w:t xml:space="preserve">An instance of an MC service ID within the </w:t>
      </w:r>
      <w:r>
        <w:rPr>
          <w:lang w:eastAsia="zh-CN"/>
        </w:rPr>
        <w:t>MCPTT service</w:t>
      </w:r>
      <w:r w:rsidRPr="00A12C3F">
        <w:rPr>
          <w:lang w:eastAsia="zh-CN"/>
        </w:rPr>
        <w:t>.</w:t>
      </w:r>
    </w:p>
    <w:p w14:paraId="008D6BE1" w14:textId="77777777" w:rsidR="00171381" w:rsidRDefault="00171381" w:rsidP="00171381">
      <w:pPr>
        <w:rPr>
          <w:b/>
        </w:rPr>
      </w:pPr>
      <w:r w:rsidRPr="0028137F">
        <w:rPr>
          <w:b/>
        </w:rPr>
        <w:t>MC</w:t>
      </w:r>
      <w:r>
        <w:rPr>
          <w:b/>
        </w:rPr>
        <w:t>PTT</w:t>
      </w:r>
      <w:r w:rsidRPr="0028137F">
        <w:rPr>
          <w:b/>
        </w:rPr>
        <w:t xml:space="preserve"> server:</w:t>
      </w:r>
      <w:r w:rsidRPr="00F23B9E">
        <w:t xml:space="preserve"> An instance of an MC service server that provides the server application function for the </w:t>
      </w:r>
      <w:r>
        <w:t>MCPTT</w:t>
      </w:r>
      <w:r w:rsidRPr="00F23B9E">
        <w:t xml:space="preserve"> service.</w:t>
      </w:r>
    </w:p>
    <w:p w14:paraId="4C7043C5" w14:textId="77777777" w:rsidR="00171381" w:rsidRDefault="00171381" w:rsidP="00171381">
      <w:r w:rsidRPr="00AB5FED">
        <w:rPr>
          <w:b/>
        </w:rPr>
        <w:t>On-network MCPTT service</w:t>
      </w:r>
      <w:r w:rsidRPr="00AB5FED">
        <w:t>: The collection of functions and capabilities required to provide MCPTT via EPS bearers using E-UTRAN to provide the last hop radio bearers.</w:t>
      </w:r>
      <w:r w:rsidRPr="007F6AE4">
        <w:t xml:space="preserve"> </w:t>
      </w:r>
    </w:p>
    <w:p w14:paraId="09E4BCC7" w14:textId="77777777" w:rsidR="00171381" w:rsidRPr="00AB5FED" w:rsidRDefault="00171381" w:rsidP="00171381">
      <w:r w:rsidRPr="00C14E9B">
        <w:rPr>
          <w:b/>
        </w:rPr>
        <w:t>Preconfigured MCPTT group:</w:t>
      </w:r>
      <w:r>
        <w:t xml:space="preserve"> an MCPTT group used only for regrouping that has been configured in advance of a group or user regrouping operation to serve as the source of regroup group configuration.</w:t>
      </w:r>
    </w:p>
    <w:p w14:paraId="272AE5ED" w14:textId="77777777" w:rsidR="00171381" w:rsidRPr="008701A4" w:rsidRDefault="00171381" w:rsidP="00171381">
      <w:pPr>
        <w:rPr>
          <w:rFonts w:eastAsia="Malgun Gothic"/>
        </w:rPr>
      </w:pPr>
      <w:r w:rsidRPr="005D0450">
        <w:rPr>
          <w:rFonts w:eastAsia="Malgun Gothic"/>
          <w:b/>
        </w:rPr>
        <w:lastRenderedPageBreak/>
        <w:t xml:space="preserve">Pre-selected MCPTT user profile: </w:t>
      </w:r>
      <w:r w:rsidRPr="005D0450">
        <w:rPr>
          <w:rFonts w:eastAsia="Malgun Gothic"/>
        </w:rPr>
        <w:t>An instance of the pre-selected MC service user profile for MCPTT.</w:t>
      </w:r>
    </w:p>
    <w:p w14:paraId="33C38173" w14:textId="77777777" w:rsidR="00171381" w:rsidRPr="00AB5FED" w:rsidRDefault="00171381" w:rsidP="00171381">
      <w:r w:rsidRPr="00AB5FED">
        <w:rPr>
          <w:b/>
        </w:rPr>
        <w:t>UE-to-network relay MCPTT service</w:t>
      </w:r>
      <w:r w:rsidRPr="00AB5FED">
        <w:t>: The collection of functions and capabilities required to provide MCPTT via a ProSe UE-to-network relay using ProSe direct communication paths to provide the last hop radio bearer(s).</w:t>
      </w:r>
    </w:p>
    <w:p w14:paraId="6E49F623" w14:textId="77777777" w:rsidR="00171381" w:rsidRPr="00AB5FED" w:rsidRDefault="00171381" w:rsidP="00171381">
      <w:r w:rsidRPr="00AB5FED">
        <w:t>For the purposes of the present document, the following terms and definitions given in 3GPP TS 22.179 [2] apply:</w:t>
      </w:r>
    </w:p>
    <w:p w14:paraId="267482FE" w14:textId="77777777" w:rsidR="00171381" w:rsidRPr="00AB5FED" w:rsidRDefault="00171381" w:rsidP="00171381">
      <w:pPr>
        <w:pStyle w:val="EW"/>
        <w:rPr>
          <w:b/>
        </w:rPr>
      </w:pPr>
      <w:r w:rsidRPr="00AB5FED">
        <w:rPr>
          <w:b/>
        </w:rPr>
        <w:t>Dispatcher</w:t>
      </w:r>
    </w:p>
    <w:p w14:paraId="0716A5A9" w14:textId="079C7C53" w:rsidR="007C2C12" w:rsidRDefault="00171381" w:rsidP="00171381">
      <w:pPr>
        <w:pStyle w:val="EW"/>
      </w:pPr>
      <w:r w:rsidRPr="00AB5FED">
        <w:rPr>
          <w:b/>
        </w:rPr>
        <w:t>Floor control</w:t>
      </w:r>
    </w:p>
    <w:p w14:paraId="5ED221DD" w14:textId="2AF4A97B" w:rsidR="00171381" w:rsidRPr="00AB5FED" w:rsidRDefault="007C2C12" w:rsidP="00171381">
      <w:pPr>
        <w:pStyle w:val="EW"/>
        <w:rPr>
          <w:b/>
        </w:rPr>
      </w:pPr>
      <w:r w:rsidRPr="007C2C12">
        <w:rPr>
          <w:b/>
        </w:rPr>
        <w:t>Group-broadcast group</w:t>
      </w:r>
    </w:p>
    <w:p w14:paraId="3E6A0216" w14:textId="77777777" w:rsidR="00171381" w:rsidRPr="00AB5FED" w:rsidRDefault="00171381" w:rsidP="00171381">
      <w:pPr>
        <w:pStyle w:val="EW"/>
        <w:rPr>
          <w:b/>
        </w:rPr>
      </w:pPr>
      <w:r w:rsidRPr="00AB5FED">
        <w:rPr>
          <w:b/>
        </w:rPr>
        <w:t>MCPTT administrator</w:t>
      </w:r>
    </w:p>
    <w:p w14:paraId="03DEE7ED" w14:textId="77777777" w:rsidR="00171381" w:rsidRPr="00AB5FED" w:rsidRDefault="00171381" w:rsidP="00171381">
      <w:pPr>
        <w:pStyle w:val="EW"/>
        <w:rPr>
          <w:b/>
        </w:rPr>
      </w:pPr>
      <w:r w:rsidRPr="00AB5FED">
        <w:rPr>
          <w:b/>
        </w:rPr>
        <w:t>MCPTT service</w:t>
      </w:r>
    </w:p>
    <w:p w14:paraId="19743216" w14:textId="77777777" w:rsidR="00171381" w:rsidRPr="00B67BAE" w:rsidRDefault="00171381" w:rsidP="00171381">
      <w:pPr>
        <w:pStyle w:val="EW"/>
        <w:rPr>
          <w:b/>
          <w:lang w:val="sv-SE"/>
        </w:rPr>
      </w:pPr>
      <w:r w:rsidRPr="00B67BAE">
        <w:rPr>
          <w:b/>
          <w:lang w:val="sv-SE"/>
        </w:rPr>
        <w:t>MCPTT system</w:t>
      </w:r>
    </w:p>
    <w:p w14:paraId="19B2384E" w14:textId="77777777" w:rsidR="00171381" w:rsidRPr="00B67BAE" w:rsidRDefault="00171381" w:rsidP="00171381">
      <w:pPr>
        <w:pStyle w:val="EW"/>
        <w:rPr>
          <w:b/>
          <w:lang w:val="sv-SE"/>
        </w:rPr>
      </w:pPr>
      <w:r w:rsidRPr="00B67BAE">
        <w:rPr>
          <w:b/>
          <w:lang w:val="sv-SE"/>
        </w:rPr>
        <w:t>MCPTT UE</w:t>
      </w:r>
    </w:p>
    <w:p w14:paraId="6526D8A8" w14:textId="77777777" w:rsidR="00171381" w:rsidRPr="00B67BAE" w:rsidRDefault="00171381" w:rsidP="00171381">
      <w:pPr>
        <w:pStyle w:val="EW"/>
        <w:rPr>
          <w:b/>
          <w:lang w:val="sv-SE"/>
        </w:rPr>
      </w:pPr>
      <w:r w:rsidRPr="00B67BAE">
        <w:rPr>
          <w:b/>
          <w:lang w:val="sv-SE"/>
        </w:rPr>
        <w:t>MCPTT user</w:t>
      </w:r>
    </w:p>
    <w:p w14:paraId="1E529A72" w14:textId="77777777" w:rsidR="00171381" w:rsidRPr="00AB5FED" w:rsidRDefault="00171381" w:rsidP="00171381">
      <w:pPr>
        <w:pStyle w:val="EW"/>
        <w:rPr>
          <w:b/>
        </w:rPr>
      </w:pPr>
      <w:r w:rsidRPr="00AB5FED">
        <w:rPr>
          <w:b/>
        </w:rPr>
        <w:t>MCPTT User Profile</w:t>
      </w:r>
    </w:p>
    <w:p w14:paraId="61FBD317" w14:textId="77777777" w:rsidR="00171381" w:rsidRPr="00AB5FED" w:rsidRDefault="00171381" w:rsidP="00171381">
      <w:pPr>
        <w:pStyle w:val="EW"/>
        <w:rPr>
          <w:b/>
        </w:rPr>
      </w:pPr>
      <w:r w:rsidRPr="00AB5FED">
        <w:rPr>
          <w:b/>
        </w:rPr>
        <w:t>Mission Critical Organization</w:t>
      </w:r>
    </w:p>
    <w:p w14:paraId="14DE04BB" w14:textId="77777777" w:rsidR="00171381" w:rsidRPr="00AB5FED" w:rsidRDefault="00171381" w:rsidP="00171381">
      <w:pPr>
        <w:pStyle w:val="EW"/>
        <w:rPr>
          <w:b/>
        </w:rPr>
      </w:pPr>
      <w:r w:rsidRPr="00AB5FED">
        <w:rPr>
          <w:b/>
        </w:rPr>
        <w:t>Mission Critical Push To Talk</w:t>
      </w:r>
    </w:p>
    <w:p w14:paraId="24683893" w14:textId="77777777" w:rsidR="00171381" w:rsidRPr="00AB5FED" w:rsidRDefault="00171381" w:rsidP="00171381">
      <w:pPr>
        <w:pStyle w:val="EW"/>
        <w:rPr>
          <w:b/>
        </w:rPr>
      </w:pPr>
      <w:r w:rsidRPr="00AB5FED">
        <w:rPr>
          <w:b/>
        </w:rPr>
        <w:t>Off-network MCPTT service</w:t>
      </w:r>
    </w:p>
    <w:p w14:paraId="4D4F338C" w14:textId="77777777" w:rsidR="00171381" w:rsidRPr="00AB5FED" w:rsidRDefault="00171381" w:rsidP="00171381">
      <w:pPr>
        <w:pStyle w:val="EW"/>
        <w:rPr>
          <w:b/>
        </w:rPr>
      </w:pPr>
      <w:r w:rsidRPr="00AB5FED">
        <w:rPr>
          <w:b/>
        </w:rPr>
        <w:t>Partner MCPTT system</w:t>
      </w:r>
    </w:p>
    <w:p w14:paraId="72795B05" w14:textId="77777777" w:rsidR="00171381" w:rsidRPr="00AB5FED" w:rsidRDefault="00171381" w:rsidP="00171381">
      <w:pPr>
        <w:pStyle w:val="EW"/>
        <w:rPr>
          <w:b/>
        </w:rPr>
      </w:pPr>
      <w:r w:rsidRPr="00AB5FED">
        <w:rPr>
          <w:b/>
        </w:rPr>
        <w:t>Primary MCPTT system</w:t>
      </w:r>
    </w:p>
    <w:p w14:paraId="34A5D4DD" w14:textId="77777777" w:rsidR="00171381" w:rsidRPr="00F250BB" w:rsidRDefault="00171381" w:rsidP="00171381">
      <w:pPr>
        <w:pStyle w:val="EW"/>
        <w:rPr>
          <w:b/>
          <w:bCs/>
          <w:lang w:val="en-US"/>
        </w:rPr>
      </w:pPr>
      <w:r w:rsidRPr="00AB5FED">
        <w:rPr>
          <w:b/>
        </w:rPr>
        <w:t>Private call</w:t>
      </w:r>
    </w:p>
    <w:p w14:paraId="18BF8C8F" w14:textId="77777777" w:rsidR="007C2C12" w:rsidRDefault="00171381" w:rsidP="007C2C12">
      <w:pPr>
        <w:keepLines/>
        <w:spacing w:after="0"/>
        <w:ind w:left="1702" w:hanging="1418"/>
        <w:rPr>
          <w:b/>
        </w:rPr>
      </w:pPr>
      <w:r w:rsidRPr="00296DC9">
        <w:rPr>
          <w:b/>
        </w:rPr>
        <w:t>Multi-talker control</w:t>
      </w:r>
    </w:p>
    <w:p w14:paraId="58E3FA79" w14:textId="07801B40" w:rsidR="00171381" w:rsidRPr="00AB5FED" w:rsidRDefault="007C2C12" w:rsidP="007C2C12">
      <w:pPr>
        <w:pStyle w:val="EW"/>
        <w:rPr>
          <w:b/>
        </w:rPr>
      </w:pPr>
      <w:r w:rsidRPr="00A66F58">
        <w:rPr>
          <w:b/>
        </w:rPr>
        <w:t>User-broadcast group</w:t>
      </w:r>
    </w:p>
    <w:p w14:paraId="3D0CEC24" w14:textId="77777777" w:rsidR="00171381" w:rsidRPr="00AB5FED" w:rsidRDefault="00171381" w:rsidP="00171381">
      <w:pPr>
        <w:pStyle w:val="EW"/>
        <w:rPr>
          <w:b/>
        </w:rPr>
      </w:pPr>
    </w:p>
    <w:p w14:paraId="33CC0868" w14:textId="77777777" w:rsidR="00171381" w:rsidRPr="00AB5FED" w:rsidRDefault="00171381" w:rsidP="00171381">
      <w:r w:rsidRPr="00AB5FED">
        <w:t>For the purposes of the present document, the following terms and definitions given in IETF RFC 5245 [1</w:t>
      </w:r>
      <w:r>
        <w:t>3</w:t>
      </w:r>
      <w:r w:rsidRPr="00AB5FED">
        <w:t>] apply:</w:t>
      </w:r>
    </w:p>
    <w:p w14:paraId="356B43C4" w14:textId="77777777" w:rsidR="00171381" w:rsidRPr="00AB5FED" w:rsidRDefault="00171381" w:rsidP="00171381">
      <w:pPr>
        <w:pStyle w:val="EW"/>
        <w:rPr>
          <w:b/>
        </w:rPr>
      </w:pPr>
      <w:r w:rsidRPr="00AB5FED">
        <w:rPr>
          <w:b/>
        </w:rPr>
        <w:t>Candidate</w:t>
      </w:r>
    </w:p>
    <w:p w14:paraId="6F1382B4" w14:textId="77777777" w:rsidR="00171381" w:rsidRDefault="00171381" w:rsidP="00171381">
      <w:pPr>
        <w:pStyle w:val="EW"/>
        <w:rPr>
          <w:b/>
        </w:rPr>
      </w:pPr>
      <w:r w:rsidRPr="00AB5FED">
        <w:rPr>
          <w:b/>
        </w:rPr>
        <w:t>Candidate pair</w:t>
      </w:r>
    </w:p>
    <w:p w14:paraId="5A8A1EB0" w14:textId="77777777" w:rsidR="00171381" w:rsidRDefault="00171381" w:rsidP="00171381">
      <w:pPr>
        <w:pStyle w:val="EW"/>
        <w:rPr>
          <w:b/>
        </w:rPr>
      </w:pPr>
    </w:p>
    <w:p w14:paraId="7FC823F8" w14:textId="77777777" w:rsidR="00171381" w:rsidRPr="004A789A" w:rsidRDefault="00171381" w:rsidP="00171381">
      <w:r w:rsidRPr="004A789A">
        <w:t>For the purposes of the present document, the following terms and definitions given in 3GPP TS 2</w:t>
      </w:r>
      <w:r>
        <w:t>3</w:t>
      </w:r>
      <w:r w:rsidRPr="004A789A">
        <w:t>.</w:t>
      </w:r>
      <w:r>
        <w:t>280</w:t>
      </w:r>
      <w:r w:rsidRPr="004A789A">
        <w:t> [</w:t>
      </w:r>
      <w:r>
        <w:t>16</w:t>
      </w:r>
      <w:r w:rsidRPr="004A789A">
        <w:t>] apply:</w:t>
      </w:r>
    </w:p>
    <w:p w14:paraId="7B6523B9" w14:textId="77777777" w:rsidR="007C2C12" w:rsidRDefault="007C2C12" w:rsidP="007C2C12">
      <w:pPr>
        <w:keepLines/>
        <w:spacing w:after="0"/>
        <w:ind w:left="1702" w:hanging="1418"/>
        <w:rPr>
          <w:b/>
        </w:rPr>
      </w:pPr>
      <w:r w:rsidRPr="00A66F58">
        <w:rPr>
          <w:b/>
        </w:rPr>
        <w:t>Ad hoc Group Communication</w:t>
      </w:r>
    </w:p>
    <w:p w14:paraId="3C18DFB9" w14:textId="77777777" w:rsidR="00171381" w:rsidRDefault="00171381" w:rsidP="00171381">
      <w:pPr>
        <w:keepLines/>
        <w:spacing w:after="0"/>
        <w:ind w:left="1702" w:hanging="1418"/>
        <w:rPr>
          <w:b/>
        </w:rPr>
      </w:pPr>
      <w:r w:rsidRPr="00E65F7A">
        <w:rPr>
          <w:b/>
        </w:rPr>
        <w:t>Active MC service user profile</w:t>
      </w:r>
    </w:p>
    <w:p w14:paraId="3CD2B89E" w14:textId="77777777" w:rsidR="007C2C12" w:rsidRDefault="007C2C12" w:rsidP="007C2C12">
      <w:pPr>
        <w:keepLines/>
        <w:spacing w:after="0"/>
        <w:ind w:left="1702" w:hanging="1418"/>
        <w:rPr>
          <w:b/>
        </w:rPr>
      </w:pPr>
      <w:r w:rsidRPr="0094454C">
        <w:rPr>
          <w:b/>
        </w:rPr>
        <w:t>Chat group</w:t>
      </w:r>
    </w:p>
    <w:p w14:paraId="214B9526" w14:textId="77777777" w:rsidR="00171381" w:rsidRDefault="00171381" w:rsidP="00171381">
      <w:pPr>
        <w:keepLines/>
        <w:spacing w:after="0"/>
        <w:ind w:left="1702" w:hanging="1418"/>
        <w:rPr>
          <w:b/>
        </w:rPr>
      </w:pPr>
      <w:r>
        <w:rPr>
          <w:b/>
        </w:rPr>
        <w:t>MC service client</w:t>
      </w:r>
    </w:p>
    <w:p w14:paraId="6BA59D95" w14:textId="77777777" w:rsidR="00171381" w:rsidRDefault="00171381" w:rsidP="00171381">
      <w:pPr>
        <w:keepLines/>
        <w:spacing w:after="0"/>
        <w:ind w:left="1702" w:hanging="1418"/>
        <w:rPr>
          <w:b/>
        </w:rPr>
      </w:pPr>
      <w:r w:rsidRPr="00CF5057">
        <w:rPr>
          <w:b/>
        </w:rPr>
        <w:t>MC service group</w:t>
      </w:r>
    </w:p>
    <w:p w14:paraId="4B9B419B" w14:textId="77777777" w:rsidR="00171381" w:rsidRDefault="00171381" w:rsidP="00171381">
      <w:pPr>
        <w:keepLines/>
        <w:spacing w:after="0"/>
        <w:ind w:left="1702" w:hanging="1418"/>
        <w:rPr>
          <w:b/>
        </w:rPr>
      </w:pPr>
      <w:r>
        <w:rPr>
          <w:b/>
        </w:rPr>
        <w:t>MC service group affiliation</w:t>
      </w:r>
    </w:p>
    <w:p w14:paraId="1E30C77B" w14:textId="77777777" w:rsidR="00171381" w:rsidRDefault="00171381" w:rsidP="00171381">
      <w:pPr>
        <w:keepLines/>
        <w:spacing w:after="0"/>
        <w:ind w:left="1702" w:hanging="1418"/>
        <w:rPr>
          <w:b/>
        </w:rPr>
      </w:pPr>
      <w:r>
        <w:rPr>
          <w:b/>
        </w:rPr>
        <w:t>MC service group de-affiliation</w:t>
      </w:r>
    </w:p>
    <w:p w14:paraId="506169F0" w14:textId="77777777" w:rsidR="00171381" w:rsidRDefault="00171381" w:rsidP="00171381">
      <w:pPr>
        <w:keepLines/>
        <w:spacing w:after="0"/>
        <w:ind w:left="1702" w:hanging="1418"/>
        <w:rPr>
          <w:b/>
        </w:rPr>
      </w:pPr>
      <w:r>
        <w:rPr>
          <w:b/>
        </w:rPr>
        <w:t>MC service ID</w:t>
      </w:r>
    </w:p>
    <w:p w14:paraId="4429F521" w14:textId="77777777" w:rsidR="00171381" w:rsidRDefault="00171381" w:rsidP="00171381">
      <w:pPr>
        <w:keepLines/>
        <w:spacing w:after="0"/>
        <w:ind w:left="1702" w:hanging="1418"/>
        <w:rPr>
          <w:b/>
        </w:rPr>
      </w:pPr>
      <w:r>
        <w:rPr>
          <w:b/>
        </w:rPr>
        <w:t>MC service server</w:t>
      </w:r>
    </w:p>
    <w:p w14:paraId="5238DDFA" w14:textId="77777777" w:rsidR="007C2C12" w:rsidRDefault="007C2C12" w:rsidP="007C2C12">
      <w:pPr>
        <w:keepLines/>
        <w:spacing w:after="0"/>
        <w:ind w:left="1702" w:hanging="1418"/>
        <w:rPr>
          <w:b/>
        </w:rPr>
      </w:pPr>
      <w:r w:rsidRPr="0094454C">
        <w:rPr>
          <w:b/>
        </w:rPr>
        <w:t>Pre-arranged group</w:t>
      </w:r>
    </w:p>
    <w:p w14:paraId="18ADBDC5" w14:textId="77777777" w:rsidR="00171381" w:rsidRDefault="00171381" w:rsidP="00171381">
      <w:pPr>
        <w:pStyle w:val="EW"/>
        <w:rPr>
          <w:b/>
        </w:rPr>
      </w:pPr>
      <w:r>
        <w:rPr>
          <w:b/>
        </w:rPr>
        <w:t>Pre</w:t>
      </w:r>
      <w:r>
        <w:rPr>
          <w:b/>
        </w:rPr>
        <w:noBreakHyphen/>
        <w:t>selected MC service user profile</w:t>
      </w:r>
    </w:p>
    <w:p w14:paraId="5C55ECAE" w14:textId="77777777" w:rsidR="00171381" w:rsidRDefault="00171381" w:rsidP="00171381">
      <w:pPr>
        <w:pStyle w:val="EW"/>
        <w:rPr>
          <w:b/>
        </w:rPr>
      </w:pPr>
    </w:p>
    <w:p w14:paraId="6765BF4D" w14:textId="77777777" w:rsidR="00171381" w:rsidRPr="004A789A" w:rsidRDefault="00171381" w:rsidP="00171381">
      <w:r w:rsidRPr="004A789A">
        <w:t xml:space="preserve">For the purposes of the present document, the following terms and definitions given in </w:t>
      </w:r>
      <w:r w:rsidRPr="002671CE">
        <w:t>3GPP </w:t>
      </w:r>
      <w:r>
        <w:t>TS 22</w:t>
      </w:r>
      <w:r w:rsidRPr="002671CE">
        <w:t>.280 [</w:t>
      </w:r>
      <w:r>
        <w:t>17</w:t>
      </w:r>
      <w:r w:rsidRPr="004A789A">
        <w:t>] apply:</w:t>
      </w:r>
    </w:p>
    <w:p w14:paraId="4568E2FC" w14:textId="77777777" w:rsidR="00171381" w:rsidRPr="00AB5FED" w:rsidRDefault="00171381" w:rsidP="00171381">
      <w:pPr>
        <w:pStyle w:val="EW"/>
        <w:rPr>
          <w:b/>
        </w:rPr>
      </w:pPr>
      <w:r>
        <w:rPr>
          <w:b/>
        </w:rPr>
        <w:t>Functional alias</w:t>
      </w:r>
    </w:p>
    <w:p w14:paraId="63D8BA9B" w14:textId="77777777" w:rsidR="00171381" w:rsidRPr="00AB5FED" w:rsidRDefault="00171381" w:rsidP="00171381">
      <w:pPr>
        <w:pStyle w:val="Heading2"/>
      </w:pPr>
      <w:bookmarkStart w:id="43" w:name="_Toc354565182"/>
      <w:bookmarkStart w:id="44" w:name="_Toc428364932"/>
      <w:bookmarkStart w:id="45" w:name="_Toc433209527"/>
      <w:bookmarkStart w:id="46" w:name="_Toc460615893"/>
      <w:bookmarkStart w:id="47" w:name="_Toc460616754"/>
      <w:bookmarkStart w:id="48" w:name="_Toc424654349"/>
      <w:bookmarkStart w:id="49" w:name="_Toc170895845"/>
      <w:r w:rsidRPr="00AB5FED">
        <w:t>3.2</w:t>
      </w:r>
      <w:r w:rsidRPr="00AB5FED">
        <w:tab/>
        <w:t>Symbols</w:t>
      </w:r>
      <w:bookmarkEnd w:id="43"/>
      <w:bookmarkEnd w:id="44"/>
      <w:bookmarkEnd w:id="45"/>
      <w:bookmarkEnd w:id="46"/>
      <w:bookmarkEnd w:id="47"/>
      <w:bookmarkEnd w:id="49"/>
    </w:p>
    <w:p w14:paraId="0C7BBD14" w14:textId="77777777" w:rsidR="00171381" w:rsidRPr="00AB5FED" w:rsidRDefault="00171381" w:rsidP="00171381">
      <w:pPr>
        <w:keepNext/>
      </w:pPr>
      <w:r w:rsidRPr="00AB5FED">
        <w:t>For the purposes of the present document, the following symbols given in 3GPP TS 22.179 [2] apply:</w:t>
      </w:r>
    </w:p>
    <w:p w14:paraId="021169E8" w14:textId="77777777" w:rsidR="00171381" w:rsidRPr="00AB5FED" w:rsidRDefault="00171381" w:rsidP="00171381">
      <w:pPr>
        <w:pStyle w:val="EW"/>
        <w:rPr>
          <w:b/>
        </w:rPr>
      </w:pPr>
      <w:r w:rsidRPr="00AB5FED">
        <w:rPr>
          <w:b/>
        </w:rPr>
        <w:t>B1</w:t>
      </w:r>
    </w:p>
    <w:p w14:paraId="7118A140" w14:textId="77777777" w:rsidR="00171381" w:rsidRPr="00AB5FED" w:rsidRDefault="00171381" w:rsidP="00171381">
      <w:pPr>
        <w:pStyle w:val="EW"/>
        <w:rPr>
          <w:b/>
        </w:rPr>
      </w:pPr>
      <w:r w:rsidRPr="00AB5FED">
        <w:rPr>
          <w:b/>
        </w:rPr>
        <w:t>B2</w:t>
      </w:r>
    </w:p>
    <w:p w14:paraId="58EF0864" w14:textId="77777777" w:rsidR="00171381" w:rsidRPr="00AB5FED" w:rsidRDefault="00171381" w:rsidP="00171381">
      <w:pPr>
        <w:pStyle w:val="EW"/>
        <w:rPr>
          <w:b/>
        </w:rPr>
      </w:pPr>
      <w:r w:rsidRPr="00AB5FED">
        <w:rPr>
          <w:b/>
        </w:rPr>
        <w:t>N2</w:t>
      </w:r>
    </w:p>
    <w:p w14:paraId="6521C3B6" w14:textId="77777777" w:rsidR="00171381" w:rsidRPr="00AB5FED" w:rsidRDefault="00171381" w:rsidP="00171381">
      <w:pPr>
        <w:pStyle w:val="EW"/>
        <w:rPr>
          <w:b/>
        </w:rPr>
      </w:pPr>
      <w:r w:rsidRPr="00AB5FED">
        <w:rPr>
          <w:b/>
        </w:rPr>
        <w:t>N3</w:t>
      </w:r>
    </w:p>
    <w:p w14:paraId="5B5DFFB9" w14:textId="77777777" w:rsidR="00171381" w:rsidRPr="00AB5FED" w:rsidRDefault="00171381" w:rsidP="00171381">
      <w:pPr>
        <w:pStyle w:val="EW"/>
        <w:rPr>
          <w:b/>
        </w:rPr>
      </w:pPr>
      <w:r w:rsidRPr="00AB5FED">
        <w:rPr>
          <w:b/>
        </w:rPr>
        <w:t>N4</w:t>
      </w:r>
    </w:p>
    <w:p w14:paraId="4028378C" w14:textId="77777777" w:rsidR="00171381" w:rsidRPr="00AB5FED" w:rsidRDefault="00171381" w:rsidP="00171381">
      <w:pPr>
        <w:pStyle w:val="EW"/>
        <w:rPr>
          <w:b/>
        </w:rPr>
      </w:pPr>
      <w:r w:rsidRPr="00AB5FED">
        <w:rPr>
          <w:b/>
        </w:rPr>
        <w:t>N5</w:t>
      </w:r>
    </w:p>
    <w:p w14:paraId="61E7B971" w14:textId="77777777" w:rsidR="00171381" w:rsidRPr="00AB5FED" w:rsidRDefault="00171381" w:rsidP="00171381">
      <w:pPr>
        <w:pStyle w:val="EW"/>
        <w:rPr>
          <w:b/>
        </w:rPr>
      </w:pPr>
      <w:r w:rsidRPr="00AB5FED">
        <w:rPr>
          <w:b/>
        </w:rPr>
        <w:t>N6</w:t>
      </w:r>
    </w:p>
    <w:p w14:paraId="11C21E1D" w14:textId="77777777" w:rsidR="00171381" w:rsidRPr="00AB5FED" w:rsidRDefault="00171381" w:rsidP="00171381">
      <w:pPr>
        <w:pStyle w:val="EW"/>
        <w:rPr>
          <w:b/>
        </w:rPr>
      </w:pPr>
      <w:r w:rsidRPr="00AB5FED">
        <w:rPr>
          <w:b/>
        </w:rPr>
        <w:t>N7</w:t>
      </w:r>
    </w:p>
    <w:p w14:paraId="5F09EDE3" w14:textId="77777777" w:rsidR="00171381" w:rsidRPr="00AB5FED" w:rsidRDefault="00171381" w:rsidP="00171381">
      <w:pPr>
        <w:pStyle w:val="EW"/>
        <w:rPr>
          <w:b/>
        </w:rPr>
      </w:pPr>
      <w:r w:rsidRPr="00AB5FED">
        <w:rPr>
          <w:b/>
        </w:rPr>
        <w:t>N10</w:t>
      </w:r>
    </w:p>
    <w:p w14:paraId="1AF815E1" w14:textId="77777777" w:rsidR="00171381" w:rsidRPr="00AB5FED" w:rsidRDefault="00171381" w:rsidP="00171381">
      <w:pPr>
        <w:pStyle w:val="EW"/>
        <w:rPr>
          <w:b/>
        </w:rPr>
      </w:pPr>
      <w:r w:rsidRPr="00AB5FED">
        <w:rPr>
          <w:b/>
        </w:rPr>
        <w:t>N11</w:t>
      </w:r>
    </w:p>
    <w:p w14:paraId="3A6C083E" w14:textId="77777777" w:rsidR="00171381" w:rsidRPr="00AB5FED" w:rsidRDefault="00171381" w:rsidP="00171381">
      <w:pPr>
        <w:pStyle w:val="Heading2"/>
      </w:pPr>
      <w:bookmarkStart w:id="50" w:name="_Toc428364933"/>
      <w:bookmarkStart w:id="51" w:name="_Toc433209528"/>
      <w:bookmarkStart w:id="52" w:name="_Toc460615894"/>
      <w:bookmarkStart w:id="53" w:name="_Toc460616755"/>
      <w:bookmarkStart w:id="54" w:name="_Toc170895846"/>
      <w:r w:rsidRPr="00AB5FED">
        <w:lastRenderedPageBreak/>
        <w:t>3.3</w:t>
      </w:r>
      <w:r w:rsidRPr="00AB5FED">
        <w:tab/>
        <w:t>Abbreviations</w:t>
      </w:r>
      <w:bookmarkEnd w:id="48"/>
      <w:bookmarkEnd w:id="50"/>
      <w:bookmarkEnd w:id="51"/>
      <w:bookmarkEnd w:id="52"/>
      <w:bookmarkEnd w:id="53"/>
      <w:bookmarkEnd w:id="54"/>
    </w:p>
    <w:p w14:paraId="5D851281" w14:textId="77777777" w:rsidR="00171381" w:rsidRPr="00AB5FED" w:rsidRDefault="00171381" w:rsidP="00171381">
      <w:pPr>
        <w:keepNext/>
      </w:pPr>
      <w:r w:rsidRPr="00AB5FED">
        <w:t>For the purposes of the present document, the abbreviations given in 3GPP TR 21.905 [1] and the following apply. An abbreviation defined in the present document takes precedence over the definition of the same abbreviation, if any, in 3GPP TR 21.905 [1].</w:t>
      </w:r>
    </w:p>
    <w:p w14:paraId="5523D2DA" w14:textId="77777777" w:rsidR="00171381" w:rsidRPr="00AB5FED" w:rsidRDefault="00171381" w:rsidP="00171381">
      <w:pPr>
        <w:pStyle w:val="EW"/>
        <w:ind w:left="1843" w:hanging="1559"/>
      </w:pPr>
      <w:r w:rsidRPr="00AB5FED">
        <w:t>APN</w:t>
      </w:r>
      <w:r w:rsidRPr="00AB5FED">
        <w:tab/>
        <w:t>Access Point Name</w:t>
      </w:r>
    </w:p>
    <w:p w14:paraId="5A5CD5ED" w14:textId="77777777" w:rsidR="00171381" w:rsidRPr="00AB5FED" w:rsidRDefault="00171381" w:rsidP="00171381">
      <w:pPr>
        <w:pStyle w:val="EW"/>
        <w:ind w:left="1843" w:hanging="1559"/>
      </w:pPr>
      <w:r w:rsidRPr="00AB5FED">
        <w:t>ARP</w:t>
      </w:r>
      <w:r w:rsidRPr="00AB5FED">
        <w:tab/>
        <w:t>Allocation and Retention Priority</w:t>
      </w:r>
    </w:p>
    <w:p w14:paraId="3687D20B" w14:textId="77777777" w:rsidR="00171381" w:rsidRPr="00AB5FED" w:rsidRDefault="00171381" w:rsidP="00171381">
      <w:pPr>
        <w:pStyle w:val="EW"/>
        <w:ind w:left="1843" w:hanging="1559"/>
      </w:pPr>
      <w:r w:rsidRPr="00AB5FED">
        <w:t>BM-SC</w:t>
      </w:r>
      <w:r w:rsidRPr="00AB5FED">
        <w:tab/>
        <w:t>Broadcast Multicast Service Centre</w:t>
      </w:r>
    </w:p>
    <w:p w14:paraId="1391CDE2" w14:textId="77777777" w:rsidR="00171381" w:rsidRPr="00AB5FED" w:rsidRDefault="00171381" w:rsidP="00171381">
      <w:pPr>
        <w:pStyle w:val="EW"/>
        <w:ind w:left="1843" w:hanging="1559"/>
        <w:rPr>
          <w:snapToGrid w:val="0"/>
        </w:rPr>
      </w:pPr>
      <w:r w:rsidRPr="00AB5FED">
        <w:t>CHAP</w:t>
      </w:r>
      <w:r w:rsidRPr="00AB5FED">
        <w:tab/>
        <w:t>Challenge-Handshake Authentication Protocol</w:t>
      </w:r>
    </w:p>
    <w:p w14:paraId="5B94216E" w14:textId="77777777" w:rsidR="00171381" w:rsidRPr="00AB5FED" w:rsidRDefault="00171381" w:rsidP="00171381">
      <w:pPr>
        <w:pStyle w:val="EW"/>
        <w:ind w:left="1843" w:hanging="1559"/>
        <w:rPr>
          <w:snapToGrid w:val="0"/>
        </w:rPr>
      </w:pPr>
      <w:r w:rsidRPr="00AB5FED">
        <w:rPr>
          <w:snapToGrid w:val="0"/>
        </w:rPr>
        <w:t>CSCF</w:t>
      </w:r>
      <w:r w:rsidRPr="00AB5FED">
        <w:rPr>
          <w:snapToGrid w:val="0"/>
        </w:rPr>
        <w:tab/>
        <w:t>Call Server Control Function</w:t>
      </w:r>
    </w:p>
    <w:p w14:paraId="5CD359FE" w14:textId="77777777" w:rsidR="00171381" w:rsidRPr="00AB5FED" w:rsidRDefault="00171381" w:rsidP="00171381">
      <w:pPr>
        <w:pStyle w:val="EW"/>
        <w:ind w:left="1843" w:hanging="1559"/>
      </w:pPr>
      <w:r w:rsidRPr="00AB5FED">
        <w:t>DL</w:t>
      </w:r>
      <w:r w:rsidRPr="00AB5FED">
        <w:tab/>
        <w:t>Downlink</w:t>
      </w:r>
    </w:p>
    <w:p w14:paraId="333047BB" w14:textId="77777777" w:rsidR="00171381" w:rsidRPr="00AB5FED" w:rsidRDefault="00171381" w:rsidP="00171381">
      <w:pPr>
        <w:pStyle w:val="EW"/>
        <w:ind w:left="1843" w:hanging="1559"/>
      </w:pPr>
      <w:r w:rsidRPr="00AB5FED">
        <w:t>DPF</w:t>
      </w:r>
      <w:r w:rsidRPr="00AB5FED">
        <w:tab/>
        <w:t>Direct Provisioning Function</w:t>
      </w:r>
    </w:p>
    <w:p w14:paraId="5E3C9E55" w14:textId="77777777" w:rsidR="00171381" w:rsidRPr="00AB5FED" w:rsidRDefault="00171381" w:rsidP="00171381">
      <w:pPr>
        <w:pStyle w:val="EW"/>
        <w:ind w:left="1843" w:hanging="1559"/>
      </w:pPr>
      <w:r w:rsidRPr="00AB5FED">
        <w:t>E-UTRAN</w:t>
      </w:r>
      <w:r w:rsidRPr="00AB5FED">
        <w:tab/>
        <w:t>Evolved Universal Terrestrial Radio Access Network</w:t>
      </w:r>
    </w:p>
    <w:p w14:paraId="56931512" w14:textId="77777777" w:rsidR="00171381" w:rsidRDefault="00171381" w:rsidP="00171381">
      <w:pPr>
        <w:pStyle w:val="EW"/>
        <w:ind w:left="1843" w:hanging="1559"/>
      </w:pPr>
      <w:r>
        <w:t>E2EE</w:t>
      </w:r>
      <w:r>
        <w:tab/>
        <w:t>End to End Encryption</w:t>
      </w:r>
    </w:p>
    <w:p w14:paraId="639C267C" w14:textId="77777777" w:rsidR="00171381" w:rsidRPr="00AB5FED" w:rsidRDefault="00171381" w:rsidP="00171381">
      <w:pPr>
        <w:pStyle w:val="EW"/>
        <w:ind w:left="1843" w:hanging="1559"/>
      </w:pPr>
      <w:r w:rsidRPr="00AB5FED">
        <w:t>ECGI</w:t>
      </w:r>
      <w:r w:rsidRPr="00AB5FED">
        <w:tab/>
        <w:t>E-UTRAN Cell Global Identifier</w:t>
      </w:r>
    </w:p>
    <w:p w14:paraId="787D3FCE" w14:textId="77777777" w:rsidR="00171381" w:rsidRPr="00AB5FED" w:rsidRDefault="00171381" w:rsidP="00171381">
      <w:pPr>
        <w:pStyle w:val="EW"/>
        <w:ind w:left="1843" w:hanging="1559"/>
      </w:pPr>
      <w:r w:rsidRPr="00AB5FED">
        <w:t>EPC</w:t>
      </w:r>
      <w:r w:rsidRPr="00AB5FED">
        <w:tab/>
        <w:t>Evolved Packet Core</w:t>
      </w:r>
    </w:p>
    <w:p w14:paraId="7805BD17" w14:textId="77777777" w:rsidR="00171381" w:rsidRPr="00AB5FED" w:rsidRDefault="00171381" w:rsidP="00171381">
      <w:pPr>
        <w:pStyle w:val="EW"/>
        <w:ind w:left="1843" w:hanging="1559"/>
      </w:pPr>
      <w:r w:rsidRPr="00AB5FED">
        <w:t>EPS</w:t>
      </w:r>
      <w:r w:rsidRPr="00AB5FED">
        <w:tab/>
        <w:t>Evolved Packet System</w:t>
      </w:r>
    </w:p>
    <w:p w14:paraId="0F3413EB" w14:textId="77777777" w:rsidR="00171381" w:rsidRPr="00AB5FED" w:rsidRDefault="00171381" w:rsidP="00171381">
      <w:pPr>
        <w:pStyle w:val="EW"/>
        <w:ind w:left="1843" w:hanging="1559"/>
      </w:pPr>
      <w:r w:rsidRPr="00AB5FED">
        <w:t>GBR</w:t>
      </w:r>
      <w:r w:rsidRPr="00AB5FED">
        <w:tab/>
        <w:t>Guaranteed Bit Rate</w:t>
      </w:r>
    </w:p>
    <w:p w14:paraId="5BECDBE3" w14:textId="77777777" w:rsidR="00171381" w:rsidRPr="00B62116" w:rsidRDefault="00171381" w:rsidP="00171381">
      <w:pPr>
        <w:pStyle w:val="EW"/>
        <w:ind w:left="1843" w:hanging="1559"/>
      </w:pPr>
      <w:r w:rsidRPr="00B62116">
        <w:t>GCS AS</w:t>
      </w:r>
      <w:r w:rsidRPr="00B62116">
        <w:tab/>
        <w:t>Group Communication Service Application Server</w:t>
      </w:r>
    </w:p>
    <w:p w14:paraId="28BC722D" w14:textId="77777777" w:rsidR="00171381" w:rsidRPr="00B62116" w:rsidRDefault="00171381" w:rsidP="00171381">
      <w:pPr>
        <w:pStyle w:val="EW"/>
        <w:ind w:left="1843" w:hanging="1559"/>
      </w:pPr>
      <w:r w:rsidRPr="00B62116">
        <w:t>GCSE_LTE</w:t>
      </w:r>
      <w:r w:rsidRPr="00B62116">
        <w:tab/>
        <w:t>Group Communication Service Enabler over LTE</w:t>
      </w:r>
    </w:p>
    <w:p w14:paraId="6074F29A" w14:textId="77777777" w:rsidR="00171381" w:rsidRPr="00AB5FED" w:rsidRDefault="00171381" w:rsidP="00171381">
      <w:pPr>
        <w:pStyle w:val="EW"/>
        <w:ind w:left="1843" w:hanging="1559"/>
      </w:pPr>
      <w:r w:rsidRPr="00AB5FED">
        <w:t>GRUU</w:t>
      </w:r>
      <w:r w:rsidRPr="00AB5FED">
        <w:tab/>
        <w:t xml:space="preserve">Globally Routable User agent </w:t>
      </w:r>
      <w:smartTag w:uri="urn:schemas-microsoft-com:office:smarttags" w:element="stockticker">
        <w:r w:rsidRPr="00AB5FED">
          <w:t>URI</w:t>
        </w:r>
      </w:smartTag>
    </w:p>
    <w:p w14:paraId="018BD803" w14:textId="77777777" w:rsidR="00171381" w:rsidRPr="00B62116" w:rsidRDefault="00171381" w:rsidP="00171381">
      <w:pPr>
        <w:pStyle w:val="EW"/>
        <w:ind w:left="1843" w:hanging="1559"/>
      </w:pPr>
      <w:r w:rsidRPr="00B62116">
        <w:t>HLR</w:t>
      </w:r>
      <w:r w:rsidRPr="00B62116">
        <w:tab/>
        <w:t>Home Location Register</w:t>
      </w:r>
    </w:p>
    <w:p w14:paraId="6CEAAB4D" w14:textId="77777777" w:rsidR="00171381" w:rsidRPr="00AB5FED" w:rsidRDefault="00171381" w:rsidP="00171381">
      <w:pPr>
        <w:pStyle w:val="EW"/>
        <w:ind w:left="1843" w:hanging="1559"/>
      </w:pPr>
      <w:r w:rsidRPr="00AB5FED">
        <w:t>HSS</w:t>
      </w:r>
      <w:r w:rsidRPr="00AB5FED">
        <w:tab/>
        <w:t>Home Subscriber Server</w:t>
      </w:r>
    </w:p>
    <w:p w14:paraId="01BA9C5E" w14:textId="77777777" w:rsidR="00171381" w:rsidRPr="00AB5FED" w:rsidRDefault="00171381" w:rsidP="00171381">
      <w:pPr>
        <w:pStyle w:val="EW"/>
        <w:ind w:left="1843" w:hanging="1559"/>
      </w:pPr>
      <w:r w:rsidRPr="00AB5FED">
        <w:t>HTTP</w:t>
      </w:r>
      <w:r w:rsidRPr="00AB5FED">
        <w:tab/>
        <w:t>Hyper Text Transfer Protocol</w:t>
      </w:r>
    </w:p>
    <w:p w14:paraId="6F0D76AC" w14:textId="77777777" w:rsidR="00171381" w:rsidRPr="00AB5FED" w:rsidRDefault="00171381" w:rsidP="00171381">
      <w:pPr>
        <w:pStyle w:val="EW"/>
        <w:ind w:left="1843" w:hanging="1559"/>
      </w:pPr>
      <w:r w:rsidRPr="00AB5FED">
        <w:t>I-CSCF</w:t>
      </w:r>
      <w:r w:rsidRPr="00AB5FED">
        <w:tab/>
        <w:t>Interrogating CSCF</w:t>
      </w:r>
    </w:p>
    <w:p w14:paraId="728E8AFC" w14:textId="77777777" w:rsidR="00171381" w:rsidRPr="00AB5FED" w:rsidRDefault="00171381" w:rsidP="00171381">
      <w:pPr>
        <w:pStyle w:val="EW"/>
        <w:ind w:left="1843" w:hanging="1559"/>
      </w:pPr>
      <w:r w:rsidRPr="00AB5FED">
        <w:t>ICE</w:t>
      </w:r>
      <w:r w:rsidRPr="00AB5FED">
        <w:tab/>
        <w:t xml:space="preserve">Interactive Connectivity Establishment </w:t>
      </w:r>
    </w:p>
    <w:p w14:paraId="6176E90B" w14:textId="77777777" w:rsidR="00171381" w:rsidRPr="00AB5FED" w:rsidRDefault="00171381" w:rsidP="00171381">
      <w:pPr>
        <w:pStyle w:val="EW"/>
        <w:ind w:left="1843" w:hanging="1559"/>
      </w:pPr>
      <w:r w:rsidRPr="00AB5FED">
        <w:t>IM CN</w:t>
      </w:r>
      <w:r w:rsidRPr="00AB5FED">
        <w:tab/>
        <w:t>IP Multimedia Core Network</w:t>
      </w:r>
    </w:p>
    <w:p w14:paraId="29D742CF" w14:textId="77777777" w:rsidR="00171381" w:rsidRPr="00B62116" w:rsidRDefault="00171381" w:rsidP="00171381">
      <w:pPr>
        <w:pStyle w:val="EW"/>
        <w:ind w:left="1843" w:hanging="1559"/>
      </w:pPr>
      <w:r w:rsidRPr="00B62116">
        <w:t>IMPI</w:t>
      </w:r>
      <w:r w:rsidRPr="00B62116">
        <w:tab/>
        <w:t>IP Multimedia Private Identity</w:t>
      </w:r>
    </w:p>
    <w:p w14:paraId="422AC3AF" w14:textId="77777777" w:rsidR="00171381" w:rsidRPr="00B62116" w:rsidRDefault="00171381" w:rsidP="00171381">
      <w:pPr>
        <w:pStyle w:val="EW"/>
        <w:ind w:left="1843" w:hanging="1559"/>
      </w:pPr>
      <w:r w:rsidRPr="00B62116">
        <w:t>IMPU</w:t>
      </w:r>
      <w:r w:rsidRPr="00B62116">
        <w:tab/>
        <w:t>IP Multimedia PUblic identity</w:t>
      </w:r>
    </w:p>
    <w:p w14:paraId="7DA1EB29" w14:textId="77777777" w:rsidR="00171381" w:rsidRPr="00B62116" w:rsidRDefault="00171381" w:rsidP="00171381">
      <w:pPr>
        <w:pStyle w:val="EW"/>
        <w:ind w:left="1843" w:hanging="1559"/>
      </w:pPr>
      <w:r w:rsidRPr="00B62116">
        <w:t>IMS</w:t>
      </w:r>
      <w:r w:rsidRPr="00B62116">
        <w:tab/>
        <w:t>IP Multimedia Subsystem</w:t>
      </w:r>
    </w:p>
    <w:p w14:paraId="47C774E3" w14:textId="77777777" w:rsidR="00171381" w:rsidRDefault="00171381" w:rsidP="00171381">
      <w:pPr>
        <w:pStyle w:val="EW"/>
        <w:ind w:left="1843" w:hanging="1559"/>
      </w:pPr>
      <w:r>
        <w:t>ITSI</w:t>
      </w:r>
      <w:r>
        <w:tab/>
        <w:t>Individual TETRA Subscriber Identity</w:t>
      </w:r>
    </w:p>
    <w:p w14:paraId="49DBFF02" w14:textId="77777777" w:rsidR="00171381" w:rsidRDefault="00171381" w:rsidP="00171381">
      <w:pPr>
        <w:pStyle w:val="EW"/>
        <w:ind w:left="1843" w:hanging="1559"/>
      </w:pPr>
      <w:r>
        <w:t>LMR</w:t>
      </w:r>
      <w:r>
        <w:tab/>
        <w:t>Land Mobile Radio</w:t>
      </w:r>
    </w:p>
    <w:p w14:paraId="17D2C1B3" w14:textId="77777777" w:rsidR="00171381" w:rsidRPr="00AB5FED" w:rsidRDefault="00171381" w:rsidP="00171381">
      <w:pPr>
        <w:pStyle w:val="EW"/>
        <w:ind w:left="1843" w:hanging="1559"/>
      </w:pPr>
      <w:r w:rsidRPr="00AB5FED">
        <w:t>MBMS</w:t>
      </w:r>
      <w:r w:rsidRPr="00AB5FED">
        <w:tab/>
      </w:r>
      <w:r w:rsidRPr="00B62116">
        <w:t>Multimedia Broadcast and Multicast Service</w:t>
      </w:r>
    </w:p>
    <w:p w14:paraId="0B5DBEEE" w14:textId="77777777" w:rsidR="00171381" w:rsidRPr="00AB5FED" w:rsidRDefault="00171381" w:rsidP="00171381">
      <w:pPr>
        <w:pStyle w:val="EW"/>
        <w:ind w:left="1843" w:hanging="1559"/>
      </w:pPr>
      <w:r w:rsidRPr="00AB5FED">
        <w:t>MBSFN</w:t>
      </w:r>
      <w:r w:rsidRPr="00B62116">
        <w:tab/>
        <w:t>Multimedia Broadcast multicast service Single Frequency Network</w:t>
      </w:r>
    </w:p>
    <w:p w14:paraId="26726E34" w14:textId="77777777" w:rsidR="00171381" w:rsidRPr="00AB5FED" w:rsidRDefault="00171381" w:rsidP="00171381">
      <w:pPr>
        <w:pStyle w:val="EW"/>
        <w:ind w:left="1843" w:hanging="1559"/>
      </w:pPr>
      <w:r w:rsidRPr="00AB5FED">
        <w:t>MC</w:t>
      </w:r>
      <w:r w:rsidRPr="00AB5FED">
        <w:tab/>
        <w:t>Mission Critical</w:t>
      </w:r>
    </w:p>
    <w:p w14:paraId="0EFA8E25" w14:textId="77777777" w:rsidR="00171381" w:rsidRPr="00AB5FED" w:rsidRDefault="00171381" w:rsidP="00171381">
      <w:pPr>
        <w:pStyle w:val="EW"/>
        <w:ind w:left="1843" w:hanging="1559"/>
      </w:pPr>
      <w:r w:rsidRPr="00AB5FED">
        <w:t>MC ID</w:t>
      </w:r>
      <w:r w:rsidRPr="00AB5FED">
        <w:tab/>
        <w:t>Mission Critical user identity</w:t>
      </w:r>
    </w:p>
    <w:p w14:paraId="3D2BDF55" w14:textId="77777777" w:rsidR="00171381" w:rsidRPr="00AB5FED" w:rsidRDefault="00171381" w:rsidP="00171381">
      <w:pPr>
        <w:pStyle w:val="EW"/>
        <w:ind w:left="1843" w:hanging="1559"/>
      </w:pPr>
      <w:r w:rsidRPr="00AB5FED">
        <w:t>MCPTT</w:t>
      </w:r>
      <w:r w:rsidRPr="00AB5FED">
        <w:tab/>
        <w:t>Mission Critical Push To Talk</w:t>
      </w:r>
    </w:p>
    <w:p w14:paraId="57239B11" w14:textId="77777777" w:rsidR="00171381" w:rsidRPr="00AB5FED" w:rsidRDefault="00171381" w:rsidP="00171381">
      <w:pPr>
        <w:pStyle w:val="EW"/>
        <w:ind w:left="1843" w:hanging="1559"/>
      </w:pPr>
      <w:r w:rsidRPr="00AB5FED">
        <w:t>MCPTT AS</w:t>
      </w:r>
      <w:r w:rsidRPr="00AB5FED">
        <w:tab/>
        <w:t>MCPTT Application Server</w:t>
      </w:r>
    </w:p>
    <w:p w14:paraId="0C00B731" w14:textId="77777777" w:rsidR="00171381" w:rsidRPr="00AB5FED" w:rsidRDefault="00171381" w:rsidP="00171381">
      <w:pPr>
        <w:pStyle w:val="EW"/>
        <w:ind w:left="1843" w:hanging="1559"/>
      </w:pPr>
      <w:r w:rsidRPr="00AB5FED">
        <w:t>MCPTT group ID</w:t>
      </w:r>
      <w:r>
        <w:tab/>
      </w:r>
      <w:r w:rsidRPr="00AB5FED">
        <w:t>MCPTT group identity</w:t>
      </w:r>
    </w:p>
    <w:p w14:paraId="12808861" w14:textId="77777777" w:rsidR="00171381" w:rsidRPr="00AB5FED" w:rsidRDefault="00171381" w:rsidP="00171381">
      <w:pPr>
        <w:pStyle w:val="EW"/>
        <w:ind w:left="1843" w:hanging="1559"/>
      </w:pPr>
      <w:r w:rsidRPr="00AB5FED">
        <w:t>MCPTT ID</w:t>
      </w:r>
      <w:r w:rsidRPr="00AB5FED">
        <w:tab/>
        <w:t>MCPTT user identity</w:t>
      </w:r>
    </w:p>
    <w:p w14:paraId="67FC9FD7" w14:textId="77777777" w:rsidR="00171381" w:rsidRPr="00AB5FED" w:rsidRDefault="00171381" w:rsidP="00171381">
      <w:pPr>
        <w:pStyle w:val="EW"/>
        <w:ind w:left="1843" w:hanging="1559"/>
      </w:pPr>
      <w:smartTag w:uri="urn:schemas-microsoft-com:office:smarttags" w:element="stockticker">
        <w:r w:rsidRPr="00AB5FED">
          <w:t>NAT</w:t>
        </w:r>
      </w:smartTag>
      <w:r w:rsidRPr="00AB5FED">
        <w:tab/>
        <w:t>Network Address Translation</w:t>
      </w:r>
    </w:p>
    <w:p w14:paraId="618CFA8F" w14:textId="77777777" w:rsidR="00171381" w:rsidRPr="00AB5FED" w:rsidRDefault="00171381" w:rsidP="00171381">
      <w:pPr>
        <w:pStyle w:val="EW"/>
        <w:ind w:left="1843" w:hanging="1559"/>
      </w:pPr>
      <w:r w:rsidRPr="00AB5FED">
        <w:t>PAP</w:t>
      </w:r>
      <w:r w:rsidRPr="00AB5FED">
        <w:tab/>
        <w:t>Password Authentication Protocol</w:t>
      </w:r>
    </w:p>
    <w:p w14:paraId="787518A9" w14:textId="77777777" w:rsidR="00171381" w:rsidRPr="00AB5FED" w:rsidRDefault="00171381" w:rsidP="00171381">
      <w:pPr>
        <w:pStyle w:val="EW"/>
        <w:ind w:left="1843" w:hanging="1559"/>
      </w:pPr>
      <w:r w:rsidRPr="00AB5FED">
        <w:t>P-CSCF</w:t>
      </w:r>
      <w:r w:rsidRPr="00AB5FED">
        <w:tab/>
        <w:t>Proxy CSCF</w:t>
      </w:r>
    </w:p>
    <w:p w14:paraId="3F400DFF" w14:textId="77777777" w:rsidR="00171381" w:rsidRPr="00AB5FED" w:rsidRDefault="00171381" w:rsidP="00171381">
      <w:pPr>
        <w:pStyle w:val="EW"/>
        <w:ind w:left="1843" w:hanging="1559"/>
      </w:pPr>
      <w:r w:rsidRPr="00AB5FED">
        <w:t>PCC</w:t>
      </w:r>
      <w:r w:rsidRPr="00AB5FED">
        <w:tab/>
        <w:t>Policy and Charging Control</w:t>
      </w:r>
    </w:p>
    <w:p w14:paraId="1765BA31" w14:textId="77777777" w:rsidR="00171381" w:rsidRPr="00AB5FED" w:rsidRDefault="00171381" w:rsidP="00171381">
      <w:pPr>
        <w:pStyle w:val="EW"/>
        <w:ind w:left="1843" w:hanging="1559"/>
      </w:pPr>
      <w:r w:rsidRPr="00AB5FED">
        <w:t>PCRF</w:t>
      </w:r>
      <w:r w:rsidRPr="00AB5FED">
        <w:tab/>
        <w:t>Policy and Charging Rules Function</w:t>
      </w:r>
    </w:p>
    <w:p w14:paraId="34A4B960" w14:textId="77777777" w:rsidR="00171381" w:rsidRPr="00AB5FED" w:rsidRDefault="00171381" w:rsidP="00171381">
      <w:pPr>
        <w:pStyle w:val="EW"/>
        <w:ind w:left="1843" w:hanging="1559"/>
      </w:pPr>
      <w:r w:rsidRPr="00AB5FED">
        <w:t>PLMN</w:t>
      </w:r>
      <w:r w:rsidRPr="00AB5FED">
        <w:tab/>
        <w:t>Public Land Mobile Network</w:t>
      </w:r>
    </w:p>
    <w:p w14:paraId="2E686DF8" w14:textId="77777777" w:rsidR="00171381" w:rsidRPr="00B62116" w:rsidRDefault="00171381" w:rsidP="00171381">
      <w:pPr>
        <w:pStyle w:val="EW"/>
        <w:ind w:left="1843" w:hanging="1559"/>
      </w:pPr>
      <w:r w:rsidRPr="00B62116">
        <w:t>ProSe</w:t>
      </w:r>
      <w:r w:rsidRPr="00B62116">
        <w:tab/>
      </w:r>
      <w:r w:rsidRPr="00AB5FED">
        <w:t>Proximity-based Services</w:t>
      </w:r>
    </w:p>
    <w:p w14:paraId="774F919E" w14:textId="77777777" w:rsidR="00171381" w:rsidRPr="00AB5FED" w:rsidRDefault="00171381" w:rsidP="00171381">
      <w:pPr>
        <w:pStyle w:val="EW"/>
        <w:ind w:left="1843" w:hanging="1559"/>
      </w:pPr>
      <w:r w:rsidRPr="00AB5FED">
        <w:t>PSI</w:t>
      </w:r>
      <w:r w:rsidRPr="00AB5FED">
        <w:tab/>
        <w:t>Public Service Identity</w:t>
      </w:r>
    </w:p>
    <w:p w14:paraId="42924206" w14:textId="77777777" w:rsidR="00171381" w:rsidRPr="00AB5FED" w:rsidRDefault="00171381" w:rsidP="00171381">
      <w:pPr>
        <w:pStyle w:val="EW"/>
        <w:ind w:left="1843" w:hanging="1559"/>
      </w:pPr>
      <w:r w:rsidRPr="00AB5FED">
        <w:t>PTT</w:t>
      </w:r>
      <w:r w:rsidRPr="00AB5FED">
        <w:tab/>
        <w:t>Push To Talk</w:t>
      </w:r>
    </w:p>
    <w:p w14:paraId="7FFBC21B" w14:textId="77777777" w:rsidR="00171381" w:rsidRPr="00AB5FED" w:rsidRDefault="00171381" w:rsidP="00171381">
      <w:pPr>
        <w:pStyle w:val="EW"/>
        <w:ind w:left="1843" w:hanging="1559"/>
      </w:pPr>
      <w:r w:rsidRPr="00AB5FED">
        <w:t>QCI</w:t>
      </w:r>
      <w:r w:rsidRPr="00AB5FED">
        <w:tab/>
        <w:t>QoS Class Identifier</w:t>
      </w:r>
    </w:p>
    <w:p w14:paraId="78529585" w14:textId="77777777" w:rsidR="00171381" w:rsidRPr="00AB5FED" w:rsidRDefault="00171381" w:rsidP="00171381">
      <w:pPr>
        <w:pStyle w:val="EW"/>
        <w:ind w:left="1843" w:hanging="1559"/>
      </w:pPr>
      <w:r w:rsidRPr="00AB5FED">
        <w:t>QoS</w:t>
      </w:r>
      <w:r w:rsidRPr="00AB5FED">
        <w:tab/>
        <w:t>Quality of Service</w:t>
      </w:r>
    </w:p>
    <w:p w14:paraId="133EF825" w14:textId="77777777" w:rsidR="00171381" w:rsidRPr="00AB5FED" w:rsidRDefault="00171381" w:rsidP="00171381">
      <w:pPr>
        <w:pStyle w:val="EW"/>
        <w:ind w:left="1843" w:hanging="1559"/>
      </w:pPr>
      <w:r w:rsidRPr="00AB5FED">
        <w:t>RAN</w:t>
      </w:r>
      <w:r w:rsidRPr="00AB5FED">
        <w:tab/>
        <w:t>Radio Access Network</w:t>
      </w:r>
    </w:p>
    <w:p w14:paraId="71C25B69" w14:textId="77777777" w:rsidR="00171381" w:rsidRPr="00AB5FED" w:rsidRDefault="00171381" w:rsidP="00171381">
      <w:pPr>
        <w:pStyle w:val="EW"/>
        <w:ind w:left="1843" w:hanging="1559"/>
      </w:pPr>
      <w:r w:rsidRPr="00AB5FED">
        <w:t>RF</w:t>
      </w:r>
      <w:r w:rsidRPr="00AB5FED">
        <w:tab/>
        <w:t>Radio Frequency</w:t>
      </w:r>
    </w:p>
    <w:p w14:paraId="4839BF49" w14:textId="77777777" w:rsidR="00171381" w:rsidRDefault="00171381" w:rsidP="00171381">
      <w:pPr>
        <w:pStyle w:val="EW"/>
        <w:ind w:left="1843" w:hanging="1559"/>
      </w:pPr>
      <w:r>
        <w:t>RSI</w:t>
      </w:r>
      <w:r>
        <w:tab/>
        <w:t>Radio Set Identity</w:t>
      </w:r>
    </w:p>
    <w:p w14:paraId="6A6C1BF9" w14:textId="77777777" w:rsidR="00171381" w:rsidRPr="00AB5FED" w:rsidRDefault="00171381" w:rsidP="00171381">
      <w:pPr>
        <w:pStyle w:val="EW"/>
        <w:ind w:left="1843" w:hanging="1559"/>
      </w:pPr>
      <w:r w:rsidRPr="00AB5FED">
        <w:t>S-CSCF</w:t>
      </w:r>
      <w:r w:rsidRPr="00AB5FED">
        <w:tab/>
        <w:t>Serving CSCF</w:t>
      </w:r>
    </w:p>
    <w:p w14:paraId="507A1219" w14:textId="77777777" w:rsidR="00171381" w:rsidRPr="00B62116" w:rsidRDefault="00171381" w:rsidP="00171381">
      <w:pPr>
        <w:pStyle w:val="EW"/>
        <w:ind w:left="1843" w:hanging="1559"/>
      </w:pPr>
      <w:r w:rsidRPr="00B62116">
        <w:t>SAI</w:t>
      </w:r>
      <w:r w:rsidRPr="00B62116">
        <w:tab/>
        <w:t>Service Area Identifier</w:t>
      </w:r>
    </w:p>
    <w:p w14:paraId="76151F79" w14:textId="77777777" w:rsidR="00171381" w:rsidRPr="00AB5FED" w:rsidRDefault="00171381" w:rsidP="00171381">
      <w:pPr>
        <w:pStyle w:val="EW"/>
        <w:ind w:left="1843" w:hanging="1559"/>
      </w:pPr>
      <w:r w:rsidRPr="00AB5FED">
        <w:t>SDF</w:t>
      </w:r>
      <w:r w:rsidRPr="00AB5FED">
        <w:tab/>
        <w:t>Service Data Flow</w:t>
      </w:r>
    </w:p>
    <w:p w14:paraId="23654F5B" w14:textId="77777777" w:rsidR="00171381" w:rsidRPr="00AB5FED" w:rsidRDefault="00171381" w:rsidP="00171381">
      <w:pPr>
        <w:pStyle w:val="EW"/>
        <w:ind w:left="1843" w:hanging="1559"/>
      </w:pPr>
      <w:r w:rsidRPr="00AB5FED">
        <w:t>SIP</w:t>
      </w:r>
      <w:r w:rsidRPr="00AB5FED">
        <w:tab/>
        <w:t>Session Initiated Protocol</w:t>
      </w:r>
    </w:p>
    <w:p w14:paraId="00A22D34" w14:textId="77777777" w:rsidR="00171381" w:rsidRPr="00AB5FED" w:rsidRDefault="00171381" w:rsidP="00171381">
      <w:pPr>
        <w:pStyle w:val="EW"/>
        <w:ind w:left="1843" w:hanging="1559"/>
      </w:pPr>
      <w:r w:rsidRPr="00AB5FED">
        <w:t>SSL</w:t>
      </w:r>
      <w:r w:rsidRPr="00AB5FED">
        <w:tab/>
        <w:t>Secure Sockets Layer</w:t>
      </w:r>
    </w:p>
    <w:p w14:paraId="68ACE0E1" w14:textId="77777777" w:rsidR="00171381" w:rsidRPr="00AB5FED" w:rsidRDefault="00171381" w:rsidP="00171381">
      <w:pPr>
        <w:pStyle w:val="EW"/>
        <w:ind w:left="1843" w:hanging="1559"/>
      </w:pPr>
      <w:r w:rsidRPr="00AB5FED">
        <w:t>TLS</w:t>
      </w:r>
      <w:r w:rsidRPr="00AB5FED">
        <w:tab/>
        <w:t>Transport Layer Security</w:t>
      </w:r>
    </w:p>
    <w:p w14:paraId="4B3C1266" w14:textId="77777777" w:rsidR="00171381" w:rsidRPr="00AB5FED" w:rsidRDefault="00171381" w:rsidP="00171381">
      <w:pPr>
        <w:pStyle w:val="EW"/>
        <w:ind w:left="1843" w:hanging="1559"/>
      </w:pPr>
      <w:r w:rsidRPr="00AB5FED">
        <w:lastRenderedPageBreak/>
        <w:t>TMGI</w:t>
      </w:r>
      <w:r w:rsidRPr="00AB5FED">
        <w:tab/>
        <w:t>Temporary Mobile Group Identity</w:t>
      </w:r>
    </w:p>
    <w:p w14:paraId="5A9A9F41" w14:textId="77777777" w:rsidR="00171381" w:rsidRDefault="00171381" w:rsidP="00171381">
      <w:pPr>
        <w:pStyle w:val="EW"/>
        <w:ind w:left="1843" w:hanging="1559"/>
      </w:pPr>
      <w:r w:rsidRPr="00AB5FED">
        <w:t>UM</w:t>
      </w:r>
      <w:r w:rsidRPr="00AB5FED">
        <w:tab/>
        <w:t>Unacknowledged Mode</w:t>
      </w:r>
    </w:p>
    <w:p w14:paraId="78DC7666" w14:textId="77777777" w:rsidR="00171381" w:rsidRPr="00AB5FED" w:rsidRDefault="00171381" w:rsidP="00171381">
      <w:pPr>
        <w:pStyle w:val="EW"/>
        <w:ind w:left="1843" w:hanging="1559"/>
      </w:pPr>
      <w:r w:rsidRPr="00AB5FED">
        <w:t>URI</w:t>
      </w:r>
      <w:r w:rsidRPr="00AB5FED">
        <w:tab/>
        <w:t>Uniform Resource Identifier</w:t>
      </w:r>
    </w:p>
    <w:p w14:paraId="3CB71593" w14:textId="77777777" w:rsidR="00171381" w:rsidRPr="00AB5FED" w:rsidRDefault="00171381" w:rsidP="00171381">
      <w:pPr>
        <w:pStyle w:val="EW"/>
        <w:ind w:left="1843" w:hanging="1559"/>
      </w:pPr>
      <w:smartTag w:uri="urn:schemas-microsoft-com:office:smarttags" w:element="stockticker">
        <w:r w:rsidRPr="00AB5FED">
          <w:t>USB</w:t>
        </w:r>
      </w:smartTag>
      <w:r w:rsidRPr="00AB5FED">
        <w:tab/>
        <w:t>Universal Serial Bus</w:t>
      </w:r>
    </w:p>
    <w:p w14:paraId="56C37F3E" w14:textId="77777777" w:rsidR="00171381" w:rsidRPr="00AB5FED" w:rsidRDefault="00171381" w:rsidP="00171381">
      <w:pPr>
        <w:pStyle w:val="EW"/>
        <w:ind w:left="1843" w:hanging="1559"/>
      </w:pPr>
      <w:r w:rsidRPr="00AB5FED">
        <w:t>WLAN</w:t>
      </w:r>
      <w:r w:rsidRPr="00AB5FED">
        <w:tab/>
        <w:t>Wireless Local Area Network</w:t>
      </w:r>
    </w:p>
    <w:p w14:paraId="24F55B5F" w14:textId="77777777" w:rsidR="00171381" w:rsidRPr="00AB5FED" w:rsidRDefault="00171381" w:rsidP="00171381">
      <w:pPr>
        <w:pStyle w:val="Heading1"/>
      </w:pPr>
      <w:bookmarkStart w:id="55" w:name="_Toc424654350"/>
      <w:bookmarkStart w:id="56" w:name="_Toc428364934"/>
      <w:bookmarkStart w:id="57" w:name="_Toc433209529"/>
      <w:bookmarkStart w:id="58" w:name="_Toc460615895"/>
      <w:bookmarkStart w:id="59" w:name="_Toc460616756"/>
      <w:bookmarkStart w:id="60" w:name="_Toc170895847"/>
      <w:r w:rsidRPr="00AB5FED">
        <w:t>4</w:t>
      </w:r>
      <w:r w:rsidRPr="00AB5FED">
        <w:tab/>
        <w:t>Introduction</w:t>
      </w:r>
      <w:bookmarkEnd w:id="55"/>
      <w:bookmarkEnd w:id="56"/>
      <w:bookmarkEnd w:id="57"/>
      <w:bookmarkEnd w:id="58"/>
      <w:bookmarkEnd w:id="59"/>
      <w:bookmarkEnd w:id="60"/>
    </w:p>
    <w:p w14:paraId="73BF09ED" w14:textId="77777777" w:rsidR="00171381" w:rsidRPr="00AB5FED" w:rsidRDefault="00171381" w:rsidP="00171381">
      <w:r w:rsidRPr="00AB5FED">
        <w:t xml:space="preserve">The MCPTT service supports communication between several users (i.e. group call), where each user has the ability to gain access to the permission to talk in an arbitrated manner. The MCPTT service also supports private calls between two users. </w:t>
      </w:r>
    </w:p>
    <w:p w14:paraId="02ECAEB4" w14:textId="77777777" w:rsidR="00171381" w:rsidRPr="00AB5FED" w:rsidRDefault="00171381" w:rsidP="00171381">
      <w:pPr>
        <w:rPr>
          <w:lang w:eastAsia="zh-CN"/>
        </w:rPr>
      </w:pPr>
      <w:r w:rsidRPr="00AB5FED">
        <w:t xml:space="preserve">The MCPTT architecture utilises </w:t>
      </w:r>
      <w:r>
        <w:rPr>
          <w:rFonts w:hint="eastAsia"/>
          <w:lang w:eastAsia="zh-CN"/>
        </w:rPr>
        <w:t>the common functional architecture to support mission critical services over LTE defined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 and</w:t>
      </w:r>
      <w:r w:rsidRPr="0044607D">
        <w:t xml:space="preserve"> </w:t>
      </w:r>
      <w:r w:rsidRPr="00AB5FED">
        <w:t xml:space="preserve">aspects of the IMS architecture defined in </w:t>
      </w:r>
      <w:r w:rsidRPr="00AB5FED">
        <w:rPr>
          <w:lang w:eastAsia="zh-CN"/>
        </w:rPr>
        <w:t xml:space="preserve">3GPP TS 23.228 [5], the </w:t>
      </w:r>
      <w:r w:rsidRPr="00AB5FED">
        <w:t>Proximity-based Services (</w:t>
      </w:r>
      <w:r w:rsidRPr="00AB5FED">
        <w:rPr>
          <w:lang w:eastAsia="zh-CN"/>
        </w:rPr>
        <w:t xml:space="preserve">ProSe) architecture defined in </w:t>
      </w:r>
      <w:r w:rsidRPr="00AB5FED">
        <w:t>3GPP TS 23.303</w:t>
      </w:r>
      <w:r w:rsidRPr="00AB5FED">
        <w:rPr>
          <w:lang w:eastAsia="zh-CN"/>
        </w:rPr>
        <w:t> [</w:t>
      </w:r>
      <w:r>
        <w:rPr>
          <w:lang w:eastAsia="zh-CN"/>
        </w:rPr>
        <w:t>7</w:t>
      </w:r>
      <w:r w:rsidRPr="00AB5FED">
        <w:rPr>
          <w:lang w:eastAsia="zh-CN"/>
        </w:rPr>
        <w:t xml:space="preserve">], the </w:t>
      </w:r>
      <w:r w:rsidRPr="00AB5FED">
        <w:t>Group Communication System Enablers for LTE (GCSE_LTE)</w:t>
      </w:r>
      <w:r w:rsidRPr="00AB5FED">
        <w:rPr>
          <w:lang w:eastAsia="zh-CN"/>
        </w:rPr>
        <w:t xml:space="preserve"> architecture defined in 3GPP TS 23.468 [</w:t>
      </w:r>
      <w:r>
        <w:rPr>
          <w:lang w:eastAsia="zh-CN"/>
        </w:rPr>
        <w:t>9</w:t>
      </w:r>
      <w:r w:rsidRPr="00AB5FED">
        <w:rPr>
          <w:lang w:eastAsia="zh-CN"/>
        </w:rPr>
        <w:t xml:space="preserve">] and the PS-PS access </w:t>
      </w:r>
      <w:r w:rsidRPr="00AB5FED">
        <w:t>transfer procedures defined in 3GPP TS 23.237 [6]</w:t>
      </w:r>
      <w:r w:rsidRPr="00AB5FED">
        <w:rPr>
          <w:lang w:eastAsia="zh-CN"/>
        </w:rPr>
        <w:t xml:space="preserve"> to enable support of the MCPTT service.</w:t>
      </w:r>
    </w:p>
    <w:p w14:paraId="4CF6EE8E" w14:textId="77777777" w:rsidR="00171381" w:rsidRPr="00AB5FED" w:rsidRDefault="00171381" w:rsidP="00171381">
      <w:r w:rsidRPr="00AB5FED">
        <w:t>The MCPTT UE</w:t>
      </w:r>
      <w:r w:rsidRPr="00AB5FED">
        <w:rPr>
          <w:lang w:eastAsia="zh-CN"/>
        </w:rPr>
        <w:t xml:space="preserve"> primarily obtains access to the MCPTT service </w:t>
      </w:r>
      <w:r w:rsidRPr="00AB5FED">
        <w:t>via E-UTRAN, using the EPS architecture defined in 3GPP TS 23.401 [</w:t>
      </w:r>
      <w:r>
        <w:t>8</w:t>
      </w:r>
      <w:r w:rsidRPr="00AB5FED">
        <w:t xml:space="preserve">]. Certain </w:t>
      </w:r>
      <w:r>
        <w:rPr>
          <w:rFonts w:hint="eastAsia"/>
          <w:lang w:eastAsia="zh-CN"/>
        </w:rPr>
        <w:t xml:space="preserve">application </w:t>
      </w:r>
      <w:r w:rsidRPr="00AB5FED">
        <w:rPr>
          <w:lang w:eastAsia="zh-CN"/>
        </w:rPr>
        <w:t xml:space="preserve">functions </w:t>
      </w:r>
      <w:r>
        <w:rPr>
          <w:rFonts w:hint="eastAsia"/>
          <w:lang w:eastAsia="zh-CN"/>
        </w:rPr>
        <w:t>of MCPTT service</w:t>
      </w:r>
      <w:r w:rsidRPr="0044607D">
        <w:rPr>
          <w:lang w:eastAsia="zh-CN"/>
        </w:rPr>
        <w:t xml:space="preserve"> </w:t>
      </w:r>
      <w:r w:rsidRPr="00AB5FED">
        <w:rPr>
          <w:lang w:eastAsia="zh-CN"/>
        </w:rPr>
        <w:t xml:space="preserve">such as dispatch and administrative functions can </w:t>
      </w:r>
      <w:r w:rsidRPr="00AB5FED">
        <w:t>be supported using either MCPTT UEs in E-UTRAN or using MCPTT UEs via non-3GPP access networks.</w:t>
      </w:r>
    </w:p>
    <w:p w14:paraId="382A9C26" w14:textId="77777777" w:rsidR="00171381" w:rsidRPr="00AB5FED" w:rsidRDefault="00171381" w:rsidP="00171381">
      <w:pPr>
        <w:pStyle w:val="NO"/>
        <w:rPr>
          <w:lang w:eastAsia="zh-CN"/>
        </w:rPr>
      </w:pPr>
      <w:r w:rsidRPr="00AB5FED">
        <w:rPr>
          <w:lang w:eastAsia="zh-CN"/>
        </w:rPr>
        <w:t>NOTE:</w:t>
      </w:r>
      <w:r w:rsidRPr="00AB5FED">
        <w:rPr>
          <w:lang w:eastAsia="zh-CN"/>
        </w:rPr>
        <w:tab/>
        <w:t>Dispatch consoles and devices used by MCPTT service administrators are considered MCPTT UEs in the MCPTT architecture.</w:t>
      </w:r>
    </w:p>
    <w:p w14:paraId="55B53120" w14:textId="77777777" w:rsidR="00171381" w:rsidRDefault="00171381" w:rsidP="00171381">
      <w:pPr>
        <w:rPr>
          <w:lang w:eastAsia="zh-CN"/>
        </w:rPr>
      </w:pPr>
      <w:r w:rsidRPr="00AB5FED">
        <w:rPr>
          <w:lang w:eastAsia="zh-CN"/>
        </w:rPr>
        <w:t>MCPTT UEs that use non-3GPP access can only support a subset of the functionality specified in this specification that is supported by the non-3GPP access network.</w:t>
      </w:r>
    </w:p>
    <w:p w14:paraId="232A71DE" w14:textId="77777777" w:rsidR="00171381" w:rsidRPr="00AB5FED" w:rsidRDefault="00171381" w:rsidP="00171381">
      <w:pPr>
        <w:rPr>
          <w:noProof/>
          <w:lang w:eastAsia="zh-CN"/>
        </w:rPr>
      </w:pPr>
      <w:r>
        <w:rPr>
          <w:lang w:eastAsia="zh-CN"/>
        </w:rPr>
        <w:t>The MCPTT system provides the function to support interworking with LMR systems defined in 3GPP TS 23.283 [20].</w:t>
      </w:r>
    </w:p>
    <w:p w14:paraId="2E5F11F0" w14:textId="77777777" w:rsidR="00171381" w:rsidRPr="00AB5FED" w:rsidRDefault="00171381" w:rsidP="00171381">
      <w:pPr>
        <w:pStyle w:val="Heading1"/>
      </w:pPr>
      <w:bookmarkStart w:id="61" w:name="_Toc424654351"/>
      <w:bookmarkStart w:id="62" w:name="_Toc428364935"/>
      <w:bookmarkStart w:id="63" w:name="_Toc433209530"/>
      <w:bookmarkStart w:id="64" w:name="_Toc460615896"/>
      <w:bookmarkStart w:id="65" w:name="_Toc460616757"/>
      <w:bookmarkStart w:id="66" w:name="_Toc170895848"/>
      <w:r w:rsidRPr="00AB5FED">
        <w:t>5</w:t>
      </w:r>
      <w:r w:rsidRPr="00AB5FED">
        <w:tab/>
      </w:r>
      <w:r>
        <w:t>A</w:t>
      </w:r>
      <w:r w:rsidRPr="00AB5FED">
        <w:t>rchitectural requirements</w:t>
      </w:r>
      <w:bookmarkEnd w:id="61"/>
      <w:bookmarkEnd w:id="62"/>
      <w:bookmarkEnd w:id="63"/>
      <w:bookmarkEnd w:id="64"/>
      <w:bookmarkEnd w:id="65"/>
      <w:bookmarkEnd w:id="66"/>
    </w:p>
    <w:p w14:paraId="103FF82F" w14:textId="77777777" w:rsidR="00171381" w:rsidRPr="00AB5FED" w:rsidRDefault="00171381" w:rsidP="00171381">
      <w:pPr>
        <w:pStyle w:val="Heading2"/>
      </w:pPr>
      <w:bookmarkStart w:id="67" w:name="_Toc424654357"/>
      <w:bookmarkStart w:id="68" w:name="_Toc428364941"/>
      <w:bookmarkStart w:id="69" w:name="_Toc433209536"/>
      <w:bookmarkStart w:id="70" w:name="_Toc460615899"/>
      <w:bookmarkStart w:id="71" w:name="_Toc460616760"/>
      <w:bookmarkStart w:id="72" w:name="_Toc170895849"/>
      <w:r w:rsidRPr="00AB5FED">
        <w:t>5.</w:t>
      </w:r>
      <w:r>
        <w:t>1</w:t>
      </w:r>
      <w:r w:rsidRPr="00AB5FED">
        <w:tab/>
        <w:t>Media routing requirements</w:t>
      </w:r>
      <w:bookmarkEnd w:id="67"/>
      <w:bookmarkEnd w:id="68"/>
      <w:bookmarkEnd w:id="69"/>
      <w:bookmarkEnd w:id="70"/>
      <w:bookmarkEnd w:id="71"/>
      <w:bookmarkEnd w:id="72"/>
    </w:p>
    <w:p w14:paraId="0120EE4E" w14:textId="77777777" w:rsidR="00171381" w:rsidRPr="00AB5FED" w:rsidRDefault="00171381" w:rsidP="00171381">
      <w:r w:rsidRPr="00AB5FED">
        <w:t>The voice media flow for a private call shall be routed according to one of the following two options:</w:t>
      </w:r>
    </w:p>
    <w:p w14:paraId="6762E7E5" w14:textId="77777777" w:rsidR="00171381" w:rsidRPr="00AB5FED" w:rsidRDefault="00171381" w:rsidP="00171381">
      <w:pPr>
        <w:pStyle w:val="B1"/>
      </w:pPr>
      <w:r w:rsidRPr="00AB5FED">
        <w:t>a)</w:t>
      </w:r>
      <w:r w:rsidRPr="00AB5FED">
        <w:tab/>
        <w:t>Option 1:</w:t>
      </w:r>
    </w:p>
    <w:p w14:paraId="586739EC" w14:textId="77777777" w:rsidR="00171381" w:rsidRPr="00AB5FED" w:rsidRDefault="00171381" w:rsidP="00171381">
      <w:pPr>
        <w:pStyle w:val="B2"/>
      </w:pPr>
      <w:r w:rsidRPr="00AB5FED">
        <w:t>1)</w:t>
      </w:r>
      <w:r w:rsidRPr="00AB5FED">
        <w:tab/>
        <w:t>Through the primary MCPTT system if both users in the call belong to the same organisation; or</w:t>
      </w:r>
    </w:p>
    <w:p w14:paraId="0B25F019" w14:textId="77777777" w:rsidR="00171381" w:rsidRPr="00AB5FED" w:rsidRDefault="00171381" w:rsidP="00171381">
      <w:pPr>
        <w:pStyle w:val="B2"/>
      </w:pPr>
      <w:r w:rsidRPr="00AB5FED">
        <w:t>2)</w:t>
      </w:r>
      <w:r w:rsidRPr="00AB5FED">
        <w:tab/>
        <w:t xml:space="preserve">Through the </w:t>
      </w:r>
      <w:r w:rsidRPr="00AB5FED">
        <w:rPr>
          <w:rFonts w:hint="eastAsia"/>
          <w:lang w:eastAsia="zh-CN"/>
        </w:rPr>
        <w:t>primary MCPTT system</w:t>
      </w:r>
      <w:r w:rsidRPr="00AB5FED">
        <w:t xml:space="preserve"> of both users, if the users in the call do not belong to the same organisation.</w:t>
      </w:r>
    </w:p>
    <w:p w14:paraId="4978AEFF" w14:textId="77777777" w:rsidR="00171381" w:rsidRPr="00AB5FED" w:rsidRDefault="00171381" w:rsidP="00171381">
      <w:pPr>
        <w:pStyle w:val="B1"/>
      </w:pPr>
      <w:r w:rsidRPr="00AB5FED">
        <w:t>b)</w:t>
      </w:r>
      <w:r w:rsidRPr="00AB5FED">
        <w:tab/>
        <w:t xml:space="preserve">Option 2: The voice media flow may be routed locally, under the control of the </w:t>
      </w:r>
      <w:r w:rsidRPr="00AB5FED">
        <w:rPr>
          <w:rFonts w:hint="eastAsia"/>
          <w:lang w:eastAsia="zh-CN"/>
        </w:rPr>
        <w:t>primary MCPTT system</w:t>
      </w:r>
      <w:r w:rsidRPr="00AB5FED">
        <w:t>, through an entity allowing the duplication of the media flow to the primary MCPTT system of each user.</w:t>
      </w:r>
    </w:p>
    <w:p w14:paraId="35DE4427" w14:textId="77777777" w:rsidR="00171381" w:rsidRPr="00AB5FED" w:rsidRDefault="00171381" w:rsidP="00171381">
      <w:r w:rsidRPr="00AB5FED">
        <w:t>The voice media flow for a group call shall be routed to the group home MCPTT system.</w:t>
      </w:r>
    </w:p>
    <w:p w14:paraId="2AE96C01" w14:textId="77777777" w:rsidR="00171381" w:rsidRPr="00AB5FED" w:rsidRDefault="00171381" w:rsidP="00171381">
      <w:r w:rsidRPr="00AB5FED">
        <w:t>The routing of media flow shall be end-to-end from transmitter to receiver(s), except for the MCPTT control function.</w:t>
      </w:r>
    </w:p>
    <w:p w14:paraId="57E1220D" w14:textId="77777777" w:rsidR="00171381" w:rsidRPr="00AB5FED" w:rsidRDefault="00171381" w:rsidP="00171381">
      <w:pPr>
        <w:pStyle w:val="Heading2"/>
      </w:pPr>
      <w:bookmarkStart w:id="73" w:name="_Toc424654358"/>
      <w:bookmarkStart w:id="74" w:name="_Toc428364942"/>
      <w:bookmarkStart w:id="75" w:name="_Toc433209537"/>
      <w:bookmarkStart w:id="76" w:name="_Toc460615900"/>
      <w:bookmarkStart w:id="77" w:name="_Toc460616761"/>
      <w:bookmarkStart w:id="78" w:name="_Toc170895850"/>
      <w:r w:rsidRPr="00AB5FED">
        <w:t>5.2</w:t>
      </w:r>
      <w:r w:rsidRPr="00AB5FED">
        <w:tab/>
        <w:t>Requirements for user identity management</w:t>
      </w:r>
      <w:bookmarkEnd w:id="73"/>
      <w:bookmarkEnd w:id="74"/>
      <w:bookmarkEnd w:id="75"/>
      <w:bookmarkEnd w:id="76"/>
      <w:bookmarkEnd w:id="77"/>
      <w:bookmarkEnd w:id="78"/>
    </w:p>
    <w:p w14:paraId="72E435B2" w14:textId="77777777" w:rsidR="00171381" w:rsidRPr="00AB5FED" w:rsidRDefault="00171381" w:rsidP="00171381">
      <w:r w:rsidRPr="00AB5FED">
        <w:t>To allow for confidentiality of user identities in various cases of business relationship as defined in clause 6, the MCPTT application may provide public user identities to the MCPTT UE, to be used by MCPTT UE for MCPTT services.</w:t>
      </w:r>
    </w:p>
    <w:p w14:paraId="37ECD9DD" w14:textId="77777777" w:rsidR="00171381" w:rsidRPr="00AB5FED" w:rsidRDefault="00171381" w:rsidP="00171381">
      <w:pPr>
        <w:pStyle w:val="Heading2"/>
      </w:pPr>
      <w:bookmarkStart w:id="79" w:name="_Toc424654359"/>
      <w:bookmarkStart w:id="80" w:name="_Toc428364943"/>
      <w:bookmarkStart w:id="81" w:name="_Toc433209538"/>
      <w:bookmarkStart w:id="82" w:name="_Toc460615901"/>
      <w:bookmarkStart w:id="83" w:name="_Toc460616762"/>
      <w:bookmarkStart w:id="84" w:name="_Toc170895851"/>
      <w:r w:rsidRPr="00AB5FED">
        <w:lastRenderedPageBreak/>
        <w:t>5.</w:t>
      </w:r>
      <w:r>
        <w:t>3</w:t>
      </w:r>
      <w:r w:rsidRPr="00AB5FED">
        <w:tab/>
      </w:r>
      <w:r>
        <w:t>MCPTT g</w:t>
      </w:r>
      <w:r w:rsidRPr="00AB5FED">
        <w:t xml:space="preserve">roup affiliation and </w:t>
      </w:r>
      <w:r>
        <w:t xml:space="preserve">MCPTT group </w:t>
      </w:r>
      <w:r w:rsidRPr="00AB5FED">
        <w:t>de-affiliation</w:t>
      </w:r>
      <w:bookmarkEnd w:id="79"/>
      <w:bookmarkEnd w:id="80"/>
      <w:bookmarkEnd w:id="81"/>
      <w:bookmarkEnd w:id="82"/>
      <w:bookmarkEnd w:id="83"/>
      <w:bookmarkEnd w:id="84"/>
    </w:p>
    <w:p w14:paraId="146EB1DA" w14:textId="77777777" w:rsidR="00171381" w:rsidRPr="00AB5FED" w:rsidRDefault="00171381" w:rsidP="00171381">
      <w:r>
        <w:t xml:space="preserve">MCPTT group affiliation shall be as specified in clause 5.2.5 of 3GPP TS 23.280 [16]. In addition, the </w:t>
      </w:r>
      <w:r w:rsidRPr="00AB5FED">
        <w:t xml:space="preserve">following </w:t>
      </w:r>
      <w:r>
        <w:t>requirements</w:t>
      </w:r>
      <w:r w:rsidRPr="00AB5FED">
        <w:t xml:space="preserve"> shall be </w:t>
      </w:r>
      <w:r>
        <w:t>fulfilled</w:t>
      </w:r>
      <w:r w:rsidRPr="00AB5FED">
        <w:t xml:space="preserve"> by the MCPTT service for MCPTT users affiliated to MCPTT groups:</w:t>
      </w:r>
    </w:p>
    <w:p w14:paraId="75A9C55E" w14:textId="77777777" w:rsidR="00171381" w:rsidRPr="00AB5FED" w:rsidRDefault="00171381" w:rsidP="00171381">
      <w:pPr>
        <w:pStyle w:val="B1"/>
      </w:pPr>
      <w:r w:rsidRPr="00AB5FED">
        <w:t>-</w:t>
      </w:r>
      <w:r w:rsidRPr="00AB5FED">
        <w:tab/>
        <w:t xml:space="preserve">MCPTT users receive notifications for </w:t>
      </w:r>
      <w:r>
        <w:t xml:space="preserve">MCPTT </w:t>
      </w:r>
      <w:r w:rsidRPr="00AB5FED">
        <w:t>group call setup and invitation</w:t>
      </w:r>
      <w:r>
        <w:t>s</w:t>
      </w:r>
      <w:r w:rsidRPr="00AB5FED">
        <w:t xml:space="preserve"> for their affiliated </w:t>
      </w:r>
      <w:r>
        <w:t xml:space="preserve">MCPTT </w:t>
      </w:r>
      <w:r w:rsidRPr="00AB5FED">
        <w:t>group(s).</w:t>
      </w:r>
    </w:p>
    <w:p w14:paraId="0D05AACD" w14:textId="77777777" w:rsidR="00171381" w:rsidRPr="00AB5FED" w:rsidRDefault="00171381" w:rsidP="00171381">
      <w:pPr>
        <w:pStyle w:val="B1"/>
      </w:pPr>
      <w:r w:rsidRPr="00AB5FED">
        <w:t>-</w:t>
      </w:r>
      <w:r w:rsidRPr="00AB5FED">
        <w:tab/>
        <w:t xml:space="preserve">MCPTT users receive media and events from their affiliated </w:t>
      </w:r>
      <w:r>
        <w:t xml:space="preserve">MCPTT </w:t>
      </w:r>
      <w:r w:rsidRPr="00AB5FED">
        <w:t>group(s).</w:t>
      </w:r>
    </w:p>
    <w:p w14:paraId="2D76337F" w14:textId="77777777" w:rsidR="00171381" w:rsidRPr="00AB5FED" w:rsidRDefault="00171381" w:rsidP="00171381">
      <w:pPr>
        <w:pStyle w:val="Heading2"/>
      </w:pPr>
      <w:bookmarkStart w:id="85" w:name="_Toc424654360"/>
      <w:bookmarkStart w:id="86" w:name="_Toc428364944"/>
      <w:bookmarkStart w:id="87" w:name="_Toc433209539"/>
      <w:bookmarkStart w:id="88" w:name="_Toc460615902"/>
      <w:bookmarkStart w:id="89" w:name="_Toc460616763"/>
      <w:bookmarkStart w:id="90" w:name="_Toc170895852"/>
      <w:r w:rsidRPr="00AB5FED">
        <w:t>5.</w:t>
      </w:r>
      <w:r>
        <w:t>4</w:t>
      </w:r>
      <w:r w:rsidRPr="00AB5FED">
        <w:tab/>
        <w:t>MCPTT call requirements</w:t>
      </w:r>
      <w:bookmarkEnd w:id="85"/>
      <w:bookmarkEnd w:id="86"/>
      <w:bookmarkEnd w:id="87"/>
      <w:bookmarkEnd w:id="88"/>
      <w:bookmarkEnd w:id="89"/>
      <w:bookmarkEnd w:id="90"/>
    </w:p>
    <w:p w14:paraId="2AA24B61" w14:textId="77777777" w:rsidR="00171381" w:rsidRPr="00AB5FED" w:rsidRDefault="00171381" w:rsidP="00171381">
      <w:pPr>
        <w:pStyle w:val="Heading3"/>
      </w:pPr>
      <w:bookmarkStart w:id="91" w:name="_Toc428364945"/>
      <w:bookmarkStart w:id="92" w:name="_Toc433209540"/>
      <w:bookmarkStart w:id="93" w:name="_Toc460615903"/>
      <w:bookmarkStart w:id="94" w:name="_Toc460616764"/>
      <w:bookmarkStart w:id="95" w:name="_Toc170895853"/>
      <w:r w:rsidRPr="00AB5FED">
        <w:t>5.</w:t>
      </w:r>
      <w:r>
        <w:t>4</w:t>
      </w:r>
      <w:r w:rsidRPr="00AB5FED">
        <w:t>.1</w:t>
      </w:r>
      <w:r w:rsidRPr="00AB5FED">
        <w:tab/>
        <w:t>General</w:t>
      </w:r>
      <w:bookmarkEnd w:id="91"/>
      <w:bookmarkEnd w:id="92"/>
      <w:bookmarkEnd w:id="93"/>
      <w:bookmarkEnd w:id="94"/>
      <w:bookmarkEnd w:id="95"/>
    </w:p>
    <w:p w14:paraId="2F32A394" w14:textId="77777777" w:rsidR="00171381" w:rsidRPr="00AB5FED" w:rsidRDefault="00171381" w:rsidP="00171381">
      <w:r w:rsidRPr="00AB5FED">
        <w:t>The on-network MCPTT service shall support the use of pre-established sessions.</w:t>
      </w:r>
    </w:p>
    <w:p w14:paraId="44BA285A" w14:textId="77777777" w:rsidR="00171381" w:rsidRPr="00AB5FED" w:rsidRDefault="00171381" w:rsidP="00171381">
      <w:pPr>
        <w:pStyle w:val="Heading3"/>
      </w:pPr>
      <w:bookmarkStart w:id="96" w:name="_Toc428364946"/>
      <w:bookmarkStart w:id="97" w:name="_Toc433209541"/>
      <w:bookmarkStart w:id="98" w:name="_Toc460615904"/>
      <w:bookmarkStart w:id="99" w:name="_Toc460616765"/>
      <w:bookmarkStart w:id="100" w:name="_Toc170895854"/>
      <w:r w:rsidRPr="00AB5FED">
        <w:t>5.</w:t>
      </w:r>
      <w:r>
        <w:t>4.</w:t>
      </w:r>
      <w:r w:rsidRPr="00AB5FED">
        <w:t>2</w:t>
      </w:r>
      <w:r w:rsidRPr="00AB5FED">
        <w:tab/>
        <w:t>Group call requirements</w:t>
      </w:r>
      <w:bookmarkEnd w:id="96"/>
      <w:bookmarkEnd w:id="97"/>
      <w:bookmarkEnd w:id="98"/>
      <w:bookmarkEnd w:id="99"/>
      <w:bookmarkEnd w:id="100"/>
    </w:p>
    <w:p w14:paraId="34AAD864" w14:textId="77777777" w:rsidR="00171381" w:rsidRPr="00AB5FED" w:rsidRDefault="00171381" w:rsidP="00171381">
      <w:r w:rsidRPr="00AB5FED">
        <w:t>The MCPTT service shall support the chat group (restricted) call model for MCPTT group call.</w:t>
      </w:r>
    </w:p>
    <w:p w14:paraId="193C4A0C" w14:textId="77777777" w:rsidR="00171381" w:rsidRPr="00AB5FED" w:rsidRDefault="00171381" w:rsidP="00171381">
      <w:r w:rsidRPr="00AB5FED">
        <w:t>The MCPTT service shall support the pre-arranged group call model for MCPTT group call.</w:t>
      </w:r>
    </w:p>
    <w:p w14:paraId="38F18068" w14:textId="77777777" w:rsidR="00171381" w:rsidRPr="00AB5FED" w:rsidRDefault="00171381" w:rsidP="00171381">
      <w:pPr>
        <w:pStyle w:val="Heading2"/>
      </w:pPr>
      <w:bookmarkStart w:id="101" w:name="_Toc424654361"/>
      <w:bookmarkStart w:id="102" w:name="_Toc428364947"/>
      <w:bookmarkStart w:id="103" w:name="_Toc433209542"/>
      <w:bookmarkStart w:id="104" w:name="_Toc460615905"/>
      <w:bookmarkStart w:id="105" w:name="_Toc460616766"/>
      <w:bookmarkStart w:id="106" w:name="_Toc170895855"/>
      <w:r w:rsidRPr="00AB5FED">
        <w:t>5.</w:t>
      </w:r>
      <w:r>
        <w:t>5</w:t>
      </w:r>
      <w:r w:rsidRPr="00AB5FED">
        <w:tab/>
        <w:t xml:space="preserve">GCS AS requirements for the MCPTT </w:t>
      </w:r>
      <w:bookmarkEnd w:id="101"/>
      <w:bookmarkEnd w:id="102"/>
      <w:r w:rsidRPr="00AB5FED">
        <w:t>service</w:t>
      </w:r>
      <w:bookmarkEnd w:id="103"/>
      <w:bookmarkEnd w:id="104"/>
      <w:bookmarkEnd w:id="105"/>
      <w:bookmarkEnd w:id="106"/>
    </w:p>
    <w:p w14:paraId="23D7EBA7" w14:textId="77777777" w:rsidR="00171381" w:rsidRDefault="00171381" w:rsidP="00171381">
      <w:r>
        <w:t>The GCS AS architecture requirements for MC services are specified in 3GPP TS 23.280 [16].</w:t>
      </w:r>
    </w:p>
    <w:p w14:paraId="2D781F4A" w14:textId="77777777" w:rsidR="00171381" w:rsidRPr="00AB5FED" w:rsidRDefault="00171381" w:rsidP="00171381">
      <w:pPr>
        <w:pStyle w:val="Heading2"/>
      </w:pPr>
      <w:bookmarkStart w:id="107" w:name="_Toc460615906"/>
      <w:bookmarkStart w:id="108" w:name="_Toc460616767"/>
      <w:bookmarkStart w:id="109" w:name="_Toc170895856"/>
      <w:r w:rsidRPr="00AB5FED">
        <w:t>5.</w:t>
      </w:r>
      <w:r>
        <w:t>6</w:t>
      </w:r>
      <w:r w:rsidRPr="00AB5FED">
        <w:tab/>
      </w:r>
      <w:r w:rsidRPr="00060938">
        <w:rPr>
          <w:rFonts w:hint="eastAsia"/>
          <w:lang w:eastAsia="zh-CN"/>
        </w:rPr>
        <w:t>Group</w:t>
      </w:r>
      <w:r>
        <w:rPr>
          <w:rFonts w:hint="eastAsia"/>
          <w:lang w:eastAsia="zh-CN"/>
        </w:rPr>
        <w:t xml:space="preserve"> selection</w:t>
      </w:r>
      <w:bookmarkEnd w:id="107"/>
      <w:bookmarkEnd w:id="108"/>
      <w:bookmarkEnd w:id="109"/>
    </w:p>
    <w:p w14:paraId="74552781" w14:textId="77777777" w:rsidR="00171381" w:rsidRPr="00060938" w:rsidRDefault="00171381" w:rsidP="00171381">
      <w:r w:rsidRPr="00060938">
        <w:rPr>
          <w:rFonts w:hint="eastAsia"/>
          <w:lang w:eastAsia="zh-CN"/>
        </w:rPr>
        <w:t>The following</w:t>
      </w:r>
      <w:r w:rsidRPr="00060938">
        <w:t xml:space="preserve"> functionalit</w:t>
      </w:r>
      <w:r w:rsidRPr="00060938">
        <w:rPr>
          <w:rFonts w:hint="eastAsia"/>
          <w:lang w:eastAsia="zh-CN"/>
        </w:rPr>
        <w:t>ies</w:t>
      </w:r>
      <w:r w:rsidRPr="00060938">
        <w:t xml:space="preserve"> shall be</w:t>
      </w:r>
      <w:r w:rsidRPr="00060938">
        <w:rPr>
          <w:rFonts w:hint="eastAsia"/>
          <w:lang w:eastAsia="zh-CN"/>
        </w:rPr>
        <w:t xml:space="preserve"> supported</w:t>
      </w:r>
      <w:r w:rsidRPr="00060938">
        <w:t xml:space="preserve"> by the MCPTT service.</w:t>
      </w:r>
    </w:p>
    <w:p w14:paraId="01D986F7" w14:textId="77777777" w:rsidR="00171381" w:rsidRPr="00060938" w:rsidRDefault="00171381" w:rsidP="00171381">
      <w:pPr>
        <w:pStyle w:val="B1"/>
      </w:pPr>
      <w:r w:rsidRPr="00060938">
        <w:rPr>
          <w:rFonts w:hint="eastAsia"/>
          <w:lang w:eastAsia="zh-CN"/>
        </w:rPr>
        <w:t>a.</w:t>
      </w:r>
      <w:r w:rsidRPr="00060938">
        <w:tab/>
      </w:r>
      <w:r w:rsidRPr="00060938">
        <w:rPr>
          <w:rFonts w:hint="eastAsia"/>
          <w:lang w:eastAsia="zh-CN"/>
        </w:rPr>
        <w:t xml:space="preserve">The </w:t>
      </w:r>
      <w:r>
        <w:t>MCPTT user</w:t>
      </w:r>
      <w:r w:rsidRPr="00060938">
        <w:t xml:space="preserve"> </w:t>
      </w:r>
      <w:r>
        <w:t>shall</w:t>
      </w:r>
      <w:r w:rsidRPr="00060938">
        <w:t xml:space="preserve"> select </w:t>
      </w:r>
      <w:r>
        <w:t xml:space="preserve">an affiliated group </w:t>
      </w:r>
      <w:r w:rsidRPr="00060938">
        <w:t>to initiate a new group call or transmit</w:t>
      </w:r>
      <w:r>
        <w:t xml:space="preserve"> media</w:t>
      </w:r>
      <w:r w:rsidRPr="00060938">
        <w:t xml:space="preserve"> in an existing group call.</w:t>
      </w:r>
    </w:p>
    <w:p w14:paraId="111B5207" w14:textId="77777777" w:rsidR="00171381" w:rsidRDefault="00171381" w:rsidP="00171381">
      <w:pPr>
        <w:pStyle w:val="B1"/>
      </w:pPr>
      <w:bookmarkStart w:id="110" w:name="_Toc460615907"/>
      <w:r w:rsidRPr="00060938">
        <w:rPr>
          <w:rFonts w:hint="eastAsia"/>
          <w:lang w:eastAsia="zh-CN"/>
        </w:rPr>
        <w:t>b</w:t>
      </w:r>
      <w:r w:rsidRPr="00060938">
        <w:rPr>
          <w:rFonts w:hint="eastAsia"/>
        </w:rPr>
        <w:t>.</w:t>
      </w:r>
      <w:r w:rsidRPr="00060938">
        <w:rPr>
          <w:rFonts w:hint="eastAsia"/>
        </w:rPr>
        <w:tab/>
        <w:t>An authorized MCPTT user</w:t>
      </w:r>
      <w:r w:rsidRPr="00060938">
        <w:t xml:space="preserve"> (e.g., dispatcher)</w:t>
      </w:r>
      <w:r w:rsidRPr="00060938">
        <w:rPr>
          <w:rFonts w:hint="eastAsia"/>
        </w:rPr>
        <w:t xml:space="preserve"> may remotely force or request </w:t>
      </w:r>
      <w:r>
        <w:t xml:space="preserve">to change </w:t>
      </w:r>
      <w:r w:rsidRPr="00060938">
        <w:rPr>
          <w:rFonts w:hint="eastAsia"/>
          <w:lang w:eastAsia="zh-CN"/>
        </w:rPr>
        <w:t>other on-network</w:t>
      </w:r>
      <w:r w:rsidRPr="00060938">
        <w:rPr>
          <w:rFonts w:hint="eastAsia"/>
        </w:rPr>
        <w:t xml:space="preserve"> MCPTT user</w:t>
      </w:r>
      <w:r>
        <w:t>s</w:t>
      </w:r>
      <w:r w:rsidRPr="001A79F4">
        <w:t>'</w:t>
      </w:r>
      <w:r>
        <w:t xml:space="preserve"> </w:t>
      </w:r>
      <w:r w:rsidRPr="00060938">
        <w:rPr>
          <w:rFonts w:hint="eastAsia"/>
        </w:rPr>
        <w:t xml:space="preserve">selected MCPTT group to a particular </w:t>
      </w:r>
      <w:r>
        <w:t xml:space="preserve">affiliated </w:t>
      </w:r>
      <w:r w:rsidRPr="00060938">
        <w:rPr>
          <w:rFonts w:hint="eastAsia"/>
        </w:rPr>
        <w:t>group.</w:t>
      </w:r>
      <w:r w:rsidRPr="00AB5FED" w:rsidDel="00C14D7D">
        <w:t xml:space="preserve"> </w:t>
      </w:r>
      <w:bookmarkStart w:id="111" w:name="_Toc433209544"/>
    </w:p>
    <w:p w14:paraId="60269509" w14:textId="77777777" w:rsidR="00171381" w:rsidRPr="00AB5FED" w:rsidRDefault="00171381" w:rsidP="00171381">
      <w:pPr>
        <w:pStyle w:val="Heading2"/>
      </w:pPr>
      <w:bookmarkStart w:id="112" w:name="_Toc460616768"/>
      <w:bookmarkStart w:id="113" w:name="_Toc170895857"/>
      <w:r w:rsidRPr="00AB5FED">
        <w:t>5.</w:t>
      </w:r>
      <w:r>
        <w:t>7</w:t>
      </w:r>
      <w:r w:rsidRPr="00AB5FED">
        <w:tab/>
        <w:t>Bearer management</w:t>
      </w:r>
      <w:bookmarkEnd w:id="110"/>
      <w:bookmarkEnd w:id="111"/>
      <w:bookmarkEnd w:id="112"/>
      <w:bookmarkEnd w:id="113"/>
    </w:p>
    <w:p w14:paraId="4330577B" w14:textId="77777777" w:rsidR="00171381" w:rsidRPr="00AB5FED" w:rsidRDefault="00171381" w:rsidP="00171381">
      <w:pPr>
        <w:pStyle w:val="Heading3"/>
      </w:pPr>
      <w:bookmarkStart w:id="114" w:name="_Toc433209545"/>
      <w:bookmarkStart w:id="115" w:name="_Toc460615908"/>
      <w:bookmarkStart w:id="116" w:name="_Toc460616769"/>
      <w:bookmarkStart w:id="117" w:name="_Toc170895858"/>
      <w:r w:rsidRPr="00AB5FED">
        <w:t>5.</w:t>
      </w:r>
      <w:r>
        <w:t>7</w:t>
      </w:r>
      <w:r w:rsidRPr="00AB5FED">
        <w:t>.1</w:t>
      </w:r>
      <w:r w:rsidRPr="00AB5FED">
        <w:tab/>
        <w:t>General</w:t>
      </w:r>
      <w:bookmarkEnd w:id="114"/>
      <w:bookmarkEnd w:id="115"/>
      <w:bookmarkEnd w:id="116"/>
      <w:bookmarkEnd w:id="117"/>
    </w:p>
    <w:p w14:paraId="3098E206" w14:textId="77777777" w:rsidR="00171381" w:rsidRPr="00AB5FED" w:rsidRDefault="00171381" w:rsidP="00171381">
      <w:r w:rsidRPr="00AB5FED">
        <w:t xml:space="preserve">The MCPTT UE shall use </w:t>
      </w:r>
      <w:r>
        <w:t>the APNs as defined in subclause 5.2.7.0 of 3GPP TS 23.280 [16].</w:t>
      </w:r>
    </w:p>
    <w:p w14:paraId="7423DFEF" w14:textId="77777777" w:rsidR="00171381" w:rsidRPr="00AB5FED" w:rsidRDefault="00171381" w:rsidP="00171381">
      <w:pPr>
        <w:pStyle w:val="Heading3"/>
      </w:pPr>
      <w:bookmarkStart w:id="118" w:name="_Toc433209546"/>
      <w:bookmarkStart w:id="119" w:name="_Toc460615909"/>
      <w:bookmarkStart w:id="120" w:name="_Toc460616770"/>
      <w:bookmarkStart w:id="121" w:name="_Toc170895859"/>
      <w:r w:rsidRPr="00AB5FED">
        <w:t>5.</w:t>
      </w:r>
      <w:r>
        <w:t>7.</w:t>
      </w:r>
      <w:r w:rsidRPr="00AB5FED">
        <w:t>2</w:t>
      </w:r>
      <w:r w:rsidRPr="00AB5FED">
        <w:tab/>
        <w:t>EPS bearer considerations</w:t>
      </w:r>
      <w:bookmarkEnd w:id="118"/>
      <w:bookmarkEnd w:id="119"/>
      <w:bookmarkEnd w:id="120"/>
      <w:bookmarkEnd w:id="121"/>
    </w:p>
    <w:p w14:paraId="1F52D946" w14:textId="77777777" w:rsidR="00171381" w:rsidRDefault="00171381" w:rsidP="00171381">
      <w:bookmarkStart w:id="122" w:name="_Toc460615910"/>
      <w:bookmarkStart w:id="123" w:name="_Toc460616771"/>
      <w:r>
        <w:t>The EPS bearer considerations specified in subclause 5.2.7.2 of 3GPP TS 23.280 [16] shall apply.</w:t>
      </w:r>
    </w:p>
    <w:p w14:paraId="4866193D" w14:textId="77777777" w:rsidR="00171381" w:rsidRPr="001C40B6" w:rsidRDefault="00171381" w:rsidP="00171381">
      <w:pPr>
        <w:pStyle w:val="Heading4"/>
      </w:pPr>
      <w:bookmarkStart w:id="124" w:name="_Toc170895860"/>
      <w:r w:rsidRPr="001C40B6">
        <w:t>5.7.2.1</w:t>
      </w:r>
      <w:r w:rsidRPr="001C40B6">
        <w:tab/>
      </w:r>
      <w:bookmarkEnd w:id="122"/>
      <w:bookmarkEnd w:id="123"/>
      <w:r>
        <w:t>Void</w:t>
      </w:r>
      <w:bookmarkEnd w:id="124"/>
    </w:p>
    <w:p w14:paraId="0FE30597" w14:textId="77777777" w:rsidR="00171381" w:rsidRPr="00AB5FED" w:rsidRDefault="00171381" w:rsidP="00171381">
      <w:pPr>
        <w:pStyle w:val="Heading4"/>
      </w:pPr>
      <w:bookmarkStart w:id="125" w:name="_Toc460615911"/>
      <w:bookmarkStart w:id="126" w:name="_Toc460616772"/>
      <w:bookmarkStart w:id="127" w:name="_Toc170895861"/>
      <w:r w:rsidRPr="00AB5FED">
        <w:t>5.</w:t>
      </w:r>
      <w:r>
        <w:t>7</w:t>
      </w:r>
      <w:r w:rsidRPr="00AB5FED">
        <w:t>.2.2</w:t>
      </w:r>
      <w:r w:rsidRPr="00AB5FED">
        <w:tab/>
      </w:r>
      <w:bookmarkEnd w:id="125"/>
      <w:bookmarkEnd w:id="126"/>
      <w:r>
        <w:t>Void</w:t>
      </w:r>
      <w:bookmarkEnd w:id="127"/>
    </w:p>
    <w:p w14:paraId="135A2FD3" w14:textId="77777777" w:rsidR="00171381" w:rsidRPr="00AB5FED" w:rsidRDefault="00171381" w:rsidP="00171381">
      <w:pPr>
        <w:pStyle w:val="Heading3"/>
      </w:pPr>
      <w:bookmarkStart w:id="128" w:name="_Toc433209547"/>
      <w:bookmarkStart w:id="129" w:name="_Toc460615912"/>
      <w:bookmarkStart w:id="130" w:name="_Toc460616773"/>
      <w:bookmarkStart w:id="131" w:name="_Toc170895862"/>
      <w:r w:rsidRPr="00AB5FED">
        <w:t>5.</w:t>
      </w:r>
      <w:r>
        <w:t>7</w:t>
      </w:r>
      <w:r w:rsidRPr="00AB5FED">
        <w:t>.3</w:t>
      </w:r>
      <w:r w:rsidRPr="00AB5FED">
        <w:tab/>
        <w:t>EPS unicast bearer considerations for MCPTT</w:t>
      </w:r>
      <w:bookmarkEnd w:id="128"/>
      <w:bookmarkEnd w:id="129"/>
      <w:bookmarkEnd w:id="130"/>
      <w:bookmarkEnd w:id="131"/>
    </w:p>
    <w:p w14:paraId="05E96D73" w14:textId="70BEC51D" w:rsidR="00171381" w:rsidRPr="00AB5FED" w:rsidRDefault="00171381" w:rsidP="00171381">
      <w:r w:rsidRPr="00AB5FED">
        <w:t>For an MCPTT call session request, resources shall be requested utilising interaction with dynamic PCC. The MCPTT system shall request resources over Rx to a PCRF. The dedicated bearer for voice shall utilise the QCI value of 65 (as specified in 3GPP TS 23.203 [4])</w:t>
      </w:r>
      <w:r w:rsidR="00BE6EC4" w:rsidRPr="00BE6EC4">
        <w:t xml:space="preserve"> and the bearer for MCPTT-4 reference point messaging shall utilise the QCI value of </w:t>
      </w:r>
      <w:r w:rsidR="00BE6EC4" w:rsidRPr="00BE6EC4">
        <w:lastRenderedPageBreak/>
        <w:t>65 or the QCI value of 69 (as specified in 3GPP</w:t>
      </w:r>
      <w:r w:rsidR="00BE6EC4">
        <w:t> </w:t>
      </w:r>
      <w:r w:rsidR="00BE6EC4" w:rsidRPr="00BE6EC4">
        <w:t>TS</w:t>
      </w:r>
      <w:r w:rsidR="00BE6EC4">
        <w:t> </w:t>
      </w:r>
      <w:r w:rsidR="00BE6EC4" w:rsidRPr="00BE6EC4">
        <w:t>23.203</w:t>
      </w:r>
      <w:r w:rsidR="00BE6EC4">
        <w:t> </w:t>
      </w:r>
      <w:r w:rsidR="00BE6EC4" w:rsidRPr="00BE6EC4">
        <w:t>[4])</w:t>
      </w:r>
      <w:r w:rsidRPr="00AB5FED">
        <w:t>. The request of resources over Rx shall include an application identifier for MCPTT in order for the PCRF to evaluate the correct QCI.</w:t>
      </w:r>
    </w:p>
    <w:p w14:paraId="6718864E" w14:textId="77777777" w:rsidR="00171381" w:rsidRPr="00AB5FED" w:rsidRDefault="00171381" w:rsidP="00171381">
      <w:r w:rsidRPr="00AB5FED">
        <w:t>The UE is required to support at minimum one UM bearer which is used for MCPTT voice (see annex </w:t>
      </w:r>
      <w:r>
        <w:t>A</w:t>
      </w:r>
      <w:r w:rsidRPr="00AB5FED">
        <w:t xml:space="preserve"> in 3GPP TS 36.331 [1</w:t>
      </w:r>
      <w:r>
        <w:t>2</w:t>
      </w:r>
      <w:r w:rsidRPr="00AB5FED">
        <w:t>]).</w:t>
      </w:r>
    </w:p>
    <w:p w14:paraId="32E53AA6" w14:textId="77777777" w:rsidR="00171381" w:rsidRPr="00AB5FED" w:rsidRDefault="00171381" w:rsidP="00171381">
      <w:r w:rsidRPr="00AB5FED">
        <w:t>Depending on operator policy:</w:t>
      </w:r>
    </w:p>
    <w:p w14:paraId="1F07C3C1" w14:textId="77777777" w:rsidR="00171381" w:rsidRPr="00AB5FED" w:rsidRDefault="00171381" w:rsidP="00171381">
      <w:pPr>
        <w:pStyle w:val="B1"/>
      </w:pPr>
      <w:r w:rsidRPr="00AB5FED">
        <w:t>-</w:t>
      </w:r>
      <w:r w:rsidRPr="00AB5FED">
        <w:tab/>
        <w:t>the MCPTT system may be able to request modification of the priority (ARP) of an existing bearer without the need to initiate a new dedicated GBR bearer; or</w:t>
      </w:r>
    </w:p>
    <w:p w14:paraId="07ED879A" w14:textId="77777777" w:rsidR="00171381" w:rsidRPr="00AB5FED" w:rsidRDefault="00171381" w:rsidP="00171381">
      <w:pPr>
        <w:pStyle w:val="B1"/>
      </w:pPr>
      <w:r w:rsidRPr="00AB5FED">
        <w:t>-</w:t>
      </w:r>
      <w:r w:rsidRPr="00AB5FED">
        <w:tab/>
        <w:t>the EPS bearers for MCPTT call may enable pre-emption of lower priority EPS bearers if the maximum number of UM bearers has been reached in favour of MCPTT initiated EPS bearer, if the EPS bearer used for MCPTT call has higher priority level (ARP) than the UM bearer(s) used for other application(s) and if the bearers for non MCPTT application are pre-emptable.</w:t>
      </w:r>
      <w:r>
        <w:t xml:space="preserve"> </w:t>
      </w:r>
      <w:r w:rsidRPr="00AB5FED">
        <w:t>In this case, the EPS bearer for MCPTT call pre-empts one of the existing EPS bearers when the maximum number of bearers is established for other applications.</w:t>
      </w:r>
    </w:p>
    <w:p w14:paraId="3E77D32C" w14:textId="77777777" w:rsidR="00171381" w:rsidRPr="00AB5FED" w:rsidRDefault="00171381" w:rsidP="00171381">
      <w:pPr>
        <w:pStyle w:val="NO"/>
        <w:rPr>
          <w:rFonts w:eastAsia="Malgun Gothic"/>
          <w:lang w:eastAsia="ko-KR"/>
        </w:rPr>
      </w:pPr>
      <w:r w:rsidRPr="00AB5FED">
        <w:t>NOTE 1:</w:t>
      </w:r>
      <w:r w:rsidRPr="00AB5FED">
        <w:tab/>
        <w:t>Operator policy takes into account regional/national requirements.</w:t>
      </w:r>
    </w:p>
    <w:p w14:paraId="15ED099E" w14:textId="77777777" w:rsidR="00171381" w:rsidRPr="00AB5FED" w:rsidRDefault="00171381" w:rsidP="00171381">
      <w:r w:rsidRPr="00AB5FED">
        <w:rPr>
          <w:rFonts w:eastAsia="Malgun Gothic" w:hint="eastAsia"/>
          <w:lang w:eastAsia="ko-KR"/>
        </w:rPr>
        <w:t xml:space="preserve">The </w:t>
      </w:r>
      <w:r w:rsidRPr="00AB5FED">
        <w:rPr>
          <w:rFonts w:eastAsia="Malgun Gothic"/>
          <w:lang w:eastAsia="ko-KR"/>
        </w:rPr>
        <w:t>EPS</w:t>
      </w:r>
      <w:r w:rsidRPr="00AB5FED">
        <w:rPr>
          <w:rFonts w:eastAsia="Malgun Gothic" w:hint="eastAsia"/>
          <w:lang w:eastAsia="ko-KR"/>
        </w:rPr>
        <w:t xml:space="preserve"> bearer for MCPTT emergency call shall have highest priority level among MCPTT call types. The </w:t>
      </w:r>
      <w:r w:rsidRPr="00AB5FED">
        <w:rPr>
          <w:rFonts w:eastAsia="Malgun Gothic"/>
          <w:lang w:eastAsia="ko-KR"/>
        </w:rPr>
        <w:t>EPS</w:t>
      </w:r>
      <w:r w:rsidRPr="00AB5FED">
        <w:rPr>
          <w:rFonts w:eastAsia="Malgun Gothic" w:hint="eastAsia"/>
          <w:lang w:eastAsia="ko-KR"/>
        </w:rPr>
        <w:t xml:space="preserve"> bearer for MCPTT imminent peril call shall have higher priority level than one for MCPTT call.</w:t>
      </w:r>
    </w:p>
    <w:p w14:paraId="4196A294" w14:textId="77777777" w:rsidR="00171381" w:rsidRPr="00AB5FED" w:rsidRDefault="00171381" w:rsidP="00171381">
      <w:r w:rsidRPr="00AB5FED">
        <w:t>To ensure that the MCPTT service always has access to a dedicated bearer for MCPTT media, a pre-established session may be setup that includes a request for resources at the first MCPTT group affiliation.</w:t>
      </w:r>
    </w:p>
    <w:p w14:paraId="4AE7D9BD" w14:textId="77777777" w:rsidR="00171381" w:rsidRPr="00AB5FED" w:rsidRDefault="00171381" w:rsidP="00171381">
      <w:r w:rsidRPr="00AB5FED">
        <w:t>This means that the PCC may multiplex MCPTT media streams from multiple concurrent MCPTT calls into one EPS bearer on one shared network priority regardless of MCPTT call priority.</w:t>
      </w:r>
    </w:p>
    <w:p w14:paraId="3B98F68F" w14:textId="77777777" w:rsidR="00171381" w:rsidRPr="00AB5FED" w:rsidRDefault="00171381" w:rsidP="00171381">
      <w:pPr>
        <w:pStyle w:val="NO"/>
      </w:pPr>
      <w:r w:rsidRPr="00AB5FED">
        <w:t>NOTE 2:</w:t>
      </w:r>
      <w:r w:rsidRPr="00AB5FED">
        <w:tab/>
        <w:t>A single UM bearer is used to multiplex the media streams from multiple concurrent MCPTT calls.</w:t>
      </w:r>
    </w:p>
    <w:p w14:paraId="7637B00D" w14:textId="77777777" w:rsidR="00171381" w:rsidRPr="00F250BB" w:rsidRDefault="00171381" w:rsidP="00171381">
      <w:pPr>
        <w:pStyle w:val="NO"/>
      </w:pPr>
      <w:r w:rsidRPr="00AB5FED">
        <w:t>NOTE 3:</w:t>
      </w:r>
      <w:r w:rsidRPr="00AB5FED">
        <w:tab/>
        <w:t>The sharing of a single GBR bearer for voice means that different QCI and/or ARP values are not possible for different voice media streams.</w:t>
      </w:r>
    </w:p>
    <w:p w14:paraId="5169D656" w14:textId="77777777" w:rsidR="00171381" w:rsidRPr="00AB5FED" w:rsidRDefault="00171381" w:rsidP="00171381">
      <w:pPr>
        <w:pStyle w:val="NO"/>
      </w:pPr>
      <w:r w:rsidRPr="00BD6485">
        <w:t>NOTE 4:</w:t>
      </w:r>
      <w:r w:rsidRPr="00BD6485">
        <w:tab/>
        <w:t xml:space="preserve">Multi-talker control may require additional bearer resources if </w:t>
      </w:r>
      <w:r>
        <w:t xml:space="preserve">multiple </w:t>
      </w:r>
      <w:r w:rsidRPr="00BD6485">
        <w:t xml:space="preserve">audio </w:t>
      </w:r>
      <w:r>
        <w:t xml:space="preserve">streams are sent to the UE when </w:t>
      </w:r>
      <w:r w:rsidRPr="00BD6485">
        <w:t>the floor is granted to additional participants during an established MCPTT group session.</w:t>
      </w:r>
    </w:p>
    <w:p w14:paraId="64508592" w14:textId="77777777" w:rsidR="00171381" w:rsidRPr="00AB5FED" w:rsidRDefault="00171381" w:rsidP="00171381">
      <w:pPr>
        <w:pStyle w:val="Heading3"/>
      </w:pPr>
      <w:bookmarkStart w:id="132" w:name="_Toc460615913"/>
      <w:bookmarkStart w:id="133" w:name="_Toc460616774"/>
      <w:bookmarkStart w:id="134" w:name="_Toc433209548"/>
      <w:bookmarkStart w:id="135" w:name="_Toc170895863"/>
      <w:r w:rsidRPr="00AB5FED">
        <w:t>5.</w:t>
      </w:r>
      <w:r>
        <w:t>7</w:t>
      </w:r>
      <w:r w:rsidRPr="00AB5FED">
        <w:t>.4</w:t>
      </w:r>
      <w:r w:rsidRPr="00AB5FED">
        <w:tab/>
        <w:t>MBMS bearer management</w:t>
      </w:r>
      <w:bookmarkEnd w:id="132"/>
      <w:bookmarkEnd w:id="133"/>
      <w:bookmarkEnd w:id="135"/>
    </w:p>
    <w:p w14:paraId="00211433" w14:textId="77777777" w:rsidR="00171381" w:rsidRPr="00AB5FED" w:rsidRDefault="00171381" w:rsidP="00171381">
      <w:r>
        <w:t>The MBMS bearer management for MC services is specified in subclause 5.2.7.1 of 3GPP TS 23.280 [16].</w:t>
      </w:r>
    </w:p>
    <w:p w14:paraId="10109A0F" w14:textId="77777777" w:rsidR="00171381" w:rsidRPr="00AB5FED" w:rsidRDefault="00171381" w:rsidP="00171381">
      <w:pPr>
        <w:pStyle w:val="Heading2"/>
      </w:pPr>
      <w:bookmarkStart w:id="136" w:name="_Toc460615914"/>
      <w:bookmarkStart w:id="137" w:name="_Toc460616775"/>
      <w:bookmarkStart w:id="138" w:name="_Toc170895864"/>
      <w:r w:rsidRPr="00AB5FED">
        <w:t>5.</w:t>
      </w:r>
      <w:r>
        <w:t>8</w:t>
      </w:r>
      <w:r w:rsidRPr="00AB5FED">
        <w:tab/>
        <w:t>MCPTT system interconnect requirements</w:t>
      </w:r>
      <w:bookmarkEnd w:id="134"/>
      <w:bookmarkEnd w:id="136"/>
      <w:bookmarkEnd w:id="137"/>
      <w:bookmarkEnd w:id="138"/>
    </w:p>
    <w:p w14:paraId="67F2E766" w14:textId="77777777" w:rsidR="00171381" w:rsidRDefault="00171381" w:rsidP="00171381">
      <w:r w:rsidRPr="00AB5FED">
        <w:t>The architecture for interconnect between MCPTT systems is specified, allowing the affiliation of MCPTT users from an MCPTT system with MCPTT groups defined in another MCPTT system. When both MCPTT systems are served by different networks, interconnect of signalling and media is achieved using the interfaces defined for interconnect between PLMNs.</w:t>
      </w:r>
    </w:p>
    <w:p w14:paraId="6CA413DE" w14:textId="77777777" w:rsidR="00171381" w:rsidRPr="003E5F68" w:rsidRDefault="00171381" w:rsidP="00171381">
      <w:pPr>
        <w:pStyle w:val="Heading1"/>
      </w:pPr>
      <w:bookmarkStart w:id="139" w:name="_Toc453260067"/>
      <w:bookmarkStart w:id="140" w:name="_Toc453260954"/>
      <w:bookmarkStart w:id="141" w:name="_Toc453279691"/>
      <w:bookmarkStart w:id="142" w:name="_Toc460615915"/>
      <w:bookmarkStart w:id="143" w:name="_Toc460616776"/>
      <w:bookmarkStart w:id="144" w:name="_Toc170895865"/>
      <w:r w:rsidRPr="003E5F68">
        <w:t>6</w:t>
      </w:r>
      <w:r w:rsidRPr="003E5F68">
        <w:tab/>
        <w:t>Involved business relationships</w:t>
      </w:r>
      <w:bookmarkEnd w:id="139"/>
      <w:bookmarkEnd w:id="140"/>
      <w:bookmarkEnd w:id="141"/>
      <w:bookmarkEnd w:id="142"/>
      <w:bookmarkEnd w:id="143"/>
      <w:bookmarkEnd w:id="144"/>
    </w:p>
    <w:p w14:paraId="6D9B1991" w14:textId="77777777" w:rsidR="00171381" w:rsidRDefault="00171381" w:rsidP="00171381">
      <w:r>
        <w:t>The description of the involved business relationships for the MCPTT service is contained in clause 6 of 3GPP TS 23.280 [16].</w:t>
      </w:r>
    </w:p>
    <w:p w14:paraId="7230BB7F" w14:textId="77777777" w:rsidR="00171381" w:rsidRPr="00600B96" w:rsidRDefault="00171381" w:rsidP="00171381">
      <w:pPr>
        <w:pStyle w:val="Heading1"/>
      </w:pPr>
      <w:bookmarkStart w:id="145" w:name="_Toc460615916"/>
      <w:bookmarkStart w:id="146" w:name="_Toc460616777"/>
      <w:bookmarkStart w:id="147" w:name="_Toc170895866"/>
      <w:r w:rsidRPr="00600B96">
        <w:t>7</w:t>
      </w:r>
      <w:r w:rsidRPr="00600B96">
        <w:tab/>
        <w:t>Functional model</w:t>
      </w:r>
      <w:bookmarkEnd w:id="145"/>
      <w:bookmarkEnd w:id="146"/>
      <w:bookmarkEnd w:id="147"/>
    </w:p>
    <w:p w14:paraId="5295DFA9" w14:textId="77777777" w:rsidR="00171381" w:rsidRPr="00600B96" w:rsidRDefault="00171381" w:rsidP="00171381">
      <w:pPr>
        <w:pStyle w:val="Heading2"/>
      </w:pPr>
      <w:bookmarkStart w:id="148" w:name="_Toc424654365"/>
      <w:bookmarkStart w:id="149" w:name="_Toc428364951"/>
      <w:bookmarkStart w:id="150" w:name="_Toc433209551"/>
      <w:bookmarkStart w:id="151" w:name="_Toc449038182"/>
      <w:bookmarkStart w:id="152" w:name="_Toc460615917"/>
      <w:bookmarkStart w:id="153" w:name="_Toc460616778"/>
      <w:bookmarkStart w:id="154" w:name="_Toc170895867"/>
      <w:r w:rsidRPr="00600B96">
        <w:t>7.1</w:t>
      </w:r>
      <w:r w:rsidRPr="00600B96">
        <w:tab/>
      </w:r>
      <w:bookmarkEnd w:id="148"/>
      <w:bookmarkEnd w:id="149"/>
      <w:bookmarkEnd w:id="150"/>
      <w:r w:rsidRPr="00600B96">
        <w:t>General</w:t>
      </w:r>
      <w:bookmarkEnd w:id="151"/>
      <w:bookmarkEnd w:id="152"/>
      <w:bookmarkEnd w:id="153"/>
      <w:bookmarkEnd w:id="154"/>
    </w:p>
    <w:p w14:paraId="5AB23F38" w14:textId="77777777" w:rsidR="00171381" w:rsidRDefault="00171381" w:rsidP="00171381">
      <w:pPr>
        <w:rPr>
          <w:lang w:eastAsia="zh-CN"/>
        </w:rPr>
      </w:pPr>
      <w:r w:rsidRPr="00600B96">
        <w:t>The functional model for the support of MCPTT is defined as a series of planes to allow for the breakdown of the architectural description.</w:t>
      </w:r>
    </w:p>
    <w:p w14:paraId="0330259C" w14:textId="77777777" w:rsidR="00171381" w:rsidRPr="003E5F68" w:rsidRDefault="00171381" w:rsidP="00171381">
      <w:pPr>
        <w:pStyle w:val="Heading2"/>
      </w:pPr>
      <w:bookmarkStart w:id="155" w:name="_Toc424654366"/>
      <w:bookmarkStart w:id="156" w:name="_Toc428364952"/>
      <w:bookmarkStart w:id="157" w:name="_Toc433209552"/>
      <w:bookmarkStart w:id="158" w:name="_Toc453260070"/>
      <w:bookmarkStart w:id="159" w:name="_Toc453260957"/>
      <w:bookmarkStart w:id="160" w:name="_Toc453279694"/>
      <w:bookmarkStart w:id="161" w:name="_Toc460615918"/>
      <w:bookmarkStart w:id="162" w:name="_Toc460616779"/>
      <w:bookmarkStart w:id="163" w:name="_Toc170895868"/>
      <w:r w:rsidRPr="003E5F68">
        <w:lastRenderedPageBreak/>
        <w:t>7.2</w:t>
      </w:r>
      <w:r w:rsidRPr="003E5F68">
        <w:tab/>
        <w:t>Description of the planes</w:t>
      </w:r>
      <w:bookmarkEnd w:id="155"/>
      <w:bookmarkEnd w:id="156"/>
      <w:bookmarkEnd w:id="157"/>
      <w:bookmarkEnd w:id="158"/>
      <w:bookmarkEnd w:id="159"/>
      <w:bookmarkEnd w:id="160"/>
      <w:bookmarkEnd w:id="161"/>
      <w:bookmarkEnd w:id="162"/>
      <w:bookmarkEnd w:id="163"/>
    </w:p>
    <w:p w14:paraId="691F721D" w14:textId="77777777" w:rsidR="00171381" w:rsidRDefault="00171381" w:rsidP="00171381">
      <w:pPr>
        <w:rPr>
          <w:lang w:eastAsia="zh-CN"/>
        </w:rPr>
      </w:pPr>
      <w:r>
        <w:rPr>
          <w:rFonts w:hint="eastAsia"/>
          <w:lang w:eastAsia="zh-CN"/>
        </w:rPr>
        <w:t>T</w:t>
      </w:r>
      <w:r>
        <w:t>he description of the planes</w:t>
      </w:r>
      <w:r>
        <w:rPr>
          <w:rFonts w:hint="eastAsia"/>
          <w:lang w:eastAsia="zh-CN"/>
        </w:rPr>
        <w:t xml:space="preserve"> and the relationship between the planes</w:t>
      </w:r>
      <w:r>
        <w:t xml:space="preserve"> </w:t>
      </w:r>
      <w:r>
        <w:rPr>
          <w:rFonts w:hint="eastAsia"/>
          <w:lang w:eastAsia="zh-CN"/>
        </w:rPr>
        <w:t>are contained in the common functional architecture to support MC services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Pr>
          <w:lang w:eastAsia="zh-CN"/>
        </w:rPr>
        <w:t>.</w:t>
      </w:r>
    </w:p>
    <w:p w14:paraId="7669B553" w14:textId="77777777" w:rsidR="00171381" w:rsidRPr="003E5F68" w:rsidRDefault="00171381" w:rsidP="00171381">
      <w:pPr>
        <w:pStyle w:val="Heading2"/>
      </w:pPr>
      <w:bookmarkStart w:id="164" w:name="_Toc424654367"/>
      <w:bookmarkStart w:id="165" w:name="_Toc428364953"/>
      <w:bookmarkStart w:id="166" w:name="_Toc433209553"/>
      <w:bookmarkStart w:id="167" w:name="_Toc453260071"/>
      <w:bookmarkStart w:id="168" w:name="_Toc453260958"/>
      <w:bookmarkStart w:id="169" w:name="_Toc453279695"/>
      <w:bookmarkStart w:id="170" w:name="_Toc460615919"/>
      <w:bookmarkStart w:id="171" w:name="_Toc460616780"/>
      <w:bookmarkStart w:id="172" w:name="_Toc170895869"/>
      <w:r w:rsidRPr="003E5F68">
        <w:t>7.3</w:t>
      </w:r>
      <w:r w:rsidRPr="003E5F68">
        <w:tab/>
        <w:t>Functional model description</w:t>
      </w:r>
      <w:bookmarkEnd w:id="164"/>
      <w:bookmarkEnd w:id="165"/>
      <w:bookmarkEnd w:id="166"/>
      <w:bookmarkEnd w:id="167"/>
      <w:bookmarkEnd w:id="168"/>
      <w:bookmarkEnd w:id="169"/>
      <w:bookmarkEnd w:id="170"/>
      <w:bookmarkEnd w:id="171"/>
      <w:bookmarkEnd w:id="172"/>
    </w:p>
    <w:p w14:paraId="505E2C7C" w14:textId="77777777" w:rsidR="00171381" w:rsidRPr="00600B96" w:rsidRDefault="00171381" w:rsidP="00171381"/>
    <w:p w14:paraId="47DD6A49" w14:textId="77777777" w:rsidR="00171381" w:rsidRPr="00600B96" w:rsidRDefault="00171381" w:rsidP="00171381">
      <w:pPr>
        <w:pStyle w:val="Heading3"/>
      </w:pPr>
      <w:bookmarkStart w:id="173" w:name="_Toc460615920"/>
      <w:bookmarkStart w:id="174" w:name="_Toc460616781"/>
      <w:bookmarkStart w:id="175" w:name="_Toc170895870"/>
      <w:r w:rsidRPr="00600B96">
        <w:t>7.3.1</w:t>
      </w:r>
      <w:r w:rsidRPr="00600B96">
        <w:tab/>
        <w:t>On-network functional model</w:t>
      </w:r>
      <w:bookmarkEnd w:id="173"/>
      <w:bookmarkEnd w:id="174"/>
      <w:bookmarkEnd w:id="175"/>
    </w:p>
    <w:p w14:paraId="1443592D" w14:textId="77777777" w:rsidR="00171381" w:rsidRPr="00600B96" w:rsidRDefault="00171381" w:rsidP="00171381">
      <w:r w:rsidRPr="00600B96">
        <w:t>Figure 7.3.1-1 shows the functional model for the application plane</w:t>
      </w:r>
      <w:r>
        <w:rPr>
          <w:rFonts w:hint="eastAsia"/>
          <w:lang w:eastAsia="zh-CN"/>
        </w:rPr>
        <w:t xml:space="preserve"> of the MCPTT service</w:t>
      </w:r>
      <w:r w:rsidRPr="00600B96">
        <w:t>.</w:t>
      </w:r>
    </w:p>
    <w:p w14:paraId="76C0C0FA" w14:textId="77777777" w:rsidR="00171381" w:rsidRPr="00600B96" w:rsidRDefault="00171381" w:rsidP="00171381">
      <w:pPr>
        <w:pStyle w:val="TH"/>
      </w:pPr>
      <w:r>
        <w:object w:dxaOrig="8065" w:dyaOrig="5026" w14:anchorId="3A0FB46D">
          <v:shape id="_x0000_i1027" type="#_x0000_t75" style="width:403.5pt;height:252.6pt" o:ole="">
            <v:imagedata r:id="rId11" o:title=""/>
          </v:shape>
          <o:OLEObject Type="Embed" ProgID="Visio.Drawing.11" ShapeID="_x0000_i1027" DrawAspect="Content" ObjectID="_1781508936" r:id="rId12"/>
        </w:object>
      </w:r>
    </w:p>
    <w:p w14:paraId="5BB82869" w14:textId="77777777" w:rsidR="00171381" w:rsidRPr="00F009FE" w:rsidRDefault="00171381" w:rsidP="00171381">
      <w:pPr>
        <w:pStyle w:val="TF"/>
      </w:pPr>
      <w:r w:rsidRPr="00600B96">
        <w:t>Figure 7.3.1-1: Functional model for application plane</w:t>
      </w:r>
      <w:r>
        <w:rPr>
          <w:rFonts w:hint="eastAsia"/>
          <w:lang w:eastAsia="zh-CN"/>
        </w:rPr>
        <w:t xml:space="preserve"> of the MCPTT service</w:t>
      </w:r>
    </w:p>
    <w:p w14:paraId="42F32C12" w14:textId="77777777" w:rsidR="00171381" w:rsidRPr="00600B96" w:rsidRDefault="00171381" w:rsidP="00171381">
      <w:r w:rsidRPr="00600B96">
        <w:t>In the model shown in figure 7.3.1-1, the following apply:</w:t>
      </w:r>
    </w:p>
    <w:p w14:paraId="05EE85E9" w14:textId="77777777" w:rsidR="00171381" w:rsidRDefault="00171381" w:rsidP="00171381">
      <w:pPr>
        <w:pStyle w:val="B1"/>
        <w:rPr>
          <w:lang w:eastAsia="zh-CN"/>
        </w:rPr>
      </w:pPr>
      <w:r w:rsidRPr="00600B96">
        <w:t>-</w:t>
      </w:r>
      <w:r w:rsidRPr="00600B96">
        <w:tab/>
        <w:t xml:space="preserve">The MCPTT server is an instantiation of a </w:t>
      </w:r>
      <w:r>
        <w:rPr>
          <w:rFonts w:hint="eastAsia"/>
          <w:lang w:eastAsia="zh-CN"/>
        </w:rPr>
        <w:t xml:space="preserve">MC service server </w:t>
      </w:r>
      <w:r w:rsidRPr="00600B96">
        <w:t xml:space="preserve">in accordance with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600B96">
        <w:t>.</w:t>
      </w:r>
    </w:p>
    <w:p w14:paraId="2A93E72E" w14:textId="77777777" w:rsidR="00171381" w:rsidRDefault="00171381" w:rsidP="00171381">
      <w:pPr>
        <w:pStyle w:val="B1"/>
      </w:pPr>
      <w:r w:rsidRPr="00600B96">
        <w:t>-</w:t>
      </w:r>
      <w:r w:rsidRPr="00600B96">
        <w:tab/>
        <w:t>The MCPTT server is an instantiation of a GCS AS in accordance with 3GPP TS 23.468 [</w:t>
      </w:r>
      <w:r>
        <w:t>9</w:t>
      </w:r>
      <w:r w:rsidRPr="00600B96">
        <w:t>].</w:t>
      </w:r>
    </w:p>
    <w:p w14:paraId="071897A5" w14:textId="77777777" w:rsidR="00171381" w:rsidRPr="00600B96" w:rsidRDefault="00171381" w:rsidP="00171381">
      <w:pPr>
        <w:pStyle w:val="B1"/>
      </w:pPr>
      <w:r w:rsidRPr="00600B96">
        <w:t>-</w:t>
      </w:r>
      <w:r w:rsidRPr="00600B96">
        <w:tab/>
        <w:t>MCPTT-9 carries multicast floor control signalling between the floor control server of the MCPTT server and the floor participant of the MCPTT UE.</w:t>
      </w:r>
    </w:p>
    <w:p w14:paraId="557E56CD" w14:textId="77777777" w:rsidR="00171381" w:rsidRPr="00600B96" w:rsidRDefault="00171381" w:rsidP="00171381">
      <w:pPr>
        <w:pStyle w:val="B1"/>
      </w:pPr>
      <w:r w:rsidRPr="00600B96">
        <w:t>-</w:t>
      </w:r>
      <w:r w:rsidRPr="00600B96">
        <w:tab/>
        <w:t>MCPTT-4 carries unicast floor control signalling between the floor control server of the MCPTT server and the floor participant of the MCPTT UE.</w:t>
      </w:r>
    </w:p>
    <w:p w14:paraId="6AD4E9B6" w14:textId="77777777" w:rsidR="00171381" w:rsidRPr="00600B96" w:rsidRDefault="00171381" w:rsidP="00171381">
      <w:pPr>
        <w:pStyle w:val="B1"/>
      </w:pPr>
      <w:r w:rsidRPr="00600B96">
        <w:t>-</w:t>
      </w:r>
      <w:r w:rsidRPr="00600B96">
        <w:tab/>
        <w:t>MCPTT-7 carries unicast media between the media distribution function of the MCPTT server and the media mixer of the MCPTT UE.</w:t>
      </w:r>
    </w:p>
    <w:p w14:paraId="0516D2E6" w14:textId="77777777" w:rsidR="00171381" w:rsidRPr="00600B96" w:rsidRDefault="00171381" w:rsidP="00171381">
      <w:pPr>
        <w:pStyle w:val="B1"/>
      </w:pPr>
      <w:r w:rsidRPr="00600B96">
        <w:t>-</w:t>
      </w:r>
      <w:r w:rsidRPr="00600B96">
        <w:tab/>
        <w:t>MCPTT-8 carries multicast media from the media distribution function of the MCPTT server to the media mixer of the MCPTT UE.</w:t>
      </w:r>
    </w:p>
    <w:p w14:paraId="57A564B2" w14:textId="77777777" w:rsidR="00171381" w:rsidRPr="00600B96" w:rsidRDefault="00171381" w:rsidP="00171381">
      <w:r w:rsidRPr="00600B96">
        <w:t>Figure 7.3.1-</w:t>
      </w:r>
      <w:r>
        <w:t>2</w:t>
      </w:r>
      <w:r w:rsidRPr="00600B96">
        <w:t xml:space="preserve"> shows the relationships between the reference points of the application plane and the signalling plane.</w:t>
      </w:r>
    </w:p>
    <w:p w14:paraId="7F14E1C5" w14:textId="77777777" w:rsidR="00171381" w:rsidRPr="00600B96" w:rsidRDefault="00171381" w:rsidP="00171381">
      <w:pPr>
        <w:pStyle w:val="TH"/>
      </w:pPr>
      <w:r>
        <w:object w:dxaOrig="7355" w:dyaOrig="8446" w14:anchorId="0789874D">
          <v:shape id="_x0000_i1028" type="#_x0000_t75" style="width:367.3pt;height:422.35pt" o:ole="">
            <v:imagedata r:id="rId13" o:title=""/>
          </v:shape>
          <o:OLEObject Type="Embed" ProgID="Visio.Drawing.11" ShapeID="_x0000_i1028" DrawAspect="Content" ObjectID="_1781508937" r:id="rId14"/>
        </w:object>
      </w:r>
    </w:p>
    <w:p w14:paraId="5F262BFD" w14:textId="77777777" w:rsidR="00171381" w:rsidRPr="00600B96" w:rsidRDefault="00171381" w:rsidP="00171381">
      <w:pPr>
        <w:pStyle w:val="TF"/>
      </w:pPr>
      <w:r w:rsidRPr="00600B96">
        <w:t>Figure 7.3.1-</w:t>
      </w:r>
      <w:r>
        <w:t>2</w:t>
      </w:r>
      <w:r w:rsidRPr="00600B96">
        <w:t xml:space="preserve">: Relationships between reference points of </w:t>
      </w:r>
      <w:r>
        <w:rPr>
          <w:rFonts w:hint="eastAsia"/>
          <w:lang w:eastAsia="zh-CN"/>
        </w:rPr>
        <w:t xml:space="preserve">MCPTT </w:t>
      </w:r>
      <w:r w:rsidRPr="00600B96">
        <w:t>application and signalling control planes</w:t>
      </w:r>
    </w:p>
    <w:p w14:paraId="567278A1" w14:textId="77777777" w:rsidR="00171381" w:rsidRPr="00600B96" w:rsidRDefault="00171381" w:rsidP="00171381">
      <w:pPr>
        <w:pStyle w:val="Heading3"/>
      </w:pPr>
      <w:bookmarkStart w:id="176" w:name="_Toc460615921"/>
      <w:bookmarkStart w:id="177" w:name="_Toc460616782"/>
      <w:bookmarkStart w:id="178" w:name="_Toc170895871"/>
      <w:r w:rsidRPr="00600B96">
        <w:t>7.3.2</w:t>
      </w:r>
      <w:r w:rsidRPr="00600B96">
        <w:tab/>
        <w:t>Off-network functional model</w:t>
      </w:r>
      <w:bookmarkEnd w:id="176"/>
      <w:bookmarkEnd w:id="177"/>
      <w:bookmarkEnd w:id="178"/>
    </w:p>
    <w:p w14:paraId="008A8BAA" w14:textId="77777777" w:rsidR="00171381" w:rsidRPr="00600B96" w:rsidRDefault="00171381" w:rsidP="00171381">
      <w:r w:rsidRPr="00600B96">
        <w:t>Figure 7.3.2-1 shows the functional model for off-network operation</w:t>
      </w:r>
      <w:r>
        <w:rPr>
          <w:rFonts w:hint="eastAsia"/>
          <w:lang w:eastAsia="zh-CN"/>
        </w:rPr>
        <w:t xml:space="preserve"> of MCPTT service</w:t>
      </w:r>
      <w:r w:rsidRPr="00600B96">
        <w:t>.</w:t>
      </w:r>
    </w:p>
    <w:p w14:paraId="5E1C9DB2" w14:textId="77777777" w:rsidR="00171381" w:rsidRPr="00600B96" w:rsidRDefault="00171381" w:rsidP="00171381">
      <w:pPr>
        <w:pStyle w:val="TH"/>
      </w:pPr>
      <w:r w:rsidRPr="00600B96">
        <w:object w:dxaOrig="12039" w:dyaOrig="7274" w14:anchorId="4218564F">
          <v:shape id="_x0000_i1029" type="#_x0000_t75" style="width:487.05pt;height:293.8pt" o:ole="">
            <v:imagedata r:id="rId15" o:title=""/>
          </v:shape>
          <o:OLEObject Type="Embed" ProgID="Visio.Drawing.11" ShapeID="_x0000_i1029" DrawAspect="Content" ObjectID="_1781508938" r:id="rId16"/>
        </w:object>
      </w:r>
    </w:p>
    <w:p w14:paraId="0ADAA490" w14:textId="77777777" w:rsidR="00171381" w:rsidRPr="00F009FE" w:rsidRDefault="00171381" w:rsidP="00171381">
      <w:pPr>
        <w:pStyle w:val="TF"/>
      </w:pPr>
      <w:r w:rsidRPr="00600B96">
        <w:t>Figure 7.3.2-1: Functional model for off-network operation</w:t>
      </w:r>
      <w:r>
        <w:rPr>
          <w:rFonts w:hint="eastAsia"/>
          <w:lang w:eastAsia="zh-CN"/>
        </w:rPr>
        <w:t xml:space="preserve"> of MCPTT service</w:t>
      </w:r>
    </w:p>
    <w:p w14:paraId="00E7E0AA" w14:textId="77777777" w:rsidR="00171381" w:rsidRPr="00600B96" w:rsidRDefault="00171381" w:rsidP="00171381">
      <w:pPr>
        <w:pStyle w:val="Heading2"/>
      </w:pPr>
      <w:bookmarkStart w:id="179" w:name="_Toc460615922"/>
      <w:bookmarkStart w:id="180" w:name="_Toc460616783"/>
      <w:bookmarkStart w:id="181" w:name="_Toc170895872"/>
      <w:r w:rsidRPr="00600B96">
        <w:t>7.4</w:t>
      </w:r>
      <w:r w:rsidRPr="00600B96">
        <w:tab/>
        <w:t>Functional entities description</w:t>
      </w:r>
      <w:bookmarkEnd w:id="179"/>
      <w:bookmarkEnd w:id="180"/>
      <w:bookmarkEnd w:id="181"/>
    </w:p>
    <w:p w14:paraId="5AA27DA6" w14:textId="77777777" w:rsidR="00171381" w:rsidRPr="00600B96" w:rsidRDefault="00171381" w:rsidP="00171381">
      <w:pPr>
        <w:pStyle w:val="Heading3"/>
      </w:pPr>
      <w:bookmarkStart w:id="182" w:name="_Toc460615923"/>
      <w:bookmarkStart w:id="183" w:name="_Toc460616784"/>
      <w:bookmarkStart w:id="184" w:name="_Toc170895873"/>
      <w:r w:rsidRPr="00600B96">
        <w:t>7.4.1</w:t>
      </w:r>
      <w:r w:rsidRPr="00600B96">
        <w:tab/>
        <w:t>General</w:t>
      </w:r>
      <w:bookmarkEnd w:id="182"/>
      <w:bookmarkEnd w:id="183"/>
      <w:bookmarkEnd w:id="184"/>
    </w:p>
    <w:p w14:paraId="26BB235F" w14:textId="77777777" w:rsidR="00171381" w:rsidRPr="00600B96" w:rsidRDefault="00171381" w:rsidP="00171381">
      <w:r w:rsidRPr="00600B96">
        <w:t xml:space="preserve">Each subclause is a description of a functional entity and does not imply a physical entity. </w:t>
      </w:r>
    </w:p>
    <w:p w14:paraId="7448BF30" w14:textId="77777777" w:rsidR="00171381" w:rsidRPr="00F009FE" w:rsidRDefault="00171381" w:rsidP="00171381">
      <w:pPr>
        <w:pStyle w:val="Heading3"/>
      </w:pPr>
      <w:bookmarkStart w:id="185" w:name="_Toc460615924"/>
      <w:bookmarkStart w:id="186" w:name="_Toc460616785"/>
      <w:bookmarkStart w:id="187" w:name="_Toc170895874"/>
      <w:r w:rsidRPr="00600B96">
        <w:t>7.4.2</w:t>
      </w:r>
      <w:r w:rsidRPr="00600B96">
        <w:tab/>
        <w:t>Application plane</w:t>
      </w:r>
      <w:r>
        <w:rPr>
          <w:rFonts w:hint="eastAsia"/>
          <w:lang w:eastAsia="zh-CN"/>
        </w:rPr>
        <w:t xml:space="preserve"> of MCPTT service</w:t>
      </w:r>
      <w:bookmarkEnd w:id="185"/>
      <w:bookmarkEnd w:id="186"/>
      <w:bookmarkEnd w:id="187"/>
    </w:p>
    <w:p w14:paraId="25DB7FD0" w14:textId="77777777" w:rsidR="00171381" w:rsidRPr="00600B96" w:rsidRDefault="00171381" w:rsidP="00171381">
      <w:pPr>
        <w:pStyle w:val="Heading4"/>
      </w:pPr>
      <w:bookmarkStart w:id="188" w:name="_Toc460615925"/>
      <w:bookmarkStart w:id="189" w:name="_Toc460616786"/>
      <w:bookmarkStart w:id="190" w:name="_Toc170895875"/>
      <w:r w:rsidRPr="00600B96">
        <w:t>7.4.2.1</w:t>
      </w:r>
      <w:r w:rsidRPr="00600B96">
        <w:tab/>
        <w:t>General</w:t>
      </w:r>
      <w:bookmarkEnd w:id="188"/>
      <w:bookmarkEnd w:id="189"/>
      <w:bookmarkEnd w:id="190"/>
    </w:p>
    <w:p w14:paraId="70C30D46" w14:textId="77777777" w:rsidR="00171381" w:rsidRPr="00600B96" w:rsidRDefault="00171381" w:rsidP="00171381">
      <w:r w:rsidRPr="00600B96">
        <w:t>Entities within the application plane</w:t>
      </w:r>
      <w:r>
        <w:rPr>
          <w:rFonts w:hint="eastAsia"/>
          <w:lang w:eastAsia="zh-CN"/>
        </w:rPr>
        <w:t xml:space="preserve"> of MCPTT service</w:t>
      </w:r>
      <w:r w:rsidRPr="00600B96">
        <w:t xml:space="preserve"> provide application control, media control and distribution functions.</w:t>
      </w:r>
    </w:p>
    <w:p w14:paraId="05E137E9" w14:textId="77777777" w:rsidR="00171381" w:rsidRPr="00600B96" w:rsidRDefault="00171381" w:rsidP="00171381">
      <w:pPr>
        <w:pStyle w:val="Heading4"/>
      </w:pPr>
      <w:bookmarkStart w:id="191" w:name="_Toc428364960"/>
      <w:bookmarkStart w:id="192" w:name="_Toc433209560"/>
      <w:bookmarkStart w:id="193" w:name="_Toc449038191"/>
      <w:bookmarkStart w:id="194" w:name="_Toc460615926"/>
      <w:bookmarkStart w:id="195" w:name="_Toc460616787"/>
      <w:bookmarkStart w:id="196" w:name="_Toc170895876"/>
      <w:r w:rsidRPr="00600B96">
        <w:t>7.4.2.2</w:t>
      </w:r>
      <w:r w:rsidRPr="00600B96">
        <w:tab/>
        <w:t>Common services core</w:t>
      </w:r>
      <w:bookmarkEnd w:id="191"/>
      <w:bookmarkEnd w:id="192"/>
      <w:bookmarkEnd w:id="193"/>
      <w:bookmarkEnd w:id="194"/>
      <w:bookmarkEnd w:id="195"/>
      <w:bookmarkEnd w:id="196"/>
    </w:p>
    <w:p w14:paraId="2C2A9454" w14:textId="77777777" w:rsidR="00171381" w:rsidRPr="00600B96" w:rsidRDefault="00171381" w:rsidP="00171381">
      <w:r>
        <w:rPr>
          <w:rFonts w:hint="eastAsia"/>
          <w:lang w:eastAsia="zh-CN"/>
        </w:rPr>
        <w:t>T</w:t>
      </w:r>
      <w:r>
        <w:t xml:space="preserve">he description of the common services core entities </w:t>
      </w:r>
      <w:r>
        <w:rPr>
          <w:rFonts w:hint="eastAsia"/>
          <w:lang w:eastAsia="zh-CN"/>
        </w:rPr>
        <w:t>are contained in common functional architecture to support MC services in</w:t>
      </w:r>
      <w:r>
        <w:t xml:space="preserve">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600B96">
        <w:t>.</w:t>
      </w:r>
    </w:p>
    <w:p w14:paraId="78891435" w14:textId="77777777" w:rsidR="00171381" w:rsidRPr="00600B96" w:rsidRDefault="00171381" w:rsidP="00171381">
      <w:pPr>
        <w:pStyle w:val="Heading4"/>
      </w:pPr>
      <w:bookmarkStart w:id="197" w:name="_Toc460615927"/>
      <w:bookmarkStart w:id="198" w:name="_Toc460616788"/>
      <w:bookmarkStart w:id="199" w:name="_Toc170895877"/>
      <w:r w:rsidRPr="00600B96">
        <w:t>7.4.2.3</w:t>
      </w:r>
      <w:r w:rsidRPr="00600B96">
        <w:tab/>
        <w:t>MCPTT application service</w:t>
      </w:r>
      <w:bookmarkEnd w:id="197"/>
      <w:bookmarkEnd w:id="198"/>
      <w:bookmarkEnd w:id="199"/>
    </w:p>
    <w:p w14:paraId="3DD93036" w14:textId="77777777" w:rsidR="00171381" w:rsidRPr="00600B96" w:rsidRDefault="00171381" w:rsidP="00171381">
      <w:pPr>
        <w:pStyle w:val="Heading5"/>
      </w:pPr>
      <w:bookmarkStart w:id="200" w:name="_Toc460615928"/>
      <w:bookmarkStart w:id="201" w:name="_Toc460616789"/>
      <w:bookmarkStart w:id="202" w:name="_Toc170895878"/>
      <w:r w:rsidRPr="00600B96">
        <w:t>7.4.2.3.1</w:t>
      </w:r>
      <w:r w:rsidRPr="00600B96">
        <w:tab/>
        <w:t>MCPTT client</w:t>
      </w:r>
      <w:bookmarkEnd w:id="200"/>
      <w:bookmarkEnd w:id="201"/>
      <w:bookmarkEnd w:id="202"/>
    </w:p>
    <w:p w14:paraId="501B644E" w14:textId="77777777" w:rsidR="00171381" w:rsidRPr="00F009FE" w:rsidRDefault="00171381" w:rsidP="00171381">
      <w:r w:rsidRPr="00600B96">
        <w:t xml:space="preserve">The </w:t>
      </w:r>
      <w:r w:rsidRPr="00600B96">
        <w:rPr>
          <w:rFonts w:eastAsia="Malgun Gothic" w:hint="eastAsia"/>
          <w:lang w:eastAsia="ko-KR"/>
        </w:rPr>
        <w:t xml:space="preserve">MCPTT client </w:t>
      </w:r>
      <w:r w:rsidRPr="00600B96">
        <w:t>functional entity acts as the user agent for all MCPTT application transactions.</w:t>
      </w:r>
      <w:r w:rsidRPr="00600B96">
        <w:rPr>
          <w:rFonts w:eastAsia="Malgun Gothic" w:hint="eastAsia"/>
          <w:lang w:eastAsia="ko-KR"/>
        </w:rPr>
        <w:t xml:space="preserve"> The client reports </w:t>
      </w:r>
      <w:r w:rsidRPr="00600B96">
        <w:rPr>
          <w:rFonts w:eastAsia="Malgun Gothic"/>
          <w:lang w:eastAsia="ko-KR"/>
        </w:rPr>
        <w:t>the</w:t>
      </w:r>
      <w:r w:rsidRPr="00600B96">
        <w:rPr>
          <w:rFonts w:eastAsia="Malgun Gothic" w:hint="eastAsia"/>
          <w:lang w:eastAsia="ko-KR"/>
        </w:rPr>
        <w:t xml:space="preserve"> information</w:t>
      </w:r>
      <w:r w:rsidRPr="00600B96">
        <w:rPr>
          <w:rFonts w:eastAsia="Malgun Gothic"/>
          <w:lang w:eastAsia="ko-KR"/>
        </w:rPr>
        <w:t xml:space="preserve"> of where the </w:t>
      </w:r>
      <w:r w:rsidRPr="00600B96">
        <w:rPr>
          <w:rFonts w:eastAsia="Malgun Gothic" w:hint="eastAsia"/>
          <w:lang w:eastAsia="ko-KR"/>
        </w:rPr>
        <w:t xml:space="preserve">client </w:t>
      </w:r>
      <w:r w:rsidRPr="00600B96">
        <w:rPr>
          <w:rFonts w:eastAsia="Malgun Gothic"/>
          <w:lang w:eastAsia="ko-KR"/>
        </w:rPr>
        <w:t>is currently located</w:t>
      </w:r>
      <w:r w:rsidRPr="00600B96">
        <w:rPr>
          <w:rFonts w:eastAsia="Malgun Gothic" w:hint="eastAsia"/>
          <w:lang w:eastAsia="ko-KR"/>
        </w:rPr>
        <w:t>.</w:t>
      </w:r>
    </w:p>
    <w:p w14:paraId="45E3D243" w14:textId="77777777" w:rsidR="00171381" w:rsidRPr="00600B96" w:rsidRDefault="00171381" w:rsidP="00171381">
      <w:pPr>
        <w:pStyle w:val="Heading5"/>
      </w:pPr>
      <w:bookmarkStart w:id="203" w:name="_Hlk11419952"/>
      <w:bookmarkStart w:id="204" w:name="_Toc460615929"/>
      <w:bookmarkStart w:id="205" w:name="_Toc460616790"/>
      <w:bookmarkStart w:id="206" w:name="_Toc170895879"/>
      <w:r w:rsidRPr="00600B96">
        <w:t>7.4.2.3.2</w:t>
      </w:r>
      <w:bookmarkEnd w:id="203"/>
      <w:r w:rsidRPr="00600B96">
        <w:tab/>
        <w:t>MCPTT server</w:t>
      </w:r>
      <w:bookmarkEnd w:id="204"/>
      <w:bookmarkEnd w:id="205"/>
      <w:bookmarkEnd w:id="206"/>
    </w:p>
    <w:p w14:paraId="50062A95" w14:textId="77777777" w:rsidR="00171381" w:rsidRPr="00600B96" w:rsidRDefault="00171381" w:rsidP="00171381">
      <w:r w:rsidRPr="00600B96">
        <w:t>The MCPTT server functional entity provides centralised support for MCPTT services.</w:t>
      </w:r>
    </w:p>
    <w:p w14:paraId="179C7298" w14:textId="77777777" w:rsidR="00171381" w:rsidRPr="00600B96" w:rsidRDefault="00171381" w:rsidP="00171381">
      <w:r w:rsidRPr="00600B96">
        <w:lastRenderedPageBreak/>
        <w:t>All the MCPTT clients supporting users belonging to a single group are required to use the same MCPTT server for that group. An MCPTT client supporting a user involved in multiple groups can have relationships with multiple MCPTT servers.</w:t>
      </w:r>
    </w:p>
    <w:p w14:paraId="67E4EA3D" w14:textId="77777777" w:rsidR="00171381" w:rsidRPr="00600B96" w:rsidRDefault="00171381" w:rsidP="00171381">
      <w:pPr>
        <w:pStyle w:val="NO"/>
      </w:pPr>
      <w:r w:rsidRPr="00600B96">
        <w:t>NOTE</w:t>
      </w:r>
      <w:r>
        <w:t> 1</w:t>
      </w:r>
      <w:r w:rsidRPr="00600B96">
        <w:t>:</w:t>
      </w:r>
      <w:r w:rsidRPr="00600B96">
        <w:tab/>
        <w:t>Possible requirements for handling multiple distinct media on different MCPTT servers are not covered in this version of the document.</w:t>
      </w:r>
    </w:p>
    <w:p w14:paraId="53FB08C4" w14:textId="77777777" w:rsidR="00171381" w:rsidRPr="00600B96" w:rsidRDefault="00171381" w:rsidP="00171381">
      <w:r w:rsidRPr="00600B96">
        <w:t>The MCPTT server functional entity represents a specific instantiation of the GCS AS described in 3GPP TS 23.468 [</w:t>
      </w:r>
      <w:r>
        <w:t>9</w:t>
      </w:r>
      <w:r w:rsidRPr="00600B96">
        <w:t>] to control multicast and unicast operations for group communications.</w:t>
      </w:r>
    </w:p>
    <w:p w14:paraId="608C228A" w14:textId="77777777" w:rsidR="00171381" w:rsidRPr="00600B96" w:rsidRDefault="00171381" w:rsidP="00171381">
      <w:r w:rsidRPr="00600B96">
        <w:t>The MCPTT server functional entity is supported by the SIP AS, HTTP client and HTTP server functional entities of the signalling control plane.</w:t>
      </w:r>
    </w:p>
    <w:p w14:paraId="7B15F214" w14:textId="77777777" w:rsidR="00171381" w:rsidRPr="00600B96" w:rsidRDefault="00171381" w:rsidP="00171381">
      <w:r w:rsidRPr="00600B96">
        <w:t>By assuming the role of a GCS AS, the MCPTT server functional entity is responsible for:</w:t>
      </w:r>
    </w:p>
    <w:p w14:paraId="13F4E354" w14:textId="77777777" w:rsidR="00171381" w:rsidRPr="00600B96" w:rsidRDefault="00171381" w:rsidP="00171381">
      <w:pPr>
        <w:pStyle w:val="B1"/>
      </w:pPr>
      <w:r w:rsidRPr="00600B96">
        <w:t>-</w:t>
      </w:r>
      <w:r w:rsidRPr="00600B96">
        <w:tab/>
        <w:t>requesting the allocation of multicast resources utilizing the media distribution function;</w:t>
      </w:r>
    </w:p>
    <w:p w14:paraId="34C1BCF2" w14:textId="77777777" w:rsidR="00171381" w:rsidRPr="00600B96" w:rsidRDefault="00171381" w:rsidP="00171381">
      <w:pPr>
        <w:pStyle w:val="B1"/>
      </w:pPr>
      <w:r w:rsidRPr="00600B96">
        <w:t>-</w:t>
      </w:r>
      <w:r w:rsidRPr="00600B96">
        <w:tab/>
        <w:t>announcing the association of multicast resources to calls to MCPTT UEs;</w:t>
      </w:r>
    </w:p>
    <w:p w14:paraId="077A68EF" w14:textId="77777777" w:rsidR="00171381" w:rsidRPr="00600B96" w:rsidRDefault="00171381" w:rsidP="00171381">
      <w:pPr>
        <w:pStyle w:val="B1"/>
      </w:pPr>
      <w:r w:rsidRPr="00600B96">
        <w:t>-</w:t>
      </w:r>
      <w:r w:rsidRPr="00600B96">
        <w:tab/>
        <w:t xml:space="preserve">determining for each MCPTT UE involved in a given call whether to use unicast or multicast transport; </w:t>
      </w:r>
    </w:p>
    <w:p w14:paraId="7E184434" w14:textId="77777777" w:rsidR="00171381" w:rsidRPr="00600B96" w:rsidRDefault="00171381" w:rsidP="00171381">
      <w:pPr>
        <w:pStyle w:val="B1"/>
      </w:pPr>
      <w:r w:rsidRPr="00600B96">
        <w:t>-</w:t>
      </w:r>
      <w:r w:rsidRPr="00600B96">
        <w:tab/>
        <w:t>announcing the assignment of multicast transport for specific calls to MCPTT UEs; and</w:t>
      </w:r>
    </w:p>
    <w:p w14:paraId="03FD859E" w14:textId="77777777" w:rsidR="00171381" w:rsidRPr="00600B96" w:rsidRDefault="00171381" w:rsidP="00171381">
      <w:pPr>
        <w:pStyle w:val="B1"/>
      </w:pPr>
      <w:r w:rsidRPr="00600B96">
        <w:t>-</w:t>
      </w:r>
      <w:r w:rsidRPr="00600B96">
        <w:tab/>
        <w:t>informing the media distribution function of the media streams requiring support for a given call.</w:t>
      </w:r>
    </w:p>
    <w:p w14:paraId="2FFBA24A" w14:textId="77777777" w:rsidR="00171381" w:rsidRPr="00600B96" w:rsidRDefault="00171381" w:rsidP="00171381">
      <w:r w:rsidRPr="00600B96">
        <w:t xml:space="preserve">The MCPTT server shall support the controlling role and the participating role. The MCPTT server may perform the controlling role for private calls and group calls. The MCPTT server performing the controlling role for a private call or group call may also perform a participating role for the same private call or group call. For each private call and group call, there shall be only one MCPTT server assuming the controlling role, while one or more MCPTT servers in participating role may be involved. </w:t>
      </w:r>
    </w:p>
    <w:p w14:paraId="638DCAF2" w14:textId="77777777" w:rsidR="00171381" w:rsidRPr="00600B96" w:rsidRDefault="00171381" w:rsidP="00171381">
      <w:r w:rsidRPr="00600B96">
        <w:t>The MCPTT server performing the controlling role</w:t>
      </w:r>
      <w:r>
        <w:t>s</w:t>
      </w:r>
      <w:r w:rsidRPr="00600B96">
        <w:t xml:space="preserve"> is responsible for:</w:t>
      </w:r>
    </w:p>
    <w:p w14:paraId="51AF8C7D" w14:textId="77777777" w:rsidR="00171381" w:rsidRPr="00600B96" w:rsidRDefault="00171381" w:rsidP="00171381">
      <w:pPr>
        <w:pStyle w:val="B1"/>
      </w:pPr>
      <w:r w:rsidRPr="00600B96">
        <w:t>-</w:t>
      </w:r>
      <w:r w:rsidRPr="00600B96">
        <w:tab/>
        <w:t>call control (e.g. policy enforcement for participation in the MCPTT group calls) towards all the MCPTT users of the group call and private call;</w:t>
      </w:r>
    </w:p>
    <w:p w14:paraId="56AD8ACC" w14:textId="77777777" w:rsidR="00171381" w:rsidRDefault="00171381" w:rsidP="00171381">
      <w:pPr>
        <w:pStyle w:val="B1"/>
      </w:pPr>
      <w:r w:rsidRPr="00600B96">
        <w:rPr>
          <w:rFonts w:hint="eastAsia"/>
          <w:lang w:eastAsia="zh-CN"/>
        </w:rPr>
        <w:t>-</w:t>
      </w:r>
      <w:r w:rsidRPr="00600B96">
        <w:rPr>
          <w:rFonts w:hint="eastAsia"/>
          <w:lang w:eastAsia="zh-CN"/>
        </w:rPr>
        <w:tab/>
        <w:t>interfacing</w:t>
      </w:r>
      <w:r w:rsidRPr="00600B96">
        <w:rPr>
          <w:lang w:val="en-US" w:eastAsia="zh-CN"/>
        </w:rPr>
        <w:t xml:space="preserve"> with </w:t>
      </w:r>
      <w:r w:rsidRPr="00600B96">
        <w:t xml:space="preserve">the group management server for group policy and affiliation status </w:t>
      </w:r>
      <w:r w:rsidRPr="00600B96">
        <w:rPr>
          <w:rFonts w:hint="eastAsia"/>
          <w:lang w:eastAsia="zh-CN"/>
        </w:rPr>
        <w:t xml:space="preserve">information </w:t>
      </w:r>
      <w:r w:rsidRPr="00600B96">
        <w:t xml:space="preserve">of </w:t>
      </w:r>
      <w:r w:rsidRPr="00600B96">
        <w:rPr>
          <w:rFonts w:hint="eastAsia"/>
          <w:lang w:eastAsia="zh-CN"/>
        </w:rPr>
        <w:t>this MCPTT server</w:t>
      </w:r>
      <w:r w:rsidRPr="0015464A">
        <w:rPr>
          <w:lang w:eastAsia="zh-CN"/>
        </w:rPr>
        <w:t>'</w:t>
      </w:r>
      <w:r w:rsidRPr="00600B96">
        <w:rPr>
          <w:rFonts w:hint="eastAsia"/>
          <w:lang w:eastAsia="zh-CN"/>
        </w:rPr>
        <w:t>s served affiliated users</w:t>
      </w:r>
      <w:r w:rsidRPr="00600B96">
        <w:t>;</w:t>
      </w:r>
    </w:p>
    <w:p w14:paraId="5AB2A9D2" w14:textId="77777777" w:rsidR="00171381" w:rsidRPr="00600B96" w:rsidRDefault="00171381" w:rsidP="00171381">
      <w:pPr>
        <w:pStyle w:val="B1"/>
      </w:pPr>
      <w:r w:rsidRPr="00600B96">
        <w:t>-</w:t>
      </w:r>
      <w:r w:rsidRPr="00600B96">
        <w:tab/>
      </w:r>
      <w:r>
        <w:rPr>
          <w:lang w:eastAsia="zh-CN"/>
        </w:rPr>
        <w:t>enforcing functional alias priority handling;</w:t>
      </w:r>
    </w:p>
    <w:p w14:paraId="1329C4D8" w14:textId="77777777" w:rsidR="00171381" w:rsidRPr="00600B96" w:rsidRDefault="00171381" w:rsidP="00171381">
      <w:pPr>
        <w:pStyle w:val="B1"/>
      </w:pPr>
      <w:r w:rsidRPr="00600B96">
        <w:t>-</w:t>
      </w:r>
      <w:r w:rsidRPr="00600B96">
        <w:tab/>
        <w:t>managing floor control entity in a group call and private call; and</w:t>
      </w:r>
    </w:p>
    <w:p w14:paraId="447146FE" w14:textId="77777777" w:rsidR="00171381" w:rsidRDefault="00171381" w:rsidP="00171381">
      <w:pPr>
        <w:pStyle w:val="B1"/>
      </w:pPr>
      <w:r w:rsidRPr="00600B96">
        <w:t>-</w:t>
      </w:r>
      <w:r w:rsidRPr="00600B96">
        <w:tab/>
        <w:t>managing media handling entity in call i.e. conferencing, transcoding.</w:t>
      </w:r>
    </w:p>
    <w:p w14:paraId="48BD64C6" w14:textId="77777777" w:rsidR="00171381" w:rsidRDefault="00171381" w:rsidP="00171381">
      <w:pPr>
        <w:rPr>
          <w:lang w:eastAsia="zh-CN"/>
        </w:rPr>
      </w:pPr>
      <w:r>
        <w:rPr>
          <w:lang w:eastAsia="zh-CN"/>
        </w:rPr>
        <w:t>The MCPTT server performing the functional alias controlling role is responsible for:</w:t>
      </w:r>
    </w:p>
    <w:p w14:paraId="24CFEC5A" w14:textId="77777777" w:rsidR="00171381" w:rsidRDefault="00171381" w:rsidP="00171381">
      <w:pPr>
        <w:pStyle w:val="B1"/>
        <w:rPr>
          <w:lang w:eastAsia="zh-CN"/>
        </w:rPr>
      </w:pPr>
      <w:r>
        <w:rPr>
          <w:lang w:eastAsia="zh-CN"/>
        </w:rPr>
        <w:t>-</w:t>
      </w:r>
      <w:r>
        <w:rPr>
          <w:lang w:eastAsia="zh-CN"/>
        </w:rPr>
        <w:tab/>
        <w:t>interfacing</w:t>
      </w:r>
      <w:r>
        <w:rPr>
          <w:lang w:val="en-US" w:eastAsia="zh-CN"/>
        </w:rPr>
        <w:t xml:space="preserve"> with </w:t>
      </w:r>
      <w:r>
        <w:t xml:space="preserve">the functional alias management server for functional alias policy from the </w:t>
      </w:r>
      <w:r w:rsidRPr="005E52FF">
        <w:t>functional alias configuration</w:t>
      </w:r>
      <w:r>
        <w:t>;</w:t>
      </w:r>
    </w:p>
    <w:p w14:paraId="57AB0C2A" w14:textId="77777777" w:rsidR="00171381" w:rsidRDefault="00171381" w:rsidP="00171381">
      <w:pPr>
        <w:pStyle w:val="B1"/>
      </w:pPr>
      <w:r>
        <w:rPr>
          <w:lang w:eastAsia="zh-CN"/>
        </w:rPr>
        <w:t>-</w:t>
      </w:r>
      <w:r>
        <w:rPr>
          <w:lang w:eastAsia="zh-CN"/>
        </w:rPr>
        <w:tab/>
        <w:t>functional alias activation, deactivation, take over and interrogation support for MCPTT user.</w:t>
      </w:r>
    </w:p>
    <w:p w14:paraId="57FE8E6F" w14:textId="77777777" w:rsidR="00171381" w:rsidRPr="009336BE" w:rsidRDefault="00171381" w:rsidP="00171381">
      <w:r w:rsidRPr="00DC0580">
        <w:t>The controlling roles for group call, private call and functional alias are independent with each other.</w:t>
      </w:r>
    </w:p>
    <w:p w14:paraId="5BAB16BC" w14:textId="77777777" w:rsidR="00171381" w:rsidRPr="00600B96" w:rsidRDefault="00171381" w:rsidP="00171381">
      <w:r w:rsidRPr="00600B96">
        <w:t>The MCPTT server performing the participating role</w:t>
      </w:r>
      <w:r>
        <w:t>s</w:t>
      </w:r>
      <w:r w:rsidRPr="00600B96">
        <w:t xml:space="preserve"> is responsible for:</w:t>
      </w:r>
    </w:p>
    <w:p w14:paraId="4D93FF0A" w14:textId="77777777" w:rsidR="00171381" w:rsidRPr="00600B96" w:rsidRDefault="00171381" w:rsidP="00171381">
      <w:pPr>
        <w:pStyle w:val="B1"/>
      </w:pPr>
      <w:r w:rsidRPr="00600B96">
        <w:t>-</w:t>
      </w:r>
      <w:r w:rsidRPr="00600B96">
        <w:tab/>
        <w:t>call control (e.g. authorization for participation in the MCPTT group calls) to its MCPTT users for group call and private call;</w:t>
      </w:r>
    </w:p>
    <w:p w14:paraId="41AC0D2E" w14:textId="77777777" w:rsidR="00171381" w:rsidRDefault="00171381" w:rsidP="00171381">
      <w:pPr>
        <w:pStyle w:val="B1"/>
      </w:pPr>
      <w:r w:rsidRPr="00600B96">
        <w:t>-</w:t>
      </w:r>
      <w:r w:rsidRPr="00600B96">
        <w:tab/>
        <w:t>group affiliation support for MCPTT user, including enforcement of maximum N2 number of simultaneous group affiliations by a user;</w:t>
      </w:r>
    </w:p>
    <w:p w14:paraId="008282CB" w14:textId="77777777" w:rsidR="00171381" w:rsidRPr="00600B96" w:rsidRDefault="00171381" w:rsidP="00171381">
      <w:pPr>
        <w:pStyle w:val="B1"/>
      </w:pPr>
      <w:r w:rsidRPr="00600B96">
        <w:t>-</w:t>
      </w:r>
      <w:r w:rsidRPr="00600B96">
        <w:tab/>
      </w:r>
      <w:r>
        <w:rPr>
          <w:lang w:eastAsia="zh-CN"/>
        </w:rPr>
        <w:t>enforcing functional alias priority handling;</w:t>
      </w:r>
    </w:p>
    <w:p w14:paraId="29E05A7F" w14:textId="77777777" w:rsidR="00171381" w:rsidRPr="00600B96" w:rsidRDefault="00171381" w:rsidP="00171381">
      <w:pPr>
        <w:pStyle w:val="B1"/>
      </w:pPr>
      <w:r w:rsidRPr="00600B96">
        <w:t>-</w:t>
      </w:r>
      <w:r w:rsidRPr="00600B96">
        <w:tab/>
        <w:t>relaying the call control and floor control messages between the MCPTT client and the MCPTT server performing the controlling role; and</w:t>
      </w:r>
    </w:p>
    <w:p w14:paraId="1EFC8F2F" w14:textId="77777777" w:rsidR="00171381" w:rsidRDefault="00171381" w:rsidP="00171381">
      <w:pPr>
        <w:pStyle w:val="B1"/>
      </w:pPr>
      <w:r w:rsidRPr="00600B96">
        <w:lastRenderedPageBreak/>
        <w:t>-</w:t>
      </w:r>
      <w:r w:rsidRPr="00600B96">
        <w:tab/>
        <w:t>media handling in call for its MCPTT users, i.e. transcoding, recording, lawful interception for both unicast and multicast media.</w:t>
      </w:r>
    </w:p>
    <w:p w14:paraId="5A0DC345" w14:textId="77777777" w:rsidR="00171381" w:rsidRPr="00600B96" w:rsidRDefault="00171381" w:rsidP="00171381">
      <w:pPr>
        <w:pStyle w:val="NO"/>
      </w:pPr>
      <w:r w:rsidRPr="00600B96">
        <w:t>NOTE</w:t>
      </w:r>
      <w:r>
        <w:t> 2</w:t>
      </w:r>
      <w:r w:rsidRPr="00600B96">
        <w:t>:</w:t>
      </w:r>
      <w:r w:rsidRPr="00600B96">
        <w:tab/>
      </w:r>
      <w:r w:rsidRPr="003254E0">
        <w:t>The MCPTT server in the controlling role and the MCPTT server in the participating role can belong to the same MCPTT system or to different MCPTT systems</w:t>
      </w:r>
      <w:r w:rsidRPr="00600B96">
        <w:t>.</w:t>
      </w:r>
    </w:p>
    <w:p w14:paraId="5D09114F" w14:textId="77777777" w:rsidR="00171381" w:rsidRPr="00600B96" w:rsidRDefault="00171381" w:rsidP="00171381">
      <w:pPr>
        <w:rPr>
          <w:lang w:eastAsia="zh-CN"/>
        </w:rPr>
      </w:pPr>
      <w:r w:rsidRPr="00600B96">
        <w:rPr>
          <w:rFonts w:hint="eastAsia"/>
          <w:lang w:eastAsia="zh-CN"/>
        </w:rPr>
        <w:t>For</w:t>
      </w:r>
      <w:r w:rsidRPr="00600B96">
        <w:t xml:space="preserve"> group </w:t>
      </w:r>
      <w:r w:rsidRPr="00600B96">
        <w:rPr>
          <w:rFonts w:hint="eastAsia"/>
          <w:lang w:eastAsia="zh-CN"/>
        </w:rPr>
        <w:t xml:space="preserve">regrouping </w:t>
      </w:r>
      <w:r w:rsidRPr="00600B96">
        <w:t>involving multiple groups from primary and partner MCPTT systems,</w:t>
      </w:r>
    </w:p>
    <w:p w14:paraId="3FE9E0C3" w14:textId="77777777" w:rsidR="00171381" w:rsidRPr="00600B96" w:rsidRDefault="00171381" w:rsidP="00171381">
      <w:pPr>
        <w:pStyle w:val="B1"/>
        <w:rPr>
          <w:lang w:eastAsia="zh-CN"/>
        </w:rPr>
      </w:pPr>
      <w:r w:rsidRPr="00600B96">
        <w:rPr>
          <w:rFonts w:hint="eastAsia"/>
        </w:rPr>
        <w:t>-</w:t>
      </w:r>
      <w:r w:rsidRPr="00600B96">
        <w:rPr>
          <w:rFonts w:hint="eastAsia"/>
          <w:lang w:eastAsia="zh-CN"/>
        </w:rPr>
        <w:tab/>
      </w:r>
      <w:r w:rsidRPr="00600B96">
        <w:t xml:space="preserve">the </w:t>
      </w:r>
      <w:r w:rsidRPr="00600B96">
        <w:rPr>
          <w:rFonts w:hint="eastAsia"/>
        </w:rPr>
        <w:t>group host MCPTT server of</w:t>
      </w:r>
      <w:r w:rsidRPr="00600B96">
        <w:t xml:space="preserve"> the </w:t>
      </w:r>
      <w:r w:rsidRPr="00600B96">
        <w:rPr>
          <w:rFonts w:hint="eastAsia"/>
        </w:rPr>
        <w:t>temporary group</w:t>
      </w:r>
      <w:r w:rsidRPr="00600B96">
        <w:t xml:space="preserve"> </w:t>
      </w:r>
      <w:r w:rsidRPr="00600B96">
        <w:rPr>
          <w:rFonts w:hint="eastAsia"/>
        </w:rPr>
        <w:t>performs the controlling role and is responsible for the centralized floor control</w:t>
      </w:r>
      <w:r w:rsidRPr="00600B96">
        <w:t>,</w:t>
      </w:r>
      <w:r w:rsidRPr="00600B96">
        <w:rPr>
          <w:rFonts w:hint="eastAsia"/>
        </w:rPr>
        <w:t xml:space="preserve"> and </w:t>
      </w:r>
      <w:r w:rsidRPr="00600B96">
        <w:t xml:space="preserve">for </w:t>
      </w:r>
      <w:r w:rsidRPr="00600B96">
        <w:rPr>
          <w:rFonts w:hint="eastAsia"/>
        </w:rPr>
        <w:t>arbitration</w:t>
      </w:r>
      <w:r w:rsidRPr="00600B96">
        <w:rPr>
          <w:rFonts w:hint="eastAsia"/>
          <w:lang w:eastAsia="zh-CN"/>
        </w:rPr>
        <w:t xml:space="preserve"> according to the temporary group or user policies (e.g., priority);</w:t>
      </w:r>
    </w:p>
    <w:p w14:paraId="0A60633F" w14:textId="77777777" w:rsidR="00171381" w:rsidRPr="00600B96" w:rsidRDefault="00171381" w:rsidP="00171381">
      <w:pPr>
        <w:pStyle w:val="B1"/>
        <w:rPr>
          <w:lang w:eastAsia="zh-CN"/>
        </w:rPr>
      </w:pPr>
      <w:r w:rsidRPr="00600B96">
        <w:rPr>
          <w:rFonts w:hint="eastAsia"/>
          <w:lang w:eastAsia="zh-CN"/>
        </w:rPr>
        <w:t>-</w:t>
      </w:r>
      <w:r w:rsidRPr="00600B96">
        <w:rPr>
          <w:rFonts w:hint="eastAsia"/>
          <w:lang w:eastAsia="zh-CN"/>
        </w:rPr>
        <w:tab/>
        <w:t>t</w:t>
      </w:r>
      <w:r w:rsidRPr="00600B96">
        <w:rPr>
          <w:rFonts w:hint="eastAsia"/>
        </w:rPr>
        <w:t xml:space="preserve">he group host MCPTT server of the constituent MCPTT group </w:t>
      </w:r>
      <w:r w:rsidRPr="00600B96">
        <w:rPr>
          <w:rFonts w:hint="eastAsia"/>
          <w:lang w:eastAsia="zh-CN"/>
        </w:rPr>
        <w:t>is responsible for providing call invitations to their group members</w:t>
      </w:r>
      <w:r w:rsidRPr="00600B96">
        <w:rPr>
          <w:lang w:eastAsia="zh-CN"/>
        </w:rPr>
        <w:t>,</w:t>
      </w:r>
      <w:r w:rsidRPr="00600B96">
        <w:rPr>
          <w:rFonts w:hint="eastAsia"/>
          <w:lang w:eastAsia="zh-CN"/>
        </w:rPr>
        <w:t xml:space="preserve"> and </w:t>
      </w:r>
      <w:r w:rsidRPr="00600B96">
        <w:rPr>
          <w:lang w:eastAsia="zh-CN"/>
        </w:rPr>
        <w:t xml:space="preserve">for </w:t>
      </w:r>
      <w:r w:rsidRPr="00600B96">
        <w:rPr>
          <w:rFonts w:hint="eastAsia"/>
        </w:rPr>
        <w:t xml:space="preserve">filtering </w:t>
      </w:r>
      <w:r w:rsidRPr="00600B96">
        <w:rPr>
          <w:rFonts w:hint="eastAsia"/>
          <w:lang w:eastAsia="zh-CN"/>
        </w:rPr>
        <w:t>between</w:t>
      </w:r>
      <w:r w:rsidRPr="00600B96">
        <w:rPr>
          <w:rFonts w:hint="eastAsia"/>
        </w:rPr>
        <w:t xml:space="preserve"> constituent group members</w:t>
      </w:r>
      <w:r w:rsidRPr="00A7565A">
        <w:rPr>
          <w:lang w:eastAsia="zh-CN"/>
        </w:rPr>
        <w:t>'</w:t>
      </w:r>
      <w:r w:rsidRPr="00600B96">
        <w:rPr>
          <w:rFonts w:hint="eastAsia"/>
        </w:rPr>
        <w:t xml:space="preserve"> floor control</w:t>
      </w:r>
      <w:r w:rsidRPr="00600B96">
        <w:rPr>
          <w:rFonts w:hint="eastAsia"/>
          <w:lang w:eastAsia="zh-CN"/>
        </w:rPr>
        <w:t xml:space="preserve"> requests according to the constituent group or user policies (e.g., priority); and</w:t>
      </w:r>
    </w:p>
    <w:p w14:paraId="2ECC2986" w14:textId="77777777" w:rsidR="00171381" w:rsidRPr="00600B96" w:rsidRDefault="00171381" w:rsidP="00171381">
      <w:pPr>
        <w:pStyle w:val="B1"/>
        <w:rPr>
          <w:lang w:eastAsia="zh-CN"/>
        </w:rPr>
      </w:pPr>
      <w:r w:rsidRPr="00600B96">
        <w:rPr>
          <w:rFonts w:hint="eastAsia"/>
          <w:lang w:eastAsia="zh-CN"/>
        </w:rPr>
        <w:t>-</w:t>
      </w:r>
      <w:r w:rsidRPr="00600B96">
        <w:rPr>
          <w:rFonts w:hint="eastAsia"/>
          <w:lang w:eastAsia="zh-CN"/>
        </w:rPr>
        <w:tab/>
        <w:t>the MCPTT server responsible for the constituent MCPTT group members performs the participating role.</w:t>
      </w:r>
    </w:p>
    <w:p w14:paraId="6961D803" w14:textId="77777777" w:rsidR="00171381" w:rsidRPr="00600B96" w:rsidRDefault="00171381" w:rsidP="00171381">
      <w:pPr>
        <w:pStyle w:val="Heading5"/>
      </w:pPr>
      <w:bookmarkStart w:id="207" w:name="_Toc460615930"/>
      <w:bookmarkStart w:id="208" w:name="_Toc460616791"/>
      <w:bookmarkStart w:id="209" w:name="_Toc170895880"/>
      <w:r w:rsidRPr="00600B96">
        <w:t>7.4.2.3.3</w:t>
      </w:r>
      <w:r w:rsidRPr="00600B96">
        <w:tab/>
        <w:t>Floor participant</w:t>
      </w:r>
      <w:bookmarkEnd w:id="207"/>
      <w:bookmarkEnd w:id="208"/>
      <w:bookmarkEnd w:id="209"/>
    </w:p>
    <w:p w14:paraId="69A8DF3A" w14:textId="77777777" w:rsidR="00171381" w:rsidRPr="00600B96" w:rsidRDefault="00171381" w:rsidP="00171381">
      <w:r w:rsidRPr="00600B96">
        <w:t>The floor participant functional entity is responsible for floor requests. This functional entity is located in the UE for both on-network and off-network operations.</w:t>
      </w:r>
    </w:p>
    <w:p w14:paraId="0E88A2BE" w14:textId="77777777" w:rsidR="00171381" w:rsidRPr="00600B96" w:rsidRDefault="00171381" w:rsidP="00171381">
      <w:pPr>
        <w:pStyle w:val="Heading5"/>
      </w:pPr>
      <w:bookmarkStart w:id="210" w:name="_Toc460615931"/>
      <w:bookmarkStart w:id="211" w:name="_Toc460616792"/>
      <w:bookmarkStart w:id="212" w:name="_Toc170895881"/>
      <w:r w:rsidRPr="00600B96">
        <w:t>7.4.2.3.4</w:t>
      </w:r>
      <w:r w:rsidRPr="00600B96">
        <w:tab/>
        <w:t>Floor control server</w:t>
      </w:r>
      <w:bookmarkEnd w:id="210"/>
      <w:bookmarkEnd w:id="211"/>
      <w:bookmarkEnd w:id="212"/>
    </w:p>
    <w:p w14:paraId="2AD8115E" w14:textId="77777777" w:rsidR="00171381" w:rsidRPr="00600B96" w:rsidRDefault="00171381" w:rsidP="00171381">
      <w:r w:rsidRPr="00600B96">
        <w:t>This functional entity provides support for centralised floor control for on-network and distributed floor control for off-network operation. It may provide arbitration between floor control requests between different users, grant the floor in response to successful requests, and provide queuing in cases of contention. For on-network operation, this functional entity is located with the MCPTT server. For off-network operation, this functional entity is located in the UE.</w:t>
      </w:r>
    </w:p>
    <w:p w14:paraId="3E1EFB6C" w14:textId="77777777" w:rsidR="00171381" w:rsidRPr="00600B96" w:rsidRDefault="00171381" w:rsidP="00171381">
      <w:pPr>
        <w:pStyle w:val="Heading5"/>
      </w:pPr>
      <w:bookmarkStart w:id="213" w:name="_Toc460615932"/>
      <w:bookmarkStart w:id="214" w:name="_Toc460616793"/>
      <w:bookmarkStart w:id="215" w:name="_Toc170895882"/>
      <w:r w:rsidRPr="00600B96">
        <w:t>7.4.2.3.5</w:t>
      </w:r>
      <w:r w:rsidRPr="00600B96">
        <w:tab/>
        <w:t>Media distribution function</w:t>
      </w:r>
      <w:bookmarkEnd w:id="213"/>
      <w:bookmarkEnd w:id="214"/>
      <w:bookmarkEnd w:id="215"/>
      <w:r w:rsidRPr="00600B96">
        <w:t xml:space="preserve"> </w:t>
      </w:r>
    </w:p>
    <w:p w14:paraId="45A02185" w14:textId="77777777" w:rsidR="00171381" w:rsidRPr="00600B96" w:rsidRDefault="00171381" w:rsidP="00171381">
      <w:r w:rsidRPr="00600B96">
        <w:t>The media distribution function is responsible for the distribution of media to call participants. By means of information provided by the MCPTT server (e.g. IP addresses, transport layer ports), it will provide the following functionality:</w:t>
      </w:r>
    </w:p>
    <w:p w14:paraId="2B32C981" w14:textId="77777777" w:rsidR="00171381" w:rsidRPr="00600B96" w:rsidRDefault="00171381" w:rsidP="00171381">
      <w:pPr>
        <w:pStyle w:val="B1"/>
      </w:pPr>
      <w:r w:rsidRPr="00600B96">
        <w:t>-</w:t>
      </w:r>
      <w:r w:rsidRPr="00600B96">
        <w:tab/>
        <w:t>provide for the reception of uplink MCPTT UE media transmission by means of the MCPTT-7 reference point;</w:t>
      </w:r>
    </w:p>
    <w:p w14:paraId="566919B3" w14:textId="77777777" w:rsidR="00171381" w:rsidRPr="00600B96" w:rsidRDefault="00171381" w:rsidP="00171381">
      <w:pPr>
        <w:pStyle w:val="B1"/>
      </w:pPr>
      <w:r w:rsidRPr="00600B96">
        <w:t>-</w:t>
      </w:r>
      <w:r w:rsidRPr="00600B96">
        <w:tab/>
        <w:t>replicate the media as needed for distribution to those participants using unicast transport;</w:t>
      </w:r>
    </w:p>
    <w:p w14:paraId="190BDEF1" w14:textId="77777777" w:rsidR="00171381" w:rsidRPr="00600B96" w:rsidRDefault="00171381" w:rsidP="00171381">
      <w:pPr>
        <w:pStyle w:val="B1"/>
      </w:pPr>
      <w:r w:rsidRPr="00600B96">
        <w:t>-</w:t>
      </w:r>
      <w:r w:rsidRPr="00600B96">
        <w:tab/>
        <w:t>distribute downlink media to MCPTT UEs by IP unicast transmission to those participants utilizing unicast transport by means of the MCPTT-7 reference point;</w:t>
      </w:r>
    </w:p>
    <w:p w14:paraId="77748124" w14:textId="77777777" w:rsidR="00171381" w:rsidRPr="00600B96" w:rsidRDefault="00171381" w:rsidP="00171381">
      <w:pPr>
        <w:pStyle w:val="B1"/>
      </w:pPr>
      <w:r w:rsidRPr="00600B96">
        <w:t>-</w:t>
      </w:r>
      <w:r w:rsidRPr="00600B96">
        <w:tab/>
        <w:t>distribute downlink media to MCPTT UEs using multicast downlink transport of media for the call by means of the MCPTT-8 reference point; and</w:t>
      </w:r>
    </w:p>
    <w:p w14:paraId="4B8B27C1" w14:textId="77777777" w:rsidR="00171381" w:rsidRPr="00600B96" w:rsidRDefault="00171381" w:rsidP="00171381">
      <w:pPr>
        <w:pStyle w:val="B1"/>
      </w:pPr>
      <w:r w:rsidRPr="00600B96">
        <w:t>-</w:t>
      </w:r>
      <w:r w:rsidRPr="00600B96">
        <w:tab/>
        <w:t>provide a media mixing function where multiple media streams are combined</w:t>
      </w:r>
      <w:r w:rsidRPr="00FB36D9">
        <w:rPr>
          <w:lang w:val="en-US"/>
        </w:rPr>
        <w:t xml:space="preserve"> (e.g. </w:t>
      </w:r>
      <w:r>
        <w:rPr>
          <w:lang w:val="en-US"/>
        </w:rPr>
        <w:t>multi-talker control</w:t>
      </w:r>
      <w:r w:rsidRPr="00FB36D9">
        <w:rPr>
          <w:lang w:val="en-US"/>
        </w:rPr>
        <w:t>)</w:t>
      </w:r>
      <w:r w:rsidRPr="00600B96">
        <w:t xml:space="preserve"> into a single media stream for transmission to the MCPTT UE.</w:t>
      </w:r>
    </w:p>
    <w:p w14:paraId="348103AF" w14:textId="77777777" w:rsidR="00171381" w:rsidRPr="00600B96" w:rsidRDefault="00171381" w:rsidP="00171381">
      <w:pPr>
        <w:pStyle w:val="NO"/>
      </w:pPr>
      <w:r w:rsidRPr="00600B96">
        <w:t>NOTE 1:</w:t>
      </w:r>
      <w:r w:rsidRPr="00600B96">
        <w:tab/>
        <w:t>If media mixing function occurs within the media distribution function, it operates independently of the media mixer in the UE.</w:t>
      </w:r>
    </w:p>
    <w:p w14:paraId="547731FB" w14:textId="77777777" w:rsidR="00171381" w:rsidRDefault="00171381" w:rsidP="00171381">
      <w:pPr>
        <w:pStyle w:val="NO"/>
        <w:rPr>
          <w:lang w:val="en-US"/>
        </w:rPr>
      </w:pPr>
      <w:r w:rsidRPr="00600B96">
        <w:t>NOTE 2:</w:t>
      </w:r>
      <w:r w:rsidRPr="00600B96">
        <w:tab/>
        <w:t>A media mixing function within the media distribution function is not possible where the media is end to end encrypted.</w:t>
      </w:r>
    </w:p>
    <w:p w14:paraId="7BC5491D" w14:textId="77777777" w:rsidR="00171381" w:rsidRPr="00140DD6" w:rsidRDefault="00171381" w:rsidP="00171381">
      <w:pPr>
        <w:rPr>
          <w:lang w:val="en-US"/>
        </w:rPr>
      </w:pPr>
      <w:r w:rsidRPr="00B02966">
        <w:rPr>
          <w:lang w:val="en-US"/>
        </w:rPr>
        <w:t>Group configuration data determines whether audio mixing for multi-talker control is applied by the media mixing function in the MCPTT server.</w:t>
      </w:r>
    </w:p>
    <w:p w14:paraId="5A92E30E" w14:textId="77777777" w:rsidR="00171381" w:rsidRPr="0026676E" w:rsidRDefault="00171381" w:rsidP="00171381">
      <w:pPr>
        <w:pStyle w:val="NO"/>
        <w:rPr>
          <w:lang w:val="en-US"/>
        </w:rPr>
      </w:pPr>
      <w:r>
        <w:rPr>
          <w:lang w:val="en-US"/>
        </w:rPr>
        <w:t>NOTE </w:t>
      </w:r>
      <w:r w:rsidRPr="00B02966">
        <w:rPr>
          <w:lang w:val="en-US"/>
        </w:rPr>
        <w:t>3:</w:t>
      </w:r>
      <w:r>
        <w:rPr>
          <w:lang w:val="en-US"/>
        </w:rPr>
        <w:tab/>
      </w:r>
      <w:r w:rsidRPr="00B02966">
        <w:rPr>
          <w:lang w:val="en-US"/>
        </w:rPr>
        <w:t>If media mixing in the network is utilized, care should be taken to minimize the feedback of the user</w:t>
      </w:r>
      <w:r w:rsidRPr="00ED554E">
        <w:rPr>
          <w:lang w:val="en-US"/>
        </w:rPr>
        <w:t>'</w:t>
      </w:r>
      <w:r w:rsidRPr="00B02966">
        <w:rPr>
          <w:lang w:val="en-US"/>
        </w:rPr>
        <w:t>s own voice from the mixed audio in order to avoid echoes.</w:t>
      </w:r>
    </w:p>
    <w:p w14:paraId="501D844D" w14:textId="77777777" w:rsidR="00171381" w:rsidRPr="00600B96" w:rsidRDefault="00171381" w:rsidP="00171381">
      <w:pPr>
        <w:pStyle w:val="Heading5"/>
      </w:pPr>
      <w:bookmarkStart w:id="216" w:name="_Toc460615933"/>
      <w:bookmarkStart w:id="217" w:name="_Toc460616794"/>
      <w:bookmarkStart w:id="218" w:name="_Toc170895883"/>
      <w:r w:rsidRPr="00600B96">
        <w:t>7.4.2.3.6</w:t>
      </w:r>
      <w:r w:rsidRPr="00600B96">
        <w:tab/>
        <w:t>Media mixer</w:t>
      </w:r>
      <w:bookmarkEnd w:id="216"/>
      <w:bookmarkEnd w:id="217"/>
      <w:bookmarkEnd w:id="218"/>
    </w:p>
    <w:p w14:paraId="17694D40" w14:textId="77777777" w:rsidR="00171381" w:rsidRPr="00600B96" w:rsidRDefault="00171381" w:rsidP="00171381">
      <w:r w:rsidRPr="00600B96">
        <w:t>This functional entity exists on the UE and provides support for combining multiple media streams</w:t>
      </w:r>
      <w:r>
        <w:t xml:space="preserve"> </w:t>
      </w:r>
      <w:r>
        <w:rPr>
          <w:lang w:val="en-US"/>
        </w:rPr>
        <w:t xml:space="preserve">(e.g. multi-talker control) </w:t>
      </w:r>
      <w:r w:rsidRPr="00600B96">
        <w:t>into one media stream through the enforcement of media policy information.</w:t>
      </w:r>
      <w:r w:rsidRPr="00D066AB">
        <w:t xml:space="preserve"> </w:t>
      </w:r>
      <w:r w:rsidRPr="00D066AB">
        <w:rPr>
          <w:lang w:val="en-US"/>
        </w:rPr>
        <w:t>Group configuration data determines whether audio mixing for multi-talker control is applied by the media mixing function in the UE.</w:t>
      </w:r>
    </w:p>
    <w:p w14:paraId="3DC54A78" w14:textId="77777777" w:rsidR="00171381" w:rsidRPr="00600B96" w:rsidRDefault="00171381" w:rsidP="00171381">
      <w:pPr>
        <w:pStyle w:val="Heading5"/>
      </w:pPr>
      <w:bookmarkStart w:id="219" w:name="_Toc460615934"/>
      <w:bookmarkStart w:id="220" w:name="_Toc460616795"/>
      <w:bookmarkStart w:id="221" w:name="_Toc170895884"/>
      <w:r w:rsidRPr="00600B96">
        <w:lastRenderedPageBreak/>
        <w:t>7.4.2.3.7</w:t>
      </w:r>
      <w:r w:rsidRPr="00600B96">
        <w:tab/>
        <w:t>MCPTT user database</w:t>
      </w:r>
      <w:bookmarkEnd w:id="219"/>
      <w:bookmarkEnd w:id="220"/>
      <w:bookmarkEnd w:id="221"/>
    </w:p>
    <w:p w14:paraId="54C6BC9A" w14:textId="77777777" w:rsidR="00171381" w:rsidRDefault="00171381" w:rsidP="00171381">
      <w:r w:rsidRPr="00600B96">
        <w:rPr>
          <w:lang w:val="nl-NL"/>
        </w:rPr>
        <w:t xml:space="preserve">This functional entity contains information of the MCPTT user profile associated with an MCPTT ID that is held by the MCPTT service provider </w:t>
      </w:r>
      <w:r w:rsidRPr="00600B96">
        <w:rPr>
          <w:rFonts w:eastAsia="Malgun Gothic" w:hint="eastAsia"/>
          <w:lang w:eastAsia="ko-KR"/>
        </w:rPr>
        <w:t xml:space="preserve">at </w:t>
      </w:r>
      <w:r w:rsidRPr="00600B96">
        <w:rPr>
          <w:rFonts w:eastAsia="Malgun Gothic"/>
          <w:lang w:eastAsia="ko-KR"/>
        </w:rPr>
        <w:t xml:space="preserve">the </w:t>
      </w:r>
      <w:r w:rsidRPr="00600B96">
        <w:rPr>
          <w:rFonts w:eastAsia="Malgun Gothic" w:hint="eastAsia"/>
          <w:lang w:eastAsia="ko-KR"/>
        </w:rPr>
        <w:t>application plane</w:t>
      </w:r>
      <w:r w:rsidRPr="00600B96">
        <w:t>. The MCPTT user profile is determined by the mission critical organization, the MCPTT service provider, and potentially the MCPTT user.</w:t>
      </w:r>
    </w:p>
    <w:p w14:paraId="673E4612" w14:textId="77777777" w:rsidR="00171381" w:rsidRPr="00600B96" w:rsidRDefault="00171381" w:rsidP="00171381">
      <w:pPr>
        <w:pStyle w:val="Heading5"/>
      </w:pPr>
      <w:bookmarkStart w:id="222" w:name="_Toc170895885"/>
      <w:r w:rsidRPr="00600B96">
        <w:t>7.4.2.3.</w:t>
      </w:r>
      <w:r>
        <w:t>8</w:t>
      </w:r>
      <w:r w:rsidRPr="00600B96">
        <w:tab/>
      </w:r>
      <w:r>
        <w:t>MC gateway server</w:t>
      </w:r>
      <w:bookmarkEnd w:id="222"/>
    </w:p>
    <w:p w14:paraId="5B13107B" w14:textId="77777777" w:rsidR="00171381" w:rsidRDefault="00171381" w:rsidP="00171381">
      <w:pPr>
        <w:rPr>
          <w:lang w:val="nl-NL"/>
        </w:rPr>
      </w:pPr>
      <w:r w:rsidRPr="00600B96">
        <w:rPr>
          <w:lang w:val="nl-NL"/>
        </w:rPr>
        <w:t>Th</w:t>
      </w:r>
      <w:r>
        <w:rPr>
          <w:lang w:val="nl-NL"/>
        </w:rPr>
        <w:t xml:space="preserve">e MC gateway server provides support for MCPTT interconnection services with a partner MCPTT system in a different trust domain whilst providing topology hiding. It acts as a proxy for one or more MCPTT servers in the partner MCPTT system without needing to expose the MCPTT servers in the primary MCPTT system outside the trusted domain of the primary MCPTT system. It may be a role of </w:t>
      </w:r>
      <w:r w:rsidRPr="00173EC7">
        <w:rPr>
          <w:lang w:val="nl-NL"/>
        </w:rPr>
        <w:t>the MCPTT server described in subclause 7.4.2.3.2 of the present document.</w:t>
      </w:r>
    </w:p>
    <w:p w14:paraId="056C26C3" w14:textId="77777777" w:rsidR="00171381" w:rsidRDefault="00171381" w:rsidP="00171381">
      <w:pPr>
        <w:rPr>
          <w:rFonts w:eastAsia="Malgun Gothic"/>
          <w:lang w:eastAsia="ko-KR"/>
        </w:rPr>
      </w:pPr>
      <w:r>
        <w:rPr>
          <w:rFonts w:eastAsia="Malgun Gothic"/>
          <w:lang w:eastAsia="ko-KR"/>
        </w:rPr>
        <w:t>The MC gateway server is responsible for relaying call control and floor control signalling messages, and media between MCPTT servers within the MCPTT system and the interconnected MCPTT system.</w:t>
      </w:r>
    </w:p>
    <w:p w14:paraId="2117C5C8" w14:textId="77777777" w:rsidR="00171381" w:rsidRDefault="00171381" w:rsidP="00171381">
      <w:pPr>
        <w:pStyle w:val="EditorsNote"/>
      </w:pPr>
      <w:r w:rsidRPr="0004763C">
        <w:t>Editor's note:</w:t>
      </w:r>
      <w:r w:rsidRPr="0004763C">
        <w:tab/>
        <w:t>It is FFS whether the gateway MC server can act as a signalling proxy as defined in 3GPP TS 33.180 [25].</w:t>
      </w:r>
    </w:p>
    <w:p w14:paraId="280B5350" w14:textId="77777777" w:rsidR="00171381" w:rsidRPr="0004763C" w:rsidRDefault="00171381" w:rsidP="00171381"/>
    <w:p w14:paraId="5587ECBE" w14:textId="77777777" w:rsidR="00171381" w:rsidRPr="00600B96" w:rsidRDefault="00171381" w:rsidP="00171381">
      <w:pPr>
        <w:pStyle w:val="Heading3"/>
      </w:pPr>
      <w:bookmarkStart w:id="223" w:name="_Toc428364975"/>
      <w:bookmarkStart w:id="224" w:name="_Toc433209575"/>
      <w:bookmarkStart w:id="225" w:name="_Toc449038208"/>
      <w:bookmarkStart w:id="226" w:name="_Toc460615935"/>
      <w:bookmarkStart w:id="227" w:name="_Toc460616796"/>
      <w:bookmarkStart w:id="228" w:name="_Toc170895886"/>
      <w:r w:rsidRPr="00600B96">
        <w:t>7.4.3</w:t>
      </w:r>
      <w:r w:rsidRPr="00600B96">
        <w:tab/>
        <w:t>Signalling control plane</w:t>
      </w:r>
      <w:bookmarkEnd w:id="223"/>
      <w:bookmarkEnd w:id="224"/>
      <w:bookmarkEnd w:id="225"/>
      <w:bookmarkEnd w:id="226"/>
      <w:bookmarkEnd w:id="227"/>
      <w:bookmarkEnd w:id="228"/>
    </w:p>
    <w:p w14:paraId="5A921634" w14:textId="77777777" w:rsidR="00171381" w:rsidRPr="00B37DDC" w:rsidRDefault="00171381" w:rsidP="00171381">
      <w:bookmarkStart w:id="229" w:name="_Toc424654382"/>
      <w:bookmarkStart w:id="230" w:name="_Toc428364976"/>
      <w:bookmarkStart w:id="231" w:name="_Toc433209576"/>
      <w:bookmarkStart w:id="232" w:name="_Toc449038209"/>
      <w:r>
        <w:rPr>
          <w:rFonts w:hint="eastAsia"/>
          <w:lang w:eastAsia="zh-CN"/>
        </w:rPr>
        <w:t>T</w:t>
      </w:r>
      <w:r>
        <w:t xml:space="preserve">he description of the signalling control plane </w:t>
      </w:r>
      <w:r>
        <w:rPr>
          <w:rFonts w:hint="eastAsia"/>
          <w:lang w:eastAsia="zh-CN"/>
        </w:rPr>
        <w:t>is contained in the common functional architecture to support MC services as specified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600B96">
        <w:t>.</w:t>
      </w:r>
    </w:p>
    <w:p w14:paraId="316AB949" w14:textId="77777777" w:rsidR="00171381" w:rsidRPr="00600B96" w:rsidRDefault="00171381" w:rsidP="00171381">
      <w:pPr>
        <w:pStyle w:val="Heading2"/>
      </w:pPr>
      <w:bookmarkStart w:id="233" w:name="_Toc460615936"/>
      <w:bookmarkStart w:id="234" w:name="_Toc460616797"/>
      <w:bookmarkStart w:id="235" w:name="_Toc170895887"/>
      <w:bookmarkEnd w:id="229"/>
      <w:bookmarkEnd w:id="230"/>
      <w:bookmarkEnd w:id="231"/>
      <w:bookmarkEnd w:id="232"/>
      <w:r w:rsidRPr="00600B96">
        <w:t>7.5</w:t>
      </w:r>
      <w:r w:rsidRPr="00600B96">
        <w:tab/>
        <w:t>Reference points</w:t>
      </w:r>
      <w:bookmarkEnd w:id="233"/>
      <w:bookmarkEnd w:id="234"/>
      <w:bookmarkEnd w:id="235"/>
    </w:p>
    <w:p w14:paraId="6652EAAD" w14:textId="77777777" w:rsidR="00171381" w:rsidRPr="00600B96" w:rsidRDefault="00171381" w:rsidP="00171381">
      <w:pPr>
        <w:pStyle w:val="Heading3"/>
      </w:pPr>
      <w:bookmarkStart w:id="236" w:name="_Toc460615937"/>
      <w:bookmarkStart w:id="237" w:name="_Toc460616798"/>
      <w:bookmarkStart w:id="238" w:name="_Toc170895888"/>
      <w:r w:rsidRPr="00600B96">
        <w:t>7.5.1</w:t>
      </w:r>
      <w:r w:rsidRPr="00600B96">
        <w:tab/>
        <w:t>General reference point principle</w:t>
      </w:r>
      <w:bookmarkEnd w:id="236"/>
      <w:bookmarkEnd w:id="237"/>
      <w:bookmarkEnd w:id="238"/>
    </w:p>
    <w:p w14:paraId="1601E1CA" w14:textId="77777777" w:rsidR="00171381" w:rsidRPr="00600B96" w:rsidRDefault="00171381" w:rsidP="00171381">
      <w:r w:rsidRPr="00600B96">
        <w:t xml:space="preserve">The protocols on any reference point that is exposed for MCPTT </w:t>
      </w:r>
      <w:r>
        <w:rPr>
          <w:rFonts w:hint="eastAsia"/>
          <w:lang w:eastAsia="zh-CN"/>
        </w:rPr>
        <w:t xml:space="preserve">service </w:t>
      </w:r>
      <w:r w:rsidRPr="00600B96">
        <w:t>interoperability with other SIP core or other IMS entities in other systems shall be compatible with the protocols defined for the corresponding reference point defined in 3GPP</w:t>
      </w:r>
      <w:r w:rsidRPr="00600B96">
        <w:rPr>
          <w:rFonts w:hint="eastAsia"/>
        </w:rPr>
        <w:t> TS 23.</w:t>
      </w:r>
      <w:r w:rsidRPr="00600B96">
        <w:t>002</w:t>
      </w:r>
      <w:r w:rsidRPr="00600B96">
        <w:rPr>
          <w:rFonts w:hint="eastAsia"/>
        </w:rPr>
        <w:t> [</w:t>
      </w:r>
      <w:r w:rsidRPr="00600B96">
        <w:t>3</w:t>
      </w:r>
      <w:r w:rsidRPr="00600B96">
        <w:rPr>
          <w:rFonts w:hint="eastAsia"/>
        </w:rPr>
        <w:t>]</w:t>
      </w:r>
      <w:r w:rsidRPr="00600B96">
        <w:t>.</w:t>
      </w:r>
    </w:p>
    <w:p w14:paraId="613FCE49" w14:textId="77777777" w:rsidR="00171381" w:rsidRPr="00F009FE" w:rsidRDefault="00171381" w:rsidP="00171381">
      <w:pPr>
        <w:pStyle w:val="Heading3"/>
      </w:pPr>
      <w:bookmarkStart w:id="239" w:name="_Toc460615938"/>
      <w:bookmarkStart w:id="240" w:name="_Toc460616799"/>
      <w:bookmarkStart w:id="241" w:name="_Toc170895889"/>
      <w:r w:rsidRPr="00600B96">
        <w:t>7.5.2</w:t>
      </w:r>
      <w:r w:rsidRPr="00600B96">
        <w:tab/>
        <w:t>Application plane</w:t>
      </w:r>
      <w:r>
        <w:rPr>
          <w:rFonts w:hint="eastAsia"/>
          <w:lang w:eastAsia="zh-CN"/>
        </w:rPr>
        <w:t xml:space="preserve"> of MCPTT service</w:t>
      </w:r>
      <w:bookmarkEnd w:id="239"/>
      <w:bookmarkEnd w:id="240"/>
      <w:bookmarkEnd w:id="241"/>
    </w:p>
    <w:p w14:paraId="67D9A06E" w14:textId="77777777" w:rsidR="00171381" w:rsidRPr="00600B96" w:rsidRDefault="00171381" w:rsidP="00171381">
      <w:pPr>
        <w:pStyle w:val="Heading4"/>
      </w:pPr>
      <w:bookmarkStart w:id="242" w:name="_Toc460615939"/>
      <w:bookmarkStart w:id="243" w:name="_Toc460616800"/>
      <w:bookmarkStart w:id="244" w:name="_Toc170895890"/>
      <w:r w:rsidRPr="00600B96">
        <w:t>7.5.2.1</w:t>
      </w:r>
      <w:r w:rsidRPr="00600B96">
        <w:tab/>
        <w:t>General</w:t>
      </w:r>
      <w:bookmarkEnd w:id="242"/>
      <w:bookmarkEnd w:id="243"/>
      <w:bookmarkEnd w:id="244"/>
    </w:p>
    <w:p w14:paraId="22EC9AF7" w14:textId="77777777" w:rsidR="00171381" w:rsidRPr="00F009FE" w:rsidRDefault="00171381" w:rsidP="00171381">
      <w:r w:rsidRPr="00600B96">
        <w:t xml:space="preserve">The reference points for the application plane </w:t>
      </w:r>
      <w:r>
        <w:rPr>
          <w:rFonts w:hint="eastAsia"/>
          <w:lang w:eastAsia="zh-CN"/>
        </w:rPr>
        <w:t xml:space="preserve">of MCPTT service </w:t>
      </w:r>
      <w:r w:rsidRPr="00600B96">
        <w:t>are described in the following subclauses.</w:t>
      </w:r>
      <w:r>
        <w:rPr>
          <w:rFonts w:hint="eastAsia"/>
          <w:lang w:eastAsia="zh-CN"/>
        </w:rPr>
        <w:t xml:space="preserve"> </w:t>
      </w:r>
    </w:p>
    <w:p w14:paraId="6A01CAFF" w14:textId="77777777" w:rsidR="00171381" w:rsidRPr="00600B96" w:rsidRDefault="00171381" w:rsidP="00171381">
      <w:pPr>
        <w:pStyle w:val="Heading4"/>
      </w:pPr>
      <w:bookmarkStart w:id="245" w:name="_Toc460615940"/>
      <w:bookmarkStart w:id="246" w:name="_Toc460616801"/>
      <w:bookmarkStart w:id="247" w:name="_Toc170895891"/>
      <w:r w:rsidRPr="00600B96">
        <w:t>7.5.2.2</w:t>
      </w:r>
      <w:r w:rsidRPr="00600B96">
        <w:tab/>
        <w:t>Reference point MCPTT-1 (between the MCPTT client and the MCPTT server)</w:t>
      </w:r>
      <w:bookmarkEnd w:id="245"/>
      <w:bookmarkEnd w:id="246"/>
      <w:bookmarkEnd w:id="247"/>
    </w:p>
    <w:p w14:paraId="61D58D99" w14:textId="77777777" w:rsidR="00171381" w:rsidRPr="00600B96" w:rsidRDefault="00171381" w:rsidP="00171381">
      <w:r w:rsidRPr="00600B96">
        <w:t>The MCPTT-1 reference point, which exists between the MCPTT client and the MCPTT server, is used for MCPTT application signalling for establishing a session in support of MCPTT. The MCPTT-1 reference point shall use the SIP-1 and SIP-2 reference points for transport and routing of SIP signalling. The MCPTT-1 reference point may use the HTTP-1 and HTTP-2 reference points.</w:t>
      </w:r>
    </w:p>
    <w:p w14:paraId="58A6152D" w14:textId="77777777" w:rsidR="00171381" w:rsidRPr="00600B96" w:rsidRDefault="00171381" w:rsidP="00171381">
      <w:r w:rsidRPr="00600B96">
        <w:t>The TMGI is communicated between the MCPTT server and the MCPTT client using the MCPTT-1 reference point.</w:t>
      </w:r>
    </w:p>
    <w:p w14:paraId="76873D14" w14:textId="77777777" w:rsidR="00171381" w:rsidRPr="00600B96" w:rsidRDefault="00171381" w:rsidP="00171381">
      <w:r w:rsidRPr="00600B96">
        <w:t>Information that is reported to the MCPTT server from the MCPTT client shall be configurable at the application layer. This interface may include the area where a UE is currently located, described as ECGI of the serving and neighbouring cell(s), MBMS SAIs, MBSFN Area ID. This information comes from the broadcast by the local cell, e.g. from SIB1 and SIB15 (see 3GPP TS 36.331 [1</w:t>
      </w:r>
      <w:r>
        <w:t>2</w:t>
      </w:r>
      <w:r w:rsidRPr="00600B96">
        <w:t>]) as decoded by the UE.</w:t>
      </w:r>
    </w:p>
    <w:p w14:paraId="3D3F3163" w14:textId="77777777" w:rsidR="00171381" w:rsidRPr="00600B96" w:rsidRDefault="00171381" w:rsidP="00171381">
      <w:pPr>
        <w:pStyle w:val="NO"/>
      </w:pPr>
      <w:r w:rsidRPr="00600B96">
        <w:lastRenderedPageBreak/>
        <w:t>NOTE:</w:t>
      </w:r>
      <w:r w:rsidRPr="00600B96">
        <w:tab/>
        <w:t>This reference point includes the GC1 reference point as described in 3GPP TS 23.468 [</w:t>
      </w:r>
      <w:r>
        <w:t>9</w:t>
      </w:r>
      <w:r w:rsidRPr="00600B96">
        <w:t>]. It is assumed that the MCPTT server is performing the function of GCS AS. While 3GPP TS 23.468 [</w:t>
      </w:r>
      <w:r>
        <w:t>9</w:t>
      </w:r>
      <w:r w:rsidRPr="00600B96">
        <w:t>] does not specify GC1 it does include high level descriptions of certain interactions on GC1, including those relating to the availability of multicast delivery for the application client. The MCPTT-1 reference point fulfils the requirements of the GC1 reference point for MCPTT.</w:t>
      </w:r>
    </w:p>
    <w:p w14:paraId="3C566607" w14:textId="77777777" w:rsidR="00171381" w:rsidRPr="00600B96" w:rsidRDefault="00171381" w:rsidP="00171381">
      <w:r w:rsidRPr="00600B96">
        <w:t>Messages supported on this interface may also include the MCPTT server providing the MCPTT client with information describing the mapping of transport resources to specific group calls.</w:t>
      </w:r>
    </w:p>
    <w:p w14:paraId="5994E3D2" w14:textId="77777777" w:rsidR="00171381" w:rsidRPr="00600B96" w:rsidRDefault="00171381" w:rsidP="00171381">
      <w:pPr>
        <w:pStyle w:val="Heading4"/>
      </w:pPr>
      <w:bookmarkStart w:id="248" w:name="_Toc460615941"/>
      <w:bookmarkStart w:id="249" w:name="_Toc460616802"/>
      <w:bookmarkStart w:id="250" w:name="_Toc170895892"/>
      <w:r w:rsidRPr="00600B96">
        <w:t>7.5.2.3</w:t>
      </w:r>
      <w:r w:rsidRPr="00600B96">
        <w:tab/>
        <w:t>Reference point MCPTT-2 (between the MCPTT server and the MCPTT user database)</w:t>
      </w:r>
      <w:bookmarkEnd w:id="248"/>
      <w:bookmarkEnd w:id="249"/>
      <w:bookmarkEnd w:id="250"/>
    </w:p>
    <w:p w14:paraId="3FF4E1DB" w14:textId="77777777" w:rsidR="00171381" w:rsidRPr="00600B96" w:rsidRDefault="00171381" w:rsidP="00171381">
      <w:r w:rsidRPr="00600B96">
        <w:t xml:space="preserve">The MCPTT-2 reference point, which exists between the MCPTT server and the MCPTT user database, is used by the MCPTT server to obtain information about a specific user. The MCPTT-2 reference point utilises </w:t>
      </w:r>
      <w:r>
        <w:t xml:space="preserve">a diameter management application protocol </w:t>
      </w:r>
      <w:r w:rsidRPr="00600B96">
        <w:t>as defined</w:t>
      </w:r>
      <w:r>
        <w:t xml:space="preserve"> in</w:t>
      </w:r>
      <w:r w:rsidRPr="00600B96">
        <w:t xml:space="preserve"> </w:t>
      </w:r>
      <w:r>
        <w:t>3GPP TS 29.283 [18]</w:t>
      </w:r>
      <w:r w:rsidRPr="00600B96">
        <w:t xml:space="preserve"> and shall be intra-network.</w:t>
      </w:r>
    </w:p>
    <w:p w14:paraId="30895DFC" w14:textId="77777777" w:rsidR="00171381" w:rsidRPr="00600B96" w:rsidRDefault="00171381" w:rsidP="00171381">
      <w:pPr>
        <w:pStyle w:val="Heading4"/>
      </w:pPr>
      <w:bookmarkStart w:id="251" w:name="_Toc460615942"/>
      <w:bookmarkStart w:id="252" w:name="_Toc460616803"/>
      <w:bookmarkStart w:id="253" w:name="_Toc170895893"/>
      <w:r w:rsidRPr="00600B96">
        <w:t>7.5.2.4</w:t>
      </w:r>
      <w:r w:rsidRPr="00600B96">
        <w:tab/>
        <w:t>Reference point MCPTT-3 (between the MCPTT server and the MCPTT server</w:t>
      </w:r>
      <w:r>
        <w:t xml:space="preserve"> and between the MCPTT server and the MC gateway server</w:t>
      </w:r>
      <w:r w:rsidRPr="00600B96">
        <w:t>)</w:t>
      </w:r>
      <w:bookmarkEnd w:id="251"/>
      <w:bookmarkEnd w:id="252"/>
      <w:bookmarkEnd w:id="253"/>
    </w:p>
    <w:p w14:paraId="20E754B4" w14:textId="77777777" w:rsidR="00171381" w:rsidRPr="00600B96" w:rsidRDefault="00171381" w:rsidP="00171381">
      <w:r w:rsidRPr="00600B96">
        <w:t xml:space="preserve">The MCPTT-3 reference point exists between the MCPTT server and the MCPTT server </w:t>
      </w:r>
      <w:r>
        <w:t>and between the MCPTT server and the MC gateway server</w:t>
      </w:r>
      <w:r w:rsidRPr="00600B96">
        <w:t xml:space="preserve"> for MCPTT application signalling for establishing MCPTT sessions</w:t>
      </w:r>
      <w:r>
        <w:t>.</w:t>
      </w:r>
      <w:r w:rsidRPr="00600B96">
        <w:t xml:space="preserve"> </w:t>
      </w:r>
      <w:r>
        <w:t xml:space="preserve">The MCPTT-3 reference point </w:t>
      </w:r>
      <w:r w:rsidRPr="00600B96">
        <w:t xml:space="preserve">shall use the SIP-2 reference point for transport and routing of signalling. If </w:t>
      </w:r>
      <w:r>
        <w:t xml:space="preserve">a pair of </w:t>
      </w:r>
      <w:r w:rsidRPr="00600B96">
        <w:t>MCPTT server</w:t>
      </w:r>
      <w:r>
        <w:t>s, or an MCPTT server and an MC gateway server, are</w:t>
      </w:r>
      <w:r w:rsidRPr="00600B96">
        <w:t xml:space="preserve"> served by different SIP core</w:t>
      </w:r>
      <w:r>
        <w:t>s</w:t>
      </w:r>
      <w:r w:rsidRPr="00600B96">
        <w:t xml:space="preserve"> then the MCPTT-3 reference point shall also use the SIP-3 reference point for transport and routing of signalling. Floor control signalling and media are also transferred using the MCPTT-3 reference point.</w:t>
      </w:r>
    </w:p>
    <w:p w14:paraId="65A95428" w14:textId="77777777" w:rsidR="00171381" w:rsidRPr="00600B96" w:rsidRDefault="00171381" w:rsidP="00171381">
      <w:pPr>
        <w:pStyle w:val="Heading4"/>
      </w:pPr>
      <w:bookmarkStart w:id="254" w:name="_Toc460615943"/>
      <w:bookmarkStart w:id="255" w:name="_Toc460616804"/>
      <w:bookmarkStart w:id="256" w:name="_Toc170895894"/>
      <w:r w:rsidRPr="00600B96">
        <w:t>7.5.2.5</w:t>
      </w:r>
      <w:r w:rsidRPr="00600B96">
        <w:tab/>
        <w:t>Reference point MCPTT-4 (unicast between the floor control server and the floor participant)</w:t>
      </w:r>
      <w:bookmarkEnd w:id="254"/>
      <w:bookmarkEnd w:id="255"/>
      <w:bookmarkEnd w:id="256"/>
    </w:p>
    <w:p w14:paraId="2C0E6969" w14:textId="77777777" w:rsidR="00171381" w:rsidRPr="00600B96" w:rsidRDefault="00171381" w:rsidP="00171381">
      <w:r w:rsidRPr="00600B96">
        <w:t>The MCPTT-4 reference point, which exists between the floor control server in the MCPTT server and the floor participant in the MCPTT client, provides floor control signalling between the floor control server in the MCPTT server and the floor participant over a unicast bearer. The MCPTT-4 reference point uses the SGi reference point defined in 3GPP TS 23.002 [3].</w:t>
      </w:r>
    </w:p>
    <w:p w14:paraId="3FEEA3AE" w14:textId="77777777" w:rsidR="00171381" w:rsidRPr="00600B96" w:rsidRDefault="00171381" w:rsidP="00171381">
      <w:pPr>
        <w:pStyle w:val="Heading4"/>
      </w:pPr>
      <w:bookmarkStart w:id="257" w:name="_Toc460615944"/>
      <w:bookmarkStart w:id="258" w:name="_Toc460616805"/>
      <w:bookmarkStart w:id="259" w:name="_Toc170895895"/>
      <w:r w:rsidRPr="00600B96">
        <w:t>7.5.2.6</w:t>
      </w:r>
      <w:r w:rsidRPr="00600B96">
        <w:tab/>
        <w:t xml:space="preserve">Reference point MCPTT-5 (between the </w:t>
      </w:r>
      <w:r>
        <w:t xml:space="preserve">MCPTT server </w:t>
      </w:r>
      <w:r w:rsidRPr="00600B96">
        <w:t>and the EPS)</w:t>
      </w:r>
      <w:bookmarkEnd w:id="257"/>
      <w:bookmarkEnd w:id="258"/>
      <w:bookmarkEnd w:id="259"/>
    </w:p>
    <w:p w14:paraId="410A2F70" w14:textId="77777777" w:rsidR="00171381" w:rsidRPr="00600B96" w:rsidRDefault="00171381" w:rsidP="00171381">
      <w:r w:rsidRPr="00600B96">
        <w:t xml:space="preserve">The MCPTT-5 reference point, which exists between the </w:t>
      </w:r>
      <w:r>
        <w:t xml:space="preserve">MCPTT server </w:t>
      </w:r>
      <w:r w:rsidRPr="00600B96">
        <w:t>and the EPS, is used, subject to the conditions below, by the MCPTT server to obtain unicast bearers with appropriate QoS from the EPS. It utilises the Rx interface of the EPS according to 3GPP TS 23.203 [4].</w:t>
      </w:r>
    </w:p>
    <w:p w14:paraId="3ECAC4BD" w14:textId="77777777" w:rsidR="00171381" w:rsidRPr="00600B96" w:rsidRDefault="00171381" w:rsidP="00171381">
      <w:pPr>
        <w:rPr>
          <w:lang w:val="nl-NL"/>
        </w:rPr>
      </w:pPr>
      <w:r w:rsidRPr="00600B96">
        <w:rPr>
          <w:lang w:val="nl-NL"/>
        </w:rPr>
        <w:t>MCPTT-5 is not used when the MCPTT service provider and the PLMN operator do not have an operational agreement for QoS control to be provided directly from the MCPTT service provider domain.</w:t>
      </w:r>
    </w:p>
    <w:p w14:paraId="03EA5377" w14:textId="77777777" w:rsidR="00171381" w:rsidRPr="00600B96" w:rsidRDefault="00171381" w:rsidP="00171381">
      <w:r w:rsidRPr="00600B96">
        <w:rPr>
          <w:lang w:val="nl-NL"/>
        </w:rPr>
        <w:t>MCPTT-5 may be used when the MCPTT service provider and the PLMN operator have an operational agreement where QoS control is provided directly from the MCPTT service provider domain.</w:t>
      </w:r>
      <w:r w:rsidRPr="00600B96">
        <w:t xml:space="preserve"> </w:t>
      </w:r>
    </w:p>
    <w:p w14:paraId="4F90B6AD" w14:textId="77777777" w:rsidR="00171381" w:rsidRPr="00600B96" w:rsidRDefault="00171381" w:rsidP="00171381">
      <w:pPr>
        <w:pStyle w:val="NO"/>
      </w:pPr>
      <w:r w:rsidRPr="00600B96">
        <w:t>NOTE:</w:t>
      </w:r>
      <w:r w:rsidRPr="00600B96">
        <w:tab/>
        <w:t>Any coordination between the P-CSCF use of Rx and the MCPTT server use of Rx (via MCPTT-5) from the MCPTT service provider domain is not specified in this release of this specification.</w:t>
      </w:r>
    </w:p>
    <w:p w14:paraId="7DBCD865" w14:textId="77777777" w:rsidR="00171381" w:rsidRPr="00600B96" w:rsidRDefault="00171381" w:rsidP="00171381">
      <w:pPr>
        <w:pStyle w:val="Heading4"/>
      </w:pPr>
      <w:bookmarkStart w:id="260" w:name="_Toc460615945"/>
      <w:bookmarkStart w:id="261" w:name="_Toc460616806"/>
      <w:bookmarkStart w:id="262" w:name="_Toc170895896"/>
      <w:r w:rsidRPr="00600B96">
        <w:t>7.5.2.7</w:t>
      </w:r>
      <w:r w:rsidRPr="00600B96">
        <w:tab/>
        <w:t>Reference point MCPTT-6 (between the MCPTT server and the EPS)</w:t>
      </w:r>
      <w:bookmarkEnd w:id="260"/>
      <w:bookmarkEnd w:id="261"/>
      <w:bookmarkEnd w:id="262"/>
    </w:p>
    <w:p w14:paraId="50C69AD1" w14:textId="77777777" w:rsidR="00171381" w:rsidRPr="00600B96" w:rsidRDefault="00171381" w:rsidP="00171381">
      <w:r w:rsidRPr="00600B96">
        <w:t>The MCPTT-6 reference point, which exists between the MCPTT server and the EPS, is used to request the allocation and activation of multicast transport resources for MCPTT application usage. The MCPTT-6 reference point uses the MB2-C interface as defined in 3GPP TS 29.468 [1</w:t>
      </w:r>
      <w:r>
        <w:t>0</w:t>
      </w:r>
      <w:r w:rsidRPr="00600B96">
        <w:t>].</w:t>
      </w:r>
    </w:p>
    <w:p w14:paraId="6E2E3524" w14:textId="77777777" w:rsidR="00171381" w:rsidRPr="00600B96" w:rsidRDefault="00171381" w:rsidP="00171381">
      <w:pPr>
        <w:pStyle w:val="Heading4"/>
      </w:pPr>
      <w:bookmarkStart w:id="263" w:name="_Toc460615946"/>
      <w:bookmarkStart w:id="264" w:name="_Toc460616807"/>
      <w:bookmarkStart w:id="265" w:name="_Toc170895897"/>
      <w:r w:rsidRPr="00600B96">
        <w:lastRenderedPageBreak/>
        <w:t>7.5.2.8</w:t>
      </w:r>
      <w:r w:rsidRPr="00600B96">
        <w:tab/>
        <w:t>Reference point MCPTT-7 (unicast between the media distribution function and the media mixer)</w:t>
      </w:r>
      <w:bookmarkEnd w:id="263"/>
      <w:bookmarkEnd w:id="264"/>
      <w:bookmarkEnd w:id="265"/>
    </w:p>
    <w:p w14:paraId="7DB99186" w14:textId="77777777" w:rsidR="00171381" w:rsidRPr="00600B96" w:rsidRDefault="00171381" w:rsidP="00171381">
      <w:r w:rsidRPr="00600B96">
        <w:t>The MCPTT-7 reference point, which exists between the media distribution function and the media mixer, is used to exchange unicast media between the media distribution function of the MCPTT server and the media mixer of the MCPTT client. The MCPTT-7 reference point uses the SGi reference point defined in 3GPP TS 23.002 [3].</w:t>
      </w:r>
    </w:p>
    <w:p w14:paraId="5310ADCD" w14:textId="77777777" w:rsidR="00171381" w:rsidRPr="00600B96" w:rsidRDefault="00171381" w:rsidP="00171381">
      <w:pPr>
        <w:pStyle w:val="Heading4"/>
      </w:pPr>
      <w:bookmarkStart w:id="266" w:name="_Toc460615947"/>
      <w:bookmarkStart w:id="267" w:name="_Toc460616808"/>
      <w:bookmarkStart w:id="268" w:name="_Toc170895898"/>
      <w:r w:rsidRPr="00600B96">
        <w:t>7.5.2.9</w:t>
      </w:r>
      <w:r w:rsidRPr="00600B96">
        <w:tab/>
        <w:t>Reference point MCPTT-8 (multicast between the media distribution function and the media mixer)</w:t>
      </w:r>
      <w:bookmarkEnd w:id="266"/>
      <w:bookmarkEnd w:id="267"/>
      <w:bookmarkEnd w:id="268"/>
    </w:p>
    <w:p w14:paraId="41E86F82" w14:textId="77777777" w:rsidR="00171381" w:rsidRPr="00600B96" w:rsidRDefault="00171381" w:rsidP="00171381">
      <w:r w:rsidRPr="00600B96">
        <w:t>The MCPTT-8 reference point, which exists between the media distribution function and the media mixer, is used by the media distribution function of the MCPTT server to send multicast media to the media mixer of the MCPTT client. The MCPTT-8 reference point uses the MB2-U interface defined in 3GPP TS 23.468 [</w:t>
      </w:r>
      <w:r>
        <w:t>9</w:t>
      </w:r>
      <w:r w:rsidRPr="00600B96">
        <w:t>].</w:t>
      </w:r>
    </w:p>
    <w:p w14:paraId="0D0AA67F" w14:textId="77777777" w:rsidR="00171381" w:rsidRPr="00600B96" w:rsidRDefault="00171381" w:rsidP="00171381">
      <w:pPr>
        <w:pStyle w:val="Heading4"/>
      </w:pPr>
      <w:bookmarkStart w:id="269" w:name="_Toc460615948"/>
      <w:bookmarkStart w:id="270" w:name="_Toc460616809"/>
      <w:bookmarkStart w:id="271" w:name="_Toc170895899"/>
      <w:r w:rsidRPr="00600B96">
        <w:t>7.5.2.10</w:t>
      </w:r>
      <w:r w:rsidRPr="00600B96">
        <w:tab/>
        <w:t>Reference point MCPTT-9 (multicast between the floor control server and the floor participant)</w:t>
      </w:r>
      <w:bookmarkEnd w:id="269"/>
      <w:bookmarkEnd w:id="270"/>
      <w:bookmarkEnd w:id="271"/>
    </w:p>
    <w:p w14:paraId="6CA20890" w14:textId="77777777" w:rsidR="00171381" w:rsidRPr="00600B96" w:rsidRDefault="00171381" w:rsidP="00171381">
      <w:r w:rsidRPr="00600B96">
        <w:t>The MCPTT-9 reference point, which exists between the floor control server and the floor participant, provides floor control signalling between the floor control server and the floor participant over a multicast bearer. The MCPTT-9 reference point uses the MB2-U interface defined in 3GPP TS 23.468 [</w:t>
      </w:r>
      <w:r>
        <w:t>9</w:t>
      </w:r>
      <w:r w:rsidRPr="00600B96">
        <w:t>].</w:t>
      </w:r>
    </w:p>
    <w:p w14:paraId="1F2F5F85" w14:textId="77777777" w:rsidR="00171381" w:rsidRPr="00600B96" w:rsidRDefault="00171381" w:rsidP="00171381">
      <w:pPr>
        <w:pStyle w:val="Heading4"/>
      </w:pPr>
      <w:bookmarkStart w:id="272" w:name="_Toc460615949"/>
      <w:bookmarkStart w:id="273" w:name="_Toc460616810"/>
      <w:bookmarkStart w:id="274" w:name="_Toc170895900"/>
      <w:r w:rsidRPr="00600B96">
        <w:t>7.5.2.</w:t>
      </w:r>
      <w:r>
        <w:rPr>
          <w:rFonts w:hint="eastAsia"/>
          <w:lang w:eastAsia="zh-CN"/>
        </w:rPr>
        <w:t>11</w:t>
      </w:r>
      <w:r w:rsidRPr="00600B96">
        <w:tab/>
        <w:t>Reference point IWF-1 (between the MCPTT server and the interworking function to legacy systems)</w:t>
      </w:r>
      <w:bookmarkEnd w:id="272"/>
      <w:bookmarkEnd w:id="273"/>
      <w:bookmarkEnd w:id="274"/>
    </w:p>
    <w:p w14:paraId="777037AC" w14:textId="77777777" w:rsidR="00171381" w:rsidRPr="00600B96" w:rsidRDefault="00171381" w:rsidP="00171381">
      <w:r w:rsidRPr="00600B96">
        <w:t xml:space="preserve">The IWF-1 reference point is </w:t>
      </w:r>
      <w:r>
        <w:rPr>
          <w:rFonts w:hint="eastAsia"/>
          <w:lang w:eastAsia="zh-CN"/>
        </w:rPr>
        <w:t>specified in 3GPP</w:t>
      </w:r>
      <w:r w:rsidRPr="003E2577">
        <w:t> </w:t>
      </w:r>
      <w:r>
        <w:rPr>
          <w:rFonts w:hint="eastAsia"/>
          <w:lang w:eastAsia="zh-CN"/>
        </w:rPr>
        <w:t>TS</w:t>
      </w:r>
      <w:r w:rsidRPr="003E2577">
        <w:t> </w:t>
      </w:r>
      <w:r>
        <w:rPr>
          <w:rFonts w:hint="eastAsia"/>
          <w:lang w:eastAsia="zh-CN"/>
        </w:rPr>
        <w:t>23.283</w:t>
      </w:r>
      <w:r w:rsidRPr="003E2577">
        <w:t> </w:t>
      </w:r>
      <w:r>
        <w:rPr>
          <w:rFonts w:hint="eastAsia"/>
          <w:lang w:eastAsia="zh-CN"/>
        </w:rPr>
        <w:t>[20].</w:t>
      </w:r>
    </w:p>
    <w:p w14:paraId="2714B0D4" w14:textId="77777777" w:rsidR="00171381" w:rsidRPr="00600B96" w:rsidRDefault="00171381" w:rsidP="00171381">
      <w:pPr>
        <w:pStyle w:val="Heading4"/>
      </w:pPr>
      <w:bookmarkStart w:id="275" w:name="_Toc460615950"/>
      <w:bookmarkStart w:id="276" w:name="_Toc460616811"/>
      <w:bookmarkStart w:id="277" w:name="_Toc170895901"/>
      <w:r w:rsidRPr="00600B96">
        <w:t>7.5.2.</w:t>
      </w:r>
      <w:r>
        <w:rPr>
          <w:rFonts w:hint="eastAsia"/>
          <w:lang w:eastAsia="zh-CN"/>
        </w:rPr>
        <w:t>12</w:t>
      </w:r>
      <w:r w:rsidRPr="00600B96">
        <w:tab/>
        <w:t>Reference point</w:t>
      </w:r>
      <w:r>
        <w:rPr>
          <w:rFonts w:hint="eastAsia"/>
          <w:lang w:eastAsia="zh-CN"/>
        </w:rPr>
        <w:t>s of common services core used in the MCPTT service</w:t>
      </w:r>
      <w:bookmarkEnd w:id="275"/>
      <w:bookmarkEnd w:id="276"/>
      <w:bookmarkEnd w:id="277"/>
    </w:p>
    <w:p w14:paraId="5FD08BDB" w14:textId="77777777" w:rsidR="00171381" w:rsidRDefault="00171381" w:rsidP="00171381">
      <w:r>
        <w:rPr>
          <w:rFonts w:hint="eastAsia"/>
          <w:lang w:eastAsia="zh-CN"/>
        </w:rPr>
        <w:t>The descriptions for reference points of the common services core are contained in the common functional architecture to support MC services specified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600B96">
        <w:t>.</w:t>
      </w:r>
    </w:p>
    <w:p w14:paraId="5E923E67" w14:textId="77777777" w:rsidR="00171381" w:rsidRPr="00600B96" w:rsidRDefault="00171381" w:rsidP="00171381">
      <w:pPr>
        <w:pStyle w:val="Heading4"/>
      </w:pPr>
      <w:bookmarkStart w:id="278" w:name="_Toc170895902"/>
      <w:r w:rsidRPr="00600B96">
        <w:t>7.5.2.</w:t>
      </w:r>
      <w:r>
        <w:t>13</w:t>
      </w:r>
      <w:r w:rsidRPr="00600B96">
        <w:tab/>
        <w:t>Reference point MCPTT-</w:t>
      </w:r>
      <w:r>
        <w:t>10</w:t>
      </w:r>
      <w:r w:rsidRPr="00600B96">
        <w:t xml:space="preserve"> (between the </w:t>
      </w:r>
      <w:r>
        <w:t xml:space="preserve">MC gateway </w:t>
      </w:r>
      <w:r w:rsidRPr="00600B96">
        <w:t xml:space="preserve">server and the </w:t>
      </w:r>
      <w:r>
        <w:t xml:space="preserve">MC gateway </w:t>
      </w:r>
      <w:r w:rsidRPr="00600B96">
        <w:t>server</w:t>
      </w:r>
      <w:r>
        <w:t xml:space="preserve"> in a different MCPTT system</w:t>
      </w:r>
      <w:r w:rsidRPr="00600B96">
        <w:t>)</w:t>
      </w:r>
      <w:bookmarkEnd w:id="278"/>
    </w:p>
    <w:p w14:paraId="2B70DA33" w14:textId="77777777" w:rsidR="00171381" w:rsidRPr="00F009FE" w:rsidRDefault="00171381" w:rsidP="00171381">
      <w:r w:rsidRPr="00600B96">
        <w:t>The MCPTT-</w:t>
      </w:r>
      <w:r>
        <w:t>10</w:t>
      </w:r>
      <w:r w:rsidRPr="00600B96">
        <w:t xml:space="preserve"> reference point, which exists between the </w:t>
      </w:r>
      <w:r>
        <w:t xml:space="preserve">MC gateway </w:t>
      </w:r>
      <w:r w:rsidRPr="008B70C7">
        <w:t xml:space="preserve">server and the </w:t>
      </w:r>
      <w:r>
        <w:t xml:space="preserve">MC gateway </w:t>
      </w:r>
      <w:r w:rsidRPr="008B70C7">
        <w:t xml:space="preserve">server </w:t>
      </w:r>
      <w:r>
        <w:t xml:space="preserve">in an interconnected MCPTT system </w:t>
      </w:r>
      <w:r w:rsidRPr="008B70C7">
        <w:t>for MCPTT application signalling for establishing MCPTT sessions, shall use the SIP-</w:t>
      </w:r>
      <w:r>
        <w:t>3</w:t>
      </w:r>
      <w:r w:rsidRPr="008B70C7">
        <w:t xml:space="preserve"> reference point for transport and routing of signalling. Floor control signalling and media are also transferred using the MCPTT-</w:t>
      </w:r>
      <w:r>
        <w:t>10</w:t>
      </w:r>
      <w:r w:rsidRPr="008B70C7">
        <w:t xml:space="preserve"> referenc</w:t>
      </w:r>
      <w:r>
        <w:t>e point between interconnected MCPTT systems.</w:t>
      </w:r>
    </w:p>
    <w:p w14:paraId="236F95C5" w14:textId="77777777" w:rsidR="00171381" w:rsidRDefault="00171381" w:rsidP="00171381">
      <w:pPr>
        <w:pStyle w:val="Heading1"/>
      </w:pPr>
      <w:bookmarkStart w:id="279" w:name="_Toc424654425"/>
      <w:bookmarkStart w:id="280" w:name="_Toc428365012"/>
      <w:bookmarkStart w:id="281" w:name="_Toc433209622"/>
      <w:bookmarkStart w:id="282" w:name="_Toc453260132"/>
      <w:bookmarkStart w:id="283" w:name="_Toc453261019"/>
      <w:bookmarkStart w:id="284" w:name="_Toc453279756"/>
      <w:bookmarkStart w:id="285" w:name="_Toc460615951"/>
      <w:bookmarkStart w:id="286" w:name="_Toc460616812"/>
      <w:bookmarkStart w:id="287" w:name="_Toc170895903"/>
      <w:r w:rsidRPr="003E5F68">
        <w:t>8</w:t>
      </w:r>
      <w:r w:rsidRPr="003E5F68">
        <w:tab/>
        <w:t>Identities</w:t>
      </w:r>
      <w:bookmarkEnd w:id="279"/>
      <w:bookmarkEnd w:id="280"/>
      <w:bookmarkEnd w:id="281"/>
      <w:bookmarkEnd w:id="282"/>
      <w:bookmarkEnd w:id="283"/>
      <w:bookmarkEnd w:id="284"/>
      <w:bookmarkEnd w:id="285"/>
      <w:bookmarkEnd w:id="286"/>
      <w:bookmarkEnd w:id="287"/>
    </w:p>
    <w:p w14:paraId="0AD165BC" w14:textId="77777777" w:rsidR="00171381" w:rsidRPr="0086007B" w:rsidRDefault="00171381" w:rsidP="00171381">
      <w:r w:rsidRPr="002B2D20">
        <w:t>The MCPTT service specific identities (e.g. MCPTT ID, MCPTT group ID) are described in clause 8 of 3GPP TS 23.280 [1</w:t>
      </w:r>
      <w:r>
        <w:t>6</w:t>
      </w:r>
      <w:r w:rsidRPr="002B2D20">
        <w:t>].</w:t>
      </w:r>
    </w:p>
    <w:p w14:paraId="1E38957F" w14:textId="77777777" w:rsidR="00171381" w:rsidRDefault="00171381" w:rsidP="00171381">
      <w:pPr>
        <w:pStyle w:val="Heading1"/>
      </w:pPr>
      <w:bookmarkStart w:id="288" w:name="_Toc424654432"/>
      <w:bookmarkStart w:id="289" w:name="_Toc428365021"/>
      <w:bookmarkStart w:id="290" w:name="_Toc433209633"/>
      <w:bookmarkStart w:id="291" w:name="_Toc453260143"/>
      <w:bookmarkStart w:id="292" w:name="_Toc453261030"/>
      <w:bookmarkStart w:id="293" w:name="_Toc453279767"/>
      <w:bookmarkStart w:id="294" w:name="_Toc460615952"/>
      <w:bookmarkStart w:id="295" w:name="_Toc460616813"/>
      <w:bookmarkStart w:id="296" w:name="_Toc170895904"/>
      <w:r w:rsidRPr="003E5F68">
        <w:t>9</w:t>
      </w:r>
      <w:r w:rsidRPr="003E5F68">
        <w:tab/>
        <w:t>Application of functional model to deployments</w:t>
      </w:r>
      <w:bookmarkEnd w:id="288"/>
      <w:bookmarkEnd w:id="289"/>
      <w:bookmarkEnd w:id="290"/>
      <w:bookmarkEnd w:id="291"/>
      <w:bookmarkEnd w:id="292"/>
      <w:bookmarkEnd w:id="293"/>
      <w:bookmarkEnd w:id="294"/>
      <w:bookmarkEnd w:id="295"/>
      <w:bookmarkEnd w:id="296"/>
    </w:p>
    <w:p w14:paraId="7BCBE573" w14:textId="77777777" w:rsidR="00171381" w:rsidRPr="0086007B" w:rsidRDefault="00171381" w:rsidP="00171381">
      <w:r w:rsidRPr="002B2D20">
        <w:t>The application of the functional model to deployments</w:t>
      </w:r>
      <w:r>
        <w:t>,</w:t>
      </w:r>
      <w:r w:rsidRPr="002B2D20">
        <w:t xml:space="preserve"> and </w:t>
      </w:r>
      <w:r>
        <w:t xml:space="preserve">description of </w:t>
      </w:r>
      <w:r w:rsidRPr="002B2D20">
        <w:t>various deployment scenarios for the MCPTT service</w:t>
      </w:r>
      <w:r>
        <w:t>,</w:t>
      </w:r>
      <w:r w:rsidRPr="002B2D20">
        <w:t xml:space="preserve"> </w:t>
      </w:r>
      <w:r>
        <w:t>can be found</w:t>
      </w:r>
      <w:r w:rsidRPr="002B2D20">
        <w:t xml:space="preserve"> in clause 9 of 3GPP TS 23.280 [1</w:t>
      </w:r>
      <w:r>
        <w:t>6</w:t>
      </w:r>
      <w:r w:rsidRPr="002B2D20">
        <w:t>].</w:t>
      </w:r>
    </w:p>
    <w:p w14:paraId="582E7572" w14:textId="77777777" w:rsidR="00171381" w:rsidRPr="00AB5FED" w:rsidRDefault="00171381" w:rsidP="00171381">
      <w:pPr>
        <w:pStyle w:val="Heading1"/>
      </w:pPr>
      <w:bookmarkStart w:id="297" w:name="_Toc424654454"/>
      <w:bookmarkStart w:id="298" w:name="_Toc428365038"/>
      <w:bookmarkStart w:id="299" w:name="_Toc433209659"/>
      <w:bookmarkStart w:id="300" w:name="_Toc460615953"/>
      <w:bookmarkStart w:id="301" w:name="_Toc460616814"/>
      <w:bookmarkStart w:id="302" w:name="_Toc170895905"/>
      <w:r w:rsidRPr="00AB5FED">
        <w:lastRenderedPageBreak/>
        <w:t>10</w:t>
      </w:r>
      <w:r w:rsidRPr="00AB5FED">
        <w:tab/>
        <w:t>Procedures and information flows</w:t>
      </w:r>
      <w:bookmarkEnd w:id="297"/>
      <w:bookmarkEnd w:id="298"/>
      <w:bookmarkEnd w:id="299"/>
      <w:bookmarkEnd w:id="300"/>
      <w:bookmarkEnd w:id="301"/>
      <w:bookmarkEnd w:id="302"/>
    </w:p>
    <w:p w14:paraId="095C7C3F" w14:textId="77777777" w:rsidR="00171381" w:rsidRPr="003E5F68" w:rsidRDefault="00171381" w:rsidP="00171381">
      <w:pPr>
        <w:pStyle w:val="Heading2"/>
        <w:rPr>
          <w:lang w:val="nl-NL"/>
        </w:rPr>
      </w:pPr>
      <w:bookmarkStart w:id="303" w:name="_Toc424654455"/>
      <w:bookmarkStart w:id="304" w:name="_Toc428365039"/>
      <w:bookmarkStart w:id="305" w:name="_Toc433209660"/>
      <w:bookmarkStart w:id="306" w:name="_Toc453260176"/>
      <w:bookmarkStart w:id="307" w:name="_Toc453261063"/>
      <w:bookmarkStart w:id="308" w:name="_Toc453279800"/>
      <w:bookmarkStart w:id="309" w:name="_Toc460615954"/>
      <w:bookmarkStart w:id="310" w:name="_Toc460616815"/>
      <w:bookmarkStart w:id="311" w:name="_Toc424654460"/>
      <w:bookmarkStart w:id="312" w:name="_Toc428365044"/>
      <w:bookmarkStart w:id="313" w:name="_Toc433209679"/>
      <w:bookmarkStart w:id="314" w:name="_Toc170895906"/>
      <w:r w:rsidRPr="003E5F68">
        <w:rPr>
          <w:lang w:val="nl-NL"/>
        </w:rPr>
        <w:t>10.1</w:t>
      </w:r>
      <w:r w:rsidRPr="003E5F68">
        <w:rPr>
          <w:lang w:val="nl-NL"/>
        </w:rPr>
        <w:tab/>
      </w:r>
      <w:r>
        <w:rPr>
          <w:rFonts w:hint="eastAsia"/>
          <w:lang w:val="nl-NL" w:eastAsia="zh-CN"/>
        </w:rPr>
        <w:t>MC</w:t>
      </w:r>
      <w:r>
        <w:rPr>
          <w:lang w:val="nl-NL" w:eastAsia="zh-CN"/>
        </w:rPr>
        <w:t>PTT</w:t>
      </w:r>
      <w:r>
        <w:rPr>
          <w:rFonts w:hint="eastAsia"/>
          <w:lang w:val="nl-NL" w:eastAsia="zh-CN"/>
        </w:rPr>
        <w:t xml:space="preserve"> service</w:t>
      </w:r>
      <w:r w:rsidRPr="003E5F68">
        <w:rPr>
          <w:lang w:val="nl-NL"/>
        </w:rPr>
        <w:t xml:space="preserve"> configuration</w:t>
      </w:r>
      <w:bookmarkEnd w:id="303"/>
      <w:bookmarkEnd w:id="304"/>
      <w:bookmarkEnd w:id="305"/>
      <w:bookmarkEnd w:id="306"/>
      <w:bookmarkEnd w:id="307"/>
      <w:bookmarkEnd w:id="308"/>
      <w:bookmarkEnd w:id="309"/>
      <w:bookmarkEnd w:id="310"/>
      <w:bookmarkEnd w:id="314"/>
    </w:p>
    <w:p w14:paraId="3C172A98" w14:textId="77777777" w:rsidR="00171381" w:rsidRDefault="00171381" w:rsidP="00171381">
      <w:pPr>
        <w:rPr>
          <w:lang w:eastAsia="zh-CN"/>
        </w:rPr>
      </w:pPr>
      <w:r>
        <w:rPr>
          <w:noProof/>
          <w:lang w:eastAsia="ko-KR"/>
        </w:rPr>
        <w:t>The MCPTT service shall support the procedures and related information flows as specified in subclause 10.1 of 3GPP TS 23.280 [16] with the following clarifications:</w:t>
      </w:r>
    </w:p>
    <w:p w14:paraId="5FC9DB6A" w14:textId="77777777" w:rsidR="00171381" w:rsidRDefault="00171381" w:rsidP="00171381">
      <w:pPr>
        <w:pStyle w:val="B1"/>
        <w:rPr>
          <w:noProof/>
          <w:lang w:eastAsia="ko-KR"/>
        </w:rPr>
      </w:pPr>
      <w:r>
        <w:rPr>
          <w:noProof/>
          <w:lang w:eastAsia="ko-KR"/>
        </w:rPr>
        <w:t>-</w:t>
      </w:r>
      <w:r>
        <w:rPr>
          <w:noProof/>
          <w:lang w:eastAsia="ko-KR"/>
        </w:rPr>
        <w:tab/>
        <w:t>The MC service client is the MCPTT client;</w:t>
      </w:r>
    </w:p>
    <w:p w14:paraId="5DF35550" w14:textId="77777777" w:rsidR="00171381" w:rsidRDefault="00171381" w:rsidP="00171381">
      <w:pPr>
        <w:pStyle w:val="B1"/>
        <w:rPr>
          <w:noProof/>
          <w:lang w:eastAsia="ko-KR"/>
        </w:rPr>
      </w:pPr>
      <w:r>
        <w:rPr>
          <w:noProof/>
          <w:lang w:eastAsia="ko-KR"/>
        </w:rPr>
        <w:t>-</w:t>
      </w:r>
      <w:r>
        <w:rPr>
          <w:noProof/>
          <w:lang w:eastAsia="ko-KR"/>
        </w:rPr>
        <w:tab/>
        <w:t>The MC service server is the MCPTT server;</w:t>
      </w:r>
    </w:p>
    <w:p w14:paraId="5B1CB5CD" w14:textId="77777777" w:rsidR="00171381" w:rsidRDefault="00171381" w:rsidP="00171381">
      <w:pPr>
        <w:pStyle w:val="B1"/>
        <w:rPr>
          <w:noProof/>
          <w:lang w:eastAsia="ko-KR"/>
        </w:rPr>
      </w:pPr>
      <w:r>
        <w:rPr>
          <w:noProof/>
          <w:lang w:eastAsia="ko-KR"/>
        </w:rPr>
        <w:t>-</w:t>
      </w:r>
      <w:r>
        <w:rPr>
          <w:noProof/>
          <w:lang w:eastAsia="ko-KR"/>
        </w:rPr>
        <w:tab/>
        <w:t>The MC service ID is the MCPTT ID; and</w:t>
      </w:r>
    </w:p>
    <w:p w14:paraId="77776E35" w14:textId="77777777" w:rsidR="00171381" w:rsidRDefault="00171381" w:rsidP="00171381">
      <w:pPr>
        <w:pStyle w:val="B1"/>
        <w:rPr>
          <w:noProof/>
          <w:lang w:eastAsia="ko-KR"/>
        </w:rPr>
      </w:pPr>
      <w:r>
        <w:rPr>
          <w:noProof/>
          <w:lang w:eastAsia="ko-KR"/>
        </w:rPr>
        <w:t>-</w:t>
      </w:r>
      <w:r>
        <w:rPr>
          <w:noProof/>
          <w:lang w:eastAsia="ko-KR"/>
        </w:rPr>
        <w:tab/>
        <w:t>The MC service user profile index is the MCPTT user profile index.</w:t>
      </w:r>
    </w:p>
    <w:p w14:paraId="3BCBE74F" w14:textId="77777777" w:rsidR="00171381" w:rsidRPr="00537D54" w:rsidRDefault="00171381" w:rsidP="00171381">
      <w:pPr>
        <w:rPr>
          <w:lang w:val="nl-NL"/>
        </w:rPr>
      </w:pPr>
    </w:p>
    <w:p w14:paraId="18758583" w14:textId="77777777" w:rsidR="00171381" w:rsidRPr="00AB5FED" w:rsidRDefault="00171381" w:rsidP="00171381">
      <w:pPr>
        <w:pStyle w:val="Heading2"/>
        <w:rPr>
          <w:lang w:val="nl-NL"/>
        </w:rPr>
      </w:pPr>
      <w:bookmarkStart w:id="315" w:name="_Toc460615955"/>
      <w:bookmarkStart w:id="316" w:name="_Toc460616816"/>
      <w:bookmarkStart w:id="317" w:name="_Toc170895907"/>
      <w:r w:rsidRPr="00AB5FED">
        <w:rPr>
          <w:lang w:val="nl-NL"/>
        </w:rPr>
        <w:t>10.2</w:t>
      </w:r>
      <w:r w:rsidRPr="00AB5FED">
        <w:rPr>
          <w:lang w:val="nl-NL"/>
        </w:rPr>
        <w:tab/>
        <w:t xml:space="preserve">User authentication </w:t>
      </w:r>
      <w:r>
        <w:rPr>
          <w:lang w:val="nl-NL"/>
        </w:rPr>
        <w:t>and authorization</w:t>
      </w:r>
      <w:r w:rsidRPr="00AB5FED">
        <w:rPr>
          <w:lang w:val="nl-NL"/>
        </w:rPr>
        <w:t xml:space="preserve"> for MCPTT service</w:t>
      </w:r>
      <w:bookmarkEnd w:id="311"/>
      <w:bookmarkEnd w:id="312"/>
      <w:bookmarkEnd w:id="313"/>
      <w:bookmarkEnd w:id="315"/>
      <w:bookmarkEnd w:id="316"/>
      <w:bookmarkEnd w:id="317"/>
      <w:r w:rsidRPr="00AB5FED">
        <w:rPr>
          <w:lang w:val="nl-NL"/>
        </w:rPr>
        <w:t xml:space="preserve"> </w:t>
      </w:r>
    </w:p>
    <w:p w14:paraId="6F8FB4D3" w14:textId="77777777" w:rsidR="00171381" w:rsidRPr="00AB5FED" w:rsidRDefault="00171381" w:rsidP="00171381">
      <w:pPr>
        <w:pStyle w:val="NO"/>
        <w:rPr>
          <w:lang w:val="nl-NL"/>
        </w:rPr>
      </w:pPr>
      <w:r w:rsidRPr="00AB5FED">
        <w:rPr>
          <w:lang w:val="nl-NL"/>
        </w:rPr>
        <w:t>NOTE</w:t>
      </w:r>
      <w:r>
        <w:rPr>
          <w:lang w:val="nl-NL"/>
        </w:rPr>
        <w:t> 1</w:t>
      </w:r>
      <w:r w:rsidRPr="00AB5FED">
        <w:rPr>
          <w:lang w:val="nl-NL"/>
        </w:rPr>
        <w:t>:</w:t>
      </w:r>
      <w:r w:rsidRPr="00AB5FED">
        <w:rPr>
          <w:lang w:val="nl-NL"/>
        </w:rPr>
        <w:tab/>
        <w:t>Flow 10.2-1 is a high level user authentication</w:t>
      </w:r>
      <w:r>
        <w:rPr>
          <w:lang w:val="nl-NL"/>
        </w:rPr>
        <w:t xml:space="preserve"> </w:t>
      </w:r>
      <w:r w:rsidRPr="00AA6A14">
        <w:rPr>
          <w:lang w:val="nl-NL"/>
        </w:rPr>
        <w:t>and authorization</w:t>
      </w:r>
      <w:r w:rsidRPr="00AB5FED">
        <w:rPr>
          <w:lang w:val="nl-NL"/>
        </w:rPr>
        <w:t xml:space="preserve"> flow. 3GPP TS 33.</w:t>
      </w:r>
      <w:r>
        <w:rPr>
          <w:lang w:val="nl-NL"/>
        </w:rPr>
        <w:t>180 [19]</w:t>
      </w:r>
      <w:r w:rsidRPr="00AB5FED">
        <w:rPr>
          <w:lang w:val="nl-NL"/>
        </w:rPr>
        <w:t xml:space="preserve"> defines the specific </w:t>
      </w:r>
      <w:r>
        <w:rPr>
          <w:lang w:val="nl-NL"/>
        </w:rPr>
        <w:t>user</w:t>
      </w:r>
      <w:r w:rsidRPr="00AB5FED">
        <w:rPr>
          <w:lang w:val="nl-NL"/>
        </w:rPr>
        <w:t xml:space="preserve"> authentication </w:t>
      </w:r>
      <w:r w:rsidRPr="00AA6A14">
        <w:rPr>
          <w:lang w:val="nl-NL"/>
        </w:rPr>
        <w:t xml:space="preserve">and authorization </w:t>
      </w:r>
      <w:r>
        <w:rPr>
          <w:lang w:val="nl-NL"/>
        </w:rPr>
        <w:t>architecture</w:t>
      </w:r>
      <w:r w:rsidRPr="00AB5FED">
        <w:rPr>
          <w:lang w:val="nl-NL"/>
        </w:rPr>
        <w:t xml:space="preserve"> required by the MCPTT service in order to realize the MCPTT user authentication</w:t>
      </w:r>
      <w:r w:rsidRPr="002113C4">
        <w:rPr>
          <w:lang w:val="nl-NL"/>
        </w:rPr>
        <w:t xml:space="preserve"> </w:t>
      </w:r>
      <w:r w:rsidRPr="00AA6A14">
        <w:rPr>
          <w:lang w:val="nl-NL"/>
        </w:rPr>
        <w:t>and authorization</w:t>
      </w:r>
      <w:r w:rsidRPr="00AB5FED">
        <w:rPr>
          <w:lang w:val="nl-NL"/>
        </w:rPr>
        <w:t xml:space="preserve"> requirements as defined in 3GPP TS 22.179 [2].</w:t>
      </w:r>
    </w:p>
    <w:p w14:paraId="7718F25E" w14:textId="77777777" w:rsidR="00171381" w:rsidRPr="00AB5FED" w:rsidRDefault="00171381" w:rsidP="00171381">
      <w:pPr>
        <w:rPr>
          <w:lang w:val="nl-NL"/>
        </w:rPr>
      </w:pPr>
      <w:r w:rsidRPr="00AB5FED">
        <w:rPr>
          <w:lang w:val="nl-NL"/>
        </w:rPr>
        <w:t xml:space="preserve">A procedure for user authentication is illustrated in figure 10.2-1. </w:t>
      </w:r>
      <w:r>
        <w:rPr>
          <w:lang w:val="nl-NL"/>
        </w:rPr>
        <w:t>The user authentication is performed based on the procedure specified in 3GPP TS 23.280[16].</w:t>
      </w:r>
    </w:p>
    <w:p w14:paraId="1316F9C3" w14:textId="77777777" w:rsidR="00171381" w:rsidRPr="00AB5FED" w:rsidRDefault="00171381" w:rsidP="00171381">
      <w:pPr>
        <w:pStyle w:val="TH"/>
      </w:pPr>
    </w:p>
    <w:p w14:paraId="737859D2" w14:textId="77777777" w:rsidR="00171381" w:rsidRPr="00AB5FED" w:rsidRDefault="00171381" w:rsidP="00171381">
      <w:pPr>
        <w:pStyle w:val="TH"/>
      </w:pPr>
      <w:r>
        <w:object w:dxaOrig="11125" w:dyaOrig="4468" w14:anchorId="3AB3FD86">
          <v:shape id="_x0000_i1030" type="#_x0000_t75" style="width:485.15pt;height:195.2pt" o:ole="">
            <v:imagedata r:id="rId17" o:title=""/>
          </v:shape>
          <o:OLEObject Type="Embed" ProgID="Visio.Drawing.11" ShapeID="_x0000_i1030" DrawAspect="Content" ObjectID="_1781508939" r:id="rId18"/>
        </w:object>
      </w:r>
    </w:p>
    <w:p w14:paraId="6B1ABF07" w14:textId="77777777" w:rsidR="00171381" w:rsidRPr="00AB5FED" w:rsidRDefault="00171381" w:rsidP="00171381">
      <w:pPr>
        <w:pStyle w:val="TF"/>
      </w:pPr>
      <w:r w:rsidRPr="00AB5FED">
        <w:t>Figure 10.2-1: MCPTT user authentication and registration, single domain</w:t>
      </w:r>
    </w:p>
    <w:p w14:paraId="7C1F658D" w14:textId="77777777" w:rsidR="00171381" w:rsidRPr="00AB5FED" w:rsidRDefault="00171381" w:rsidP="00171381">
      <w:pPr>
        <w:pStyle w:val="B1"/>
      </w:pPr>
      <w:r w:rsidRPr="00AB5FED">
        <w:t>1.</w:t>
      </w:r>
      <w:r w:rsidRPr="00AB5FED">
        <w:tab/>
      </w:r>
      <w:r w:rsidRPr="00122A76">
        <w:t>The user authentication is performed as per the general user authentication procedu</w:t>
      </w:r>
      <w:r>
        <w:t xml:space="preserve">re specified in </w:t>
      </w:r>
      <w:r>
        <w:rPr>
          <w:lang w:val="nl-NL"/>
        </w:rPr>
        <w:t>3GPP TS 23.280[16]</w:t>
      </w:r>
      <w:r w:rsidRPr="00D768B4">
        <w:t>.</w:t>
      </w:r>
    </w:p>
    <w:p w14:paraId="5B87D5B8" w14:textId="77777777" w:rsidR="00171381" w:rsidRPr="00AB5FED" w:rsidRDefault="00171381" w:rsidP="00171381">
      <w:pPr>
        <w:pStyle w:val="B1"/>
      </w:pPr>
      <w:r>
        <w:t>2</w:t>
      </w:r>
      <w:r w:rsidRPr="00AB5FED">
        <w:t>.</w:t>
      </w:r>
      <w:r w:rsidRPr="00AB5FED">
        <w:tab/>
      </w:r>
      <w:r w:rsidRPr="005F6CBB">
        <w:t>MCPTT client performs the MCPTT service authorization for the user. Step</w:t>
      </w:r>
      <w:r>
        <w:t xml:space="preserve"> 2 </w:t>
      </w:r>
      <w:r w:rsidRPr="005F6CBB">
        <w:t>utilize</w:t>
      </w:r>
      <w:r>
        <w:t xml:space="preserve">s </w:t>
      </w:r>
      <w:r w:rsidRPr="005F6CBB">
        <w:t>the results of step 1</w:t>
      </w:r>
      <w:r w:rsidRPr="00D768B4">
        <w:t>.</w:t>
      </w:r>
    </w:p>
    <w:p w14:paraId="051EEBA8" w14:textId="1CFEC4F6" w:rsidR="00171381" w:rsidRPr="005F6CBB" w:rsidRDefault="00171381" w:rsidP="00171381">
      <w:pPr>
        <w:pStyle w:val="NO"/>
      </w:pPr>
      <w:r>
        <w:t>NOTE</w:t>
      </w:r>
      <w:r w:rsidR="004A3F1A">
        <w:t> </w:t>
      </w:r>
      <w:r>
        <w:t>2:</w:t>
      </w:r>
      <w:r>
        <w:tab/>
        <w:t>The MCPTT server may reject a request for service authorization by an MCPTT user if the number of simultaneous service authorizations for that MCPTT user would be exceeded.</w:t>
      </w:r>
    </w:p>
    <w:p w14:paraId="0E435085" w14:textId="77777777" w:rsidR="00171381" w:rsidRPr="00AB5FED" w:rsidRDefault="00171381" w:rsidP="00171381">
      <w:pPr>
        <w:pStyle w:val="Heading2"/>
      </w:pPr>
      <w:bookmarkStart w:id="318" w:name="_Toc424654461"/>
      <w:bookmarkStart w:id="319" w:name="_Toc428365045"/>
      <w:bookmarkStart w:id="320" w:name="_Toc433209680"/>
      <w:bookmarkStart w:id="321" w:name="_Toc460615956"/>
      <w:bookmarkStart w:id="322" w:name="_Toc460616817"/>
      <w:bookmarkStart w:id="323" w:name="_Toc170895908"/>
      <w:r w:rsidRPr="00AB5FED">
        <w:lastRenderedPageBreak/>
        <w:t>10.3</w:t>
      </w:r>
      <w:r w:rsidRPr="00AB5FED">
        <w:tab/>
        <w:t xml:space="preserve">Affiliation </w:t>
      </w:r>
      <w:r>
        <w:t xml:space="preserve">and de-affiliation </w:t>
      </w:r>
      <w:r w:rsidRPr="00AB5FED">
        <w:t>to</w:t>
      </w:r>
      <w:r>
        <w:t>/from</w:t>
      </w:r>
      <w:r w:rsidRPr="00AB5FED">
        <w:t xml:space="preserve"> MCPTT group</w:t>
      </w:r>
      <w:bookmarkEnd w:id="318"/>
      <w:r w:rsidRPr="00AB5FED">
        <w:t>(s)</w:t>
      </w:r>
      <w:bookmarkEnd w:id="319"/>
      <w:bookmarkEnd w:id="320"/>
      <w:bookmarkEnd w:id="321"/>
      <w:bookmarkEnd w:id="322"/>
      <w:bookmarkEnd w:id="323"/>
    </w:p>
    <w:p w14:paraId="4774B28B" w14:textId="77777777" w:rsidR="00171381" w:rsidRDefault="00171381" w:rsidP="00171381">
      <w:r>
        <w:t>The MCPTT service shall support the procedures and related information flows as specified in subclause 10.8 of 3GPP TS 23.280 [16] with the following clarifications:</w:t>
      </w:r>
    </w:p>
    <w:p w14:paraId="62F2491F" w14:textId="77777777" w:rsidR="00171381" w:rsidRDefault="00171381" w:rsidP="00171381">
      <w:pPr>
        <w:pStyle w:val="B1"/>
      </w:pPr>
      <w:r>
        <w:t>-</w:t>
      </w:r>
      <w:r>
        <w:tab/>
        <w:t>The MC service client is the MCPTT client;</w:t>
      </w:r>
    </w:p>
    <w:p w14:paraId="03EC272C" w14:textId="77777777" w:rsidR="00171381" w:rsidRDefault="00171381" w:rsidP="00171381">
      <w:pPr>
        <w:pStyle w:val="B1"/>
      </w:pPr>
      <w:r>
        <w:t>-</w:t>
      </w:r>
      <w:r>
        <w:tab/>
        <w:t>The MC service server is the MCPTT server;</w:t>
      </w:r>
    </w:p>
    <w:p w14:paraId="15A76E98" w14:textId="77777777" w:rsidR="00171381" w:rsidRDefault="00171381" w:rsidP="00171381">
      <w:pPr>
        <w:pStyle w:val="B1"/>
      </w:pPr>
      <w:r>
        <w:t>-</w:t>
      </w:r>
      <w:r>
        <w:tab/>
        <w:t>The MC service group is the MCPTT group;</w:t>
      </w:r>
    </w:p>
    <w:p w14:paraId="534A8C1E" w14:textId="77777777" w:rsidR="00171381" w:rsidRDefault="00171381" w:rsidP="00171381">
      <w:pPr>
        <w:pStyle w:val="B1"/>
      </w:pPr>
      <w:r>
        <w:t>-</w:t>
      </w:r>
      <w:r>
        <w:tab/>
        <w:t>The MC service ID is the MCPTT ID; and</w:t>
      </w:r>
    </w:p>
    <w:p w14:paraId="6DEE3F00" w14:textId="77777777" w:rsidR="00171381" w:rsidRDefault="00171381" w:rsidP="00171381">
      <w:pPr>
        <w:pStyle w:val="B1"/>
      </w:pPr>
      <w:r>
        <w:t>-</w:t>
      </w:r>
      <w:r>
        <w:tab/>
        <w:t>The MC service group ID is the MCPTT group ID.</w:t>
      </w:r>
    </w:p>
    <w:p w14:paraId="67F3D69D" w14:textId="77777777" w:rsidR="00171381" w:rsidRPr="00AB5FED" w:rsidRDefault="00171381" w:rsidP="00171381">
      <w:r>
        <w:t>When an MCPTT user has affiliated to an MCPTT group then the MCPTT user can send and receive MCPTT related media for that MCPTT group. When an MCPTT user has de-affiliated from an MCPTT group then the MCPTT user cannot send and receive MCPTT related media to and from that MCPTT group.</w:t>
      </w:r>
    </w:p>
    <w:p w14:paraId="107D295E" w14:textId="77777777" w:rsidR="00171381" w:rsidRPr="00AB5FED" w:rsidRDefault="00171381" w:rsidP="00171381">
      <w:pPr>
        <w:pStyle w:val="Heading2"/>
      </w:pPr>
      <w:bookmarkStart w:id="324" w:name="_Toc424654469"/>
      <w:bookmarkStart w:id="325" w:name="_Toc428365056"/>
      <w:bookmarkStart w:id="326" w:name="_Toc170895909"/>
      <w:r w:rsidRPr="00AB5FED">
        <w:t>10.3</w:t>
      </w:r>
      <w:r>
        <w:t>a</w:t>
      </w:r>
      <w:r>
        <w:tab/>
        <w:t>Activation</w:t>
      </w:r>
      <w:r w:rsidRPr="00AB5FED">
        <w:t xml:space="preserve"> </w:t>
      </w:r>
      <w:r>
        <w:t>and de-activation of/from</w:t>
      </w:r>
      <w:r w:rsidRPr="00AB5FED">
        <w:t xml:space="preserve"> </w:t>
      </w:r>
      <w:r>
        <w:t>functional alias</w:t>
      </w:r>
      <w:r w:rsidRPr="00AB5FED">
        <w:t>(</w:t>
      </w:r>
      <w:r>
        <w:t>e</w:t>
      </w:r>
      <w:r w:rsidRPr="00AB5FED">
        <w:t>s)</w:t>
      </w:r>
      <w:bookmarkEnd w:id="326"/>
    </w:p>
    <w:p w14:paraId="2CA8B6F1" w14:textId="77777777" w:rsidR="00171381" w:rsidRDefault="00171381" w:rsidP="00171381">
      <w:pPr>
        <w:pStyle w:val="B1"/>
        <w:ind w:left="0" w:firstLine="0"/>
      </w:pPr>
      <w:r>
        <w:t>The MCPTT service shall support the procedures and related information flows as specified in subclause 10.13.4 and subclause 10.13.5 of 3GPP TS 23.280 [16].</w:t>
      </w:r>
    </w:p>
    <w:p w14:paraId="5F7F1371" w14:textId="77777777" w:rsidR="00171381" w:rsidRDefault="00171381" w:rsidP="00171381">
      <w:pPr>
        <w:pStyle w:val="B1"/>
      </w:pPr>
      <w:r>
        <w:t>-</w:t>
      </w:r>
      <w:r>
        <w:tab/>
        <w:t>The MC service client is the MCPTT client;</w:t>
      </w:r>
    </w:p>
    <w:p w14:paraId="2919B25D" w14:textId="77777777" w:rsidR="00171381" w:rsidRDefault="00171381" w:rsidP="00171381">
      <w:pPr>
        <w:pStyle w:val="B1"/>
      </w:pPr>
      <w:r>
        <w:t>-</w:t>
      </w:r>
      <w:r>
        <w:tab/>
        <w:t>The MC service server is the MCPTT server;</w:t>
      </w:r>
    </w:p>
    <w:p w14:paraId="59DC6B3B" w14:textId="77777777" w:rsidR="00171381" w:rsidRDefault="00171381" w:rsidP="00171381">
      <w:pPr>
        <w:pStyle w:val="B1"/>
        <w:rPr>
          <w:lang w:eastAsia="zh-CN"/>
        </w:rPr>
      </w:pPr>
      <w:r>
        <w:t>-</w:t>
      </w:r>
      <w:r>
        <w:tab/>
        <w:t>The MC service ID is the MCPTT ID.</w:t>
      </w:r>
    </w:p>
    <w:p w14:paraId="780AA147" w14:textId="77777777" w:rsidR="00171381" w:rsidRDefault="00171381" w:rsidP="00171381">
      <w:pPr>
        <w:pStyle w:val="Heading2"/>
        <w:rPr>
          <w:lang w:eastAsia="zh-CN"/>
        </w:rPr>
      </w:pPr>
      <w:bookmarkStart w:id="327" w:name="_Toc428795103"/>
      <w:bookmarkStart w:id="328" w:name="_Toc460615986"/>
      <w:bookmarkStart w:id="329" w:name="_Toc460616847"/>
      <w:bookmarkStart w:id="330" w:name="_Toc170895910"/>
      <w:r>
        <w:t>10.</w:t>
      </w:r>
      <w:r>
        <w:rPr>
          <w:lang w:eastAsia="zh-CN"/>
        </w:rPr>
        <w:t>4</w:t>
      </w:r>
      <w:r w:rsidRPr="00542332">
        <w:tab/>
      </w:r>
      <w:r>
        <w:t>MCPTT group</w:t>
      </w:r>
      <w:bookmarkEnd w:id="327"/>
      <w:r>
        <w:rPr>
          <w:rFonts w:hint="eastAsia"/>
          <w:lang w:eastAsia="zh-CN"/>
        </w:rPr>
        <w:t xml:space="preserve"> selection</w:t>
      </w:r>
      <w:bookmarkEnd w:id="328"/>
      <w:bookmarkEnd w:id="329"/>
      <w:bookmarkEnd w:id="330"/>
    </w:p>
    <w:p w14:paraId="4ADA21BF" w14:textId="77777777" w:rsidR="00171381" w:rsidRDefault="00171381" w:rsidP="00171381">
      <w:pPr>
        <w:pStyle w:val="Heading3"/>
      </w:pPr>
      <w:bookmarkStart w:id="331" w:name="_Toc428795104"/>
      <w:bookmarkStart w:id="332" w:name="_Toc460615987"/>
      <w:bookmarkStart w:id="333" w:name="_Toc460616848"/>
      <w:bookmarkStart w:id="334" w:name="_Toc170895911"/>
      <w:r>
        <w:t>10.</w:t>
      </w:r>
      <w:r>
        <w:rPr>
          <w:lang w:eastAsia="zh-CN"/>
        </w:rPr>
        <w:t>4</w:t>
      </w:r>
      <w:r>
        <w:t>.1</w:t>
      </w:r>
      <w:r>
        <w:tab/>
        <w:t>General</w:t>
      </w:r>
      <w:bookmarkEnd w:id="331"/>
      <w:bookmarkEnd w:id="332"/>
      <w:bookmarkEnd w:id="333"/>
      <w:bookmarkEnd w:id="334"/>
    </w:p>
    <w:p w14:paraId="2D4D6717" w14:textId="77777777" w:rsidR="00171381" w:rsidRDefault="00171381" w:rsidP="00171381">
      <w:pPr>
        <w:rPr>
          <w:lang w:eastAsia="zh-CN"/>
        </w:rPr>
      </w:pPr>
      <w:r>
        <w:rPr>
          <w:rFonts w:hint="eastAsia"/>
          <w:lang w:eastAsia="zh-CN"/>
        </w:rPr>
        <w:t xml:space="preserve">When an MCPTT user wants to transmit on a MCPTT group, </w:t>
      </w:r>
      <w:r>
        <w:rPr>
          <w:lang w:eastAsia="zh-CN"/>
        </w:rPr>
        <w:t>an</w:t>
      </w:r>
      <w:r>
        <w:rPr>
          <w:rFonts w:hint="eastAsia"/>
          <w:lang w:eastAsia="zh-CN"/>
        </w:rPr>
        <w:t xml:space="preserve"> </w:t>
      </w:r>
      <w:r>
        <w:rPr>
          <w:lang w:eastAsia="zh-CN"/>
        </w:rPr>
        <w:t xml:space="preserve">affiliated </w:t>
      </w:r>
      <w:r>
        <w:rPr>
          <w:rFonts w:hint="eastAsia"/>
          <w:lang w:eastAsia="zh-CN"/>
        </w:rPr>
        <w:t xml:space="preserve">MCPTT group shall be set as the selected MCPTT group to the MCPTT user. </w:t>
      </w:r>
      <w:r>
        <w:rPr>
          <w:lang w:eastAsia="zh-CN"/>
        </w:rPr>
        <w:t>O</w:t>
      </w:r>
      <w:r>
        <w:rPr>
          <w:rFonts w:hint="eastAsia"/>
          <w:lang w:eastAsia="zh-CN"/>
        </w:rPr>
        <w:t xml:space="preserve">nly one MCPTT group can be set as the selected MCPTT group to an MCPTT </w:t>
      </w:r>
      <w:r>
        <w:rPr>
          <w:lang w:eastAsia="zh-CN"/>
        </w:rPr>
        <w:t>user from one particular MCPTT UE</w:t>
      </w:r>
      <w:r>
        <w:rPr>
          <w:rFonts w:hint="eastAsia"/>
          <w:lang w:eastAsia="zh-CN"/>
        </w:rPr>
        <w:t xml:space="preserve"> at any given time. This subclause describes the detailed procedures for the MCPTT group selection.</w:t>
      </w:r>
    </w:p>
    <w:p w14:paraId="0D78BADF" w14:textId="77777777" w:rsidR="00171381" w:rsidRDefault="00171381" w:rsidP="00171381">
      <w:pPr>
        <w:pStyle w:val="Heading3"/>
        <w:rPr>
          <w:lang w:eastAsia="zh-CN"/>
        </w:rPr>
      </w:pPr>
      <w:bookmarkStart w:id="335" w:name="_Toc433379644"/>
      <w:bookmarkStart w:id="336" w:name="_Toc460615988"/>
      <w:bookmarkStart w:id="337" w:name="_Toc460616849"/>
      <w:bookmarkStart w:id="338" w:name="_Toc170895912"/>
      <w:r>
        <w:t>10.</w:t>
      </w:r>
      <w:r>
        <w:rPr>
          <w:lang w:eastAsia="zh-CN"/>
        </w:rPr>
        <w:t>4</w:t>
      </w:r>
      <w:r>
        <w:t>.2</w:t>
      </w:r>
      <w:r>
        <w:tab/>
        <w:t xml:space="preserve">Information flows for </w:t>
      </w:r>
      <w:bookmarkEnd w:id="335"/>
      <w:r>
        <w:rPr>
          <w:rFonts w:hint="eastAsia"/>
          <w:lang w:eastAsia="zh-CN"/>
        </w:rPr>
        <w:t>group selection</w:t>
      </w:r>
      <w:bookmarkEnd w:id="336"/>
      <w:bookmarkEnd w:id="337"/>
      <w:bookmarkEnd w:id="338"/>
    </w:p>
    <w:p w14:paraId="6BA5A47F" w14:textId="77777777" w:rsidR="00171381" w:rsidRDefault="00171381" w:rsidP="00171381">
      <w:pPr>
        <w:pStyle w:val="Heading4"/>
      </w:pPr>
      <w:bookmarkStart w:id="339" w:name="_Toc433209705"/>
      <w:bookmarkStart w:id="340" w:name="_Toc460615989"/>
      <w:bookmarkStart w:id="341" w:name="_Toc460616850"/>
      <w:bookmarkStart w:id="342" w:name="_Toc170895913"/>
      <w:r>
        <w:t>10.</w:t>
      </w:r>
      <w:r>
        <w:rPr>
          <w:lang w:eastAsia="zh-CN"/>
        </w:rPr>
        <w:t>4</w:t>
      </w:r>
      <w:r>
        <w:t>.2.1</w:t>
      </w:r>
      <w:r>
        <w:tab/>
        <w:t xml:space="preserve">Group </w:t>
      </w:r>
      <w:r>
        <w:rPr>
          <w:rFonts w:hint="eastAsia"/>
          <w:lang w:eastAsia="zh-CN"/>
        </w:rPr>
        <w:t>selection change</w:t>
      </w:r>
      <w:r>
        <w:t xml:space="preserve"> request</w:t>
      </w:r>
      <w:bookmarkEnd w:id="339"/>
      <w:bookmarkEnd w:id="340"/>
      <w:bookmarkEnd w:id="341"/>
      <w:bookmarkEnd w:id="342"/>
    </w:p>
    <w:p w14:paraId="4CA491C6" w14:textId="77777777" w:rsidR="00171381" w:rsidRDefault="00171381" w:rsidP="00171381">
      <w:r>
        <w:t>Table 10.</w:t>
      </w:r>
      <w:r>
        <w:rPr>
          <w:lang w:eastAsia="zh-CN"/>
        </w:rPr>
        <w:t>4.2.1-1</w:t>
      </w:r>
      <w:r>
        <w:t xml:space="preserve"> describes the information flow group </w:t>
      </w:r>
      <w:r>
        <w:rPr>
          <w:rFonts w:hint="eastAsia"/>
          <w:lang w:eastAsia="zh-CN"/>
        </w:rPr>
        <w:t>selection change</w:t>
      </w:r>
      <w:r>
        <w:t xml:space="preserve"> request from the </w:t>
      </w:r>
      <w:r>
        <w:rPr>
          <w:rFonts w:hint="eastAsia"/>
          <w:lang w:eastAsia="zh-CN"/>
        </w:rPr>
        <w:t>MCPTT</w:t>
      </w:r>
      <w:r>
        <w:t xml:space="preserve"> client to the </w:t>
      </w:r>
      <w:r>
        <w:rPr>
          <w:rFonts w:hint="eastAsia"/>
          <w:lang w:eastAsia="zh-CN"/>
        </w:rPr>
        <w:t>MCPTT</w:t>
      </w:r>
      <w:r>
        <w:t xml:space="preserve"> server.</w:t>
      </w:r>
    </w:p>
    <w:p w14:paraId="607939A9" w14:textId="77777777" w:rsidR="00171381" w:rsidRDefault="00171381" w:rsidP="00171381">
      <w:pPr>
        <w:pStyle w:val="TH"/>
        <w:rPr>
          <w:lang w:val="en-US"/>
        </w:rPr>
      </w:pPr>
      <w:r>
        <w:t>Table 10.</w:t>
      </w:r>
      <w:r>
        <w:rPr>
          <w:lang w:val="en-US" w:eastAsia="zh-CN"/>
        </w:rPr>
        <w:t>4</w:t>
      </w:r>
      <w:r>
        <w:t>.</w:t>
      </w:r>
      <w:r>
        <w:rPr>
          <w:lang w:val="en-US"/>
        </w:rPr>
        <w:t>2</w:t>
      </w:r>
      <w:r>
        <w:t>.</w:t>
      </w:r>
      <w:r>
        <w:rPr>
          <w:lang w:val="en-US"/>
        </w:rPr>
        <w:t>1</w:t>
      </w:r>
      <w:r>
        <w:t xml:space="preserve">-1: </w:t>
      </w:r>
      <w:r>
        <w:rPr>
          <w:lang w:val="en-US"/>
        </w:rPr>
        <w:t xml:space="preserve">Group </w:t>
      </w:r>
      <w:r>
        <w:rPr>
          <w:rFonts w:hint="eastAsia"/>
          <w:lang w:val="en-US" w:eastAsia="zh-CN"/>
        </w:rPr>
        <w:t>selection change</w:t>
      </w:r>
      <w:r>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171381" w14:paraId="3BA16A7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5A5F558"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6AC1E87D" w14:textId="77777777" w:rsidR="00171381" w:rsidRDefault="00171381" w:rsidP="0064397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00F41B" w14:textId="77777777" w:rsidR="00171381" w:rsidRDefault="00171381" w:rsidP="00643972">
            <w:pPr>
              <w:pStyle w:val="TAH"/>
            </w:pPr>
            <w:r>
              <w:t>Description</w:t>
            </w:r>
          </w:p>
        </w:tc>
      </w:tr>
      <w:tr w:rsidR="00171381" w14:paraId="1FF97FB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A7EACC7" w14:textId="77777777" w:rsidR="00171381" w:rsidRPr="007728D2" w:rsidRDefault="00171381" w:rsidP="00643972">
            <w:pPr>
              <w:pStyle w:val="TAL"/>
              <w:rPr>
                <w:lang w:eastAsia="zh-CN"/>
              </w:rPr>
            </w:pPr>
            <w:r>
              <w:t>MCPTT ID</w:t>
            </w:r>
          </w:p>
        </w:tc>
        <w:tc>
          <w:tcPr>
            <w:tcW w:w="1440" w:type="dxa"/>
            <w:tcBorders>
              <w:top w:val="single" w:sz="4" w:space="0" w:color="000000"/>
              <w:left w:val="single" w:sz="4" w:space="0" w:color="000000"/>
              <w:bottom w:val="single" w:sz="4" w:space="0" w:color="000000"/>
            </w:tcBorders>
            <w:shd w:val="clear" w:color="auto" w:fill="auto"/>
          </w:tcPr>
          <w:p w14:paraId="28B71BB2" w14:textId="77777777" w:rsidR="00171381"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AE477F" w14:textId="77777777" w:rsidR="00171381" w:rsidRPr="007728D2" w:rsidRDefault="00171381" w:rsidP="00643972">
            <w:pPr>
              <w:pStyle w:val="TAL"/>
            </w:pPr>
            <w:r>
              <w:t>MCPTT user identit</w:t>
            </w:r>
            <w:r>
              <w:rPr>
                <w:rFonts w:hint="eastAsia"/>
                <w:lang w:eastAsia="zh-CN"/>
              </w:rPr>
              <w:t>y</w:t>
            </w:r>
            <w:r>
              <w:t xml:space="preserve"> </w:t>
            </w:r>
            <w:r>
              <w:rPr>
                <w:rFonts w:hint="eastAsia"/>
                <w:lang w:eastAsia="zh-CN"/>
              </w:rPr>
              <w:t>whose group selection information is to be changed</w:t>
            </w:r>
          </w:p>
        </w:tc>
      </w:tr>
      <w:tr w:rsidR="00171381" w14:paraId="1886F9EE"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1A5929B" w14:textId="77777777" w:rsidR="00171381" w:rsidRPr="007728D2" w:rsidRDefault="00171381" w:rsidP="00643972">
            <w:pPr>
              <w:pStyle w:val="TAL"/>
              <w:rPr>
                <w:lang w:eastAsia="zh-CN"/>
              </w:rPr>
            </w:pPr>
            <w:r>
              <w:rPr>
                <w:rFonts w:hint="eastAsia"/>
                <w:lang w:eastAsia="zh-CN"/>
              </w:rPr>
              <w:t xml:space="preserve">MCPTT group </w:t>
            </w:r>
            <w:r>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07F61935" w14:textId="77777777" w:rsidR="00171381" w:rsidRPr="007728D2" w:rsidRDefault="00171381" w:rsidP="00643972">
            <w:pPr>
              <w:pStyle w:val="TAL"/>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31B204" w14:textId="77777777" w:rsidR="00171381" w:rsidRPr="007728D2" w:rsidRDefault="00171381" w:rsidP="00643972">
            <w:pPr>
              <w:pStyle w:val="TAL"/>
              <w:rPr>
                <w:lang w:eastAsia="zh-CN"/>
              </w:rPr>
            </w:pPr>
            <w:r>
              <w:rPr>
                <w:rFonts w:hint="eastAsia"/>
                <w:lang w:eastAsia="zh-CN"/>
              </w:rPr>
              <w:t>MCPTT group identity for which the selection is made for the MCPTT ID</w:t>
            </w:r>
          </w:p>
        </w:tc>
      </w:tr>
    </w:tbl>
    <w:p w14:paraId="0D2ED4F7" w14:textId="77777777" w:rsidR="00171381" w:rsidRDefault="00171381" w:rsidP="00171381">
      <w:bookmarkStart w:id="343" w:name="_Toc460615990"/>
      <w:bookmarkStart w:id="344" w:name="_Toc460616851"/>
    </w:p>
    <w:p w14:paraId="58ACAF5E" w14:textId="77777777" w:rsidR="00171381" w:rsidRPr="007728D2" w:rsidRDefault="00171381" w:rsidP="00171381">
      <w:pPr>
        <w:pStyle w:val="Heading4"/>
        <w:rPr>
          <w:lang w:eastAsia="zh-CN"/>
        </w:rPr>
      </w:pPr>
      <w:bookmarkStart w:id="345" w:name="_Toc170895914"/>
      <w:r>
        <w:t>10.</w:t>
      </w:r>
      <w:r>
        <w:rPr>
          <w:lang w:eastAsia="zh-CN"/>
        </w:rPr>
        <w:t>4</w:t>
      </w:r>
      <w:r>
        <w:t>.2.</w:t>
      </w:r>
      <w:r>
        <w:rPr>
          <w:rFonts w:hint="eastAsia"/>
          <w:lang w:eastAsia="zh-CN"/>
        </w:rPr>
        <w:t>2</w:t>
      </w:r>
      <w:r>
        <w:tab/>
        <w:t xml:space="preserve">Group </w:t>
      </w:r>
      <w:r>
        <w:rPr>
          <w:rFonts w:hint="eastAsia"/>
          <w:lang w:eastAsia="zh-CN"/>
        </w:rPr>
        <w:t>selection change</w:t>
      </w:r>
      <w:r>
        <w:t xml:space="preserve"> re</w:t>
      </w:r>
      <w:r>
        <w:rPr>
          <w:rFonts w:hint="eastAsia"/>
          <w:lang w:eastAsia="zh-CN"/>
        </w:rPr>
        <w:t>sponse</w:t>
      </w:r>
      <w:bookmarkEnd w:id="343"/>
      <w:bookmarkEnd w:id="344"/>
      <w:bookmarkEnd w:id="345"/>
    </w:p>
    <w:p w14:paraId="73D0865B" w14:textId="77777777" w:rsidR="00171381" w:rsidRDefault="00171381" w:rsidP="00171381">
      <w:r>
        <w:t>Table 10.</w:t>
      </w:r>
      <w:r>
        <w:rPr>
          <w:lang w:eastAsia="zh-CN"/>
        </w:rPr>
        <w:t>4.2.</w:t>
      </w:r>
      <w:r>
        <w:rPr>
          <w:rFonts w:hint="eastAsia"/>
          <w:lang w:eastAsia="zh-CN"/>
        </w:rPr>
        <w:t>2</w:t>
      </w:r>
      <w:r>
        <w:rPr>
          <w:lang w:eastAsia="zh-CN"/>
        </w:rPr>
        <w:t>-1</w:t>
      </w:r>
      <w:r>
        <w:t xml:space="preserve"> describes the information flow group </w:t>
      </w:r>
      <w:r>
        <w:rPr>
          <w:rFonts w:hint="eastAsia"/>
          <w:lang w:eastAsia="zh-CN"/>
        </w:rPr>
        <w:t>selection change</w:t>
      </w:r>
      <w:r>
        <w:t xml:space="preserve"> re</w:t>
      </w:r>
      <w:r>
        <w:rPr>
          <w:rFonts w:hint="eastAsia"/>
          <w:lang w:eastAsia="zh-CN"/>
        </w:rPr>
        <w:t>sponse</w:t>
      </w:r>
      <w:r>
        <w:t xml:space="preserve"> from the </w:t>
      </w:r>
      <w:r>
        <w:rPr>
          <w:rFonts w:hint="eastAsia"/>
          <w:lang w:eastAsia="zh-CN"/>
        </w:rPr>
        <w:t>MCPTT</w:t>
      </w:r>
      <w:r>
        <w:t xml:space="preserve"> </w:t>
      </w:r>
      <w:r>
        <w:rPr>
          <w:rFonts w:hint="eastAsia"/>
          <w:lang w:eastAsia="zh-CN"/>
        </w:rPr>
        <w:t>server</w:t>
      </w:r>
      <w:r>
        <w:t xml:space="preserve"> to the </w:t>
      </w:r>
      <w:r>
        <w:rPr>
          <w:rFonts w:hint="eastAsia"/>
          <w:lang w:eastAsia="zh-CN"/>
        </w:rPr>
        <w:t>MCPTT</w:t>
      </w:r>
      <w:r>
        <w:t xml:space="preserve"> </w:t>
      </w:r>
      <w:r>
        <w:rPr>
          <w:rFonts w:hint="eastAsia"/>
          <w:lang w:eastAsia="zh-CN"/>
        </w:rPr>
        <w:t>client</w:t>
      </w:r>
      <w:r>
        <w:t>.</w:t>
      </w:r>
    </w:p>
    <w:p w14:paraId="21BF4FC4" w14:textId="77777777" w:rsidR="00171381" w:rsidRPr="007728D2" w:rsidRDefault="00171381" w:rsidP="00171381">
      <w:pPr>
        <w:pStyle w:val="TH"/>
        <w:rPr>
          <w:lang w:val="en-US" w:eastAsia="zh-CN"/>
        </w:rPr>
      </w:pPr>
      <w:r>
        <w:lastRenderedPageBreak/>
        <w:t>Table 10.</w:t>
      </w:r>
      <w:r>
        <w:rPr>
          <w:lang w:val="en-US" w:eastAsia="zh-CN"/>
        </w:rPr>
        <w:t>4</w:t>
      </w:r>
      <w:r>
        <w:t>.</w:t>
      </w:r>
      <w:r>
        <w:rPr>
          <w:lang w:val="en-US"/>
        </w:rPr>
        <w:t>2</w:t>
      </w:r>
      <w:r>
        <w:t>.</w:t>
      </w:r>
      <w:r>
        <w:rPr>
          <w:rFonts w:hint="eastAsia"/>
          <w:lang w:val="en-US" w:eastAsia="zh-CN"/>
        </w:rPr>
        <w:t>2</w:t>
      </w:r>
      <w:r>
        <w:t xml:space="preserve">-1: </w:t>
      </w:r>
      <w:r>
        <w:rPr>
          <w:lang w:val="en-US"/>
        </w:rPr>
        <w:t xml:space="preserve">Group </w:t>
      </w:r>
      <w:r>
        <w:rPr>
          <w:rFonts w:hint="eastAsia"/>
          <w:lang w:val="en-US" w:eastAsia="zh-CN"/>
        </w:rPr>
        <w:t>selection change</w:t>
      </w:r>
      <w:r>
        <w:rPr>
          <w:lang w:val="en-US"/>
        </w:rPr>
        <w:t xml:space="preserve"> re</w:t>
      </w:r>
      <w:r>
        <w:rPr>
          <w:rFonts w:hint="eastAsia"/>
          <w:lang w:val="en-US" w:eastAsia="zh-CN"/>
        </w:rPr>
        <w:t>sponse</w:t>
      </w:r>
    </w:p>
    <w:tbl>
      <w:tblPr>
        <w:tblW w:w="8640" w:type="dxa"/>
        <w:jc w:val="center"/>
        <w:tblLayout w:type="fixed"/>
        <w:tblLook w:val="0000" w:firstRow="0" w:lastRow="0" w:firstColumn="0" w:lastColumn="0" w:noHBand="0" w:noVBand="0"/>
      </w:tblPr>
      <w:tblGrid>
        <w:gridCol w:w="2880"/>
        <w:gridCol w:w="1440"/>
        <w:gridCol w:w="4320"/>
      </w:tblGrid>
      <w:tr w:rsidR="00171381" w14:paraId="37D3183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363CBAC"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66896B89" w14:textId="77777777" w:rsidR="00171381" w:rsidRDefault="00171381" w:rsidP="0064397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EF4FBF" w14:textId="77777777" w:rsidR="00171381" w:rsidRDefault="00171381" w:rsidP="00643972">
            <w:pPr>
              <w:pStyle w:val="TAH"/>
            </w:pPr>
            <w:r>
              <w:t>Description</w:t>
            </w:r>
          </w:p>
        </w:tc>
      </w:tr>
      <w:tr w:rsidR="00171381" w14:paraId="5506208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8550146" w14:textId="77777777" w:rsidR="00171381" w:rsidRDefault="00171381" w:rsidP="00643972">
            <w:pPr>
              <w:pStyle w:val="TAL"/>
              <w:rPr>
                <w:lang w:eastAsia="zh-CN"/>
              </w:rPr>
            </w:pPr>
            <w:r>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301EA79B" w14:textId="77777777" w:rsidR="00171381"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10C299" w14:textId="77777777" w:rsidR="00171381" w:rsidRDefault="00171381" w:rsidP="00643972">
            <w:pPr>
              <w:pStyle w:val="TAL"/>
              <w:rPr>
                <w:lang w:eastAsia="zh-CN"/>
              </w:rPr>
            </w:pPr>
            <w:r>
              <w:rPr>
                <w:rFonts w:hint="eastAsia"/>
                <w:lang w:eastAsia="zh-CN"/>
              </w:rPr>
              <w:t>Result indicates success or failure of group selection change</w:t>
            </w:r>
          </w:p>
        </w:tc>
      </w:tr>
    </w:tbl>
    <w:p w14:paraId="671AB6AE" w14:textId="77777777" w:rsidR="00171381" w:rsidRDefault="00171381" w:rsidP="00171381">
      <w:bookmarkStart w:id="346" w:name="_Toc460615991"/>
      <w:bookmarkStart w:id="347" w:name="_Toc460616852"/>
    </w:p>
    <w:p w14:paraId="06DF10AC" w14:textId="77777777" w:rsidR="00171381" w:rsidRDefault="00171381" w:rsidP="00171381">
      <w:pPr>
        <w:pStyle w:val="Heading4"/>
        <w:rPr>
          <w:lang w:eastAsia="zh-CN"/>
        </w:rPr>
      </w:pPr>
      <w:bookmarkStart w:id="348" w:name="_Toc170895915"/>
      <w:r>
        <w:t>10.</w:t>
      </w:r>
      <w:r>
        <w:rPr>
          <w:lang w:eastAsia="zh-CN"/>
        </w:rPr>
        <w:t>4</w:t>
      </w:r>
      <w:r>
        <w:t>.2.</w:t>
      </w:r>
      <w:r>
        <w:rPr>
          <w:rFonts w:hint="eastAsia"/>
          <w:lang w:eastAsia="zh-CN"/>
        </w:rPr>
        <w:t>3</w:t>
      </w:r>
      <w:r>
        <w:tab/>
        <w:t xml:space="preserve">Group </w:t>
      </w:r>
      <w:r>
        <w:rPr>
          <w:rFonts w:hint="eastAsia"/>
          <w:lang w:eastAsia="zh-CN"/>
        </w:rPr>
        <w:t>selection change</w:t>
      </w:r>
      <w:r>
        <w:t xml:space="preserve"> </w:t>
      </w:r>
      <w:r>
        <w:rPr>
          <w:rFonts w:hint="eastAsia"/>
          <w:lang w:eastAsia="zh-CN"/>
        </w:rPr>
        <w:t>notification</w:t>
      </w:r>
      <w:bookmarkEnd w:id="346"/>
      <w:bookmarkEnd w:id="347"/>
      <w:bookmarkEnd w:id="348"/>
    </w:p>
    <w:p w14:paraId="368F59B2" w14:textId="77777777" w:rsidR="00171381" w:rsidRDefault="00171381" w:rsidP="00171381">
      <w:r>
        <w:t>Table 10.</w:t>
      </w:r>
      <w:r>
        <w:rPr>
          <w:lang w:eastAsia="zh-CN"/>
        </w:rPr>
        <w:t>4.2.</w:t>
      </w:r>
      <w:r>
        <w:rPr>
          <w:rFonts w:hint="eastAsia"/>
          <w:lang w:eastAsia="zh-CN"/>
        </w:rPr>
        <w:t>3</w:t>
      </w:r>
      <w:r>
        <w:rPr>
          <w:lang w:eastAsia="zh-CN"/>
        </w:rPr>
        <w:t>-1</w:t>
      </w:r>
      <w:r>
        <w:t xml:space="preserve"> describes the information flow group </w:t>
      </w:r>
      <w:r>
        <w:rPr>
          <w:rFonts w:hint="eastAsia"/>
          <w:lang w:eastAsia="zh-CN"/>
        </w:rPr>
        <w:t>selection change</w:t>
      </w:r>
      <w:r>
        <w:t xml:space="preserve"> </w:t>
      </w:r>
      <w:r>
        <w:rPr>
          <w:rFonts w:hint="eastAsia"/>
          <w:lang w:eastAsia="zh-CN"/>
        </w:rPr>
        <w:t>notification</w:t>
      </w:r>
      <w:r>
        <w:t xml:space="preserve"> from the </w:t>
      </w:r>
      <w:r>
        <w:rPr>
          <w:rFonts w:hint="eastAsia"/>
          <w:lang w:eastAsia="zh-CN"/>
        </w:rPr>
        <w:t>MCPTT</w:t>
      </w:r>
      <w:r>
        <w:t xml:space="preserve"> </w:t>
      </w:r>
      <w:r>
        <w:rPr>
          <w:rFonts w:hint="eastAsia"/>
          <w:lang w:eastAsia="zh-CN"/>
        </w:rPr>
        <w:t>server</w:t>
      </w:r>
      <w:r>
        <w:t xml:space="preserve"> to the MCPTT client.</w:t>
      </w:r>
    </w:p>
    <w:p w14:paraId="3470D8E2" w14:textId="77777777" w:rsidR="00171381" w:rsidRPr="007728D2" w:rsidRDefault="00171381" w:rsidP="00171381">
      <w:pPr>
        <w:pStyle w:val="TH"/>
        <w:rPr>
          <w:lang w:val="en-US" w:eastAsia="zh-CN"/>
        </w:rPr>
      </w:pPr>
      <w:r>
        <w:t>Table 10.</w:t>
      </w:r>
      <w:r>
        <w:rPr>
          <w:lang w:val="en-US" w:eastAsia="zh-CN"/>
        </w:rPr>
        <w:t>4</w:t>
      </w:r>
      <w:r>
        <w:t>.</w:t>
      </w:r>
      <w:r>
        <w:rPr>
          <w:lang w:val="en-US"/>
        </w:rPr>
        <w:t>2</w:t>
      </w:r>
      <w:r>
        <w:t>.</w:t>
      </w:r>
      <w:r>
        <w:rPr>
          <w:rFonts w:hint="eastAsia"/>
          <w:lang w:val="en-US" w:eastAsia="zh-CN"/>
        </w:rPr>
        <w:t>3</w:t>
      </w:r>
      <w:r>
        <w:t xml:space="preserve">-1: </w:t>
      </w:r>
      <w:r>
        <w:rPr>
          <w:lang w:val="en-US"/>
        </w:rPr>
        <w:t xml:space="preserve">Group </w:t>
      </w:r>
      <w:r>
        <w:rPr>
          <w:rFonts w:hint="eastAsia"/>
          <w:lang w:val="en-US" w:eastAsia="zh-CN"/>
        </w:rPr>
        <w:t>selection change</w:t>
      </w:r>
      <w:r>
        <w:rPr>
          <w:lang w:val="en-US"/>
        </w:rPr>
        <w:t xml:space="preserve"> </w:t>
      </w:r>
      <w:r>
        <w:rPr>
          <w:rFonts w:hint="eastAsia"/>
          <w:lang w:val="en-US"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171381" w14:paraId="396AF81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83D1A0F"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0B1DA7FD" w14:textId="77777777" w:rsidR="00171381" w:rsidRDefault="00171381" w:rsidP="0064397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C25607" w14:textId="77777777" w:rsidR="00171381" w:rsidRDefault="00171381" w:rsidP="00643972">
            <w:pPr>
              <w:pStyle w:val="TAH"/>
            </w:pPr>
            <w:r>
              <w:t>Description</w:t>
            </w:r>
          </w:p>
        </w:tc>
      </w:tr>
      <w:tr w:rsidR="00171381" w14:paraId="3C5F3DB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7BCC1B4" w14:textId="77777777" w:rsidR="00171381" w:rsidRDefault="00171381" w:rsidP="00643972">
            <w:pPr>
              <w:pStyle w:val="TAL"/>
              <w:rPr>
                <w:lang w:eastAsia="zh-CN"/>
              </w:rPr>
            </w:pPr>
            <w:r>
              <w:t>MCPTT ID</w:t>
            </w:r>
          </w:p>
        </w:tc>
        <w:tc>
          <w:tcPr>
            <w:tcW w:w="1440" w:type="dxa"/>
            <w:tcBorders>
              <w:top w:val="single" w:sz="4" w:space="0" w:color="000000"/>
              <w:left w:val="single" w:sz="4" w:space="0" w:color="000000"/>
              <w:bottom w:val="single" w:sz="4" w:space="0" w:color="000000"/>
            </w:tcBorders>
            <w:shd w:val="clear" w:color="auto" w:fill="auto"/>
          </w:tcPr>
          <w:p w14:paraId="7F60026F" w14:textId="77777777" w:rsidR="00171381"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4A59AE" w14:textId="77777777" w:rsidR="00171381" w:rsidRDefault="00171381" w:rsidP="00643972">
            <w:pPr>
              <w:pStyle w:val="TAL"/>
              <w:rPr>
                <w:lang w:eastAsia="zh-CN"/>
              </w:rPr>
            </w:pPr>
            <w:r>
              <w:t>MCPTT user identit</w:t>
            </w:r>
            <w:r>
              <w:rPr>
                <w:rFonts w:hint="eastAsia"/>
                <w:lang w:eastAsia="zh-CN"/>
              </w:rPr>
              <w:t>y</w:t>
            </w:r>
            <w:r>
              <w:t xml:space="preserve"> </w:t>
            </w:r>
            <w:r>
              <w:rPr>
                <w:rFonts w:hint="eastAsia"/>
                <w:lang w:eastAsia="zh-CN"/>
              </w:rPr>
              <w:t>whose group selection information is to be changed</w:t>
            </w:r>
          </w:p>
        </w:tc>
      </w:tr>
      <w:tr w:rsidR="00171381" w14:paraId="3D5BAAE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CCF05E6" w14:textId="77777777" w:rsidR="00171381" w:rsidRDefault="00171381" w:rsidP="00643972">
            <w:pPr>
              <w:pStyle w:val="TAL"/>
              <w:rPr>
                <w:lang w:eastAsia="zh-CN"/>
              </w:rPr>
            </w:pPr>
            <w:r>
              <w:rPr>
                <w:rFonts w:hint="eastAsia"/>
                <w:lang w:eastAsia="zh-CN"/>
              </w:rPr>
              <w:t xml:space="preserve">MCPTT group </w:t>
            </w:r>
            <w:r>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1D22046D" w14:textId="77777777" w:rsidR="00171381" w:rsidRDefault="00171381" w:rsidP="00643972">
            <w:pPr>
              <w:pStyle w:val="TAL"/>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108218" w14:textId="77777777" w:rsidR="00171381" w:rsidRDefault="00171381" w:rsidP="00643972">
            <w:pPr>
              <w:pStyle w:val="TAL"/>
              <w:rPr>
                <w:lang w:eastAsia="zh-CN"/>
              </w:rPr>
            </w:pPr>
            <w:r>
              <w:rPr>
                <w:rFonts w:hint="eastAsia"/>
                <w:lang w:eastAsia="zh-CN"/>
              </w:rPr>
              <w:t>MCPTT group identity for which the selection is made for the MCPTT ID</w:t>
            </w:r>
          </w:p>
        </w:tc>
      </w:tr>
    </w:tbl>
    <w:p w14:paraId="00B87E78" w14:textId="77777777" w:rsidR="00171381" w:rsidRDefault="00171381" w:rsidP="00171381">
      <w:bookmarkStart w:id="349" w:name="_Toc460615992"/>
      <w:bookmarkStart w:id="350" w:name="_Toc460616853"/>
    </w:p>
    <w:p w14:paraId="40D8828F" w14:textId="77777777" w:rsidR="00171381" w:rsidRDefault="00171381" w:rsidP="00171381">
      <w:pPr>
        <w:pStyle w:val="Heading3"/>
        <w:rPr>
          <w:lang w:eastAsia="zh-CN"/>
        </w:rPr>
      </w:pPr>
      <w:bookmarkStart w:id="351" w:name="_Toc170895916"/>
      <w:r>
        <w:t>10.</w:t>
      </w:r>
      <w:r>
        <w:rPr>
          <w:lang w:eastAsia="zh-CN"/>
        </w:rPr>
        <w:t>4</w:t>
      </w:r>
      <w:r>
        <w:t>.</w:t>
      </w:r>
      <w:r>
        <w:rPr>
          <w:lang w:eastAsia="zh-CN"/>
        </w:rPr>
        <w:t>3</w:t>
      </w:r>
      <w:r>
        <w:tab/>
      </w:r>
      <w:r>
        <w:rPr>
          <w:rFonts w:hint="eastAsia"/>
          <w:lang w:eastAsia="zh-CN"/>
        </w:rPr>
        <w:t>Authorized user remotely changes another MCPTT user</w:t>
      </w:r>
      <w:r w:rsidRPr="00B60376">
        <w:rPr>
          <w:lang w:eastAsia="zh-CN"/>
        </w:rPr>
        <w:t>'</w:t>
      </w:r>
      <w:r>
        <w:rPr>
          <w:rFonts w:hint="eastAsia"/>
          <w:lang w:eastAsia="zh-CN"/>
        </w:rPr>
        <w:t>s selected MCPTT group</w:t>
      </w:r>
      <w:r>
        <w:rPr>
          <w:lang w:eastAsia="zh-CN"/>
        </w:rPr>
        <w:t xml:space="preserve"> – </w:t>
      </w:r>
      <w:r>
        <w:rPr>
          <w:rFonts w:hint="eastAsia"/>
          <w:lang w:eastAsia="zh-CN"/>
        </w:rPr>
        <w:t>mandatory mode</w:t>
      </w:r>
      <w:bookmarkEnd w:id="349"/>
      <w:bookmarkEnd w:id="350"/>
      <w:bookmarkEnd w:id="351"/>
    </w:p>
    <w:p w14:paraId="4D156DEF" w14:textId="77777777" w:rsidR="00171381" w:rsidRDefault="00171381" w:rsidP="00171381">
      <w:pPr>
        <w:rPr>
          <w:lang w:eastAsia="zh-CN"/>
        </w:rPr>
      </w:pPr>
      <w:r>
        <w:rPr>
          <w:rFonts w:hint="eastAsia"/>
          <w:lang w:eastAsia="zh-CN"/>
        </w:rPr>
        <w:t xml:space="preserve">Procedure for an authorized user to change </w:t>
      </w:r>
      <w:r>
        <w:rPr>
          <w:lang w:eastAsia="zh-CN"/>
        </w:rPr>
        <w:t xml:space="preserve">other </w:t>
      </w:r>
      <w:r>
        <w:rPr>
          <w:rFonts w:hint="eastAsia"/>
          <w:lang w:eastAsia="zh-CN"/>
        </w:rPr>
        <w:t>MCPTT user</w:t>
      </w:r>
      <w:r>
        <w:rPr>
          <w:lang w:eastAsia="zh-CN"/>
        </w:rPr>
        <w:t>s</w:t>
      </w:r>
      <w:r w:rsidRPr="00F62B03">
        <w:rPr>
          <w:lang w:eastAsia="zh-CN"/>
        </w:rPr>
        <w:t>'</w:t>
      </w:r>
      <w:r>
        <w:rPr>
          <w:rFonts w:hint="eastAsia"/>
          <w:lang w:eastAsia="zh-CN"/>
        </w:rPr>
        <w:t xml:space="preserve"> selected MCPTT group without requiring target user</w:t>
      </w:r>
      <w:r w:rsidRPr="007E2042">
        <w:rPr>
          <w:lang w:eastAsia="zh-CN"/>
        </w:rPr>
        <w:t>'</w:t>
      </w:r>
      <w:r>
        <w:rPr>
          <w:rFonts w:hint="eastAsia"/>
          <w:lang w:eastAsia="zh-CN"/>
        </w:rPr>
        <w:t>s approval is described in figure</w:t>
      </w:r>
      <w:r>
        <w:rPr>
          <w:lang w:eastAsia="zh-CN"/>
        </w:rPr>
        <w:t> </w:t>
      </w:r>
      <w:r>
        <w:rPr>
          <w:rFonts w:hint="eastAsia"/>
          <w:lang w:eastAsia="zh-CN"/>
        </w:rPr>
        <w:t>10.</w:t>
      </w:r>
      <w:r>
        <w:rPr>
          <w:lang w:eastAsia="zh-CN"/>
        </w:rPr>
        <w:t>4</w:t>
      </w:r>
      <w:r>
        <w:rPr>
          <w:rFonts w:hint="eastAsia"/>
          <w:lang w:eastAsia="zh-CN"/>
        </w:rPr>
        <w:t>.</w:t>
      </w:r>
      <w:r>
        <w:rPr>
          <w:lang w:eastAsia="zh-CN"/>
        </w:rPr>
        <w:t>3</w:t>
      </w:r>
      <w:r>
        <w:rPr>
          <w:rFonts w:hint="eastAsia"/>
          <w:lang w:eastAsia="zh-CN"/>
        </w:rPr>
        <w:t>-1.</w:t>
      </w:r>
    </w:p>
    <w:p w14:paraId="4A2741CA" w14:textId="77777777" w:rsidR="00171381" w:rsidRDefault="00171381" w:rsidP="00171381">
      <w:pPr>
        <w:rPr>
          <w:lang w:eastAsia="zh-CN"/>
        </w:rPr>
      </w:pPr>
      <w:r>
        <w:rPr>
          <w:rFonts w:hint="eastAsia"/>
          <w:lang w:eastAsia="zh-CN"/>
        </w:rPr>
        <w:t>Pre-conditions:</w:t>
      </w:r>
    </w:p>
    <w:p w14:paraId="5F13C5A9" w14:textId="77777777" w:rsidR="00171381" w:rsidRDefault="00171381" w:rsidP="00171381">
      <w:pPr>
        <w:pStyle w:val="B1"/>
        <w:rPr>
          <w:lang w:eastAsia="zh-CN"/>
        </w:rPr>
      </w:pPr>
      <w:r>
        <w:t>-</w:t>
      </w:r>
      <w:r>
        <w:tab/>
      </w:r>
      <w:r>
        <w:rPr>
          <w:rFonts w:hint="eastAsia"/>
          <w:lang w:eastAsia="zh-CN"/>
        </w:rPr>
        <w:t xml:space="preserve">The </w:t>
      </w:r>
      <w:r>
        <w:t>MCPTT client</w:t>
      </w:r>
      <w:r>
        <w:rPr>
          <w:rFonts w:hint="eastAsia"/>
          <w:lang w:eastAsia="zh-CN"/>
        </w:rPr>
        <w:t xml:space="preserve"> 1</w:t>
      </w:r>
      <w:r>
        <w:t xml:space="preserve"> has already been provisioned (statically or dynamically) with</w:t>
      </w:r>
      <w:r>
        <w:rPr>
          <w:rFonts w:hint="eastAsia"/>
          <w:lang w:eastAsia="zh-CN"/>
        </w:rPr>
        <w:t xml:space="preserve"> the</w:t>
      </w:r>
      <w:r>
        <w:t xml:space="preserve"> </w:t>
      </w:r>
      <w:r>
        <w:rPr>
          <w:rFonts w:hint="eastAsia"/>
          <w:lang w:eastAsia="zh-CN"/>
        </w:rPr>
        <w:t>target</w:t>
      </w:r>
      <w:r>
        <w:t xml:space="preserve"> MCPTT user</w:t>
      </w:r>
      <w:r w:rsidRPr="00B40160">
        <w:rPr>
          <w:lang w:eastAsia="zh-CN"/>
        </w:rPr>
        <w:t>'</w:t>
      </w:r>
      <w:r>
        <w:rPr>
          <w:rFonts w:hint="eastAsia"/>
          <w:lang w:eastAsia="zh-CN"/>
        </w:rPr>
        <w:t>s information</w:t>
      </w:r>
      <w:r>
        <w:t xml:space="preserve"> and its group information</w:t>
      </w:r>
      <w:r>
        <w:rPr>
          <w:rFonts w:hint="eastAsia"/>
          <w:lang w:eastAsia="zh-CN"/>
        </w:rPr>
        <w:t>,</w:t>
      </w:r>
      <w:r>
        <w:t xml:space="preserve"> that</w:t>
      </w:r>
      <w:r>
        <w:rPr>
          <w:rFonts w:hint="eastAsia"/>
          <w:lang w:eastAsia="zh-CN"/>
        </w:rPr>
        <w:t xml:space="preserve"> the selected MCPTT group of</w:t>
      </w:r>
      <w:r>
        <w:t xml:space="preserve"> </w:t>
      </w:r>
      <w:r>
        <w:rPr>
          <w:rFonts w:hint="eastAsia"/>
          <w:lang w:eastAsia="zh-CN"/>
        </w:rPr>
        <w:t>target MCPTT use</w:t>
      </w:r>
      <w:r>
        <w:rPr>
          <w:lang w:eastAsia="zh-CN"/>
        </w:rPr>
        <w:t>r</w:t>
      </w:r>
      <w:r>
        <w:rPr>
          <w:rFonts w:hint="eastAsia"/>
          <w:lang w:eastAsia="zh-CN"/>
        </w:rPr>
        <w:t xml:space="preserve"> 2</w:t>
      </w:r>
      <w:r>
        <w:t xml:space="preserve"> is allowed to be </w:t>
      </w:r>
      <w:r>
        <w:rPr>
          <w:rFonts w:hint="eastAsia"/>
          <w:lang w:eastAsia="zh-CN"/>
        </w:rPr>
        <w:t>changed</w:t>
      </w:r>
      <w:r>
        <w:t>;</w:t>
      </w:r>
    </w:p>
    <w:p w14:paraId="1492D816" w14:textId="77777777" w:rsidR="00171381" w:rsidRDefault="00171381" w:rsidP="00171381">
      <w:pPr>
        <w:pStyle w:val="TH"/>
        <w:rPr>
          <w:lang w:eastAsia="zh-CN"/>
        </w:rPr>
      </w:pPr>
      <w:r>
        <w:object w:dxaOrig="7860" w:dyaOrig="5616" w14:anchorId="2611DBF1">
          <v:shape id="_x0000_i1031" type="#_x0000_t75" style="width:391.95pt;height:281.45pt" o:ole="">
            <v:imagedata r:id="rId19" o:title=""/>
          </v:shape>
          <o:OLEObject Type="Embed" ProgID="Visio.Drawing.11" ShapeID="_x0000_i1031" DrawAspect="Content" ObjectID="_1781508940" r:id="rId20"/>
        </w:object>
      </w:r>
    </w:p>
    <w:p w14:paraId="607888DA" w14:textId="77777777" w:rsidR="00171381" w:rsidRDefault="00171381" w:rsidP="00171381">
      <w:pPr>
        <w:pStyle w:val="TF"/>
      </w:pPr>
      <w:r>
        <w:t>Figure 10.</w:t>
      </w:r>
      <w:r>
        <w:rPr>
          <w:lang w:eastAsia="zh-CN"/>
        </w:rPr>
        <w:t>4</w:t>
      </w:r>
      <w:r>
        <w:rPr>
          <w:rFonts w:hint="eastAsia"/>
          <w:lang w:eastAsia="zh-CN"/>
        </w:rPr>
        <w:t>.</w:t>
      </w:r>
      <w:r>
        <w:rPr>
          <w:lang w:eastAsia="zh-CN"/>
        </w:rPr>
        <w:t>3</w:t>
      </w:r>
      <w:r>
        <w:t xml:space="preserve">-1: </w:t>
      </w:r>
      <w:r>
        <w:rPr>
          <w:rFonts w:hint="eastAsia"/>
          <w:lang w:eastAsia="zh-CN"/>
        </w:rPr>
        <w:t xml:space="preserve">Remotely change </w:t>
      </w:r>
      <w:r>
        <w:t xml:space="preserve">MCPTT group </w:t>
      </w:r>
      <w:r>
        <w:rPr>
          <w:rFonts w:hint="eastAsia"/>
          <w:lang w:eastAsia="zh-CN"/>
        </w:rPr>
        <w:t>selection</w:t>
      </w:r>
      <w:r>
        <w:rPr>
          <w:lang w:eastAsia="zh-CN"/>
        </w:rPr>
        <w:t xml:space="preserve"> –</w:t>
      </w:r>
      <w:r>
        <w:rPr>
          <w:rFonts w:hint="eastAsia"/>
          <w:lang w:eastAsia="zh-CN"/>
        </w:rPr>
        <w:t xml:space="preserve"> mandatory mode</w:t>
      </w:r>
    </w:p>
    <w:p w14:paraId="0B26EA44" w14:textId="77777777" w:rsidR="00171381" w:rsidRDefault="00171381" w:rsidP="00171381">
      <w:pPr>
        <w:pStyle w:val="B1"/>
        <w:rPr>
          <w:lang w:eastAsia="zh-CN"/>
        </w:rPr>
      </w:pPr>
      <w:r>
        <w:lastRenderedPageBreak/>
        <w:t>1.</w:t>
      </w:r>
      <w:r>
        <w:tab/>
      </w:r>
      <w:r>
        <w:rPr>
          <w:rFonts w:hint="eastAsia"/>
          <w:lang w:eastAsia="zh-CN"/>
        </w:rPr>
        <w:t xml:space="preserve">When an authorized user </w:t>
      </w:r>
      <w:r>
        <w:rPr>
          <w:lang w:eastAsia="zh-CN"/>
        </w:rPr>
        <w:t>changes</w:t>
      </w:r>
      <w:r>
        <w:rPr>
          <w:rFonts w:hint="eastAsia"/>
          <w:lang w:eastAsia="zh-CN"/>
        </w:rPr>
        <w:t xml:space="preserve"> </w:t>
      </w:r>
      <w:r>
        <w:rPr>
          <w:lang w:eastAsia="zh-CN"/>
        </w:rPr>
        <w:t>other</w:t>
      </w:r>
      <w:r>
        <w:rPr>
          <w:rFonts w:hint="eastAsia"/>
          <w:lang w:eastAsia="zh-CN"/>
        </w:rPr>
        <w:t xml:space="preserve"> MCPTT users</w:t>
      </w:r>
      <w:r w:rsidRPr="009C350F">
        <w:rPr>
          <w:lang w:eastAsia="zh-CN"/>
        </w:rPr>
        <w:t>'</w:t>
      </w:r>
      <w:r>
        <w:rPr>
          <w:lang w:eastAsia="zh-CN"/>
        </w:rPr>
        <w:t xml:space="preserve"> </w:t>
      </w:r>
      <w:r>
        <w:rPr>
          <w:rFonts w:hint="eastAsia"/>
          <w:lang w:eastAsia="zh-CN"/>
        </w:rPr>
        <w:t xml:space="preserve">selected MCPTT group, the </w:t>
      </w:r>
      <w:r>
        <w:t>MCPTT client</w:t>
      </w:r>
      <w:r>
        <w:rPr>
          <w:rFonts w:hint="eastAsia"/>
          <w:lang w:eastAsia="zh-CN"/>
        </w:rPr>
        <w:t xml:space="preserve"> 1 sends</w:t>
      </w:r>
      <w:r>
        <w:t xml:space="preserve"> </w:t>
      </w:r>
      <w:r>
        <w:rPr>
          <w:rFonts w:hint="eastAsia"/>
          <w:lang w:eastAsia="zh-CN"/>
        </w:rPr>
        <w:t xml:space="preserve">MCPTT group selection change request to the MCPTT server. </w:t>
      </w:r>
      <w:r>
        <w:rPr>
          <w:lang w:eastAsia="zh-CN"/>
        </w:rPr>
        <w:t>T</w:t>
      </w:r>
      <w:r>
        <w:rPr>
          <w:rFonts w:hint="eastAsia"/>
          <w:lang w:eastAsia="zh-CN"/>
        </w:rPr>
        <w:t>he information (i.e. target MCPTT ID, MCPTT group ID) used to set the requested MCPTT group as the selected MCPTT group of the target MCPTT user shall be included.</w:t>
      </w:r>
    </w:p>
    <w:p w14:paraId="6EF5E8B9" w14:textId="77777777" w:rsidR="00171381" w:rsidRDefault="00171381" w:rsidP="00171381">
      <w:pPr>
        <w:pStyle w:val="B1"/>
        <w:rPr>
          <w:lang w:eastAsia="zh-CN"/>
        </w:rPr>
      </w:pPr>
      <w:r>
        <w:rPr>
          <w:rFonts w:hint="eastAsia"/>
          <w:lang w:eastAsia="zh-CN"/>
        </w:rPr>
        <w:t>2.</w:t>
      </w:r>
      <w:r>
        <w:rPr>
          <w:rFonts w:hint="eastAsia"/>
          <w:lang w:eastAsia="zh-CN"/>
        </w:rPr>
        <w:tab/>
        <w:t xml:space="preserve">The MCPTT server shall check if the MCPTT user 1 is authorized to change the </w:t>
      </w:r>
      <w:bookmarkStart w:id="352" w:name="OLE_LINK91"/>
      <w:r>
        <w:rPr>
          <w:rFonts w:hint="eastAsia"/>
          <w:lang w:eastAsia="zh-CN"/>
        </w:rPr>
        <w:t>target MCPTT user</w:t>
      </w:r>
      <w:r w:rsidRPr="00206169">
        <w:rPr>
          <w:lang w:eastAsia="zh-CN"/>
        </w:rPr>
        <w:t>'</w:t>
      </w:r>
      <w:r>
        <w:rPr>
          <w:rFonts w:hint="eastAsia"/>
          <w:lang w:eastAsia="zh-CN"/>
        </w:rPr>
        <w:t xml:space="preserve">s selected MCPTT group. </w:t>
      </w:r>
      <w:bookmarkEnd w:id="352"/>
      <w:r>
        <w:rPr>
          <w:rFonts w:hint="eastAsia"/>
          <w:lang w:eastAsia="zh-CN"/>
        </w:rPr>
        <w:t>The MCPTT server shall perform the affiliation relationship check based on the stored affiliation status.</w:t>
      </w:r>
    </w:p>
    <w:p w14:paraId="6AEDFFFC" w14:textId="77777777" w:rsidR="00171381" w:rsidRDefault="00171381" w:rsidP="00171381">
      <w:pPr>
        <w:pStyle w:val="B1"/>
        <w:rPr>
          <w:lang w:eastAsia="zh-CN"/>
        </w:rPr>
      </w:pPr>
      <w:r>
        <w:rPr>
          <w:rFonts w:hint="eastAsia"/>
          <w:lang w:eastAsia="zh-CN"/>
        </w:rPr>
        <w:t>3.</w:t>
      </w:r>
      <w:r>
        <w:rPr>
          <w:rFonts w:hint="eastAsia"/>
          <w:lang w:eastAsia="zh-CN"/>
        </w:rPr>
        <w:tab/>
        <w:t>If the MCPTT user 1 is authorized to change the target MCPTT user</w:t>
      </w:r>
      <w:r w:rsidRPr="00664660">
        <w:rPr>
          <w:lang w:eastAsia="zh-CN"/>
        </w:rPr>
        <w:t>'</w:t>
      </w:r>
      <w:r>
        <w:rPr>
          <w:rFonts w:hint="eastAsia"/>
          <w:lang w:eastAsia="zh-CN"/>
        </w:rPr>
        <w:t>s selected MCPTT group</w:t>
      </w:r>
      <w:r>
        <w:rPr>
          <w:lang w:eastAsia="zh-CN"/>
        </w:rPr>
        <w:t xml:space="preserve">, and </w:t>
      </w:r>
      <w:r w:rsidRPr="00FF2B87">
        <w:t>if the target MCPTT user is not already affiliated to the</w:t>
      </w:r>
      <w:r w:rsidRPr="00FF2B87">
        <w:rPr>
          <w:rFonts w:hint="eastAsia"/>
          <w:lang w:eastAsia="zh-CN"/>
        </w:rPr>
        <w:t xml:space="preserve"> requested MCPTT</w:t>
      </w:r>
      <w:r w:rsidRPr="00FF2B87">
        <w:t xml:space="preserve"> group, the remotely change of affiliation procedures shall be performed</w:t>
      </w:r>
      <w:r>
        <w:t xml:space="preserve"> (see subclause 10.8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Pr>
          <w:lang w:eastAsia="zh-CN"/>
        </w:rPr>
        <w:t>)</w:t>
      </w:r>
      <w:r w:rsidRPr="00FF2B87">
        <w:t>.</w:t>
      </w:r>
    </w:p>
    <w:p w14:paraId="47824D46" w14:textId="77777777" w:rsidR="00171381" w:rsidRDefault="00171381" w:rsidP="00171381">
      <w:pPr>
        <w:pStyle w:val="B1"/>
        <w:rPr>
          <w:lang w:eastAsia="zh-CN"/>
        </w:rPr>
      </w:pPr>
      <w:r>
        <w:rPr>
          <w:rFonts w:hint="eastAsia"/>
          <w:lang w:eastAsia="zh-CN"/>
        </w:rPr>
        <w:t>4.</w:t>
      </w:r>
      <w:r>
        <w:rPr>
          <w:rFonts w:hint="eastAsia"/>
          <w:lang w:eastAsia="zh-CN"/>
        </w:rPr>
        <w:tab/>
        <w:t xml:space="preserve">The MCPTT server then shall send the MCPTT group selection change notification </w:t>
      </w:r>
      <w:r>
        <w:rPr>
          <w:lang w:eastAsia="zh-CN"/>
        </w:rPr>
        <w:t>including</w:t>
      </w:r>
      <w:r>
        <w:rPr>
          <w:rFonts w:hint="eastAsia"/>
          <w:lang w:eastAsia="zh-CN"/>
        </w:rPr>
        <w:t xml:space="preserve"> the target user ID and </w:t>
      </w:r>
      <w:r>
        <w:rPr>
          <w:lang w:eastAsia="zh-CN"/>
        </w:rPr>
        <w:t>the</w:t>
      </w:r>
      <w:r>
        <w:rPr>
          <w:rFonts w:hint="eastAsia"/>
          <w:lang w:eastAsia="zh-CN"/>
        </w:rPr>
        <w:t xml:space="preserve"> selected MCPTT group ID to </w:t>
      </w:r>
      <w:r>
        <w:rPr>
          <w:lang w:eastAsia="zh-CN"/>
        </w:rPr>
        <w:t>the</w:t>
      </w:r>
      <w:r>
        <w:rPr>
          <w:rFonts w:hint="eastAsia"/>
          <w:lang w:eastAsia="zh-CN"/>
        </w:rPr>
        <w:t xml:space="preserve"> </w:t>
      </w:r>
      <w:r>
        <w:rPr>
          <w:lang w:eastAsia="zh-CN"/>
        </w:rPr>
        <w:t>MCPTT</w:t>
      </w:r>
      <w:r>
        <w:rPr>
          <w:rFonts w:hint="eastAsia"/>
          <w:lang w:eastAsia="zh-CN"/>
        </w:rPr>
        <w:t xml:space="preserve"> client 2.</w:t>
      </w:r>
    </w:p>
    <w:p w14:paraId="6CDB5177" w14:textId="77777777" w:rsidR="00171381" w:rsidRDefault="00171381" w:rsidP="00171381">
      <w:pPr>
        <w:pStyle w:val="B1"/>
        <w:rPr>
          <w:lang w:eastAsia="zh-CN"/>
        </w:rPr>
      </w:pPr>
      <w:r>
        <w:rPr>
          <w:lang w:eastAsia="zh-CN"/>
        </w:rPr>
        <w:t>5.</w:t>
      </w:r>
      <w:r>
        <w:rPr>
          <w:lang w:eastAsia="zh-CN"/>
        </w:rPr>
        <w:tab/>
        <w:t>The group selection change response then returns to the MCPTT client 1.</w:t>
      </w:r>
    </w:p>
    <w:p w14:paraId="34D136AC" w14:textId="77777777" w:rsidR="00171381" w:rsidRDefault="00171381" w:rsidP="00171381">
      <w:pPr>
        <w:pStyle w:val="B1"/>
        <w:rPr>
          <w:lang w:eastAsia="zh-CN"/>
        </w:rPr>
      </w:pPr>
      <w:r>
        <w:rPr>
          <w:lang w:eastAsia="zh-CN"/>
        </w:rPr>
        <w:t>6</w:t>
      </w:r>
      <w:r>
        <w:rPr>
          <w:rFonts w:hint="eastAsia"/>
          <w:lang w:eastAsia="zh-CN"/>
        </w:rPr>
        <w:t>.</w:t>
      </w:r>
      <w:r>
        <w:rPr>
          <w:lang w:eastAsia="zh-CN"/>
        </w:rPr>
        <w:tab/>
        <w:t xml:space="preserve">Target </w:t>
      </w:r>
      <w:r>
        <w:rPr>
          <w:rFonts w:hint="eastAsia"/>
          <w:lang w:eastAsia="zh-CN"/>
        </w:rPr>
        <w:t xml:space="preserve">MCPTT </w:t>
      </w:r>
      <w:r>
        <w:rPr>
          <w:lang w:eastAsia="zh-CN"/>
        </w:rPr>
        <w:t>client 2 are notified about the change of its selected MCPTT group</w:t>
      </w:r>
      <w:r>
        <w:rPr>
          <w:rFonts w:hint="eastAsia"/>
          <w:lang w:eastAsia="zh-CN"/>
        </w:rPr>
        <w:t>.</w:t>
      </w:r>
    </w:p>
    <w:p w14:paraId="592B2273" w14:textId="77777777" w:rsidR="00171381" w:rsidRPr="00542332" w:rsidRDefault="00171381" w:rsidP="00171381">
      <w:pPr>
        <w:pStyle w:val="Heading2"/>
      </w:pPr>
      <w:bookmarkStart w:id="353" w:name="_Toc460615993"/>
      <w:bookmarkStart w:id="354" w:name="_Toc460616854"/>
      <w:bookmarkStart w:id="355" w:name="_Toc170895917"/>
      <w:r w:rsidRPr="00542332">
        <w:t>10.5</w:t>
      </w:r>
      <w:r w:rsidRPr="00542332">
        <w:tab/>
        <w:t>Pre-established session (on-network)</w:t>
      </w:r>
      <w:bookmarkEnd w:id="353"/>
      <w:bookmarkEnd w:id="354"/>
      <w:bookmarkEnd w:id="355"/>
    </w:p>
    <w:p w14:paraId="66D577EE" w14:textId="77777777" w:rsidR="00171381" w:rsidRPr="00542332" w:rsidRDefault="00171381" w:rsidP="00171381">
      <w:pPr>
        <w:pStyle w:val="Heading3"/>
      </w:pPr>
      <w:bookmarkStart w:id="356" w:name="_Toc424654481"/>
      <w:bookmarkStart w:id="357" w:name="_Toc428365068"/>
      <w:bookmarkStart w:id="358" w:name="_Toc433209724"/>
      <w:bookmarkStart w:id="359" w:name="_Toc460615994"/>
      <w:bookmarkStart w:id="360" w:name="_Toc460616855"/>
      <w:bookmarkStart w:id="361" w:name="_Toc170895918"/>
      <w:r w:rsidRPr="00542332">
        <w:t>10.5.1</w:t>
      </w:r>
      <w:r w:rsidRPr="00542332">
        <w:tab/>
        <w:t>General</w:t>
      </w:r>
      <w:bookmarkEnd w:id="356"/>
      <w:bookmarkEnd w:id="357"/>
      <w:bookmarkEnd w:id="358"/>
      <w:bookmarkEnd w:id="359"/>
      <w:bookmarkEnd w:id="360"/>
      <w:bookmarkEnd w:id="361"/>
    </w:p>
    <w:p w14:paraId="2666E3B8" w14:textId="77777777" w:rsidR="00171381" w:rsidRPr="00542332" w:rsidRDefault="00171381" w:rsidP="00171381">
      <w:r w:rsidRPr="00542332">
        <w:t xml:space="preserve">The MCPTT server </w:t>
      </w:r>
      <w:r>
        <w:t>and client</w:t>
      </w:r>
      <w:r w:rsidRPr="00542332">
        <w:t xml:space="preserve"> may use one or more pre-established sessions</w:t>
      </w:r>
      <w:r>
        <w:t xml:space="preserve"> as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 xml:space="preserve"> for the following procedures for on-network:</w:t>
      </w:r>
    </w:p>
    <w:p w14:paraId="543ABFCB" w14:textId="77777777" w:rsidR="00171381" w:rsidRDefault="00171381" w:rsidP="00171381">
      <w:pPr>
        <w:pStyle w:val="B1"/>
      </w:pPr>
      <w:r w:rsidRPr="00542332">
        <w:t>-</w:t>
      </w:r>
      <w:r w:rsidRPr="00542332">
        <w:tab/>
        <w:t>Group calls (as specified in subclause 10.6.2.3 and subclause 10.6.2.4);</w:t>
      </w:r>
    </w:p>
    <w:p w14:paraId="6CDCA031" w14:textId="77777777" w:rsidR="00171381" w:rsidRPr="00542332" w:rsidRDefault="00171381" w:rsidP="00171381">
      <w:pPr>
        <w:pStyle w:val="B1"/>
      </w:pPr>
      <w:r w:rsidRPr="00542332">
        <w:t>-</w:t>
      </w:r>
      <w:r w:rsidRPr="00542332">
        <w:tab/>
        <w:t>Private calls (as specified in subclause 10.7.2.2 and subclause 10.7.2.3);</w:t>
      </w:r>
    </w:p>
    <w:p w14:paraId="66FA62A6" w14:textId="77777777" w:rsidR="00171381" w:rsidRPr="00542332" w:rsidRDefault="00171381" w:rsidP="00171381">
      <w:pPr>
        <w:pStyle w:val="B1"/>
      </w:pPr>
      <w:r w:rsidRPr="00542332">
        <w:t>-</w:t>
      </w:r>
      <w:r w:rsidRPr="00542332">
        <w:tab/>
        <w:t>MCPTT emergency group calls (as specified in subclause 10.6.2.6.1);</w:t>
      </w:r>
    </w:p>
    <w:p w14:paraId="2EA7550B" w14:textId="77777777" w:rsidR="00171381" w:rsidRPr="00542332" w:rsidRDefault="00171381" w:rsidP="00171381">
      <w:pPr>
        <w:pStyle w:val="B1"/>
      </w:pPr>
      <w:r w:rsidRPr="00542332">
        <w:t>-</w:t>
      </w:r>
      <w:r w:rsidRPr="00542332">
        <w:tab/>
        <w:t>MCPTT imminent peril group calls (as specified in subclause 10.6.2.6.2);</w:t>
      </w:r>
    </w:p>
    <w:p w14:paraId="64765F8F" w14:textId="77777777" w:rsidR="00171381" w:rsidRPr="00542332" w:rsidRDefault="00171381" w:rsidP="00171381">
      <w:pPr>
        <w:pStyle w:val="B1"/>
      </w:pPr>
      <w:r w:rsidRPr="00542332">
        <w:t>-</w:t>
      </w:r>
      <w:r w:rsidRPr="00542332">
        <w:tab/>
        <w:t>MCPTT emergency private calls (as specified in subclause 10.7.2.4); and</w:t>
      </w:r>
    </w:p>
    <w:p w14:paraId="2C3CE59D" w14:textId="77777777" w:rsidR="00171381" w:rsidRPr="00542332" w:rsidRDefault="00171381" w:rsidP="00171381">
      <w:pPr>
        <w:pStyle w:val="B1"/>
      </w:pPr>
      <w:r w:rsidRPr="00542332">
        <w:t>-</w:t>
      </w:r>
      <w:r w:rsidRPr="00542332">
        <w:tab/>
        <w:t>MCPTT emergency alerts (as specified in subclause 10.6.2.6.3).</w:t>
      </w:r>
    </w:p>
    <w:p w14:paraId="37418AC2" w14:textId="77777777" w:rsidR="00171381" w:rsidRPr="00542332" w:rsidRDefault="00171381" w:rsidP="00171381">
      <w:r w:rsidRPr="00542332">
        <w:t>For outgoing MCPTT call setup for a private call or a pre-arranged group call using a pre-established session, an MCPTT UE uses SIP procedures to establish the call.</w:t>
      </w:r>
    </w:p>
    <w:p w14:paraId="6874FC55" w14:textId="77777777" w:rsidR="00171381" w:rsidRPr="00542332" w:rsidRDefault="00171381" w:rsidP="00171381">
      <w:r w:rsidRPr="00542332">
        <w:t xml:space="preserve">For incoming MCPTT call setup for a pre-arranged group call using a pre-established session, </w:t>
      </w:r>
      <w:r>
        <w:t xml:space="preserve">media plane control procedures are used to </w:t>
      </w:r>
      <w:r w:rsidRPr="00542332">
        <w:t>establish the call</w:t>
      </w:r>
      <w:r>
        <w:t xml:space="preserve"> between the MCPTT server and client.</w:t>
      </w:r>
    </w:p>
    <w:p w14:paraId="6B012A22" w14:textId="77777777" w:rsidR="00171381" w:rsidRPr="00542332" w:rsidRDefault="00171381" w:rsidP="00171381">
      <w:r w:rsidRPr="00542332">
        <w:t xml:space="preserve">For incoming MCPTT call setup for a private call using a pre-established session, SIP procedures </w:t>
      </w:r>
      <w:r>
        <w:t xml:space="preserve">are used </w:t>
      </w:r>
      <w:r w:rsidRPr="00542332">
        <w:t>to establish the call</w:t>
      </w:r>
      <w:r>
        <w:t xml:space="preserve"> between the MCPTT client and server</w:t>
      </w:r>
      <w:r w:rsidRPr="00542332">
        <w:t xml:space="preserve"> in manual commencement mode and </w:t>
      </w:r>
      <w:r>
        <w:t xml:space="preserve">media plane </w:t>
      </w:r>
      <w:r w:rsidRPr="00542332">
        <w:t>control procedures in automatic commencement mode.</w:t>
      </w:r>
    </w:p>
    <w:p w14:paraId="26BA51B7" w14:textId="77777777" w:rsidR="00171381" w:rsidRPr="00542332" w:rsidRDefault="00171381" w:rsidP="00171381">
      <w:r w:rsidRPr="00542332">
        <w:t>An MCPTT UE can join an MCPTT chat group using a pre-established session by sending a group join request using SIP procedures.</w:t>
      </w:r>
    </w:p>
    <w:p w14:paraId="54DD9A98" w14:textId="77777777" w:rsidR="00171381" w:rsidRPr="00542332" w:rsidRDefault="00171381" w:rsidP="00171381">
      <w:pPr>
        <w:pStyle w:val="NO"/>
      </w:pPr>
      <w:r w:rsidRPr="00542332">
        <w:t>NOTE:</w:t>
      </w:r>
      <w:r w:rsidRPr="00542332">
        <w:tab/>
        <w:t>A chat group call is started and notified using floor control messages regardless of whether pre-established session is used.</w:t>
      </w:r>
    </w:p>
    <w:p w14:paraId="54808D23" w14:textId="77777777" w:rsidR="00171381" w:rsidRPr="00542332" w:rsidRDefault="00171381" w:rsidP="00171381">
      <w:pPr>
        <w:pStyle w:val="Heading3"/>
      </w:pPr>
      <w:bookmarkStart w:id="362" w:name="_Toc433209725"/>
      <w:bookmarkStart w:id="363" w:name="_Toc460615995"/>
      <w:bookmarkStart w:id="364" w:name="_Toc460616856"/>
      <w:bookmarkStart w:id="365" w:name="_Toc170895919"/>
      <w:r w:rsidRPr="00542332">
        <w:t>10.5.2</w:t>
      </w:r>
      <w:r w:rsidRPr="00542332">
        <w:tab/>
        <w:t>Information flows for pre-established session</w:t>
      </w:r>
      <w:bookmarkEnd w:id="362"/>
      <w:bookmarkEnd w:id="363"/>
      <w:bookmarkEnd w:id="364"/>
      <w:bookmarkEnd w:id="365"/>
    </w:p>
    <w:p w14:paraId="62B36256" w14:textId="77777777" w:rsidR="00171381" w:rsidRPr="00542332" w:rsidRDefault="00171381" w:rsidP="00171381">
      <w:pPr>
        <w:pStyle w:val="Heading4"/>
      </w:pPr>
      <w:bookmarkStart w:id="366" w:name="_Toc460615996"/>
      <w:bookmarkStart w:id="367" w:name="_Toc460616857"/>
      <w:bookmarkStart w:id="368" w:name="_Toc170895920"/>
      <w:r w:rsidRPr="00542332">
        <w:t>10.5.2.1</w:t>
      </w:r>
      <w:r w:rsidRPr="00542332">
        <w:tab/>
        <w:t>Pre-established session establishment</w:t>
      </w:r>
      <w:bookmarkEnd w:id="366"/>
      <w:bookmarkEnd w:id="367"/>
      <w:bookmarkEnd w:id="368"/>
    </w:p>
    <w:p w14:paraId="16D0694B" w14:textId="77777777" w:rsidR="00171381" w:rsidRDefault="00171381" w:rsidP="00171381">
      <w:r w:rsidRPr="00542332">
        <w:t>Table 10.</w:t>
      </w:r>
      <w:r w:rsidRPr="00542332">
        <w:rPr>
          <w:lang w:eastAsia="zh-CN"/>
        </w:rPr>
        <w:t>5.2.1-1</w:t>
      </w:r>
      <w:r w:rsidRPr="00542332">
        <w:t xml:space="preserve"> describes the information flow create pre-established session request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546412E0" w14:textId="77777777" w:rsidR="00171381" w:rsidRPr="00542332" w:rsidRDefault="00171381" w:rsidP="00171381">
      <w:pPr>
        <w:pStyle w:val="TH"/>
        <w:rPr>
          <w:lang w:val="en-US"/>
        </w:rPr>
      </w:pPr>
      <w:r w:rsidRPr="00542332">
        <w:lastRenderedPageBreak/>
        <w:t>Table 10.</w:t>
      </w:r>
      <w:r w:rsidRPr="00542332">
        <w:rPr>
          <w:lang w:val="en-US"/>
        </w:rPr>
        <w:t>5</w:t>
      </w:r>
      <w:r w:rsidRPr="00542332">
        <w:t>.</w:t>
      </w:r>
      <w:r w:rsidRPr="00542332">
        <w:rPr>
          <w:lang w:val="en-US"/>
        </w:rPr>
        <w:t>2</w:t>
      </w:r>
      <w:r w:rsidRPr="00542332">
        <w:t>.</w:t>
      </w:r>
      <w:r w:rsidRPr="00542332">
        <w:rPr>
          <w:lang w:val="en-US"/>
        </w:rPr>
        <w:t>1</w:t>
      </w:r>
      <w:r w:rsidRPr="00542332">
        <w:t xml:space="preserve">-1: Create </w:t>
      </w:r>
      <w:r w:rsidRPr="00542332">
        <w:rPr>
          <w:lang w:val="en-US"/>
        </w:rPr>
        <w:t>pre-established session request</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3A8781DD"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1E34F0CC"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70067848"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43414882" w14:textId="77777777" w:rsidR="00171381" w:rsidRPr="00542332" w:rsidRDefault="00171381" w:rsidP="00643972">
            <w:pPr>
              <w:pStyle w:val="TAH"/>
              <w:rPr>
                <w:lang w:eastAsia="en-GB"/>
              </w:rPr>
            </w:pPr>
            <w:r w:rsidRPr="00542332">
              <w:t>Description</w:t>
            </w:r>
          </w:p>
        </w:tc>
      </w:tr>
      <w:tr w:rsidR="00171381" w:rsidRPr="00542332" w14:paraId="571BF810"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B8DBE91" w14:textId="77777777" w:rsidR="00171381" w:rsidRPr="00542332" w:rsidRDefault="00171381" w:rsidP="00643972">
            <w:pPr>
              <w:pStyle w:val="TAL"/>
              <w:rPr>
                <w:lang w:eastAsia="en-GB"/>
              </w:rPr>
            </w:pPr>
            <w:r w:rsidRPr="00542332">
              <w:t>MCPTT ID of requester (originator)</w:t>
            </w:r>
          </w:p>
        </w:tc>
        <w:tc>
          <w:tcPr>
            <w:tcW w:w="1440" w:type="dxa"/>
            <w:tcBorders>
              <w:top w:val="single" w:sz="4" w:space="0" w:color="000000"/>
              <w:left w:val="single" w:sz="4" w:space="0" w:color="000000"/>
              <w:bottom w:val="single" w:sz="4" w:space="0" w:color="000000"/>
              <w:right w:val="nil"/>
            </w:tcBorders>
            <w:hideMark/>
          </w:tcPr>
          <w:p w14:paraId="07D4C53A"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089F01FD" w14:textId="77777777" w:rsidR="00171381" w:rsidRPr="00542332" w:rsidRDefault="00171381" w:rsidP="00643972">
            <w:pPr>
              <w:pStyle w:val="TAL"/>
              <w:rPr>
                <w:lang w:eastAsia="en-GB"/>
              </w:rPr>
            </w:pPr>
            <w:r w:rsidRPr="00542332">
              <w:t>This element identifies the MCPTT user that wishes to create a pre-established session.</w:t>
            </w:r>
          </w:p>
        </w:tc>
      </w:tr>
      <w:tr w:rsidR="00171381" w:rsidRPr="00542332" w14:paraId="784F7A14"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67085DA5" w14:textId="77777777" w:rsidR="00171381" w:rsidRPr="00542332" w:rsidRDefault="00171381" w:rsidP="00643972">
            <w:pPr>
              <w:pStyle w:val="TAL"/>
              <w:rPr>
                <w:lang w:eastAsia="en-GB"/>
              </w:rPr>
            </w:pPr>
            <w:r w:rsidRPr="00542332">
              <w:t>SDP offer</w:t>
            </w:r>
          </w:p>
        </w:tc>
        <w:tc>
          <w:tcPr>
            <w:tcW w:w="1440" w:type="dxa"/>
            <w:tcBorders>
              <w:top w:val="single" w:sz="4" w:space="0" w:color="000000"/>
              <w:left w:val="single" w:sz="4" w:space="0" w:color="000000"/>
              <w:bottom w:val="single" w:sz="4" w:space="0" w:color="000000"/>
              <w:right w:val="nil"/>
            </w:tcBorders>
            <w:hideMark/>
          </w:tcPr>
          <w:p w14:paraId="46FD68FE"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02B1C141" w14:textId="77777777" w:rsidR="00171381" w:rsidRPr="00542332" w:rsidRDefault="00171381" w:rsidP="00643972">
            <w:pPr>
              <w:pStyle w:val="TAL"/>
              <w:rPr>
                <w:lang w:eastAsia="zh-CN"/>
              </w:rPr>
            </w:pPr>
            <w:r w:rsidRPr="00542332">
              <w:t>SDP with media information offered by client (e.g. ports, codec, protocol id)</w:t>
            </w:r>
            <w:r w:rsidRPr="00542332">
              <w:rPr>
                <w:rFonts w:hint="eastAsia"/>
                <w:lang w:eastAsia="zh-CN"/>
              </w:rPr>
              <w:t>.</w:t>
            </w:r>
          </w:p>
        </w:tc>
      </w:tr>
    </w:tbl>
    <w:p w14:paraId="1C0B5C90" w14:textId="77777777" w:rsidR="00171381" w:rsidRPr="00542332" w:rsidRDefault="00171381" w:rsidP="00171381">
      <w:pPr>
        <w:rPr>
          <w:lang w:eastAsia="en-GB"/>
        </w:rPr>
      </w:pPr>
    </w:p>
    <w:p w14:paraId="7AEABE20" w14:textId="77777777" w:rsidR="00171381" w:rsidRPr="00542332" w:rsidRDefault="00171381" w:rsidP="00171381">
      <w:r w:rsidRPr="00542332">
        <w:t>Table 10.5.2.1-2 describes the information flow create pre-established session response from the MCPTT server to the MCPTT client</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1A8CCC36" w14:textId="77777777" w:rsidR="00171381" w:rsidRPr="00542332" w:rsidRDefault="00171381" w:rsidP="00171381">
      <w:pPr>
        <w:pStyle w:val="TH"/>
      </w:pPr>
      <w:r w:rsidRPr="00542332">
        <w:t>Table 10.5.2.1-2: Create pre-established session response</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0918D01B"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2682ED64"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07D9CA88"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93B7588"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Description</w:t>
            </w:r>
          </w:p>
        </w:tc>
      </w:tr>
      <w:tr w:rsidR="00171381" w:rsidRPr="00542332" w14:paraId="6D2247EA"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17F44C4A"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SDP Answer</w:t>
            </w:r>
          </w:p>
        </w:tc>
        <w:tc>
          <w:tcPr>
            <w:tcW w:w="1440" w:type="dxa"/>
            <w:tcBorders>
              <w:top w:val="single" w:sz="4" w:space="0" w:color="000000"/>
              <w:left w:val="single" w:sz="4" w:space="0" w:color="000000"/>
              <w:bottom w:val="single" w:sz="4" w:space="0" w:color="000000"/>
              <w:right w:val="nil"/>
            </w:tcBorders>
            <w:hideMark/>
          </w:tcPr>
          <w:p w14:paraId="121F7A5E"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5CA62690" w14:textId="77777777" w:rsidR="00171381" w:rsidRPr="00542332" w:rsidRDefault="00171381" w:rsidP="00643972">
            <w:pPr>
              <w:keepNext/>
              <w:keepLines/>
              <w:spacing w:after="0"/>
              <w:rPr>
                <w:rFonts w:ascii="Arial" w:hAnsi="Arial"/>
                <w:sz w:val="18"/>
              </w:rPr>
            </w:pPr>
            <w:r w:rsidRPr="00542332">
              <w:rPr>
                <w:rFonts w:ascii="Arial" w:hAnsi="Arial"/>
                <w:sz w:val="18"/>
              </w:rPr>
              <w:t>SDP with media information offered by server (e.g. ports, codec, protocol id)</w:t>
            </w:r>
          </w:p>
        </w:tc>
      </w:tr>
      <w:tr w:rsidR="00171381" w:rsidRPr="00542332" w14:paraId="3EC59A5C"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72DC189"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11668368"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24CBF012"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This element identifies the specific session ID used for pre-established sessions.</w:t>
            </w:r>
          </w:p>
        </w:tc>
      </w:tr>
    </w:tbl>
    <w:p w14:paraId="3DBFA1A0" w14:textId="77777777" w:rsidR="00171381" w:rsidRPr="00542332" w:rsidRDefault="00171381" w:rsidP="00171381"/>
    <w:p w14:paraId="7BA847AB" w14:textId="77777777" w:rsidR="00171381" w:rsidRPr="00542332" w:rsidRDefault="00171381" w:rsidP="00171381">
      <w:pPr>
        <w:pStyle w:val="Heading4"/>
      </w:pPr>
      <w:bookmarkStart w:id="369" w:name="_Toc433379668"/>
      <w:bookmarkStart w:id="370" w:name="_Toc460615997"/>
      <w:bookmarkStart w:id="371" w:name="_Toc460616858"/>
      <w:bookmarkStart w:id="372" w:name="_Toc170895921"/>
      <w:r w:rsidRPr="00542332">
        <w:t>10.5.2.2</w:t>
      </w:r>
      <w:r w:rsidRPr="00542332">
        <w:tab/>
        <w:t>Pre-established session modification</w:t>
      </w:r>
      <w:bookmarkEnd w:id="369"/>
      <w:bookmarkEnd w:id="370"/>
      <w:bookmarkEnd w:id="371"/>
      <w:bookmarkEnd w:id="372"/>
    </w:p>
    <w:p w14:paraId="01D27571" w14:textId="77777777" w:rsidR="00171381" w:rsidRPr="00542332" w:rsidRDefault="00171381" w:rsidP="00171381">
      <w:r w:rsidRPr="00542332">
        <w:t>Table 10.5.2.2-1 describes the information flow modify pre-established session request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01F02F85" w14:textId="77777777" w:rsidR="00171381" w:rsidRPr="00542332" w:rsidRDefault="00171381" w:rsidP="00171381">
      <w:pPr>
        <w:pStyle w:val="TH"/>
        <w:rPr>
          <w:lang w:val="en-US"/>
        </w:rPr>
      </w:pPr>
      <w:r w:rsidRPr="00542332">
        <w:t xml:space="preserve">Table 10.5.2.2-1: Modify </w:t>
      </w:r>
      <w:r w:rsidRPr="00542332">
        <w:rPr>
          <w:lang w:val="en-US"/>
        </w:rPr>
        <w:t>pre-established session request</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0C250789"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65BAF06"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36566260"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2B08D01F" w14:textId="77777777" w:rsidR="00171381" w:rsidRPr="00542332" w:rsidRDefault="00171381" w:rsidP="00643972">
            <w:pPr>
              <w:pStyle w:val="TAH"/>
              <w:rPr>
                <w:lang w:eastAsia="en-GB"/>
              </w:rPr>
            </w:pPr>
            <w:r w:rsidRPr="00542332">
              <w:t>Description</w:t>
            </w:r>
          </w:p>
        </w:tc>
      </w:tr>
      <w:tr w:rsidR="00171381" w:rsidRPr="00542332" w14:paraId="367420BB"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39ED72F" w14:textId="77777777" w:rsidR="00171381" w:rsidRPr="00542332" w:rsidRDefault="00171381" w:rsidP="00643972">
            <w:pPr>
              <w:pStyle w:val="TAL"/>
              <w:rPr>
                <w:lang w:eastAsia="en-GB"/>
              </w:rPr>
            </w:pPr>
            <w:r w:rsidRPr="00542332">
              <w:t>MCPTT ID of requester (originator)</w:t>
            </w:r>
          </w:p>
        </w:tc>
        <w:tc>
          <w:tcPr>
            <w:tcW w:w="1440" w:type="dxa"/>
            <w:tcBorders>
              <w:top w:val="single" w:sz="4" w:space="0" w:color="000000"/>
              <w:left w:val="single" w:sz="4" w:space="0" w:color="000000"/>
              <w:bottom w:val="single" w:sz="4" w:space="0" w:color="000000"/>
              <w:right w:val="nil"/>
            </w:tcBorders>
            <w:hideMark/>
          </w:tcPr>
          <w:p w14:paraId="7FB1D354"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640532A0" w14:textId="77777777" w:rsidR="00171381" w:rsidRPr="00542332" w:rsidRDefault="00171381" w:rsidP="00643972">
            <w:pPr>
              <w:pStyle w:val="TAL"/>
              <w:rPr>
                <w:lang w:eastAsia="en-GB"/>
              </w:rPr>
            </w:pPr>
            <w:r w:rsidRPr="00542332">
              <w:t>This element identifies the MCPTT user that wishes to create a pre-established session.</w:t>
            </w:r>
          </w:p>
        </w:tc>
      </w:tr>
      <w:tr w:rsidR="00171381" w:rsidRPr="00542332" w14:paraId="261B6191"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20188266" w14:textId="77777777" w:rsidR="00171381" w:rsidRPr="00542332" w:rsidRDefault="00171381" w:rsidP="00643972">
            <w:pPr>
              <w:pStyle w:val="TAL"/>
              <w:rPr>
                <w:lang w:eastAsia="en-GB"/>
              </w:rPr>
            </w:pPr>
            <w:r w:rsidRPr="00542332">
              <w:t>Session ID</w:t>
            </w:r>
          </w:p>
        </w:tc>
        <w:tc>
          <w:tcPr>
            <w:tcW w:w="1440" w:type="dxa"/>
            <w:tcBorders>
              <w:top w:val="single" w:sz="4" w:space="0" w:color="000000"/>
              <w:left w:val="single" w:sz="4" w:space="0" w:color="000000"/>
              <w:bottom w:val="single" w:sz="4" w:space="0" w:color="000000"/>
              <w:right w:val="nil"/>
            </w:tcBorders>
            <w:hideMark/>
          </w:tcPr>
          <w:p w14:paraId="674F3C13"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65C08782" w14:textId="77777777" w:rsidR="00171381" w:rsidRPr="00542332" w:rsidRDefault="00171381" w:rsidP="00643972">
            <w:pPr>
              <w:pStyle w:val="TAL"/>
              <w:rPr>
                <w:lang w:eastAsia="en-GB"/>
              </w:rPr>
            </w:pPr>
            <w:r w:rsidRPr="00542332">
              <w:t>This element identifies the specific session ID used for pre-established sessions.</w:t>
            </w:r>
          </w:p>
        </w:tc>
      </w:tr>
      <w:tr w:rsidR="00171381" w:rsidRPr="00542332" w14:paraId="678566F4"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37ABB44" w14:textId="77777777" w:rsidR="00171381" w:rsidRPr="00542332" w:rsidRDefault="00171381" w:rsidP="00643972">
            <w:pPr>
              <w:pStyle w:val="TAL"/>
              <w:rPr>
                <w:lang w:eastAsia="en-GB"/>
              </w:rPr>
            </w:pPr>
            <w:r w:rsidRPr="00542332">
              <w:t>SDP offer</w:t>
            </w:r>
          </w:p>
        </w:tc>
        <w:tc>
          <w:tcPr>
            <w:tcW w:w="1440" w:type="dxa"/>
            <w:tcBorders>
              <w:top w:val="single" w:sz="4" w:space="0" w:color="000000"/>
              <w:left w:val="single" w:sz="4" w:space="0" w:color="000000"/>
              <w:bottom w:val="single" w:sz="4" w:space="0" w:color="000000"/>
              <w:right w:val="nil"/>
            </w:tcBorders>
            <w:hideMark/>
          </w:tcPr>
          <w:p w14:paraId="166ECD0A"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33BCA7FD" w14:textId="77777777" w:rsidR="00171381" w:rsidRPr="00542332" w:rsidRDefault="00171381" w:rsidP="00643972">
            <w:pPr>
              <w:pStyle w:val="TAL"/>
              <w:rPr>
                <w:lang w:eastAsia="en-GB"/>
              </w:rPr>
            </w:pPr>
            <w:r w:rsidRPr="00542332">
              <w:t>SDP with media information offered by client (e.g. ports, codec, protocol id).</w:t>
            </w:r>
          </w:p>
        </w:tc>
      </w:tr>
    </w:tbl>
    <w:p w14:paraId="03CB9AE0" w14:textId="77777777" w:rsidR="00171381" w:rsidRPr="00542332" w:rsidRDefault="00171381" w:rsidP="00171381">
      <w:pPr>
        <w:rPr>
          <w:lang w:eastAsia="en-GB"/>
        </w:rPr>
      </w:pPr>
    </w:p>
    <w:p w14:paraId="35013CFF" w14:textId="77777777" w:rsidR="00171381" w:rsidRPr="00542332" w:rsidRDefault="00171381" w:rsidP="00171381">
      <w:r w:rsidRPr="00542332">
        <w:t>Table 10.5.2.2-2 describes the information flow modify pre-established session response from the MCPTT server to the MCPTT client</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0B8DD044" w14:textId="77777777" w:rsidR="00171381" w:rsidRPr="00542332" w:rsidRDefault="00171381" w:rsidP="00171381">
      <w:pPr>
        <w:pStyle w:val="TH"/>
      </w:pPr>
      <w:r w:rsidRPr="00542332">
        <w:t>Table 10.5.2.2-2: Modify pre-established session response</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26B14328"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A7B7B12"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4E2D4E7C"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B28C8EF"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Description</w:t>
            </w:r>
          </w:p>
        </w:tc>
      </w:tr>
      <w:tr w:rsidR="00171381" w:rsidRPr="00542332" w14:paraId="4D92CBEC"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96A1032"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SDP Answer</w:t>
            </w:r>
          </w:p>
        </w:tc>
        <w:tc>
          <w:tcPr>
            <w:tcW w:w="1440" w:type="dxa"/>
            <w:tcBorders>
              <w:top w:val="single" w:sz="4" w:space="0" w:color="000000"/>
              <w:left w:val="single" w:sz="4" w:space="0" w:color="000000"/>
              <w:bottom w:val="single" w:sz="4" w:space="0" w:color="000000"/>
              <w:right w:val="nil"/>
            </w:tcBorders>
            <w:hideMark/>
          </w:tcPr>
          <w:p w14:paraId="74FC56FB"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0FA1CF1A" w14:textId="77777777" w:rsidR="00171381" w:rsidRPr="00542332" w:rsidRDefault="00171381" w:rsidP="00643972">
            <w:pPr>
              <w:keepNext/>
              <w:keepLines/>
              <w:spacing w:after="0"/>
              <w:rPr>
                <w:rFonts w:ascii="Arial" w:hAnsi="Arial"/>
                <w:sz w:val="18"/>
              </w:rPr>
            </w:pPr>
            <w:r w:rsidRPr="00542332">
              <w:rPr>
                <w:rFonts w:ascii="Arial" w:hAnsi="Arial"/>
                <w:sz w:val="18"/>
              </w:rPr>
              <w:t>SDP with media information offered by server (e.g. ports, codec, protocol id).</w:t>
            </w:r>
          </w:p>
        </w:tc>
      </w:tr>
      <w:tr w:rsidR="00171381" w:rsidRPr="00542332" w14:paraId="18B8BE5F"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13A5EE69" w14:textId="77777777" w:rsidR="00171381" w:rsidRPr="00542332" w:rsidRDefault="00171381" w:rsidP="00643972">
            <w:pPr>
              <w:autoSpaceDN w:val="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5FB7E52B" w14:textId="77777777" w:rsidR="00171381" w:rsidRPr="00542332" w:rsidRDefault="00171381" w:rsidP="00643972">
            <w:pPr>
              <w:autoSpaceDN w:val="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2CDF9736" w14:textId="77777777" w:rsidR="00171381" w:rsidRPr="00542332" w:rsidRDefault="00171381" w:rsidP="00643972">
            <w:pPr>
              <w:autoSpaceDN w:val="0"/>
              <w:rPr>
                <w:rFonts w:ascii="Arial" w:hAnsi="Arial"/>
                <w:sz w:val="18"/>
              </w:rPr>
            </w:pPr>
            <w:r w:rsidRPr="00542332">
              <w:rPr>
                <w:rFonts w:ascii="Arial" w:hAnsi="Arial"/>
                <w:sz w:val="18"/>
              </w:rPr>
              <w:t>This element identifies the specific session ID used for pre-established sessions.</w:t>
            </w:r>
          </w:p>
        </w:tc>
      </w:tr>
    </w:tbl>
    <w:p w14:paraId="026C0E7E" w14:textId="77777777" w:rsidR="00171381" w:rsidRPr="00542332" w:rsidRDefault="00171381" w:rsidP="00171381">
      <w:pPr>
        <w:rPr>
          <w:lang w:eastAsia="en-GB"/>
        </w:rPr>
      </w:pPr>
    </w:p>
    <w:p w14:paraId="0674B24C" w14:textId="77777777" w:rsidR="00171381" w:rsidRPr="00542332" w:rsidRDefault="00171381" w:rsidP="00171381">
      <w:pPr>
        <w:pStyle w:val="Heading4"/>
      </w:pPr>
      <w:bookmarkStart w:id="373" w:name="_Toc460615998"/>
      <w:bookmarkStart w:id="374" w:name="_Toc460616859"/>
      <w:bookmarkStart w:id="375" w:name="_Toc170895922"/>
      <w:r w:rsidRPr="00542332">
        <w:t>10.5.2.3</w:t>
      </w:r>
      <w:r w:rsidRPr="00542332">
        <w:tab/>
        <w:t>Pre-established session release - client initiated</w:t>
      </w:r>
      <w:bookmarkEnd w:id="373"/>
      <w:bookmarkEnd w:id="374"/>
      <w:bookmarkEnd w:id="375"/>
    </w:p>
    <w:p w14:paraId="45E8BBC4" w14:textId="77777777" w:rsidR="00171381" w:rsidRPr="00542332" w:rsidRDefault="00171381" w:rsidP="00171381">
      <w:r w:rsidRPr="00542332">
        <w:t>Table 10.5.2.3-1 describes the information flow release pre-established session request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0C783AD8" w14:textId="77777777" w:rsidR="00171381" w:rsidRPr="00542332" w:rsidRDefault="00171381" w:rsidP="00171381">
      <w:pPr>
        <w:pStyle w:val="TH"/>
        <w:rPr>
          <w:lang w:val="en-US"/>
        </w:rPr>
      </w:pPr>
      <w:r w:rsidRPr="00542332">
        <w:t xml:space="preserve">Table 10.5.2.3-1: Release </w:t>
      </w:r>
      <w:r w:rsidRPr="00542332">
        <w:rPr>
          <w:lang w:val="en-US"/>
        </w:rPr>
        <w:t>pre-established session request - client initiated</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630BDD5F"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B762331"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7E310DE0"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3AEE4CFA" w14:textId="77777777" w:rsidR="00171381" w:rsidRPr="00542332" w:rsidRDefault="00171381" w:rsidP="00643972">
            <w:pPr>
              <w:pStyle w:val="TAH"/>
              <w:rPr>
                <w:lang w:eastAsia="en-GB"/>
              </w:rPr>
            </w:pPr>
            <w:r w:rsidRPr="00542332">
              <w:t>Description</w:t>
            </w:r>
          </w:p>
        </w:tc>
      </w:tr>
      <w:tr w:rsidR="00171381" w:rsidRPr="00542332" w14:paraId="42BCE465"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9387B73" w14:textId="77777777" w:rsidR="00171381" w:rsidRPr="00542332" w:rsidRDefault="00171381" w:rsidP="00643972">
            <w:pPr>
              <w:pStyle w:val="TAL"/>
              <w:rPr>
                <w:lang w:eastAsia="en-GB"/>
              </w:rPr>
            </w:pPr>
            <w:r w:rsidRPr="00542332">
              <w:t>MCPTT ID of requester (originator)</w:t>
            </w:r>
          </w:p>
        </w:tc>
        <w:tc>
          <w:tcPr>
            <w:tcW w:w="1440" w:type="dxa"/>
            <w:tcBorders>
              <w:top w:val="single" w:sz="4" w:space="0" w:color="000000"/>
              <w:left w:val="single" w:sz="4" w:space="0" w:color="000000"/>
              <w:bottom w:val="single" w:sz="4" w:space="0" w:color="000000"/>
              <w:right w:val="nil"/>
            </w:tcBorders>
            <w:hideMark/>
          </w:tcPr>
          <w:p w14:paraId="66E4C0DE"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70C7F989" w14:textId="77777777" w:rsidR="00171381" w:rsidRPr="00542332" w:rsidRDefault="00171381" w:rsidP="00643972">
            <w:pPr>
              <w:pStyle w:val="TAL"/>
              <w:rPr>
                <w:lang w:eastAsia="en-GB"/>
              </w:rPr>
            </w:pPr>
            <w:r w:rsidRPr="00542332">
              <w:t>This element identifies the MCPTT user that wishes to release a pre-established session.</w:t>
            </w:r>
          </w:p>
        </w:tc>
      </w:tr>
      <w:tr w:rsidR="00171381" w:rsidRPr="00542332" w14:paraId="1F3F6428"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6392D89F" w14:textId="77777777" w:rsidR="00171381" w:rsidRPr="00542332" w:rsidRDefault="00171381" w:rsidP="00643972">
            <w:pPr>
              <w:pStyle w:val="TAL"/>
              <w:rPr>
                <w:lang w:eastAsia="en-GB"/>
              </w:rPr>
            </w:pPr>
            <w:r w:rsidRPr="00542332">
              <w:t>Session ID</w:t>
            </w:r>
          </w:p>
        </w:tc>
        <w:tc>
          <w:tcPr>
            <w:tcW w:w="1440" w:type="dxa"/>
            <w:tcBorders>
              <w:top w:val="single" w:sz="4" w:space="0" w:color="000000"/>
              <w:left w:val="single" w:sz="4" w:space="0" w:color="000000"/>
              <w:bottom w:val="single" w:sz="4" w:space="0" w:color="000000"/>
              <w:right w:val="nil"/>
            </w:tcBorders>
            <w:hideMark/>
          </w:tcPr>
          <w:p w14:paraId="138D351D"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2B3B5BD9" w14:textId="77777777" w:rsidR="00171381" w:rsidRPr="00542332" w:rsidRDefault="00171381" w:rsidP="00643972">
            <w:pPr>
              <w:pStyle w:val="TAL"/>
              <w:rPr>
                <w:lang w:eastAsia="en-GB"/>
              </w:rPr>
            </w:pPr>
            <w:r w:rsidRPr="00542332">
              <w:t>This element identifies the specific session ID used for pre-established sessions.</w:t>
            </w:r>
          </w:p>
        </w:tc>
      </w:tr>
      <w:tr w:rsidR="00171381" w:rsidRPr="00542332" w14:paraId="09F23443"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DF22194" w14:textId="77777777" w:rsidR="00171381" w:rsidRPr="00542332" w:rsidRDefault="00171381" w:rsidP="00643972">
            <w:pPr>
              <w:pStyle w:val="TAL"/>
              <w:rPr>
                <w:lang w:eastAsia="en-GB"/>
              </w:rPr>
            </w:pPr>
            <w:r w:rsidRPr="00542332">
              <w:t>Release reason</w:t>
            </w:r>
          </w:p>
        </w:tc>
        <w:tc>
          <w:tcPr>
            <w:tcW w:w="1440" w:type="dxa"/>
            <w:tcBorders>
              <w:top w:val="single" w:sz="4" w:space="0" w:color="000000"/>
              <w:left w:val="single" w:sz="4" w:space="0" w:color="000000"/>
              <w:bottom w:val="single" w:sz="4" w:space="0" w:color="000000"/>
              <w:right w:val="nil"/>
            </w:tcBorders>
            <w:hideMark/>
          </w:tcPr>
          <w:p w14:paraId="2CFF1CCF"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5200F635" w14:textId="77777777" w:rsidR="00171381" w:rsidRPr="00542332" w:rsidRDefault="00171381" w:rsidP="00643972">
            <w:pPr>
              <w:pStyle w:val="TAL"/>
              <w:rPr>
                <w:lang w:eastAsia="en-GB"/>
              </w:rPr>
            </w:pPr>
            <w:r w:rsidRPr="00542332">
              <w:t xml:space="preserve">This element indicates that reason for the session release. </w:t>
            </w:r>
          </w:p>
        </w:tc>
      </w:tr>
    </w:tbl>
    <w:p w14:paraId="2BCB9C1F" w14:textId="77777777" w:rsidR="00171381" w:rsidRPr="00542332" w:rsidRDefault="00171381" w:rsidP="00171381"/>
    <w:p w14:paraId="3D312A6D" w14:textId="77777777" w:rsidR="00171381" w:rsidRPr="00542332" w:rsidRDefault="00171381" w:rsidP="00171381">
      <w:r w:rsidRPr="00542332">
        <w:lastRenderedPageBreak/>
        <w:t>Table 10.5.2.3-2 describes the information flow release pre-established session response from the MCPTT server to the MCPTT client</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22357749" w14:textId="77777777" w:rsidR="00171381" w:rsidRPr="00542332" w:rsidRDefault="00171381" w:rsidP="00171381">
      <w:pPr>
        <w:pStyle w:val="TH"/>
      </w:pPr>
      <w:r w:rsidRPr="00542332">
        <w:t>Table 10.5.2.3-2: Release pre-established session response - client initiated</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799E79C9"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82DDD45"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128E9149"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26862AF"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Description</w:t>
            </w:r>
          </w:p>
        </w:tc>
      </w:tr>
      <w:tr w:rsidR="00171381" w:rsidRPr="00542332" w14:paraId="7C72DF6E"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4FB30649"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22050F70"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372E0B43"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This element identifies the specific session ID used for pre-established sessions.</w:t>
            </w:r>
          </w:p>
        </w:tc>
      </w:tr>
    </w:tbl>
    <w:p w14:paraId="5DF273D9" w14:textId="77777777" w:rsidR="00171381" w:rsidRPr="00542332" w:rsidRDefault="00171381" w:rsidP="00171381">
      <w:pPr>
        <w:rPr>
          <w:lang w:eastAsia="en-GB"/>
        </w:rPr>
      </w:pPr>
    </w:p>
    <w:p w14:paraId="39533375" w14:textId="77777777" w:rsidR="00171381" w:rsidRPr="00542332" w:rsidRDefault="00171381" w:rsidP="00171381">
      <w:pPr>
        <w:pStyle w:val="Heading4"/>
      </w:pPr>
      <w:bookmarkStart w:id="376" w:name="_Toc460615999"/>
      <w:bookmarkStart w:id="377" w:name="_Toc460616860"/>
      <w:bookmarkStart w:id="378" w:name="_Toc170895923"/>
      <w:r w:rsidRPr="00542332">
        <w:t>10.5.2.4</w:t>
      </w:r>
      <w:r w:rsidRPr="00542332">
        <w:tab/>
        <w:t>Pre-established session release - server initiated</w:t>
      </w:r>
      <w:bookmarkEnd w:id="376"/>
      <w:bookmarkEnd w:id="377"/>
      <w:bookmarkEnd w:id="378"/>
    </w:p>
    <w:p w14:paraId="47E9F15C" w14:textId="77777777" w:rsidR="00171381" w:rsidRPr="00542332" w:rsidRDefault="00171381" w:rsidP="00171381">
      <w:r w:rsidRPr="00542332">
        <w:t>Table 10.5.2.4-1 describes the information flow release pre-established session request from the MCPTT server to the MCPTT client</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74DD38CD" w14:textId="77777777" w:rsidR="00171381" w:rsidRPr="00542332" w:rsidRDefault="00171381" w:rsidP="00171381">
      <w:pPr>
        <w:pStyle w:val="TH"/>
        <w:rPr>
          <w:lang w:val="en-US"/>
        </w:rPr>
      </w:pPr>
      <w:r w:rsidRPr="00542332">
        <w:t xml:space="preserve">Table 10.5.2.4-1: Release </w:t>
      </w:r>
      <w:r w:rsidRPr="00542332">
        <w:rPr>
          <w:lang w:val="en-US"/>
        </w:rPr>
        <w:t>pre-established session release request - server initiated</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6CD39276"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65D8FD44"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50791004"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4F683C06" w14:textId="77777777" w:rsidR="00171381" w:rsidRPr="00542332" w:rsidRDefault="00171381" w:rsidP="00643972">
            <w:pPr>
              <w:pStyle w:val="TAH"/>
              <w:rPr>
                <w:lang w:eastAsia="en-GB"/>
              </w:rPr>
            </w:pPr>
            <w:r w:rsidRPr="00542332">
              <w:t>Description</w:t>
            </w:r>
          </w:p>
        </w:tc>
      </w:tr>
      <w:tr w:rsidR="00171381" w:rsidRPr="00542332" w14:paraId="4B87FB83"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BA6A25F" w14:textId="77777777" w:rsidR="00171381" w:rsidRPr="00542332" w:rsidRDefault="00171381" w:rsidP="00643972">
            <w:pPr>
              <w:pStyle w:val="TAL"/>
              <w:rPr>
                <w:lang w:eastAsia="en-GB"/>
              </w:rPr>
            </w:pPr>
            <w:r w:rsidRPr="00542332">
              <w:t>MCPTT ID of target</w:t>
            </w:r>
          </w:p>
        </w:tc>
        <w:tc>
          <w:tcPr>
            <w:tcW w:w="1440" w:type="dxa"/>
            <w:tcBorders>
              <w:top w:val="single" w:sz="4" w:space="0" w:color="000000"/>
              <w:left w:val="single" w:sz="4" w:space="0" w:color="000000"/>
              <w:bottom w:val="single" w:sz="4" w:space="0" w:color="000000"/>
              <w:right w:val="nil"/>
            </w:tcBorders>
            <w:hideMark/>
          </w:tcPr>
          <w:p w14:paraId="12AFC066"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7B74D122" w14:textId="77777777" w:rsidR="00171381" w:rsidRPr="00542332" w:rsidRDefault="00171381" w:rsidP="00643972">
            <w:pPr>
              <w:pStyle w:val="TAL"/>
              <w:rPr>
                <w:lang w:eastAsia="en-GB"/>
              </w:rPr>
            </w:pPr>
            <w:r w:rsidRPr="00542332">
              <w:t>This element identifies the MCPTT user that is the target of the for pre-established session release.</w:t>
            </w:r>
          </w:p>
        </w:tc>
      </w:tr>
      <w:tr w:rsidR="00171381" w:rsidRPr="00542332" w14:paraId="58788E62"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AC8BBAA" w14:textId="77777777" w:rsidR="00171381" w:rsidRPr="00542332" w:rsidRDefault="00171381" w:rsidP="00643972">
            <w:pPr>
              <w:pStyle w:val="TAL"/>
            </w:pPr>
            <w:r w:rsidRPr="00542332">
              <w:t>Session ID</w:t>
            </w:r>
          </w:p>
        </w:tc>
        <w:tc>
          <w:tcPr>
            <w:tcW w:w="1440" w:type="dxa"/>
            <w:tcBorders>
              <w:top w:val="single" w:sz="4" w:space="0" w:color="000000"/>
              <w:left w:val="single" w:sz="4" w:space="0" w:color="000000"/>
              <w:bottom w:val="single" w:sz="4" w:space="0" w:color="000000"/>
              <w:right w:val="nil"/>
            </w:tcBorders>
            <w:hideMark/>
          </w:tcPr>
          <w:p w14:paraId="41D431E3" w14:textId="77777777" w:rsidR="00171381" w:rsidRPr="00542332" w:rsidRDefault="00171381" w:rsidP="00643972">
            <w:pPr>
              <w:pStyle w:val="TAL"/>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048AB619" w14:textId="77777777" w:rsidR="00171381" w:rsidRPr="00542332" w:rsidRDefault="00171381" w:rsidP="00643972">
            <w:pPr>
              <w:pStyle w:val="TAL"/>
            </w:pPr>
            <w:r w:rsidRPr="00542332">
              <w:t>This element identifies the specific session ID used for pre-established sessions.</w:t>
            </w:r>
          </w:p>
        </w:tc>
      </w:tr>
      <w:tr w:rsidR="00171381" w:rsidRPr="00542332" w14:paraId="5E1376D1"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23FB3360" w14:textId="77777777" w:rsidR="00171381" w:rsidRPr="00542332" w:rsidRDefault="00171381" w:rsidP="00643972">
            <w:pPr>
              <w:pStyle w:val="TAL"/>
              <w:rPr>
                <w:lang w:eastAsia="en-GB"/>
              </w:rPr>
            </w:pPr>
            <w:r w:rsidRPr="00542332">
              <w:t>Release reason</w:t>
            </w:r>
          </w:p>
        </w:tc>
        <w:tc>
          <w:tcPr>
            <w:tcW w:w="1440" w:type="dxa"/>
            <w:tcBorders>
              <w:top w:val="single" w:sz="4" w:space="0" w:color="000000"/>
              <w:left w:val="single" w:sz="4" w:space="0" w:color="000000"/>
              <w:bottom w:val="single" w:sz="4" w:space="0" w:color="000000"/>
              <w:right w:val="nil"/>
            </w:tcBorders>
            <w:hideMark/>
          </w:tcPr>
          <w:p w14:paraId="76EEA152"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3BAFB083" w14:textId="77777777" w:rsidR="00171381" w:rsidRPr="00542332" w:rsidRDefault="00171381" w:rsidP="00643972">
            <w:pPr>
              <w:pStyle w:val="TAL"/>
              <w:rPr>
                <w:lang w:eastAsia="en-GB"/>
              </w:rPr>
            </w:pPr>
            <w:r w:rsidRPr="00542332">
              <w:t>This element indicates th</w:t>
            </w:r>
            <w:r w:rsidRPr="00542332">
              <w:rPr>
                <w:rFonts w:hint="eastAsia"/>
                <w:lang w:eastAsia="zh-CN"/>
              </w:rPr>
              <w:t>e</w:t>
            </w:r>
            <w:r w:rsidRPr="00542332">
              <w:t xml:space="preserve"> reason for the session release. </w:t>
            </w:r>
          </w:p>
        </w:tc>
      </w:tr>
    </w:tbl>
    <w:p w14:paraId="2BC218FA" w14:textId="77777777" w:rsidR="00171381" w:rsidRPr="00542332" w:rsidRDefault="00171381" w:rsidP="00171381"/>
    <w:p w14:paraId="5044FB9F" w14:textId="77777777" w:rsidR="00171381" w:rsidRPr="00542332" w:rsidRDefault="00171381" w:rsidP="00171381">
      <w:r w:rsidRPr="00542332">
        <w:t>Table 10.5.2.4-2 describes the information flow release pre-established session response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0175E393" w14:textId="77777777" w:rsidR="00171381" w:rsidRPr="00542332" w:rsidRDefault="00171381" w:rsidP="00171381">
      <w:pPr>
        <w:pStyle w:val="TH"/>
      </w:pPr>
      <w:r w:rsidRPr="00542332">
        <w:t>Table 10.5.2.4-2: Release pre-established session response - server initiated</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77B6D7E3"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22A82598"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27B6EB9F"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F7A08F8"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Description</w:t>
            </w:r>
          </w:p>
        </w:tc>
      </w:tr>
      <w:tr w:rsidR="00171381" w:rsidRPr="00542332" w14:paraId="0B50A974"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C851417"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586098E3"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0CD610D6"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This element identifies the specific session ID used for pre-established sessions.</w:t>
            </w:r>
          </w:p>
        </w:tc>
      </w:tr>
    </w:tbl>
    <w:p w14:paraId="30817419" w14:textId="77777777" w:rsidR="00171381" w:rsidRDefault="00171381" w:rsidP="00171381"/>
    <w:p w14:paraId="714FBC52" w14:textId="77777777" w:rsidR="00171381" w:rsidRPr="00542332" w:rsidRDefault="00171381" w:rsidP="00171381">
      <w:pPr>
        <w:pStyle w:val="Heading4"/>
      </w:pPr>
      <w:bookmarkStart w:id="379" w:name="_Toc460616000"/>
      <w:bookmarkStart w:id="380" w:name="_Toc460616861"/>
      <w:bookmarkStart w:id="381" w:name="_Toc170895924"/>
      <w:r w:rsidRPr="00542332">
        <w:t>10.5.2.</w:t>
      </w:r>
      <w:r>
        <w:t>5</w:t>
      </w:r>
      <w:r w:rsidRPr="00542332">
        <w:tab/>
        <w:t>Pre-established session call connect request</w:t>
      </w:r>
      <w:bookmarkEnd w:id="379"/>
      <w:bookmarkEnd w:id="380"/>
      <w:bookmarkEnd w:id="381"/>
    </w:p>
    <w:p w14:paraId="1AF87C72" w14:textId="77777777" w:rsidR="00171381" w:rsidRPr="00542332" w:rsidRDefault="00171381" w:rsidP="00171381">
      <w:r w:rsidRPr="00542332">
        <w:t>Table 10.5.2.</w:t>
      </w:r>
      <w:r>
        <w:t>5</w:t>
      </w:r>
      <w:r w:rsidRPr="00542332">
        <w:t>-1 describes the information flow pre-established session call connect request from the MCPTT server to the MCPTT client</w:t>
      </w:r>
      <w:r>
        <w:t>, for the procedure defined in subclause</w:t>
      </w:r>
      <w:r>
        <w:rPr>
          <w:lang w:eastAsia="zh-CN"/>
        </w:rPr>
        <w:t> </w:t>
      </w:r>
      <w:r>
        <w:t>10.5.3.2.1 of the present document</w:t>
      </w:r>
      <w:r w:rsidRPr="00542332">
        <w:t>.</w:t>
      </w:r>
    </w:p>
    <w:p w14:paraId="49CACF32" w14:textId="77777777" w:rsidR="00171381" w:rsidRPr="00542332" w:rsidRDefault="00171381" w:rsidP="00171381">
      <w:pPr>
        <w:pStyle w:val="TH"/>
        <w:rPr>
          <w:lang w:val="en-US"/>
        </w:rPr>
      </w:pPr>
      <w:r w:rsidRPr="00542332">
        <w:t>Table 10.5.2.</w:t>
      </w:r>
      <w:r>
        <w:t>5</w:t>
      </w:r>
      <w:r w:rsidRPr="00542332">
        <w:t xml:space="preserve">-1: </w:t>
      </w:r>
      <w:r w:rsidRPr="00542332">
        <w:rPr>
          <w:lang w:val="en-US"/>
        </w:rPr>
        <w:t>Pre-established session call connect request</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7153E8CB"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47B8A55"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12769834"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6AB9B4A4" w14:textId="77777777" w:rsidR="00171381" w:rsidRPr="00542332" w:rsidRDefault="00171381" w:rsidP="00643972">
            <w:pPr>
              <w:pStyle w:val="TAH"/>
              <w:rPr>
                <w:lang w:eastAsia="en-GB"/>
              </w:rPr>
            </w:pPr>
            <w:r w:rsidRPr="00542332">
              <w:t>Description</w:t>
            </w:r>
          </w:p>
        </w:tc>
      </w:tr>
      <w:tr w:rsidR="00171381" w:rsidRPr="00542332" w14:paraId="3A77A31D"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B169F32" w14:textId="77777777" w:rsidR="00171381" w:rsidRPr="00542332" w:rsidRDefault="00171381" w:rsidP="00643972">
            <w:pPr>
              <w:pStyle w:val="TAL"/>
              <w:rPr>
                <w:lang w:eastAsia="en-GB"/>
              </w:rPr>
            </w:pPr>
            <w:r w:rsidRPr="00542332">
              <w:t>MCPTT group ID</w:t>
            </w:r>
          </w:p>
        </w:tc>
        <w:tc>
          <w:tcPr>
            <w:tcW w:w="1440" w:type="dxa"/>
            <w:tcBorders>
              <w:top w:val="single" w:sz="4" w:space="0" w:color="000000"/>
              <w:left w:val="single" w:sz="4" w:space="0" w:color="000000"/>
              <w:bottom w:val="single" w:sz="4" w:space="0" w:color="000000"/>
              <w:right w:val="nil"/>
            </w:tcBorders>
            <w:hideMark/>
          </w:tcPr>
          <w:p w14:paraId="6DE606EB" w14:textId="77777777" w:rsidR="00171381" w:rsidRPr="00542332" w:rsidRDefault="00171381" w:rsidP="00643972">
            <w:pPr>
              <w:pStyle w:val="TAL"/>
              <w:rPr>
                <w:lang w:eastAsia="en-GB"/>
              </w:rPr>
            </w:pPr>
            <w:r w:rsidRPr="00542332">
              <w:t>O</w:t>
            </w:r>
          </w:p>
        </w:tc>
        <w:tc>
          <w:tcPr>
            <w:tcW w:w="4320" w:type="dxa"/>
            <w:tcBorders>
              <w:top w:val="single" w:sz="4" w:space="0" w:color="000000"/>
              <w:left w:val="single" w:sz="4" w:space="0" w:color="000000"/>
              <w:bottom w:val="single" w:sz="4" w:space="0" w:color="000000"/>
              <w:right w:val="single" w:sz="4" w:space="0" w:color="000000"/>
            </w:tcBorders>
            <w:hideMark/>
          </w:tcPr>
          <w:p w14:paraId="2CA469B2" w14:textId="04DA1D5A" w:rsidR="00171381" w:rsidRPr="00542332" w:rsidRDefault="00171381" w:rsidP="00643972">
            <w:pPr>
              <w:pStyle w:val="TAL"/>
              <w:rPr>
                <w:lang w:eastAsia="en-GB"/>
              </w:rPr>
            </w:pPr>
            <w:r w:rsidRPr="00542332">
              <w:t>Identity of the MCPTT group (</w:t>
            </w:r>
            <w:r w:rsidR="004A3F1A">
              <w:t>see </w:t>
            </w:r>
            <w:r w:rsidRPr="00542332">
              <w:t>NOTE)</w:t>
            </w:r>
          </w:p>
        </w:tc>
      </w:tr>
      <w:tr w:rsidR="00171381" w:rsidRPr="00542332" w14:paraId="644A00AF"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1AB95406" w14:textId="77777777" w:rsidR="00171381" w:rsidRPr="00542332" w:rsidRDefault="00171381" w:rsidP="00643972">
            <w:pPr>
              <w:pStyle w:val="TAL"/>
              <w:rPr>
                <w:lang w:eastAsia="en-GB"/>
              </w:rPr>
            </w:pPr>
            <w:r w:rsidRPr="00542332">
              <w:t>MCPTT ID</w:t>
            </w:r>
          </w:p>
        </w:tc>
        <w:tc>
          <w:tcPr>
            <w:tcW w:w="1440" w:type="dxa"/>
            <w:tcBorders>
              <w:top w:val="single" w:sz="4" w:space="0" w:color="000000"/>
              <w:left w:val="single" w:sz="4" w:space="0" w:color="000000"/>
              <w:bottom w:val="single" w:sz="4" w:space="0" w:color="000000"/>
              <w:right w:val="nil"/>
            </w:tcBorders>
            <w:hideMark/>
          </w:tcPr>
          <w:p w14:paraId="52D91E67" w14:textId="77777777" w:rsidR="00171381" w:rsidRPr="00542332" w:rsidRDefault="00171381" w:rsidP="00643972">
            <w:pPr>
              <w:pStyle w:val="TAL"/>
              <w:rPr>
                <w:lang w:eastAsia="en-GB"/>
              </w:rPr>
            </w:pPr>
            <w:r w:rsidRPr="00542332">
              <w:t>O</w:t>
            </w:r>
          </w:p>
        </w:tc>
        <w:tc>
          <w:tcPr>
            <w:tcW w:w="4320" w:type="dxa"/>
            <w:tcBorders>
              <w:top w:val="single" w:sz="4" w:space="0" w:color="000000"/>
              <w:left w:val="single" w:sz="4" w:space="0" w:color="000000"/>
              <w:bottom w:val="single" w:sz="4" w:space="0" w:color="000000"/>
              <w:right w:val="single" w:sz="4" w:space="0" w:color="000000"/>
            </w:tcBorders>
            <w:hideMark/>
          </w:tcPr>
          <w:p w14:paraId="6E704668" w14:textId="4E0FB17E" w:rsidR="00171381" w:rsidRPr="00542332" w:rsidRDefault="00171381" w:rsidP="00643972">
            <w:pPr>
              <w:pStyle w:val="TAL"/>
              <w:rPr>
                <w:lang w:eastAsia="en-GB"/>
              </w:rPr>
            </w:pPr>
            <w:r w:rsidRPr="00542332">
              <w:t>MCPTT ID of the private call MCPTT user (</w:t>
            </w:r>
            <w:r w:rsidR="004A3F1A">
              <w:t>see </w:t>
            </w:r>
            <w:r w:rsidRPr="00542332">
              <w:t>NOTE)</w:t>
            </w:r>
          </w:p>
        </w:tc>
      </w:tr>
      <w:tr w:rsidR="00171381" w:rsidRPr="00542332" w14:paraId="45833F66"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60931FD" w14:textId="77777777" w:rsidR="00171381" w:rsidRPr="00542332" w:rsidRDefault="00171381" w:rsidP="00643972">
            <w:pPr>
              <w:pStyle w:val="TAL"/>
            </w:pPr>
            <w:r w:rsidRPr="00542332">
              <w:t>Session ID</w:t>
            </w:r>
          </w:p>
        </w:tc>
        <w:tc>
          <w:tcPr>
            <w:tcW w:w="1440" w:type="dxa"/>
            <w:tcBorders>
              <w:top w:val="single" w:sz="4" w:space="0" w:color="000000"/>
              <w:left w:val="single" w:sz="4" w:space="0" w:color="000000"/>
              <w:bottom w:val="single" w:sz="4" w:space="0" w:color="000000"/>
              <w:right w:val="nil"/>
            </w:tcBorders>
            <w:hideMark/>
          </w:tcPr>
          <w:p w14:paraId="29CF666B" w14:textId="77777777" w:rsidR="00171381" w:rsidRPr="00542332" w:rsidRDefault="00171381" w:rsidP="00643972">
            <w:pPr>
              <w:pStyle w:val="TAL"/>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1498D07E" w14:textId="77777777" w:rsidR="00171381" w:rsidRPr="00542332" w:rsidRDefault="00171381" w:rsidP="00643972">
            <w:pPr>
              <w:pStyle w:val="TAL"/>
            </w:pPr>
            <w:r w:rsidRPr="00542332">
              <w:t>This element identifies the specific session ID used for pre-established sessions.</w:t>
            </w:r>
          </w:p>
        </w:tc>
      </w:tr>
      <w:tr w:rsidR="00171381" w:rsidRPr="00542332" w14:paraId="1D0B67F8"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7240CC9" w14:textId="77777777" w:rsidR="00171381" w:rsidRPr="00542332" w:rsidRDefault="00171381" w:rsidP="00643972">
            <w:pPr>
              <w:pStyle w:val="TAN"/>
            </w:pPr>
            <w:r w:rsidRPr="00542332">
              <w:t>NOTE:</w:t>
            </w:r>
            <w:r w:rsidRPr="00542332">
              <w:tab/>
              <w:t>Depending on type of connection either MCPTT group ID or MCPTT ID shall be present</w:t>
            </w:r>
          </w:p>
        </w:tc>
      </w:tr>
    </w:tbl>
    <w:p w14:paraId="59A04C9D" w14:textId="77777777" w:rsidR="00171381" w:rsidRPr="00542332" w:rsidRDefault="00171381" w:rsidP="00171381"/>
    <w:p w14:paraId="75A813B9" w14:textId="77777777" w:rsidR="00171381" w:rsidRPr="00542332" w:rsidRDefault="00171381" w:rsidP="00171381">
      <w:pPr>
        <w:pStyle w:val="Heading4"/>
        <w:rPr>
          <w:sz w:val="22"/>
          <w:lang w:eastAsia="en-GB"/>
        </w:rPr>
      </w:pPr>
      <w:bookmarkStart w:id="382" w:name="_Toc460616001"/>
      <w:bookmarkStart w:id="383" w:name="_Toc460616862"/>
      <w:bookmarkStart w:id="384" w:name="_Toc170895925"/>
      <w:r w:rsidRPr="00542332">
        <w:t>10.5.2.</w:t>
      </w:r>
      <w:r>
        <w:t>6</w:t>
      </w:r>
      <w:r w:rsidRPr="00542332">
        <w:tab/>
        <w:t>Pre-established session call disconnect request</w:t>
      </w:r>
      <w:bookmarkEnd w:id="382"/>
      <w:bookmarkEnd w:id="383"/>
      <w:bookmarkEnd w:id="384"/>
    </w:p>
    <w:p w14:paraId="4C09A79A" w14:textId="77777777" w:rsidR="00171381" w:rsidRPr="00542332" w:rsidRDefault="00171381" w:rsidP="00171381">
      <w:r w:rsidRPr="00542332">
        <w:t>Table 10.5.2.1.</w:t>
      </w:r>
      <w:r>
        <w:t>6</w:t>
      </w:r>
      <w:r w:rsidRPr="00542332">
        <w:t>-1 describes the information flow pre-established session call disconnect request from the MCPTT server to the MCPTT client</w:t>
      </w:r>
      <w:r>
        <w:t>, for the procedure defined in subclause</w:t>
      </w:r>
      <w:r>
        <w:rPr>
          <w:lang w:eastAsia="zh-CN"/>
        </w:rPr>
        <w:t> </w:t>
      </w:r>
      <w:r>
        <w:t>10.5.3.2.2 of the present document</w:t>
      </w:r>
      <w:r w:rsidRPr="00542332">
        <w:t>.</w:t>
      </w:r>
    </w:p>
    <w:p w14:paraId="296FA17A" w14:textId="77777777" w:rsidR="00171381" w:rsidRPr="00542332" w:rsidRDefault="00171381" w:rsidP="00171381">
      <w:pPr>
        <w:pStyle w:val="TH"/>
        <w:rPr>
          <w:lang w:val="en-US"/>
        </w:rPr>
      </w:pPr>
      <w:r w:rsidRPr="00542332">
        <w:lastRenderedPageBreak/>
        <w:t>Table 10.5.2.</w:t>
      </w:r>
      <w:r>
        <w:t>6</w:t>
      </w:r>
      <w:r w:rsidRPr="00542332">
        <w:t xml:space="preserve">-1: </w:t>
      </w:r>
      <w:r w:rsidRPr="00542332">
        <w:rPr>
          <w:lang w:val="en-US"/>
        </w:rPr>
        <w:t>Pre-established session call disconnect request</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316A809A"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A9299B1"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251EE302"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2CF7970C" w14:textId="77777777" w:rsidR="00171381" w:rsidRPr="00542332" w:rsidRDefault="00171381" w:rsidP="00643972">
            <w:pPr>
              <w:pStyle w:val="TAH"/>
              <w:rPr>
                <w:lang w:eastAsia="en-GB"/>
              </w:rPr>
            </w:pPr>
            <w:r w:rsidRPr="00542332">
              <w:t>Description</w:t>
            </w:r>
          </w:p>
        </w:tc>
      </w:tr>
      <w:tr w:rsidR="00171381" w:rsidRPr="00542332" w14:paraId="251C9362"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DD4543B" w14:textId="77777777" w:rsidR="00171381" w:rsidRPr="00542332" w:rsidRDefault="00171381" w:rsidP="00643972">
            <w:pPr>
              <w:pStyle w:val="TAL"/>
              <w:rPr>
                <w:lang w:eastAsia="en-GB"/>
              </w:rPr>
            </w:pPr>
            <w:r w:rsidRPr="00542332">
              <w:t>MCPTT group ID</w:t>
            </w:r>
          </w:p>
        </w:tc>
        <w:tc>
          <w:tcPr>
            <w:tcW w:w="1440" w:type="dxa"/>
            <w:tcBorders>
              <w:top w:val="single" w:sz="4" w:space="0" w:color="000000"/>
              <w:left w:val="single" w:sz="4" w:space="0" w:color="000000"/>
              <w:bottom w:val="single" w:sz="4" w:space="0" w:color="000000"/>
              <w:right w:val="nil"/>
            </w:tcBorders>
            <w:hideMark/>
          </w:tcPr>
          <w:p w14:paraId="35B055CB" w14:textId="77777777" w:rsidR="00171381" w:rsidRPr="00542332" w:rsidRDefault="00171381" w:rsidP="00643972">
            <w:pPr>
              <w:pStyle w:val="TAL"/>
              <w:rPr>
                <w:lang w:eastAsia="en-GB"/>
              </w:rPr>
            </w:pPr>
            <w:r w:rsidRPr="00542332">
              <w:t>O</w:t>
            </w:r>
          </w:p>
        </w:tc>
        <w:tc>
          <w:tcPr>
            <w:tcW w:w="4320" w:type="dxa"/>
            <w:tcBorders>
              <w:top w:val="single" w:sz="4" w:space="0" w:color="000000"/>
              <w:left w:val="single" w:sz="4" w:space="0" w:color="000000"/>
              <w:bottom w:val="single" w:sz="4" w:space="0" w:color="000000"/>
              <w:right w:val="single" w:sz="4" w:space="0" w:color="000000"/>
            </w:tcBorders>
            <w:hideMark/>
          </w:tcPr>
          <w:p w14:paraId="48D817F9" w14:textId="3169DEEE" w:rsidR="00171381" w:rsidRPr="00542332" w:rsidRDefault="00171381" w:rsidP="00643972">
            <w:pPr>
              <w:pStyle w:val="TAL"/>
              <w:rPr>
                <w:lang w:eastAsia="en-GB"/>
              </w:rPr>
            </w:pPr>
            <w:r w:rsidRPr="00542332">
              <w:t>Identity of the MCPTT group (</w:t>
            </w:r>
            <w:r w:rsidR="004A3F1A">
              <w:t>see </w:t>
            </w:r>
            <w:r w:rsidRPr="00542332">
              <w:t>NOTE)</w:t>
            </w:r>
          </w:p>
        </w:tc>
      </w:tr>
      <w:tr w:rsidR="00171381" w:rsidRPr="00542332" w14:paraId="33DCDF1E" w14:textId="77777777" w:rsidTr="00643972">
        <w:trPr>
          <w:jc w:val="center"/>
        </w:trPr>
        <w:tc>
          <w:tcPr>
            <w:tcW w:w="2880" w:type="dxa"/>
            <w:tcBorders>
              <w:top w:val="single" w:sz="4" w:space="0" w:color="000000"/>
              <w:left w:val="single" w:sz="4" w:space="0" w:color="000000"/>
              <w:bottom w:val="single" w:sz="4" w:space="0" w:color="000000"/>
              <w:right w:val="nil"/>
            </w:tcBorders>
          </w:tcPr>
          <w:p w14:paraId="544EEDF8" w14:textId="77777777" w:rsidR="00171381" w:rsidRPr="00542332" w:rsidRDefault="00171381" w:rsidP="00643972">
            <w:pPr>
              <w:pStyle w:val="TAL"/>
            </w:pPr>
            <w:r w:rsidRPr="00542332">
              <w:t>MCPTT ID</w:t>
            </w:r>
          </w:p>
        </w:tc>
        <w:tc>
          <w:tcPr>
            <w:tcW w:w="1440" w:type="dxa"/>
            <w:tcBorders>
              <w:top w:val="single" w:sz="4" w:space="0" w:color="000000"/>
              <w:left w:val="single" w:sz="4" w:space="0" w:color="000000"/>
              <w:bottom w:val="single" w:sz="4" w:space="0" w:color="000000"/>
              <w:right w:val="nil"/>
            </w:tcBorders>
          </w:tcPr>
          <w:p w14:paraId="730C14FD" w14:textId="77777777" w:rsidR="00171381" w:rsidRPr="00542332" w:rsidRDefault="00171381" w:rsidP="00643972">
            <w:pPr>
              <w:pStyle w:val="TAL"/>
            </w:pPr>
            <w:r w:rsidRPr="00542332">
              <w:t>O</w:t>
            </w:r>
          </w:p>
        </w:tc>
        <w:tc>
          <w:tcPr>
            <w:tcW w:w="4320" w:type="dxa"/>
            <w:tcBorders>
              <w:top w:val="single" w:sz="4" w:space="0" w:color="000000"/>
              <w:left w:val="single" w:sz="4" w:space="0" w:color="000000"/>
              <w:bottom w:val="single" w:sz="4" w:space="0" w:color="000000"/>
              <w:right w:val="single" w:sz="4" w:space="0" w:color="000000"/>
            </w:tcBorders>
          </w:tcPr>
          <w:p w14:paraId="318E1C35" w14:textId="7369E70D" w:rsidR="00171381" w:rsidRPr="00542332" w:rsidRDefault="00171381" w:rsidP="00643972">
            <w:pPr>
              <w:pStyle w:val="TAL"/>
            </w:pPr>
            <w:r w:rsidRPr="00542332">
              <w:t>MCPTT ID of the private call MCPTT user (</w:t>
            </w:r>
            <w:r w:rsidR="004A3F1A">
              <w:t>see </w:t>
            </w:r>
            <w:r w:rsidRPr="00542332">
              <w:t>NOTE)</w:t>
            </w:r>
          </w:p>
        </w:tc>
      </w:tr>
      <w:tr w:rsidR="00171381" w:rsidRPr="00542332" w14:paraId="45177B37" w14:textId="77777777" w:rsidTr="00643972">
        <w:trPr>
          <w:jc w:val="center"/>
        </w:trPr>
        <w:tc>
          <w:tcPr>
            <w:tcW w:w="2880" w:type="dxa"/>
            <w:tcBorders>
              <w:top w:val="single" w:sz="4" w:space="0" w:color="000000"/>
              <w:left w:val="single" w:sz="4" w:space="0" w:color="000000"/>
              <w:bottom w:val="single" w:sz="4" w:space="0" w:color="000000"/>
              <w:right w:val="nil"/>
            </w:tcBorders>
          </w:tcPr>
          <w:p w14:paraId="3B684EC7" w14:textId="77777777" w:rsidR="00171381" w:rsidRPr="00542332" w:rsidRDefault="00171381" w:rsidP="00643972">
            <w:pPr>
              <w:pStyle w:val="TAL"/>
            </w:pPr>
            <w:r w:rsidRPr="00542332">
              <w:t>Session ID</w:t>
            </w:r>
          </w:p>
        </w:tc>
        <w:tc>
          <w:tcPr>
            <w:tcW w:w="1440" w:type="dxa"/>
            <w:tcBorders>
              <w:top w:val="single" w:sz="4" w:space="0" w:color="000000"/>
              <w:left w:val="single" w:sz="4" w:space="0" w:color="000000"/>
              <w:bottom w:val="single" w:sz="4" w:space="0" w:color="000000"/>
              <w:right w:val="nil"/>
            </w:tcBorders>
          </w:tcPr>
          <w:p w14:paraId="2BA2E9B5" w14:textId="77777777" w:rsidR="00171381" w:rsidRPr="00542332" w:rsidRDefault="00171381" w:rsidP="00643972">
            <w:pPr>
              <w:pStyle w:val="TAL"/>
            </w:pPr>
            <w:r w:rsidRPr="00542332">
              <w:t>M</w:t>
            </w:r>
          </w:p>
        </w:tc>
        <w:tc>
          <w:tcPr>
            <w:tcW w:w="4320" w:type="dxa"/>
            <w:tcBorders>
              <w:top w:val="single" w:sz="4" w:space="0" w:color="000000"/>
              <w:left w:val="single" w:sz="4" w:space="0" w:color="000000"/>
              <w:bottom w:val="single" w:sz="4" w:space="0" w:color="000000"/>
              <w:right w:val="single" w:sz="4" w:space="0" w:color="000000"/>
            </w:tcBorders>
          </w:tcPr>
          <w:p w14:paraId="23EC8E30" w14:textId="77777777" w:rsidR="00171381" w:rsidRPr="00542332" w:rsidRDefault="00171381" w:rsidP="00643972">
            <w:pPr>
              <w:pStyle w:val="TAL"/>
            </w:pPr>
            <w:r w:rsidRPr="00542332">
              <w:t>This element identifies the specific session ID used for pre-established sessions.</w:t>
            </w:r>
          </w:p>
        </w:tc>
      </w:tr>
      <w:tr w:rsidR="001D5B01" w:rsidRPr="00542332" w14:paraId="5C565072" w14:textId="77777777" w:rsidTr="00643972">
        <w:trPr>
          <w:jc w:val="center"/>
        </w:trPr>
        <w:tc>
          <w:tcPr>
            <w:tcW w:w="2880" w:type="dxa"/>
            <w:tcBorders>
              <w:top w:val="single" w:sz="4" w:space="0" w:color="000000"/>
              <w:left w:val="single" w:sz="4" w:space="0" w:color="000000"/>
              <w:bottom w:val="single" w:sz="4" w:space="0" w:color="000000"/>
              <w:right w:val="nil"/>
            </w:tcBorders>
          </w:tcPr>
          <w:p w14:paraId="0D4EAB52" w14:textId="611E8750" w:rsidR="001D5B01" w:rsidRPr="00542332" w:rsidRDefault="001D5B01" w:rsidP="001D5B01">
            <w:pPr>
              <w:pStyle w:val="TAL"/>
            </w:pPr>
            <w:r w:rsidRPr="001B2239">
              <w:t>Reason code</w:t>
            </w:r>
          </w:p>
        </w:tc>
        <w:tc>
          <w:tcPr>
            <w:tcW w:w="1440" w:type="dxa"/>
            <w:tcBorders>
              <w:top w:val="single" w:sz="4" w:space="0" w:color="000000"/>
              <w:left w:val="single" w:sz="4" w:space="0" w:color="000000"/>
              <w:bottom w:val="single" w:sz="4" w:space="0" w:color="000000"/>
              <w:right w:val="nil"/>
            </w:tcBorders>
          </w:tcPr>
          <w:p w14:paraId="1E0F3212" w14:textId="6B39F06F" w:rsidR="001D5B01" w:rsidRPr="00542332" w:rsidRDefault="001D5B01" w:rsidP="001D5B01">
            <w:pPr>
              <w:pStyle w:val="TAL"/>
            </w:pPr>
            <w:r w:rsidRPr="001B2239">
              <w:t>O</w:t>
            </w:r>
          </w:p>
        </w:tc>
        <w:tc>
          <w:tcPr>
            <w:tcW w:w="4320" w:type="dxa"/>
            <w:tcBorders>
              <w:top w:val="single" w:sz="4" w:space="0" w:color="000000"/>
              <w:left w:val="single" w:sz="4" w:space="0" w:color="000000"/>
              <w:bottom w:val="single" w:sz="4" w:space="0" w:color="000000"/>
              <w:right w:val="single" w:sz="4" w:space="0" w:color="000000"/>
            </w:tcBorders>
          </w:tcPr>
          <w:p w14:paraId="4800A8BE" w14:textId="28C9D381" w:rsidR="001D5B01" w:rsidRPr="00542332" w:rsidRDefault="001D5B01" w:rsidP="001D5B01">
            <w:pPr>
              <w:pStyle w:val="TAL"/>
            </w:pPr>
            <w:r w:rsidRPr="001B2239">
              <w:t>Information about call disconnect reason</w:t>
            </w:r>
          </w:p>
        </w:tc>
      </w:tr>
      <w:tr w:rsidR="00171381" w:rsidRPr="00542332" w14:paraId="6AB27829"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0DEB42A" w14:textId="77777777" w:rsidR="00171381" w:rsidRPr="00542332" w:rsidRDefault="00171381" w:rsidP="00643972">
            <w:pPr>
              <w:pStyle w:val="TAN"/>
            </w:pPr>
            <w:r w:rsidRPr="00542332">
              <w:t>NOTE:</w:t>
            </w:r>
            <w:r w:rsidRPr="00542332">
              <w:tab/>
              <w:t>Depending on type of connection either MCPTT group ID or MCPTT ID shall be present</w:t>
            </w:r>
          </w:p>
        </w:tc>
      </w:tr>
    </w:tbl>
    <w:p w14:paraId="5BB8B2FB" w14:textId="77777777" w:rsidR="00171381" w:rsidRPr="00542332" w:rsidRDefault="00171381" w:rsidP="00171381">
      <w:pPr>
        <w:rPr>
          <w:lang w:val="en-US" w:eastAsia="en-GB"/>
        </w:rPr>
      </w:pPr>
    </w:p>
    <w:p w14:paraId="57B72B36" w14:textId="77777777" w:rsidR="00171381" w:rsidRDefault="00171381" w:rsidP="00171381">
      <w:pPr>
        <w:pStyle w:val="Heading3"/>
      </w:pPr>
      <w:bookmarkStart w:id="385" w:name="_Toc460616002"/>
      <w:bookmarkStart w:id="386" w:name="_Toc460616863"/>
      <w:bookmarkStart w:id="387" w:name="_Toc170895926"/>
      <w:r w:rsidRPr="00542332">
        <w:t>10.5.3</w:t>
      </w:r>
      <w:r w:rsidRPr="00542332">
        <w:tab/>
        <w:t>Procedures</w:t>
      </w:r>
      <w:bookmarkEnd w:id="385"/>
      <w:bookmarkEnd w:id="386"/>
      <w:bookmarkEnd w:id="387"/>
    </w:p>
    <w:p w14:paraId="2901A344" w14:textId="77777777" w:rsidR="00171381" w:rsidRDefault="00171381" w:rsidP="00171381">
      <w:pPr>
        <w:pStyle w:val="Heading4"/>
      </w:pPr>
      <w:bookmarkStart w:id="388" w:name="_Toc460616003"/>
      <w:bookmarkStart w:id="389" w:name="_Toc460616864"/>
      <w:bookmarkStart w:id="390" w:name="_Toc170895927"/>
      <w:r>
        <w:t>10.5.3.1</w:t>
      </w:r>
      <w:r>
        <w:tab/>
        <w:t>General</w:t>
      </w:r>
      <w:bookmarkEnd w:id="388"/>
      <w:bookmarkEnd w:id="389"/>
      <w:bookmarkEnd w:id="390"/>
    </w:p>
    <w:p w14:paraId="3EE129B7" w14:textId="77777777" w:rsidR="00171381" w:rsidRDefault="00171381" w:rsidP="00171381">
      <w:r>
        <w:t xml:space="preserve">The MCPTT server and MCPTT client make use of the procedures defined in the following subclauses of the present document and the following procedures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t>:</w:t>
      </w:r>
    </w:p>
    <w:p w14:paraId="5F0A2C4B" w14:textId="77777777" w:rsidR="00171381" w:rsidRDefault="00171381" w:rsidP="00171381">
      <w:pPr>
        <w:pStyle w:val="B1"/>
      </w:pPr>
      <w:r>
        <w:t>-</w:t>
      </w:r>
      <w:r>
        <w:tab/>
        <w:t>pre-established session establishment;</w:t>
      </w:r>
    </w:p>
    <w:p w14:paraId="245218C8" w14:textId="77777777" w:rsidR="00171381" w:rsidRDefault="00171381" w:rsidP="00171381">
      <w:pPr>
        <w:pStyle w:val="B1"/>
      </w:pPr>
      <w:r>
        <w:t>-</w:t>
      </w:r>
      <w:r>
        <w:tab/>
        <w:t>pre-established session modification; and</w:t>
      </w:r>
    </w:p>
    <w:p w14:paraId="7C8D7AD5" w14:textId="77777777" w:rsidR="00171381" w:rsidRDefault="00171381" w:rsidP="00171381">
      <w:pPr>
        <w:pStyle w:val="B1"/>
      </w:pPr>
      <w:r>
        <w:t>-</w:t>
      </w:r>
      <w:r>
        <w:tab/>
        <w:t>pre-established session release.</w:t>
      </w:r>
    </w:p>
    <w:p w14:paraId="5AAE36D6" w14:textId="77777777" w:rsidR="00171381" w:rsidRPr="00F20E55" w:rsidRDefault="00171381" w:rsidP="00171381"/>
    <w:p w14:paraId="687A9A83" w14:textId="77777777" w:rsidR="00171381" w:rsidRPr="00542332" w:rsidRDefault="00171381" w:rsidP="00171381">
      <w:pPr>
        <w:pStyle w:val="Heading4"/>
      </w:pPr>
      <w:bookmarkStart w:id="391" w:name="_Toc433209731"/>
      <w:bookmarkStart w:id="392" w:name="_Toc460616004"/>
      <w:bookmarkStart w:id="393" w:name="_Toc460616865"/>
      <w:bookmarkStart w:id="394" w:name="_Toc170895928"/>
      <w:r w:rsidRPr="00542332">
        <w:t>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tab/>
      </w:r>
      <w:r w:rsidRPr="00542332">
        <w:rPr>
          <w:rFonts w:eastAsia="Malgun Gothic" w:hint="eastAsia"/>
          <w:lang w:eastAsia="ko-KR"/>
        </w:rPr>
        <w:t>Call c</w:t>
      </w:r>
      <w:r w:rsidRPr="00542332">
        <w:t xml:space="preserve">onnect and disconnect </w:t>
      </w:r>
      <w:r w:rsidRPr="00542332">
        <w:rPr>
          <w:rFonts w:eastAsia="Malgun Gothic" w:hint="eastAsia"/>
          <w:lang w:eastAsia="ko-KR"/>
        </w:rPr>
        <w:t>procedures</w:t>
      </w:r>
      <w:r w:rsidRPr="00542332">
        <w:t xml:space="preserve"> </w:t>
      </w:r>
      <w:r w:rsidRPr="00542332">
        <w:rPr>
          <w:rFonts w:eastAsia="Malgun Gothic" w:hint="eastAsia"/>
          <w:lang w:eastAsia="ko-KR"/>
        </w:rPr>
        <w:t>using</w:t>
      </w:r>
      <w:r w:rsidRPr="00542332">
        <w:t xml:space="preserve"> pre-established session</w:t>
      </w:r>
      <w:bookmarkEnd w:id="391"/>
      <w:bookmarkEnd w:id="392"/>
      <w:bookmarkEnd w:id="393"/>
      <w:bookmarkEnd w:id="394"/>
    </w:p>
    <w:p w14:paraId="42868D93" w14:textId="77777777" w:rsidR="00171381" w:rsidRPr="00542332" w:rsidRDefault="00171381" w:rsidP="00171381">
      <w:pPr>
        <w:pStyle w:val="Heading5"/>
      </w:pPr>
      <w:bookmarkStart w:id="395" w:name="_Toc433209732"/>
      <w:bookmarkStart w:id="396" w:name="_Toc460616005"/>
      <w:bookmarkStart w:id="397" w:name="_Toc460616866"/>
      <w:bookmarkStart w:id="398" w:name="_Toc170895929"/>
      <w:r w:rsidRPr="00542332">
        <w:t>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rPr>
          <w:rFonts w:eastAsia="Malgun Gothic" w:hint="eastAsia"/>
          <w:lang w:eastAsia="ko-KR"/>
        </w:rPr>
        <w:t>.1</w:t>
      </w:r>
      <w:r w:rsidRPr="00542332">
        <w:tab/>
      </w:r>
      <w:r w:rsidRPr="00542332">
        <w:rPr>
          <w:rFonts w:eastAsia="Malgun Gothic" w:hint="eastAsia"/>
          <w:lang w:eastAsia="ko-KR"/>
        </w:rPr>
        <w:t>Call c</w:t>
      </w:r>
      <w:r w:rsidRPr="00542332">
        <w:t xml:space="preserve">onnect </w:t>
      </w:r>
      <w:r w:rsidRPr="00542332">
        <w:rPr>
          <w:rFonts w:eastAsia="Malgun Gothic" w:hint="eastAsia"/>
          <w:lang w:eastAsia="ko-KR"/>
        </w:rPr>
        <w:t>over unicast</w:t>
      </w:r>
      <w:bookmarkEnd w:id="395"/>
      <w:bookmarkEnd w:id="396"/>
      <w:bookmarkEnd w:id="397"/>
      <w:bookmarkEnd w:id="398"/>
    </w:p>
    <w:p w14:paraId="3EF20F27" w14:textId="77777777" w:rsidR="00171381" w:rsidRPr="00542332" w:rsidRDefault="00171381" w:rsidP="00171381">
      <w:pPr>
        <w:rPr>
          <w:rFonts w:eastAsia="Malgun Gothic"/>
          <w:lang w:eastAsia="ko-KR"/>
        </w:rPr>
      </w:pPr>
      <w:r w:rsidRPr="00542332">
        <w:rPr>
          <w:rFonts w:eastAsia="Malgun Gothic" w:hint="eastAsia"/>
          <w:lang w:eastAsia="ko-KR"/>
        </w:rPr>
        <w:t>Call connect and disconnect information flows are sent over non-SIP media plane signalling using MCPTT-4 for including or releasing an MCPTT client in the call using a pre-established session.</w:t>
      </w:r>
    </w:p>
    <w:p w14:paraId="673C2155" w14:textId="77777777" w:rsidR="00171381" w:rsidRPr="00542332" w:rsidRDefault="00171381" w:rsidP="00171381">
      <w:r w:rsidRPr="00542332">
        <w:t>Figure 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rPr>
          <w:rFonts w:eastAsia="Malgun Gothic"/>
          <w:lang w:eastAsia="ko-KR"/>
        </w:rPr>
        <w:t>.1</w:t>
      </w:r>
      <w:r w:rsidRPr="00542332">
        <w:t>-1 shows the high</w:t>
      </w:r>
      <w:r>
        <w:t xml:space="preserve"> </w:t>
      </w:r>
      <w:r w:rsidRPr="00542332">
        <w:t xml:space="preserve">level procedure where a </w:t>
      </w:r>
      <w:r w:rsidRPr="00542332">
        <w:rPr>
          <w:rFonts w:eastAsia="Malgun Gothic" w:hint="eastAsia"/>
          <w:lang w:eastAsia="ko-KR"/>
        </w:rPr>
        <w:t xml:space="preserve">call </w:t>
      </w:r>
      <w:r w:rsidRPr="00542332">
        <w:t xml:space="preserve">connect </w:t>
      </w:r>
      <w:r w:rsidRPr="00542332">
        <w:rPr>
          <w:rFonts w:eastAsia="Malgun Gothic" w:hint="eastAsia"/>
          <w:lang w:eastAsia="ko-KR"/>
        </w:rPr>
        <w:t>information flow</w:t>
      </w:r>
      <w:r w:rsidRPr="00542332">
        <w:t xml:space="preserve"> is sent by the MCPTT server to inform MCPTT client(s) using a pre-established session that the MCPTT client(s) has/have been connected to an MCPTT private call or group call.</w:t>
      </w:r>
    </w:p>
    <w:p w14:paraId="08D7B5BD" w14:textId="77777777" w:rsidR="00171381" w:rsidRPr="00542332" w:rsidRDefault="00171381" w:rsidP="00171381">
      <w:pPr>
        <w:pStyle w:val="TH"/>
      </w:pPr>
      <w:r w:rsidRPr="00542332">
        <w:object w:dxaOrig="8940" w:dyaOrig="3420" w14:anchorId="162F735C">
          <v:shape id="_x0000_i1032" type="#_x0000_t75" style="width:447pt;height:171.35pt" o:ole="">
            <v:imagedata r:id="rId21" o:title=""/>
          </v:shape>
          <o:OLEObject Type="Embed" ProgID="Visio.Drawing.11" ShapeID="_x0000_i1032" DrawAspect="Content" ObjectID="_1781508941" r:id="rId22"/>
        </w:object>
      </w:r>
    </w:p>
    <w:p w14:paraId="5663D0CD" w14:textId="77777777" w:rsidR="00171381" w:rsidRPr="00542332" w:rsidRDefault="00171381" w:rsidP="00171381">
      <w:pPr>
        <w:pStyle w:val="TF"/>
        <w:rPr>
          <w:rFonts w:eastAsia="Malgun Gothic"/>
          <w:lang w:eastAsia="ko-KR"/>
        </w:rPr>
      </w:pPr>
      <w:bookmarkStart w:id="399" w:name="OLE_LINK3"/>
      <w:bookmarkStart w:id="400" w:name="OLE_LINK4"/>
      <w:r w:rsidRPr="00542332">
        <w:t>Figure 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rPr>
          <w:rFonts w:eastAsia="Malgun Gothic"/>
          <w:lang w:eastAsia="ko-KR"/>
        </w:rPr>
        <w:t>.1</w:t>
      </w:r>
      <w:r w:rsidRPr="00542332">
        <w:t xml:space="preserve">-1: Connect </w:t>
      </w:r>
      <w:bookmarkEnd w:id="399"/>
      <w:bookmarkEnd w:id="400"/>
      <w:r w:rsidRPr="00542332">
        <w:rPr>
          <w:rFonts w:eastAsia="Malgun Gothic" w:hint="eastAsia"/>
          <w:lang w:eastAsia="ko-KR"/>
        </w:rPr>
        <w:t>procedure</w:t>
      </w:r>
    </w:p>
    <w:p w14:paraId="4E4E2AB4" w14:textId="77777777" w:rsidR="00171381" w:rsidRPr="00542332" w:rsidRDefault="00171381" w:rsidP="00171381">
      <w:pPr>
        <w:pStyle w:val="B1"/>
      </w:pPr>
      <w:r w:rsidRPr="00542332">
        <w:t>1.</w:t>
      </w:r>
      <w:r w:rsidRPr="00542332">
        <w:tab/>
        <w:t>Pre-established session exists between MCPTT client A and MCPTT server.</w:t>
      </w:r>
    </w:p>
    <w:p w14:paraId="27C91A40" w14:textId="77777777" w:rsidR="00171381" w:rsidRPr="00542332" w:rsidRDefault="00171381" w:rsidP="00171381">
      <w:pPr>
        <w:pStyle w:val="B1"/>
      </w:pPr>
      <w:r w:rsidRPr="00542332">
        <w:t>2.</w:t>
      </w:r>
      <w:r w:rsidRPr="00542332">
        <w:tab/>
        <w:t xml:space="preserve">MCPTT server has determined to </w:t>
      </w:r>
      <w:r w:rsidRPr="00542332">
        <w:rPr>
          <w:rFonts w:eastAsia="Malgun Gothic" w:hint="eastAsia"/>
          <w:lang w:eastAsia="ko-KR"/>
        </w:rPr>
        <w:t xml:space="preserve">include </w:t>
      </w:r>
      <w:r w:rsidRPr="00542332">
        <w:t>MCPTT client A</w:t>
      </w:r>
      <w:r w:rsidRPr="00542332">
        <w:rPr>
          <w:rFonts w:eastAsia="Malgun Gothic" w:hint="eastAsia"/>
          <w:lang w:eastAsia="ko-KR"/>
        </w:rPr>
        <w:t xml:space="preserve"> in the call e.g., upon receiving the request from </w:t>
      </w:r>
      <w:r w:rsidRPr="00542332">
        <w:rPr>
          <w:rFonts w:eastAsia="Malgun Gothic"/>
          <w:lang w:eastAsia="ko-KR"/>
        </w:rPr>
        <w:t>another</w:t>
      </w:r>
      <w:r w:rsidRPr="00542332">
        <w:rPr>
          <w:rFonts w:eastAsia="Malgun Gothic" w:hint="eastAsia"/>
          <w:lang w:eastAsia="ko-KR"/>
        </w:rPr>
        <w:t xml:space="preserve"> MCPTT client to include MCPTT client A in the call</w:t>
      </w:r>
      <w:r w:rsidRPr="00542332">
        <w:t xml:space="preserve">. </w:t>
      </w:r>
    </w:p>
    <w:p w14:paraId="6900E170" w14:textId="77777777" w:rsidR="00171381" w:rsidRPr="00542332" w:rsidRDefault="00171381" w:rsidP="00171381">
      <w:pPr>
        <w:pStyle w:val="B1"/>
      </w:pPr>
      <w:r w:rsidRPr="00542332">
        <w:lastRenderedPageBreak/>
        <w:t>3.</w:t>
      </w:r>
      <w:r w:rsidRPr="00542332">
        <w:tab/>
        <w:t xml:space="preserve">Pre-established session call connect request </w:t>
      </w:r>
      <w:r w:rsidRPr="00542332">
        <w:rPr>
          <w:rFonts w:eastAsia="Malgun Gothic" w:hint="eastAsia"/>
          <w:lang w:eastAsia="ko-KR"/>
        </w:rPr>
        <w:t>information flow</w:t>
      </w:r>
      <w:r w:rsidRPr="00542332">
        <w:t xml:space="preserve"> is sent by the MCPTT server to inform MCPTT client A using </w:t>
      </w:r>
      <w:r w:rsidRPr="00542332">
        <w:rPr>
          <w:rFonts w:eastAsia="Malgun Gothic" w:hint="eastAsia"/>
          <w:lang w:eastAsia="ko-KR"/>
        </w:rPr>
        <w:t xml:space="preserve">a </w:t>
      </w:r>
      <w:r w:rsidRPr="00542332">
        <w:t>pre-established session that it has been connected to MCPTT private or group call. The floor control is established between floor participant A and floor control server.</w:t>
      </w:r>
    </w:p>
    <w:p w14:paraId="61D57DDF" w14:textId="77777777" w:rsidR="00171381" w:rsidRPr="00542332" w:rsidRDefault="00171381" w:rsidP="00171381">
      <w:pPr>
        <w:pStyle w:val="Heading5"/>
      </w:pPr>
      <w:bookmarkStart w:id="401" w:name="_Toc460616006"/>
      <w:bookmarkStart w:id="402" w:name="_Toc460616867"/>
      <w:bookmarkStart w:id="403" w:name="_Toc170895930"/>
      <w:r w:rsidRPr="00542332">
        <w:t>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2.2</w:t>
      </w:r>
      <w:r w:rsidRPr="00542332">
        <w:tab/>
      </w:r>
      <w:r w:rsidRPr="00542332">
        <w:rPr>
          <w:rFonts w:eastAsia="Malgun Gothic" w:hint="eastAsia"/>
          <w:lang w:eastAsia="ko-KR"/>
        </w:rPr>
        <w:t xml:space="preserve">Call </w:t>
      </w:r>
      <w:r w:rsidRPr="00542332">
        <w:t xml:space="preserve">disconnect </w:t>
      </w:r>
      <w:r w:rsidRPr="00542332">
        <w:rPr>
          <w:rFonts w:eastAsia="Malgun Gothic" w:hint="eastAsia"/>
          <w:lang w:eastAsia="ko-KR"/>
        </w:rPr>
        <w:t>over unicast</w:t>
      </w:r>
      <w:bookmarkEnd w:id="401"/>
      <w:bookmarkEnd w:id="402"/>
      <w:bookmarkEnd w:id="403"/>
      <w:r w:rsidRPr="00542332">
        <w:t xml:space="preserve"> </w:t>
      </w:r>
    </w:p>
    <w:p w14:paraId="564ABB56" w14:textId="77777777" w:rsidR="00171381" w:rsidRPr="00542332" w:rsidRDefault="00171381" w:rsidP="00171381">
      <w:r w:rsidRPr="00542332">
        <w:t>Figure 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2.2</w:t>
      </w:r>
      <w:r w:rsidRPr="00542332">
        <w:t>-</w:t>
      </w:r>
      <w:r>
        <w:t>1</w:t>
      </w:r>
      <w:r w:rsidRPr="00542332">
        <w:t xml:space="preserve"> shows the high level procedure where a disconnect </w:t>
      </w:r>
      <w:r w:rsidRPr="00542332">
        <w:rPr>
          <w:rFonts w:eastAsia="Malgun Gothic"/>
          <w:lang w:eastAsia="ko-KR"/>
        </w:rPr>
        <w:t>information</w:t>
      </w:r>
      <w:r w:rsidRPr="00542332">
        <w:rPr>
          <w:rFonts w:eastAsia="Malgun Gothic" w:hint="eastAsia"/>
          <w:lang w:eastAsia="ko-KR"/>
        </w:rPr>
        <w:t xml:space="preserve"> flow</w:t>
      </w:r>
      <w:r w:rsidRPr="00542332">
        <w:t xml:space="preserve"> is sent by the MCPTT server to the MCPTT client A to indicate that the MCPTT private call or group call using a pre-established session has been released.</w:t>
      </w:r>
    </w:p>
    <w:p w14:paraId="0C01BE98" w14:textId="77777777" w:rsidR="00171381" w:rsidRPr="00542332" w:rsidRDefault="00171381" w:rsidP="00171381">
      <w:pPr>
        <w:pStyle w:val="TH"/>
      </w:pPr>
      <w:r w:rsidRPr="00542332">
        <w:object w:dxaOrig="8940" w:dyaOrig="3480" w14:anchorId="35695CDA">
          <v:shape id="_x0000_i1033" type="#_x0000_t75" style="width:447pt;height:174.05pt" o:ole="">
            <v:imagedata r:id="rId23" o:title=""/>
          </v:shape>
          <o:OLEObject Type="Embed" ProgID="Visio.Drawing.11" ShapeID="_x0000_i1033" DrawAspect="Content" ObjectID="_1781508942" r:id="rId24"/>
        </w:object>
      </w:r>
    </w:p>
    <w:p w14:paraId="39F9735C" w14:textId="77777777" w:rsidR="00171381" w:rsidRPr="00542332" w:rsidRDefault="00171381" w:rsidP="00171381">
      <w:pPr>
        <w:pStyle w:val="TF"/>
        <w:rPr>
          <w:rFonts w:eastAsia="Malgun Gothic"/>
          <w:lang w:val="en-US" w:eastAsia="ko-KR"/>
        </w:rPr>
      </w:pPr>
      <w:r w:rsidRPr="00542332">
        <w:t>Figure 10.</w:t>
      </w:r>
      <w:r w:rsidRPr="00542332">
        <w:rPr>
          <w:rFonts w:eastAsia="Malgun Gothic"/>
          <w:lang w:eastAsia="ko-KR"/>
        </w:rPr>
        <w:t>5.3.</w:t>
      </w:r>
      <w:r>
        <w:rPr>
          <w:rFonts w:eastAsia="Malgun Gothic"/>
          <w:lang w:eastAsia="ko-KR"/>
        </w:rPr>
        <w:t>2.2</w:t>
      </w:r>
      <w:r w:rsidRPr="00542332">
        <w:t>-</w:t>
      </w:r>
      <w:r>
        <w:t>1</w:t>
      </w:r>
      <w:r w:rsidRPr="00542332">
        <w:t xml:space="preserve">: Disconnect </w:t>
      </w:r>
      <w:r w:rsidRPr="00542332">
        <w:rPr>
          <w:rFonts w:eastAsia="Malgun Gothic" w:hint="eastAsia"/>
          <w:lang w:eastAsia="ko-KR"/>
        </w:rPr>
        <w:t>procedure</w:t>
      </w:r>
    </w:p>
    <w:p w14:paraId="31CB555B" w14:textId="77777777" w:rsidR="00171381" w:rsidRPr="00542332" w:rsidRDefault="00171381" w:rsidP="00171381">
      <w:pPr>
        <w:pStyle w:val="B1"/>
      </w:pPr>
      <w:r w:rsidRPr="00542332">
        <w:t>1.</w:t>
      </w:r>
      <w:r w:rsidRPr="00542332">
        <w:tab/>
        <w:t>Floor control is ongoing within a private or group call established using pre-established session.</w:t>
      </w:r>
    </w:p>
    <w:p w14:paraId="60966218" w14:textId="77777777" w:rsidR="00171381" w:rsidRPr="00542332" w:rsidRDefault="00171381" w:rsidP="00171381">
      <w:pPr>
        <w:pStyle w:val="B1"/>
      </w:pPr>
      <w:r w:rsidRPr="00542332">
        <w:t>2.</w:t>
      </w:r>
      <w:r w:rsidRPr="00542332">
        <w:tab/>
        <w:t>MCPTT server has determined to release MCPTT client A</w:t>
      </w:r>
      <w:r w:rsidRPr="00542332">
        <w:rPr>
          <w:rFonts w:eastAsia="Malgun Gothic" w:hint="eastAsia"/>
        </w:rPr>
        <w:t xml:space="preserve"> from the call e.g., due to call release</w:t>
      </w:r>
      <w:r w:rsidRPr="00542332">
        <w:t xml:space="preserve">. </w:t>
      </w:r>
    </w:p>
    <w:p w14:paraId="043E0AFD" w14:textId="4AEFB856" w:rsidR="00171381" w:rsidRDefault="00171381" w:rsidP="00171381">
      <w:pPr>
        <w:pStyle w:val="B1"/>
      </w:pPr>
      <w:r w:rsidRPr="00542332">
        <w:t>3.</w:t>
      </w:r>
      <w:r w:rsidRPr="00542332">
        <w:tab/>
        <w:t xml:space="preserve">Pre-established session call disconnect request message is sent by the MCPTT server to indicate to MCPTT client A that the MCPTT private call or group call using a pre-established session has been released. </w:t>
      </w:r>
      <w:r w:rsidR="001D5B01" w:rsidRPr="001D5B01">
        <w:t>MCPTT server may include a Reason code parameter to indicate additional information to the MCPTT client about the call disconnect reason.</w:t>
      </w:r>
      <w:r w:rsidR="001D5B01">
        <w:t xml:space="preserve"> </w:t>
      </w:r>
      <w:r w:rsidRPr="00542332">
        <w:t>Pre-established session between MCPTT client A and MCPTT server remains for further use.</w:t>
      </w:r>
    </w:p>
    <w:p w14:paraId="5B383E56" w14:textId="77777777" w:rsidR="00171381" w:rsidRPr="00AB5FED" w:rsidRDefault="00171381" w:rsidP="00171381">
      <w:pPr>
        <w:pStyle w:val="Heading2"/>
      </w:pPr>
      <w:bookmarkStart w:id="404" w:name="_Toc424654487"/>
      <w:bookmarkStart w:id="405" w:name="_Toc428365074"/>
      <w:bookmarkStart w:id="406" w:name="_Toc433209736"/>
      <w:bookmarkStart w:id="407" w:name="_Toc460616007"/>
      <w:bookmarkStart w:id="408" w:name="_Toc460616868"/>
      <w:bookmarkStart w:id="409" w:name="_Toc170895931"/>
      <w:bookmarkEnd w:id="324"/>
      <w:bookmarkEnd w:id="325"/>
      <w:r w:rsidRPr="00AB5FED">
        <w:t>10.6</w:t>
      </w:r>
      <w:r w:rsidRPr="00AB5FED">
        <w:tab/>
        <w:t>Group call</w:t>
      </w:r>
      <w:bookmarkEnd w:id="404"/>
      <w:bookmarkEnd w:id="405"/>
      <w:bookmarkEnd w:id="406"/>
      <w:bookmarkEnd w:id="407"/>
      <w:bookmarkEnd w:id="408"/>
      <w:bookmarkEnd w:id="409"/>
    </w:p>
    <w:p w14:paraId="17BC4C73" w14:textId="77777777" w:rsidR="00171381" w:rsidRPr="00AB5FED" w:rsidRDefault="00171381" w:rsidP="00171381">
      <w:pPr>
        <w:pStyle w:val="Heading3"/>
        <w:rPr>
          <w:lang w:val="nl-NL"/>
        </w:rPr>
      </w:pPr>
      <w:bookmarkStart w:id="410" w:name="_Toc424654488"/>
      <w:bookmarkStart w:id="411" w:name="_Toc428365075"/>
      <w:bookmarkStart w:id="412" w:name="_Toc433209737"/>
      <w:bookmarkStart w:id="413" w:name="_Toc460616008"/>
      <w:bookmarkStart w:id="414" w:name="_Toc460616869"/>
      <w:bookmarkStart w:id="415" w:name="_Toc170895932"/>
      <w:r w:rsidRPr="00AB5FED">
        <w:rPr>
          <w:lang w:val="nl-NL"/>
        </w:rPr>
        <w:t>10.6.1</w:t>
      </w:r>
      <w:r w:rsidRPr="00AB5FED">
        <w:rPr>
          <w:lang w:val="nl-NL"/>
        </w:rPr>
        <w:tab/>
        <w:t>General</w:t>
      </w:r>
      <w:bookmarkEnd w:id="410"/>
      <w:bookmarkEnd w:id="411"/>
      <w:bookmarkEnd w:id="412"/>
      <w:bookmarkEnd w:id="413"/>
      <w:bookmarkEnd w:id="414"/>
      <w:bookmarkEnd w:id="415"/>
    </w:p>
    <w:p w14:paraId="2DCD9E23" w14:textId="77777777" w:rsidR="00171381" w:rsidRPr="00AB5FED" w:rsidRDefault="00171381" w:rsidP="00171381">
      <w:pPr>
        <w:rPr>
          <w:lang w:val="nl-NL"/>
        </w:rPr>
      </w:pPr>
      <w:bookmarkStart w:id="416" w:name="_Toc424654489"/>
      <w:bookmarkStart w:id="417" w:name="_Toc428365076"/>
      <w:r w:rsidRPr="00AB5FED">
        <w:rPr>
          <w:lang w:val="nl-NL"/>
        </w:rPr>
        <w:t>Group calls are enabled in both on-network and off-network.</w:t>
      </w:r>
    </w:p>
    <w:p w14:paraId="44386DB2" w14:textId="77777777" w:rsidR="00171381" w:rsidRPr="00AB5FED" w:rsidRDefault="00171381" w:rsidP="00171381">
      <w:pPr>
        <w:pStyle w:val="Heading3"/>
      </w:pPr>
      <w:bookmarkStart w:id="418" w:name="_Toc433209738"/>
      <w:bookmarkStart w:id="419" w:name="_Toc460616009"/>
      <w:bookmarkStart w:id="420" w:name="_Toc460616870"/>
      <w:bookmarkStart w:id="421" w:name="_Toc170895933"/>
      <w:r w:rsidRPr="00AB5FED">
        <w:rPr>
          <w:lang w:val="nl-NL"/>
        </w:rPr>
        <w:t>10.6.2</w:t>
      </w:r>
      <w:r w:rsidRPr="00AB5FED">
        <w:rPr>
          <w:lang w:val="nl-NL"/>
        </w:rPr>
        <w:tab/>
        <w:t>On-network group call</w:t>
      </w:r>
      <w:bookmarkEnd w:id="416"/>
      <w:bookmarkEnd w:id="417"/>
      <w:bookmarkEnd w:id="418"/>
      <w:bookmarkEnd w:id="419"/>
      <w:bookmarkEnd w:id="420"/>
      <w:bookmarkEnd w:id="421"/>
    </w:p>
    <w:p w14:paraId="43D51C5B" w14:textId="77777777" w:rsidR="00171381" w:rsidRPr="00AB5FED" w:rsidRDefault="00171381" w:rsidP="00171381">
      <w:pPr>
        <w:pStyle w:val="Heading4"/>
        <w:rPr>
          <w:lang w:val="nl-NL"/>
        </w:rPr>
      </w:pPr>
      <w:bookmarkStart w:id="422" w:name="_Toc433209739"/>
      <w:bookmarkStart w:id="423" w:name="_Toc460616010"/>
      <w:bookmarkStart w:id="424" w:name="_Toc460616871"/>
      <w:bookmarkStart w:id="425" w:name="_Toc424654490"/>
      <w:bookmarkStart w:id="426" w:name="_Toc428365077"/>
      <w:bookmarkStart w:id="427" w:name="_Toc170895934"/>
      <w:r w:rsidRPr="00AB5FED">
        <w:rPr>
          <w:lang w:val="nl-NL"/>
        </w:rPr>
        <w:t>10.6.2.1</w:t>
      </w:r>
      <w:r w:rsidRPr="00AB5FED">
        <w:rPr>
          <w:lang w:val="nl-NL"/>
        </w:rPr>
        <w:tab/>
        <w:t>General</w:t>
      </w:r>
      <w:bookmarkEnd w:id="422"/>
      <w:bookmarkEnd w:id="423"/>
      <w:bookmarkEnd w:id="424"/>
      <w:bookmarkEnd w:id="427"/>
    </w:p>
    <w:p w14:paraId="61ADAEF7" w14:textId="77777777" w:rsidR="00171381" w:rsidRPr="00AB5FED" w:rsidRDefault="00171381" w:rsidP="00171381">
      <w:pPr>
        <w:rPr>
          <w:lang w:val="nl-NL"/>
        </w:rPr>
      </w:pPr>
      <w:r w:rsidRPr="00AB5FED">
        <w:rPr>
          <w:lang w:val="nl-NL"/>
        </w:rPr>
        <w:t>This subclause contains procedures for group call across a single and multiple MCPTT servers, and associated functions such as emergency call, broadcast call and others.</w:t>
      </w:r>
    </w:p>
    <w:p w14:paraId="5F1E26C0" w14:textId="77777777" w:rsidR="00171381" w:rsidRPr="00AB5FED" w:rsidRDefault="00171381" w:rsidP="00171381">
      <w:pPr>
        <w:rPr>
          <w:lang w:val="nl-NL"/>
        </w:rPr>
      </w:pPr>
      <w:r w:rsidRPr="00AB5FED">
        <w:rPr>
          <w:lang w:val="nl-NL"/>
        </w:rPr>
        <w:t>Two variations of group call model are described in subclause 10.6.2.3, the pre-arranged group call and the chat group call. Each of the subsequent group call types in subclause 10.6.2.4 onwards are applicable to either call model.</w:t>
      </w:r>
    </w:p>
    <w:p w14:paraId="22C1789B" w14:textId="77777777" w:rsidR="00171381" w:rsidRPr="00AB5FED" w:rsidRDefault="00171381" w:rsidP="00171381">
      <w:pPr>
        <w:pStyle w:val="Heading4"/>
      </w:pPr>
      <w:bookmarkStart w:id="428" w:name="_Toc433209740"/>
      <w:bookmarkStart w:id="429" w:name="_Toc460616011"/>
      <w:bookmarkStart w:id="430" w:name="_Toc460616872"/>
      <w:bookmarkStart w:id="431" w:name="_Toc170895935"/>
      <w:r w:rsidRPr="00AB5FED">
        <w:lastRenderedPageBreak/>
        <w:t>10.6.2.2</w:t>
      </w:r>
      <w:r w:rsidRPr="00AB5FED">
        <w:tab/>
        <w:t>Information flows for group call in on-network</w:t>
      </w:r>
      <w:bookmarkEnd w:id="428"/>
      <w:bookmarkEnd w:id="429"/>
      <w:bookmarkEnd w:id="430"/>
      <w:bookmarkEnd w:id="431"/>
    </w:p>
    <w:p w14:paraId="733C9883" w14:textId="77777777" w:rsidR="00171381" w:rsidRPr="00AB5FED" w:rsidRDefault="00171381" w:rsidP="00171381">
      <w:pPr>
        <w:pStyle w:val="Heading5"/>
        <w:rPr>
          <w:lang w:eastAsia="ja-JP"/>
        </w:rPr>
      </w:pPr>
      <w:bookmarkStart w:id="432" w:name="_Toc433209741"/>
      <w:bookmarkStart w:id="433" w:name="_Toc460616012"/>
      <w:bookmarkStart w:id="434" w:name="_Toc460616873"/>
      <w:bookmarkStart w:id="435" w:name="_Toc170895936"/>
      <w:r w:rsidRPr="00AB5FED">
        <w:t>10.6.2.2.1</w:t>
      </w:r>
      <w:r w:rsidRPr="00AB5FED">
        <w:tab/>
        <w:t>MCPTT emergency group call request</w:t>
      </w:r>
      <w:bookmarkEnd w:id="432"/>
      <w:bookmarkEnd w:id="433"/>
      <w:bookmarkEnd w:id="434"/>
      <w:bookmarkEnd w:id="435"/>
    </w:p>
    <w:p w14:paraId="76B3E15B" w14:textId="77777777" w:rsidR="00171381" w:rsidRPr="00AB5FED" w:rsidRDefault="00171381" w:rsidP="00171381">
      <w:r w:rsidRPr="00AB5FED">
        <w:t xml:space="preserve">Table 10.6.2.2.1-1 describes the information flow </w:t>
      </w:r>
      <w:r>
        <w:rPr>
          <w:rFonts w:hint="eastAsia"/>
          <w:lang w:eastAsia="zh-CN"/>
        </w:rPr>
        <w:t xml:space="preserve">MCPTT </w:t>
      </w:r>
      <w:r w:rsidRPr="00AB5FED">
        <w:t>emergency group call request from the MCPTT client to the MCPTT server</w:t>
      </w:r>
      <w:r>
        <w:t>, from the MCPTT server to the MCPTT server,</w:t>
      </w:r>
      <w:r w:rsidRPr="00AB5FED">
        <w:t xml:space="preserve"> and from the MCPTT server to the MCPTT client.</w:t>
      </w:r>
    </w:p>
    <w:p w14:paraId="6DD9655B" w14:textId="77777777" w:rsidR="00171381" w:rsidRPr="00AB5FED" w:rsidRDefault="00171381" w:rsidP="00171381">
      <w:pPr>
        <w:pStyle w:val="TH"/>
      </w:pPr>
      <w:r w:rsidRPr="00AB5FED">
        <w:t>Table 10.6.2.2.1-1 MCPTT emergency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AB2C9B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2334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698FD"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680C76" w14:textId="77777777" w:rsidR="00171381" w:rsidRPr="00AB5FED" w:rsidRDefault="00171381" w:rsidP="00643972">
            <w:pPr>
              <w:pStyle w:val="TAH"/>
              <w:rPr>
                <w:lang w:eastAsia="ja-JP"/>
              </w:rPr>
            </w:pPr>
            <w:r w:rsidRPr="00AB5FED">
              <w:t>Description</w:t>
            </w:r>
          </w:p>
        </w:tc>
      </w:tr>
      <w:tr w:rsidR="00171381" w:rsidRPr="00AB5FED" w14:paraId="4D56FCA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1F3FB"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9D75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375225" w14:textId="77777777" w:rsidR="00171381" w:rsidRPr="00AB5FED" w:rsidRDefault="00171381" w:rsidP="00643972">
            <w:pPr>
              <w:pStyle w:val="TAL"/>
              <w:rPr>
                <w:lang w:eastAsia="ja-JP"/>
              </w:rPr>
            </w:pPr>
            <w:r w:rsidRPr="00AB5FED">
              <w:t>The identity of the calling party</w:t>
            </w:r>
          </w:p>
        </w:tc>
      </w:tr>
      <w:tr w:rsidR="00171381" w:rsidRPr="00AB5FED" w14:paraId="24CF2B0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268641"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F9365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A59EF0" w14:textId="77777777" w:rsidR="00171381" w:rsidRPr="00AB5FED" w:rsidRDefault="00171381" w:rsidP="00643972">
            <w:pPr>
              <w:pStyle w:val="TAL"/>
            </w:pPr>
            <w:r>
              <w:t>The functional alias of the calling party</w:t>
            </w:r>
          </w:p>
        </w:tc>
      </w:tr>
      <w:tr w:rsidR="00171381" w:rsidRPr="00AB5FED" w14:paraId="747D715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B2EDE8" w14:textId="77777777" w:rsidR="00171381" w:rsidRPr="00AB5FED" w:rsidRDefault="00171381" w:rsidP="00643972">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5DBDDC"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49A64C" w14:textId="77777777" w:rsidR="00171381" w:rsidRPr="00AB5FED" w:rsidRDefault="00171381" w:rsidP="00643972">
            <w:pPr>
              <w:pStyle w:val="TAL"/>
              <w:rPr>
                <w:lang w:eastAsia="ja-JP"/>
              </w:rPr>
            </w:pPr>
            <w:r w:rsidRPr="00AB5FED">
              <w:t>The MCPTT group ID on which the call is to be conducted</w:t>
            </w:r>
          </w:p>
        </w:tc>
      </w:tr>
      <w:tr w:rsidR="00171381" w:rsidRPr="00AB5FED" w14:paraId="07B67BF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733975" w14:textId="77777777" w:rsidR="00171381" w:rsidRPr="00AB5FED" w:rsidRDefault="00171381" w:rsidP="00643972">
            <w:pPr>
              <w:pStyle w:val="TAL"/>
              <w:rPr>
                <w:lang w:eastAsia="ja-JP"/>
              </w:rPr>
            </w:pPr>
            <w:r w:rsidRPr="00AB5FED">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6FFF5D"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48607" w14:textId="77777777" w:rsidR="00171381" w:rsidRPr="00AB5FED" w:rsidRDefault="00171381" w:rsidP="00643972">
            <w:pPr>
              <w:pStyle w:val="TAL"/>
              <w:rPr>
                <w:lang w:eastAsia="ja-JP"/>
              </w:rPr>
            </w:pPr>
            <w:r w:rsidRPr="00AB5FED">
              <w:t>Indicates that the group call request is an MCPTT emergency call</w:t>
            </w:r>
          </w:p>
        </w:tc>
      </w:tr>
      <w:tr w:rsidR="00171381" w:rsidRPr="00AB5FED" w14:paraId="5E877E48" w14:textId="77777777" w:rsidTr="00643972">
        <w:trPr>
          <w:trHeight w:val="71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BE2F6E" w14:textId="77777777" w:rsidR="00171381" w:rsidRPr="00AB5FED" w:rsidRDefault="00171381" w:rsidP="00643972">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2E8F76" w14:textId="77777777" w:rsidR="00171381" w:rsidRPr="00AB5FED" w:rsidRDefault="00171381" w:rsidP="00643972">
            <w:pPr>
              <w:pStyle w:val="TAL"/>
              <w:rPr>
                <w:lang w:eastAsia="ja-JP"/>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428F7D" w14:textId="77777777" w:rsidR="00171381" w:rsidRPr="00AB5FED" w:rsidRDefault="00171381" w:rsidP="00643972">
            <w:pPr>
              <w:pStyle w:val="TAL"/>
              <w:rPr>
                <w:lang w:eastAsia="ja-JP"/>
              </w:rPr>
            </w:pPr>
            <w:r w:rsidRPr="00AB5FED">
              <w:t>Indicates whether an emergency alert is to be sent</w:t>
            </w:r>
          </w:p>
        </w:tc>
      </w:tr>
      <w:tr w:rsidR="00171381" w:rsidRPr="00AB5FED" w14:paraId="0B3C66E0" w14:textId="77777777" w:rsidTr="00643972">
        <w:trPr>
          <w:trHeight w:val="56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048220" w14:textId="70C711F8" w:rsidR="00171381" w:rsidRPr="00AB5FED" w:rsidRDefault="00171381" w:rsidP="00643972">
            <w:pPr>
              <w:pStyle w:val="TAL"/>
            </w:pPr>
            <w:r w:rsidRPr="00AB5FED">
              <w:t>Implicit floor request</w:t>
            </w:r>
            <w:r>
              <w:t xml:space="preserve"> (</w:t>
            </w:r>
            <w:r w:rsidR="004A3F1A">
              <w:t>see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00C3AB"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F39E2" w14:textId="77777777" w:rsidR="00171381" w:rsidRPr="00AB5FED" w:rsidRDefault="00171381" w:rsidP="00643972">
            <w:pPr>
              <w:pStyle w:val="TAL"/>
            </w:pPr>
            <w:r>
              <w:t>Indicates that the originating client requests the floor.</w:t>
            </w:r>
          </w:p>
        </w:tc>
      </w:tr>
      <w:tr w:rsidR="00171381" w:rsidRPr="00AB5FED" w14:paraId="323A1190" w14:textId="77777777" w:rsidTr="00643972">
        <w:trPr>
          <w:trHeight w:val="56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4355B3" w14:textId="77777777" w:rsidR="00171381" w:rsidRPr="00AB5FED" w:rsidRDefault="00171381" w:rsidP="00643972">
            <w:pPr>
              <w:pStyle w:val="TAL"/>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3B81F4"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F543E2" w14:textId="77777777" w:rsidR="00171381" w:rsidRDefault="00171381" w:rsidP="00643972">
            <w:pPr>
              <w:pStyle w:val="TAL"/>
            </w:pPr>
            <w:r>
              <w:t>Priority level requested for the call.</w:t>
            </w:r>
          </w:p>
        </w:tc>
      </w:tr>
      <w:tr w:rsidR="00171381" w:rsidRPr="00AB5FED" w14:paraId="545AEA5E" w14:textId="77777777" w:rsidTr="00643972">
        <w:trPr>
          <w:trHeight w:val="56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C0A0B1" w14:textId="77777777" w:rsidR="00171381" w:rsidRPr="00AB5FED" w:rsidRDefault="00171381" w:rsidP="00643972">
            <w:pPr>
              <w:pStyle w:val="TAL"/>
            </w:pPr>
            <w:r>
              <w:t>Location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1AF46"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0DC568" w14:textId="77777777" w:rsidR="00171381" w:rsidRDefault="00171381" w:rsidP="00643972">
            <w:pPr>
              <w:pStyle w:val="TAL"/>
            </w:pPr>
            <w:r>
              <w:t>Location of the calling party</w:t>
            </w:r>
          </w:p>
        </w:tc>
      </w:tr>
      <w:tr w:rsidR="00171381" w:rsidRPr="00AB5FED" w14:paraId="62AD932F" w14:textId="77777777" w:rsidTr="00643972">
        <w:trPr>
          <w:trHeight w:val="550"/>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DDEBD8" w14:textId="77777777" w:rsidR="00171381" w:rsidRPr="00AB5FED" w:rsidRDefault="00171381" w:rsidP="00643972">
            <w:pPr>
              <w:pStyle w:val="TAN"/>
            </w:pPr>
            <w:r w:rsidRPr="00944B23">
              <w:rPr>
                <w:lang w:val="en-US" w:eastAsia="zh-CN"/>
              </w:rPr>
              <w:t>N</w:t>
            </w:r>
            <w:r>
              <w:rPr>
                <w:rFonts w:hint="eastAsia"/>
                <w:lang w:val="en-US" w:eastAsia="zh-CN"/>
              </w:rPr>
              <w:t>OTE</w:t>
            </w:r>
            <w:r w:rsidRPr="00944B23">
              <w:rPr>
                <w:lang w:val="en-US" w:eastAsia="zh-CN"/>
              </w:rPr>
              <w:t>:</w:t>
            </w:r>
            <w:r>
              <w:rPr>
                <w:lang w:val="en-US" w:eastAsia="zh-CN"/>
              </w:rPr>
              <w:tab/>
              <w:t xml:space="preserve">This element shall be included only when </w:t>
            </w:r>
            <w:r>
              <w:t xml:space="preserve">this information flow is from the client to the server or from the server to the server and </w:t>
            </w:r>
            <w:r>
              <w:rPr>
                <w:lang w:val="en-US" w:eastAsia="zh-CN"/>
              </w:rPr>
              <w:t>the originating client requests the floor.</w:t>
            </w:r>
          </w:p>
        </w:tc>
      </w:tr>
    </w:tbl>
    <w:p w14:paraId="37F46A7C" w14:textId="77777777" w:rsidR="00171381" w:rsidRPr="00AB5FED" w:rsidRDefault="00171381" w:rsidP="00171381">
      <w:pPr>
        <w:rPr>
          <w:lang w:eastAsia="zh-CN"/>
        </w:rPr>
      </w:pPr>
    </w:p>
    <w:p w14:paraId="36A5ECEA" w14:textId="77777777" w:rsidR="00171381" w:rsidRPr="00AB5FED" w:rsidRDefault="00171381" w:rsidP="00171381">
      <w:pPr>
        <w:pStyle w:val="Heading5"/>
        <w:rPr>
          <w:lang w:eastAsia="ja-JP"/>
        </w:rPr>
      </w:pPr>
      <w:bookmarkStart w:id="436" w:name="_Toc460616013"/>
      <w:bookmarkStart w:id="437" w:name="_Toc460616874"/>
      <w:bookmarkStart w:id="438" w:name="_Toc170895937"/>
      <w:r w:rsidRPr="00AB5FED">
        <w:t>10.6.2.2.1a</w:t>
      </w:r>
      <w:r w:rsidRPr="00AB5FED">
        <w:tab/>
        <w:t>MCPTT emergency group call response</w:t>
      </w:r>
      <w:bookmarkEnd w:id="436"/>
      <w:bookmarkEnd w:id="437"/>
      <w:bookmarkEnd w:id="438"/>
    </w:p>
    <w:p w14:paraId="167EACFE" w14:textId="77777777" w:rsidR="00171381" w:rsidRPr="00AB5FED" w:rsidRDefault="00171381" w:rsidP="00171381">
      <w:r w:rsidRPr="00AB5FED">
        <w:t xml:space="preserve">Table 10.6.2.2.1a-1 describes the information flow </w:t>
      </w:r>
      <w:r>
        <w:rPr>
          <w:rFonts w:hint="eastAsia"/>
          <w:lang w:eastAsia="zh-CN"/>
        </w:rPr>
        <w:t xml:space="preserve">MCPTT </w:t>
      </w:r>
      <w:r w:rsidRPr="00AB5FED">
        <w:t>emergency group call response from the MCPTT client to the MCPTT server</w:t>
      </w:r>
      <w:r>
        <w:t>, from the MCPTT server to the MCPTT server,</w:t>
      </w:r>
      <w:r w:rsidRPr="00AB5FED">
        <w:t xml:space="preserve"> and from the MCPTT server to the MCPTT client.</w:t>
      </w:r>
    </w:p>
    <w:p w14:paraId="14BF59E7" w14:textId="77777777" w:rsidR="00171381" w:rsidRPr="00AB5FED" w:rsidRDefault="00171381" w:rsidP="00171381">
      <w:pPr>
        <w:pStyle w:val="TH"/>
      </w:pPr>
      <w:r w:rsidRPr="00AB5FED">
        <w:t>Table 10.6.2.2.1a-1 MCPTT emergency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463364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E8AD4A"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4CB676"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00D11E" w14:textId="77777777" w:rsidR="00171381" w:rsidRPr="00AB5FED" w:rsidRDefault="00171381" w:rsidP="00643972">
            <w:pPr>
              <w:pStyle w:val="TAH"/>
              <w:rPr>
                <w:lang w:eastAsia="ja-JP"/>
              </w:rPr>
            </w:pPr>
            <w:r w:rsidRPr="00AB5FED">
              <w:t>Description</w:t>
            </w:r>
          </w:p>
        </w:tc>
      </w:tr>
      <w:tr w:rsidR="00171381" w:rsidRPr="00AB5FED" w14:paraId="7F21FB2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270FF9"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9CA1CA"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7B686" w14:textId="77777777" w:rsidR="00171381" w:rsidRPr="00AB5FED" w:rsidRDefault="00171381" w:rsidP="00643972">
            <w:pPr>
              <w:pStyle w:val="TAL"/>
              <w:rPr>
                <w:lang w:eastAsia="ja-JP"/>
              </w:rPr>
            </w:pPr>
            <w:r w:rsidRPr="00AB5FED">
              <w:t>The identity of the calling party</w:t>
            </w:r>
          </w:p>
        </w:tc>
      </w:tr>
      <w:tr w:rsidR="00171381" w:rsidRPr="00AB5FED" w14:paraId="4413B07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AC39FE" w14:textId="77777777" w:rsidR="00171381" w:rsidRPr="00AB5FED" w:rsidRDefault="00171381" w:rsidP="00643972">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399BD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1B72E5" w14:textId="77777777" w:rsidR="00171381" w:rsidRPr="00AB5FED" w:rsidRDefault="00171381" w:rsidP="00643972">
            <w:pPr>
              <w:pStyle w:val="TAL"/>
              <w:rPr>
                <w:lang w:eastAsia="ja-JP"/>
              </w:rPr>
            </w:pPr>
            <w:r w:rsidRPr="00AB5FED">
              <w:t>The MCPTT group ID on which the call is to be conducted</w:t>
            </w:r>
          </w:p>
        </w:tc>
      </w:tr>
      <w:tr w:rsidR="00171381" w:rsidRPr="00AB5FED" w14:paraId="77876B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653652" w14:textId="77777777" w:rsidR="00171381" w:rsidRPr="00AB5FED" w:rsidRDefault="00171381" w:rsidP="00643972">
            <w:pPr>
              <w:pStyle w:val="TAL"/>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E1BC02"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F678DC" w14:textId="77777777" w:rsidR="00171381" w:rsidRPr="00AB5FED" w:rsidRDefault="00171381" w:rsidP="00643972">
            <w:pPr>
              <w:pStyle w:val="TAL"/>
            </w:pPr>
            <w:r w:rsidRPr="00427AD1">
              <w:t xml:space="preserve">Result of the </w:t>
            </w:r>
            <w:r>
              <w:t>MCPTT emergency group</w:t>
            </w:r>
            <w:r w:rsidRPr="00427AD1">
              <w:t xml:space="preserve"> </w:t>
            </w:r>
            <w:r>
              <w:t>call request (</w:t>
            </w:r>
            <w:r w:rsidRPr="00427AD1">
              <w:t>success or fail</w:t>
            </w:r>
            <w:r>
              <w:t>ure)</w:t>
            </w:r>
          </w:p>
        </w:tc>
      </w:tr>
    </w:tbl>
    <w:p w14:paraId="21334C8A" w14:textId="77777777" w:rsidR="00171381" w:rsidRPr="00AB5FED" w:rsidRDefault="00171381" w:rsidP="00171381">
      <w:pPr>
        <w:rPr>
          <w:lang w:val="en-US" w:eastAsia="zh-CN"/>
        </w:rPr>
      </w:pPr>
    </w:p>
    <w:p w14:paraId="480C118A" w14:textId="77777777" w:rsidR="00171381" w:rsidRPr="00AB5FED" w:rsidRDefault="00171381" w:rsidP="00171381">
      <w:pPr>
        <w:pStyle w:val="Heading5"/>
      </w:pPr>
      <w:bookmarkStart w:id="439" w:name="_Toc433209742"/>
      <w:bookmarkStart w:id="440" w:name="_Toc460616014"/>
      <w:bookmarkStart w:id="441" w:name="_Toc460616875"/>
      <w:bookmarkStart w:id="442" w:name="_Toc170895938"/>
      <w:r w:rsidRPr="00AB5FED">
        <w:t>10.6.2.2.2</w:t>
      </w:r>
      <w:r w:rsidRPr="00AB5FED">
        <w:tab/>
        <w:t xml:space="preserve">MCPTT </w:t>
      </w:r>
      <w:r>
        <w:t xml:space="preserve">in-progress </w:t>
      </w:r>
      <w:r w:rsidRPr="00AB5FED">
        <w:t xml:space="preserve">emergency group </w:t>
      </w:r>
      <w:r>
        <w:t>state</w:t>
      </w:r>
      <w:r w:rsidRPr="00AB5FED">
        <w:t xml:space="preserve"> cancel request</w:t>
      </w:r>
      <w:bookmarkEnd w:id="439"/>
      <w:bookmarkEnd w:id="440"/>
      <w:bookmarkEnd w:id="441"/>
      <w:bookmarkEnd w:id="442"/>
    </w:p>
    <w:p w14:paraId="1209B8F2" w14:textId="77777777" w:rsidR="00171381" w:rsidRDefault="00171381" w:rsidP="00171381">
      <w:r w:rsidRPr="00AB5FED">
        <w:t xml:space="preserve">Table 10.6.2.2.2-1 describes the information flow </w:t>
      </w:r>
      <w:r>
        <w:rPr>
          <w:rFonts w:hint="eastAsia"/>
          <w:lang w:eastAsia="zh-CN"/>
        </w:rPr>
        <w:t xml:space="preserve">MCPTT </w:t>
      </w:r>
      <w:r>
        <w:t xml:space="preserve">in-progress </w:t>
      </w:r>
      <w:r w:rsidRPr="00AB5FED">
        <w:t xml:space="preserve">emergency group </w:t>
      </w:r>
      <w:r>
        <w:t xml:space="preserve">state </w:t>
      </w:r>
      <w:r w:rsidRPr="00AB5FED">
        <w:t>cancel request from the MCPTT client to the MCPTT server</w:t>
      </w:r>
      <w:r>
        <w:t>, from the MCPTT server to the MCPTT server and from the MCPTT server to the MCPTT client</w:t>
      </w:r>
      <w:r w:rsidRPr="00AB5FED">
        <w:t>.</w:t>
      </w:r>
    </w:p>
    <w:p w14:paraId="1A08DF47" w14:textId="77777777" w:rsidR="00171381" w:rsidRPr="00AB5FED" w:rsidRDefault="00171381" w:rsidP="00171381">
      <w:pPr>
        <w:pStyle w:val="NO"/>
      </w:pPr>
      <w:r>
        <w:t>NOTE:</w:t>
      </w:r>
      <w:r>
        <w:tab/>
        <w:t xml:space="preserve">In Rel-14 and Rel-13 versions of this specification the name of this information flow is </w:t>
      </w:r>
      <w:r w:rsidRPr="00C07BCA">
        <w:rPr>
          <w:noProof/>
        </w:rPr>
        <w:t>"</w:t>
      </w:r>
      <w:r>
        <w:t>MCPTT emergency group call cancel request</w:t>
      </w:r>
      <w:r w:rsidRPr="00C07BCA">
        <w:rPr>
          <w:noProof/>
        </w:rPr>
        <w:t>"</w:t>
      </w:r>
      <w:r>
        <w:t>.</w:t>
      </w:r>
    </w:p>
    <w:p w14:paraId="616A6595" w14:textId="77777777" w:rsidR="00171381" w:rsidRPr="00AB5FED" w:rsidRDefault="00171381" w:rsidP="00171381">
      <w:pPr>
        <w:pStyle w:val="TH"/>
      </w:pPr>
      <w:r w:rsidRPr="00AB5FED">
        <w:lastRenderedPageBreak/>
        <w:t>Table 10.6.2.2.2-1</w:t>
      </w:r>
      <w:r>
        <w:t>:</w:t>
      </w:r>
      <w:r w:rsidRPr="00AB5FED">
        <w:t xml:space="preserve"> MCPTT </w:t>
      </w:r>
      <w:r>
        <w:t xml:space="preserve">in-progress </w:t>
      </w:r>
      <w:r w:rsidRPr="00AB5FED">
        <w:t xml:space="preserve">emergency group </w:t>
      </w:r>
      <w:r>
        <w:t xml:space="preserve">state </w:t>
      </w:r>
      <w:r w:rsidRPr="00AB5FED">
        <w:t>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E78CCC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C7E73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DD38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93590" w14:textId="77777777" w:rsidR="00171381" w:rsidRPr="00AB5FED" w:rsidRDefault="00171381" w:rsidP="00643972">
            <w:pPr>
              <w:pStyle w:val="TAH"/>
              <w:rPr>
                <w:lang w:eastAsia="ja-JP"/>
              </w:rPr>
            </w:pPr>
            <w:r w:rsidRPr="00AB5FED">
              <w:t>Description</w:t>
            </w:r>
          </w:p>
        </w:tc>
      </w:tr>
      <w:tr w:rsidR="00171381" w:rsidRPr="00AB5FED" w14:paraId="09E04D4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53A9C2"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A4404F"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43DF75" w14:textId="77777777" w:rsidR="00171381" w:rsidRPr="00AB5FED" w:rsidRDefault="00171381" w:rsidP="00643972">
            <w:pPr>
              <w:pStyle w:val="TAL"/>
              <w:rPr>
                <w:lang w:eastAsia="ja-JP"/>
              </w:rPr>
            </w:pPr>
            <w:r w:rsidRPr="00AB5FED">
              <w:t>The identity of the cancelling party</w:t>
            </w:r>
          </w:p>
        </w:tc>
      </w:tr>
      <w:tr w:rsidR="00171381" w:rsidRPr="00AB5FED" w14:paraId="409F661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1FC27" w14:textId="77777777" w:rsidR="00171381" w:rsidRPr="00AB5FED" w:rsidRDefault="00171381" w:rsidP="00643972">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335010"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93653B" w14:textId="77777777" w:rsidR="00171381" w:rsidRPr="00AB5FED" w:rsidRDefault="00171381" w:rsidP="00643972">
            <w:pPr>
              <w:pStyle w:val="TAL"/>
              <w:rPr>
                <w:lang w:eastAsia="ja-JP"/>
              </w:rPr>
            </w:pPr>
            <w:r w:rsidRPr="00AB5FED">
              <w:t xml:space="preserve">The MCPTT group ID on which the MCPTT </w:t>
            </w:r>
            <w:r>
              <w:t xml:space="preserve">in-progress </w:t>
            </w:r>
            <w:r w:rsidRPr="00AB5FED">
              <w:t xml:space="preserve">emergency </w:t>
            </w:r>
            <w:r>
              <w:t xml:space="preserve">state </w:t>
            </w:r>
            <w:r w:rsidRPr="00AB5FED">
              <w:t xml:space="preserve">is </w:t>
            </w:r>
            <w:r>
              <w:t>to be cancelled.</w:t>
            </w:r>
          </w:p>
        </w:tc>
      </w:tr>
      <w:tr w:rsidR="00171381" w:rsidRPr="00AB5FED" w14:paraId="50C89BA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1C8282" w14:textId="77777777" w:rsidR="00171381" w:rsidRPr="00AB5FED" w:rsidRDefault="00171381" w:rsidP="00643972">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C77C42" w14:textId="77777777" w:rsidR="00171381" w:rsidRPr="00AB5FED" w:rsidRDefault="00171381" w:rsidP="00643972">
            <w:pPr>
              <w:pStyle w:val="TAL"/>
              <w:rPr>
                <w:lang w:eastAsia="ja-JP"/>
              </w:rPr>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F6D150" w14:textId="77777777" w:rsidR="00171381" w:rsidRPr="00AB5FED" w:rsidRDefault="00171381" w:rsidP="00643972">
            <w:pPr>
              <w:pStyle w:val="TAL"/>
              <w:rPr>
                <w:lang w:eastAsia="ja-JP"/>
              </w:rPr>
            </w:pPr>
            <w:r w:rsidRPr="00AB5FED">
              <w:t>Indicates whether the emergency alert</w:t>
            </w:r>
            <w:r>
              <w:t xml:space="preserve"> of the cancelling party</w:t>
            </w:r>
            <w:r w:rsidRPr="00AB5FED">
              <w:t xml:space="preserve"> is to be cancelled</w:t>
            </w:r>
          </w:p>
        </w:tc>
      </w:tr>
    </w:tbl>
    <w:p w14:paraId="3B08AC0A" w14:textId="77777777" w:rsidR="00171381" w:rsidRPr="00AB5FED" w:rsidRDefault="00171381" w:rsidP="00171381">
      <w:pPr>
        <w:rPr>
          <w:lang w:eastAsia="zh-CN"/>
        </w:rPr>
      </w:pPr>
    </w:p>
    <w:p w14:paraId="56BCC8F5" w14:textId="77777777" w:rsidR="00171381" w:rsidRPr="00AB5FED" w:rsidRDefault="00171381" w:rsidP="00171381">
      <w:pPr>
        <w:pStyle w:val="Heading5"/>
      </w:pPr>
      <w:bookmarkStart w:id="443" w:name="_Toc446052904"/>
      <w:bookmarkStart w:id="444" w:name="_Toc460616015"/>
      <w:bookmarkStart w:id="445" w:name="_Toc460616876"/>
      <w:bookmarkStart w:id="446" w:name="_Toc170895939"/>
      <w:r w:rsidRPr="00AB5FED">
        <w:t>10.6.2.2.2a</w:t>
      </w:r>
      <w:r w:rsidRPr="00AB5FED">
        <w:tab/>
        <w:t xml:space="preserve">MCPTT </w:t>
      </w:r>
      <w:r>
        <w:t xml:space="preserve">in-progress </w:t>
      </w:r>
      <w:r w:rsidRPr="00AB5FED">
        <w:t xml:space="preserve">emergency group </w:t>
      </w:r>
      <w:r>
        <w:t xml:space="preserve">state </w:t>
      </w:r>
      <w:r w:rsidRPr="00AB5FED">
        <w:t xml:space="preserve">cancel </w:t>
      </w:r>
      <w:bookmarkEnd w:id="443"/>
      <w:r w:rsidRPr="00AB5FED">
        <w:t>response</w:t>
      </w:r>
      <w:bookmarkEnd w:id="444"/>
      <w:bookmarkEnd w:id="445"/>
      <w:bookmarkEnd w:id="446"/>
    </w:p>
    <w:p w14:paraId="23764A3A" w14:textId="77777777" w:rsidR="00171381" w:rsidRDefault="00171381" w:rsidP="00171381">
      <w:r w:rsidRPr="00AB5FED">
        <w:t xml:space="preserve">Table 10.6.2.2.2a-1 describes the information flow </w:t>
      </w:r>
      <w:r>
        <w:rPr>
          <w:rFonts w:hint="eastAsia"/>
          <w:lang w:eastAsia="zh-CN"/>
        </w:rPr>
        <w:t>MCPTT</w:t>
      </w:r>
      <w:r>
        <w:t xml:space="preserve"> in-progress</w:t>
      </w:r>
      <w:r>
        <w:rPr>
          <w:rFonts w:hint="eastAsia"/>
          <w:lang w:eastAsia="zh-CN"/>
        </w:rPr>
        <w:t xml:space="preserve"> </w:t>
      </w:r>
      <w:r w:rsidRPr="00AB5FED">
        <w:t xml:space="preserve">emergency group </w:t>
      </w:r>
      <w:r>
        <w:t xml:space="preserve">state </w:t>
      </w:r>
      <w:r w:rsidRPr="00AB5FED">
        <w:t>cancel response from the MCPTT server to the MCPTT client</w:t>
      </w:r>
      <w:r>
        <w:t>, from the MCPTT server to the MCPTT server and from the MCPTT client to the MCPTT server</w:t>
      </w:r>
      <w:r w:rsidRPr="00AB5FED">
        <w:t>.</w:t>
      </w:r>
      <w:r w:rsidRPr="000032DA">
        <w:t xml:space="preserve"> </w:t>
      </w:r>
    </w:p>
    <w:p w14:paraId="0C0A6A24" w14:textId="77777777" w:rsidR="00171381" w:rsidRPr="00AB5FED" w:rsidRDefault="00171381" w:rsidP="00171381">
      <w:pPr>
        <w:pStyle w:val="NO"/>
      </w:pPr>
      <w:r>
        <w:t>NOTE:</w:t>
      </w:r>
      <w:r>
        <w:tab/>
        <w:t xml:space="preserve">In Rel-14 and Rel-13 versions of this specification the name of this information flow is </w:t>
      </w:r>
      <w:r w:rsidRPr="00C07BCA">
        <w:rPr>
          <w:noProof/>
        </w:rPr>
        <w:t>"</w:t>
      </w:r>
      <w:r>
        <w:t>MCPTT emergency group call cancel response</w:t>
      </w:r>
      <w:r w:rsidRPr="00C07BCA">
        <w:rPr>
          <w:noProof/>
        </w:rPr>
        <w:t>"</w:t>
      </w:r>
      <w:r>
        <w:rPr>
          <w:noProof/>
        </w:rPr>
        <w:t>.</w:t>
      </w:r>
    </w:p>
    <w:p w14:paraId="06969D1B" w14:textId="77777777" w:rsidR="00171381" w:rsidRPr="00AB5FED" w:rsidRDefault="00171381" w:rsidP="00171381">
      <w:pPr>
        <w:pStyle w:val="TH"/>
      </w:pPr>
      <w:r w:rsidRPr="00AB5FED">
        <w:t>Table 10.6.2.2.2a-1</w:t>
      </w:r>
      <w:r>
        <w:t>:</w:t>
      </w:r>
      <w:r w:rsidRPr="00AB5FED">
        <w:t xml:space="preserve"> MCPTT </w:t>
      </w:r>
      <w:r>
        <w:t xml:space="preserve">in-progress </w:t>
      </w:r>
      <w:r w:rsidRPr="00AB5FED">
        <w:t xml:space="preserve">emergency group </w:t>
      </w:r>
      <w:r>
        <w:t xml:space="preserve">state </w:t>
      </w:r>
      <w:r w:rsidRPr="00AB5FED">
        <w:t>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394395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5C6D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ACCA5"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09D745" w14:textId="77777777" w:rsidR="00171381" w:rsidRPr="00AB5FED" w:rsidRDefault="00171381" w:rsidP="00643972">
            <w:pPr>
              <w:pStyle w:val="TAH"/>
              <w:rPr>
                <w:lang w:eastAsia="ja-JP"/>
              </w:rPr>
            </w:pPr>
            <w:r w:rsidRPr="00AB5FED">
              <w:t>Description</w:t>
            </w:r>
          </w:p>
        </w:tc>
      </w:tr>
      <w:tr w:rsidR="00171381" w:rsidRPr="00AB5FED" w14:paraId="5C1FFB9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67F507"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2FD92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AA44D8" w14:textId="77777777" w:rsidR="00171381" w:rsidRPr="00AB5FED" w:rsidRDefault="00171381" w:rsidP="00643972">
            <w:pPr>
              <w:pStyle w:val="TAL"/>
              <w:rPr>
                <w:lang w:eastAsia="ja-JP"/>
              </w:rPr>
            </w:pPr>
            <w:r w:rsidRPr="00AB5FED">
              <w:t>The identity of the cancelling party</w:t>
            </w:r>
          </w:p>
        </w:tc>
      </w:tr>
      <w:tr w:rsidR="00171381" w:rsidRPr="00AB5FED" w14:paraId="1003A37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03C9FD" w14:textId="77777777" w:rsidR="00171381" w:rsidRPr="00AB5FED" w:rsidRDefault="00171381" w:rsidP="00643972">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68CB9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577A82" w14:textId="77777777" w:rsidR="00171381" w:rsidRPr="00AB5FED" w:rsidRDefault="00171381" w:rsidP="00643972">
            <w:pPr>
              <w:pStyle w:val="TAL"/>
              <w:rPr>
                <w:lang w:eastAsia="ja-JP"/>
              </w:rPr>
            </w:pPr>
            <w:r w:rsidRPr="00AB5FED">
              <w:t xml:space="preserve">The MCPTT group ID on which the MCPTT </w:t>
            </w:r>
            <w:r>
              <w:t xml:space="preserve">in-progress </w:t>
            </w:r>
            <w:r w:rsidRPr="00AB5FED">
              <w:t xml:space="preserve">emergency </w:t>
            </w:r>
            <w:r>
              <w:t xml:space="preserve">in-progress </w:t>
            </w:r>
            <w:r w:rsidRPr="00AB5FED">
              <w:t xml:space="preserve">is </w:t>
            </w:r>
            <w:r>
              <w:t>to be cancelled.</w:t>
            </w:r>
          </w:p>
        </w:tc>
      </w:tr>
      <w:tr w:rsidR="00171381" w:rsidRPr="00AB5FED" w14:paraId="700208B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A30F0D" w14:textId="77777777" w:rsidR="00171381" w:rsidRPr="00AB5FED" w:rsidRDefault="00171381" w:rsidP="00643972">
            <w:pPr>
              <w:pStyle w:val="TAL"/>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856B78" w14:textId="77777777" w:rsidR="00171381" w:rsidRPr="00AB5FED" w:rsidRDefault="00171381" w:rsidP="00643972">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78BD46" w14:textId="77777777" w:rsidR="00171381" w:rsidRPr="00AB5FED" w:rsidRDefault="00171381" w:rsidP="00643972">
            <w:pPr>
              <w:pStyle w:val="TAL"/>
            </w:pPr>
            <w:r>
              <w:t>Result of the MCPTT in-progress emergency group state cancel request (success or failure)</w:t>
            </w:r>
          </w:p>
        </w:tc>
      </w:tr>
    </w:tbl>
    <w:p w14:paraId="1915FA21" w14:textId="77777777" w:rsidR="00171381" w:rsidRPr="00AB5FED" w:rsidRDefault="00171381" w:rsidP="00171381">
      <w:pPr>
        <w:rPr>
          <w:lang w:val="en-US" w:eastAsia="zh-CN"/>
        </w:rPr>
      </w:pPr>
    </w:p>
    <w:p w14:paraId="7B2971C4" w14:textId="77777777" w:rsidR="00171381" w:rsidRPr="00AB5FED" w:rsidRDefault="00171381" w:rsidP="00171381">
      <w:pPr>
        <w:pStyle w:val="Heading5"/>
      </w:pPr>
      <w:bookmarkStart w:id="447" w:name="_Toc433209743"/>
      <w:bookmarkStart w:id="448" w:name="_Toc460616016"/>
      <w:bookmarkStart w:id="449" w:name="_Toc460616877"/>
      <w:bookmarkStart w:id="450" w:name="_Toc170895940"/>
      <w:r w:rsidRPr="00AB5FED">
        <w:t>10.6.2.2.3</w:t>
      </w:r>
      <w:r w:rsidRPr="00AB5FED">
        <w:tab/>
      </w:r>
      <w:r>
        <w:t>Void</w:t>
      </w:r>
      <w:bookmarkEnd w:id="447"/>
      <w:bookmarkEnd w:id="448"/>
      <w:bookmarkEnd w:id="449"/>
      <w:bookmarkEnd w:id="450"/>
    </w:p>
    <w:p w14:paraId="7FFE6BBA" w14:textId="77777777" w:rsidR="00171381" w:rsidRPr="00AB5FED" w:rsidRDefault="00171381" w:rsidP="00171381">
      <w:pPr>
        <w:pStyle w:val="Heading5"/>
      </w:pPr>
      <w:bookmarkStart w:id="451" w:name="_Toc460616017"/>
      <w:bookmarkStart w:id="452" w:name="_Toc460616878"/>
      <w:bookmarkStart w:id="453" w:name="_Toc170895941"/>
      <w:r w:rsidRPr="00AB5FED">
        <w:t>10.6.2.2.3a</w:t>
      </w:r>
      <w:r w:rsidRPr="00AB5FED">
        <w:tab/>
      </w:r>
      <w:r>
        <w:t>Void</w:t>
      </w:r>
      <w:bookmarkEnd w:id="451"/>
      <w:bookmarkEnd w:id="452"/>
      <w:bookmarkEnd w:id="453"/>
    </w:p>
    <w:p w14:paraId="5E77C4C4" w14:textId="77777777" w:rsidR="00171381" w:rsidRPr="00AB5FED" w:rsidRDefault="00171381" w:rsidP="00171381">
      <w:pPr>
        <w:pStyle w:val="Heading5"/>
      </w:pPr>
      <w:bookmarkStart w:id="454" w:name="_Toc170895942"/>
      <w:r>
        <w:t>10.6.2.2.3b</w:t>
      </w:r>
      <w:r w:rsidRPr="00AB5FED">
        <w:tab/>
      </w:r>
      <w:r>
        <w:t>Void</w:t>
      </w:r>
      <w:bookmarkEnd w:id="454"/>
    </w:p>
    <w:p w14:paraId="33C47955" w14:textId="77777777" w:rsidR="00171381" w:rsidRPr="00AB5FED" w:rsidRDefault="00171381" w:rsidP="00171381">
      <w:pPr>
        <w:pStyle w:val="Heading5"/>
      </w:pPr>
      <w:bookmarkStart w:id="455" w:name="_Toc433209744"/>
      <w:bookmarkStart w:id="456" w:name="_Toc460616018"/>
      <w:bookmarkStart w:id="457" w:name="_Toc460616879"/>
      <w:bookmarkStart w:id="458" w:name="_Toc170895943"/>
      <w:r w:rsidRPr="00AB5FED">
        <w:t>10.6.2.2.4</w:t>
      </w:r>
      <w:r w:rsidRPr="00AB5FED">
        <w:tab/>
      </w:r>
      <w:r>
        <w:t>Void</w:t>
      </w:r>
      <w:bookmarkEnd w:id="455"/>
      <w:bookmarkEnd w:id="456"/>
      <w:bookmarkEnd w:id="457"/>
      <w:bookmarkEnd w:id="458"/>
    </w:p>
    <w:p w14:paraId="136F7B76" w14:textId="77777777" w:rsidR="00171381" w:rsidRPr="00AB5FED" w:rsidRDefault="00171381" w:rsidP="00171381">
      <w:pPr>
        <w:pStyle w:val="Heading5"/>
      </w:pPr>
      <w:bookmarkStart w:id="459" w:name="_Toc460616019"/>
      <w:bookmarkStart w:id="460" w:name="_Toc460616880"/>
      <w:bookmarkStart w:id="461" w:name="_Toc170895944"/>
      <w:r w:rsidRPr="00AB5FED">
        <w:t>10.6.2.2.4a</w:t>
      </w:r>
      <w:r w:rsidRPr="00AB5FED">
        <w:tab/>
      </w:r>
      <w:r>
        <w:t>Void</w:t>
      </w:r>
      <w:bookmarkEnd w:id="459"/>
      <w:bookmarkEnd w:id="460"/>
      <w:bookmarkEnd w:id="461"/>
    </w:p>
    <w:p w14:paraId="36E01F95" w14:textId="77777777" w:rsidR="00171381" w:rsidRPr="00AB5FED" w:rsidRDefault="00171381" w:rsidP="00171381">
      <w:pPr>
        <w:pStyle w:val="Heading5"/>
      </w:pPr>
      <w:bookmarkStart w:id="462" w:name="_Toc433209745"/>
      <w:bookmarkStart w:id="463" w:name="_Toc460616020"/>
      <w:bookmarkStart w:id="464" w:name="_Toc460616881"/>
      <w:bookmarkStart w:id="465" w:name="_Toc170895945"/>
      <w:r w:rsidRPr="00AB5FED">
        <w:t>10.6.2.2.5</w:t>
      </w:r>
      <w:r w:rsidRPr="00AB5FED">
        <w:tab/>
        <w:t>MCPTT imminent peril group call request</w:t>
      </w:r>
      <w:bookmarkEnd w:id="462"/>
      <w:bookmarkEnd w:id="463"/>
      <w:bookmarkEnd w:id="464"/>
      <w:bookmarkEnd w:id="465"/>
    </w:p>
    <w:p w14:paraId="4F285611" w14:textId="77777777" w:rsidR="00171381" w:rsidRPr="00AB5FED" w:rsidRDefault="00171381" w:rsidP="00171381">
      <w:r w:rsidRPr="00AB5FED">
        <w:t>Table 10.6.2.2.5-1 describes the information flow MCPTT imminent peril group call request from the MCPTT client to the MCPTT server</w:t>
      </w:r>
      <w:r>
        <w:t>, from the MCPTT server to the MCPTT server,</w:t>
      </w:r>
      <w:r w:rsidRPr="00AB5FED">
        <w:t xml:space="preserve"> and from the MCPTT server to the MCPTT client.</w:t>
      </w:r>
    </w:p>
    <w:p w14:paraId="597ABA31" w14:textId="77777777" w:rsidR="00171381" w:rsidRPr="00AB5FED" w:rsidRDefault="00171381" w:rsidP="00171381">
      <w:pPr>
        <w:pStyle w:val="TH"/>
      </w:pPr>
      <w:r w:rsidRPr="00AB5FED">
        <w:lastRenderedPageBreak/>
        <w:t>Table 10.6.2.2.5-1 MCPTT imminent peril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1EAD730" w14:textId="77777777" w:rsidTr="00643972">
        <w:trPr>
          <w:jc w:val="center"/>
        </w:trPr>
        <w:tc>
          <w:tcPr>
            <w:tcW w:w="2405" w:type="dxa"/>
            <w:tcMar>
              <w:top w:w="0" w:type="dxa"/>
              <w:left w:w="108" w:type="dxa"/>
              <w:bottom w:w="0" w:type="dxa"/>
              <w:right w:w="108" w:type="dxa"/>
            </w:tcMar>
            <w:hideMark/>
          </w:tcPr>
          <w:p w14:paraId="5445D8D8"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169CB7A7"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153E4BB3" w14:textId="77777777" w:rsidR="00171381" w:rsidRPr="00AB5FED" w:rsidRDefault="00171381" w:rsidP="00643972">
            <w:pPr>
              <w:pStyle w:val="TAH"/>
            </w:pPr>
            <w:r w:rsidRPr="00AB5FED">
              <w:t>Description</w:t>
            </w:r>
          </w:p>
        </w:tc>
      </w:tr>
      <w:tr w:rsidR="00171381" w:rsidRPr="00AB5FED" w14:paraId="5B5FDEF7" w14:textId="77777777" w:rsidTr="00643972">
        <w:trPr>
          <w:jc w:val="center"/>
        </w:trPr>
        <w:tc>
          <w:tcPr>
            <w:tcW w:w="2405" w:type="dxa"/>
            <w:tcMar>
              <w:top w:w="0" w:type="dxa"/>
              <w:left w:w="108" w:type="dxa"/>
              <w:bottom w:w="0" w:type="dxa"/>
              <w:right w:w="108" w:type="dxa"/>
            </w:tcMar>
            <w:hideMark/>
          </w:tcPr>
          <w:p w14:paraId="794E1903"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44227A5B"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79BCCF0B" w14:textId="77777777" w:rsidR="00171381" w:rsidRPr="00AB5FED" w:rsidRDefault="00171381" w:rsidP="00643972">
            <w:pPr>
              <w:pStyle w:val="TAL"/>
            </w:pPr>
            <w:r w:rsidRPr="00AB5FED">
              <w:t>The identity of the calling party</w:t>
            </w:r>
          </w:p>
        </w:tc>
      </w:tr>
      <w:tr w:rsidR="00171381" w:rsidRPr="00AB5FED" w14:paraId="5038EDBF" w14:textId="77777777" w:rsidTr="00643972">
        <w:trPr>
          <w:jc w:val="center"/>
        </w:trPr>
        <w:tc>
          <w:tcPr>
            <w:tcW w:w="2405" w:type="dxa"/>
            <w:tcMar>
              <w:top w:w="0" w:type="dxa"/>
              <w:left w:w="108" w:type="dxa"/>
              <w:bottom w:w="0" w:type="dxa"/>
              <w:right w:w="108" w:type="dxa"/>
            </w:tcMar>
          </w:tcPr>
          <w:p w14:paraId="07F9A13F" w14:textId="77777777" w:rsidR="00171381" w:rsidRPr="00AB5FED" w:rsidRDefault="00171381" w:rsidP="00643972">
            <w:pPr>
              <w:pStyle w:val="TAL"/>
            </w:pPr>
            <w:r>
              <w:t>Functional alias</w:t>
            </w:r>
          </w:p>
        </w:tc>
        <w:tc>
          <w:tcPr>
            <w:tcW w:w="1097" w:type="dxa"/>
            <w:tcMar>
              <w:top w:w="0" w:type="dxa"/>
              <w:left w:w="108" w:type="dxa"/>
              <w:bottom w:w="0" w:type="dxa"/>
              <w:right w:w="108" w:type="dxa"/>
            </w:tcMar>
          </w:tcPr>
          <w:p w14:paraId="0EAB9680" w14:textId="77777777" w:rsidR="00171381" w:rsidRPr="00AB5FED" w:rsidRDefault="00171381" w:rsidP="00643972">
            <w:pPr>
              <w:pStyle w:val="TAL"/>
            </w:pPr>
            <w:r>
              <w:t>O</w:t>
            </w:r>
          </w:p>
        </w:tc>
        <w:tc>
          <w:tcPr>
            <w:tcW w:w="2700" w:type="dxa"/>
            <w:tcMar>
              <w:top w:w="0" w:type="dxa"/>
              <w:left w:w="108" w:type="dxa"/>
              <w:bottom w:w="0" w:type="dxa"/>
              <w:right w:w="108" w:type="dxa"/>
            </w:tcMar>
          </w:tcPr>
          <w:p w14:paraId="67B97135" w14:textId="77777777" w:rsidR="00171381" w:rsidRPr="00AB5FED" w:rsidRDefault="00171381" w:rsidP="00643972">
            <w:pPr>
              <w:pStyle w:val="TAL"/>
            </w:pPr>
            <w:r>
              <w:t>The functional alias of the calling party</w:t>
            </w:r>
          </w:p>
        </w:tc>
      </w:tr>
      <w:tr w:rsidR="00171381" w:rsidRPr="00AB5FED" w14:paraId="48418402" w14:textId="77777777" w:rsidTr="00643972">
        <w:trPr>
          <w:jc w:val="center"/>
        </w:trPr>
        <w:tc>
          <w:tcPr>
            <w:tcW w:w="2405" w:type="dxa"/>
            <w:tcMar>
              <w:top w:w="0" w:type="dxa"/>
              <w:left w:w="108" w:type="dxa"/>
              <w:bottom w:w="0" w:type="dxa"/>
              <w:right w:w="108" w:type="dxa"/>
            </w:tcMar>
            <w:hideMark/>
          </w:tcPr>
          <w:p w14:paraId="33059D04" w14:textId="77777777" w:rsidR="00171381" w:rsidRPr="00AB5FED" w:rsidRDefault="00171381" w:rsidP="00643972">
            <w:pPr>
              <w:pStyle w:val="TAL"/>
            </w:pPr>
            <w:r w:rsidRPr="00AB5FED">
              <w:t>MCPTT group ID</w:t>
            </w:r>
          </w:p>
        </w:tc>
        <w:tc>
          <w:tcPr>
            <w:tcW w:w="1097" w:type="dxa"/>
            <w:tcMar>
              <w:top w:w="0" w:type="dxa"/>
              <w:left w:w="108" w:type="dxa"/>
              <w:bottom w:w="0" w:type="dxa"/>
              <w:right w:w="108" w:type="dxa"/>
            </w:tcMar>
            <w:hideMark/>
          </w:tcPr>
          <w:p w14:paraId="79657A1E"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450ABEAB" w14:textId="77777777" w:rsidR="00171381" w:rsidRPr="00AB5FED" w:rsidRDefault="00171381" w:rsidP="00643972">
            <w:pPr>
              <w:pStyle w:val="TAL"/>
            </w:pPr>
            <w:r w:rsidRPr="00AB5FED">
              <w:t>The MCPTT group ID on which the call is to be conducted</w:t>
            </w:r>
          </w:p>
        </w:tc>
      </w:tr>
      <w:tr w:rsidR="00171381" w:rsidRPr="00AB5FED" w14:paraId="67F72E9B" w14:textId="77777777" w:rsidTr="00643972">
        <w:trPr>
          <w:jc w:val="center"/>
        </w:trPr>
        <w:tc>
          <w:tcPr>
            <w:tcW w:w="2405" w:type="dxa"/>
            <w:tcMar>
              <w:top w:w="0" w:type="dxa"/>
              <w:left w:w="108" w:type="dxa"/>
              <w:bottom w:w="0" w:type="dxa"/>
              <w:right w:w="108" w:type="dxa"/>
            </w:tcMar>
            <w:hideMark/>
          </w:tcPr>
          <w:p w14:paraId="14720B0F" w14:textId="77777777" w:rsidR="00171381" w:rsidRPr="00AB5FED" w:rsidRDefault="00171381" w:rsidP="00643972">
            <w:pPr>
              <w:pStyle w:val="TAL"/>
            </w:pPr>
            <w:r w:rsidRPr="00AB5FED">
              <w:t>Imminent peril indicator</w:t>
            </w:r>
          </w:p>
        </w:tc>
        <w:tc>
          <w:tcPr>
            <w:tcW w:w="1097" w:type="dxa"/>
            <w:tcMar>
              <w:top w:w="0" w:type="dxa"/>
              <w:left w:w="108" w:type="dxa"/>
              <w:bottom w:w="0" w:type="dxa"/>
              <w:right w:w="108" w:type="dxa"/>
            </w:tcMar>
            <w:hideMark/>
          </w:tcPr>
          <w:p w14:paraId="761EF91D"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1D47D65B" w14:textId="77777777" w:rsidR="00171381" w:rsidRPr="00AB5FED" w:rsidRDefault="00171381" w:rsidP="00643972">
            <w:pPr>
              <w:pStyle w:val="TAL"/>
            </w:pPr>
            <w:r w:rsidRPr="00AB5FED">
              <w:t>Indicates that the group call request is an imminent peril call</w:t>
            </w:r>
          </w:p>
        </w:tc>
      </w:tr>
      <w:tr w:rsidR="00171381" w:rsidRPr="00AB5FED" w14:paraId="394F8747" w14:textId="77777777" w:rsidTr="00643972">
        <w:trPr>
          <w:jc w:val="center"/>
        </w:trPr>
        <w:tc>
          <w:tcPr>
            <w:tcW w:w="2405" w:type="dxa"/>
            <w:tcMar>
              <w:top w:w="0" w:type="dxa"/>
              <w:left w:w="108" w:type="dxa"/>
              <w:bottom w:w="0" w:type="dxa"/>
              <w:right w:w="108" w:type="dxa"/>
            </w:tcMar>
            <w:hideMark/>
          </w:tcPr>
          <w:p w14:paraId="10C3F070" w14:textId="484CADE4" w:rsidR="00171381" w:rsidRPr="00AB5FED" w:rsidRDefault="00171381" w:rsidP="00643972">
            <w:pPr>
              <w:pStyle w:val="TAL"/>
            </w:pPr>
            <w:r w:rsidRPr="00AB5FED">
              <w:t>Implicit floor request</w:t>
            </w:r>
            <w:r>
              <w:t xml:space="preserve"> (</w:t>
            </w:r>
            <w:r w:rsidR="00E40BBD">
              <w:t>see </w:t>
            </w:r>
            <w:r>
              <w:t>NOTE)</w:t>
            </w:r>
          </w:p>
        </w:tc>
        <w:tc>
          <w:tcPr>
            <w:tcW w:w="1097" w:type="dxa"/>
            <w:tcMar>
              <w:top w:w="0" w:type="dxa"/>
              <w:left w:w="108" w:type="dxa"/>
              <w:bottom w:w="0" w:type="dxa"/>
              <w:right w:w="108" w:type="dxa"/>
            </w:tcMar>
            <w:hideMark/>
          </w:tcPr>
          <w:p w14:paraId="47EBC364" w14:textId="77777777" w:rsidR="00171381" w:rsidRPr="00AB5FED" w:rsidRDefault="00171381" w:rsidP="00643972">
            <w:pPr>
              <w:pStyle w:val="TAL"/>
            </w:pPr>
            <w:r w:rsidRPr="00AB5FED">
              <w:t>O</w:t>
            </w:r>
          </w:p>
        </w:tc>
        <w:tc>
          <w:tcPr>
            <w:tcW w:w="2700" w:type="dxa"/>
            <w:tcMar>
              <w:top w:w="0" w:type="dxa"/>
              <w:left w:w="108" w:type="dxa"/>
              <w:bottom w:w="0" w:type="dxa"/>
              <w:right w:w="108" w:type="dxa"/>
            </w:tcMar>
            <w:hideMark/>
          </w:tcPr>
          <w:p w14:paraId="3AB3B0D7" w14:textId="77777777" w:rsidR="00171381" w:rsidRDefault="00171381" w:rsidP="00643972">
            <w:pPr>
              <w:pStyle w:val="TAL"/>
            </w:pPr>
            <w:r>
              <w:t>Indicates that the originating client requests the floor</w:t>
            </w:r>
          </w:p>
          <w:p w14:paraId="1A93F5F5" w14:textId="77777777" w:rsidR="00171381" w:rsidRPr="00AB5FED" w:rsidRDefault="00171381" w:rsidP="00643972">
            <w:pPr>
              <w:pStyle w:val="TAL"/>
            </w:pPr>
          </w:p>
        </w:tc>
      </w:tr>
      <w:tr w:rsidR="00171381" w:rsidRPr="00AB5FED" w14:paraId="2E61A904" w14:textId="77777777" w:rsidTr="00643972">
        <w:trPr>
          <w:jc w:val="center"/>
        </w:trPr>
        <w:tc>
          <w:tcPr>
            <w:tcW w:w="2405" w:type="dxa"/>
            <w:tcMar>
              <w:top w:w="0" w:type="dxa"/>
              <w:left w:w="108" w:type="dxa"/>
              <w:bottom w:w="0" w:type="dxa"/>
              <w:right w:w="108" w:type="dxa"/>
            </w:tcMar>
          </w:tcPr>
          <w:p w14:paraId="3B058F60" w14:textId="77777777" w:rsidR="00171381" w:rsidRPr="00AB5FED" w:rsidRDefault="00171381" w:rsidP="00643972">
            <w:pPr>
              <w:pStyle w:val="TAL"/>
            </w:pPr>
            <w:r>
              <w:t>Requested priority</w:t>
            </w:r>
          </w:p>
        </w:tc>
        <w:tc>
          <w:tcPr>
            <w:tcW w:w="1097" w:type="dxa"/>
            <w:tcMar>
              <w:top w:w="0" w:type="dxa"/>
              <w:left w:w="108" w:type="dxa"/>
              <w:bottom w:w="0" w:type="dxa"/>
              <w:right w:w="108" w:type="dxa"/>
            </w:tcMar>
          </w:tcPr>
          <w:p w14:paraId="5F5A34E2" w14:textId="77777777" w:rsidR="00171381" w:rsidRPr="00AB5FED" w:rsidRDefault="00171381" w:rsidP="00643972">
            <w:pPr>
              <w:pStyle w:val="TAL"/>
            </w:pPr>
            <w:r>
              <w:t>O</w:t>
            </w:r>
          </w:p>
        </w:tc>
        <w:tc>
          <w:tcPr>
            <w:tcW w:w="2700" w:type="dxa"/>
            <w:tcMar>
              <w:top w:w="0" w:type="dxa"/>
              <w:left w:w="108" w:type="dxa"/>
              <w:bottom w:w="0" w:type="dxa"/>
              <w:right w:w="108" w:type="dxa"/>
            </w:tcMar>
          </w:tcPr>
          <w:p w14:paraId="22ABA83B" w14:textId="77777777" w:rsidR="00171381" w:rsidRDefault="00171381" w:rsidP="00643972">
            <w:pPr>
              <w:pStyle w:val="TAL"/>
            </w:pPr>
            <w:r>
              <w:t>Priority level requested for the call.</w:t>
            </w:r>
          </w:p>
        </w:tc>
      </w:tr>
      <w:tr w:rsidR="00171381" w:rsidRPr="00AB5FED" w14:paraId="0D112BC7" w14:textId="77777777" w:rsidTr="00643972">
        <w:trPr>
          <w:jc w:val="center"/>
        </w:trPr>
        <w:tc>
          <w:tcPr>
            <w:tcW w:w="2405" w:type="dxa"/>
            <w:tcMar>
              <w:top w:w="0" w:type="dxa"/>
              <w:left w:w="108" w:type="dxa"/>
              <w:bottom w:w="0" w:type="dxa"/>
              <w:right w:w="108" w:type="dxa"/>
            </w:tcMar>
            <w:hideMark/>
          </w:tcPr>
          <w:p w14:paraId="739DC02A" w14:textId="77777777" w:rsidR="00171381" w:rsidRPr="00AB5FED" w:rsidRDefault="00171381" w:rsidP="00643972">
            <w:pPr>
              <w:pStyle w:val="TAL"/>
            </w:pPr>
            <w:r>
              <w:t>Location</w:t>
            </w:r>
          </w:p>
        </w:tc>
        <w:tc>
          <w:tcPr>
            <w:tcW w:w="1097" w:type="dxa"/>
            <w:tcMar>
              <w:top w:w="0" w:type="dxa"/>
              <w:left w:w="108" w:type="dxa"/>
              <w:bottom w:w="0" w:type="dxa"/>
              <w:right w:w="108" w:type="dxa"/>
            </w:tcMar>
            <w:hideMark/>
          </w:tcPr>
          <w:p w14:paraId="05E1F091" w14:textId="77777777" w:rsidR="00171381" w:rsidRPr="00AB5FED" w:rsidRDefault="00171381" w:rsidP="00643972">
            <w:pPr>
              <w:pStyle w:val="TAL"/>
            </w:pPr>
            <w:r>
              <w:t>O</w:t>
            </w:r>
          </w:p>
        </w:tc>
        <w:tc>
          <w:tcPr>
            <w:tcW w:w="2700" w:type="dxa"/>
            <w:tcMar>
              <w:top w:w="0" w:type="dxa"/>
              <w:left w:w="108" w:type="dxa"/>
              <w:bottom w:w="0" w:type="dxa"/>
              <w:right w:w="108" w:type="dxa"/>
            </w:tcMar>
            <w:hideMark/>
          </w:tcPr>
          <w:p w14:paraId="47D68DF8" w14:textId="77777777" w:rsidR="00171381" w:rsidRDefault="00171381" w:rsidP="00643972">
            <w:pPr>
              <w:pStyle w:val="TAL"/>
            </w:pPr>
            <w:r>
              <w:t>Location of the calling party</w:t>
            </w:r>
          </w:p>
        </w:tc>
      </w:tr>
      <w:tr w:rsidR="00171381" w:rsidRPr="00AB5FED" w14:paraId="4EAE1E90" w14:textId="77777777" w:rsidTr="00643972">
        <w:trPr>
          <w:trHeight w:val="330"/>
          <w:jc w:val="center"/>
        </w:trPr>
        <w:tc>
          <w:tcPr>
            <w:tcW w:w="6202" w:type="dxa"/>
            <w:gridSpan w:val="3"/>
            <w:tcMar>
              <w:top w:w="0" w:type="dxa"/>
              <w:left w:w="108" w:type="dxa"/>
              <w:bottom w:w="0" w:type="dxa"/>
              <w:right w:w="108" w:type="dxa"/>
            </w:tcMar>
            <w:hideMark/>
          </w:tcPr>
          <w:p w14:paraId="66C92C1C" w14:textId="77777777" w:rsidR="00171381" w:rsidRDefault="00171381" w:rsidP="00643972">
            <w:pPr>
              <w:pStyle w:val="TAN"/>
            </w:pPr>
            <w:r w:rsidRPr="00944B23">
              <w:rPr>
                <w:lang w:val="en-US" w:eastAsia="zh-CN"/>
              </w:rPr>
              <w:t>N</w:t>
            </w:r>
            <w:r>
              <w:rPr>
                <w:rFonts w:hint="eastAsia"/>
                <w:lang w:val="en-US" w:eastAsia="zh-CN"/>
              </w:rPr>
              <w:t>OTE</w:t>
            </w:r>
            <w:r w:rsidRPr="00944B23">
              <w:rPr>
                <w:lang w:val="en-US" w:eastAsia="zh-CN"/>
              </w:rPr>
              <w:t>:</w:t>
            </w:r>
            <w:r>
              <w:rPr>
                <w:lang w:val="en-US" w:eastAsia="zh-CN"/>
              </w:rPr>
              <w:tab/>
              <w:t xml:space="preserve">This element shall be included only when </w:t>
            </w:r>
            <w:r>
              <w:t xml:space="preserve">this information flow is from the client to the server or from the server to the server and the </w:t>
            </w:r>
            <w:r w:rsidRPr="00AB5FED">
              <w:t>originating client request</w:t>
            </w:r>
            <w:r w:rsidRPr="00AB5FED">
              <w:rPr>
                <w:rFonts w:hint="eastAsia"/>
                <w:lang w:eastAsia="zh-CN"/>
              </w:rPr>
              <w:t>s</w:t>
            </w:r>
            <w:r w:rsidRPr="00AB5FED">
              <w:t xml:space="preserve"> the floor</w:t>
            </w:r>
            <w:r>
              <w:t>.</w:t>
            </w:r>
          </w:p>
        </w:tc>
      </w:tr>
    </w:tbl>
    <w:p w14:paraId="08D765D7" w14:textId="77777777" w:rsidR="00171381" w:rsidRPr="00AB5FED" w:rsidRDefault="00171381" w:rsidP="00171381">
      <w:pPr>
        <w:rPr>
          <w:lang w:eastAsia="zh-CN"/>
        </w:rPr>
      </w:pPr>
    </w:p>
    <w:p w14:paraId="4A6A8F52" w14:textId="77777777" w:rsidR="00171381" w:rsidRPr="00AB5FED" w:rsidRDefault="00171381" w:rsidP="00171381">
      <w:pPr>
        <w:pStyle w:val="Heading5"/>
      </w:pPr>
      <w:bookmarkStart w:id="466" w:name="_Toc460616021"/>
      <w:bookmarkStart w:id="467" w:name="_Toc460616882"/>
      <w:bookmarkStart w:id="468" w:name="_Toc170895946"/>
      <w:r w:rsidRPr="00AB5FED">
        <w:t>10.6.2.2.5a</w:t>
      </w:r>
      <w:r w:rsidRPr="00AB5FED">
        <w:tab/>
        <w:t>MCPTT imminent peril group call response</w:t>
      </w:r>
      <w:bookmarkEnd w:id="466"/>
      <w:bookmarkEnd w:id="467"/>
      <w:bookmarkEnd w:id="468"/>
    </w:p>
    <w:p w14:paraId="750908B0" w14:textId="77777777" w:rsidR="00171381" w:rsidRPr="00AB5FED" w:rsidRDefault="00171381" w:rsidP="00171381">
      <w:r w:rsidRPr="00AB5FED">
        <w:t>Table 10.6.2.2.5a-1 describes the information flow MCPTT imminent peril group call response from the MCPTT client to the MCPTT server</w:t>
      </w:r>
      <w:r>
        <w:t>, from the MCPTT server to the MCPTT server,</w:t>
      </w:r>
      <w:r w:rsidRPr="00AB5FED">
        <w:t xml:space="preserve"> and from the MCPTT server to the MCPTT client.</w:t>
      </w:r>
    </w:p>
    <w:p w14:paraId="769F4836" w14:textId="77777777" w:rsidR="00171381" w:rsidRPr="00AB5FED" w:rsidRDefault="00171381" w:rsidP="00171381">
      <w:pPr>
        <w:pStyle w:val="TH"/>
      </w:pPr>
      <w:r w:rsidRPr="00AB5FED">
        <w:t>Table 10.6.2.2.5a-1 MCPTT imminent peril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9CBF15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23E9F"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492F1C"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A0F461" w14:textId="77777777" w:rsidR="00171381" w:rsidRPr="00AB5FED" w:rsidRDefault="00171381" w:rsidP="00643972">
            <w:pPr>
              <w:pStyle w:val="TAH"/>
            </w:pPr>
            <w:r w:rsidRPr="00AB5FED">
              <w:t>Description</w:t>
            </w:r>
          </w:p>
        </w:tc>
      </w:tr>
      <w:tr w:rsidR="00171381" w:rsidRPr="00AB5FED" w14:paraId="710B290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F6C172"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67EB4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BA2431" w14:textId="77777777" w:rsidR="00171381" w:rsidRPr="00AB5FED" w:rsidRDefault="00171381" w:rsidP="00643972">
            <w:pPr>
              <w:pStyle w:val="TAL"/>
            </w:pPr>
            <w:r w:rsidRPr="00AB5FED">
              <w:t>The identity of the calling party</w:t>
            </w:r>
          </w:p>
        </w:tc>
      </w:tr>
      <w:tr w:rsidR="00171381" w:rsidRPr="00AB5FED" w14:paraId="760BC6A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3167A7"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624C6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1A0A5A" w14:textId="77777777" w:rsidR="00171381" w:rsidRPr="00AB5FED" w:rsidRDefault="00171381" w:rsidP="00643972">
            <w:pPr>
              <w:pStyle w:val="TAL"/>
            </w:pPr>
            <w:r w:rsidRPr="00AB5FED">
              <w:t>The MCPTT group ID on which the call is to be conducted</w:t>
            </w:r>
          </w:p>
        </w:tc>
      </w:tr>
      <w:tr w:rsidR="00171381" w:rsidRPr="00AB5FED" w14:paraId="404909C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D00793" w14:textId="77777777" w:rsidR="00171381" w:rsidRPr="00AB5FED" w:rsidRDefault="00171381" w:rsidP="00643972">
            <w:pPr>
              <w:pStyle w:val="TAL"/>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BF5A43"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F6773C" w14:textId="77777777" w:rsidR="00171381" w:rsidRPr="00AB5FED" w:rsidRDefault="00171381" w:rsidP="00643972">
            <w:pPr>
              <w:pStyle w:val="TAL"/>
            </w:pPr>
            <w:r w:rsidRPr="00427AD1">
              <w:t xml:space="preserve">Result of the </w:t>
            </w:r>
            <w:r>
              <w:t>MCPTT imminent peril group</w:t>
            </w:r>
            <w:r w:rsidRPr="00427AD1">
              <w:t xml:space="preserve"> </w:t>
            </w:r>
            <w:r>
              <w:t>call</w:t>
            </w:r>
            <w:r w:rsidRPr="00427AD1">
              <w:t xml:space="preserve"> request </w:t>
            </w:r>
            <w:r>
              <w:t>(</w:t>
            </w:r>
            <w:r w:rsidRPr="00427AD1">
              <w:t>success or fail</w:t>
            </w:r>
            <w:r>
              <w:t>ure)</w:t>
            </w:r>
          </w:p>
        </w:tc>
      </w:tr>
    </w:tbl>
    <w:p w14:paraId="4D099826" w14:textId="77777777" w:rsidR="00171381" w:rsidRPr="00AB5FED" w:rsidRDefault="00171381" w:rsidP="00171381">
      <w:pPr>
        <w:rPr>
          <w:lang w:val="en-US" w:eastAsia="zh-CN"/>
        </w:rPr>
      </w:pPr>
    </w:p>
    <w:p w14:paraId="041EB6C3" w14:textId="77777777" w:rsidR="00171381" w:rsidRPr="00AB5FED" w:rsidRDefault="00171381" w:rsidP="00171381">
      <w:pPr>
        <w:pStyle w:val="Heading5"/>
      </w:pPr>
      <w:bookmarkStart w:id="469" w:name="_Toc433209746"/>
      <w:bookmarkStart w:id="470" w:name="_Toc460616022"/>
      <w:bookmarkStart w:id="471" w:name="_Toc460616883"/>
      <w:bookmarkStart w:id="472" w:name="_Toc170895947"/>
      <w:r w:rsidRPr="00AB5FED">
        <w:t>10.6.2.2.6</w:t>
      </w:r>
      <w:r w:rsidRPr="00AB5FED">
        <w:tab/>
        <w:t xml:space="preserve">MCPTT </w:t>
      </w:r>
      <w:r>
        <w:t xml:space="preserve">in-progress </w:t>
      </w:r>
      <w:r w:rsidRPr="00AB5FED">
        <w:t xml:space="preserve">imminent peril group </w:t>
      </w:r>
      <w:r>
        <w:t xml:space="preserve">state </w:t>
      </w:r>
      <w:r w:rsidRPr="00AB5FED">
        <w:t>cancel request</w:t>
      </w:r>
      <w:bookmarkEnd w:id="469"/>
      <w:bookmarkEnd w:id="470"/>
      <w:bookmarkEnd w:id="471"/>
      <w:bookmarkEnd w:id="472"/>
    </w:p>
    <w:p w14:paraId="2955F8DC" w14:textId="77777777" w:rsidR="00171381" w:rsidRDefault="00171381" w:rsidP="00171381">
      <w:r w:rsidRPr="00AB5FED">
        <w:t xml:space="preserve">Table 10.6.2.2.6-1 describes the information flow MCPTT </w:t>
      </w:r>
      <w:r>
        <w:t xml:space="preserve">in-progress </w:t>
      </w:r>
      <w:r w:rsidRPr="00AB5FED">
        <w:t xml:space="preserve">imminent peril group </w:t>
      </w:r>
      <w:r>
        <w:t xml:space="preserve">state </w:t>
      </w:r>
      <w:r w:rsidRPr="00AB5FED">
        <w:t>cancel request from the MCPTT client to the MCPTT server</w:t>
      </w:r>
      <w:r>
        <w:t>, from the MCPTT server to the MCPTT server,</w:t>
      </w:r>
      <w:r w:rsidRPr="00AB5FED">
        <w:t xml:space="preserve"> and from the MCPTT server to the MCPTT client.</w:t>
      </w:r>
      <w:r w:rsidRPr="00E80F60">
        <w:t xml:space="preserve"> </w:t>
      </w:r>
    </w:p>
    <w:p w14:paraId="6238D53B" w14:textId="77777777" w:rsidR="00171381" w:rsidRPr="00AB5FED" w:rsidRDefault="00171381" w:rsidP="00171381">
      <w:pPr>
        <w:pStyle w:val="NO"/>
      </w:pPr>
      <w:r>
        <w:t>NOTE:</w:t>
      </w:r>
      <w:r>
        <w:tab/>
        <w:t xml:space="preserve">In Rel-14 and Rel-13 versions of this specification the name of this information flow is </w:t>
      </w:r>
      <w:r w:rsidRPr="00C07BCA">
        <w:rPr>
          <w:noProof/>
        </w:rPr>
        <w:t>"</w:t>
      </w:r>
      <w:r>
        <w:t>MCPTT imminent peril group call cancel request</w:t>
      </w:r>
      <w:r w:rsidRPr="00C07BCA">
        <w:rPr>
          <w:noProof/>
        </w:rPr>
        <w:t>"</w:t>
      </w:r>
      <w:r>
        <w:rPr>
          <w:noProof/>
        </w:rPr>
        <w:t>.</w:t>
      </w:r>
    </w:p>
    <w:p w14:paraId="395912F3" w14:textId="77777777" w:rsidR="00171381" w:rsidRPr="00AB5FED" w:rsidRDefault="00171381" w:rsidP="00171381">
      <w:pPr>
        <w:pStyle w:val="TH"/>
      </w:pPr>
      <w:r w:rsidRPr="00AB5FED">
        <w:t xml:space="preserve">Table 10.6.2.2.6-1 MCPTT </w:t>
      </w:r>
      <w:r>
        <w:t xml:space="preserve">in-progress </w:t>
      </w:r>
      <w:r w:rsidRPr="00AB5FED">
        <w:t xml:space="preserve">imminent peril group </w:t>
      </w:r>
      <w:r>
        <w:t xml:space="preserve">state </w:t>
      </w:r>
      <w:r w:rsidRPr="00AB5FED">
        <w:t>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FCDF63D" w14:textId="77777777" w:rsidTr="00643972">
        <w:trPr>
          <w:jc w:val="center"/>
        </w:trPr>
        <w:tc>
          <w:tcPr>
            <w:tcW w:w="2405" w:type="dxa"/>
            <w:tcMar>
              <w:top w:w="0" w:type="dxa"/>
              <w:left w:w="108" w:type="dxa"/>
              <w:bottom w:w="0" w:type="dxa"/>
              <w:right w:w="108" w:type="dxa"/>
            </w:tcMar>
            <w:hideMark/>
          </w:tcPr>
          <w:p w14:paraId="2938B7F0"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7FF54CD9"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009218CC" w14:textId="77777777" w:rsidR="00171381" w:rsidRPr="00AB5FED" w:rsidRDefault="00171381" w:rsidP="00643972">
            <w:pPr>
              <w:pStyle w:val="TAH"/>
            </w:pPr>
            <w:r w:rsidRPr="00AB5FED">
              <w:t>Description</w:t>
            </w:r>
          </w:p>
        </w:tc>
      </w:tr>
      <w:tr w:rsidR="00171381" w:rsidRPr="00AB5FED" w14:paraId="3310F129" w14:textId="77777777" w:rsidTr="00643972">
        <w:trPr>
          <w:jc w:val="center"/>
        </w:trPr>
        <w:tc>
          <w:tcPr>
            <w:tcW w:w="2405" w:type="dxa"/>
            <w:tcMar>
              <w:top w:w="0" w:type="dxa"/>
              <w:left w:w="108" w:type="dxa"/>
              <w:bottom w:w="0" w:type="dxa"/>
              <w:right w:w="108" w:type="dxa"/>
            </w:tcMar>
            <w:hideMark/>
          </w:tcPr>
          <w:p w14:paraId="1B6C81D7"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2CBDE7E7"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C7657BF" w14:textId="77777777" w:rsidR="00171381" w:rsidRPr="00AB5FED" w:rsidRDefault="00171381" w:rsidP="00643972">
            <w:pPr>
              <w:pStyle w:val="TAL"/>
            </w:pPr>
            <w:r w:rsidRPr="00AB5FED">
              <w:t>The identity of the cancelling party</w:t>
            </w:r>
          </w:p>
        </w:tc>
      </w:tr>
      <w:tr w:rsidR="00171381" w:rsidRPr="00AB5FED" w14:paraId="269F6F5C" w14:textId="77777777" w:rsidTr="00643972">
        <w:trPr>
          <w:jc w:val="center"/>
        </w:trPr>
        <w:tc>
          <w:tcPr>
            <w:tcW w:w="2405" w:type="dxa"/>
            <w:tcMar>
              <w:top w:w="0" w:type="dxa"/>
              <w:left w:w="108" w:type="dxa"/>
              <w:bottom w:w="0" w:type="dxa"/>
              <w:right w:w="108" w:type="dxa"/>
            </w:tcMar>
            <w:hideMark/>
          </w:tcPr>
          <w:p w14:paraId="2C008345" w14:textId="77777777" w:rsidR="00171381" w:rsidRPr="00AB5FED" w:rsidRDefault="00171381" w:rsidP="00643972">
            <w:pPr>
              <w:pStyle w:val="TAL"/>
            </w:pPr>
            <w:r w:rsidRPr="00AB5FED">
              <w:t>MCPTT group ID</w:t>
            </w:r>
          </w:p>
        </w:tc>
        <w:tc>
          <w:tcPr>
            <w:tcW w:w="1097" w:type="dxa"/>
            <w:tcMar>
              <w:top w:w="0" w:type="dxa"/>
              <w:left w:w="108" w:type="dxa"/>
              <w:bottom w:w="0" w:type="dxa"/>
              <w:right w:w="108" w:type="dxa"/>
            </w:tcMar>
            <w:hideMark/>
          </w:tcPr>
          <w:p w14:paraId="2AB8AB96"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99B51D8" w14:textId="77777777" w:rsidR="00171381" w:rsidRPr="00AB5FED" w:rsidRDefault="00171381" w:rsidP="00643972">
            <w:pPr>
              <w:pStyle w:val="TAL"/>
            </w:pPr>
            <w:r w:rsidRPr="00AB5FED">
              <w:t xml:space="preserve">The MCPTT group ID on which the imminent peril </w:t>
            </w:r>
            <w:r>
              <w:t>group state</w:t>
            </w:r>
            <w:r w:rsidRPr="00AB5FED">
              <w:t xml:space="preserve"> is to be cancelled</w:t>
            </w:r>
          </w:p>
        </w:tc>
      </w:tr>
    </w:tbl>
    <w:p w14:paraId="4D7FF67C" w14:textId="77777777" w:rsidR="00171381" w:rsidRPr="00AB5FED" w:rsidRDefault="00171381" w:rsidP="00171381">
      <w:pPr>
        <w:rPr>
          <w:lang w:eastAsia="zh-CN"/>
        </w:rPr>
      </w:pPr>
    </w:p>
    <w:p w14:paraId="411FD9A0" w14:textId="77777777" w:rsidR="00171381" w:rsidRPr="00AB5FED" w:rsidRDefault="00171381" w:rsidP="00171381">
      <w:pPr>
        <w:pStyle w:val="Heading5"/>
      </w:pPr>
      <w:bookmarkStart w:id="473" w:name="_Toc460616023"/>
      <w:bookmarkStart w:id="474" w:name="_Toc460616884"/>
      <w:bookmarkStart w:id="475" w:name="_Toc170895948"/>
      <w:r w:rsidRPr="00AB5FED">
        <w:t>10.6.2.2.6a</w:t>
      </w:r>
      <w:r w:rsidRPr="00AB5FED">
        <w:tab/>
        <w:t xml:space="preserve">MCPTT </w:t>
      </w:r>
      <w:r>
        <w:t xml:space="preserve">in-progress </w:t>
      </w:r>
      <w:r w:rsidRPr="00AB5FED">
        <w:t xml:space="preserve">imminent peril group </w:t>
      </w:r>
      <w:r>
        <w:t xml:space="preserve">state </w:t>
      </w:r>
      <w:r w:rsidRPr="00AB5FED">
        <w:t>cancel response</w:t>
      </w:r>
      <w:bookmarkEnd w:id="473"/>
      <w:bookmarkEnd w:id="474"/>
      <w:bookmarkEnd w:id="475"/>
    </w:p>
    <w:p w14:paraId="7DEC9C26" w14:textId="77777777" w:rsidR="00171381" w:rsidRDefault="00171381" w:rsidP="00171381">
      <w:r w:rsidRPr="00AB5FED">
        <w:t xml:space="preserve">Table 10.6.2.2.6a-1 describes the information flow MCPTT </w:t>
      </w:r>
      <w:r>
        <w:t xml:space="preserve">in-progress </w:t>
      </w:r>
      <w:r w:rsidRPr="00AB5FED">
        <w:t xml:space="preserve">imminent peril group </w:t>
      </w:r>
      <w:r>
        <w:t xml:space="preserve">state </w:t>
      </w:r>
      <w:r w:rsidRPr="00AB5FED">
        <w:t>cancel response from the MCPTT client to the MCPTT server</w:t>
      </w:r>
      <w:r>
        <w:t>, from the MCPTT server to the MCPTT server,</w:t>
      </w:r>
      <w:r w:rsidRPr="00AB5FED">
        <w:t xml:space="preserve"> and from the MCPTT server to the MCPTT client.</w:t>
      </w:r>
      <w:r w:rsidRPr="00E80F60">
        <w:t xml:space="preserve"> </w:t>
      </w:r>
    </w:p>
    <w:p w14:paraId="792F5384" w14:textId="77777777" w:rsidR="00171381" w:rsidRPr="00AB5FED" w:rsidRDefault="00171381" w:rsidP="00171381">
      <w:pPr>
        <w:pStyle w:val="NO"/>
      </w:pPr>
      <w:r>
        <w:lastRenderedPageBreak/>
        <w:t>NOTE:</w:t>
      </w:r>
      <w:r>
        <w:tab/>
        <w:t xml:space="preserve">In Rel-14 and Rel-13 versions of this specification the name of this information flow is </w:t>
      </w:r>
      <w:r w:rsidRPr="00C07BCA">
        <w:rPr>
          <w:noProof/>
        </w:rPr>
        <w:t>"</w:t>
      </w:r>
      <w:r>
        <w:t>MCPTT imminent peril group call cancel response</w:t>
      </w:r>
      <w:r w:rsidRPr="00C07BCA">
        <w:rPr>
          <w:noProof/>
        </w:rPr>
        <w:t>"</w:t>
      </w:r>
      <w:r>
        <w:rPr>
          <w:noProof/>
        </w:rPr>
        <w:t>.</w:t>
      </w:r>
    </w:p>
    <w:p w14:paraId="27A3D695" w14:textId="77777777" w:rsidR="00171381" w:rsidRPr="00AB5FED" w:rsidRDefault="00171381" w:rsidP="00171381">
      <w:pPr>
        <w:pStyle w:val="TH"/>
      </w:pPr>
      <w:r w:rsidRPr="00AB5FED">
        <w:t xml:space="preserve">Table 10.6.2.2.6a-1 MCPTT </w:t>
      </w:r>
      <w:r>
        <w:t xml:space="preserve">in-progress </w:t>
      </w:r>
      <w:r w:rsidRPr="00AB5FED">
        <w:t xml:space="preserve">imminent peril group </w:t>
      </w:r>
      <w:r>
        <w:t xml:space="preserve">state </w:t>
      </w:r>
      <w:r w:rsidRPr="00AB5FED">
        <w:t>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09C058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6BCDB2"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F0F03"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AFCEC3" w14:textId="77777777" w:rsidR="00171381" w:rsidRPr="00AB5FED" w:rsidRDefault="00171381" w:rsidP="00643972">
            <w:pPr>
              <w:pStyle w:val="TAH"/>
            </w:pPr>
            <w:r w:rsidRPr="00AB5FED">
              <w:t>Description</w:t>
            </w:r>
          </w:p>
        </w:tc>
      </w:tr>
      <w:tr w:rsidR="00171381" w:rsidRPr="00AB5FED" w14:paraId="3EE4EBA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8CDB17"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BDF36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2F5536" w14:textId="77777777" w:rsidR="00171381" w:rsidRPr="00AB5FED" w:rsidRDefault="00171381" w:rsidP="00643972">
            <w:pPr>
              <w:pStyle w:val="TAL"/>
            </w:pPr>
            <w:r w:rsidRPr="00AB5FED">
              <w:t>The identity of the cancelling party</w:t>
            </w:r>
          </w:p>
        </w:tc>
      </w:tr>
      <w:tr w:rsidR="00171381" w:rsidRPr="00AB5FED" w14:paraId="415DEF2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078CB"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706D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EF6E0F" w14:textId="77777777" w:rsidR="00171381" w:rsidRPr="00AB5FED" w:rsidRDefault="00171381" w:rsidP="00643972">
            <w:pPr>
              <w:pStyle w:val="TAL"/>
            </w:pPr>
            <w:r w:rsidRPr="00AB5FED">
              <w:t xml:space="preserve">The MCPTT group ID on which the imminent peril </w:t>
            </w:r>
            <w:r>
              <w:t xml:space="preserve">group state </w:t>
            </w:r>
            <w:r w:rsidRPr="00AB5FED">
              <w:t>is to be cancelled</w:t>
            </w:r>
          </w:p>
        </w:tc>
      </w:tr>
      <w:tr w:rsidR="00171381" w:rsidRPr="00AB5FED" w14:paraId="38FCA6D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AC3309" w14:textId="77777777" w:rsidR="00171381" w:rsidRPr="00AB5FED" w:rsidRDefault="00171381" w:rsidP="00643972">
            <w:pPr>
              <w:pStyle w:val="TAL"/>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EBCE2" w14:textId="77777777" w:rsidR="00171381" w:rsidRPr="00AB5FED" w:rsidRDefault="00171381" w:rsidP="00643972">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10F110" w14:textId="77777777" w:rsidR="00171381" w:rsidRPr="00AB5FED" w:rsidRDefault="00171381" w:rsidP="00643972">
            <w:pPr>
              <w:pStyle w:val="TAL"/>
            </w:pPr>
            <w:r>
              <w:t>Result of the MCPTT in-progress imminent peril group state cancel request (success or failure)</w:t>
            </w:r>
          </w:p>
        </w:tc>
      </w:tr>
    </w:tbl>
    <w:p w14:paraId="4F9855A6" w14:textId="77777777" w:rsidR="00171381" w:rsidRPr="00AB5FED" w:rsidRDefault="00171381" w:rsidP="00171381">
      <w:pPr>
        <w:rPr>
          <w:lang w:val="en-US" w:eastAsia="zh-CN"/>
        </w:rPr>
      </w:pPr>
    </w:p>
    <w:p w14:paraId="221AA436" w14:textId="77777777" w:rsidR="00171381" w:rsidRPr="00AB5FED" w:rsidRDefault="00171381" w:rsidP="00171381">
      <w:pPr>
        <w:pStyle w:val="Heading5"/>
      </w:pPr>
      <w:bookmarkStart w:id="476" w:name="_Toc460616024"/>
      <w:bookmarkStart w:id="477" w:name="_Toc460616885"/>
      <w:bookmarkStart w:id="478" w:name="_Toc170895949"/>
      <w:r w:rsidRPr="00AB5FED">
        <w:t>10.6.2.2.7</w:t>
      </w:r>
      <w:r w:rsidRPr="00AB5FED">
        <w:tab/>
        <w:t>Group call request</w:t>
      </w:r>
      <w:r w:rsidRPr="00AB5FED">
        <w:rPr>
          <w:rFonts w:hint="eastAsia"/>
          <w:lang w:eastAsia="zh-CN"/>
        </w:rPr>
        <w:t xml:space="preserve"> </w:t>
      </w:r>
      <w:r w:rsidRPr="00AB5FED">
        <w:t>(MCPTT client – MCPTT server)</w:t>
      </w:r>
      <w:bookmarkEnd w:id="476"/>
      <w:bookmarkEnd w:id="477"/>
      <w:bookmarkEnd w:id="478"/>
    </w:p>
    <w:p w14:paraId="731A7C76" w14:textId="77777777" w:rsidR="00171381" w:rsidRPr="00AB5FED" w:rsidRDefault="00171381" w:rsidP="00171381">
      <w:r w:rsidRPr="00AB5FED">
        <w:t>Table 10.6.2.2.7-1 describes the information flow group call request from the MCPTT client to the MCPTT server.</w:t>
      </w:r>
    </w:p>
    <w:p w14:paraId="5A25BAB2" w14:textId="56329796" w:rsidR="00171381" w:rsidRPr="00AB5FED" w:rsidRDefault="00171381" w:rsidP="00171381">
      <w:pPr>
        <w:pStyle w:val="TH"/>
      </w:pPr>
      <w:r w:rsidRPr="00AB5FED">
        <w:t>Table 10.6.2.2.7-1</w:t>
      </w:r>
      <w:r w:rsidR="00F4163C">
        <w:t>:</w:t>
      </w:r>
      <w:r w:rsidRPr="00AB5FED">
        <w:t xml:space="preserve">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82071B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781401"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A4664C"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535DE" w14:textId="77777777" w:rsidR="00171381" w:rsidRPr="00AB5FED" w:rsidRDefault="00171381" w:rsidP="00643972">
            <w:pPr>
              <w:pStyle w:val="TAH"/>
              <w:rPr>
                <w:lang w:eastAsia="ja-JP"/>
              </w:rPr>
            </w:pPr>
            <w:r w:rsidRPr="00AB5FED">
              <w:t>Description</w:t>
            </w:r>
          </w:p>
        </w:tc>
      </w:tr>
      <w:tr w:rsidR="00171381" w:rsidRPr="00AB5FED" w14:paraId="59F9FD6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690A8"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D8527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DFE250"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309B6A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7BA9FE"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3550FD"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70B9F9" w14:textId="77777777" w:rsidR="00171381" w:rsidRPr="00AB5FED" w:rsidRDefault="00171381" w:rsidP="00643972">
            <w:pPr>
              <w:pStyle w:val="TAL"/>
            </w:pPr>
            <w:r>
              <w:t>The functional alias of the calling party</w:t>
            </w:r>
          </w:p>
        </w:tc>
      </w:tr>
      <w:tr w:rsidR="00171381" w:rsidRPr="00AB5FED" w14:paraId="056715F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61443C"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3989A" w14:textId="77777777" w:rsidR="00171381" w:rsidRPr="00AB5FED" w:rsidRDefault="00171381" w:rsidP="00643972">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820783"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2DD4F5E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C180DC"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796E9C"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9525BA" w14:textId="77777777" w:rsidR="00171381" w:rsidRPr="00AB5FED" w:rsidRDefault="00171381" w:rsidP="00643972">
            <w:pPr>
              <w:pStyle w:val="TAL"/>
            </w:pPr>
            <w:r w:rsidRPr="00AB5FED">
              <w:t>Media parameters of MCPTT clients</w:t>
            </w:r>
          </w:p>
        </w:tc>
      </w:tr>
      <w:tr w:rsidR="00171381" w:rsidRPr="00AB5FED" w14:paraId="029E6FD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E9CA79"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0968F5"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C7984" w14:textId="77777777" w:rsidR="00171381" w:rsidRPr="00AB5FED" w:rsidRDefault="00171381" w:rsidP="00643972">
            <w:pPr>
              <w:pStyle w:val="TAL"/>
            </w:pPr>
            <w:r w:rsidRPr="00AB5FED">
              <w:t>When originating client request</w:t>
            </w:r>
            <w:r w:rsidRPr="00AB5FED">
              <w:rPr>
                <w:rFonts w:hint="eastAsia"/>
                <w:lang w:eastAsia="zh-CN"/>
              </w:rPr>
              <w:t>s</w:t>
            </w:r>
            <w:r w:rsidRPr="00AB5FED">
              <w:t xml:space="preserve"> the floor</w:t>
            </w:r>
            <w:r w:rsidRPr="00AB5FED">
              <w:rPr>
                <w:rFonts w:hint="eastAsia"/>
                <w:lang w:eastAsia="zh-CN"/>
              </w:rPr>
              <w:t>,</w:t>
            </w:r>
            <w:r w:rsidRPr="00AB5FED">
              <w:t xml:space="preserve"> this element shall be included</w:t>
            </w:r>
          </w:p>
        </w:tc>
      </w:tr>
      <w:tr w:rsidR="00171381" w:rsidRPr="00AB5FED" w14:paraId="661617E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34FEAC" w14:textId="77777777" w:rsidR="00171381" w:rsidRPr="00AB5FED" w:rsidRDefault="00171381" w:rsidP="00643972">
            <w:pPr>
              <w:pStyle w:val="TAL"/>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1ABA1E" w14:textId="77777777" w:rsidR="00171381" w:rsidRPr="00AB5FED" w:rsidRDefault="00171381" w:rsidP="00643972">
            <w:pPr>
              <w:pStyle w:val="TAL"/>
            </w:pPr>
            <w:r w:rsidRPr="00993675">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62F321" w14:textId="77777777" w:rsidR="00171381" w:rsidRPr="00AB5FED" w:rsidRDefault="00171381" w:rsidP="00643972">
            <w:pPr>
              <w:pStyle w:val="TAL"/>
            </w:pPr>
            <w:r w:rsidRPr="00993675">
              <w:rPr>
                <w:rFonts w:hint="eastAsia"/>
                <w:lang w:eastAsia="zh-CN"/>
              </w:rPr>
              <w:t>Indicates that the group call request is for a broadcast group call</w:t>
            </w:r>
          </w:p>
        </w:tc>
      </w:tr>
      <w:tr w:rsidR="00171381" w:rsidRPr="00AB5FED" w14:paraId="41290EB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A097E4" w14:textId="77777777" w:rsidR="00171381" w:rsidRDefault="00171381" w:rsidP="00643972">
            <w:pPr>
              <w:pStyle w:val="TAL"/>
              <w:rPr>
                <w:lang w:val="en-US" w:eastAsia="zh-CN"/>
              </w:rPr>
            </w:pPr>
            <w:r>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EFF9E4" w14:textId="77777777" w:rsidR="00171381" w:rsidRDefault="00171381" w:rsidP="00643972">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52879A" w14:textId="77777777" w:rsidR="00171381" w:rsidRDefault="00171381" w:rsidP="00643972">
            <w:pPr>
              <w:pStyle w:val="TAL"/>
              <w:rPr>
                <w:lang w:val="en-US" w:eastAsia="zh-CN"/>
              </w:rPr>
            </w:pPr>
            <w:r>
              <w:t xml:space="preserve">Location of the calling party. </w:t>
            </w:r>
          </w:p>
        </w:tc>
      </w:tr>
      <w:tr w:rsidR="00171381" w:rsidRPr="00AB5FED" w14:paraId="3A96C8E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2742CC" w14:textId="77777777" w:rsidR="00171381" w:rsidRDefault="00171381" w:rsidP="00643972">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3A79A9" w14:textId="77777777" w:rsidR="00171381" w:rsidRDefault="00171381" w:rsidP="00643972">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59EAEF" w14:textId="77777777" w:rsidR="00171381" w:rsidRDefault="00171381" w:rsidP="00643972">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r w:rsidR="00F4163C" w:rsidRPr="00AB5FED" w14:paraId="0786112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9060AE" w14:textId="13E01770" w:rsidR="00F4163C" w:rsidRDefault="00F4163C" w:rsidP="00F4163C">
            <w:pPr>
              <w:pStyle w:val="TAL"/>
              <w:rPr>
                <w:rFonts w:cs="Arial"/>
                <w:kern w:val="2"/>
                <w:szCs w:val="18"/>
              </w:rPr>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D9F1FE" w14:textId="16EFE973" w:rsidR="00F4163C" w:rsidRDefault="00F4163C" w:rsidP="00F4163C">
            <w:pPr>
              <w:pStyle w:val="TAL"/>
              <w:rPr>
                <w:rFonts w:cs="Arial"/>
                <w:kern w:val="2"/>
                <w:szCs w:val="18"/>
              </w:rPr>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255DA2" w14:textId="0CDB9861" w:rsidR="00F4163C" w:rsidRDefault="00F4163C" w:rsidP="00F4163C">
            <w:pPr>
              <w:pStyle w:val="TAL"/>
              <w:rPr>
                <w:rFonts w:cs="Arial"/>
                <w:kern w:val="2"/>
                <w:szCs w:val="18"/>
              </w:rPr>
            </w:pPr>
            <w:r w:rsidRPr="00943C81">
              <w:rPr>
                <w:rFonts w:cs="Arial"/>
                <w:kern w:val="2"/>
                <w:szCs w:val="18"/>
              </w:rPr>
              <w:t xml:space="preserve">Indicates that the MCPTT </w:t>
            </w:r>
            <w:r>
              <w:rPr>
                <w:rFonts w:cs="Arial"/>
                <w:kern w:val="2"/>
                <w:szCs w:val="18"/>
              </w:rPr>
              <w:t>group</w:t>
            </w:r>
            <w:r w:rsidRPr="00943C81">
              <w:rPr>
                <w:rFonts w:cs="Arial"/>
                <w:kern w:val="2"/>
                <w:szCs w:val="18"/>
              </w:rPr>
              <w:t xml:space="preserv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bl>
    <w:p w14:paraId="45A6850F" w14:textId="77777777" w:rsidR="00171381" w:rsidRPr="00AB5FED" w:rsidRDefault="00171381" w:rsidP="00171381"/>
    <w:p w14:paraId="204B784D" w14:textId="77777777" w:rsidR="00171381" w:rsidRPr="00AB5FED" w:rsidRDefault="00171381" w:rsidP="00171381">
      <w:pPr>
        <w:pStyle w:val="Heading5"/>
        <w:rPr>
          <w:lang w:eastAsia="zh-CN"/>
        </w:rPr>
      </w:pPr>
      <w:bookmarkStart w:id="479" w:name="_Toc460616025"/>
      <w:bookmarkStart w:id="480" w:name="_Toc460616886"/>
      <w:bookmarkStart w:id="481" w:name="_Toc170895950"/>
      <w:r w:rsidRPr="00AB5FED">
        <w:t>10.6.2.2.</w:t>
      </w:r>
      <w:r w:rsidRPr="00AB5FED">
        <w:rPr>
          <w:rFonts w:hint="eastAsia"/>
          <w:lang w:eastAsia="zh-CN"/>
        </w:rPr>
        <w:t>8</w:t>
      </w:r>
      <w:r w:rsidRPr="00AB5FED">
        <w:tab/>
        <w:t>Group call request</w:t>
      </w:r>
      <w:r w:rsidRPr="00AB5FED">
        <w:rPr>
          <w:rFonts w:hint="eastAsia"/>
          <w:lang w:eastAsia="zh-CN"/>
        </w:rPr>
        <w:t xml:space="preserve"> </w:t>
      </w:r>
      <w:r w:rsidRPr="00AB5FED">
        <w:t>(MCPTT server – MCPTT server</w:t>
      </w:r>
      <w:r w:rsidRPr="00AB5FED">
        <w:rPr>
          <w:rFonts w:hint="eastAsia"/>
          <w:lang w:eastAsia="zh-CN"/>
        </w:rPr>
        <w:t>)</w:t>
      </w:r>
      <w:bookmarkEnd w:id="479"/>
      <w:bookmarkEnd w:id="480"/>
      <w:bookmarkEnd w:id="481"/>
    </w:p>
    <w:p w14:paraId="0A52F260" w14:textId="77777777" w:rsidR="00171381" w:rsidRPr="00AB5FED" w:rsidRDefault="00171381" w:rsidP="00171381">
      <w:r w:rsidRPr="00AB5FED">
        <w:t>Table 10.6.2.2.</w:t>
      </w:r>
      <w:r w:rsidRPr="00AB5FED">
        <w:rPr>
          <w:rFonts w:hint="eastAsia"/>
          <w:lang w:eastAsia="zh-CN"/>
        </w:rPr>
        <w:t>8</w:t>
      </w:r>
      <w:r w:rsidRPr="00AB5FED">
        <w:t>-1 describes the information flow group call request between the MCPTT servers.</w:t>
      </w:r>
    </w:p>
    <w:p w14:paraId="2B28FC88" w14:textId="77777777" w:rsidR="00171381" w:rsidRPr="00AB5FED" w:rsidRDefault="00171381" w:rsidP="00171381">
      <w:pPr>
        <w:pStyle w:val="TH"/>
      </w:pPr>
      <w:r w:rsidRPr="00AB5FED">
        <w:lastRenderedPageBreak/>
        <w:t>Table 10.6.2.2.</w:t>
      </w:r>
      <w:r w:rsidRPr="00AB5FED">
        <w:rPr>
          <w:rFonts w:hint="eastAsia"/>
          <w:lang w:eastAsia="zh-CN"/>
        </w:rPr>
        <w:t>8</w:t>
      </w:r>
      <w:r w:rsidRPr="00AB5FED">
        <w:t>-1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226E65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6CB4F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672D1E"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A9305" w14:textId="77777777" w:rsidR="00171381" w:rsidRPr="00AB5FED" w:rsidRDefault="00171381" w:rsidP="00643972">
            <w:pPr>
              <w:pStyle w:val="TAH"/>
              <w:rPr>
                <w:lang w:eastAsia="ja-JP"/>
              </w:rPr>
            </w:pPr>
            <w:r w:rsidRPr="00AB5FED">
              <w:t>Description</w:t>
            </w:r>
          </w:p>
        </w:tc>
      </w:tr>
      <w:tr w:rsidR="00171381" w:rsidRPr="00AB5FED" w14:paraId="55E825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600C19"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BCE92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4987B6"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calling party</w:t>
            </w:r>
          </w:p>
        </w:tc>
      </w:tr>
      <w:tr w:rsidR="00171381" w:rsidRPr="00AB5FED" w14:paraId="0C28DB0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D3460"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F2270"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8FB2D" w14:textId="77777777" w:rsidR="00171381" w:rsidRPr="00AB5FED" w:rsidRDefault="00171381" w:rsidP="00643972">
            <w:pPr>
              <w:pStyle w:val="TAL"/>
            </w:pPr>
            <w:r>
              <w:t>The functional alias of the calling party</w:t>
            </w:r>
          </w:p>
        </w:tc>
      </w:tr>
      <w:tr w:rsidR="00171381" w:rsidRPr="00AB5FED" w14:paraId="50422DA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680BD7"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9AFE9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25A545"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initiated</w:t>
            </w:r>
          </w:p>
        </w:tc>
      </w:tr>
      <w:tr w:rsidR="00171381" w:rsidRPr="00AB5FED" w14:paraId="439A6A0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DEDEA7"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1064D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FA54F7" w14:textId="77777777" w:rsidR="00171381" w:rsidRPr="00AB5FED" w:rsidRDefault="00171381" w:rsidP="00643972">
            <w:pPr>
              <w:pStyle w:val="TAL"/>
            </w:pPr>
            <w:r w:rsidRPr="00AB5FED">
              <w:t>Media parameters of MCPTT server</w:t>
            </w:r>
          </w:p>
        </w:tc>
      </w:tr>
      <w:tr w:rsidR="00171381" w:rsidRPr="00AB5FED" w14:paraId="06DEC59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E2C11A" w14:textId="77777777" w:rsidR="00171381" w:rsidRPr="00AB5FED" w:rsidRDefault="00171381" w:rsidP="00643972">
            <w:pPr>
              <w:pStyle w:val="TAL"/>
              <w:rPr>
                <w:lang w:eastAsia="zh-CN"/>
              </w:rPr>
            </w:pPr>
            <w:r w:rsidRPr="00143F70">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16B027" w14:textId="77777777" w:rsidR="00171381" w:rsidRPr="00AB5FED" w:rsidRDefault="00171381" w:rsidP="00643972">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709A5C" w14:textId="77777777" w:rsidR="00171381" w:rsidRPr="00AB5FED" w:rsidRDefault="00171381" w:rsidP="00643972">
            <w:pPr>
              <w:pStyle w:val="TAL"/>
            </w:pPr>
            <w:r w:rsidRPr="00143F70">
              <w:rPr>
                <w:rFonts w:hint="eastAsia"/>
                <w:lang w:eastAsia="zh-CN"/>
              </w:rPr>
              <w:t>Indicates that the group call request is for a broadcast group call</w:t>
            </w:r>
          </w:p>
        </w:tc>
      </w:tr>
      <w:tr w:rsidR="00171381" w:rsidRPr="00AB5FED" w14:paraId="0F39EAB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4F0999" w14:textId="743C16F0" w:rsidR="00171381" w:rsidRPr="00143F70" w:rsidRDefault="00171381" w:rsidP="00643972">
            <w:pPr>
              <w:pStyle w:val="TAL"/>
              <w:rPr>
                <w:lang w:eastAsia="zh-CN"/>
              </w:rPr>
            </w:pPr>
            <w:r w:rsidRPr="00AB5FED">
              <w:rPr>
                <w:lang w:eastAsia="zh-CN"/>
              </w:rPr>
              <w:t>Implicit floor request</w:t>
            </w:r>
            <w:r>
              <w:rPr>
                <w:lang w:eastAsia="zh-CN"/>
              </w:rPr>
              <w:t xml:space="preserve"> (</w:t>
            </w:r>
            <w:r w:rsidR="00E40BBD">
              <w:rPr>
                <w:lang w:eastAsia="zh-CN"/>
              </w:rPr>
              <w:t>see </w:t>
            </w:r>
            <w:r>
              <w:rPr>
                <w:lang w:eastAsia="zh-CN"/>
              </w:rP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3000F6" w14:textId="77777777" w:rsidR="00171381" w:rsidRPr="00143F70" w:rsidRDefault="00171381" w:rsidP="00643972">
            <w:pPr>
              <w:pStyle w:val="TAL"/>
              <w:rPr>
                <w:lang w:eastAsia="zh-CN"/>
              </w:rPr>
            </w:pPr>
            <w:r w:rsidRPr="00AB5FED">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A190B1" w14:textId="77777777" w:rsidR="00171381" w:rsidRDefault="00171381" w:rsidP="00643972">
            <w:pPr>
              <w:pStyle w:val="TAL"/>
            </w:pPr>
            <w:r>
              <w:t>Indicates that the originating client requests the floor.</w:t>
            </w:r>
          </w:p>
          <w:p w14:paraId="0F38C067" w14:textId="77777777" w:rsidR="00171381" w:rsidRPr="00143F70" w:rsidRDefault="00171381" w:rsidP="00643972">
            <w:pPr>
              <w:pStyle w:val="TAL"/>
              <w:rPr>
                <w:lang w:eastAsia="zh-CN"/>
              </w:rPr>
            </w:pPr>
          </w:p>
        </w:tc>
      </w:tr>
      <w:tr w:rsidR="00171381" w:rsidRPr="00AB5FED" w14:paraId="51582D0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ED2F6A" w14:textId="77777777" w:rsidR="00171381" w:rsidRPr="00AB5FED" w:rsidRDefault="00171381" w:rsidP="00643972">
            <w:pPr>
              <w:pStyle w:val="TAL"/>
              <w:rPr>
                <w:lang w:eastAsia="zh-CN"/>
              </w:rPr>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0C84E" w14:textId="77777777" w:rsidR="00171381" w:rsidRPr="00AB5FED" w:rsidRDefault="00171381" w:rsidP="00643972">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512728" w14:textId="77777777" w:rsidR="00171381" w:rsidRDefault="00171381" w:rsidP="00643972">
            <w:pPr>
              <w:pStyle w:val="TAL"/>
            </w:pPr>
            <w:r>
              <w:t>Priority level requested for the call.</w:t>
            </w:r>
          </w:p>
        </w:tc>
      </w:tr>
      <w:tr w:rsidR="00171381" w:rsidRPr="00AB5FED" w14:paraId="5E8A59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C45D5B" w14:textId="77777777" w:rsidR="00171381" w:rsidRPr="00AB5FED" w:rsidRDefault="00171381" w:rsidP="00643972">
            <w:pPr>
              <w:pStyle w:val="TAL"/>
              <w:rPr>
                <w:lang w:eastAsia="zh-CN"/>
              </w:rPr>
            </w:pPr>
            <w:r>
              <w:rPr>
                <w:lang w:eastAsia="zh-CN"/>
              </w:rP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3E308C" w14:textId="77777777" w:rsidR="00171381" w:rsidRPr="00AB5FED" w:rsidRDefault="00171381" w:rsidP="00643972">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D91F17" w14:textId="77777777" w:rsidR="00171381" w:rsidRDefault="00171381" w:rsidP="00643972">
            <w:pPr>
              <w:pStyle w:val="TAL"/>
            </w:pPr>
            <w:r>
              <w:t xml:space="preserve">Location of the calling party </w:t>
            </w:r>
          </w:p>
        </w:tc>
      </w:tr>
      <w:tr w:rsidR="00F4163C" w:rsidRPr="00AB5FED" w14:paraId="0EEF7CD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CA12F3" w14:textId="22B52981" w:rsidR="00F4163C" w:rsidRDefault="00F4163C" w:rsidP="00F4163C">
            <w:pPr>
              <w:pStyle w:val="TAL"/>
              <w:rPr>
                <w:lang w:eastAsia="zh-CN"/>
              </w:rPr>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45C2E0" w14:textId="1B05F090" w:rsidR="00F4163C" w:rsidRDefault="00F4163C" w:rsidP="00F4163C">
            <w:pPr>
              <w:pStyle w:val="TAL"/>
              <w:rPr>
                <w:lang w:eastAsia="zh-CN"/>
              </w:rPr>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51F9F9" w14:textId="4DEA8EB7" w:rsidR="00F4163C" w:rsidRDefault="00F4163C" w:rsidP="00F4163C">
            <w:pPr>
              <w:pStyle w:val="TAL"/>
            </w:pPr>
            <w:r w:rsidRPr="00943C81">
              <w:rPr>
                <w:rFonts w:cs="Arial"/>
                <w:kern w:val="2"/>
                <w:szCs w:val="18"/>
              </w:rPr>
              <w:t xml:space="preserve">Indicates that the MCPTT </w:t>
            </w:r>
            <w:r>
              <w:rPr>
                <w:rFonts w:cs="Arial"/>
                <w:kern w:val="2"/>
                <w:szCs w:val="18"/>
              </w:rPr>
              <w:t>group</w:t>
            </w:r>
            <w:r w:rsidRPr="00943C81">
              <w:rPr>
                <w:rFonts w:cs="Arial"/>
                <w:kern w:val="2"/>
                <w:szCs w:val="18"/>
              </w:rPr>
              <w:t xml:space="preserv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r w:rsidR="00171381" w:rsidRPr="00AB5FED" w14:paraId="2DFB3C50"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9CFF4E" w14:textId="77777777" w:rsidR="00171381" w:rsidRPr="00143F70" w:rsidRDefault="00171381" w:rsidP="00643972">
            <w:pPr>
              <w:pStyle w:val="TAN"/>
            </w:pPr>
            <w:r w:rsidRPr="00944B23">
              <w:rPr>
                <w:lang w:val="en-US"/>
              </w:rPr>
              <w:t>N</w:t>
            </w:r>
            <w:r>
              <w:rPr>
                <w:rFonts w:hint="eastAsia"/>
                <w:lang w:val="en-US"/>
              </w:rPr>
              <w:t>OTE</w:t>
            </w:r>
            <w:r w:rsidRPr="00944B23">
              <w:rPr>
                <w:lang w:val="en-US"/>
              </w:rPr>
              <w:t>:</w:t>
            </w:r>
            <w:r>
              <w:rPr>
                <w:lang w:val="en-US"/>
              </w:rPr>
              <w:tab/>
              <w:t>This element shall be included only when the originating client requests the floor.</w:t>
            </w:r>
          </w:p>
        </w:tc>
      </w:tr>
    </w:tbl>
    <w:p w14:paraId="1A458EF9" w14:textId="77777777" w:rsidR="00171381" w:rsidRPr="00AB5FED" w:rsidRDefault="00171381" w:rsidP="00171381">
      <w:pPr>
        <w:rPr>
          <w:lang w:eastAsia="zh-CN"/>
        </w:rPr>
      </w:pPr>
    </w:p>
    <w:p w14:paraId="798AABFD" w14:textId="77777777" w:rsidR="00171381" w:rsidRPr="00AB5FED" w:rsidRDefault="00171381" w:rsidP="00171381">
      <w:pPr>
        <w:pStyle w:val="Heading5"/>
      </w:pPr>
      <w:bookmarkStart w:id="482" w:name="_Toc460616026"/>
      <w:bookmarkStart w:id="483" w:name="_Toc460616887"/>
      <w:bookmarkStart w:id="484" w:name="_Toc170895951"/>
      <w:r w:rsidRPr="00AB5FED">
        <w:t>10.6.2.2.</w:t>
      </w:r>
      <w:r w:rsidRPr="00AB5FED">
        <w:rPr>
          <w:rFonts w:hint="eastAsia"/>
          <w:lang w:eastAsia="zh-CN"/>
        </w:rPr>
        <w:t>9</w:t>
      </w:r>
      <w:r w:rsidRPr="00AB5FED">
        <w:tab/>
        <w:t>Group call request</w:t>
      </w:r>
      <w:r w:rsidRPr="00AB5FED">
        <w:rPr>
          <w:rFonts w:hint="eastAsia"/>
          <w:lang w:eastAsia="zh-CN"/>
        </w:rPr>
        <w:t xml:space="preserve"> </w:t>
      </w:r>
      <w:r w:rsidRPr="00AB5FED">
        <w:t>(MCPTT server – MCPTT client)</w:t>
      </w:r>
      <w:bookmarkEnd w:id="482"/>
      <w:bookmarkEnd w:id="483"/>
      <w:bookmarkEnd w:id="484"/>
    </w:p>
    <w:p w14:paraId="57F4F854" w14:textId="77777777" w:rsidR="00171381" w:rsidRPr="00AB5FED" w:rsidRDefault="00171381" w:rsidP="00171381">
      <w:r w:rsidRPr="00AB5FED">
        <w:t>Table 10.6.2.2.</w:t>
      </w:r>
      <w:r w:rsidRPr="00AB5FED">
        <w:rPr>
          <w:rFonts w:hint="eastAsia"/>
          <w:lang w:eastAsia="zh-CN"/>
        </w:rPr>
        <w:t>9</w:t>
      </w:r>
      <w:r w:rsidRPr="00AB5FED">
        <w:t>-1 describes the information flow group call request from the MCPTT server to the MCPTT client.</w:t>
      </w:r>
    </w:p>
    <w:p w14:paraId="6BE78C40" w14:textId="77777777" w:rsidR="00171381" w:rsidRPr="00AB5FED" w:rsidRDefault="00171381" w:rsidP="00171381">
      <w:pPr>
        <w:pStyle w:val="TH"/>
      </w:pPr>
      <w:r w:rsidRPr="00AB5FED">
        <w:t>Table 10.6.2.2.</w:t>
      </w:r>
      <w:r w:rsidRPr="00AB5FED">
        <w:rPr>
          <w:rFonts w:hint="eastAsia"/>
          <w:lang w:eastAsia="zh-CN"/>
        </w:rPr>
        <w:t>9</w:t>
      </w:r>
      <w:r w:rsidRPr="00AB5FED">
        <w:t>-1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64FD0F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C5602"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7C4DC9"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C107AA" w14:textId="77777777" w:rsidR="00171381" w:rsidRPr="00AB5FED" w:rsidRDefault="00171381" w:rsidP="00643972">
            <w:pPr>
              <w:pStyle w:val="TAH"/>
              <w:rPr>
                <w:lang w:eastAsia="ja-JP"/>
              </w:rPr>
            </w:pPr>
            <w:r w:rsidRPr="00AB5FED">
              <w:t>Description</w:t>
            </w:r>
          </w:p>
        </w:tc>
      </w:tr>
      <w:tr w:rsidR="00171381" w:rsidRPr="00AB5FED" w14:paraId="7B5F7B7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103CC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F8FFE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E17B0"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calling party</w:t>
            </w:r>
          </w:p>
        </w:tc>
      </w:tr>
      <w:tr w:rsidR="0078253C" w:rsidRPr="00AB5FED" w14:paraId="0DB0977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A9E735" w14:textId="0D29BFE3" w:rsidR="0078253C" w:rsidRPr="00AB5FED" w:rsidRDefault="0078253C" w:rsidP="0078253C">
            <w:pPr>
              <w:pStyle w:val="TAL"/>
            </w:pPr>
            <w:r w:rsidRPr="00DD09E3">
              <w:rPr>
                <w:szCs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1792A8" w14:textId="15B3317F" w:rsidR="0078253C" w:rsidRPr="00AB5FED" w:rsidRDefault="0078253C" w:rsidP="0078253C">
            <w:pPr>
              <w:pStyle w:val="TAL"/>
            </w:pPr>
            <w:r w:rsidRPr="00DD09E3">
              <w:rPr>
                <w:szCs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61E58F" w14:textId="167E9A4C" w:rsidR="0078253C" w:rsidRPr="00AB5FED" w:rsidRDefault="0078253C" w:rsidP="0078253C">
            <w:pPr>
              <w:pStyle w:val="TAL"/>
            </w:pPr>
            <w:r w:rsidRPr="00DD09E3">
              <w:rPr>
                <w:rFonts w:cs="Arial"/>
                <w:color w:val="1F497D"/>
                <w:szCs w:val="18"/>
              </w:rPr>
              <w:t>The identity of the MCPTT user towards which the request is sent</w:t>
            </w:r>
          </w:p>
        </w:tc>
      </w:tr>
      <w:tr w:rsidR="00171381" w:rsidRPr="00AB5FED" w14:paraId="323C7B7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0FD3AE"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387914"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89B6F5" w14:textId="77777777" w:rsidR="00171381" w:rsidRPr="00AB5FED" w:rsidRDefault="00171381" w:rsidP="00643972">
            <w:pPr>
              <w:pStyle w:val="TAL"/>
            </w:pPr>
            <w:r>
              <w:t>The functional alias of the calling party</w:t>
            </w:r>
          </w:p>
        </w:tc>
      </w:tr>
      <w:tr w:rsidR="00171381" w:rsidRPr="00AB5FED" w14:paraId="5236D5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587EDB"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078B7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7E7AB9"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initiated</w:t>
            </w:r>
          </w:p>
        </w:tc>
      </w:tr>
      <w:tr w:rsidR="00171381" w:rsidRPr="00AB5FED" w14:paraId="61E330F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B92928" w14:textId="77777777" w:rsidR="00171381" w:rsidRPr="00AB5FED" w:rsidRDefault="00171381" w:rsidP="0064397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6CB16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DDCBE1" w14:textId="77777777" w:rsidR="00171381" w:rsidRPr="00AB5FED" w:rsidRDefault="00171381" w:rsidP="00643972">
            <w:pPr>
              <w:pStyle w:val="TAL"/>
            </w:pPr>
            <w:r w:rsidRPr="00AB5FED">
              <w:t>Media parameters of MCPTT server</w:t>
            </w:r>
          </w:p>
        </w:tc>
      </w:tr>
      <w:tr w:rsidR="00171381" w:rsidRPr="00AB5FED" w14:paraId="4FB19DC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DA0603" w14:textId="77777777" w:rsidR="00171381" w:rsidRPr="00AB5FED" w:rsidRDefault="00171381" w:rsidP="00643972">
            <w:pPr>
              <w:pStyle w:val="TAL"/>
              <w:rPr>
                <w:lang w:eastAsia="zh-CN"/>
              </w:rPr>
            </w:pPr>
            <w:r w:rsidRPr="00143F70">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258738" w14:textId="77777777" w:rsidR="00171381" w:rsidRPr="00AB5FED" w:rsidRDefault="00171381" w:rsidP="00643972">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C138EC" w14:textId="77777777" w:rsidR="00171381" w:rsidRPr="00AB5FED" w:rsidRDefault="00171381" w:rsidP="00643972">
            <w:pPr>
              <w:pStyle w:val="TAL"/>
            </w:pPr>
            <w:r w:rsidRPr="00143F70">
              <w:rPr>
                <w:rFonts w:hint="eastAsia"/>
                <w:lang w:eastAsia="zh-CN"/>
              </w:rPr>
              <w:t>Indicates that the group call request is for a broadcast group call</w:t>
            </w:r>
          </w:p>
        </w:tc>
      </w:tr>
      <w:tr w:rsidR="00F4163C" w:rsidRPr="00AB5FED" w14:paraId="51B9F23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F96E46" w14:textId="01F00296" w:rsidR="00F4163C" w:rsidRPr="00143F70" w:rsidRDefault="00F4163C" w:rsidP="00F4163C">
            <w:pPr>
              <w:pStyle w:val="TAL"/>
              <w:rPr>
                <w:lang w:eastAsia="zh-CN"/>
              </w:rPr>
            </w:pPr>
            <w:r w:rsidRPr="005626D9">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087176" w14:textId="6F9FDC47" w:rsidR="00F4163C" w:rsidRPr="00143F70" w:rsidRDefault="00F4163C" w:rsidP="00F4163C">
            <w:pPr>
              <w:pStyle w:val="TAL"/>
              <w:rPr>
                <w:lang w:eastAsia="zh-CN"/>
              </w:rPr>
            </w:pPr>
            <w:r w:rsidRPr="005626D9">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F58346" w14:textId="62D27AF1" w:rsidR="00F4163C" w:rsidRPr="00143F70" w:rsidRDefault="00F4163C" w:rsidP="00F4163C">
            <w:pPr>
              <w:pStyle w:val="TAL"/>
              <w:rPr>
                <w:lang w:eastAsia="zh-CN"/>
              </w:rPr>
            </w:pPr>
            <w:r w:rsidRPr="005626D9">
              <w:t>Indicates that the MCPTT group call request is a result of receiving of a remotely initiated call request and may be included only for remotely initiated call</w:t>
            </w:r>
          </w:p>
        </w:tc>
      </w:tr>
    </w:tbl>
    <w:p w14:paraId="6BFFF380" w14:textId="77777777" w:rsidR="00171381" w:rsidRPr="00AB5FED" w:rsidRDefault="00171381" w:rsidP="00171381"/>
    <w:p w14:paraId="552D6584" w14:textId="77777777" w:rsidR="00171381" w:rsidRPr="00AB5FED" w:rsidRDefault="00171381" w:rsidP="00171381">
      <w:pPr>
        <w:pStyle w:val="Heading5"/>
      </w:pPr>
      <w:bookmarkStart w:id="485" w:name="_Toc460616027"/>
      <w:bookmarkStart w:id="486" w:name="_Toc460616888"/>
      <w:bookmarkStart w:id="487" w:name="_Toc170895952"/>
      <w:r w:rsidRPr="00AB5FED">
        <w:t>10.6.2.2.</w:t>
      </w:r>
      <w:r w:rsidRPr="00AB5FED">
        <w:rPr>
          <w:rFonts w:hint="eastAsia"/>
          <w:lang w:eastAsia="zh-CN"/>
        </w:rPr>
        <w:t>10</w:t>
      </w:r>
      <w:r w:rsidRPr="00AB5FED">
        <w:tab/>
        <w:t>Group call response</w:t>
      </w:r>
      <w:r w:rsidRPr="00AB5FED">
        <w:rPr>
          <w:rFonts w:hint="eastAsia"/>
          <w:lang w:eastAsia="zh-CN"/>
        </w:rPr>
        <w:t xml:space="preserve"> </w:t>
      </w:r>
      <w:r w:rsidRPr="00AB5FED">
        <w:t>(MCPTT server – MCPTT client)</w:t>
      </w:r>
      <w:bookmarkEnd w:id="485"/>
      <w:bookmarkEnd w:id="486"/>
      <w:bookmarkEnd w:id="487"/>
    </w:p>
    <w:p w14:paraId="499C6812" w14:textId="77777777" w:rsidR="00171381" w:rsidRPr="00AB5FED" w:rsidRDefault="00171381" w:rsidP="00171381">
      <w:r w:rsidRPr="00AB5FED">
        <w:t>Table 10.6.2.2.</w:t>
      </w:r>
      <w:r w:rsidRPr="00AB5FED">
        <w:rPr>
          <w:rFonts w:hint="eastAsia"/>
          <w:lang w:eastAsia="zh-CN"/>
        </w:rPr>
        <w:t>10</w:t>
      </w:r>
      <w:r w:rsidRPr="00AB5FED">
        <w:t>-1 describes the information flow group call response from the MCPTT server to the MCPTT client.</w:t>
      </w:r>
    </w:p>
    <w:p w14:paraId="105162B1" w14:textId="77777777" w:rsidR="00171381" w:rsidRPr="00AB5FED" w:rsidRDefault="00171381" w:rsidP="00171381">
      <w:pPr>
        <w:pStyle w:val="TH"/>
      </w:pPr>
      <w:r w:rsidRPr="00AB5FED">
        <w:lastRenderedPageBreak/>
        <w:t>Table 10.6.2.2.</w:t>
      </w:r>
      <w:r w:rsidRPr="00AB5FED">
        <w:rPr>
          <w:rFonts w:hint="eastAsia"/>
          <w:lang w:eastAsia="zh-CN"/>
        </w:rPr>
        <w:t>10</w:t>
      </w:r>
      <w:r w:rsidRPr="00AB5FED">
        <w:t>-1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24DE85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43E63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E36B26"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928039" w14:textId="77777777" w:rsidR="00171381" w:rsidRPr="00AB5FED" w:rsidRDefault="00171381" w:rsidP="00643972">
            <w:pPr>
              <w:pStyle w:val="TAH"/>
              <w:rPr>
                <w:lang w:eastAsia="ja-JP"/>
              </w:rPr>
            </w:pPr>
            <w:r w:rsidRPr="00AB5FED">
              <w:t>Description</w:t>
            </w:r>
          </w:p>
        </w:tc>
      </w:tr>
      <w:tr w:rsidR="00171381" w:rsidRPr="00AB5FED" w14:paraId="00B18AB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D839F0"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33734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DAEC8D"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49D7F4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22FF0C"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9F3929"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60E257" w14:textId="77777777" w:rsidR="00171381" w:rsidRPr="00AB5FED" w:rsidRDefault="00171381" w:rsidP="00643972">
            <w:pPr>
              <w:pStyle w:val="TAL"/>
            </w:pPr>
            <w:r>
              <w:t>The functional alias of the calling party</w:t>
            </w:r>
          </w:p>
        </w:tc>
      </w:tr>
      <w:tr w:rsidR="00171381" w:rsidRPr="00AB5FED" w14:paraId="59C2B11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CF9F58"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20E64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2F46FA"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14EFAFE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10E27A"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CD265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454832" w14:textId="77777777" w:rsidR="00171381" w:rsidRPr="00AB5FED" w:rsidRDefault="00171381" w:rsidP="00643972">
            <w:pPr>
              <w:pStyle w:val="TAL"/>
            </w:pPr>
            <w:r w:rsidRPr="00AB5FED">
              <w:t>Media parameters selected</w:t>
            </w:r>
          </w:p>
        </w:tc>
      </w:tr>
      <w:tr w:rsidR="00171381" w:rsidRPr="00AB5FED" w14:paraId="3F0E6BB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B458C"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E7DA88"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B788F7" w14:textId="77777777" w:rsidR="00171381" w:rsidRPr="00AB5FED" w:rsidRDefault="00171381" w:rsidP="00643972">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bl>
    <w:p w14:paraId="2746E1E3" w14:textId="77777777" w:rsidR="00171381" w:rsidRPr="00AB5FED" w:rsidRDefault="00171381" w:rsidP="00171381"/>
    <w:p w14:paraId="655480DA" w14:textId="77777777" w:rsidR="00171381" w:rsidRPr="00AB5FED" w:rsidRDefault="00171381" w:rsidP="00171381">
      <w:pPr>
        <w:pStyle w:val="Heading5"/>
      </w:pPr>
      <w:bookmarkStart w:id="488" w:name="_Toc460616028"/>
      <w:bookmarkStart w:id="489" w:name="_Toc460616889"/>
      <w:bookmarkStart w:id="490" w:name="_Toc170895953"/>
      <w:r w:rsidRPr="00AB5FED">
        <w:t>10.6.2.2.</w:t>
      </w:r>
      <w:r w:rsidRPr="00AB5FED">
        <w:rPr>
          <w:rFonts w:hint="eastAsia"/>
          <w:lang w:eastAsia="zh-CN"/>
        </w:rPr>
        <w:t>11</w:t>
      </w:r>
      <w:r w:rsidRPr="00AB5FED">
        <w:tab/>
        <w:t>Group call response</w:t>
      </w:r>
      <w:r w:rsidRPr="00AB5FED">
        <w:rPr>
          <w:rFonts w:hint="eastAsia"/>
          <w:lang w:eastAsia="zh-CN"/>
        </w:rPr>
        <w:t xml:space="preserve"> </w:t>
      </w:r>
      <w:r w:rsidRPr="00AB5FED">
        <w:t>(MCPTT server – MCPTT server)</w:t>
      </w:r>
      <w:bookmarkEnd w:id="488"/>
      <w:bookmarkEnd w:id="489"/>
      <w:bookmarkEnd w:id="490"/>
    </w:p>
    <w:p w14:paraId="75E01EA8" w14:textId="77777777" w:rsidR="00171381" w:rsidRPr="00AB5FED" w:rsidRDefault="00171381" w:rsidP="00171381">
      <w:r w:rsidRPr="00AB5FED">
        <w:t>Table 10.6.2.2.</w:t>
      </w:r>
      <w:r w:rsidRPr="00AB5FED">
        <w:rPr>
          <w:rFonts w:hint="eastAsia"/>
          <w:lang w:eastAsia="zh-CN"/>
        </w:rPr>
        <w:t>11</w:t>
      </w:r>
      <w:r w:rsidRPr="00AB5FED">
        <w:t>-1 describes the information flow group call response between the MCPTT servers.</w:t>
      </w:r>
    </w:p>
    <w:p w14:paraId="32050FB7" w14:textId="77777777" w:rsidR="00171381" w:rsidRPr="00AB5FED" w:rsidRDefault="00171381" w:rsidP="00171381">
      <w:pPr>
        <w:pStyle w:val="TH"/>
      </w:pPr>
      <w:r w:rsidRPr="00AB5FED">
        <w:t>Table 10.6.2.2.</w:t>
      </w:r>
      <w:r w:rsidRPr="00AB5FED">
        <w:rPr>
          <w:rFonts w:hint="eastAsia"/>
          <w:lang w:eastAsia="zh-CN"/>
        </w:rPr>
        <w:t>11</w:t>
      </w:r>
      <w:r w:rsidRPr="00AB5FED">
        <w:t>-1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F2E9C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389C8D"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A822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BEC23E" w14:textId="77777777" w:rsidR="00171381" w:rsidRPr="00AB5FED" w:rsidRDefault="00171381" w:rsidP="00643972">
            <w:pPr>
              <w:pStyle w:val="TAH"/>
              <w:rPr>
                <w:lang w:eastAsia="ja-JP"/>
              </w:rPr>
            </w:pPr>
            <w:r w:rsidRPr="00AB5FED">
              <w:t>Description</w:t>
            </w:r>
          </w:p>
        </w:tc>
      </w:tr>
      <w:tr w:rsidR="00171381" w:rsidRPr="00AB5FED" w14:paraId="148AB68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308AF2"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4F61E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6C65C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target MCPTT group member</w:t>
            </w:r>
          </w:p>
        </w:tc>
      </w:tr>
      <w:tr w:rsidR="00171381" w:rsidRPr="00AB5FED" w14:paraId="6DE4A8B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A1EE8"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D08265"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274DE9" w14:textId="77777777" w:rsidR="00171381" w:rsidRPr="00AB5FED" w:rsidRDefault="00171381" w:rsidP="00643972">
            <w:pPr>
              <w:pStyle w:val="TAL"/>
            </w:pPr>
            <w:r>
              <w:t>The functional alias of the target MCPTT group member</w:t>
            </w:r>
          </w:p>
        </w:tc>
      </w:tr>
      <w:tr w:rsidR="00171381" w:rsidRPr="00AB5FED" w14:paraId="3010258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9D38A"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A54B9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51E6CE"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5C7CA3B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7DA5AE"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49F008"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8A4B6F" w14:textId="77777777" w:rsidR="00171381" w:rsidRPr="00AB5FED" w:rsidRDefault="00171381" w:rsidP="00643972">
            <w:pPr>
              <w:pStyle w:val="TAL"/>
            </w:pPr>
            <w:r w:rsidRPr="00AB5FED">
              <w:t>Media parameters selected</w:t>
            </w:r>
          </w:p>
        </w:tc>
      </w:tr>
      <w:tr w:rsidR="00171381" w:rsidRPr="00AB5FED" w14:paraId="210FAF7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A15469"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300B13"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25A3F4" w14:textId="77777777" w:rsidR="00171381" w:rsidRPr="00AB5FED" w:rsidRDefault="00171381" w:rsidP="00643972">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bl>
    <w:p w14:paraId="71CC452B" w14:textId="77777777" w:rsidR="00171381" w:rsidRPr="00AB5FED" w:rsidRDefault="00171381" w:rsidP="00171381"/>
    <w:p w14:paraId="44867F01" w14:textId="77777777" w:rsidR="00171381" w:rsidRPr="00AB5FED" w:rsidRDefault="00171381" w:rsidP="00171381">
      <w:pPr>
        <w:pStyle w:val="Heading5"/>
      </w:pPr>
      <w:bookmarkStart w:id="491" w:name="_Toc460616029"/>
      <w:bookmarkStart w:id="492" w:name="_Toc460616890"/>
      <w:bookmarkStart w:id="493" w:name="_Toc170895954"/>
      <w:r w:rsidRPr="00AB5FED">
        <w:t>10.6.2.2.1</w:t>
      </w:r>
      <w:r w:rsidRPr="00AB5FED">
        <w:rPr>
          <w:rFonts w:hint="eastAsia"/>
          <w:lang w:eastAsia="zh-CN"/>
        </w:rPr>
        <w:t>2</w:t>
      </w:r>
      <w:r w:rsidRPr="00AB5FED">
        <w:tab/>
        <w:t>Group call response</w:t>
      </w:r>
      <w:r w:rsidRPr="00AB5FED">
        <w:rPr>
          <w:rFonts w:hint="eastAsia"/>
          <w:lang w:eastAsia="zh-CN"/>
        </w:rPr>
        <w:t xml:space="preserve"> </w:t>
      </w:r>
      <w:r w:rsidRPr="00AB5FED">
        <w:t>(MCPTT client – MCPTT server)</w:t>
      </w:r>
      <w:bookmarkEnd w:id="491"/>
      <w:bookmarkEnd w:id="492"/>
      <w:bookmarkEnd w:id="493"/>
    </w:p>
    <w:p w14:paraId="76C310EB" w14:textId="77777777" w:rsidR="00171381" w:rsidRPr="00AB5FED" w:rsidRDefault="00171381" w:rsidP="00171381">
      <w:r w:rsidRPr="00AB5FED">
        <w:t>Table 10.6.2.2.1</w:t>
      </w:r>
      <w:r w:rsidRPr="00AB5FED">
        <w:rPr>
          <w:rFonts w:hint="eastAsia"/>
          <w:lang w:eastAsia="zh-CN"/>
        </w:rPr>
        <w:t>2</w:t>
      </w:r>
      <w:r w:rsidRPr="00AB5FED">
        <w:t>-1 describes the information flow group call response from the MCPTT client to the MCPTT server.</w:t>
      </w:r>
    </w:p>
    <w:p w14:paraId="346CF31E" w14:textId="77777777" w:rsidR="00171381" w:rsidRPr="00AB5FED" w:rsidRDefault="00171381" w:rsidP="00171381">
      <w:pPr>
        <w:pStyle w:val="TH"/>
      </w:pPr>
      <w:r w:rsidRPr="00AB5FED">
        <w:t>Table 10.6.2.2.1</w:t>
      </w:r>
      <w:r w:rsidRPr="00AB5FED">
        <w:rPr>
          <w:rFonts w:hint="eastAsia"/>
          <w:lang w:eastAsia="zh-CN"/>
        </w:rPr>
        <w:t>2</w:t>
      </w:r>
      <w:r w:rsidRPr="00AB5FED">
        <w:t>-1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456976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B7A787"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A2D9E1"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8D85E7" w14:textId="77777777" w:rsidR="00171381" w:rsidRPr="00AB5FED" w:rsidRDefault="00171381" w:rsidP="00643972">
            <w:pPr>
              <w:pStyle w:val="TAH"/>
              <w:rPr>
                <w:lang w:eastAsia="ja-JP"/>
              </w:rPr>
            </w:pPr>
            <w:r w:rsidRPr="00AB5FED">
              <w:t>Description</w:t>
            </w:r>
          </w:p>
        </w:tc>
      </w:tr>
      <w:tr w:rsidR="00171381" w:rsidRPr="00AB5FED" w14:paraId="6F29DA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A4160"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AAD13F"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A41C5"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target MCPTT group member</w:t>
            </w:r>
          </w:p>
        </w:tc>
      </w:tr>
      <w:tr w:rsidR="00171381" w:rsidRPr="00AB5FED" w14:paraId="2297938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C00D43"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C99D7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B3EDD" w14:textId="77777777" w:rsidR="00171381" w:rsidRPr="00AB5FED" w:rsidRDefault="00171381" w:rsidP="00643972">
            <w:pPr>
              <w:pStyle w:val="TAL"/>
            </w:pPr>
            <w:r>
              <w:t xml:space="preserve">The functional alias of the </w:t>
            </w:r>
            <w:r w:rsidRPr="00AB5FED">
              <w:rPr>
                <w:rFonts w:hint="eastAsia"/>
                <w:lang w:eastAsia="zh-CN"/>
              </w:rPr>
              <w:t>target MCPTT group member</w:t>
            </w:r>
          </w:p>
        </w:tc>
      </w:tr>
      <w:tr w:rsidR="00171381" w:rsidRPr="00AB5FED" w14:paraId="10BE12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047E63"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71609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93B61B"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initiated</w:t>
            </w:r>
          </w:p>
        </w:tc>
      </w:tr>
      <w:tr w:rsidR="00171381" w:rsidRPr="00AB5FED" w14:paraId="444D1E2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DACF63"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530831"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6E29F9" w14:textId="77777777" w:rsidR="00171381" w:rsidRPr="00AB5FED" w:rsidRDefault="00171381" w:rsidP="00643972">
            <w:pPr>
              <w:pStyle w:val="TAL"/>
            </w:pPr>
            <w:r w:rsidRPr="00AB5FED">
              <w:t>Media parameters selected</w:t>
            </w:r>
          </w:p>
        </w:tc>
      </w:tr>
      <w:tr w:rsidR="00171381" w:rsidRPr="00AB5FED" w14:paraId="344BF2C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89CEAC"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CA91E7"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4BF03C" w14:textId="77777777" w:rsidR="00171381" w:rsidRPr="00AB5FED" w:rsidRDefault="00171381" w:rsidP="00643972">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bl>
    <w:p w14:paraId="60AEADD6" w14:textId="77777777" w:rsidR="00171381" w:rsidRPr="00AB5FED" w:rsidRDefault="00171381" w:rsidP="00171381"/>
    <w:p w14:paraId="284FE540" w14:textId="77777777" w:rsidR="00171381" w:rsidRPr="00AB5FED" w:rsidRDefault="00171381" w:rsidP="00171381">
      <w:pPr>
        <w:pStyle w:val="Heading5"/>
      </w:pPr>
      <w:bookmarkStart w:id="494" w:name="_Toc460616030"/>
      <w:bookmarkStart w:id="495" w:name="_Toc460616891"/>
      <w:bookmarkStart w:id="496" w:name="_Toc170895955"/>
      <w:r w:rsidRPr="00AB5FED">
        <w:t>10.6.2.2.</w:t>
      </w:r>
      <w:r w:rsidRPr="00AB5FED">
        <w:rPr>
          <w:rFonts w:hint="eastAsia"/>
          <w:lang w:eastAsia="zh-CN"/>
        </w:rPr>
        <w:t>13</w:t>
      </w:r>
      <w:r w:rsidRPr="00AB5FED">
        <w:tab/>
        <w:t>Group call notify</w:t>
      </w:r>
      <w:r w:rsidRPr="00AB5FED">
        <w:rPr>
          <w:rFonts w:hint="eastAsia"/>
          <w:lang w:eastAsia="zh-CN"/>
        </w:rPr>
        <w:t xml:space="preserve"> </w:t>
      </w:r>
      <w:r w:rsidRPr="00AB5FED">
        <w:t>(MCPTT server – MCPTT client)</w:t>
      </w:r>
      <w:bookmarkEnd w:id="494"/>
      <w:bookmarkEnd w:id="495"/>
      <w:bookmarkEnd w:id="496"/>
    </w:p>
    <w:p w14:paraId="1C1AA16B" w14:textId="77777777" w:rsidR="00171381" w:rsidRPr="00AB5FED" w:rsidRDefault="00171381" w:rsidP="00171381">
      <w:r w:rsidRPr="00AB5FED">
        <w:t>Table 10.6.2.2.</w:t>
      </w:r>
      <w:r w:rsidRPr="00AB5FED">
        <w:rPr>
          <w:rFonts w:hint="eastAsia"/>
          <w:lang w:eastAsia="zh-CN"/>
        </w:rPr>
        <w:t>13</w:t>
      </w:r>
      <w:r w:rsidRPr="00AB5FED">
        <w:t>-1 describes the information flow group call notify from the MCPTT server to the MCPTT client.</w:t>
      </w:r>
    </w:p>
    <w:p w14:paraId="44AF3F31" w14:textId="77777777" w:rsidR="00171381" w:rsidRPr="00AB5FED" w:rsidRDefault="00171381" w:rsidP="00171381">
      <w:pPr>
        <w:pStyle w:val="TH"/>
      </w:pPr>
      <w:r w:rsidRPr="00AB5FED">
        <w:lastRenderedPageBreak/>
        <w:t>Table 10.6.2.2.</w:t>
      </w:r>
      <w:r w:rsidRPr="00AB5FED">
        <w:rPr>
          <w:rFonts w:hint="eastAsia"/>
          <w:lang w:eastAsia="zh-CN"/>
        </w:rPr>
        <w:t>13</w:t>
      </w:r>
      <w:r w:rsidRPr="00AB5FED">
        <w:t>-1 Group call notify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8168E2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812E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9A8C3A"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025228" w14:textId="77777777" w:rsidR="00171381" w:rsidRPr="00AB5FED" w:rsidRDefault="00171381" w:rsidP="00643972">
            <w:pPr>
              <w:pStyle w:val="TAH"/>
              <w:rPr>
                <w:lang w:eastAsia="ja-JP"/>
              </w:rPr>
            </w:pPr>
            <w:r w:rsidRPr="00AB5FED">
              <w:t>Description</w:t>
            </w:r>
          </w:p>
        </w:tc>
      </w:tr>
      <w:tr w:rsidR="00171381" w:rsidRPr="00AB5FED" w14:paraId="1BDFF1C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57CB1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177DF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908B5"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78253C" w:rsidRPr="00AB5FED" w14:paraId="419680A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F6CD73" w14:textId="2CA4E227" w:rsidR="0078253C" w:rsidRPr="00AB5FED" w:rsidRDefault="0078253C" w:rsidP="0078253C">
            <w:pPr>
              <w:pStyle w:val="TAL"/>
            </w:pPr>
            <w:r w:rsidRPr="00DD09E3">
              <w:rPr>
                <w:szCs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34A77E" w14:textId="4C84B321" w:rsidR="0078253C" w:rsidRPr="00AB5FED" w:rsidRDefault="0078253C" w:rsidP="0078253C">
            <w:pPr>
              <w:pStyle w:val="TAL"/>
            </w:pPr>
            <w:r w:rsidRPr="00DD09E3">
              <w:rPr>
                <w:szCs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0A6A23" w14:textId="19D8E556" w:rsidR="0078253C" w:rsidRPr="00AB5FED" w:rsidRDefault="0078253C" w:rsidP="0078253C">
            <w:pPr>
              <w:pStyle w:val="TAL"/>
            </w:pPr>
            <w:r w:rsidRPr="00DD09E3">
              <w:rPr>
                <w:rFonts w:cs="Arial"/>
                <w:color w:val="1F497D"/>
                <w:szCs w:val="18"/>
              </w:rPr>
              <w:t>The identity of the MCPTT user towards which the notify is sent</w:t>
            </w:r>
          </w:p>
        </w:tc>
      </w:tr>
      <w:tr w:rsidR="00171381" w:rsidRPr="00AB5FED" w14:paraId="4C983B5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4B39F4"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FB3D9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770F72" w14:textId="77777777" w:rsidR="00171381" w:rsidRPr="00AB5FED" w:rsidRDefault="00171381" w:rsidP="00643972">
            <w:pPr>
              <w:pStyle w:val="TAL"/>
            </w:pPr>
            <w:r>
              <w:t>The functional alias of the calling party</w:t>
            </w:r>
          </w:p>
        </w:tc>
      </w:tr>
      <w:tr w:rsidR="00171381" w:rsidRPr="00AB5FED" w14:paraId="08D00C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2A4C69"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C201A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C655A2"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56AB5D9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75E29C" w14:textId="69CCCF77" w:rsidR="00171381" w:rsidRPr="00AB5FED" w:rsidRDefault="00171381" w:rsidP="00643972">
            <w:pPr>
              <w:pStyle w:val="TAL"/>
            </w:pPr>
            <w:r>
              <w:t>MCPTT ID list (see</w:t>
            </w:r>
            <w:r w:rsidR="00E40BBD">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834A52"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C708DB" w14:textId="77777777" w:rsidR="00171381" w:rsidRPr="00AB5FED" w:rsidRDefault="00171381" w:rsidP="00643972">
            <w:pPr>
              <w:pStyle w:val="TAL"/>
            </w:pPr>
            <w:r>
              <w:t>The list of the affiliated MCPTT group members who did not acknowledge the group call request</w:t>
            </w:r>
          </w:p>
        </w:tc>
      </w:tr>
      <w:tr w:rsidR="00171381" w:rsidRPr="00AB5FED" w14:paraId="3BFA9877"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329E96" w14:textId="77777777" w:rsidR="00171381" w:rsidRPr="00AB5FED" w:rsidRDefault="00171381" w:rsidP="00643972">
            <w:pPr>
              <w:pStyle w:val="TAN"/>
            </w:pPr>
            <w:r>
              <w:t>NOTE:</w:t>
            </w:r>
            <w:r>
              <w:tab/>
              <w:t>Only applicable to acknowledged group calls.</w:t>
            </w:r>
          </w:p>
        </w:tc>
      </w:tr>
    </w:tbl>
    <w:p w14:paraId="17B7DB02" w14:textId="77777777" w:rsidR="00171381" w:rsidRPr="00AB5FED" w:rsidRDefault="00171381" w:rsidP="00171381"/>
    <w:p w14:paraId="0359A409" w14:textId="77777777" w:rsidR="00171381" w:rsidRPr="00AB5FED" w:rsidRDefault="00171381" w:rsidP="00171381">
      <w:pPr>
        <w:pStyle w:val="Heading5"/>
      </w:pPr>
      <w:bookmarkStart w:id="497" w:name="_Toc460616031"/>
      <w:bookmarkStart w:id="498" w:name="_Toc460616892"/>
      <w:bookmarkStart w:id="499" w:name="_Toc170895956"/>
      <w:r w:rsidRPr="00AB5FED">
        <w:t>10.6.2.2.1</w:t>
      </w:r>
      <w:r w:rsidRPr="00AB5FED">
        <w:rPr>
          <w:rFonts w:hint="eastAsia"/>
          <w:lang w:eastAsia="zh-CN"/>
        </w:rPr>
        <w:t>4</w:t>
      </w:r>
      <w:r w:rsidRPr="00AB5FED">
        <w:tab/>
        <w:t>Group call release request</w:t>
      </w:r>
      <w:r w:rsidRPr="00AB5FED">
        <w:rPr>
          <w:rFonts w:hint="eastAsia"/>
          <w:lang w:eastAsia="zh-CN"/>
        </w:rPr>
        <w:t xml:space="preserve"> </w:t>
      </w:r>
      <w:r w:rsidRPr="00AB5FED">
        <w:t xml:space="preserve">(MCPTT </w:t>
      </w:r>
      <w:r w:rsidRPr="00AB5FED">
        <w:rPr>
          <w:rFonts w:hint="eastAsia"/>
          <w:lang w:eastAsia="zh-CN"/>
        </w:rPr>
        <w:t>server</w:t>
      </w:r>
      <w:r w:rsidRPr="00AB5FED">
        <w:t xml:space="preserve"> – MCPTT </w:t>
      </w:r>
      <w:r w:rsidRPr="00AB5FED">
        <w:rPr>
          <w:rFonts w:hint="eastAsia"/>
          <w:lang w:eastAsia="zh-CN"/>
        </w:rPr>
        <w:t>client</w:t>
      </w:r>
      <w:r w:rsidRPr="00AB5FED">
        <w:t>)</w:t>
      </w:r>
      <w:bookmarkEnd w:id="497"/>
      <w:bookmarkEnd w:id="498"/>
      <w:bookmarkEnd w:id="499"/>
    </w:p>
    <w:p w14:paraId="20F6AB9D" w14:textId="77777777" w:rsidR="00171381" w:rsidRPr="00AB5FED" w:rsidRDefault="00171381" w:rsidP="00171381">
      <w:r w:rsidRPr="00AB5FED">
        <w:t>Table 10.6.2.2.1</w:t>
      </w:r>
      <w:r w:rsidRPr="00AB5FED">
        <w:rPr>
          <w:rFonts w:hint="eastAsia"/>
          <w:lang w:eastAsia="zh-CN"/>
        </w:rPr>
        <w:t>4</w:t>
      </w:r>
      <w:r w:rsidRPr="00AB5FED">
        <w:t xml:space="preserve">-1 describes the information flow group call release request from the MCPTT </w:t>
      </w:r>
      <w:r w:rsidRPr="00AB5FED">
        <w:rPr>
          <w:rFonts w:hint="eastAsia"/>
          <w:lang w:eastAsia="zh-CN"/>
        </w:rPr>
        <w:t>server</w:t>
      </w:r>
      <w:r w:rsidRPr="00AB5FED">
        <w:t xml:space="preserve"> to the MCPTT </w:t>
      </w:r>
      <w:r w:rsidRPr="00AB5FED">
        <w:rPr>
          <w:rFonts w:hint="eastAsia"/>
          <w:lang w:eastAsia="zh-CN"/>
        </w:rPr>
        <w:t>client</w:t>
      </w:r>
      <w:r w:rsidRPr="00AB5FED">
        <w:t>.</w:t>
      </w:r>
    </w:p>
    <w:p w14:paraId="32225E4F" w14:textId="77777777" w:rsidR="00171381" w:rsidRPr="00AB5FED" w:rsidRDefault="00171381" w:rsidP="00171381">
      <w:pPr>
        <w:pStyle w:val="TH"/>
      </w:pPr>
      <w:r w:rsidRPr="00AB5FED">
        <w:t>Table 10.6.2.2.1</w:t>
      </w:r>
      <w:r w:rsidRPr="00AB5FED">
        <w:rPr>
          <w:rFonts w:hint="eastAsia"/>
          <w:lang w:eastAsia="zh-CN"/>
        </w:rPr>
        <w:t>4</w:t>
      </w:r>
      <w:r w:rsidRPr="00AB5FED">
        <w:t>-1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27BCF3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88BFF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3A04B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46035" w14:textId="77777777" w:rsidR="00171381" w:rsidRPr="00AB5FED" w:rsidRDefault="00171381" w:rsidP="00643972">
            <w:pPr>
              <w:pStyle w:val="TAH"/>
              <w:rPr>
                <w:lang w:eastAsia="ja-JP"/>
              </w:rPr>
            </w:pPr>
            <w:r w:rsidRPr="00AB5FED">
              <w:t>Description</w:t>
            </w:r>
          </w:p>
        </w:tc>
      </w:tr>
      <w:tr w:rsidR="00171381" w:rsidRPr="00AB5FED" w14:paraId="52F725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C90B0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B9FA0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B954CE"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587128F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58F320"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740809"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653363" w14:textId="77777777" w:rsidR="00171381" w:rsidRPr="00AB5FED" w:rsidRDefault="00171381" w:rsidP="00643972">
            <w:pPr>
              <w:pStyle w:val="TAL"/>
            </w:pPr>
            <w:r>
              <w:t>The functional alias of the MCPTT group member</w:t>
            </w:r>
          </w:p>
        </w:tc>
      </w:tr>
      <w:tr w:rsidR="00171381" w:rsidRPr="00AB5FED" w14:paraId="28534B9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3C8670"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E24D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D8481C"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1E88A02D" w14:textId="77777777" w:rsidR="00171381" w:rsidRDefault="00171381" w:rsidP="00171381"/>
    <w:p w14:paraId="7A75A587" w14:textId="77777777" w:rsidR="00171381" w:rsidRPr="00AB5FED" w:rsidRDefault="00171381" w:rsidP="00171381">
      <w:pPr>
        <w:pStyle w:val="Heading5"/>
      </w:pPr>
      <w:bookmarkStart w:id="500" w:name="_Toc170895957"/>
      <w:r w:rsidRPr="00AB5FED">
        <w:t>10.6.2.2.1</w:t>
      </w:r>
      <w:r w:rsidRPr="00AB5FED">
        <w:rPr>
          <w:rFonts w:hint="eastAsia"/>
          <w:lang w:eastAsia="zh-CN"/>
        </w:rPr>
        <w:t>4</w:t>
      </w:r>
      <w:r>
        <w:rPr>
          <w:lang w:eastAsia="zh-CN"/>
        </w:rPr>
        <w:t>a</w:t>
      </w:r>
      <w:r w:rsidRPr="00AB5FED">
        <w:tab/>
        <w:t>Group call release request</w:t>
      </w:r>
      <w:r w:rsidRPr="00AB5FED">
        <w:rPr>
          <w:rFonts w:hint="eastAsia"/>
          <w:lang w:eastAsia="zh-CN"/>
        </w:rPr>
        <w:t xml:space="preserve"> </w:t>
      </w:r>
      <w:r w:rsidRPr="00AB5FED">
        <w:t xml:space="preserve">(MCPTT </w:t>
      </w:r>
      <w:r>
        <w:rPr>
          <w:lang w:eastAsia="zh-CN"/>
        </w:rPr>
        <w:t>client</w:t>
      </w:r>
      <w:r w:rsidRPr="00AB5FED">
        <w:t xml:space="preserve"> – MCPTT </w:t>
      </w:r>
      <w:r>
        <w:rPr>
          <w:lang w:eastAsia="zh-CN"/>
        </w:rPr>
        <w:t>server</w:t>
      </w:r>
      <w:r w:rsidRPr="00AB5FED">
        <w:t>)</w:t>
      </w:r>
      <w:bookmarkEnd w:id="500"/>
    </w:p>
    <w:p w14:paraId="0E5C1B51" w14:textId="77777777" w:rsidR="00171381" w:rsidRPr="00AB5FED" w:rsidRDefault="00171381" w:rsidP="00171381">
      <w:r w:rsidRPr="00AB5FED">
        <w:t>Table 10.6.2.2.1</w:t>
      </w:r>
      <w:r w:rsidRPr="00AB5FED">
        <w:rPr>
          <w:rFonts w:hint="eastAsia"/>
          <w:lang w:eastAsia="zh-CN"/>
        </w:rPr>
        <w:t>4</w:t>
      </w:r>
      <w:r>
        <w:rPr>
          <w:lang w:eastAsia="zh-CN"/>
        </w:rPr>
        <w:t>a</w:t>
      </w:r>
      <w:r w:rsidRPr="00AB5FED">
        <w:t xml:space="preserve">-1 describes the information flow group call release request from the MCPTT </w:t>
      </w:r>
      <w:r>
        <w:rPr>
          <w:lang w:eastAsia="zh-CN"/>
        </w:rPr>
        <w:t>client</w:t>
      </w:r>
      <w:r w:rsidRPr="00AB5FED">
        <w:t xml:space="preserve"> to the MCPTT </w:t>
      </w:r>
      <w:r>
        <w:rPr>
          <w:lang w:eastAsia="zh-CN"/>
        </w:rPr>
        <w:t>server</w:t>
      </w:r>
      <w:r w:rsidRPr="00AB5FED">
        <w:t>.</w:t>
      </w:r>
    </w:p>
    <w:p w14:paraId="7E909BDC" w14:textId="77777777" w:rsidR="00171381" w:rsidRPr="00AB5FED" w:rsidRDefault="00171381" w:rsidP="00171381">
      <w:pPr>
        <w:pStyle w:val="TH"/>
      </w:pPr>
      <w:r w:rsidRPr="00AB5FED">
        <w:t>Table 10.6.2.2.1</w:t>
      </w:r>
      <w:r w:rsidRPr="00AB5FED">
        <w:rPr>
          <w:rFonts w:hint="eastAsia"/>
          <w:lang w:eastAsia="zh-CN"/>
        </w:rPr>
        <w:t>4</w:t>
      </w:r>
      <w:r>
        <w:rPr>
          <w:lang w:eastAsia="zh-CN"/>
        </w:rPr>
        <w:t>a</w:t>
      </w:r>
      <w:r w:rsidRPr="00AB5FED">
        <w:t>-1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75AF5D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831E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5FECE6"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0FF5F1" w14:textId="77777777" w:rsidR="00171381" w:rsidRPr="00AB5FED" w:rsidRDefault="00171381" w:rsidP="00643972">
            <w:pPr>
              <w:pStyle w:val="TAH"/>
              <w:rPr>
                <w:lang w:eastAsia="ja-JP"/>
              </w:rPr>
            </w:pPr>
            <w:r w:rsidRPr="00AB5FED">
              <w:t>Description</w:t>
            </w:r>
          </w:p>
        </w:tc>
      </w:tr>
      <w:tr w:rsidR="00171381" w:rsidRPr="00AB5FED" w14:paraId="78ACB9C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962A66"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E5571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4B8EAA"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0A42D63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6076C4"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B904C3"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F87239" w14:textId="77777777" w:rsidR="00171381" w:rsidRPr="00AB5FED" w:rsidRDefault="00171381" w:rsidP="00643972">
            <w:pPr>
              <w:pStyle w:val="TAL"/>
            </w:pPr>
            <w:r>
              <w:t>The functional alias of the MCPTT group member</w:t>
            </w:r>
          </w:p>
        </w:tc>
      </w:tr>
      <w:tr w:rsidR="00171381" w:rsidRPr="00AB5FED" w14:paraId="3D8F12C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1FD557"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845A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A49904"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34D064D0" w14:textId="77777777" w:rsidR="00171381" w:rsidRPr="00AB5FED" w:rsidRDefault="00171381" w:rsidP="00171381"/>
    <w:p w14:paraId="39B85774" w14:textId="77777777" w:rsidR="00171381" w:rsidRPr="00AB5FED" w:rsidRDefault="00171381" w:rsidP="00171381">
      <w:pPr>
        <w:pStyle w:val="Heading5"/>
      </w:pPr>
      <w:bookmarkStart w:id="501" w:name="_Toc460616032"/>
      <w:bookmarkStart w:id="502" w:name="_Toc460616893"/>
      <w:bookmarkStart w:id="503" w:name="_Toc170895958"/>
      <w:r w:rsidRPr="00AB5FED">
        <w:t>10.6.2.2.1</w:t>
      </w:r>
      <w:r w:rsidRPr="00AB5FED">
        <w:rPr>
          <w:rFonts w:hint="eastAsia"/>
          <w:lang w:eastAsia="zh-CN"/>
        </w:rPr>
        <w:t>5</w:t>
      </w:r>
      <w:r w:rsidRPr="00AB5FED">
        <w:tab/>
        <w:t>Group call release request</w:t>
      </w:r>
      <w:r w:rsidRPr="00AB5FED">
        <w:rPr>
          <w:rFonts w:hint="eastAsia"/>
          <w:lang w:eastAsia="zh-CN"/>
        </w:rPr>
        <w:t xml:space="preserve"> </w:t>
      </w:r>
      <w:r w:rsidRPr="00AB5FED">
        <w:t xml:space="preserve">(MCPTT server – MCPTT </w:t>
      </w:r>
      <w:r w:rsidRPr="00AB5FED">
        <w:rPr>
          <w:rFonts w:hint="eastAsia"/>
          <w:lang w:eastAsia="zh-CN"/>
        </w:rPr>
        <w:t>server</w:t>
      </w:r>
      <w:r w:rsidRPr="00AB5FED">
        <w:t>)</w:t>
      </w:r>
      <w:bookmarkEnd w:id="501"/>
      <w:bookmarkEnd w:id="502"/>
      <w:bookmarkEnd w:id="503"/>
    </w:p>
    <w:p w14:paraId="6FFFD973" w14:textId="77777777" w:rsidR="00171381" w:rsidRPr="00AB5FED" w:rsidRDefault="00171381" w:rsidP="00171381">
      <w:r w:rsidRPr="00AB5FED">
        <w:t>Table 10.6.2.2.1</w:t>
      </w:r>
      <w:r w:rsidRPr="00AB5FED">
        <w:rPr>
          <w:rFonts w:hint="eastAsia"/>
          <w:lang w:eastAsia="zh-CN"/>
        </w:rPr>
        <w:t>5</w:t>
      </w:r>
      <w:r w:rsidRPr="00AB5FED">
        <w:t>-1 describes the information flow group call release request between the MCPTT servers.</w:t>
      </w:r>
    </w:p>
    <w:p w14:paraId="45460896" w14:textId="77777777" w:rsidR="00171381" w:rsidRPr="00AB5FED" w:rsidRDefault="00171381" w:rsidP="00171381">
      <w:pPr>
        <w:pStyle w:val="TH"/>
      </w:pPr>
      <w:r w:rsidRPr="00AB5FED">
        <w:lastRenderedPageBreak/>
        <w:t>Table 10.6.2.2.1</w:t>
      </w:r>
      <w:r w:rsidRPr="00AB5FED">
        <w:rPr>
          <w:rFonts w:hint="eastAsia"/>
          <w:lang w:eastAsia="zh-CN"/>
        </w:rPr>
        <w:t>5</w:t>
      </w:r>
      <w:r w:rsidRPr="00AB5FED">
        <w:t>-1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12B3F7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C44D6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DABD1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93FBAF" w14:textId="77777777" w:rsidR="00171381" w:rsidRPr="00AB5FED" w:rsidRDefault="00171381" w:rsidP="00643972">
            <w:pPr>
              <w:pStyle w:val="TAH"/>
              <w:rPr>
                <w:lang w:eastAsia="ja-JP"/>
              </w:rPr>
            </w:pPr>
            <w:r w:rsidRPr="00AB5FED">
              <w:t>Description</w:t>
            </w:r>
          </w:p>
        </w:tc>
      </w:tr>
      <w:tr w:rsidR="00171381" w:rsidRPr="00AB5FED" w14:paraId="0C1D5DD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2F933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FD25E"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A61FC2"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00FBF6F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A617C9"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EB5E93"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97FE1A" w14:textId="77777777" w:rsidR="00171381" w:rsidRPr="00AB5FED" w:rsidRDefault="00171381" w:rsidP="00643972">
            <w:pPr>
              <w:pStyle w:val="TAL"/>
            </w:pPr>
            <w:r>
              <w:t>The functional alias of the MCPTT group member</w:t>
            </w:r>
          </w:p>
        </w:tc>
      </w:tr>
      <w:tr w:rsidR="00171381" w:rsidRPr="00AB5FED" w14:paraId="098C1B0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E8BE4"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89971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7592C4"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5EF5D3BA" w14:textId="77777777" w:rsidR="00171381" w:rsidRPr="00AB5FED" w:rsidRDefault="00171381" w:rsidP="00171381"/>
    <w:p w14:paraId="17C86DE6" w14:textId="77777777" w:rsidR="00171381" w:rsidRPr="00AB5FED" w:rsidRDefault="00171381" w:rsidP="00171381">
      <w:pPr>
        <w:pStyle w:val="Heading5"/>
      </w:pPr>
      <w:bookmarkStart w:id="504" w:name="_Toc460616033"/>
      <w:bookmarkStart w:id="505" w:name="_Toc460616894"/>
      <w:bookmarkStart w:id="506" w:name="_Toc170895959"/>
      <w:r w:rsidRPr="00AB5FED">
        <w:t>10.6.2.2.1</w:t>
      </w:r>
      <w:r w:rsidRPr="00AB5FED">
        <w:rPr>
          <w:rFonts w:hint="eastAsia"/>
          <w:lang w:eastAsia="zh-CN"/>
        </w:rPr>
        <w:t>6</w:t>
      </w:r>
      <w:r w:rsidRPr="00AB5FED">
        <w:tab/>
        <w:t>Group call release response</w:t>
      </w:r>
      <w:r w:rsidRPr="00AB5FED">
        <w:rPr>
          <w:rFonts w:hint="eastAsia"/>
          <w:lang w:eastAsia="zh-CN"/>
        </w:rPr>
        <w:t xml:space="preserve"> </w:t>
      </w:r>
      <w:r w:rsidRPr="00AB5FED">
        <w:t xml:space="preserve">(MCPTT </w:t>
      </w:r>
      <w:r w:rsidRPr="00AB5FED">
        <w:rPr>
          <w:rFonts w:hint="eastAsia"/>
          <w:lang w:eastAsia="zh-CN"/>
        </w:rPr>
        <w:t>client</w:t>
      </w:r>
      <w:r w:rsidRPr="00AB5FED">
        <w:t xml:space="preserve"> – MCPTT </w:t>
      </w:r>
      <w:r w:rsidRPr="00AB5FED">
        <w:rPr>
          <w:rFonts w:hint="eastAsia"/>
          <w:lang w:eastAsia="zh-CN"/>
        </w:rPr>
        <w:t>server</w:t>
      </w:r>
      <w:r w:rsidRPr="00AB5FED">
        <w:t>)</w:t>
      </w:r>
      <w:bookmarkEnd w:id="504"/>
      <w:bookmarkEnd w:id="505"/>
      <w:bookmarkEnd w:id="506"/>
    </w:p>
    <w:p w14:paraId="7F2CD689" w14:textId="77777777" w:rsidR="00171381" w:rsidRPr="00AB5FED" w:rsidRDefault="00171381" w:rsidP="00171381">
      <w:r w:rsidRPr="00AB5FED">
        <w:t>Table 10.6.2.2.1</w:t>
      </w:r>
      <w:r w:rsidRPr="00AB5FED">
        <w:rPr>
          <w:rFonts w:hint="eastAsia"/>
          <w:lang w:eastAsia="zh-CN"/>
        </w:rPr>
        <w:t>6</w:t>
      </w:r>
      <w:r w:rsidRPr="00AB5FED">
        <w:t xml:space="preserve">-1 describes the information flow group call release response from the MCPTT </w:t>
      </w:r>
      <w:r w:rsidRPr="00AB5FED">
        <w:rPr>
          <w:rFonts w:hint="eastAsia"/>
          <w:lang w:eastAsia="zh-CN"/>
        </w:rPr>
        <w:t>client</w:t>
      </w:r>
      <w:r w:rsidRPr="00AB5FED">
        <w:t xml:space="preserve"> to the MCPTT </w:t>
      </w:r>
      <w:r w:rsidRPr="00AB5FED">
        <w:rPr>
          <w:rFonts w:hint="eastAsia"/>
          <w:lang w:eastAsia="zh-CN"/>
        </w:rPr>
        <w:t>server</w:t>
      </w:r>
      <w:r w:rsidRPr="00AB5FED">
        <w:t>.</w:t>
      </w:r>
    </w:p>
    <w:p w14:paraId="762F38A2" w14:textId="77777777" w:rsidR="00171381" w:rsidRPr="00AB5FED" w:rsidRDefault="00171381" w:rsidP="00171381">
      <w:pPr>
        <w:pStyle w:val="TH"/>
      </w:pPr>
      <w:r w:rsidRPr="00AB5FED">
        <w:t>Table 10.6.2.2.1</w:t>
      </w:r>
      <w:r w:rsidRPr="00AB5FED">
        <w:rPr>
          <w:rFonts w:hint="eastAsia"/>
          <w:lang w:eastAsia="zh-CN"/>
        </w:rPr>
        <w:t>6</w:t>
      </w:r>
      <w:r w:rsidRPr="00AB5FED">
        <w:t>-1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B70986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C8A3A"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6F91C8"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38A723" w14:textId="77777777" w:rsidR="00171381" w:rsidRPr="00AB5FED" w:rsidRDefault="00171381" w:rsidP="00643972">
            <w:pPr>
              <w:pStyle w:val="TAH"/>
              <w:rPr>
                <w:lang w:eastAsia="ja-JP"/>
              </w:rPr>
            </w:pPr>
            <w:r w:rsidRPr="00AB5FED">
              <w:t>Description</w:t>
            </w:r>
          </w:p>
        </w:tc>
      </w:tr>
      <w:tr w:rsidR="00171381" w:rsidRPr="00AB5FED" w14:paraId="74F062F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33AB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41AC5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7D88A8"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58FB31F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11273F"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1B786C"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E7AD96" w14:textId="77777777" w:rsidR="00171381" w:rsidRPr="00AB5FED" w:rsidRDefault="00171381" w:rsidP="00643972">
            <w:pPr>
              <w:pStyle w:val="TAL"/>
            </w:pPr>
            <w:r>
              <w:t>The functional alias of the MCPTT group member</w:t>
            </w:r>
          </w:p>
        </w:tc>
      </w:tr>
      <w:tr w:rsidR="00171381" w:rsidRPr="00AB5FED" w14:paraId="3CB5ACF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B91F89"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FB8AD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09F2D4"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20B98CF9" w14:textId="77777777" w:rsidR="00171381" w:rsidRPr="00AB5FED" w:rsidRDefault="00171381" w:rsidP="00171381">
      <w:pPr>
        <w:rPr>
          <w:lang w:eastAsia="zh-CN"/>
        </w:rPr>
      </w:pPr>
    </w:p>
    <w:p w14:paraId="0961EEFF" w14:textId="77777777" w:rsidR="00171381" w:rsidRPr="00AB5FED" w:rsidRDefault="00171381" w:rsidP="00171381">
      <w:pPr>
        <w:pStyle w:val="Heading5"/>
      </w:pPr>
      <w:bookmarkStart w:id="507" w:name="_Toc460616034"/>
      <w:bookmarkStart w:id="508" w:name="_Toc460616895"/>
      <w:bookmarkStart w:id="509" w:name="_Toc170895960"/>
      <w:r w:rsidRPr="00AB5FED">
        <w:t>10.6.2.2.1</w:t>
      </w:r>
      <w:r w:rsidRPr="00AB5FED">
        <w:rPr>
          <w:rFonts w:hint="eastAsia"/>
          <w:lang w:eastAsia="zh-CN"/>
        </w:rPr>
        <w:t>7</w:t>
      </w:r>
      <w:r w:rsidRPr="00AB5FED">
        <w:tab/>
        <w:t>Group call release response</w:t>
      </w:r>
      <w:r w:rsidRPr="00AB5FED">
        <w:rPr>
          <w:rFonts w:hint="eastAsia"/>
          <w:lang w:eastAsia="zh-CN"/>
        </w:rPr>
        <w:t xml:space="preserve"> </w:t>
      </w:r>
      <w:r w:rsidRPr="00AB5FED">
        <w:t xml:space="preserve">(MCPTT </w:t>
      </w:r>
      <w:r w:rsidRPr="00AB5FED">
        <w:rPr>
          <w:rFonts w:hint="eastAsia"/>
          <w:lang w:eastAsia="zh-CN"/>
        </w:rPr>
        <w:t>server</w:t>
      </w:r>
      <w:r w:rsidRPr="00AB5FED">
        <w:t xml:space="preserve"> – MCPTT server)</w:t>
      </w:r>
      <w:bookmarkEnd w:id="507"/>
      <w:bookmarkEnd w:id="508"/>
      <w:bookmarkEnd w:id="509"/>
    </w:p>
    <w:p w14:paraId="0D1A6B81" w14:textId="77777777" w:rsidR="00171381" w:rsidRPr="00AB5FED" w:rsidRDefault="00171381" w:rsidP="00171381">
      <w:r w:rsidRPr="00AB5FED">
        <w:t>Table 10.6.2.2.1</w:t>
      </w:r>
      <w:r w:rsidRPr="00AB5FED">
        <w:rPr>
          <w:rFonts w:hint="eastAsia"/>
          <w:lang w:eastAsia="zh-CN"/>
        </w:rPr>
        <w:t>7</w:t>
      </w:r>
      <w:r w:rsidRPr="00AB5FED">
        <w:t>-1 describes the information flow group call release response between the MCPTT servers.</w:t>
      </w:r>
    </w:p>
    <w:p w14:paraId="499AF68D" w14:textId="77777777" w:rsidR="00171381" w:rsidRPr="00AB5FED" w:rsidRDefault="00171381" w:rsidP="00171381">
      <w:pPr>
        <w:pStyle w:val="TH"/>
      </w:pPr>
      <w:r w:rsidRPr="00AB5FED">
        <w:t>Table 10.6.2.2.1</w:t>
      </w:r>
      <w:r w:rsidRPr="00AB5FED">
        <w:rPr>
          <w:rFonts w:hint="eastAsia"/>
          <w:lang w:eastAsia="zh-CN"/>
        </w:rPr>
        <w:t>7</w:t>
      </w:r>
      <w:r w:rsidRPr="00AB5FED">
        <w:t>-1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AC9F5A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F14C0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FE62FD"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85176" w14:textId="77777777" w:rsidR="00171381" w:rsidRPr="00AB5FED" w:rsidRDefault="00171381" w:rsidP="00643972">
            <w:pPr>
              <w:pStyle w:val="TAH"/>
              <w:rPr>
                <w:lang w:eastAsia="ja-JP"/>
              </w:rPr>
            </w:pPr>
            <w:r w:rsidRPr="00AB5FED">
              <w:t>Description</w:t>
            </w:r>
          </w:p>
        </w:tc>
      </w:tr>
      <w:tr w:rsidR="00171381" w:rsidRPr="00AB5FED" w14:paraId="3390EE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E1128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91AF1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F71FE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530FD4E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1CE2E0"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38A00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60725B" w14:textId="77777777" w:rsidR="00171381" w:rsidRPr="00AB5FED" w:rsidRDefault="00171381" w:rsidP="00643972">
            <w:pPr>
              <w:pStyle w:val="TAL"/>
            </w:pPr>
            <w:r>
              <w:t>The functional alias of the MCPTT group member</w:t>
            </w:r>
          </w:p>
        </w:tc>
      </w:tr>
      <w:tr w:rsidR="00171381" w:rsidRPr="00AB5FED" w14:paraId="7F2C71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67F644"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F5FB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E73D6D"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671AE663" w14:textId="77777777" w:rsidR="00171381" w:rsidRPr="00AB5FED" w:rsidRDefault="00171381" w:rsidP="00171381">
      <w:pPr>
        <w:rPr>
          <w:lang w:eastAsia="zh-CN"/>
        </w:rPr>
      </w:pPr>
    </w:p>
    <w:p w14:paraId="0E054FCA" w14:textId="77777777" w:rsidR="00171381" w:rsidRPr="00AB5FED" w:rsidRDefault="00171381" w:rsidP="00171381">
      <w:pPr>
        <w:pStyle w:val="Heading5"/>
      </w:pPr>
      <w:bookmarkStart w:id="510" w:name="_Toc460616035"/>
      <w:bookmarkStart w:id="511" w:name="_Toc460616896"/>
      <w:bookmarkStart w:id="512" w:name="_Toc170895961"/>
      <w:r w:rsidRPr="00AB5FED">
        <w:t>10.6.2.2.1</w:t>
      </w:r>
      <w:r w:rsidRPr="00AB5FED">
        <w:rPr>
          <w:rFonts w:hint="eastAsia"/>
          <w:lang w:eastAsia="zh-CN"/>
        </w:rPr>
        <w:t>8</w:t>
      </w:r>
      <w:r w:rsidRPr="00AB5FED">
        <w:tab/>
        <w:t>Group call rejoin request</w:t>
      </w:r>
      <w:r w:rsidRPr="00AB5FED">
        <w:rPr>
          <w:rFonts w:hint="eastAsia"/>
          <w:lang w:eastAsia="zh-CN"/>
        </w:rPr>
        <w:t xml:space="preserve"> </w:t>
      </w:r>
      <w:r w:rsidRPr="00AB5FED">
        <w:t>(MCPTT client – MCPTT server)</w:t>
      </w:r>
      <w:bookmarkEnd w:id="510"/>
      <w:bookmarkEnd w:id="511"/>
      <w:bookmarkEnd w:id="512"/>
    </w:p>
    <w:p w14:paraId="7CD2BA77" w14:textId="77777777" w:rsidR="00171381" w:rsidRPr="00AB5FED" w:rsidRDefault="00171381" w:rsidP="00171381">
      <w:r w:rsidRPr="00AB5FED">
        <w:t>Table 10.6.2.2.1</w:t>
      </w:r>
      <w:r w:rsidRPr="00AB5FED">
        <w:rPr>
          <w:rFonts w:hint="eastAsia"/>
          <w:lang w:eastAsia="zh-CN"/>
        </w:rPr>
        <w:t>8</w:t>
      </w:r>
      <w:r w:rsidRPr="00AB5FED">
        <w:t>-1 describes the information flow group call rejoin request from the MCPTT client to the MCPTT server.</w:t>
      </w:r>
    </w:p>
    <w:p w14:paraId="3B486F60" w14:textId="77777777" w:rsidR="00171381" w:rsidRPr="00AB5FED" w:rsidRDefault="00171381" w:rsidP="00171381">
      <w:pPr>
        <w:pStyle w:val="TH"/>
      </w:pPr>
      <w:r w:rsidRPr="00AB5FED">
        <w:t>Table 10.6.2.2.1</w:t>
      </w:r>
      <w:r w:rsidRPr="00AB5FED">
        <w:rPr>
          <w:rFonts w:hint="eastAsia"/>
          <w:lang w:eastAsia="zh-CN"/>
        </w:rPr>
        <w:t>8</w:t>
      </w:r>
      <w:r w:rsidRPr="00AB5FED">
        <w:t>-1 Group call rejoin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753E6A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E5915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066E4E"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C29827" w14:textId="77777777" w:rsidR="00171381" w:rsidRPr="00AB5FED" w:rsidRDefault="00171381" w:rsidP="00643972">
            <w:pPr>
              <w:pStyle w:val="TAH"/>
              <w:rPr>
                <w:lang w:eastAsia="ja-JP"/>
              </w:rPr>
            </w:pPr>
            <w:r w:rsidRPr="00AB5FED">
              <w:t>Description</w:t>
            </w:r>
          </w:p>
        </w:tc>
      </w:tr>
      <w:tr w:rsidR="00171381" w:rsidRPr="00AB5FED" w14:paraId="043DB6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3C637"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98257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E12463"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re-joining MCPTT group member</w:t>
            </w:r>
          </w:p>
        </w:tc>
      </w:tr>
      <w:tr w:rsidR="00171381" w:rsidRPr="00AB5FED" w14:paraId="12B4FAF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939E45"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2B92DD"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ADDAEF" w14:textId="77777777" w:rsidR="00171381" w:rsidRPr="00AB5FED" w:rsidRDefault="00171381" w:rsidP="00643972">
            <w:pPr>
              <w:pStyle w:val="TAL"/>
            </w:pPr>
            <w:r>
              <w:t>The functional alias of the re-joining MCPTT group member</w:t>
            </w:r>
          </w:p>
        </w:tc>
      </w:tr>
      <w:tr w:rsidR="00171381" w:rsidRPr="00AB5FED" w14:paraId="7E250CC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0B8342"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B74C0D"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ED56BA"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r w:rsidR="00171381" w:rsidRPr="00AB5FED" w14:paraId="4506985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6783F5"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3E363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B34263" w14:textId="77777777" w:rsidR="00171381" w:rsidRPr="00AB5FED" w:rsidRDefault="00171381" w:rsidP="00643972">
            <w:pPr>
              <w:pStyle w:val="TAL"/>
            </w:pPr>
            <w:r w:rsidRPr="00AB5FED">
              <w:t>Media parameters of MCPTT client</w:t>
            </w:r>
          </w:p>
        </w:tc>
      </w:tr>
    </w:tbl>
    <w:p w14:paraId="290F53A4" w14:textId="77777777" w:rsidR="00171381" w:rsidRPr="00AB5FED" w:rsidRDefault="00171381" w:rsidP="00171381"/>
    <w:p w14:paraId="4C089517" w14:textId="77777777" w:rsidR="00171381" w:rsidRPr="00AB5FED" w:rsidRDefault="00171381" w:rsidP="00171381">
      <w:pPr>
        <w:pStyle w:val="Heading5"/>
      </w:pPr>
      <w:bookmarkStart w:id="513" w:name="_Toc460616036"/>
      <w:bookmarkStart w:id="514" w:name="_Toc460616897"/>
      <w:bookmarkStart w:id="515" w:name="_Toc170895962"/>
      <w:r w:rsidRPr="00AB5FED">
        <w:lastRenderedPageBreak/>
        <w:t>10.6.2.2.1</w:t>
      </w:r>
      <w:r w:rsidRPr="00AB5FED">
        <w:rPr>
          <w:rFonts w:hint="eastAsia"/>
          <w:lang w:eastAsia="zh-CN"/>
        </w:rPr>
        <w:t>9</w:t>
      </w:r>
      <w:r w:rsidRPr="00AB5FED">
        <w:tab/>
        <w:t>Group call rejoin response</w:t>
      </w:r>
      <w:r w:rsidRPr="00AB5FED">
        <w:rPr>
          <w:rFonts w:hint="eastAsia"/>
          <w:lang w:eastAsia="zh-CN"/>
        </w:rPr>
        <w:t xml:space="preserve"> </w:t>
      </w:r>
      <w:r w:rsidRPr="00AB5FED">
        <w:t>(MCPTT server – MCPTT client)</w:t>
      </w:r>
      <w:bookmarkEnd w:id="513"/>
      <w:bookmarkEnd w:id="514"/>
      <w:bookmarkEnd w:id="515"/>
    </w:p>
    <w:p w14:paraId="004C7D62" w14:textId="77777777" w:rsidR="00171381" w:rsidRPr="00AB5FED" w:rsidRDefault="00171381" w:rsidP="00171381">
      <w:r w:rsidRPr="00AB5FED">
        <w:t>Table 10.6.2.2.1</w:t>
      </w:r>
      <w:r w:rsidRPr="00AB5FED">
        <w:rPr>
          <w:rFonts w:hint="eastAsia"/>
          <w:lang w:eastAsia="zh-CN"/>
        </w:rPr>
        <w:t>9</w:t>
      </w:r>
      <w:r w:rsidRPr="00AB5FED">
        <w:t>-1 describes the information flow group call rejoin response from the MCPTT server to the MCPTT client.</w:t>
      </w:r>
    </w:p>
    <w:p w14:paraId="1172CCE8" w14:textId="77777777" w:rsidR="00171381" w:rsidRPr="00AB5FED" w:rsidRDefault="00171381" w:rsidP="00171381">
      <w:pPr>
        <w:pStyle w:val="TH"/>
      </w:pPr>
      <w:r w:rsidRPr="00AB5FED">
        <w:t>Table 10.6.2.2.1</w:t>
      </w:r>
      <w:r w:rsidRPr="00AB5FED">
        <w:rPr>
          <w:rFonts w:hint="eastAsia"/>
          <w:lang w:eastAsia="zh-CN"/>
        </w:rPr>
        <w:t>9</w:t>
      </w:r>
      <w:r w:rsidRPr="00AB5FED">
        <w:t>-1 Group call rejoin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DD3A07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2B8B83"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9427BE"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C57985" w14:textId="77777777" w:rsidR="00171381" w:rsidRPr="00AB5FED" w:rsidRDefault="00171381" w:rsidP="00643972">
            <w:pPr>
              <w:pStyle w:val="TAH"/>
              <w:rPr>
                <w:lang w:eastAsia="ja-JP"/>
              </w:rPr>
            </w:pPr>
            <w:r w:rsidRPr="00AB5FED">
              <w:t>Description</w:t>
            </w:r>
          </w:p>
        </w:tc>
      </w:tr>
      <w:tr w:rsidR="00171381" w:rsidRPr="00AB5FED" w14:paraId="79AA9E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BF8ABD"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3A2D2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E32FB8"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rejoining the group call</w:t>
            </w:r>
          </w:p>
        </w:tc>
      </w:tr>
      <w:tr w:rsidR="00171381" w:rsidRPr="00AB5FED" w14:paraId="2E0117E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D59DF"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D861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3D3403" w14:textId="77777777" w:rsidR="00171381" w:rsidRPr="00AB5FED" w:rsidRDefault="00171381" w:rsidP="00643972">
            <w:pPr>
              <w:pStyle w:val="TAL"/>
            </w:pPr>
            <w:r>
              <w:t>The functional alias of the MCPTT group member re-joining the group call</w:t>
            </w:r>
          </w:p>
        </w:tc>
      </w:tr>
      <w:tr w:rsidR="00171381" w:rsidRPr="00AB5FED" w14:paraId="68E6E5A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FED753"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97864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067C99"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r w:rsidR="00171381" w:rsidRPr="00AB5FED" w14:paraId="3203CC8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04287A"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91CC1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4FDDFC" w14:textId="77777777" w:rsidR="00171381" w:rsidRPr="00AB5FED" w:rsidRDefault="00171381" w:rsidP="00643972">
            <w:pPr>
              <w:pStyle w:val="TAL"/>
            </w:pPr>
            <w:r w:rsidRPr="00AB5FED">
              <w:t>Media parameters selected</w:t>
            </w:r>
          </w:p>
        </w:tc>
      </w:tr>
      <w:tr w:rsidR="00171381" w:rsidRPr="00AB5FED" w14:paraId="5E52FC3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CA8241" w14:textId="77777777" w:rsidR="00171381" w:rsidRPr="00AB5FED" w:rsidRDefault="00171381" w:rsidP="00643972">
            <w:pPr>
              <w:pStyle w:val="TAL"/>
              <w:rPr>
                <w:lang w:eastAsia="zh-CN"/>
              </w:rPr>
            </w:pPr>
            <w:r w:rsidRPr="00AB5FED">
              <w:rPr>
                <w:lang w:eastAsia="zh-CN"/>
              </w:rPr>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F3D354"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FEFD94" w14:textId="77777777" w:rsidR="00171381" w:rsidRPr="00AB5FED" w:rsidRDefault="00171381" w:rsidP="00643972">
            <w:pPr>
              <w:pStyle w:val="TAL"/>
            </w:pPr>
            <w:r>
              <w:rPr>
                <w:rFonts w:hint="eastAsia"/>
                <w:lang w:eastAsia="zh-CN"/>
              </w:rPr>
              <w:t xml:space="preserve">Indicates </w:t>
            </w:r>
            <w:r>
              <w:rPr>
                <w:lang w:eastAsia="zh-CN"/>
              </w:rPr>
              <w:t xml:space="preserve">that the </w:t>
            </w:r>
            <w:r w:rsidRPr="00214469">
              <w:rPr>
                <w:lang w:eastAsia="zh-CN"/>
              </w:rPr>
              <w:t>ongoing group call</w:t>
            </w:r>
            <w:r>
              <w:rPr>
                <w:rFonts w:hint="eastAsia"/>
                <w:lang w:eastAsia="zh-CN"/>
              </w:rPr>
              <w:t xml:space="preserve"> </w:t>
            </w:r>
            <w:r>
              <w:rPr>
                <w:lang w:eastAsia="zh-CN"/>
              </w:rPr>
              <w:t>i</w:t>
            </w:r>
            <w:r w:rsidRPr="00AB5FED">
              <w:t xml:space="preserve">s an </w:t>
            </w:r>
            <w:r>
              <w:t xml:space="preserve">MCPTT </w:t>
            </w:r>
            <w:r w:rsidRPr="00AB5FED">
              <w:t xml:space="preserve">emergency </w:t>
            </w:r>
            <w:r>
              <w:t xml:space="preserve">group </w:t>
            </w:r>
            <w:r w:rsidRPr="00AB5FED">
              <w:t>call</w:t>
            </w:r>
          </w:p>
        </w:tc>
      </w:tr>
      <w:tr w:rsidR="00171381" w:rsidRPr="00AB5FED" w14:paraId="73B420E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A2C816" w14:textId="77777777" w:rsidR="00171381" w:rsidRPr="00AB5FED" w:rsidRDefault="00171381" w:rsidP="00643972">
            <w:pPr>
              <w:pStyle w:val="TAL"/>
              <w:rPr>
                <w:lang w:eastAsia="zh-CN"/>
              </w:rPr>
            </w:pPr>
            <w:r w:rsidRPr="00AB5FED">
              <w:rPr>
                <w:lang w:eastAsia="zh-CN"/>
              </w:rPr>
              <w:t>Imminent peril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E2C25D"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4769D6" w14:textId="77777777" w:rsidR="00171381" w:rsidRPr="00AB5FED" w:rsidRDefault="00171381" w:rsidP="00643972">
            <w:pPr>
              <w:pStyle w:val="TAL"/>
            </w:pPr>
            <w:r>
              <w:rPr>
                <w:rFonts w:hint="eastAsia"/>
                <w:lang w:eastAsia="zh-CN"/>
              </w:rPr>
              <w:t xml:space="preserve">Indicates </w:t>
            </w:r>
            <w:r>
              <w:rPr>
                <w:lang w:eastAsia="zh-CN"/>
              </w:rPr>
              <w:t xml:space="preserve">that the </w:t>
            </w:r>
            <w:r w:rsidRPr="00214469">
              <w:rPr>
                <w:lang w:eastAsia="zh-CN"/>
              </w:rPr>
              <w:t>ongoing group call</w:t>
            </w:r>
            <w:r>
              <w:rPr>
                <w:rFonts w:hint="eastAsia"/>
                <w:lang w:eastAsia="zh-CN"/>
              </w:rPr>
              <w:t xml:space="preserve"> is </w:t>
            </w:r>
            <w:r>
              <w:rPr>
                <w:lang w:eastAsia="zh-CN"/>
              </w:rPr>
              <w:t>an MCPTT imminent peril group call</w:t>
            </w:r>
          </w:p>
        </w:tc>
      </w:tr>
    </w:tbl>
    <w:p w14:paraId="605F999B" w14:textId="77777777" w:rsidR="00171381" w:rsidRPr="00AB5FED" w:rsidRDefault="00171381" w:rsidP="00171381">
      <w:pPr>
        <w:rPr>
          <w:lang w:eastAsia="zh-CN"/>
        </w:rPr>
      </w:pPr>
    </w:p>
    <w:p w14:paraId="4E94BF07" w14:textId="77777777" w:rsidR="00171381" w:rsidRPr="00AB5FED" w:rsidRDefault="00171381" w:rsidP="00171381">
      <w:pPr>
        <w:pStyle w:val="Heading5"/>
      </w:pPr>
      <w:bookmarkStart w:id="516" w:name="_Toc460616037"/>
      <w:bookmarkStart w:id="517" w:name="_Toc460616898"/>
      <w:bookmarkStart w:id="518" w:name="_Toc170895963"/>
      <w:r w:rsidRPr="00AB5FED">
        <w:t>10.6.2.2.</w:t>
      </w:r>
      <w:r w:rsidRPr="00AB5FED">
        <w:rPr>
          <w:rFonts w:hint="eastAsia"/>
          <w:lang w:eastAsia="zh-CN"/>
        </w:rPr>
        <w:t>20</w:t>
      </w:r>
      <w:r w:rsidRPr="00AB5FED">
        <w:tab/>
        <w:t>Group join request</w:t>
      </w:r>
      <w:bookmarkEnd w:id="516"/>
      <w:bookmarkEnd w:id="517"/>
      <w:bookmarkEnd w:id="518"/>
    </w:p>
    <w:p w14:paraId="3B7142B7" w14:textId="77777777" w:rsidR="00171381" w:rsidRPr="00AB5FED" w:rsidRDefault="00171381" w:rsidP="00171381">
      <w:r w:rsidRPr="00AB5FED">
        <w:t>Table 10.6.2.2.</w:t>
      </w:r>
      <w:r w:rsidRPr="00AB5FED">
        <w:rPr>
          <w:rFonts w:hint="eastAsia"/>
          <w:lang w:eastAsia="zh-CN"/>
        </w:rPr>
        <w:t>20</w:t>
      </w:r>
      <w:r w:rsidRPr="00AB5FED">
        <w:t>-1 describes the information flow group join request from the MCPTT client to the MCPTT server</w:t>
      </w:r>
      <w:r>
        <w:t xml:space="preserve"> and from the (MCPTT user's primary) MCPTT server to the group host MCPTT server</w:t>
      </w:r>
      <w:r w:rsidRPr="00AB5FED">
        <w:t>.</w:t>
      </w:r>
    </w:p>
    <w:p w14:paraId="031931CA" w14:textId="77777777" w:rsidR="00171381" w:rsidRPr="00AB5FED" w:rsidRDefault="00171381" w:rsidP="00171381">
      <w:pPr>
        <w:pStyle w:val="TH"/>
      </w:pPr>
      <w:r w:rsidRPr="00AB5FED">
        <w:t>Table 10.6.2.2.</w:t>
      </w:r>
      <w:r w:rsidRPr="00AB5FED">
        <w:rPr>
          <w:rFonts w:hint="eastAsia"/>
          <w:lang w:eastAsia="zh-CN"/>
        </w:rPr>
        <w:t>20</w:t>
      </w:r>
      <w:r w:rsidRPr="00AB5FED">
        <w:t>-1 Group join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1A2126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97B48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F65878"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ACDCDD" w14:textId="77777777" w:rsidR="00171381" w:rsidRPr="00AB5FED" w:rsidRDefault="00171381" w:rsidP="00643972">
            <w:pPr>
              <w:pStyle w:val="TAH"/>
              <w:rPr>
                <w:lang w:eastAsia="ja-JP"/>
              </w:rPr>
            </w:pPr>
            <w:r w:rsidRPr="00AB5FED">
              <w:t>Description</w:t>
            </w:r>
          </w:p>
        </w:tc>
      </w:tr>
      <w:tr w:rsidR="00171381" w:rsidRPr="00AB5FED" w14:paraId="5FDCA71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A9E173"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ACA4C"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6FB76D"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joining the group communications for the group</w:t>
            </w:r>
          </w:p>
        </w:tc>
      </w:tr>
      <w:tr w:rsidR="00171381" w:rsidRPr="00AB5FED" w14:paraId="07C8A89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02022E"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1A71B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89F6AA" w14:textId="77777777" w:rsidR="00171381" w:rsidRPr="00AB5FED" w:rsidRDefault="00171381" w:rsidP="00643972">
            <w:pPr>
              <w:pStyle w:val="TAL"/>
            </w:pPr>
            <w:r>
              <w:t>The functional alias of the MCPTT group member joining the group communication for the group</w:t>
            </w:r>
          </w:p>
        </w:tc>
      </w:tr>
      <w:tr w:rsidR="00171381" w:rsidRPr="00AB5FED" w14:paraId="76DCE75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91BC6"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AB501F"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2DA342"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to which the group communication is requested</w:t>
            </w:r>
          </w:p>
        </w:tc>
      </w:tr>
      <w:tr w:rsidR="00171381" w:rsidRPr="00AB5FED" w14:paraId="5F4DA9D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A35EE1" w14:textId="77777777" w:rsidR="00171381" w:rsidRPr="00AB5FED" w:rsidRDefault="00171381" w:rsidP="0064397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7B9DCC"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61A6EE" w14:textId="77777777" w:rsidR="00171381" w:rsidRPr="00AB5FED" w:rsidRDefault="00171381" w:rsidP="00643972">
            <w:pPr>
              <w:pStyle w:val="TAL"/>
            </w:pPr>
            <w:r w:rsidRPr="00AB5FED">
              <w:t>Media parameters of MCPTT client</w:t>
            </w:r>
          </w:p>
        </w:tc>
      </w:tr>
      <w:tr w:rsidR="00171381" w:rsidRPr="00AB5FED" w14:paraId="047910E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796B7B" w14:textId="6F59023A" w:rsidR="00171381" w:rsidRPr="00AB5FED" w:rsidRDefault="00171381" w:rsidP="00643972">
            <w:pPr>
              <w:pStyle w:val="TAL"/>
              <w:rPr>
                <w:lang w:eastAsia="zh-CN"/>
              </w:rPr>
            </w:pPr>
            <w:r w:rsidRPr="00AB5FED">
              <w:rPr>
                <w:lang w:eastAsia="zh-CN"/>
              </w:rPr>
              <w:t>Implicit floor request</w:t>
            </w:r>
            <w:r>
              <w:rPr>
                <w:lang w:eastAsia="zh-CN"/>
              </w:rPr>
              <w:t xml:space="preserve"> (</w:t>
            </w:r>
            <w:r w:rsidR="00E40BBD">
              <w:rPr>
                <w:lang w:eastAsia="zh-CN"/>
              </w:rPr>
              <w:t>see </w:t>
            </w:r>
            <w:r>
              <w:rPr>
                <w:lang w:eastAsia="zh-CN"/>
              </w:rP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1D275F"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7C519B" w14:textId="77777777" w:rsidR="00171381" w:rsidRDefault="00171381" w:rsidP="00643972">
            <w:pPr>
              <w:pStyle w:val="TAL"/>
            </w:pPr>
            <w:r>
              <w:t>Indicates that the originating client requests the floor.</w:t>
            </w:r>
          </w:p>
          <w:p w14:paraId="6B53AF4D" w14:textId="77777777" w:rsidR="00171381" w:rsidRPr="00AB5FED" w:rsidRDefault="00171381" w:rsidP="00643972">
            <w:pPr>
              <w:pStyle w:val="TAL"/>
            </w:pPr>
          </w:p>
        </w:tc>
      </w:tr>
      <w:tr w:rsidR="00171381" w:rsidRPr="00AB5FED" w14:paraId="3A54932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89AE4E" w14:textId="77777777" w:rsidR="00171381" w:rsidRPr="00AB5FED" w:rsidRDefault="00171381" w:rsidP="00643972">
            <w:pPr>
              <w:pStyle w:val="TAL"/>
              <w:rPr>
                <w:lang w:eastAsia="zh-CN"/>
              </w:rPr>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0B802" w14:textId="77777777" w:rsidR="00171381" w:rsidRPr="00AB5FED" w:rsidRDefault="00171381" w:rsidP="00643972">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CFFE1F" w14:textId="77777777" w:rsidR="00171381" w:rsidRDefault="00171381" w:rsidP="00643972">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r w:rsidR="00171381" w:rsidRPr="00AB5FED" w14:paraId="76D79B36"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9CFE60" w14:textId="77777777" w:rsidR="00171381" w:rsidRPr="00AB5FED" w:rsidRDefault="00171381" w:rsidP="00643972">
            <w:pPr>
              <w:pStyle w:val="TAN"/>
            </w:pPr>
            <w:r w:rsidRPr="00944B23">
              <w:rPr>
                <w:lang w:val="en-US"/>
              </w:rPr>
              <w:t>N</w:t>
            </w:r>
            <w:r>
              <w:rPr>
                <w:rFonts w:hint="eastAsia"/>
                <w:lang w:val="en-US"/>
              </w:rPr>
              <w:t>OTE</w:t>
            </w:r>
            <w:r w:rsidRPr="00944B23">
              <w:rPr>
                <w:lang w:val="en-US"/>
              </w:rPr>
              <w:t>:</w:t>
            </w:r>
            <w:r>
              <w:rPr>
                <w:lang w:val="en-US"/>
              </w:rPr>
              <w:tab/>
              <w:t>This element shall be included only when the originating client requests the floor.</w:t>
            </w:r>
          </w:p>
        </w:tc>
      </w:tr>
    </w:tbl>
    <w:p w14:paraId="486A6DDD" w14:textId="77777777" w:rsidR="00171381" w:rsidRPr="00AB5FED" w:rsidRDefault="00171381" w:rsidP="00171381"/>
    <w:p w14:paraId="36058BE1" w14:textId="77777777" w:rsidR="00171381" w:rsidRPr="00AB5FED" w:rsidRDefault="00171381" w:rsidP="00171381">
      <w:pPr>
        <w:pStyle w:val="Heading5"/>
      </w:pPr>
      <w:bookmarkStart w:id="519" w:name="_Toc460616038"/>
      <w:bookmarkStart w:id="520" w:name="_Toc460616899"/>
      <w:bookmarkStart w:id="521" w:name="_Toc170895964"/>
      <w:r w:rsidRPr="00AB5FED">
        <w:t>10.6.2.2.</w:t>
      </w:r>
      <w:r w:rsidRPr="00AB5FED">
        <w:rPr>
          <w:rFonts w:hint="eastAsia"/>
          <w:lang w:eastAsia="zh-CN"/>
        </w:rPr>
        <w:t>21</w:t>
      </w:r>
      <w:r w:rsidRPr="00AB5FED">
        <w:tab/>
        <w:t>Group join response</w:t>
      </w:r>
      <w:bookmarkEnd w:id="519"/>
      <w:bookmarkEnd w:id="520"/>
      <w:bookmarkEnd w:id="521"/>
    </w:p>
    <w:p w14:paraId="0DD4135A" w14:textId="77777777" w:rsidR="00171381" w:rsidRPr="00AB5FED" w:rsidRDefault="00171381" w:rsidP="00171381">
      <w:r w:rsidRPr="00AB5FED">
        <w:t>Table 10.6.2.2.</w:t>
      </w:r>
      <w:r w:rsidRPr="00AB5FED">
        <w:rPr>
          <w:rFonts w:hint="eastAsia"/>
          <w:lang w:eastAsia="zh-CN"/>
        </w:rPr>
        <w:t>21</w:t>
      </w:r>
      <w:r w:rsidRPr="00AB5FED">
        <w:t>-1 describes the information flow group join response from the MCPTT server to the MCPTT client</w:t>
      </w:r>
      <w:r w:rsidRPr="00BA5F4E">
        <w:t xml:space="preserve"> </w:t>
      </w:r>
      <w:r>
        <w:t>and from the group host MCPTT server to the (MCPTT user's primary) MCPTT server</w:t>
      </w:r>
      <w:r w:rsidRPr="00AB5FED">
        <w:t>.</w:t>
      </w:r>
    </w:p>
    <w:p w14:paraId="1BF72AA8" w14:textId="77777777" w:rsidR="00171381" w:rsidRPr="00AB5FED" w:rsidRDefault="00171381" w:rsidP="00171381">
      <w:pPr>
        <w:pStyle w:val="TH"/>
      </w:pPr>
      <w:r w:rsidRPr="00AB5FED">
        <w:lastRenderedPageBreak/>
        <w:t>Table 10.6.2.2.</w:t>
      </w:r>
      <w:r w:rsidRPr="00AB5FED">
        <w:rPr>
          <w:rFonts w:hint="eastAsia"/>
          <w:lang w:eastAsia="zh-CN"/>
        </w:rPr>
        <w:t>21</w:t>
      </w:r>
      <w:r w:rsidRPr="00AB5FED">
        <w:t>-1 Group join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63E896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2C2307"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48C5FE"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E08440" w14:textId="77777777" w:rsidR="00171381" w:rsidRPr="00AB5FED" w:rsidRDefault="00171381" w:rsidP="00643972">
            <w:pPr>
              <w:pStyle w:val="TAH"/>
              <w:rPr>
                <w:lang w:eastAsia="ja-JP"/>
              </w:rPr>
            </w:pPr>
            <w:r w:rsidRPr="00AB5FED">
              <w:t>Description</w:t>
            </w:r>
          </w:p>
        </w:tc>
      </w:tr>
      <w:tr w:rsidR="00171381" w:rsidRPr="00AB5FED" w14:paraId="69091D7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B164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0383E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E81F64"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joining the group communications for the group</w:t>
            </w:r>
          </w:p>
        </w:tc>
      </w:tr>
      <w:tr w:rsidR="00171381" w:rsidRPr="00AB5FED" w14:paraId="46921BD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BB30EC"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50A268"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32CFF" w14:textId="77777777" w:rsidR="00171381" w:rsidRPr="00AB5FED" w:rsidRDefault="00171381" w:rsidP="00643972">
            <w:pPr>
              <w:pStyle w:val="TAL"/>
            </w:pPr>
            <w:r>
              <w:t>The functional alias of the MCPTT group member joining the group communication for the group</w:t>
            </w:r>
          </w:p>
        </w:tc>
      </w:tr>
      <w:tr w:rsidR="00171381" w:rsidRPr="00AB5FED" w14:paraId="0BA7CAB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42BB7A"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1F364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7103B2"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to which the group communication is requested</w:t>
            </w:r>
          </w:p>
        </w:tc>
      </w:tr>
      <w:tr w:rsidR="00171381" w:rsidRPr="00AB5FED" w14:paraId="409EB7E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1781B4"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D79FF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20D52C" w14:textId="77777777" w:rsidR="00171381" w:rsidRPr="00AB5FED" w:rsidRDefault="00171381" w:rsidP="00643972">
            <w:pPr>
              <w:pStyle w:val="TAL"/>
            </w:pPr>
            <w:r w:rsidRPr="00AB5FED">
              <w:t>Media parameters selected</w:t>
            </w:r>
          </w:p>
        </w:tc>
      </w:tr>
    </w:tbl>
    <w:p w14:paraId="2402C8C2" w14:textId="77777777" w:rsidR="00171381" w:rsidRPr="00AB5FED" w:rsidRDefault="00171381" w:rsidP="00171381"/>
    <w:p w14:paraId="19DC73CD" w14:textId="77777777" w:rsidR="00171381" w:rsidRPr="00AB5FED" w:rsidRDefault="00171381" w:rsidP="00171381">
      <w:pPr>
        <w:pStyle w:val="Heading5"/>
      </w:pPr>
      <w:bookmarkStart w:id="522" w:name="_Toc460616039"/>
      <w:bookmarkStart w:id="523" w:name="_Toc460616900"/>
      <w:bookmarkStart w:id="524" w:name="_Toc170895965"/>
      <w:r w:rsidRPr="00AB5FED">
        <w:t>10.6.2.2.2</w:t>
      </w:r>
      <w:r w:rsidRPr="00AB5FED">
        <w:rPr>
          <w:rFonts w:hint="eastAsia"/>
          <w:lang w:eastAsia="zh-CN"/>
        </w:rPr>
        <w:t>2</w:t>
      </w:r>
      <w:r w:rsidRPr="00AB5FED">
        <w:tab/>
        <w:t>Group call leave request</w:t>
      </w:r>
      <w:r w:rsidRPr="00AB5FED">
        <w:rPr>
          <w:rFonts w:hint="eastAsia"/>
          <w:lang w:eastAsia="zh-CN"/>
        </w:rPr>
        <w:t xml:space="preserve"> </w:t>
      </w:r>
      <w:r w:rsidRPr="00AB5FED">
        <w:t>(MCPTT server – MCPTT client)</w:t>
      </w:r>
      <w:bookmarkEnd w:id="522"/>
      <w:bookmarkEnd w:id="523"/>
      <w:bookmarkEnd w:id="524"/>
    </w:p>
    <w:p w14:paraId="3953313A" w14:textId="77777777" w:rsidR="00171381" w:rsidRPr="00AB5FED" w:rsidRDefault="00171381" w:rsidP="00171381">
      <w:r w:rsidRPr="00AB5FED">
        <w:t>Table 10.6.2.2.2</w:t>
      </w:r>
      <w:r w:rsidRPr="00AB5FED">
        <w:rPr>
          <w:rFonts w:hint="eastAsia"/>
          <w:lang w:eastAsia="zh-CN"/>
        </w:rPr>
        <w:t>2</w:t>
      </w:r>
      <w:r w:rsidRPr="00AB5FED">
        <w:t>-1 describes the information flow group call leave request from the MCPTT server to the MCPTT client.</w:t>
      </w:r>
    </w:p>
    <w:p w14:paraId="479448EC" w14:textId="77777777" w:rsidR="00171381" w:rsidRPr="00AB5FED" w:rsidRDefault="00171381" w:rsidP="00171381">
      <w:pPr>
        <w:pStyle w:val="TH"/>
      </w:pPr>
      <w:r w:rsidRPr="00AB5FED">
        <w:t>Table 10.6.2.2.2</w:t>
      </w:r>
      <w:r w:rsidRPr="00AB5FED">
        <w:rPr>
          <w:rFonts w:hint="eastAsia"/>
          <w:lang w:eastAsia="zh-CN"/>
        </w:rPr>
        <w:t>2</w:t>
      </w:r>
      <w:r w:rsidRPr="00AB5FED">
        <w:t>-1 Group call leave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BC6911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BE712F"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08DDB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2D5298" w14:textId="77777777" w:rsidR="00171381" w:rsidRPr="00AB5FED" w:rsidRDefault="00171381" w:rsidP="00643972">
            <w:pPr>
              <w:pStyle w:val="TAH"/>
              <w:rPr>
                <w:lang w:eastAsia="ja-JP"/>
              </w:rPr>
            </w:pPr>
            <w:r w:rsidRPr="00AB5FED">
              <w:t>Description</w:t>
            </w:r>
          </w:p>
        </w:tc>
      </w:tr>
      <w:tr w:rsidR="00171381" w:rsidRPr="00AB5FED" w14:paraId="5E422E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BA2E7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96AEFA"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C39BF1"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which has been de-affiliated</w:t>
            </w:r>
          </w:p>
        </w:tc>
      </w:tr>
      <w:tr w:rsidR="00171381" w:rsidRPr="00AB5FED" w14:paraId="4D93F4F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F88584"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6DE7C"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322A78" w14:textId="77777777" w:rsidR="00171381" w:rsidRPr="00AB5FED" w:rsidRDefault="00171381" w:rsidP="00643972">
            <w:pPr>
              <w:pStyle w:val="TAL"/>
            </w:pPr>
            <w:r>
              <w:t>The functional alias of the MCPTT group member which has been de-affiliated</w:t>
            </w:r>
          </w:p>
        </w:tc>
      </w:tr>
      <w:tr w:rsidR="00171381" w:rsidRPr="00AB5FED" w14:paraId="30061B9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298A7C"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B2A05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BD4B7F"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755CF1CD" w14:textId="77777777" w:rsidR="00171381" w:rsidRDefault="00171381" w:rsidP="00171381"/>
    <w:p w14:paraId="09B53B0A" w14:textId="77777777" w:rsidR="00171381" w:rsidRPr="00AB5FED" w:rsidRDefault="00171381" w:rsidP="00171381">
      <w:pPr>
        <w:pStyle w:val="Heading5"/>
      </w:pPr>
      <w:bookmarkStart w:id="525" w:name="_Toc170895966"/>
      <w:r w:rsidRPr="00AB5FED">
        <w:t>10.6.2.2.2</w:t>
      </w:r>
      <w:r w:rsidRPr="00AB5FED">
        <w:rPr>
          <w:rFonts w:hint="eastAsia"/>
          <w:lang w:eastAsia="zh-CN"/>
        </w:rPr>
        <w:t>2</w:t>
      </w:r>
      <w:r>
        <w:rPr>
          <w:lang w:eastAsia="zh-CN"/>
        </w:rPr>
        <w:t>a</w:t>
      </w:r>
      <w:r w:rsidRPr="00AB5FED">
        <w:tab/>
        <w:t>Group call leave request</w:t>
      </w:r>
      <w:r>
        <w:t xml:space="preserve"> (MCPTT client – MCPTT server)</w:t>
      </w:r>
      <w:bookmarkEnd w:id="525"/>
    </w:p>
    <w:p w14:paraId="08A6A1F6" w14:textId="77777777" w:rsidR="00171381" w:rsidRPr="00AB5FED" w:rsidRDefault="00171381" w:rsidP="00171381">
      <w:r w:rsidRPr="00AB5FED">
        <w:t>Table 10.6.2.2.2</w:t>
      </w:r>
      <w:r w:rsidRPr="00AB5FED">
        <w:rPr>
          <w:rFonts w:hint="eastAsia"/>
          <w:lang w:eastAsia="zh-CN"/>
        </w:rPr>
        <w:t>2</w:t>
      </w:r>
      <w:r>
        <w:rPr>
          <w:lang w:eastAsia="zh-CN"/>
        </w:rPr>
        <w:t>a</w:t>
      </w:r>
      <w:r w:rsidRPr="00AB5FED">
        <w:t xml:space="preserve">-1 describes the information flow group call leave request from the MCPTT </w:t>
      </w:r>
      <w:r>
        <w:t>client</w:t>
      </w:r>
      <w:r w:rsidRPr="00AB5FED">
        <w:t xml:space="preserve"> to the MCPTT </w:t>
      </w:r>
      <w:r>
        <w:t>server.</w:t>
      </w:r>
    </w:p>
    <w:p w14:paraId="7BA01E19" w14:textId="77777777" w:rsidR="00171381" w:rsidRPr="00AB5FED" w:rsidRDefault="00171381" w:rsidP="00171381">
      <w:pPr>
        <w:pStyle w:val="TH"/>
      </w:pPr>
      <w:r w:rsidRPr="00AB5FED">
        <w:t>Table 10.6.2.2.2</w:t>
      </w:r>
      <w:r w:rsidRPr="00AB5FED">
        <w:rPr>
          <w:rFonts w:hint="eastAsia"/>
          <w:lang w:eastAsia="zh-CN"/>
        </w:rPr>
        <w:t>2</w:t>
      </w:r>
      <w:r>
        <w:rPr>
          <w:lang w:eastAsia="zh-CN"/>
        </w:rPr>
        <w:t>a</w:t>
      </w:r>
      <w:r w:rsidRPr="00AB5FED">
        <w:t>-1 Group call leave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72E7D0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AFAD14"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8FA5D2"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D91CB1" w14:textId="77777777" w:rsidR="00171381" w:rsidRPr="00AB5FED" w:rsidRDefault="00171381" w:rsidP="00643972">
            <w:pPr>
              <w:pStyle w:val="TAH"/>
              <w:rPr>
                <w:lang w:eastAsia="ja-JP"/>
              </w:rPr>
            </w:pPr>
            <w:r w:rsidRPr="00AB5FED">
              <w:t>Description</w:t>
            </w:r>
          </w:p>
        </w:tc>
      </w:tr>
      <w:tr w:rsidR="00171381" w:rsidRPr="00AB5FED" w14:paraId="5350237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E6CD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39B3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06CF6B" w14:textId="77777777" w:rsidR="00171381" w:rsidRPr="00AB5FED" w:rsidRDefault="00171381" w:rsidP="00643972">
            <w:pPr>
              <w:pStyle w:val="TAL"/>
              <w:rPr>
                <w:lang w:eastAsia="ja-JP"/>
              </w:rPr>
            </w:pPr>
            <w:r w:rsidRPr="00AB5FED">
              <w:t xml:space="preserve">The </w:t>
            </w:r>
            <w:r w:rsidRPr="00AB5FED">
              <w:rPr>
                <w:rFonts w:hint="eastAsia"/>
                <w:lang w:eastAsia="zh-CN"/>
              </w:rPr>
              <w:t>MC</w:t>
            </w:r>
            <w:r>
              <w:rPr>
                <w:lang w:eastAsia="zh-CN"/>
              </w:rPr>
              <w:t>PTT</w:t>
            </w:r>
            <w:r w:rsidRPr="00AB5FED">
              <w:rPr>
                <w:rFonts w:hint="eastAsia"/>
                <w:lang w:eastAsia="zh-CN"/>
              </w:rPr>
              <w:t xml:space="preserve"> ID</w:t>
            </w:r>
            <w:r w:rsidRPr="00AB5FED">
              <w:t xml:space="preserve"> of the </w:t>
            </w:r>
            <w:r w:rsidRPr="00AB5FED">
              <w:rPr>
                <w:rFonts w:hint="eastAsia"/>
                <w:lang w:eastAsia="zh-CN"/>
              </w:rPr>
              <w:t>MC</w:t>
            </w:r>
            <w:r>
              <w:rPr>
                <w:lang w:eastAsia="zh-CN"/>
              </w:rPr>
              <w:t>PTT</w:t>
            </w:r>
            <w:r w:rsidRPr="00AB5FED">
              <w:rPr>
                <w:rFonts w:hint="eastAsia"/>
                <w:lang w:eastAsia="zh-CN"/>
              </w:rPr>
              <w:t xml:space="preserve"> group member </w:t>
            </w:r>
            <w:r>
              <w:rPr>
                <w:lang w:eastAsia="zh-CN"/>
              </w:rPr>
              <w:t>leaving the group call</w:t>
            </w:r>
          </w:p>
        </w:tc>
      </w:tr>
      <w:tr w:rsidR="00171381" w:rsidRPr="00AB5FED" w14:paraId="42CD0E2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6EA0FE"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2312A7"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F7D77" w14:textId="77777777" w:rsidR="00171381" w:rsidRPr="00AB5FED" w:rsidRDefault="00171381" w:rsidP="00643972">
            <w:pPr>
              <w:pStyle w:val="TAL"/>
            </w:pPr>
            <w:r>
              <w:t>The functional alias of the MCPTT group member</w:t>
            </w:r>
          </w:p>
        </w:tc>
      </w:tr>
      <w:tr w:rsidR="00171381" w:rsidRPr="00AB5FED" w14:paraId="7EC526A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A5CD48"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C1237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79692F"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6C69F604" w14:textId="77777777" w:rsidR="00171381" w:rsidRPr="00AB5FED" w:rsidRDefault="00171381" w:rsidP="00171381"/>
    <w:p w14:paraId="380FEDC4" w14:textId="77777777" w:rsidR="00171381" w:rsidRPr="00AB5FED" w:rsidRDefault="00171381" w:rsidP="00171381">
      <w:pPr>
        <w:pStyle w:val="Heading5"/>
      </w:pPr>
      <w:bookmarkStart w:id="526" w:name="_Toc460616040"/>
      <w:bookmarkStart w:id="527" w:name="_Toc460616901"/>
      <w:bookmarkStart w:id="528" w:name="_Toc170895967"/>
      <w:r w:rsidRPr="00AB5FED">
        <w:t>10.6.2.2.2</w:t>
      </w:r>
      <w:r w:rsidRPr="00AB5FED">
        <w:rPr>
          <w:rFonts w:hint="eastAsia"/>
          <w:lang w:eastAsia="zh-CN"/>
        </w:rPr>
        <w:t>3</w:t>
      </w:r>
      <w:r w:rsidRPr="00AB5FED">
        <w:tab/>
        <w:t>Group call leave response</w:t>
      </w:r>
      <w:r w:rsidRPr="00AB5FED">
        <w:rPr>
          <w:rFonts w:hint="eastAsia"/>
          <w:lang w:eastAsia="zh-CN"/>
        </w:rPr>
        <w:t xml:space="preserve"> </w:t>
      </w:r>
      <w:r w:rsidRPr="00AB5FED">
        <w:t>(MCPTT client – MCPTT server)</w:t>
      </w:r>
      <w:bookmarkEnd w:id="526"/>
      <w:bookmarkEnd w:id="527"/>
      <w:bookmarkEnd w:id="528"/>
    </w:p>
    <w:p w14:paraId="56214AD9" w14:textId="77777777" w:rsidR="00171381" w:rsidRPr="00AB5FED" w:rsidRDefault="00171381" w:rsidP="00171381">
      <w:r w:rsidRPr="00AB5FED">
        <w:t>Table 10.6.2.2.2</w:t>
      </w:r>
      <w:r w:rsidRPr="00AB5FED">
        <w:rPr>
          <w:rFonts w:hint="eastAsia"/>
          <w:lang w:eastAsia="zh-CN"/>
        </w:rPr>
        <w:t>3</w:t>
      </w:r>
      <w:r w:rsidRPr="00AB5FED">
        <w:t>-1 describes the information flow group call leave response from the MCPTT client to the MCPTT server.</w:t>
      </w:r>
    </w:p>
    <w:p w14:paraId="56414E15" w14:textId="77777777" w:rsidR="00171381" w:rsidRPr="00AB5FED" w:rsidRDefault="00171381" w:rsidP="00171381">
      <w:pPr>
        <w:pStyle w:val="TH"/>
      </w:pPr>
      <w:r w:rsidRPr="00AB5FED">
        <w:lastRenderedPageBreak/>
        <w:t>Table 10.6.2.2.2</w:t>
      </w:r>
      <w:r w:rsidRPr="00AB5FED">
        <w:rPr>
          <w:rFonts w:hint="eastAsia"/>
          <w:lang w:eastAsia="zh-CN"/>
        </w:rPr>
        <w:t>3</w:t>
      </w:r>
      <w:r w:rsidRPr="00AB5FED">
        <w:t xml:space="preserve">-1 Group call </w:t>
      </w:r>
      <w:r w:rsidRPr="00AB5FED">
        <w:rPr>
          <w:rFonts w:hint="eastAsia"/>
          <w:lang w:eastAsia="zh-CN"/>
        </w:rPr>
        <w:t>leave</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A95E63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5D6102"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F5A59"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19F342" w14:textId="77777777" w:rsidR="00171381" w:rsidRPr="00AB5FED" w:rsidRDefault="00171381" w:rsidP="00643972">
            <w:pPr>
              <w:pStyle w:val="TAH"/>
              <w:rPr>
                <w:lang w:eastAsia="ja-JP"/>
              </w:rPr>
            </w:pPr>
            <w:r w:rsidRPr="00AB5FED">
              <w:t>Description</w:t>
            </w:r>
          </w:p>
        </w:tc>
      </w:tr>
      <w:tr w:rsidR="00171381" w:rsidRPr="00AB5FED" w14:paraId="7793E98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AECC5C"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E2DEB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8788B1"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which has been de-affiliated</w:t>
            </w:r>
          </w:p>
        </w:tc>
      </w:tr>
      <w:tr w:rsidR="00171381" w:rsidRPr="00AB5FED" w14:paraId="29CB2C4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73E526"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2AA05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5487F" w14:textId="77777777" w:rsidR="00171381" w:rsidRPr="00AB5FED" w:rsidRDefault="00171381" w:rsidP="00643972">
            <w:pPr>
              <w:pStyle w:val="TAL"/>
            </w:pPr>
            <w:r>
              <w:t>The functional alias of the MCPTT group member which has been de-affiliated</w:t>
            </w:r>
          </w:p>
        </w:tc>
      </w:tr>
      <w:tr w:rsidR="00171381" w:rsidRPr="00AB5FED" w14:paraId="7B68A90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6F1255"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1F45F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CBA43E"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792853F7" w14:textId="77777777" w:rsidR="00171381" w:rsidRDefault="00171381" w:rsidP="00171381"/>
    <w:p w14:paraId="1B2A2B63" w14:textId="77777777" w:rsidR="00171381" w:rsidRPr="00AB5FED" w:rsidRDefault="00171381" w:rsidP="00171381">
      <w:pPr>
        <w:pStyle w:val="Heading5"/>
      </w:pPr>
      <w:bookmarkStart w:id="529" w:name="_Toc170895968"/>
      <w:r w:rsidRPr="00AB5FED">
        <w:t>10.6.2.2.2</w:t>
      </w:r>
      <w:r w:rsidRPr="00AB5FED">
        <w:rPr>
          <w:rFonts w:hint="eastAsia"/>
          <w:lang w:eastAsia="zh-CN"/>
        </w:rPr>
        <w:t>3</w:t>
      </w:r>
      <w:r>
        <w:rPr>
          <w:lang w:eastAsia="zh-CN"/>
        </w:rPr>
        <w:t>a</w:t>
      </w:r>
      <w:r w:rsidRPr="00AB5FED">
        <w:tab/>
        <w:t>Group call leave response</w:t>
      </w:r>
      <w:r>
        <w:t xml:space="preserve"> (MCPTT server – MCPTT client)</w:t>
      </w:r>
      <w:bookmarkEnd w:id="529"/>
    </w:p>
    <w:p w14:paraId="3BCF23CC" w14:textId="77777777" w:rsidR="00171381" w:rsidRPr="00AB5FED" w:rsidRDefault="00171381" w:rsidP="00171381">
      <w:r w:rsidRPr="00AB5FED">
        <w:t>Table 10.6.2.2.2</w:t>
      </w:r>
      <w:r w:rsidRPr="00AB5FED">
        <w:rPr>
          <w:rFonts w:hint="eastAsia"/>
          <w:lang w:eastAsia="zh-CN"/>
        </w:rPr>
        <w:t>3</w:t>
      </w:r>
      <w:r>
        <w:rPr>
          <w:lang w:eastAsia="zh-CN"/>
        </w:rPr>
        <w:t>a</w:t>
      </w:r>
      <w:r w:rsidRPr="00AB5FED">
        <w:t xml:space="preserve">-1 describes the information flow group call leave response from the MCPTT </w:t>
      </w:r>
      <w:r>
        <w:t>server</w:t>
      </w:r>
      <w:r w:rsidRPr="00AB5FED">
        <w:t xml:space="preserve"> to the MCPTT </w:t>
      </w:r>
      <w:r>
        <w:t>client.</w:t>
      </w:r>
    </w:p>
    <w:p w14:paraId="149D10BE" w14:textId="77777777" w:rsidR="00171381" w:rsidRPr="00AB5FED" w:rsidRDefault="00171381" w:rsidP="00171381">
      <w:pPr>
        <w:pStyle w:val="TH"/>
      </w:pPr>
      <w:r w:rsidRPr="00AB5FED">
        <w:t>Table 10.6.2.2.2</w:t>
      </w:r>
      <w:r w:rsidRPr="00AB5FED">
        <w:rPr>
          <w:rFonts w:hint="eastAsia"/>
          <w:lang w:eastAsia="zh-CN"/>
        </w:rPr>
        <w:t>3</w:t>
      </w:r>
      <w:r>
        <w:rPr>
          <w:lang w:eastAsia="zh-CN"/>
        </w:rPr>
        <w:t>a</w:t>
      </w:r>
      <w:r w:rsidRPr="00AB5FED">
        <w:t xml:space="preserve">-1 Group call </w:t>
      </w:r>
      <w:r w:rsidRPr="00AB5FED">
        <w:rPr>
          <w:rFonts w:hint="eastAsia"/>
          <w:lang w:eastAsia="zh-CN"/>
        </w:rPr>
        <w:t>leave</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2E12D6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81560"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78E13D"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65A114" w14:textId="77777777" w:rsidR="00171381" w:rsidRPr="00AB5FED" w:rsidRDefault="00171381" w:rsidP="00643972">
            <w:pPr>
              <w:pStyle w:val="TAH"/>
              <w:rPr>
                <w:lang w:eastAsia="ja-JP"/>
              </w:rPr>
            </w:pPr>
            <w:r w:rsidRPr="00AB5FED">
              <w:t>Description</w:t>
            </w:r>
          </w:p>
        </w:tc>
      </w:tr>
      <w:tr w:rsidR="00171381" w:rsidRPr="00AB5FED" w14:paraId="711A1EA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9841B5"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D7C72"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3BFB08" w14:textId="77777777" w:rsidR="00171381" w:rsidRPr="00AB5FED" w:rsidRDefault="00171381" w:rsidP="00643972">
            <w:pPr>
              <w:pStyle w:val="TAL"/>
              <w:rPr>
                <w:lang w:eastAsia="ja-JP"/>
              </w:rPr>
            </w:pPr>
            <w:r w:rsidRPr="00AB5FED">
              <w:t xml:space="preserve">The </w:t>
            </w:r>
            <w:r w:rsidRPr="00AB5FED">
              <w:rPr>
                <w:rFonts w:hint="eastAsia"/>
                <w:lang w:eastAsia="zh-CN"/>
              </w:rPr>
              <w:t>MC</w:t>
            </w:r>
            <w:r>
              <w:rPr>
                <w:lang w:eastAsia="zh-CN"/>
              </w:rPr>
              <w:t>PTT</w:t>
            </w:r>
            <w:r w:rsidRPr="00AB5FED">
              <w:rPr>
                <w:rFonts w:hint="eastAsia"/>
                <w:lang w:eastAsia="zh-CN"/>
              </w:rPr>
              <w:t xml:space="preserve"> ID</w:t>
            </w:r>
            <w:r w:rsidRPr="00AB5FED">
              <w:t xml:space="preserve"> of the </w:t>
            </w:r>
            <w:r w:rsidRPr="00AB5FED">
              <w:rPr>
                <w:rFonts w:hint="eastAsia"/>
                <w:lang w:eastAsia="zh-CN"/>
              </w:rPr>
              <w:t>MC</w:t>
            </w:r>
            <w:r>
              <w:rPr>
                <w:lang w:eastAsia="zh-CN"/>
              </w:rPr>
              <w:t>PTT</w:t>
            </w:r>
            <w:r w:rsidRPr="00AB5FED">
              <w:rPr>
                <w:rFonts w:hint="eastAsia"/>
                <w:lang w:eastAsia="zh-CN"/>
              </w:rPr>
              <w:t xml:space="preserve"> group member </w:t>
            </w:r>
            <w:r>
              <w:rPr>
                <w:lang w:eastAsia="zh-CN"/>
              </w:rPr>
              <w:t>leaving the group call</w:t>
            </w:r>
          </w:p>
        </w:tc>
      </w:tr>
      <w:tr w:rsidR="00171381" w:rsidRPr="00AB5FED" w14:paraId="14EF573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7923D"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51FB6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26CF66" w14:textId="77777777" w:rsidR="00171381" w:rsidRPr="00AB5FED" w:rsidRDefault="00171381" w:rsidP="00643972">
            <w:pPr>
              <w:pStyle w:val="TAL"/>
            </w:pPr>
            <w:r>
              <w:t>The functional alias of the MCPTT group member</w:t>
            </w:r>
          </w:p>
        </w:tc>
      </w:tr>
      <w:tr w:rsidR="00171381" w:rsidRPr="00AB5FED" w14:paraId="21B7B64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F2C189"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F780B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1174B8"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1FD95A67" w14:textId="77777777" w:rsidR="00171381" w:rsidRPr="00AB5FED" w:rsidRDefault="00171381" w:rsidP="00171381">
      <w:pPr>
        <w:rPr>
          <w:lang w:eastAsia="ja-JP"/>
        </w:rPr>
      </w:pPr>
    </w:p>
    <w:p w14:paraId="706DDE42" w14:textId="77777777" w:rsidR="00171381" w:rsidRPr="00AB5FED" w:rsidRDefault="00171381" w:rsidP="00171381">
      <w:pPr>
        <w:pStyle w:val="Heading5"/>
      </w:pPr>
      <w:bookmarkStart w:id="530" w:name="_Toc446052925"/>
      <w:bookmarkStart w:id="531" w:name="_Toc460616041"/>
      <w:bookmarkStart w:id="532" w:name="_Toc460616902"/>
      <w:bookmarkStart w:id="533" w:name="_Toc433209747"/>
      <w:bookmarkStart w:id="534" w:name="_Toc170895969"/>
      <w:r w:rsidRPr="00AB5FED">
        <w:t>10.6.2.2.2</w:t>
      </w:r>
      <w:r w:rsidRPr="00AB5FED">
        <w:rPr>
          <w:lang w:eastAsia="zh-CN"/>
        </w:rPr>
        <w:t>4</w:t>
      </w:r>
      <w:r w:rsidRPr="00AB5FED">
        <w:tab/>
        <w:t>Group interrogate request</w:t>
      </w:r>
      <w:r w:rsidRPr="00AB5FED">
        <w:rPr>
          <w:rFonts w:hint="eastAsia"/>
          <w:lang w:eastAsia="zh-CN"/>
        </w:rPr>
        <w:t xml:space="preserve"> </w:t>
      </w:r>
      <w:r w:rsidRPr="00AB5FED">
        <w:t>(MCPTT server – MCPTT server)</w:t>
      </w:r>
      <w:bookmarkEnd w:id="530"/>
      <w:bookmarkEnd w:id="531"/>
      <w:bookmarkEnd w:id="532"/>
      <w:bookmarkEnd w:id="534"/>
    </w:p>
    <w:p w14:paraId="41F476B3" w14:textId="77777777" w:rsidR="00171381" w:rsidRPr="00AB5FED" w:rsidRDefault="00171381" w:rsidP="00171381">
      <w:r w:rsidRPr="00AB5FED">
        <w:t>Table 10.6.2.2.2</w:t>
      </w:r>
      <w:r w:rsidRPr="00AB5FED">
        <w:rPr>
          <w:lang w:eastAsia="zh-CN"/>
        </w:rPr>
        <w:t>4</w:t>
      </w:r>
      <w:r w:rsidRPr="00AB5FED">
        <w:t>-1 describes the information flow group interrogate request between two MCPTT servers.</w:t>
      </w:r>
    </w:p>
    <w:p w14:paraId="5A7A7A15" w14:textId="77777777" w:rsidR="00171381" w:rsidRPr="00AB5FED" w:rsidRDefault="00171381" w:rsidP="00171381">
      <w:pPr>
        <w:pStyle w:val="TH"/>
      </w:pPr>
      <w:r w:rsidRPr="00AB5FED">
        <w:t>Table 10.6.2.2.2</w:t>
      </w:r>
      <w:r w:rsidRPr="00AB5FED">
        <w:rPr>
          <w:lang w:eastAsia="zh-CN"/>
        </w:rPr>
        <w:t>4</w:t>
      </w:r>
      <w:r w:rsidRPr="00AB5FED">
        <w:t>-1 Group interrogate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A428D4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AA554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96D3A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33484" w14:textId="77777777" w:rsidR="00171381" w:rsidRPr="00AB5FED" w:rsidRDefault="00171381" w:rsidP="00643972">
            <w:pPr>
              <w:pStyle w:val="TAH"/>
              <w:rPr>
                <w:lang w:eastAsia="ja-JP"/>
              </w:rPr>
            </w:pPr>
            <w:r w:rsidRPr="00AB5FED">
              <w:t>Description</w:t>
            </w:r>
          </w:p>
        </w:tc>
      </w:tr>
      <w:tr w:rsidR="00171381" w:rsidRPr="00AB5FED" w14:paraId="122C575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33017D"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CCD55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0C4D7"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lang w:eastAsia="zh-CN"/>
              </w:rPr>
              <w:t>being interrogated</w:t>
            </w:r>
          </w:p>
        </w:tc>
      </w:tr>
    </w:tbl>
    <w:p w14:paraId="4A1F0895" w14:textId="77777777" w:rsidR="00171381" w:rsidRPr="00AB5FED" w:rsidRDefault="00171381" w:rsidP="00171381"/>
    <w:p w14:paraId="23991884" w14:textId="77777777" w:rsidR="00171381" w:rsidRPr="00AB5FED" w:rsidRDefault="00171381" w:rsidP="00171381">
      <w:pPr>
        <w:pStyle w:val="Heading5"/>
      </w:pPr>
      <w:bookmarkStart w:id="535" w:name="_Toc460616042"/>
      <w:bookmarkStart w:id="536" w:name="_Toc460616903"/>
      <w:bookmarkStart w:id="537" w:name="_Toc170895970"/>
      <w:r w:rsidRPr="00AB5FED">
        <w:t>10.6.2.2.2</w:t>
      </w:r>
      <w:r w:rsidRPr="00AB5FED">
        <w:rPr>
          <w:lang w:eastAsia="zh-CN"/>
        </w:rPr>
        <w:t>5</w:t>
      </w:r>
      <w:r w:rsidRPr="00AB5FED">
        <w:tab/>
        <w:t>Group interrogate response</w:t>
      </w:r>
      <w:r w:rsidRPr="00AB5FED">
        <w:rPr>
          <w:rFonts w:hint="eastAsia"/>
          <w:lang w:eastAsia="zh-CN"/>
        </w:rPr>
        <w:t xml:space="preserve"> </w:t>
      </w:r>
      <w:r w:rsidRPr="00AB5FED">
        <w:t>(MCPTT server – MCPTT server)</w:t>
      </w:r>
      <w:bookmarkEnd w:id="535"/>
      <w:bookmarkEnd w:id="536"/>
      <w:bookmarkEnd w:id="537"/>
    </w:p>
    <w:p w14:paraId="434E585E" w14:textId="77777777" w:rsidR="00171381" w:rsidRPr="00AB5FED" w:rsidRDefault="00171381" w:rsidP="00171381">
      <w:r w:rsidRPr="00AB5FED">
        <w:t>Table 10.6.2.2.2</w:t>
      </w:r>
      <w:r w:rsidRPr="00AB5FED">
        <w:rPr>
          <w:lang w:eastAsia="zh-CN"/>
        </w:rPr>
        <w:t>5</w:t>
      </w:r>
      <w:r w:rsidRPr="00AB5FED">
        <w:t>-1 describes the information flow group interrogate response between two MCPTT servers.</w:t>
      </w:r>
    </w:p>
    <w:p w14:paraId="2FA0F4E0" w14:textId="77777777" w:rsidR="00171381" w:rsidRPr="00AB5FED" w:rsidRDefault="00171381" w:rsidP="00171381">
      <w:pPr>
        <w:pStyle w:val="TH"/>
      </w:pPr>
      <w:r w:rsidRPr="00AB5FED">
        <w:t>Table 10.6.2.2.2</w:t>
      </w:r>
      <w:r w:rsidRPr="00AB5FED">
        <w:rPr>
          <w:lang w:eastAsia="zh-CN"/>
        </w:rPr>
        <w:t>5</w:t>
      </w:r>
      <w:r w:rsidRPr="00AB5FED">
        <w:t>-1 Group interrogate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A3932B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DF105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82A0B7"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5C4E6B" w14:textId="77777777" w:rsidR="00171381" w:rsidRPr="00AB5FED" w:rsidRDefault="00171381" w:rsidP="00643972">
            <w:pPr>
              <w:pStyle w:val="TAH"/>
              <w:rPr>
                <w:lang w:eastAsia="ja-JP"/>
              </w:rPr>
            </w:pPr>
            <w:r w:rsidRPr="00AB5FED">
              <w:t>Description</w:t>
            </w:r>
          </w:p>
        </w:tc>
      </w:tr>
      <w:tr w:rsidR="00171381" w:rsidRPr="00AB5FED" w14:paraId="4E5987C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B7A23"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695A8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C276EF"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lang w:eastAsia="zh-CN"/>
              </w:rPr>
              <w:t>being interrogated</w:t>
            </w:r>
          </w:p>
        </w:tc>
      </w:tr>
      <w:tr w:rsidR="00171381" w:rsidRPr="00AB5FED" w14:paraId="281F2F1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BA34FB" w14:textId="77777777" w:rsidR="00171381" w:rsidRPr="00AB5FED" w:rsidRDefault="00171381" w:rsidP="00643972">
            <w:pPr>
              <w:pStyle w:val="TAL"/>
              <w:rPr>
                <w:lang w:eastAsia="zh-CN"/>
              </w:rPr>
            </w:pPr>
            <w:r w:rsidRPr="00AB5FED">
              <w:rPr>
                <w:rFonts w:hint="eastAsia"/>
                <w:lang w:eastAsia="zh-CN"/>
              </w:rPr>
              <w:t xml:space="preserve">MCPTT </w:t>
            </w:r>
            <w:r w:rsidRPr="00AB5FED">
              <w:t>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8F65AA"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3BF47D" w14:textId="77777777" w:rsidR="00171381" w:rsidRPr="00AB5FED" w:rsidRDefault="00171381" w:rsidP="00643972">
            <w:pPr>
              <w:pStyle w:val="TAL"/>
            </w:pPr>
            <w:r w:rsidRPr="00AB5FED">
              <w:t xml:space="preserve">List of the </w:t>
            </w:r>
            <w:r w:rsidRPr="00AB5FED">
              <w:rPr>
                <w:rFonts w:hint="eastAsia"/>
                <w:lang w:eastAsia="zh-CN"/>
              </w:rPr>
              <w:t>MCPTT ID</w:t>
            </w:r>
            <w:r w:rsidRPr="00AB5FED">
              <w:rPr>
                <w:lang w:eastAsia="zh-CN"/>
              </w:rPr>
              <w:t>s</w:t>
            </w:r>
            <w:r w:rsidRPr="00AB5FED">
              <w:rPr>
                <w:rFonts w:hint="eastAsia"/>
                <w:lang w:eastAsia="zh-CN"/>
              </w:rPr>
              <w:t xml:space="preserve"> </w:t>
            </w:r>
            <w:r w:rsidRPr="00AB5FED">
              <w:rPr>
                <w:lang w:eastAsia="zh-CN"/>
              </w:rPr>
              <w:t>for the MCPTT group members that are members of the MCPTT group ID</w:t>
            </w:r>
          </w:p>
        </w:tc>
      </w:tr>
    </w:tbl>
    <w:p w14:paraId="4F5D2F82" w14:textId="77777777" w:rsidR="00171381" w:rsidRDefault="00171381" w:rsidP="00171381"/>
    <w:p w14:paraId="44F47EFE" w14:textId="77777777" w:rsidR="00171381" w:rsidRPr="00AB5FED" w:rsidRDefault="00171381" w:rsidP="00171381">
      <w:pPr>
        <w:pStyle w:val="Heading5"/>
      </w:pPr>
      <w:bookmarkStart w:id="538" w:name="_Toc170895971"/>
      <w:r w:rsidRPr="00AB5FED">
        <w:t>10.6.2.2.</w:t>
      </w:r>
      <w:r>
        <w:t>26</w:t>
      </w:r>
      <w:r w:rsidRPr="00AB5FED">
        <w:tab/>
        <w:t>Group</w:t>
      </w:r>
      <w:r>
        <w:t>-broadcast group</w:t>
      </w:r>
      <w:r w:rsidRPr="00AB5FED">
        <w:t xml:space="preserve"> call request</w:t>
      </w:r>
      <w:r w:rsidRPr="00AB5FED">
        <w:rPr>
          <w:rFonts w:hint="eastAsia"/>
          <w:lang w:eastAsia="zh-CN"/>
        </w:rPr>
        <w:t xml:space="preserve"> </w:t>
      </w:r>
      <w:r w:rsidRPr="00AB5FED">
        <w:t>(MCPTT client – MCPTT server)</w:t>
      </w:r>
      <w:bookmarkEnd w:id="538"/>
    </w:p>
    <w:p w14:paraId="72B8BE45" w14:textId="77777777" w:rsidR="00171381" w:rsidRPr="00AB5FED" w:rsidRDefault="00171381" w:rsidP="00171381">
      <w:r w:rsidRPr="00AB5FED">
        <w:t>Table 10.6.2.2.</w:t>
      </w:r>
      <w:r>
        <w:t>26</w:t>
      </w:r>
      <w:r w:rsidRPr="00AB5FED">
        <w:t xml:space="preserve">-1 describes the information flow </w:t>
      </w:r>
      <w:r>
        <w:t xml:space="preserve">group-broadcast </w:t>
      </w:r>
      <w:r w:rsidRPr="00AB5FED">
        <w:t>group call request from the MCPTT client to the MCPTT server.</w:t>
      </w:r>
    </w:p>
    <w:p w14:paraId="346861C4" w14:textId="77777777" w:rsidR="00171381" w:rsidRPr="00AB5FED" w:rsidRDefault="00171381" w:rsidP="00171381">
      <w:pPr>
        <w:pStyle w:val="TH"/>
      </w:pPr>
      <w:r w:rsidRPr="00AB5FED">
        <w:lastRenderedPageBreak/>
        <w:t>Table 10.6.2.2.</w:t>
      </w:r>
      <w:r>
        <w:t>26</w:t>
      </w:r>
      <w:r w:rsidRPr="00AB5FED">
        <w:t>-1 Group</w:t>
      </w:r>
      <w:r>
        <w:t>-broadcast group</w:t>
      </w:r>
      <w:r w:rsidRPr="00AB5FED">
        <w:t xml:space="preserve">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B2E015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7B6A0E"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A06A5C"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1D2C01" w14:textId="77777777" w:rsidR="00171381" w:rsidRPr="00AB5FED" w:rsidRDefault="00171381" w:rsidP="00643972">
            <w:pPr>
              <w:pStyle w:val="TAH"/>
              <w:rPr>
                <w:lang w:eastAsia="ja-JP"/>
              </w:rPr>
            </w:pPr>
            <w:r w:rsidRPr="00AB5FED">
              <w:t>Description</w:t>
            </w:r>
          </w:p>
        </w:tc>
      </w:tr>
      <w:tr w:rsidR="00171381" w:rsidRPr="00AB5FED" w14:paraId="3B37ED5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F77FA3"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E8802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8966C2"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0EACB71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997D78"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6F5462"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5341B" w14:textId="77777777" w:rsidR="00171381" w:rsidRPr="00AB5FED" w:rsidRDefault="00171381" w:rsidP="00643972">
            <w:pPr>
              <w:pStyle w:val="TAL"/>
            </w:pPr>
            <w:r>
              <w:t>The functional alias of the calling party</w:t>
            </w:r>
          </w:p>
        </w:tc>
      </w:tr>
      <w:tr w:rsidR="00171381" w:rsidRPr="00AB5FED" w14:paraId="4C7615B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F7D70D"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01D95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B298E"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0D9107F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2BBAE3"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AD7327"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276D19" w14:textId="77777777" w:rsidR="00171381" w:rsidRPr="00AB5FED" w:rsidRDefault="00171381" w:rsidP="00643972">
            <w:pPr>
              <w:pStyle w:val="TAL"/>
            </w:pPr>
            <w:r w:rsidRPr="00AB5FED">
              <w:t>Media parameters of MCPTT clients</w:t>
            </w:r>
          </w:p>
        </w:tc>
      </w:tr>
      <w:tr w:rsidR="00171381" w:rsidRPr="00AB5FED" w14:paraId="729CE5B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EB44D5"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BC5866"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823AA" w14:textId="77777777" w:rsidR="00171381" w:rsidRPr="00AB5FED" w:rsidRDefault="00171381" w:rsidP="00643972">
            <w:pPr>
              <w:pStyle w:val="TAL"/>
            </w:pPr>
            <w:r w:rsidRPr="00AB5FED">
              <w:t>When originating client request</w:t>
            </w:r>
            <w:r w:rsidRPr="00AB5FED">
              <w:rPr>
                <w:rFonts w:hint="eastAsia"/>
                <w:lang w:eastAsia="zh-CN"/>
              </w:rPr>
              <w:t>s</w:t>
            </w:r>
            <w:r w:rsidRPr="00AB5FED">
              <w:t xml:space="preserve"> the floor</w:t>
            </w:r>
            <w:r w:rsidRPr="00AB5FED">
              <w:rPr>
                <w:rFonts w:hint="eastAsia"/>
                <w:lang w:eastAsia="zh-CN"/>
              </w:rPr>
              <w:t>,</w:t>
            </w:r>
            <w:r w:rsidRPr="00AB5FED">
              <w:t xml:space="preserve"> this element shall be included</w:t>
            </w:r>
          </w:p>
        </w:tc>
      </w:tr>
      <w:tr w:rsidR="00171381" w:rsidRPr="00AB5FED" w14:paraId="78DC6ED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2620E3" w14:textId="77777777" w:rsidR="00171381" w:rsidRPr="00AB5FED" w:rsidRDefault="00171381" w:rsidP="00643972">
            <w:pPr>
              <w:pStyle w:val="TAL"/>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C851F2" w14:textId="77777777" w:rsidR="00171381" w:rsidRPr="00AB5FED" w:rsidRDefault="00171381" w:rsidP="00643972">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FC9491" w14:textId="77777777" w:rsidR="00171381" w:rsidRPr="00AB5FED" w:rsidRDefault="00171381" w:rsidP="00643972">
            <w:pPr>
              <w:pStyle w:val="TAL"/>
            </w:pPr>
            <w:r w:rsidRPr="00993675">
              <w:rPr>
                <w:rFonts w:hint="eastAsia"/>
                <w:lang w:eastAsia="zh-CN"/>
              </w:rPr>
              <w:t>Indicates that the group call request is for a broadcast group call</w:t>
            </w:r>
          </w:p>
        </w:tc>
      </w:tr>
      <w:tr w:rsidR="00171381" w:rsidRPr="00AB5FED" w14:paraId="5D90626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952B16" w14:textId="77777777" w:rsidR="00171381" w:rsidRPr="00993675" w:rsidRDefault="00171381" w:rsidP="00643972">
            <w:pPr>
              <w:pStyle w:val="TAL"/>
              <w:rPr>
                <w:lang w:eastAsia="zh-CN"/>
              </w:rPr>
            </w:pPr>
            <w:r>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A2C3EE" w14:textId="77777777" w:rsidR="00171381" w:rsidRDefault="00171381" w:rsidP="00643972">
            <w:pPr>
              <w:pStyle w:val="TAL"/>
              <w:rPr>
                <w:lang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43729A" w14:textId="77777777" w:rsidR="00171381" w:rsidRPr="00993675" w:rsidRDefault="00171381" w:rsidP="00643972">
            <w:pPr>
              <w:pStyle w:val="TAL"/>
              <w:rPr>
                <w:lang w:eastAsia="zh-CN"/>
              </w:rPr>
            </w:pPr>
            <w:r>
              <w:t>Location of the calling party</w:t>
            </w:r>
          </w:p>
        </w:tc>
      </w:tr>
      <w:tr w:rsidR="00171381" w:rsidRPr="00AB5FED" w14:paraId="79554F5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1CB955" w14:textId="77777777" w:rsidR="00171381" w:rsidRDefault="00171381" w:rsidP="00643972">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FE9B29" w14:textId="77777777" w:rsidR="00171381" w:rsidRDefault="00171381" w:rsidP="00643972">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937753" w14:textId="77777777" w:rsidR="00171381" w:rsidRDefault="00171381" w:rsidP="00643972">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bl>
    <w:p w14:paraId="58D1B28B" w14:textId="77777777" w:rsidR="00171381" w:rsidRDefault="00171381" w:rsidP="00171381"/>
    <w:p w14:paraId="7FBB54BC" w14:textId="77777777" w:rsidR="00171381" w:rsidRPr="00AB5FED" w:rsidRDefault="00171381" w:rsidP="00171381">
      <w:pPr>
        <w:pStyle w:val="Heading5"/>
      </w:pPr>
      <w:bookmarkStart w:id="539" w:name="_Toc170895972"/>
      <w:r w:rsidRPr="00AB5FED">
        <w:t>10.6.2.2.</w:t>
      </w:r>
      <w:r>
        <w:t>27</w:t>
      </w:r>
      <w:r w:rsidRPr="00AB5FED">
        <w:tab/>
        <w:t>Group</w:t>
      </w:r>
      <w:r>
        <w:t>-broadcast group</w:t>
      </w:r>
      <w:r w:rsidRPr="00AB5FED">
        <w:t xml:space="preserve"> call request</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39"/>
    </w:p>
    <w:p w14:paraId="50AEB31F" w14:textId="77777777" w:rsidR="00171381" w:rsidRPr="00AB5FED" w:rsidRDefault="00171381" w:rsidP="00171381">
      <w:r w:rsidRPr="00AB5FED">
        <w:t>Table 10.6.2.2.</w:t>
      </w:r>
      <w:r>
        <w:t>27</w:t>
      </w:r>
      <w:r w:rsidRPr="00AB5FED">
        <w:t xml:space="preserve">-1 describes the information flow </w:t>
      </w:r>
      <w:r>
        <w:t xml:space="preserve">group-broadcast </w:t>
      </w:r>
      <w:r w:rsidRPr="00AB5FED">
        <w:t xml:space="preserve">group call request from the MCPTT </w:t>
      </w:r>
      <w:r>
        <w:t>server</w:t>
      </w:r>
      <w:r w:rsidRPr="00AB5FED">
        <w:t xml:space="preserve"> to the MCPTT </w:t>
      </w:r>
      <w:r>
        <w:t>client</w:t>
      </w:r>
      <w:r w:rsidRPr="00AB5FED">
        <w:t>.</w:t>
      </w:r>
    </w:p>
    <w:p w14:paraId="591A8BCB" w14:textId="77777777" w:rsidR="00171381" w:rsidRPr="00AB5FED" w:rsidRDefault="00171381" w:rsidP="00171381">
      <w:pPr>
        <w:pStyle w:val="TH"/>
      </w:pPr>
      <w:r w:rsidRPr="00AB5FED">
        <w:t>Table 10.6.2.2.</w:t>
      </w:r>
      <w:r>
        <w:t>27</w:t>
      </w:r>
      <w:r w:rsidRPr="00AB5FED">
        <w:t>-1 Group</w:t>
      </w:r>
      <w:r>
        <w:t>-broadcast group</w:t>
      </w:r>
      <w:r w:rsidRPr="00AB5FED">
        <w:t xml:space="preserve">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2F02FF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71DB49"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678F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8BF986" w14:textId="77777777" w:rsidR="00171381" w:rsidRPr="00AB5FED" w:rsidRDefault="00171381" w:rsidP="00643972">
            <w:pPr>
              <w:pStyle w:val="TAH"/>
              <w:rPr>
                <w:lang w:eastAsia="ja-JP"/>
              </w:rPr>
            </w:pPr>
            <w:r w:rsidRPr="00AB5FED">
              <w:t>Description</w:t>
            </w:r>
          </w:p>
        </w:tc>
      </w:tr>
      <w:tr w:rsidR="00171381" w:rsidRPr="00AB5FED" w14:paraId="597D436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D0FF8"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0A4C86"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2689B1"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78253C" w:rsidRPr="00AB5FED" w14:paraId="57B4DDF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5A2AFA" w14:textId="5A50B162" w:rsidR="0078253C" w:rsidRPr="00AB5FED" w:rsidRDefault="0078253C" w:rsidP="0078253C">
            <w:pPr>
              <w:pStyle w:val="TAL"/>
            </w:pPr>
            <w:r w:rsidRPr="00DD09E3">
              <w:rPr>
                <w:szCs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2F7A74" w14:textId="64B1D743" w:rsidR="0078253C" w:rsidRPr="00AB5FED" w:rsidRDefault="0078253C" w:rsidP="0078253C">
            <w:pPr>
              <w:pStyle w:val="TAL"/>
            </w:pPr>
            <w:r w:rsidRPr="00DD09E3">
              <w:rPr>
                <w:szCs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79B8D8" w14:textId="159C1D4E" w:rsidR="0078253C" w:rsidRPr="00AB5FED" w:rsidRDefault="0078253C" w:rsidP="0078253C">
            <w:pPr>
              <w:pStyle w:val="TAL"/>
            </w:pPr>
            <w:r w:rsidRPr="00DD09E3">
              <w:rPr>
                <w:rFonts w:cs="Arial"/>
                <w:color w:val="1F497D"/>
                <w:szCs w:val="18"/>
              </w:rPr>
              <w:t>The identity of the MCPTT user towards which the request is sent</w:t>
            </w:r>
          </w:p>
        </w:tc>
      </w:tr>
      <w:tr w:rsidR="00171381" w:rsidRPr="00AB5FED" w14:paraId="15C4FE2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8FF381"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7D65F7"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DA738" w14:textId="77777777" w:rsidR="00171381" w:rsidRPr="00AB5FED" w:rsidRDefault="00171381" w:rsidP="00643972">
            <w:pPr>
              <w:pStyle w:val="TAL"/>
            </w:pPr>
            <w:r>
              <w:t>The functional alias of the calling party</w:t>
            </w:r>
          </w:p>
        </w:tc>
      </w:tr>
      <w:tr w:rsidR="00171381" w:rsidRPr="00AB5FED" w14:paraId="0534266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575D89"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AC272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673A4C"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2B936A6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18752"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A1291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B1F1BC" w14:textId="77777777" w:rsidR="00171381" w:rsidRPr="00AB5FED" w:rsidRDefault="00171381" w:rsidP="00643972">
            <w:pPr>
              <w:pStyle w:val="TAL"/>
            </w:pPr>
            <w:r w:rsidRPr="00AB5FED">
              <w:t>Media parameters of MCPTT clients</w:t>
            </w:r>
          </w:p>
        </w:tc>
      </w:tr>
      <w:tr w:rsidR="00171381" w:rsidRPr="00AB5FED" w14:paraId="765C619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4C93E" w14:textId="77777777" w:rsidR="00171381" w:rsidRPr="00AB5FED" w:rsidRDefault="00171381" w:rsidP="00643972">
            <w:pPr>
              <w:pStyle w:val="TAL"/>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8921FC" w14:textId="77777777" w:rsidR="00171381" w:rsidRPr="00AB5FED" w:rsidRDefault="00171381" w:rsidP="00643972">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9833D" w14:textId="77777777" w:rsidR="00171381" w:rsidRPr="00AB5FED" w:rsidRDefault="00171381" w:rsidP="00643972">
            <w:pPr>
              <w:pStyle w:val="TAL"/>
            </w:pPr>
            <w:r w:rsidRPr="00993675">
              <w:rPr>
                <w:rFonts w:hint="eastAsia"/>
                <w:lang w:eastAsia="zh-CN"/>
              </w:rPr>
              <w:t>Indicates that the group call request is for a broadcast group call</w:t>
            </w:r>
          </w:p>
        </w:tc>
      </w:tr>
    </w:tbl>
    <w:p w14:paraId="51190B64" w14:textId="77777777" w:rsidR="00171381" w:rsidRPr="00AB5FED" w:rsidRDefault="00171381" w:rsidP="00171381"/>
    <w:p w14:paraId="48D6DFF5" w14:textId="77777777" w:rsidR="00171381" w:rsidRPr="00AB5FED" w:rsidRDefault="00171381" w:rsidP="00171381">
      <w:pPr>
        <w:pStyle w:val="Heading5"/>
      </w:pPr>
      <w:bookmarkStart w:id="540" w:name="_Toc170895973"/>
      <w:r>
        <w:t>10.6.2.2.28</w:t>
      </w:r>
      <w:r w:rsidRPr="00AB5FED">
        <w:tab/>
        <w:t>Group</w:t>
      </w:r>
      <w:r>
        <w:t>-broadcast group</w:t>
      </w:r>
      <w:r w:rsidRPr="00AB5FED">
        <w:t xml:space="preserve"> call response</w:t>
      </w:r>
      <w:r w:rsidRPr="00AB5FED">
        <w:rPr>
          <w:rFonts w:hint="eastAsia"/>
          <w:lang w:eastAsia="zh-CN"/>
        </w:rPr>
        <w:t xml:space="preserve"> </w:t>
      </w:r>
      <w:r w:rsidRPr="00AB5FED">
        <w:t>(MCPTT client – MCPTT server)</w:t>
      </w:r>
      <w:bookmarkEnd w:id="540"/>
    </w:p>
    <w:p w14:paraId="765A91AB" w14:textId="77777777" w:rsidR="00171381" w:rsidRPr="00AB5FED" w:rsidRDefault="00171381" w:rsidP="00171381">
      <w:r w:rsidRPr="00AB5FED">
        <w:t>Table 10.6.2.2.</w:t>
      </w:r>
      <w:r>
        <w:t>28</w:t>
      </w:r>
      <w:r w:rsidRPr="00AB5FED">
        <w:t>-1 describes the information flow group</w:t>
      </w:r>
      <w:r>
        <w:t>-broadcast group</w:t>
      </w:r>
      <w:r w:rsidRPr="00AB5FED">
        <w:t xml:space="preserve"> call response from the MCPTT client to the MCPTT server.</w:t>
      </w:r>
    </w:p>
    <w:p w14:paraId="0B933AE5" w14:textId="77777777" w:rsidR="00171381" w:rsidRPr="00AB5FED" w:rsidRDefault="00171381" w:rsidP="00171381">
      <w:pPr>
        <w:pStyle w:val="TH"/>
      </w:pPr>
      <w:r w:rsidRPr="00AB5FED">
        <w:lastRenderedPageBreak/>
        <w:t>Table 10.6.2.2.</w:t>
      </w:r>
      <w:r>
        <w:t>28</w:t>
      </w:r>
      <w:r w:rsidRPr="00AB5FED">
        <w:t>-1 Group</w:t>
      </w:r>
      <w:r>
        <w:t>-broadcast group</w:t>
      </w:r>
      <w:r w:rsidRPr="00AB5FED">
        <w:t xml:space="preserve">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8502FE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471AB7"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D8A8D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D0EE3C" w14:textId="77777777" w:rsidR="00171381" w:rsidRPr="00AB5FED" w:rsidRDefault="00171381" w:rsidP="00643972">
            <w:pPr>
              <w:pStyle w:val="TAH"/>
              <w:rPr>
                <w:lang w:eastAsia="ja-JP"/>
              </w:rPr>
            </w:pPr>
            <w:r w:rsidRPr="00AB5FED">
              <w:t>Description</w:t>
            </w:r>
          </w:p>
        </w:tc>
      </w:tr>
      <w:tr w:rsidR="00171381" w:rsidRPr="00AB5FED" w14:paraId="4F92484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4A0B3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9DA24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66B74A"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target MCPTT group member</w:t>
            </w:r>
          </w:p>
        </w:tc>
      </w:tr>
      <w:tr w:rsidR="00171381" w:rsidRPr="00AB5FED" w14:paraId="6CA7C23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EBC70D"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400FD9"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ACAE4F" w14:textId="77777777" w:rsidR="00171381" w:rsidRPr="00AB5FED" w:rsidRDefault="00171381" w:rsidP="00643972">
            <w:pPr>
              <w:pStyle w:val="TAL"/>
            </w:pPr>
            <w:r>
              <w:t>The functional alias of the target MCPTT group member</w:t>
            </w:r>
          </w:p>
        </w:tc>
      </w:tr>
      <w:tr w:rsidR="00171381" w:rsidRPr="00AB5FED" w14:paraId="48FA4F2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D1EC86"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6BD45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BD79E6"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initiated</w:t>
            </w:r>
          </w:p>
        </w:tc>
      </w:tr>
      <w:tr w:rsidR="00171381" w:rsidRPr="00AB5FED" w14:paraId="659CD85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BBB33B"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D7C862"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2F2B4D" w14:textId="77777777" w:rsidR="00171381" w:rsidRPr="00AB5FED" w:rsidRDefault="00171381" w:rsidP="00643972">
            <w:pPr>
              <w:pStyle w:val="TAL"/>
            </w:pPr>
            <w:r w:rsidRPr="00AB5FED">
              <w:t>Media parameters selected</w:t>
            </w:r>
          </w:p>
        </w:tc>
      </w:tr>
      <w:tr w:rsidR="00171381" w:rsidRPr="00AB5FED" w14:paraId="5568485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23E090"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ACA2D"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B26B2" w14:textId="77777777" w:rsidR="00171381" w:rsidRPr="00AB5FED" w:rsidRDefault="00171381" w:rsidP="00643972">
            <w:pPr>
              <w:pStyle w:val="TAL"/>
            </w:pPr>
            <w:r w:rsidRPr="00427AD1">
              <w:t xml:space="preserve">Result of the </w:t>
            </w:r>
            <w:r>
              <w:t>group-broadcast group</w:t>
            </w:r>
            <w:r w:rsidRPr="00427AD1">
              <w:t xml:space="preserve"> </w:t>
            </w:r>
            <w:r>
              <w:t>call</w:t>
            </w:r>
            <w:r w:rsidRPr="00427AD1">
              <w:t xml:space="preserve"> request </w:t>
            </w:r>
            <w:r>
              <w:t>(</w:t>
            </w:r>
            <w:r w:rsidRPr="00427AD1">
              <w:t>success or fail</w:t>
            </w:r>
            <w:r>
              <w:t>ure)</w:t>
            </w:r>
          </w:p>
        </w:tc>
      </w:tr>
    </w:tbl>
    <w:p w14:paraId="1CACFF7D" w14:textId="77777777" w:rsidR="00171381" w:rsidRDefault="00171381" w:rsidP="00171381"/>
    <w:p w14:paraId="33D220DF" w14:textId="77777777" w:rsidR="00171381" w:rsidRPr="00AB5FED" w:rsidRDefault="00171381" w:rsidP="00171381">
      <w:pPr>
        <w:pStyle w:val="Heading5"/>
      </w:pPr>
      <w:bookmarkStart w:id="541" w:name="_Toc170895974"/>
      <w:r w:rsidRPr="00AB5FED">
        <w:t>10.6.2.2.</w:t>
      </w:r>
      <w:r>
        <w:t>29</w:t>
      </w:r>
      <w:r w:rsidRPr="00AB5FED">
        <w:tab/>
        <w:t>Group</w:t>
      </w:r>
      <w:r>
        <w:t>-broadcast group</w:t>
      </w:r>
      <w:r w:rsidRPr="00AB5FED">
        <w:t xml:space="preserve"> call response</w:t>
      </w:r>
      <w:r w:rsidRPr="00AB5FED">
        <w:rPr>
          <w:rFonts w:hint="eastAsia"/>
          <w:lang w:eastAsia="zh-CN"/>
        </w:rPr>
        <w:t xml:space="preserve"> </w:t>
      </w:r>
      <w:r w:rsidRPr="00AB5FED">
        <w:t>(MCPTT server – MCPTT client)</w:t>
      </w:r>
      <w:bookmarkEnd w:id="541"/>
    </w:p>
    <w:p w14:paraId="1F43E946" w14:textId="77777777" w:rsidR="00171381" w:rsidRPr="00AB5FED" w:rsidRDefault="00171381" w:rsidP="00171381">
      <w:r w:rsidRPr="00AB5FED">
        <w:t>Table 10.6.2.2.</w:t>
      </w:r>
      <w:r>
        <w:t>29</w:t>
      </w:r>
      <w:r w:rsidRPr="00AB5FED">
        <w:t>-1 describes the information flow group</w:t>
      </w:r>
      <w:r>
        <w:t>-broadcast group</w:t>
      </w:r>
      <w:r w:rsidRPr="00AB5FED">
        <w:t xml:space="preserve"> call response from the MCPTT server to the MCPTT client.</w:t>
      </w:r>
    </w:p>
    <w:p w14:paraId="0B58E93E" w14:textId="77777777" w:rsidR="00171381" w:rsidRPr="00AB5FED" w:rsidRDefault="00171381" w:rsidP="00171381">
      <w:pPr>
        <w:pStyle w:val="TH"/>
      </w:pPr>
      <w:r w:rsidRPr="00AB5FED">
        <w:t>Table 10.6.2.2.</w:t>
      </w:r>
      <w:r>
        <w:t>29</w:t>
      </w:r>
      <w:r w:rsidRPr="00AB5FED">
        <w:t>-1 Group</w:t>
      </w:r>
      <w:r>
        <w:t>-broadcast group</w:t>
      </w:r>
      <w:r w:rsidRPr="00AB5FED">
        <w:t xml:space="preserve">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107362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F8959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8F7FD3"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277D84" w14:textId="77777777" w:rsidR="00171381" w:rsidRPr="00AB5FED" w:rsidRDefault="00171381" w:rsidP="00643972">
            <w:pPr>
              <w:pStyle w:val="TAH"/>
              <w:rPr>
                <w:lang w:eastAsia="ja-JP"/>
              </w:rPr>
            </w:pPr>
            <w:r w:rsidRPr="00AB5FED">
              <w:t>Description</w:t>
            </w:r>
          </w:p>
        </w:tc>
      </w:tr>
      <w:tr w:rsidR="00171381" w:rsidRPr="00AB5FED" w14:paraId="57AB86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B634B0"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1023B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3642B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4A61ECE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530881"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7A255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F64FD7" w14:textId="77777777" w:rsidR="00171381" w:rsidRPr="00AB5FED" w:rsidRDefault="00171381" w:rsidP="00643972">
            <w:pPr>
              <w:pStyle w:val="TAL"/>
            </w:pPr>
            <w:r>
              <w:t>The functional alias of the calling party</w:t>
            </w:r>
          </w:p>
        </w:tc>
      </w:tr>
      <w:tr w:rsidR="00171381" w:rsidRPr="00AB5FED" w14:paraId="4483DDF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C964A8"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27509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4C2067"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334042D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64E2E"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51F634"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5F0B46" w14:textId="77777777" w:rsidR="00171381" w:rsidRPr="00AB5FED" w:rsidRDefault="00171381" w:rsidP="00643972">
            <w:pPr>
              <w:pStyle w:val="TAL"/>
            </w:pPr>
            <w:r w:rsidRPr="00AB5FED">
              <w:t>Media parameters selected</w:t>
            </w:r>
          </w:p>
        </w:tc>
      </w:tr>
      <w:tr w:rsidR="00171381" w:rsidRPr="00AB5FED" w14:paraId="08F69B7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1E83C"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47185E"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7EAE6F" w14:textId="77777777" w:rsidR="00171381" w:rsidRPr="00AB5FED" w:rsidRDefault="00171381" w:rsidP="00643972">
            <w:pPr>
              <w:pStyle w:val="TAL"/>
            </w:pPr>
            <w:r w:rsidRPr="00427AD1">
              <w:t xml:space="preserve">Result of the </w:t>
            </w:r>
            <w:r>
              <w:t>group-broadcast group</w:t>
            </w:r>
            <w:r w:rsidRPr="00427AD1">
              <w:t xml:space="preserve"> </w:t>
            </w:r>
            <w:r>
              <w:t>call</w:t>
            </w:r>
            <w:r w:rsidRPr="00427AD1">
              <w:t xml:space="preserve"> request </w:t>
            </w:r>
            <w:r>
              <w:t>(</w:t>
            </w:r>
            <w:r w:rsidRPr="00427AD1">
              <w:t>success or fail</w:t>
            </w:r>
            <w:r>
              <w:t>ure)</w:t>
            </w:r>
          </w:p>
        </w:tc>
      </w:tr>
    </w:tbl>
    <w:p w14:paraId="77B6CE1D" w14:textId="77777777" w:rsidR="00171381" w:rsidRDefault="00171381" w:rsidP="00171381"/>
    <w:p w14:paraId="3B0E1CFB" w14:textId="77777777" w:rsidR="00171381" w:rsidRPr="00AB5FED" w:rsidRDefault="00171381" w:rsidP="00171381">
      <w:pPr>
        <w:pStyle w:val="Heading5"/>
      </w:pPr>
      <w:bookmarkStart w:id="542" w:name="_Toc170895975"/>
      <w:r w:rsidRPr="00AB5FED">
        <w:t>10.6.2.2.</w:t>
      </w:r>
      <w:r>
        <w:t>30</w:t>
      </w:r>
      <w:r w:rsidRPr="00AB5FED">
        <w:tab/>
        <w:t>Group</w:t>
      </w:r>
      <w:r>
        <w:t>-broadcast group</w:t>
      </w:r>
      <w:r w:rsidRPr="00AB5FED">
        <w:t xml:space="preserve"> call release request</w:t>
      </w:r>
      <w:r w:rsidRPr="00AB5FED">
        <w:rPr>
          <w:rFonts w:hint="eastAsia"/>
          <w:lang w:eastAsia="zh-CN"/>
        </w:rPr>
        <w:t xml:space="preserve"> </w:t>
      </w:r>
      <w:r w:rsidRPr="00AB5FED">
        <w:t xml:space="preserve">(MCPTT </w:t>
      </w:r>
      <w:r>
        <w:t>client</w:t>
      </w:r>
      <w:r w:rsidRPr="00AB5FED">
        <w:t xml:space="preserve"> – MCPTT </w:t>
      </w:r>
      <w:r>
        <w:t>server</w:t>
      </w:r>
      <w:r w:rsidRPr="00AB5FED">
        <w:t>)</w:t>
      </w:r>
      <w:bookmarkEnd w:id="542"/>
    </w:p>
    <w:p w14:paraId="277A9922" w14:textId="77777777" w:rsidR="00171381" w:rsidRPr="00AB5FED" w:rsidRDefault="00171381" w:rsidP="00171381">
      <w:r w:rsidRPr="00AB5FED">
        <w:t>Table 10.6.2.2.</w:t>
      </w:r>
      <w:r>
        <w:t>30</w:t>
      </w:r>
      <w:r w:rsidRPr="00AB5FED">
        <w:t>-1 describes the information flow group</w:t>
      </w:r>
      <w:r>
        <w:t>-broadcast group</w:t>
      </w:r>
      <w:r w:rsidRPr="00AB5FED">
        <w:t xml:space="preserve"> call release request from the MCPTT </w:t>
      </w:r>
      <w:r>
        <w:t>client</w:t>
      </w:r>
      <w:r w:rsidRPr="00AB5FED">
        <w:t xml:space="preserve"> to the MCPTT </w:t>
      </w:r>
      <w:r>
        <w:t>server</w:t>
      </w:r>
      <w:r w:rsidRPr="00AB5FED">
        <w:t>.</w:t>
      </w:r>
    </w:p>
    <w:p w14:paraId="25517FED" w14:textId="77777777" w:rsidR="00171381" w:rsidRPr="00AB5FED" w:rsidRDefault="00171381" w:rsidP="00171381">
      <w:pPr>
        <w:pStyle w:val="TH"/>
      </w:pPr>
      <w:r>
        <w:t>Table 10.6.2.2.30</w:t>
      </w:r>
      <w:r w:rsidRPr="00AB5FED">
        <w:t>-1 Group</w:t>
      </w:r>
      <w:r>
        <w:t>-broadcast group</w:t>
      </w:r>
      <w:r w:rsidRPr="00AB5FED">
        <w:t xml:space="preserve">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8F6C9E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A56104"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7BFF3"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BC3E4" w14:textId="77777777" w:rsidR="00171381" w:rsidRPr="00AB5FED" w:rsidRDefault="00171381" w:rsidP="00643972">
            <w:pPr>
              <w:pStyle w:val="TAH"/>
              <w:rPr>
                <w:lang w:eastAsia="ja-JP"/>
              </w:rPr>
            </w:pPr>
            <w:r w:rsidRPr="00AB5FED">
              <w:t>Description</w:t>
            </w:r>
          </w:p>
        </w:tc>
      </w:tr>
      <w:tr w:rsidR="00171381" w:rsidRPr="00AB5FED" w14:paraId="527E79B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ACBF72"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393D20"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EABDC2"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4B2A350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1145B0"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AB5EB6"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5D2390" w14:textId="77777777" w:rsidR="00171381" w:rsidRPr="00AB5FED" w:rsidRDefault="00171381" w:rsidP="00643972">
            <w:pPr>
              <w:pStyle w:val="TAL"/>
            </w:pPr>
            <w:r>
              <w:t>The functional alias of the MCPTT group member</w:t>
            </w:r>
          </w:p>
        </w:tc>
      </w:tr>
      <w:tr w:rsidR="00171381" w:rsidRPr="00AB5FED" w14:paraId="538DFEF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17F80"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C51430"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4423D"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097B3DA6" w14:textId="77777777" w:rsidR="00171381" w:rsidRPr="008A5E86" w:rsidRDefault="00171381" w:rsidP="00171381">
      <w:pPr>
        <w:rPr>
          <w:noProof/>
          <w:lang w:val="en-US"/>
        </w:rPr>
      </w:pPr>
    </w:p>
    <w:p w14:paraId="57F8BCB4" w14:textId="77777777" w:rsidR="00171381" w:rsidRPr="00AB5FED" w:rsidRDefault="00171381" w:rsidP="00171381">
      <w:pPr>
        <w:pStyle w:val="Heading5"/>
      </w:pPr>
      <w:bookmarkStart w:id="543" w:name="_Toc170895976"/>
      <w:r w:rsidRPr="00AB5FED">
        <w:t>10.6.2.2.</w:t>
      </w:r>
      <w:r>
        <w:t>31</w:t>
      </w:r>
      <w:r w:rsidRPr="00AB5FED">
        <w:tab/>
        <w:t>Group</w:t>
      </w:r>
      <w:r>
        <w:t>-broadcast group</w:t>
      </w:r>
      <w:r w:rsidRPr="00AB5FED">
        <w:t xml:space="preserve"> call release request</w:t>
      </w:r>
      <w:r w:rsidRPr="00AB5FED">
        <w:rPr>
          <w:rFonts w:hint="eastAsia"/>
          <w:lang w:eastAsia="zh-CN"/>
        </w:rPr>
        <w:t xml:space="preserve"> </w:t>
      </w:r>
      <w:r w:rsidRPr="00AB5FED">
        <w:t xml:space="preserve">(MCPTT </w:t>
      </w:r>
      <w:r w:rsidRPr="00AB5FED">
        <w:rPr>
          <w:rFonts w:hint="eastAsia"/>
          <w:lang w:eastAsia="zh-CN"/>
        </w:rPr>
        <w:t>server</w:t>
      </w:r>
      <w:r w:rsidRPr="00AB5FED">
        <w:t xml:space="preserve"> – MCPTT </w:t>
      </w:r>
      <w:r w:rsidRPr="00AB5FED">
        <w:rPr>
          <w:rFonts w:hint="eastAsia"/>
          <w:lang w:eastAsia="zh-CN"/>
        </w:rPr>
        <w:t>client</w:t>
      </w:r>
      <w:r w:rsidRPr="00AB5FED">
        <w:t>)</w:t>
      </w:r>
      <w:bookmarkEnd w:id="543"/>
    </w:p>
    <w:p w14:paraId="7C6C3674" w14:textId="77777777" w:rsidR="00171381" w:rsidRPr="00AB5FED" w:rsidRDefault="00171381" w:rsidP="00171381">
      <w:r w:rsidRPr="00AB5FED">
        <w:t>Table 10.6.2.2.</w:t>
      </w:r>
      <w:r>
        <w:t>31</w:t>
      </w:r>
      <w:r w:rsidRPr="00AB5FED">
        <w:t>-1 describes the information flow group</w:t>
      </w:r>
      <w:r>
        <w:t>-broadcast group</w:t>
      </w:r>
      <w:r w:rsidRPr="00AB5FED">
        <w:t xml:space="preserve"> call release request from the MCPTT </w:t>
      </w:r>
      <w:r w:rsidRPr="00AB5FED">
        <w:rPr>
          <w:rFonts w:hint="eastAsia"/>
          <w:lang w:eastAsia="zh-CN"/>
        </w:rPr>
        <w:t>server</w:t>
      </w:r>
      <w:r w:rsidRPr="00AB5FED">
        <w:t xml:space="preserve"> to the MCPTT </w:t>
      </w:r>
      <w:r w:rsidRPr="00AB5FED">
        <w:rPr>
          <w:rFonts w:hint="eastAsia"/>
          <w:lang w:eastAsia="zh-CN"/>
        </w:rPr>
        <w:t>client</w:t>
      </w:r>
      <w:r w:rsidRPr="00AB5FED">
        <w:t>.</w:t>
      </w:r>
    </w:p>
    <w:p w14:paraId="5E720403" w14:textId="77777777" w:rsidR="00171381" w:rsidRPr="00AB5FED" w:rsidRDefault="00171381" w:rsidP="00171381">
      <w:pPr>
        <w:pStyle w:val="TH"/>
      </w:pPr>
      <w:r>
        <w:lastRenderedPageBreak/>
        <w:t>Table 10.6.2.2.31</w:t>
      </w:r>
      <w:r w:rsidRPr="00AB5FED">
        <w:t>-1 Group</w:t>
      </w:r>
      <w:r>
        <w:t>-broadcast group</w:t>
      </w:r>
      <w:r w:rsidRPr="00AB5FED">
        <w:t xml:space="preserve">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55337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0DB4D"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BA0E9C"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CF5741" w14:textId="77777777" w:rsidR="00171381" w:rsidRPr="00AB5FED" w:rsidRDefault="00171381" w:rsidP="00643972">
            <w:pPr>
              <w:pStyle w:val="TAH"/>
              <w:rPr>
                <w:lang w:eastAsia="ja-JP"/>
              </w:rPr>
            </w:pPr>
            <w:r w:rsidRPr="00AB5FED">
              <w:t>Description</w:t>
            </w:r>
          </w:p>
        </w:tc>
      </w:tr>
      <w:tr w:rsidR="00171381" w:rsidRPr="00AB5FED" w14:paraId="746CF7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89B4E3"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ED586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657601"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70603F2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3B6B9"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65A0B5"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D3473A" w14:textId="77777777" w:rsidR="00171381" w:rsidRPr="00AB5FED" w:rsidRDefault="00171381" w:rsidP="00643972">
            <w:pPr>
              <w:pStyle w:val="TAL"/>
            </w:pPr>
            <w:r>
              <w:t>The functional alias of the MCPTT group member</w:t>
            </w:r>
          </w:p>
        </w:tc>
      </w:tr>
      <w:tr w:rsidR="00171381" w:rsidRPr="00AB5FED" w14:paraId="28B8448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62C4A2"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1E473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9E7341"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4029C68F" w14:textId="77777777" w:rsidR="00171381" w:rsidRDefault="00171381" w:rsidP="00171381"/>
    <w:p w14:paraId="1DB33BC9" w14:textId="77777777" w:rsidR="00171381" w:rsidRPr="00AB5FED" w:rsidRDefault="00171381" w:rsidP="00171381">
      <w:pPr>
        <w:pStyle w:val="Heading5"/>
      </w:pPr>
      <w:bookmarkStart w:id="544" w:name="_Toc170895977"/>
      <w:r w:rsidRPr="00AB5FED">
        <w:t>10.6.2.2.</w:t>
      </w:r>
      <w:r>
        <w:t>32</w:t>
      </w:r>
      <w:r w:rsidRPr="00AB5FED">
        <w:tab/>
        <w:t>Group</w:t>
      </w:r>
      <w:r>
        <w:t>-broadcast group</w:t>
      </w:r>
      <w:r w:rsidRPr="00AB5FED">
        <w:t xml:space="preserve"> call release response</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44"/>
    </w:p>
    <w:p w14:paraId="00094DB6" w14:textId="77777777" w:rsidR="00171381" w:rsidRPr="00AB5FED" w:rsidRDefault="00171381" w:rsidP="00171381">
      <w:r w:rsidRPr="00AB5FED">
        <w:t>Table 10.6.2.2.</w:t>
      </w:r>
      <w:r>
        <w:t>32</w:t>
      </w:r>
      <w:r w:rsidRPr="00AB5FED">
        <w:t>-1 describes the information flow group</w:t>
      </w:r>
      <w:r>
        <w:t>-broadcast group</w:t>
      </w:r>
      <w:r w:rsidRPr="00AB5FED">
        <w:t xml:space="preserve"> call release response from the MCPTT </w:t>
      </w:r>
      <w:r>
        <w:t>server</w:t>
      </w:r>
      <w:r w:rsidRPr="00AB5FED">
        <w:t xml:space="preserve"> to the MCPTT </w:t>
      </w:r>
      <w:r>
        <w:t>client</w:t>
      </w:r>
      <w:r w:rsidRPr="00AB5FED">
        <w:t>.</w:t>
      </w:r>
    </w:p>
    <w:p w14:paraId="7FF701BA" w14:textId="77777777" w:rsidR="00171381" w:rsidRPr="00AB5FED" w:rsidRDefault="00171381" w:rsidP="00171381">
      <w:pPr>
        <w:pStyle w:val="TH"/>
      </w:pPr>
      <w:r w:rsidRPr="00AB5FED">
        <w:t>Table 10.6.2.2.</w:t>
      </w:r>
      <w:r>
        <w:t>32</w:t>
      </w:r>
      <w:r w:rsidRPr="00AB5FED">
        <w:t>-1 Group</w:t>
      </w:r>
      <w:r>
        <w:t>-broadcast group</w:t>
      </w:r>
      <w:r w:rsidRPr="00AB5FED">
        <w:t xml:space="preserve">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111913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0A28C5"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AD9EC"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16E9BB" w14:textId="77777777" w:rsidR="00171381" w:rsidRPr="00AB5FED" w:rsidRDefault="00171381" w:rsidP="00643972">
            <w:pPr>
              <w:pStyle w:val="TAH"/>
              <w:rPr>
                <w:lang w:eastAsia="ja-JP"/>
              </w:rPr>
            </w:pPr>
            <w:r w:rsidRPr="00AB5FED">
              <w:t>Description</w:t>
            </w:r>
          </w:p>
        </w:tc>
      </w:tr>
      <w:tr w:rsidR="00171381" w:rsidRPr="00AB5FED" w14:paraId="376555C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C9C36"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01840E"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33EF04"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6C39044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998226"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22BC2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980D0A" w14:textId="77777777" w:rsidR="00171381" w:rsidRPr="00AB5FED" w:rsidRDefault="00171381" w:rsidP="00643972">
            <w:pPr>
              <w:pStyle w:val="TAL"/>
            </w:pPr>
            <w:r>
              <w:t>The functional alias of the MCPTT group member</w:t>
            </w:r>
          </w:p>
        </w:tc>
      </w:tr>
      <w:tr w:rsidR="00171381" w:rsidRPr="00AB5FED" w14:paraId="5E827BA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673612"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2359E"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1FC984"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4ECDD5E9" w14:textId="77777777" w:rsidR="00171381" w:rsidRPr="00AB5FED" w:rsidRDefault="00171381" w:rsidP="00171381">
      <w:pPr>
        <w:rPr>
          <w:lang w:eastAsia="zh-CN"/>
        </w:rPr>
      </w:pPr>
    </w:p>
    <w:p w14:paraId="49942EA0" w14:textId="77777777" w:rsidR="00171381" w:rsidRPr="00AB5FED" w:rsidRDefault="00171381" w:rsidP="00171381">
      <w:pPr>
        <w:pStyle w:val="Heading5"/>
      </w:pPr>
      <w:bookmarkStart w:id="545" w:name="_Toc170895978"/>
      <w:r w:rsidRPr="00AB5FED">
        <w:t>10.6.2.2.</w:t>
      </w:r>
      <w:r>
        <w:t>33</w:t>
      </w:r>
      <w:r w:rsidRPr="00AB5FED">
        <w:tab/>
        <w:t>Group</w:t>
      </w:r>
      <w:r>
        <w:t>-broadcast group</w:t>
      </w:r>
      <w:r w:rsidRPr="00AB5FED">
        <w:t xml:space="preserve"> call release response</w:t>
      </w:r>
      <w:r w:rsidRPr="00AB5FED">
        <w:rPr>
          <w:rFonts w:hint="eastAsia"/>
          <w:lang w:eastAsia="zh-CN"/>
        </w:rPr>
        <w:t xml:space="preserve"> </w:t>
      </w:r>
      <w:r w:rsidRPr="00AB5FED">
        <w:t xml:space="preserve">(MCPTT </w:t>
      </w:r>
      <w:r w:rsidRPr="00AB5FED">
        <w:rPr>
          <w:rFonts w:hint="eastAsia"/>
          <w:lang w:eastAsia="zh-CN"/>
        </w:rPr>
        <w:t>client</w:t>
      </w:r>
      <w:r w:rsidRPr="00AB5FED">
        <w:t xml:space="preserve"> – MCPTT </w:t>
      </w:r>
      <w:r w:rsidRPr="00AB5FED">
        <w:rPr>
          <w:rFonts w:hint="eastAsia"/>
          <w:lang w:eastAsia="zh-CN"/>
        </w:rPr>
        <w:t>server</w:t>
      </w:r>
      <w:r w:rsidRPr="00AB5FED">
        <w:t>)</w:t>
      </w:r>
      <w:bookmarkEnd w:id="545"/>
    </w:p>
    <w:p w14:paraId="54CD87F1" w14:textId="77777777" w:rsidR="00171381" w:rsidRPr="00AB5FED" w:rsidRDefault="00171381" w:rsidP="00171381">
      <w:r w:rsidRPr="00AB5FED">
        <w:t>Table 10.6.2.2.</w:t>
      </w:r>
      <w:r>
        <w:t>33</w:t>
      </w:r>
      <w:r w:rsidRPr="00AB5FED">
        <w:t>-1 describes the information flow group</w:t>
      </w:r>
      <w:r>
        <w:t>-broadcast group</w:t>
      </w:r>
      <w:r w:rsidRPr="00AB5FED">
        <w:t xml:space="preserve"> call release response from the MCPTT </w:t>
      </w:r>
      <w:r w:rsidRPr="00AB5FED">
        <w:rPr>
          <w:rFonts w:hint="eastAsia"/>
          <w:lang w:eastAsia="zh-CN"/>
        </w:rPr>
        <w:t>client</w:t>
      </w:r>
      <w:r w:rsidRPr="00AB5FED">
        <w:t xml:space="preserve"> to the MCPTT </w:t>
      </w:r>
      <w:r w:rsidRPr="00AB5FED">
        <w:rPr>
          <w:rFonts w:hint="eastAsia"/>
          <w:lang w:eastAsia="zh-CN"/>
        </w:rPr>
        <w:t>server</w:t>
      </w:r>
      <w:r w:rsidRPr="00AB5FED">
        <w:t>.</w:t>
      </w:r>
    </w:p>
    <w:p w14:paraId="6BE4FDE4" w14:textId="77777777" w:rsidR="00171381" w:rsidRPr="00AB5FED" w:rsidRDefault="00171381" w:rsidP="00171381">
      <w:pPr>
        <w:pStyle w:val="TH"/>
      </w:pPr>
      <w:r w:rsidRPr="00AB5FED">
        <w:t>Table 10.6.2.2.</w:t>
      </w:r>
      <w:r>
        <w:t>33</w:t>
      </w:r>
      <w:r w:rsidRPr="00AB5FED">
        <w:t>-1 Group</w:t>
      </w:r>
      <w:r>
        <w:t>-broadcast group</w:t>
      </w:r>
      <w:r w:rsidRPr="00AB5FED">
        <w:t xml:space="preserve">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79BD7F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ED0FC2"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82701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135B21" w14:textId="77777777" w:rsidR="00171381" w:rsidRPr="00AB5FED" w:rsidRDefault="00171381" w:rsidP="00643972">
            <w:pPr>
              <w:pStyle w:val="TAH"/>
              <w:rPr>
                <w:lang w:eastAsia="ja-JP"/>
              </w:rPr>
            </w:pPr>
            <w:r w:rsidRPr="00AB5FED">
              <w:t>Description</w:t>
            </w:r>
          </w:p>
        </w:tc>
      </w:tr>
      <w:tr w:rsidR="00171381" w:rsidRPr="00AB5FED" w14:paraId="343D553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B98D9B"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7A297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963A0A"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4FBCDEE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B190A"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FC6A5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88D0BE" w14:textId="77777777" w:rsidR="00171381" w:rsidRPr="00AB5FED" w:rsidRDefault="00171381" w:rsidP="00643972">
            <w:pPr>
              <w:pStyle w:val="TAL"/>
            </w:pPr>
            <w:r>
              <w:t>The functional alias of the MCPTT group member</w:t>
            </w:r>
          </w:p>
        </w:tc>
      </w:tr>
      <w:tr w:rsidR="00171381" w:rsidRPr="00AB5FED" w14:paraId="5BA3D99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BFB0D0"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EEE93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74B72C"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37DE6D90" w14:textId="77777777" w:rsidR="00171381" w:rsidRDefault="00171381" w:rsidP="00171381"/>
    <w:p w14:paraId="6B1DF7A4" w14:textId="77777777" w:rsidR="00171381" w:rsidRPr="00AB5FED" w:rsidRDefault="00171381" w:rsidP="00171381">
      <w:pPr>
        <w:pStyle w:val="Heading5"/>
      </w:pPr>
      <w:bookmarkStart w:id="546" w:name="_Toc170895979"/>
      <w:r>
        <w:t>10.6.2.2.34</w:t>
      </w:r>
      <w:r w:rsidRPr="00AB5FED">
        <w:tab/>
      </w:r>
      <w:r>
        <w:t>Preconfigured regroup request</w:t>
      </w:r>
      <w:r w:rsidRPr="00AB5FED">
        <w:rPr>
          <w:rFonts w:hint="eastAsia"/>
          <w:lang w:eastAsia="zh-CN"/>
        </w:rPr>
        <w:t xml:space="preserve"> </w:t>
      </w:r>
      <w:r w:rsidRPr="00AB5FED">
        <w:t xml:space="preserve">(MCPTT </w:t>
      </w:r>
      <w:r>
        <w:t>client</w:t>
      </w:r>
      <w:r w:rsidRPr="00AB5FED">
        <w:t xml:space="preserve"> – MCPTT </w:t>
      </w:r>
      <w:r>
        <w:t>server</w:t>
      </w:r>
      <w:r w:rsidRPr="00AB5FED">
        <w:t>)</w:t>
      </w:r>
      <w:bookmarkEnd w:id="546"/>
    </w:p>
    <w:p w14:paraId="77B22F9B" w14:textId="77777777" w:rsidR="00171381" w:rsidRPr="00AB5FED" w:rsidRDefault="00171381" w:rsidP="00171381">
      <w:r w:rsidRPr="00AB5FED">
        <w:t>Table 10.6.2.2.</w:t>
      </w:r>
      <w:r>
        <w:t>34</w:t>
      </w:r>
      <w:r w:rsidRPr="00AB5FED">
        <w:t xml:space="preserve">-1 describes the information flow </w:t>
      </w:r>
      <w:r>
        <w:t>preconfigured</w:t>
      </w:r>
      <w:r w:rsidRPr="00AB5FED">
        <w:t xml:space="preserve"> </w:t>
      </w:r>
      <w:r>
        <w:t xml:space="preserve">regroup </w:t>
      </w:r>
      <w:r w:rsidRPr="00AB5FED">
        <w:t>request from the MCPTT</w:t>
      </w:r>
      <w:r w:rsidRPr="00DC0672">
        <w:t xml:space="preserve"> </w:t>
      </w:r>
      <w:r>
        <w:t>client</w:t>
      </w:r>
      <w:r w:rsidRPr="00AB5FED">
        <w:t xml:space="preserve"> to the MCPTT </w:t>
      </w:r>
      <w:r>
        <w:t>server</w:t>
      </w:r>
      <w:r w:rsidRPr="00AB5FED">
        <w:t>.</w:t>
      </w:r>
    </w:p>
    <w:p w14:paraId="09D95635" w14:textId="77777777" w:rsidR="00171381" w:rsidRPr="00AB5FED" w:rsidRDefault="00171381" w:rsidP="00171381">
      <w:pPr>
        <w:pStyle w:val="TH"/>
      </w:pPr>
      <w:r w:rsidRPr="00AB5FED">
        <w:lastRenderedPageBreak/>
        <w:t>Table 10.6.2.2.</w:t>
      </w:r>
      <w:r>
        <w:t>34</w:t>
      </w:r>
      <w:r w:rsidRPr="00AB5FED">
        <w:t xml:space="preserve">-1 </w:t>
      </w:r>
      <w:r>
        <w:t>Preconfigured</w:t>
      </w:r>
      <w:r w:rsidRPr="00AB5FED">
        <w:t xml:space="preserve"> </w:t>
      </w:r>
      <w:r>
        <w:t xml:space="preserve">regroup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327"/>
        <w:gridCol w:w="2700"/>
      </w:tblGrid>
      <w:tr w:rsidR="00171381" w:rsidRPr="00AB5FED" w14:paraId="56FFF26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CCDD55" w14:textId="77777777" w:rsidR="00171381" w:rsidRPr="00AB5FED" w:rsidRDefault="00171381" w:rsidP="00643972">
            <w:pPr>
              <w:pStyle w:val="TAH"/>
              <w:rPr>
                <w:lang w:eastAsia="ja-JP"/>
              </w:rPr>
            </w:pPr>
            <w:r w:rsidRPr="00AB5FED">
              <w:t>Information Element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53FAEA"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CDD8B8" w14:textId="77777777" w:rsidR="00171381" w:rsidRPr="00AB5FED" w:rsidRDefault="00171381" w:rsidP="00643972">
            <w:pPr>
              <w:pStyle w:val="TAH"/>
              <w:rPr>
                <w:lang w:eastAsia="ja-JP"/>
              </w:rPr>
            </w:pPr>
            <w:r w:rsidRPr="00AB5FED">
              <w:t>Description</w:t>
            </w:r>
          </w:p>
        </w:tc>
      </w:tr>
      <w:tr w:rsidR="00171381" w:rsidRPr="00AB5FED" w14:paraId="2E9A5F2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02E795" w14:textId="77777777" w:rsidR="00171381" w:rsidRPr="00AB5FED" w:rsidRDefault="00171381" w:rsidP="00643972">
            <w:pPr>
              <w:pStyle w:val="TAL"/>
              <w:rPr>
                <w:lang w:eastAsia="ja-JP"/>
              </w:rPr>
            </w:pPr>
            <w:r w:rsidRPr="00AB5FED">
              <w:t>MCPTT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7AFF4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FC01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w:t>
            </w:r>
            <w:r>
              <w:t xml:space="preserve"> </w:t>
            </w:r>
            <w:r>
              <w:rPr>
                <w:lang w:eastAsia="zh-CN"/>
              </w:rPr>
              <w:t>requester</w:t>
            </w:r>
          </w:p>
        </w:tc>
      </w:tr>
      <w:tr w:rsidR="00171381" w:rsidRPr="00AB5FED" w14:paraId="341F6AC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1E2D6" w14:textId="77777777" w:rsidR="00171381" w:rsidRPr="00AB5FED" w:rsidRDefault="00171381" w:rsidP="00643972">
            <w:pPr>
              <w:pStyle w:val="TAL"/>
            </w:pPr>
            <w:r>
              <w:t>MCPTT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A8335D" w14:textId="3B933863" w:rsidR="00171381" w:rsidRPr="00AB5FED" w:rsidRDefault="00972B98"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C747EE" w14:textId="77777777" w:rsidR="00171381" w:rsidRPr="00AB5FED" w:rsidRDefault="00171381" w:rsidP="00643972">
            <w:pPr>
              <w:pStyle w:val="TAL"/>
            </w:pPr>
            <w:r>
              <w:t>MCPTT group ID of the regroup group</w:t>
            </w:r>
          </w:p>
        </w:tc>
      </w:tr>
      <w:tr w:rsidR="00171381" w:rsidRPr="00AB5FED" w14:paraId="1619686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50FF55" w14:textId="77777777" w:rsidR="00171381" w:rsidRDefault="00171381" w:rsidP="00643972">
            <w:pPr>
              <w:pStyle w:val="TAL"/>
            </w:pPr>
            <w:r>
              <w:t>MCPTT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6036F3"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28BE4D" w14:textId="77777777" w:rsidR="00171381" w:rsidRPr="00AB5FED" w:rsidRDefault="00171381" w:rsidP="00643972">
            <w:pPr>
              <w:pStyle w:val="TAL"/>
            </w:pPr>
            <w:r>
              <w:t>MCPTT group ID of the MCPTT group from which configuration is to be taken</w:t>
            </w:r>
          </w:p>
        </w:tc>
      </w:tr>
      <w:tr w:rsidR="00171381" w:rsidRPr="00AB5FED" w14:paraId="5860B35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C684B0" w14:textId="77777777" w:rsidR="00171381" w:rsidRPr="00AB5FED" w:rsidRDefault="00171381" w:rsidP="00643972">
            <w:pPr>
              <w:pStyle w:val="TAL"/>
            </w:pPr>
            <w:r>
              <w:t>MCPTT group ID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DD5544" w14:textId="77777777" w:rsidR="00171381" w:rsidRDefault="00171381" w:rsidP="00643972">
            <w:pPr>
              <w:pStyle w:val="TAL"/>
            </w:pPr>
            <w:r>
              <w:t>O</w:t>
            </w:r>
          </w:p>
          <w:p w14:paraId="571CD8CF" w14:textId="12992D1A" w:rsidR="00171381" w:rsidRPr="00AB5FED" w:rsidRDefault="00171381" w:rsidP="00643972">
            <w:pPr>
              <w:pStyle w:val="TAL"/>
            </w:pPr>
            <w:r>
              <w:t>(see NOTE</w:t>
            </w:r>
            <w:r w:rsidR="008030E2">
              <w:t> 1</w:t>
            </w:r>
            <w:r>
              <w:t>)</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B66581" w14:textId="77777777" w:rsidR="00171381" w:rsidRPr="00AB5FED" w:rsidRDefault="00171381" w:rsidP="00643972">
            <w:pPr>
              <w:pStyle w:val="TAL"/>
            </w:pPr>
            <w:r>
              <w:t>List of MCPTT groups to be regrouped into the group regroup group</w:t>
            </w:r>
          </w:p>
        </w:tc>
      </w:tr>
      <w:tr w:rsidR="00171381" w:rsidRPr="00AB5FED" w14:paraId="2730861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CD1AA0" w14:textId="77777777" w:rsidR="00171381" w:rsidRDefault="00171381" w:rsidP="00643972">
            <w:pPr>
              <w:pStyle w:val="TAL"/>
            </w:pPr>
            <w:r>
              <w:t>MCPTT user ID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8335EE" w14:textId="77777777" w:rsidR="00171381" w:rsidRDefault="00171381" w:rsidP="00643972">
            <w:pPr>
              <w:pStyle w:val="TAL"/>
            </w:pPr>
            <w:r>
              <w:t>O</w:t>
            </w:r>
          </w:p>
          <w:p w14:paraId="6FB8C213" w14:textId="535545D1" w:rsidR="00171381" w:rsidRDefault="00171381" w:rsidP="00643972">
            <w:pPr>
              <w:pStyle w:val="TAL"/>
            </w:pPr>
            <w:r>
              <w:t>(see NOTE</w:t>
            </w:r>
            <w:r w:rsidR="008030E2">
              <w:t> 1</w:t>
            </w:r>
            <w:r>
              <w:t>)</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FA5235" w14:textId="77777777" w:rsidR="00171381" w:rsidRDefault="00171381" w:rsidP="00643972">
            <w:pPr>
              <w:pStyle w:val="TAL"/>
            </w:pPr>
            <w:r>
              <w:t>List of MCPTT users to be regrouped into the user regroup group</w:t>
            </w:r>
          </w:p>
        </w:tc>
      </w:tr>
      <w:tr w:rsidR="00171381" w:rsidRPr="00AB5FED" w14:paraId="6C526D7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95A542" w14:textId="77777777" w:rsidR="00171381" w:rsidRDefault="00171381" w:rsidP="00643972">
            <w:pPr>
              <w:pStyle w:val="TAL"/>
            </w:pPr>
            <w:r>
              <w:t>Requested priority</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F19A97"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C43C83" w14:textId="77777777" w:rsidR="00171381" w:rsidRDefault="00171381" w:rsidP="00643972">
            <w:pPr>
              <w:pStyle w:val="TAL"/>
            </w:pPr>
            <w:r>
              <w:t>Priority level requested for the call.</w:t>
            </w:r>
          </w:p>
        </w:tc>
      </w:tr>
      <w:tr w:rsidR="008030E2" w:rsidRPr="00AB5FED" w14:paraId="3BE1E95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66F607" w14:textId="640E0189" w:rsidR="008030E2" w:rsidRDefault="008030E2" w:rsidP="00643972">
            <w:pPr>
              <w:pStyle w:val="TAL"/>
            </w:pPr>
            <w:r w:rsidRPr="008030E2">
              <w:t>MCPTT user criteria</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7FB288" w14:textId="77777777" w:rsidR="008030E2" w:rsidRDefault="008030E2" w:rsidP="008030E2">
            <w:pPr>
              <w:pStyle w:val="TAL"/>
            </w:pPr>
            <w:r>
              <w:t>O</w:t>
            </w:r>
          </w:p>
          <w:p w14:paraId="2AF93027" w14:textId="41B2051F" w:rsidR="008030E2" w:rsidRDefault="008030E2" w:rsidP="008030E2">
            <w:pPr>
              <w:pStyle w:val="TAL"/>
            </w:pPr>
            <w:r>
              <w:t>(see NOTE 1, NOTE 2)</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B91831" w14:textId="581BBEF8" w:rsidR="008030E2" w:rsidRDefault="008030E2" w:rsidP="00643972">
            <w:pPr>
              <w:pStyle w:val="TAL"/>
            </w:pPr>
            <w:r w:rsidRPr="008030E2">
              <w:t>Carries the details of criteria which will be used by the MCPTT server for determining the participants. For example, it can be a location based criteria to determine the MCPTT user ID list in a particular area, or it could be tags (e.g. “fire”, “medical”, “police”, etc.), or a combination of tags and location, which is left to implementation.</w:t>
            </w:r>
          </w:p>
        </w:tc>
      </w:tr>
      <w:tr w:rsidR="00171381" w:rsidRPr="00AB5FED" w14:paraId="65F9D8A4" w14:textId="77777777" w:rsidTr="00643972">
        <w:trPr>
          <w:jc w:val="center"/>
        </w:trPr>
        <w:tc>
          <w:tcPr>
            <w:tcW w:w="628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0157BA" w14:textId="682DD932" w:rsidR="00171381" w:rsidRDefault="00171381" w:rsidP="00643972">
            <w:pPr>
              <w:pStyle w:val="TAN"/>
            </w:pPr>
            <w:r>
              <w:t>NOTE</w:t>
            </w:r>
            <w:r w:rsidR="008030E2">
              <w:t> 1</w:t>
            </w:r>
            <w:r>
              <w:t>:</w:t>
            </w:r>
            <w:r>
              <w:tab/>
              <w:t>One and only one of these shall be present.</w:t>
            </w:r>
          </w:p>
          <w:p w14:paraId="313F5703" w14:textId="2E1AFDCE" w:rsidR="008030E2" w:rsidRDefault="008030E2" w:rsidP="00643972">
            <w:pPr>
              <w:pStyle w:val="TAN"/>
            </w:pPr>
            <w:r w:rsidRPr="008030E2">
              <w:t>NOTE</w:t>
            </w:r>
            <w:r>
              <w:t> </w:t>
            </w:r>
            <w:r w:rsidRPr="008030E2">
              <w:t>2:</w:t>
            </w:r>
            <w:r>
              <w:tab/>
            </w:r>
            <w:r w:rsidRPr="008030E2">
              <w:t>This information element is used only for the user regroup procedures</w:t>
            </w:r>
          </w:p>
        </w:tc>
      </w:tr>
    </w:tbl>
    <w:p w14:paraId="3CF90184" w14:textId="77777777" w:rsidR="00171381" w:rsidRPr="00AB5FED" w:rsidRDefault="00171381" w:rsidP="00171381"/>
    <w:p w14:paraId="37BBFB0C" w14:textId="77777777" w:rsidR="00171381" w:rsidRPr="00AB5FED" w:rsidRDefault="00171381" w:rsidP="00171381">
      <w:pPr>
        <w:pStyle w:val="Heading5"/>
      </w:pPr>
      <w:bookmarkStart w:id="547" w:name="_Toc170895980"/>
      <w:r>
        <w:t>10.6.2.2.35</w:t>
      </w:r>
      <w:r w:rsidRPr="00AB5FED">
        <w:tab/>
      </w:r>
      <w:r>
        <w:t>Preconfigured regroup request</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47"/>
    </w:p>
    <w:p w14:paraId="419AC9E2" w14:textId="77777777" w:rsidR="00171381" w:rsidRPr="00AB5FED" w:rsidRDefault="00171381" w:rsidP="00171381">
      <w:r w:rsidRPr="00AB5FED">
        <w:t>Table 10.6.2.2.</w:t>
      </w:r>
      <w:r>
        <w:t>35</w:t>
      </w:r>
      <w:r w:rsidRPr="00AB5FED">
        <w:t xml:space="preserve">-1 describes the information flow </w:t>
      </w:r>
      <w:r>
        <w:t>preconfigured</w:t>
      </w:r>
      <w:r w:rsidRPr="00AB5FED">
        <w:t xml:space="preserve"> </w:t>
      </w:r>
      <w:r>
        <w:t xml:space="preserve">regroup </w:t>
      </w:r>
      <w:r w:rsidRPr="00AB5FED">
        <w:t>request from the MCPTT</w:t>
      </w:r>
      <w:r w:rsidRPr="00DC0672">
        <w:t xml:space="preserve"> </w:t>
      </w:r>
      <w:r w:rsidRPr="00AB5FED">
        <w:t>server to the MCPTT client.</w:t>
      </w:r>
    </w:p>
    <w:p w14:paraId="6A3FCABA" w14:textId="77777777" w:rsidR="00171381" w:rsidRPr="00AB5FED" w:rsidRDefault="00171381" w:rsidP="00171381">
      <w:pPr>
        <w:pStyle w:val="TH"/>
      </w:pPr>
      <w:r w:rsidRPr="00AB5FED">
        <w:t>Table 10.6.2.2.</w:t>
      </w:r>
      <w:r>
        <w:t>35</w:t>
      </w:r>
      <w:r w:rsidRPr="00AB5FED">
        <w:t xml:space="preserve">-1 </w:t>
      </w:r>
      <w:r>
        <w:t>Preconfigured</w:t>
      </w:r>
      <w:r w:rsidRPr="00AB5FED">
        <w:t xml:space="preserve"> </w:t>
      </w:r>
      <w:r>
        <w:t xml:space="preserve">regroup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177"/>
        <w:gridCol w:w="2700"/>
      </w:tblGrid>
      <w:tr w:rsidR="00171381" w:rsidRPr="00AB5FED" w14:paraId="759D525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1236E" w14:textId="77777777" w:rsidR="00171381" w:rsidRPr="00AB5FED" w:rsidRDefault="00171381" w:rsidP="00643972">
            <w:pPr>
              <w:pStyle w:val="TAH"/>
              <w:rPr>
                <w:lang w:eastAsia="ja-JP"/>
              </w:rPr>
            </w:pPr>
            <w:r w:rsidRPr="00AB5FED">
              <w:t>Information Element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C8EEF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84D99E" w14:textId="77777777" w:rsidR="00171381" w:rsidRPr="00AB5FED" w:rsidRDefault="00171381" w:rsidP="00643972">
            <w:pPr>
              <w:pStyle w:val="TAH"/>
              <w:rPr>
                <w:lang w:eastAsia="ja-JP"/>
              </w:rPr>
            </w:pPr>
            <w:r w:rsidRPr="00AB5FED">
              <w:t>Description</w:t>
            </w:r>
          </w:p>
        </w:tc>
      </w:tr>
      <w:tr w:rsidR="00171381" w:rsidRPr="00AB5FED" w14:paraId="45A6EE9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6CF2E8" w14:textId="77777777" w:rsidR="00171381" w:rsidRPr="00AB5FED" w:rsidRDefault="00171381" w:rsidP="00643972">
            <w:pPr>
              <w:pStyle w:val="TAL"/>
              <w:rPr>
                <w:lang w:eastAsia="ja-JP"/>
              </w:rPr>
            </w:pPr>
            <w:r w:rsidRPr="00AB5FED">
              <w:t>MCPTT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AF685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4315C5"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target MCPTT group member</w:t>
            </w:r>
          </w:p>
        </w:tc>
      </w:tr>
      <w:tr w:rsidR="00171381" w:rsidRPr="00AB5FED" w14:paraId="7AD170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1B5D3D" w14:textId="77777777" w:rsidR="00171381" w:rsidRPr="00AB5FED" w:rsidRDefault="00171381" w:rsidP="00643972">
            <w:pPr>
              <w:pStyle w:val="TAL"/>
            </w:pPr>
            <w:r>
              <w:t>MCPTT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4ACDA"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F7E9CF" w14:textId="77777777" w:rsidR="00171381" w:rsidRPr="00AB5FED" w:rsidRDefault="00171381" w:rsidP="00643972">
            <w:pPr>
              <w:pStyle w:val="TAL"/>
            </w:pPr>
            <w:r>
              <w:t>MCPTT group ID of the regroup group</w:t>
            </w:r>
          </w:p>
        </w:tc>
      </w:tr>
      <w:tr w:rsidR="00171381" w:rsidRPr="00AB5FED" w14:paraId="2C46EB3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C3C7D6" w14:textId="77777777" w:rsidR="00171381" w:rsidRDefault="00171381" w:rsidP="00643972">
            <w:pPr>
              <w:pStyle w:val="TAL"/>
            </w:pPr>
            <w:r>
              <w:t>MCPTT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629FF"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15D987" w14:textId="77777777" w:rsidR="00171381" w:rsidRPr="00AB5FED" w:rsidRDefault="00171381" w:rsidP="00643972">
            <w:pPr>
              <w:pStyle w:val="TAL"/>
            </w:pPr>
            <w:r>
              <w:t>MCPTT group ID of the MCPTT group from which configuration is to be taken</w:t>
            </w:r>
          </w:p>
        </w:tc>
      </w:tr>
      <w:tr w:rsidR="00171381" w:rsidRPr="00AB5FED" w14:paraId="5F91278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BB1272" w14:textId="77777777" w:rsidR="00171381" w:rsidRPr="00AB5FED" w:rsidRDefault="00171381" w:rsidP="00643972">
            <w:pPr>
              <w:pStyle w:val="TAL"/>
            </w:pPr>
            <w:r>
              <w:t>MCPTT group ID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BF7B5A" w14:textId="77777777" w:rsidR="00171381" w:rsidRDefault="00171381" w:rsidP="00643972">
            <w:pPr>
              <w:pStyle w:val="TAL"/>
            </w:pPr>
            <w:r>
              <w:t>O</w:t>
            </w:r>
          </w:p>
          <w:p w14:paraId="32EC00AA" w14:textId="77777777" w:rsidR="00171381" w:rsidRPr="00AB5FED" w:rsidRDefault="00171381" w:rsidP="00643972">
            <w:pPr>
              <w:pStyle w:val="TAL"/>
            </w:pPr>
            <w:r>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E252DA" w14:textId="77777777" w:rsidR="00171381" w:rsidRPr="00AB5FED" w:rsidRDefault="00171381" w:rsidP="00643972">
            <w:pPr>
              <w:pStyle w:val="TAL"/>
            </w:pPr>
            <w:r>
              <w:t>List of MCPTT groups to be regrouped into the group regroup group</w:t>
            </w:r>
          </w:p>
        </w:tc>
      </w:tr>
      <w:tr w:rsidR="00171381" w:rsidRPr="00AB5FED" w14:paraId="038700A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A70218" w14:textId="77777777" w:rsidR="00171381" w:rsidRDefault="00171381" w:rsidP="00643972">
            <w:pPr>
              <w:pStyle w:val="TAL"/>
            </w:pPr>
            <w:r>
              <w:t>MCPTT user ID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084390" w14:textId="77777777" w:rsidR="00171381" w:rsidRDefault="00171381" w:rsidP="00643972">
            <w:pPr>
              <w:pStyle w:val="TAL"/>
            </w:pPr>
            <w:r>
              <w:t>O</w:t>
            </w:r>
          </w:p>
          <w:p w14:paraId="0014B3EC" w14:textId="77777777" w:rsidR="00171381" w:rsidRDefault="00171381" w:rsidP="00643972">
            <w:pPr>
              <w:pStyle w:val="TAL"/>
            </w:pPr>
            <w:r>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471896" w14:textId="77777777" w:rsidR="00171381" w:rsidRDefault="00171381" w:rsidP="00643972">
            <w:pPr>
              <w:pStyle w:val="TAL"/>
            </w:pPr>
            <w:r>
              <w:t>List of MCPTT users to be regrouped into the user regroup group</w:t>
            </w:r>
          </w:p>
        </w:tc>
      </w:tr>
      <w:tr w:rsidR="00171381" w:rsidRPr="00AB5FED" w14:paraId="7A859E21" w14:textId="77777777" w:rsidTr="00643972">
        <w:trPr>
          <w:jc w:val="center"/>
        </w:trPr>
        <w:tc>
          <w:tcPr>
            <w:tcW w:w="628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308C5C" w14:textId="77777777" w:rsidR="00171381" w:rsidRDefault="00171381" w:rsidP="00643972">
            <w:pPr>
              <w:pStyle w:val="TAN"/>
            </w:pPr>
            <w:r>
              <w:t>NOTE:</w:t>
            </w:r>
            <w:r>
              <w:tab/>
              <w:t>One and only one of these shall be present.</w:t>
            </w:r>
          </w:p>
        </w:tc>
      </w:tr>
    </w:tbl>
    <w:p w14:paraId="731049CD" w14:textId="77777777" w:rsidR="00171381" w:rsidRDefault="00171381" w:rsidP="00171381"/>
    <w:p w14:paraId="52EC3A61" w14:textId="77777777" w:rsidR="00171381" w:rsidRPr="00AB5FED" w:rsidRDefault="00171381" w:rsidP="00171381">
      <w:pPr>
        <w:pStyle w:val="Heading5"/>
      </w:pPr>
      <w:bookmarkStart w:id="548" w:name="_Toc170895981"/>
      <w:r>
        <w:t>10.6.2.2.36</w:t>
      </w:r>
      <w:r w:rsidRPr="00AB5FED">
        <w:tab/>
      </w:r>
      <w:r>
        <w:t>Preconfigured regroup request</w:t>
      </w:r>
      <w:r w:rsidRPr="00AB5FED">
        <w:rPr>
          <w:rFonts w:hint="eastAsia"/>
          <w:lang w:eastAsia="zh-CN"/>
        </w:rPr>
        <w:t xml:space="preserve"> </w:t>
      </w:r>
      <w:r w:rsidRPr="00AB5FED">
        <w:t xml:space="preserve">(MCPTT </w:t>
      </w:r>
      <w:r>
        <w:t>server</w:t>
      </w:r>
      <w:r w:rsidRPr="00AB5FED">
        <w:t xml:space="preserve"> – MCPTT </w:t>
      </w:r>
      <w:r>
        <w:t>server</w:t>
      </w:r>
      <w:r w:rsidRPr="00AB5FED">
        <w:t>)</w:t>
      </w:r>
      <w:bookmarkEnd w:id="548"/>
    </w:p>
    <w:p w14:paraId="4B886D49" w14:textId="77777777" w:rsidR="00171381" w:rsidRPr="00AB5FED" w:rsidRDefault="00171381" w:rsidP="00171381">
      <w:r w:rsidRPr="00AB5FED">
        <w:t>Table 10.6.2.2.</w:t>
      </w:r>
      <w:r>
        <w:t>36</w:t>
      </w:r>
      <w:r w:rsidRPr="00AB5FED">
        <w:t xml:space="preserve">-1 describes the information flow </w:t>
      </w:r>
      <w:r>
        <w:t>preconfigured</w:t>
      </w:r>
      <w:r w:rsidRPr="00AB5FED">
        <w:t xml:space="preserve"> </w:t>
      </w:r>
      <w:r>
        <w:t xml:space="preserve">regroup </w:t>
      </w:r>
      <w:r w:rsidRPr="00AB5FED">
        <w:t>request from the MCPTT</w:t>
      </w:r>
      <w:r w:rsidRPr="00DC0672">
        <w:t xml:space="preserve"> </w:t>
      </w:r>
      <w:r w:rsidRPr="00AB5FED">
        <w:t xml:space="preserve">server to the MCPTT </w:t>
      </w:r>
      <w:r>
        <w:t>server</w:t>
      </w:r>
      <w:r w:rsidRPr="00AB5FED">
        <w:t>.</w:t>
      </w:r>
    </w:p>
    <w:p w14:paraId="4BD55F63" w14:textId="77777777" w:rsidR="00171381" w:rsidRPr="00AB5FED" w:rsidRDefault="00171381" w:rsidP="00171381">
      <w:pPr>
        <w:pStyle w:val="TH"/>
      </w:pPr>
      <w:r w:rsidRPr="00AB5FED">
        <w:lastRenderedPageBreak/>
        <w:t>Table 10.6.2.2.</w:t>
      </w:r>
      <w:r>
        <w:t>36</w:t>
      </w:r>
      <w:r w:rsidRPr="00AB5FED">
        <w:t xml:space="preserve">-1 </w:t>
      </w:r>
      <w:r>
        <w:t>Preconfigured</w:t>
      </w:r>
      <w:r w:rsidRPr="00AB5FED">
        <w:t xml:space="preserve"> </w:t>
      </w:r>
      <w:r>
        <w:t xml:space="preserve">regroup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177"/>
        <w:gridCol w:w="2700"/>
      </w:tblGrid>
      <w:tr w:rsidR="00171381" w:rsidRPr="00AB5FED" w14:paraId="3EB7DA4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938F2" w14:textId="77777777" w:rsidR="00171381" w:rsidRPr="00AB5FED" w:rsidRDefault="00171381" w:rsidP="00643972">
            <w:pPr>
              <w:pStyle w:val="TAH"/>
              <w:rPr>
                <w:lang w:eastAsia="ja-JP"/>
              </w:rPr>
            </w:pPr>
            <w:r w:rsidRPr="00AB5FED">
              <w:t>Information Element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CA8FE8"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FF71A7" w14:textId="77777777" w:rsidR="00171381" w:rsidRPr="00AB5FED" w:rsidRDefault="00171381" w:rsidP="00643972">
            <w:pPr>
              <w:pStyle w:val="TAH"/>
              <w:rPr>
                <w:lang w:eastAsia="ja-JP"/>
              </w:rPr>
            </w:pPr>
            <w:r w:rsidRPr="00AB5FED">
              <w:t>Description</w:t>
            </w:r>
          </w:p>
        </w:tc>
      </w:tr>
      <w:tr w:rsidR="00171381" w:rsidRPr="00AB5FED" w14:paraId="4ED44E0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3CA723" w14:textId="77777777" w:rsidR="00171381" w:rsidRDefault="00171381" w:rsidP="00643972">
            <w:pPr>
              <w:pStyle w:val="TAL"/>
            </w:pPr>
            <w:r>
              <w:t>MCPTT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E4B40B"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DBEB07" w14:textId="77777777" w:rsidR="00171381" w:rsidRDefault="00171381" w:rsidP="00643972">
            <w:pPr>
              <w:pStyle w:val="TAL"/>
            </w:pPr>
            <w:r>
              <w:t xml:space="preserve">The </w:t>
            </w:r>
            <w:r>
              <w:rPr>
                <w:lang w:eastAsia="zh-CN"/>
              </w:rPr>
              <w:t>MCPTT ID</w:t>
            </w:r>
            <w:r>
              <w:t xml:space="preserve"> of the </w:t>
            </w:r>
            <w:r>
              <w:rPr>
                <w:lang w:eastAsia="zh-CN"/>
              </w:rPr>
              <w:t>requester</w:t>
            </w:r>
          </w:p>
        </w:tc>
      </w:tr>
      <w:tr w:rsidR="00171381" w:rsidRPr="00AB5FED" w14:paraId="6B0C212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C12367" w14:textId="77777777" w:rsidR="00171381" w:rsidRPr="00AB5FED" w:rsidRDefault="00171381" w:rsidP="00643972">
            <w:pPr>
              <w:pStyle w:val="TAL"/>
            </w:pPr>
            <w:r>
              <w:t>MCPTT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77F23F"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52DD4" w14:textId="77777777" w:rsidR="00171381" w:rsidRPr="00AB5FED" w:rsidRDefault="00171381" w:rsidP="00643972">
            <w:pPr>
              <w:pStyle w:val="TAL"/>
            </w:pPr>
            <w:r>
              <w:t>MCPTT group ID of the regroup group</w:t>
            </w:r>
          </w:p>
        </w:tc>
      </w:tr>
      <w:tr w:rsidR="00171381" w:rsidRPr="00AB5FED" w14:paraId="7FC15C1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60371F" w14:textId="77777777" w:rsidR="00171381" w:rsidRDefault="00171381" w:rsidP="00643972">
            <w:pPr>
              <w:pStyle w:val="TAL"/>
            </w:pPr>
            <w:r>
              <w:t>MCPTT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2F8065"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5D7E41" w14:textId="77777777" w:rsidR="00171381" w:rsidRPr="00AB5FED" w:rsidRDefault="00171381" w:rsidP="00643972">
            <w:pPr>
              <w:pStyle w:val="TAL"/>
            </w:pPr>
            <w:r>
              <w:t>MCPTT group ID of the MCPTT group from which configuration is to be taken</w:t>
            </w:r>
          </w:p>
        </w:tc>
      </w:tr>
      <w:tr w:rsidR="00171381" w:rsidRPr="00AB5FED" w14:paraId="05A7F51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F73F24" w14:textId="77777777" w:rsidR="00171381" w:rsidRPr="00AB5FED" w:rsidRDefault="00171381" w:rsidP="00643972">
            <w:pPr>
              <w:pStyle w:val="TAL"/>
            </w:pPr>
            <w:r>
              <w:t>MCPTT group ID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3E1EEC" w14:textId="77777777" w:rsidR="00171381" w:rsidRDefault="00171381" w:rsidP="00643972">
            <w:pPr>
              <w:pStyle w:val="TAL"/>
            </w:pPr>
            <w:r>
              <w:t>O</w:t>
            </w:r>
          </w:p>
          <w:p w14:paraId="21350B38" w14:textId="77777777" w:rsidR="00171381" w:rsidRPr="00AB5FED" w:rsidRDefault="00171381" w:rsidP="00643972">
            <w:pPr>
              <w:pStyle w:val="TAL"/>
            </w:pPr>
            <w:r>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FC21C3" w14:textId="77777777" w:rsidR="00171381" w:rsidRPr="00AB5FED" w:rsidRDefault="00171381" w:rsidP="00643972">
            <w:pPr>
              <w:pStyle w:val="TAL"/>
            </w:pPr>
            <w:r>
              <w:t>List of MCPTT groups to be regrouped into the group regroup group</w:t>
            </w:r>
          </w:p>
        </w:tc>
      </w:tr>
      <w:tr w:rsidR="00171381" w:rsidRPr="00AB5FED" w14:paraId="75EB794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71E5CC" w14:textId="77777777" w:rsidR="00171381" w:rsidRDefault="00171381" w:rsidP="00643972">
            <w:pPr>
              <w:pStyle w:val="TAL"/>
            </w:pPr>
            <w:r>
              <w:t>MCPTT user ID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897B4F" w14:textId="77777777" w:rsidR="00171381" w:rsidRDefault="00171381" w:rsidP="00643972">
            <w:pPr>
              <w:pStyle w:val="TAL"/>
            </w:pPr>
            <w:r>
              <w:t>O</w:t>
            </w:r>
          </w:p>
          <w:p w14:paraId="404C4204" w14:textId="77777777" w:rsidR="00171381" w:rsidRDefault="00171381" w:rsidP="00643972">
            <w:pPr>
              <w:pStyle w:val="TAL"/>
            </w:pPr>
            <w:r>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8D75C2" w14:textId="77777777" w:rsidR="00171381" w:rsidRDefault="00171381" w:rsidP="00643972">
            <w:pPr>
              <w:pStyle w:val="TAL"/>
            </w:pPr>
            <w:r>
              <w:t>List of MCPTT users to be regrouped into the user regroup group</w:t>
            </w:r>
          </w:p>
        </w:tc>
      </w:tr>
      <w:tr w:rsidR="00171381" w:rsidRPr="00AB5FED" w14:paraId="0A3793A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997967" w14:textId="77777777" w:rsidR="00171381" w:rsidRDefault="00171381" w:rsidP="00643972">
            <w:pPr>
              <w:pStyle w:val="TAL"/>
            </w:pPr>
            <w:r>
              <w:t>Requested priority</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D35D21"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A8865F" w14:textId="77777777" w:rsidR="00171381" w:rsidRDefault="00171381" w:rsidP="00643972">
            <w:pPr>
              <w:pStyle w:val="TAL"/>
            </w:pPr>
            <w:r>
              <w:t>Priority level requested for the call.</w:t>
            </w:r>
          </w:p>
        </w:tc>
      </w:tr>
      <w:tr w:rsidR="00171381" w:rsidRPr="00AB5FED" w14:paraId="49F14C9B" w14:textId="77777777" w:rsidTr="00643972">
        <w:trPr>
          <w:jc w:val="center"/>
        </w:trPr>
        <w:tc>
          <w:tcPr>
            <w:tcW w:w="628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28166F" w14:textId="77777777" w:rsidR="00171381" w:rsidRDefault="00171381" w:rsidP="00643972">
            <w:pPr>
              <w:pStyle w:val="TAL"/>
            </w:pPr>
            <w:r>
              <w:t>NOTE: One and only one of these shall be present.</w:t>
            </w:r>
          </w:p>
        </w:tc>
      </w:tr>
    </w:tbl>
    <w:p w14:paraId="4914BD8F" w14:textId="77777777" w:rsidR="00171381" w:rsidRDefault="00171381" w:rsidP="00171381"/>
    <w:p w14:paraId="3BB8FC54" w14:textId="77777777" w:rsidR="00171381" w:rsidRPr="00AB5FED" w:rsidRDefault="00171381" w:rsidP="00171381">
      <w:pPr>
        <w:pStyle w:val="Heading5"/>
      </w:pPr>
      <w:bookmarkStart w:id="549" w:name="_Toc170895982"/>
      <w:r>
        <w:t>10.6.2.2.37</w:t>
      </w:r>
      <w:r w:rsidRPr="00AB5FED">
        <w:tab/>
      </w:r>
      <w:r>
        <w:t>Preconfigured regroup response</w:t>
      </w:r>
      <w:r w:rsidRPr="00AB5FED">
        <w:rPr>
          <w:rFonts w:hint="eastAsia"/>
          <w:lang w:eastAsia="zh-CN"/>
        </w:rPr>
        <w:t xml:space="preserve"> </w:t>
      </w:r>
      <w:r w:rsidRPr="00AB5FED">
        <w:t xml:space="preserve">(MCPTT </w:t>
      </w:r>
      <w:r>
        <w:t>client</w:t>
      </w:r>
      <w:r w:rsidRPr="00AB5FED">
        <w:t xml:space="preserve"> – MCPTT </w:t>
      </w:r>
      <w:r>
        <w:t>server</w:t>
      </w:r>
      <w:r w:rsidRPr="00AB5FED">
        <w:t>)</w:t>
      </w:r>
      <w:bookmarkEnd w:id="549"/>
    </w:p>
    <w:p w14:paraId="42B4F323" w14:textId="77777777" w:rsidR="00171381" w:rsidRPr="00AB5FED" w:rsidRDefault="00171381" w:rsidP="00171381">
      <w:r w:rsidRPr="00AB5FED">
        <w:t>Table 10.6.2.2.</w:t>
      </w:r>
      <w:r>
        <w:t>37</w:t>
      </w:r>
      <w:r w:rsidRPr="00AB5FED">
        <w:t xml:space="preserve">-1 describes the information flow </w:t>
      </w:r>
      <w:r>
        <w:t>preconfigured</w:t>
      </w:r>
      <w:r w:rsidRPr="00AB5FED">
        <w:t xml:space="preserve"> </w:t>
      </w:r>
      <w:r>
        <w:t>regroup response</w:t>
      </w:r>
      <w:r w:rsidRPr="00AB5FED">
        <w:rPr>
          <w:rFonts w:hint="eastAsia"/>
          <w:lang w:eastAsia="zh-CN"/>
        </w:rPr>
        <w:t xml:space="preserve"> </w:t>
      </w:r>
      <w:r w:rsidRPr="00AB5FED">
        <w:t>from the MCPTT</w:t>
      </w:r>
      <w:r w:rsidRPr="00DC0672">
        <w:t xml:space="preserve"> </w:t>
      </w:r>
      <w:r>
        <w:t>client</w:t>
      </w:r>
      <w:r w:rsidRPr="00AB5FED">
        <w:t xml:space="preserve"> to the MCPTT </w:t>
      </w:r>
      <w:r>
        <w:t>server</w:t>
      </w:r>
      <w:r w:rsidRPr="00AB5FED">
        <w:t>.</w:t>
      </w:r>
    </w:p>
    <w:p w14:paraId="32E070A3" w14:textId="77777777" w:rsidR="00171381" w:rsidRPr="00AB5FED" w:rsidRDefault="00171381" w:rsidP="00171381">
      <w:pPr>
        <w:pStyle w:val="TH"/>
      </w:pPr>
      <w:r w:rsidRPr="00AB5FED">
        <w:t>Table 10.6.2.2.</w:t>
      </w:r>
      <w:r>
        <w:t>37</w:t>
      </w:r>
      <w:r w:rsidRPr="00AB5FED">
        <w:t xml:space="preserve">-1 </w:t>
      </w:r>
      <w:r>
        <w:t>Preconfigured</w:t>
      </w:r>
      <w:r w:rsidRPr="00AB5FED">
        <w:t xml:space="preserve"> </w:t>
      </w:r>
      <w:r>
        <w:t xml:space="preserve">regroup </w:t>
      </w:r>
      <w:r w:rsidRPr="00874478">
        <w:t xml:space="preserve">response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FF443C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4DFEC5"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33B87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37779A" w14:textId="77777777" w:rsidR="00171381" w:rsidRPr="00AB5FED" w:rsidRDefault="00171381" w:rsidP="00643972">
            <w:pPr>
              <w:pStyle w:val="TAH"/>
              <w:rPr>
                <w:lang w:eastAsia="ja-JP"/>
              </w:rPr>
            </w:pPr>
            <w:r w:rsidRPr="00AB5FED">
              <w:t>Description</w:t>
            </w:r>
          </w:p>
        </w:tc>
      </w:tr>
      <w:tr w:rsidR="00171381" w:rsidRPr="00AB5FED" w14:paraId="5E2DA6D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D84A36"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A3C03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11426A"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w:t>
            </w:r>
            <w:r>
              <w:t xml:space="preserve"> </w:t>
            </w:r>
            <w:r>
              <w:rPr>
                <w:lang w:eastAsia="zh-CN"/>
              </w:rPr>
              <w:t>responding MCPTT client</w:t>
            </w:r>
          </w:p>
        </w:tc>
      </w:tr>
      <w:tr w:rsidR="00171381" w:rsidRPr="00AB5FED" w14:paraId="5B95D6F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6640C7"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CFCE63"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2D795E" w14:textId="77777777" w:rsidR="00171381" w:rsidRPr="00AB5FED" w:rsidRDefault="00171381" w:rsidP="00643972">
            <w:pPr>
              <w:pStyle w:val="TAL"/>
            </w:pPr>
            <w:r>
              <w:t>MCPTT group ID of the regroup group</w:t>
            </w:r>
          </w:p>
        </w:tc>
      </w:tr>
      <w:tr w:rsidR="00171381" w:rsidRPr="00AB5FED" w14:paraId="3378BA3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6507C5"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E7C6F7"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C8C69F" w14:textId="77777777" w:rsidR="00171381" w:rsidRPr="00AB5FED" w:rsidRDefault="00171381" w:rsidP="00643972">
            <w:pPr>
              <w:pStyle w:val="TAL"/>
            </w:pPr>
            <w:r>
              <w:t>Result of the regrouping operation</w:t>
            </w:r>
          </w:p>
        </w:tc>
      </w:tr>
    </w:tbl>
    <w:p w14:paraId="398DDFB9" w14:textId="77777777" w:rsidR="00171381" w:rsidRDefault="00171381" w:rsidP="00171381">
      <w:pPr>
        <w:rPr>
          <w:noProof/>
        </w:rPr>
      </w:pPr>
    </w:p>
    <w:p w14:paraId="12CC9812" w14:textId="77777777" w:rsidR="00171381" w:rsidRPr="00AB5FED" w:rsidRDefault="00171381" w:rsidP="00171381">
      <w:pPr>
        <w:pStyle w:val="Heading5"/>
      </w:pPr>
      <w:bookmarkStart w:id="550" w:name="_Toc170895983"/>
      <w:r>
        <w:t>10.6.2.2.38</w:t>
      </w:r>
      <w:r w:rsidRPr="00AB5FED">
        <w:tab/>
      </w:r>
      <w:r>
        <w:t>Preconfigured regroup response</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50"/>
    </w:p>
    <w:p w14:paraId="4DF2B88A" w14:textId="77777777" w:rsidR="00171381" w:rsidRPr="00AB5FED" w:rsidRDefault="00171381" w:rsidP="00171381">
      <w:r w:rsidRPr="00AB5FED">
        <w:t>Table 10.6.2.2.</w:t>
      </w:r>
      <w:r>
        <w:t>38</w:t>
      </w:r>
      <w:r w:rsidRPr="00AB5FED">
        <w:t xml:space="preserve">-1 describes the information flow </w:t>
      </w:r>
      <w:r>
        <w:t>preconfigured</w:t>
      </w:r>
      <w:r w:rsidRPr="00AB5FED">
        <w:t xml:space="preserve"> </w:t>
      </w:r>
      <w:r>
        <w:t>regroup response</w:t>
      </w:r>
      <w:r w:rsidRPr="00AB5FED">
        <w:rPr>
          <w:rFonts w:hint="eastAsia"/>
          <w:lang w:eastAsia="zh-CN"/>
        </w:rPr>
        <w:t xml:space="preserve"> </w:t>
      </w:r>
      <w:r w:rsidRPr="00AB5FED">
        <w:t>from the MCPTT</w:t>
      </w:r>
      <w:r w:rsidRPr="00DC0672">
        <w:t xml:space="preserve"> </w:t>
      </w:r>
      <w:r w:rsidRPr="00AB5FED">
        <w:t>server to the MCPTT client.</w:t>
      </w:r>
    </w:p>
    <w:p w14:paraId="739E6357" w14:textId="77777777" w:rsidR="00171381" w:rsidRPr="00AB5FED" w:rsidRDefault="00171381" w:rsidP="00171381">
      <w:pPr>
        <w:pStyle w:val="TH"/>
      </w:pPr>
      <w:r w:rsidRPr="00AB5FED">
        <w:t>Table 10.6.2.2.</w:t>
      </w:r>
      <w:r>
        <w:t>38</w:t>
      </w:r>
      <w:r w:rsidRPr="00AB5FED">
        <w:t xml:space="preserve">-1 </w:t>
      </w:r>
      <w:r>
        <w:t>Preconfigured</w:t>
      </w:r>
      <w:r w:rsidRPr="00AB5FED">
        <w:t xml:space="preserve"> </w:t>
      </w:r>
      <w:r>
        <w:t xml:space="preserve">regroup </w:t>
      </w:r>
      <w:r w:rsidRPr="00874478">
        <w:t xml:space="preserve">response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96A1D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55FF50"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305988"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E79C76" w14:textId="77777777" w:rsidR="00171381" w:rsidRPr="00AB5FED" w:rsidRDefault="00171381" w:rsidP="00643972">
            <w:pPr>
              <w:pStyle w:val="TAH"/>
              <w:rPr>
                <w:lang w:eastAsia="ja-JP"/>
              </w:rPr>
            </w:pPr>
            <w:r w:rsidRPr="00AB5FED">
              <w:t>Description</w:t>
            </w:r>
          </w:p>
        </w:tc>
      </w:tr>
      <w:tr w:rsidR="00171381" w:rsidRPr="00AB5FED" w14:paraId="0D995D1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9BD84"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E855E2"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338C48"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Pr>
                <w:lang w:eastAsia="zh-CN"/>
              </w:rPr>
              <w:t>requester of the regrouping operation</w:t>
            </w:r>
          </w:p>
        </w:tc>
      </w:tr>
      <w:tr w:rsidR="00171381" w:rsidRPr="00AB5FED" w14:paraId="53BD5C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4A793"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D8E0B"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6EF517" w14:textId="77777777" w:rsidR="00171381" w:rsidRPr="00AB5FED" w:rsidRDefault="00171381" w:rsidP="00643972">
            <w:pPr>
              <w:pStyle w:val="TAL"/>
            </w:pPr>
            <w:r>
              <w:t>MCPTT group ID of the regroup group</w:t>
            </w:r>
          </w:p>
        </w:tc>
      </w:tr>
      <w:tr w:rsidR="00171381" w:rsidRPr="00AB5FED" w14:paraId="0A6C6E3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2EDC1"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87D00A"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45020C" w14:textId="77777777" w:rsidR="00171381" w:rsidRPr="00AB5FED" w:rsidRDefault="00171381" w:rsidP="00643972">
            <w:pPr>
              <w:pStyle w:val="TAL"/>
            </w:pPr>
            <w:r>
              <w:t>Result of the regrouping operation</w:t>
            </w:r>
          </w:p>
        </w:tc>
      </w:tr>
    </w:tbl>
    <w:p w14:paraId="7CCCDE29" w14:textId="77777777" w:rsidR="00171381" w:rsidRDefault="00171381" w:rsidP="00171381">
      <w:pPr>
        <w:rPr>
          <w:noProof/>
        </w:rPr>
      </w:pPr>
    </w:p>
    <w:p w14:paraId="5A73D536" w14:textId="77777777" w:rsidR="00171381" w:rsidRPr="00AB5FED" w:rsidRDefault="00171381" w:rsidP="00171381">
      <w:pPr>
        <w:pStyle w:val="Heading5"/>
      </w:pPr>
      <w:bookmarkStart w:id="551" w:name="_Toc170895984"/>
      <w:r>
        <w:t>10.6.2.2.39</w:t>
      </w:r>
      <w:r w:rsidRPr="00AB5FED">
        <w:tab/>
      </w:r>
      <w:r>
        <w:t>Preconfigured regroup response</w:t>
      </w:r>
      <w:r w:rsidRPr="00AB5FED">
        <w:rPr>
          <w:rFonts w:hint="eastAsia"/>
          <w:lang w:eastAsia="zh-CN"/>
        </w:rPr>
        <w:t xml:space="preserve"> </w:t>
      </w:r>
      <w:r w:rsidRPr="00AB5FED">
        <w:t xml:space="preserve">(MCPTT </w:t>
      </w:r>
      <w:r>
        <w:t>server</w:t>
      </w:r>
      <w:r w:rsidRPr="00AB5FED">
        <w:t xml:space="preserve"> – MCPTT </w:t>
      </w:r>
      <w:r>
        <w:t>server</w:t>
      </w:r>
      <w:r w:rsidRPr="00AB5FED">
        <w:t>)</w:t>
      </w:r>
      <w:bookmarkEnd w:id="551"/>
    </w:p>
    <w:p w14:paraId="28C75E72" w14:textId="77777777" w:rsidR="00171381" w:rsidRPr="00AB5FED" w:rsidRDefault="00171381" w:rsidP="00171381">
      <w:r w:rsidRPr="00AB5FED">
        <w:t>Table 10.6.2.2.</w:t>
      </w:r>
      <w:r>
        <w:t>39</w:t>
      </w:r>
      <w:r w:rsidRPr="00AB5FED">
        <w:t xml:space="preserve">-1 describes the information flow </w:t>
      </w:r>
      <w:r>
        <w:t>preconfigured</w:t>
      </w:r>
      <w:r w:rsidRPr="00AB5FED">
        <w:t xml:space="preserve"> </w:t>
      </w:r>
      <w:r>
        <w:t>regroup response</w:t>
      </w:r>
      <w:r w:rsidRPr="00AB5FED">
        <w:rPr>
          <w:rFonts w:hint="eastAsia"/>
          <w:lang w:eastAsia="zh-CN"/>
        </w:rPr>
        <w:t xml:space="preserve"> </w:t>
      </w:r>
      <w:r w:rsidRPr="00AB5FED">
        <w:t>from the MCPTT</w:t>
      </w:r>
      <w:r w:rsidRPr="00DC0672">
        <w:t xml:space="preserve"> </w:t>
      </w:r>
      <w:r w:rsidRPr="00AB5FED">
        <w:t xml:space="preserve">server to the MCPTT </w:t>
      </w:r>
      <w:r>
        <w:t>server</w:t>
      </w:r>
      <w:r w:rsidRPr="00AB5FED">
        <w:t>.</w:t>
      </w:r>
    </w:p>
    <w:p w14:paraId="037F0F7D" w14:textId="77777777" w:rsidR="00171381" w:rsidRPr="00AB5FED" w:rsidRDefault="00171381" w:rsidP="00171381">
      <w:pPr>
        <w:pStyle w:val="TH"/>
      </w:pPr>
      <w:r w:rsidRPr="00AB5FED">
        <w:lastRenderedPageBreak/>
        <w:t>Table 10.6.2.2.</w:t>
      </w:r>
      <w:r>
        <w:t>39</w:t>
      </w:r>
      <w:r w:rsidRPr="00AB5FED">
        <w:t xml:space="preserve">-1 </w:t>
      </w:r>
      <w:r>
        <w:t>Preconfigured</w:t>
      </w:r>
      <w:r w:rsidRPr="00AB5FED">
        <w:t xml:space="preserve"> </w:t>
      </w:r>
      <w:r>
        <w:t xml:space="preserve">regroup </w:t>
      </w:r>
      <w:r w:rsidRPr="00874478">
        <w:t xml:space="preserve">response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EE1085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81DA3E"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9E6054"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E24E42" w14:textId="77777777" w:rsidR="00171381" w:rsidRPr="00AB5FED" w:rsidRDefault="00171381" w:rsidP="00643972">
            <w:pPr>
              <w:pStyle w:val="TAH"/>
              <w:rPr>
                <w:lang w:eastAsia="ja-JP"/>
              </w:rPr>
            </w:pPr>
            <w:r w:rsidRPr="00AB5FED">
              <w:t>Description</w:t>
            </w:r>
          </w:p>
        </w:tc>
      </w:tr>
      <w:tr w:rsidR="00171381" w:rsidRPr="00AB5FED" w14:paraId="37D445C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0A3E63" w14:textId="77777777" w:rsidR="00171381" w:rsidRPr="00AB5FED"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081FC7"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B7D787" w14:textId="77777777" w:rsidR="00171381" w:rsidRPr="00AB5FED" w:rsidRDefault="00171381" w:rsidP="00643972">
            <w:pPr>
              <w:pStyle w:val="TAL"/>
            </w:pPr>
            <w:r>
              <w:t xml:space="preserve">The </w:t>
            </w:r>
            <w:r>
              <w:rPr>
                <w:lang w:eastAsia="zh-CN"/>
              </w:rPr>
              <w:t>MCPTT ID</w:t>
            </w:r>
            <w:r>
              <w:t xml:space="preserve"> of the </w:t>
            </w:r>
            <w:r>
              <w:rPr>
                <w:lang w:eastAsia="zh-CN"/>
              </w:rPr>
              <w:t>responding MCPTT client</w:t>
            </w:r>
          </w:p>
        </w:tc>
      </w:tr>
      <w:tr w:rsidR="00171381" w:rsidRPr="00AB5FED" w14:paraId="4088FBF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851D02"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B6C765"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0C363A" w14:textId="77777777" w:rsidR="00171381" w:rsidRPr="00AB5FED" w:rsidRDefault="00171381" w:rsidP="00643972">
            <w:pPr>
              <w:pStyle w:val="TAL"/>
            </w:pPr>
            <w:r>
              <w:t>MCPTT group ID of the regroup group</w:t>
            </w:r>
          </w:p>
        </w:tc>
      </w:tr>
      <w:tr w:rsidR="00171381" w:rsidRPr="00AB5FED" w14:paraId="606BAE8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3691E9"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88826A"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00167E" w14:textId="77777777" w:rsidR="00171381" w:rsidRPr="00AB5FED" w:rsidRDefault="00171381" w:rsidP="00643972">
            <w:pPr>
              <w:pStyle w:val="TAL"/>
            </w:pPr>
            <w:r>
              <w:t>Result of the regrouping operation</w:t>
            </w:r>
          </w:p>
        </w:tc>
      </w:tr>
    </w:tbl>
    <w:p w14:paraId="1E1320DA" w14:textId="77777777" w:rsidR="00171381" w:rsidRDefault="00171381" w:rsidP="00171381">
      <w:pPr>
        <w:rPr>
          <w:noProof/>
        </w:rPr>
      </w:pPr>
    </w:p>
    <w:p w14:paraId="5EDFFA53" w14:textId="77777777" w:rsidR="00171381" w:rsidRPr="00AB5FED" w:rsidRDefault="00171381" w:rsidP="00171381">
      <w:pPr>
        <w:pStyle w:val="Heading5"/>
      </w:pPr>
      <w:bookmarkStart w:id="552" w:name="_Toc170895985"/>
      <w:r>
        <w:t>10.6.2.2.40</w:t>
      </w:r>
      <w:r w:rsidRPr="00AB5FED">
        <w:tab/>
      </w:r>
      <w:r>
        <w:t>Preconfigured regroup cancel request</w:t>
      </w:r>
      <w:r w:rsidRPr="00AB5FED">
        <w:rPr>
          <w:rFonts w:hint="eastAsia"/>
          <w:lang w:eastAsia="zh-CN"/>
        </w:rPr>
        <w:t xml:space="preserve"> </w:t>
      </w:r>
      <w:r w:rsidRPr="00AB5FED">
        <w:t xml:space="preserve">(MCPTT </w:t>
      </w:r>
      <w:r>
        <w:t>client</w:t>
      </w:r>
      <w:r w:rsidRPr="00AB5FED">
        <w:t xml:space="preserve"> – MCPTT </w:t>
      </w:r>
      <w:r>
        <w:t>server</w:t>
      </w:r>
      <w:r w:rsidRPr="00AB5FED">
        <w:t>)</w:t>
      </w:r>
      <w:bookmarkEnd w:id="552"/>
    </w:p>
    <w:p w14:paraId="519325A8" w14:textId="77777777" w:rsidR="00171381" w:rsidRPr="00AB5FED" w:rsidRDefault="00171381" w:rsidP="00171381">
      <w:r w:rsidRPr="00AB5FED">
        <w:t>Table 10.6.2.2.</w:t>
      </w:r>
      <w:r>
        <w:t>40</w:t>
      </w:r>
      <w:r w:rsidRPr="00AB5FED">
        <w:t xml:space="preserve">-1 describes the information flow </w:t>
      </w:r>
      <w:r>
        <w:t>preconfigured</w:t>
      </w:r>
      <w:r w:rsidRPr="00AB5FED">
        <w:t xml:space="preserve"> </w:t>
      </w:r>
      <w:r>
        <w:t xml:space="preserve">regroup cancel </w:t>
      </w:r>
      <w:r w:rsidRPr="00AB5FED">
        <w:t>request from the MCPTT</w:t>
      </w:r>
      <w:r w:rsidRPr="00DC0672">
        <w:t xml:space="preserve"> </w:t>
      </w:r>
      <w:r>
        <w:t>client</w:t>
      </w:r>
      <w:r w:rsidRPr="00AB5FED">
        <w:t xml:space="preserve"> to the MCPTT </w:t>
      </w:r>
      <w:r>
        <w:t>server</w:t>
      </w:r>
      <w:r w:rsidRPr="00AB5FED">
        <w:t>.</w:t>
      </w:r>
    </w:p>
    <w:p w14:paraId="15188044" w14:textId="77777777" w:rsidR="00171381" w:rsidRPr="00AB5FED" w:rsidRDefault="00171381" w:rsidP="00171381">
      <w:pPr>
        <w:pStyle w:val="TH"/>
      </w:pPr>
      <w:r w:rsidRPr="00AB5FED">
        <w:t>Table 10.6.2.2.</w:t>
      </w:r>
      <w:r>
        <w:t>40</w:t>
      </w:r>
      <w:r w:rsidRPr="00AB5FED">
        <w:t xml:space="preserve">-1 </w:t>
      </w:r>
      <w:r>
        <w:t>Preconfigured</w:t>
      </w:r>
      <w:r w:rsidRPr="00AB5FED">
        <w:t xml:space="preserve"> </w:t>
      </w:r>
      <w:r>
        <w:t xml:space="preserve">regroup cancel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B471E1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D6932"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B9A1B7"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7DE1AB" w14:textId="77777777" w:rsidR="00171381" w:rsidRPr="00AB5FED" w:rsidRDefault="00171381" w:rsidP="00643972">
            <w:pPr>
              <w:pStyle w:val="TAH"/>
              <w:rPr>
                <w:lang w:eastAsia="ja-JP"/>
              </w:rPr>
            </w:pPr>
            <w:r w:rsidRPr="00AB5FED">
              <w:t>Description</w:t>
            </w:r>
          </w:p>
        </w:tc>
      </w:tr>
      <w:tr w:rsidR="00171381" w:rsidRPr="00AB5FED" w14:paraId="0A4AACF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59F7F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8AFE7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13AD4"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w:t>
            </w:r>
            <w:r>
              <w:t xml:space="preserve"> </w:t>
            </w:r>
            <w:r>
              <w:rPr>
                <w:lang w:eastAsia="zh-CN"/>
              </w:rPr>
              <w:t>requester</w:t>
            </w:r>
          </w:p>
        </w:tc>
      </w:tr>
      <w:tr w:rsidR="00171381" w:rsidRPr="00AB5FED" w14:paraId="4CADEF2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DA19F4"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229582"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CE7D69" w14:textId="77777777" w:rsidR="00171381" w:rsidRPr="00AB5FED" w:rsidRDefault="00171381" w:rsidP="00643972">
            <w:pPr>
              <w:pStyle w:val="TAL"/>
            </w:pPr>
            <w:r>
              <w:t>MCPTT group ID of the regroup group</w:t>
            </w:r>
          </w:p>
        </w:tc>
      </w:tr>
    </w:tbl>
    <w:p w14:paraId="47BD5682" w14:textId="77777777" w:rsidR="00171381" w:rsidRPr="00AB5FED" w:rsidRDefault="00171381" w:rsidP="00171381"/>
    <w:p w14:paraId="45AC85CE" w14:textId="77777777" w:rsidR="00171381" w:rsidRPr="00AB5FED" w:rsidRDefault="00171381" w:rsidP="00171381">
      <w:pPr>
        <w:pStyle w:val="Heading5"/>
      </w:pPr>
      <w:bookmarkStart w:id="553" w:name="_Toc170895986"/>
      <w:r>
        <w:t>10.6.2.2.41</w:t>
      </w:r>
      <w:r w:rsidRPr="00AB5FED">
        <w:tab/>
      </w:r>
      <w:r>
        <w:t>Preconfigured regroup cancel request</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53"/>
    </w:p>
    <w:p w14:paraId="0695FBBE" w14:textId="77777777" w:rsidR="00171381" w:rsidRPr="00AB5FED" w:rsidRDefault="00171381" w:rsidP="00171381">
      <w:r w:rsidRPr="00AB5FED">
        <w:t>Table 10.6.2.2.</w:t>
      </w:r>
      <w:r>
        <w:t>41</w:t>
      </w:r>
      <w:r w:rsidRPr="00AB5FED">
        <w:t xml:space="preserve">-1 describes the information flow </w:t>
      </w:r>
      <w:r>
        <w:t>preconfigured</w:t>
      </w:r>
      <w:r w:rsidRPr="00AB5FED">
        <w:t xml:space="preserve"> </w:t>
      </w:r>
      <w:r>
        <w:t xml:space="preserve">regroup cancel </w:t>
      </w:r>
      <w:r w:rsidRPr="00AB5FED">
        <w:t>request from the MCPTT</w:t>
      </w:r>
      <w:r w:rsidRPr="00DC0672">
        <w:t xml:space="preserve"> </w:t>
      </w:r>
      <w:r w:rsidRPr="00AB5FED">
        <w:t>server to the MCPTT client.</w:t>
      </w:r>
    </w:p>
    <w:p w14:paraId="42E75B93" w14:textId="77777777" w:rsidR="00171381" w:rsidRPr="00AB5FED" w:rsidRDefault="00171381" w:rsidP="00171381">
      <w:pPr>
        <w:pStyle w:val="TH"/>
      </w:pPr>
      <w:r w:rsidRPr="00AB5FED">
        <w:t>Table 10.6.2.2.</w:t>
      </w:r>
      <w:r>
        <w:t>41</w:t>
      </w:r>
      <w:r w:rsidRPr="00AB5FED">
        <w:t xml:space="preserve">-1 </w:t>
      </w:r>
      <w:r>
        <w:t>Preconfigured</w:t>
      </w:r>
      <w:r w:rsidRPr="00AB5FED">
        <w:t xml:space="preserve"> </w:t>
      </w:r>
      <w:r>
        <w:t xml:space="preserve">regroup cancel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BA7599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B0EF0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CF4E43"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FA554D" w14:textId="77777777" w:rsidR="00171381" w:rsidRPr="00AB5FED" w:rsidRDefault="00171381" w:rsidP="00643972">
            <w:pPr>
              <w:pStyle w:val="TAH"/>
              <w:rPr>
                <w:lang w:eastAsia="ja-JP"/>
              </w:rPr>
            </w:pPr>
            <w:r w:rsidRPr="00AB5FED">
              <w:t>Description</w:t>
            </w:r>
          </w:p>
        </w:tc>
      </w:tr>
      <w:tr w:rsidR="00171381" w:rsidRPr="00AB5FED" w14:paraId="1E9C35B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23ED6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57B7E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36DBD4"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 xml:space="preserve">target </w:t>
            </w:r>
            <w:r w:rsidRPr="00874478">
              <w:rPr>
                <w:lang w:eastAsia="zh-CN"/>
              </w:rPr>
              <w:t xml:space="preserve">MCPTT user or </w:t>
            </w:r>
            <w:r w:rsidRPr="00AB5FED">
              <w:rPr>
                <w:rFonts w:hint="eastAsia"/>
                <w:lang w:eastAsia="zh-CN"/>
              </w:rPr>
              <w:t>MCPTT group member</w:t>
            </w:r>
          </w:p>
        </w:tc>
      </w:tr>
      <w:tr w:rsidR="00171381" w:rsidRPr="00AB5FED" w14:paraId="5D21313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C5CEA6"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95AB57"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B1E2B" w14:textId="77777777" w:rsidR="00171381" w:rsidRPr="00AB5FED" w:rsidRDefault="00171381" w:rsidP="00643972">
            <w:pPr>
              <w:pStyle w:val="TAL"/>
            </w:pPr>
            <w:r>
              <w:t>MCPTT group ID of the regroup group</w:t>
            </w:r>
          </w:p>
        </w:tc>
      </w:tr>
    </w:tbl>
    <w:p w14:paraId="5D6AADED" w14:textId="77777777" w:rsidR="00171381" w:rsidRDefault="00171381" w:rsidP="00171381"/>
    <w:p w14:paraId="609F42D9" w14:textId="77777777" w:rsidR="00171381" w:rsidRPr="00AB5FED" w:rsidRDefault="00171381" w:rsidP="00171381">
      <w:pPr>
        <w:pStyle w:val="Heading5"/>
      </w:pPr>
      <w:bookmarkStart w:id="554" w:name="_Toc170895987"/>
      <w:r>
        <w:t>10.6.2.2.42</w:t>
      </w:r>
      <w:r w:rsidRPr="00AB5FED">
        <w:tab/>
      </w:r>
      <w:r>
        <w:t>Preconfigured regroup cancel request</w:t>
      </w:r>
      <w:r w:rsidRPr="00AB5FED">
        <w:rPr>
          <w:rFonts w:hint="eastAsia"/>
          <w:lang w:eastAsia="zh-CN"/>
        </w:rPr>
        <w:t xml:space="preserve"> </w:t>
      </w:r>
      <w:r w:rsidRPr="00AB5FED">
        <w:t xml:space="preserve">(MCPTT </w:t>
      </w:r>
      <w:r>
        <w:t>server</w:t>
      </w:r>
      <w:r w:rsidRPr="00AB5FED">
        <w:t xml:space="preserve"> – MCPTT </w:t>
      </w:r>
      <w:r>
        <w:t>server</w:t>
      </w:r>
      <w:r w:rsidRPr="00AB5FED">
        <w:t>)</w:t>
      </w:r>
      <w:bookmarkEnd w:id="554"/>
    </w:p>
    <w:p w14:paraId="58D4724C" w14:textId="77777777" w:rsidR="00171381" w:rsidRPr="00AB5FED" w:rsidRDefault="00171381" w:rsidP="00171381">
      <w:r w:rsidRPr="00AB5FED">
        <w:t>Table 10.6.2.2.</w:t>
      </w:r>
      <w:r>
        <w:t>42</w:t>
      </w:r>
      <w:r w:rsidRPr="00AB5FED">
        <w:t xml:space="preserve">-1 describes the information flow </w:t>
      </w:r>
      <w:r>
        <w:t>preconfigured</w:t>
      </w:r>
      <w:r w:rsidRPr="00AB5FED">
        <w:t xml:space="preserve"> </w:t>
      </w:r>
      <w:r>
        <w:t xml:space="preserve">regroup cancel </w:t>
      </w:r>
      <w:r w:rsidRPr="00AB5FED">
        <w:t>request from the MCPTT</w:t>
      </w:r>
      <w:r w:rsidRPr="00DC0672">
        <w:t xml:space="preserve"> </w:t>
      </w:r>
      <w:r w:rsidRPr="00AB5FED">
        <w:t xml:space="preserve">server to the MCPTT </w:t>
      </w:r>
      <w:r>
        <w:t>server</w:t>
      </w:r>
      <w:r w:rsidRPr="00AB5FED">
        <w:t>.</w:t>
      </w:r>
    </w:p>
    <w:p w14:paraId="6931A3ED" w14:textId="77777777" w:rsidR="00171381" w:rsidRPr="00AB5FED" w:rsidRDefault="00171381" w:rsidP="00171381">
      <w:pPr>
        <w:pStyle w:val="TH"/>
      </w:pPr>
      <w:r w:rsidRPr="00AB5FED">
        <w:t>Table 10.6.2.2.</w:t>
      </w:r>
      <w:r>
        <w:t>42</w:t>
      </w:r>
      <w:r w:rsidRPr="00AB5FED">
        <w:t xml:space="preserve">-1 </w:t>
      </w:r>
      <w:r>
        <w:t>Preconfigured</w:t>
      </w:r>
      <w:r w:rsidRPr="00AB5FED">
        <w:t xml:space="preserve"> </w:t>
      </w:r>
      <w:r>
        <w:t xml:space="preserve">regroup cancel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495BE3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6A9E87"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507C4F"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BD9F50" w14:textId="77777777" w:rsidR="00171381" w:rsidRPr="00AB5FED" w:rsidRDefault="00171381" w:rsidP="00643972">
            <w:pPr>
              <w:pStyle w:val="TAH"/>
              <w:rPr>
                <w:lang w:eastAsia="ja-JP"/>
              </w:rPr>
            </w:pPr>
            <w:r w:rsidRPr="00AB5FED">
              <w:t>Description</w:t>
            </w:r>
          </w:p>
        </w:tc>
      </w:tr>
      <w:tr w:rsidR="00171381" w:rsidRPr="00AB5FED" w14:paraId="2680AAF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B025DD" w14:textId="77777777" w:rsidR="00171381" w:rsidRPr="00AB5FED"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A98B37"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4EA79B" w14:textId="77777777" w:rsidR="00171381" w:rsidRPr="00AB5FED" w:rsidRDefault="00171381" w:rsidP="00643972">
            <w:pPr>
              <w:pStyle w:val="TAL"/>
            </w:pPr>
            <w:r>
              <w:t xml:space="preserve">The </w:t>
            </w:r>
            <w:r>
              <w:rPr>
                <w:lang w:eastAsia="zh-CN"/>
              </w:rPr>
              <w:t>MCPTT ID</w:t>
            </w:r>
            <w:r>
              <w:t xml:space="preserve"> of the </w:t>
            </w:r>
            <w:r>
              <w:rPr>
                <w:lang w:eastAsia="zh-CN"/>
              </w:rPr>
              <w:t>requester</w:t>
            </w:r>
          </w:p>
        </w:tc>
      </w:tr>
      <w:tr w:rsidR="00171381" w:rsidRPr="00AB5FED" w14:paraId="6D16587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2CA944"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666B20"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2860CD" w14:textId="77777777" w:rsidR="00171381" w:rsidRPr="00AB5FED" w:rsidRDefault="00171381" w:rsidP="00643972">
            <w:pPr>
              <w:pStyle w:val="TAL"/>
            </w:pPr>
            <w:r>
              <w:t>MCPTT group ID of the regroup group</w:t>
            </w:r>
          </w:p>
        </w:tc>
      </w:tr>
    </w:tbl>
    <w:p w14:paraId="0D4C855B" w14:textId="77777777" w:rsidR="00171381" w:rsidRDefault="00171381" w:rsidP="00171381"/>
    <w:p w14:paraId="4BA4A97B" w14:textId="77777777" w:rsidR="00171381" w:rsidRPr="00AB5FED" w:rsidRDefault="00171381" w:rsidP="00171381">
      <w:pPr>
        <w:pStyle w:val="Heading5"/>
      </w:pPr>
      <w:bookmarkStart w:id="555" w:name="_Toc170895988"/>
      <w:r>
        <w:t>10.6.2.2.43</w:t>
      </w:r>
      <w:r w:rsidRPr="00AB5FED">
        <w:tab/>
      </w:r>
      <w:r>
        <w:t>Preconfigured regroup cancel response</w:t>
      </w:r>
      <w:r w:rsidRPr="00AB5FED">
        <w:rPr>
          <w:rFonts w:hint="eastAsia"/>
          <w:lang w:eastAsia="zh-CN"/>
        </w:rPr>
        <w:t xml:space="preserve"> </w:t>
      </w:r>
      <w:r w:rsidRPr="00AB5FED">
        <w:t xml:space="preserve">(MCPTT </w:t>
      </w:r>
      <w:r>
        <w:t>client</w:t>
      </w:r>
      <w:r w:rsidRPr="00AB5FED">
        <w:t xml:space="preserve"> – MCPTT </w:t>
      </w:r>
      <w:r>
        <w:t>server</w:t>
      </w:r>
      <w:r w:rsidRPr="00AB5FED">
        <w:t>)</w:t>
      </w:r>
      <w:bookmarkEnd w:id="555"/>
    </w:p>
    <w:p w14:paraId="0706C115" w14:textId="77777777" w:rsidR="00171381" w:rsidRPr="00AB5FED" w:rsidRDefault="00171381" w:rsidP="00171381">
      <w:r w:rsidRPr="00AB5FED">
        <w:t>Table 10.6.2.2.</w:t>
      </w:r>
      <w:r>
        <w:t>43</w:t>
      </w:r>
      <w:r w:rsidRPr="00AB5FED">
        <w:t xml:space="preserve">-1 describes the information flow </w:t>
      </w:r>
      <w:r>
        <w:t>preconfigured</w:t>
      </w:r>
      <w:r w:rsidRPr="00AB5FED">
        <w:t xml:space="preserve"> </w:t>
      </w:r>
      <w:r>
        <w:t>regroup cancel response</w:t>
      </w:r>
      <w:r w:rsidRPr="00AB5FED">
        <w:rPr>
          <w:rFonts w:hint="eastAsia"/>
          <w:lang w:eastAsia="zh-CN"/>
        </w:rPr>
        <w:t xml:space="preserve"> </w:t>
      </w:r>
      <w:r w:rsidRPr="00AB5FED">
        <w:t>from the MCPTT</w:t>
      </w:r>
      <w:r w:rsidRPr="00DC0672">
        <w:t xml:space="preserve"> </w:t>
      </w:r>
      <w:r>
        <w:t>client</w:t>
      </w:r>
      <w:r w:rsidRPr="00AB5FED">
        <w:t xml:space="preserve"> to the MCPTT </w:t>
      </w:r>
      <w:r>
        <w:t>server</w:t>
      </w:r>
      <w:r w:rsidRPr="00AB5FED">
        <w:t>.</w:t>
      </w:r>
    </w:p>
    <w:p w14:paraId="2929FD99" w14:textId="77777777" w:rsidR="00171381" w:rsidRPr="00AB5FED" w:rsidRDefault="00171381" w:rsidP="00171381">
      <w:pPr>
        <w:pStyle w:val="TH"/>
      </w:pPr>
      <w:r w:rsidRPr="00AB5FED">
        <w:lastRenderedPageBreak/>
        <w:t>Table 10.6.2.2.</w:t>
      </w:r>
      <w:r>
        <w:t>43</w:t>
      </w:r>
      <w:r w:rsidRPr="00AB5FED">
        <w:t xml:space="preserve">-1 </w:t>
      </w:r>
      <w:r>
        <w:t>Preconfigured</w:t>
      </w:r>
      <w:r w:rsidRPr="00AB5FED">
        <w:t xml:space="preserve"> </w:t>
      </w:r>
      <w:r>
        <w:t>regroup cancel response</w:t>
      </w:r>
      <w:r w:rsidRPr="00AB5FED">
        <w:rPr>
          <w:rFonts w:hint="eastAsia"/>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D4F38A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F2AE8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F1423"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547667" w14:textId="77777777" w:rsidR="00171381" w:rsidRPr="00AB5FED" w:rsidRDefault="00171381" w:rsidP="00643972">
            <w:pPr>
              <w:pStyle w:val="TAH"/>
              <w:rPr>
                <w:lang w:eastAsia="ja-JP"/>
              </w:rPr>
            </w:pPr>
            <w:r w:rsidRPr="00AB5FED">
              <w:t>Description</w:t>
            </w:r>
          </w:p>
        </w:tc>
      </w:tr>
      <w:tr w:rsidR="00171381" w:rsidRPr="00AB5FED" w14:paraId="11C2173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3CC2A5"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04105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F33EEE"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w:t>
            </w:r>
            <w:r>
              <w:t xml:space="preserve"> </w:t>
            </w:r>
            <w:r>
              <w:rPr>
                <w:lang w:eastAsia="zh-CN"/>
              </w:rPr>
              <w:t>responding MCPTT client</w:t>
            </w:r>
          </w:p>
        </w:tc>
      </w:tr>
      <w:tr w:rsidR="00171381" w:rsidRPr="00AB5FED" w14:paraId="4E1466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006766"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8BA186"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C079FC" w14:textId="77777777" w:rsidR="00171381" w:rsidRPr="00AB5FED" w:rsidRDefault="00171381" w:rsidP="00643972">
            <w:pPr>
              <w:pStyle w:val="TAL"/>
            </w:pPr>
            <w:r>
              <w:t>MCPTT group ID of the regroup group</w:t>
            </w:r>
          </w:p>
        </w:tc>
      </w:tr>
      <w:tr w:rsidR="00171381" w:rsidRPr="00AB5FED" w14:paraId="17F67C0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AFE32"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16B454"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10F793" w14:textId="77777777" w:rsidR="00171381" w:rsidRPr="00AB5FED" w:rsidRDefault="00171381" w:rsidP="00643972">
            <w:pPr>
              <w:pStyle w:val="TAL"/>
            </w:pPr>
            <w:r>
              <w:t>Result of the regrouping operation</w:t>
            </w:r>
          </w:p>
        </w:tc>
      </w:tr>
    </w:tbl>
    <w:p w14:paraId="6600BFCE" w14:textId="77777777" w:rsidR="00171381" w:rsidRDefault="00171381" w:rsidP="00171381">
      <w:pPr>
        <w:rPr>
          <w:noProof/>
        </w:rPr>
      </w:pPr>
    </w:p>
    <w:p w14:paraId="45CB2291" w14:textId="77777777" w:rsidR="00171381" w:rsidRPr="00AB5FED" w:rsidRDefault="00171381" w:rsidP="00171381">
      <w:pPr>
        <w:pStyle w:val="Heading5"/>
      </w:pPr>
      <w:bookmarkStart w:id="556" w:name="_Toc170895989"/>
      <w:r>
        <w:t>10.6.2.2.44</w:t>
      </w:r>
      <w:r w:rsidRPr="00AB5FED">
        <w:tab/>
      </w:r>
      <w:r>
        <w:t>Preconfigured regroup cancel response</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56"/>
    </w:p>
    <w:p w14:paraId="1CFA01A0" w14:textId="77777777" w:rsidR="00171381" w:rsidRPr="00AB5FED" w:rsidRDefault="00171381" w:rsidP="00171381">
      <w:r w:rsidRPr="00AB5FED">
        <w:t>Table 10.6.2.2.</w:t>
      </w:r>
      <w:r>
        <w:t>44</w:t>
      </w:r>
      <w:r w:rsidRPr="00AB5FED">
        <w:t xml:space="preserve">-1 describes the information flow </w:t>
      </w:r>
      <w:r>
        <w:t>preconfigured</w:t>
      </w:r>
      <w:r w:rsidRPr="00AB5FED">
        <w:t xml:space="preserve"> </w:t>
      </w:r>
      <w:r>
        <w:t>regroup cancel response</w:t>
      </w:r>
      <w:r w:rsidRPr="00AB5FED">
        <w:rPr>
          <w:rFonts w:hint="eastAsia"/>
          <w:lang w:eastAsia="zh-CN"/>
        </w:rPr>
        <w:t xml:space="preserve"> </w:t>
      </w:r>
      <w:r w:rsidRPr="00AB5FED">
        <w:t>from the MCPTT</w:t>
      </w:r>
      <w:r w:rsidRPr="00DC0672">
        <w:t xml:space="preserve"> </w:t>
      </w:r>
      <w:r w:rsidRPr="00AB5FED">
        <w:t>server to the MCPTT client.</w:t>
      </w:r>
    </w:p>
    <w:p w14:paraId="3E1D0EA6" w14:textId="77777777" w:rsidR="00171381" w:rsidRPr="00AB5FED" w:rsidRDefault="00171381" w:rsidP="00171381">
      <w:pPr>
        <w:pStyle w:val="TH"/>
      </w:pPr>
      <w:r w:rsidRPr="00AB5FED">
        <w:t>Table 10.6.2.2.</w:t>
      </w:r>
      <w:r>
        <w:t>44</w:t>
      </w:r>
      <w:r w:rsidRPr="00AB5FED">
        <w:t xml:space="preserve">-1 </w:t>
      </w:r>
      <w:r>
        <w:t>Preconfigured</w:t>
      </w:r>
      <w:r w:rsidRPr="00AB5FED">
        <w:t xml:space="preserve"> </w:t>
      </w:r>
      <w:r>
        <w:t>regroup cancel response</w:t>
      </w:r>
      <w:r w:rsidRPr="00AB5FED">
        <w:rPr>
          <w:rFonts w:hint="eastAsia"/>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B7E3A3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7C0A1"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35E7E2"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0DABA1" w14:textId="77777777" w:rsidR="00171381" w:rsidRPr="00AB5FED" w:rsidRDefault="00171381" w:rsidP="00643972">
            <w:pPr>
              <w:pStyle w:val="TAH"/>
              <w:rPr>
                <w:lang w:eastAsia="ja-JP"/>
              </w:rPr>
            </w:pPr>
            <w:r w:rsidRPr="00AB5FED">
              <w:t>Description</w:t>
            </w:r>
          </w:p>
        </w:tc>
      </w:tr>
      <w:tr w:rsidR="00171381" w:rsidRPr="00AB5FED" w14:paraId="2F0F852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8C646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F509E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89C320"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Pr>
                <w:lang w:eastAsia="zh-CN"/>
              </w:rPr>
              <w:t>requester of the regroup removal</w:t>
            </w:r>
          </w:p>
        </w:tc>
      </w:tr>
      <w:tr w:rsidR="00171381" w:rsidRPr="00AB5FED" w14:paraId="3A4E6F1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7423E8"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921C9F"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0F973" w14:textId="77777777" w:rsidR="00171381" w:rsidRPr="00AB5FED" w:rsidRDefault="00171381" w:rsidP="00643972">
            <w:pPr>
              <w:pStyle w:val="TAL"/>
            </w:pPr>
            <w:r>
              <w:t>MCPTT group ID of the regroup group</w:t>
            </w:r>
          </w:p>
        </w:tc>
      </w:tr>
      <w:tr w:rsidR="00171381" w:rsidRPr="00AB5FED" w14:paraId="466A0B0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09B088"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C63B0F"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D4666C" w14:textId="77777777" w:rsidR="00171381" w:rsidRPr="00AB5FED" w:rsidRDefault="00171381" w:rsidP="00643972">
            <w:pPr>
              <w:pStyle w:val="TAL"/>
            </w:pPr>
            <w:r>
              <w:t>Result of the regrouping operation</w:t>
            </w:r>
          </w:p>
        </w:tc>
      </w:tr>
    </w:tbl>
    <w:p w14:paraId="6D353A65" w14:textId="77777777" w:rsidR="00171381" w:rsidRDefault="00171381" w:rsidP="00171381">
      <w:pPr>
        <w:rPr>
          <w:noProof/>
        </w:rPr>
      </w:pPr>
    </w:p>
    <w:p w14:paraId="2E0E1965" w14:textId="77777777" w:rsidR="00171381" w:rsidRPr="00AB5FED" w:rsidRDefault="00171381" w:rsidP="00171381">
      <w:pPr>
        <w:pStyle w:val="Heading5"/>
      </w:pPr>
      <w:bookmarkStart w:id="557" w:name="_Toc170895990"/>
      <w:r>
        <w:t>10.6.2.2.45</w:t>
      </w:r>
      <w:r w:rsidRPr="00AB5FED">
        <w:tab/>
      </w:r>
      <w:r>
        <w:t>Preconfigured regroup cancel response</w:t>
      </w:r>
      <w:r w:rsidRPr="00AB5FED">
        <w:rPr>
          <w:rFonts w:hint="eastAsia"/>
          <w:lang w:eastAsia="zh-CN"/>
        </w:rPr>
        <w:t xml:space="preserve"> </w:t>
      </w:r>
      <w:r w:rsidRPr="00AB5FED">
        <w:t xml:space="preserve">(MCPTT </w:t>
      </w:r>
      <w:r>
        <w:t>server</w:t>
      </w:r>
      <w:r w:rsidRPr="00AB5FED">
        <w:t xml:space="preserve"> – MCPTT </w:t>
      </w:r>
      <w:r>
        <w:t>server</w:t>
      </w:r>
      <w:r w:rsidRPr="00AB5FED">
        <w:t>)</w:t>
      </w:r>
      <w:bookmarkEnd w:id="557"/>
    </w:p>
    <w:p w14:paraId="6DF11653" w14:textId="77777777" w:rsidR="00171381" w:rsidRPr="00AB5FED" w:rsidRDefault="00171381" w:rsidP="00171381">
      <w:r w:rsidRPr="00AB5FED">
        <w:t>Table 10.6.2.2.</w:t>
      </w:r>
      <w:r>
        <w:t>45</w:t>
      </w:r>
      <w:r w:rsidRPr="00AB5FED">
        <w:t xml:space="preserve">-1 describes the information flow </w:t>
      </w:r>
      <w:r>
        <w:t>preconfigured</w:t>
      </w:r>
      <w:r w:rsidRPr="00AB5FED">
        <w:t xml:space="preserve"> </w:t>
      </w:r>
      <w:r>
        <w:t>regroup cancel response</w:t>
      </w:r>
      <w:r w:rsidRPr="00AB5FED">
        <w:rPr>
          <w:rFonts w:hint="eastAsia"/>
          <w:lang w:eastAsia="zh-CN"/>
        </w:rPr>
        <w:t xml:space="preserve"> </w:t>
      </w:r>
      <w:r w:rsidRPr="00AB5FED">
        <w:t>from the MCPTT</w:t>
      </w:r>
      <w:r w:rsidRPr="00DC0672">
        <w:t xml:space="preserve"> </w:t>
      </w:r>
      <w:r w:rsidRPr="00AB5FED">
        <w:t xml:space="preserve">server to the MCPTT </w:t>
      </w:r>
      <w:r>
        <w:t>server</w:t>
      </w:r>
      <w:r w:rsidRPr="00AB5FED">
        <w:t>.</w:t>
      </w:r>
    </w:p>
    <w:p w14:paraId="54F257CD" w14:textId="77777777" w:rsidR="00171381" w:rsidRPr="00AB5FED" w:rsidRDefault="00171381" w:rsidP="00171381">
      <w:pPr>
        <w:pStyle w:val="TH"/>
      </w:pPr>
      <w:r w:rsidRPr="00AB5FED">
        <w:t>Table 10.6.2.2.</w:t>
      </w:r>
      <w:r>
        <w:t>45</w:t>
      </w:r>
      <w:r w:rsidRPr="00AB5FED">
        <w:t xml:space="preserve">-1 </w:t>
      </w:r>
      <w:r>
        <w:t>Preconfigured</w:t>
      </w:r>
      <w:r w:rsidRPr="00AB5FED">
        <w:t xml:space="preserve"> </w:t>
      </w:r>
      <w:r>
        <w:t>regroup cancel response</w:t>
      </w:r>
      <w:r w:rsidRPr="00AB5FED">
        <w:rPr>
          <w:rFonts w:hint="eastAsia"/>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1082A2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1F31CE"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C69FF9"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F40247" w14:textId="77777777" w:rsidR="00171381" w:rsidRPr="00AB5FED" w:rsidRDefault="00171381" w:rsidP="00643972">
            <w:pPr>
              <w:pStyle w:val="TAH"/>
              <w:rPr>
                <w:lang w:eastAsia="ja-JP"/>
              </w:rPr>
            </w:pPr>
            <w:r w:rsidRPr="00AB5FED">
              <w:t>Description</w:t>
            </w:r>
          </w:p>
        </w:tc>
      </w:tr>
      <w:tr w:rsidR="00171381" w:rsidRPr="00AB5FED" w14:paraId="5297596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45AACD" w14:textId="77777777" w:rsidR="00171381" w:rsidRPr="00AB5FED"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B660C1"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AA7D58" w14:textId="77777777" w:rsidR="00171381" w:rsidRPr="00AB5FED" w:rsidRDefault="00171381" w:rsidP="00643972">
            <w:pPr>
              <w:pStyle w:val="TAL"/>
            </w:pPr>
            <w:r>
              <w:t xml:space="preserve">The </w:t>
            </w:r>
            <w:r>
              <w:rPr>
                <w:lang w:eastAsia="zh-CN"/>
              </w:rPr>
              <w:t>MCPTT ID</w:t>
            </w:r>
            <w:r>
              <w:t xml:space="preserve"> of the </w:t>
            </w:r>
            <w:r>
              <w:rPr>
                <w:lang w:eastAsia="zh-CN"/>
              </w:rPr>
              <w:t>requester of the regroup removal</w:t>
            </w:r>
          </w:p>
        </w:tc>
      </w:tr>
      <w:tr w:rsidR="00171381" w:rsidRPr="00AB5FED" w14:paraId="5F8D20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4DCCB7"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B34B78"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62FCE8" w14:textId="77777777" w:rsidR="00171381" w:rsidRPr="00AB5FED" w:rsidRDefault="00171381" w:rsidP="00643972">
            <w:pPr>
              <w:pStyle w:val="TAL"/>
            </w:pPr>
            <w:r>
              <w:t>MCPTT group ID of the regroup group</w:t>
            </w:r>
          </w:p>
        </w:tc>
      </w:tr>
      <w:tr w:rsidR="00171381" w:rsidRPr="00AB5FED" w14:paraId="601B532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28A95C"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5FA19"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887C75" w14:textId="77777777" w:rsidR="00171381" w:rsidRPr="00AB5FED" w:rsidRDefault="00171381" w:rsidP="00643972">
            <w:pPr>
              <w:pStyle w:val="TAL"/>
            </w:pPr>
            <w:r>
              <w:t>Result of the regroup removal operation</w:t>
            </w:r>
          </w:p>
        </w:tc>
      </w:tr>
    </w:tbl>
    <w:p w14:paraId="13518697" w14:textId="77777777" w:rsidR="00171381" w:rsidRDefault="00171381" w:rsidP="00171381"/>
    <w:p w14:paraId="39A501A8" w14:textId="77777777" w:rsidR="00171381" w:rsidRPr="00AB5FED" w:rsidRDefault="00171381" w:rsidP="00171381">
      <w:pPr>
        <w:pStyle w:val="Heading5"/>
      </w:pPr>
      <w:bookmarkStart w:id="558" w:name="_Toc170895991"/>
      <w:r>
        <w:t>10.6.2.2.46</w:t>
      </w:r>
      <w:r w:rsidRPr="00AB5FED">
        <w:tab/>
      </w:r>
      <w:r>
        <w:t>Preconfigured regroup reject</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58"/>
    </w:p>
    <w:p w14:paraId="0A3D69B8" w14:textId="77777777" w:rsidR="00171381" w:rsidRPr="00AB5FED" w:rsidRDefault="00171381" w:rsidP="00171381">
      <w:r w:rsidRPr="00AB5FED">
        <w:t>Table 10.6.2.2.</w:t>
      </w:r>
      <w:r>
        <w:t>46</w:t>
      </w:r>
      <w:r w:rsidRPr="00AB5FED">
        <w:t xml:space="preserve">-1 describes the information flow </w:t>
      </w:r>
      <w:r>
        <w:t>preconfigured</w:t>
      </w:r>
      <w:r w:rsidRPr="00AB5FED">
        <w:t xml:space="preserve"> </w:t>
      </w:r>
      <w:r>
        <w:t>regroup reject</w:t>
      </w:r>
      <w:r w:rsidRPr="00AB5FED">
        <w:rPr>
          <w:rFonts w:hint="eastAsia"/>
          <w:lang w:eastAsia="zh-CN"/>
        </w:rPr>
        <w:t xml:space="preserve"> </w:t>
      </w:r>
      <w:r w:rsidRPr="00AB5FED">
        <w:t>from the MCPTT</w:t>
      </w:r>
      <w:r w:rsidRPr="00DC0672">
        <w:t xml:space="preserve"> </w:t>
      </w:r>
      <w:r w:rsidRPr="00AB5FED">
        <w:t>server to the MCPTT client.</w:t>
      </w:r>
    </w:p>
    <w:p w14:paraId="710D6998" w14:textId="77777777" w:rsidR="00171381" w:rsidRPr="00AB5FED" w:rsidRDefault="00171381" w:rsidP="00171381">
      <w:pPr>
        <w:pStyle w:val="TH"/>
      </w:pPr>
      <w:r w:rsidRPr="00AB5FED">
        <w:t>Table 10.6.2.2.</w:t>
      </w:r>
      <w:r>
        <w:t>46</w:t>
      </w:r>
      <w:r w:rsidRPr="00AB5FED">
        <w:t xml:space="preserve">-1 </w:t>
      </w:r>
      <w:r>
        <w:t>Preconfigured</w:t>
      </w:r>
      <w:r w:rsidRPr="00AB5FED">
        <w:t xml:space="preserve"> </w:t>
      </w:r>
      <w:r>
        <w:t>regroup reject</w:t>
      </w:r>
      <w:r w:rsidRPr="00AB5FED">
        <w:rPr>
          <w:rFonts w:hint="eastAsia"/>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B89FB0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98DD70"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73D6D9"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060F6A" w14:textId="77777777" w:rsidR="00171381" w:rsidRPr="00AB5FED" w:rsidRDefault="00171381" w:rsidP="00643972">
            <w:pPr>
              <w:pStyle w:val="TAH"/>
              <w:rPr>
                <w:lang w:eastAsia="ja-JP"/>
              </w:rPr>
            </w:pPr>
            <w:r w:rsidRPr="00AB5FED">
              <w:t>Description</w:t>
            </w:r>
          </w:p>
        </w:tc>
      </w:tr>
      <w:tr w:rsidR="00171381" w:rsidRPr="00AB5FED" w14:paraId="62468DC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70D546"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B2B712"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2602C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Pr>
                <w:lang w:eastAsia="zh-CN"/>
              </w:rPr>
              <w:t>requester of the regrouping</w:t>
            </w:r>
          </w:p>
        </w:tc>
      </w:tr>
      <w:tr w:rsidR="00171381" w:rsidRPr="00AB5FED" w14:paraId="778C148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BAB9B4"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730C20"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A50A62" w14:textId="77777777" w:rsidR="00171381" w:rsidRPr="00AB5FED" w:rsidRDefault="00171381" w:rsidP="00643972">
            <w:pPr>
              <w:pStyle w:val="TAL"/>
            </w:pPr>
            <w:r>
              <w:t>MCPTT group ID of the regroup group</w:t>
            </w:r>
          </w:p>
        </w:tc>
      </w:tr>
      <w:tr w:rsidR="00171381" w:rsidRPr="00AB5FED" w14:paraId="719CCE3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FBC74C" w14:textId="77777777" w:rsidR="00171381" w:rsidRDefault="00171381" w:rsidP="00643972">
            <w:pPr>
              <w:pStyle w:val="TAL"/>
            </w:pPr>
            <w:r>
              <w:t>Reject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19830D"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C57EC2" w14:textId="77777777" w:rsidR="00171381" w:rsidRPr="00AB5FED" w:rsidRDefault="00171381" w:rsidP="00643972">
            <w:pPr>
              <w:pStyle w:val="TAL"/>
            </w:pPr>
            <w:r>
              <w:t>Reason for rejecting the regrouping operation</w:t>
            </w:r>
          </w:p>
        </w:tc>
      </w:tr>
    </w:tbl>
    <w:p w14:paraId="279EEEFD" w14:textId="77777777" w:rsidR="00171381" w:rsidRDefault="00171381" w:rsidP="00171381">
      <w:pPr>
        <w:rPr>
          <w:noProof/>
        </w:rPr>
      </w:pPr>
    </w:p>
    <w:p w14:paraId="17433AF3" w14:textId="77777777" w:rsidR="00171381" w:rsidRPr="00AB5FED" w:rsidRDefault="00171381" w:rsidP="00171381">
      <w:pPr>
        <w:pStyle w:val="Heading5"/>
      </w:pPr>
      <w:bookmarkStart w:id="559" w:name="_Toc170895992"/>
      <w:r>
        <w:lastRenderedPageBreak/>
        <w:t>10.6.2.2.47</w:t>
      </w:r>
      <w:r w:rsidRPr="00AB5FED">
        <w:tab/>
      </w:r>
      <w:r>
        <w:t>Preconfigured regroup reject</w:t>
      </w:r>
      <w:r w:rsidRPr="00AB5FED">
        <w:rPr>
          <w:rFonts w:hint="eastAsia"/>
          <w:lang w:eastAsia="zh-CN"/>
        </w:rPr>
        <w:t xml:space="preserve"> </w:t>
      </w:r>
      <w:r w:rsidRPr="00AB5FED">
        <w:t xml:space="preserve">(MCPTT </w:t>
      </w:r>
      <w:r>
        <w:t>server</w:t>
      </w:r>
      <w:r w:rsidRPr="00AB5FED">
        <w:t xml:space="preserve"> – MCPTT </w:t>
      </w:r>
      <w:r>
        <w:t>server</w:t>
      </w:r>
      <w:r w:rsidRPr="00AB5FED">
        <w:t>)</w:t>
      </w:r>
      <w:bookmarkEnd w:id="559"/>
    </w:p>
    <w:p w14:paraId="09394A5B" w14:textId="77777777" w:rsidR="00171381" w:rsidRPr="00AB5FED" w:rsidRDefault="00171381" w:rsidP="00171381">
      <w:r>
        <w:t>Table 10.6.2.2.47</w:t>
      </w:r>
      <w:r w:rsidRPr="00AB5FED">
        <w:t xml:space="preserve">-1 describes the information flow </w:t>
      </w:r>
      <w:r>
        <w:t>preconfigured</w:t>
      </w:r>
      <w:r w:rsidRPr="00AB5FED">
        <w:t xml:space="preserve"> </w:t>
      </w:r>
      <w:r>
        <w:t>regroup reject</w:t>
      </w:r>
      <w:r w:rsidRPr="00AB5FED">
        <w:rPr>
          <w:rFonts w:hint="eastAsia"/>
          <w:lang w:eastAsia="zh-CN"/>
        </w:rPr>
        <w:t xml:space="preserve"> </w:t>
      </w:r>
      <w:r w:rsidRPr="00AB5FED">
        <w:t>from the MCPTT</w:t>
      </w:r>
      <w:r w:rsidRPr="00DC0672">
        <w:t xml:space="preserve"> </w:t>
      </w:r>
      <w:r w:rsidRPr="00AB5FED">
        <w:t xml:space="preserve">server to the MCPTT </w:t>
      </w:r>
      <w:r>
        <w:t>server</w:t>
      </w:r>
      <w:r w:rsidRPr="00AB5FED">
        <w:t>.</w:t>
      </w:r>
    </w:p>
    <w:p w14:paraId="75E642DF" w14:textId="77777777" w:rsidR="00171381" w:rsidRPr="00AB5FED" w:rsidRDefault="00171381" w:rsidP="00171381">
      <w:pPr>
        <w:pStyle w:val="TH"/>
      </w:pPr>
      <w:r w:rsidRPr="00AB5FED">
        <w:t>Table 10.6.2.2.</w:t>
      </w:r>
      <w:r>
        <w:t>47</w:t>
      </w:r>
      <w:r w:rsidRPr="00AB5FED">
        <w:t xml:space="preserve">-1 </w:t>
      </w:r>
      <w:r>
        <w:t>Preconfigured</w:t>
      </w:r>
      <w:r w:rsidRPr="00AB5FED">
        <w:t xml:space="preserve"> </w:t>
      </w:r>
      <w:r>
        <w:t>regroup reject</w:t>
      </w:r>
      <w:r w:rsidRPr="00AB5FED">
        <w:rPr>
          <w:rFonts w:hint="eastAsia"/>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25BAE78" w14:textId="77777777" w:rsidTr="00643972">
        <w:trPr>
          <w:jc w:val="center"/>
        </w:trPr>
        <w:tc>
          <w:tcPr>
            <w:tcW w:w="2405" w:type="dxa"/>
            <w:tcMar>
              <w:top w:w="0" w:type="dxa"/>
              <w:left w:w="108" w:type="dxa"/>
              <w:bottom w:w="0" w:type="dxa"/>
              <w:right w:w="108" w:type="dxa"/>
            </w:tcMar>
            <w:hideMark/>
          </w:tcPr>
          <w:p w14:paraId="1DA05F99" w14:textId="77777777" w:rsidR="00171381" w:rsidRPr="00AB5FED" w:rsidRDefault="00171381" w:rsidP="00643972">
            <w:pPr>
              <w:pStyle w:val="TAH"/>
              <w:rPr>
                <w:lang w:eastAsia="ja-JP"/>
              </w:rPr>
            </w:pPr>
            <w:r w:rsidRPr="00AB5FED">
              <w:t>Information Element</w:t>
            </w:r>
          </w:p>
        </w:tc>
        <w:tc>
          <w:tcPr>
            <w:tcW w:w="1097" w:type="dxa"/>
            <w:tcMar>
              <w:top w:w="0" w:type="dxa"/>
              <w:left w:w="108" w:type="dxa"/>
              <w:bottom w:w="0" w:type="dxa"/>
              <w:right w:w="108" w:type="dxa"/>
            </w:tcMar>
            <w:hideMark/>
          </w:tcPr>
          <w:p w14:paraId="2C802A5A" w14:textId="77777777" w:rsidR="00171381" w:rsidRPr="00AB5FED" w:rsidRDefault="00171381" w:rsidP="00643972">
            <w:pPr>
              <w:pStyle w:val="TAH"/>
              <w:rPr>
                <w:lang w:eastAsia="ja-JP"/>
              </w:rPr>
            </w:pPr>
            <w:r w:rsidRPr="00AB5FED">
              <w:t>Status</w:t>
            </w:r>
          </w:p>
        </w:tc>
        <w:tc>
          <w:tcPr>
            <w:tcW w:w="2700" w:type="dxa"/>
            <w:tcMar>
              <w:top w:w="0" w:type="dxa"/>
              <w:left w:w="108" w:type="dxa"/>
              <w:bottom w:w="0" w:type="dxa"/>
              <w:right w:w="108" w:type="dxa"/>
            </w:tcMar>
            <w:hideMark/>
          </w:tcPr>
          <w:p w14:paraId="4BE59A42" w14:textId="77777777" w:rsidR="00171381" w:rsidRPr="00AB5FED" w:rsidRDefault="00171381" w:rsidP="00643972">
            <w:pPr>
              <w:pStyle w:val="TAH"/>
              <w:rPr>
                <w:lang w:eastAsia="ja-JP"/>
              </w:rPr>
            </w:pPr>
            <w:r w:rsidRPr="00AB5FED">
              <w:t>Description</w:t>
            </w:r>
          </w:p>
        </w:tc>
      </w:tr>
      <w:tr w:rsidR="00171381" w:rsidRPr="00AB5FED" w14:paraId="343CCAB0" w14:textId="77777777" w:rsidTr="00643972">
        <w:trPr>
          <w:jc w:val="center"/>
        </w:trPr>
        <w:tc>
          <w:tcPr>
            <w:tcW w:w="2405" w:type="dxa"/>
            <w:tcMar>
              <w:top w:w="0" w:type="dxa"/>
              <w:left w:w="108" w:type="dxa"/>
              <w:bottom w:w="0" w:type="dxa"/>
              <w:right w:w="108" w:type="dxa"/>
            </w:tcMar>
            <w:hideMark/>
          </w:tcPr>
          <w:p w14:paraId="5240F8ED" w14:textId="77777777" w:rsidR="00171381" w:rsidRPr="00AB5FED" w:rsidRDefault="00171381" w:rsidP="00643972">
            <w:pPr>
              <w:pStyle w:val="TAL"/>
            </w:pPr>
            <w:r>
              <w:t>MCPTT group ID</w:t>
            </w:r>
          </w:p>
        </w:tc>
        <w:tc>
          <w:tcPr>
            <w:tcW w:w="1097" w:type="dxa"/>
            <w:tcMar>
              <w:top w:w="0" w:type="dxa"/>
              <w:left w:w="108" w:type="dxa"/>
              <w:bottom w:w="0" w:type="dxa"/>
              <w:right w:w="108" w:type="dxa"/>
            </w:tcMar>
            <w:hideMark/>
          </w:tcPr>
          <w:p w14:paraId="219A72F1" w14:textId="77777777" w:rsidR="00171381" w:rsidRPr="00AB5FED" w:rsidRDefault="00171381" w:rsidP="00643972">
            <w:pPr>
              <w:pStyle w:val="TAL"/>
            </w:pPr>
            <w:r>
              <w:t>M</w:t>
            </w:r>
          </w:p>
        </w:tc>
        <w:tc>
          <w:tcPr>
            <w:tcW w:w="2700" w:type="dxa"/>
            <w:tcMar>
              <w:top w:w="0" w:type="dxa"/>
              <w:left w:w="108" w:type="dxa"/>
              <w:bottom w:w="0" w:type="dxa"/>
              <w:right w:w="108" w:type="dxa"/>
            </w:tcMar>
            <w:hideMark/>
          </w:tcPr>
          <w:p w14:paraId="3D384F08" w14:textId="77777777" w:rsidR="00171381" w:rsidRPr="00AB5FED" w:rsidRDefault="00171381" w:rsidP="00643972">
            <w:pPr>
              <w:pStyle w:val="TAL"/>
            </w:pPr>
            <w:r>
              <w:t>MCPTT group ID of the regroup group</w:t>
            </w:r>
          </w:p>
        </w:tc>
      </w:tr>
      <w:tr w:rsidR="00171381" w:rsidRPr="00AB5FED" w14:paraId="3E2D8681" w14:textId="77777777" w:rsidTr="00643972">
        <w:trPr>
          <w:jc w:val="center"/>
        </w:trPr>
        <w:tc>
          <w:tcPr>
            <w:tcW w:w="2405" w:type="dxa"/>
            <w:tcMar>
              <w:top w:w="0" w:type="dxa"/>
              <w:left w:w="108" w:type="dxa"/>
              <w:bottom w:w="0" w:type="dxa"/>
              <w:right w:w="108" w:type="dxa"/>
            </w:tcMar>
            <w:hideMark/>
          </w:tcPr>
          <w:p w14:paraId="1B38812E" w14:textId="77777777" w:rsidR="00171381" w:rsidRDefault="00171381" w:rsidP="00643972">
            <w:pPr>
              <w:pStyle w:val="TAL"/>
            </w:pPr>
            <w:r>
              <w:t>Reject reason</w:t>
            </w:r>
          </w:p>
        </w:tc>
        <w:tc>
          <w:tcPr>
            <w:tcW w:w="1097" w:type="dxa"/>
            <w:tcMar>
              <w:top w:w="0" w:type="dxa"/>
              <w:left w:w="108" w:type="dxa"/>
              <w:bottom w:w="0" w:type="dxa"/>
              <w:right w:w="108" w:type="dxa"/>
            </w:tcMar>
            <w:hideMark/>
          </w:tcPr>
          <w:p w14:paraId="61C080E0" w14:textId="77777777" w:rsidR="00171381" w:rsidRPr="00AB5FED" w:rsidRDefault="00171381" w:rsidP="00643972">
            <w:pPr>
              <w:pStyle w:val="TAL"/>
            </w:pPr>
            <w:r>
              <w:t>M</w:t>
            </w:r>
          </w:p>
        </w:tc>
        <w:tc>
          <w:tcPr>
            <w:tcW w:w="2700" w:type="dxa"/>
            <w:tcMar>
              <w:top w:w="0" w:type="dxa"/>
              <w:left w:w="108" w:type="dxa"/>
              <w:bottom w:w="0" w:type="dxa"/>
              <w:right w:w="108" w:type="dxa"/>
            </w:tcMar>
            <w:hideMark/>
          </w:tcPr>
          <w:p w14:paraId="311CEFF0" w14:textId="77777777" w:rsidR="00171381" w:rsidRPr="00AB5FED" w:rsidRDefault="00171381" w:rsidP="00643972">
            <w:pPr>
              <w:pStyle w:val="TAL"/>
            </w:pPr>
            <w:r>
              <w:t>Reason for rejecting the regrouping operation</w:t>
            </w:r>
          </w:p>
        </w:tc>
      </w:tr>
    </w:tbl>
    <w:p w14:paraId="738DE52B" w14:textId="77777777" w:rsidR="00171381" w:rsidRPr="00AB5FED" w:rsidRDefault="00171381" w:rsidP="00171381"/>
    <w:p w14:paraId="02EB7633" w14:textId="65EAAFE8" w:rsidR="00972B98" w:rsidRPr="00AB5FED" w:rsidRDefault="00972B98" w:rsidP="00210AAF">
      <w:pPr>
        <w:pStyle w:val="Heading5"/>
      </w:pPr>
      <w:bookmarkStart w:id="560" w:name="_Toc122563385"/>
      <w:bookmarkStart w:id="561" w:name="_Toc460616043"/>
      <w:bookmarkStart w:id="562" w:name="_Toc460616904"/>
      <w:bookmarkStart w:id="563" w:name="_Toc170895993"/>
      <w:r>
        <w:t>10.6</w:t>
      </w:r>
      <w:r w:rsidRPr="00AB5FED">
        <w:t>.2.</w:t>
      </w:r>
      <w:r>
        <w:t>2.48</w:t>
      </w:r>
      <w:r w:rsidRPr="00AB5FED">
        <w:tab/>
      </w:r>
      <w:r>
        <w:t>Preconfigured regroup request</w:t>
      </w:r>
      <w:r w:rsidRPr="00AB5FED">
        <w:rPr>
          <w:rFonts w:hint="eastAsia"/>
          <w:lang w:eastAsia="zh-CN"/>
        </w:rPr>
        <w:t xml:space="preserve"> </w:t>
      </w:r>
      <w:r>
        <w:t>return</w:t>
      </w:r>
      <w:r w:rsidRPr="00AB5FED">
        <w:rPr>
          <w:rFonts w:hint="eastAsia"/>
          <w:lang w:eastAsia="zh-CN"/>
        </w:rPr>
        <w:t xml:space="preserve"> </w:t>
      </w:r>
      <w:r w:rsidRPr="00AB5FED">
        <w:t>(</w:t>
      </w:r>
      <w:r>
        <w:t>MCPTT server</w:t>
      </w:r>
      <w:r w:rsidRPr="00AB5FED">
        <w:t xml:space="preserve"> – </w:t>
      </w:r>
      <w:r>
        <w:t>MCPTT client</w:t>
      </w:r>
      <w:r w:rsidRPr="00AB5FED">
        <w:t>)</w:t>
      </w:r>
      <w:bookmarkEnd w:id="560"/>
      <w:bookmarkEnd w:id="563"/>
    </w:p>
    <w:p w14:paraId="1E2239E7" w14:textId="4D559AB4" w:rsidR="00972B98" w:rsidRDefault="00972B98" w:rsidP="00972B98">
      <w:r w:rsidRPr="00AB5FED">
        <w:t>Table </w:t>
      </w:r>
      <w:r>
        <w:t>10.6</w:t>
      </w:r>
      <w:r w:rsidRPr="00AB5FED">
        <w:t>.2.</w:t>
      </w:r>
      <w:r>
        <w:t>2.48</w:t>
      </w:r>
      <w:r w:rsidRPr="00AB5FED">
        <w:t xml:space="preserve">-1 describes the information flow </w:t>
      </w:r>
      <w:r>
        <w:t>preconfigured</w:t>
      </w:r>
      <w:r w:rsidRPr="00AB5FED">
        <w:t xml:space="preserve"> </w:t>
      </w:r>
      <w:r>
        <w:t xml:space="preserve">regroup </w:t>
      </w:r>
      <w:r w:rsidRPr="00AB5FED">
        <w:t>request</w:t>
      </w:r>
      <w:r>
        <w:t xml:space="preserve"> </w:t>
      </w:r>
      <w:r w:rsidRPr="00AB5FED">
        <w:t xml:space="preserve">from the </w:t>
      </w:r>
      <w:r>
        <w:t>MCPTT server</w:t>
      </w:r>
      <w:r w:rsidRPr="00AB5FED">
        <w:t xml:space="preserve"> to the </w:t>
      </w:r>
      <w:r>
        <w:t>MCPTT client.</w:t>
      </w:r>
    </w:p>
    <w:p w14:paraId="22140F51" w14:textId="5B61C3DB" w:rsidR="00972B98" w:rsidRPr="00AB5FED" w:rsidRDefault="00972B98" w:rsidP="00972B98">
      <w:pPr>
        <w:pStyle w:val="TH"/>
      </w:pPr>
      <w:r>
        <w:t>Table 10.6</w:t>
      </w:r>
      <w:r w:rsidRPr="00AB5FED">
        <w:t>.2.</w:t>
      </w:r>
      <w:r>
        <w:t>2.48-1 Preconfigured regroup request return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972B98" w:rsidRPr="00AB5FED" w14:paraId="01AB5530"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9C49F9" w14:textId="77777777" w:rsidR="00972B98" w:rsidRPr="00AB5FED" w:rsidRDefault="00972B98" w:rsidP="00A00475">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CED475" w14:textId="77777777" w:rsidR="00972B98" w:rsidRPr="00AB5FED" w:rsidRDefault="00972B98" w:rsidP="00A00475">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B98835" w14:textId="77777777" w:rsidR="00972B98" w:rsidRPr="00AB5FED" w:rsidRDefault="00972B98" w:rsidP="00A00475">
            <w:pPr>
              <w:pStyle w:val="TAH"/>
              <w:rPr>
                <w:lang w:eastAsia="ja-JP"/>
              </w:rPr>
            </w:pPr>
            <w:r w:rsidRPr="00AB5FED">
              <w:t>Description</w:t>
            </w:r>
          </w:p>
        </w:tc>
      </w:tr>
      <w:tr w:rsidR="00972B98" w:rsidRPr="00AB5FED" w14:paraId="5F918EE3"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EFD6B3" w14:textId="77777777" w:rsidR="00972B98" w:rsidRPr="00AB5FED" w:rsidRDefault="00972B98" w:rsidP="00A00475">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0C56B7" w14:textId="77777777" w:rsidR="00972B98" w:rsidRPr="00AB5FED" w:rsidRDefault="00972B98" w:rsidP="00A00475">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67721D" w14:textId="77777777" w:rsidR="00972B98" w:rsidRPr="00AB5FED" w:rsidRDefault="00972B98" w:rsidP="00A00475">
            <w:pPr>
              <w:pStyle w:val="TAL"/>
              <w:rPr>
                <w:lang w:eastAsia="ja-JP"/>
              </w:rPr>
            </w:pPr>
            <w:r w:rsidRPr="00AB5FED">
              <w:t xml:space="preserve">The </w:t>
            </w:r>
            <w:r>
              <w:rPr>
                <w:rFonts w:hint="eastAsia"/>
                <w:lang w:eastAsia="zh-CN"/>
              </w:rPr>
              <w:t>MCPTT ID</w:t>
            </w:r>
            <w:r w:rsidRPr="00AB5FED">
              <w:t xml:space="preserve"> of the calling party</w:t>
            </w:r>
          </w:p>
        </w:tc>
      </w:tr>
      <w:tr w:rsidR="00972B98" w:rsidRPr="00AB5FED" w14:paraId="4F0B0A86"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2377D3" w14:textId="77777777" w:rsidR="00972B98" w:rsidRPr="00AB5FED" w:rsidRDefault="00972B98" w:rsidP="00A00475">
            <w:pPr>
              <w:pStyle w:val="TAL"/>
              <w:rPr>
                <w:lang w:eastAsia="ja-JP"/>
              </w:rPr>
            </w:pPr>
            <w:r>
              <w:rPr>
                <w:rFonts w:hint="eastAsia"/>
                <w:lang w:eastAsia="zh-CN"/>
              </w:rPr>
              <w:t xml:space="preserve">MCPTT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B8BFEE" w14:textId="77777777" w:rsidR="00972B98" w:rsidRPr="00AB5FED" w:rsidRDefault="00972B98" w:rsidP="00A00475">
            <w:pPr>
              <w:pStyle w:val="TAL"/>
              <w:rPr>
                <w:lang w:eastAsia="ja-JP"/>
              </w:rPr>
            </w:pPr>
            <w:r>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A7E50E" w14:textId="6C63FA02" w:rsidR="00972B98" w:rsidRPr="00AB5FED" w:rsidRDefault="00972B98" w:rsidP="00A00475">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 xml:space="preserve">to be associated with the preconfigured regroup group call which is </w:t>
            </w:r>
            <w:r w:rsidR="0078253C" w:rsidRPr="0078253C">
              <w:rPr>
                <w:lang w:eastAsia="zh-CN"/>
              </w:rPr>
              <w:t xml:space="preserve">either provided by the group call initiator or </w:t>
            </w:r>
            <w:r>
              <w:rPr>
                <w:lang w:eastAsia="zh-CN"/>
              </w:rPr>
              <w:t>assigned by the MCPTT server.</w:t>
            </w:r>
            <w:r w:rsidR="0078253C">
              <w:rPr>
                <w:lang w:eastAsia="zh-CN"/>
              </w:rPr>
              <w:t xml:space="preserve"> </w:t>
            </w:r>
            <w:r>
              <w:rPr>
                <w:lang w:eastAsia="zh-CN"/>
              </w:rPr>
              <w:t>This information element shall be present if the authorization result is success.</w:t>
            </w:r>
          </w:p>
        </w:tc>
      </w:tr>
      <w:tr w:rsidR="00972B98" w:rsidRPr="00AB5FED" w14:paraId="09098BD7"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9F989C" w14:textId="77777777" w:rsidR="00972B98" w:rsidRPr="006A22D6" w:rsidRDefault="00972B98" w:rsidP="00A00475">
            <w:pPr>
              <w:pStyle w:val="TAL"/>
              <w:rPr>
                <w:lang w:eastAsia="zh-CN"/>
              </w:rPr>
            </w:pPr>
            <w:r>
              <w:rPr>
                <w:lang w:eastAsia="zh-CN"/>
              </w:rPr>
              <w:t>Authorization 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AE8206" w14:textId="77777777" w:rsidR="00972B98" w:rsidRPr="00D44D45" w:rsidRDefault="00972B98" w:rsidP="00A00475">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BEE2A3" w14:textId="77777777" w:rsidR="00972B98" w:rsidRPr="00D44D45" w:rsidRDefault="00972B98" w:rsidP="00A00475">
            <w:pPr>
              <w:pStyle w:val="TAL"/>
            </w:pPr>
            <w:r>
              <w:t>Indicate if authorization is success or failure</w:t>
            </w:r>
          </w:p>
        </w:tc>
      </w:tr>
    </w:tbl>
    <w:p w14:paraId="4E467E10" w14:textId="77777777" w:rsidR="00972B98" w:rsidRDefault="00972B98" w:rsidP="00972B98"/>
    <w:p w14:paraId="1B97EC15" w14:textId="73131F8F" w:rsidR="00FF2A97" w:rsidRPr="009F7F40" w:rsidRDefault="00FF2A97" w:rsidP="00A26928">
      <w:pPr>
        <w:pStyle w:val="Heading5"/>
      </w:pPr>
      <w:bookmarkStart w:id="564" w:name="_Toc170895994"/>
      <w:r w:rsidRPr="009F7F40">
        <w:t>10.</w:t>
      </w:r>
      <w:r>
        <w:t>6</w:t>
      </w:r>
      <w:r w:rsidRPr="009F7F40">
        <w:t>.2</w:t>
      </w:r>
      <w:r>
        <w:t>.2</w:t>
      </w:r>
      <w:r w:rsidRPr="009F7F40">
        <w:t>.</w:t>
      </w:r>
      <w:r>
        <w:t>49</w:t>
      </w:r>
      <w:r w:rsidRPr="009F7F40">
        <w:tab/>
        <w:t>Preconfigured user regroup remove request</w:t>
      </w:r>
      <w:r w:rsidRPr="009F7F40">
        <w:rPr>
          <w:rFonts w:hint="eastAsia"/>
        </w:rPr>
        <w:t xml:space="preserve"> </w:t>
      </w:r>
      <w:r w:rsidRPr="009F7F40">
        <w:t>(MC</w:t>
      </w:r>
      <w:r>
        <w:t xml:space="preserve">PTT </w:t>
      </w:r>
      <w:r w:rsidRPr="009F7F40">
        <w:t>server – MC</w:t>
      </w:r>
      <w:r>
        <w:t xml:space="preserve">PTT </w:t>
      </w:r>
      <w:r w:rsidRPr="009F7F40">
        <w:t>client)</w:t>
      </w:r>
      <w:bookmarkEnd w:id="564"/>
    </w:p>
    <w:p w14:paraId="2E4896D4" w14:textId="73093417" w:rsidR="00FF2A97" w:rsidRPr="009F7F40" w:rsidRDefault="00FF2A97" w:rsidP="00FF2A97">
      <w:r w:rsidRPr="009F7F40">
        <w:t>Table 10.</w:t>
      </w:r>
      <w:r>
        <w:t>6.2</w:t>
      </w:r>
      <w:r w:rsidRPr="009F7F40">
        <w:t>.2.</w:t>
      </w:r>
      <w:r>
        <w:t>49</w:t>
      </w:r>
      <w:r w:rsidRPr="009F7F40">
        <w:t>-1 describes the information flow preconfigured user regroup remove request from the MC</w:t>
      </w:r>
      <w:r>
        <w:t xml:space="preserve">PTT </w:t>
      </w:r>
      <w:r w:rsidRPr="009F7F40">
        <w:t>server to MC</w:t>
      </w:r>
      <w:r>
        <w:t xml:space="preserve">PTT </w:t>
      </w:r>
      <w:r w:rsidRPr="009F7F40">
        <w:t>client.</w:t>
      </w:r>
    </w:p>
    <w:p w14:paraId="31CF1B82" w14:textId="2512AD89" w:rsidR="00FF2A97" w:rsidRPr="009F7F40" w:rsidRDefault="00FF2A97" w:rsidP="00FF2A97">
      <w:pPr>
        <w:pStyle w:val="TH"/>
      </w:pPr>
      <w:r w:rsidRPr="009F7F40">
        <w:t>Table 10.</w:t>
      </w:r>
      <w:r>
        <w:t>6.2.</w:t>
      </w:r>
      <w:r w:rsidRPr="009F7F40">
        <w:t>2.</w:t>
      </w:r>
      <w:r>
        <w:t>49</w:t>
      </w:r>
      <w:r w:rsidRPr="009F7F40">
        <w:t>-1 Preconfigured user regroup remove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FF2A97" w:rsidRPr="009F7F40" w14:paraId="389AB5B8" w14:textId="77777777" w:rsidTr="00AB6D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5F118E" w14:textId="77777777" w:rsidR="00FF2A97" w:rsidRPr="009F7F40" w:rsidRDefault="00FF2A97" w:rsidP="00AB6DFB">
            <w:pPr>
              <w:pStyle w:val="TAH"/>
              <w:rPr>
                <w:lang w:eastAsia="ja-JP"/>
              </w:rPr>
            </w:pPr>
            <w:r w:rsidRPr="009F7F40">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3171CA" w14:textId="77777777" w:rsidR="00FF2A97" w:rsidRPr="009F7F40" w:rsidRDefault="00FF2A97" w:rsidP="00AB6DFB">
            <w:pPr>
              <w:pStyle w:val="TAH"/>
              <w:rPr>
                <w:lang w:eastAsia="ja-JP"/>
              </w:rPr>
            </w:pPr>
            <w:r w:rsidRPr="009F7F40">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E7404D" w14:textId="77777777" w:rsidR="00FF2A97" w:rsidRPr="009F7F40" w:rsidRDefault="00FF2A97" w:rsidP="00AB6DFB">
            <w:pPr>
              <w:pStyle w:val="TAH"/>
              <w:rPr>
                <w:lang w:eastAsia="ja-JP"/>
              </w:rPr>
            </w:pPr>
            <w:r w:rsidRPr="009F7F40">
              <w:t>Description</w:t>
            </w:r>
          </w:p>
        </w:tc>
      </w:tr>
      <w:tr w:rsidR="00FF2A97" w:rsidRPr="009F7F40" w14:paraId="273E6D1C" w14:textId="77777777" w:rsidTr="00AB6D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3A357A" w14:textId="77777777" w:rsidR="00FF2A97" w:rsidRPr="009F7F40" w:rsidRDefault="00FF2A97" w:rsidP="00AB6DFB">
            <w:pPr>
              <w:pStyle w:val="TAL"/>
              <w:rPr>
                <w:lang w:eastAsia="ja-JP"/>
              </w:rPr>
            </w:pPr>
            <w:r w:rsidRPr="009F7F40">
              <w:t>MC</w:t>
            </w:r>
            <w:r>
              <w:t xml:space="preserve">PTT </w:t>
            </w:r>
            <w:r w:rsidRPr="009F7F40">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2256CC" w14:textId="77777777" w:rsidR="00FF2A97" w:rsidRPr="009F7F40" w:rsidRDefault="00FF2A97" w:rsidP="00AB6DFB">
            <w:pPr>
              <w:pStyle w:val="TAL"/>
              <w:rPr>
                <w:lang w:eastAsia="ja-JP"/>
              </w:rPr>
            </w:pPr>
            <w:r w:rsidRPr="009F7F4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68A2E7" w14:textId="77777777" w:rsidR="00FF2A97" w:rsidRPr="009F7F40" w:rsidRDefault="00FF2A97" w:rsidP="00AB6DFB">
            <w:pPr>
              <w:pStyle w:val="TAL"/>
              <w:rPr>
                <w:lang w:eastAsia="ja-JP"/>
              </w:rPr>
            </w:pPr>
            <w:r w:rsidRPr="009F7F40">
              <w:t xml:space="preserve">The </w:t>
            </w:r>
            <w:r w:rsidRPr="009F7F40">
              <w:rPr>
                <w:rFonts w:hint="eastAsia"/>
                <w:lang w:eastAsia="zh-CN"/>
              </w:rPr>
              <w:t>MC</w:t>
            </w:r>
            <w:r>
              <w:rPr>
                <w:lang w:eastAsia="zh-CN"/>
              </w:rPr>
              <w:t xml:space="preserve">PTT </w:t>
            </w:r>
            <w:r w:rsidRPr="009F7F40">
              <w:rPr>
                <w:rFonts w:hint="eastAsia"/>
                <w:lang w:eastAsia="zh-CN"/>
              </w:rPr>
              <w:t>ID</w:t>
            </w:r>
            <w:r w:rsidRPr="009F7F40">
              <w:rPr>
                <w:lang w:eastAsia="zh-CN"/>
              </w:rPr>
              <w:t xml:space="preserve"> of the MC</w:t>
            </w:r>
            <w:r>
              <w:rPr>
                <w:lang w:eastAsia="zh-CN"/>
              </w:rPr>
              <w:t xml:space="preserve">PTT </w:t>
            </w:r>
            <w:r w:rsidRPr="009F7F40">
              <w:rPr>
                <w:lang w:eastAsia="zh-CN"/>
              </w:rPr>
              <w:t>user to be removed from the regroup group</w:t>
            </w:r>
          </w:p>
        </w:tc>
      </w:tr>
      <w:tr w:rsidR="00FF2A97" w:rsidRPr="009F7F40" w14:paraId="79AD2DC3" w14:textId="77777777" w:rsidTr="00AB6D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EC81F2" w14:textId="77777777" w:rsidR="00FF2A97" w:rsidRPr="009F7F40" w:rsidRDefault="00FF2A97" w:rsidP="00AB6DFB">
            <w:pPr>
              <w:pStyle w:val="TAL"/>
            </w:pPr>
            <w:r w:rsidRPr="009F7F40">
              <w:t>MC</w:t>
            </w:r>
            <w:r>
              <w:t xml:space="preserve">PTT </w:t>
            </w:r>
            <w:r w:rsidRPr="009F7F40">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41F24A" w14:textId="77777777" w:rsidR="00FF2A97" w:rsidRPr="009F7F40" w:rsidRDefault="00FF2A97" w:rsidP="00AB6DFB">
            <w:pPr>
              <w:pStyle w:val="TAL"/>
            </w:pPr>
            <w:r w:rsidRPr="009F7F4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F8BE65" w14:textId="77777777" w:rsidR="00FF2A97" w:rsidRPr="009F7F40" w:rsidRDefault="00FF2A97" w:rsidP="00AB6DFB">
            <w:pPr>
              <w:pStyle w:val="TAL"/>
            </w:pPr>
            <w:r w:rsidRPr="009F7F40">
              <w:t>MC</w:t>
            </w:r>
            <w:r>
              <w:t xml:space="preserve">PTT </w:t>
            </w:r>
            <w:r w:rsidRPr="009F7F40">
              <w:t>group ID of the regroup group from which the MC</w:t>
            </w:r>
            <w:r>
              <w:t xml:space="preserve">PTT </w:t>
            </w:r>
            <w:r w:rsidRPr="009F7F40">
              <w:t>user is to be removed</w:t>
            </w:r>
          </w:p>
        </w:tc>
      </w:tr>
    </w:tbl>
    <w:p w14:paraId="01AA4A6A" w14:textId="77777777" w:rsidR="00FF2A97" w:rsidRDefault="00FF2A97" w:rsidP="00965EB0"/>
    <w:p w14:paraId="45A42D20" w14:textId="6D6E1A41" w:rsidR="00FF2A97" w:rsidRPr="009F7F40" w:rsidRDefault="00FF2A97" w:rsidP="00A26928">
      <w:pPr>
        <w:pStyle w:val="Heading5"/>
      </w:pPr>
      <w:bookmarkStart w:id="565" w:name="_Toc170895995"/>
      <w:r w:rsidRPr="009F7F40">
        <w:t>10.</w:t>
      </w:r>
      <w:r>
        <w:t>6.2.2</w:t>
      </w:r>
      <w:r w:rsidRPr="009F7F40">
        <w:t>.</w:t>
      </w:r>
      <w:r>
        <w:t>50</w:t>
      </w:r>
      <w:r w:rsidRPr="009F7F40">
        <w:tab/>
        <w:t>Preconfigured user regroup remove response</w:t>
      </w:r>
      <w:r w:rsidRPr="009F7F40">
        <w:rPr>
          <w:rFonts w:hint="eastAsia"/>
        </w:rPr>
        <w:t xml:space="preserve"> </w:t>
      </w:r>
      <w:r w:rsidRPr="009F7F40">
        <w:t>(MC</w:t>
      </w:r>
      <w:r>
        <w:t xml:space="preserve">PTT </w:t>
      </w:r>
      <w:r w:rsidRPr="009F7F40">
        <w:t>client – MC</w:t>
      </w:r>
      <w:r>
        <w:t xml:space="preserve">PTT </w:t>
      </w:r>
      <w:r w:rsidRPr="009F7F40">
        <w:t>server)</w:t>
      </w:r>
      <w:bookmarkEnd w:id="565"/>
    </w:p>
    <w:p w14:paraId="4663ED88" w14:textId="1037E3D6" w:rsidR="00FF2A97" w:rsidRPr="009F7F40" w:rsidRDefault="00FF2A97" w:rsidP="00FF2A97">
      <w:r w:rsidRPr="009F7F40">
        <w:t>Table 10.</w:t>
      </w:r>
      <w:r>
        <w:t>6.2.2</w:t>
      </w:r>
      <w:r w:rsidRPr="009F7F40">
        <w:t>.</w:t>
      </w:r>
      <w:r>
        <w:t>50</w:t>
      </w:r>
      <w:r w:rsidRPr="009F7F40">
        <w:t>-1 describes the information flow preconfigured user regroup remove response from the MC</w:t>
      </w:r>
      <w:r>
        <w:t xml:space="preserve">PTT </w:t>
      </w:r>
      <w:r w:rsidRPr="009F7F40">
        <w:t>client to the MC</w:t>
      </w:r>
      <w:r>
        <w:t xml:space="preserve">PTT </w:t>
      </w:r>
      <w:r w:rsidRPr="009F7F40">
        <w:t>server.</w:t>
      </w:r>
    </w:p>
    <w:p w14:paraId="029C4A22" w14:textId="37AB4C3E" w:rsidR="00FF2A97" w:rsidRPr="009F7F40" w:rsidRDefault="00FF2A97" w:rsidP="00FF2A97">
      <w:pPr>
        <w:pStyle w:val="TH"/>
      </w:pPr>
      <w:r w:rsidRPr="009F7F40">
        <w:lastRenderedPageBreak/>
        <w:t>Table 10.</w:t>
      </w:r>
      <w:r>
        <w:t>6.2.2</w:t>
      </w:r>
      <w:r w:rsidRPr="009F7F40">
        <w:t>.</w:t>
      </w:r>
      <w:r>
        <w:t>50</w:t>
      </w:r>
      <w:r w:rsidRPr="009F7F40">
        <w:t>-1 Preconfigured user regroup remove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FF2A97" w:rsidRPr="009F7F40" w14:paraId="3BDB549D" w14:textId="77777777" w:rsidTr="00AB6D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D4B805" w14:textId="77777777" w:rsidR="00FF2A97" w:rsidRPr="009F7F40" w:rsidRDefault="00FF2A97" w:rsidP="00AB6DFB">
            <w:pPr>
              <w:pStyle w:val="TAH"/>
              <w:rPr>
                <w:lang w:eastAsia="ja-JP"/>
              </w:rPr>
            </w:pPr>
            <w:r w:rsidRPr="009F7F40">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A45E1A" w14:textId="77777777" w:rsidR="00FF2A97" w:rsidRPr="009F7F40" w:rsidRDefault="00FF2A97" w:rsidP="00AB6DFB">
            <w:pPr>
              <w:pStyle w:val="TAH"/>
              <w:rPr>
                <w:lang w:eastAsia="ja-JP"/>
              </w:rPr>
            </w:pPr>
            <w:r w:rsidRPr="009F7F40">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BAE476" w14:textId="77777777" w:rsidR="00FF2A97" w:rsidRPr="009F7F40" w:rsidRDefault="00FF2A97" w:rsidP="00AB6DFB">
            <w:pPr>
              <w:pStyle w:val="TAH"/>
              <w:rPr>
                <w:lang w:eastAsia="ja-JP"/>
              </w:rPr>
            </w:pPr>
            <w:r w:rsidRPr="009F7F40">
              <w:t>Description</w:t>
            </w:r>
          </w:p>
        </w:tc>
      </w:tr>
      <w:tr w:rsidR="00FF2A97" w:rsidRPr="009F7F40" w14:paraId="5DFCF59D" w14:textId="77777777" w:rsidTr="00AB6D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49EB64" w14:textId="77777777" w:rsidR="00FF2A97" w:rsidRPr="009F7F40" w:rsidRDefault="00FF2A97" w:rsidP="00AB6DFB">
            <w:pPr>
              <w:pStyle w:val="TAL"/>
              <w:rPr>
                <w:lang w:eastAsia="ja-JP"/>
              </w:rPr>
            </w:pPr>
            <w:r w:rsidRPr="009F7F40">
              <w:t>MC</w:t>
            </w:r>
            <w:r>
              <w:t xml:space="preserve">PTT </w:t>
            </w:r>
            <w:r w:rsidRPr="009F7F40">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D84BCB" w14:textId="77777777" w:rsidR="00FF2A97" w:rsidRPr="009F7F40" w:rsidRDefault="00FF2A97" w:rsidP="00AB6DFB">
            <w:pPr>
              <w:pStyle w:val="TAL"/>
              <w:rPr>
                <w:lang w:eastAsia="ja-JP"/>
              </w:rPr>
            </w:pPr>
            <w:r w:rsidRPr="009F7F4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E09D3C" w14:textId="77777777" w:rsidR="00FF2A97" w:rsidRPr="009F7F40" w:rsidRDefault="00FF2A97" w:rsidP="00AB6DFB">
            <w:pPr>
              <w:pStyle w:val="TAL"/>
              <w:rPr>
                <w:lang w:eastAsia="ja-JP"/>
              </w:rPr>
            </w:pPr>
            <w:r w:rsidRPr="009F7F40">
              <w:t xml:space="preserve">The </w:t>
            </w:r>
            <w:r w:rsidRPr="009F7F40">
              <w:rPr>
                <w:rFonts w:hint="eastAsia"/>
                <w:lang w:eastAsia="zh-CN"/>
              </w:rPr>
              <w:t>MC</w:t>
            </w:r>
            <w:r>
              <w:rPr>
                <w:lang w:eastAsia="zh-CN"/>
              </w:rPr>
              <w:t xml:space="preserve">PTT </w:t>
            </w:r>
            <w:r w:rsidRPr="009F7F40">
              <w:rPr>
                <w:rFonts w:hint="eastAsia"/>
                <w:lang w:eastAsia="zh-CN"/>
              </w:rPr>
              <w:t>ID</w:t>
            </w:r>
            <w:r w:rsidRPr="009F7F40">
              <w:t xml:space="preserve"> of the MC</w:t>
            </w:r>
            <w:r>
              <w:t xml:space="preserve">PTT </w:t>
            </w:r>
            <w:r w:rsidRPr="009F7F40">
              <w:t>user to be removed from the preconfigured regroup</w:t>
            </w:r>
          </w:p>
        </w:tc>
      </w:tr>
      <w:tr w:rsidR="00FF2A97" w:rsidRPr="009F7F40" w14:paraId="07F4D818" w14:textId="77777777" w:rsidTr="00AB6D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677AAD" w14:textId="77777777" w:rsidR="00FF2A97" w:rsidRPr="009F7F40" w:rsidRDefault="00FF2A97" w:rsidP="00AB6DFB">
            <w:pPr>
              <w:pStyle w:val="TAL"/>
            </w:pPr>
            <w:r w:rsidRPr="009F7F40">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DA153E" w14:textId="77777777" w:rsidR="00FF2A97" w:rsidRPr="009F7F40" w:rsidRDefault="00FF2A97" w:rsidP="00AB6DFB">
            <w:pPr>
              <w:pStyle w:val="TAL"/>
            </w:pPr>
            <w:r w:rsidRPr="009F7F4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6DAF8F" w14:textId="77777777" w:rsidR="00FF2A97" w:rsidRPr="009F7F40" w:rsidRDefault="00FF2A97" w:rsidP="00AB6DFB">
            <w:pPr>
              <w:pStyle w:val="TAL"/>
            </w:pPr>
            <w:r w:rsidRPr="009F7F40">
              <w:t>Result of the preconfigured user regroup removal operation</w:t>
            </w:r>
          </w:p>
        </w:tc>
      </w:tr>
    </w:tbl>
    <w:p w14:paraId="0B5E6582" w14:textId="77777777" w:rsidR="00FF2A97" w:rsidRDefault="00FF2A97" w:rsidP="00965EB0">
      <w:pPr>
        <w:rPr>
          <w:lang w:val="nl-NL"/>
        </w:rPr>
      </w:pPr>
    </w:p>
    <w:p w14:paraId="259D8873" w14:textId="66454B16" w:rsidR="00171381" w:rsidRPr="00AB5FED" w:rsidRDefault="00171381" w:rsidP="00171381">
      <w:pPr>
        <w:pStyle w:val="Heading4"/>
      </w:pPr>
      <w:bookmarkStart w:id="566" w:name="_Toc170895996"/>
      <w:r w:rsidRPr="00AB5FED">
        <w:rPr>
          <w:lang w:val="nl-NL"/>
        </w:rPr>
        <w:t>10.6.2.3</w:t>
      </w:r>
      <w:r w:rsidRPr="00AB5FED">
        <w:rPr>
          <w:lang w:val="nl-NL"/>
        </w:rPr>
        <w:tab/>
        <w:t>Group call within one MCPTT system</w:t>
      </w:r>
      <w:bookmarkEnd w:id="425"/>
      <w:bookmarkEnd w:id="426"/>
      <w:bookmarkEnd w:id="533"/>
      <w:bookmarkEnd w:id="561"/>
      <w:bookmarkEnd w:id="562"/>
      <w:bookmarkEnd w:id="566"/>
    </w:p>
    <w:p w14:paraId="278877EC" w14:textId="77777777" w:rsidR="00171381" w:rsidRPr="00AB5FED" w:rsidRDefault="00171381" w:rsidP="00171381">
      <w:pPr>
        <w:pStyle w:val="Heading5"/>
        <w:rPr>
          <w:lang w:val="nl-NL"/>
        </w:rPr>
      </w:pPr>
      <w:bookmarkStart w:id="567" w:name="_Toc433209748"/>
      <w:bookmarkStart w:id="568" w:name="_Toc460616044"/>
      <w:bookmarkStart w:id="569" w:name="_Toc460616905"/>
      <w:bookmarkStart w:id="570" w:name="_Toc424654491"/>
      <w:bookmarkStart w:id="571" w:name="_Toc428365078"/>
      <w:bookmarkStart w:id="572" w:name="_Toc170895997"/>
      <w:r w:rsidRPr="00AB5FED">
        <w:rPr>
          <w:lang w:val="nl-NL"/>
        </w:rPr>
        <w:t>10.6.2.3.1</w:t>
      </w:r>
      <w:r w:rsidRPr="00AB5FED">
        <w:rPr>
          <w:lang w:val="nl-NL"/>
        </w:rPr>
        <w:tab/>
        <w:t>Group call models</w:t>
      </w:r>
      <w:bookmarkEnd w:id="567"/>
      <w:bookmarkEnd w:id="568"/>
      <w:bookmarkEnd w:id="569"/>
      <w:bookmarkEnd w:id="572"/>
    </w:p>
    <w:p w14:paraId="396D71E6" w14:textId="77777777" w:rsidR="00171381" w:rsidRPr="00AB5FED" w:rsidRDefault="00171381" w:rsidP="00171381">
      <w:pPr>
        <w:pStyle w:val="Heading6"/>
      </w:pPr>
      <w:bookmarkStart w:id="573" w:name="_Toc433209749"/>
      <w:bookmarkStart w:id="574" w:name="_Toc460616045"/>
      <w:bookmarkStart w:id="575" w:name="_Toc460616906"/>
      <w:bookmarkStart w:id="576" w:name="_Toc170895998"/>
      <w:r w:rsidRPr="00AB5FED">
        <w:t>10.6.2.3.1.1</w:t>
      </w:r>
      <w:r w:rsidRPr="00AB5FED">
        <w:tab/>
        <w:t>Pre-arranged group call</w:t>
      </w:r>
      <w:bookmarkEnd w:id="570"/>
      <w:bookmarkEnd w:id="571"/>
      <w:bookmarkEnd w:id="573"/>
      <w:bookmarkEnd w:id="574"/>
      <w:bookmarkEnd w:id="575"/>
      <w:bookmarkEnd w:id="576"/>
    </w:p>
    <w:p w14:paraId="36B7643D" w14:textId="77777777" w:rsidR="00171381" w:rsidRPr="00AB5FED" w:rsidRDefault="00171381" w:rsidP="00171381">
      <w:pPr>
        <w:pStyle w:val="H6"/>
        <w:rPr>
          <w:lang w:eastAsia="zh-CN"/>
        </w:rPr>
      </w:pPr>
      <w:bookmarkStart w:id="577" w:name="_Toc428365079"/>
      <w:bookmarkStart w:id="578" w:name="_Toc424654492"/>
      <w:r w:rsidRPr="00AB5FED">
        <w:t>10.6.2.3.1.</w:t>
      </w:r>
      <w:r w:rsidRPr="00AB5FED">
        <w:rPr>
          <w:lang w:eastAsia="zh-CN"/>
        </w:rPr>
        <w:t>1.1</w:t>
      </w:r>
      <w:r w:rsidRPr="00AB5FED">
        <w:tab/>
      </w:r>
      <w:r w:rsidRPr="00AB5FED">
        <w:rPr>
          <w:rFonts w:hint="eastAsia"/>
          <w:lang w:eastAsia="zh-CN"/>
        </w:rPr>
        <w:t>General</w:t>
      </w:r>
      <w:bookmarkEnd w:id="577"/>
    </w:p>
    <w:p w14:paraId="348D5047" w14:textId="77777777" w:rsidR="00171381" w:rsidRPr="00AB5FED" w:rsidRDefault="00171381" w:rsidP="00171381">
      <w:r w:rsidRPr="00AB5FED">
        <w:rPr>
          <w:lang w:eastAsia="zh-CN"/>
        </w:rPr>
        <w:t xml:space="preserve">A pre-arranged group call is initiated by one of the </w:t>
      </w:r>
      <w:r>
        <w:rPr>
          <w:lang w:eastAsia="zh-CN"/>
        </w:rPr>
        <w:t xml:space="preserve">affiliated </w:t>
      </w:r>
      <w:r w:rsidRPr="00AB5FED">
        <w:rPr>
          <w:lang w:eastAsia="zh-CN"/>
        </w:rPr>
        <w:t xml:space="preserve">group members. </w:t>
      </w:r>
      <w:r w:rsidRPr="00AB5FED">
        <w:t>The initiation of a pre-arranged group call results in all other affiliated group members being invited.</w:t>
      </w:r>
      <w:r w:rsidRPr="00AD7C04">
        <w:t xml:space="preserve"> </w:t>
      </w:r>
      <w:r>
        <w:t xml:space="preserve">Media plane resources are reserved (on-demand) or a pre-established session is associated during the group call setup procedure and </w:t>
      </w:r>
      <w:r w:rsidRPr="00935F10">
        <w:t>released</w:t>
      </w:r>
      <w:r>
        <w:t xml:space="preserve"> (if on-demand session) or de-associated (if pre-established session)</w:t>
      </w:r>
      <w:r w:rsidRPr="00935F10">
        <w:t xml:space="preserve"> w</w:t>
      </w:r>
      <w:r>
        <w:t>hen the call is released. SIP signalling is used to setup and release pre-arranged group calls.</w:t>
      </w:r>
    </w:p>
    <w:p w14:paraId="2C4D7EA6" w14:textId="77777777" w:rsidR="00171381" w:rsidRPr="00AB5FED" w:rsidRDefault="00171381" w:rsidP="00171381">
      <w:pPr>
        <w:pStyle w:val="H6"/>
      </w:pPr>
      <w:r w:rsidRPr="00AB5FED">
        <w:t>10.6.2.3.1.1.2</w:t>
      </w:r>
      <w:r w:rsidRPr="00AB5FED">
        <w:tab/>
        <w:t>Pre-arranged group call setup</w:t>
      </w:r>
      <w:bookmarkEnd w:id="578"/>
    </w:p>
    <w:p w14:paraId="34006B64" w14:textId="77777777" w:rsidR="00171381" w:rsidRPr="00AB5FED" w:rsidRDefault="00171381" w:rsidP="00171381">
      <w:r w:rsidRPr="00AB5FED">
        <w:t>The procedure focuses on the case where an MCPTT client is initiating an MCPTT group call with unicast signalling for communicating with the affiliated MCPTT members of that group.</w:t>
      </w:r>
    </w:p>
    <w:p w14:paraId="0F24A0F1" w14:textId="77777777" w:rsidR="00171381" w:rsidRPr="00AB5FED" w:rsidRDefault="00171381" w:rsidP="00171381">
      <w:r w:rsidRPr="00AB5FED">
        <w:t>Procedures in figure 10.6.2.3.1.1.2-1 are the signalling control plane procedures for the MCPTT client initiating establishment of an MCPTT group call with a pre-arranged group i.e., MCPTT users on client 1, client 2 and client 3 belong to the same group which is defined in the MCPTT group management server.</w:t>
      </w:r>
    </w:p>
    <w:p w14:paraId="0B3EE737" w14:textId="77777777" w:rsidR="00171381" w:rsidRPr="00AB5FED" w:rsidRDefault="00171381" w:rsidP="00171381">
      <w:r w:rsidRPr="00AB5FED">
        <w:t>Pre-conditions:</w:t>
      </w:r>
    </w:p>
    <w:p w14:paraId="0738DC29" w14:textId="77777777" w:rsidR="00171381" w:rsidRPr="00AB5FED" w:rsidRDefault="00171381" w:rsidP="00171381">
      <w:pPr>
        <w:pStyle w:val="B1"/>
      </w:pPr>
      <w:r w:rsidRPr="00AB5FED">
        <w:t>1.</w:t>
      </w:r>
      <w:r w:rsidRPr="00AB5FED">
        <w:tab/>
        <w:t>A pre-arranged group is an MCPTT group that is pre-defined with MCPTT group ID and member list in the group management server. All members of the group belong to the same MCPTT system.</w:t>
      </w:r>
    </w:p>
    <w:p w14:paraId="2B62C6B2" w14:textId="77777777" w:rsidR="00171381" w:rsidRDefault="00171381" w:rsidP="00171381">
      <w:pPr>
        <w:pStyle w:val="B1"/>
      </w:pPr>
      <w:r w:rsidRPr="00AB5FED">
        <w:t>2.</w:t>
      </w:r>
      <w:r w:rsidRPr="00AB5FED">
        <w:tab/>
        <w:t>It is assumed that MCPTT users on MCPTT client 1, MCPTT client 2 and MCPTT client 3 are already registered for receiving MCPTT service and affiliated.</w:t>
      </w:r>
      <w:r>
        <w:t xml:space="preserve"> Optionally, they may </w:t>
      </w:r>
      <w:r w:rsidRPr="00362FE2">
        <w:t>have an activated functional alias to be used during the group communication</w:t>
      </w:r>
      <w:r>
        <w:t>.</w:t>
      </w:r>
    </w:p>
    <w:p w14:paraId="076D5E2E" w14:textId="77777777" w:rsidR="00171381" w:rsidRDefault="00171381" w:rsidP="00171381">
      <w:pPr>
        <w:pStyle w:val="B1"/>
        <w:rPr>
          <w:lang w:eastAsia="zh-CN"/>
        </w:rPr>
      </w:pPr>
      <w:r>
        <w:rPr>
          <w:lang w:eastAsia="zh-CN"/>
        </w:rPr>
        <w:t>3.</w:t>
      </w:r>
      <w:r>
        <w:rPr>
          <w:lang w:eastAsia="zh-CN"/>
        </w:rPr>
        <w:tab/>
        <w:t>Optionally the MCPTT server has subscribed to the MCPTT functional alias controlling server within the MC system for functional alias activation/de-activation updates.</w:t>
      </w:r>
      <w:r w:rsidRPr="00AA7BDA">
        <w:rPr>
          <w:lang w:eastAsia="zh-CN"/>
        </w:rPr>
        <w:t xml:space="preserve"> </w:t>
      </w:r>
    </w:p>
    <w:p w14:paraId="09C2B114" w14:textId="77777777" w:rsidR="00171381" w:rsidRDefault="00171381" w:rsidP="00171381">
      <w:pPr>
        <w:pStyle w:val="B1"/>
        <w:rPr>
          <w:lang w:eastAsia="zh-CN"/>
        </w:rPr>
      </w:pPr>
      <w:r>
        <w:rPr>
          <w:lang w:eastAsia="zh-CN"/>
        </w:rPr>
        <w:t>4.</w:t>
      </w:r>
      <w:r>
        <w:rPr>
          <w:lang w:eastAsia="zh-CN"/>
        </w:rPr>
        <w:tab/>
        <w:t xml:space="preserve">Optionally the </w:t>
      </w:r>
      <w:r>
        <w:t xml:space="preserve">MCPTT user on MCPTT client 1 has bound a functional alias to the MCPTT group ID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[16])</w:t>
      </w:r>
      <w:r>
        <w:t>.</w:t>
      </w:r>
    </w:p>
    <w:p w14:paraId="0D0FFFBF" w14:textId="77777777" w:rsidR="00171381" w:rsidRPr="00AB5FED" w:rsidRDefault="00171381" w:rsidP="00171381">
      <w:pPr>
        <w:pStyle w:val="TH"/>
      </w:pPr>
      <w:r>
        <w:rPr>
          <w:rFonts w:ascii="Times New Roman" w:hAnsi="Times New Roman"/>
        </w:rPr>
        <w:object w:dxaOrig="7680" w:dyaOrig="6990" w14:anchorId="261BD52A">
          <v:shape id="_x0000_i1034" type="#_x0000_t75" style="width:385.8pt;height:349.2pt" o:ole="">
            <v:imagedata r:id="rId25" o:title=""/>
          </v:shape>
          <o:OLEObject Type="Embed" ProgID="Visio.Drawing.11" ShapeID="_x0000_i1034" DrawAspect="Content" ObjectID="_1781508943" r:id="rId26"/>
        </w:object>
      </w:r>
    </w:p>
    <w:p w14:paraId="39D2EDB2" w14:textId="77777777" w:rsidR="00171381" w:rsidRPr="00AB5FED" w:rsidRDefault="00171381" w:rsidP="00171381">
      <w:pPr>
        <w:pStyle w:val="TF"/>
      </w:pPr>
      <w:r w:rsidRPr="00AB5FED">
        <w:t>Figure 10.6.2.3.1.1.2-1: Pre-arranged group call setup</w:t>
      </w:r>
    </w:p>
    <w:p w14:paraId="6BF59F0D" w14:textId="77777777" w:rsidR="00171381" w:rsidRPr="00AB5FED" w:rsidRDefault="00171381" w:rsidP="00171381">
      <w:pPr>
        <w:pStyle w:val="B1"/>
      </w:pPr>
      <w:r w:rsidRPr="00AB5FED">
        <w:t>1.</w:t>
      </w:r>
      <w:r w:rsidRPr="00AB5FED">
        <w:tab/>
        <w:t>User at MCPTT client 1 would like to initiate an MCPTT group call with a selected group (identified by MCPTT group ID).</w:t>
      </w:r>
      <w:r w:rsidRPr="002468B6">
        <w:t xml:space="preserve"> </w:t>
      </w:r>
      <w:r>
        <w:t>The MC service user may select</w:t>
      </w:r>
      <w:r w:rsidRPr="006340C1">
        <w:t xml:space="preserve"> </w:t>
      </w:r>
      <w:r>
        <w:t>a f</w:t>
      </w:r>
      <w:r w:rsidRPr="006340C1">
        <w:t>unctional alias.</w:t>
      </w:r>
    </w:p>
    <w:p w14:paraId="48E3AA50" w14:textId="77777777" w:rsidR="00171381" w:rsidRDefault="00171381" w:rsidP="00171381">
      <w:pPr>
        <w:pStyle w:val="NO"/>
      </w:pPr>
      <w:r w:rsidRPr="00AB5FED">
        <w:t>NOTE 1:</w:t>
      </w:r>
      <w:r w:rsidRPr="00AB5FED">
        <w:tab/>
        <w:t>MCPTT client 1 need not be aware of the affiliation status of other MCPTT clients to the group while initiating the group call.</w:t>
      </w:r>
      <w:r w:rsidRPr="002468B6">
        <w:t xml:space="preserve"> </w:t>
      </w:r>
    </w:p>
    <w:p w14:paraId="61098AD0" w14:textId="77777777" w:rsidR="00171381" w:rsidRPr="00AB5FED" w:rsidRDefault="00171381" w:rsidP="00171381">
      <w:pPr>
        <w:pStyle w:val="NO"/>
      </w:pPr>
      <w:r>
        <w:t>NOTE 2:</w:t>
      </w:r>
      <w:r>
        <w:tab/>
        <w:t xml:space="preserve">The selected functional alias </w:t>
      </w:r>
      <w:r w:rsidRPr="000046DB">
        <w:t xml:space="preserve">is not changed </w:t>
      </w:r>
      <w:r>
        <w:t xml:space="preserve">during the group call, </w:t>
      </w:r>
      <w:r w:rsidRPr="000046DB">
        <w:t>i.e. a MCPTT clie</w:t>
      </w:r>
      <w:r>
        <w:t>nt uses the same f</w:t>
      </w:r>
      <w:r w:rsidRPr="000046DB">
        <w:t>unctional alias until the group call is released or the MCPTT client has left the group call.</w:t>
      </w:r>
    </w:p>
    <w:p w14:paraId="461F3FE7" w14:textId="77777777" w:rsidR="00171381" w:rsidRPr="00AB5FED" w:rsidRDefault="00171381" w:rsidP="00171381">
      <w:pPr>
        <w:pStyle w:val="B1"/>
      </w:pPr>
      <w:r w:rsidRPr="00AB5FED">
        <w:t>2.</w:t>
      </w:r>
      <w:r w:rsidRPr="00AB5FED">
        <w:tab/>
        <w:t>MCPTT client 1 sends a group call request towards the MCPTT server via the SIP core, which hosts the group selected by the user and identified by MCPTT group ID. The group call request also contains the MCPTT group ID and an SDP offer containing the MCPTT client media parameters.</w:t>
      </w:r>
      <w:r w:rsidRPr="00AB5FED">
        <w:rPr>
          <w:lang w:val="en-US"/>
        </w:rPr>
        <w:t xml:space="preserve"> If there is a floor request to transmit, then the group call request contains an indication of an implicit floor request.</w:t>
      </w:r>
      <w:r>
        <w:rPr>
          <w:lang w:val="en-US"/>
        </w:rPr>
        <w:t xml:space="preserve"> If the MC service user of MCPTT client 1 has selected a functional alias, then the group call request contains that functional alias.</w:t>
      </w:r>
      <w:r w:rsidRPr="00002F17">
        <w:rPr>
          <w:lang w:val="en-US"/>
        </w:rPr>
        <w:t xml:space="preserve"> </w:t>
      </w:r>
      <w:r>
        <w:rPr>
          <w:lang w:val="en-US"/>
        </w:rPr>
        <w:t>If the group call request contains an implicit floor request it may also include location information.</w:t>
      </w:r>
    </w:p>
    <w:p w14:paraId="37E361CD" w14:textId="77777777" w:rsidR="00171381" w:rsidRDefault="00171381" w:rsidP="00171381">
      <w:pPr>
        <w:pStyle w:val="B1"/>
      </w:pPr>
      <w:r w:rsidRPr="00AB5FED">
        <w:t>3.</w:t>
      </w:r>
      <w:r w:rsidRPr="00AB5FED">
        <w:tab/>
      </w:r>
      <w:r>
        <w:t xml:space="preserve">The </w:t>
      </w:r>
      <w:r w:rsidRPr="00AB5FED">
        <w:t>MCPTT server checks whether the user of MCPTT client 1 is authorized to initiate a group call for the selected group. If authorized and the group call is ongoing for that MCPTT group ID, the MCPTT server adds the requesting MCPTT client 1 to the existing MCPTT group call and notifies the MCPTT client 1 that the MCPTT group call is already in progress. Otherwise, MCPTT server resolves the MCPTT group ID to determine the members of that group and their affiliation status, based on the information from the group management server.</w:t>
      </w:r>
      <w:r w:rsidRPr="002468B6">
        <w:t xml:space="preserve"> </w:t>
      </w:r>
      <w:r>
        <w:t>The MCPTT server evaluates the applicable group call start criteria defined for this group (e.g. minimum number of affiliated members, specific members affiliated) and determines whether the group call setup can proceed.</w:t>
      </w:r>
      <w:r w:rsidRPr="00AA7BDA">
        <w:t xml:space="preserve"> </w:t>
      </w:r>
    </w:p>
    <w:p w14:paraId="292BC9FE" w14:textId="77777777" w:rsidR="00171381" w:rsidRDefault="00171381" w:rsidP="00171381">
      <w:pPr>
        <w:pStyle w:val="B1"/>
        <w:ind w:firstLine="0"/>
      </w:pPr>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p>
    <w:p w14:paraId="0FF0EAEB" w14:textId="77777777" w:rsidR="00171381" w:rsidRDefault="00171381" w:rsidP="00171381">
      <w:pPr>
        <w:pStyle w:val="B1"/>
      </w:pPr>
      <w:r>
        <w:lastRenderedPageBreak/>
        <w:tab/>
        <w:t>If present, the M</w:t>
      </w:r>
      <w:r w:rsidRPr="00BF14B4">
        <w:t xml:space="preserve">CPTT server </w:t>
      </w:r>
      <w:r>
        <w:t>checks whether the provided f</w:t>
      </w:r>
      <w:r w:rsidRPr="00BF14B4">
        <w:t xml:space="preserve">unctional alias </w:t>
      </w:r>
      <w:r>
        <w:t xml:space="preserve">is allowed to be used and </w:t>
      </w:r>
      <w:r w:rsidRPr="00BF14B4">
        <w:t>has been activated for the user.</w:t>
      </w:r>
      <w:r w:rsidRPr="00002F17">
        <w:t xml:space="preserve"> </w:t>
      </w:r>
    </w:p>
    <w:p w14:paraId="28710473" w14:textId="77777777" w:rsidR="00171381" w:rsidRPr="00AB5FED" w:rsidRDefault="00171381" w:rsidP="00171381">
      <w:pPr>
        <w:pStyle w:val="B1"/>
      </w:pPr>
      <w:r>
        <w:tab/>
        <w:t xml:space="preserve">If location information was included in the group call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12C489C5" w14:textId="77777777" w:rsidR="00171381" w:rsidRPr="00AB5FED" w:rsidRDefault="00171381" w:rsidP="00171381">
      <w:pPr>
        <w:pStyle w:val="NO"/>
      </w:pPr>
      <w:r w:rsidRPr="00AB5FED">
        <w:t>NOTE </w:t>
      </w:r>
      <w:r>
        <w:t>3</w:t>
      </w:r>
      <w:r w:rsidRPr="00AB5FED">
        <w:t>:</w:t>
      </w:r>
      <w:r w:rsidRPr="00AB5FED">
        <w:tab/>
        <w:t xml:space="preserve">MCPTT server can have already retrieved the user/group </w:t>
      </w:r>
      <w:r w:rsidRPr="00AB5FED">
        <w:rPr>
          <w:lang w:eastAsia="zh-CN"/>
        </w:rPr>
        <w:t>configuration</w:t>
      </w:r>
      <w:r w:rsidRPr="00AB5FED">
        <w:rPr>
          <w:rFonts w:hint="eastAsia"/>
          <w:lang w:eastAsia="zh-CN"/>
        </w:rPr>
        <w:t xml:space="preserve"> data</w:t>
      </w:r>
      <w:r w:rsidRPr="00AB5FED">
        <w:t xml:space="preserve"> and locally cached. If the user/group </w:t>
      </w:r>
      <w:r w:rsidRPr="00AB5FED">
        <w:rPr>
          <w:rFonts w:hint="eastAsia"/>
          <w:lang w:eastAsia="zh-CN"/>
        </w:rPr>
        <w:t>configuration data</w:t>
      </w:r>
      <w:r w:rsidRPr="00AB5FED">
        <w:t xml:space="preserve"> is not locally cached on the MCPTT server then MCPTT server requests the user/group </w:t>
      </w:r>
      <w:r w:rsidRPr="00AB5FED">
        <w:rPr>
          <w:lang w:eastAsia="zh-CN"/>
        </w:rPr>
        <w:t>configuration</w:t>
      </w:r>
      <w:r w:rsidRPr="00AB5FED">
        <w:rPr>
          <w:rFonts w:hint="eastAsia"/>
          <w:lang w:eastAsia="zh-CN"/>
        </w:rPr>
        <w:t xml:space="preserve"> data</w:t>
      </w:r>
      <w:r w:rsidRPr="00AB5FED">
        <w:t xml:space="preserve"> from the MCPTT user database/group management server.</w:t>
      </w:r>
    </w:p>
    <w:p w14:paraId="18E603D0" w14:textId="77777777" w:rsidR="00171381" w:rsidRPr="00AB5FED" w:rsidRDefault="00171381" w:rsidP="00171381">
      <w:pPr>
        <w:pStyle w:val="B1"/>
      </w:pPr>
      <w:r w:rsidRPr="00AB5FED">
        <w:t>4.</w:t>
      </w:r>
      <w:r w:rsidRPr="00AB5FED">
        <w:tab/>
        <w:t>MCPTT server includes information that it communicates using MCPTT service, offers the same media parameters or a subset of the media parameters contained in the initial received request and sends the corresponding group call request via the SIP core towards the MCPTT clients of each of those affiliated group members. MCPTT users are notified about the incoming group call</w:t>
      </w:r>
      <w:r>
        <w:t xml:space="preserve"> and the functional alias of the group call initiating user is displayed if present</w:t>
      </w:r>
      <w:r w:rsidRPr="00AB5FED">
        <w:t>. The MCPTT server indicates whether acknowledgement is required for the call</w:t>
      </w:r>
      <w:r w:rsidRPr="004F6E3C">
        <w:t xml:space="preserve"> and the </w:t>
      </w:r>
      <w:r>
        <w:t>f</w:t>
      </w:r>
      <w:r w:rsidRPr="000E6620">
        <w:t xml:space="preserve">unctional alias </w:t>
      </w:r>
      <w:r w:rsidRPr="004F6E3C">
        <w:t xml:space="preserve">of the group call initiating </w:t>
      </w:r>
      <w:r>
        <w:t xml:space="preserve">MC service </w:t>
      </w:r>
      <w:r w:rsidRPr="004F6E3C">
        <w:t>user may b</w:t>
      </w:r>
      <w:r>
        <w:t>e displayed</w:t>
      </w:r>
      <w:r w:rsidRPr="00AB5FED">
        <w:t>.</w:t>
      </w:r>
    </w:p>
    <w:p w14:paraId="4B2D13B6" w14:textId="77777777" w:rsidR="00171381" w:rsidRPr="00AB5FED" w:rsidRDefault="00171381" w:rsidP="00171381">
      <w:pPr>
        <w:pStyle w:val="B1"/>
      </w:pPr>
      <w:r w:rsidRPr="00AB5FED">
        <w:t>5.</w:t>
      </w:r>
      <w:r w:rsidRPr="00AB5FED">
        <w:tab/>
        <w:t xml:space="preserve">The receiving MCPTT clients accept the group call request, and a </w:t>
      </w:r>
      <w:r w:rsidRPr="00AB5FED">
        <w:rPr>
          <w:rFonts w:hint="eastAsia"/>
        </w:rPr>
        <w:t>group call response</w:t>
      </w:r>
      <w:r w:rsidRPr="00AB5FED">
        <w:t xml:space="preserve"> is sent to the group host MCPTT server. This response may contain an acknowledgement. The conditions for sending acknowledgement may be based on configuration.</w:t>
      </w:r>
      <w:r w:rsidRPr="002468B6">
        <w:t xml:space="preserve"> </w:t>
      </w:r>
      <w:r>
        <w:t>The response may also contain a functional alias of the responding MC service user, which is verified (valid and activated for the user) by the MCPTT server.</w:t>
      </w:r>
    </w:p>
    <w:p w14:paraId="1B59FC18" w14:textId="77777777" w:rsidR="00171381" w:rsidRPr="00AB5FED" w:rsidRDefault="00171381" w:rsidP="00171381">
      <w:pPr>
        <w:pStyle w:val="B1"/>
      </w:pPr>
      <w:r w:rsidRPr="00AB5FED">
        <w:t>6.</w:t>
      </w:r>
      <w:r w:rsidRPr="00AB5FED">
        <w:tab/>
        <w:t xml:space="preserve">MCPTT server sends the </w:t>
      </w:r>
      <w:r w:rsidRPr="00AB5FED">
        <w:rPr>
          <w:rFonts w:hint="eastAsia"/>
          <w:lang w:eastAsia="zh-CN"/>
        </w:rPr>
        <w:t>group call</w:t>
      </w:r>
      <w:r w:rsidRPr="00AB5FED">
        <w:t xml:space="preserve"> response including the selected media parameters to the MCPTT client 1 through the signalling path to inform about successful call establishment.</w:t>
      </w:r>
      <w:r>
        <w:t xml:space="preserve"> The response may contain the functional alias, which may be displayed.</w:t>
      </w:r>
    </w:p>
    <w:p w14:paraId="6628E96D" w14:textId="77777777" w:rsidR="00171381" w:rsidRPr="00AB5FED" w:rsidRDefault="00171381" w:rsidP="00171381">
      <w:pPr>
        <w:pStyle w:val="NO"/>
      </w:pPr>
      <w:r w:rsidRPr="00AB5FED">
        <w:t>NOTE </w:t>
      </w:r>
      <w:r>
        <w:t>4</w:t>
      </w:r>
      <w:r w:rsidRPr="00AB5FED">
        <w:t>:</w:t>
      </w:r>
      <w:r w:rsidRPr="00AB5FED">
        <w:tab/>
        <w:t>Step 6 can occur at any time following step 4b, and prior to step 7 depending on the conditions to proceed with the call.</w:t>
      </w:r>
    </w:p>
    <w:p w14:paraId="4A8FEA17" w14:textId="77777777" w:rsidR="00171381" w:rsidRPr="00AB5FED" w:rsidRDefault="00171381" w:rsidP="00171381">
      <w:pPr>
        <w:pStyle w:val="B1"/>
      </w:pPr>
      <w:r w:rsidRPr="00AB5FED">
        <w:t>7.</w:t>
      </w:r>
      <w:r w:rsidRPr="00AB5FED">
        <w:tab/>
        <w:t>If the initiating MCPTT user requires the acknowledgement from affiliated MCPTT group members, and the required MCPTT group members do not acknowledge the call setup within a configured time (the "acknowledged call setup timeout"), then the MCPTT server may proceed with or abandon the call and then notify the initiating MCPTT user that the acknowledgements did not include all required members according to group policy</w:t>
      </w:r>
      <w:r>
        <w:t xml:space="preserve"> from the group configuration</w:t>
      </w:r>
      <w:r w:rsidRPr="00AB5FED">
        <w:t xml:space="preserve">. </w:t>
      </w:r>
      <w:r>
        <w:t xml:space="preserve">The MCPTT server may notify the initiating MCPTT user of all MCPTT group members who did not acknowledge the group call request within the configured time. </w:t>
      </w:r>
      <w:r w:rsidRPr="00AB5FED">
        <w:t>This notification may be sent to the initiating MCPTT user by the MCPTT server more than once during the call when MCPTT users join or leave the MCPTT group call.</w:t>
      </w:r>
    </w:p>
    <w:p w14:paraId="0E1458FD" w14:textId="77777777" w:rsidR="00171381" w:rsidRDefault="00171381" w:rsidP="00171381">
      <w:pPr>
        <w:pStyle w:val="B1"/>
      </w:pPr>
      <w:r w:rsidRPr="00AB5FED">
        <w:t>8.</w:t>
      </w:r>
      <w:r w:rsidRPr="00AB5FED">
        <w:tab/>
        <w:t>MCPTT client 1, client 2 and client 3 have successfully established media plane for communication. MCPTT floor participant 1, floor participant 2 and floor participant 3 exchange floor control information e.g., MCPTT client 1 receives the floor granted information over the established media plane assuming implicit floor control request from MCPTT client 1 while at the same time floor participants at other MCPTT client's receive floor taken information. MCPTT client 1 indicates to the MCPTT user that the floor is available to send media, while the other MCPTT clients in the group call will be receiving that media.</w:t>
      </w:r>
      <w:r>
        <w:t xml:space="preserve"> </w:t>
      </w:r>
      <w:r w:rsidRPr="00267A5D">
        <w:t>If audio cut-in policy is enabled for the MCPTT group, floor arbitration follows the logic defin</w:t>
      </w:r>
      <w:r>
        <w:t>e</w:t>
      </w:r>
      <w:r w:rsidRPr="00267A5D">
        <w:t>d in subclause</w:t>
      </w:r>
      <w:r>
        <w:t> </w:t>
      </w:r>
      <w:r w:rsidRPr="00267A5D">
        <w:t>10.9.1.5</w:t>
      </w:r>
      <w:r>
        <w:t>.</w:t>
      </w:r>
      <w:r w:rsidRPr="002468B6">
        <w:t xml:space="preserve"> </w:t>
      </w:r>
    </w:p>
    <w:p w14:paraId="3DA69337" w14:textId="77777777" w:rsidR="00171381" w:rsidRPr="00AB5FED" w:rsidRDefault="00171381" w:rsidP="00171381">
      <w:pPr>
        <w:pStyle w:val="NO"/>
      </w:pPr>
      <w:r>
        <w:t>NOTE 5:</w:t>
      </w:r>
      <w:r>
        <w:tab/>
        <w:t>The clients use the same functional alias within floor control procedures as used during group call setup</w:t>
      </w:r>
      <w:r w:rsidRPr="000046DB">
        <w:t>.</w:t>
      </w:r>
    </w:p>
    <w:p w14:paraId="3A6A6C63" w14:textId="77777777" w:rsidR="00171381" w:rsidRPr="00AB5FED" w:rsidRDefault="00171381" w:rsidP="00171381">
      <w:pPr>
        <w:pStyle w:val="H6"/>
      </w:pPr>
      <w:bookmarkStart w:id="579" w:name="_Toc424654493"/>
      <w:r w:rsidRPr="00AB5FED">
        <w:t>10.6.2.3.1.1.3</w:t>
      </w:r>
      <w:r w:rsidRPr="00AB5FED">
        <w:tab/>
        <w:t>Release pre-arranged group call</w:t>
      </w:r>
      <w:bookmarkEnd w:id="579"/>
    </w:p>
    <w:p w14:paraId="1FCCEFC7" w14:textId="77777777" w:rsidR="00171381" w:rsidRPr="00AB5FED" w:rsidRDefault="00171381" w:rsidP="00171381">
      <w:r w:rsidRPr="00AB5FED">
        <w:t>The procedure focuses on the case where an MCPTT server initiates the termination of an ongoing MCPTT group call for all the participants of that group call, since at least one of the termination conditions are met e.g., due to hang time expiry, last participant leaving, second last participant leaving, initiator leaving, or minimum number of affiliated MCPTT group members are not present.</w:t>
      </w:r>
    </w:p>
    <w:p w14:paraId="141768A8" w14:textId="77777777" w:rsidR="00171381" w:rsidRPr="00AB5FED" w:rsidRDefault="00171381" w:rsidP="00171381">
      <w:r w:rsidRPr="00AB5FED">
        <w:t>Procedures in figure 10.6.2.3.1.1.3-1 are the signalling control plane procedures for the MCPTT server initiating termination of an ongoing MCPTT group call.</w:t>
      </w:r>
    </w:p>
    <w:p w14:paraId="6116B3D2" w14:textId="77777777" w:rsidR="00171381" w:rsidRPr="00AB5FED" w:rsidRDefault="00171381" w:rsidP="00171381">
      <w:pPr>
        <w:pStyle w:val="TH"/>
      </w:pPr>
      <w:r w:rsidRPr="00AB5FED">
        <w:object w:dxaOrig="7948" w:dyaOrig="7794" w14:anchorId="14CD680E">
          <v:shape id="_x0000_i1035" type="#_x0000_t75" style="width:398.1pt;height:389.65pt" o:ole="">
            <v:imagedata r:id="rId27" o:title=""/>
          </v:shape>
          <o:OLEObject Type="Embed" ProgID="Visio.Drawing.11" ShapeID="_x0000_i1035" DrawAspect="Content" ObjectID="_1781508944" r:id="rId28"/>
        </w:object>
      </w:r>
    </w:p>
    <w:p w14:paraId="3EFD615F" w14:textId="77777777" w:rsidR="00171381" w:rsidRPr="00AB5FED" w:rsidRDefault="00171381" w:rsidP="00171381">
      <w:pPr>
        <w:pStyle w:val="TF"/>
      </w:pPr>
      <w:r w:rsidRPr="00AB5FED">
        <w:t>Figure 10.6.2.3.1.1.3-1: Release pre-arranged group call</w:t>
      </w:r>
    </w:p>
    <w:p w14:paraId="198D4A70" w14:textId="77777777" w:rsidR="00171381" w:rsidRPr="00AB5FED" w:rsidRDefault="00171381" w:rsidP="00171381">
      <w:pPr>
        <w:pStyle w:val="B1"/>
      </w:pPr>
      <w:r w:rsidRPr="00AB5FED">
        <w:t>1.</w:t>
      </w:r>
      <w:r w:rsidRPr="00AB5FED">
        <w:tab/>
        <w:t>It is assumed that MCPTT users on MCPTT client 1, client 2 and client 3 are already part of the ongoing group call (e.g., as a result of pre-arranged group call setup).</w:t>
      </w:r>
    </w:p>
    <w:p w14:paraId="5C6D64C1" w14:textId="77777777" w:rsidR="00171381" w:rsidRPr="00AB5FED" w:rsidRDefault="00171381" w:rsidP="00171381">
      <w:pPr>
        <w:pStyle w:val="B1"/>
      </w:pPr>
      <w:r w:rsidRPr="00AB5FED">
        <w:t>2.</w:t>
      </w:r>
      <w:r w:rsidRPr="00AB5FED">
        <w:tab/>
        <w:t>MCPTT server would like to release the MCPTT group call which is ongoing e.g., due to hang time expiry, last participant leaving, second last participant leaving, initiator leaving, or minimum number of affiliated MCPTT group members are not present.</w:t>
      </w:r>
    </w:p>
    <w:p w14:paraId="6BBF378C" w14:textId="77777777" w:rsidR="00171381" w:rsidRPr="00AB5FED" w:rsidRDefault="00171381" w:rsidP="00171381">
      <w:pPr>
        <w:pStyle w:val="B1"/>
      </w:pPr>
      <w:r w:rsidRPr="00AB5FED">
        <w:t>3.</w:t>
      </w:r>
      <w:r w:rsidRPr="00AB5FED">
        <w:tab/>
        <w:t xml:space="preserve">MCPTT server identifies the participants of the ongoing group call and generates </w:t>
      </w:r>
      <w:r w:rsidRPr="00AB5FED">
        <w:rPr>
          <w:rFonts w:hint="eastAsia"/>
          <w:lang w:eastAsia="zh-CN"/>
        </w:rPr>
        <w:t>group call release request</w:t>
      </w:r>
      <w:r w:rsidRPr="00AB5FED">
        <w:t xml:space="preserve"> to </w:t>
      </w:r>
      <w:r w:rsidRPr="00AB5FED">
        <w:rPr>
          <w:rFonts w:hint="eastAsia"/>
          <w:lang w:eastAsia="zh-CN"/>
        </w:rPr>
        <w:t>release</w:t>
      </w:r>
      <w:r w:rsidRPr="00AB5FED">
        <w:t xml:space="preserve"> ongoing session.</w:t>
      </w:r>
    </w:p>
    <w:p w14:paraId="21C2E43B" w14:textId="77777777" w:rsidR="00171381" w:rsidRPr="00AB5FED" w:rsidRDefault="00171381" w:rsidP="00171381">
      <w:pPr>
        <w:pStyle w:val="B1"/>
      </w:pPr>
      <w:r w:rsidRPr="00AB5FED">
        <w:t>4.</w:t>
      </w:r>
      <w:r w:rsidRPr="00AB5FED">
        <w:tab/>
        <w:t xml:space="preserve">MCPTT server sends a </w:t>
      </w:r>
      <w:r w:rsidRPr="00AB5FED">
        <w:rPr>
          <w:rFonts w:hint="eastAsia"/>
        </w:rPr>
        <w:t>group call release request</w:t>
      </w:r>
      <w:r w:rsidRPr="00AB5FED">
        <w:t xml:space="preserve"> via SIP core towards each participant of the ongoing group call.</w:t>
      </w:r>
    </w:p>
    <w:p w14:paraId="4CBA7457" w14:textId="77777777" w:rsidR="00171381" w:rsidRPr="00AB5FED" w:rsidRDefault="00171381" w:rsidP="00171381">
      <w:pPr>
        <w:pStyle w:val="B1"/>
      </w:pPr>
      <w:r w:rsidRPr="00AB5FED">
        <w:t>5.</w:t>
      </w:r>
      <w:r w:rsidRPr="00AB5FED">
        <w:tab/>
        <w:t xml:space="preserve">MCPTT users are notified about the </w:t>
      </w:r>
      <w:r w:rsidRPr="00AB5FED">
        <w:rPr>
          <w:rFonts w:hint="eastAsia"/>
          <w:lang w:eastAsia="zh-CN"/>
        </w:rPr>
        <w:t>release</w:t>
      </w:r>
      <w:r w:rsidRPr="00AB5FED">
        <w:t xml:space="preserve"> of the group call.</w:t>
      </w:r>
    </w:p>
    <w:p w14:paraId="280DFD55" w14:textId="77777777" w:rsidR="00171381" w:rsidRPr="00AB5FED" w:rsidRDefault="00171381" w:rsidP="00171381">
      <w:pPr>
        <w:pStyle w:val="B1"/>
      </w:pPr>
      <w:r w:rsidRPr="00AB5FED">
        <w:t>6.</w:t>
      </w:r>
      <w:r w:rsidRPr="00AB5FED">
        <w:tab/>
        <w:t xml:space="preserve">MCPTT client(s) receiving </w:t>
      </w:r>
      <w:r w:rsidRPr="00AB5FED">
        <w:rPr>
          <w:rFonts w:hint="eastAsia"/>
          <w:lang w:eastAsia="zh-CN"/>
        </w:rPr>
        <w:t>group call release request</w:t>
      </w:r>
      <w:r w:rsidRPr="00AB5FED">
        <w:t>, acknowledge towards the MCPTT server</w:t>
      </w:r>
      <w:r w:rsidRPr="00AB5FED">
        <w:rPr>
          <w:rFonts w:hint="eastAsia"/>
          <w:lang w:eastAsia="zh-CN"/>
        </w:rPr>
        <w:t xml:space="preserve"> by sending a group call release response</w:t>
      </w:r>
      <w:r w:rsidRPr="00AB5FED">
        <w:t>.</w:t>
      </w:r>
    </w:p>
    <w:p w14:paraId="3BBC638C" w14:textId="77777777" w:rsidR="00171381" w:rsidRPr="00AB5FED" w:rsidRDefault="00171381" w:rsidP="00171381">
      <w:pPr>
        <w:pStyle w:val="B1"/>
      </w:pPr>
      <w:r w:rsidRPr="00AB5FED">
        <w:t>7. MCPTT client 1, client 2 and client 3 have successfully released the floor control and media plane resources associated with the group call that is terminated.</w:t>
      </w:r>
    </w:p>
    <w:p w14:paraId="4543B824" w14:textId="77777777" w:rsidR="00171381" w:rsidRPr="00AB5FED" w:rsidRDefault="00171381" w:rsidP="00171381">
      <w:pPr>
        <w:pStyle w:val="H6"/>
      </w:pPr>
      <w:bookmarkStart w:id="580" w:name="_Toc424654494"/>
      <w:bookmarkStart w:id="581" w:name="_Toc428365081"/>
      <w:r w:rsidRPr="00AB5FED">
        <w:t>10.6.2.3.1.1.4</w:t>
      </w:r>
      <w:r w:rsidRPr="00AB5FED">
        <w:tab/>
        <w:t>Late entry pre-arranged group call</w:t>
      </w:r>
    </w:p>
    <w:p w14:paraId="51FC2574" w14:textId="77777777" w:rsidR="00171381" w:rsidRDefault="00171381" w:rsidP="00171381">
      <w:r w:rsidRPr="00AB5FED">
        <w:t>Procedures in figure 10.6.2.3.1.1.4-1 are the signalling control plane procedures for the MCPTT server requesting a newly affiliated member or a member coming back from out of coverage to join an ongoing MCPTT group call.</w:t>
      </w:r>
      <w:r w:rsidRPr="004C2DEA">
        <w:t xml:space="preserve"> </w:t>
      </w:r>
    </w:p>
    <w:p w14:paraId="5135ADF4" w14:textId="77777777" w:rsidR="00171381" w:rsidRPr="00AB5FED" w:rsidRDefault="00171381" w:rsidP="00171381">
      <w:pPr>
        <w:pStyle w:val="NO"/>
      </w:pPr>
      <w:r>
        <w:lastRenderedPageBreak/>
        <w:t>NOTE:</w:t>
      </w:r>
      <w:r>
        <w:tab/>
      </w:r>
      <w:r w:rsidRPr="00160DCA">
        <w:t>This procedure applies to all types of group call, including, for example, emergency call, imminent peril call and broadcast call.</w:t>
      </w:r>
    </w:p>
    <w:p w14:paraId="135F492D" w14:textId="77777777" w:rsidR="00171381" w:rsidRPr="00AB5FED" w:rsidRDefault="00171381" w:rsidP="00171381">
      <w:r w:rsidRPr="00AB5FED">
        <w:t>Pre-condition:</w:t>
      </w:r>
    </w:p>
    <w:p w14:paraId="49870D87" w14:textId="77777777" w:rsidR="00171381" w:rsidRPr="00AB5FED" w:rsidRDefault="00171381" w:rsidP="00171381">
      <w:pPr>
        <w:pStyle w:val="B1"/>
      </w:pPr>
      <w:r w:rsidRPr="00AB5FED">
        <w:t>1.</w:t>
      </w:r>
      <w:r w:rsidRPr="00AB5FED">
        <w:tab/>
        <w:t>MCPTT group is previously defined on the group management server with MCPTT users affiliated to that group. All members of the group belong to the same MCPTT system.</w:t>
      </w:r>
    </w:p>
    <w:p w14:paraId="5D1EC723" w14:textId="77777777" w:rsidR="00171381" w:rsidRPr="00AB5FED" w:rsidRDefault="00171381" w:rsidP="00171381">
      <w:pPr>
        <w:pStyle w:val="B1"/>
      </w:pPr>
      <w:r w:rsidRPr="00AB5FED">
        <w:rPr>
          <w:rFonts w:eastAsia="Malgun Gothic" w:hint="eastAsia"/>
          <w:lang w:eastAsia="ko-KR"/>
        </w:rPr>
        <w:t>2.</w:t>
      </w:r>
      <w:r w:rsidRPr="00AB5FED">
        <w:tab/>
        <w:t>It is assumed that MCPTT users on MCPTT client 2 to MCPTT client n are on an ongoing call</w:t>
      </w:r>
      <w:r w:rsidRPr="00AB5FED">
        <w:rPr>
          <w:rFonts w:eastAsia="Malgun Gothic" w:hint="eastAsia"/>
          <w:lang w:eastAsia="ko-KR"/>
        </w:rPr>
        <w:t>.</w:t>
      </w:r>
      <w:r w:rsidRPr="00417901">
        <w:t xml:space="preserve"> </w:t>
      </w:r>
      <w:bookmarkStart w:id="582" w:name="_Hlk494449478"/>
      <w:r>
        <w:t>Optionally, t</w:t>
      </w:r>
      <w:r>
        <w:rPr>
          <w:rFonts w:eastAsia="Malgun Gothic"/>
          <w:lang w:eastAsia="ko-KR"/>
        </w:rPr>
        <w:t xml:space="preserve">he MCPTT users may use </w:t>
      </w:r>
      <w:r w:rsidRPr="00417901">
        <w:rPr>
          <w:rFonts w:eastAsia="Malgun Gothic"/>
          <w:lang w:eastAsia="ko-KR"/>
        </w:rPr>
        <w:t>activated functional alias</w:t>
      </w:r>
      <w:r>
        <w:rPr>
          <w:rFonts w:eastAsia="Malgun Gothic"/>
          <w:lang w:eastAsia="ko-KR"/>
        </w:rPr>
        <w:t>es.</w:t>
      </w:r>
      <w:bookmarkEnd w:id="582"/>
    </w:p>
    <w:p w14:paraId="00CA746B" w14:textId="77777777" w:rsidR="00171381" w:rsidRPr="00AB5FED" w:rsidRDefault="00171381" w:rsidP="00171381">
      <w:pPr>
        <w:pStyle w:val="TH"/>
      </w:pPr>
      <w:r w:rsidRPr="00AB5FED">
        <w:rPr>
          <w:rFonts w:ascii="Times New Roman" w:hAnsi="Times New Roman"/>
          <w:lang w:eastAsia="en-GB"/>
        </w:rPr>
        <w:object w:dxaOrig="7948" w:dyaOrig="5180" w14:anchorId="271D929E">
          <v:shape id="_x0000_i1036" type="#_x0000_t75" style="width:398.1pt;height:259.5pt" o:ole="">
            <v:imagedata r:id="rId29" o:title=""/>
          </v:shape>
          <o:OLEObject Type="Embed" ProgID="Visio.Drawing.11" ShapeID="_x0000_i1036" DrawAspect="Content" ObjectID="_1781508945" r:id="rId30"/>
        </w:object>
      </w:r>
    </w:p>
    <w:p w14:paraId="71E0D328" w14:textId="77777777" w:rsidR="00171381" w:rsidRPr="00AB5FED" w:rsidRDefault="00171381" w:rsidP="00171381">
      <w:pPr>
        <w:pStyle w:val="TF"/>
      </w:pPr>
      <w:r w:rsidRPr="00AB5FED">
        <w:t>Figure 10.6.2.3.1.1.4-1: Late entry pre-arranged group call</w:t>
      </w:r>
    </w:p>
    <w:p w14:paraId="59119EC4" w14:textId="77777777" w:rsidR="00171381" w:rsidRPr="00AB5FED" w:rsidRDefault="00171381" w:rsidP="00171381">
      <w:pPr>
        <w:pStyle w:val="B1"/>
      </w:pPr>
      <w:r w:rsidRPr="00AB5FED">
        <w:t>1.</w:t>
      </w:r>
      <w:r>
        <w:tab/>
      </w:r>
      <w:r w:rsidRPr="00AB5FED">
        <w:t>MCPTT server determines that MCPTT client 1 which is newly affiliated or coming back from out of coverage has to be invited to join an ongoing group call (late entry).</w:t>
      </w:r>
    </w:p>
    <w:p w14:paraId="1404A68A" w14:textId="77777777" w:rsidR="00171381" w:rsidRPr="00AB5FED" w:rsidRDefault="00171381" w:rsidP="00171381">
      <w:pPr>
        <w:pStyle w:val="B1"/>
      </w:pPr>
      <w:r w:rsidRPr="00AB5FED">
        <w:t>2.</w:t>
      </w:r>
      <w:r>
        <w:tab/>
      </w:r>
      <w:r w:rsidRPr="00AB5FED">
        <w:t>MCPTT server generates group call request including the information such as MCPTT service identifier (possible for the SIP core to route the request to the MCPTT server), MCPTT group ID of the group invited to join, offer one or more media types and sends towards the MCPTT client 1 via SIP core.</w:t>
      </w:r>
    </w:p>
    <w:p w14:paraId="1175ADBD" w14:textId="77777777" w:rsidR="00171381" w:rsidRPr="00AB5FED" w:rsidRDefault="00171381" w:rsidP="00171381">
      <w:pPr>
        <w:pStyle w:val="B1"/>
      </w:pPr>
      <w:r w:rsidRPr="00AB5FED">
        <w:t>3.</w:t>
      </w:r>
      <w:r>
        <w:tab/>
      </w:r>
      <w:r w:rsidRPr="00AB5FED">
        <w:t>MCPTT user at MCPTT client 1 is notified about the incoming group call.</w:t>
      </w:r>
    </w:p>
    <w:p w14:paraId="6A96E893" w14:textId="77777777" w:rsidR="00171381" w:rsidRPr="00AB5FED" w:rsidRDefault="00171381" w:rsidP="00171381">
      <w:pPr>
        <w:pStyle w:val="B1"/>
      </w:pPr>
      <w:r w:rsidRPr="00AB5FED">
        <w:t>4.</w:t>
      </w:r>
      <w:r>
        <w:tab/>
      </w:r>
      <w:r w:rsidRPr="00AB5FED">
        <w:t xml:space="preserve">Upon MCPTT user at MCPTT client 1 accepting the incoming </w:t>
      </w:r>
      <w:r w:rsidRPr="00AB5FED">
        <w:rPr>
          <w:rFonts w:hint="eastAsia"/>
          <w:lang w:eastAsia="zh-CN"/>
        </w:rPr>
        <w:t>group call request</w:t>
      </w:r>
      <w:r w:rsidRPr="00AB5FED">
        <w:t xml:space="preserve">, MCPTT client 1 sends the </w:t>
      </w:r>
      <w:r w:rsidRPr="00AB5FED">
        <w:rPr>
          <w:rFonts w:hint="eastAsia"/>
          <w:lang w:eastAsia="zh-CN"/>
        </w:rPr>
        <w:t>group call</w:t>
      </w:r>
      <w:r w:rsidRPr="00AB5FED">
        <w:t xml:space="preserve"> response including the selected media types to the MCPTT server through the signalling path. If the incoming </w:t>
      </w:r>
      <w:r w:rsidRPr="00AB5FED">
        <w:rPr>
          <w:rFonts w:hint="eastAsia"/>
          <w:lang w:eastAsia="zh-CN"/>
        </w:rPr>
        <w:t>group call request</w:t>
      </w:r>
      <w:r w:rsidRPr="00AB5FED">
        <w:t xml:space="preserve"> is rejected by the MCPTT client 1, the MCPTT server should not resend the group call request</w:t>
      </w:r>
      <w:r>
        <w:rPr>
          <w:rFonts w:eastAsia="Malgun Gothic"/>
          <w:lang w:eastAsia="ko-KR"/>
        </w:rPr>
        <w:t>. The group call response may also contain</w:t>
      </w:r>
      <w:r w:rsidRPr="00A36C36">
        <w:rPr>
          <w:rFonts w:eastAsia="Malgun Gothic"/>
          <w:lang w:eastAsia="ko-KR"/>
        </w:rPr>
        <w:t xml:space="preserve"> </w:t>
      </w:r>
      <w:r>
        <w:rPr>
          <w:rFonts w:eastAsia="Malgun Gothic"/>
          <w:lang w:eastAsia="ko-KR"/>
        </w:rPr>
        <w:t>a functional alias of MCPTT client 1.</w:t>
      </w:r>
    </w:p>
    <w:p w14:paraId="3A654318" w14:textId="77777777" w:rsidR="00171381" w:rsidRPr="00AB5FED" w:rsidRDefault="00171381" w:rsidP="00171381">
      <w:pPr>
        <w:pStyle w:val="B1"/>
      </w:pPr>
      <w:r w:rsidRPr="00AB5FED">
        <w:t>5.</w:t>
      </w:r>
      <w:r>
        <w:tab/>
      </w:r>
      <w:r w:rsidRPr="00AB5FED">
        <w:t>MCPTT client 1 is successfully added to the ongoing group call and MCPTT users at MCPTT client 1 to MCPTT client n may be notified about the MCPTT client 1 joining the group call</w:t>
      </w:r>
      <w:r w:rsidRPr="002468B6">
        <w:rPr>
          <w:rFonts w:eastAsia="Malgun Gothic"/>
          <w:lang w:eastAsia="ko-KR"/>
        </w:rPr>
        <w:t xml:space="preserve"> </w:t>
      </w:r>
      <w:r>
        <w:rPr>
          <w:rFonts w:eastAsia="Malgun Gothic"/>
          <w:lang w:eastAsia="ko-KR"/>
        </w:rPr>
        <w:t>and the functional alias of MCPTT client 1 may be displayed</w:t>
      </w:r>
      <w:r w:rsidRPr="00AB5FED">
        <w:t>.</w:t>
      </w:r>
    </w:p>
    <w:p w14:paraId="59CBB494" w14:textId="77777777" w:rsidR="00171381" w:rsidRPr="00AB5FED" w:rsidRDefault="00171381" w:rsidP="00171381">
      <w:pPr>
        <w:pStyle w:val="B1"/>
      </w:pPr>
      <w:r w:rsidRPr="00AB5FED">
        <w:rPr>
          <w:lang w:eastAsia="zh-CN"/>
        </w:rPr>
        <w:t>6.</w:t>
      </w:r>
      <w:r>
        <w:rPr>
          <w:lang w:eastAsia="zh-CN"/>
        </w:rPr>
        <w:tab/>
      </w:r>
      <w:r w:rsidRPr="00AB5FED">
        <w:rPr>
          <w:lang w:eastAsia="zh-CN"/>
        </w:rPr>
        <w:t>The floor taken with the information of the current talker is sent to MCPTT client1.</w:t>
      </w:r>
    </w:p>
    <w:p w14:paraId="76DB68D4" w14:textId="77777777" w:rsidR="00171381" w:rsidRPr="00AB5FED" w:rsidRDefault="00171381" w:rsidP="00171381">
      <w:pPr>
        <w:pStyle w:val="H6"/>
      </w:pPr>
      <w:r w:rsidRPr="00AB5FED">
        <w:t>10.6.2.3.1.1.</w:t>
      </w:r>
      <w:r w:rsidRPr="00AB5FED">
        <w:rPr>
          <w:rFonts w:eastAsia="Malgun Gothic"/>
          <w:lang w:eastAsia="ko-KR"/>
        </w:rPr>
        <w:t>5</w:t>
      </w:r>
      <w:r w:rsidRPr="00AB5FED">
        <w:tab/>
      </w:r>
      <w:r w:rsidRPr="00AB5FED">
        <w:rPr>
          <w:rFonts w:eastAsia="Malgun Gothic" w:hint="eastAsia"/>
          <w:lang w:eastAsia="ko-KR"/>
        </w:rPr>
        <w:t>Rejoining</w:t>
      </w:r>
      <w:r w:rsidRPr="00AB5FED">
        <w:t xml:space="preserve"> call</w:t>
      </w:r>
    </w:p>
    <w:p w14:paraId="5A518FC4" w14:textId="77777777" w:rsidR="00171381" w:rsidRPr="00AB5FED" w:rsidRDefault="00171381" w:rsidP="00171381">
      <w:pPr>
        <w:rPr>
          <w:rFonts w:eastAsia="Malgun Gothic"/>
          <w:lang w:eastAsia="ko-KR"/>
        </w:rPr>
      </w:pPr>
      <w:r w:rsidRPr="00AB5FED">
        <w:t>Procedures in figure 10.6.2.3.1.1.</w:t>
      </w:r>
      <w:r w:rsidRPr="00AB5FED">
        <w:rPr>
          <w:rFonts w:eastAsia="Malgun Gothic"/>
          <w:lang w:eastAsia="ko-KR"/>
        </w:rPr>
        <w:t>5</w:t>
      </w:r>
      <w:r w:rsidRPr="00AB5FED">
        <w:t xml:space="preserve">-1 are the signalling control plane procedures for the MCPTT </w:t>
      </w:r>
      <w:r w:rsidRPr="00AB5FED">
        <w:rPr>
          <w:rFonts w:eastAsia="Malgun Gothic" w:hint="eastAsia"/>
          <w:lang w:eastAsia="ko-KR"/>
        </w:rPr>
        <w:t>client</w:t>
      </w:r>
      <w:r w:rsidRPr="00AB5FED">
        <w:t xml:space="preserve"> to </w:t>
      </w:r>
      <w:r w:rsidRPr="00AB5FED">
        <w:rPr>
          <w:rFonts w:eastAsia="Malgun Gothic" w:hint="eastAsia"/>
          <w:lang w:eastAsia="ko-KR"/>
        </w:rPr>
        <w:t>re</w:t>
      </w:r>
      <w:r w:rsidRPr="00AB5FED">
        <w:t>join an ongoing MCPTT group call (e.g. coming back from out of coverage).</w:t>
      </w:r>
    </w:p>
    <w:p w14:paraId="06052AB3" w14:textId="77777777" w:rsidR="00171381" w:rsidRPr="00AB5FED" w:rsidRDefault="00171381" w:rsidP="00171381">
      <w:pPr>
        <w:rPr>
          <w:rFonts w:eastAsia="Malgun Gothic"/>
          <w:lang w:eastAsia="ko-KR"/>
        </w:rPr>
      </w:pPr>
      <w:r w:rsidRPr="00AB5FED">
        <w:rPr>
          <w:rFonts w:eastAsia="Malgun Gothic" w:hint="eastAsia"/>
          <w:lang w:eastAsia="ko-KR"/>
        </w:rPr>
        <w:t>Pre-conditions:</w:t>
      </w:r>
    </w:p>
    <w:p w14:paraId="0F43B600" w14:textId="77777777" w:rsidR="00171381" w:rsidRPr="00AB5FED" w:rsidRDefault="00171381" w:rsidP="00171381">
      <w:pPr>
        <w:pStyle w:val="B1"/>
        <w:rPr>
          <w:rFonts w:eastAsia="Malgun Gothic"/>
          <w:lang w:eastAsia="ko-KR"/>
        </w:rPr>
      </w:pPr>
      <w:r w:rsidRPr="00AB5FED">
        <w:lastRenderedPageBreak/>
        <w:t>-</w:t>
      </w:r>
      <w:r w:rsidRPr="00AB5FED">
        <w:tab/>
        <w:t>It is assumed that MCPTT users on MCPTT client 2 to MCPTT client n are on an ongoing call</w:t>
      </w:r>
      <w:r w:rsidRPr="00AB5FED">
        <w:rPr>
          <w:rFonts w:eastAsia="Malgun Gothic" w:hint="eastAsia"/>
          <w:lang w:eastAsia="ko-KR"/>
        </w:rPr>
        <w:t>.</w:t>
      </w:r>
      <w:r w:rsidRPr="002468B6">
        <w:rPr>
          <w:rFonts w:eastAsia="Malgun Gothic"/>
          <w:lang w:eastAsia="ko-KR"/>
        </w:rPr>
        <w:t xml:space="preserve"> </w:t>
      </w:r>
      <w:r w:rsidRPr="00B95A6A">
        <w:rPr>
          <w:rFonts w:eastAsia="Malgun Gothic"/>
          <w:lang w:eastAsia="ko-KR"/>
        </w:rPr>
        <w:t>Optionally, the MCPTT users may use activated functional aliases.</w:t>
      </w:r>
    </w:p>
    <w:p w14:paraId="33A9CE7B" w14:textId="77777777" w:rsidR="00171381" w:rsidRPr="00AB5FED" w:rsidRDefault="00171381" w:rsidP="00171381">
      <w:pPr>
        <w:pStyle w:val="TH"/>
      </w:pPr>
      <w:r w:rsidRPr="00AB5FED">
        <w:rPr>
          <w:rFonts w:ascii="Times New Roman" w:hAnsi="Times New Roman"/>
          <w:lang w:eastAsia="en-GB"/>
        </w:rPr>
        <w:object w:dxaOrig="8151" w:dyaOrig="4897" w14:anchorId="348E6D59">
          <v:shape id="_x0000_i1037" type="#_x0000_t75" style="width:406.95pt;height:245.65pt" o:ole="">
            <v:imagedata r:id="rId31" o:title=""/>
          </v:shape>
          <o:OLEObject Type="Embed" ProgID="Visio.Drawing.11" ShapeID="_x0000_i1037" DrawAspect="Content" ObjectID="_1781508946" r:id="rId32"/>
        </w:object>
      </w:r>
    </w:p>
    <w:p w14:paraId="14630C2B" w14:textId="77777777" w:rsidR="00171381" w:rsidRPr="00AB5FED" w:rsidRDefault="00171381" w:rsidP="00171381">
      <w:pPr>
        <w:pStyle w:val="TF"/>
      </w:pPr>
      <w:r w:rsidRPr="00AB5FED">
        <w:t xml:space="preserve">Figure 10.6.2.3.1.1.5-1: </w:t>
      </w:r>
      <w:r w:rsidRPr="00AB5FED">
        <w:rPr>
          <w:rFonts w:eastAsia="Malgun Gothic" w:hint="eastAsia"/>
          <w:lang w:eastAsia="ko-KR"/>
        </w:rPr>
        <w:t>Rejoin</w:t>
      </w:r>
      <w:r w:rsidRPr="00AB5FED">
        <w:t xml:space="preserve"> call</w:t>
      </w:r>
    </w:p>
    <w:p w14:paraId="36D68C0A" w14:textId="77777777" w:rsidR="00171381" w:rsidRPr="00AB5FED" w:rsidRDefault="00171381" w:rsidP="00171381">
      <w:pPr>
        <w:pStyle w:val="B1"/>
      </w:pPr>
      <w:r w:rsidRPr="00AB5FED">
        <w:rPr>
          <w:rFonts w:eastAsia="Malgun Gothic"/>
          <w:lang w:eastAsia="ko-KR"/>
        </w:rPr>
        <w:t>1</w:t>
      </w:r>
      <w:r w:rsidRPr="00AB5FED">
        <w:t>.</w:t>
      </w:r>
      <w:r w:rsidRPr="00AB5FED">
        <w:tab/>
        <w:t xml:space="preserve">MCPTT client 1 has necessary information for rejoining an ongoing group call, then the MCPTT client 1 initiates group call </w:t>
      </w:r>
      <w:r w:rsidRPr="00AB5FED">
        <w:rPr>
          <w:rFonts w:eastAsia="Malgun Gothic" w:hint="eastAsia"/>
          <w:lang w:eastAsia="ko-KR"/>
        </w:rPr>
        <w:t xml:space="preserve">rejoin </w:t>
      </w:r>
      <w:r w:rsidRPr="00AB5FED">
        <w:t>request including the ongoing group call information.</w:t>
      </w:r>
      <w:r w:rsidRPr="00023DBA">
        <w:t xml:space="preserve"> </w:t>
      </w:r>
      <w:r>
        <w:t>The group call rejoin request may contain a functional alias of MCPTT client 1 as selected by the MC service user.</w:t>
      </w:r>
    </w:p>
    <w:p w14:paraId="5FC71ADF" w14:textId="77777777" w:rsidR="00171381" w:rsidRPr="00AB5FED" w:rsidRDefault="00171381" w:rsidP="00171381">
      <w:pPr>
        <w:pStyle w:val="B1"/>
      </w:pPr>
      <w:r w:rsidRPr="00AB5FED">
        <w:rPr>
          <w:rFonts w:eastAsia="Malgun Gothic"/>
          <w:lang w:eastAsia="ko-KR"/>
        </w:rPr>
        <w:t>2</w:t>
      </w:r>
      <w:r w:rsidRPr="00AB5FED">
        <w:t>.</w:t>
      </w:r>
      <w:r w:rsidRPr="00AB5FED">
        <w:tab/>
      </w:r>
      <w:r w:rsidRPr="00AB5FED">
        <w:rPr>
          <w:lang w:val="en-US"/>
        </w:rPr>
        <w:t xml:space="preserve">MCPTT server checks whether the </w:t>
      </w:r>
      <w:r w:rsidRPr="00AB5FED">
        <w:t xml:space="preserve">MCPTT client 1 </w:t>
      </w:r>
      <w:r w:rsidRPr="00AB5FED">
        <w:rPr>
          <w:lang w:val="en-US"/>
        </w:rPr>
        <w:t>can rejoin</w:t>
      </w:r>
      <w:r w:rsidRPr="00AB5FED">
        <w:rPr>
          <w:rFonts w:hint="eastAsia"/>
          <w:lang w:val="en-US" w:eastAsia="zh-CN"/>
        </w:rPr>
        <w:t xml:space="preserve"> </w:t>
      </w:r>
      <w:r w:rsidRPr="00AB5FED">
        <w:rPr>
          <w:rFonts w:eastAsia="Malgun Gothic" w:hint="eastAsia"/>
          <w:lang w:eastAsia="ko-KR"/>
        </w:rPr>
        <w:t>the ongoing call</w:t>
      </w:r>
      <w:r w:rsidRPr="00AB5FED">
        <w:rPr>
          <w:rFonts w:eastAsia="Malgun Gothic"/>
          <w:lang w:val="en-US" w:eastAsia="ko-KR"/>
        </w:rPr>
        <w:t xml:space="preserve"> (e.g. based upon affiliation status)</w:t>
      </w:r>
      <w:r>
        <w:rPr>
          <w:rFonts w:eastAsia="Malgun Gothic"/>
          <w:lang w:val="en-US" w:eastAsia="ko-KR"/>
        </w:rPr>
        <w:t xml:space="preserve"> and checks the functional alias, if present</w:t>
      </w:r>
      <w:r w:rsidRPr="00AB5FED">
        <w:t>.</w:t>
      </w:r>
    </w:p>
    <w:p w14:paraId="745EC289" w14:textId="77777777" w:rsidR="00171381" w:rsidRPr="00AB5FED" w:rsidRDefault="00171381" w:rsidP="00171381">
      <w:pPr>
        <w:pStyle w:val="B1"/>
      </w:pPr>
      <w:r w:rsidRPr="00AB5FED">
        <w:rPr>
          <w:rFonts w:eastAsia="Malgun Gothic"/>
          <w:lang w:eastAsia="ko-KR"/>
        </w:rPr>
        <w:t>3</w:t>
      </w:r>
      <w:r w:rsidRPr="00AB5FED">
        <w:t>.</w:t>
      </w:r>
      <w:r w:rsidRPr="00AB5FED">
        <w:tab/>
        <w:t xml:space="preserve">MCPTT client 1 is </w:t>
      </w:r>
      <w:r w:rsidRPr="00AB5FED">
        <w:rPr>
          <w:rFonts w:eastAsia="Malgun Gothic" w:hint="eastAsia"/>
          <w:lang w:eastAsia="ko-KR"/>
        </w:rPr>
        <w:t>informed that the group call rejoin is successful</w:t>
      </w:r>
      <w:r w:rsidRPr="00AB5FED">
        <w:rPr>
          <w:rFonts w:hint="eastAsia"/>
          <w:lang w:eastAsia="zh-CN"/>
        </w:rPr>
        <w:t xml:space="preserve"> by sending a group call rejoin response</w:t>
      </w:r>
      <w:r w:rsidRPr="00AB5FED">
        <w:t>.</w:t>
      </w:r>
      <w:r>
        <w:t xml:space="preserve"> </w:t>
      </w:r>
      <w:r>
        <w:rPr>
          <w:rFonts w:hint="eastAsia"/>
          <w:lang w:eastAsia="zh-CN"/>
        </w:rPr>
        <w:t>If the ongoing group call is emergency or imminent peril group call, the response shall contain e</w:t>
      </w:r>
      <w:r w:rsidRPr="00AB5FED">
        <w:rPr>
          <w:lang w:eastAsia="zh-CN"/>
        </w:rPr>
        <w:t xml:space="preserve">mergency </w:t>
      </w:r>
      <w:r>
        <w:rPr>
          <w:rFonts w:hint="eastAsia"/>
          <w:lang w:eastAsia="zh-CN"/>
        </w:rPr>
        <w:t xml:space="preserve">or imminent peril </w:t>
      </w:r>
      <w:r w:rsidRPr="00AB5FED">
        <w:rPr>
          <w:lang w:eastAsia="zh-CN"/>
        </w:rPr>
        <w:t>indicator</w:t>
      </w:r>
      <w:r>
        <w:rPr>
          <w:rFonts w:hint="eastAsia"/>
          <w:lang w:eastAsia="zh-CN"/>
        </w:rPr>
        <w:t>.</w:t>
      </w:r>
    </w:p>
    <w:p w14:paraId="725A06B1" w14:textId="77777777" w:rsidR="00171381" w:rsidRPr="00AB5FED" w:rsidRDefault="00171381" w:rsidP="00171381">
      <w:pPr>
        <w:pStyle w:val="B1"/>
      </w:pPr>
      <w:r w:rsidRPr="00AB5FED">
        <w:rPr>
          <w:rFonts w:eastAsia="Malgun Gothic"/>
          <w:lang w:eastAsia="ko-KR"/>
        </w:rPr>
        <w:t>4</w:t>
      </w:r>
      <w:r w:rsidRPr="00AB5FED">
        <w:t>.</w:t>
      </w:r>
      <w:r w:rsidRPr="00AB5FED">
        <w:tab/>
        <w:t>MCPTT client 1 is successfully added to the ongoing group call and MCPTT users at MCPTT client 1 to MCPTT client n may be notified about the MCPTT client 1 joining the group call</w:t>
      </w:r>
      <w:bookmarkStart w:id="583" w:name="_Hlk494448986"/>
      <w:r w:rsidRPr="00023DBA">
        <w:t xml:space="preserve"> </w:t>
      </w:r>
      <w:r w:rsidRPr="00B72105">
        <w:t xml:space="preserve">and the functional alias </w:t>
      </w:r>
      <w:r>
        <w:t xml:space="preserve">of MCPTT client 1 </w:t>
      </w:r>
      <w:r w:rsidRPr="00B72105">
        <w:t>may be displayed</w:t>
      </w:r>
      <w:bookmarkEnd w:id="583"/>
      <w:r w:rsidRPr="00AB5FED">
        <w:t>.</w:t>
      </w:r>
    </w:p>
    <w:p w14:paraId="02BF9723" w14:textId="77777777" w:rsidR="00171381" w:rsidRPr="00AB5FED" w:rsidRDefault="00171381" w:rsidP="00171381">
      <w:pPr>
        <w:pStyle w:val="B1"/>
        <w:rPr>
          <w:rFonts w:eastAsia="Malgun Gothic"/>
          <w:lang w:eastAsia="ko-KR"/>
        </w:rPr>
      </w:pPr>
      <w:r w:rsidRPr="00AB5FED">
        <w:rPr>
          <w:rFonts w:eastAsia="Malgun Gothic"/>
          <w:lang w:eastAsia="ko-KR"/>
        </w:rPr>
        <w:t>5</w:t>
      </w:r>
      <w:r w:rsidRPr="00AB5FED">
        <w:rPr>
          <w:lang w:eastAsia="zh-CN"/>
        </w:rPr>
        <w:t>.</w:t>
      </w:r>
      <w:r w:rsidRPr="00AB5FED">
        <w:rPr>
          <w:lang w:eastAsia="zh-CN"/>
        </w:rPr>
        <w:tab/>
        <w:t>The floor taken with the information of the current talker is sent to MCPTT client</w:t>
      </w:r>
      <w:r w:rsidRPr="00AB5FED">
        <w:rPr>
          <w:rFonts w:hint="eastAsia"/>
          <w:lang w:eastAsia="zh-CN"/>
        </w:rPr>
        <w:t xml:space="preserve"> </w:t>
      </w:r>
      <w:r w:rsidRPr="00AB5FED">
        <w:rPr>
          <w:lang w:eastAsia="zh-CN"/>
        </w:rPr>
        <w:t xml:space="preserve">1. </w:t>
      </w:r>
    </w:p>
    <w:p w14:paraId="0B15BD4F" w14:textId="77777777" w:rsidR="00171381" w:rsidRPr="00AB5FED" w:rsidRDefault="00171381" w:rsidP="00171381">
      <w:pPr>
        <w:pStyle w:val="Heading6"/>
      </w:pPr>
      <w:bookmarkStart w:id="584" w:name="_Toc433209750"/>
      <w:bookmarkStart w:id="585" w:name="_Toc460616046"/>
      <w:bookmarkStart w:id="586" w:name="_Toc460616907"/>
      <w:bookmarkStart w:id="587" w:name="_Toc170895999"/>
      <w:r w:rsidRPr="00AB5FED">
        <w:t>10.6.2.3.1.2</w:t>
      </w:r>
      <w:r w:rsidRPr="00AB5FED">
        <w:tab/>
        <w:t>Chat group call</w:t>
      </w:r>
      <w:bookmarkEnd w:id="584"/>
      <w:bookmarkEnd w:id="585"/>
      <w:bookmarkEnd w:id="586"/>
      <w:bookmarkEnd w:id="587"/>
    </w:p>
    <w:p w14:paraId="5C0C3DE4" w14:textId="77777777" w:rsidR="00171381" w:rsidRPr="00AB5FED" w:rsidRDefault="00171381" w:rsidP="00171381">
      <w:pPr>
        <w:pStyle w:val="H6"/>
      </w:pPr>
      <w:r w:rsidRPr="00AB5FED">
        <w:t>10.6.2.3.1.2.1</w:t>
      </w:r>
      <w:r w:rsidRPr="00AB5FED">
        <w:tab/>
        <w:t>General</w:t>
      </w:r>
    </w:p>
    <w:p w14:paraId="5CAF3B85" w14:textId="77777777" w:rsidR="00171381" w:rsidRPr="00AB5FED" w:rsidRDefault="00171381" w:rsidP="00171381">
      <w:pPr>
        <w:rPr>
          <w:noProof/>
          <w:lang w:eastAsia="zh-CN"/>
        </w:rPr>
      </w:pPr>
      <w:r w:rsidRPr="00AB5FED">
        <w:rPr>
          <w:noProof/>
          <w:lang w:eastAsia="zh-CN"/>
        </w:rPr>
        <w:t>In a chat group (restricted) call model, the MCPTT user individually join</w:t>
      </w:r>
      <w:r w:rsidRPr="00AB5FED">
        <w:rPr>
          <w:rFonts w:hint="eastAsia"/>
          <w:noProof/>
          <w:lang w:eastAsia="zh-CN"/>
        </w:rPr>
        <w:t>s</w:t>
      </w:r>
      <w:r w:rsidRPr="00AB5FED">
        <w:rPr>
          <w:noProof/>
          <w:lang w:eastAsia="zh-CN"/>
        </w:rPr>
        <w:t xml:space="preserve"> a group call without </w:t>
      </w:r>
      <w:r w:rsidRPr="00AB5FED">
        <w:rPr>
          <w:rFonts w:hint="eastAsia"/>
          <w:noProof/>
          <w:lang w:eastAsia="zh-CN"/>
        </w:rPr>
        <w:t>being invited</w:t>
      </w:r>
      <w:r w:rsidRPr="00AB5FED">
        <w:rPr>
          <w:noProof/>
          <w:lang w:eastAsia="zh-CN"/>
        </w:rPr>
        <w:t xml:space="preserve">. </w:t>
      </w:r>
      <w:r w:rsidRPr="00AB5FED">
        <w:t>The establishment of a chat group (restricted) call does not result in other group members being invited.</w:t>
      </w:r>
    </w:p>
    <w:p w14:paraId="498B36DB" w14:textId="77777777" w:rsidR="00171381" w:rsidRPr="00AB5FED" w:rsidRDefault="00171381" w:rsidP="00171381">
      <w:r w:rsidRPr="00AB5FED">
        <w:t xml:space="preserve">Figure 10.6.2.3.1.2.2-1 describes the basic procedure for the MCPTT client initiating an MCPTT group call which uses the chat group (restricted) call model. Restricted means that only users that have been configured as members of the given group are allowed to join the group communications for the given group. </w:t>
      </w:r>
    </w:p>
    <w:p w14:paraId="7CC44BB8" w14:textId="77777777" w:rsidR="00171381" w:rsidRPr="00AB5FED" w:rsidRDefault="00171381" w:rsidP="00171381">
      <w:r w:rsidRPr="00AB5FED">
        <w:t>Chat group join mechanism:</w:t>
      </w:r>
    </w:p>
    <w:p w14:paraId="1199BBB8" w14:textId="77777777" w:rsidR="00171381" w:rsidRPr="00AB5FED" w:rsidRDefault="00171381" w:rsidP="00171381">
      <w:pPr>
        <w:pStyle w:val="B1"/>
      </w:pPr>
      <w:r w:rsidRPr="00AB5FED">
        <w:t>-</w:t>
      </w:r>
      <w:r w:rsidRPr="00AB5FED">
        <w:tab/>
        <w:t>Each MCPTT client sends a group join request when the MCPTT user wants to participate in the group communication for the group. (This message does not impact the MCPTT user's membership in the group; the MCPTT server will verify that the MCPTT user is an authorized member of the group.)</w:t>
      </w:r>
    </w:p>
    <w:p w14:paraId="51C34EA5" w14:textId="77777777" w:rsidR="00171381" w:rsidRDefault="00171381" w:rsidP="00171381">
      <w:pPr>
        <w:pStyle w:val="B1"/>
      </w:pPr>
      <w:r w:rsidRPr="00AB5FED">
        <w:lastRenderedPageBreak/>
        <w:t>-</w:t>
      </w:r>
      <w:r w:rsidRPr="00AB5FED">
        <w:tab/>
        <w:t xml:space="preserve">The group join request </w:t>
      </w:r>
      <w:r w:rsidRPr="00AB5FED">
        <w:rPr>
          <w:lang w:val="en-US"/>
        </w:rPr>
        <w:t>may include</w:t>
      </w:r>
      <w:r w:rsidRPr="00AB5FED">
        <w:t xml:space="preserve"> a request to transmit. </w:t>
      </w:r>
      <w:r>
        <w:t xml:space="preserve">If the group join request includes a request to transmit it may also include location information. </w:t>
      </w:r>
      <w:r w:rsidRPr="00AB5FED">
        <w:t>It is assumed that the group join request will be delivered from MCPTT client to MCPTT server using SIP.</w:t>
      </w:r>
      <w:r w:rsidRPr="00002F17">
        <w:t xml:space="preserve"> </w:t>
      </w:r>
    </w:p>
    <w:p w14:paraId="4CACF0C0" w14:textId="77777777" w:rsidR="00171381" w:rsidRPr="00AB5FED" w:rsidRDefault="00171381" w:rsidP="00171381">
      <w:pPr>
        <w:pStyle w:val="B1"/>
      </w:pPr>
      <w:r>
        <w:t>-</w:t>
      </w:r>
      <w:r>
        <w:tab/>
        <w:t xml:space="preserve">If location information was included in the group join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219CC34E" w14:textId="77777777" w:rsidR="00171381" w:rsidRPr="00AB5FED" w:rsidRDefault="00171381" w:rsidP="00171381">
      <w:pPr>
        <w:pStyle w:val="B1"/>
      </w:pPr>
      <w:r w:rsidRPr="00AB5FED">
        <w:t>-</w:t>
      </w:r>
      <w:r w:rsidRPr="00AB5FED">
        <w:tab/>
        <w:t xml:space="preserve">The group join request is used to indicate to the MCPTT server that the MCPTT user associated with the given MCPTT client wishes to participate </w:t>
      </w:r>
      <w:r>
        <w:t>i.e.</w:t>
      </w:r>
      <w:r w:rsidRPr="00AB5FED">
        <w:t xml:space="preserve"> begin to receive media from</w:t>
      </w:r>
      <w:r w:rsidRPr="00AD7C04">
        <w:t xml:space="preserve"> </w:t>
      </w:r>
      <w:r>
        <w:t>or send media to</w:t>
      </w:r>
      <w:r w:rsidRPr="00AB5FED">
        <w:t xml:space="preserve"> the group.</w:t>
      </w:r>
    </w:p>
    <w:p w14:paraId="15FD3ABD" w14:textId="77777777" w:rsidR="00171381" w:rsidRPr="00AB5FED" w:rsidRDefault="00171381" w:rsidP="00171381">
      <w:pPr>
        <w:pStyle w:val="B1"/>
      </w:pPr>
      <w:r w:rsidRPr="00AB5FED">
        <w:t>-</w:t>
      </w:r>
      <w:r w:rsidRPr="00AB5FED">
        <w:tab/>
        <w:t xml:space="preserve">The group join request </w:t>
      </w:r>
      <w:r>
        <w:t xml:space="preserve">shall </w:t>
      </w:r>
      <w:r w:rsidRPr="00AB5FED">
        <w:t>cause the MCPTT server to generate an implicit affiliation for the MCPTT user to the group, if the user is not already affiliated to the group.</w:t>
      </w:r>
    </w:p>
    <w:p w14:paraId="2EC32F5D" w14:textId="77777777" w:rsidR="00171381" w:rsidRDefault="00171381" w:rsidP="00171381">
      <w:pPr>
        <w:pStyle w:val="B1"/>
      </w:pPr>
      <w:r w:rsidRPr="00AB5FED">
        <w:t>-</w:t>
      </w:r>
      <w:r w:rsidRPr="00AB5FED">
        <w:tab/>
        <w:t xml:space="preserve">The group join request contains the information needed to negotiate media parameters </w:t>
      </w:r>
      <w:r>
        <w:t xml:space="preserve">(on demand) or to associate a pre-established session </w:t>
      </w:r>
      <w:r w:rsidRPr="00AB5FED">
        <w:t>between MCPTT server and MCPTT client for the group call. The group join request can take the form of a SIP invite.</w:t>
      </w:r>
      <w:r w:rsidRPr="00023DBA">
        <w:t xml:space="preserve"> </w:t>
      </w:r>
    </w:p>
    <w:p w14:paraId="10FCE04D" w14:textId="77777777" w:rsidR="00171381" w:rsidRPr="00AB5FED" w:rsidRDefault="00171381" w:rsidP="00171381">
      <w:pPr>
        <w:pStyle w:val="B1"/>
      </w:pPr>
      <w:r>
        <w:t>-</w:t>
      </w:r>
      <w:r>
        <w:tab/>
        <w:t>A</w:t>
      </w:r>
      <w:r w:rsidRPr="00F11891">
        <w:t xml:space="preserve"> selected functional alias is not changed </w:t>
      </w:r>
      <w:r>
        <w:t>by a MCPTT client during t</w:t>
      </w:r>
      <w:r w:rsidRPr="00F11891">
        <w:t xml:space="preserve">he </w:t>
      </w:r>
      <w:r>
        <w:t xml:space="preserve">whole participation within a chat </w:t>
      </w:r>
      <w:r w:rsidRPr="00F11891">
        <w:t xml:space="preserve">group call, i.e. a MCPTT client uses the same functional alias </w:t>
      </w:r>
      <w:r>
        <w:t xml:space="preserve">selected when joining the chat group call </w:t>
      </w:r>
      <w:r w:rsidRPr="00F11891">
        <w:t xml:space="preserve">until the </w:t>
      </w:r>
      <w:r>
        <w:t xml:space="preserve">chat </w:t>
      </w:r>
      <w:r w:rsidRPr="00F11891">
        <w:t>group call is relea</w:t>
      </w:r>
      <w:r>
        <w:t>sed or the MCPTT client leaves</w:t>
      </w:r>
      <w:r w:rsidRPr="00F11891">
        <w:t xml:space="preserve"> the </w:t>
      </w:r>
      <w:r>
        <w:t xml:space="preserve">chat </w:t>
      </w:r>
      <w:r w:rsidRPr="00F11891">
        <w:t>group call.</w:t>
      </w:r>
    </w:p>
    <w:p w14:paraId="50359176" w14:textId="77777777" w:rsidR="00171381" w:rsidRPr="00AB5FED" w:rsidRDefault="00171381" w:rsidP="00171381">
      <w:r w:rsidRPr="00AB5FED">
        <w:t>Subsequent participation in a group call when the group is using the chat model:</w:t>
      </w:r>
    </w:p>
    <w:p w14:paraId="321A2B24" w14:textId="77777777" w:rsidR="00171381" w:rsidRPr="00AB5FED" w:rsidRDefault="00171381" w:rsidP="00171381">
      <w:pPr>
        <w:pStyle w:val="B1"/>
      </w:pPr>
      <w:r w:rsidRPr="00AB5FED">
        <w:t>-</w:t>
      </w:r>
      <w:r w:rsidRPr="00AB5FED">
        <w:tab/>
        <w:t>Once an MCPTT client successfully joins a group call which is using the chat model, the MCPTT client connects to the media plane for the call if the call is currently ongoing.</w:t>
      </w:r>
    </w:p>
    <w:p w14:paraId="30F5E4A9" w14:textId="77777777" w:rsidR="00171381" w:rsidRPr="00AB5FED" w:rsidRDefault="00171381" w:rsidP="00171381">
      <w:pPr>
        <w:pStyle w:val="B1"/>
      </w:pPr>
      <w:r w:rsidRPr="00AB5FED">
        <w:t>-</w:t>
      </w:r>
      <w:r w:rsidRPr="00AB5FED">
        <w:tab/>
        <w:t>If the MCPTT group call is not currently ongoing (i.e.: when MCPTT clients on the group call are not sending or receiving media, and the time out between floor control exchanges has expired) then the newly joined MCPTT client will only have pre-established its media parameters for the call.</w:t>
      </w:r>
    </w:p>
    <w:p w14:paraId="64520667" w14:textId="77777777" w:rsidR="00171381" w:rsidRPr="00AB5FED" w:rsidRDefault="00171381" w:rsidP="00171381">
      <w:pPr>
        <w:pStyle w:val="B1"/>
      </w:pPr>
      <w:r w:rsidRPr="00AB5FED">
        <w:t>-</w:t>
      </w:r>
      <w:r w:rsidRPr="00AB5FED">
        <w:tab/>
        <w:t xml:space="preserve">If the newly joined MCPTT user wishes to transmit media (start or re-start the call) to the </w:t>
      </w:r>
      <w:r>
        <w:t>other joined</w:t>
      </w:r>
      <w:r w:rsidRPr="00AB5FED">
        <w:t xml:space="preserve"> users of the group using the chat model, then the MCPTT client </w:t>
      </w:r>
      <w:r>
        <w:t xml:space="preserve">shall use </w:t>
      </w:r>
      <w:r w:rsidRPr="00AB5FED">
        <w:t>a normal floor control procedure for requesting the floor.</w:t>
      </w:r>
    </w:p>
    <w:p w14:paraId="39CC838C" w14:textId="77777777" w:rsidR="00171381" w:rsidRPr="00AB5FED" w:rsidRDefault="00171381" w:rsidP="00171381">
      <w:pPr>
        <w:pStyle w:val="B1"/>
      </w:pPr>
      <w:r w:rsidRPr="00AB5FED">
        <w:t>-</w:t>
      </w:r>
      <w:r w:rsidRPr="00AB5FED">
        <w:tab/>
        <w:t>Since subsequent group call media transmissions are controlled using floor control signalling, additional SIP signalling messages may not be required for subsequent call stop and start.</w:t>
      </w:r>
    </w:p>
    <w:p w14:paraId="75DF5B70" w14:textId="77777777" w:rsidR="00171381" w:rsidRPr="00AB5FED" w:rsidRDefault="00171381" w:rsidP="00171381">
      <w:pPr>
        <w:pStyle w:val="B1"/>
      </w:pPr>
      <w:r w:rsidRPr="00AB5FED">
        <w:t>-</w:t>
      </w:r>
      <w:r w:rsidRPr="00AB5FED">
        <w:tab/>
        <w:t>Each request to transmit from an MCPTT user could be viewed as a new instance of a group call for the given group when the floor idle timer expires and no media is present for an extended time.</w:t>
      </w:r>
    </w:p>
    <w:p w14:paraId="14C3BFC4" w14:textId="77777777" w:rsidR="00171381" w:rsidRPr="00AB5FED" w:rsidRDefault="00171381" w:rsidP="00171381">
      <w:pPr>
        <w:pStyle w:val="B1"/>
      </w:pPr>
      <w:r w:rsidRPr="00AB5FED">
        <w:t>-</w:t>
      </w:r>
      <w:r w:rsidRPr="00AB5FED">
        <w:tab/>
        <w:t>The MCPTT server may tear down the media plane between successive group calls using the chat model, or the MCPTT server may allow the media plane to remain up between successive group calls using the chat model depending on resources.</w:t>
      </w:r>
      <w:r w:rsidRPr="00AD7C04">
        <w:t xml:space="preserve"> </w:t>
      </w:r>
    </w:p>
    <w:p w14:paraId="34A08138" w14:textId="77777777" w:rsidR="00171381" w:rsidRPr="00AB5FED" w:rsidRDefault="00171381" w:rsidP="00171381">
      <w:r>
        <w:t>Leaving and releasing a chat group:</w:t>
      </w:r>
    </w:p>
    <w:p w14:paraId="0C8A11F8" w14:textId="77777777" w:rsidR="00171381" w:rsidRDefault="00171381" w:rsidP="00171381">
      <w:pPr>
        <w:pStyle w:val="B1"/>
      </w:pPr>
      <w:r>
        <w:t>-</w:t>
      </w:r>
      <w:r>
        <w:tab/>
        <w:t xml:space="preserve">When a user wants to leave a chat group call, the client shall send a group call leave request to the server and release the media plane. </w:t>
      </w:r>
    </w:p>
    <w:p w14:paraId="27E01BA8" w14:textId="77777777" w:rsidR="00171381" w:rsidRPr="00AB5FED" w:rsidRDefault="00171381" w:rsidP="00171381">
      <w:pPr>
        <w:pStyle w:val="B1"/>
      </w:pPr>
      <w:r>
        <w:t>-</w:t>
      </w:r>
      <w:r>
        <w:tab/>
        <w:t>The server can release a chat group call by sending a group call release to all joined clients. A server initiated release also releases the media plane for all joined clients.</w:t>
      </w:r>
    </w:p>
    <w:p w14:paraId="5B91B739" w14:textId="77777777" w:rsidR="00171381" w:rsidRPr="00AB5FED" w:rsidRDefault="00171381" w:rsidP="00171381">
      <w:pPr>
        <w:pStyle w:val="H6"/>
      </w:pPr>
      <w:r w:rsidRPr="00AB5FED">
        <w:t>10.6.2.3.1.2.2</w:t>
      </w:r>
      <w:r w:rsidRPr="00AB5FED">
        <w:tab/>
        <w:t>Chat group call setup</w:t>
      </w:r>
    </w:p>
    <w:p w14:paraId="002EF295" w14:textId="77777777" w:rsidR="00171381" w:rsidRPr="00AB5FED" w:rsidRDefault="00171381" w:rsidP="00171381">
      <w:r w:rsidRPr="00AB5FED">
        <w:t>MCPTT client 1, client 2, and client 3 are served by the home MCPTT service provider in figure 10.6.2.3.1.2.2-1.</w:t>
      </w:r>
    </w:p>
    <w:p w14:paraId="241CEEAF" w14:textId="77777777" w:rsidR="00171381" w:rsidRPr="00AB5FED" w:rsidRDefault="00171381" w:rsidP="00171381">
      <w:r w:rsidRPr="00AB5FED">
        <w:t xml:space="preserve">Pre-condition: </w:t>
      </w:r>
    </w:p>
    <w:p w14:paraId="04FD7E08" w14:textId="77777777" w:rsidR="00171381" w:rsidRDefault="00171381" w:rsidP="00171381">
      <w:pPr>
        <w:pStyle w:val="B1"/>
        <w:rPr>
          <w:lang w:eastAsia="x-none"/>
        </w:rPr>
      </w:pPr>
      <w:r>
        <w:rPr>
          <w:lang w:eastAsia="zh-CN"/>
        </w:rPr>
        <w:t>1</w:t>
      </w:r>
      <w:r w:rsidRPr="00AB5FED">
        <w:rPr>
          <w:rFonts w:hint="eastAsia"/>
          <w:lang w:eastAsia="zh-CN"/>
        </w:rPr>
        <w:t>.</w:t>
      </w:r>
      <w:r w:rsidRPr="00AB5FED">
        <w:rPr>
          <w:rFonts w:hint="eastAsia"/>
          <w:lang w:eastAsia="zh-CN"/>
        </w:rPr>
        <w:tab/>
      </w:r>
      <w:r w:rsidRPr="00AB5FED">
        <w:t xml:space="preserve">MCPTT user 2 and MCPTT user 3 have previously joined (affiliated) to the group. MCPTT client 1, client 2, and client 3 are registered and all users (MCPTT user 1, user 2, and user 3) have been authenticated and authorized to use the MCPTT service. </w:t>
      </w:r>
    </w:p>
    <w:p w14:paraId="0BD89B3A" w14:textId="77777777" w:rsidR="00171381" w:rsidRDefault="00171381" w:rsidP="00171381">
      <w:pPr>
        <w:pStyle w:val="B1"/>
      </w:pPr>
      <w:r>
        <w:rPr>
          <w:lang w:eastAsia="x-none"/>
        </w:rPr>
        <w:lastRenderedPageBreak/>
        <w:t>2.</w:t>
      </w:r>
      <w:r>
        <w:rPr>
          <w:lang w:eastAsia="x-none"/>
        </w:rPr>
        <w:tab/>
        <w:t>MCPTT client 1, MCPTT client 2</w:t>
      </w:r>
      <w:r w:rsidRPr="00A65A81">
        <w:rPr>
          <w:lang w:eastAsia="x-none"/>
        </w:rPr>
        <w:t xml:space="preserve"> and MCPTT client 3 may have activated functional alias(es) configured to be used during the group call communication</w:t>
      </w:r>
      <w:r>
        <w:rPr>
          <w:lang w:eastAsia="x-none"/>
        </w:rPr>
        <w:t xml:space="preserve">. </w:t>
      </w:r>
      <w:r w:rsidRPr="00AB5FED">
        <w:t>No call is currently in progress for the group.</w:t>
      </w:r>
      <w:r w:rsidRPr="00AA7BDA">
        <w:t xml:space="preserve"> </w:t>
      </w:r>
    </w:p>
    <w:p w14:paraId="0FC7BAE4" w14:textId="77777777" w:rsidR="00171381" w:rsidRPr="00AB5FED" w:rsidRDefault="00171381" w:rsidP="00171381">
      <w:pPr>
        <w:pStyle w:val="B1"/>
      </w:pPr>
      <w:r>
        <w:t>3.</w:t>
      </w:r>
      <w:r>
        <w:tab/>
        <w:t>Optionally t</w:t>
      </w:r>
      <w:r>
        <w:rPr>
          <w:lang w:eastAsia="zh-CN"/>
        </w:rPr>
        <w:t xml:space="preserve">he </w:t>
      </w:r>
      <w:r>
        <w:t xml:space="preserve">MCPTT user on MCPTT client 1 has bound a functional alias to the MCPTT group ID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[16])</w:t>
      </w:r>
      <w:r>
        <w:t>.</w:t>
      </w:r>
    </w:p>
    <w:p w14:paraId="7C5986DB" w14:textId="77777777" w:rsidR="00171381" w:rsidRPr="00AB5FED" w:rsidRDefault="00171381" w:rsidP="00171381">
      <w:pPr>
        <w:pStyle w:val="TH"/>
      </w:pPr>
      <w:r w:rsidRPr="00AB5FED">
        <w:object w:dxaOrig="11216" w:dyaOrig="6772" w14:anchorId="5705C0C7">
          <v:shape id="_x0000_i1038" type="#_x0000_t75" style="width:486.3pt;height:292.25pt" o:ole="">
            <v:imagedata r:id="rId33" o:title=""/>
          </v:shape>
          <o:OLEObject Type="Embed" ProgID="Visio.Drawing.11" ShapeID="_x0000_i1038" DrawAspect="Content" ObjectID="_1781508947" r:id="rId34"/>
        </w:object>
      </w:r>
    </w:p>
    <w:p w14:paraId="11976B15" w14:textId="77777777" w:rsidR="00171381" w:rsidRPr="00AB5FED" w:rsidRDefault="00171381" w:rsidP="00171381">
      <w:pPr>
        <w:pStyle w:val="TF"/>
      </w:pPr>
      <w:r w:rsidRPr="00AB5FED">
        <w:t>Figure 10.6.2.3.1.2.2-1: MCPTT chat group call</w:t>
      </w:r>
    </w:p>
    <w:p w14:paraId="78F3D147" w14:textId="77777777" w:rsidR="00171381" w:rsidRPr="00AB5FED" w:rsidRDefault="00171381" w:rsidP="00171381">
      <w:pPr>
        <w:pStyle w:val="B1"/>
      </w:pPr>
      <w:r w:rsidRPr="00AB5FED">
        <w:t>1.</w:t>
      </w:r>
      <w:r w:rsidRPr="00AB5FED">
        <w:tab/>
        <w:t xml:space="preserve">MCPTT user 1 indicates to join the group communication for the group. This </w:t>
      </w:r>
      <w:r w:rsidRPr="00AB5FED">
        <w:rPr>
          <w:lang w:val="en-US"/>
        </w:rPr>
        <w:t>may include</w:t>
      </w:r>
      <w:r w:rsidRPr="00AB5FED">
        <w:t xml:space="preserve"> a request to transmit. </w:t>
      </w:r>
    </w:p>
    <w:p w14:paraId="3CB08A07" w14:textId="77777777" w:rsidR="00171381" w:rsidRPr="00AB5FED" w:rsidRDefault="00171381" w:rsidP="00171381">
      <w:pPr>
        <w:pStyle w:val="B1"/>
      </w:pPr>
      <w:r w:rsidRPr="00AB5FED">
        <w:t>1a.</w:t>
      </w:r>
      <w:r w:rsidRPr="00AB5FED">
        <w:tab/>
        <w:t>MCPTT client 1 sends a group join request with the MCPTT group ID of the desired group. It contains the MCPTT user's MCPTT ID</w:t>
      </w:r>
      <w:r>
        <w:t>,</w:t>
      </w:r>
      <w:r w:rsidRPr="00AB5FED">
        <w:t xml:space="preserve"> the MCPTT client media parameters</w:t>
      </w:r>
      <w:r>
        <w:t xml:space="preserve"> and optionally a functional alias</w:t>
      </w:r>
      <w:r w:rsidRPr="00AB5FED">
        <w:t>.</w:t>
      </w:r>
      <w:r w:rsidRPr="00AB5FED">
        <w:rPr>
          <w:lang w:val="en-US"/>
        </w:rPr>
        <w:t xml:space="preserve"> If there is a request to transmit, then the group joint request contains an indication of an implicit floor request.</w:t>
      </w:r>
      <w:r w:rsidRPr="00002F17">
        <w:rPr>
          <w:lang w:val="en-US"/>
        </w:rPr>
        <w:t xml:space="preserve"> </w:t>
      </w:r>
      <w:r>
        <w:rPr>
          <w:lang w:val="en-US"/>
        </w:rPr>
        <w:t>If the group join request includes an implicit floor request it may also include location information.</w:t>
      </w:r>
    </w:p>
    <w:p w14:paraId="5BAC047C" w14:textId="77777777" w:rsidR="00171381" w:rsidRDefault="00171381" w:rsidP="00171381">
      <w:pPr>
        <w:pStyle w:val="B1"/>
      </w:pPr>
      <w:r w:rsidRPr="00AB5FED">
        <w:t>1b.</w:t>
      </w:r>
      <w:r w:rsidRPr="00AB5FED">
        <w:tab/>
        <w:t>The MCPTT server receives the group join request. MCPTT server generates an implicit affiliation (if the MCPTT user is not already affiliated to the group) and verifies that MCPTT user 1 is authorized to affiliate to the group by following the affiliation procedure (subclause 10.</w:t>
      </w:r>
      <w:r>
        <w:t>8</w:t>
      </w:r>
      <w:r w:rsidRPr="00AB5FED">
        <w:t>.3</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w:t>
      </w:r>
      <w:r w:rsidRPr="00023DBA">
        <w:t xml:space="preserve"> </w:t>
      </w:r>
    </w:p>
    <w:p w14:paraId="7134EFFF" w14:textId="77777777" w:rsidR="00171381" w:rsidRDefault="00171381" w:rsidP="00171381">
      <w:pPr>
        <w:pStyle w:val="B1"/>
        <w:ind w:firstLine="0"/>
      </w:pPr>
      <w:bookmarkStart w:id="588" w:name="_Hlk24467408"/>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bookmarkEnd w:id="588"/>
    </w:p>
    <w:p w14:paraId="16E7F982" w14:textId="77777777" w:rsidR="00171381" w:rsidRDefault="00171381" w:rsidP="00171381">
      <w:pPr>
        <w:pStyle w:val="B1"/>
      </w:pPr>
      <w:r>
        <w:tab/>
        <w:t>If present, the MCPTT server checks whether the provided functional alias is allowed to be used and has been activated for the user.</w:t>
      </w:r>
      <w:r w:rsidRPr="00002F17">
        <w:t xml:space="preserve"> </w:t>
      </w:r>
    </w:p>
    <w:p w14:paraId="5C5BAB0B" w14:textId="77777777" w:rsidR="00171381" w:rsidRPr="00AB5FED" w:rsidRDefault="00171381" w:rsidP="00171381">
      <w:pPr>
        <w:pStyle w:val="B1"/>
      </w:pPr>
      <w:r>
        <w:tab/>
        <w:t xml:space="preserve">If location information was included in the group join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43BDB563" w14:textId="77777777" w:rsidR="00171381" w:rsidRPr="00AB5FED" w:rsidRDefault="00171381" w:rsidP="00171381">
      <w:pPr>
        <w:pStyle w:val="B1"/>
      </w:pPr>
      <w:r w:rsidRPr="00AB5FED">
        <w:t>1c.</w:t>
      </w:r>
      <w:r w:rsidRPr="00AB5FED">
        <w:tab/>
        <w:t xml:space="preserve">The MCPTT server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 xml:space="preserve">request </w:t>
      </w:r>
      <w:r w:rsidRPr="00AB5FED">
        <w:t xml:space="preserve">and also returns the MCPTT server selected media parameters for the group call in the </w:t>
      </w:r>
      <w:r w:rsidRPr="00AB5FED">
        <w:rPr>
          <w:rFonts w:hint="eastAsia"/>
          <w:lang w:eastAsia="zh-CN"/>
        </w:rPr>
        <w:t>group join response</w:t>
      </w:r>
      <w:r w:rsidRPr="00AB5FED">
        <w:t>.</w:t>
      </w:r>
    </w:p>
    <w:p w14:paraId="5FE4827C" w14:textId="77777777" w:rsidR="00171381" w:rsidRPr="00AB5FED" w:rsidRDefault="00171381" w:rsidP="00171381">
      <w:pPr>
        <w:pStyle w:val="B1"/>
      </w:pPr>
      <w:r w:rsidRPr="00AB5FED">
        <w:t>2.</w:t>
      </w:r>
      <w:r w:rsidRPr="00AB5FED">
        <w:tab/>
        <w:t>If MCPTT user 1 requests to transmit, the MCPTT server establishes the media plane (if not already established) for the call. The associated floor participants for MCPTT client 1</w:t>
      </w:r>
      <w:r w:rsidRPr="00AB5FED">
        <w:rPr>
          <w:lang w:val="en-US"/>
        </w:rPr>
        <w:t>, client 2, and client 3</w:t>
      </w:r>
      <w:r w:rsidRPr="00AB5FED">
        <w:t xml:space="preserve"> use the floor control </w:t>
      </w:r>
      <w:r w:rsidRPr="00AB5FED">
        <w:lastRenderedPageBreak/>
        <w:t xml:space="preserve">procedure to initiate the call. </w:t>
      </w:r>
      <w:r w:rsidRPr="00AB5FED">
        <w:rPr>
          <w:lang w:val="en-US"/>
        </w:rPr>
        <w:t>E.g., t</w:t>
      </w:r>
      <w:r w:rsidRPr="00AB5FED">
        <w:t>he floor participant for MCPTT client 1 receives the MCPTT floor grant. The corresponding floor participants for MCPTT client 2 and MCPTT client 3 receive the MCPTT floor taken.</w:t>
      </w:r>
      <w:r>
        <w:t xml:space="preserve"> </w:t>
      </w:r>
      <w:bookmarkStart w:id="589" w:name="_Hlk494449816"/>
      <w:r>
        <w:t xml:space="preserve">If present, </w:t>
      </w:r>
      <w:r w:rsidRPr="006F4157">
        <w:t xml:space="preserve">the functional alias </w:t>
      </w:r>
      <w:r>
        <w:t>of MCPTT client 1, MCPTT client 2 and MCPTT client 3 are</w:t>
      </w:r>
      <w:r w:rsidRPr="006F4157">
        <w:t xml:space="preserve"> displayed</w:t>
      </w:r>
      <w:r>
        <w:t xml:space="preserve"> where appropriate</w:t>
      </w:r>
      <w:bookmarkEnd w:id="589"/>
      <w:r>
        <w:t>.</w:t>
      </w:r>
    </w:p>
    <w:p w14:paraId="5C6EC1FC" w14:textId="77777777" w:rsidR="00171381" w:rsidRPr="00AB5FED" w:rsidRDefault="00171381" w:rsidP="00171381">
      <w:pPr>
        <w:pStyle w:val="B1"/>
      </w:pPr>
      <w:r w:rsidRPr="00AB5FED">
        <w:t>3.</w:t>
      </w:r>
      <w:r w:rsidRPr="00AB5FED">
        <w:tab/>
        <w:t>Floor control will continue to be used by the floor participants associated with MCPTT client 1, MCPTT client 2 and MCPTT client 3 for the duration of the call. Media plane signalling using floor control will be used for subsequent calls for the group as long as one or more users are affiliated.</w:t>
      </w:r>
      <w:r>
        <w:t xml:space="preserve"> </w:t>
      </w:r>
      <w:r w:rsidRPr="00267A5D">
        <w:t>If audio cut-in policy is enabled for the MCPTT group, floor arbitration follows the logic defin</w:t>
      </w:r>
      <w:r>
        <w:t>e</w:t>
      </w:r>
      <w:r w:rsidRPr="00267A5D">
        <w:t>d in subclause</w:t>
      </w:r>
      <w:r>
        <w:t> </w:t>
      </w:r>
      <w:r w:rsidRPr="00267A5D">
        <w:t>10.9.1.5</w:t>
      </w:r>
      <w:r>
        <w:t>.</w:t>
      </w:r>
    </w:p>
    <w:p w14:paraId="2014D2D1" w14:textId="77777777" w:rsidR="00171381" w:rsidRPr="00AB5FED" w:rsidRDefault="00171381" w:rsidP="00171381">
      <w:pPr>
        <w:pStyle w:val="H6"/>
      </w:pPr>
      <w:r w:rsidRPr="00AB5FED">
        <w:t>10.6.2.3.1.2.3</w:t>
      </w:r>
      <w:r w:rsidRPr="00AB5FED">
        <w:tab/>
        <w:t>Release chat group call</w:t>
      </w:r>
    </w:p>
    <w:p w14:paraId="59E84F7A" w14:textId="77777777" w:rsidR="00171381" w:rsidRPr="00AB5FED" w:rsidRDefault="00171381" w:rsidP="00171381">
      <w:r w:rsidRPr="00AB5FED">
        <w:t>The procedure describes the case where the MCPTT server releases an ongoing MCPTT group call for all the participants of that group call, since at least one of the conditions for release are met e.g. due to hang time expiry, last participant leaving, second last participant leaving, initiator leaving, or the number of affiliated MCPTT group members is below the minimum number permitted.</w:t>
      </w:r>
    </w:p>
    <w:p w14:paraId="403DD3F6" w14:textId="77777777" w:rsidR="00171381" w:rsidRPr="00AB5FED" w:rsidRDefault="00171381" w:rsidP="00171381">
      <w:pPr>
        <w:pStyle w:val="NO"/>
      </w:pPr>
      <w:r w:rsidRPr="00AB5FED">
        <w:t>NOTE 1:</w:t>
      </w:r>
      <w:r w:rsidRPr="00AB5FED">
        <w:tab/>
        <w:t>The procedure for an MCPTT user leaving the group call is a different procedure.</w:t>
      </w:r>
    </w:p>
    <w:p w14:paraId="1EF959A3" w14:textId="77777777" w:rsidR="00171381" w:rsidRPr="00AB5FED" w:rsidRDefault="00171381" w:rsidP="00171381">
      <w:r w:rsidRPr="00AB5FED">
        <w:t>Procedures in figure 10.6.2.3.1.2.3-1 are the procedures for the MCPTT server initiating the release of an ongoing MCPTT group call.</w:t>
      </w:r>
    </w:p>
    <w:p w14:paraId="5EF090D0" w14:textId="77777777" w:rsidR="00171381" w:rsidRPr="00AB5FED" w:rsidRDefault="00171381" w:rsidP="00171381">
      <w:r w:rsidRPr="00AB5FED">
        <w:t>The following precondition applies:</w:t>
      </w:r>
    </w:p>
    <w:p w14:paraId="4DF06A28" w14:textId="77777777" w:rsidR="00171381" w:rsidRPr="00AB5FED" w:rsidRDefault="00171381" w:rsidP="00171381">
      <w:pPr>
        <w:pStyle w:val="B1"/>
      </w:pPr>
      <w:r w:rsidRPr="00AB5FED">
        <w:t>- A group call is ongoing between MCPTT clients 1, 2 and 3</w:t>
      </w:r>
    </w:p>
    <w:p w14:paraId="1B255E45" w14:textId="77777777" w:rsidR="00171381" w:rsidRPr="00AB5FED" w:rsidRDefault="00171381" w:rsidP="00171381">
      <w:pPr>
        <w:pStyle w:val="TH"/>
      </w:pPr>
      <w:r w:rsidRPr="00AB5FED">
        <w:object w:dxaOrig="7948" w:dyaOrig="7794" w14:anchorId="12C17D25">
          <v:shape id="_x0000_i1039" type="#_x0000_t75" style="width:398.1pt;height:389.65pt" o:ole="">
            <v:imagedata r:id="rId35" o:title=""/>
          </v:shape>
          <o:OLEObject Type="Embed" ProgID="Visio.Drawing.11" ShapeID="_x0000_i1039" DrawAspect="Content" ObjectID="_1781508948" r:id="rId36"/>
        </w:object>
      </w:r>
    </w:p>
    <w:p w14:paraId="039E3976" w14:textId="77777777" w:rsidR="00171381" w:rsidRPr="00AB5FED" w:rsidRDefault="00171381" w:rsidP="00171381">
      <w:pPr>
        <w:pStyle w:val="TF"/>
      </w:pPr>
      <w:r w:rsidRPr="00AB5FED">
        <w:t>Figure 10.6.2.3.1.2.3-1: Release chat group call</w:t>
      </w:r>
    </w:p>
    <w:p w14:paraId="680F26C7" w14:textId="77777777" w:rsidR="00171381" w:rsidRPr="00AB5FED" w:rsidRDefault="00171381" w:rsidP="00171381">
      <w:pPr>
        <w:pStyle w:val="B1"/>
      </w:pPr>
      <w:r w:rsidRPr="00AB5FED">
        <w:lastRenderedPageBreak/>
        <w:t>1.</w:t>
      </w:r>
      <w:r w:rsidRPr="00AB5FED">
        <w:tab/>
        <w:t>MCPTT server would like to release the MCPTT group call which is ongoing e.g., due to hang time expiry, last participant leaving, second last participant leaving, initiator leaving, or minimum number of affiliated MCPTT group members are not present.</w:t>
      </w:r>
    </w:p>
    <w:p w14:paraId="284F8200" w14:textId="77777777" w:rsidR="00171381" w:rsidRPr="00AB5FED" w:rsidRDefault="00171381" w:rsidP="00171381">
      <w:pPr>
        <w:pStyle w:val="B1"/>
      </w:pPr>
      <w:r w:rsidRPr="00AB5FED">
        <w:t>2.</w:t>
      </w:r>
      <w:r w:rsidRPr="00AB5FED">
        <w:tab/>
        <w:t xml:space="preserve">MCPTT server identifies the participants of the ongoing group call and generates </w:t>
      </w:r>
      <w:r w:rsidRPr="00AB5FED">
        <w:rPr>
          <w:rFonts w:hint="eastAsia"/>
          <w:lang w:eastAsia="zh-CN"/>
        </w:rPr>
        <w:t>group call release request</w:t>
      </w:r>
      <w:r w:rsidRPr="00AB5FED">
        <w:t xml:space="preserve"> to release the ongoing session.</w:t>
      </w:r>
    </w:p>
    <w:p w14:paraId="0D3B0E73" w14:textId="77777777" w:rsidR="00171381" w:rsidRPr="00AB5FED" w:rsidRDefault="00171381" w:rsidP="00171381">
      <w:pPr>
        <w:pStyle w:val="B1"/>
      </w:pPr>
      <w:r w:rsidRPr="00AB5FED">
        <w:t>3.</w:t>
      </w:r>
      <w:r w:rsidRPr="00AB5FED">
        <w:tab/>
        <w:t xml:space="preserve">MCPTT server sends a </w:t>
      </w:r>
      <w:r w:rsidRPr="00AB5FED">
        <w:rPr>
          <w:rFonts w:hint="eastAsia"/>
          <w:lang w:eastAsia="zh-CN"/>
        </w:rPr>
        <w:t>group call release request</w:t>
      </w:r>
      <w:r w:rsidRPr="00AB5FED">
        <w:t xml:space="preserve"> towards each participant of the ongoing group call. </w:t>
      </w:r>
    </w:p>
    <w:p w14:paraId="2DA5FA17" w14:textId="77777777" w:rsidR="00171381" w:rsidRPr="00AB5FED" w:rsidRDefault="00171381" w:rsidP="00171381">
      <w:pPr>
        <w:pStyle w:val="NO"/>
      </w:pPr>
      <w:r w:rsidRPr="00AB5FED">
        <w:t>NOTE 2:</w:t>
      </w:r>
      <w:r w:rsidRPr="00AB5FED">
        <w:tab/>
        <w:t xml:space="preserve">The </w:t>
      </w:r>
      <w:r w:rsidRPr="00AB5FED">
        <w:rPr>
          <w:rFonts w:hint="eastAsia"/>
          <w:lang w:eastAsia="zh-CN"/>
        </w:rPr>
        <w:t>group call release request</w:t>
      </w:r>
      <w:r w:rsidRPr="00AB5FED">
        <w:t xml:space="preserve"> can also be sent over SIP signalling on the signalling plane.</w:t>
      </w:r>
    </w:p>
    <w:p w14:paraId="5378138E" w14:textId="77777777" w:rsidR="00171381" w:rsidRPr="00AB5FED" w:rsidRDefault="00171381" w:rsidP="00171381">
      <w:pPr>
        <w:pStyle w:val="B1"/>
      </w:pPr>
      <w:r w:rsidRPr="00AB5FED">
        <w:t>4.</w:t>
      </w:r>
      <w:r w:rsidRPr="00AB5FED">
        <w:tab/>
        <w:t>MCPTT users are notified about the release of the group call.</w:t>
      </w:r>
    </w:p>
    <w:p w14:paraId="40930833" w14:textId="77777777" w:rsidR="00171381" w:rsidRPr="00AB5FED" w:rsidRDefault="00171381" w:rsidP="00171381">
      <w:pPr>
        <w:pStyle w:val="B1"/>
      </w:pPr>
      <w:r w:rsidRPr="00AB5FED">
        <w:t>5.</w:t>
      </w:r>
      <w:r w:rsidRPr="00AB5FED">
        <w:tab/>
        <w:t xml:space="preserve">Optionally the MCPTT client(s) receiving </w:t>
      </w:r>
      <w:r w:rsidRPr="00AB5FED">
        <w:rPr>
          <w:rFonts w:hint="eastAsia"/>
          <w:lang w:eastAsia="zh-CN"/>
        </w:rPr>
        <w:t xml:space="preserve">group call </w:t>
      </w:r>
      <w:r w:rsidRPr="00AB5FED">
        <w:rPr>
          <w:lang w:eastAsia="zh-CN"/>
        </w:rPr>
        <w:t>release</w:t>
      </w:r>
      <w:r w:rsidRPr="00AB5FED">
        <w:rPr>
          <w:rFonts w:hint="eastAsia"/>
          <w:lang w:eastAsia="zh-CN"/>
        </w:rPr>
        <w:t xml:space="preserve"> request</w:t>
      </w:r>
      <w:r w:rsidRPr="00AB5FED">
        <w:t xml:space="preserve">, may send a </w:t>
      </w:r>
      <w:r w:rsidRPr="00AB5FED">
        <w:rPr>
          <w:rFonts w:hint="eastAsia"/>
          <w:lang w:eastAsia="zh-CN"/>
        </w:rPr>
        <w:t>group call release response</w:t>
      </w:r>
      <w:r w:rsidRPr="00AB5FED">
        <w:t xml:space="preserve"> to the MCPTT server.</w:t>
      </w:r>
    </w:p>
    <w:p w14:paraId="63AE6FA8" w14:textId="77777777" w:rsidR="00171381" w:rsidRPr="00AB5FED" w:rsidRDefault="00171381" w:rsidP="00171381">
      <w:pPr>
        <w:pStyle w:val="NO"/>
      </w:pPr>
      <w:r w:rsidRPr="00AB5FED">
        <w:t>NOTE 3:</w:t>
      </w:r>
      <w:r w:rsidRPr="00AB5FED">
        <w:tab/>
        <w:t xml:space="preserve">The MCPTT client can send </w:t>
      </w:r>
      <w:r w:rsidRPr="00AB5FED">
        <w:rPr>
          <w:rFonts w:hint="eastAsia"/>
          <w:lang w:eastAsia="zh-CN"/>
        </w:rPr>
        <w:t>group call release response</w:t>
      </w:r>
      <w:r w:rsidRPr="00AB5FED">
        <w:t xml:space="preserve"> when the </w:t>
      </w:r>
      <w:r w:rsidRPr="00AB5FED">
        <w:rPr>
          <w:rFonts w:hint="eastAsia"/>
          <w:lang w:eastAsia="zh-CN"/>
        </w:rPr>
        <w:t>group call release request</w:t>
      </w:r>
      <w:r w:rsidRPr="00AB5FED">
        <w:t xml:space="preserve"> is sent using a unicast bearer.</w:t>
      </w:r>
    </w:p>
    <w:p w14:paraId="35FE65C9" w14:textId="77777777" w:rsidR="00171381" w:rsidRPr="00AB5FED" w:rsidRDefault="00171381" w:rsidP="00171381">
      <w:pPr>
        <w:pStyle w:val="B1"/>
      </w:pPr>
      <w:r w:rsidRPr="00AB5FED">
        <w:t>6.</w:t>
      </w:r>
      <w:r w:rsidRPr="00AB5FED">
        <w:tab/>
        <w:t>MCPTT client 1, client 2 and client 3 release the floor control and media plane resources associated with the group call that is released. Successful release of the group call does not affect the status of affiliation of any of the clients.</w:t>
      </w:r>
    </w:p>
    <w:p w14:paraId="7B939D1E" w14:textId="77777777" w:rsidR="00171381" w:rsidRPr="00AB5FED" w:rsidRDefault="00171381" w:rsidP="00171381">
      <w:pPr>
        <w:pStyle w:val="H6"/>
      </w:pPr>
      <w:r w:rsidRPr="00AB5FED">
        <w:t>10.6.2.3.1.2.4</w:t>
      </w:r>
      <w:r w:rsidRPr="00AB5FED">
        <w:tab/>
        <w:t>Late entry chat group call</w:t>
      </w:r>
      <w:r>
        <w:t>,</w:t>
      </w:r>
      <w:r w:rsidRPr="00AB5FED">
        <w:t xml:space="preserve"> </w:t>
      </w:r>
      <w:r>
        <w:t>newly joined group member</w:t>
      </w:r>
    </w:p>
    <w:p w14:paraId="68FF8494" w14:textId="77777777" w:rsidR="00171381" w:rsidRDefault="00171381" w:rsidP="00171381">
      <w:r w:rsidRPr="00AB5FED">
        <w:t xml:space="preserve">Procedures in figure 10.6.2.3.1.2.4-1 are those for a group member </w:t>
      </w:r>
      <w:r>
        <w:t>entering</w:t>
      </w:r>
      <w:r w:rsidRPr="00AB5FED">
        <w:t xml:space="preserve"> an ongoing MCPTT group call</w:t>
      </w:r>
      <w:r>
        <w:t>, i.e. performing a late entry</w:t>
      </w:r>
      <w:r w:rsidRPr="00AB5FED">
        <w:t>.</w:t>
      </w:r>
    </w:p>
    <w:p w14:paraId="2D8E0532" w14:textId="77777777" w:rsidR="00171381" w:rsidRPr="00AB5FED" w:rsidRDefault="00171381" w:rsidP="00171381">
      <w:r w:rsidRPr="00AB5FED">
        <w:t>Pre-condition</w:t>
      </w:r>
      <w:r>
        <w:t>s</w:t>
      </w:r>
      <w:r w:rsidRPr="00AB5FED">
        <w:t xml:space="preserve">: </w:t>
      </w:r>
    </w:p>
    <w:p w14:paraId="3C6A2A6D" w14:textId="77777777" w:rsidR="00171381" w:rsidRDefault="00171381" w:rsidP="00171381">
      <w:pPr>
        <w:pStyle w:val="B1"/>
        <w:rPr>
          <w:lang w:eastAsia="x-none"/>
        </w:rPr>
      </w:pPr>
      <w:r>
        <w:rPr>
          <w:lang w:eastAsia="zh-CN"/>
        </w:rPr>
        <w:t>1</w:t>
      </w:r>
      <w:r w:rsidRPr="00AB5FED">
        <w:rPr>
          <w:rFonts w:hint="eastAsia"/>
          <w:lang w:eastAsia="zh-CN"/>
        </w:rPr>
        <w:t>.</w:t>
      </w:r>
      <w:r w:rsidRPr="00AB5FED">
        <w:rPr>
          <w:rFonts w:hint="eastAsia"/>
          <w:lang w:eastAsia="zh-CN"/>
        </w:rPr>
        <w:tab/>
      </w:r>
      <w:r w:rsidRPr="00AB5FED">
        <w:t>MCPTT user 2 and MCPTT user 3 hav</w:t>
      </w:r>
      <w:r>
        <w:t>e previously joined</w:t>
      </w:r>
      <w:r w:rsidRPr="00AB5FED">
        <w:t xml:space="preserve"> to the group. MCPTT client 1, client 2, and client 3 are registered and all users (MCPTT user 1, user 2, and user 3) have been authenticated and authorized to use the MCPTT service. </w:t>
      </w:r>
    </w:p>
    <w:p w14:paraId="4FEA7A94" w14:textId="77777777" w:rsidR="00171381" w:rsidRDefault="00171381" w:rsidP="00171381">
      <w:pPr>
        <w:pStyle w:val="B1"/>
        <w:rPr>
          <w:rFonts w:eastAsia="Malgun Gothic"/>
          <w:lang w:eastAsia="ko-KR"/>
        </w:rPr>
      </w:pPr>
      <w:r>
        <w:rPr>
          <w:lang w:eastAsia="x-none"/>
        </w:rPr>
        <w:t>2.</w:t>
      </w:r>
      <w:r>
        <w:rPr>
          <w:lang w:eastAsia="x-none"/>
        </w:rPr>
        <w:tab/>
        <w:t>MCPTT client 1, MCPTT client 2</w:t>
      </w:r>
      <w:r w:rsidRPr="00A65A81">
        <w:rPr>
          <w:lang w:eastAsia="x-none"/>
        </w:rPr>
        <w:t xml:space="preserve"> and MCPTT client 3 may have activated functional alias(es) configured to be used during the group call communication</w:t>
      </w:r>
      <w:r>
        <w:rPr>
          <w:lang w:eastAsia="x-none"/>
        </w:rPr>
        <w:t xml:space="preserve">. </w:t>
      </w:r>
      <w:r w:rsidRPr="00AB5FED">
        <w:t>MCP</w:t>
      </w:r>
      <w:r>
        <w:t xml:space="preserve">TT users using MCPTT client 2 and </w:t>
      </w:r>
      <w:r w:rsidRPr="00AB5FED">
        <w:t xml:space="preserve">MCPTT client </w:t>
      </w:r>
      <w:r>
        <w:t>3</w:t>
      </w:r>
      <w:r w:rsidRPr="00AB5FED">
        <w:t xml:space="preserve"> are in an ongoing </w:t>
      </w:r>
      <w:r>
        <w:t xml:space="preserve">group </w:t>
      </w:r>
      <w:r w:rsidRPr="00AB5FED">
        <w:t>call.</w:t>
      </w:r>
      <w:r w:rsidRPr="005C0BCD">
        <w:t xml:space="preserve"> </w:t>
      </w:r>
      <w:r>
        <w:t>MCPTT client 1 has not yet joined the group call. Optionally, t</w:t>
      </w:r>
      <w:r>
        <w:rPr>
          <w:rFonts w:eastAsia="Malgun Gothic"/>
          <w:lang w:eastAsia="ko-KR"/>
        </w:rPr>
        <w:t xml:space="preserve">he MCPTT users may use </w:t>
      </w:r>
      <w:r w:rsidRPr="00417901">
        <w:rPr>
          <w:rFonts w:eastAsia="Malgun Gothic"/>
          <w:lang w:eastAsia="ko-KR"/>
        </w:rPr>
        <w:t>activated functional alias</w:t>
      </w:r>
      <w:r>
        <w:rPr>
          <w:rFonts w:eastAsia="Malgun Gothic"/>
          <w:lang w:eastAsia="ko-KR"/>
        </w:rPr>
        <w:t>es.</w:t>
      </w:r>
    </w:p>
    <w:p w14:paraId="716D5794" w14:textId="77777777" w:rsidR="00171381" w:rsidRDefault="00171381" w:rsidP="00171381">
      <w:pPr>
        <w:pStyle w:val="B1"/>
      </w:pPr>
      <w:r>
        <w:rPr>
          <w:lang w:eastAsia="x-none"/>
        </w:rPr>
        <w:t>3.</w:t>
      </w:r>
      <w:r>
        <w:rPr>
          <w:lang w:eastAsia="x-none"/>
        </w:rPr>
        <w:tab/>
      </w:r>
      <w:r w:rsidRPr="00AB5FED">
        <w:t>MCPTT user 1 indicates to join the gro</w:t>
      </w:r>
      <w:r>
        <w:t>up communication for the group.</w:t>
      </w:r>
      <w:r w:rsidRPr="00AA7BDA">
        <w:t xml:space="preserve"> </w:t>
      </w:r>
    </w:p>
    <w:p w14:paraId="0AC5C47A" w14:textId="77777777" w:rsidR="00171381" w:rsidRPr="00AB5FED" w:rsidRDefault="00171381" w:rsidP="00171381">
      <w:pPr>
        <w:pStyle w:val="B1"/>
      </w:pPr>
      <w:r>
        <w:t>4.</w:t>
      </w:r>
      <w:r>
        <w:tab/>
        <w:t>Optionally t</w:t>
      </w:r>
      <w:r>
        <w:rPr>
          <w:lang w:eastAsia="zh-CN"/>
        </w:rPr>
        <w:t xml:space="preserve">he </w:t>
      </w:r>
      <w:r>
        <w:t xml:space="preserve">MCPTT user on MCPTT client 1 has bound a functional alias to the MCPTT group ID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[16])</w:t>
      </w:r>
      <w:r>
        <w:t>.</w:t>
      </w:r>
    </w:p>
    <w:p w14:paraId="600F2B99" w14:textId="77777777" w:rsidR="00171381" w:rsidRPr="00AB5FED" w:rsidRDefault="00171381" w:rsidP="00171381">
      <w:pPr>
        <w:pStyle w:val="TH"/>
      </w:pPr>
      <w:r w:rsidRPr="00AB5FED">
        <w:object w:dxaOrig="11191" w:dyaOrig="6750" w14:anchorId="23EAA8AB">
          <v:shape id="_x0000_i1040" type="#_x0000_t75" style="width:484.75pt;height:293.4pt" o:ole="">
            <v:imagedata r:id="rId37" o:title=""/>
          </v:shape>
          <o:OLEObject Type="Embed" ProgID="Visio.Drawing.11" ShapeID="_x0000_i1040" DrawAspect="Content" ObjectID="_1781508949" r:id="rId38"/>
        </w:object>
      </w:r>
    </w:p>
    <w:p w14:paraId="41087E06" w14:textId="77777777" w:rsidR="00171381" w:rsidRPr="00AB5FED" w:rsidRDefault="00171381" w:rsidP="00171381">
      <w:pPr>
        <w:pStyle w:val="TF"/>
      </w:pPr>
      <w:r w:rsidRPr="00AB5FED">
        <w:t>Figure 10.6.2.3.1.2.4</w:t>
      </w:r>
      <w:r>
        <w:t>-1</w:t>
      </w:r>
      <w:r w:rsidRPr="00AB5FED">
        <w:t xml:space="preserve">: </w:t>
      </w:r>
      <w:r>
        <w:t>Late entry of a newly joined group member</w:t>
      </w:r>
    </w:p>
    <w:p w14:paraId="7DD7862A" w14:textId="77777777" w:rsidR="00171381" w:rsidRPr="00AB5FED" w:rsidRDefault="00171381" w:rsidP="00171381">
      <w:pPr>
        <w:pStyle w:val="B1"/>
      </w:pPr>
      <w:r w:rsidRPr="00AB5FED">
        <w:t>1.</w:t>
      </w:r>
      <w:r w:rsidRPr="00AB5FED">
        <w:tab/>
        <w:t>MCPTT client 1 sends a group join request with the MCPTT group ID of the desired group. It contains the MCPTT user's MCPTT ID</w:t>
      </w:r>
      <w:r>
        <w:t>,</w:t>
      </w:r>
      <w:r w:rsidRPr="00AB5FED">
        <w:t xml:space="preserve"> the MCPTT client media parameters</w:t>
      </w:r>
      <w:r>
        <w:t xml:space="preserve"> and optionally a functional alias</w:t>
      </w:r>
      <w:r w:rsidRPr="00AB5FED">
        <w:t>.</w:t>
      </w:r>
      <w:r w:rsidRPr="00AB5FED">
        <w:rPr>
          <w:lang w:val="en-US"/>
        </w:rPr>
        <w:t xml:space="preserve"> If there is a request to transmit, then the group joint request contains an indication of an implicit floor request.</w:t>
      </w:r>
    </w:p>
    <w:p w14:paraId="5042FF3B" w14:textId="77777777" w:rsidR="00171381" w:rsidRDefault="00171381" w:rsidP="00171381">
      <w:pPr>
        <w:pStyle w:val="B1"/>
      </w:pPr>
      <w:r>
        <w:t>2</w:t>
      </w:r>
      <w:r w:rsidRPr="00AB5FED">
        <w:t>.</w:t>
      </w:r>
      <w:r w:rsidRPr="00AB5FED">
        <w:tab/>
        <w:t>The MCPTT server receives the group join request. MCPTT server generates an implicit affiliation (if the MCPTT user is not already affiliated to the group) and verifies that MCPTT user 1 is authorized to affiliate to the group</w:t>
      </w:r>
      <w:r>
        <w:t>.</w:t>
      </w:r>
    </w:p>
    <w:p w14:paraId="35464B95" w14:textId="77777777" w:rsidR="00171381" w:rsidRDefault="00171381" w:rsidP="00171381">
      <w:pPr>
        <w:pStyle w:val="B1"/>
        <w:ind w:firstLine="0"/>
      </w:pPr>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p>
    <w:p w14:paraId="64CE621A" w14:textId="77777777" w:rsidR="00171381" w:rsidRPr="00AB5FED" w:rsidRDefault="00171381" w:rsidP="00171381">
      <w:pPr>
        <w:pStyle w:val="B1"/>
      </w:pPr>
      <w:r>
        <w:tab/>
        <w:t>If present, the MCPTT server checks whether the provided functional alias is allowed to be used and has been activated for the user.</w:t>
      </w:r>
    </w:p>
    <w:p w14:paraId="5C966A84" w14:textId="77777777" w:rsidR="00171381" w:rsidRDefault="00171381" w:rsidP="00171381">
      <w:pPr>
        <w:pStyle w:val="B1"/>
      </w:pPr>
      <w:r>
        <w:t>3</w:t>
      </w:r>
      <w:r w:rsidRPr="00AB5FED">
        <w:t>.</w:t>
      </w:r>
      <w:r w:rsidRPr="00AB5FED">
        <w:tab/>
        <w:t xml:space="preserve">The MCPTT server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request</w:t>
      </w:r>
      <w:r>
        <w:rPr>
          <w:lang w:eastAsia="zh-CN"/>
        </w:rPr>
        <w:t>.</w:t>
      </w:r>
      <w:r w:rsidRPr="00AB5FED">
        <w:rPr>
          <w:rFonts w:hint="eastAsia"/>
          <w:lang w:eastAsia="zh-CN"/>
        </w:rPr>
        <w:t xml:space="preserve"> </w:t>
      </w:r>
    </w:p>
    <w:p w14:paraId="11813973" w14:textId="77777777" w:rsidR="00171381" w:rsidRDefault="00171381" w:rsidP="00171381">
      <w:pPr>
        <w:pStyle w:val="B1"/>
      </w:pPr>
      <w:r>
        <w:t>4.</w:t>
      </w:r>
      <w:r>
        <w:tab/>
      </w:r>
      <w:r w:rsidRPr="00DC3173">
        <w:t>Media plane between MCPTT client 1 and MCPTT server is established using media plane control signalling.</w:t>
      </w:r>
    </w:p>
    <w:p w14:paraId="2585AF0B" w14:textId="77777777" w:rsidR="00171381" w:rsidRPr="00AB5FED" w:rsidRDefault="00171381" w:rsidP="00171381">
      <w:pPr>
        <w:ind w:left="568" w:hanging="284"/>
      </w:pPr>
      <w:r>
        <w:t>5.</w:t>
      </w:r>
      <w:r>
        <w:tab/>
        <w:t xml:space="preserve">MCPTT </w:t>
      </w:r>
      <w:r w:rsidRPr="00AB5FED">
        <w:t xml:space="preserve">users at MCPTT client </w:t>
      </w:r>
      <w:r>
        <w:t>2</w:t>
      </w:r>
      <w:r w:rsidRPr="00AB5FED">
        <w:t xml:space="preserve"> </w:t>
      </w:r>
      <w:r>
        <w:t xml:space="preserve">and </w:t>
      </w:r>
      <w:r w:rsidRPr="00AB5FED">
        <w:t xml:space="preserve">MCPTT client </w:t>
      </w:r>
      <w:r>
        <w:t>3</w:t>
      </w:r>
      <w:r w:rsidRPr="00AB5FED">
        <w:t xml:space="preserve"> may be notified about the MCPTT client 1 joining the group call.</w:t>
      </w:r>
      <w:r w:rsidRPr="009D6073">
        <w:t xml:space="preserve"> </w:t>
      </w:r>
      <w:r>
        <w:t>T</w:t>
      </w:r>
      <w:r w:rsidRPr="009D6073">
        <w:t>he functional alias</w:t>
      </w:r>
      <w:r>
        <w:t>es</w:t>
      </w:r>
      <w:r w:rsidRPr="009D6073">
        <w:t xml:space="preserve"> of MCPTT client 1</w:t>
      </w:r>
      <w:r>
        <w:t xml:space="preserve"> is </w:t>
      </w:r>
      <w:r w:rsidRPr="009D6073">
        <w:t>displayed</w:t>
      </w:r>
      <w:r>
        <w:t>, if present.</w:t>
      </w:r>
    </w:p>
    <w:p w14:paraId="149910AA" w14:textId="77777777" w:rsidR="00171381" w:rsidRPr="00AB5FED" w:rsidRDefault="00171381" w:rsidP="00171381">
      <w:pPr>
        <w:pStyle w:val="B1"/>
      </w:pPr>
      <w:r>
        <w:t>6.</w:t>
      </w:r>
      <w:r>
        <w:tab/>
        <w:t>The MCPTT server sends a floor taken (for the current talker) to MCPTT client 1.</w:t>
      </w:r>
    </w:p>
    <w:p w14:paraId="4F21112A" w14:textId="77777777" w:rsidR="00171381" w:rsidRDefault="00171381" w:rsidP="00171381">
      <w:pPr>
        <w:pStyle w:val="B1"/>
      </w:pPr>
      <w:r>
        <w:t>7</w:t>
      </w:r>
      <w:r w:rsidRPr="00AB5FED">
        <w:t>.</w:t>
      </w:r>
      <w:r w:rsidRPr="00AB5FED">
        <w:tab/>
        <w:t>Floor control will continue to be used by the floor participants associated with MCPTT client 1, MCPTT client 2 and MCPTT client 3</w:t>
      </w:r>
      <w:r>
        <w:t>.</w:t>
      </w:r>
    </w:p>
    <w:p w14:paraId="429C5611" w14:textId="77777777" w:rsidR="00171381" w:rsidRDefault="00171381" w:rsidP="00171381">
      <w:pPr>
        <w:pStyle w:val="H6"/>
      </w:pPr>
      <w:r w:rsidRPr="00AB5FED">
        <w:lastRenderedPageBreak/>
        <w:t>10.6.2.3.1.2.4</w:t>
      </w:r>
      <w:r>
        <w:t>a</w:t>
      </w:r>
      <w:r w:rsidRPr="00AB5FED">
        <w:tab/>
      </w:r>
      <w:r>
        <w:t>void</w:t>
      </w:r>
    </w:p>
    <w:p w14:paraId="029EB3E7" w14:textId="77777777" w:rsidR="00171381" w:rsidRDefault="00171381" w:rsidP="00171381">
      <w:pPr>
        <w:pStyle w:val="H6"/>
      </w:pPr>
      <w:r w:rsidRPr="00AB5FED">
        <w:t>10.6.2.3.1.2.4</w:t>
      </w:r>
      <w:r>
        <w:t>b</w:t>
      </w:r>
      <w:r w:rsidRPr="00AB5FED">
        <w:tab/>
      </w:r>
      <w:r>
        <w:t>void</w:t>
      </w:r>
    </w:p>
    <w:p w14:paraId="1D6863B6" w14:textId="77777777" w:rsidR="00171381" w:rsidRPr="004C15C1" w:rsidRDefault="00171381" w:rsidP="00171381">
      <w:pPr>
        <w:pStyle w:val="H6"/>
      </w:pPr>
      <w:r w:rsidRPr="00AB5FED">
        <w:t>10.6.2.3.1.2.</w:t>
      </w:r>
      <w:r>
        <w:t>5</w:t>
      </w:r>
      <w:r w:rsidRPr="00AB5FED">
        <w:tab/>
        <w:t>Late entry chat group call</w:t>
      </w:r>
      <w:r>
        <w:t>, MCPTT client coming back from out of coverage</w:t>
      </w:r>
    </w:p>
    <w:p w14:paraId="48C5F8D6" w14:textId="77777777" w:rsidR="00171381" w:rsidRPr="00AB5FED" w:rsidRDefault="00171381" w:rsidP="00171381">
      <w:r w:rsidRPr="00AB5FED">
        <w:t>Procedures in figure 10.6.2.3.1.2.</w:t>
      </w:r>
      <w:r>
        <w:t>5</w:t>
      </w:r>
      <w:r w:rsidRPr="00AB5FED">
        <w:t>-1 are those for</w:t>
      </w:r>
      <w:r>
        <w:t xml:space="preserve"> an MCPTT client coming back from out of coverage during an ongoing MCPTT group call. </w:t>
      </w:r>
    </w:p>
    <w:p w14:paraId="6DE811AA" w14:textId="77777777" w:rsidR="00171381" w:rsidRPr="00AB5FED" w:rsidRDefault="00171381" w:rsidP="00171381">
      <w:r w:rsidRPr="00AB5FED">
        <w:t>Pre-condition</w:t>
      </w:r>
      <w:r>
        <w:t>s</w:t>
      </w:r>
      <w:r w:rsidRPr="00AB5FED">
        <w:t xml:space="preserve">: </w:t>
      </w:r>
    </w:p>
    <w:p w14:paraId="7AFAA47C" w14:textId="77777777" w:rsidR="00171381" w:rsidRDefault="00171381" w:rsidP="00171381">
      <w:pPr>
        <w:pStyle w:val="B1"/>
      </w:pPr>
      <w:r>
        <w:t>1.</w:t>
      </w:r>
      <w:r>
        <w:tab/>
        <w:t>MCPTT client 1, MCPTT client 2</w:t>
      </w:r>
      <w:r w:rsidRPr="00A65A81">
        <w:t xml:space="preserve"> and MCPTT client 3 may have activated functional alias(es) configured to be used during the group call communication</w:t>
      </w:r>
      <w:r>
        <w:t xml:space="preserve">. </w:t>
      </w:r>
      <w:r w:rsidRPr="00AB5FED">
        <w:t>MCP</w:t>
      </w:r>
      <w:r>
        <w:t xml:space="preserve">TT users using MCPTT client 1, MCPTT client 2 and </w:t>
      </w:r>
      <w:r w:rsidRPr="00AB5FED">
        <w:t xml:space="preserve">MCPTT client </w:t>
      </w:r>
      <w:r>
        <w:t>3</w:t>
      </w:r>
      <w:r w:rsidRPr="00AB5FED">
        <w:t xml:space="preserve"> are in an ongoing </w:t>
      </w:r>
      <w:r>
        <w:t xml:space="preserve">group </w:t>
      </w:r>
      <w:r w:rsidRPr="00AB5FED">
        <w:t>ca</w:t>
      </w:r>
      <w:r>
        <w:t>ll when</w:t>
      </w:r>
      <w:r w:rsidRPr="005C0BCD">
        <w:t xml:space="preserve"> </w:t>
      </w:r>
      <w:r>
        <w:t>MCPTT client1 goes out of radio coverage.</w:t>
      </w:r>
    </w:p>
    <w:p w14:paraId="7C852174" w14:textId="77777777" w:rsidR="00171381" w:rsidRPr="00F2038C" w:rsidRDefault="00171381" w:rsidP="00171381">
      <w:pPr>
        <w:pStyle w:val="B1"/>
        <w:rPr>
          <w:rFonts w:eastAsia="Malgun Gothic"/>
          <w:lang w:eastAsia="ko-KR"/>
        </w:rPr>
      </w:pPr>
      <w:r>
        <w:t>2.</w:t>
      </w:r>
      <w:r>
        <w:tab/>
        <w:t>MCPTT client1 returns from out of coverage while the group call is still ongoing.</w:t>
      </w:r>
    </w:p>
    <w:p w14:paraId="1A615B73" w14:textId="77777777" w:rsidR="00171381" w:rsidRPr="00F2038C" w:rsidRDefault="00171381" w:rsidP="00171381">
      <w:pPr>
        <w:pStyle w:val="B1"/>
        <w:ind w:left="644" w:firstLine="0"/>
        <w:rPr>
          <w:rFonts w:eastAsia="Malgun Gothic"/>
          <w:lang w:eastAsia="ko-KR"/>
        </w:rPr>
      </w:pPr>
    </w:p>
    <w:p w14:paraId="23FE0B71" w14:textId="77777777" w:rsidR="00171381" w:rsidRPr="00AB5FED" w:rsidRDefault="00171381" w:rsidP="00171381">
      <w:pPr>
        <w:pStyle w:val="TH"/>
      </w:pPr>
      <w:r w:rsidRPr="00AB5FED">
        <w:object w:dxaOrig="11191" w:dyaOrig="6750" w14:anchorId="7C5572BF">
          <v:shape id="_x0000_i1041" type="#_x0000_t75" style="width:418.5pt;height:252.6pt" o:ole="">
            <v:imagedata r:id="rId39" o:title=""/>
          </v:shape>
          <o:OLEObject Type="Embed" ProgID="Visio.Drawing.11" ShapeID="_x0000_i1041" DrawAspect="Content" ObjectID="_1781508950" r:id="rId40"/>
        </w:object>
      </w:r>
    </w:p>
    <w:p w14:paraId="6409BE86" w14:textId="77777777" w:rsidR="00171381" w:rsidRPr="00AB5FED" w:rsidRDefault="00171381" w:rsidP="00171381">
      <w:pPr>
        <w:pStyle w:val="TF"/>
      </w:pPr>
      <w:r w:rsidRPr="00AB5FED">
        <w:t>Figure 10.6.2.3.1.2.</w:t>
      </w:r>
      <w:r>
        <w:t>5-1</w:t>
      </w:r>
      <w:r w:rsidRPr="00AB5FED">
        <w:t xml:space="preserve">: </w:t>
      </w:r>
      <w:r>
        <w:t xml:space="preserve">Late entry of a MCPTT client returning from out of coverage </w:t>
      </w:r>
    </w:p>
    <w:p w14:paraId="64DEF7AA" w14:textId="77777777" w:rsidR="00171381" w:rsidRDefault="00171381" w:rsidP="00171381">
      <w:pPr>
        <w:pStyle w:val="B1"/>
      </w:pPr>
      <w:r>
        <w:t>1.</w:t>
      </w:r>
      <w:r>
        <w:tab/>
      </w:r>
      <w:r w:rsidRPr="00AB5FED">
        <w:t>MCPTT client 1</w:t>
      </w:r>
      <w:r>
        <w:t xml:space="preserve"> or MCPTT server detects that MCPTT client 1 has returned from out of coverage.</w:t>
      </w:r>
    </w:p>
    <w:p w14:paraId="58D01E8E" w14:textId="77777777" w:rsidR="00171381" w:rsidRPr="00A975CE" w:rsidRDefault="00171381" w:rsidP="00171381">
      <w:pPr>
        <w:pStyle w:val="NO"/>
      </w:pPr>
      <w:r w:rsidRPr="00A975CE">
        <w:t>NOTE</w:t>
      </w:r>
      <w:r>
        <w:t> 1</w:t>
      </w:r>
      <w:r w:rsidRPr="00A975CE">
        <w:t>:</w:t>
      </w:r>
      <w:r w:rsidRPr="00A975CE">
        <w:tab/>
        <w:t>How the MCPTT client or MCPTT server detects that the client has returned from out of coverage is out of scope of the present document.</w:t>
      </w:r>
    </w:p>
    <w:p w14:paraId="433119B5" w14:textId="77777777" w:rsidR="00171381" w:rsidRDefault="00171381" w:rsidP="00171381">
      <w:pPr>
        <w:pStyle w:val="B1"/>
      </w:pPr>
      <w:r>
        <w:t>2.</w:t>
      </w:r>
      <w:r>
        <w:tab/>
        <w:t>Media plane between MCPTT client 1 and MCPTT server is re-established using media plane control signalling.</w:t>
      </w:r>
    </w:p>
    <w:p w14:paraId="4DB412B7" w14:textId="77777777" w:rsidR="00171381" w:rsidRDefault="00171381" w:rsidP="00171381">
      <w:pPr>
        <w:pStyle w:val="NO"/>
      </w:pPr>
      <w:r>
        <w:t>NOTE 2:</w:t>
      </w:r>
      <w:r>
        <w:tab/>
      </w:r>
      <w:r w:rsidRPr="004C15C1">
        <w:t>Depending on how long MCPTT client 1 was out of coverage, this step can include signalling from MCPTT client 1 to rejoin the chat group.</w:t>
      </w:r>
    </w:p>
    <w:p w14:paraId="103EC7C8" w14:textId="77777777" w:rsidR="00171381" w:rsidRDefault="00171381" w:rsidP="00171381">
      <w:pPr>
        <w:pStyle w:val="B1"/>
      </w:pPr>
      <w:r>
        <w:t>3.</w:t>
      </w:r>
      <w:r>
        <w:tab/>
        <w:t>MCPTT server sends a floor taken (for the current talker) to MCPTT client 1.</w:t>
      </w:r>
    </w:p>
    <w:p w14:paraId="5382FA34" w14:textId="77777777" w:rsidR="00171381" w:rsidRDefault="00171381" w:rsidP="00171381">
      <w:pPr>
        <w:pStyle w:val="B1"/>
      </w:pPr>
      <w:r>
        <w:t>4.</w:t>
      </w:r>
      <w:r>
        <w:tab/>
        <w:t xml:space="preserve">MCPTT </w:t>
      </w:r>
      <w:r w:rsidRPr="00AB5FED">
        <w:t xml:space="preserve">users at MCPTT client </w:t>
      </w:r>
      <w:r>
        <w:t>2</w:t>
      </w:r>
      <w:r w:rsidRPr="00AB5FED">
        <w:t xml:space="preserve"> </w:t>
      </w:r>
      <w:r>
        <w:t xml:space="preserve">and </w:t>
      </w:r>
      <w:r w:rsidRPr="00AB5FED">
        <w:t xml:space="preserve">MCPTT client </w:t>
      </w:r>
      <w:r>
        <w:t>3</w:t>
      </w:r>
      <w:r w:rsidRPr="00AB5FED">
        <w:t xml:space="preserve"> may be notified about the MCPTT client 1 </w:t>
      </w:r>
      <w:r>
        <w:t xml:space="preserve">returning to </w:t>
      </w:r>
      <w:r w:rsidRPr="00AB5FED">
        <w:t>the group call.</w:t>
      </w:r>
      <w:r w:rsidRPr="009D6073">
        <w:t xml:space="preserve"> </w:t>
      </w:r>
      <w:r>
        <w:t>T</w:t>
      </w:r>
      <w:r w:rsidRPr="009D6073">
        <w:t>he functional alias</w:t>
      </w:r>
      <w:r>
        <w:t>es</w:t>
      </w:r>
      <w:r w:rsidRPr="009D6073">
        <w:t xml:space="preserve"> of MCPTT client 1</w:t>
      </w:r>
      <w:r>
        <w:t xml:space="preserve"> is </w:t>
      </w:r>
      <w:r w:rsidRPr="009D6073">
        <w:t>displayed</w:t>
      </w:r>
      <w:r>
        <w:t>, if present.</w:t>
      </w:r>
    </w:p>
    <w:p w14:paraId="62C57FB8" w14:textId="77777777" w:rsidR="00171381" w:rsidRPr="00AB5FED" w:rsidRDefault="00171381" w:rsidP="00171381">
      <w:pPr>
        <w:pStyle w:val="B1"/>
      </w:pPr>
      <w:r>
        <w:t>5.</w:t>
      </w:r>
      <w:r>
        <w:tab/>
      </w:r>
      <w:r w:rsidRPr="00AB5FED">
        <w:t>Floor control will continue to be used by the floor participants associated with MCPTT client 1, MCPTT client 2 and MCPTT client 3</w:t>
      </w:r>
      <w:r>
        <w:t>.</w:t>
      </w:r>
    </w:p>
    <w:p w14:paraId="4DC1A616" w14:textId="77777777" w:rsidR="00171381" w:rsidRPr="00AB5FED" w:rsidRDefault="00171381" w:rsidP="00171381">
      <w:pPr>
        <w:pStyle w:val="Heading5"/>
      </w:pPr>
      <w:bookmarkStart w:id="590" w:name="_Toc433209751"/>
      <w:bookmarkStart w:id="591" w:name="_Toc460616047"/>
      <w:bookmarkStart w:id="592" w:name="_Toc460616908"/>
      <w:bookmarkStart w:id="593" w:name="_Toc170896000"/>
      <w:r w:rsidRPr="00AB5FED">
        <w:lastRenderedPageBreak/>
        <w:t>10.6.2.3.2</w:t>
      </w:r>
      <w:r w:rsidRPr="00AB5FED">
        <w:tab/>
        <w:t>Exiting group call due to de-affiliation</w:t>
      </w:r>
      <w:bookmarkEnd w:id="590"/>
      <w:bookmarkEnd w:id="591"/>
      <w:bookmarkEnd w:id="592"/>
      <w:bookmarkEnd w:id="593"/>
    </w:p>
    <w:p w14:paraId="190D7795" w14:textId="77777777" w:rsidR="00171381" w:rsidRPr="00AB5FED" w:rsidRDefault="00171381" w:rsidP="00171381">
      <w:r w:rsidRPr="00AB5FED">
        <w:t>Procedures in figure 10.6.2.3.2-1 are the signalling control plane procedures for the MCPTT server requesting a newly de-affiliated member to leave an ongoing MCPTT group call.</w:t>
      </w:r>
    </w:p>
    <w:p w14:paraId="34B13D96" w14:textId="77777777" w:rsidR="00171381" w:rsidRPr="00AB5FED" w:rsidRDefault="00171381" w:rsidP="00171381">
      <w:r w:rsidRPr="00AB5FED">
        <w:t>Pre-conditions:</w:t>
      </w:r>
    </w:p>
    <w:p w14:paraId="0E946EA6" w14:textId="77777777" w:rsidR="00171381" w:rsidRPr="00AB5FED" w:rsidRDefault="00171381" w:rsidP="00171381">
      <w:pPr>
        <w:pStyle w:val="B1"/>
      </w:pPr>
      <w:r w:rsidRPr="00AB5FED">
        <w:t>1.</w:t>
      </w:r>
      <w:r w:rsidRPr="00AB5FED">
        <w:tab/>
        <w:t>MCPTT group is previously defined on the group management server with MCPTT users affiliated to that group. All members of the group belong to the same MCPTT system.</w:t>
      </w:r>
    </w:p>
    <w:p w14:paraId="6F6590E5" w14:textId="77777777" w:rsidR="00171381" w:rsidRPr="00AB5FED" w:rsidRDefault="00171381" w:rsidP="00171381">
      <w:pPr>
        <w:pStyle w:val="B1"/>
      </w:pPr>
      <w:r w:rsidRPr="00AB5FED">
        <w:t>2.</w:t>
      </w:r>
      <w:r w:rsidRPr="00AB5FED">
        <w:tab/>
        <w:t>MCPTT users on MCPTT client 1 to MCPTT client n are on an ongoing call.</w:t>
      </w:r>
    </w:p>
    <w:p w14:paraId="2674A30B" w14:textId="77777777" w:rsidR="00171381" w:rsidRPr="00AB5FED" w:rsidRDefault="00171381" w:rsidP="00171381">
      <w:pPr>
        <w:pStyle w:val="B1"/>
      </w:pPr>
      <w:r w:rsidRPr="00AB5FED">
        <w:t>3.</w:t>
      </w:r>
      <w:r w:rsidRPr="00AB5FED">
        <w:tab/>
        <w:t>MCPTT client 1 has been de-affiliated from the MCPTT group.</w:t>
      </w:r>
    </w:p>
    <w:p w14:paraId="639FAE97" w14:textId="77777777" w:rsidR="00171381" w:rsidRPr="00AB5FED" w:rsidRDefault="00171381" w:rsidP="00171381">
      <w:pPr>
        <w:pStyle w:val="TH"/>
      </w:pPr>
      <w:r w:rsidRPr="00AB5FED">
        <w:object w:dxaOrig="7948" w:dyaOrig="6024" w14:anchorId="7520064A">
          <v:shape id="_x0000_i1042" type="#_x0000_t75" style="width:398.1pt;height:301.5pt" o:ole="">
            <v:imagedata r:id="rId41" o:title=""/>
          </v:shape>
          <o:OLEObject Type="Embed" ProgID="Visio.Drawing.11" ShapeID="_x0000_i1042" DrawAspect="Content" ObjectID="_1781508951" r:id="rId42"/>
        </w:object>
      </w:r>
    </w:p>
    <w:p w14:paraId="7FF9CFA3" w14:textId="77777777" w:rsidR="00171381" w:rsidRPr="00AB5FED" w:rsidRDefault="00171381" w:rsidP="00171381">
      <w:pPr>
        <w:pStyle w:val="TF"/>
      </w:pPr>
      <w:r w:rsidRPr="00AB5FED">
        <w:t>Figure 10.6.2.3.2-1: Exiting MCPTT group call due to de-affiliation</w:t>
      </w:r>
    </w:p>
    <w:p w14:paraId="2D9F98ED" w14:textId="77777777" w:rsidR="00171381" w:rsidRPr="00AB5FED" w:rsidRDefault="00171381" w:rsidP="00171381">
      <w:pPr>
        <w:pStyle w:val="B1"/>
      </w:pPr>
      <w:r w:rsidRPr="00AB5FED">
        <w:t>1.</w:t>
      </w:r>
      <w:r w:rsidRPr="00AB5FED">
        <w:tab/>
        <w:t>MCPTT client 1 which has been de-affiliated is instructed to leave the ongoing group call.</w:t>
      </w:r>
    </w:p>
    <w:p w14:paraId="5EBA878D" w14:textId="77777777" w:rsidR="00171381" w:rsidRPr="00AB5FED" w:rsidRDefault="00171381" w:rsidP="00171381">
      <w:pPr>
        <w:pStyle w:val="B1"/>
      </w:pPr>
      <w:r w:rsidRPr="00AB5FED">
        <w:t>2.</w:t>
      </w:r>
      <w:r w:rsidRPr="00AB5FED">
        <w:tab/>
        <w:t xml:space="preserve">MCPTT server sends a </w:t>
      </w:r>
      <w:r w:rsidRPr="00AB5FED">
        <w:rPr>
          <w:rFonts w:hint="eastAsia"/>
          <w:lang w:eastAsia="zh-CN"/>
        </w:rPr>
        <w:t xml:space="preserve">group call </w:t>
      </w:r>
      <w:r w:rsidRPr="00AB5FED">
        <w:t>leave request to MCPTT client 1.</w:t>
      </w:r>
    </w:p>
    <w:p w14:paraId="34EF02B1" w14:textId="77777777" w:rsidR="00171381" w:rsidRPr="00AB5FED" w:rsidRDefault="00171381" w:rsidP="00171381">
      <w:pPr>
        <w:pStyle w:val="B1"/>
      </w:pPr>
      <w:r w:rsidRPr="00AB5FED">
        <w:t>3.</w:t>
      </w:r>
      <w:r w:rsidRPr="00AB5FED">
        <w:tab/>
        <w:t>MCPTT user at MCPTT client 1 is notified about leaving the group call.</w:t>
      </w:r>
    </w:p>
    <w:p w14:paraId="50470B4E" w14:textId="77777777" w:rsidR="00171381" w:rsidRPr="00AB5FED" w:rsidRDefault="00171381" w:rsidP="00171381">
      <w:pPr>
        <w:pStyle w:val="B1"/>
      </w:pPr>
      <w:r w:rsidRPr="00AB5FED">
        <w:t>4.</w:t>
      </w:r>
      <w:r w:rsidRPr="00AB5FED">
        <w:tab/>
        <w:t xml:space="preserve">MCPTT client 1 sends the </w:t>
      </w:r>
      <w:r w:rsidRPr="00AB5FED">
        <w:rPr>
          <w:rFonts w:hint="eastAsia"/>
          <w:lang w:eastAsia="zh-CN"/>
        </w:rPr>
        <w:t>group call leave</w:t>
      </w:r>
      <w:r w:rsidRPr="00AB5FED">
        <w:t xml:space="preserve"> response and leaves the group call. </w:t>
      </w:r>
    </w:p>
    <w:p w14:paraId="5089825B" w14:textId="77777777" w:rsidR="00171381" w:rsidRPr="00AB5FED" w:rsidRDefault="00171381" w:rsidP="00171381">
      <w:pPr>
        <w:pStyle w:val="B1"/>
      </w:pPr>
      <w:r w:rsidRPr="00AB5FED">
        <w:t>5.</w:t>
      </w:r>
      <w:r w:rsidRPr="00AB5FED">
        <w:tab/>
        <w:t>MCPTT client 1 is now removed from the ongoing group call and MCPTT users at MCPTT client 2 to MCPTT client n may be notified that MCPTT client 1 has left the group call.</w:t>
      </w:r>
    </w:p>
    <w:p w14:paraId="465AC0CA" w14:textId="77777777" w:rsidR="00171381" w:rsidRPr="00AB5FED" w:rsidRDefault="00171381" w:rsidP="00171381">
      <w:pPr>
        <w:pStyle w:val="Heading5"/>
      </w:pPr>
      <w:bookmarkStart w:id="594" w:name="_Toc433209752"/>
      <w:bookmarkStart w:id="595" w:name="_Toc460616048"/>
      <w:bookmarkStart w:id="596" w:name="_Toc460616909"/>
      <w:bookmarkStart w:id="597" w:name="_Toc170896001"/>
      <w:r w:rsidRPr="00AB5FED">
        <w:t>10.6.2.3.</w:t>
      </w:r>
      <w:r>
        <w:t>3</w:t>
      </w:r>
      <w:r w:rsidRPr="00AB5FED">
        <w:tab/>
      </w:r>
      <w:r>
        <w:t>MCPTT user leaving a group call</w:t>
      </w:r>
      <w:bookmarkEnd w:id="597"/>
    </w:p>
    <w:p w14:paraId="22A2D628" w14:textId="77777777" w:rsidR="00171381" w:rsidRPr="00AB5FED" w:rsidRDefault="00171381" w:rsidP="00171381">
      <w:r w:rsidRPr="00AB5FED">
        <w:t>Procedures in figure </w:t>
      </w:r>
      <w:r>
        <w:t>10</w:t>
      </w:r>
      <w:r w:rsidRPr="00AB5FED">
        <w:t>.</w:t>
      </w:r>
      <w:r>
        <w:t>6</w:t>
      </w:r>
      <w:r w:rsidRPr="00AB5FED">
        <w:t>.2.3.</w:t>
      </w:r>
      <w:r>
        <w:t>3</w:t>
      </w:r>
      <w:r w:rsidRPr="00AB5FED">
        <w:t>-1 are the signalling control plane procedures for the MC</w:t>
      </w:r>
      <w:r>
        <w:t>PTT</w:t>
      </w:r>
      <w:r w:rsidRPr="00AB5FED">
        <w:t xml:space="preserve"> </w:t>
      </w:r>
      <w:r>
        <w:t xml:space="preserve">user leaving </w:t>
      </w:r>
      <w:r w:rsidRPr="00AB5FED">
        <w:t>an ongoing MC</w:t>
      </w:r>
      <w:r>
        <w:t>PTT</w:t>
      </w:r>
      <w:r w:rsidRPr="00AB5FED">
        <w:t xml:space="preserve"> group call.</w:t>
      </w:r>
    </w:p>
    <w:p w14:paraId="5BFE8F07" w14:textId="77777777" w:rsidR="00171381" w:rsidRPr="00AB5FED" w:rsidRDefault="00171381" w:rsidP="00171381">
      <w:r w:rsidRPr="00AB5FED">
        <w:t>Pre-conditions:</w:t>
      </w:r>
    </w:p>
    <w:p w14:paraId="4FC1D8DB" w14:textId="77777777" w:rsidR="00171381" w:rsidRPr="00AB5FED" w:rsidRDefault="00171381" w:rsidP="00171381">
      <w:pPr>
        <w:pStyle w:val="B1"/>
      </w:pPr>
      <w:r w:rsidRPr="00AB5FED">
        <w:t>1.</w:t>
      </w:r>
      <w:r w:rsidRPr="00AB5FED">
        <w:tab/>
        <w:t>MC</w:t>
      </w:r>
      <w:r>
        <w:t>PTT</w:t>
      </w:r>
      <w:r w:rsidRPr="00AB5FED">
        <w:t xml:space="preserve"> group is previously defined on the group management server with MC</w:t>
      </w:r>
      <w:r>
        <w:t>PTT</w:t>
      </w:r>
      <w:r w:rsidRPr="00AB5FED">
        <w:t xml:space="preserve"> users affiliated to that group. All members of the group belong to the same MC system.</w:t>
      </w:r>
    </w:p>
    <w:p w14:paraId="5AA9372D" w14:textId="77777777" w:rsidR="00171381" w:rsidRDefault="00171381" w:rsidP="00171381">
      <w:pPr>
        <w:pStyle w:val="B1"/>
      </w:pPr>
      <w:r w:rsidRPr="00AB5FED">
        <w:lastRenderedPageBreak/>
        <w:t>2.</w:t>
      </w:r>
      <w:r w:rsidRPr="00AB5FED">
        <w:tab/>
        <w:t>MC</w:t>
      </w:r>
      <w:r>
        <w:t>PTT</w:t>
      </w:r>
      <w:r w:rsidRPr="00AB5FED">
        <w:t xml:space="preserve"> users on MC</w:t>
      </w:r>
      <w:r>
        <w:t>PTT</w:t>
      </w:r>
      <w:r w:rsidRPr="00AB5FED">
        <w:t xml:space="preserve"> client 1 to MC</w:t>
      </w:r>
      <w:r>
        <w:t>PTT</w:t>
      </w:r>
      <w:r w:rsidRPr="00AB5FED">
        <w:t xml:space="preserve"> client n are on an ongoing call.</w:t>
      </w:r>
    </w:p>
    <w:p w14:paraId="28B6AF96" w14:textId="77777777" w:rsidR="00171381" w:rsidRPr="00AB5FED" w:rsidRDefault="00171381" w:rsidP="00171381">
      <w:pPr>
        <w:pStyle w:val="B1"/>
      </w:pPr>
      <w:r>
        <w:t>3.</w:t>
      </w:r>
      <w:r>
        <w:tab/>
      </w:r>
      <w:r w:rsidRPr="00AB5FED">
        <w:t xml:space="preserve">MCPTT user 1 indicates to </w:t>
      </w:r>
      <w:r>
        <w:t xml:space="preserve">leave the </w:t>
      </w:r>
      <w:r w:rsidRPr="00AB5FED">
        <w:t>gro</w:t>
      </w:r>
      <w:r>
        <w:t>up call.</w:t>
      </w:r>
    </w:p>
    <w:p w14:paraId="037AD919" w14:textId="77777777" w:rsidR="00171381" w:rsidRPr="00AB5FED" w:rsidRDefault="00171381" w:rsidP="00171381">
      <w:pPr>
        <w:pStyle w:val="TH"/>
      </w:pPr>
      <w:r>
        <w:object w:dxaOrig="7410" w:dyaOrig="4665" w14:anchorId="689E3D4A">
          <v:shape id="_x0000_i1043" type="#_x0000_t75" style="width:370.8pt;height:233.35pt" o:ole="">
            <v:imagedata r:id="rId43" o:title=""/>
          </v:shape>
          <o:OLEObject Type="Embed" ProgID="Visio.Drawing.15" ShapeID="_x0000_i1043" DrawAspect="Content" ObjectID="_1781508952" r:id="rId44"/>
        </w:object>
      </w:r>
    </w:p>
    <w:p w14:paraId="1AE75220" w14:textId="77777777" w:rsidR="00171381" w:rsidRPr="00AB5FED" w:rsidRDefault="00171381" w:rsidP="00171381">
      <w:pPr>
        <w:pStyle w:val="TF"/>
      </w:pPr>
      <w:r w:rsidRPr="00AB5FED">
        <w:t>Figure </w:t>
      </w:r>
      <w:r>
        <w:t>10</w:t>
      </w:r>
      <w:r w:rsidRPr="00AB5FED">
        <w:t>.</w:t>
      </w:r>
      <w:r>
        <w:t>6</w:t>
      </w:r>
      <w:r w:rsidRPr="00AB5FED">
        <w:t>.2.3.</w:t>
      </w:r>
      <w:r>
        <w:t>3</w:t>
      </w:r>
      <w:r w:rsidRPr="00AB5FED">
        <w:t xml:space="preserve">-1: </w:t>
      </w:r>
      <w:r>
        <w:t>MCPTT user leaving a group call</w:t>
      </w:r>
    </w:p>
    <w:p w14:paraId="37465863" w14:textId="77777777" w:rsidR="00171381" w:rsidRDefault="00171381" w:rsidP="00171381">
      <w:pPr>
        <w:pStyle w:val="B1"/>
      </w:pPr>
      <w:r>
        <w:rPr>
          <w:lang w:eastAsia="ko-KR"/>
        </w:rPr>
        <w:t>1.</w:t>
      </w:r>
      <w:r>
        <w:rPr>
          <w:lang w:eastAsia="ko-KR"/>
        </w:rPr>
        <w:tab/>
        <w:t>MCPTT client 1 sends a group call leave request to the MCPTT server.</w:t>
      </w:r>
    </w:p>
    <w:p w14:paraId="20B9A1BD" w14:textId="77777777" w:rsidR="00171381" w:rsidRDefault="00171381" w:rsidP="00171381">
      <w:pPr>
        <w:pStyle w:val="B1"/>
      </w:pPr>
      <w:r>
        <w:t>2.</w:t>
      </w:r>
      <w:r>
        <w:tab/>
      </w:r>
      <w:r w:rsidRPr="00AB5FED">
        <w:t>MC</w:t>
      </w:r>
      <w:r>
        <w:t>PTT</w:t>
      </w:r>
      <w:r w:rsidRPr="00AB5FED">
        <w:t xml:space="preserve"> server sends a </w:t>
      </w:r>
      <w:r w:rsidRPr="00AB5FED">
        <w:rPr>
          <w:rFonts w:hint="eastAsia"/>
          <w:lang w:eastAsia="zh-CN"/>
        </w:rPr>
        <w:t xml:space="preserve">group call </w:t>
      </w:r>
      <w:r w:rsidRPr="00AB5FED">
        <w:t xml:space="preserve">leave </w:t>
      </w:r>
      <w:r>
        <w:t xml:space="preserve">response </w:t>
      </w:r>
      <w:r w:rsidRPr="00AB5FED">
        <w:t>to MC</w:t>
      </w:r>
      <w:r>
        <w:t>PTT</w:t>
      </w:r>
      <w:r w:rsidRPr="00AB5FED">
        <w:t xml:space="preserve"> client 1.</w:t>
      </w:r>
    </w:p>
    <w:p w14:paraId="0C7E85FD" w14:textId="77777777" w:rsidR="00171381" w:rsidRPr="00AB5FED" w:rsidRDefault="00171381" w:rsidP="00171381">
      <w:pPr>
        <w:pStyle w:val="B1"/>
      </w:pPr>
      <w:r>
        <w:rPr>
          <w:color w:val="000000"/>
          <w:lang w:val="en-US"/>
        </w:rPr>
        <w:t>3.</w:t>
      </w:r>
      <w:r>
        <w:rPr>
          <w:color w:val="000000"/>
          <w:lang w:val="en-US"/>
        </w:rPr>
        <w:tab/>
      </w:r>
      <w:r w:rsidRPr="00DD2158">
        <w:rPr>
          <w:color w:val="000000"/>
          <w:lang w:val="en-US"/>
        </w:rPr>
        <w:t xml:space="preserve">Release of </w:t>
      </w:r>
      <w:r>
        <w:rPr>
          <w:color w:val="000000"/>
          <w:lang w:val="en-US"/>
        </w:rPr>
        <w:t xml:space="preserve">floor </w:t>
      </w:r>
      <w:r w:rsidRPr="00DD2158">
        <w:rPr>
          <w:color w:val="000000"/>
          <w:lang w:val="en-US"/>
        </w:rPr>
        <w:t>control and media plane resources associated with the group call</w:t>
      </w:r>
      <w:r>
        <w:rPr>
          <w:color w:val="000000"/>
          <w:lang w:val="en-US"/>
        </w:rPr>
        <w:t xml:space="preserve"> for MCPTT client 1.</w:t>
      </w:r>
    </w:p>
    <w:p w14:paraId="6CE6E278" w14:textId="77777777" w:rsidR="00171381" w:rsidRDefault="00171381" w:rsidP="00171381">
      <w:pPr>
        <w:pStyle w:val="NO"/>
      </w:pPr>
      <w:r>
        <w:t>NOTE 1:</w:t>
      </w:r>
      <w:r>
        <w:tab/>
        <w:t>MCPTT server checks if group call termination conditions are</w:t>
      </w:r>
      <w:r w:rsidRPr="00AB5FED">
        <w:t xml:space="preserve"> met</w:t>
      </w:r>
      <w:r>
        <w:t>,</w:t>
      </w:r>
      <w:r w:rsidRPr="00AB5FED">
        <w:t xml:space="preserve"> e.g. hang time expiry, last participant leaving, second last participant leaving, initiator leaving, minimum number of affiliated MCPTT group members are not </w:t>
      </w:r>
      <w:r w:rsidRPr="00FB135B">
        <w:t>present. If</w:t>
      </w:r>
      <w:r>
        <w:t xml:space="preserve"> at least one of the group call termination conditions is met, the MCPTT server releases the group call for all participants (see subclauses </w:t>
      </w:r>
      <w:r w:rsidRPr="00AB5FED">
        <w:t>10.6.2.3.1.1.3</w:t>
      </w:r>
      <w:r>
        <w:t xml:space="preserve"> </w:t>
      </w:r>
      <w:r w:rsidRPr="00AB5FED">
        <w:t>Release pre-arranged group call</w:t>
      </w:r>
      <w:r>
        <w:rPr>
          <w:rFonts w:hint="eastAsia"/>
          <w:lang w:eastAsia="zh-CN"/>
        </w:rPr>
        <w:t xml:space="preserve"> </w:t>
      </w:r>
      <w:r>
        <w:rPr>
          <w:lang w:eastAsia="zh-CN"/>
        </w:rPr>
        <w:t xml:space="preserve">and </w:t>
      </w:r>
      <w:r w:rsidRPr="00AB5FED">
        <w:t>10.6.2.3.1.2.3</w:t>
      </w:r>
      <w:r>
        <w:t xml:space="preserve"> </w:t>
      </w:r>
      <w:r w:rsidRPr="00AB5FED">
        <w:t xml:space="preserve">Release </w:t>
      </w:r>
      <w:r>
        <w:rPr>
          <w:rFonts w:hint="eastAsia"/>
          <w:lang w:eastAsia="zh-CN"/>
        </w:rPr>
        <w:t>chat</w:t>
      </w:r>
      <w:r w:rsidRPr="00AB5FED">
        <w:t xml:space="preserve"> group call</w:t>
      </w:r>
      <w:r>
        <w:t>).</w:t>
      </w:r>
    </w:p>
    <w:p w14:paraId="708B1232" w14:textId="77777777" w:rsidR="00171381" w:rsidRPr="00AB5FED" w:rsidRDefault="00171381" w:rsidP="00171381">
      <w:pPr>
        <w:pStyle w:val="B1"/>
      </w:pPr>
      <w:r>
        <w:t>4.</w:t>
      </w:r>
      <w:r>
        <w:tab/>
        <w:t xml:space="preserve">MCPTT </w:t>
      </w:r>
      <w:r w:rsidRPr="00AB5FED">
        <w:t xml:space="preserve">users at MCPTT client </w:t>
      </w:r>
      <w:r>
        <w:t>2</w:t>
      </w:r>
      <w:r w:rsidRPr="00AB5FED">
        <w:t xml:space="preserve"> </w:t>
      </w:r>
      <w:r>
        <w:t xml:space="preserve">to </w:t>
      </w:r>
      <w:r w:rsidRPr="00AB5FED">
        <w:t xml:space="preserve">MCPTT client </w:t>
      </w:r>
      <w:r>
        <w:t>n</w:t>
      </w:r>
      <w:r w:rsidRPr="00AB5FED">
        <w:t xml:space="preserve"> may be notified </w:t>
      </w:r>
      <w:r>
        <w:t xml:space="preserve">that </w:t>
      </w:r>
      <w:r w:rsidRPr="00AB5FED">
        <w:t>the MCPTT</w:t>
      </w:r>
      <w:r>
        <w:t xml:space="preserve"> user of</w:t>
      </w:r>
      <w:r w:rsidRPr="00AB5FED">
        <w:t xml:space="preserve"> client 1 </w:t>
      </w:r>
      <w:r>
        <w:t>has left the group call. T</w:t>
      </w:r>
      <w:r w:rsidRPr="009D6073">
        <w:t>he functional alias of MCPTT client 1</w:t>
      </w:r>
      <w:r>
        <w:t xml:space="preserve"> is </w:t>
      </w:r>
      <w:r w:rsidRPr="009D6073">
        <w:t>displayed</w:t>
      </w:r>
      <w:r>
        <w:t>, if present.</w:t>
      </w:r>
    </w:p>
    <w:p w14:paraId="22460B11" w14:textId="77777777" w:rsidR="00171381" w:rsidRDefault="00171381" w:rsidP="00171381">
      <w:pPr>
        <w:pStyle w:val="NO"/>
      </w:pPr>
      <w:r>
        <w:t>NOTE 2:</w:t>
      </w:r>
      <w:r>
        <w:tab/>
        <w:t>The MCPTT server does not perform late entry for MCPTT users that have left the group call.</w:t>
      </w:r>
    </w:p>
    <w:p w14:paraId="74234B3D" w14:textId="77777777" w:rsidR="00171381" w:rsidRPr="00AB5FED" w:rsidRDefault="00171381" w:rsidP="00171381">
      <w:pPr>
        <w:pStyle w:val="Heading4"/>
      </w:pPr>
      <w:bookmarkStart w:id="598" w:name="_Toc170896002"/>
      <w:r w:rsidRPr="00AB5FED">
        <w:t>10.6.2.4</w:t>
      </w:r>
      <w:r w:rsidRPr="00AB5FED">
        <w:tab/>
        <w:t>Group call involving groups from multiple MCPTT systems</w:t>
      </w:r>
      <w:bookmarkEnd w:id="580"/>
      <w:bookmarkEnd w:id="581"/>
      <w:bookmarkEnd w:id="594"/>
      <w:bookmarkEnd w:id="595"/>
      <w:bookmarkEnd w:id="596"/>
      <w:bookmarkEnd w:id="598"/>
    </w:p>
    <w:p w14:paraId="090A489E" w14:textId="77777777" w:rsidR="00171381" w:rsidRPr="00AB5FED" w:rsidRDefault="00171381" w:rsidP="00171381">
      <w:pPr>
        <w:pStyle w:val="Heading5"/>
      </w:pPr>
      <w:bookmarkStart w:id="599" w:name="_Toc433209753"/>
      <w:bookmarkStart w:id="600" w:name="_Toc460616049"/>
      <w:bookmarkStart w:id="601" w:name="_Toc460616910"/>
      <w:bookmarkStart w:id="602" w:name="_Toc170896003"/>
      <w:r w:rsidRPr="00AB5FED">
        <w:t>10.6.2.4.1</w:t>
      </w:r>
      <w:r w:rsidRPr="00AB5FED">
        <w:tab/>
        <w:t xml:space="preserve">Group call for </w:t>
      </w:r>
      <w:r>
        <w:t xml:space="preserve">non-broadcast </w:t>
      </w:r>
      <w:r w:rsidRPr="00AB5FED">
        <w:t>temporary groups across multiple MCPTT systems</w:t>
      </w:r>
      <w:bookmarkEnd w:id="599"/>
      <w:bookmarkEnd w:id="600"/>
      <w:bookmarkEnd w:id="601"/>
      <w:bookmarkEnd w:id="602"/>
    </w:p>
    <w:p w14:paraId="6A9086C6" w14:textId="77777777" w:rsidR="00171381" w:rsidRPr="00AB5FED" w:rsidRDefault="00171381" w:rsidP="00171381">
      <w:pPr>
        <w:pStyle w:val="Heading6"/>
      </w:pPr>
      <w:bookmarkStart w:id="603" w:name="_Toc433209754"/>
      <w:bookmarkStart w:id="604" w:name="_Toc460616050"/>
      <w:bookmarkStart w:id="605" w:name="_Toc460616911"/>
      <w:bookmarkStart w:id="606" w:name="_Toc170896004"/>
      <w:r w:rsidRPr="00AB5FED">
        <w:t>10.6.2.</w:t>
      </w:r>
      <w:r w:rsidRPr="00AB5FED">
        <w:rPr>
          <w:lang w:eastAsia="zh-CN"/>
        </w:rPr>
        <w:t>4</w:t>
      </w:r>
      <w:r w:rsidRPr="00AB5FED">
        <w:t>.1.1</w:t>
      </w:r>
      <w:r w:rsidRPr="00AB5FED">
        <w:tab/>
        <w:t>Group call setup</w:t>
      </w:r>
      <w:bookmarkEnd w:id="603"/>
      <w:bookmarkEnd w:id="604"/>
      <w:bookmarkEnd w:id="605"/>
      <w:bookmarkEnd w:id="606"/>
    </w:p>
    <w:p w14:paraId="458F4EAB" w14:textId="77777777" w:rsidR="00171381" w:rsidRPr="00AB5FED" w:rsidRDefault="00171381" w:rsidP="00171381">
      <w:pPr>
        <w:pStyle w:val="H6"/>
        <w:rPr>
          <w:lang w:eastAsia="zh-CN"/>
        </w:rPr>
      </w:pPr>
      <w:r w:rsidRPr="00AB5FED">
        <w:t>10.6.2.4.1.1.1</w:t>
      </w:r>
      <w:r w:rsidRPr="00AB5FED">
        <w:tab/>
        <w:t>Group call setup</w:t>
      </w:r>
      <w:r w:rsidRPr="00AB5FED">
        <w:rPr>
          <w:rFonts w:hint="eastAsia"/>
          <w:lang w:eastAsia="zh-CN"/>
        </w:rPr>
        <w:t xml:space="preserve"> procedure</w:t>
      </w:r>
      <w:r w:rsidRPr="00AB5FED">
        <w:t xml:space="preserve"> – </w:t>
      </w:r>
      <w:r w:rsidRPr="00AB5FED">
        <w:rPr>
          <w:rFonts w:hint="eastAsia"/>
          <w:lang w:eastAsia="zh-CN"/>
        </w:rPr>
        <w:t>originating side</w:t>
      </w:r>
    </w:p>
    <w:p w14:paraId="25C9CFD0" w14:textId="77777777" w:rsidR="00171381" w:rsidRPr="00AB5FED" w:rsidRDefault="00171381" w:rsidP="00171381">
      <w:r w:rsidRPr="00AB5FED">
        <w:t xml:space="preserve">Figure 10.6.2.4.1.1.1-1 illustrates the </w:t>
      </w:r>
      <w:r w:rsidRPr="00AB5FED">
        <w:rPr>
          <w:rFonts w:hint="eastAsia"/>
          <w:lang w:eastAsia="zh-CN"/>
        </w:rPr>
        <w:t xml:space="preserve">originating side </w:t>
      </w:r>
      <w:r w:rsidRPr="00AB5FED">
        <w:t xml:space="preserve">group call involving groups from multiple MCPTT systems. It considers the scenario for group hierarchies and </w:t>
      </w:r>
      <w:r>
        <w:t>non-broadcast</w:t>
      </w:r>
      <w:r w:rsidRPr="00AB5FED">
        <w:t xml:space="preserve"> temporary groups formed by group regroup. The protocol followed may be SIP.</w:t>
      </w:r>
    </w:p>
    <w:p w14:paraId="4A36224C" w14:textId="77777777" w:rsidR="00171381" w:rsidRPr="00AB5FED" w:rsidRDefault="00171381" w:rsidP="00171381">
      <w:r w:rsidRPr="00AB5FED">
        <w:t>Pre-conditions:</w:t>
      </w:r>
    </w:p>
    <w:p w14:paraId="19CE9F3E" w14:textId="77777777" w:rsidR="00171381" w:rsidRPr="00AB5FED" w:rsidRDefault="00171381" w:rsidP="00171381">
      <w:pPr>
        <w:pStyle w:val="B1"/>
      </w:pPr>
      <w:r w:rsidRPr="00AB5FED">
        <w:t>1.</w:t>
      </w:r>
      <w:r w:rsidRPr="00AB5FED">
        <w:tab/>
        <w:t>The security aspects of sharing the user information between primary and partner MCPTT systems shall be governed as per the service provider agreement between them. In this case, we consider the partner MCPTT system does not share their users' information to the primary MCPTT system.</w:t>
      </w:r>
    </w:p>
    <w:p w14:paraId="26BFDB00" w14:textId="77777777" w:rsidR="00171381" w:rsidRPr="00AB5FED" w:rsidRDefault="00171381" w:rsidP="00171381">
      <w:pPr>
        <w:pStyle w:val="B1"/>
      </w:pPr>
      <w:r w:rsidRPr="00AB5FED">
        <w:lastRenderedPageBreak/>
        <w:t>2.</w:t>
      </w:r>
      <w:r w:rsidRPr="00AB5FED">
        <w:tab/>
        <w:t>The MCPTT user belongs to an MCPTT group hosted by the primary MCPTT system.</w:t>
      </w:r>
    </w:p>
    <w:p w14:paraId="294161CC" w14:textId="77777777" w:rsidR="00171381" w:rsidRPr="00AB5FED" w:rsidRDefault="00171381" w:rsidP="00171381">
      <w:pPr>
        <w:pStyle w:val="B1"/>
      </w:pPr>
      <w:r w:rsidRPr="00AB5FED">
        <w:t>3.</w:t>
      </w:r>
      <w:r w:rsidRPr="00AB5FED">
        <w:tab/>
        <w:t xml:space="preserve">A </w:t>
      </w:r>
      <w:r>
        <w:t>non-broadcast</w:t>
      </w:r>
      <w:r w:rsidRPr="00AB5FED">
        <w:t xml:space="preserve"> temporary group is formed by authorized MCPTT user/dispatcher by the group regroup procedure (subclause 10.</w:t>
      </w:r>
      <w:r>
        <w:t>2</w:t>
      </w:r>
      <w:r w:rsidRPr="00AB5FED">
        <w:t>.4.2</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 and identified via a temporary MCPTT group ID.</w:t>
      </w:r>
    </w:p>
    <w:p w14:paraId="4C519DEF" w14:textId="77777777" w:rsidR="00171381" w:rsidRPr="00AB5FED" w:rsidRDefault="00171381" w:rsidP="00171381">
      <w:pPr>
        <w:pStyle w:val="B1"/>
      </w:pPr>
      <w:r w:rsidRPr="00AB5FED">
        <w:t>4.</w:t>
      </w:r>
      <w:r w:rsidRPr="00AB5FED">
        <w:tab/>
        <w:t xml:space="preserve">The </w:t>
      </w:r>
      <w:r>
        <w:t xml:space="preserve">affiliated </w:t>
      </w:r>
      <w:r w:rsidRPr="00AB5FED">
        <w:t xml:space="preserve">MCPTT group members of the constituent MCPTT groups </w:t>
      </w:r>
      <w:r>
        <w:t xml:space="preserve">have been implicitly affiliated to the </w:t>
      </w:r>
      <w:r w:rsidRPr="00051958">
        <w:t>temporary group</w:t>
      </w:r>
      <w:r>
        <w:t>.</w:t>
      </w:r>
    </w:p>
    <w:p w14:paraId="7224B6F5" w14:textId="77777777" w:rsidR="00171381" w:rsidRPr="00AB5FED" w:rsidRDefault="00171381" w:rsidP="00171381">
      <w:pPr>
        <w:pStyle w:val="B1"/>
      </w:pPr>
      <w:r w:rsidRPr="00AB5FED">
        <w:t>5.</w:t>
      </w:r>
      <w:r w:rsidRPr="00AB5FED">
        <w:tab/>
        <w:t>The authorized MCPTT user/dispatcher created the temporary group on the MCPTT server of the primary MCPTT system.</w:t>
      </w:r>
    </w:p>
    <w:p w14:paraId="058BCCBE" w14:textId="77777777" w:rsidR="00171381" w:rsidRPr="00AB5FED" w:rsidRDefault="00171381" w:rsidP="00171381">
      <w:pPr>
        <w:pStyle w:val="B1"/>
      </w:pPr>
      <w:r w:rsidRPr="00AB5FED">
        <w:t>6.</w:t>
      </w:r>
      <w:r w:rsidRPr="00AB5FED">
        <w:tab/>
        <w:t>The constituent groups of the temporary group may belong to MCPTT servers of the partner MCPTT systems.</w:t>
      </w:r>
    </w:p>
    <w:p w14:paraId="5F3A52B0" w14:textId="77777777" w:rsidR="00171381" w:rsidRPr="00AB5FED" w:rsidRDefault="00171381" w:rsidP="00171381">
      <w:pPr>
        <w:pStyle w:val="TH"/>
      </w:pPr>
      <w:r w:rsidRPr="00AB5FED">
        <w:rPr>
          <w:rFonts w:ascii="Times New Roman" w:hAnsi="Times New Roman"/>
        </w:rPr>
        <w:object w:dxaOrig="9743" w:dyaOrig="7074" w14:anchorId="19A23C31">
          <v:shape id="_x0000_i1044" type="#_x0000_t75" style="width:365.4pt;height:265.3pt" o:ole="">
            <v:imagedata r:id="rId45" o:title=""/>
          </v:shape>
          <o:OLEObject Type="Embed" ProgID="Visio.Drawing.11" ShapeID="_x0000_i1044" DrawAspect="Content" ObjectID="_1781508953" r:id="rId46"/>
        </w:object>
      </w:r>
    </w:p>
    <w:p w14:paraId="5B831695" w14:textId="77777777" w:rsidR="00171381" w:rsidRPr="00AB5FED" w:rsidRDefault="00171381" w:rsidP="00171381">
      <w:pPr>
        <w:pStyle w:val="TF"/>
      </w:pPr>
      <w:r w:rsidRPr="00AB5FED">
        <w:t xml:space="preserve">Figure 10.6.2.4.1.1.1-1: Group call setup involving </w:t>
      </w:r>
      <w:r>
        <w:t xml:space="preserve">non-broadcast </w:t>
      </w:r>
      <w:r w:rsidRPr="00AB5FED">
        <w:t xml:space="preserve">temporary groups from multiple MCPTT systems </w:t>
      </w:r>
      <w:r w:rsidRPr="00AB5FED">
        <w:rPr>
          <w:rFonts w:hint="eastAsia"/>
          <w:lang w:eastAsia="zh-CN"/>
        </w:rPr>
        <w:t>(originating)</w:t>
      </w:r>
    </w:p>
    <w:p w14:paraId="4F063A81" w14:textId="77777777" w:rsidR="00171381" w:rsidRPr="00AB5FED" w:rsidRDefault="00171381" w:rsidP="00171381">
      <w:pPr>
        <w:pStyle w:val="B1"/>
      </w:pPr>
      <w:r w:rsidRPr="00AB5FED">
        <w:t>1.</w:t>
      </w:r>
      <w:r w:rsidRPr="00AB5FED">
        <w:tab/>
        <w:t xml:space="preserve">The affiliated MCPTT user via MCPTT client initiates a group call with an MCPTT group ID. A </w:t>
      </w:r>
      <w:r w:rsidRPr="00AB5FED">
        <w:rPr>
          <w:rFonts w:hint="eastAsia"/>
          <w:lang w:eastAsia="zh-CN"/>
        </w:rPr>
        <w:t>group call request</w:t>
      </w:r>
      <w:r w:rsidRPr="00AB5FED">
        <w:t xml:space="preserve"> message with the MCPTT group ID is routed to the MCPTT server of the primary MCPTT system, which owns the group and is where the authorized MCPTT user/dispatcher created the temporary group. If the group call is for a temporary group formed by the group regroup procedure, the MCPTT group ID will be a temporary MCPTT group ID.</w:t>
      </w:r>
    </w:p>
    <w:p w14:paraId="3CFF41AD" w14:textId="77777777" w:rsidR="00171381" w:rsidRPr="00AB5FED" w:rsidRDefault="00171381" w:rsidP="00171381">
      <w:pPr>
        <w:pStyle w:val="B1"/>
      </w:pPr>
      <w:r w:rsidRPr="00AB5FED">
        <w:t>2.</w:t>
      </w:r>
      <w:r w:rsidRPr="00AB5FED">
        <w:tab/>
        <w:t xml:space="preserve">The MCPTT server of the primary MCPTT system gets the group information (either from group management server or itself) including the constituent MCPTT groups' identities, accessible group members list of the constituent groups, and other related data. </w:t>
      </w:r>
    </w:p>
    <w:p w14:paraId="27876962" w14:textId="77777777" w:rsidR="00171381" w:rsidRPr="00AB5FED" w:rsidRDefault="00171381" w:rsidP="00171381">
      <w:pPr>
        <w:pStyle w:val="B1"/>
      </w:pPr>
      <w:r w:rsidRPr="00AB5FED">
        <w:t>3.</w:t>
      </w:r>
      <w:r w:rsidRPr="00AB5FED">
        <w:tab/>
        <w:t xml:space="preserve">The MCPTT server of the primary MCPTT system initiates directly a call </w:t>
      </w:r>
      <w:r w:rsidRPr="00AB5FED">
        <w:rPr>
          <w:rFonts w:hint="eastAsia"/>
          <w:lang w:eastAsia="zh-CN"/>
        </w:rPr>
        <w:t>request</w:t>
      </w:r>
      <w:r w:rsidRPr="00AB5FED">
        <w:t xml:space="preserve"> to the accessible group members using the detailed user information and/or location information. The group members upon receipt of the </w:t>
      </w:r>
      <w:r w:rsidRPr="00AB5FED">
        <w:rPr>
          <w:rFonts w:hint="eastAsia"/>
          <w:lang w:eastAsia="zh-CN"/>
        </w:rPr>
        <w:t>call request</w:t>
      </w:r>
      <w:r w:rsidRPr="00AB5FED">
        <w:t xml:space="preserve"> may accept or reject the call.</w:t>
      </w:r>
    </w:p>
    <w:p w14:paraId="10E29EC9" w14:textId="77777777" w:rsidR="00171381" w:rsidRPr="00AB5FED" w:rsidRDefault="00171381" w:rsidP="00171381">
      <w:pPr>
        <w:pStyle w:val="B1"/>
      </w:pPr>
      <w:r w:rsidRPr="00AB5FED">
        <w:t>4.</w:t>
      </w:r>
      <w:r w:rsidRPr="00AB5FED">
        <w:tab/>
        <w:t xml:space="preserve">The MCPTT server of the primary MCPTT system may not have access to group members' information of the constituent group belonging to the partner MCPTT system. For such group members, the MCPTT server of the primary MCPTT system initiates a group call </w:t>
      </w:r>
      <w:r w:rsidRPr="00AB5FED">
        <w:rPr>
          <w:rFonts w:hint="eastAsia"/>
          <w:lang w:eastAsia="zh-CN"/>
        </w:rPr>
        <w:t>request</w:t>
      </w:r>
      <w:r w:rsidRPr="00AB5FED">
        <w:t xml:space="preserve"> message to the MCPTT server of the partner MCPTT system with the target group's MCPTT group ID information. </w:t>
      </w:r>
    </w:p>
    <w:p w14:paraId="60F231C0" w14:textId="77777777" w:rsidR="00171381" w:rsidRPr="00AB5FED" w:rsidRDefault="00171381" w:rsidP="00171381">
      <w:pPr>
        <w:pStyle w:val="B1"/>
      </w:pPr>
      <w:r w:rsidRPr="00AB5FED">
        <w:t>5.</w:t>
      </w:r>
      <w:r w:rsidRPr="00AB5FED">
        <w:tab/>
        <w:t xml:space="preserve">The MCPTT server of the partner MCPTT system further initiates a call </w:t>
      </w:r>
      <w:r w:rsidRPr="00AB5FED">
        <w:rPr>
          <w:rFonts w:hint="eastAsia"/>
          <w:lang w:eastAsia="zh-CN"/>
        </w:rPr>
        <w:t>request</w:t>
      </w:r>
      <w:r w:rsidRPr="00AB5FED">
        <w:t xml:space="preserve"> to the constituent group's members as described in step 3.</w:t>
      </w:r>
    </w:p>
    <w:p w14:paraId="466B7D73" w14:textId="77777777" w:rsidR="00171381" w:rsidRPr="00AB5FED" w:rsidRDefault="00171381" w:rsidP="00171381">
      <w:pPr>
        <w:pStyle w:val="B1"/>
      </w:pPr>
      <w:r w:rsidRPr="00AB5FED">
        <w:t>6.</w:t>
      </w:r>
      <w:r w:rsidRPr="00AB5FED">
        <w:tab/>
        <w:t xml:space="preserve">The MCPTT server of the partner MCPTT system provides a </w:t>
      </w:r>
      <w:r w:rsidRPr="00AB5FED">
        <w:rPr>
          <w:rFonts w:hint="eastAsia"/>
          <w:lang w:eastAsia="zh-CN"/>
        </w:rPr>
        <w:t xml:space="preserve">group </w:t>
      </w:r>
      <w:r w:rsidRPr="00AB5FED">
        <w:t>call response to the MCPTT server of the primary MCPTT system with success or failure result and/or detailed reason information if there is a failure.</w:t>
      </w:r>
    </w:p>
    <w:p w14:paraId="24B8716E" w14:textId="77777777" w:rsidR="00171381" w:rsidRPr="00AB5FED" w:rsidRDefault="00171381" w:rsidP="00171381">
      <w:pPr>
        <w:pStyle w:val="B1"/>
      </w:pPr>
      <w:r w:rsidRPr="00AB5FED">
        <w:lastRenderedPageBreak/>
        <w:t>7.</w:t>
      </w:r>
      <w:r w:rsidRPr="00AB5FED">
        <w:tab/>
        <w:t xml:space="preserve">The MCPTT server of the primary MCPTT system provides a </w:t>
      </w:r>
      <w:r w:rsidRPr="00AB5FED">
        <w:rPr>
          <w:rFonts w:hint="eastAsia"/>
          <w:lang w:eastAsia="zh-CN"/>
        </w:rPr>
        <w:t xml:space="preserve">group </w:t>
      </w:r>
      <w:r w:rsidRPr="00AB5FED">
        <w:t xml:space="preserve">call response message to the MCPTT </w:t>
      </w:r>
      <w:r w:rsidRPr="00AB5FED">
        <w:rPr>
          <w:rFonts w:hint="eastAsia"/>
          <w:lang w:eastAsia="zh-CN"/>
        </w:rPr>
        <w:t>client of the affiliated MCPTT user</w:t>
      </w:r>
      <w:r w:rsidRPr="00AB5FED">
        <w:t xml:space="preserve"> upon receiving responses to the call </w:t>
      </w:r>
      <w:r w:rsidRPr="00AB5FED">
        <w:rPr>
          <w:rFonts w:hint="eastAsia"/>
          <w:lang w:eastAsia="zh-CN"/>
        </w:rPr>
        <w:t>requests</w:t>
      </w:r>
      <w:r w:rsidRPr="00AB5FED">
        <w:t xml:space="preserve"> sent to members of primary and partner MCPTT systems. The </w:t>
      </w:r>
      <w:r w:rsidRPr="00AB5FED">
        <w:rPr>
          <w:rFonts w:hint="eastAsia"/>
          <w:lang w:eastAsia="zh-CN"/>
        </w:rPr>
        <w:t xml:space="preserve">group </w:t>
      </w:r>
      <w:r w:rsidRPr="00AB5FED">
        <w:t>call response</w:t>
      </w:r>
      <w:r w:rsidRPr="00AB5FED">
        <w:rPr>
          <w:rFonts w:hint="eastAsia"/>
          <w:lang w:eastAsia="zh-CN"/>
        </w:rPr>
        <w:t xml:space="preserve"> message</w:t>
      </w:r>
      <w:r w:rsidRPr="00AB5FED">
        <w:t xml:space="preserve"> will consist of the success or failure result and/or detailed reason information if there is a failure.</w:t>
      </w:r>
    </w:p>
    <w:p w14:paraId="52E45BD5" w14:textId="77777777" w:rsidR="00171381" w:rsidRPr="00AB5FED" w:rsidRDefault="00171381" w:rsidP="00171381">
      <w:pPr>
        <w:pStyle w:val="NO"/>
      </w:pPr>
      <w:r w:rsidRPr="00AB5FED">
        <w:t>NOTE:</w:t>
      </w:r>
      <w:r w:rsidRPr="00AB5FED">
        <w:tab/>
        <w:t xml:space="preserve">The group call </w:t>
      </w:r>
      <w:r w:rsidRPr="00AB5FED">
        <w:rPr>
          <w:rFonts w:hint="eastAsia"/>
          <w:lang w:eastAsia="zh-CN"/>
        </w:rPr>
        <w:t>response</w:t>
      </w:r>
      <w:r w:rsidRPr="00AB5FED">
        <w:t xml:space="preserve"> message is triggered depending on the conditions to proceed with the call.</w:t>
      </w:r>
    </w:p>
    <w:p w14:paraId="1DA3D02D" w14:textId="77777777" w:rsidR="00171381" w:rsidRPr="00AB5FED" w:rsidRDefault="00171381" w:rsidP="00171381">
      <w:pPr>
        <w:pStyle w:val="B1"/>
      </w:pPr>
      <w:r w:rsidRPr="00AB5FED">
        <w:t>8.</w:t>
      </w:r>
      <w:r w:rsidRPr="00AB5FED">
        <w:tab/>
        <w:t>Upon successful call setup completion a group call is established for the group members from constituent groups of multiple MCPTT servers.</w:t>
      </w:r>
    </w:p>
    <w:p w14:paraId="30760100" w14:textId="77777777" w:rsidR="00171381" w:rsidRPr="00AB5FED" w:rsidRDefault="00171381" w:rsidP="00171381">
      <w:pPr>
        <w:pStyle w:val="H6"/>
        <w:rPr>
          <w:lang w:eastAsia="zh-CN"/>
        </w:rPr>
      </w:pPr>
      <w:bookmarkStart w:id="607" w:name="_Toc424654495"/>
      <w:bookmarkStart w:id="608" w:name="_Toc428365082"/>
      <w:r w:rsidRPr="00AB5FED">
        <w:t>10.6.2.4.1.1.2</w:t>
      </w:r>
      <w:r w:rsidRPr="00AB5FED">
        <w:tab/>
        <w:t>Group call setup</w:t>
      </w:r>
      <w:r w:rsidRPr="00AB5FED">
        <w:rPr>
          <w:rFonts w:hint="eastAsia"/>
          <w:lang w:eastAsia="zh-CN"/>
        </w:rPr>
        <w:t xml:space="preserve"> procedure</w:t>
      </w:r>
      <w:r w:rsidRPr="00AB5FED">
        <w:t xml:space="preserve"> – </w:t>
      </w:r>
      <w:r w:rsidRPr="00AB5FED">
        <w:rPr>
          <w:rFonts w:hint="eastAsia"/>
          <w:lang w:eastAsia="zh-CN"/>
        </w:rPr>
        <w:t>terminating side</w:t>
      </w:r>
    </w:p>
    <w:p w14:paraId="3A112EBF" w14:textId="77777777" w:rsidR="00171381" w:rsidRPr="00AB5FED" w:rsidRDefault="00171381" w:rsidP="00171381">
      <w:r w:rsidRPr="00AB5FED">
        <w:t xml:space="preserve">The </w:t>
      </w:r>
      <w:r w:rsidRPr="00AB5FED">
        <w:rPr>
          <w:rFonts w:hint="eastAsia"/>
        </w:rPr>
        <w:t>procedure</w:t>
      </w:r>
      <w:r w:rsidRPr="00AB5FED">
        <w:t xml:space="preserve"> in figure 10.6.2.4.1.1</w:t>
      </w:r>
      <w:r w:rsidRPr="00AB5FED">
        <w:rPr>
          <w:rFonts w:hint="eastAsia"/>
        </w:rPr>
        <w:t>.</w:t>
      </w:r>
      <w:r w:rsidRPr="00AB5FED">
        <w:rPr>
          <w:rFonts w:hint="eastAsia"/>
          <w:lang w:eastAsia="zh-CN"/>
        </w:rPr>
        <w:t>2</w:t>
      </w:r>
      <w:r w:rsidRPr="00AB5FED">
        <w:t xml:space="preserve">-1 illustrates the </w:t>
      </w:r>
      <w:r w:rsidRPr="00AB5FED">
        <w:rPr>
          <w:rFonts w:hint="eastAsia"/>
          <w:lang w:eastAsia="zh-CN"/>
        </w:rPr>
        <w:t>terminating</w:t>
      </w:r>
      <w:r w:rsidRPr="00AB5FED">
        <w:rPr>
          <w:rFonts w:hint="eastAsia"/>
        </w:rPr>
        <w:t xml:space="preserve"> side </w:t>
      </w:r>
      <w:r w:rsidRPr="00AB5FED">
        <w:t xml:space="preserve">group call involving groups from multiple MCPTT systems. It considers the scenario for group hierarchies and </w:t>
      </w:r>
      <w:r>
        <w:t>non-broadcast</w:t>
      </w:r>
      <w:r w:rsidRPr="00AB5FED">
        <w:t xml:space="preserve"> temporary groups formed by group regroup. The protocol followed may be SIP.</w:t>
      </w:r>
    </w:p>
    <w:p w14:paraId="403B35BF" w14:textId="77777777" w:rsidR="00171381" w:rsidRPr="00AB5FED" w:rsidRDefault="00171381" w:rsidP="00171381">
      <w:pPr>
        <w:pStyle w:val="TH"/>
      </w:pPr>
      <w:r w:rsidRPr="00AB5FED">
        <w:object w:dxaOrig="10307" w:dyaOrig="5868" w14:anchorId="7FEBE463">
          <v:shape id="_x0000_i1045" type="#_x0000_t75" style="width:485.9pt;height:276.05pt" o:ole="">
            <v:imagedata r:id="rId47" o:title=""/>
          </v:shape>
          <o:OLEObject Type="Embed" ProgID="Visio.Drawing.11" ShapeID="_x0000_i1045" DrawAspect="Content" ObjectID="_1781508954" r:id="rId48"/>
        </w:object>
      </w:r>
    </w:p>
    <w:p w14:paraId="3A89AA7E" w14:textId="77777777" w:rsidR="00171381" w:rsidRPr="00AB5FED" w:rsidRDefault="00171381" w:rsidP="00171381">
      <w:pPr>
        <w:pStyle w:val="TF"/>
        <w:rPr>
          <w:lang w:eastAsia="zh-CN"/>
        </w:rPr>
      </w:pPr>
      <w:r w:rsidRPr="00AB5FED">
        <w:t>Figure 10.6.2.4.1.1.2</w:t>
      </w:r>
      <w:r w:rsidRPr="00AB5FED">
        <w:rPr>
          <w:rFonts w:hint="eastAsia"/>
          <w:lang w:eastAsia="zh-CN"/>
        </w:rPr>
        <w:t>-</w:t>
      </w:r>
      <w:r w:rsidRPr="00AB5FED">
        <w:rPr>
          <w:lang w:eastAsia="zh-CN"/>
        </w:rPr>
        <w:t>1</w:t>
      </w:r>
      <w:r w:rsidRPr="00AB5FED">
        <w:t xml:space="preserve">: </w:t>
      </w:r>
      <w:r>
        <w:t>Non-broadcast g</w:t>
      </w:r>
      <w:r w:rsidRPr="00AB5FED">
        <w:t>roup call involving groups from multiple MCPTT systems</w:t>
      </w:r>
      <w:r w:rsidRPr="00AB5FED">
        <w:rPr>
          <w:rFonts w:hint="eastAsia"/>
          <w:lang w:eastAsia="zh-CN"/>
        </w:rPr>
        <w:t xml:space="preserve"> (terminating)</w:t>
      </w:r>
    </w:p>
    <w:p w14:paraId="4E5E6FE6" w14:textId="77777777" w:rsidR="00171381" w:rsidRPr="00AB5FED" w:rsidRDefault="00171381" w:rsidP="00171381">
      <w:pPr>
        <w:pStyle w:val="B1"/>
        <w:rPr>
          <w:lang w:eastAsia="zh-CN"/>
        </w:rPr>
      </w:pPr>
      <w:r w:rsidRPr="00AB5FED">
        <w:t>1.</w:t>
      </w:r>
      <w:r w:rsidRPr="00AB5FED">
        <w:tab/>
      </w:r>
      <w:r w:rsidRPr="00AB5FED">
        <w:rPr>
          <w:rFonts w:hint="eastAsia"/>
          <w:lang w:eastAsia="zh-CN"/>
        </w:rPr>
        <w:t>The MCPTT server of the primary MCPTT system sends the group call request message to the MCPTT server(s) of the partner MCPTT system</w:t>
      </w:r>
      <w:r w:rsidRPr="00AB5FED">
        <w:t>.</w:t>
      </w:r>
    </w:p>
    <w:p w14:paraId="17F7B960" w14:textId="77777777" w:rsidR="00171381" w:rsidRPr="00AB5FED" w:rsidRDefault="00171381" w:rsidP="00171381">
      <w:pPr>
        <w:pStyle w:val="B1"/>
        <w:rPr>
          <w:lang w:eastAsia="zh-CN"/>
        </w:rPr>
      </w:pPr>
      <w:r w:rsidRPr="00AB5FED">
        <w:t>2.</w:t>
      </w:r>
      <w:r w:rsidRPr="00AB5FED">
        <w:tab/>
        <w:t>The MCPTT server</w:t>
      </w:r>
      <w:r w:rsidRPr="00AB5FED">
        <w:rPr>
          <w:rFonts w:hint="eastAsia"/>
          <w:lang w:eastAsia="zh-CN"/>
        </w:rPr>
        <w:t xml:space="preserve"> of the partner MCPTT system</w:t>
      </w:r>
      <w:r w:rsidRPr="00AB5FED">
        <w:t xml:space="preserve"> </w:t>
      </w:r>
      <w:r w:rsidRPr="00AB5FED">
        <w:rPr>
          <w:rFonts w:hint="eastAsia"/>
          <w:lang w:eastAsia="zh-CN"/>
        </w:rPr>
        <w:t>determines whether to forward the group call request message to the MCPTT client(s) based on the user affiliation</w:t>
      </w:r>
      <w:r w:rsidRPr="00AB5FED">
        <w:t xml:space="preserve">. </w:t>
      </w:r>
    </w:p>
    <w:p w14:paraId="158F6428" w14:textId="77777777" w:rsidR="00171381" w:rsidRPr="00AB5FED" w:rsidRDefault="00171381" w:rsidP="00171381">
      <w:pPr>
        <w:pStyle w:val="B1"/>
        <w:rPr>
          <w:lang w:eastAsia="zh-CN"/>
        </w:rPr>
      </w:pPr>
      <w:r w:rsidRPr="00AB5FED">
        <w:rPr>
          <w:rFonts w:hint="eastAsia"/>
          <w:lang w:eastAsia="zh-CN"/>
        </w:rPr>
        <w:t>3.</w:t>
      </w:r>
      <w:r w:rsidRPr="00AB5FED">
        <w:rPr>
          <w:rFonts w:hint="eastAsia"/>
          <w:lang w:eastAsia="zh-CN"/>
        </w:rPr>
        <w:tab/>
        <w:t>The MCPTT server of the partner MCPTT system forwards the group call request message to MCPTT client(s).</w:t>
      </w:r>
      <w:r w:rsidRPr="00AB5FED">
        <w:t xml:space="preserve"> The MCPTT server indicates whether acknowledgement is required for the call.</w:t>
      </w:r>
    </w:p>
    <w:p w14:paraId="39020290" w14:textId="77777777" w:rsidR="00171381" w:rsidRPr="00AB5FED" w:rsidRDefault="00171381" w:rsidP="00171381">
      <w:pPr>
        <w:pStyle w:val="B1"/>
        <w:rPr>
          <w:lang w:eastAsia="zh-CN"/>
        </w:rPr>
      </w:pPr>
      <w:r w:rsidRPr="00AB5FED">
        <w:rPr>
          <w:rFonts w:hint="eastAsia"/>
          <w:lang w:eastAsia="zh-CN"/>
        </w:rPr>
        <w:t>4.</w:t>
      </w:r>
      <w:r w:rsidRPr="00AB5FED">
        <w:rPr>
          <w:rFonts w:hint="eastAsia"/>
          <w:lang w:eastAsia="zh-CN"/>
        </w:rPr>
        <w:tab/>
        <w:t xml:space="preserve">The </w:t>
      </w:r>
      <w:r w:rsidRPr="00AB5FED">
        <w:t>MCPTT user</w:t>
      </w:r>
      <w:r w:rsidRPr="00AB5FED">
        <w:rPr>
          <w:rFonts w:hint="eastAsia"/>
          <w:lang w:eastAsia="zh-CN"/>
        </w:rPr>
        <w:t xml:space="preserve"> is</w:t>
      </w:r>
      <w:r w:rsidRPr="00AB5FED">
        <w:t xml:space="preserve"> notified about the incoming </w:t>
      </w:r>
      <w:r w:rsidRPr="00AB5FED">
        <w:rPr>
          <w:rFonts w:hint="eastAsia"/>
          <w:lang w:eastAsia="zh-CN"/>
        </w:rPr>
        <w:t xml:space="preserve">MCPTT </w:t>
      </w:r>
      <w:r w:rsidRPr="00AB5FED">
        <w:t>group call</w:t>
      </w:r>
      <w:r w:rsidRPr="00AB5FED">
        <w:rPr>
          <w:rFonts w:hint="eastAsia"/>
          <w:lang w:eastAsia="zh-CN"/>
        </w:rPr>
        <w:t>.</w:t>
      </w:r>
    </w:p>
    <w:p w14:paraId="1D29125A" w14:textId="77777777" w:rsidR="00171381" w:rsidRPr="00AB5FED" w:rsidRDefault="00171381" w:rsidP="00171381">
      <w:pPr>
        <w:pStyle w:val="B1"/>
        <w:rPr>
          <w:lang w:eastAsia="zh-CN"/>
        </w:rPr>
      </w:pPr>
      <w:r w:rsidRPr="00AB5FED">
        <w:rPr>
          <w:rFonts w:hint="eastAsia"/>
          <w:lang w:eastAsia="zh-CN"/>
        </w:rPr>
        <w:t>5.</w:t>
      </w:r>
      <w:r w:rsidRPr="00AB5FED">
        <w:rPr>
          <w:rFonts w:hint="eastAsia"/>
          <w:lang w:eastAsia="zh-CN"/>
        </w:rPr>
        <w:tab/>
      </w:r>
      <w:r w:rsidRPr="00AB5FED">
        <w:t>The receiving MCPTT client</w:t>
      </w:r>
      <w:r w:rsidRPr="00AB5FED">
        <w:rPr>
          <w:rFonts w:hint="eastAsia"/>
          <w:lang w:eastAsia="zh-CN"/>
        </w:rPr>
        <w:t>(s)</w:t>
      </w:r>
      <w:r w:rsidRPr="00AB5FED">
        <w:t xml:space="preserve"> accept the group call </w:t>
      </w:r>
      <w:r w:rsidRPr="00AB5FED">
        <w:rPr>
          <w:rFonts w:hint="eastAsia"/>
          <w:lang w:eastAsia="zh-CN"/>
        </w:rPr>
        <w:t xml:space="preserve">request </w:t>
      </w:r>
      <w:r w:rsidRPr="00AB5FED">
        <w:t>and a</w:t>
      </w:r>
      <w:r w:rsidRPr="00AB5FED">
        <w:rPr>
          <w:rFonts w:hint="eastAsia"/>
          <w:lang w:eastAsia="zh-CN"/>
        </w:rPr>
        <w:t xml:space="preserve"> group call response message is </w:t>
      </w:r>
      <w:r w:rsidRPr="00AB5FED">
        <w:t>sent to the MCPTT server</w:t>
      </w:r>
      <w:r w:rsidRPr="00AB5FED">
        <w:rPr>
          <w:rFonts w:hint="eastAsia"/>
          <w:lang w:eastAsia="zh-CN"/>
        </w:rPr>
        <w:t xml:space="preserve"> of the partner MCPTT system.</w:t>
      </w:r>
      <w:r w:rsidRPr="00AB5FED">
        <w:t xml:space="preserve"> This response may contain an acknowledgement. The conditions for sending acknowledgement may be based on configuration.</w:t>
      </w:r>
    </w:p>
    <w:p w14:paraId="4BB1B779" w14:textId="77777777" w:rsidR="00171381" w:rsidRPr="00AB5FED" w:rsidRDefault="00171381" w:rsidP="00171381">
      <w:pPr>
        <w:pStyle w:val="B1"/>
        <w:rPr>
          <w:lang w:eastAsia="zh-CN"/>
        </w:rPr>
      </w:pPr>
      <w:r w:rsidRPr="00AB5FED">
        <w:rPr>
          <w:rFonts w:hint="eastAsia"/>
          <w:lang w:eastAsia="zh-CN"/>
        </w:rPr>
        <w:t>6.</w:t>
      </w:r>
      <w:r w:rsidRPr="00AB5FED">
        <w:rPr>
          <w:rFonts w:hint="eastAsia"/>
          <w:lang w:eastAsia="zh-CN"/>
        </w:rPr>
        <w:tab/>
        <w:t xml:space="preserve">The </w:t>
      </w:r>
      <w:r w:rsidRPr="00AB5FED">
        <w:t>MCPTT server</w:t>
      </w:r>
      <w:r w:rsidRPr="00AB5FED">
        <w:rPr>
          <w:rFonts w:hint="eastAsia"/>
          <w:lang w:eastAsia="zh-CN"/>
        </w:rPr>
        <w:t xml:space="preserve"> of the partner MCPTT system forwards the group call response message to the MCPTT server of the primary MCPTT system (i.e. group hosting MCPTT server for the group call involving groups from multiple MCPTT systems).</w:t>
      </w:r>
    </w:p>
    <w:p w14:paraId="7BD8804F" w14:textId="77777777" w:rsidR="00171381" w:rsidRPr="00AB5FED" w:rsidRDefault="00171381" w:rsidP="00171381">
      <w:pPr>
        <w:pStyle w:val="Heading6"/>
        <w:rPr>
          <w:lang w:eastAsia="zh-CN"/>
        </w:rPr>
      </w:pPr>
      <w:bookmarkStart w:id="609" w:name="_Toc433209755"/>
      <w:bookmarkStart w:id="610" w:name="_Toc460616051"/>
      <w:bookmarkStart w:id="611" w:name="_Toc460616912"/>
      <w:bookmarkStart w:id="612" w:name="_Toc170896005"/>
      <w:r w:rsidRPr="00AB5FED">
        <w:lastRenderedPageBreak/>
        <w:t>10.6.2.4.1.</w:t>
      </w:r>
      <w:r w:rsidRPr="00AB5FED">
        <w:rPr>
          <w:rFonts w:hint="eastAsia"/>
          <w:lang w:eastAsia="zh-CN"/>
        </w:rPr>
        <w:t>2</w:t>
      </w:r>
      <w:r w:rsidRPr="00AB5FED">
        <w:tab/>
      </w:r>
      <w:r w:rsidRPr="00AB5FED">
        <w:rPr>
          <w:rFonts w:hint="eastAsia"/>
          <w:lang w:eastAsia="zh-CN"/>
        </w:rPr>
        <w:t>G</w:t>
      </w:r>
      <w:r w:rsidRPr="00AB5FED">
        <w:t>roup call</w:t>
      </w:r>
      <w:r w:rsidRPr="00AB5FED">
        <w:rPr>
          <w:rFonts w:hint="eastAsia"/>
          <w:lang w:eastAsia="zh-CN"/>
        </w:rPr>
        <w:t xml:space="preserve"> release</w:t>
      </w:r>
      <w:bookmarkEnd w:id="609"/>
      <w:bookmarkEnd w:id="610"/>
      <w:bookmarkEnd w:id="611"/>
      <w:bookmarkEnd w:id="612"/>
    </w:p>
    <w:p w14:paraId="3BBF515C" w14:textId="77777777" w:rsidR="00171381" w:rsidRPr="00AB5FED" w:rsidRDefault="00171381" w:rsidP="00171381">
      <w:r w:rsidRPr="00AB5FED">
        <w:t xml:space="preserve">The procedure focuses on the case where </w:t>
      </w:r>
      <w:r w:rsidRPr="00AB5FED">
        <w:rPr>
          <w:rFonts w:hint="eastAsia"/>
          <w:lang w:eastAsia="zh-CN"/>
        </w:rPr>
        <w:t>the group host</w:t>
      </w:r>
      <w:r w:rsidRPr="00AB5FED">
        <w:t xml:space="preserve"> MCPTT server </w:t>
      </w:r>
      <w:r w:rsidRPr="00AB5FED">
        <w:rPr>
          <w:rFonts w:hint="eastAsia"/>
          <w:lang w:eastAsia="zh-CN"/>
        </w:rPr>
        <w:t>releases</w:t>
      </w:r>
      <w:r w:rsidRPr="00AB5FED">
        <w:t xml:space="preserve"> an ongoing MCPTT group call for all the participants of that group call</w:t>
      </w:r>
      <w:r w:rsidRPr="00AB5FED">
        <w:rPr>
          <w:rFonts w:hint="eastAsia"/>
          <w:lang w:eastAsia="zh-CN"/>
        </w:rPr>
        <w:t xml:space="preserve"> involving groups from multiple MCPTT systems</w:t>
      </w:r>
      <w:r w:rsidRPr="00AB5FED">
        <w:t xml:space="preserve">, since at least one of the </w:t>
      </w:r>
      <w:r w:rsidRPr="00AB5FED">
        <w:rPr>
          <w:rFonts w:hint="eastAsia"/>
          <w:lang w:eastAsia="zh-CN"/>
        </w:rPr>
        <w:t>release</w:t>
      </w:r>
      <w:r w:rsidRPr="00AB5FED">
        <w:t xml:space="preserve"> conditions are met e.g., due to hang time expiry, last participant leaving, second last participant leaving, initiator leaving, or minimum number of affiliated MCPTT group members are not present.</w:t>
      </w:r>
    </w:p>
    <w:p w14:paraId="35A0F73C" w14:textId="77777777" w:rsidR="00171381" w:rsidRPr="00AB5FED" w:rsidRDefault="00171381" w:rsidP="00171381">
      <w:pPr>
        <w:pStyle w:val="NO"/>
      </w:pPr>
      <w:r w:rsidRPr="00AB5FED">
        <w:t>NOTE:</w:t>
      </w:r>
      <w:r w:rsidRPr="00AB5FED">
        <w:tab/>
        <w:t xml:space="preserve">The </w:t>
      </w:r>
      <w:r w:rsidRPr="00AB5FED">
        <w:rPr>
          <w:rFonts w:hint="eastAsia"/>
          <w:lang w:eastAsia="zh-CN"/>
        </w:rPr>
        <w:t>scenario of</w:t>
      </w:r>
      <w:r w:rsidRPr="00AB5FED">
        <w:t xml:space="preserve"> MCPTT user leaving the group call is not considered in this </w:t>
      </w:r>
      <w:r w:rsidRPr="00AB5FED">
        <w:rPr>
          <w:rFonts w:hint="eastAsia"/>
          <w:lang w:eastAsia="zh-CN"/>
        </w:rPr>
        <w:t>procedure</w:t>
      </w:r>
      <w:r w:rsidRPr="00AB5FED">
        <w:t>.</w:t>
      </w:r>
    </w:p>
    <w:p w14:paraId="7B399734" w14:textId="77777777" w:rsidR="00171381" w:rsidRPr="00AB5FED" w:rsidRDefault="00171381" w:rsidP="00171381">
      <w:pPr>
        <w:rPr>
          <w:lang w:eastAsia="zh-CN"/>
        </w:rPr>
      </w:pPr>
      <w:r w:rsidRPr="00AB5FED">
        <w:rPr>
          <w:rFonts w:hint="eastAsia"/>
          <w:lang w:eastAsia="zh-CN"/>
        </w:rPr>
        <w:t>F</w:t>
      </w:r>
      <w:r w:rsidRPr="00AB5FED">
        <w:t>igure 10.6.2.4.1</w:t>
      </w:r>
      <w:r w:rsidRPr="00AB5FED">
        <w:rPr>
          <w:rFonts w:hint="eastAsia"/>
          <w:lang w:eastAsia="zh-CN"/>
        </w:rPr>
        <w:t>.2</w:t>
      </w:r>
      <w:r w:rsidRPr="00AB5FED">
        <w:t xml:space="preserve">-1 </w:t>
      </w:r>
      <w:r w:rsidRPr="00AB5FED">
        <w:rPr>
          <w:rFonts w:hint="eastAsia"/>
          <w:lang w:eastAsia="zh-CN"/>
        </w:rPr>
        <w:t>illustrates</w:t>
      </w:r>
      <w:r w:rsidRPr="00AB5FED">
        <w:t xml:space="preserve"> the </w:t>
      </w:r>
      <w:r w:rsidRPr="00AB5FED">
        <w:rPr>
          <w:rFonts w:hint="eastAsia"/>
          <w:lang w:eastAsia="zh-CN"/>
        </w:rPr>
        <w:t>procedure</w:t>
      </w:r>
      <w:r w:rsidRPr="00AB5FED">
        <w:t xml:space="preserve"> for the MCPTT server </w:t>
      </w:r>
      <w:r w:rsidRPr="00AB5FED">
        <w:rPr>
          <w:rFonts w:hint="eastAsia"/>
          <w:lang w:eastAsia="zh-CN"/>
        </w:rPr>
        <w:t>releasing</w:t>
      </w:r>
      <w:r w:rsidRPr="00AB5FED">
        <w:t xml:space="preserve"> an ongoing MCPTT group call</w:t>
      </w:r>
      <w:r w:rsidRPr="00AB5FED">
        <w:rPr>
          <w:rFonts w:hint="eastAsia"/>
          <w:lang w:eastAsia="zh-CN"/>
        </w:rPr>
        <w:t xml:space="preserve"> involving groups from multiple MCPTT systems</w:t>
      </w:r>
      <w:r w:rsidRPr="00AB5FED">
        <w:t>.</w:t>
      </w:r>
    </w:p>
    <w:p w14:paraId="6B6AA0FF" w14:textId="77777777" w:rsidR="00171381" w:rsidRPr="00AB5FED" w:rsidRDefault="00171381" w:rsidP="00171381">
      <w:pPr>
        <w:rPr>
          <w:lang w:eastAsia="zh-CN"/>
        </w:rPr>
      </w:pPr>
      <w:r w:rsidRPr="00AB5FED">
        <w:rPr>
          <w:rFonts w:hint="eastAsia"/>
          <w:lang w:eastAsia="zh-CN"/>
        </w:rPr>
        <w:t>Pre-conditions:</w:t>
      </w:r>
    </w:p>
    <w:p w14:paraId="74AF4142" w14:textId="77777777" w:rsidR="00171381" w:rsidRPr="00AB5FED" w:rsidRDefault="00171381" w:rsidP="00171381">
      <w:pPr>
        <w:pStyle w:val="B1"/>
      </w:pPr>
      <w:r w:rsidRPr="00AB5FED">
        <w:t>1.</w:t>
      </w:r>
      <w:r w:rsidRPr="00AB5FED">
        <w:tab/>
      </w:r>
      <w:r w:rsidRPr="00AB5FED">
        <w:rPr>
          <w:rFonts w:hint="eastAsia"/>
          <w:lang w:eastAsia="zh-CN"/>
        </w:rPr>
        <w:t xml:space="preserve">The </w:t>
      </w:r>
      <w:r w:rsidRPr="00AB5FED">
        <w:t xml:space="preserve">MCPTT </w:t>
      </w:r>
      <w:r w:rsidRPr="00AB5FED">
        <w:rPr>
          <w:rFonts w:hint="eastAsia"/>
          <w:lang w:eastAsia="zh-CN"/>
        </w:rPr>
        <w:t>server of the primary MCPTT system is controlling the group call involving groups from multiple MCPTT systems.</w:t>
      </w:r>
    </w:p>
    <w:p w14:paraId="02676D1A" w14:textId="77777777" w:rsidR="00171381" w:rsidRPr="00AB5FED" w:rsidRDefault="00171381" w:rsidP="00171381">
      <w:pPr>
        <w:pStyle w:val="B1"/>
        <w:rPr>
          <w:lang w:eastAsia="zh-CN"/>
        </w:rPr>
      </w:pPr>
      <w:r w:rsidRPr="00AB5FED">
        <w:rPr>
          <w:rFonts w:hint="eastAsia"/>
        </w:rPr>
        <w:t>2.</w:t>
      </w:r>
      <w:r w:rsidRPr="00AB5FED">
        <w:rPr>
          <w:rFonts w:hint="eastAsia"/>
        </w:rPr>
        <w:tab/>
      </w:r>
      <w:r w:rsidRPr="00AB5FED">
        <w:rPr>
          <w:rFonts w:hint="eastAsia"/>
          <w:lang w:eastAsia="zh-CN"/>
        </w:rPr>
        <w:t>The MCPTT client 1 belongs to group of the MCPTT server of the primary MCPTT system and the MCPTT client 2 and client 3 belong to the groups of the MCPTT server of the partner MCPTT system.</w:t>
      </w:r>
    </w:p>
    <w:p w14:paraId="54D1361E" w14:textId="77777777" w:rsidR="00171381" w:rsidRPr="00AB5FED" w:rsidRDefault="00171381" w:rsidP="00171381">
      <w:pPr>
        <w:pStyle w:val="B1"/>
        <w:rPr>
          <w:lang w:eastAsia="zh-CN"/>
        </w:rPr>
      </w:pPr>
      <w:r w:rsidRPr="00AB5FED">
        <w:rPr>
          <w:rFonts w:hint="eastAsia"/>
          <w:lang w:eastAsia="zh-CN"/>
        </w:rPr>
        <w:t>3.</w:t>
      </w:r>
      <w:r w:rsidRPr="00AB5FED">
        <w:rPr>
          <w:rFonts w:hint="eastAsia"/>
          <w:lang w:eastAsia="zh-CN"/>
        </w:rPr>
        <w:tab/>
        <w:t xml:space="preserve">The </w:t>
      </w:r>
      <w:r w:rsidRPr="00AB5FED">
        <w:t>MCPTT users on MCPTT client 1, client 2 and client 3 are already part of the ongoing group call (e.g., as a result of group call setup</w:t>
      </w:r>
      <w:r w:rsidRPr="00AB5FED">
        <w:rPr>
          <w:rFonts w:hint="eastAsia"/>
          <w:lang w:eastAsia="zh-CN"/>
        </w:rPr>
        <w:t xml:space="preserve"> involving groups from multiple MCPTT systems</w:t>
      </w:r>
      <w:r w:rsidRPr="00AB5FED">
        <w:t>).</w:t>
      </w:r>
    </w:p>
    <w:p w14:paraId="7915F52A" w14:textId="77777777" w:rsidR="00171381" w:rsidRPr="00AB5FED" w:rsidRDefault="00171381" w:rsidP="00171381">
      <w:pPr>
        <w:pStyle w:val="TH"/>
      </w:pPr>
      <w:r w:rsidRPr="00AB5FED">
        <w:object w:dxaOrig="12011" w:dyaOrig="7051" w14:anchorId="17A599D6">
          <v:shape id="_x0000_i1046" type="#_x0000_t75" style="width:485.9pt;height:283.75pt" o:ole="">
            <v:imagedata r:id="rId49" o:title=""/>
          </v:shape>
          <o:OLEObject Type="Embed" ProgID="Visio.Drawing.11" ShapeID="_x0000_i1046" DrawAspect="Content" ObjectID="_1781508955" r:id="rId50"/>
        </w:object>
      </w:r>
    </w:p>
    <w:p w14:paraId="5A6B3C0D" w14:textId="77777777" w:rsidR="00171381" w:rsidRPr="00AB5FED" w:rsidRDefault="00171381" w:rsidP="00171381">
      <w:pPr>
        <w:pStyle w:val="TF"/>
      </w:pPr>
      <w:r w:rsidRPr="00AB5FED">
        <w:t>Figure 10.6.2.4.1</w:t>
      </w:r>
      <w:r w:rsidRPr="00AB5FED">
        <w:rPr>
          <w:rFonts w:hint="eastAsia"/>
          <w:lang w:eastAsia="zh-CN"/>
        </w:rPr>
        <w:t>.2</w:t>
      </w:r>
      <w:r w:rsidRPr="00AB5FED">
        <w:t xml:space="preserve">-1: </w:t>
      </w:r>
      <w:r w:rsidRPr="00AB5FED">
        <w:rPr>
          <w:rFonts w:hint="eastAsia"/>
          <w:lang w:eastAsia="zh-CN"/>
        </w:rPr>
        <w:t>G</w:t>
      </w:r>
      <w:r w:rsidRPr="00AB5FED">
        <w:t>roup call</w:t>
      </w:r>
      <w:r w:rsidRPr="00AB5FED">
        <w:rPr>
          <w:rFonts w:hint="eastAsia"/>
        </w:rPr>
        <w:t xml:space="preserve"> </w:t>
      </w:r>
      <w:r w:rsidRPr="00AB5FED">
        <w:rPr>
          <w:rFonts w:hint="eastAsia"/>
          <w:lang w:eastAsia="zh-CN"/>
        </w:rPr>
        <w:t xml:space="preserve">release </w:t>
      </w:r>
      <w:r w:rsidRPr="00AB5FED">
        <w:rPr>
          <w:rFonts w:hint="eastAsia"/>
        </w:rPr>
        <w:t>involving groups from multiple MCPTT systems</w:t>
      </w:r>
    </w:p>
    <w:p w14:paraId="5EEB98DC" w14:textId="77777777" w:rsidR="00171381" w:rsidRPr="00AB5FED" w:rsidRDefault="00171381" w:rsidP="00171381">
      <w:pPr>
        <w:pStyle w:val="B1"/>
      </w:pPr>
      <w:r w:rsidRPr="00AB5FED">
        <w:rPr>
          <w:rFonts w:hint="eastAsia"/>
          <w:lang w:eastAsia="zh-CN"/>
        </w:rPr>
        <w:t>1</w:t>
      </w:r>
      <w:r w:rsidRPr="00AB5FED">
        <w:t>.</w:t>
      </w:r>
      <w:r w:rsidRPr="00AB5FED">
        <w:tab/>
      </w:r>
      <w:r w:rsidRPr="00AB5FED">
        <w:rPr>
          <w:rFonts w:hint="eastAsia"/>
          <w:lang w:eastAsia="zh-CN"/>
        </w:rPr>
        <w:t xml:space="preserve">The </w:t>
      </w:r>
      <w:r w:rsidRPr="00AB5FED">
        <w:t>MCPTT server</w:t>
      </w:r>
      <w:r w:rsidRPr="00AB5FED">
        <w:rPr>
          <w:rFonts w:hint="eastAsia"/>
          <w:lang w:eastAsia="zh-CN"/>
        </w:rPr>
        <w:t xml:space="preserve"> of primary MCPTT system</w:t>
      </w:r>
      <w:r w:rsidRPr="00AB5FED">
        <w:t xml:space="preserve"> would like to </w:t>
      </w:r>
      <w:r w:rsidRPr="00AB5FED">
        <w:rPr>
          <w:rFonts w:hint="eastAsia"/>
          <w:lang w:eastAsia="zh-CN"/>
        </w:rPr>
        <w:t>release</w:t>
      </w:r>
      <w:r w:rsidRPr="00AB5FED">
        <w:t xml:space="preserve"> the MCPTT group call which is ongoing e.g., due to hang time</w:t>
      </w:r>
      <w:r w:rsidRPr="00AB5FED">
        <w:rPr>
          <w:rFonts w:hint="eastAsia"/>
          <w:lang w:eastAsia="zh-CN"/>
        </w:rPr>
        <w:t>r</w:t>
      </w:r>
      <w:r w:rsidRPr="00AB5FED">
        <w:t xml:space="preserve"> expiry, last participant leaving, second last participant leaving, initiator leaving, or minimum number of affiliated MCPTT group members are not present.</w:t>
      </w:r>
    </w:p>
    <w:p w14:paraId="0F541D78" w14:textId="77777777" w:rsidR="00171381" w:rsidRPr="00AB5FED" w:rsidRDefault="00171381" w:rsidP="00171381">
      <w:pPr>
        <w:pStyle w:val="B1"/>
      </w:pPr>
      <w:r w:rsidRPr="00AB5FED">
        <w:rPr>
          <w:rFonts w:hint="eastAsia"/>
          <w:lang w:eastAsia="zh-CN"/>
        </w:rPr>
        <w:t>2</w:t>
      </w:r>
      <w:r w:rsidRPr="00AB5FED">
        <w:t>.</w:t>
      </w:r>
      <w:r w:rsidRPr="00AB5FED">
        <w:tab/>
      </w:r>
      <w:r w:rsidRPr="00AB5FED">
        <w:rPr>
          <w:rFonts w:hint="eastAsia"/>
          <w:lang w:eastAsia="zh-CN"/>
        </w:rPr>
        <w:t xml:space="preserve">The </w:t>
      </w:r>
      <w:r w:rsidRPr="00AB5FED">
        <w:t>MCPTT server</w:t>
      </w:r>
      <w:r w:rsidRPr="00AB5FED">
        <w:rPr>
          <w:rFonts w:hint="eastAsia"/>
          <w:lang w:eastAsia="zh-CN"/>
        </w:rPr>
        <w:t xml:space="preserve"> of the primary MCPTT system</w:t>
      </w:r>
      <w:r w:rsidRPr="00AB5FED">
        <w:t xml:space="preserve"> identifies the participants of the ongoing group call and generates </w:t>
      </w:r>
      <w:r w:rsidRPr="00AB5FED">
        <w:rPr>
          <w:rFonts w:hint="eastAsia"/>
          <w:lang w:eastAsia="zh-CN"/>
        </w:rPr>
        <w:t>group call release message</w:t>
      </w:r>
      <w:r w:rsidRPr="00AB5FED">
        <w:t xml:space="preserve"> to </w:t>
      </w:r>
      <w:r w:rsidRPr="00AB5FED">
        <w:rPr>
          <w:rFonts w:hint="eastAsia"/>
          <w:lang w:eastAsia="zh-CN"/>
        </w:rPr>
        <w:t>release</w:t>
      </w:r>
      <w:r w:rsidRPr="00AB5FED">
        <w:t xml:space="preserve"> ongoing session.</w:t>
      </w:r>
    </w:p>
    <w:p w14:paraId="28FB4D80" w14:textId="77777777" w:rsidR="00171381" w:rsidRPr="00AB5FED" w:rsidRDefault="00171381" w:rsidP="00171381">
      <w:pPr>
        <w:pStyle w:val="B1"/>
        <w:rPr>
          <w:lang w:eastAsia="zh-CN"/>
        </w:rPr>
      </w:pPr>
      <w:r w:rsidRPr="00AB5FED">
        <w:rPr>
          <w:rFonts w:hint="eastAsia"/>
          <w:lang w:eastAsia="zh-CN"/>
        </w:rPr>
        <w:t>3</w:t>
      </w:r>
      <w:r w:rsidRPr="00AB5FED">
        <w:t>.</w:t>
      </w:r>
      <w:r w:rsidRPr="00AB5FED">
        <w:tab/>
      </w:r>
      <w:r w:rsidRPr="00AB5FED">
        <w:rPr>
          <w:rFonts w:hint="eastAsia"/>
          <w:lang w:eastAsia="zh-CN"/>
        </w:rPr>
        <w:t xml:space="preserve">The </w:t>
      </w:r>
      <w:r w:rsidRPr="00AB5FED">
        <w:t>MCPTT server</w:t>
      </w:r>
      <w:r w:rsidRPr="00AB5FED">
        <w:rPr>
          <w:rFonts w:hint="eastAsia"/>
          <w:lang w:eastAsia="zh-CN"/>
        </w:rPr>
        <w:t xml:space="preserve"> of the primary MCPTT system</w:t>
      </w:r>
      <w:r w:rsidRPr="00AB5FED">
        <w:t xml:space="preserve"> </w:t>
      </w:r>
      <w:r w:rsidRPr="00AB5FED">
        <w:rPr>
          <w:rFonts w:hint="eastAsia"/>
          <w:lang w:eastAsia="zh-CN"/>
        </w:rPr>
        <w:t xml:space="preserve">initiates a </w:t>
      </w:r>
      <w:r w:rsidRPr="00AB5FED">
        <w:t>group</w:t>
      </w:r>
      <w:r w:rsidRPr="00AB5FED">
        <w:rPr>
          <w:rFonts w:hint="eastAsia"/>
          <w:lang w:eastAsia="zh-CN"/>
        </w:rPr>
        <w:t xml:space="preserve"> </w:t>
      </w:r>
      <w:r w:rsidRPr="00AB5FED">
        <w:t>call</w:t>
      </w:r>
      <w:r w:rsidRPr="00AB5FED">
        <w:rPr>
          <w:rFonts w:hint="eastAsia"/>
          <w:lang w:eastAsia="zh-CN"/>
        </w:rPr>
        <w:t xml:space="preserve"> release request message</w:t>
      </w:r>
      <w:r w:rsidRPr="00AB5FED">
        <w:t xml:space="preserve"> via SIP core towards each </w:t>
      </w:r>
      <w:r w:rsidRPr="00AB5FED">
        <w:rPr>
          <w:rFonts w:hint="eastAsia"/>
          <w:lang w:eastAsia="zh-CN"/>
        </w:rPr>
        <w:t xml:space="preserve">accessible </w:t>
      </w:r>
      <w:r w:rsidRPr="00AB5FED">
        <w:t>participant of the ongoing group call</w:t>
      </w:r>
      <w:r w:rsidRPr="00AB5FED">
        <w:rPr>
          <w:rFonts w:hint="eastAsia"/>
          <w:lang w:eastAsia="zh-CN"/>
        </w:rPr>
        <w:t xml:space="preserve"> (3a)</w:t>
      </w:r>
      <w:r w:rsidRPr="00AB5FED">
        <w:t>.</w:t>
      </w:r>
      <w:r w:rsidRPr="00AB5FED">
        <w:rPr>
          <w:rFonts w:hint="eastAsia"/>
          <w:lang w:eastAsia="zh-CN"/>
        </w:rPr>
        <w:t xml:space="preserve"> </w:t>
      </w:r>
      <w:r w:rsidRPr="00AB5FED">
        <w:t>The MCPTT server</w:t>
      </w:r>
      <w:r w:rsidRPr="00AB5FED">
        <w:rPr>
          <w:rFonts w:hint="eastAsia"/>
          <w:lang w:eastAsia="zh-CN"/>
        </w:rPr>
        <w:t xml:space="preserve"> of the primary MCPTT system</w:t>
      </w:r>
      <w:r w:rsidRPr="00AB5FED">
        <w:t xml:space="preserve"> may not have access to group members' information of the constituent group belonging to </w:t>
      </w:r>
      <w:r w:rsidRPr="00AB5FED">
        <w:rPr>
          <w:rFonts w:hint="eastAsia"/>
          <w:lang w:eastAsia="zh-CN"/>
        </w:rPr>
        <w:t>a</w:t>
      </w:r>
      <w:r w:rsidRPr="00AB5FED">
        <w:t xml:space="preserve"> partner MCPTT system. For such group members, the MCPTT server</w:t>
      </w:r>
      <w:r w:rsidRPr="00AB5FED">
        <w:rPr>
          <w:rFonts w:hint="eastAsia"/>
          <w:lang w:eastAsia="zh-CN"/>
        </w:rPr>
        <w:t xml:space="preserve"> of </w:t>
      </w:r>
      <w:r w:rsidRPr="00AB5FED">
        <w:rPr>
          <w:lang w:eastAsia="zh-CN"/>
        </w:rPr>
        <w:t>the</w:t>
      </w:r>
      <w:r w:rsidRPr="00AB5FED">
        <w:rPr>
          <w:rFonts w:hint="eastAsia"/>
          <w:lang w:eastAsia="zh-CN"/>
        </w:rPr>
        <w:t xml:space="preserve"> primary MCPTT system</w:t>
      </w:r>
      <w:r w:rsidRPr="00AB5FED">
        <w:t xml:space="preserve"> initiates a group call </w:t>
      </w:r>
      <w:r w:rsidRPr="00AB5FED">
        <w:rPr>
          <w:rFonts w:hint="eastAsia"/>
          <w:lang w:eastAsia="zh-CN"/>
        </w:rPr>
        <w:t>release request</w:t>
      </w:r>
      <w:r w:rsidRPr="00AB5FED">
        <w:t xml:space="preserve"> message</w:t>
      </w:r>
      <w:r w:rsidRPr="00AB5FED">
        <w:rPr>
          <w:rFonts w:hint="eastAsia"/>
          <w:lang w:eastAsia="zh-CN"/>
        </w:rPr>
        <w:t xml:space="preserve"> (3b)</w:t>
      </w:r>
      <w:r w:rsidRPr="00AB5FED">
        <w:t xml:space="preserve"> to the MCPTT server</w:t>
      </w:r>
      <w:r w:rsidRPr="00AB5FED">
        <w:rPr>
          <w:rFonts w:hint="eastAsia"/>
          <w:lang w:eastAsia="zh-CN"/>
        </w:rPr>
        <w:t xml:space="preserve">(s) </w:t>
      </w:r>
      <w:r w:rsidRPr="00AB5FED">
        <w:rPr>
          <w:lang w:eastAsia="zh-CN"/>
        </w:rPr>
        <w:t>of the</w:t>
      </w:r>
      <w:r w:rsidRPr="00AB5FED">
        <w:rPr>
          <w:rFonts w:hint="eastAsia"/>
          <w:lang w:eastAsia="zh-CN"/>
        </w:rPr>
        <w:t xml:space="preserve"> partner MCPTT system(s)</w:t>
      </w:r>
      <w:r w:rsidRPr="00AB5FED">
        <w:t xml:space="preserve"> with the target </w:t>
      </w:r>
      <w:r w:rsidRPr="00AB5FED">
        <w:lastRenderedPageBreak/>
        <w:t>group's MCPTT group ID information.</w:t>
      </w:r>
      <w:r w:rsidRPr="00AB5FED">
        <w:rPr>
          <w:rFonts w:hint="eastAsia"/>
          <w:lang w:eastAsia="zh-CN"/>
        </w:rPr>
        <w:t xml:space="preserve"> The MCPTT server(s) of the partner MCPTT system(s) further initiate group call release request messages (3c-1, 3c-2) to its group</w:t>
      </w:r>
      <w:r w:rsidRPr="00AB5FED">
        <w:rPr>
          <w:lang w:eastAsia="zh-CN"/>
        </w:rPr>
        <w:t>'</w:t>
      </w:r>
      <w:r w:rsidRPr="00AB5FED">
        <w:rPr>
          <w:rFonts w:hint="eastAsia"/>
          <w:lang w:eastAsia="zh-CN"/>
        </w:rPr>
        <w:t>s users.</w:t>
      </w:r>
    </w:p>
    <w:p w14:paraId="4BD8F739" w14:textId="77777777" w:rsidR="00171381" w:rsidRPr="00AB5FED" w:rsidRDefault="00171381" w:rsidP="00171381">
      <w:pPr>
        <w:pStyle w:val="B1"/>
      </w:pPr>
      <w:r w:rsidRPr="00AB5FED">
        <w:rPr>
          <w:rFonts w:hint="eastAsia"/>
          <w:lang w:eastAsia="zh-CN"/>
        </w:rPr>
        <w:t>4</w:t>
      </w:r>
      <w:r w:rsidRPr="00AB5FED">
        <w:t>.</w:t>
      </w:r>
      <w:r w:rsidRPr="00AB5FED">
        <w:tab/>
      </w:r>
      <w:r w:rsidRPr="00AB5FED">
        <w:rPr>
          <w:rFonts w:hint="eastAsia"/>
          <w:lang w:eastAsia="zh-CN"/>
        </w:rPr>
        <w:t xml:space="preserve">The </w:t>
      </w:r>
      <w:r w:rsidRPr="00AB5FED">
        <w:t xml:space="preserve">MCPTT users are notified about the </w:t>
      </w:r>
      <w:r w:rsidRPr="00AB5FED">
        <w:rPr>
          <w:rFonts w:hint="eastAsia"/>
          <w:lang w:eastAsia="zh-CN"/>
        </w:rPr>
        <w:t>release</w:t>
      </w:r>
      <w:r w:rsidRPr="00AB5FED">
        <w:t xml:space="preserve"> of the group call.</w:t>
      </w:r>
    </w:p>
    <w:p w14:paraId="5D9129BC" w14:textId="77777777" w:rsidR="00171381" w:rsidRPr="00AB5FED" w:rsidRDefault="00171381" w:rsidP="00171381">
      <w:pPr>
        <w:pStyle w:val="B1"/>
        <w:rPr>
          <w:lang w:eastAsia="zh-CN"/>
        </w:rPr>
      </w:pPr>
      <w:r w:rsidRPr="00AB5FED">
        <w:rPr>
          <w:rFonts w:hint="eastAsia"/>
          <w:lang w:eastAsia="zh-CN"/>
        </w:rPr>
        <w:t>5</w:t>
      </w:r>
      <w:r w:rsidRPr="00AB5FED">
        <w:t>.</w:t>
      </w:r>
      <w:r w:rsidRPr="00AB5FED">
        <w:tab/>
      </w:r>
      <w:r w:rsidRPr="00AB5FED">
        <w:rPr>
          <w:rFonts w:hint="eastAsia"/>
          <w:lang w:eastAsia="zh-CN"/>
        </w:rPr>
        <w:t xml:space="preserve">The </w:t>
      </w:r>
      <w:r w:rsidRPr="00AB5FED">
        <w:t xml:space="preserve">MCPTT client(s) receiving </w:t>
      </w:r>
      <w:r w:rsidRPr="00AB5FED">
        <w:rPr>
          <w:rFonts w:hint="eastAsia"/>
          <w:lang w:eastAsia="zh-CN"/>
        </w:rPr>
        <w:t>the group call release request messages provide</w:t>
      </w:r>
      <w:r w:rsidRPr="00AB5FED">
        <w:t xml:space="preserve"> </w:t>
      </w:r>
      <w:r w:rsidRPr="00AB5FED">
        <w:rPr>
          <w:rFonts w:hint="eastAsia"/>
          <w:lang w:eastAsia="zh-CN"/>
        </w:rPr>
        <w:t>group call release response</w:t>
      </w:r>
      <w:r w:rsidRPr="00AB5FED">
        <w:t xml:space="preserve"> to the MCPTT server</w:t>
      </w:r>
      <w:r w:rsidRPr="00AB5FED">
        <w:rPr>
          <w:rFonts w:hint="eastAsia"/>
          <w:lang w:eastAsia="zh-CN"/>
        </w:rPr>
        <w:t xml:space="preserve"> of the primary MCPTT system</w:t>
      </w:r>
      <w:r w:rsidRPr="00AB5FED">
        <w:t>.</w:t>
      </w:r>
      <w:r w:rsidRPr="00AB5FED">
        <w:rPr>
          <w:rFonts w:hint="eastAsia"/>
          <w:lang w:eastAsia="zh-CN"/>
        </w:rPr>
        <w:t xml:space="preserve"> The MCPTT client(s) of the MCPTT users belonging to partner MCPTT system(s) route their responses via the MCPTT server(s) of the partner MCPTT system(s).</w:t>
      </w:r>
    </w:p>
    <w:p w14:paraId="24FAFDF2" w14:textId="77777777" w:rsidR="00171381" w:rsidRPr="00AB5FED" w:rsidRDefault="00171381" w:rsidP="00171381">
      <w:pPr>
        <w:pStyle w:val="B1"/>
      </w:pPr>
      <w:r w:rsidRPr="00AB5FED">
        <w:rPr>
          <w:rFonts w:hint="eastAsia"/>
          <w:lang w:eastAsia="zh-CN"/>
        </w:rPr>
        <w:t>6</w:t>
      </w:r>
      <w:r w:rsidRPr="00AB5FED">
        <w:t>.</w:t>
      </w:r>
      <w:r w:rsidRPr="00AB5FED">
        <w:rPr>
          <w:rFonts w:hint="eastAsia"/>
          <w:lang w:eastAsia="zh-CN"/>
        </w:rPr>
        <w:tab/>
        <w:t xml:space="preserve">The </w:t>
      </w:r>
      <w:r w:rsidRPr="00AB5FED">
        <w:t xml:space="preserve">MCPTT client 1, client 2 and client 3 have successfully released the floor control and media plane resources associated with the group call that is </w:t>
      </w:r>
      <w:r w:rsidRPr="00AB5FED">
        <w:rPr>
          <w:rFonts w:hint="eastAsia"/>
          <w:lang w:eastAsia="zh-CN"/>
        </w:rPr>
        <w:t>released</w:t>
      </w:r>
      <w:r w:rsidRPr="00AB5FED">
        <w:t>.</w:t>
      </w:r>
    </w:p>
    <w:p w14:paraId="4BECEEED" w14:textId="77777777" w:rsidR="00171381" w:rsidRPr="00AB5FED" w:rsidRDefault="00171381" w:rsidP="00171381">
      <w:pPr>
        <w:pStyle w:val="Heading5"/>
      </w:pPr>
      <w:bookmarkStart w:id="613" w:name="_Toc433209756"/>
      <w:bookmarkStart w:id="614" w:name="_Toc460616052"/>
      <w:bookmarkStart w:id="615" w:name="_Toc460616913"/>
      <w:bookmarkStart w:id="616" w:name="_Toc170896006"/>
      <w:r w:rsidRPr="00AB5FED">
        <w:t>10.6.2.4.2</w:t>
      </w:r>
      <w:r w:rsidRPr="00AB5FED">
        <w:tab/>
        <w:t xml:space="preserve">Group call for </w:t>
      </w:r>
      <w:r>
        <w:t xml:space="preserve">non-broadcast </w:t>
      </w:r>
      <w:r w:rsidRPr="00AB5FED">
        <w:t>temporary group formed by group regroup procedure involving multiple MCPTT systems</w:t>
      </w:r>
      <w:bookmarkEnd w:id="613"/>
      <w:r w:rsidRPr="00AB5FED">
        <w:rPr>
          <w:rFonts w:hint="eastAsia"/>
          <w:lang w:eastAsia="zh-CN"/>
        </w:rPr>
        <w:t xml:space="preserve"> via trusted mode</w:t>
      </w:r>
      <w:bookmarkEnd w:id="614"/>
      <w:bookmarkEnd w:id="615"/>
      <w:bookmarkEnd w:id="616"/>
    </w:p>
    <w:p w14:paraId="5B96D4E9" w14:textId="77777777" w:rsidR="00171381" w:rsidRPr="00AB5FED" w:rsidRDefault="00171381" w:rsidP="00171381">
      <w:r w:rsidRPr="00AB5FED">
        <w:t xml:space="preserve">Figure 10.6.2.4.2-1 illustrates a group call involving a </w:t>
      </w:r>
      <w:r>
        <w:t xml:space="preserve">non-broadcast </w:t>
      </w:r>
      <w:r w:rsidRPr="00AB5FED">
        <w:t xml:space="preserve">temporary group formed by group regroup from multiple MCPTT systems. The protocol followed may be SIP. </w:t>
      </w:r>
    </w:p>
    <w:p w14:paraId="4472CE2E" w14:textId="77777777" w:rsidR="00171381" w:rsidRPr="00AB5FED" w:rsidRDefault="00171381" w:rsidP="00171381">
      <w:r w:rsidRPr="00AB5FED">
        <w:t>Pre-conditions:</w:t>
      </w:r>
    </w:p>
    <w:p w14:paraId="035C84E5" w14:textId="77777777" w:rsidR="00171381" w:rsidRPr="00AB5FED" w:rsidRDefault="00171381" w:rsidP="00171381">
      <w:pPr>
        <w:pStyle w:val="B1"/>
      </w:pPr>
      <w:r w:rsidRPr="00AB5FED">
        <w:t>1.</w:t>
      </w:r>
      <w:r w:rsidRPr="00AB5FED">
        <w:tab/>
        <w:t>The security aspects of sharing the user information between primary and partner MCPTT systems shall be governed as per the service provider agreement between them. In this case, we consider the partner MCPTT system shares their users' information to the primary MCPTT system.</w:t>
      </w:r>
    </w:p>
    <w:p w14:paraId="0F62F1ED" w14:textId="77777777" w:rsidR="00171381" w:rsidRPr="00AB5FED" w:rsidRDefault="00171381" w:rsidP="00171381">
      <w:pPr>
        <w:pStyle w:val="B1"/>
      </w:pPr>
      <w:r w:rsidRPr="00AB5FED">
        <w:t>2.</w:t>
      </w:r>
      <w:r w:rsidRPr="00AB5FED">
        <w:tab/>
        <w:t>The MCPTT user belongs to an MCPTT group hosted by the primary MCPTT system.</w:t>
      </w:r>
    </w:p>
    <w:p w14:paraId="61E7D56E" w14:textId="77777777" w:rsidR="00171381" w:rsidRPr="00AB5FED" w:rsidRDefault="00171381" w:rsidP="00171381">
      <w:pPr>
        <w:pStyle w:val="B1"/>
      </w:pPr>
      <w:r w:rsidRPr="00AB5FED">
        <w:t>3.</w:t>
      </w:r>
      <w:r w:rsidRPr="00AB5FED">
        <w:tab/>
        <w:t xml:space="preserve">A </w:t>
      </w:r>
      <w:r>
        <w:t xml:space="preserve">non-broadcast </w:t>
      </w:r>
      <w:r w:rsidRPr="00AB5FED">
        <w:t>temporary group is formed by authorized MCPTT user/dispatcher by the group regroup procedure (subclause 10.</w:t>
      </w:r>
      <w:r>
        <w:t>2</w:t>
      </w:r>
      <w:r w:rsidRPr="00AB5FED">
        <w:t>.4.2</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 and identified via a temporary MCPTT group ID.</w:t>
      </w:r>
    </w:p>
    <w:p w14:paraId="15F3CFFB" w14:textId="77777777" w:rsidR="00171381" w:rsidRPr="00AB5FED" w:rsidRDefault="00171381" w:rsidP="00171381">
      <w:pPr>
        <w:pStyle w:val="B1"/>
      </w:pPr>
      <w:r w:rsidRPr="00AB5FED">
        <w:t>4.</w:t>
      </w:r>
      <w:r w:rsidRPr="00AB5FED">
        <w:tab/>
        <w:t>The MCPTT group members of the constituent MCPTT groups belonging to the temporary group are affiliated to participate in a group call for the temporary group.</w:t>
      </w:r>
    </w:p>
    <w:p w14:paraId="457E7CB1" w14:textId="77777777" w:rsidR="00171381" w:rsidRPr="00AB5FED" w:rsidRDefault="00171381" w:rsidP="00171381">
      <w:pPr>
        <w:pStyle w:val="B1"/>
      </w:pPr>
      <w:r w:rsidRPr="00AB5FED">
        <w:t>5.</w:t>
      </w:r>
      <w:r w:rsidRPr="00AB5FED">
        <w:tab/>
        <w:t>The authorized MCPTT user/dispatcher created the temporary group on the MCPTT server of the primary MCPTT system.</w:t>
      </w:r>
    </w:p>
    <w:p w14:paraId="20826819" w14:textId="77777777" w:rsidR="00171381" w:rsidRPr="00AB5FED" w:rsidRDefault="00171381" w:rsidP="00171381">
      <w:pPr>
        <w:pStyle w:val="B1"/>
      </w:pPr>
      <w:r w:rsidRPr="00AB5FED">
        <w:t>6.</w:t>
      </w:r>
      <w:r w:rsidRPr="00AB5FED">
        <w:tab/>
        <w:t>The constituent groups of the temporary group may belong to MCPTT servers of the partner MCPTT systems.</w:t>
      </w:r>
    </w:p>
    <w:p w14:paraId="45E039BC" w14:textId="77777777" w:rsidR="00171381" w:rsidRPr="00AB5FED" w:rsidRDefault="00171381" w:rsidP="00171381">
      <w:pPr>
        <w:pStyle w:val="TH"/>
      </w:pPr>
      <w:r w:rsidRPr="00AB5FED">
        <w:object w:dxaOrig="9504" w:dyaOrig="6324" w14:anchorId="470B6190">
          <v:shape id="_x0000_i1047" type="#_x0000_t75" style="width:475.5pt;height:314.95pt" o:ole="">
            <v:imagedata r:id="rId51" o:title=""/>
          </v:shape>
          <o:OLEObject Type="Embed" ProgID="Visio.Drawing.11" ShapeID="_x0000_i1047" DrawAspect="Content" ObjectID="_1781508956" r:id="rId52"/>
        </w:object>
      </w:r>
    </w:p>
    <w:p w14:paraId="4613B30B" w14:textId="77777777" w:rsidR="00171381" w:rsidRPr="00AB5FED" w:rsidRDefault="00171381" w:rsidP="00171381">
      <w:pPr>
        <w:pStyle w:val="TF"/>
      </w:pPr>
      <w:r w:rsidRPr="00AB5FED">
        <w:t xml:space="preserve">Figure 10.6.2.4.2-1: Group call involving </w:t>
      </w:r>
      <w:r>
        <w:t xml:space="preserve">non-broadcast </w:t>
      </w:r>
      <w:r w:rsidRPr="00AB5FED">
        <w:t>temporary group formed by group regroup from multiple MCPTT systems</w:t>
      </w:r>
    </w:p>
    <w:p w14:paraId="7CC88D5A" w14:textId="77777777" w:rsidR="00171381" w:rsidRPr="00AB5FED" w:rsidRDefault="00171381" w:rsidP="00171381">
      <w:pPr>
        <w:pStyle w:val="B1"/>
      </w:pPr>
      <w:r w:rsidRPr="00AB5FED">
        <w:t>1.</w:t>
      </w:r>
      <w:r w:rsidRPr="00AB5FED">
        <w:tab/>
        <w:t>The affiliated MCPTT user via MCPTT client initiates a group call with an MCPTT group ID. A group call request</w:t>
      </w:r>
      <w:r>
        <w:t xml:space="preserve"> </w:t>
      </w:r>
      <w:r w:rsidRPr="00AB5FED">
        <w:t>message with the MCPTT group ID is routed to the MCPTT server of the primary MCPTT system, which owns the temporary group formed by group regroup procedure, and is also where the authorized MCPTT user/dispatcher has created the temporary group. The MCPTT group ID will be a temporary MCPTT group ID.</w:t>
      </w:r>
    </w:p>
    <w:p w14:paraId="34E3A62A" w14:textId="77777777" w:rsidR="00171381" w:rsidRPr="00AB5FED" w:rsidRDefault="00171381" w:rsidP="00171381">
      <w:pPr>
        <w:pStyle w:val="B1"/>
      </w:pPr>
      <w:r w:rsidRPr="00AB5FED">
        <w:t>2.</w:t>
      </w:r>
      <w:r w:rsidRPr="00AB5FED">
        <w:tab/>
        <w:t xml:space="preserve">The MCPTT server of the primary MCPTT system gets the group information (either from group management server or itself) including the constituent MCPTT groups' identities, and other related data. </w:t>
      </w:r>
    </w:p>
    <w:p w14:paraId="1C6A6576" w14:textId="77777777" w:rsidR="00171381" w:rsidRPr="00AB5FED" w:rsidRDefault="00171381" w:rsidP="00171381">
      <w:pPr>
        <w:pStyle w:val="B1"/>
      </w:pPr>
      <w:r w:rsidRPr="00AB5FED">
        <w:t>3.</w:t>
      </w:r>
      <w:r w:rsidRPr="00AB5FED">
        <w:tab/>
        <w:t xml:space="preserve">The MCPTT server of the primary MCPTT system may interrogate the MCPTT server of the partner MCPTT system for the affiliated group 2 members. </w:t>
      </w:r>
    </w:p>
    <w:p w14:paraId="38C32F4B" w14:textId="77777777" w:rsidR="00171381" w:rsidRPr="00AB5FED" w:rsidRDefault="00171381" w:rsidP="00171381">
      <w:pPr>
        <w:pStyle w:val="B1"/>
      </w:pPr>
      <w:r w:rsidRPr="00AB5FED">
        <w:t>4.</w:t>
      </w:r>
      <w:r w:rsidRPr="00AB5FED">
        <w:tab/>
        <w:t>The MCPTT server of the partner MCPTT system responds with a list of the affiliated group members of group 2.</w:t>
      </w:r>
    </w:p>
    <w:p w14:paraId="32FA1867" w14:textId="77777777" w:rsidR="00171381" w:rsidRPr="00AB5FED" w:rsidRDefault="00171381" w:rsidP="00171381">
      <w:pPr>
        <w:pStyle w:val="NO"/>
        <w:rPr>
          <w:lang w:val="en-US" w:eastAsia="zh-CN"/>
        </w:rPr>
      </w:pPr>
      <w:r w:rsidRPr="00AB5FED">
        <w:rPr>
          <w:rFonts w:hint="eastAsia"/>
          <w:lang w:val="en-US"/>
        </w:rPr>
        <w:t>N</w:t>
      </w:r>
      <w:r w:rsidRPr="00AB5FED">
        <w:rPr>
          <w:rFonts w:hint="eastAsia"/>
          <w:lang w:val="en-US" w:eastAsia="zh-CN"/>
        </w:rPr>
        <w:t>OTE</w:t>
      </w:r>
      <w:r w:rsidRPr="00AB5FED">
        <w:rPr>
          <w:rFonts w:hint="cs"/>
          <w:lang w:val="en-US" w:eastAsia="zh-CN"/>
        </w:rPr>
        <w:t> </w:t>
      </w:r>
      <w:r w:rsidRPr="00AB5FED">
        <w:rPr>
          <w:rFonts w:hint="eastAsia"/>
          <w:lang w:val="en-US" w:eastAsia="zh-CN"/>
        </w:rPr>
        <w:t>1</w:t>
      </w:r>
      <w:r w:rsidRPr="00AB5FED">
        <w:rPr>
          <w:rFonts w:hint="eastAsia"/>
          <w:lang w:val="en-US"/>
        </w:rPr>
        <w:t>:</w:t>
      </w:r>
      <w:r w:rsidRPr="00AB5FED">
        <w:rPr>
          <w:rFonts w:hint="eastAsia"/>
          <w:lang w:val="en-US" w:eastAsia="zh-CN"/>
        </w:rPr>
        <w:tab/>
        <w:t>Steps 3 and 4 do not occur if the constituent groups</w:t>
      </w:r>
      <w:r w:rsidRPr="00AB5FED">
        <w:t>'</w:t>
      </w:r>
      <w:r w:rsidRPr="00AB5FED">
        <w:rPr>
          <w:rFonts w:hint="eastAsia"/>
          <w:lang w:val="en-US" w:eastAsia="zh-CN"/>
        </w:rPr>
        <w:t xml:space="preserve"> information is available and up to date at primary MCPTT system due to the procedure for temporary group formation as defined in </w:t>
      </w:r>
      <w:r w:rsidRPr="00AB5FED">
        <w:rPr>
          <w:lang w:val="en-US" w:eastAsia="zh-CN"/>
        </w:rPr>
        <w:t>subclause </w:t>
      </w:r>
      <w:r w:rsidRPr="00AB5FED">
        <w:rPr>
          <w:rFonts w:hint="eastAsia"/>
          <w:lang w:val="en-US" w:eastAsia="zh-CN"/>
        </w:rPr>
        <w:t>10.</w:t>
      </w:r>
      <w:r>
        <w:rPr>
          <w:lang w:val="en-US" w:eastAsia="zh-CN"/>
        </w:rPr>
        <w:t>2</w:t>
      </w:r>
      <w:r w:rsidRPr="00AB5FED">
        <w:rPr>
          <w:rFonts w:hint="eastAsia"/>
          <w:lang w:val="en-US" w:eastAsia="zh-CN"/>
        </w:rPr>
        <w:t>.4.2</w:t>
      </w:r>
      <w:r>
        <w:rPr>
          <w:lang w:val="en-US" w:eastAsia="zh-CN"/>
        </w:rP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rPr>
          <w:rFonts w:hint="eastAsia"/>
          <w:lang w:val="en-US" w:eastAsia="zh-CN"/>
        </w:rPr>
        <w:t>.</w:t>
      </w:r>
    </w:p>
    <w:p w14:paraId="3F86FE2F" w14:textId="77777777" w:rsidR="00171381" w:rsidRPr="00AB5FED" w:rsidRDefault="00171381" w:rsidP="00171381">
      <w:pPr>
        <w:pStyle w:val="B1"/>
      </w:pPr>
      <w:r w:rsidRPr="00AB5FED">
        <w:t>5.</w:t>
      </w:r>
      <w:r w:rsidRPr="00AB5FED">
        <w:tab/>
        <w:t>The MCPTT server of the primary MCPTT system verifies the commencement policies of the temporary group, and initiates a call invitation or call notification to the affiliated members of groups 1 and 2.</w:t>
      </w:r>
    </w:p>
    <w:p w14:paraId="38D237F4" w14:textId="77777777" w:rsidR="00171381" w:rsidRPr="00AB5FED" w:rsidRDefault="00171381" w:rsidP="00171381">
      <w:pPr>
        <w:pStyle w:val="B1"/>
      </w:pPr>
      <w:r w:rsidRPr="00AB5FED">
        <w:t>6.</w:t>
      </w:r>
      <w:r w:rsidRPr="00AB5FED">
        <w:tab/>
        <w:t>The MCPTT server of the primary MCPTT system provides group call response message to the MCPTT UE of authorized MCPTT user/dispatcher upon receiving responses to the call invitations sent to members of primary and partner MCPTT systems. The group call response will consist of the success or failure result and/or detailed reason information if there is a failure.</w:t>
      </w:r>
    </w:p>
    <w:p w14:paraId="73B94E2D" w14:textId="77777777" w:rsidR="00171381" w:rsidRPr="00AB5FED" w:rsidRDefault="00171381" w:rsidP="00171381">
      <w:pPr>
        <w:pStyle w:val="B1"/>
      </w:pPr>
      <w:r w:rsidRPr="00AB5FED">
        <w:t>7.</w:t>
      </w:r>
      <w:r w:rsidRPr="00AB5FED">
        <w:tab/>
        <w:t>Upon successful call setup completion, a group call is established for the group members belonging to constituent groups of multiple MCPTT systems.</w:t>
      </w:r>
    </w:p>
    <w:p w14:paraId="26F8F994" w14:textId="77777777" w:rsidR="00171381" w:rsidRPr="00AB5FED" w:rsidRDefault="00171381" w:rsidP="00171381">
      <w:pPr>
        <w:pStyle w:val="NO"/>
      </w:pPr>
      <w:r w:rsidRPr="00AB5FED">
        <w:lastRenderedPageBreak/>
        <w:t>NOTE 2:</w:t>
      </w:r>
      <w:r w:rsidRPr="00AB5FED">
        <w:tab/>
        <w:t>MCPTT clients are generally aware that their (constituent) groups have been regrouped (e.g., see subclause 10.1.5.3</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 however, if not, the partner MCPTT server of the constituent group can also respond to a group call request with a redirection response, such as "moved temporarily" that includes the group URI of the temporary group formed by group regroup procedure.</w:t>
      </w:r>
    </w:p>
    <w:p w14:paraId="388B6587" w14:textId="77777777" w:rsidR="00171381" w:rsidRPr="00AB5FED" w:rsidRDefault="00171381" w:rsidP="00171381">
      <w:pPr>
        <w:pStyle w:val="Heading5"/>
        <w:rPr>
          <w:lang w:eastAsia="zh-CN"/>
        </w:rPr>
      </w:pPr>
      <w:bookmarkStart w:id="617" w:name="_Toc433209757"/>
      <w:bookmarkStart w:id="618" w:name="_Toc460616053"/>
      <w:bookmarkStart w:id="619" w:name="_Toc460616914"/>
      <w:bookmarkStart w:id="620" w:name="_Toc170896007"/>
      <w:r w:rsidRPr="00AB5FED">
        <w:t>10.6.2.4.3</w:t>
      </w:r>
      <w:r w:rsidRPr="00AB5FED">
        <w:tab/>
      </w:r>
      <w:r w:rsidRPr="00AB5FED">
        <w:rPr>
          <w:rFonts w:hint="eastAsia"/>
          <w:lang w:eastAsia="zh-CN"/>
        </w:rPr>
        <w:t>G</w:t>
      </w:r>
      <w:r w:rsidRPr="00AB5FED">
        <w:t>roup call</w:t>
      </w:r>
      <w:r w:rsidRPr="00AB5FED">
        <w:rPr>
          <w:rFonts w:hint="eastAsia"/>
          <w:lang w:eastAsia="zh-CN"/>
        </w:rPr>
        <w:t xml:space="preserve"> for an MCPTT group defined in the partner MCPTT system</w:t>
      </w:r>
      <w:bookmarkEnd w:id="607"/>
      <w:bookmarkEnd w:id="608"/>
      <w:bookmarkEnd w:id="617"/>
      <w:bookmarkEnd w:id="618"/>
      <w:bookmarkEnd w:id="619"/>
      <w:bookmarkEnd w:id="620"/>
    </w:p>
    <w:p w14:paraId="56C2BFD0" w14:textId="77777777" w:rsidR="00171381" w:rsidRPr="00AB5FED" w:rsidRDefault="00171381" w:rsidP="00171381">
      <w:pPr>
        <w:pStyle w:val="Heading6"/>
        <w:rPr>
          <w:lang w:eastAsia="zh-CN"/>
        </w:rPr>
      </w:pPr>
      <w:bookmarkStart w:id="621" w:name="_Toc433209758"/>
      <w:bookmarkStart w:id="622" w:name="_Toc460616054"/>
      <w:bookmarkStart w:id="623" w:name="_Toc460616915"/>
      <w:bookmarkStart w:id="624" w:name="_Toc170896008"/>
      <w:r w:rsidRPr="00AB5FED">
        <w:t>10.6.2.4.3.1</w:t>
      </w:r>
      <w:r w:rsidRPr="00AB5FED">
        <w:tab/>
      </w:r>
      <w:r>
        <w:t>Pre-arranged g</w:t>
      </w:r>
      <w:r w:rsidRPr="00AB5FED">
        <w:t>roup call setup</w:t>
      </w:r>
      <w:r w:rsidRPr="00AB5FED">
        <w:rPr>
          <w:rFonts w:hint="eastAsia"/>
          <w:lang w:eastAsia="zh-CN"/>
        </w:rPr>
        <w:t xml:space="preserve"> procedure</w:t>
      </w:r>
      <w:r w:rsidRPr="00AB5FED">
        <w:t xml:space="preserve"> – </w:t>
      </w:r>
      <w:r w:rsidRPr="00AB5FED">
        <w:rPr>
          <w:rFonts w:hint="eastAsia"/>
          <w:lang w:eastAsia="zh-CN"/>
        </w:rPr>
        <w:t>initiating side</w:t>
      </w:r>
      <w:bookmarkEnd w:id="621"/>
      <w:bookmarkEnd w:id="622"/>
      <w:bookmarkEnd w:id="623"/>
      <w:bookmarkEnd w:id="624"/>
    </w:p>
    <w:p w14:paraId="08456B41" w14:textId="77777777" w:rsidR="00171381" w:rsidRPr="00AB5FED" w:rsidRDefault="00171381" w:rsidP="00171381">
      <w:pPr>
        <w:rPr>
          <w:lang w:eastAsia="zh-CN"/>
        </w:rPr>
      </w:pPr>
      <w:r w:rsidRPr="00AB5FED">
        <w:rPr>
          <w:lang w:eastAsia="zh-CN"/>
        </w:rPr>
        <w:t>F</w:t>
      </w:r>
      <w:r w:rsidRPr="00AB5FED">
        <w:rPr>
          <w:rFonts w:hint="eastAsia"/>
          <w:lang w:eastAsia="zh-CN"/>
        </w:rPr>
        <w:t>igure</w:t>
      </w:r>
      <w:r w:rsidRPr="00AB5FED">
        <w:rPr>
          <w:lang w:eastAsia="zh-CN"/>
        </w:rPr>
        <w:t> </w:t>
      </w:r>
      <w:r w:rsidRPr="00AB5FED">
        <w:rPr>
          <w:rFonts w:hint="eastAsia"/>
          <w:lang w:eastAsia="zh-CN"/>
        </w:rPr>
        <w:t>10.</w:t>
      </w:r>
      <w:r w:rsidRPr="00AB5FED">
        <w:rPr>
          <w:lang w:eastAsia="zh-CN"/>
        </w:rPr>
        <w:t>6.2.4.3.1</w:t>
      </w:r>
      <w:r w:rsidRPr="00AB5FED">
        <w:rPr>
          <w:rFonts w:hint="eastAsia"/>
          <w:lang w:eastAsia="zh-CN"/>
        </w:rPr>
        <w:t xml:space="preserve">-1 illustrates the </w:t>
      </w:r>
      <w:r>
        <w:rPr>
          <w:lang w:eastAsia="zh-CN"/>
        </w:rPr>
        <w:t xml:space="preserve">pre-arranged </w:t>
      </w:r>
      <w:r w:rsidRPr="00AB5FED">
        <w:rPr>
          <w:rFonts w:hint="eastAsia"/>
          <w:lang w:eastAsia="zh-CN"/>
        </w:rPr>
        <w:t xml:space="preserve">group call setup procedure for an MCPTT </w:t>
      </w:r>
      <w:r w:rsidRPr="00AB5FED">
        <w:rPr>
          <w:lang w:eastAsia="zh-CN"/>
        </w:rPr>
        <w:t>group</w:t>
      </w:r>
      <w:r w:rsidRPr="00AB5FED">
        <w:rPr>
          <w:rFonts w:hint="eastAsia"/>
          <w:lang w:eastAsia="zh-CN"/>
        </w:rPr>
        <w:t xml:space="preserve"> defined in the partner MCPTT system.</w:t>
      </w:r>
    </w:p>
    <w:p w14:paraId="6A30442C" w14:textId="77777777" w:rsidR="00171381" w:rsidRPr="00AB5FED" w:rsidRDefault="00171381" w:rsidP="00171381">
      <w:pPr>
        <w:rPr>
          <w:lang w:eastAsia="zh-CN"/>
        </w:rPr>
      </w:pPr>
      <w:r w:rsidRPr="00AB5FED">
        <w:rPr>
          <w:rFonts w:hint="eastAsia"/>
          <w:lang w:eastAsia="zh-CN"/>
        </w:rPr>
        <w:t>Pre-conditions:</w:t>
      </w:r>
    </w:p>
    <w:p w14:paraId="58B44897" w14:textId="77777777" w:rsidR="00171381" w:rsidRPr="00AB5FED" w:rsidRDefault="00171381" w:rsidP="00171381">
      <w:pPr>
        <w:pStyle w:val="B1"/>
        <w:rPr>
          <w:lang w:eastAsia="zh-CN"/>
        </w:rPr>
      </w:pPr>
      <w:r w:rsidRPr="00AB5FED">
        <w:t>1.</w:t>
      </w:r>
      <w:r w:rsidRPr="00AB5FED">
        <w:tab/>
        <w:t xml:space="preserve">MCPTT group is defined on the group management server </w:t>
      </w:r>
      <w:r w:rsidRPr="00AB5FED">
        <w:rPr>
          <w:lang w:eastAsia="zh-CN"/>
        </w:rPr>
        <w:t>which</w:t>
      </w:r>
      <w:r w:rsidRPr="00AB5FED">
        <w:rPr>
          <w:rFonts w:hint="eastAsia"/>
          <w:lang w:eastAsia="zh-CN"/>
        </w:rPr>
        <w:t xml:space="preserve"> is located in the partner MCPTT system </w:t>
      </w:r>
      <w:r w:rsidRPr="00AB5FED">
        <w:t>with MCPTT users affiliated to that group.</w:t>
      </w:r>
    </w:p>
    <w:p w14:paraId="1751A552" w14:textId="77777777" w:rsidR="00171381" w:rsidRPr="00AB5FED" w:rsidRDefault="00171381" w:rsidP="00171381">
      <w:pPr>
        <w:pStyle w:val="B1"/>
        <w:rPr>
          <w:lang w:eastAsia="zh-CN"/>
        </w:rPr>
      </w:pPr>
      <w:r w:rsidRPr="00AB5FED">
        <w:rPr>
          <w:rFonts w:hint="eastAsia"/>
          <w:lang w:eastAsia="zh-CN"/>
        </w:rPr>
        <w:t>2.</w:t>
      </w:r>
      <w:r w:rsidRPr="00AB5FED">
        <w:rPr>
          <w:rFonts w:hint="eastAsia"/>
          <w:lang w:eastAsia="zh-CN"/>
        </w:rPr>
        <w:tab/>
        <w:t>The m</w:t>
      </w:r>
      <w:r w:rsidRPr="00AB5FED">
        <w:t xml:space="preserve">embers of the </w:t>
      </w:r>
      <w:r w:rsidRPr="00AB5FED">
        <w:rPr>
          <w:rFonts w:hint="eastAsia"/>
          <w:lang w:eastAsia="zh-CN"/>
        </w:rPr>
        <w:t xml:space="preserve">MCPTT </w:t>
      </w:r>
      <w:r w:rsidRPr="00AB5FED">
        <w:t>group</w:t>
      </w:r>
      <w:r w:rsidRPr="00AB5FED">
        <w:rPr>
          <w:rFonts w:hint="eastAsia"/>
          <w:lang w:eastAsia="zh-CN"/>
        </w:rPr>
        <w:t xml:space="preserve"> defined in partner MCPTT system </w:t>
      </w:r>
      <w:r w:rsidRPr="00AB5FED">
        <w:t xml:space="preserve">belong to </w:t>
      </w:r>
      <w:r w:rsidRPr="00AB5FED">
        <w:rPr>
          <w:rFonts w:hint="eastAsia"/>
          <w:lang w:eastAsia="zh-CN"/>
        </w:rPr>
        <w:t>different</w:t>
      </w:r>
      <w:r w:rsidRPr="00AB5FED">
        <w:t xml:space="preserve"> MCPTT system</w:t>
      </w:r>
      <w:r w:rsidRPr="00AB5FED">
        <w:rPr>
          <w:rFonts w:hint="eastAsia"/>
          <w:lang w:eastAsia="zh-CN"/>
        </w:rPr>
        <w:t>s</w:t>
      </w:r>
      <w:r w:rsidRPr="00AB5FED">
        <w:t>.</w:t>
      </w:r>
    </w:p>
    <w:p w14:paraId="323FF3D0" w14:textId="77777777" w:rsidR="00171381" w:rsidRPr="00AB5FED" w:rsidRDefault="00171381" w:rsidP="00171381">
      <w:pPr>
        <w:pStyle w:val="TH"/>
        <w:rPr>
          <w:lang w:eastAsia="zh-CN"/>
        </w:rPr>
      </w:pPr>
      <w:r w:rsidRPr="00AB5FED">
        <w:object w:dxaOrig="9654" w:dyaOrig="6130" w14:anchorId="1AAA9B58">
          <v:shape id="_x0000_i1048" type="#_x0000_t75" style="width:362.7pt;height:229.85pt" o:ole="">
            <v:imagedata r:id="rId53" o:title=""/>
          </v:shape>
          <o:OLEObject Type="Embed" ProgID="Visio.Drawing.11" ShapeID="_x0000_i1048" DrawAspect="Content" ObjectID="_1781508957" r:id="rId54"/>
        </w:object>
      </w:r>
    </w:p>
    <w:p w14:paraId="5A792ECE" w14:textId="77777777" w:rsidR="00171381" w:rsidRPr="00AB5FED" w:rsidRDefault="00171381" w:rsidP="00171381">
      <w:pPr>
        <w:pStyle w:val="TF"/>
        <w:rPr>
          <w:lang w:eastAsia="zh-CN"/>
        </w:rPr>
      </w:pPr>
      <w:r w:rsidRPr="00AB5FED">
        <w:t>Figure </w:t>
      </w:r>
      <w:r w:rsidRPr="00AB5FED">
        <w:rPr>
          <w:rFonts w:hint="eastAsia"/>
          <w:lang w:eastAsia="zh-CN"/>
        </w:rPr>
        <w:t>10.</w:t>
      </w:r>
      <w:r w:rsidRPr="00AB5FED">
        <w:rPr>
          <w:lang w:eastAsia="zh-CN"/>
        </w:rPr>
        <w:t>6.2.4.3.1</w:t>
      </w:r>
      <w:r w:rsidRPr="00AB5FED">
        <w:rPr>
          <w:rFonts w:hint="eastAsia"/>
          <w:lang w:eastAsia="zh-CN"/>
        </w:rPr>
        <w:t>-1</w:t>
      </w:r>
      <w:r w:rsidRPr="00AB5FED">
        <w:t xml:space="preserve">: </w:t>
      </w:r>
      <w:r>
        <w:t>Pre-arranged g</w:t>
      </w:r>
      <w:r w:rsidRPr="00AB5FED">
        <w:t xml:space="preserve">roup call </w:t>
      </w:r>
      <w:r>
        <w:t xml:space="preserve">setup </w:t>
      </w:r>
      <w:r w:rsidRPr="00AB5FED">
        <w:rPr>
          <w:rFonts w:hint="eastAsia"/>
          <w:lang w:eastAsia="zh-CN"/>
        </w:rPr>
        <w:t>for an MCPTT group defined in partner</w:t>
      </w:r>
      <w:r w:rsidRPr="00AB5FED">
        <w:t xml:space="preserve"> MCPTT system</w:t>
      </w:r>
      <w:r w:rsidRPr="00AB5FED">
        <w:rPr>
          <w:rFonts w:hint="eastAsia"/>
          <w:lang w:eastAsia="zh-CN"/>
        </w:rPr>
        <w:t xml:space="preserve"> (initiating)</w:t>
      </w:r>
    </w:p>
    <w:p w14:paraId="7605702C" w14:textId="77777777" w:rsidR="00171381" w:rsidRPr="00AB5FED" w:rsidRDefault="00171381" w:rsidP="00171381">
      <w:pPr>
        <w:pStyle w:val="B1"/>
      </w:pPr>
      <w:bookmarkStart w:id="625" w:name="OLE_LINK35"/>
      <w:r w:rsidRPr="00AB5FED">
        <w:t>1.</w:t>
      </w:r>
      <w:r w:rsidRPr="00AB5FED">
        <w:tab/>
        <w:t xml:space="preserve">The affiliated MCPTT user via MCPTT client initiates a group call with an MCPTT group ID. A </w:t>
      </w:r>
      <w:r w:rsidRPr="00AB5FED">
        <w:rPr>
          <w:rFonts w:hint="eastAsia"/>
          <w:lang w:eastAsia="zh-CN"/>
        </w:rPr>
        <w:t xml:space="preserve">group </w:t>
      </w:r>
      <w:r w:rsidRPr="00AB5FED">
        <w:t xml:space="preserve">call </w:t>
      </w:r>
      <w:r w:rsidRPr="00AB5FED">
        <w:rPr>
          <w:rFonts w:hint="eastAsia"/>
          <w:lang w:eastAsia="zh-CN"/>
        </w:rPr>
        <w:t>request</w:t>
      </w:r>
      <w:r w:rsidRPr="00AB5FED">
        <w:t xml:space="preserve"> message with the MCPTT group ID is routed to the MCPTT server of the primary MCPTT system.</w:t>
      </w:r>
    </w:p>
    <w:p w14:paraId="49AD31EF" w14:textId="77777777" w:rsidR="00171381" w:rsidRPr="00AB5FED" w:rsidRDefault="00171381" w:rsidP="00171381">
      <w:pPr>
        <w:pStyle w:val="B1"/>
        <w:rPr>
          <w:lang w:eastAsia="zh-CN"/>
        </w:rPr>
      </w:pPr>
      <w:r w:rsidRPr="00AB5FED">
        <w:t>2.</w:t>
      </w:r>
      <w:r w:rsidRPr="00AB5FED">
        <w:tab/>
        <w:t>The MCPTT server of the primary MCPTT system</w:t>
      </w:r>
      <w:r w:rsidRPr="00AB5FED">
        <w:rPr>
          <w:rFonts w:hint="eastAsia"/>
          <w:lang w:eastAsia="zh-CN"/>
        </w:rPr>
        <w:t xml:space="preserve"> determines the group home MCPTT server where the MCPTT group is defined</w:t>
      </w:r>
      <w:r w:rsidRPr="00AB5FED">
        <w:t xml:space="preserve">. </w:t>
      </w:r>
    </w:p>
    <w:p w14:paraId="146171AC" w14:textId="77777777" w:rsidR="00171381" w:rsidRPr="00AB5FED" w:rsidRDefault="00171381" w:rsidP="00171381">
      <w:pPr>
        <w:pStyle w:val="B1"/>
        <w:rPr>
          <w:lang w:eastAsia="zh-CN"/>
        </w:rPr>
      </w:pPr>
      <w:r w:rsidRPr="00AB5FED">
        <w:rPr>
          <w:rFonts w:hint="eastAsia"/>
          <w:lang w:eastAsia="zh-CN"/>
        </w:rPr>
        <w:t>3.</w:t>
      </w:r>
      <w:r w:rsidRPr="00AB5FED">
        <w:rPr>
          <w:rFonts w:hint="eastAsia"/>
          <w:lang w:eastAsia="zh-CN"/>
        </w:rPr>
        <w:tab/>
        <w:t xml:space="preserve">The MCPTT server </w:t>
      </w:r>
      <w:r w:rsidRPr="00AB5FED">
        <w:t>of the primary MCPTT system</w:t>
      </w:r>
      <w:r w:rsidRPr="00AB5FED">
        <w:rPr>
          <w:rFonts w:hint="eastAsia"/>
          <w:lang w:eastAsia="zh-CN"/>
        </w:rPr>
        <w:t xml:space="preserve"> forwards the group call request to the MCPTT server </w:t>
      </w:r>
      <w:r w:rsidRPr="00AB5FED">
        <w:rPr>
          <w:lang w:eastAsia="zh-CN"/>
        </w:rPr>
        <w:t>of the partner MCPTT system</w:t>
      </w:r>
      <w:r w:rsidRPr="00AB5FED">
        <w:rPr>
          <w:rFonts w:hint="eastAsia"/>
          <w:lang w:eastAsia="zh-CN"/>
        </w:rPr>
        <w:t xml:space="preserve"> which owns the group and is </w:t>
      </w:r>
      <w:r w:rsidRPr="00AB5FED">
        <w:rPr>
          <w:lang w:eastAsia="zh-CN"/>
        </w:rPr>
        <w:t xml:space="preserve">where </w:t>
      </w:r>
      <w:r w:rsidRPr="00AB5FED">
        <w:rPr>
          <w:rFonts w:hint="eastAsia"/>
          <w:lang w:eastAsia="zh-CN"/>
        </w:rPr>
        <w:t xml:space="preserve">the </w:t>
      </w:r>
      <w:r w:rsidRPr="00AB5FED">
        <w:rPr>
          <w:lang w:eastAsia="zh-CN"/>
        </w:rPr>
        <w:t xml:space="preserve">authorized MCPTT user/dispatcher created </w:t>
      </w:r>
      <w:r w:rsidRPr="00AB5FED">
        <w:rPr>
          <w:rFonts w:hint="eastAsia"/>
          <w:lang w:eastAsia="zh-CN"/>
        </w:rPr>
        <w:t xml:space="preserve">the </w:t>
      </w:r>
      <w:r w:rsidRPr="00AB5FED">
        <w:rPr>
          <w:lang w:eastAsia="zh-CN"/>
        </w:rPr>
        <w:t>temporary</w:t>
      </w:r>
      <w:r w:rsidRPr="00AB5FED">
        <w:rPr>
          <w:rFonts w:hint="eastAsia"/>
          <w:lang w:eastAsia="zh-CN"/>
        </w:rPr>
        <w:t xml:space="preserve"> group.</w:t>
      </w:r>
    </w:p>
    <w:p w14:paraId="795290C6" w14:textId="77777777" w:rsidR="00171381" w:rsidRPr="00AB5FED" w:rsidRDefault="00171381" w:rsidP="00171381">
      <w:pPr>
        <w:pStyle w:val="B1"/>
        <w:rPr>
          <w:lang w:eastAsia="zh-CN"/>
        </w:rPr>
      </w:pPr>
      <w:r w:rsidRPr="00AB5FED">
        <w:rPr>
          <w:rFonts w:hint="eastAsia"/>
          <w:lang w:eastAsia="zh-CN"/>
        </w:rPr>
        <w:t>4.</w:t>
      </w:r>
      <w:r w:rsidRPr="00AB5FED">
        <w:rPr>
          <w:rFonts w:hint="eastAsia"/>
          <w:lang w:eastAsia="zh-CN"/>
        </w:rPr>
        <w:tab/>
        <w:t xml:space="preserve">The MCPTT server </w:t>
      </w:r>
      <w:r w:rsidRPr="00AB5FED">
        <w:rPr>
          <w:lang w:eastAsia="zh-CN"/>
        </w:rPr>
        <w:t>of the partner MCPTT system</w:t>
      </w:r>
      <w:r w:rsidRPr="00AB5FED">
        <w:rPr>
          <w:rFonts w:hint="eastAsia"/>
          <w:lang w:eastAsia="zh-CN"/>
        </w:rPr>
        <w:t xml:space="preserve"> checks </w:t>
      </w:r>
      <w:r w:rsidRPr="00AB5FED">
        <w:rPr>
          <w:lang w:eastAsia="zh-CN"/>
        </w:rPr>
        <w:t>whether</w:t>
      </w:r>
      <w:r w:rsidRPr="00AB5FED">
        <w:rPr>
          <w:rFonts w:hint="eastAsia"/>
          <w:lang w:eastAsia="zh-CN"/>
        </w:rPr>
        <w:t xml:space="preserve"> the user of MCPTT client is authorized for initiating the group call for the selected group. If authorized, it resolves the </w:t>
      </w:r>
      <w:r w:rsidRPr="00AB5FED">
        <w:rPr>
          <w:lang w:eastAsia="zh-CN"/>
        </w:rPr>
        <w:t xml:space="preserve">MCPTT </w:t>
      </w:r>
      <w:r w:rsidRPr="00AB5FED">
        <w:rPr>
          <w:rFonts w:hint="eastAsia"/>
          <w:lang w:eastAsia="zh-CN"/>
        </w:rPr>
        <w:t xml:space="preserve">group </w:t>
      </w:r>
      <w:r w:rsidRPr="00AB5FED">
        <w:rPr>
          <w:lang w:eastAsia="zh-CN"/>
        </w:rPr>
        <w:t>ID</w:t>
      </w:r>
      <w:r w:rsidRPr="00AB5FED">
        <w:rPr>
          <w:rFonts w:hint="eastAsia"/>
          <w:lang w:eastAsia="zh-CN"/>
        </w:rPr>
        <w:t xml:space="preserve"> to determine the members of that group and their affiliation status, based on the information from group management server.</w:t>
      </w:r>
    </w:p>
    <w:p w14:paraId="6F88EC18" w14:textId="77777777" w:rsidR="00171381" w:rsidRPr="00AB5FED" w:rsidRDefault="00171381" w:rsidP="00171381">
      <w:pPr>
        <w:pStyle w:val="B1"/>
        <w:rPr>
          <w:lang w:eastAsia="zh-CN"/>
        </w:rPr>
      </w:pPr>
      <w:r w:rsidRPr="00AB5FED">
        <w:rPr>
          <w:rFonts w:hint="eastAsia"/>
          <w:lang w:eastAsia="zh-CN"/>
        </w:rPr>
        <w:t>5.</w:t>
      </w:r>
      <w:r w:rsidRPr="00AB5FED">
        <w:rPr>
          <w:rFonts w:hint="eastAsia"/>
          <w:lang w:eastAsia="zh-CN"/>
        </w:rPr>
        <w:tab/>
      </w:r>
      <w:r w:rsidRPr="00AB5FED">
        <w:t xml:space="preserve">The MCPTT server of the partner MCPTT system initiates a call request to the group's </w:t>
      </w:r>
      <w:r w:rsidRPr="00AB5FED">
        <w:rPr>
          <w:rFonts w:hint="eastAsia"/>
          <w:lang w:eastAsia="zh-CN"/>
        </w:rPr>
        <w:t xml:space="preserve">affiliated </w:t>
      </w:r>
      <w:r w:rsidRPr="00AB5FED">
        <w:t>members</w:t>
      </w:r>
      <w:r w:rsidRPr="00AB5FED">
        <w:rPr>
          <w:rFonts w:hint="eastAsia"/>
          <w:lang w:eastAsia="zh-CN"/>
        </w:rPr>
        <w:t>.</w:t>
      </w:r>
    </w:p>
    <w:p w14:paraId="72D651C5" w14:textId="77777777" w:rsidR="00171381" w:rsidRPr="00AB5FED" w:rsidRDefault="00171381" w:rsidP="00171381">
      <w:pPr>
        <w:pStyle w:val="B1"/>
        <w:rPr>
          <w:lang w:eastAsia="zh-CN"/>
        </w:rPr>
      </w:pPr>
      <w:r w:rsidRPr="00AB5FED">
        <w:rPr>
          <w:rFonts w:hint="eastAsia"/>
          <w:lang w:eastAsia="zh-CN"/>
        </w:rPr>
        <w:t>6.</w:t>
      </w:r>
      <w:r w:rsidRPr="00AB5FED">
        <w:rPr>
          <w:rFonts w:hint="eastAsia"/>
          <w:lang w:eastAsia="zh-CN"/>
        </w:rPr>
        <w:tab/>
        <w:t xml:space="preserve">The </w:t>
      </w:r>
      <w:r w:rsidRPr="00AB5FED">
        <w:t>MCPTT server</w:t>
      </w:r>
      <w:r w:rsidRPr="00AB5FED">
        <w:rPr>
          <w:rFonts w:hint="eastAsia"/>
          <w:lang w:eastAsia="zh-CN"/>
        </w:rPr>
        <w:t xml:space="preserve"> </w:t>
      </w:r>
      <w:r w:rsidRPr="00AB5FED">
        <w:t xml:space="preserve">of the partner MCPTT system </w:t>
      </w:r>
      <w:r w:rsidRPr="00AB5FED">
        <w:rPr>
          <w:rFonts w:hint="eastAsia"/>
          <w:lang w:eastAsia="zh-CN"/>
        </w:rPr>
        <w:t xml:space="preserve">provides a group call response message to the MCPTT server </w:t>
      </w:r>
      <w:r w:rsidRPr="00AB5FED">
        <w:t>of the primary MCPTT system</w:t>
      </w:r>
      <w:r w:rsidRPr="00AB5FED">
        <w:rPr>
          <w:rFonts w:hint="eastAsia"/>
          <w:lang w:eastAsia="zh-CN"/>
        </w:rPr>
        <w:t xml:space="preserve"> of the MCPTT </w:t>
      </w:r>
      <w:r w:rsidRPr="00AB5FED">
        <w:rPr>
          <w:lang w:eastAsia="zh-CN"/>
        </w:rPr>
        <w:t>client</w:t>
      </w:r>
      <w:r w:rsidRPr="00AB5FED">
        <w:rPr>
          <w:rFonts w:hint="eastAsia"/>
          <w:lang w:eastAsia="zh-CN"/>
        </w:rPr>
        <w:t xml:space="preserve">. </w:t>
      </w:r>
      <w:r w:rsidRPr="00AB5FED">
        <w:rPr>
          <w:lang w:eastAsia="zh-CN"/>
        </w:rPr>
        <w:t>T</w:t>
      </w:r>
      <w:r w:rsidRPr="00AB5FED">
        <w:rPr>
          <w:rFonts w:hint="eastAsia"/>
          <w:lang w:eastAsia="zh-CN"/>
        </w:rPr>
        <w:t>he group call response message will consist of the success or failure result</w:t>
      </w:r>
      <w:r w:rsidRPr="00AB5FED">
        <w:t xml:space="preserve"> and/or detailed reason information if there is a failure</w:t>
      </w:r>
      <w:r w:rsidRPr="00AB5FED">
        <w:rPr>
          <w:rFonts w:hint="eastAsia"/>
          <w:lang w:eastAsia="zh-CN"/>
        </w:rPr>
        <w:t>.</w:t>
      </w:r>
    </w:p>
    <w:bookmarkEnd w:id="625"/>
    <w:p w14:paraId="230BF8EA" w14:textId="77777777" w:rsidR="00171381" w:rsidRPr="00AB5FED" w:rsidRDefault="00171381" w:rsidP="00171381">
      <w:pPr>
        <w:pStyle w:val="B1"/>
        <w:rPr>
          <w:lang w:eastAsia="zh-CN"/>
        </w:rPr>
      </w:pPr>
      <w:r w:rsidRPr="00AB5FED">
        <w:rPr>
          <w:rFonts w:hint="eastAsia"/>
          <w:lang w:eastAsia="zh-CN"/>
        </w:rPr>
        <w:lastRenderedPageBreak/>
        <w:t>7.</w:t>
      </w:r>
      <w:r w:rsidRPr="00AB5FED">
        <w:rPr>
          <w:rFonts w:hint="eastAsia"/>
          <w:lang w:eastAsia="zh-CN"/>
        </w:rPr>
        <w:tab/>
        <w:t xml:space="preserve">The MCPTT server </w:t>
      </w:r>
      <w:r w:rsidRPr="00AB5FED">
        <w:t>of the primary MCPTT system</w:t>
      </w:r>
      <w:r w:rsidRPr="00AB5FED">
        <w:rPr>
          <w:rFonts w:hint="eastAsia"/>
          <w:lang w:eastAsia="zh-CN"/>
        </w:rPr>
        <w:t xml:space="preserve"> forwards the group call response message to the MCPTT client.</w:t>
      </w:r>
    </w:p>
    <w:p w14:paraId="1D58F6B6" w14:textId="77777777" w:rsidR="00171381" w:rsidRPr="00AB5FED" w:rsidRDefault="00171381" w:rsidP="00171381">
      <w:pPr>
        <w:pStyle w:val="B1"/>
        <w:rPr>
          <w:lang w:eastAsia="zh-CN"/>
        </w:rPr>
      </w:pPr>
      <w:r w:rsidRPr="00AB5FED">
        <w:rPr>
          <w:rFonts w:hint="eastAsia"/>
          <w:lang w:eastAsia="zh-CN"/>
        </w:rPr>
        <w:t>8</w:t>
      </w:r>
      <w:r w:rsidRPr="00AB5FED">
        <w:rPr>
          <w:rFonts w:hint="eastAsia"/>
          <w:lang w:eastAsia="zh-CN"/>
        </w:rPr>
        <w:tab/>
        <w:t>Upon successful call setup completion a group call is established for the group members.</w:t>
      </w:r>
    </w:p>
    <w:p w14:paraId="78FD6574" w14:textId="77777777" w:rsidR="00171381" w:rsidRPr="00AB5FED" w:rsidRDefault="00171381" w:rsidP="00171381">
      <w:pPr>
        <w:pStyle w:val="Heading6"/>
        <w:rPr>
          <w:lang w:eastAsia="zh-CN"/>
        </w:rPr>
      </w:pPr>
      <w:bookmarkStart w:id="626" w:name="_Toc433209759"/>
      <w:bookmarkStart w:id="627" w:name="_Toc460616055"/>
      <w:bookmarkStart w:id="628" w:name="_Toc460616916"/>
      <w:bookmarkStart w:id="629" w:name="_Toc170896009"/>
      <w:r w:rsidRPr="00AB5FED">
        <w:t>10.6.2.</w:t>
      </w:r>
      <w:r w:rsidRPr="00AB5FED">
        <w:rPr>
          <w:lang w:eastAsia="zh-CN"/>
        </w:rPr>
        <w:t>4.3</w:t>
      </w:r>
      <w:r w:rsidRPr="00AB5FED">
        <w:t>.2</w:t>
      </w:r>
      <w:r w:rsidRPr="00AB5FED">
        <w:tab/>
      </w:r>
      <w:r>
        <w:t>Pre-arranged g</w:t>
      </w:r>
      <w:r w:rsidRPr="00AB5FED">
        <w:t>roup call setup –</w:t>
      </w:r>
      <w:r w:rsidRPr="00AB5FED">
        <w:rPr>
          <w:rFonts w:hint="eastAsia"/>
          <w:lang w:eastAsia="zh-CN"/>
        </w:rPr>
        <w:t xml:space="preserve"> terminating side</w:t>
      </w:r>
      <w:bookmarkEnd w:id="626"/>
      <w:bookmarkEnd w:id="627"/>
      <w:bookmarkEnd w:id="628"/>
      <w:bookmarkEnd w:id="629"/>
    </w:p>
    <w:p w14:paraId="2C29FBF8" w14:textId="77777777" w:rsidR="00171381" w:rsidRPr="00AB5FED" w:rsidRDefault="00171381" w:rsidP="00171381">
      <w:pPr>
        <w:rPr>
          <w:lang w:eastAsia="zh-CN"/>
        </w:rPr>
      </w:pPr>
      <w:r w:rsidRPr="00AB5FED">
        <w:rPr>
          <w:lang w:eastAsia="zh-CN"/>
        </w:rPr>
        <w:t>T</w:t>
      </w:r>
      <w:r w:rsidRPr="00AB5FED">
        <w:rPr>
          <w:rFonts w:hint="eastAsia"/>
          <w:lang w:eastAsia="zh-CN"/>
        </w:rPr>
        <w:t>h</w:t>
      </w:r>
      <w:r w:rsidRPr="00AB5FED">
        <w:rPr>
          <w:lang w:eastAsia="zh-CN"/>
        </w:rPr>
        <w:t>e</w:t>
      </w:r>
      <w:r w:rsidRPr="00AB5FED">
        <w:rPr>
          <w:rFonts w:hint="eastAsia"/>
          <w:lang w:eastAsia="zh-CN"/>
        </w:rPr>
        <w:t xml:space="preserve"> procedure</w:t>
      </w:r>
      <w:r w:rsidRPr="00AB5FED">
        <w:rPr>
          <w:lang w:eastAsia="zh-CN"/>
        </w:rPr>
        <w:t xml:space="preserve"> described in figure 10.6.2.4.3.2-1</w:t>
      </w:r>
      <w:r w:rsidRPr="00AB5FED">
        <w:rPr>
          <w:rFonts w:hint="eastAsia"/>
          <w:lang w:eastAsia="zh-CN"/>
        </w:rPr>
        <w:t xml:space="preserve"> is used for </w:t>
      </w:r>
      <w:r>
        <w:rPr>
          <w:lang w:eastAsia="zh-CN"/>
        </w:rPr>
        <w:t xml:space="preserve">pre-arranged </w:t>
      </w:r>
      <w:r w:rsidRPr="00AB5FED">
        <w:rPr>
          <w:rFonts w:hint="eastAsia"/>
          <w:lang w:eastAsia="zh-CN"/>
        </w:rPr>
        <w:t>group call setup when acknowledgement is required from at least some of the call recipients.</w:t>
      </w:r>
    </w:p>
    <w:p w14:paraId="61B41110" w14:textId="77777777" w:rsidR="00171381" w:rsidRPr="00AB5FED" w:rsidRDefault="00171381" w:rsidP="00171381">
      <w:pPr>
        <w:pStyle w:val="TH"/>
        <w:rPr>
          <w:lang w:eastAsia="zh-CN"/>
        </w:rPr>
      </w:pPr>
      <w:r w:rsidRPr="00AB5FED">
        <w:object w:dxaOrig="10307" w:dyaOrig="5868" w14:anchorId="1E164421">
          <v:shape id="_x0000_i1049" type="#_x0000_t75" style="width:435.1pt;height:247.55pt" o:ole="">
            <v:imagedata r:id="rId55" o:title=""/>
          </v:shape>
          <o:OLEObject Type="Embed" ProgID="Visio.Drawing.11" ShapeID="_x0000_i1049" DrawAspect="Content" ObjectID="_1781508958" r:id="rId56"/>
        </w:object>
      </w:r>
    </w:p>
    <w:p w14:paraId="53FF86F3" w14:textId="77777777" w:rsidR="00171381" w:rsidRPr="00AB5FED" w:rsidRDefault="00171381" w:rsidP="00171381">
      <w:pPr>
        <w:pStyle w:val="TF"/>
        <w:rPr>
          <w:lang w:eastAsia="zh-CN"/>
        </w:rPr>
      </w:pPr>
      <w:r w:rsidRPr="00AB5FED">
        <w:t>Figure </w:t>
      </w:r>
      <w:r w:rsidRPr="00AB5FED">
        <w:rPr>
          <w:lang w:eastAsia="zh-CN"/>
        </w:rPr>
        <w:t>10.6.2.4.3.2-1</w:t>
      </w:r>
      <w:r w:rsidRPr="00AB5FED">
        <w:t xml:space="preserve">: </w:t>
      </w:r>
      <w:r>
        <w:t>Pre-arranged g</w:t>
      </w:r>
      <w:r w:rsidRPr="00AB5FED">
        <w:t xml:space="preserve">roup call </w:t>
      </w:r>
      <w:r>
        <w:t xml:space="preserve">setup </w:t>
      </w:r>
      <w:r w:rsidRPr="00AB5FED">
        <w:rPr>
          <w:rFonts w:hint="eastAsia"/>
          <w:lang w:eastAsia="zh-CN"/>
        </w:rPr>
        <w:t>for an MCPTT group defined in partner</w:t>
      </w:r>
      <w:r w:rsidRPr="00AB5FED">
        <w:t xml:space="preserve"> MCPTT system</w:t>
      </w:r>
      <w:r w:rsidRPr="00AB5FED">
        <w:rPr>
          <w:rFonts w:hint="eastAsia"/>
          <w:lang w:eastAsia="zh-CN"/>
        </w:rPr>
        <w:t xml:space="preserve"> (terminating)</w:t>
      </w:r>
    </w:p>
    <w:p w14:paraId="0CE906F3" w14:textId="77777777" w:rsidR="00171381" w:rsidRPr="00AB5FED" w:rsidRDefault="00171381" w:rsidP="00171381">
      <w:pPr>
        <w:pStyle w:val="B1"/>
        <w:rPr>
          <w:lang w:eastAsia="zh-CN"/>
        </w:rPr>
      </w:pPr>
      <w:r w:rsidRPr="00AB5FED">
        <w:t>1.</w:t>
      </w:r>
      <w:r w:rsidRPr="00AB5FED">
        <w:tab/>
      </w:r>
      <w:r w:rsidRPr="00AB5FED">
        <w:rPr>
          <w:rFonts w:hint="eastAsia"/>
          <w:lang w:eastAsia="zh-CN"/>
        </w:rPr>
        <w:t xml:space="preserve">MCPTT server </w:t>
      </w:r>
      <w:r w:rsidRPr="00AB5FED">
        <w:rPr>
          <w:lang w:eastAsia="zh-CN"/>
        </w:rPr>
        <w:t xml:space="preserve">of the partner MCPTT system </w:t>
      </w:r>
      <w:r w:rsidRPr="00AB5FED">
        <w:rPr>
          <w:rFonts w:hint="eastAsia"/>
          <w:lang w:eastAsia="zh-CN"/>
        </w:rPr>
        <w:t xml:space="preserve">sends the group call </w:t>
      </w:r>
      <w:r w:rsidRPr="00AB5FED">
        <w:rPr>
          <w:lang w:eastAsia="zh-CN"/>
        </w:rPr>
        <w:t>request</w:t>
      </w:r>
      <w:r w:rsidRPr="00AB5FED">
        <w:rPr>
          <w:rFonts w:hint="eastAsia"/>
          <w:lang w:eastAsia="zh-CN"/>
        </w:rPr>
        <w:t xml:space="preserve"> message towards the MCPTT server </w:t>
      </w:r>
      <w:r w:rsidRPr="00AB5FED">
        <w:t>of the primary MCPTT system</w:t>
      </w:r>
      <w:r w:rsidRPr="00AB5FED">
        <w:rPr>
          <w:rFonts w:hint="eastAsia"/>
          <w:lang w:eastAsia="zh-CN"/>
        </w:rPr>
        <w:t xml:space="preserve"> of the MCPTT client</w:t>
      </w:r>
      <w:r w:rsidRPr="00AB5FED">
        <w:t>.</w:t>
      </w:r>
    </w:p>
    <w:p w14:paraId="62BC569E" w14:textId="77777777" w:rsidR="00171381" w:rsidRPr="00AB5FED" w:rsidRDefault="00171381" w:rsidP="00171381">
      <w:pPr>
        <w:pStyle w:val="B1"/>
        <w:rPr>
          <w:lang w:eastAsia="zh-CN"/>
        </w:rPr>
      </w:pPr>
      <w:r w:rsidRPr="00AB5FED">
        <w:t>2.</w:t>
      </w:r>
      <w:r w:rsidRPr="00AB5FED">
        <w:tab/>
        <w:t xml:space="preserve">The MCPTT server of the primary MCPTT system </w:t>
      </w:r>
      <w:r w:rsidRPr="00AB5FED">
        <w:rPr>
          <w:rFonts w:hint="eastAsia"/>
          <w:lang w:eastAsia="zh-CN"/>
        </w:rPr>
        <w:t xml:space="preserve">determines whether to forward </w:t>
      </w:r>
      <w:r w:rsidRPr="00AB5FED">
        <w:rPr>
          <w:lang w:eastAsia="zh-CN"/>
        </w:rPr>
        <w:t xml:space="preserve">the </w:t>
      </w:r>
      <w:r w:rsidRPr="00AB5FED">
        <w:rPr>
          <w:rFonts w:hint="eastAsia"/>
          <w:lang w:eastAsia="zh-CN"/>
        </w:rPr>
        <w:t xml:space="preserve">group call </w:t>
      </w:r>
      <w:r w:rsidRPr="00AB5FED">
        <w:rPr>
          <w:lang w:eastAsia="zh-CN"/>
        </w:rPr>
        <w:t>request</w:t>
      </w:r>
      <w:r w:rsidRPr="00AB5FED">
        <w:rPr>
          <w:rFonts w:hint="eastAsia"/>
          <w:lang w:eastAsia="zh-CN"/>
        </w:rPr>
        <w:t xml:space="preserve"> message to the MCPTT client based on the user </w:t>
      </w:r>
      <w:r>
        <w:rPr>
          <w:lang w:eastAsia="zh-CN"/>
        </w:rPr>
        <w:t>profile</w:t>
      </w:r>
      <w:r w:rsidRPr="00AB5FED">
        <w:t xml:space="preserve">. </w:t>
      </w:r>
    </w:p>
    <w:p w14:paraId="6E53CA08" w14:textId="77777777" w:rsidR="00171381" w:rsidRPr="00AB5FED" w:rsidRDefault="00171381" w:rsidP="00171381">
      <w:pPr>
        <w:pStyle w:val="B1"/>
        <w:rPr>
          <w:lang w:eastAsia="zh-CN"/>
        </w:rPr>
      </w:pPr>
      <w:r w:rsidRPr="00AB5FED">
        <w:rPr>
          <w:rFonts w:hint="eastAsia"/>
          <w:lang w:eastAsia="zh-CN"/>
        </w:rPr>
        <w:t>3.</w:t>
      </w:r>
      <w:r w:rsidRPr="00AB5FED">
        <w:rPr>
          <w:rFonts w:hint="eastAsia"/>
          <w:lang w:eastAsia="zh-CN"/>
        </w:rPr>
        <w:tab/>
        <w:t xml:space="preserve">The MCPTT server </w:t>
      </w:r>
      <w:r w:rsidRPr="00AB5FED">
        <w:t xml:space="preserve">of the primary MCPTT system </w:t>
      </w:r>
      <w:r w:rsidRPr="00AB5FED">
        <w:rPr>
          <w:rFonts w:hint="eastAsia"/>
          <w:lang w:eastAsia="zh-CN"/>
        </w:rPr>
        <w:t xml:space="preserve">forwards the group call </w:t>
      </w:r>
      <w:r w:rsidRPr="00AB5FED">
        <w:rPr>
          <w:lang w:eastAsia="zh-CN"/>
        </w:rPr>
        <w:t>request</w:t>
      </w:r>
      <w:r w:rsidRPr="00AB5FED">
        <w:rPr>
          <w:rFonts w:hint="eastAsia"/>
          <w:lang w:eastAsia="zh-CN"/>
        </w:rPr>
        <w:t xml:space="preserve"> message to MCPTT client.</w:t>
      </w:r>
      <w:r w:rsidRPr="00AB5FED">
        <w:t xml:space="preserve"> The MCPTT server indicates whether acknowledgement is required for the call.</w:t>
      </w:r>
    </w:p>
    <w:p w14:paraId="1F7A7E8F" w14:textId="77777777" w:rsidR="00171381" w:rsidRPr="00AB5FED" w:rsidRDefault="00171381" w:rsidP="00171381">
      <w:pPr>
        <w:pStyle w:val="B1"/>
        <w:rPr>
          <w:lang w:eastAsia="zh-CN"/>
        </w:rPr>
      </w:pPr>
      <w:r w:rsidRPr="00AB5FED">
        <w:rPr>
          <w:rFonts w:hint="eastAsia"/>
          <w:lang w:eastAsia="zh-CN"/>
        </w:rPr>
        <w:t>4.</w:t>
      </w:r>
      <w:r w:rsidRPr="00AB5FED">
        <w:rPr>
          <w:rFonts w:hint="eastAsia"/>
          <w:lang w:eastAsia="zh-CN"/>
        </w:rPr>
        <w:tab/>
      </w:r>
      <w:r w:rsidRPr="00AB5FED">
        <w:t>MCPTT user</w:t>
      </w:r>
      <w:r w:rsidRPr="00AB5FED">
        <w:rPr>
          <w:rFonts w:hint="eastAsia"/>
          <w:lang w:eastAsia="zh-CN"/>
        </w:rPr>
        <w:t xml:space="preserve"> is</w:t>
      </w:r>
      <w:r w:rsidRPr="00AB5FED">
        <w:t xml:space="preserve"> notified about the incoming group call</w:t>
      </w:r>
      <w:r w:rsidRPr="00AB5FED">
        <w:rPr>
          <w:rFonts w:hint="eastAsia"/>
          <w:lang w:eastAsia="zh-CN"/>
        </w:rPr>
        <w:t>.</w:t>
      </w:r>
    </w:p>
    <w:p w14:paraId="3955EBEC" w14:textId="77777777" w:rsidR="00171381" w:rsidRPr="00AB5FED" w:rsidRDefault="00171381" w:rsidP="00171381">
      <w:pPr>
        <w:pStyle w:val="B1"/>
        <w:rPr>
          <w:lang w:eastAsia="zh-CN"/>
        </w:rPr>
      </w:pPr>
      <w:r w:rsidRPr="00AB5FED">
        <w:rPr>
          <w:rFonts w:hint="eastAsia"/>
          <w:lang w:eastAsia="zh-CN"/>
        </w:rPr>
        <w:t>5.</w:t>
      </w:r>
      <w:r w:rsidRPr="00AB5FED">
        <w:rPr>
          <w:rFonts w:hint="eastAsia"/>
          <w:lang w:eastAsia="zh-CN"/>
        </w:rPr>
        <w:tab/>
      </w:r>
      <w:r w:rsidRPr="00AB5FED">
        <w:t>The receiving MCPTT client accept</w:t>
      </w:r>
      <w:r w:rsidRPr="00AB5FED">
        <w:rPr>
          <w:rFonts w:hint="eastAsia"/>
          <w:lang w:eastAsia="zh-CN"/>
        </w:rPr>
        <w:t>s</w:t>
      </w:r>
      <w:r w:rsidRPr="00AB5FED">
        <w:t xml:space="preserve"> the group call and a</w:t>
      </w:r>
      <w:r w:rsidRPr="00AB5FED">
        <w:rPr>
          <w:rFonts w:hint="eastAsia"/>
          <w:lang w:eastAsia="zh-CN"/>
        </w:rPr>
        <w:t xml:space="preserve"> response message is </w:t>
      </w:r>
      <w:r w:rsidRPr="00AB5FED">
        <w:t>sent to the MCPTT server of the primary MCPTT system</w:t>
      </w:r>
      <w:r w:rsidRPr="00AB5FED">
        <w:rPr>
          <w:rFonts w:hint="eastAsia"/>
          <w:lang w:eastAsia="zh-CN"/>
        </w:rPr>
        <w:t>.</w:t>
      </w:r>
      <w:r w:rsidRPr="00AB5FED">
        <w:t xml:space="preserve"> This response may contain an acknowledgement. The conditions for sending acknowledgement may be based on configuration.</w:t>
      </w:r>
    </w:p>
    <w:p w14:paraId="30488A83" w14:textId="77777777" w:rsidR="00171381" w:rsidRDefault="00171381" w:rsidP="00171381">
      <w:pPr>
        <w:pStyle w:val="B1"/>
        <w:rPr>
          <w:lang w:eastAsia="zh-CN"/>
        </w:rPr>
      </w:pPr>
      <w:r w:rsidRPr="00AB5FED">
        <w:rPr>
          <w:rFonts w:hint="eastAsia"/>
          <w:lang w:eastAsia="zh-CN"/>
        </w:rPr>
        <w:t>6.</w:t>
      </w:r>
      <w:r w:rsidRPr="00AB5FED">
        <w:rPr>
          <w:rFonts w:hint="eastAsia"/>
          <w:lang w:eastAsia="zh-CN"/>
        </w:rPr>
        <w:tab/>
        <w:t xml:space="preserve">The </w:t>
      </w:r>
      <w:r w:rsidRPr="00AB5FED">
        <w:t>MCPTT server</w:t>
      </w:r>
      <w:r w:rsidRPr="00AB5FED">
        <w:rPr>
          <w:rFonts w:hint="eastAsia"/>
          <w:lang w:eastAsia="zh-CN"/>
        </w:rPr>
        <w:t xml:space="preserve"> </w:t>
      </w:r>
      <w:r w:rsidRPr="00AB5FED">
        <w:t xml:space="preserve">of the primary MCPTT system </w:t>
      </w:r>
      <w:r w:rsidRPr="00AB5FED">
        <w:rPr>
          <w:rFonts w:hint="eastAsia"/>
          <w:lang w:eastAsia="zh-CN"/>
        </w:rPr>
        <w:t xml:space="preserve">forwards the response message to the MCPTT server </w:t>
      </w:r>
      <w:r w:rsidRPr="00AB5FED">
        <w:rPr>
          <w:lang w:eastAsia="zh-CN"/>
        </w:rPr>
        <w:t>of the partner MCPTT system</w:t>
      </w:r>
      <w:r w:rsidRPr="00AB5FED">
        <w:rPr>
          <w:rFonts w:hint="eastAsia"/>
          <w:lang w:eastAsia="zh-CN"/>
        </w:rPr>
        <w:t xml:space="preserve"> (i.e. group hosting MCPTT server).</w:t>
      </w:r>
    </w:p>
    <w:p w14:paraId="69F68BE5" w14:textId="77777777" w:rsidR="00171381" w:rsidRPr="00175F6C" w:rsidRDefault="00171381" w:rsidP="00171381">
      <w:pPr>
        <w:pStyle w:val="Heading6"/>
        <w:rPr>
          <w:sz w:val="18"/>
          <w:lang w:eastAsia="zh-CN"/>
        </w:rPr>
      </w:pPr>
      <w:bookmarkStart w:id="630" w:name="_Toc170896010"/>
      <w:r w:rsidRPr="00AB5FED">
        <w:t>10.6.2.4.3.</w:t>
      </w:r>
      <w:r>
        <w:t>3</w:t>
      </w:r>
      <w:r w:rsidRPr="00AB5FED">
        <w:tab/>
      </w:r>
      <w:r>
        <w:t>Chat g</w:t>
      </w:r>
      <w:r w:rsidRPr="00AB5FED">
        <w:t>roup call setup</w:t>
      </w:r>
      <w:bookmarkEnd w:id="630"/>
    </w:p>
    <w:p w14:paraId="3261B4E5" w14:textId="77777777" w:rsidR="00171381" w:rsidRPr="00AB5FED" w:rsidRDefault="00171381" w:rsidP="00171381">
      <w:pPr>
        <w:rPr>
          <w:lang w:eastAsia="zh-CN"/>
        </w:rPr>
      </w:pPr>
      <w:r w:rsidRPr="00AB5FED">
        <w:rPr>
          <w:lang w:eastAsia="zh-CN"/>
        </w:rPr>
        <w:t>F</w:t>
      </w:r>
      <w:r w:rsidRPr="00AB5FED">
        <w:rPr>
          <w:rFonts w:hint="eastAsia"/>
          <w:lang w:eastAsia="zh-CN"/>
        </w:rPr>
        <w:t>igure</w:t>
      </w:r>
      <w:r w:rsidRPr="00AB5FED">
        <w:rPr>
          <w:lang w:eastAsia="zh-CN"/>
        </w:rPr>
        <w:t> </w:t>
      </w:r>
      <w:r w:rsidRPr="00AB5FED">
        <w:rPr>
          <w:rFonts w:hint="eastAsia"/>
          <w:lang w:eastAsia="zh-CN"/>
        </w:rPr>
        <w:t>10.</w:t>
      </w:r>
      <w:r w:rsidRPr="00AB5FED">
        <w:rPr>
          <w:lang w:eastAsia="zh-CN"/>
        </w:rPr>
        <w:t>6.2.4.3.</w:t>
      </w:r>
      <w:r>
        <w:rPr>
          <w:lang w:eastAsia="zh-CN"/>
        </w:rPr>
        <w:t>3</w:t>
      </w:r>
      <w:r w:rsidRPr="00AB5FED">
        <w:rPr>
          <w:rFonts w:hint="eastAsia"/>
          <w:lang w:eastAsia="zh-CN"/>
        </w:rPr>
        <w:t xml:space="preserve">-1 illustrates the group call setup procedure for an MCPTT </w:t>
      </w:r>
      <w:r>
        <w:rPr>
          <w:lang w:eastAsia="zh-CN"/>
        </w:rPr>
        <w:t xml:space="preserve">chat </w:t>
      </w:r>
      <w:r w:rsidRPr="00AB5FED">
        <w:rPr>
          <w:lang w:eastAsia="zh-CN"/>
        </w:rPr>
        <w:t>group</w:t>
      </w:r>
      <w:r w:rsidRPr="00AB5FED">
        <w:rPr>
          <w:rFonts w:hint="eastAsia"/>
          <w:lang w:eastAsia="zh-CN"/>
        </w:rPr>
        <w:t xml:space="preserve"> defined in the partner MCPTT system.</w:t>
      </w:r>
    </w:p>
    <w:p w14:paraId="696593D3" w14:textId="77777777" w:rsidR="00171381" w:rsidRPr="00AB5FED" w:rsidRDefault="00171381" w:rsidP="00171381">
      <w:pPr>
        <w:rPr>
          <w:lang w:eastAsia="zh-CN"/>
        </w:rPr>
      </w:pPr>
      <w:r w:rsidRPr="00AB5FED">
        <w:rPr>
          <w:rFonts w:hint="eastAsia"/>
          <w:lang w:eastAsia="zh-CN"/>
        </w:rPr>
        <w:t>Pre-conditions:</w:t>
      </w:r>
    </w:p>
    <w:p w14:paraId="78E4EF4C" w14:textId="77777777" w:rsidR="00171381" w:rsidRDefault="00171381" w:rsidP="00171381">
      <w:pPr>
        <w:pStyle w:val="B1"/>
      </w:pPr>
      <w:r w:rsidRPr="00AB5FED">
        <w:t>1.</w:t>
      </w:r>
      <w:r w:rsidRPr="00AB5FED">
        <w:tab/>
      </w:r>
      <w:r>
        <w:t xml:space="preserve">The MCPTT users of MCPTT clients 1, 2 and 3 are members of a chat </w:t>
      </w:r>
      <w:r w:rsidRPr="00AB5FED">
        <w:t xml:space="preserve">group </w:t>
      </w:r>
      <w:r>
        <w:t xml:space="preserve">that </w:t>
      </w:r>
      <w:r w:rsidRPr="00AB5FED">
        <w:t xml:space="preserve">is defined </w:t>
      </w:r>
      <w:r>
        <w:t>in</w:t>
      </w:r>
      <w:r w:rsidRPr="00AB5FED">
        <w:t xml:space="preserve"> the </w:t>
      </w:r>
      <w:r w:rsidRPr="00AB5FED">
        <w:rPr>
          <w:rFonts w:hint="eastAsia"/>
          <w:lang w:eastAsia="zh-CN"/>
        </w:rPr>
        <w:t>partner MCPTT system</w:t>
      </w:r>
      <w:r>
        <w:rPr>
          <w:lang w:eastAsia="zh-CN"/>
        </w:rPr>
        <w:t>.</w:t>
      </w:r>
    </w:p>
    <w:p w14:paraId="01BD3B29" w14:textId="77777777" w:rsidR="00171381" w:rsidRDefault="00171381" w:rsidP="00171381">
      <w:pPr>
        <w:pStyle w:val="B1"/>
      </w:pPr>
      <w:r>
        <w:lastRenderedPageBreak/>
        <w:t>2</w:t>
      </w:r>
      <w:r w:rsidRPr="00AB5FED">
        <w:t>.</w:t>
      </w:r>
      <w:r w:rsidRPr="00AB5FED">
        <w:tab/>
        <w:t>MCPTT user 2 and MCPTT user 3 have previously joined (affiliated) to the group. MCPTT client 1, client 2, and client 3 are registered and all users (MCPTT user 1, user 2, and user 3) have been authenticated and authorized to use the MCPTT service.</w:t>
      </w:r>
    </w:p>
    <w:p w14:paraId="539353CF" w14:textId="77777777" w:rsidR="00171381" w:rsidRDefault="00171381" w:rsidP="00171381">
      <w:pPr>
        <w:pStyle w:val="B1"/>
        <w:rPr>
          <w:lang w:eastAsia="x-none"/>
        </w:rPr>
      </w:pPr>
      <w:r>
        <w:rPr>
          <w:lang w:eastAsia="x-none"/>
        </w:rPr>
        <w:t>3.</w:t>
      </w:r>
      <w:r>
        <w:rPr>
          <w:lang w:eastAsia="x-none"/>
        </w:rPr>
        <w:tab/>
        <w:t>MCPTT client 1, MCPTT client 2</w:t>
      </w:r>
      <w:r w:rsidRPr="00A65A81">
        <w:rPr>
          <w:lang w:eastAsia="x-none"/>
        </w:rPr>
        <w:t xml:space="preserve"> and MCPTT client 3 may have activated functional alias(es) configured to be used during the group call communication</w:t>
      </w:r>
      <w:r>
        <w:rPr>
          <w:lang w:eastAsia="x-none"/>
        </w:rPr>
        <w:t xml:space="preserve">. </w:t>
      </w:r>
    </w:p>
    <w:p w14:paraId="560303B7" w14:textId="77777777" w:rsidR="00171381" w:rsidRDefault="00171381" w:rsidP="00171381">
      <w:pPr>
        <w:pStyle w:val="B1"/>
      </w:pPr>
      <w:r>
        <w:rPr>
          <w:lang w:eastAsia="x-none"/>
        </w:rPr>
        <w:t>4.</w:t>
      </w:r>
      <w:r>
        <w:rPr>
          <w:lang w:eastAsia="x-none"/>
        </w:rPr>
        <w:tab/>
      </w:r>
      <w:r w:rsidRPr="00AB5FED">
        <w:t>No call is currently in progress for the group.</w:t>
      </w:r>
      <w:r w:rsidRPr="005A0856">
        <w:t xml:space="preserve"> </w:t>
      </w:r>
    </w:p>
    <w:p w14:paraId="4CB27A51" w14:textId="77777777" w:rsidR="00171381" w:rsidRDefault="00171381" w:rsidP="00171381">
      <w:pPr>
        <w:pStyle w:val="B1"/>
      </w:pPr>
      <w:r>
        <w:t>5.</w:t>
      </w:r>
      <w:r>
        <w:tab/>
        <w:t>Optionally t</w:t>
      </w:r>
      <w:r>
        <w:rPr>
          <w:lang w:eastAsia="zh-CN"/>
        </w:rPr>
        <w:t xml:space="preserve">he </w:t>
      </w:r>
      <w:r>
        <w:t xml:space="preserve">MCPTT user on MCPTT client 1 has bound a functional alias to the MCPTT group ID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[16])</w:t>
      </w:r>
      <w:r>
        <w:t>.</w:t>
      </w:r>
    </w:p>
    <w:p w14:paraId="760B5269" w14:textId="77777777" w:rsidR="00171381" w:rsidRPr="00AB5FED" w:rsidRDefault="00171381" w:rsidP="00171381">
      <w:pPr>
        <w:pStyle w:val="TH"/>
      </w:pPr>
      <w:r>
        <w:object w:dxaOrig="9050" w:dyaOrig="6069" w14:anchorId="57407290">
          <v:shape id="_x0000_i1050" type="#_x0000_t75" style="width:452pt;height:304.15pt" o:ole="">
            <v:imagedata r:id="rId57" o:title=""/>
          </v:shape>
          <o:OLEObject Type="Embed" ProgID="Visio.Drawing.11" ShapeID="_x0000_i1050" DrawAspect="Content" ObjectID="_1781508959" r:id="rId58"/>
        </w:object>
      </w:r>
    </w:p>
    <w:p w14:paraId="2B656FF2" w14:textId="77777777" w:rsidR="00171381" w:rsidRPr="00AB5FED" w:rsidRDefault="00171381" w:rsidP="00171381">
      <w:pPr>
        <w:pStyle w:val="TF"/>
        <w:rPr>
          <w:lang w:eastAsia="zh-CN"/>
        </w:rPr>
      </w:pPr>
      <w:r w:rsidRPr="00AB5FED">
        <w:t>Figure </w:t>
      </w:r>
      <w:r w:rsidRPr="00AB5FED">
        <w:rPr>
          <w:rFonts w:hint="eastAsia"/>
          <w:lang w:eastAsia="zh-CN"/>
        </w:rPr>
        <w:t>10.</w:t>
      </w:r>
      <w:r w:rsidRPr="00AB5FED">
        <w:rPr>
          <w:lang w:eastAsia="zh-CN"/>
        </w:rPr>
        <w:t>6.2.4.3.</w:t>
      </w:r>
      <w:r>
        <w:rPr>
          <w:lang w:eastAsia="zh-CN"/>
        </w:rPr>
        <w:t>3</w:t>
      </w:r>
      <w:r w:rsidRPr="00AB5FED">
        <w:rPr>
          <w:rFonts w:hint="eastAsia"/>
          <w:lang w:eastAsia="zh-CN"/>
        </w:rPr>
        <w:t>-1</w:t>
      </w:r>
      <w:r w:rsidRPr="00AB5FED">
        <w:t xml:space="preserve">: </w:t>
      </w:r>
      <w:r>
        <w:t>Chat g</w:t>
      </w:r>
      <w:r w:rsidRPr="00AB5FED">
        <w:t xml:space="preserve">roup call </w:t>
      </w:r>
      <w:r>
        <w:t xml:space="preserve">setup </w:t>
      </w:r>
      <w:r w:rsidRPr="00AB5FED">
        <w:rPr>
          <w:rFonts w:hint="eastAsia"/>
          <w:lang w:eastAsia="zh-CN"/>
        </w:rPr>
        <w:t>for an MCPTT group defined in partner</w:t>
      </w:r>
      <w:r w:rsidRPr="00AB5FED">
        <w:t xml:space="preserve"> MCPTT system</w:t>
      </w:r>
    </w:p>
    <w:p w14:paraId="6D845CAB" w14:textId="77777777" w:rsidR="00171381" w:rsidRDefault="00171381" w:rsidP="00171381">
      <w:pPr>
        <w:pStyle w:val="B1"/>
        <w:rPr>
          <w:lang w:val="en-US"/>
        </w:rPr>
      </w:pPr>
      <w:r w:rsidRPr="00AB5FED">
        <w:t>1.</w:t>
      </w:r>
      <w:r w:rsidRPr="00AB5FED">
        <w:tab/>
        <w:t xml:space="preserve">MCPTT client 1 sends a group join request with the MCPTT group ID of the desired group. </w:t>
      </w:r>
      <w:r w:rsidRPr="00AB5FED">
        <w:rPr>
          <w:lang w:val="en-US"/>
        </w:rPr>
        <w:t>If there is a request to transmit, then the group join request contains an indication of an implicit floor request.</w:t>
      </w:r>
    </w:p>
    <w:p w14:paraId="09E41073" w14:textId="77777777" w:rsidR="00171381" w:rsidRDefault="00171381" w:rsidP="00171381">
      <w:pPr>
        <w:pStyle w:val="B1"/>
      </w:pPr>
      <w:r w:rsidRPr="00AB5FED">
        <w:t>2.</w:t>
      </w:r>
      <w:r w:rsidRPr="00AB5FED">
        <w:tab/>
        <w:t>The MCPTT server of the primary MCPTT system</w:t>
      </w:r>
      <w:r w:rsidRPr="00AB5FED">
        <w:rPr>
          <w:rFonts w:hint="eastAsia"/>
          <w:lang w:eastAsia="zh-CN"/>
        </w:rPr>
        <w:t xml:space="preserve"> </w:t>
      </w:r>
      <w:r w:rsidRPr="00AB5FED">
        <w:t>verifies that MCPTT user 1 is authorized to affiliate to the group by following the affiliation procedure (subclause 10.</w:t>
      </w:r>
      <w:r>
        <w:t>8</w:t>
      </w:r>
      <w:r w:rsidRPr="00AB5FED">
        <w:t>.3</w:t>
      </w:r>
      <w:r>
        <w:t xml:space="preserve">.2 / 10.8.3.2a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).The MCPTT server of the primary MCPTT system</w:t>
      </w:r>
      <w:r w:rsidRPr="00AB5FED">
        <w:rPr>
          <w:rFonts w:hint="eastAsia"/>
          <w:lang w:eastAsia="zh-CN"/>
        </w:rPr>
        <w:t xml:space="preserve"> determines the group home MCPTT server where the MCPTT group is defined</w:t>
      </w:r>
      <w:r w:rsidRPr="00AB5FED">
        <w:t>.</w:t>
      </w:r>
    </w:p>
    <w:p w14:paraId="0D57B6DD" w14:textId="77777777" w:rsidR="00171381" w:rsidRDefault="00171381" w:rsidP="00171381">
      <w:pPr>
        <w:pStyle w:val="B1"/>
        <w:rPr>
          <w:lang w:val="en-US"/>
        </w:rPr>
      </w:pPr>
      <w:r w:rsidRPr="00AB5FED">
        <w:rPr>
          <w:rFonts w:hint="eastAsia"/>
          <w:lang w:eastAsia="zh-CN"/>
        </w:rPr>
        <w:t>3.</w:t>
      </w:r>
      <w:r w:rsidRPr="00AB5FED">
        <w:rPr>
          <w:rFonts w:hint="eastAsia"/>
          <w:lang w:eastAsia="zh-CN"/>
        </w:rPr>
        <w:tab/>
        <w:t xml:space="preserve">The MCPTT server </w:t>
      </w:r>
      <w:r w:rsidRPr="00AB5FED">
        <w:t>of the primary MCPTT system</w:t>
      </w:r>
      <w:r w:rsidRPr="00AB5FED">
        <w:rPr>
          <w:rFonts w:hint="eastAsia"/>
          <w:lang w:eastAsia="zh-CN"/>
        </w:rPr>
        <w:t xml:space="preserve"> forwards the group </w:t>
      </w:r>
      <w:r>
        <w:rPr>
          <w:lang w:eastAsia="zh-CN"/>
        </w:rPr>
        <w:t xml:space="preserve">join </w:t>
      </w:r>
      <w:r w:rsidRPr="00AB5FED">
        <w:rPr>
          <w:rFonts w:hint="eastAsia"/>
          <w:lang w:eastAsia="zh-CN"/>
        </w:rPr>
        <w:t xml:space="preserve">request to the </w:t>
      </w:r>
      <w:r>
        <w:rPr>
          <w:lang w:eastAsia="zh-CN"/>
        </w:rPr>
        <w:t xml:space="preserve">partner </w:t>
      </w:r>
      <w:r w:rsidRPr="00AB5FED">
        <w:rPr>
          <w:rFonts w:hint="eastAsia"/>
          <w:lang w:eastAsia="zh-CN"/>
        </w:rPr>
        <w:t xml:space="preserve">MCPTT server </w:t>
      </w:r>
      <w:r>
        <w:rPr>
          <w:lang w:eastAsia="zh-CN"/>
        </w:rPr>
        <w:t xml:space="preserve">i.e. to the </w:t>
      </w:r>
      <w:r w:rsidRPr="00AB5FED">
        <w:rPr>
          <w:rFonts w:hint="eastAsia"/>
          <w:lang w:eastAsia="zh-CN"/>
        </w:rPr>
        <w:t>the group home MCPTT server</w:t>
      </w:r>
      <w:r>
        <w:rPr>
          <w:lang w:eastAsia="zh-CN"/>
        </w:rPr>
        <w:t>.</w:t>
      </w:r>
    </w:p>
    <w:p w14:paraId="790F00C4" w14:textId="77777777" w:rsidR="00171381" w:rsidRDefault="00171381" w:rsidP="00171381">
      <w:pPr>
        <w:pStyle w:val="B1"/>
      </w:pPr>
      <w:r>
        <w:t>4.</w:t>
      </w:r>
      <w:r>
        <w:tab/>
      </w:r>
      <w:r w:rsidRPr="00AB5FED">
        <w:t xml:space="preserve">The </w:t>
      </w:r>
      <w:r>
        <w:t xml:space="preserve">partner </w:t>
      </w:r>
      <w:r w:rsidRPr="00AB5FED">
        <w:t xml:space="preserve">MCPTT server receives the group join request. </w:t>
      </w:r>
      <w:r>
        <w:t xml:space="preserve">The partner </w:t>
      </w:r>
      <w:r w:rsidRPr="00AB5FED">
        <w:t>MCPTT server generates an implicit affiliation (if the MCPTT user</w:t>
      </w:r>
      <w:r>
        <w:t xml:space="preserve"> 1</w:t>
      </w:r>
      <w:r w:rsidRPr="00AB5FED">
        <w:t xml:space="preserve"> is not already affiliated to the group) and verifies that MCPTT user 1 is authorized to affiliate to the group by following the affiliation procedure (subclause 10.</w:t>
      </w:r>
      <w:r>
        <w:t>8</w:t>
      </w:r>
      <w:r w:rsidRPr="00AB5FED">
        <w:t>.3</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w:t>
      </w:r>
    </w:p>
    <w:p w14:paraId="4F9D6027" w14:textId="77777777" w:rsidR="00171381" w:rsidRDefault="00171381" w:rsidP="00171381">
      <w:pPr>
        <w:pStyle w:val="B1"/>
        <w:ind w:firstLine="0"/>
      </w:pPr>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p>
    <w:p w14:paraId="637EA93C" w14:textId="77777777" w:rsidR="00171381" w:rsidRDefault="00171381" w:rsidP="00171381">
      <w:pPr>
        <w:pStyle w:val="B1"/>
        <w:ind w:firstLine="0"/>
      </w:pPr>
      <w:r>
        <w:t>If present, the MCPTT server checks whether the provided functional alias is allowed to be used and has been activated for the user.</w:t>
      </w:r>
    </w:p>
    <w:p w14:paraId="0D2F4050" w14:textId="77777777" w:rsidR="00171381" w:rsidRPr="00AB5FED" w:rsidRDefault="00171381" w:rsidP="00171381">
      <w:pPr>
        <w:pStyle w:val="B1"/>
      </w:pPr>
      <w:r>
        <w:lastRenderedPageBreak/>
        <w:t>5</w:t>
      </w:r>
      <w:r w:rsidRPr="00AB5FED">
        <w:t>.</w:t>
      </w:r>
      <w:r w:rsidRPr="00AB5FED">
        <w:tab/>
        <w:t xml:space="preserve">The MCPTT server of the partner MCPTT system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 xml:space="preserve">request </w:t>
      </w:r>
      <w:r w:rsidRPr="00AB5FED">
        <w:t xml:space="preserve">and also </w:t>
      </w:r>
      <w:r>
        <w:t xml:space="preserve">including </w:t>
      </w:r>
      <w:r w:rsidRPr="00AB5FED">
        <w:t>the MCPTT server selected media parameters for the group call</w:t>
      </w:r>
      <w:r>
        <w:t>.</w:t>
      </w:r>
    </w:p>
    <w:p w14:paraId="68C2E48C" w14:textId="77777777" w:rsidR="00171381" w:rsidRDefault="00171381" w:rsidP="00171381">
      <w:pPr>
        <w:pStyle w:val="B1"/>
      </w:pPr>
      <w:r>
        <w:t>6</w:t>
      </w:r>
      <w:r w:rsidRPr="00AB5FED">
        <w:t>.</w:t>
      </w:r>
      <w:r w:rsidRPr="00AB5FED">
        <w:tab/>
      </w:r>
      <w:r>
        <w:t>The primary MCPTT server stores the affiliation status of the user for the requested MCPTT group.</w:t>
      </w:r>
    </w:p>
    <w:p w14:paraId="17C6C480" w14:textId="77777777" w:rsidR="00171381" w:rsidRPr="00AB5FED" w:rsidRDefault="00171381" w:rsidP="00171381">
      <w:pPr>
        <w:pStyle w:val="B1"/>
      </w:pPr>
      <w:r>
        <w:t>7.</w:t>
      </w:r>
      <w:r>
        <w:tab/>
      </w:r>
      <w:r w:rsidRPr="00AB5FED">
        <w:t xml:space="preserve">The </w:t>
      </w:r>
      <w:r>
        <w:t xml:space="preserve">primary </w:t>
      </w:r>
      <w:r w:rsidRPr="00AB5FED">
        <w:t xml:space="preserve">MCPTT server </w:t>
      </w:r>
      <w:r>
        <w:t xml:space="preserve">forwards the </w:t>
      </w:r>
      <w:r w:rsidRPr="00AB5FED">
        <w:rPr>
          <w:rFonts w:hint="eastAsia"/>
          <w:lang w:eastAsia="zh-CN"/>
        </w:rPr>
        <w:t>group join response</w:t>
      </w:r>
      <w:r w:rsidRPr="00AB5FED">
        <w:t xml:space="preserve"> </w:t>
      </w:r>
      <w:r>
        <w:t>to the MCPTT client.</w:t>
      </w:r>
    </w:p>
    <w:p w14:paraId="3F6D1CB8" w14:textId="77777777" w:rsidR="00171381" w:rsidRPr="00AB5FED" w:rsidRDefault="00171381" w:rsidP="00171381">
      <w:pPr>
        <w:pStyle w:val="B1"/>
      </w:pPr>
      <w:r>
        <w:t>8</w:t>
      </w:r>
      <w:r w:rsidRPr="00AB5FED">
        <w:t>.</w:t>
      </w:r>
      <w:r w:rsidRPr="00AB5FED">
        <w:tab/>
      </w:r>
      <w:r>
        <w:t xml:space="preserve">The MCPTT user 1 </w:t>
      </w:r>
      <w:r w:rsidRPr="00AB5FED">
        <w:t xml:space="preserve">requests to transmit, </w:t>
      </w:r>
      <w:r>
        <w:t xml:space="preserve">causing </w:t>
      </w:r>
      <w:r w:rsidRPr="00AB5FED">
        <w:t xml:space="preserve">the media plane </w:t>
      </w:r>
      <w:r>
        <w:t xml:space="preserve">to be established </w:t>
      </w:r>
      <w:r w:rsidRPr="00AB5FED">
        <w:t>(if not already established) for the call.</w:t>
      </w:r>
    </w:p>
    <w:p w14:paraId="57F39DDA" w14:textId="77777777" w:rsidR="00171381" w:rsidRPr="00AB5FED" w:rsidRDefault="00171381" w:rsidP="00171381">
      <w:pPr>
        <w:pStyle w:val="B1"/>
      </w:pPr>
      <w:r w:rsidRPr="003F6DD6">
        <w:t>9.</w:t>
      </w:r>
      <w:r w:rsidRPr="003F6DD6">
        <w:tab/>
        <w:t xml:space="preserve">Floor control will continue to be used by the floor participants associated with MCPTT client 1, MCPTT client 2 and MCPTT client </w:t>
      </w:r>
      <w:r>
        <w:t>3</w:t>
      </w:r>
      <w:r w:rsidRPr="003F6DD6">
        <w:t xml:space="preserve"> for the duration of the call. Media plane signalling using floor control will be used for subsequent calls for the group as long as one or more users are affiliated.</w:t>
      </w:r>
    </w:p>
    <w:p w14:paraId="37FB9A53" w14:textId="77777777" w:rsidR="00171381" w:rsidRPr="00AB5FED" w:rsidRDefault="00171381" w:rsidP="00171381">
      <w:pPr>
        <w:pStyle w:val="Heading5"/>
      </w:pPr>
      <w:bookmarkStart w:id="631" w:name="_Toc428365088"/>
      <w:bookmarkStart w:id="632" w:name="_Toc433209760"/>
      <w:bookmarkStart w:id="633" w:name="_Toc460616056"/>
      <w:bookmarkStart w:id="634" w:name="_Toc460616917"/>
      <w:bookmarkStart w:id="635" w:name="_Toc424654500"/>
      <w:bookmarkStart w:id="636" w:name="_Toc170896011"/>
      <w:r w:rsidRPr="00AB5FED">
        <w:t>10.6.2.4.4</w:t>
      </w:r>
      <w:r w:rsidRPr="00AB5FED">
        <w:tab/>
        <w:t>Merging of groups involving multiple MCPTT systems</w:t>
      </w:r>
      <w:bookmarkEnd w:id="631"/>
      <w:bookmarkEnd w:id="632"/>
      <w:bookmarkEnd w:id="633"/>
      <w:bookmarkEnd w:id="634"/>
      <w:bookmarkEnd w:id="636"/>
    </w:p>
    <w:p w14:paraId="4A5C2BBB" w14:textId="77777777" w:rsidR="00171381" w:rsidRPr="00AB5FED" w:rsidRDefault="00171381" w:rsidP="00171381">
      <w:r w:rsidRPr="00AB5FED">
        <w:t>Figure 10.6.2.4.4-1 below illustrates the merging of MCPTT clients in a newly formed temporary group with active group calls.</w:t>
      </w:r>
    </w:p>
    <w:p w14:paraId="4D068D02" w14:textId="77777777" w:rsidR="00171381" w:rsidRPr="00AB5FED" w:rsidRDefault="00171381" w:rsidP="00171381">
      <w:r w:rsidRPr="00AB5FED">
        <w:t>Pre-conditions:</w:t>
      </w:r>
    </w:p>
    <w:p w14:paraId="0F5C6B08" w14:textId="77777777" w:rsidR="00171381" w:rsidRPr="00AB5FED" w:rsidRDefault="00171381" w:rsidP="00171381">
      <w:pPr>
        <w:pStyle w:val="B1"/>
      </w:pPr>
      <w:r w:rsidRPr="00AB5FED">
        <w:t>1.</w:t>
      </w:r>
      <w:r w:rsidRPr="00AB5FED">
        <w:tab/>
        <w:t>The temporary group consists of group 1, which is hosted by the primary MCPTT system, and group 2, which is hosted by the partner MCPTT system.</w:t>
      </w:r>
    </w:p>
    <w:p w14:paraId="6782DB8F" w14:textId="77777777" w:rsidR="00171381" w:rsidRPr="00AB5FED" w:rsidRDefault="00171381" w:rsidP="00171381">
      <w:pPr>
        <w:pStyle w:val="B1"/>
      </w:pPr>
      <w:r w:rsidRPr="00AB5FED">
        <w:t>2.</w:t>
      </w:r>
      <w:r w:rsidRPr="00AB5FED">
        <w:tab/>
        <w:t>Both group 1 and group 2 have active calls.</w:t>
      </w:r>
    </w:p>
    <w:p w14:paraId="222DEBFF" w14:textId="77777777" w:rsidR="00171381" w:rsidRPr="00AB5FED" w:rsidRDefault="00171381" w:rsidP="00171381">
      <w:pPr>
        <w:pStyle w:val="B1"/>
      </w:pPr>
      <w:r w:rsidRPr="00AB5FED">
        <w:t>3.</w:t>
      </w:r>
      <w:r w:rsidRPr="00AB5FED">
        <w:tab/>
        <w:t>The group management client of the authorized MCPTT user belongs to the primary MCPTT system.</w:t>
      </w:r>
    </w:p>
    <w:p w14:paraId="56C35074" w14:textId="77777777" w:rsidR="00171381" w:rsidRPr="00AB5FED" w:rsidRDefault="00171381" w:rsidP="00171381">
      <w:pPr>
        <w:pStyle w:val="TH"/>
      </w:pPr>
      <w:r w:rsidRPr="00AB5FED">
        <w:object w:dxaOrig="10691" w:dyaOrig="6174" w14:anchorId="5E77F094">
          <v:shape id="_x0000_i1051" type="#_x0000_t75" style="width:476.65pt;height:276.45pt" o:ole="">
            <v:imagedata r:id="rId59" o:title=""/>
          </v:shape>
          <o:OLEObject Type="Embed" ProgID="Visio.Drawing.11" ShapeID="_x0000_i1051" DrawAspect="Content" ObjectID="_1781508960" r:id="rId60"/>
        </w:object>
      </w:r>
    </w:p>
    <w:p w14:paraId="1DF26289" w14:textId="77777777" w:rsidR="00171381" w:rsidRPr="00AB5FED" w:rsidRDefault="00171381" w:rsidP="00171381">
      <w:pPr>
        <w:pStyle w:val="TF"/>
      </w:pPr>
      <w:r w:rsidRPr="00AB5FED">
        <w:t>Figure 10.6.2.4.4-1: Merging of groups involving multiple MCPTT systems</w:t>
      </w:r>
    </w:p>
    <w:p w14:paraId="76BAE6ED" w14:textId="77777777" w:rsidR="00171381" w:rsidRPr="00AB5FED" w:rsidRDefault="00171381" w:rsidP="00171381">
      <w:pPr>
        <w:pStyle w:val="B1"/>
      </w:pPr>
      <w:r w:rsidRPr="00AB5FED">
        <w:t>1.</w:t>
      </w:r>
      <w:r w:rsidRPr="00AB5FED">
        <w:tab/>
        <w:t>The temporary group formation - group regrouping involving multiple MCPTT systems, according to subclause 10.</w:t>
      </w:r>
      <w:r>
        <w:t>2</w:t>
      </w:r>
      <w:r w:rsidRPr="00AB5FED">
        <w:t>.4.2</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Pr>
          <w:lang w:eastAsia="zh-CN"/>
        </w:rPr>
        <w:t>,</w:t>
      </w:r>
      <w:r w:rsidRPr="00AB5FED">
        <w:t xml:space="preserve"> takes place.</w:t>
      </w:r>
    </w:p>
    <w:p w14:paraId="7B3A0509" w14:textId="77777777" w:rsidR="00171381" w:rsidRPr="00AB5FED" w:rsidRDefault="00171381" w:rsidP="00171381">
      <w:pPr>
        <w:pStyle w:val="B1"/>
      </w:pPr>
      <w:r w:rsidRPr="00AB5FED">
        <w:t>2.</w:t>
      </w:r>
      <w:r w:rsidRPr="00AB5FED">
        <w:tab/>
        <w:t>The MCPTT client of the authorized MCPTT user requests group call merge operation to MCPTT server hosting group 1. The identities of the groups being combined are included in this message.</w:t>
      </w:r>
    </w:p>
    <w:p w14:paraId="7BE01CAF" w14:textId="77777777" w:rsidR="00171381" w:rsidRPr="00AB5FED" w:rsidRDefault="00171381" w:rsidP="00171381">
      <w:pPr>
        <w:pStyle w:val="B1"/>
      </w:pPr>
      <w:r w:rsidRPr="00AB5FED">
        <w:t>3.</w:t>
      </w:r>
      <w:r w:rsidRPr="00AB5FED">
        <w:tab/>
        <w:t>The MCPTT server (primary) responds with an OK response.</w:t>
      </w:r>
    </w:p>
    <w:p w14:paraId="5FB94D80" w14:textId="77777777" w:rsidR="00171381" w:rsidRPr="00AB5FED" w:rsidRDefault="00171381" w:rsidP="00171381">
      <w:pPr>
        <w:pStyle w:val="B1"/>
      </w:pPr>
      <w:r w:rsidRPr="00AB5FED">
        <w:lastRenderedPageBreak/>
        <w:t>4.</w:t>
      </w:r>
      <w:r w:rsidRPr="00AB5FED">
        <w:tab/>
        <w:t>The MCPTT server (primary) sends a group combine request to the MCPTT server (partner) that is hosting group 2.</w:t>
      </w:r>
    </w:p>
    <w:p w14:paraId="62DEFEF1" w14:textId="77777777" w:rsidR="00171381" w:rsidRPr="00AB5FED" w:rsidRDefault="00171381" w:rsidP="00171381">
      <w:pPr>
        <w:pStyle w:val="B1"/>
      </w:pPr>
      <w:r w:rsidRPr="00AB5FED">
        <w:t>5.</w:t>
      </w:r>
      <w:r w:rsidRPr="00AB5FED">
        <w:tab/>
        <w:t>The MCPTT server (partner) responds with a list members of group 2 and an indication of which members are affiliated and which are active in the call.</w:t>
      </w:r>
    </w:p>
    <w:p w14:paraId="1FE73C6B" w14:textId="77777777" w:rsidR="00171381" w:rsidRPr="00AB5FED" w:rsidRDefault="00171381" w:rsidP="00171381">
      <w:pPr>
        <w:pStyle w:val="B1"/>
      </w:pPr>
      <w:r w:rsidRPr="00AB5FED">
        <w:t>6.</w:t>
      </w:r>
      <w:r w:rsidRPr="00AB5FED">
        <w:tab/>
        <w:t>The MCPTT server (primary) contacts the active members of group 2 inviting them to join the temporary group call.</w:t>
      </w:r>
    </w:p>
    <w:p w14:paraId="050598AF" w14:textId="77777777" w:rsidR="00171381" w:rsidRPr="00AB5FED" w:rsidRDefault="00171381" w:rsidP="00171381">
      <w:pPr>
        <w:pStyle w:val="B1"/>
      </w:pPr>
      <w:r w:rsidRPr="00AB5FED">
        <w:t>7.</w:t>
      </w:r>
      <w:r w:rsidRPr="00AB5FED">
        <w:tab/>
        <w:t>The MCPTT server (partner) transfers group 2's floor status data (including pending requests and queue positions) to the primary MCPTT server and combines this with the group 1's floor status data in order to create the temporary group's floor status data.</w:t>
      </w:r>
    </w:p>
    <w:p w14:paraId="42BF33D0" w14:textId="77777777" w:rsidR="00171381" w:rsidRPr="00AB5FED" w:rsidRDefault="00171381" w:rsidP="00171381">
      <w:pPr>
        <w:pStyle w:val="B1"/>
      </w:pPr>
      <w:r w:rsidRPr="00AB5FED">
        <w:t>8.</w:t>
      </w:r>
      <w:r w:rsidRPr="00AB5FED">
        <w:tab/>
        <w:t>The MCPTT server (primary) performs floor control for the temporary group.</w:t>
      </w:r>
    </w:p>
    <w:p w14:paraId="3C337BEB" w14:textId="77777777" w:rsidR="00171381" w:rsidRPr="00AB5FED" w:rsidRDefault="00171381" w:rsidP="00171381">
      <w:pPr>
        <w:pStyle w:val="B1"/>
      </w:pPr>
      <w:r w:rsidRPr="00AB5FED">
        <w:t>9.</w:t>
      </w:r>
      <w:r w:rsidRPr="00AB5FED">
        <w:tab/>
        <w:t>The MCPTT server (primary) notifies the MCPTT client of the authorised MCPTT user that the active calls have been merged.</w:t>
      </w:r>
    </w:p>
    <w:p w14:paraId="1E25B98B" w14:textId="77777777" w:rsidR="00171381" w:rsidRPr="00AB5FED" w:rsidRDefault="00171381" w:rsidP="00171381">
      <w:pPr>
        <w:pStyle w:val="NO"/>
        <w:rPr>
          <w:lang w:val="en-US"/>
        </w:rPr>
      </w:pPr>
      <w:r w:rsidRPr="00AB5FED">
        <w:rPr>
          <w:lang w:val="en-US"/>
        </w:rPr>
        <w:t>NOTE:</w:t>
      </w:r>
      <w:r w:rsidRPr="00AB5FED">
        <w:rPr>
          <w:lang w:val="en-US"/>
        </w:rPr>
        <w:tab/>
        <w:t>The MCPTT server in primary system revokes and queues floor given to one of the two talkers based on the arbitration result for the temporary group.</w:t>
      </w:r>
    </w:p>
    <w:p w14:paraId="284BD4CD" w14:textId="77777777" w:rsidR="00171381" w:rsidRPr="00AB5FED" w:rsidRDefault="00171381" w:rsidP="00171381">
      <w:pPr>
        <w:pStyle w:val="Heading4"/>
      </w:pPr>
      <w:bookmarkStart w:id="637" w:name="_Toc433209761"/>
      <w:bookmarkStart w:id="638" w:name="_Toc460616057"/>
      <w:bookmarkStart w:id="639" w:name="_Toc460616918"/>
      <w:bookmarkStart w:id="640" w:name="_Toc170896012"/>
      <w:r w:rsidRPr="00AB5FED">
        <w:t>10.6.2.5</w:t>
      </w:r>
      <w:r w:rsidRPr="00AB5FED">
        <w:tab/>
        <w:t>Broadcast group call</w:t>
      </w:r>
      <w:bookmarkEnd w:id="637"/>
      <w:bookmarkEnd w:id="638"/>
      <w:bookmarkEnd w:id="639"/>
      <w:bookmarkEnd w:id="640"/>
    </w:p>
    <w:p w14:paraId="002F8502" w14:textId="77777777" w:rsidR="00171381" w:rsidRPr="00AB5FED" w:rsidRDefault="00171381" w:rsidP="00171381">
      <w:pPr>
        <w:pStyle w:val="Heading5"/>
      </w:pPr>
      <w:bookmarkStart w:id="641" w:name="_Toc433209762"/>
      <w:bookmarkStart w:id="642" w:name="_Toc460616058"/>
      <w:bookmarkStart w:id="643" w:name="_Toc460616919"/>
      <w:bookmarkStart w:id="644" w:name="_Toc170896013"/>
      <w:r w:rsidRPr="00AB5FED">
        <w:t>10.6.2.5.1</w:t>
      </w:r>
      <w:r w:rsidRPr="00AB5FED">
        <w:tab/>
        <w:t>General</w:t>
      </w:r>
      <w:bookmarkEnd w:id="641"/>
      <w:bookmarkEnd w:id="642"/>
      <w:bookmarkEnd w:id="643"/>
      <w:bookmarkEnd w:id="644"/>
    </w:p>
    <w:p w14:paraId="3A0E4A9C" w14:textId="77777777" w:rsidR="00171381" w:rsidRPr="00AB5FED" w:rsidRDefault="00171381" w:rsidP="00171381">
      <w:r w:rsidRPr="00AB5FED">
        <w:t>A broadcast group call is a special group call where the initiating MCPTT user expects no response from the other MCPTT users, so that when his transmission is complete, so is the call.</w:t>
      </w:r>
    </w:p>
    <w:p w14:paraId="515114F2" w14:textId="77777777" w:rsidR="00171381" w:rsidRPr="00AB5FED" w:rsidRDefault="00171381" w:rsidP="00171381">
      <w:pPr>
        <w:pStyle w:val="Heading5"/>
      </w:pPr>
      <w:bookmarkStart w:id="645" w:name="_Toc460616059"/>
      <w:bookmarkStart w:id="646" w:name="_Toc460616920"/>
      <w:bookmarkStart w:id="647" w:name="_Toc433209763"/>
      <w:bookmarkStart w:id="648" w:name="_Toc170896014"/>
      <w:r w:rsidRPr="00AB5FED">
        <w:t>10.6.2.5.2</w:t>
      </w:r>
      <w:r w:rsidRPr="00AB5FED">
        <w:tab/>
        <w:t>Common broadcast group call procedure</w:t>
      </w:r>
      <w:bookmarkEnd w:id="645"/>
      <w:bookmarkEnd w:id="646"/>
      <w:bookmarkEnd w:id="648"/>
    </w:p>
    <w:p w14:paraId="2E9D5AB6" w14:textId="77777777" w:rsidR="00171381" w:rsidRPr="00AB5FED" w:rsidRDefault="00171381" w:rsidP="00171381">
      <w:r w:rsidRPr="00AB5FED">
        <w:t xml:space="preserve">The group-broadcast group and the </w:t>
      </w:r>
      <w:r>
        <w:t>broadcast</w:t>
      </w:r>
      <w:r w:rsidRPr="00AB5FED">
        <w:t xml:space="preserve"> regroup</w:t>
      </w:r>
      <w:r w:rsidRPr="00AB5FED">
        <w:rPr>
          <w:rFonts w:hint="eastAsia"/>
          <w:lang w:eastAsia="zh-CN"/>
        </w:rPr>
        <w:t>ed</w:t>
      </w:r>
      <w:r w:rsidRPr="00AB5FED">
        <w:t xml:space="preserve"> group are similar in structure (a collection of groups)</w:t>
      </w:r>
      <w:r w:rsidRPr="00AB5FED">
        <w:rPr>
          <w:rFonts w:hint="eastAsia"/>
          <w:lang w:eastAsia="zh-CN"/>
        </w:rPr>
        <w:t>. Similarly</w:t>
      </w:r>
      <w:r w:rsidRPr="00AB5FED">
        <w:t xml:space="preserve"> the user-broadcast group and the pre-arranged group (a collection of users)</w:t>
      </w:r>
      <w:r w:rsidRPr="00AB5FED">
        <w:rPr>
          <w:rFonts w:hint="eastAsia"/>
          <w:lang w:eastAsia="zh-CN"/>
        </w:rPr>
        <w:t xml:space="preserve"> are similar in structure</w:t>
      </w:r>
      <w:r w:rsidRPr="00AB5FED">
        <w:t xml:space="preserve">. Only </w:t>
      </w:r>
      <w:r w:rsidRPr="00AB5FED">
        <w:rPr>
          <w:rFonts w:hint="eastAsia"/>
          <w:lang w:eastAsia="zh-CN"/>
        </w:rPr>
        <w:t>the call originator</w:t>
      </w:r>
      <w:r w:rsidRPr="00AB5FED">
        <w:t xml:space="preserve"> can transmit media during the </w:t>
      </w:r>
      <w:r w:rsidRPr="00AB5FED">
        <w:rPr>
          <w:rFonts w:hint="eastAsia"/>
          <w:lang w:eastAsia="zh-CN"/>
        </w:rPr>
        <w:t xml:space="preserve">broadcast group </w:t>
      </w:r>
      <w:r w:rsidRPr="00AB5FED">
        <w:t xml:space="preserve">call and the </w:t>
      </w:r>
      <w:r w:rsidRPr="00AB5FED">
        <w:rPr>
          <w:rFonts w:hint="eastAsia"/>
          <w:lang w:eastAsia="zh-CN"/>
        </w:rPr>
        <w:t xml:space="preserve">broadcast group </w:t>
      </w:r>
      <w:r w:rsidRPr="00AB5FED">
        <w:t>call is released when the transmission is complete</w:t>
      </w:r>
      <w:r>
        <w:t>, unless the call originator is overridden</w:t>
      </w:r>
      <w:r w:rsidRPr="00AB5FED">
        <w:rPr>
          <w:rFonts w:hint="eastAsia"/>
          <w:lang w:eastAsia="zh-CN"/>
        </w:rPr>
        <w:t>.</w:t>
      </w:r>
    </w:p>
    <w:p w14:paraId="65ADC6F1" w14:textId="77777777" w:rsidR="00171381" w:rsidRPr="00AB5FED" w:rsidRDefault="00171381" w:rsidP="00171381">
      <w:r w:rsidRPr="00AB5FED">
        <w:t>Figure 10.6.2.5.2-1 illustrates the common procedure for group-broadcast group call</w:t>
      </w:r>
      <w:r>
        <w:t>,</w:t>
      </w:r>
      <w:r w:rsidRPr="00AB5FED">
        <w:t xml:space="preserve"> user-broadcast group call</w:t>
      </w:r>
      <w:r>
        <w:t xml:space="preserve">, </w:t>
      </w:r>
      <w:r w:rsidRPr="00641984">
        <w:t>and broadcast regrouped group call</w:t>
      </w:r>
      <w:r w:rsidRPr="00AB5FED">
        <w:t>.</w:t>
      </w:r>
    </w:p>
    <w:p w14:paraId="56B5E8B0" w14:textId="77777777" w:rsidR="00171381" w:rsidRPr="00AB5FED" w:rsidRDefault="00171381" w:rsidP="00171381">
      <w:r w:rsidRPr="00AB5FED">
        <w:t>Pre-conditions:</w:t>
      </w:r>
    </w:p>
    <w:p w14:paraId="1BAC7950" w14:textId="77777777" w:rsidR="00171381" w:rsidRDefault="00171381" w:rsidP="00171381">
      <w:pPr>
        <w:pStyle w:val="B1"/>
      </w:pPr>
      <w:r w:rsidRPr="00AB5FED">
        <w:t>1.</w:t>
      </w:r>
      <w:r w:rsidRPr="00AB5FED">
        <w:tab/>
        <w:t>MCPTT client 1 and MCPTT client 2 are members of a group-broadcast group</w:t>
      </w:r>
      <w:r w:rsidRPr="00AB5FED">
        <w:rPr>
          <w:rFonts w:hint="eastAsia"/>
          <w:lang w:eastAsia="zh-CN"/>
        </w:rPr>
        <w:t>/</w:t>
      </w:r>
      <w:r w:rsidRPr="00AB5FED">
        <w:t>user-broadcast group</w:t>
      </w:r>
      <w:r w:rsidRPr="000D2782">
        <w:rPr>
          <w:rStyle w:val="B1Char"/>
        </w:rPr>
        <w:t>/broadcast regroup group</w:t>
      </w:r>
      <w:r w:rsidRPr="00AB5FED">
        <w:t>.</w:t>
      </w:r>
    </w:p>
    <w:p w14:paraId="42B6AF94" w14:textId="77777777" w:rsidR="00171381" w:rsidRDefault="00171381" w:rsidP="00171381">
      <w:pPr>
        <w:pStyle w:val="B1"/>
        <w:rPr>
          <w:lang w:eastAsia="zh-CN"/>
        </w:rPr>
      </w:pPr>
      <w:r>
        <w:rPr>
          <w:lang w:eastAsia="zh-CN"/>
        </w:rPr>
        <w:t>2.</w:t>
      </w:r>
      <w:r>
        <w:rPr>
          <w:lang w:eastAsia="zh-CN"/>
        </w:rPr>
        <w:tab/>
        <w:t>Optionally, MCPTT client 1 may have an activated functional alias for the group communication.</w:t>
      </w:r>
    </w:p>
    <w:p w14:paraId="757A9F79" w14:textId="77777777" w:rsidR="00171381" w:rsidRDefault="00171381" w:rsidP="00171381">
      <w:pPr>
        <w:pStyle w:val="B1"/>
      </w:pPr>
      <w:r>
        <w:rPr>
          <w:lang w:eastAsia="zh-CN"/>
        </w:rPr>
        <w:t>3.</w:t>
      </w:r>
      <w:r>
        <w:rPr>
          <w:lang w:eastAsia="zh-CN"/>
        </w:rPr>
        <w:tab/>
        <w:t>The MCPTT server may have subscribed to the MCPTT functional alias controlling server within the MC system for functional alias activation/de-activation updates.</w:t>
      </w:r>
    </w:p>
    <w:p w14:paraId="7C44D592" w14:textId="77777777" w:rsidR="00171381" w:rsidRPr="00AB5FED" w:rsidRDefault="00171381" w:rsidP="00171381">
      <w:pPr>
        <w:pStyle w:val="TH"/>
      </w:pPr>
      <w:r w:rsidRPr="00AB5FED">
        <w:object w:dxaOrig="6863" w:dyaOrig="3646" w14:anchorId="3A5537AE">
          <v:shape id="_x0000_i1052" type="#_x0000_t75" style="width:343.45pt;height:182.1pt" o:ole="">
            <v:imagedata r:id="rId61" o:title=""/>
          </v:shape>
          <o:OLEObject Type="Embed" ProgID="Visio.Drawing.11" ShapeID="_x0000_i1052" DrawAspect="Content" ObjectID="_1781508961" r:id="rId62"/>
        </w:object>
      </w:r>
    </w:p>
    <w:p w14:paraId="77C2428A" w14:textId="77777777" w:rsidR="00171381" w:rsidRPr="00AB5FED" w:rsidRDefault="00171381" w:rsidP="00171381">
      <w:pPr>
        <w:pStyle w:val="TF"/>
      </w:pPr>
      <w:r w:rsidRPr="00AB5FED">
        <w:t xml:space="preserve">Figure 10.6.2.5.2-1: </w:t>
      </w:r>
      <w:r w:rsidRPr="00AB5FED">
        <w:rPr>
          <w:rFonts w:hint="eastAsia"/>
          <w:lang w:eastAsia="zh-CN"/>
        </w:rPr>
        <w:t>B</w:t>
      </w:r>
      <w:r w:rsidRPr="00AB5FED">
        <w:t>roadcast group call</w:t>
      </w:r>
    </w:p>
    <w:p w14:paraId="727F95C0" w14:textId="77777777" w:rsidR="00171381" w:rsidRDefault="00171381" w:rsidP="00171381">
      <w:pPr>
        <w:pStyle w:val="B1"/>
      </w:pPr>
      <w:r w:rsidRPr="00AB5FED">
        <w:rPr>
          <w:rFonts w:hint="eastAsia"/>
          <w:lang w:eastAsia="zh-CN"/>
        </w:rPr>
        <w:t>1.</w:t>
      </w:r>
      <w:r w:rsidRPr="00AB5FED">
        <w:tab/>
        <w:t>MCPTT user at MCPTT client 1 initiates the broadcast group call setup procedure</w:t>
      </w:r>
      <w:r w:rsidRPr="00AB5FED">
        <w:rPr>
          <w:rFonts w:hint="eastAsia"/>
          <w:lang w:eastAsia="zh-CN"/>
        </w:rPr>
        <w:t xml:space="preserve"> with the indication of broadcast </w:t>
      </w:r>
      <w:r w:rsidRPr="00AB5FED">
        <w:t>group call</w:t>
      </w:r>
      <w:r w:rsidRPr="00AB5FED">
        <w:rPr>
          <w:rFonts w:ascii="SimSun" w:hAnsi="SimSun"/>
          <w:lang w:eastAsia="zh-CN"/>
        </w:rPr>
        <w:t>.</w:t>
      </w:r>
      <w:r w:rsidRPr="00AB5FED">
        <w:t xml:space="preserve"> The</w:t>
      </w:r>
      <w:r w:rsidRPr="00AB5FED">
        <w:rPr>
          <w:rFonts w:hint="eastAsia"/>
        </w:rPr>
        <w:t xml:space="preserve"> signalling</w:t>
      </w:r>
      <w:r w:rsidRPr="00AB5FED">
        <w:rPr>
          <w:rFonts w:hint="eastAsia"/>
          <w:lang w:eastAsia="zh-CN"/>
        </w:rPr>
        <w:t xml:space="preserve"> procedure is identical to the group call setup </w:t>
      </w:r>
      <w:r w:rsidRPr="00AB5FED">
        <w:t>as described in subclause 10.6.2</w:t>
      </w:r>
      <w:r w:rsidRPr="00AB5FED">
        <w:rPr>
          <w:rFonts w:hint="eastAsia"/>
          <w:lang w:eastAsia="zh-CN"/>
        </w:rPr>
        <w:t xml:space="preserve"> with the inclusion of the parameter for broadcast group call indicator</w:t>
      </w:r>
      <w:r w:rsidRPr="00AB5FED">
        <w:t>.</w:t>
      </w:r>
      <w:bookmarkStart w:id="649" w:name="_Hlk5927289"/>
      <w:r w:rsidRPr="00B1659B">
        <w:rPr>
          <w:lang w:eastAsia="x-none"/>
        </w:rPr>
        <w:t xml:space="preserve"> </w:t>
      </w:r>
      <w:r>
        <w:rPr>
          <w:lang w:eastAsia="x-none"/>
        </w:rPr>
        <w:t>The MCPTT user at MCPTT client 1 may include a functional alias used for the broadcast group call and t</w:t>
      </w:r>
      <w:bookmarkEnd w:id="649"/>
      <w:r>
        <w:rPr>
          <w:lang w:eastAsia="x-none"/>
        </w:rPr>
        <w:t>he MCPTT server checks whether the provided functional alias can be used and has been activated for the MCPTT user.</w:t>
      </w:r>
    </w:p>
    <w:p w14:paraId="23A0DD10" w14:textId="77777777" w:rsidR="00171381" w:rsidRPr="00AB5FED" w:rsidRDefault="00171381" w:rsidP="00171381">
      <w:pPr>
        <w:pStyle w:val="B1"/>
      </w:pPr>
    </w:p>
    <w:p w14:paraId="6D4D8175" w14:textId="77777777" w:rsidR="00171381" w:rsidRPr="00AB5FED" w:rsidRDefault="00171381" w:rsidP="00171381">
      <w:pPr>
        <w:pStyle w:val="NO"/>
        <w:rPr>
          <w:lang w:eastAsia="zh-CN"/>
        </w:rPr>
      </w:pPr>
      <w:r w:rsidRPr="00AB5FED">
        <w:rPr>
          <w:lang w:eastAsia="zh-CN"/>
        </w:rPr>
        <w:t>NOTE 1:</w:t>
      </w:r>
      <w:r w:rsidRPr="00AB5FED">
        <w:rPr>
          <w:lang w:eastAsia="zh-CN"/>
        </w:rPr>
        <w:tab/>
      </w:r>
      <w:r w:rsidRPr="00AB5FED">
        <w:t>Broadcast group call applies to both pre-arranged and chat group call model. In the chat group call model case, the broadcast group call setup procedure is done by floor control signalling</w:t>
      </w:r>
      <w:r w:rsidRPr="00AB5FED">
        <w:rPr>
          <w:lang w:eastAsia="zh-CN"/>
        </w:rPr>
        <w:t>.</w:t>
      </w:r>
    </w:p>
    <w:p w14:paraId="516C4CC1" w14:textId="77777777" w:rsidR="00171381" w:rsidRPr="00AB5FED" w:rsidRDefault="00171381" w:rsidP="00171381">
      <w:pPr>
        <w:pStyle w:val="B1"/>
      </w:pPr>
      <w:r w:rsidRPr="00AB5FED">
        <w:t>2.</w:t>
      </w:r>
      <w:r w:rsidRPr="00AB5FED">
        <w:tab/>
        <w:t xml:space="preserve">MCPTT client 1 starts to transmit media. </w:t>
      </w:r>
    </w:p>
    <w:p w14:paraId="42C96DA4" w14:textId="77777777" w:rsidR="00171381" w:rsidRPr="00AB5FED" w:rsidRDefault="00171381" w:rsidP="00171381">
      <w:pPr>
        <w:pStyle w:val="NO"/>
      </w:pPr>
      <w:bookmarkStart w:id="650" w:name="OLE_LINK24"/>
      <w:r w:rsidRPr="00AB5FED">
        <w:t>NOTE 2:</w:t>
      </w:r>
      <w:r w:rsidRPr="00AB5FED">
        <w:tab/>
        <w:t xml:space="preserve">Only the </w:t>
      </w:r>
      <w:r w:rsidRPr="00AB5FED">
        <w:rPr>
          <w:rFonts w:hint="eastAsia"/>
        </w:rPr>
        <w:t>call originating</w:t>
      </w:r>
      <w:r w:rsidRPr="00AB5FED">
        <w:t xml:space="preserve"> MCPTT user is allowed to transmit media on broadcast group call</w:t>
      </w:r>
      <w:r>
        <w:t>, unless overridden</w:t>
      </w:r>
      <w:r w:rsidRPr="00AB5FED">
        <w:t xml:space="preserve">. </w:t>
      </w:r>
    </w:p>
    <w:p w14:paraId="44800B23" w14:textId="77777777" w:rsidR="00171381" w:rsidRPr="00AB5FED" w:rsidRDefault="00171381" w:rsidP="00171381">
      <w:pPr>
        <w:pStyle w:val="NO"/>
      </w:pPr>
      <w:r w:rsidRPr="00AB5FED">
        <w:t>NOTE 3:</w:t>
      </w:r>
      <w:r w:rsidRPr="00AB5FED">
        <w:tab/>
        <w:t xml:space="preserve">A broadcast group call transmitted on a user-broadcast group has priority over group calls involving users within the user hierarchy. A </w:t>
      </w:r>
      <w:r w:rsidRPr="00AB5FED">
        <w:rPr>
          <w:rFonts w:hint="eastAsia"/>
          <w:lang w:eastAsia="zh-CN"/>
        </w:rPr>
        <w:t>b</w:t>
      </w:r>
      <w:r w:rsidRPr="00AB5FED">
        <w:t xml:space="preserve">roadcast </w:t>
      </w:r>
      <w:r w:rsidRPr="00AB5FED">
        <w:rPr>
          <w:rFonts w:hint="eastAsia"/>
          <w:lang w:eastAsia="zh-CN"/>
        </w:rPr>
        <w:t>g</w:t>
      </w:r>
      <w:r w:rsidRPr="00AB5FED">
        <w:t xml:space="preserve">roup </w:t>
      </w:r>
      <w:r w:rsidRPr="00AB5FED">
        <w:rPr>
          <w:rFonts w:hint="eastAsia"/>
          <w:lang w:eastAsia="zh-CN"/>
        </w:rPr>
        <w:t>c</w:t>
      </w:r>
      <w:r w:rsidRPr="00AB5FED">
        <w:t xml:space="preserve">all transmitted on a </w:t>
      </w:r>
      <w:r w:rsidRPr="00AB5FED">
        <w:rPr>
          <w:rFonts w:hint="eastAsia"/>
          <w:lang w:eastAsia="zh-CN"/>
        </w:rPr>
        <w:t>g</w:t>
      </w:r>
      <w:r w:rsidRPr="00AB5FED">
        <w:t>roup-</w:t>
      </w:r>
      <w:r w:rsidRPr="00AB5FED">
        <w:rPr>
          <w:rFonts w:hint="eastAsia"/>
          <w:lang w:eastAsia="zh-CN"/>
        </w:rPr>
        <w:t>b</w:t>
      </w:r>
      <w:r w:rsidRPr="00AB5FED">
        <w:t xml:space="preserve">roadcast </w:t>
      </w:r>
      <w:r w:rsidRPr="00AB5FED">
        <w:rPr>
          <w:rFonts w:hint="eastAsia"/>
          <w:lang w:eastAsia="zh-CN"/>
        </w:rPr>
        <w:t>g</w:t>
      </w:r>
      <w:r w:rsidRPr="00AB5FED">
        <w:t xml:space="preserve">roup has priority over </w:t>
      </w:r>
      <w:r w:rsidRPr="00AB5FED">
        <w:rPr>
          <w:rFonts w:hint="eastAsia"/>
          <w:lang w:eastAsia="zh-CN"/>
        </w:rPr>
        <w:t>g</w:t>
      </w:r>
      <w:r w:rsidRPr="00AB5FED">
        <w:t xml:space="preserve">roup </w:t>
      </w:r>
      <w:r w:rsidRPr="00AB5FED">
        <w:rPr>
          <w:rFonts w:hint="eastAsia"/>
          <w:lang w:eastAsia="zh-CN"/>
        </w:rPr>
        <w:t>c</w:t>
      </w:r>
      <w:r w:rsidRPr="00AB5FED">
        <w:t>alls on its subordinate groups.</w:t>
      </w:r>
    </w:p>
    <w:bookmarkEnd w:id="650"/>
    <w:p w14:paraId="7F382064" w14:textId="77777777" w:rsidR="00171381" w:rsidRPr="00AB5FED" w:rsidRDefault="00171381" w:rsidP="00171381">
      <w:pPr>
        <w:pStyle w:val="B1"/>
        <w:rPr>
          <w:noProof/>
          <w:lang w:eastAsia="zh-CN"/>
        </w:rPr>
      </w:pPr>
      <w:r w:rsidRPr="00AB5FED">
        <w:rPr>
          <w:noProof/>
          <w:lang w:eastAsia="zh-CN"/>
        </w:rPr>
        <w:t>3.</w:t>
      </w:r>
      <w:r w:rsidRPr="00AB5FED">
        <w:rPr>
          <w:rFonts w:hint="eastAsia"/>
          <w:noProof/>
          <w:lang w:eastAsia="zh-CN"/>
        </w:rPr>
        <w:tab/>
      </w:r>
      <w:r w:rsidRPr="00AB5FED">
        <w:rPr>
          <w:noProof/>
          <w:lang w:eastAsia="zh-CN"/>
        </w:rPr>
        <w:t xml:space="preserve">If the media transmission from </w:t>
      </w:r>
      <w:r w:rsidRPr="00AB5FED">
        <w:rPr>
          <w:rFonts w:hint="eastAsia"/>
          <w:noProof/>
          <w:lang w:eastAsia="zh-CN"/>
        </w:rPr>
        <w:t>call originating</w:t>
      </w:r>
      <w:r w:rsidRPr="00AB5FED">
        <w:rPr>
          <w:noProof/>
          <w:lang w:eastAsia="zh-CN"/>
        </w:rPr>
        <w:t xml:space="preserve"> </w:t>
      </w:r>
      <w:r w:rsidRPr="00AB5FED">
        <w:rPr>
          <w:rFonts w:hint="eastAsia"/>
          <w:noProof/>
          <w:lang w:eastAsia="zh-CN"/>
        </w:rPr>
        <w:t xml:space="preserve">MCPTT </w:t>
      </w:r>
      <w:r w:rsidRPr="00AB5FED">
        <w:rPr>
          <w:noProof/>
          <w:lang w:eastAsia="zh-CN"/>
        </w:rPr>
        <w:t>user is complete, the broadcast group call is released.</w:t>
      </w:r>
    </w:p>
    <w:p w14:paraId="273FA500" w14:textId="77777777" w:rsidR="00171381" w:rsidRPr="00AB5FED" w:rsidRDefault="00171381" w:rsidP="00171381">
      <w:pPr>
        <w:pStyle w:val="Heading6"/>
      </w:pPr>
      <w:bookmarkStart w:id="651" w:name="_Toc460616060"/>
      <w:bookmarkStart w:id="652" w:name="_Toc460616921"/>
      <w:bookmarkStart w:id="653" w:name="_Toc170896015"/>
      <w:r w:rsidRPr="00AB5FED">
        <w:t>10.6.2.5.2</w:t>
      </w:r>
      <w:r>
        <w:t>.1</w:t>
      </w:r>
      <w:r w:rsidRPr="00AB5FED">
        <w:tab/>
      </w:r>
      <w:r>
        <w:t>Group-</w:t>
      </w:r>
      <w:r w:rsidRPr="00AB5FED">
        <w:t>broadcast group call procedure</w:t>
      </w:r>
      <w:bookmarkEnd w:id="653"/>
    </w:p>
    <w:p w14:paraId="4FA9B077" w14:textId="77777777" w:rsidR="00171381" w:rsidRPr="00AB5FED" w:rsidRDefault="00171381" w:rsidP="00171381">
      <w:r>
        <w:t>The group-broadcast group is defined as a set of groups, not a set of MCPTT users. The group-broadcast group is also defined with a hierarchy.</w:t>
      </w:r>
      <w:r w:rsidRPr="00AB5FED">
        <w:t xml:space="preserve"> </w:t>
      </w:r>
      <w:r>
        <w:t xml:space="preserve">It is expected that </w:t>
      </w:r>
      <w:r w:rsidRPr="00AB5FED">
        <w:rPr>
          <w:rFonts w:hint="eastAsia"/>
          <w:lang w:eastAsia="zh-CN"/>
        </w:rPr>
        <w:t xml:space="preserve">the </w:t>
      </w:r>
      <w:r>
        <w:rPr>
          <w:lang w:eastAsia="zh-CN"/>
        </w:rPr>
        <w:t xml:space="preserve">MCPTT user that originates the group-broadcast group </w:t>
      </w:r>
      <w:r w:rsidRPr="00AB5FED">
        <w:rPr>
          <w:rFonts w:hint="eastAsia"/>
          <w:lang w:eastAsia="zh-CN"/>
        </w:rPr>
        <w:t xml:space="preserve">call </w:t>
      </w:r>
      <w:r>
        <w:t>is the only one</w:t>
      </w:r>
      <w:r w:rsidRPr="00AB5FED">
        <w:t xml:space="preserve"> transmit</w:t>
      </w:r>
      <w:r>
        <w:t>ting</w:t>
      </w:r>
      <w:r w:rsidRPr="00AB5FED">
        <w:t xml:space="preserve"> media during the </w:t>
      </w:r>
      <w:r>
        <w:t>group-</w:t>
      </w:r>
      <w:r w:rsidRPr="00AB5FED">
        <w:rPr>
          <w:rFonts w:hint="eastAsia"/>
          <w:lang w:eastAsia="zh-CN"/>
        </w:rPr>
        <w:t xml:space="preserve">broadcast group </w:t>
      </w:r>
      <w:r w:rsidRPr="00AB5FED">
        <w:t xml:space="preserve">call and </w:t>
      </w:r>
      <w:r>
        <w:t xml:space="preserve">that </w:t>
      </w:r>
      <w:r w:rsidRPr="00AB5FED">
        <w:t xml:space="preserve">the </w:t>
      </w:r>
      <w:r>
        <w:t>group-</w:t>
      </w:r>
      <w:r w:rsidRPr="00AB5FED">
        <w:rPr>
          <w:rFonts w:hint="eastAsia"/>
          <w:lang w:eastAsia="zh-CN"/>
        </w:rPr>
        <w:t xml:space="preserve">broadcast group </w:t>
      </w:r>
      <w:r w:rsidRPr="00AB5FED">
        <w:t xml:space="preserve">call is </w:t>
      </w:r>
      <w:r>
        <w:t xml:space="preserve">terminated </w:t>
      </w:r>
      <w:r w:rsidRPr="00AB5FED">
        <w:t>when the transmission is complete</w:t>
      </w:r>
      <w:r>
        <w:t>. However, if the override feature is enabled, then the call originator may be overridden</w:t>
      </w:r>
      <w:r w:rsidRPr="00AB5FED">
        <w:rPr>
          <w:rFonts w:hint="eastAsia"/>
          <w:lang w:eastAsia="zh-CN"/>
        </w:rPr>
        <w:t>.</w:t>
      </w:r>
    </w:p>
    <w:p w14:paraId="3BE3994D" w14:textId="77777777" w:rsidR="00171381" w:rsidRPr="00AB5FED" w:rsidRDefault="00171381" w:rsidP="00171381">
      <w:r w:rsidRPr="00AB5FED">
        <w:t>Figure 10.6.2.5.2</w:t>
      </w:r>
      <w:r>
        <w:t>.1</w:t>
      </w:r>
      <w:r w:rsidRPr="00AB5FED">
        <w:t xml:space="preserve">-1 illustrates the procedure </w:t>
      </w:r>
      <w:r>
        <w:t>f</w:t>
      </w:r>
      <w:r w:rsidRPr="00AB5FED">
        <w:t>or group-broadcast group call</w:t>
      </w:r>
      <w:r>
        <w:t xml:space="preserve"> establishment</w:t>
      </w:r>
      <w:r w:rsidRPr="00AB5FED">
        <w:t>.</w:t>
      </w:r>
    </w:p>
    <w:p w14:paraId="257CF12C" w14:textId="77777777" w:rsidR="00171381" w:rsidRPr="00AB5FED" w:rsidRDefault="00171381" w:rsidP="00171381">
      <w:r w:rsidRPr="00AB5FED">
        <w:t>Pre-conditions:</w:t>
      </w:r>
      <w:r w:rsidRPr="00230EAE">
        <w:t xml:space="preserve"> </w:t>
      </w:r>
    </w:p>
    <w:p w14:paraId="453CE26D" w14:textId="77777777" w:rsidR="00171381" w:rsidRDefault="00171381" w:rsidP="00171381">
      <w:pPr>
        <w:pStyle w:val="B1"/>
      </w:pPr>
      <w:r w:rsidRPr="00AB5FED">
        <w:t>1.</w:t>
      </w:r>
      <w:r w:rsidRPr="00AB5FED">
        <w:tab/>
      </w:r>
      <w:r>
        <w:t xml:space="preserve">The group (e.g. A) to which </w:t>
      </w:r>
      <w:r w:rsidRPr="00AB5FED">
        <w:t xml:space="preserve">MCPTT client 1 and MCPTT client 2 are members </w:t>
      </w:r>
      <w:r>
        <w:t xml:space="preserve">is a subordinate group </w:t>
      </w:r>
      <w:r w:rsidRPr="00AB5FED">
        <w:t xml:space="preserve">of </w:t>
      </w:r>
      <w:r>
        <w:t>the</w:t>
      </w:r>
      <w:r w:rsidRPr="00AB5FED">
        <w:t xml:space="preserve"> group-broadcast group</w:t>
      </w:r>
      <w:r>
        <w:t xml:space="preserve"> (i.e., the group-broadcast group was defined with group A as a subordinate group)</w:t>
      </w:r>
      <w:r w:rsidRPr="00AB5FED">
        <w:t>.</w:t>
      </w:r>
    </w:p>
    <w:p w14:paraId="4BC74757" w14:textId="77777777" w:rsidR="00171381" w:rsidRDefault="00171381" w:rsidP="00171381">
      <w:pPr>
        <w:pStyle w:val="B1"/>
      </w:pPr>
      <w:r>
        <w:t>2</w:t>
      </w:r>
      <w:r w:rsidRPr="00AB5FED">
        <w:t>.</w:t>
      </w:r>
      <w:r w:rsidRPr="00AB5FED">
        <w:tab/>
      </w:r>
      <w:r>
        <w:t>The group (e.g. A) currently has an on-going MCPTT group call that is not an MCPTT emergency group call</w:t>
      </w:r>
      <w:r w:rsidRPr="00AB5FED">
        <w:t>.</w:t>
      </w:r>
    </w:p>
    <w:p w14:paraId="3708A2FB" w14:textId="77777777" w:rsidR="00171381" w:rsidRDefault="00171381" w:rsidP="00171381">
      <w:pPr>
        <w:pStyle w:val="B1"/>
      </w:pPr>
      <w:r>
        <w:t>3.</w:t>
      </w:r>
      <w:r w:rsidRPr="00AB5FED">
        <w:tab/>
      </w:r>
      <w:r>
        <w:t>The call initiator of the group-broadcast group is a member of another group (e.g., X, not group A) which is also a subordinate group of the group-broadcast group (i.e., the group-broadcast group was defined with group X as a subordinate group).</w:t>
      </w:r>
    </w:p>
    <w:p w14:paraId="616150DF" w14:textId="77777777" w:rsidR="00171381" w:rsidRDefault="00171381" w:rsidP="00171381">
      <w:pPr>
        <w:pStyle w:val="B1"/>
      </w:pPr>
      <w:r>
        <w:t>4</w:t>
      </w:r>
      <w:r w:rsidRPr="00AB5FED">
        <w:t>.</w:t>
      </w:r>
      <w:r w:rsidRPr="00AB5FED">
        <w:tab/>
      </w:r>
      <w:r>
        <w:t>The group-broadcast group and its subordinated groups are defined in the same group management server and served by the same MCPTT server</w:t>
      </w:r>
      <w:r w:rsidRPr="00AB5FED">
        <w:t>.</w:t>
      </w:r>
    </w:p>
    <w:p w14:paraId="6D68651C" w14:textId="77777777" w:rsidR="00171381" w:rsidRDefault="00171381" w:rsidP="00171381">
      <w:pPr>
        <w:pStyle w:val="B1"/>
      </w:pPr>
      <w:r>
        <w:lastRenderedPageBreak/>
        <w:t>5.</w:t>
      </w:r>
      <w:r>
        <w:tab/>
        <w:t>Optionally, MCPTT client 3 may have an activated functional alias for the group communication.</w:t>
      </w:r>
    </w:p>
    <w:p w14:paraId="58FBC4CD" w14:textId="77777777" w:rsidR="00171381" w:rsidRDefault="00171381" w:rsidP="00171381">
      <w:pPr>
        <w:pStyle w:val="B1"/>
      </w:pPr>
      <w:r>
        <w:t>6.</w:t>
      </w:r>
      <w:r>
        <w:tab/>
        <w:t>The MCPTT server may have subscribed to the MCPTT functional alias controlling server within the MC system for functional alias activation/de-activation updates.</w:t>
      </w:r>
    </w:p>
    <w:p w14:paraId="4DB9E063" w14:textId="77777777" w:rsidR="00171381" w:rsidRPr="00AB5FED" w:rsidRDefault="00171381" w:rsidP="00171381">
      <w:pPr>
        <w:pStyle w:val="TH"/>
      </w:pPr>
      <w:r>
        <w:object w:dxaOrig="7770" w:dyaOrig="8595" w14:anchorId="7245E6D9">
          <v:shape id="_x0000_i1053" type="#_x0000_t75" style="width:386.95pt;height:431.25pt" o:ole="">
            <v:imagedata r:id="rId63" o:title=""/>
          </v:shape>
          <o:OLEObject Type="Embed" ProgID="Visio.Drawing.15" ShapeID="_x0000_i1053" DrawAspect="Content" ObjectID="_1781508962" r:id="rId64"/>
        </w:object>
      </w:r>
    </w:p>
    <w:p w14:paraId="6EE20FBA" w14:textId="77777777" w:rsidR="00171381" w:rsidRPr="00AB5FED" w:rsidRDefault="00171381" w:rsidP="00171381">
      <w:pPr>
        <w:pStyle w:val="TF"/>
      </w:pPr>
      <w:r w:rsidRPr="00AB5FED">
        <w:t>Figure 10.6.2.5.2</w:t>
      </w:r>
      <w:r>
        <w:t>.1</w:t>
      </w:r>
      <w:r w:rsidRPr="00AB5FED">
        <w:t xml:space="preserve">-1: </w:t>
      </w:r>
      <w:r>
        <w:t>Group-b</w:t>
      </w:r>
      <w:r w:rsidRPr="00AB5FED">
        <w:t>roadcast group call</w:t>
      </w:r>
    </w:p>
    <w:p w14:paraId="718243A2" w14:textId="77777777" w:rsidR="00171381" w:rsidRDefault="00171381" w:rsidP="00171381">
      <w:pPr>
        <w:pStyle w:val="B1"/>
      </w:pPr>
      <w:r w:rsidRPr="00AB5FED">
        <w:t>1.</w:t>
      </w:r>
      <w:r w:rsidRPr="00AB5FED">
        <w:tab/>
      </w:r>
      <w:r w:rsidRPr="000D0F5C">
        <w:t>MCPTT user at MCPTT client 3 initiates the group-broadcast group call setup procedure</w:t>
      </w:r>
      <w:r w:rsidRPr="00AB5FED">
        <w:t>.</w:t>
      </w:r>
    </w:p>
    <w:p w14:paraId="2D69A1CD" w14:textId="77777777" w:rsidR="00171381" w:rsidRDefault="00171381" w:rsidP="00171381">
      <w:pPr>
        <w:pStyle w:val="B1"/>
      </w:pPr>
      <w:r>
        <w:t>2</w:t>
      </w:r>
      <w:r w:rsidRPr="00AB5FED">
        <w:t>.</w:t>
      </w:r>
      <w:r w:rsidRPr="00AB5FED">
        <w:tab/>
      </w:r>
      <w:r>
        <w:t>The MCPTT client 3 sends a group-broadcast group call request to the MCPTT server</w:t>
      </w:r>
      <w:r w:rsidRPr="00AB5FED">
        <w:t>.</w:t>
      </w:r>
      <w:r w:rsidRPr="00B1659B">
        <w:t xml:space="preserve"> </w:t>
      </w:r>
      <w:r>
        <w:t>The MCPTT user at MCPTT client 1 may include a functional alias used for the broadcast group call.</w:t>
      </w:r>
    </w:p>
    <w:p w14:paraId="48710A5E" w14:textId="77777777" w:rsidR="00171381" w:rsidRDefault="00171381" w:rsidP="00171381">
      <w:pPr>
        <w:pStyle w:val="B1"/>
      </w:pPr>
      <w:r>
        <w:t>3</w:t>
      </w:r>
      <w:r w:rsidRPr="00AB5FED">
        <w:t>.</w:t>
      </w:r>
      <w:r w:rsidRPr="00AB5FED">
        <w:tab/>
      </w:r>
      <w:r>
        <w:t>The MCPTT server checks whether the provided functional alias can be used and has been activated for the MCPTT user. The MCPTT server needs to resolve the group-broadcast group ID into its subordinate groups in order to contact the affiliated MCPTT users of those subordinate groups</w:t>
      </w:r>
      <w:r w:rsidRPr="00AB5FED">
        <w:t>.</w:t>
      </w:r>
    </w:p>
    <w:p w14:paraId="33A78A45" w14:textId="77777777" w:rsidR="00171381" w:rsidRDefault="00171381" w:rsidP="00171381">
      <w:pPr>
        <w:pStyle w:val="B1"/>
      </w:pPr>
      <w:r>
        <w:t>4</w:t>
      </w:r>
      <w:r w:rsidRPr="00AB5FED">
        <w:t>.</w:t>
      </w:r>
      <w:r w:rsidRPr="00AB5FED">
        <w:tab/>
      </w:r>
      <w:r>
        <w:t>The MCPTT server then needs to consider any on-going group calls on those subordinate groups because this may affect the behaviour for what happens next. In this case a group call exists on a subordinate group. Thus, the MCPTT users involved in the group call on this subordinate group</w:t>
      </w:r>
      <w:r w:rsidRPr="00AB5FED">
        <w:t>.</w:t>
      </w:r>
    </w:p>
    <w:p w14:paraId="3D7055E7" w14:textId="77777777" w:rsidR="00171381" w:rsidRDefault="00171381" w:rsidP="00171381">
      <w:pPr>
        <w:pStyle w:val="B1"/>
      </w:pPr>
      <w:r>
        <w:t>5</w:t>
      </w:r>
      <w:r w:rsidRPr="00AB5FED">
        <w:t>.</w:t>
      </w:r>
      <w:r w:rsidRPr="00AB5FED">
        <w:tab/>
      </w:r>
      <w:r>
        <w:t>Optionally the on-going group call on a subordinate group may be terminated in which case the MCPTT client 1 and MCPTT client 2 need to be sent a Group call release request</w:t>
      </w:r>
      <w:r w:rsidRPr="00AB5FED">
        <w:t>.</w:t>
      </w:r>
    </w:p>
    <w:p w14:paraId="199C5AC8" w14:textId="77777777" w:rsidR="00171381" w:rsidRDefault="00171381" w:rsidP="00171381">
      <w:pPr>
        <w:pStyle w:val="B1"/>
      </w:pPr>
      <w:r>
        <w:t>6</w:t>
      </w:r>
      <w:r w:rsidRPr="00AB5FED">
        <w:t>.</w:t>
      </w:r>
      <w:r w:rsidRPr="00AB5FED">
        <w:tab/>
      </w:r>
      <w:r>
        <w:t>The MCPTT client 1 and MCPTT client 2 then notify their users of the group call release request</w:t>
      </w:r>
      <w:r w:rsidRPr="00AB5FED">
        <w:t>.</w:t>
      </w:r>
    </w:p>
    <w:p w14:paraId="1E5378A9" w14:textId="77777777" w:rsidR="00171381" w:rsidRDefault="00171381" w:rsidP="00171381">
      <w:pPr>
        <w:pStyle w:val="B1"/>
      </w:pPr>
      <w:r>
        <w:lastRenderedPageBreak/>
        <w:t>7</w:t>
      </w:r>
      <w:r w:rsidRPr="00AB5FED">
        <w:t>.</w:t>
      </w:r>
      <w:r w:rsidRPr="00AB5FED">
        <w:tab/>
      </w:r>
      <w:r>
        <w:t>The MCPTT client 1 and MCPTT client 2 respond to the group call release request by sending a group call release response</w:t>
      </w:r>
      <w:r w:rsidRPr="00AB5FED">
        <w:t>.</w:t>
      </w:r>
    </w:p>
    <w:p w14:paraId="0348A23F" w14:textId="77777777" w:rsidR="00171381" w:rsidRDefault="00171381" w:rsidP="00171381">
      <w:pPr>
        <w:pStyle w:val="B1"/>
      </w:pPr>
      <w:r>
        <w:t>8</w:t>
      </w:r>
      <w:r w:rsidRPr="00AB5FED">
        <w:t>.</w:t>
      </w:r>
      <w:r w:rsidRPr="00AB5FED">
        <w:tab/>
      </w:r>
      <w:r>
        <w:t>A group-broadcast group call request is sent to both the MCPTT client 1 and the MCPTT client 2</w:t>
      </w:r>
      <w:r w:rsidRPr="00AB5FED">
        <w:t>.</w:t>
      </w:r>
      <w:r>
        <w:t xml:space="preserve"> The request may contain the functional alias of the calling party.</w:t>
      </w:r>
    </w:p>
    <w:p w14:paraId="1484FCDE" w14:textId="77777777" w:rsidR="00171381" w:rsidRDefault="00171381" w:rsidP="00171381">
      <w:pPr>
        <w:pStyle w:val="B1"/>
      </w:pPr>
      <w:r>
        <w:t>9</w:t>
      </w:r>
      <w:r w:rsidRPr="00AB5FED">
        <w:t>.</w:t>
      </w:r>
      <w:r w:rsidRPr="00AB5FED">
        <w:tab/>
      </w:r>
      <w:r>
        <w:t>MCPTT client 1 and MCPTT client 2 notify their users of the incoming group-broadcast group call</w:t>
      </w:r>
      <w:r w:rsidRPr="00AB5FED">
        <w:t>.</w:t>
      </w:r>
      <w:r>
        <w:t xml:space="preserve"> The functional alias of the calling party, if available, is presented to the users.</w:t>
      </w:r>
    </w:p>
    <w:p w14:paraId="4CE58A0C" w14:textId="77777777" w:rsidR="00171381" w:rsidRDefault="00171381" w:rsidP="00171381">
      <w:pPr>
        <w:pStyle w:val="B1"/>
      </w:pPr>
      <w:r w:rsidRPr="00AB5FED">
        <w:t>1</w:t>
      </w:r>
      <w:r>
        <w:t>0</w:t>
      </w:r>
      <w:r w:rsidRPr="00AB5FED">
        <w:t>.</w:t>
      </w:r>
      <w:r w:rsidRPr="00AB5FED">
        <w:tab/>
      </w:r>
      <w:r>
        <w:t>MCPTT client 1 and MCPTT client 2 respond to the group-broadcast group call request by sending a group-broadcast group call response</w:t>
      </w:r>
      <w:r w:rsidRPr="00AB5FED">
        <w:t>.</w:t>
      </w:r>
    </w:p>
    <w:p w14:paraId="1CEDBE16" w14:textId="77777777" w:rsidR="00171381" w:rsidRDefault="00171381" w:rsidP="00171381">
      <w:pPr>
        <w:pStyle w:val="B1"/>
      </w:pPr>
      <w:r w:rsidRPr="00AB5FED">
        <w:t>1</w:t>
      </w:r>
      <w:r>
        <w:t>1</w:t>
      </w:r>
      <w:r w:rsidRPr="00AB5FED">
        <w:t>.</w:t>
      </w:r>
      <w:r w:rsidRPr="00AB5FED">
        <w:tab/>
      </w:r>
      <w:r>
        <w:t>The MCPTT server responds to MCPTT client 3 (the call initiator) that the group-broadcast group call has been established by sending a group-broadcast group call response</w:t>
      </w:r>
      <w:r w:rsidRPr="00AB5FED">
        <w:t>.</w:t>
      </w:r>
    </w:p>
    <w:p w14:paraId="67A20FA8" w14:textId="77777777" w:rsidR="00171381" w:rsidRPr="000D0F5C" w:rsidRDefault="00171381" w:rsidP="00171381">
      <w:pPr>
        <w:pStyle w:val="B1"/>
      </w:pPr>
      <w:r w:rsidRPr="00AB5FED">
        <w:t>1</w:t>
      </w:r>
      <w:r>
        <w:t>2</w:t>
      </w:r>
      <w:r w:rsidRPr="00AB5FED">
        <w:t>.</w:t>
      </w:r>
      <w:r w:rsidRPr="00AB5FED">
        <w:tab/>
      </w:r>
      <w:r>
        <w:t>The MCPTT client 3 notifies its user that the user can begin transmitting using the group-broadcast group call resources</w:t>
      </w:r>
      <w:r w:rsidRPr="00AB5FED">
        <w:t>.</w:t>
      </w:r>
    </w:p>
    <w:p w14:paraId="4F3F8CAD" w14:textId="77777777" w:rsidR="00171381" w:rsidRPr="008A5E86" w:rsidRDefault="00171381" w:rsidP="00171381">
      <w:pPr>
        <w:rPr>
          <w:noProof/>
          <w:lang w:val="en-US"/>
        </w:rPr>
      </w:pPr>
      <w:r>
        <w:rPr>
          <w:noProof/>
          <w:lang w:val="en-US"/>
        </w:rPr>
        <w:t xml:space="preserve">Resources are now available for the transmission from MCPTT client 3 to MCPTT client 1 and MCPTT client 2. Once the user of MCPTT cleint 3 completes transmitting, the group-broadcast group call is releases as are the resources. </w:t>
      </w:r>
    </w:p>
    <w:p w14:paraId="5404B139" w14:textId="77777777" w:rsidR="00171381" w:rsidRPr="00AB5FED" w:rsidRDefault="00171381" w:rsidP="00171381">
      <w:pPr>
        <w:pStyle w:val="Heading6"/>
      </w:pPr>
      <w:bookmarkStart w:id="654" w:name="_Toc170896016"/>
      <w:r w:rsidRPr="00AB5FED">
        <w:t>10.6.2.5.2</w:t>
      </w:r>
      <w:r>
        <w:t>.2</w:t>
      </w:r>
      <w:r w:rsidRPr="00AB5FED">
        <w:tab/>
      </w:r>
      <w:r>
        <w:t>Group-</w:t>
      </w:r>
      <w:r w:rsidRPr="00AB5FED">
        <w:t xml:space="preserve">broadcast group call </w:t>
      </w:r>
      <w:r>
        <w:t>procedure when a subordinate group has an on-going MCPTT emergency group call</w:t>
      </w:r>
      <w:bookmarkEnd w:id="654"/>
      <w:r>
        <w:t xml:space="preserve"> </w:t>
      </w:r>
    </w:p>
    <w:p w14:paraId="530FB285" w14:textId="77777777" w:rsidR="00171381" w:rsidRPr="00AB5FED" w:rsidRDefault="00171381" w:rsidP="00171381">
      <w:r>
        <w:t>The group-broadcast group is defined as a set of groups, not MCPTT users. The affiliated MCPTT group members of a subordinate group with an on-going MCPTT emergency group call are not interrupted by a group-broadcast group call.</w:t>
      </w:r>
    </w:p>
    <w:p w14:paraId="1C4077DA" w14:textId="77777777" w:rsidR="00171381" w:rsidRPr="00AB5FED" w:rsidRDefault="00171381" w:rsidP="00171381">
      <w:r w:rsidRPr="00AB5FED">
        <w:t>Figure 10.6.2.5.2</w:t>
      </w:r>
      <w:r>
        <w:t>.2</w:t>
      </w:r>
      <w:r w:rsidRPr="00AB5FED">
        <w:t xml:space="preserve">-1 illustrates the procedure </w:t>
      </w:r>
      <w:r>
        <w:t>f</w:t>
      </w:r>
      <w:r w:rsidRPr="00AB5FED">
        <w:t>or group-broadcast group call</w:t>
      </w:r>
      <w:r>
        <w:t xml:space="preserve"> when a subordinate group has an on-going MCPTT emergency group call</w:t>
      </w:r>
      <w:r w:rsidRPr="00AB5FED">
        <w:t>.</w:t>
      </w:r>
    </w:p>
    <w:p w14:paraId="7042B05F" w14:textId="77777777" w:rsidR="00171381" w:rsidRDefault="00171381" w:rsidP="00171381">
      <w:r w:rsidRPr="00AB5FED">
        <w:t>Pre-conditions:</w:t>
      </w:r>
    </w:p>
    <w:p w14:paraId="497525F8" w14:textId="77777777" w:rsidR="00171381" w:rsidRDefault="00171381" w:rsidP="00171381">
      <w:pPr>
        <w:pStyle w:val="B1"/>
      </w:pPr>
      <w:r w:rsidRPr="00AB5FED">
        <w:t>1.</w:t>
      </w:r>
      <w:r w:rsidRPr="00AB5FED">
        <w:tab/>
      </w:r>
      <w:r w:rsidRPr="000D0F5C">
        <w:t xml:space="preserve">MCPTT </w:t>
      </w:r>
      <w:r>
        <w:t xml:space="preserve">The group (e.g. A) to which </w:t>
      </w:r>
      <w:r w:rsidRPr="00AB5FED">
        <w:t xml:space="preserve">MCPTT client 1 and MCPTT client 2 are members </w:t>
      </w:r>
      <w:r>
        <w:t xml:space="preserve">is a subordinate group </w:t>
      </w:r>
      <w:r w:rsidRPr="00AB5FED">
        <w:t xml:space="preserve">of </w:t>
      </w:r>
      <w:r>
        <w:t>the</w:t>
      </w:r>
      <w:r w:rsidRPr="00AB5FED">
        <w:t xml:space="preserve"> group-broadcast group</w:t>
      </w:r>
      <w:r>
        <w:t xml:space="preserve"> (i.e., the group-broadcast group was defined with group A as a subordinate group)</w:t>
      </w:r>
      <w:r w:rsidRPr="00AB5FED">
        <w:t>.</w:t>
      </w:r>
    </w:p>
    <w:p w14:paraId="2E3E85DE" w14:textId="77777777" w:rsidR="00171381" w:rsidRDefault="00171381" w:rsidP="00171381">
      <w:pPr>
        <w:pStyle w:val="B1"/>
      </w:pPr>
      <w:r>
        <w:t>2</w:t>
      </w:r>
      <w:r w:rsidRPr="00AB5FED">
        <w:t>.</w:t>
      </w:r>
      <w:r w:rsidRPr="00AB5FED">
        <w:tab/>
      </w:r>
      <w:r>
        <w:t>The group (e.g. A) currently has an on-going MCPTT emergency group call</w:t>
      </w:r>
      <w:r w:rsidRPr="00AB5FED">
        <w:t>.</w:t>
      </w:r>
    </w:p>
    <w:p w14:paraId="2FA26945" w14:textId="77777777" w:rsidR="00171381" w:rsidRDefault="00171381" w:rsidP="00171381">
      <w:pPr>
        <w:pStyle w:val="B1"/>
      </w:pPr>
      <w:r>
        <w:t>3</w:t>
      </w:r>
      <w:r w:rsidRPr="00AB5FED">
        <w:t>.</w:t>
      </w:r>
      <w:r w:rsidRPr="00AB5FED">
        <w:tab/>
      </w:r>
      <w:r>
        <w:t>The call initiator (user of MCPTT client 3) of the group-broadcast group is a member of another group (e.g., X, not group A) which is also a subordinate group of the group-broadcast group (i.e., the group-broadcast group was defined with group X as a subordinate group)</w:t>
      </w:r>
      <w:r w:rsidRPr="00AB5FED">
        <w:t>.</w:t>
      </w:r>
    </w:p>
    <w:p w14:paraId="04AD4AD2" w14:textId="77777777" w:rsidR="00171381" w:rsidRPr="00AB5FED" w:rsidRDefault="00324BBF" w:rsidP="00171381">
      <w:pPr>
        <w:pStyle w:val="TH"/>
      </w:pPr>
      <w:r>
        <w:lastRenderedPageBreak/>
        <w:pict w14:anchorId="7EB60E76">
          <v:shape id="_x0000_i1054" type="#_x0000_t75" style="width:378.5pt;height:272.6pt">
            <v:imagedata r:id="rId65" o:title=""/>
          </v:shape>
        </w:pict>
      </w:r>
    </w:p>
    <w:p w14:paraId="071C0A19" w14:textId="77777777" w:rsidR="00171381" w:rsidRDefault="00171381" w:rsidP="00171381">
      <w:pPr>
        <w:pStyle w:val="TF"/>
      </w:pPr>
      <w:r w:rsidRPr="00AB5FED">
        <w:t>Figure 10.6.2.5.2</w:t>
      </w:r>
      <w:r>
        <w:t>.2</w:t>
      </w:r>
      <w:r w:rsidRPr="00AB5FED">
        <w:t xml:space="preserve">-1: </w:t>
      </w:r>
      <w:r>
        <w:t>Group-b</w:t>
      </w:r>
      <w:r w:rsidRPr="00AB5FED">
        <w:t>roadcast group call</w:t>
      </w:r>
      <w:r>
        <w:t xml:space="preserve"> when an emergency group call is on-going in one of </w:t>
      </w:r>
      <w:r w:rsidRPr="002B6A9B">
        <w:t>the</w:t>
      </w:r>
      <w:r>
        <w:t xml:space="preserve"> subordinate groups</w:t>
      </w:r>
    </w:p>
    <w:p w14:paraId="59BC1036" w14:textId="77777777" w:rsidR="00171381" w:rsidRDefault="00171381" w:rsidP="00171381">
      <w:pPr>
        <w:pStyle w:val="B1"/>
      </w:pPr>
      <w:r>
        <w:t>1</w:t>
      </w:r>
      <w:r w:rsidRPr="00AB5FED">
        <w:t>.</w:t>
      </w:r>
      <w:r w:rsidRPr="00AB5FED">
        <w:tab/>
      </w:r>
      <w:r>
        <w:t xml:space="preserve">The </w:t>
      </w:r>
      <w:r w:rsidRPr="00AB5FED">
        <w:t xml:space="preserve">MCPTT user at MCPTT client </w:t>
      </w:r>
      <w:r>
        <w:t>3</w:t>
      </w:r>
      <w:r w:rsidRPr="00AB5FED">
        <w:t xml:space="preserve"> initiates the </w:t>
      </w:r>
      <w:r>
        <w:t>group-</w:t>
      </w:r>
      <w:r w:rsidRPr="00AB5FED">
        <w:t>broadcast group call setup procedure.</w:t>
      </w:r>
    </w:p>
    <w:p w14:paraId="1EC6CB20" w14:textId="77777777" w:rsidR="00171381" w:rsidRDefault="00171381" w:rsidP="00171381">
      <w:pPr>
        <w:pStyle w:val="B1"/>
      </w:pPr>
      <w:r>
        <w:t>2</w:t>
      </w:r>
      <w:r w:rsidRPr="00AB5FED">
        <w:t>.</w:t>
      </w:r>
      <w:r w:rsidRPr="00AB5FED">
        <w:tab/>
      </w:r>
      <w:r>
        <w:t>The MCPTT client 3 sends a group-broadcast group call request to the MCPTT server</w:t>
      </w:r>
      <w:r w:rsidRPr="00AB5FED">
        <w:t>.</w:t>
      </w:r>
    </w:p>
    <w:p w14:paraId="4B6B467E" w14:textId="77777777" w:rsidR="00171381" w:rsidRDefault="00171381" w:rsidP="00171381">
      <w:pPr>
        <w:pStyle w:val="B1"/>
      </w:pPr>
      <w:r>
        <w:t>3</w:t>
      </w:r>
      <w:r w:rsidRPr="00AB5FED">
        <w:t>.</w:t>
      </w:r>
      <w:r w:rsidRPr="00AB5FED">
        <w:tab/>
      </w:r>
      <w:r>
        <w:t>The MCPTT server needs to resolve the group-broadcast group ID into its subordinate groups in order to contact the affiliated MCPTT group members of those subordinate groups</w:t>
      </w:r>
      <w:r w:rsidRPr="00AB5FED">
        <w:t>.</w:t>
      </w:r>
    </w:p>
    <w:p w14:paraId="6D7C2EA1" w14:textId="77777777" w:rsidR="00171381" w:rsidRDefault="00171381" w:rsidP="00171381">
      <w:pPr>
        <w:pStyle w:val="B1"/>
      </w:pPr>
      <w:r>
        <w:t>4</w:t>
      </w:r>
      <w:r w:rsidRPr="00AB5FED">
        <w:t>.</w:t>
      </w:r>
      <w:r w:rsidRPr="00AB5FED">
        <w:tab/>
      </w:r>
      <w:r>
        <w:t>The MCPTT server then considers any on-going group calls on those subordinate groups (e.g. A) because this may effect the behaviour for what happens next. In this case an emergency group call exists on a subordinate group</w:t>
      </w:r>
      <w:r w:rsidRPr="00AB5FED">
        <w:t>.</w:t>
      </w:r>
    </w:p>
    <w:p w14:paraId="5015D50B" w14:textId="77777777" w:rsidR="00171381" w:rsidRDefault="00171381" w:rsidP="00171381">
      <w:pPr>
        <w:pStyle w:val="NO"/>
      </w:pPr>
      <w:r>
        <w:t>NOTE: Not shown - The group-broadcast group call request is sent to the MCPTT clients of the MCPTT users who are affiliated members of any other subordinate groups of the group-broadcast group being set up</w:t>
      </w:r>
    </w:p>
    <w:p w14:paraId="709AD8E4" w14:textId="77777777" w:rsidR="00171381" w:rsidRDefault="00171381" w:rsidP="00171381">
      <w:pPr>
        <w:pStyle w:val="B1"/>
      </w:pPr>
      <w:r>
        <w:t>5</w:t>
      </w:r>
      <w:r w:rsidRPr="00AB5FED">
        <w:t>.</w:t>
      </w:r>
      <w:r w:rsidRPr="00AB5FED">
        <w:tab/>
      </w:r>
      <w:r>
        <w:t>The MCPTT server responds to the call initiator that the group-broadcast group call has been established</w:t>
      </w:r>
      <w:r w:rsidRPr="00AB5FED">
        <w:t>.</w:t>
      </w:r>
    </w:p>
    <w:p w14:paraId="7F7F911E" w14:textId="77777777" w:rsidR="00171381" w:rsidRDefault="00171381" w:rsidP="00171381">
      <w:pPr>
        <w:pStyle w:val="B1"/>
      </w:pPr>
      <w:r>
        <w:t>6</w:t>
      </w:r>
      <w:r w:rsidRPr="00AB5FED">
        <w:t>.</w:t>
      </w:r>
      <w:r w:rsidRPr="00AB5FED">
        <w:tab/>
      </w:r>
      <w:r>
        <w:t>The MCPTT client 3 notifies its user that the user can begin transmitting using the group-broadcast group call resources</w:t>
      </w:r>
      <w:r w:rsidRPr="00AB5FED">
        <w:t>.</w:t>
      </w:r>
    </w:p>
    <w:p w14:paraId="5BEF3A7C" w14:textId="77777777" w:rsidR="00171381" w:rsidRDefault="00171381" w:rsidP="00171381">
      <w:pPr>
        <w:rPr>
          <w:noProof/>
          <w:lang w:val="en-US"/>
        </w:rPr>
      </w:pPr>
      <w:r>
        <w:rPr>
          <w:noProof/>
          <w:lang w:val="en-US"/>
        </w:rPr>
        <w:t>Resources are now available for the transmission from MCPTT client 3 to the MCPTT clients (not shown) of other subordinate groups (i.e., not A). Once the user of MCPTT cleint 3 completes transmitting, the group-broadcast group call is releases as are the resources.</w:t>
      </w:r>
    </w:p>
    <w:p w14:paraId="03A39A5E" w14:textId="77777777" w:rsidR="00171381" w:rsidRPr="00AB5FED" w:rsidRDefault="00171381" w:rsidP="00171381">
      <w:pPr>
        <w:pStyle w:val="Heading6"/>
      </w:pPr>
      <w:bookmarkStart w:id="655" w:name="_Toc170896017"/>
      <w:r w:rsidRPr="00AB5FED">
        <w:t>10.6.2.5.2</w:t>
      </w:r>
      <w:r>
        <w:t>.3</w:t>
      </w:r>
      <w:r w:rsidRPr="00AB5FED">
        <w:tab/>
      </w:r>
      <w:r>
        <w:t>Group-</w:t>
      </w:r>
      <w:r w:rsidRPr="00AB5FED">
        <w:t xml:space="preserve">broadcast group call </w:t>
      </w:r>
      <w:r>
        <w:t xml:space="preserve">release </w:t>
      </w:r>
      <w:r w:rsidRPr="00AB5FED">
        <w:t>procedure</w:t>
      </w:r>
      <w:bookmarkEnd w:id="655"/>
    </w:p>
    <w:p w14:paraId="3665AA2B" w14:textId="77777777" w:rsidR="00171381" w:rsidRPr="00AB5FED" w:rsidRDefault="00171381" w:rsidP="00171381">
      <w:r>
        <w:t xml:space="preserve">When the </w:t>
      </w:r>
      <w:r w:rsidRPr="00AB5FED">
        <w:rPr>
          <w:rFonts w:hint="eastAsia"/>
          <w:lang w:eastAsia="zh-CN"/>
        </w:rPr>
        <w:t>call originator</w:t>
      </w:r>
      <w:r w:rsidRPr="00AB5FED">
        <w:t xml:space="preserve"> </w:t>
      </w:r>
      <w:r>
        <w:t xml:space="preserve">has completed transmitting, </w:t>
      </w:r>
      <w:r w:rsidRPr="00AB5FED">
        <w:t xml:space="preserve">the </w:t>
      </w:r>
      <w:r>
        <w:t>group-</w:t>
      </w:r>
      <w:r w:rsidRPr="00AB5FED">
        <w:rPr>
          <w:rFonts w:hint="eastAsia"/>
          <w:lang w:eastAsia="zh-CN"/>
        </w:rPr>
        <w:t xml:space="preserve">broadcast group </w:t>
      </w:r>
      <w:r w:rsidRPr="00AB5FED">
        <w:t xml:space="preserve">call is </w:t>
      </w:r>
      <w:r>
        <w:t>terminated and resources released</w:t>
      </w:r>
      <w:r w:rsidRPr="00AB5FED">
        <w:rPr>
          <w:rFonts w:hint="eastAsia"/>
          <w:lang w:eastAsia="zh-CN"/>
        </w:rPr>
        <w:t>.</w:t>
      </w:r>
    </w:p>
    <w:p w14:paraId="753DF8ED" w14:textId="77777777" w:rsidR="00171381" w:rsidRPr="00AB5FED" w:rsidRDefault="00171381" w:rsidP="00171381">
      <w:r w:rsidRPr="00AB5FED">
        <w:t>Figure 10.6.2.5.2</w:t>
      </w:r>
      <w:r>
        <w:t>.3</w:t>
      </w:r>
      <w:r w:rsidRPr="00AB5FED">
        <w:t xml:space="preserve">-1 illustrates the procedure </w:t>
      </w:r>
      <w:r>
        <w:t>f</w:t>
      </w:r>
      <w:r w:rsidRPr="00AB5FED">
        <w:t>or group-broadcast group call</w:t>
      </w:r>
      <w:r>
        <w:t xml:space="preserve"> release</w:t>
      </w:r>
      <w:r w:rsidRPr="00AB5FED">
        <w:t>.</w:t>
      </w:r>
    </w:p>
    <w:p w14:paraId="65839CF9" w14:textId="77777777" w:rsidR="00171381" w:rsidRDefault="00171381" w:rsidP="00171381">
      <w:r w:rsidRPr="00AB5FED">
        <w:t>Pre-conditions:</w:t>
      </w:r>
    </w:p>
    <w:p w14:paraId="0529E67C" w14:textId="77777777" w:rsidR="00171381" w:rsidRDefault="00171381" w:rsidP="00171381">
      <w:pPr>
        <w:pStyle w:val="B1"/>
      </w:pPr>
      <w:r>
        <w:t>1</w:t>
      </w:r>
      <w:r w:rsidRPr="00AB5FED">
        <w:t>.</w:t>
      </w:r>
      <w:r w:rsidRPr="00AB5FED">
        <w:tab/>
      </w:r>
      <w:r>
        <w:t xml:space="preserve">An on-going group-broadcast group call involving </w:t>
      </w:r>
      <w:r w:rsidRPr="00AB5FED">
        <w:t>MCPTT client 1</w:t>
      </w:r>
      <w:r>
        <w:t>, MCPTT client 2,</w:t>
      </w:r>
      <w:r w:rsidRPr="00AB5FED">
        <w:t xml:space="preserve"> and MCPTT client </w:t>
      </w:r>
      <w:r>
        <w:t>3 exists</w:t>
      </w:r>
      <w:r w:rsidRPr="00AB5FED">
        <w:t>.</w:t>
      </w:r>
    </w:p>
    <w:p w14:paraId="337BD759" w14:textId="77777777" w:rsidR="00171381" w:rsidRPr="00AB5FED" w:rsidRDefault="00171381" w:rsidP="00171381">
      <w:pPr>
        <w:pStyle w:val="TH"/>
      </w:pPr>
      <w:r>
        <w:object w:dxaOrig="7770" w:dyaOrig="4785" w14:anchorId="2955B9FB">
          <v:shape id="_x0000_i1055" type="#_x0000_t75" style="width:386.95pt;height:240.25pt" o:ole="">
            <v:imagedata r:id="rId66" o:title=""/>
          </v:shape>
          <o:OLEObject Type="Embed" ProgID="Visio.Drawing.15" ShapeID="_x0000_i1055" DrawAspect="Content" ObjectID="_1781508963" r:id="rId67"/>
        </w:object>
      </w:r>
    </w:p>
    <w:p w14:paraId="310142EE" w14:textId="77777777" w:rsidR="00171381" w:rsidRPr="00AB5FED" w:rsidRDefault="00171381" w:rsidP="00171381">
      <w:pPr>
        <w:pStyle w:val="TF"/>
      </w:pPr>
      <w:r w:rsidRPr="00AB5FED">
        <w:t>Figure 10.6.2.5.2</w:t>
      </w:r>
      <w:r>
        <w:t>.3</w:t>
      </w:r>
      <w:r w:rsidRPr="00AB5FED">
        <w:t xml:space="preserve">-1: </w:t>
      </w:r>
      <w:r>
        <w:t>Group-b</w:t>
      </w:r>
      <w:r w:rsidRPr="00AB5FED">
        <w:t>roadcast group call</w:t>
      </w:r>
      <w:r>
        <w:t xml:space="preserve"> transmission ended</w:t>
      </w:r>
    </w:p>
    <w:p w14:paraId="187176E3" w14:textId="77777777" w:rsidR="00171381" w:rsidRDefault="00171381" w:rsidP="00171381">
      <w:pPr>
        <w:pStyle w:val="B1"/>
      </w:pPr>
      <w:r w:rsidRPr="00AB5FED">
        <w:rPr>
          <w:rFonts w:hint="eastAsia"/>
          <w:lang w:eastAsia="zh-CN"/>
        </w:rPr>
        <w:t>1.</w:t>
      </w:r>
      <w:r w:rsidRPr="00AB5FED">
        <w:tab/>
        <w:t>MCPTT use</w:t>
      </w:r>
      <w:r>
        <w:t>r on MCPTT client 3 finished transmitting.</w:t>
      </w:r>
    </w:p>
    <w:p w14:paraId="53EA8E72" w14:textId="77777777" w:rsidR="00171381" w:rsidRDefault="00171381" w:rsidP="00171381">
      <w:pPr>
        <w:pStyle w:val="B1"/>
      </w:pPr>
      <w:r>
        <w:t>2.</w:t>
      </w:r>
      <w:r>
        <w:tab/>
        <w:t>A group-broadcast group call release request is sent to the MCPTT server of the group-broadcast group.</w:t>
      </w:r>
    </w:p>
    <w:p w14:paraId="68679D27" w14:textId="77777777" w:rsidR="00171381" w:rsidRDefault="00171381" w:rsidP="00171381">
      <w:pPr>
        <w:pStyle w:val="B1"/>
      </w:pPr>
      <w:r>
        <w:t>3.</w:t>
      </w:r>
      <w:r>
        <w:tab/>
        <w:t>The MCPTT users of MCPTT client 1 and MCPTT client 2 of the group-broadcast group</w:t>
      </w:r>
      <w:r w:rsidRPr="00EF64E7">
        <w:t>'</w:t>
      </w:r>
      <w:r>
        <w:t>s subordinate groups are sent a group-broadcast group call release request</w:t>
      </w:r>
    </w:p>
    <w:p w14:paraId="6A04D707" w14:textId="77777777" w:rsidR="00171381" w:rsidRDefault="00171381" w:rsidP="00171381">
      <w:pPr>
        <w:pStyle w:val="B1"/>
      </w:pPr>
      <w:r>
        <w:t>4.</w:t>
      </w:r>
      <w:r>
        <w:tab/>
        <w:t>MCPTT client 1 and MCPTT client 2 notify their users that the group-broadcast group call has ended.</w:t>
      </w:r>
    </w:p>
    <w:p w14:paraId="56BA1D08" w14:textId="77777777" w:rsidR="00171381" w:rsidRDefault="00171381" w:rsidP="00171381">
      <w:pPr>
        <w:pStyle w:val="B1"/>
      </w:pPr>
      <w:r>
        <w:t>5.</w:t>
      </w:r>
      <w:r>
        <w:tab/>
        <w:t>MCPTT client 1 and MCPTT client 2 respond to confirm the release of the group-broadcast group call by sending a group-broadcast group call release response.</w:t>
      </w:r>
    </w:p>
    <w:p w14:paraId="3CF88E8D" w14:textId="77777777" w:rsidR="00171381" w:rsidRDefault="00171381" w:rsidP="00171381">
      <w:pPr>
        <w:pStyle w:val="B1"/>
      </w:pPr>
      <w:r>
        <w:t>6.</w:t>
      </w:r>
      <w:r>
        <w:tab/>
        <w:t>The MCPTT server sends a group-broadcast group call release response indicating to the initiator that the call is now terminated.</w:t>
      </w:r>
    </w:p>
    <w:p w14:paraId="26819E7A" w14:textId="77777777" w:rsidR="00171381" w:rsidRPr="00AB5FED" w:rsidRDefault="00171381" w:rsidP="00171381">
      <w:pPr>
        <w:pStyle w:val="Heading6"/>
      </w:pPr>
      <w:bookmarkStart w:id="656" w:name="_Hlk493577092"/>
      <w:bookmarkStart w:id="657" w:name="_Toc170896018"/>
      <w:r w:rsidRPr="00AB5FED">
        <w:t>10.6.2.5.2</w:t>
      </w:r>
      <w:r>
        <w:t>.4</w:t>
      </w:r>
      <w:r>
        <w:tab/>
        <w:t xml:space="preserve">Server-initiated </w:t>
      </w:r>
      <w:r w:rsidRPr="00AB5FED">
        <w:t xml:space="preserve">broadcast group call </w:t>
      </w:r>
      <w:r>
        <w:t xml:space="preserve">release </w:t>
      </w:r>
      <w:r w:rsidRPr="00AB5FED">
        <w:t>procedure</w:t>
      </w:r>
      <w:bookmarkEnd w:id="657"/>
    </w:p>
    <w:p w14:paraId="55A96D56" w14:textId="77777777" w:rsidR="00171381" w:rsidRPr="00AB5FED" w:rsidRDefault="00171381" w:rsidP="00171381">
      <w:r>
        <w:t xml:space="preserve">In a broadcast group call, when the </w:t>
      </w:r>
      <w:r w:rsidRPr="00AB5FED">
        <w:rPr>
          <w:rFonts w:hint="eastAsia"/>
          <w:lang w:eastAsia="zh-CN"/>
        </w:rPr>
        <w:t>call originator</w:t>
      </w:r>
      <w:r w:rsidRPr="00AB5FED">
        <w:t xml:space="preserve"> </w:t>
      </w:r>
      <w:r>
        <w:t>has completed transmitting, the MCPTT client releases the floor. Upon receiving the floor release message the MCPTT server then</w:t>
      </w:r>
      <w:r w:rsidRPr="00F119C9">
        <w:t xml:space="preserve"> </w:t>
      </w:r>
      <w:r>
        <w:t>determines if the broadcast call should be released.</w:t>
      </w:r>
    </w:p>
    <w:p w14:paraId="5FD44CDD" w14:textId="77777777" w:rsidR="00171381" w:rsidRPr="00AB5FED" w:rsidRDefault="00171381" w:rsidP="00171381">
      <w:r w:rsidRPr="00AB5FED">
        <w:t>Figure 10.6.2.5.2</w:t>
      </w:r>
      <w:r>
        <w:t>.4</w:t>
      </w:r>
      <w:r w:rsidRPr="00AB5FED">
        <w:t xml:space="preserve">-1 illustrates the procedure </w:t>
      </w:r>
      <w:r>
        <w:t>f</w:t>
      </w:r>
      <w:r w:rsidRPr="00AB5FED">
        <w:t xml:space="preserve">or </w:t>
      </w:r>
      <w:r>
        <w:t xml:space="preserve">server-initiated </w:t>
      </w:r>
      <w:r w:rsidRPr="00AB5FED">
        <w:t>broadcast group call</w:t>
      </w:r>
      <w:r>
        <w:t xml:space="preserve"> release</w:t>
      </w:r>
      <w:r w:rsidRPr="00AB5FED">
        <w:t>.</w:t>
      </w:r>
    </w:p>
    <w:p w14:paraId="6E95A535" w14:textId="77777777" w:rsidR="00171381" w:rsidRDefault="00171381" w:rsidP="00171381">
      <w:r w:rsidRPr="00AB5FED">
        <w:t>Pre-conditions:</w:t>
      </w:r>
    </w:p>
    <w:p w14:paraId="7DEFC3CF" w14:textId="77777777" w:rsidR="00171381" w:rsidRDefault="00171381" w:rsidP="00171381">
      <w:pPr>
        <w:pStyle w:val="B1"/>
      </w:pPr>
      <w:r>
        <w:t>1</w:t>
      </w:r>
      <w:r w:rsidRPr="00AB5FED">
        <w:t>.</w:t>
      </w:r>
      <w:r>
        <w:tab/>
        <w:t xml:space="preserve">An on-going broadcast group call involving </w:t>
      </w:r>
      <w:r w:rsidRPr="00AB5FED">
        <w:t>MCPTT client 1</w:t>
      </w:r>
      <w:r>
        <w:t>, MCPTT client 2,</w:t>
      </w:r>
      <w:r w:rsidRPr="00AB5FED">
        <w:t xml:space="preserve"> and MCPTT client </w:t>
      </w:r>
      <w:r>
        <w:t>3 exists</w:t>
      </w:r>
      <w:r w:rsidRPr="00AB5FED">
        <w:t>.</w:t>
      </w:r>
    </w:p>
    <w:p w14:paraId="7237C938" w14:textId="77777777" w:rsidR="00171381" w:rsidRDefault="00171381" w:rsidP="00171381">
      <w:pPr>
        <w:pStyle w:val="B1"/>
      </w:pPr>
      <w:r>
        <w:t>2.</w:t>
      </w:r>
      <w:r>
        <w:tab/>
        <w:t>MCPTT client 3 is transmitting.</w:t>
      </w:r>
    </w:p>
    <w:p w14:paraId="612F4E45" w14:textId="77777777" w:rsidR="00171381" w:rsidRDefault="00171381" w:rsidP="00171381">
      <w:pPr>
        <w:pStyle w:val="TH"/>
      </w:pPr>
    </w:p>
    <w:p w14:paraId="6EDAA0AE" w14:textId="77777777" w:rsidR="00171381" w:rsidRPr="00AB5FED" w:rsidRDefault="00171381" w:rsidP="00171381">
      <w:pPr>
        <w:pStyle w:val="TH"/>
      </w:pPr>
      <w:r>
        <w:object w:dxaOrig="7770" w:dyaOrig="6150" w14:anchorId="58CCA86D">
          <v:shape id="_x0000_i1056" type="#_x0000_t75" style="width:386.95pt;height:307.65pt" o:ole="">
            <v:imagedata r:id="rId68" o:title=""/>
          </v:shape>
          <o:OLEObject Type="Embed" ProgID="Visio.Drawing.15" ShapeID="_x0000_i1056" DrawAspect="Content" ObjectID="_1781508964" r:id="rId69"/>
        </w:object>
      </w:r>
    </w:p>
    <w:p w14:paraId="54531777" w14:textId="77777777" w:rsidR="00171381" w:rsidRPr="00AB5FED" w:rsidRDefault="00171381" w:rsidP="00171381">
      <w:pPr>
        <w:pStyle w:val="TF"/>
      </w:pPr>
      <w:r w:rsidRPr="00AB5FED">
        <w:t>Figure 10.6.2.5.2</w:t>
      </w:r>
      <w:r>
        <w:t>.4</w:t>
      </w:r>
      <w:r w:rsidRPr="00AB5FED">
        <w:t xml:space="preserve">-1: </w:t>
      </w:r>
      <w:r>
        <w:t>Server-initiated b</w:t>
      </w:r>
      <w:r w:rsidRPr="00AB5FED">
        <w:t>roadcast group call</w:t>
      </w:r>
      <w:r>
        <w:t xml:space="preserve"> release</w:t>
      </w:r>
    </w:p>
    <w:bookmarkEnd w:id="656"/>
    <w:p w14:paraId="12B80B92" w14:textId="77777777" w:rsidR="00171381" w:rsidRDefault="00171381" w:rsidP="00171381">
      <w:pPr>
        <w:pStyle w:val="B1"/>
      </w:pPr>
      <w:r w:rsidRPr="00AB5FED">
        <w:rPr>
          <w:rFonts w:hint="eastAsia"/>
          <w:lang w:eastAsia="zh-CN"/>
        </w:rPr>
        <w:t>1.</w:t>
      </w:r>
      <w:r w:rsidRPr="00AB5FED">
        <w:tab/>
        <w:t>MCPTT use</w:t>
      </w:r>
      <w:r>
        <w:t>r on MCPTT client 3 finished transmitting.</w:t>
      </w:r>
    </w:p>
    <w:p w14:paraId="39A0A3A0" w14:textId="77777777" w:rsidR="00171381" w:rsidRDefault="00171381" w:rsidP="00171381">
      <w:pPr>
        <w:pStyle w:val="B1"/>
      </w:pPr>
      <w:r>
        <w:t>2.</w:t>
      </w:r>
      <w:r>
        <w:tab/>
        <w:t>MCPTT client 3 sends a Floor release message to the MCPTT server of the group.</w:t>
      </w:r>
    </w:p>
    <w:p w14:paraId="62B204D1" w14:textId="77777777" w:rsidR="00171381" w:rsidRDefault="00171381" w:rsidP="00171381">
      <w:pPr>
        <w:pStyle w:val="B1"/>
      </w:pPr>
      <w:r>
        <w:t>3.</w:t>
      </w:r>
      <w:r>
        <w:tab/>
        <w:t>The MCPTT Server determines that the group is a broadcast group and decides that the call should be released.</w:t>
      </w:r>
    </w:p>
    <w:p w14:paraId="626FC201" w14:textId="39E30F22" w:rsidR="00171381" w:rsidRDefault="00171381" w:rsidP="00171381">
      <w:pPr>
        <w:pStyle w:val="NO"/>
      </w:pPr>
      <w:r>
        <w:t>NOTE</w:t>
      </w:r>
      <w:r w:rsidR="00E40BBD">
        <w:t> </w:t>
      </w:r>
      <w:r>
        <w:t>1:</w:t>
      </w:r>
      <w:r>
        <w:tab/>
        <w:t>Whether the MCPTT server uses the Broadcast indicator in the originating group call request message or uses the configured Group call hang timer to determine whether the call should be released is left to implementation.</w:t>
      </w:r>
    </w:p>
    <w:p w14:paraId="747298C5" w14:textId="77777777" w:rsidR="00171381" w:rsidRDefault="00171381" w:rsidP="00171381">
      <w:pPr>
        <w:pStyle w:val="B1"/>
      </w:pPr>
      <w:r>
        <w:t>4.</w:t>
      </w:r>
      <w:r>
        <w:tab/>
        <w:t>The MCPTT server sends a Group call release request to MCPTT clients 1, 2, and 3.</w:t>
      </w:r>
    </w:p>
    <w:p w14:paraId="6B5BB9CC" w14:textId="77777777" w:rsidR="00171381" w:rsidRDefault="00171381" w:rsidP="00171381">
      <w:pPr>
        <w:pStyle w:val="B1"/>
      </w:pPr>
      <w:r>
        <w:t>5.</w:t>
      </w:r>
      <w:r>
        <w:tab/>
        <w:t>MCPTT client 1 and MCPTT client 2 notify their users that the group call has ended.</w:t>
      </w:r>
    </w:p>
    <w:p w14:paraId="38F3A73E" w14:textId="77777777" w:rsidR="00171381" w:rsidRDefault="00171381" w:rsidP="00171381">
      <w:pPr>
        <w:pStyle w:val="B1"/>
      </w:pPr>
      <w:r>
        <w:t>6.</w:t>
      </w:r>
      <w:r>
        <w:tab/>
        <w:t>MCPTT clients 1, 2, and 3 respond to confirm the release of the group call by sending a group call release response.</w:t>
      </w:r>
    </w:p>
    <w:p w14:paraId="7663D128" w14:textId="6AA0285A" w:rsidR="00171381" w:rsidRDefault="00171381" w:rsidP="00171381">
      <w:pPr>
        <w:pStyle w:val="NO"/>
      </w:pPr>
      <w:r>
        <w:t>NOTE</w:t>
      </w:r>
      <w:r w:rsidR="00E40BBD">
        <w:t> </w:t>
      </w:r>
      <w:r>
        <w:t>2:</w:t>
      </w:r>
      <w:r>
        <w:tab/>
        <w:t>If the group call release request is sent from the MCPTT server via MBMS, no response is expected from the MCPTT clients.</w:t>
      </w:r>
    </w:p>
    <w:p w14:paraId="6E5BF15A" w14:textId="77777777" w:rsidR="00171381" w:rsidRPr="00AB5FED" w:rsidRDefault="00171381" w:rsidP="00171381">
      <w:pPr>
        <w:pStyle w:val="Heading5"/>
      </w:pPr>
      <w:bookmarkStart w:id="658" w:name="_Toc170896019"/>
      <w:r w:rsidRPr="00AB5FED">
        <w:t>10.6.2.5.3</w:t>
      </w:r>
      <w:r w:rsidRPr="00AB5FED">
        <w:tab/>
      </w:r>
      <w:r>
        <w:t>Void</w:t>
      </w:r>
      <w:bookmarkEnd w:id="647"/>
      <w:bookmarkEnd w:id="651"/>
      <w:bookmarkEnd w:id="652"/>
      <w:bookmarkEnd w:id="658"/>
    </w:p>
    <w:p w14:paraId="5846F36B" w14:textId="77777777" w:rsidR="00171381" w:rsidRPr="00051958" w:rsidRDefault="00171381" w:rsidP="00171381">
      <w:pPr>
        <w:pStyle w:val="Heading5"/>
      </w:pPr>
      <w:bookmarkStart w:id="659" w:name="_Toc170896020"/>
      <w:r w:rsidRPr="00051958">
        <w:t>10.6.2.</w:t>
      </w:r>
      <w:r>
        <w:t>5.4</w:t>
      </w:r>
      <w:r w:rsidRPr="00051958">
        <w:tab/>
        <w:t xml:space="preserve">Group call for </w:t>
      </w:r>
      <w:r>
        <w:t xml:space="preserve">broadcast </w:t>
      </w:r>
      <w:r w:rsidRPr="00051958">
        <w:t>temporary groups across multiple MCPTT systems</w:t>
      </w:r>
      <w:bookmarkStart w:id="660" w:name="_Toc428365089"/>
      <w:bookmarkEnd w:id="659"/>
      <w:r w:rsidRPr="00051958">
        <w:t xml:space="preserve"> </w:t>
      </w:r>
    </w:p>
    <w:p w14:paraId="34F5351A" w14:textId="77777777" w:rsidR="00171381" w:rsidRPr="00051958" w:rsidRDefault="00171381" w:rsidP="00171381">
      <w:r>
        <w:t>Figure 10.6.2.5.4</w:t>
      </w:r>
      <w:r w:rsidRPr="00051958">
        <w:t xml:space="preserve">-1 illustrates the procedure for </w:t>
      </w:r>
      <w:r w:rsidRPr="00641984">
        <w:t xml:space="preserve">broadcast </w:t>
      </w:r>
      <w:r>
        <w:t>temporary</w:t>
      </w:r>
      <w:r w:rsidRPr="00641984">
        <w:t xml:space="preserve"> group call</w:t>
      </w:r>
      <w:r>
        <w:t>s across multiple MCPTT systems.</w:t>
      </w:r>
    </w:p>
    <w:p w14:paraId="3E02E922" w14:textId="77777777" w:rsidR="00171381" w:rsidRPr="00051958" w:rsidRDefault="00171381" w:rsidP="00171381">
      <w:r w:rsidRPr="00051958">
        <w:t>Pre-conditions:</w:t>
      </w:r>
    </w:p>
    <w:p w14:paraId="10B68A28" w14:textId="77777777" w:rsidR="00171381" w:rsidRPr="00051958" w:rsidRDefault="00171381" w:rsidP="00171381">
      <w:pPr>
        <w:pStyle w:val="B1"/>
      </w:pPr>
      <w:r>
        <w:t>1.</w:t>
      </w:r>
      <w:r>
        <w:tab/>
      </w:r>
      <w:r w:rsidRPr="00051958">
        <w:t>The security aspects of sharing the user information between primary and partner MCPTT systems shall be governed as per the service provider agreement between them. In this case, we consider the partner MCPTT system does not share their users' information to the primary MCPTT system.</w:t>
      </w:r>
    </w:p>
    <w:p w14:paraId="45DEDAFA" w14:textId="77777777" w:rsidR="00171381" w:rsidRPr="00051958" w:rsidRDefault="00171381" w:rsidP="00171381">
      <w:pPr>
        <w:pStyle w:val="B1"/>
      </w:pPr>
      <w:r>
        <w:lastRenderedPageBreak/>
        <w:t>2</w:t>
      </w:r>
      <w:r w:rsidRPr="00051958">
        <w:t>.</w:t>
      </w:r>
      <w:r w:rsidRPr="00051958">
        <w:tab/>
        <w:t xml:space="preserve">A </w:t>
      </w:r>
      <w:r>
        <w:t xml:space="preserve">broadcast </w:t>
      </w:r>
      <w:r w:rsidRPr="00051958">
        <w:t xml:space="preserve">temporary group is formed on the MCPTT server of the primary MCPTT system by </w:t>
      </w:r>
      <w:r>
        <w:t xml:space="preserve">an </w:t>
      </w:r>
      <w:r w:rsidRPr="00051958">
        <w:t>authorized MCPTT user</w:t>
      </w:r>
      <w:r>
        <w:t xml:space="preserve"> (e.g. </w:t>
      </w:r>
      <w:r w:rsidRPr="00051958">
        <w:t>dispatcher</w:t>
      </w:r>
      <w:r>
        <w:t>)</w:t>
      </w:r>
      <w:r w:rsidRPr="00051958">
        <w:t xml:space="preserve"> by the group regroup procedure (subclause 10.2.4.2 in </w:t>
      </w:r>
      <w:r w:rsidRPr="00051958">
        <w:rPr>
          <w:rFonts w:hint="eastAsia"/>
          <w:lang w:eastAsia="zh-CN"/>
        </w:rPr>
        <w:t>3GPP</w:t>
      </w:r>
      <w:r w:rsidRPr="00051958">
        <w:t> </w:t>
      </w:r>
      <w:r w:rsidRPr="00051958">
        <w:rPr>
          <w:rFonts w:hint="eastAsia"/>
          <w:lang w:eastAsia="zh-CN"/>
        </w:rPr>
        <w:t>TS</w:t>
      </w:r>
      <w:r w:rsidRPr="00051958">
        <w:t> </w:t>
      </w:r>
      <w:r w:rsidRPr="00051958">
        <w:rPr>
          <w:rFonts w:hint="eastAsia"/>
          <w:lang w:eastAsia="zh-CN"/>
        </w:rPr>
        <w:t>23.280</w:t>
      </w:r>
      <w:r w:rsidRPr="00051958">
        <w:rPr>
          <w:rFonts w:hint="cs"/>
          <w:lang w:eastAsia="zh-CN"/>
        </w:rPr>
        <w:t> [16]</w:t>
      </w:r>
      <w:r w:rsidRPr="00051958">
        <w:t>) and identified via a temporary MCPTT group ID.</w:t>
      </w:r>
    </w:p>
    <w:p w14:paraId="11837660" w14:textId="77777777" w:rsidR="00171381" w:rsidRPr="00051958" w:rsidRDefault="00171381" w:rsidP="00171381">
      <w:pPr>
        <w:pStyle w:val="B1"/>
      </w:pPr>
      <w:r>
        <w:t>3</w:t>
      </w:r>
      <w:r w:rsidRPr="00051958">
        <w:t>.</w:t>
      </w:r>
      <w:r w:rsidRPr="00051958">
        <w:tab/>
        <w:t xml:space="preserve">The </w:t>
      </w:r>
      <w:r>
        <w:t xml:space="preserve">affiliated </w:t>
      </w:r>
      <w:r w:rsidRPr="00051958">
        <w:t xml:space="preserve">MCPTT group members of the constituent MCPTT groups </w:t>
      </w:r>
      <w:r>
        <w:t xml:space="preserve">have been implicitly affiliated to the </w:t>
      </w:r>
      <w:r w:rsidRPr="00051958">
        <w:t>temporary group</w:t>
      </w:r>
      <w:r>
        <w:t>.</w:t>
      </w:r>
    </w:p>
    <w:p w14:paraId="7B60F446" w14:textId="77777777" w:rsidR="00171381" w:rsidRDefault="00171381" w:rsidP="00171381">
      <w:pPr>
        <w:pStyle w:val="B1"/>
      </w:pPr>
      <w:r>
        <w:t>4</w:t>
      </w:r>
      <w:r w:rsidRPr="00051958">
        <w:t>.</w:t>
      </w:r>
      <w:r w:rsidRPr="00051958">
        <w:tab/>
        <w:t xml:space="preserve">The MCPTT </w:t>
      </w:r>
      <w:r>
        <w:t>user</w:t>
      </w:r>
      <w:r w:rsidRPr="00051958">
        <w:t xml:space="preserve"> </w:t>
      </w:r>
      <w:r>
        <w:t>of the MCPTT client is authorized to transmit on a broadcast temporary group.</w:t>
      </w:r>
    </w:p>
    <w:p w14:paraId="5188127F" w14:textId="77777777" w:rsidR="00171381" w:rsidRPr="00051958" w:rsidRDefault="00171381" w:rsidP="00171381">
      <w:pPr>
        <w:pStyle w:val="B1"/>
      </w:pPr>
      <w:r>
        <w:t>5.</w:t>
      </w:r>
      <w:r>
        <w:tab/>
        <w:t>One or more of t</w:t>
      </w:r>
      <w:r w:rsidRPr="00051958">
        <w:t>he constituent groups of the temporary group may belong to MCPTT servers of partner MCPTT systems.</w:t>
      </w:r>
    </w:p>
    <w:p w14:paraId="6C3A6FB8" w14:textId="77777777" w:rsidR="00171381" w:rsidRPr="00051958" w:rsidRDefault="00171381" w:rsidP="00171381">
      <w:pPr>
        <w:pStyle w:val="TH"/>
      </w:pPr>
      <w:r w:rsidRPr="00AB5FED">
        <w:object w:dxaOrig="9720" w:dyaOrig="8076" w14:anchorId="3E663A0F">
          <v:shape id="_x0000_i1057" type="#_x0000_t75" style="width:364.6pt;height:303pt" o:ole="">
            <v:imagedata r:id="rId70" o:title=""/>
          </v:shape>
          <o:OLEObject Type="Embed" ProgID="Visio.Drawing.11" ShapeID="_x0000_i1057" DrawAspect="Content" ObjectID="_1781508965" r:id="rId71"/>
        </w:object>
      </w:r>
    </w:p>
    <w:p w14:paraId="18DCE107" w14:textId="77777777" w:rsidR="00171381" w:rsidRPr="00F71BED" w:rsidRDefault="00171381" w:rsidP="00171381">
      <w:pPr>
        <w:pStyle w:val="TF"/>
      </w:pPr>
      <w:r w:rsidRPr="00F71BED">
        <w:t>Figure 10.6.2.5.4-1: Group call involving a broadcast temporary group across multiple MCPTT systems</w:t>
      </w:r>
    </w:p>
    <w:p w14:paraId="6CB194B2" w14:textId="77777777" w:rsidR="00171381" w:rsidRPr="00051958" w:rsidRDefault="00171381" w:rsidP="00171381">
      <w:pPr>
        <w:pStyle w:val="B1"/>
      </w:pPr>
      <w:r w:rsidRPr="00051958">
        <w:t>1.</w:t>
      </w:r>
      <w:r w:rsidRPr="00051958">
        <w:tab/>
        <w:t xml:space="preserve">The MCPTT user via MCPTT client initiates a group call </w:t>
      </w:r>
      <w:r>
        <w:t>for a broadcast temporary group</w:t>
      </w:r>
      <w:r w:rsidRPr="00051958">
        <w:t xml:space="preserve"> with an MCPTT group ID</w:t>
      </w:r>
      <w:r>
        <w:t>, temporary group indicator, and</w:t>
      </w:r>
      <w:r w:rsidRPr="003926A4">
        <w:rPr>
          <w:rFonts w:hint="eastAsia"/>
          <w:lang w:eastAsia="zh-CN"/>
        </w:rPr>
        <w:t xml:space="preserve"> </w:t>
      </w:r>
      <w:r w:rsidRPr="00051958">
        <w:rPr>
          <w:rFonts w:hint="eastAsia"/>
          <w:lang w:eastAsia="zh-CN"/>
        </w:rPr>
        <w:t xml:space="preserve">the broadcast </w:t>
      </w:r>
      <w:r>
        <w:rPr>
          <w:lang w:eastAsia="zh-CN"/>
        </w:rPr>
        <w:t>indicator</w:t>
      </w:r>
      <w:r w:rsidRPr="00051958">
        <w:t xml:space="preserve">. A </w:t>
      </w:r>
      <w:r w:rsidRPr="00051958">
        <w:rPr>
          <w:rFonts w:hint="eastAsia"/>
          <w:lang w:eastAsia="zh-CN"/>
        </w:rPr>
        <w:t>group call request</w:t>
      </w:r>
      <w:r w:rsidRPr="00051958">
        <w:t xml:space="preserve"> message with the MCPTT group ID is routed to the MCPTT server of the primary MCPTT system, which owns the group and is where the authorized MCPTT user/dispatcher created the </w:t>
      </w:r>
      <w:r>
        <w:t xml:space="preserve">broadcast </w:t>
      </w:r>
      <w:r w:rsidRPr="00051958">
        <w:t xml:space="preserve">temporary group. </w:t>
      </w:r>
      <w:r>
        <w:t>The</w:t>
      </w:r>
      <w:r w:rsidRPr="00051958">
        <w:t xml:space="preserve"> MCPTT group ID </w:t>
      </w:r>
      <w:r>
        <w:t>is</w:t>
      </w:r>
      <w:r w:rsidRPr="00051958">
        <w:t xml:space="preserve"> a temporary MCPTT group ID.</w:t>
      </w:r>
    </w:p>
    <w:p w14:paraId="73A2519E" w14:textId="77777777" w:rsidR="00171381" w:rsidRPr="00051958" w:rsidRDefault="00171381" w:rsidP="00171381">
      <w:pPr>
        <w:pStyle w:val="B1"/>
      </w:pPr>
      <w:r w:rsidRPr="00051958">
        <w:t>2.</w:t>
      </w:r>
      <w:r w:rsidRPr="00051958">
        <w:tab/>
        <w:t xml:space="preserve">The MCPTT server of the primary MCPTT system </w:t>
      </w:r>
      <w:r>
        <w:t>obtains</w:t>
      </w:r>
      <w:r w:rsidRPr="00051958">
        <w:t xml:space="preserve"> the </w:t>
      </w:r>
      <w:r>
        <w:t xml:space="preserve">temporary </w:t>
      </w:r>
      <w:r w:rsidRPr="00051958">
        <w:t xml:space="preserve">group information (either from group management server or itself) including the constituent MCPTT groups' identities, accessible group members list of the constituent groups, </w:t>
      </w:r>
      <w:r>
        <w:t xml:space="preserve">the broadcast group type, </w:t>
      </w:r>
      <w:r w:rsidRPr="00051958">
        <w:t xml:space="preserve">and other related data. </w:t>
      </w:r>
    </w:p>
    <w:p w14:paraId="35221C66" w14:textId="77777777" w:rsidR="00171381" w:rsidRPr="00051958" w:rsidRDefault="00171381" w:rsidP="00171381">
      <w:pPr>
        <w:pStyle w:val="B1"/>
      </w:pPr>
      <w:r w:rsidRPr="00051958">
        <w:t>3.</w:t>
      </w:r>
      <w:r w:rsidRPr="00051958">
        <w:tab/>
        <w:t xml:space="preserve">The MCPTT server of the primary MCPTT system initiates directly a call </w:t>
      </w:r>
      <w:r w:rsidRPr="00051958">
        <w:rPr>
          <w:rFonts w:hint="eastAsia"/>
          <w:lang w:eastAsia="zh-CN"/>
        </w:rPr>
        <w:t>request</w:t>
      </w:r>
      <w:r w:rsidRPr="00051958">
        <w:t xml:space="preserve"> to the accessible group members using the detailed user information and/or location information. The group members upon receipt of the </w:t>
      </w:r>
      <w:r w:rsidRPr="00051958">
        <w:rPr>
          <w:rFonts w:hint="eastAsia"/>
          <w:lang w:eastAsia="zh-CN"/>
        </w:rPr>
        <w:t>call request</w:t>
      </w:r>
      <w:r w:rsidRPr="00051958">
        <w:t xml:space="preserve"> may accept or reject the call.</w:t>
      </w:r>
    </w:p>
    <w:p w14:paraId="78A85496" w14:textId="77777777" w:rsidR="00171381" w:rsidRPr="00051958" w:rsidRDefault="00171381" w:rsidP="00171381">
      <w:pPr>
        <w:pStyle w:val="B1"/>
      </w:pPr>
      <w:r w:rsidRPr="00051958">
        <w:t>4.</w:t>
      </w:r>
      <w:r w:rsidRPr="00051958">
        <w:tab/>
        <w:t xml:space="preserve">The MCPTT server of the primary MCPTT system may not have access to group members' information of the constituent group belonging to the partner MCPTT system. For such group members, the MCPTT server of the primary MCPTT system initiates a group call </w:t>
      </w:r>
      <w:r w:rsidRPr="00051958">
        <w:rPr>
          <w:rFonts w:hint="eastAsia"/>
          <w:lang w:eastAsia="zh-CN"/>
        </w:rPr>
        <w:t>request</w:t>
      </w:r>
      <w:r w:rsidRPr="00051958">
        <w:t xml:space="preserve"> message to the MCPTT server of the partner MCPTT system with the target group's MCPTT group ID information. </w:t>
      </w:r>
    </w:p>
    <w:p w14:paraId="6CC1EF08" w14:textId="77777777" w:rsidR="00171381" w:rsidRPr="00051958" w:rsidRDefault="00171381" w:rsidP="00171381">
      <w:pPr>
        <w:pStyle w:val="B1"/>
      </w:pPr>
      <w:r w:rsidRPr="00051958">
        <w:t>5.</w:t>
      </w:r>
      <w:r w:rsidRPr="00051958">
        <w:tab/>
        <w:t xml:space="preserve">The MCPTT server of the partner MCPTT system further initiates a call </w:t>
      </w:r>
      <w:r w:rsidRPr="00051958">
        <w:rPr>
          <w:rFonts w:hint="eastAsia"/>
          <w:lang w:eastAsia="zh-CN"/>
        </w:rPr>
        <w:t>request</w:t>
      </w:r>
      <w:r w:rsidRPr="00051958">
        <w:t xml:space="preserve"> to the </w:t>
      </w:r>
      <w:r>
        <w:t xml:space="preserve">clients of the </w:t>
      </w:r>
      <w:r w:rsidRPr="00051958">
        <w:t>constituent group's members as described in step 3.</w:t>
      </w:r>
    </w:p>
    <w:p w14:paraId="66FBFF83" w14:textId="77777777" w:rsidR="00171381" w:rsidRPr="00051958" w:rsidRDefault="00171381" w:rsidP="00171381">
      <w:pPr>
        <w:pStyle w:val="B1"/>
      </w:pPr>
      <w:r w:rsidRPr="00051958">
        <w:lastRenderedPageBreak/>
        <w:t>6.</w:t>
      </w:r>
      <w:r w:rsidRPr="00051958">
        <w:tab/>
        <w:t xml:space="preserve">The MCPTT server of the partner MCPTT system provides a </w:t>
      </w:r>
      <w:r w:rsidRPr="00051958">
        <w:rPr>
          <w:rFonts w:hint="eastAsia"/>
          <w:lang w:eastAsia="zh-CN"/>
        </w:rPr>
        <w:t xml:space="preserve">group </w:t>
      </w:r>
      <w:r w:rsidRPr="00051958">
        <w:t>call response to the MCPTT server of the primary MCPTT system with success or failure result and/or detailed reason information if there is a failure.</w:t>
      </w:r>
    </w:p>
    <w:p w14:paraId="6C863D4C" w14:textId="77777777" w:rsidR="00171381" w:rsidRPr="00051958" w:rsidRDefault="00171381" w:rsidP="00171381">
      <w:pPr>
        <w:pStyle w:val="B1"/>
      </w:pPr>
      <w:r w:rsidRPr="00051958">
        <w:t>7.</w:t>
      </w:r>
      <w:r w:rsidRPr="00051958">
        <w:tab/>
        <w:t xml:space="preserve">The MCPTT server of the primary MCPTT system provides a </w:t>
      </w:r>
      <w:r w:rsidRPr="00051958">
        <w:rPr>
          <w:rFonts w:hint="eastAsia"/>
          <w:lang w:eastAsia="zh-CN"/>
        </w:rPr>
        <w:t xml:space="preserve">group </w:t>
      </w:r>
      <w:r w:rsidRPr="00051958">
        <w:t xml:space="preserve">call response message to the MCPTT </w:t>
      </w:r>
      <w:r w:rsidRPr="00051958">
        <w:rPr>
          <w:rFonts w:hint="eastAsia"/>
          <w:lang w:eastAsia="zh-CN"/>
        </w:rPr>
        <w:t>client of the affiliated MCPTT user</w:t>
      </w:r>
      <w:r w:rsidRPr="00051958">
        <w:t xml:space="preserve"> upon receiving responses to the call </w:t>
      </w:r>
      <w:r w:rsidRPr="00051958">
        <w:rPr>
          <w:rFonts w:hint="eastAsia"/>
          <w:lang w:eastAsia="zh-CN"/>
        </w:rPr>
        <w:t>requests</w:t>
      </w:r>
      <w:r w:rsidRPr="00051958">
        <w:t xml:space="preserve"> sent to members of primary and partner MCPTT systems. The </w:t>
      </w:r>
      <w:r w:rsidRPr="00051958">
        <w:rPr>
          <w:rFonts w:hint="eastAsia"/>
          <w:lang w:eastAsia="zh-CN"/>
        </w:rPr>
        <w:t xml:space="preserve">group </w:t>
      </w:r>
      <w:r w:rsidRPr="00051958">
        <w:t>call response</w:t>
      </w:r>
      <w:r w:rsidRPr="00051958">
        <w:rPr>
          <w:rFonts w:hint="eastAsia"/>
          <w:lang w:eastAsia="zh-CN"/>
        </w:rPr>
        <w:t xml:space="preserve"> message</w:t>
      </w:r>
      <w:r w:rsidRPr="00051958">
        <w:t xml:space="preserve"> will consist of the success or failure result and/or detailed reason information if there is a failure.</w:t>
      </w:r>
    </w:p>
    <w:p w14:paraId="74EA7E59" w14:textId="77777777" w:rsidR="00171381" w:rsidRPr="00051958" w:rsidRDefault="00171381" w:rsidP="00171381">
      <w:pPr>
        <w:pStyle w:val="NO"/>
      </w:pPr>
      <w:r w:rsidRPr="00051958">
        <w:t>NOTE</w:t>
      </w:r>
      <w:r>
        <w:t> 1</w:t>
      </w:r>
      <w:r w:rsidRPr="00051958">
        <w:t>:</w:t>
      </w:r>
      <w:r w:rsidRPr="00051958">
        <w:tab/>
        <w:t xml:space="preserve">The group call </w:t>
      </w:r>
      <w:r w:rsidRPr="00051958">
        <w:rPr>
          <w:rFonts w:hint="eastAsia"/>
          <w:lang w:eastAsia="zh-CN"/>
        </w:rPr>
        <w:t>response</w:t>
      </w:r>
      <w:r w:rsidRPr="00051958">
        <w:t xml:space="preserve"> message is triggered depending on the conditions to proceed with the call.</w:t>
      </w:r>
    </w:p>
    <w:p w14:paraId="62FE1258" w14:textId="77777777" w:rsidR="00171381" w:rsidRDefault="00171381" w:rsidP="00171381">
      <w:pPr>
        <w:pStyle w:val="B1"/>
      </w:pPr>
      <w:r w:rsidRPr="00051958">
        <w:t>8.</w:t>
      </w:r>
      <w:r w:rsidRPr="00051958">
        <w:tab/>
        <w:t xml:space="preserve">Upon successful call setup completion a </w:t>
      </w:r>
      <w:r>
        <w:t xml:space="preserve">broadcast </w:t>
      </w:r>
      <w:r w:rsidRPr="00051958">
        <w:t>group call is established for the group members from constituent groups of multiple MCPTT servers.</w:t>
      </w:r>
      <w:r w:rsidRPr="00C05504">
        <w:t xml:space="preserve"> </w:t>
      </w:r>
      <w:r w:rsidRPr="00AB5FED">
        <w:t xml:space="preserve">The </w:t>
      </w:r>
      <w:r w:rsidRPr="00AB5FED">
        <w:rPr>
          <w:rFonts w:hint="eastAsia"/>
          <w:lang w:eastAsia="zh-CN"/>
        </w:rPr>
        <w:t>call originating MCPTT user</w:t>
      </w:r>
      <w:r w:rsidRPr="00AB5FED">
        <w:t xml:space="preserve"> starts transmitting media to other group call participants.</w:t>
      </w:r>
      <w:r>
        <w:t xml:space="preserve"> The media is also distributed to the partner MCPTT system.</w:t>
      </w:r>
    </w:p>
    <w:p w14:paraId="4812971B" w14:textId="77777777" w:rsidR="00171381" w:rsidRPr="00AB5FED" w:rsidRDefault="00171381" w:rsidP="00171381">
      <w:pPr>
        <w:pStyle w:val="NO"/>
      </w:pPr>
      <w:r w:rsidRPr="00AB5FED">
        <w:t>NOTE </w:t>
      </w:r>
      <w:r>
        <w:t>2</w:t>
      </w:r>
      <w:r w:rsidRPr="00AB5FED">
        <w:t>:</w:t>
      </w:r>
      <w:r w:rsidRPr="00AB5FED">
        <w:tab/>
        <w:t xml:space="preserve">Only the </w:t>
      </w:r>
      <w:r w:rsidRPr="00AB5FED">
        <w:rPr>
          <w:rFonts w:hint="eastAsia"/>
        </w:rPr>
        <w:t>call originating</w:t>
      </w:r>
      <w:r w:rsidRPr="00AB5FED">
        <w:t xml:space="preserve"> MCPTT user is allowed to transmit media on </w:t>
      </w:r>
      <w:r>
        <w:t xml:space="preserve">a </w:t>
      </w:r>
      <w:r w:rsidRPr="00AB5FED">
        <w:t xml:space="preserve">broadcast </w:t>
      </w:r>
      <w:r>
        <w:t xml:space="preserve">temporary </w:t>
      </w:r>
      <w:r w:rsidRPr="00AB5FED">
        <w:t>group call.</w:t>
      </w:r>
    </w:p>
    <w:p w14:paraId="0C3BB82F" w14:textId="77777777" w:rsidR="00171381" w:rsidRPr="00AB5FED" w:rsidRDefault="00171381" w:rsidP="00171381">
      <w:pPr>
        <w:pStyle w:val="B1"/>
      </w:pPr>
      <w:r>
        <w:t>9.</w:t>
      </w:r>
      <w:r>
        <w:tab/>
      </w:r>
      <w:r w:rsidRPr="00AB5FED">
        <w:t xml:space="preserve">At the completion of the media transmission, the broadcast </w:t>
      </w:r>
      <w:r>
        <w:t xml:space="preserve">temporary </w:t>
      </w:r>
      <w:r w:rsidRPr="00AB5FED">
        <w:t>group call is released</w:t>
      </w:r>
      <w:r>
        <w:t>.</w:t>
      </w:r>
    </w:p>
    <w:p w14:paraId="6A15A097" w14:textId="77777777" w:rsidR="00171381" w:rsidRPr="00AB5FED" w:rsidRDefault="00171381" w:rsidP="00171381">
      <w:pPr>
        <w:pStyle w:val="Heading4"/>
      </w:pPr>
      <w:bookmarkStart w:id="661" w:name="_Toc433209765"/>
      <w:bookmarkStart w:id="662" w:name="_Toc460616061"/>
      <w:bookmarkStart w:id="663" w:name="_Toc460616922"/>
      <w:bookmarkStart w:id="664" w:name="_Toc170896021"/>
      <w:r w:rsidRPr="00AB5FED">
        <w:t>10.6.2.6</w:t>
      </w:r>
      <w:r w:rsidRPr="00AB5FED">
        <w:tab/>
        <w:t>Emergency and imminent peril procedures</w:t>
      </w:r>
      <w:bookmarkEnd w:id="661"/>
      <w:bookmarkEnd w:id="662"/>
      <w:bookmarkEnd w:id="663"/>
      <w:bookmarkEnd w:id="664"/>
    </w:p>
    <w:p w14:paraId="5ABE9F90" w14:textId="77777777" w:rsidR="00171381" w:rsidRPr="00AB5FED" w:rsidRDefault="00171381" w:rsidP="00171381">
      <w:pPr>
        <w:pStyle w:val="Heading5"/>
      </w:pPr>
      <w:bookmarkStart w:id="665" w:name="_Toc433209766"/>
      <w:bookmarkStart w:id="666" w:name="_Toc460616062"/>
      <w:bookmarkStart w:id="667" w:name="_Toc460616923"/>
      <w:bookmarkStart w:id="668" w:name="_Toc170896022"/>
      <w:r w:rsidRPr="00AB5FED">
        <w:t>10.6.2.6.1</w:t>
      </w:r>
      <w:r w:rsidRPr="00AB5FED">
        <w:tab/>
        <w:t>MCPTT emergency group call</w:t>
      </w:r>
      <w:bookmarkEnd w:id="665"/>
      <w:bookmarkEnd w:id="666"/>
      <w:bookmarkEnd w:id="667"/>
      <w:bookmarkEnd w:id="668"/>
    </w:p>
    <w:p w14:paraId="5DFC47EE" w14:textId="77777777" w:rsidR="00171381" w:rsidRPr="00AB5FED" w:rsidRDefault="00171381" w:rsidP="00171381">
      <w:pPr>
        <w:pStyle w:val="Heading6"/>
      </w:pPr>
      <w:bookmarkStart w:id="669" w:name="_Toc433209767"/>
      <w:bookmarkStart w:id="670" w:name="_Toc460616063"/>
      <w:bookmarkStart w:id="671" w:name="_Toc460616924"/>
      <w:bookmarkStart w:id="672" w:name="_Toc170896023"/>
      <w:r w:rsidRPr="00AB5FED">
        <w:t>10.6.2.6.1.1</w:t>
      </w:r>
      <w:r w:rsidRPr="00AB5FED">
        <w:tab/>
        <w:t>MCPTT emergency group call commencement</w:t>
      </w:r>
      <w:bookmarkEnd w:id="669"/>
      <w:bookmarkEnd w:id="670"/>
      <w:bookmarkEnd w:id="671"/>
      <w:bookmarkEnd w:id="672"/>
    </w:p>
    <w:p w14:paraId="32604F87" w14:textId="77777777" w:rsidR="00171381" w:rsidRPr="00AB5FED" w:rsidRDefault="00171381" w:rsidP="00171381">
      <w:r w:rsidRPr="00AB5FED">
        <w:t xml:space="preserve">The procedure </w:t>
      </w:r>
      <w:r>
        <w:t xml:space="preserve">describes </w:t>
      </w:r>
      <w:r w:rsidRPr="00AB5FED">
        <w:t>the case where an MCPTT client is initiating an MCPTT emergency group call with the affiliated MCPTT members of that MCPTT group. An MCPTT client in the MCPTT emergency state gains elevated access privilege for all of the MCPTT user's mission critical applications.</w:t>
      </w:r>
      <w:r w:rsidRPr="00D42B68">
        <w:t xml:space="preserve"> </w:t>
      </w:r>
      <w:r>
        <w:t>Initiating an MCPTT emergency group call puts the MCPTT group into the in-progress emergency state. While in the in-progress emergency state, all MCPTT group calls in the MCPTT group are processed as MCPTT emergency group calls by the MCPTT server until the in-progress emergency state of the MCPTT group is cancelled.</w:t>
      </w:r>
    </w:p>
    <w:p w14:paraId="33D7AE42" w14:textId="77777777" w:rsidR="00171381" w:rsidRPr="00AB5FED" w:rsidRDefault="00171381" w:rsidP="00171381">
      <w:r>
        <w:t>F</w:t>
      </w:r>
      <w:r w:rsidRPr="00AB5FED">
        <w:t xml:space="preserve">igure 10.6.2.6.1.1-1 </w:t>
      </w:r>
      <w:r>
        <w:t xml:space="preserve">shows </w:t>
      </w:r>
      <w:r w:rsidRPr="00AB5FED">
        <w:t>the procedures for the MCPTT client initiating establishment of an MCPTT emergency group call with an MCPTT group i.e., MCPTT users on MCPTT client 1, MCPTT client 2 and MCPTT client 3 belong to the same MCPTT group which is defined on MCPTT group management server.</w:t>
      </w:r>
    </w:p>
    <w:p w14:paraId="7444E700" w14:textId="77777777" w:rsidR="00171381" w:rsidRPr="00AB5FED" w:rsidRDefault="00171381" w:rsidP="00171381">
      <w:pPr>
        <w:pStyle w:val="NO"/>
      </w:pPr>
      <w:r w:rsidRPr="00AB5FED">
        <w:t>NOTE 1:</w:t>
      </w:r>
      <w:r w:rsidRPr="00AB5FED">
        <w:tab/>
        <w:t>For simplicity, a single MCPTT server is shown in place of a user home MCPTT server and a group hosting MCPTT server.</w:t>
      </w:r>
    </w:p>
    <w:p w14:paraId="125EE0B7" w14:textId="77777777" w:rsidR="00171381" w:rsidRPr="00AB5FED" w:rsidRDefault="00171381" w:rsidP="00171381">
      <w:r w:rsidRPr="00AB5FED">
        <w:t>Pre-conditions:</w:t>
      </w:r>
    </w:p>
    <w:p w14:paraId="5CDF8DBE" w14:textId="77777777" w:rsidR="00171381" w:rsidRPr="00AB5FED" w:rsidRDefault="00171381" w:rsidP="00171381">
      <w:pPr>
        <w:pStyle w:val="B1"/>
      </w:pPr>
      <w:r w:rsidRPr="00AB5FED">
        <w:t>1.</w:t>
      </w:r>
      <w:r w:rsidRPr="00AB5FED">
        <w:tab/>
        <w:t xml:space="preserve">The MCPTT group is previously defined on the group management server with MCPTT client 2 and MCPTT client 3 affiliated to that MCPTT group. </w:t>
      </w:r>
    </w:p>
    <w:p w14:paraId="074D93E2" w14:textId="77777777" w:rsidR="00171381" w:rsidRPr="00AB5FED" w:rsidRDefault="00171381" w:rsidP="00171381">
      <w:pPr>
        <w:pStyle w:val="B1"/>
      </w:pPr>
      <w:r w:rsidRPr="00AB5FED">
        <w:t>2.</w:t>
      </w:r>
      <w:r w:rsidRPr="00AB5FED">
        <w:tab/>
        <w:t>All members of the MCPTT group belong to the same MCPTT system.</w:t>
      </w:r>
    </w:p>
    <w:p w14:paraId="462F011E" w14:textId="77777777" w:rsidR="00171381" w:rsidRPr="00AB5FED" w:rsidRDefault="00171381" w:rsidP="00171381">
      <w:pPr>
        <w:pStyle w:val="B1"/>
      </w:pPr>
      <w:r w:rsidRPr="00AB5FED">
        <w:t>3.</w:t>
      </w:r>
      <w:r w:rsidRPr="00AB5FED">
        <w:tab/>
        <w:t>The initiating MCPTT client 1 has been provisioned with an MCPTT group that has been designated via provisioning as the MCPTT emergency group.</w:t>
      </w:r>
    </w:p>
    <w:p w14:paraId="144AC8B3" w14:textId="77777777" w:rsidR="00171381" w:rsidRDefault="00171381" w:rsidP="00171381">
      <w:pPr>
        <w:ind w:left="568" w:hanging="284"/>
        <w:rPr>
          <w:lang w:eastAsia="zh-CN"/>
        </w:rPr>
      </w:pPr>
      <w:bookmarkStart w:id="673" w:name="_Hlk4591460"/>
      <w:r>
        <w:rPr>
          <w:lang w:eastAsia="zh-CN"/>
        </w:rPr>
        <w:t>4.</w:t>
      </w:r>
      <w:r>
        <w:rPr>
          <w:lang w:eastAsia="zh-CN"/>
        </w:rPr>
        <w:tab/>
        <w:t>Optionally, MCPTT client 1 may use an activated functional alias for the group communication.</w:t>
      </w:r>
    </w:p>
    <w:bookmarkEnd w:id="673"/>
    <w:p w14:paraId="1402249E" w14:textId="77777777" w:rsidR="00171381" w:rsidRDefault="00171381" w:rsidP="00171381">
      <w:pPr>
        <w:pStyle w:val="B1"/>
        <w:rPr>
          <w:lang w:eastAsia="zh-CN"/>
        </w:rPr>
      </w:pPr>
      <w:r>
        <w:rPr>
          <w:lang w:eastAsia="zh-CN"/>
        </w:rPr>
        <w:t>5.</w:t>
      </w:r>
      <w:r>
        <w:rPr>
          <w:lang w:eastAsia="zh-CN"/>
        </w:rPr>
        <w:tab/>
        <w:t>The MCPTT server may have subscribed to the MCPTT functional alias controlling server within the MC system for functional alias activation/de-activation updates.</w:t>
      </w:r>
    </w:p>
    <w:p w14:paraId="31436D9B" w14:textId="77777777" w:rsidR="00171381" w:rsidRPr="00AB5FED" w:rsidRDefault="00171381" w:rsidP="00171381">
      <w:pPr>
        <w:pStyle w:val="NO"/>
      </w:pPr>
      <w:r w:rsidRPr="00AB5FED">
        <w:t>NOTE 2:</w:t>
      </w:r>
      <w:r w:rsidRPr="00AB5FED">
        <w:tab/>
        <w:t>Alternatively, the client could have been provisioned for emergency behaviour on the selected group.</w:t>
      </w:r>
    </w:p>
    <w:p w14:paraId="02D0B398" w14:textId="77777777" w:rsidR="00171381" w:rsidRPr="00AB5FED" w:rsidRDefault="00171381" w:rsidP="00171381">
      <w:pPr>
        <w:pStyle w:val="TH"/>
      </w:pPr>
      <w:r w:rsidRPr="00AB5FED">
        <w:object w:dxaOrig="7656" w:dyaOrig="7944" w14:anchorId="72CE30D5">
          <v:shape id="_x0000_i1058" type="#_x0000_t75" style="width:382.35pt;height:396.2pt" o:ole="">
            <v:imagedata r:id="rId72" o:title=""/>
          </v:shape>
          <o:OLEObject Type="Embed" ProgID="Visio.Drawing.11" ShapeID="_x0000_i1058" DrawAspect="Content" ObjectID="_1781508966" r:id="rId73"/>
        </w:object>
      </w:r>
    </w:p>
    <w:p w14:paraId="1B86915B" w14:textId="77777777" w:rsidR="00171381" w:rsidRPr="00AB5FED" w:rsidRDefault="00171381" w:rsidP="00171381">
      <w:pPr>
        <w:pStyle w:val="TF"/>
      </w:pPr>
      <w:r w:rsidRPr="00AB5FED">
        <w:t>Figure 10.6.2.6.1.1-1: MCPTT emergency group call</w:t>
      </w:r>
    </w:p>
    <w:p w14:paraId="14832050" w14:textId="77777777" w:rsidR="00171381" w:rsidRDefault="00171381" w:rsidP="00171381">
      <w:pPr>
        <w:pStyle w:val="B1"/>
      </w:pPr>
      <w:r w:rsidRPr="00AB5FED">
        <w:t>1.</w:t>
      </w:r>
      <w:r w:rsidRPr="00AB5FED">
        <w:tab/>
        <w:t xml:space="preserve">The user at the MCPTT client 1 initiates an MCPTT emergency group call. MCPTT client 1 sets its MCPTT emergency state. </w:t>
      </w:r>
      <w:bookmarkStart w:id="674" w:name="_Hlk5984540"/>
      <w:r>
        <w:t>The MCPTT user at MCPTT client 1 may select a functional alias used for the call.</w:t>
      </w:r>
      <w:bookmarkEnd w:id="674"/>
      <w:r>
        <w:t xml:space="preserve"> </w:t>
      </w:r>
      <w:r w:rsidRPr="00AB5FED">
        <w:t xml:space="preserve">The MCPTT emergency state </w:t>
      </w:r>
      <w:r>
        <w:t xml:space="preserve">of MCPTT client 1 </w:t>
      </w:r>
      <w:r w:rsidRPr="00AB5FED">
        <w:t>is retained until explicitly cancelled</w:t>
      </w:r>
      <w:r>
        <w:t xml:space="preserve"> by the user of MCPTT client 1</w:t>
      </w:r>
      <w:r w:rsidRPr="00AB5FED">
        <w:t xml:space="preserve">. </w:t>
      </w:r>
    </w:p>
    <w:p w14:paraId="057B55CA" w14:textId="75C84E7D" w:rsidR="00171381" w:rsidRPr="00AB5FED" w:rsidRDefault="00171381" w:rsidP="00171381">
      <w:pPr>
        <w:pStyle w:val="NO"/>
      </w:pPr>
      <w:r>
        <w:t>NOTE</w:t>
      </w:r>
      <w:r w:rsidR="00E40BBD">
        <w:t> </w:t>
      </w:r>
      <w:r>
        <w:t>3:</w:t>
      </w:r>
      <w:r>
        <w:tab/>
        <w:t>While MCPTT client 1 is in the emergency state, all MCPTT group and private calls initiated by MCPTT client 1 are initiated as MCPTT emergency calls.</w:t>
      </w:r>
    </w:p>
    <w:p w14:paraId="6796C6C0" w14:textId="77777777" w:rsidR="00171381" w:rsidRDefault="00171381" w:rsidP="00171381">
      <w:pPr>
        <w:pStyle w:val="B1"/>
      </w:pPr>
      <w:r w:rsidRPr="00AB5FED">
        <w:t>2.</w:t>
      </w:r>
      <w:r w:rsidRPr="00AB5FED">
        <w:tab/>
        <w:t xml:space="preserve">MCPTT client 1 sends an MCPTT </w:t>
      </w:r>
      <w:r>
        <w:t xml:space="preserve">emergency </w:t>
      </w:r>
      <w:r w:rsidRPr="00AB5FED">
        <w:t xml:space="preserve">group call request towards the MCPTT server. The MCPTT server records the identity of the MCPTT user that initiated the MCPTT emergency group call until the MCPTT emergency </w:t>
      </w:r>
      <w:r>
        <w:t xml:space="preserve">state of the group </w:t>
      </w:r>
      <w:r w:rsidRPr="00AB5FED">
        <w:t xml:space="preserve">is cancelled. Once an MCPTT emergency call has been initiated, the MCPTT group is considered to be in an in-progress emergency state until </w:t>
      </w:r>
      <w:r>
        <w:t xml:space="preserve">the emergency state of the group is </w:t>
      </w:r>
      <w:r w:rsidRPr="00AB5FED">
        <w:t>cancelled. If configured to send an MCPTT emergency alert when initiating an MCPTT emergency group call, the request also contains an indication that an MCPTT emergency alert is to be initiated. The request may contain an indication of an implicit floor request.</w:t>
      </w:r>
      <w:r w:rsidRPr="00D42B68">
        <w:t xml:space="preserve"> </w:t>
      </w:r>
    </w:p>
    <w:p w14:paraId="1E539F93" w14:textId="45D0E4CA" w:rsidR="00171381" w:rsidRPr="00AB5FED" w:rsidRDefault="00171381" w:rsidP="00171381">
      <w:pPr>
        <w:pStyle w:val="NO"/>
      </w:pPr>
      <w:r>
        <w:t>NOTE</w:t>
      </w:r>
      <w:r w:rsidR="00E40BBD">
        <w:t> </w:t>
      </w:r>
      <w:r>
        <w:t>4:</w:t>
      </w:r>
      <w:r>
        <w:tab/>
        <w:t xml:space="preserve">While the MCPTT group is in the in-progress emergency state, all MCPTT group calls within the group are processed as emergency group calls by the MCPTT server. </w:t>
      </w:r>
      <w:r w:rsidRPr="00B94277">
        <w:t xml:space="preserve">MCPTT </w:t>
      </w:r>
      <w:r>
        <w:t>group members</w:t>
      </w:r>
      <w:r w:rsidRPr="00B94277">
        <w:t xml:space="preserve"> that are not in the emergency state </w:t>
      </w:r>
      <w:r>
        <w:t>do not</w:t>
      </w:r>
      <w:r w:rsidRPr="00B94277">
        <w:t xml:space="preserve"> indicate e</w:t>
      </w:r>
      <w:r>
        <w:t>mergency in group call requests</w:t>
      </w:r>
      <w:r w:rsidRPr="00B94277">
        <w:t xml:space="preserve"> </w:t>
      </w:r>
      <w:r>
        <w:t xml:space="preserve">but </w:t>
      </w:r>
      <w:r w:rsidRPr="00B94277">
        <w:t>set the requested priority of all group call requests to high priority.</w:t>
      </w:r>
    </w:p>
    <w:p w14:paraId="091D8C7E" w14:textId="77777777" w:rsidR="00171381" w:rsidRPr="00AB5FED" w:rsidRDefault="00171381" w:rsidP="00171381">
      <w:pPr>
        <w:pStyle w:val="B1"/>
      </w:pPr>
      <w:r w:rsidRPr="00AB5FED">
        <w:t>3.</w:t>
      </w:r>
      <w:r w:rsidRPr="00AB5FED">
        <w:tab/>
        <w:t xml:space="preserve">The MCPTT server implicitly affiliates </w:t>
      </w:r>
      <w:r>
        <w:t xml:space="preserve">MCPTT </w:t>
      </w:r>
      <w:r w:rsidRPr="00AB5FED">
        <w:t>client</w:t>
      </w:r>
      <w:r>
        <w:t xml:space="preserve"> 1</w:t>
      </w:r>
      <w:r w:rsidRPr="00AB5FED">
        <w:t xml:space="preserve"> to the emergency group if the client is not already affiliated. </w:t>
      </w:r>
    </w:p>
    <w:p w14:paraId="4DA37931" w14:textId="77777777" w:rsidR="00171381" w:rsidRPr="00AB5FED" w:rsidRDefault="00171381" w:rsidP="00171381">
      <w:pPr>
        <w:pStyle w:val="B1"/>
      </w:pPr>
      <w:r w:rsidRPr="00AB5FED">
        <w:t>4.</w:t>
      </w:r>
      <w:r w:rsidRPr="00AB5FED">
        <w:tab/>
        <w:t xml:space="preserve">MCPTT server checks whether the MCPTT user of MCPTT client 1 is authorized for initiation of MCPTT emergency calls on the indicated MCPTT group, and if authorized, it resolves the MCPTT group ID to determine </w:t>
      </w:r>
      <w:r w:rsidRPr="00AB5FED">
        <w:lastRenderedPageBreak/>
        <w:t>the members of that MCPTT group and their affiliation status, based on the information from group management server.</w:t>
      </w:r>
      <w:r>
        <w:t xml:space="preserve"> The MCPTT server checks whether the provided functional alias, if present, can be used and has been activated for the user.</w:t>
      </w:r>
    </w:p>
    <w:p w14:paraId="136D2837" w14:textId="77777777" w:rsidR="00171381" w:rsidRPr="00AB5FED" w:rsidRDefault="00171381" w:rsidP="00171381">
      <w:pPr>
        <w:pStyle w:val="B1"/>
      </w:pPr>
      <w:r w:rsidRPr="00AB5FED">
        <w:t>5.</w:t>
      </w:r>
      <w:r w:rsidRPr="00AB5FED">
        <w:tab/>
        <w:t>The MCPTT server configures the priority of the underlying bearers for all participants in the MCPTT group.</w:t>
      </w:r>
    </w:p>
    <w:p w14:paraId="5DAC9088" w14:textId="77777777" w:rsidR="00171381" w:rsidRPr="00AB5FED" w:rsidRDefault="00171381" w:rsidP="00171381">
      <w:pPr>
        <w:pStyle w:val="NO"/>
      </w:pPr>
      <w:r w:rsidRPr="00AB5FED">
        <w:t>NOTE </w:t>
      </w:r>
      <w:r>
        <w:t>5</w:t>
      </w:r>
      <w:r w:rsidRPr="00AB5FED">
        <w:t>:</w:t>
      </w:r>
      <w:r w:rsidRPr="00AB5FED">
        <w:tab/>
        <w:t>Successive calls during the MCPTT group's in-progress emergency state will all receive the adjusted bearer priority.</w:t>
      </w:r>
    </w:p>
    <w:p w14:paraId="4031A758" w14:textId="77777777" w:rsidR="00171381" w:rsidRPr="00AB5FED" w:rsidRDefault="00171381" w:rsidP="00171381">
      <w:pPr>
        <w:pStyle w:val="B1"/>
      </w:pPr>
      <w:r w:rsidRPr="00AB5FED">
        <w:t>6.</w:t>
      </w:r>
      <w:r w:rsidRPr="00AB5FED">
        <w:tab/>
        <w:t>MCPTT server sends the MCPTT emergency group call request towards the MCPTT clients of each of those affiliated MCPTT group members. The request contains an indication of the in-progress emergency. The request contains an indication of an MCPTT emergency alert if the request from the originator indicated MCPTT emergency alert.</w:t>
      </w:r>
    </w:p>
    <w:p w14:paraId="4BEDB110" w14:textId="77777777" w:rsidR="00171381" w:rsidRPr="00AB5FED" w:rsidRDefault="00171381" w:rsidP="00171381">
      <w:pPr>
        <w:pStyle w:val="B1"/>
      </w:pPr>
      <w:r w:rsidRPr="00AB5FED">
        <w:t>7.</w:t>
      </w:r>
      <w:r w:rsidRPr="00AB5FED">
        <w:tab/>
        <w:t xml:space="preserve">MCPTT users are notified of the incoming MCPTT </w:t>
      </w:r>
      <w:r>
        <w:t xml:space="preserve">emergency </w:t>
      </w:r>
      <w:r w:rsidRPr="00AB5FED">
        <w:t>group call.</w:t>
      </w:r>
      <w:r>
        <w:t xml:space="preserve"> </w:t>
      </w:r>
      <w:bookmarkStart w:id="675" w:name="_Hlk4591634"/>
      <w:r>
        <w:t>The functional alias of the group call initiating MCPTT user may be displayed.</w:t>
      </w:r>
      <w:bookmarkEnd w:id="675"/>
    </w:p>
    <w:p w14:paraId="78AE8156" w14:textId="77777777" w:rsidR="00171381" w:rsidRPr="00AB5FED" w:rsidRDefault="00171381" w:rsidP="00171381">
      <w:pPr>
        <w:pStyle w:val="B1"/>
      </w:pPr>
      <w:r w:rsidRPr="00AB5FED">
        <w:t>8.</w:t>
      </w:r>
      <w:r w:rsidRPr="00AB5FED">
        <w:tab/>
        <w:t>The receiving MCPTT clients send the MCPTT emergency group call response to the MCPTT server to acknowledge the MCPTT emergency group call request. For a multicast call, these acknowledgements are not sent.</w:t>
      </w:r>
      <w:r>
        <w:t xml:space="preserve"> The receiving MCPTT client check whether it is already involved in an MCPTT emergency group call when using this functional alias and whether the maximum number of parallel MCPTT emergency group calls when using this functional alias has been reached.</w:t>
      </w:r>
    </w:p>
    <w:p w14:paraId="59A4A7DE" w14:textId="77777777" w:rsidR="00171381" w:rsidRPr="00AB5FED" w:rsidRDefault="00171381" w:rsidP="00171381">
      <w:pPr>
        <w:pStyle w:val="B1"/>
      </w:pPr>
      <w:r w:rsidRPr="00AB5FED">
        <w:t>9.</w:t>
      </w:r>
      <w:r w:rsidRPr="00AB5FED">
        <w:tab/>
        <w:t>The MCPTT server sends the MCPTT emergency group call response to the MCPTT user 1 to inform the successful MCPTT emergency call establishment.</w:t>
      </w:r>
    </w:p>
    <w:p w14:paraId="1CC8D195" w14:textId="77777777" w:rsidR="00171381" w:rsidRPr="00AB5FED" w:rsidRDefault="00171381" w:rsidP="00171381">
      <w:pPr>
        <w:pStyle w:val="NO"/>
      </w:pPr>
      <w:r w:rsidRPr="00AB5FED">
        <w:t>NOTE </w:t>
      </w:r>
      <w:r>
        <w:t>6</w:t>
      </w:r>
      <w:r w:rsidRPr="00AB5FED">
        <w:t>:</w:t>
      </w:r>
      <w:r w:rsidRPr="00AB5FED">
        <w:tab/>
        <w:t>Step 9 can occur at any time following step 5, and prior to step 10 depending on the conditions to proceed with the call.</w:t>
      </w:r>
    </w:p>
    <w:p w14:paraId="5F1D041D" w14:textId="77777777" w:rsidR="00171381" w:rsidRPr="00AB5FED" w:rsidRDefault="00171381" w:rsidP="00171381">
      <w:r w:rsidRPr="00AB5FED">
        <w:t>MCPTT client 1, MCPTT client 2 and MCPTT client 3 have successfully established media plane for communication. MCPTT floor participant 1, floor participant 2 and floor participant 3 exchange floor control information e.g., MCPTT client 1 receives the floor granted information over the established media plane, while the other MCPTT client's receive floor taken information. MCPTT client 1 indicates to the MCPTT user that the floor is available to send media, while the other MCPTT clients in the MCPTT emergency group call will be receiving that media. MCPTT client 1 can override other clients in the call except those that are also in the MCPTT emergency state.</w:t>
      </w:r>
    </w:p>
    <w:p w14:paraId="7733B535" w14:textId="77777777" w:rsidR="00171381" w:rsidRPr="00AB5FED" w:rsidRDefault="00171381" w:rsidP="00171381">
      <w:pPr>
        <w:pStyle w:val="Heading6"/>
      </w:pPr>
      <w:bookmarkStart w:id="676" w:name="_Toc433209768"/>
      <w:bookmarkStart w:id="677" w:name="_Toc460616064"/>
      <w:bookmarkStart w:id="678" w:name="_Toc460616925"/>
      <w:bookmarkStart w:id="679" w:name="_Toc170896024"/>
      <w:r w:rsidRPr="00AB5FED">
        <w:t>10.6.2.6.1.2</w:t>
      </w:r>
      <w:r w:rsidRPr="00AB5FED">
        <w:tab/>
        <w:t>MCPTT group call upgraded to an MCPTT emergency group call</w:t>
      </w:r>
      <w:bookmarkEnd w:id="676"/>
      <w:bookmarkEnd w:id="677"/>
      <w:bookmarkEnd w:id="678"/>
      <w:bookmarkEnd w:id="679"/>
    </w:p>
    <w:p w14:paraId="15BBA8F1" w14:textId="77777777" w:rsidR="00171381" w:rsidRPr="00AB5FED" w:rsidRDefault="00171381" w:rsidP="00171381">
      <w:r w:rsidRPr="00AB5FED">
        <w:t>The procedure focuses on the case where an authorized MCPTT user is upgrading an MCPTT group call to an MCPTT emergency group call while the MCPTT group call is already in progress.</w:t>
      </w:r>
    </w:p>
    <w:p w14:paraId="5B4CF499" w14:textId="77777777" w:rsidR="00171381" w:rsidRPr="00AB5FED" w:rsidRDefault="00171381" w:rsidP="00171381">
      <w:r w:rsidRPr="00AB5FED">
        <w:t>Procedures in figure 10.6.2.6.1.2-1 are the signalling control plane procedures for the MCPTT client upgrading an MCPTT group call on an MCPTT group to an MCPTT emergency group call.</w:t>
      </w:r>
    </w:p>
    <w:p w14:paraId="325083A0" w14:textId="77777777" w:rsidR="00171381" w:rsidRPr="00AB5FED" w:rsidRDefault="00171381" w:rsidP="00171381">
      <w:pPr>
        <w:pStyle w:val="NO"/>
      </w:pPr>
      <w:r w:rsidRPr="00AB5FED">
        <w:t>NOTE 1:</w:t>
      </w:r>
      <w:r w:rsidRPr="00AB5FED">
        <w:tab/>
        <w:t>For simplicity, a single MCPTT server is shown in place of a user home MCPTT server and a group hosting MCPTT server.</w:t>
      </w:r>
    </w:p>
    <w:p w14:paraId="55D65622" w14:textId="77777777" w:rsidR="00171381" w:rsidRPr="00AB5FED" w:rsidRDefault="00171381" w:rsidP="00171381">
      <w:r w:rsidRPr="00AB5FED">
        <w:t>Pre-conditions:</w:t>
      </w:r>
    </w:p>
    <w:p w14:paraId="1AB33B5C" w14:textId="77777777" w:rsidR="00171381" w:rsidRPr="00AB5FED" w:rsidRDefault="00171381" w:rsidP="00171381">
      <w:pPr>
        <w:pStyle w:val="B1"/>
      </w:pPr>
      <w:r w:rsidRPr="00AB5FED">
        <w:t>1.</w:t>
      </w:r>
      <w:r w:rsidRPr="00AB5FED">
        <w:tab/>
        <w:t xml:space="preserve">The MCPTT group is previously defined on the group management server with MCPTT client 2 and MCPTT client 3 affiliated to that MCPTT group. </w:t>
      </w:r>
    </w:p>
    <w:p w14:paraId="68F8E633" w14:textId="77777777" w:rsidR="00171381" w:rsidRPr="00AB5FED" w:rsidRDefault="00171381" w:rsidP="00171381">
      <w:pPr>
        <w:pStyle w:val="B1"/>
      </w:pPr>
      <w:r w:rsidRPr="00AB5FED">
        <w:t>2.</w:t>
      </w:r>
      <w:r w:rsidRPr="00AB5FED">
        <w:tab/>
        <w:t>All members of the MCPTT group belong to the same MCPTT system.</w:t>
      </w:r>
    </w:p>
    <w:p w14:paraId="2FA4320E" w14:textId="77777777" w:rsidR="00171381" w:rsidRPr="00AB5FED" w:rsidRDefault="00171381" w:rsidP="00171381">
      <w:pPr>
        <w:pStyle w:val="B1"/>
      </w:pPr>
      <w:r w:rsidRPr="00AB5FED">
        <w:t>3.</w:t>
      </w:r>
      <w:r w:rsidRPr="00AB5FED">
        <w:tab/>
        <w:t>An MCPTT group call is already in progress.</w:t>
      </w:r>
    </w:p>
    <w:p w14:paraId="492122C5" w14:textId="77777777" w:rsidR="00171381" w:rsidRPr="00AB5FED" w:rsidRDefault="00171381" w:rsidP="00171381">
      <w:pPr>
        <w:pStyle w:val="B1"/>
      </w:pPr>
      <w:r w:rsidRPr="00AB5FED">
        <w:t>4.</w:t>
      </w:r>
      <w:r w:rsidRPr="00AB5FED">
        <w:tab/>
        <w:t>The initiating MCPTT client 1 has been configured to send an MCPTT emergency alert when upgrading an MCPTT emergency group call.</w:t>
      </w:r>
    </w:p>
    <w:p w14:paraId="173FB7AF" w14:textId="77777777" w:rsidR="00171381" w:rsidRPr="00AB5FED" w:rsidRDefault="00171381" w:rsidP="00171381">
      <w:pPr>
        <w:pStyle w:val="TH"/>
      </w:pPr>
      <w:r w:rsidRPr="00AB5FED">
        <w:object w:dxaOrig="8124" w:dyaOrig="7620" w14:anchorId="6B343DFB">
          <v:shape id="_x0000_i1059" type="#_x0000_t75" style="width:406.6pt;height:379.65pt" o:ole="">
            <v:imagedata r:id="rId74" o:title=""/>
          </v:shape>
          <o:OLEObject Type="Embed" ProgID="Visio.Drawing.11" ShapeID="_x0000_i1059" DrawAspect="Content" ObjectID="_1781508967" r:id="rId75"/>
        </w:object>
      </w:r>
    </w:p>
    <w:p w14:paraId="02767F6F" w14:textId="77777777" w:rsidR="00171381" w:rsidRPr="00AB5FED" w:rsidRDefault="00171381" w:rsidP="00171381">
      <w:pPr>
        <w:pStyle w:val="TF"/>
      </w:pPr>
      <w:r w:rsidRPr="00AB5FED">
        <w:t>Figure 10.6.2.6.1.2-1: MCPTT group call upgraded to an MCPTT emergency group call</w:t>
      </w:r>
    </w:p>
    <w:p w14:paraId="1703640C" w14:textId="77777777" w:rsidR="00171381" w:rsidRDefault="00171381" w:rsidP="00171381">
      <w:pPr>
        <w:pStyle w:val="B1"/>
      </w:pPr>
      <w:r w:rsidRPr="00AB5FED">
        <w:t>1.</w:t>
      </w:r>
      <w:r w:rsidRPr="00AB5FED">
        <w:tab/>
        <w:t xml:space="preserve">The MCPTT user at MCPTT client 1 initiates a group emergency. MCPTT client 1 sets its MCPTT emergency state. The MCPTT emergency state </w:t>
      </w:r>
      <w:r>
        <w:t xml:space="preserve">of MCPTT client 1 </w:t>
      </w:r>
      <w:r w:rsidRPr="00AB5FED">
        <w:t>is retained until explicitly cancelled</w:t>
      </w:r>
      <w:r w:rsidRPr="00E94B32">
        <w:t xml:space="preserve"> </w:t>
      </w:r>
      <w:r>
        <w:t>by the user of MCPTT client 1</w:t>
      </w:r>
      <w:r w:rsidRPr="00AB5FED">
        <w:t xml:space="preserve">. </w:t>
      </w:r>
    </w:p>
    <w:p w14:paraId="7821E5F8" w14:textId="0547CD39" w:rsidR="00171381" w:rsidRPr="00AB5FED" w:rsidRDefault="00171381" w:rsidP="00171381">
      <w:pPr>
        <w:pStyle w:val="NO"/>
      </w:pPr>
      <w:r>
        <w:t>NOTE</w:t>
      </w:r>
      <w:r w:rsidR="00E40BBD">
        <w:t> </w:t>
      </w:r>
      <w:r>
        <w:t>2:</w:t>
      </w:r>
      <w:r>
        <w:tab/>
        <w:t>While MCPTT client 1 is in the emergency state, all MCPTT group and private calls initiated by MCPTT client 1 are initiated as MCPTT emergency calls.</w:t>
      </w:r>
    </w:p>
    <w:p w14:paraId="4780421F" w14:textId="77777777" w:rsidR="00171381" w:rsidRDefault="00171381" w:rsidP="00171381">
      <w:pPr>
        <w:pStyle w:val="B1"/>
      </w:pPr>
      <w:r w:rsidRPr="00AB5FED">
        <w:t>2.</w:t>
      </w:r>
      <w:r w:rsidRPr="00AB5FED">
        <w:tab/>
        <w:t>MCPTT client 1 requests the MCPTT server to upgrade the MCPTT group to an in-progress emergency state by sending an MCPTT emergency group call request. If configured to send an MCPTT alert when initiating an MCPTT emergency upgrade, the request also contains an indication that an MCPTT alert is to be initiated. The request may contain an indication of an implicit floor request.</w:t>
      </w:r>
      <w:r w:rsidRPr="00E94B32">
        <w:t xml:space="preserve"> </w:t>
      </w:r>
    </w:p>
    <w:p w14:paraId="1E756FD0" w14:textId="37E5EECC" w:rsidR="00171381" w:rsidRPr="00AB5FED" w:rsidRDefault="00171381" w:rsidP="00171381">
      <w:pPr>
        <w:pStyle w:val="NO"/>
      </w:pPr>
      <w:r>
        <w:t>NOTE</w:t>
      </w:r>
      <w:r w:rsidR="00E40BBD">
        <w:t> </w:t>
      </w:r>
      <w:r>
        <w:t>3:</w:t>
      </w:r>
      <w:r>
        <w:tab/>
        <w:t xml:space="preserve">While the MCPTT group is in the in-progress emergency state, all MCPTT group calls within the group are processed as emergency group calls by the MCPTT server. </w:t>
      </w:r>
      <w:r w:rsidRPr="00B94277">
        <w:t xml:space="preserve">MCPTT </w:t>
      </w:r>
      <w:r>
        <w:t>group members</w:t>
      </w:r>
      <w:r w:rsidRPr="00B94277">
        <w:t xml:space="preserve"> that are not in the emergency state </w:t>
      </w:r>
      <w:r>
        <w:t>do not</w:t>
      </w:r>
      <w:r w:rsidRPr="00B94277">
        <w:t xml:space="preserve"> indicate e</w:t>
      </w:r>
      <w:r>
        <w:t>mergency in group call requests</w:t>
      </w:r>
      <w:r w:rsidRPr="00B94277">
        <w:t xml:space="preserve"> </w:t>
      </w:r>
      <w:r>
        <w:t xml:space="preserve">but </w:t>
      </w:r>
      <w:r w:rsidRPr="00B94277">
        <w:t>set the requested priority of all group call requests to high priority.</w:t>
      </w:r>
    </w:p>
    <w:p w14:paraId="1A4F3C28" w14:textId="77777777" w:rsidR="00171381" w:rsidRDefault="00171381" w:rsidP="00171381">
      <w:pPr>
        <w:pStyle w:val="B1"/>
      </w:pPr>
      <w:r w:rsidRPr="00AB5FED">
        <w:t>3.</w:t>
      </w:r>
      <w:r w:rsidRPr="00AB5FED">
        <w:tab/>
        <w:t xml:space="preserve">The MCPTT server adjusts the priority of the underlying bearer for all </w:t>
      </w:r>
      <w:r>
        <w:t xml:space="preserve">or selected </w:t>
      </w:r>
      <w:r w:rsidRPr="00AB5FED">
        <w:t>participants in the MCPTT group</w:t>
      </w:r>
      <w:r>
        <w:t xml:space="preserve"> call that receive the communication over unicast</w:t>
      </w:r>
      <w:r w:rsidRPr="00AB5FED">
        <w:t>.</w:t>
      </w:r>
    </w:p>
    <w:p w14:paraId="6CC389D8" w14:textId="77777777" w:rsidR="00171381" w:rsidRPr="00AB5FED" w:rsidRDefault="00171381" w:rsidP="00171381">
      <w:pPr>
        <w:pStyle w:val="B1"/>
      </w:pPr>
      <w:r>
        <w:t>NOTE 4:</w:t>
      </w:r>
      <w:r>
        <w:tab/>
        <w:t>The determination of the selected participants whose bearers have to be upgraded is left to implementation.</w:t>
      </w:r>
    </w:p>
    <w:p w14:paraId="248C0FF8" w14:textId="77777777" w:rsidR="00171381" w:rsidRPr="00AB5FED" w:rsidRDefault="00171381" w:rsidP="00171381">
      <w:pPr>
        <w:pStyle w:val="B1"/>
      </w:pPr>
      <w:r w:rsidRPr="00AB5FED">
        <w:t>4.</w:t>
      </w:r>
      <w:r w:rsidRPr="00AB5FED">
        <w:tab/>
        <w:t xml:space="preserve">MCPTT server sends the MCPTT emergency group call request towards the MCPTT clients of each of those affiliated MCPTT group members. The request contains an indication of an MCPTT emergency alert if the request from the originator indicated MCPTT emergency alert. </w:t>
      </w:r>
    </w:p>
    <w:p w14:paraId="2C4D512C" w14:textId="77777777" w:rsidR="00171381" w:rsidRPr="00AB5FED" w:rsidRDefault="00171381" w:rsidP="00171381">
      <w:pPr>
        <w:pStyle w:val="B1"/>
      </w:pPr>
      <w:r w:rsidRPr="00AB5FED">
        <w:lastRenderedPageBreak/>
        <w:t>5.</w:t>
      </w:r>
      <w:r w:rsidRPr="00AB5FED">
        <w:tab/>
        <w:t>MCPTT users are notified of the in-progress emergency state of the MCPTT group.</w:t>
      </w:r>
    </w:p>
    <w:p w14:paraId="2D2FC1AE" w14:textId="77777777" w:rsidR="00171381" w:rsidRPr="00AB5FED" w:rsidRDefault="00171381" w:rsidP="00171381">
      <w:pPr>
        <w:pStyle w:val="B1"/>
      </w:pPr>
      <w:r w:rsidRPr="00AB5FED">
        <w:t>6.</w:t>
      </w:r>
      <w:r w:rsidRPr="00AB5FED">
        <w:tab/>
        <w:t>The receiving MCPTT clients send the MCPTT emergency group call response to the MCPTT server to acknowledge the MCPTT group emergency request. For a multicast call, these acknowledgements are not sent.</w:t>
      </w:r>
    </w:p>
    <w:p w14:paraId="1C25E8A2" w14:textId="77777777" w:rsidR="00171381" w:rsidRPr="00AB5FED" w:rsidRDefault="00171381" w:rsidP="00171381">
      <w:pPr>
        <w:pStyle w:val="B1"/>
        <w:rPr>
          <w:lang w:eastAsia="en-GB"/>
        </w:rPr>
      </w:pPr>
      <w:r w:rsidRPr="00AB5FED">
        <w:rPr>
          <w:lang w:eastAsia="en-GB"/>
        </w:rPr>
        <w:t>7.</w:t>
      </w:r>
      <w:r w:rsidRPr="00AB5FED">
        <w:rPr>
          <w:lang w:eastAsia="en-GB"/>
        </w:rPr>
        <w:tab/>
        <w:t xml:space="preserve">The MCPTT server sends the </w:t>
      </w:r>
      <w:r w:rsidRPr="00AB5FED">
        <w:t xml:space="preserve">MCPTT emergency group call response to the MCPTT user 1 to </w:t>
      </w:r>
      <w:r w:rsidRPr="00AB5FED">
        <w:rPr>
          <w:lang w:eastAsia="en-GB"/>
        </w:rPr>
        <w:t xml:space="preserve">confirm the upgrade request. </w:t>
      </w:r>
    </w:p>
    <w:p w14:paraId="755A6012" w14:textId="77777777" w:rsidR="00171381" w:rsidRPr="00AB5FED" w:rsidRDefault="00171381" w:rsidP="00171381">
      <w:pPr>
        <w:pStyle w:val="NO"/>
      </w:pPr>
      <w:r w:rsidRPr="00AB5FED">
        <w:t>NOTE </w:t>
      </w:r>
      <w:r>
        <w:t>5</w:t>
      </w:r>
      <w:r w:rsidRPr="00AB5FED">
        <w:t>:</w:t>
      </w:r>
      <w:r w:rsidRPr="00AB5FED">
        <w:tab/>
        <w:t>Step 7 can occur at any time following step 3, and prior to step 8 depending on the conditions to proceed with the call.</w:t>
      </w:r>
    </w:p>
    <w:p w14:paraId="27248ED9" w14:textId="77777777" w:rsidR="00171381" w:rsidRPr="00AB5FED" w:rsidRDefault="00171381" w:rsidP="00171381">
      <w:r w:rsidRPr="00AB5FED">
        <w:t>MCPTT client 1, MCPTT client 2 and MCPTT client 3 continue with the MCPTT group call, which has been transformed into an MCPTT emergency group call. MCPTT client 1 can override other clients in the call except those that are also in the MCPTT emergency state.</w:t>
      </w:r>
    </w:p>
    <w:p w14:paraId="4088DB7F" w14:textId="77777777" w:rsidR="00171381" w:rsidRPr="00AB5FED" w:rsidRDefault="00171381" w:rsidP="00171381">
      <w:pPr>
        <w:pStyle w:val="Heading6"/>
      </w:pPr>
      <w:bookmarkStart w:id="680" w:name="_Toc433209769"/>
      <w:bookmarkStart w:id="681" w:name="_Toc460616065"/>
      <w:bookmarkStart w:id="682" w:name="_Toc460616926"/>
      <w:bookmarkStart w:id="683" w:name="_Toc170896025"/>
      <w:r w:rsidRPr="00AB5FED">
        <w:t>10.6.2.6.1.3</w:t>
      </w:r>
      <w:r w:rsidRPr="00AB5FED">
        <w:tab/>
        <w:t xml:space="preserve">MCPTT </w:t>
      </w:r>
      <w:r>
        <w:t xml:space="preserve">in-progress </w:t>
      </w:r>
      <w:r w:rsidRPr="00AB5FED">
        <w:t xml:space="preserve">emergency group </w:t>
      </w:r>
      <w:r>
        <w:t xml:space="preserve">state </w:t>
      </w:r>
      <w:r w:rsidRPr="00AB5FED">
        <w:t>cancel</w:t>
      </w:r>
      <w:bookmarkEnd w:id="680"/>
      <w:bookmarkEnd w:id="681"/>
      <w:bookmarkEnd w:id="682"/>
      <w:bookmarkEnd w:id="683"/>
    </w:p>
    <w:p w14:paraId="5D59679C" w14:textId="04BC05FD" w:rsidR="00171381" w:rsidRDefault="00171381" w:rsidP="00171381">
      <w:pPr>
        <w:pStyle w:val="NO"/>
      </w:pPr>
      <w:r>
        <w:t>NOTE</w:t>
      </w:r>
      <w:r w:rsidR="00E40BBD">
        <w:t> </w:t>
      </w:r>
      <w:r>
        <w:t>1:</w:t>
      </w:r>
      <w:r>
        <w:tab/>
        <w:t xml:space="preserve">In Rel-14 and Rel-13 versions of this specification the title of this subclause is </w:t>
      </w:r>
      <w:r w:rsidRPr="00C07BCA">
        <w:rPr>
          <w:noProof/>
        </w:rPr>
        <w:t>"</w:t>
      </w:r>
      <w:r>
        <w:t>MCPTT emergency group call cancel</w:t>
      </w:r>
      <w:r w:rsidRPr="00C07BCA">
        <w:rPr>
          <w:noProof/>
        </w:rPr>
        <w:t>"</w:t>
      </w:r>
      <w:r>
        <w:rPr>
          <w:noProof/>
        </w:rPr>
        <w:t>.</w:t>
      </w:r>
    </w:p>
    <w:p w14:paraId="49E8A8A8" w14:textId="77777777" w:rsidR="00171381" w:rsidRPr="00AB5FED" w:rsidRDefault="00171381" w:rsidP="00171381">
      <w:r w:rsidRPr="00AB5FED">
        <w:t xml:space="preserve">The procedure </w:t>
      </w:r>
      <w:r>
        <w:t xml:space="preserve">describes </w:t>
      </w:r>
      <w:r w:rsidRPr="00AB5FED">
        <w:t>the case where an MCPTT client cancels an MCPTT group's in-progress emergency</w:t>
      </w:r>
      <w:r>
        <w:t xml:space="preserve"> state</w:t>
      </w:r>
      <w:r w:rsidRPr="00AB5FED">
        <w:t>.</w:t>
      </w:r>
      <w:r w:rsidRPr="00E94B32">
        <w:t xml:space="preserve"> </w:t>
      </w:r>
      <w:r>
        <w:t>The emergency state of the group may alternatively be cancelled by the emergency alert cancellation procedure specified in 3GPP TS 23.280 [16], subclause 10.10.1.2.2.2</w:t>
      </w:r>
      <w:r w:rsidRPr="00AB5FED">
        <w:t>.</w:t>
      </w:r>
    </w:p>
    <w:p w14:paraId="7D9B1ED4" w14:textId="77777777" w:rsidR="00171381" w:rsidRPr="00AB5FED" w:rsidRDefault="00171381" w:rsidP="00171381">
      <w:r w:rsidRPr="00AB5FED">
        <w:t>Procedures in figure 10.6.2.6.1.3-1 are the signalling control plane procedures for the MCPTT client cancelling an in-progress emergency</w:t>
      </w:r>
      <w:r>
        <w:t xml:space="preserve"> of a group</w:t>
      </w:r>
      <w:r w:rsidRPr="00AB5FED">
        <w:t>.</w:t>
      </w:r>
    </w:p>
    <w:p w14:paraId="42FA9723" w14:textId="77777777" w:rsidR="00171381" w:rsidRPr="00AB5FED" w:rsidRDefault="00171381" w:rsidP="00171381">
      <w:pPr>
        <w:pStyle w:val="NO"/>
      </w:pPr>
      <w:r w:rsidRPr="00AB5FED">
        <w:t>NOTE </w:t>
      </w:r>
      <w:r>
        <w:t>2</w:t>
      </w:r>
      <w:r w:rsidRPr="00AB5FED">
        <w:t>:</w:t>
      </w:r>
      <w:r w:rsidRPr="00AB5FED">
        <w:tab/>
        <w:t>For simplicity, a single MCPTT server is shown in place of a user home MCPTT server and a group hosting MCPTT server.</w:t>
      </w:r>
    </w:p>
    <w:p w14:paraId="2284F7C1" w14:textId="77777777" w:rsidR="00171381" w:rsidRPr="00AB5FED" w:rsidRDefault="00171381" w:rsidP="00171381">
      <w:pPr>
        <w:pStyle w:val="NO"/>
      </w:pPr>
      <w:r w:rsidRPr="00AB5FED">
        <w:t>NOTE </w:t>
      </w:r>
      <w:r>
        <w:t>3</w:t>
      </w:r>
      <w:r w:rsidRPr="00AB5FED">
        <w:t>:</w:t>
      </w:r>
      <w:r w:rsidRPr="00AB5FED">
        <w:tab/>
        <w:t>The end of the MCPTT emergency group call does not cancel the MCPTT group's in-progress emergency state. It is explicitly cancelled by an authorized user</w:t>
      </w:r>
      <w:r>
        <w:t xml:space="preserve"> using this procedure, or by the emergency alert cancellation procedure specified in 3GPP TS 23.280 [16], subclause 10.10.1.2.2.2</w:t>
      </w:r>
      <w:r w:rsidRPr="00AB5FED">
        <w:t>.</w:t>
      </w:r>
    </w:p>
    <w:p w14:paraId="62215904" w14:textId="77777777" w:rsidR="00171381" w:rsidRPr="00AB5FED" w:rsidRDefault="00171381" w:rsidP="00171381">
      <w:r w:rsidRPr="00AB5FED">
        <w:t>Pre-conditions:</w:t>
      </w:r>
    </w:p>
    <w:p w14:paraId="3460C73F" w14:textId="77777777" w:rsidR="00171381" w:rsidRPr="00AB5FED" w:rsidRDefault="00171381" w:rsidP="00171381">
      <w:pPr>
        <w:pStyle w:val="B1"/>
      </w:pPr>
      <w:r w:rsidRPr="00AB5FED">
        <w:t>1.</w:t>
      </w:r>
      <w:r w:rsidRPr="00AB5FED">
        <w:tab/>
        <w:t xml:space="preserve">The MCPTT group is previously defined on the group management server with MCPTT client 2 and MCPTT client 3 affiliated to that MCPTT group. </w:t>
      </w:r>
    </w:p>
    <w:p w14:paraId="7FC878BA" w14:textId="77777777" w:rsidR="00171381" w:rsidRPr="00AB5FED" w:rsidRDefault="00171381" w:rsidP="00171381">
      <w:pPr>
        <w:pStyle w:val="B1"/>
      </w:pPr>
      <w:r w:rsidRPr="00AB5FED">
        <w:t>2.</w:t>
      </w:r>
      <w:r w:rsidRPr="00AB5FED">
        <w:tab/>
        <w:t>All members of the MCPTT group belong to the same MCPTT system.</w:t>
      </w:r>
    </w:p>
    <w:p w14:paraId="48CC644B" w14:textId="77777777" w:rsidR="00171381" w:rsidRPr="00AB5FED" w:rsidRDefault="00171381" w:rsidP="00171381">
      <w:pPr>
        <w:pStyle w:val="B1"/>
      </w:pPr>
      <w:r w:rsidRPr="00AB5FED">
        <w:t>3.</w:t>
      </w:r>
      <w:r w:rsidRPr="00AB5FED">
        <w:tab/>
        <w:t>MCPTT group members have been notified about the in-progress emergency.</w:t>
      </w:r>
    </w:p>
    <w:p w14:paraId="64305A4D" w14:textId="77777777" w:rsidR="00171381" w:rsidRPr="00AB5FED" w:rsidRDefault="00171381" w:rsidP="00171381">
      <w:pPr>
        <w:pStyle w:val="B1"/>
      </w:pPr>
      <w:r w:rsidRPr="00AB5FED">
        <w:t>4.</w:t>
      </w:r>
      <w:r w:rsidRPr="00AB5FED">
        <w:tab/>
        <w:t>The MCPTT group is in the in-progress emergency state and has prioritized bearer support</w:t>
      </w:r>
      <w:r>
        <w:t xml:space="preserve"> when a call is in progress</w:t>
      </w:r>
      <w:r w:rsidRPr="00AB5FED">
        <w:t>.</w:t>
      </w:r>
    </w:p>
    <w:p w14:paraId="2E0519A2" w14:textId="77777777" w:rsidR="00171381" w:rsidRPr="00AB5FED" w:rsidRDefault="00171381" w:rsidP="00171381">
      <w:pPr>
        <w:pStyle w:val="B1"/>
      </w:pPr>
      <w:r w:rsidRPr="00AB5FED">
        <w:t>5.</w:t>
      </w:r>
      <w:r w:rsidRPr="00AB5FED">
        <w:tab/>
        <w:t xml:space="preserve">MCPTT client 1 </w:t>
      </w:r>
      <w:r>
        <w:t xml:space="preserve">is authorized to cancel an </w:t>
      </w:r>
      <w:r w:rsidRPr="00AB5FED">
        <w:t>in-progress emergency</w:t>
      </w:r>
      <w:r>
        <w:t xml:space="preserve"> for the group</w:t>
      </w:r>
      <w:r w:rsidRPr="00AB5FED">
        <w:t>.</w:t>
      </w:r>
    </w:p>
    <w:p w14:paraId="14B537A4" w14:textId="77777777" w:rsidR="00171381" w:rsidRPr="00AB5FED" w:rsidRDefault="00171381" w:rsidP="00171381">
      <w:pPr>
        <w:pStyle w:val="TH"/>
      </w:pPr>
      <w:r w:rsidRPr="00AB5FED">
        <w:object w:dxaOrig="11710" w:dyaOrig="10749" w14:anchorId="4E3AC7E2">
          <v:shape id="_x0000_i1060" type="#_x0000_t75" style="width:497.05pt;height:456.65pt" o:ole="">
            <v:imagedata r:id="rId76" o:title=""/>
          </v:shape>
          <o:OLEObject Type="Embed" ProgID="Visio.Drawing.11" ShapeID="_x0000_i1060" DrawAspect="Content" ObjectID="_1781508968" r:id="rId77"/>
        </w:object>
      </w:r>
    </w:p>
    <w:p w14:paraId="0724559D" w14:textId="77777777" w:rsidR="00171381" w:rsidRPr="00AB5FED" w:rsidRDefault="00171381" w:rsidP="00171381">
      <w:pPr>
        <w:pStyle w:val="TF"/>
      </w:pPr>
      <w:r w:rsidRPr="00AB5FED">
        <w:t xml:space="preserve">Figure 10.6.2.6.1.3-1: MCPTT </w:t>
      </w:r>
      <w:r>
        <w:t xml:space="preserve">in-progress </w:t>
      </w:r>
      <w:r w:rsidRPr="00AB5FED">
        <w:t xml:space="preserve">emergency group </w:t>
      </w:r>
      <w:r>
        <w:t xml:space="preserve">state </w:t>
      </w:r>
      <w:r w:rsidRPr="00AB5FED">
        <w:t>cancel</w:t>
      </w:r>
    </w:p>
    <w:p w14:paraId="17F52302" w14:textId="77777777" w:rsidR="00171381" w:rsidRPr="00AB5FED" w:rsidRDefault="00171381" w:rsidP="00171381">
      <w:pPr>
        <w:pStyle w:val="B1"/>
      </w:pPr>
      <w:r w:rsidRPr="00AB5FED">
        <w:t>1.</w:t>
      </w:r>
      <w:r w:rsidRPr="00AB5FED">
        <w:tab/>
        <w:t xml:space="preserve">The user at the MCPTT client 1 initiates an MCPTT </w:t>
      </w:r>
      <w:r>
        <w:t xml:space="preserve">in-progress </w:t>
      </w:r>
      <w:r w:rsidRPr="00AB5FED">
        <w:t xml:space="preserve">emergency group </w:t>
      </w:r>
      <w:r>
        <w:t xml:space="preserve">state </w:t>
      </w:r>
      <w:r w:rsidRPr="00AB5FED">
        <w:t>cancel.</w:t>
      </w:r>
    </w:p>
    <w:p w14:paraId="324CB555" w14:textId="77777777" w:rsidR="00171381" w:rsidRPr="00AB5FED" w:rsidRDefault="00171381" w:rsidP="00171381">
      <w:pPr>
        <w:pStyle w:val="NO"/>
      </w:pPr>
      <w:r w:rsidRPr="00AB5FED">
        <w:t>NOTE </w:t>
      </w:r>
      <w:r>
        <w:t>4</w:t>
      </w:r>
      <w:r w:rsidRPr="00AB5FED">
        <w:t>:</w:t>
      </w:r>
      <w:r w:rsidRPr="00AB5FED">
        <w:tab/>
      </w:r>
      <w:r>
        <w:rPr>
          <w:noProof/>
        </w:rPr>
        <w:t>A</w:t>
      </w:r>
      <w:r w:rsidRPr="00526FC3">
        <w:rPr>
          <w:noProof/>
        </w:rPr>
        <w:t xml:space="preserve">n authorized user </w:t>
      </w:r>
      <w:r>
        <w:rPr>
          <w:noProof/>
        </w:rPr>
        <w:t xml:space="preserve">(e.g. dispatcher, supervisor) </w:t>
      </w:r>
      <w:r w:rsidRPr="00526FC3">
        <w:rPr>
          <w:noProof/>
        </w:rPr>
        <w:t xml:space="preserve">can cancel either or both the </w:t>
      </w:r>
      <w:r w:rsidRPr="00526FC3">
        <w:t xml:space="preserve">in-progress </w:t>
      </w:r>
      <w:r w:rsidRPr="00526FC3">
        <w:rPr>
          <w:noProof/>
        </w:rPr>
        <w:t>emergency state of the group and</w:t>
      </w:r>
      <w:r w:rsidRPr="00526FC3">
        <w:t xml:space="preserve"> the MC service emergency alert</w:t>
      </w:r>
      <w:r>
        <w:t xml:space="preserve"> of another user</w:t>
      </w:r>
      <w:r w:rsidRPr="00526FC3">
        <w:rPr>
          <w:noProof/>
        </w:rPr>
        <w:t>.</w:t>
      </w:r>
      <w:r>
        <w:rPr>
          <w:noProof/>
        </w:rPr>
        <w:t xml:space="preserve"> </w:t>
      </w:r>
      <w:r w:rsidRPr="00AB5FED">
        <w:t xml:space="preserve">However, only the initiator </w:t>
      </w:r>
      <w:r>
        <w:t xml:space="preserve">of an MCPTT emergency alert </w:t>
      </w:r>
      <w:r w:rsidRPr="00AB5FED">
        <w:t>can cancel the initiator's local MCPTT emergency state.</w:t>
      </w:r>
      <w:r w:rsidRPr="00CB32C1">
        <w:t xml:space="preserve"> </w:t>
      </w:r>
      <w:r>
        <w:t>Determination of authorized users is implementation dependent.</w:t>
      </w:r>
    </w:p>
    <w:p w14:paraId="43D53ACC" w14:textId="77777777" w:rsidR="00171381" w:rsidRPr="00AB5FED" w:rsidRDefault="00171381" w:rsidP="00171381">
      <w:pPr>
        <w:pStyle w:val="B1"/>
      </w:pPr>
      <w:r w:rsidRPr="00AB5FED">
        <w:t>2.</w:t>
      </w:r>
      <w:r w:rsidRPr="00AB5FED">
        <w:tab/>
        <w:t xml:space="preserve">MCPTT client 1 sends an MCPTT </w:t>
      </w:r>
      <w:r>
        <w:t xml:space="preserve">in-progress </w:t>
      </w:r>
      <w:r w:rsidRPr="00AB5FED">
        <w:t xml:space="preserve">emergency group </w:t>
      </w:r>
      <w:r>
        <w:t xml:space="preserve">state </w:t>
      </w:r>
      <w:r w:rsidRPr="00AB5FED">
        <w:t xml:space="preserve">cancel request to the MCPTT server. </w:t>
      </w:r>
    </w:p>
    <w:p w14:paraId="663D716F" w14:textId="77777777" w:rsidR="00171381" w:rsidRDefault="00171381" w:rsidP="00171381">
      <w:pPr>
        <w:pStyle w:val="NO"/>
      </w:pPr>
      <w:r w:rsidRPr="00AB5FED">
        <w:t>NOTE </w:t>
      </w:r>
      <w:r>
        <w:t>5</w:t>
      </w:r>
      <w:r w:rsidRPr="00AB5FED">
        <w:t>:</w:t>
      </w:r>
      <w:r w:rsidRPr="00AB5FED">
        <w:tab/>
      </w:r>
      <w:r>
        <w:t xml:space="preserve">If an </w:t>
      </w:r>
      <w:r w:rsidRPr="00AB5FED">
        <w:t xml:space="preserve">MCPTT emergency alert </w:t>
      </w:r>
      <w:r>
        <w:t xml:space="preserve">relating to MCPTT client 1 is </w:t>
      </w:r>
      <w:r w:rsidRPr="00AB5FED">
        <w:t xml:space="preserve">in effect together with an MCPTT </w:t>
      </w:r>
      <w:r>
        <w:t xml:space="preserve">in-progress </w:t>
      </w:r>
      <w:r w:rsidRPr="00AB5FED">
        <w:t xml:space="preserve">emergency group </w:t>
      </w:r>
      <w:r>
        <w:t xml:space="preserve">state </w:t>
      </w:r>
      <w:r w:rsidRPr="00AB5FED">
        <w:t xml:space="preserve">on the MCPTT group, the MCPTT emergency alert </w:t>
      </w:r>
      <w:r>
        <w:t xml:space="preserve">of MCPTT client 1 </w:t>
      </w:r>
      <w:r w:rsidRPr="00AB5FED">
        <w:t>can be cancelled at the same time. In that case, the MCPTT</w:t>
      </w:r>
      <w:r w:rsidRPr="00170879">
        <w:t xml:space="preserve"> </w:t>
      </w:r>
      <w:r>
        <w:t>in-progress</w:t>
      </w:r>
      <w:r w:rsidRPr="00AB5FED">
        <w:t xml:space="preserve"> emergency group </w:t>
      </w:r>
      <w:r>
        <w:t xml:space="preserve">state </w:t>
      </w:r>
      <w:r w:rsidRPr="00AB5FED">
        <w:t xml:space="preserve">cancel request carries an indication that the </w:t>
      </w:r>
      <w:r>
        <w:t xml:space="preserve">emergency </w:t>
      </w:r>
      <w:r w:rsidRPr="00AB5FED">
        <w:t xml:space="preserve">alert </w:t>
      </w:r>
      <w:r>
        <w:t xml:space="preserve">of MCPTT client 1 </w:t>
      </w:r>
      <w:r w:rsidRPr="00AB5FED">
        <w:t>is also being cancelled.</w:t>
      </w:r>
      <w:r w:rsidRPr="00E94B32">
        <w:t xml:space="preserve"> </w:t>
      </w:r>
    </w:p>
    <w:p w14:paraId="5E359A8C" w14:textId="77777777" w:rsidR="00171381" w:rsidRPr="00AB5FED" w:rsidRDefault="00171381" w:rsidP="00171381">
      <w:pPr>
        <w:pStyle w:val="NO"/>
        <w:rPr>
          <w:lang w:eastAsia="en-GB"/>
        </w:rPr>
      </w:pPr>
      <w:r>
        <w:t>NOTE 6:</w:t>
      </w:r>
      <w:r>
        <w:tab/>
        <w:t>If an MCPTT in-progress emergency group state cancel request is received by the MCPTT server while a group member that is in the emergency state is transmitting, the MCPTT in-progress emergency group state cancel request is rejected by the MCPTT server.</w:t>
      </w:r>
    </w:p>
    <w:p w14:paraId="4976C3ED" w14:textId="77777777" w:rsidR="00171381" w:rsidRPr="00AB5FED" w:rsidRDefault="00171381" w:rsidP="00171381">
      <w:pPr>
        <w:pStyle w:val="B1"/>
      </w:pPr>
      <w:r w:rsidRPr="00AB5FED">
        <w:lastRenderedPageBreak/>
        <w:t>3.</w:t>
      </w:r>
      <w:r w:rsidRPr="00AB5FED">
        <w:tab/>
        <w:t>MCPTT server resolves the MCPTT group ID to determine the members of that MCPTT group and their affiliation status, based upon the information from group management server.</w:t>
      </w:r>
    </w:p>
    <w:p w14:paraId="6C47377B" w14:textId="77777777" w:rsidR="00171381" w:rsidRDefault="00171381" w:rsidP="00171381">
      <w:pPr>
        <w:pStyle w:val="B1"/>
      </w:pPr>
      <w:r>
        <w:t>4</w:t>
      </w:r>
      <w:r w:rsidRPr="00AB5FED">
        <w:t>.</w:t>
      </w:r>
      <w:r w:rsidRPr="00AB5FED">
        <w:tab/>
        <w:t xml:space="preserve">The MCPTT server </w:t>
      </w:r>
      <w:r>
        <w:t xml:space="preserve">verifies that the user of MCPTT client 1 is authorized to cancel the emergency state of this MCPTT group. The MCPTT server </w:t>
      </w:r>
      <w:r w:rsidRPr="00AB5FED">
        <w:t>cancels/resets the in-progress emergency state of the MCPTT group.</w:t>
      </w:r>
    </w:p>
    <w:p w14:paraId="03286877" w14:textId="77777777" w:rsidR="00171381" w:rsidRPr="00AB5FED" w:rsidRDefault="00171381" w:rsidP="00171381">
      <w:pPr>
        <w:pStyle w:val="B1"/>
      </w:pPr>
      <w:r>
        <w:t>5</w:t>
      </w:r>
      <w:r w:rsidRPr="00AB5FED">
        <w:t>.</w:t>
      </w:r>
      <w:r w:rsidRPr="00AB5FED">
        <w:tab/>
      </w:r>
      <w:r>
        <w:t>If a call is currently in progress, t</w:t>
      </w:r>
      <w:r w:rsidRPr="00AB5FED">
        <w:t>he MCPTT server adjusts the priority of the underlying bearer; priority treatment is no longer required.</w:t>
      </w:r>
    </w:p>
    <w:p w14:paraId="403C5D98" w14:textId="77777777" w:rsidR="00171381" w:rsidRPr="00AB5FED" w:rsidRDefault="00171381" w:rsidP="00171381">
      <w:pPr>
        <w:pStyle w:val="B1"/>
      </w:pPr>
      <w:r>
        <w:t>6</w:t>
      </w:r>
      <w:r w:rsidRPr="00AB5FED">
        <w:t>.</w:t>
      </w:r>
      <w:r w:rsidRPr="00AB5FED">
        <w:tab/>
        <w:t xml:space="preserve">The MCPTT server sends an MCPTT </w:t>
      </w:r>
      <w:r>
        <w:t xml:space="preserve">in-progress </w:t>
      </w:r>
      <w:r w:rsidRPr="00AB5FED">
        <w:t xml:space="preserve">emergency group </w:t>
      </w:r>
      <w:r>
        <w:t xml:space="preserve">state </w:t>
      </w:r>
      <w:r w:rsidRPr="00AB5FED">
        <w:t>cancel request to the MCPTT group members.</w:t>
      </w:r>
    </w:p>
    <w:p w14:paraId="66DF6B2F" w14:textId="77777777" w:rsidR="00171381" w:rsidRPr="00AB5FED" w:rsidRDefault="00171381" w:rsidP="00171381">
      <w:pPr>
        <w:pStyle w:val="B1"/>
      </w:pPr>
      <w:r>
        <w:t>7</w:t>
      </w:r>
      <w:r w:rsidRPr="00AB5FED">
        <w:t>.</w:t>
      </w:r>
      <w:r w:rsidRPr="00AB5FED">
        <w:tab/>
        <w:t xml:space="preserve">MCPTT group members are notified of the MCPTT </w:t>
      </w:r>
      <w:r>
        <w:t xml:space="preserve">in-progress </w:t>
      </w:r>
      <w:r w:rsidRPr="00AB5FED">
        <w:t xml:space="preserve">emergency </w:t>
      </w:r>
      <w:r>
        <w:t xml:space="preserve">group state </w:t>
      </w:r>
      <w:r w:rsidRPr="00AB5FED">
        <w:t>cancel.</w:t>
      </w:r>
    </w:p>
    <w:p w14:paraId="241FC830" w14:textId="77777777" w:rsidR="00171381" w:rsidRPr="00AB5FED" w:rsidRDefault="00171381" w:rsidP="00171381">
      <w:pPr>
        <w:pStyle w:val="B1"/>
      </w:pPr>
      <w:r>
        <w:t>8</w:t>
      </w:r>
      <w:r w:rsidRPr="00AB5FED">
        <w:t>.</w:t>
      </w:r>
      <w:r w:rsidRPr="00AB5FED">
        <w:tab/>
        <w:t xml:space="preserve">The receiving MCPTT clients send the MCPTT </w:t>
      </w:r>
      <w:r>
        <w:t xml:space="preserve">in-progress </w:t>
      </w:r>
      <w:r w:rsidRPr="00AB5FED">
        <w:t xml:space="preserve">emergency group </w:t>
      </w:r>
      <w:r>
        <w:t xml:space="preserve">state </w:t>
      </w:r>
      <w:r w:rsidRPr="00AB5FED">
        <w:t xml:space="preserve">cancel response to the MCPTT server to acknowledge the MCPTT </w:t>
      </w:r>
      <w:r>
        <w:t xml:space="preserve">in-progress </w:t>
      </w:r>
      <w:r w:rsidRPr="00AB5FED">
        <w:t xml:space="preserve">emergency </w:t>
      </w:r>
      <w:r>
        <w:t xml:space="preserve">group state </w:t>
      </w:r>
      <w:r w:rsidRPr="00AB5FED">
        <w:t>cancel. For a multicast call scenario, these acknowledgements are not sent.</w:t>
      </w:r>
    </w:p>
    <w:p w14:paraId="724F924E" w14:textId="77777777" w:rsidR="00171381" w:rsidRPr="00AB5FED" w:rsidRDefault="00171381" w:rsidP="00171381">
      <w:pPr>
        <w:pStyle w:val="B1"/>
        <w:rPr>
          <w:lang w:eastAsia="en-GB"/>
        </w:rPr>
      </w:pPr>
      <w:r>
        <w:rPr>
          <w:lang w:eastAsia="en-GB"/>
        </w:rPr>
        <w:t>9</w:t>
      </w:r>
      <w:r w:rsidRPr="00AB5FED">
        <w:rPr>
          <w:lang w:eastAsia="en-GB"/>
        </w:rPr>
        <w:t>.</w:t>
      </w:r>
      <w:r w:rsidRPr="00AB5FED">
        <w:rPr>
          <w:lang w:eastAsia="en-GB"/>
        </w:rPr>
        <w:tab/>
        <w:t xml:space="preserve">The MCPTT server sends the MCPTT </w:t>
      </w:r>
      <w:r>
        <w:rPr>
          <w:lang w:eastAsia="en-GB"/>
        </w:rPr>
        <w:t xml:space="preserve">in-progress </w:t>
      </w:r>
      <w:r w:rsidRPr="00AB5FED">
        <w:rPr>
          <w:lang w:eastAsia="en-GB"/>
        </w:rPr>
        <w:t xml:space="preserve">emergency group </w:t>
      </w:r>
      <w:r>
        <w:rPr>
          <w:lang w:eastAsia="en-GB"/>
        </w:rPr>
        <w:t xml:space="preserve">state </w:t>
      </w:r>
      <w:r w:rsidRPr="00AB5FED">
        <w:rPr>
          <w:lang w:eastAsia="en-GB"/>
        </w:rPr>
        <w:t xml:space="preserve">cancel response to the MCPTT user 1 to confirm the MCPTT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If the </w:t>
      </w:r>
      <w:r w:rsidRPr="00AB5FED">
        <w:rPr>
          <w:lang w:eastAsia="en-GB"/>
        </w:rPr>
        <w:t xml:space="preserve">MCPTT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request (in step 2) contained the </w:t>
      </w:r>
      <w:r w:rsidRPr="00C07BCA">
        <w:rPr>
          <w:noProof/>
        </w:rPr>
        <w:t>"</w:t>
      </w:r>
      <w:r>
        <w:rPr>
          <w:lang w:eastAsia="en-GB"/>
        </w:rPr>
        <w:t>Alert indicator</w:t>
      </w:r>
      <w:r w:rsidRPr="00C07BCA">
        <w:rPr>
          <w:noProof/>
        </w:rPr>
        <w:t>"</w:t>
      </w:r>
      <w:r>
        <w:rPr>
          <w:lang w:eastAsia="en-GB"/>
        </w:rPr>
        <w:t xml:space="preserve"> IE, the </w:t>
      </w:r>
      <w:r w:rsidRPr="00AB5FED">
        <w:rPr>
          <w:lang w:eastAsia="en-GB"/>
        </w:rPr>
        <w:t>MCPTT client 1 resets its local emergency status</w:t>
      </w:r>
      <w:r>
        <w:rPr>
          <w:lang w:eastAsia="en-GB"/>
        </w:rPr>
        <w:t>.</w:t>
      </w:r>
    </w:p>
    <w:p w14:paraId="71ACB55E" w14:textId="77777777" w:rsidR="00171381" w:rsidRPr="00AB5FED" w:rsidRDefault="00171381" w:rsidP="00171381">
      <w:pPr>
        <w:pStyle w:val="NO"/>
      </w:pPr>
      <w:r w:rsidRPr="00AB5FED">
        <w:t>NOTE </w:t>
      </w:r>
      <w:r>
        <w:t>7</w:t>
      </w:r>
      <w:r w:rsidRPr="00AB5FED">
        <w:t>:</w:t>
      </w:r>
      <w:r w:rsidRPr="00AB5FED">
        <w:tab/>
        <w:t xml:space="preserve">Step </w:t>
      </w:r>
      <w:r>
        <w:t>9</w:t>
      </w:r>
      <w:r w:rsidRPr="00AB5FED">
        <w:t xml:space="preserve"> can occur at any time following step 4, depending on the conditions to proceed with the call.</w:t>
      </w:r>
    </w:p>
    <w:p w14:paraId="09B6BAE2" w14:textId="77777777" w:rsidR="00171381" w:rsidRPr="00AB5FED" w:rsidRDefault="00171381" w:rsidP="00171381">
      <w:pPr>
        <w:pStyle w:val="Heading5"/>
        <w:rPr>
          <w:lang w:val="nl-NL"/>
        </w:rPr>
      </w:pPr>
      <w:bookmarkStart w:id="684" w:name="_Toc433209770"/>
      <w:bookmarkStart w:id="685" w:name="_Toc460616066"/>
      <w:bookmarkStart w:id="686" w:name="_Toc460616927"/>
      <w:bookmarkStart w:id="687" w:name="_Toc170896026"/>
      <w:r w:rsidRPr="00AB5FED">
        <w:t>10.6.2.6.2</w:t>
      </w:r>
      <w:r w:rsidRPr="00AB5FED">
        <w:tab/>
        <w:t>MCPTT imminent peril group call</w:t>
      </w:r>
      <w:bookmarkEnd w:id="684"/>
      <w:bookmarkEnd w:id="685"/>
      <w:bookmarkEnd w:id="686"/>
      <w:bookmarkEnd w:id="687"/>
    </w:p>
    <w:p w14:paraId="422C1A96" w14:textId="77777777" w:rsidR="00171381" w:rsidRPr="00AB5FED" w:rsidRDefault="00171381" w:rsidP="00171381">
      <w:pPr>
        <w:pStyle w:val="Heading6"/>
      </w:pPr>
      <w:bookmarkStart w:id="688" w:name="_Toc433209771"/>
      <w:bookmarkStart w:id="689" w:name="_Toc460616067"/>
      <w:bookmarkStart w:id="690" w:name="_Toc460616928"/>
      <w:bookmarkStart w:id="691" w:name="_Toc170896027"/>
      <w:r w:rsidRPr="00AB5FED">
        <w:t>10.6.2.6.2.1</w:t>
      </w:r>
      <w:r w:rsidRPr="00AB5FED">
        <w:tab/>
        <w:t>MCPTT imminent peril group call commencement</w:t>
      </w:r>
      <w:bookmarkEnd w:id="688"/>
      <w:bookmarkEnd w:id="689"/>
      <w:bookmarkEnd w:id="690"/>
      <w:bookmarkEnd w:id="691"/>
      <w:r w:rsidRPr="00AB5FED">
        <w:t xml:space="preserve"> </w:t>
      </w:r>
    </w:p>
    <w:p w14:paraId="3104C5F5" w14:textId="77777777" w:rsidR="00171381" w:rsidRPr="00AB5FED" w:rsidRDefault="00171381" w:rsidP="00171381">
      <w:pPr>
        <w:rPr>
          <w:lang w:eastAsia="en-GB"/>
        </w:rPr>
      </w:pPr>
      <w:r w:rsidRPr="00AB5FED">
        <w:rPr>
          <w:lang w:eastAsia="en-GB"/>
        </w:rPr>
        <w:t>The procedure</w:t>
      </w:r>
      <w:r w:rsidRPr="00AB5FED">
        <w:rPr>
          <w:rFonts w:hint="eastAsia"/>
          <w:lang w:eastAsia="en-GB"/>
        </w:rPr>
        <w:t xml:space="preserve"> </w:t>
      </w:r>
      <w:r w:rsidRPr="00AB5FED">
        <w:rPr>
          <w:lang w:eastAsia="en-GB"/>
        </w:rPr>
        <w:t>focuses on the case where an authorized MCPTT user is initiating a</w:t>
      </w:r>
      <w:r w:rsidRPr="00AB5FED">
        <w:rPr>
          <w:rFonts w:hint="eastAsia"/>
          <w:lang w:eastAsia="en-GB"/>
        </w:rPr>
        <w:t>n</w:t>
      </w:r>
      <w:r w:rsidRPr="00AB5FED">
        <w:rPr>
          <w:lang w:eastAsia="en-GB"/>
        </w:rPr>
        <w:t xml:space="preserve"> imminent peril group call for communicating with the affiliated MCPTT members of that MCPTT group. </w:t>
      </w:r>
      <w:r w:rsidRPr="00AB5FED">
        <w:t>This procedure will gain elevated access privilege for the MCPTT client if it is not already in that state. The access privilege for other applications will not necessarily be affected.</w:t>
      </w:r>
    </w:p>
    <w:p w14:paraId="1F2B1D33" w14:textId="77777777" w:rsidR="00171381" w:rsidRPr="00AB5FED" w:rsidRDefault="00171381" w:rsidP="00171381">
      <w:pPr>
        <w:rPr>
          <w:lang w:eastAsia="en-GB"/>
        </w:rPr>
      </w:pPr>
      <w:r w:rsidRPr="00AB5FED">
        <w:rPr>
          <w:lang w:eastAsia="en-GB"/>
        </w:rPr>
        <w:t>Procedures in figure </w:t>
      </w:r>
      <w:r w:rsidRPr="00AB5FED">
        <w:t xml:space="preserve">10.6.2.6.2.1-1 </w:t>
      </w:r>
      <w:r w:rsidRPr="00AB5FED">
        <w:rPr>
          <w:lang w:eastAsia="en-GB"/>
        </w:rPr>
        <w:t>are the signalling control plane procedures for the MCPTT client initiating establishment of an imminent peril group call with an MCPTT group i.e., MCPTT users on MCPTT client 1, MCPTT client 2 and MCPTT client 3 belong to the same MCPTT group which is defined on MCPTT group management server.</w:t>
      </w:r>
    </w:p>
    <w:p w14:paraId="540BF528" w14:textId="77777777" w:rsidR="00171381" w:rsidRPr="00AB5FED" w:rsidRDefault="00171381" w:rsidP="00171381">
      <w:pPr>
        <w:rPr>
          <w:lang w:eastAsia="en-GB"/>
        </w:rPr>
      </w:pPr>
      <w:r w:rsidRPr="00AB5FED">
        <w:rPr>
          <w:lang w:eastAsia="en-GB"/>
        </w:rPr>
        <w:t>Pre-conditions:</w:t>
      </w:r>
    </w:p>
    <w:p w14:paraId="69C8F23F" w14:textId="77777777" w:rsidR="00171381" w:rsidRPr="00AB5FED" w:rsidRDefault="00171381" w:rsidP="00171381">
      <w:pPr>
        <w:pStyle w:val="B1"/>
        <w:rPr>
          <w:lang w:eastAsia="en-GB"/>
        </w:rPr>
      </w:pPr>
      <w:r w:rsidRPr="00AB5FED">
        <w:rPr>
          <w:lang w:eastAsia="zh-CN"/>
        </w:rPr>
        <w:t>1.</w:t>
      </w:r>
      <w:r w:rsidRPr="00AB5FED">
        <w:rPr>
          <w:lang w:eastAsia="en-GB"/>
        </w:rPr>
        <w:tab/>
        <w:t xml:space="preserve">The MCPTT group is previously defined on the group management server with MCPTT client 2 and MCPTT client 3 affiliated to that MCPTT group. </w:t>
      </w:r>
    </w:p>
    <w:p w14:paraId="5D02383F" w14:textId="77777777" w:rsidR="00171381" w:rsidRPr="00AB5FED" w:rsidRDefault="00171381" w:rsidP="00171381">
      <w:pPr>
        <w:pStyle w:val="B1"/>
        <w:rPr>
          <w:lang w:eastAsia="en-GB"/>
        </w:rPr>
      </w:pPr>
      <w:r w:rsidRPr="00AB5FED">
        <w:rPr>
          <w:lang w:eastAsia="en-GB"/>
        </w:rPr>
        <w:t>2.</w:t>
      </w:r>
      <w:r w:rsidRPr="00AB5FED">
        <w:rPr>
          <w:lang w:eastAsia="en-GB"/>
        </w:rPr>
        <w:tab/>
        <w:t>All members of the MCPTT group belong to the same MCPTT system.</w:t>
      </w:r>
    </w:p>
    <w:p w14:paraId="3934AF2A" w14:textId="77777777" w:rsidR="00171381" w:rsidRPr="00AB5FED" w:rsidRDefault="00171381" w:rsidP="00171381">
      <w:pPr>
        <w:pStyle w:val="B1"/>
        <w:rPr>
          <w:lang w:eastAsia="en-GB"/>
        </w:rPr>
      </w:pPr>
      <w:r w:rsidRPr="00AB5FED">
        <w:rPr>
          <w:lang w:eastAsia="zh-CN"/>
        </w:rPr>
        <w:t>3.</w:t>
      </w:r>
      <w:r w:rsidRPr="00AB5FED">
        <w:rPr>
          <w:lang w:eastAsia="en-GB"/>
        </w:rPr>
        <w:tab/>
        <w:t xml:space="preserve">The initiating MCPTT client 1 has been provisioned with an MCPTT group that has been designated in the provisioning </w:t>
      </w:r>
      <w:r w:rsidRPr="00AB5FED">
        <w:t>to be used for imminent peril communications</w:t>
      </w:r>
      <w:r w:rsidRPr="00AB5FED">
        <w:rPr>
          <w:lang w:eastAsia="en-GB"/>
        </w:rPr>
        <w:t>.</w:t>
      </w:r>
    </w:p>
    <w:p w14:paraId="3530B5C6" w14:textId="77777777" w:rsidR="00171381" w:rsidRDefault="00171381" w:rsidP="00171381">
      <w:pPr>
        <w:pStyle w:val="NO"/>
        <w:rPr>
          <w:lang w:eastAsia="en-GB"/>
        </w:rPr>
      </w:pPr>
      <w:r w:rsidRPr="00AB5FED">
        <w:rPr>
          <w:lang w:eastAsia="en-GB"/>
        </w:rPr>
        <w:t>NOTE 1:</w:t>
      </w:r>
      <w:r w:rsidRPr="00AB5FED">
        <w:rPr>
          <w:lang w:eastAsia="en-GB"/>
        </w:rPr>
        <w:tab/>
        <w:t xml:space="preserve">Alternatively, the client could have been provisioned for </w:t>
      </w:r>
      <w:r w:rsidRPr="00AB5FED">
        <w:t>imminent peril</w:t>
      </w:r>
      <w:r w:rsidRPr="00AB5FED">
        <w:rPr>
          <w:lang w:eastAsia="en-GB"/>
        </w:rPr>
        <w:t xml:space="preserve"> behaviour on the selected group.</w:t>
      </w:r>
    </w:p>
    <w:p w14:paraId="28BA4CC4" w14:textId="77777777" w:rsidR="00171381" w:rsidRDefault="00171381" w:rsidP="00171381">
      <w:pPr>
        <w:pStyle w:val="B1"/>
        <w:rPr>
          <w:lang w:eastAsia="zh-CN"/>
        </w:rPr>
      </w:pPr>
      <w:r>
        <w:rPr>
          <w:lang w:eastAsia="zh-CN"/>
        </w:rPr>
        <w:t>4.</w:t>
      </w:r>
      <w:r>
        <w:rPr>
          <w:lang w:eastAsia="zh-CN"/>
        </w:rPr>
        <w:tab/>
        <w:t>Optionally, MCPTT client 1 may use an activated functional alias for the group communication.</w:t>
      </w:r>
    </w:p>
    <w:p w14:paraId="0E1FBAE5" w14:textId="77777777" w:rsidR="00171381" w:rsidRDefault="00171381" w:rsidP="00171381">
      <w:pPr>
        <w:pStyle w:val="B1"/>
        <w:rPr>
          <w:lang w:eastAsia="zh-CN"/>
        </w:rPr>
      </w:pPr>
      <w:bookmarkStart w:id="692" w:name="_Hlk5833280"/>
      <w:r>
        <w:rPr>
          <w:lang w:eastAsia="zh-CN"/>
        </w:rPr>
        <w:t>5.</w:t>
      </w:r>
      <w:r>
        <w:rPr>
          <w:lang w:eastAsia="zh-CN"/>
        </w:rPr>
        <w:tab/>
        <w:t>The MCPTT server may have subscribed to the MCPTT functional alias controlling server within the MC system for functional alias activation/de-activation updates.</w:t>
      </w:r>
      <w:bookmarkEnd w:id="692"/>
    </w:p>
    <w:p w14:paraId="7251A5CD" w14:textId="77777777" w:rsidR="00171381" w:rsidRPr="00AB5FED" w:rsidRDefault="00171381" w:rsidP="00171381">
      <w:pPr>
        <w:pStyle w:val="TH"/>
      </w:pPr>
      <w:r w:rsidRPr="00AB5FED">
        <w:object w:dxaOrig="7728" w:dyaOrig="7944" w14:anchorId="40131320">
          <v:shape id="_x0000_i1061" type="#_x0000_t75" style="width:385.8pt;height:396.2pt" o:ole="">
            <v:imagedata r:id="rId78" o:title=""/>
          </v:shape>
          <o:OLEObject Type="Embed" ProgID="Visio.Drawing.11" ShapeID="_x0000_i1061" DrawAspect="Content" ObjectID="_1781508969" r:id="rId79"/>
        </w:object>
      </w:r>
    </w:p>
    <w:p w14:paraId="415295AB" w14:textId="77777777" w:rsidR="00171381" w:rsidRPr="00AB5FED" w:rsidRDefault="00171381" w:rsidP="00171381">
      <w:pPr>
        <w:pStyle w:val="TF"/>
      </w:pPr>
      <w:r w:rsidRPr="00AB5FED">
        <w:t>Figure 10.6.2.6.2.1-1: MCPTT imminent peril group call</w:t>
      </w:r>
    </w:p>
    <w:p w14:paraId="1844A60D" w14:textId="77777777" w:rsidR="00171381" w:rsidRPr="00AB5FED" w:rsidRDefault="00171381" w:rsidP="00171381">
      <w:pPr>
        <w:pStyle w:val="B1"/>
        <w:rPr>
          <w:lang w:eastAsia="en-GB"/>
        </w:rPr>
      </w:pPr>
      <w:r w:rsidRPr="00AB5FED">
        <w:rPr>
          <w:lang w:eastAsia="en-GB"/>
        </w:rPr>
        <w:t>1.</w:t>
      </w:r>
      <w:r w:rsidRPr="00AB5FED">
        <w:rPr>
          <w:lang w:eastAsia="en-GB"/>
        </w:rPr>
        <w:tab/>
        <w:t>The user at the MCPTT client 1 initiates an imminent peril group call.</w:t>
      </w:r>
      <w:r>
        <w:t xml:space="preserve"> </w:t>
      </w:r>
      <w:r>
        <w:rPr>
          <w:lang w:eastAsia="en-GB"/>
        </w:rPr>
        <w:t>The MCPTT user at MCPTT client 1 may select a functional alias used for the call.</w:t>
      </w:r>
    </w:p>
    <w:p w14:paraId="1CA30DE7" w14:textId="77777777" w:rsidR="00171381" w:rsidRPr="00AB5FED" w:rsidRDefault="00171381" w:rsidP="00171381">
      <w:pPr>
        <w:pStyle w:val="B1"/>
        <w:rPr>
          <w:lang w:eastAsia="en-GB"/>
        </w:rPr>
      </w:pPr>
      <w:r w:rsidRPr="00AB5FED">
        <w:rPr>
          <w:lang w:eastAsia="en-GB"/>
        </w:rPr>
        <w:t>2.</w:t>
      </w:r>
      <w:r w:rsidRPr="00AB5FED">
        <w:rPr>
          <w:lang w:eastAsia="en-GB"/>
        </w:rPr>
        <w:tab/>
        <w:t xml:space="preserve">MCPTT client 1 sends an MCPTT imminent peril group call request towards the MCPTT server. The request contains an indication of the in-progress imminent peril. The MCPTT server records the identity of the MCPTT user that initiated the imminent peril group call until the in-progress imminent peril state is cancelled. Once an imminent peril group call has been initiated, the MCPTT group is considered to be in an in-progress imminent peril state until cancelled. </w:t>
      </w:r>
      <w:r w:rsidRPr="00AB5FED">
        <w:t>The request may contain an indication of an implicit floor request.</w:t>
      </w:r>
      <w:r w:rsidRPr="00002F17">
        <w:rPr>
          <w:lang w:val="en-US"/>
        </w:rPr>
        <w:t xml:space="preserve"> </w:t>
      </w:r>
      <w:r>
        <w:rPr>
          <w:lang w:val="en-US"/>
        </w:rPr>
        <w:t>If the group call request includes an implicit floor request it may also include location information.</w:t>
      </w:r>
    </w:p>
    <w:p w14:paraId="36590DD7" w14:textId="77777777" w:rsidR="00171381" w:rsidRPr="00AB5FED" w:rsidRDefault="00171381" w:rsidP="00171381">
      <w:pPr>
        <w:pStyle w:val="B1"/>
        <w:rPr>
          <w:lang w:eastAsia="en-GB"/>
        </w:rPr>
      </w:pPr>
      <w:r w:rsidRPr="00AB5FED">
        <w:rPr>
          <w:lang w:eastAsia="en-GB"/>
        </w:rPr>
        <w:t>3.</w:t>
      </w:r>
      <w:r w:rsidRPr="00AB5FED">
        <w:rPr>
          <w:lang w:eastAsia="en-GB"/>
        </w:rPr>
        <w:tab/>
        <w:t xml:space="preserve">The MCPTT server implicitly affiliates </w:t>
      </w:r>
      <w:r>
        <w:rPr>
          <w:lang w:eastAsia="en-GB"/>
        </w:rPr>
        <w:t xml:space="preserve">MCPTT </w:t>
      </w:r>
      <w:r w:rsidRPr="00AB5FED">
        <w:rPr>
          <w:lang w:eastAsia="en-GB"/>
        </w:rPr>
        <w:t xml:space="preserve">client </w:t>
      </w:r>
      <w:r>
        <w:rPr>
          <w:lang w:eastAsia="en-GB"/>
        </w:rPr>
        <w:t xml:space="preserve">1 </w:t>
      </w:r>
      <w:r w:rsidRPr="00AB5FED">
        <w:rPr>
          <w:lang w:eastAsia="en-GB"/>
        </w:rPr>
        <w:t>to the imminent peril group if the client is not already affiliated.</w:t>
      </w:r>
    </w:p>
    <w:p w14:paraId="1174D06B" w14:textId="77777777" w:rsidR="00171381" w:rsidRPr="00AB5FED" w:rsidRDefault="00171381" w:rsidP="00171381">
      <w:pPr>
        <w:pStyle w:val="B1"/>
        <w:rPr>
          <w:lang w:eastAsia="en-GB"/>
        </w:rPr>
      </w:pPr>
      <w:r w:rsidRPr="00AB5FED">
        <w:rPr>
          <w:lang w:eastAsia="en-GB"/>
        </w:rPr>
        <w:t>4.</w:t>
      </w:r>
      <w:r w:rsidRPr="00AB5FED">
        <w:rPr>
          <w:lang w:eastAsia="en-GB"/>
        </w:rPr>
        <w:tab/>
        <w:t>MCPTT server checks whether the MCPTT user of MCPTT client 1 is authorized for initiation of imminent peril group calls on the indicated MCPTT group, and if authorized, it resolves the MCPTT group ID to determine the members of that MCPTT group and their affiliation status, based on the information from group management server.</w:t>
      </w:r>
      <w:r>
        <w:t xml:space="preserve"> </w:t>
      </w:r>
      <w:r>
        <w:rPr>
          <w:lang w:eastAsia="en-GB"/>
        </w:rPr>
        <w:t>The MCPTT server checks whether the provided functional alias, if present, can be used and has been activated for the user.</w:t>
      </w:r>
    </w:p>
    <w:p w14:paraId="496C4E25" w14:textId="77777777" w:rsidR="00171381" w:rsidRPr="00AB5FED" w:rsidRDefault="00171381" w:rsidP="00171381">
      <w:pPr>
        <w:pStyle w:val="B1"/>
        <w:rPr>
          <w:lang w:eastAsia="en-GB"/>
        </w:rPr>
      </w:pPr>
      <w:r w:rsidRPr="00AB5FED">
        <w:rPr>
          <w:lang w:eastAsia="en-GB"/>
        </w:rPr>
        <w:t>5.</w:t>
      </w:r>
      <w:r w:rsidRPr="00AB5FED">
        <w:rPr>
          <w:lang w:eastAsia="en-GB"/>
        </w:rPr>
        <w:tab/>
        <w:t>The MCPTT server configures the priority of the underlying bearers</w:t>
      </w:r>
      <w:r w:rsidRPr="00AB5FED">
        <w:t xml:space="preserve"> for all participants in the MCPTT group</w:t>
      </w:r>
      <w:r w:rsidRPr="00AB5FED">
        <w:rPr>
          <w:lang w:eastAsia="en-GB"/>
        </w:rPr>
        <w:t>.</w:t>
      </w:r>
    </w:p>
    <w:p w14:paraId="5AFEC0E6" w14:textId="77777777" w:rsidR="00171381" w:rsidRPr="00AB5FED" w:rsidRDefault="00171381" w:rsidP="00171381">
      <w:pPr>
        <w:pStyle w:val="NO"/>
      </w:pPr>
      <w:r w:rsidRPr="00AB5FED">
        <w:t>NOTE 2:</w:t>
      </w:r>
      <w:r w:rsidRPr="00AB5FED">
        <w:tab/>
        <w:t>Successive calls during the in-progress imminent peril state will all receive the adjusted bearer priority.</w:t>
      </w:r>
    </w:p>
    <w:p w14:paraId="7A3B2120" w14:textId="77777777" w:rsidR="00171381" w:rsidRPr="00AB5FED" w:rsidRDefault="00171381" w:rsidP="00171381">
      <w:pPr>
        <w:pStyle w:val="B1"/>
        <w:rPr>
          <w:lang w:eastAsia="en-GB"/>
        </w:rPr>
      </w:pPr>
      <w:r w:rsidRPr="00AB5FED">
        <w:rPr>
          <w:lang w:eastAsia="en-GB"/>
        </w:rPr>
        <w:t>6.</w:t>
      </w:r>
      <w:r w:rsidRPr="00AB5FED">
        <w:rPr>
          <w:lang w:eastAsia="en-GB"/>
        </w:rPr>
        <w:tab/>
        <w:t xml:space="preserve">MCPTT server sends the imminent peril group call request towards the MCPTT clients of each of those affiliated MCPTT group members. The request contains an indication of the in-progress </w:t>
      </w:r>
      <w:r w:rsidRPr="00AB5FED">
        <w:t>imminent peril</w:t>
      </w:r>
      <w:r w:rsidRPr="00AB5FED">
        <w:rPr>
          <w:lang w:eastAsia="en-GB"/>
        </w:rPr>
        <w:t xml:space="preserve">. </w:t>
      </w:r>
      <w:r>
        <w:t xml:space="preserve">If location information was included in the imminent peril group call request, the </w:t>
      </w:r>
      <w:r w:rsidRPr="008108A8">
        <w:rPr>
          <w:lang w:eastAsia="en-GB"/>
        </w:rPr>
        <w:t xml:space="preserve">MCPTT server checks the privacy policy </w:t>
      </w:r>
      <w:r>
        <w:rPr>
          <w:lang w:eastAsia="en-GB"/>
        </w:rPr>
        <w:lastRenderedPageBreak/>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4972C634" w14:textId="77777777" w:rsidR="00171381" w:rsidRPr="00AB5FED" w:rsidRDefault="00171381" w:rsidP="00171381">
      <w:pPr>
        <w:pStyle w:val="B1"/>
        <w:rPr>
          <w:lang w:eastAsia="en-GB"/>
        </w:rPr>
      </w:pPr>
      <w:r w:rsidRPr="00AB5FED">
        <w:rPr>
          <w:lang w:eastAsia="en-GB"/>
        </w:rPr>
        <w:t>7.</w:t>
      </w:r>
      <w:r w:rsidRPr="00AB5FED">
        <w:rPr>
          <w:lang w:eastAsia="en-GB"/>
        </w:rPr>
        <w:tab/>
        <w:t>MCPTT users are notified of the incoming imminent peril call.</w:t>
      </w:r>
      <w:r>
        <w:t xml:space="preserve"> The functional alias of the group call initiating MCPTT user may be displayed.</w:t>
      </w:r>
    </w:p>
    <w:p w14:paraId="532AA337" w14:textId="77777777" w:rsidR="00171381" w:rsidRPr="00AB5FED" w:rsidRDefault="00171381" w:rsidP="00171381">
      <w:pPr>
        <w:pStyle w:val="B1"/>
        <w:rPr>
          <w:lang w:eastAsia="en-GB"/>
        </w:rPr>
      </w:pPr>
      <w:r w:rsidRPr="00AB5FED">
        <w:rPr>
          <w:lang w:eastAsia="en-GB"/>
        </w:rPr>
        <w:t>8.</w:t>
      </w:r>
      <w:r w:rsidRPr="00AB5FED">
        <w:rPr>
          <w:lang w:eastAsia="en-GB"/>
        </w:rPr>
        <w:tab/>
        <w:t xml:space="preserve">The receiving MCPTT clients send the MCPTT imminent peril group call response to the MCPTT server to acknowledge the imminent peril call request. </w:t>
      </w:r>
      <w:r w:rsidRPr="00AB5FED">
        <w:t>For a multicast call, these acknowledgements are not set.</w:t>
      </w:r>
    </w:p>
    <w:p w14:paraId="25C44528" w14:textId="77777777" w:rsidR="00171381" w:rsidRPr="00AB5FED" w:rsidRDefault="00171381" w:rsidP="00171381">
      <w:pPr>
        <w:pStyle w:val="B1"/>
        <w:rPr>
          <w:lang w:eastAsia="en-GB"/>
        </w:rPr>
      </w:pPr>
      <w:r w:rsidRPr="00AB5FED">
        <w:rPr>
          <w:lang w:eastAsia="en-GB"/>
        </w:rPr>
        <w:t>9.</w:t>
      </w:r>
      <w:r w:rsidRPr="00AB5FED">
        <w:rPr>
          <w:lang w:eastAsia="en-GB"/>
        </w:rPr>
        <w:tab/>
        <w:t xml:space="preserve">The MCPTT server sends the MCPTT imminent peril group call response to the MCPTT user 1 to inform the successful imminent peril call establishment. </w:t>
      </w:r>
    </w:p>
    <w:p w14:paraId="759DD0A4" w14:textId="77777777" w:rsidR="00171381" w:rsidRPr="00AB5FED" w:rsidRDefault="00171381" w:rsidP="00171381">
      <w:pPr>
        <w:pStyle w:val="NO"/>
      </w:pPr>
      <w:r w:rsidRPr="00AB5FED">
        <w:t>NOTE 3:</w:t>
      </w:r>
      <w:r w:rsidRPr="00AB5FED">
        <w:tab/>
        <w:t>Step 9 can occur at any time following step 5, and prior to step 10 depending on the conditions to proceed with the imminent peril call.</w:t>
      </w:r>
    </w:p>
    <w:p w14:paraId="425A1DDC" w14:textId="77777777" w:rsidR="00171381" w:rsidRPr="00AB5FED" w:rsidRDefault="00171381" w:rsidP="00171381">
      <w:pPr>
        <w:rPr>
          <w:lang w:eastAsia="en-GB"/>
        </w:rPr>
      </w:pPr>
      <w:r w:rsidRPr="00AB5FED">
        <w:rPr>
          <w:lang w:eastAsia="en-GB"/>
        </w:rPr>
        <w:t>MCPTT client 1, MCPTT client 2 and MCPTT client 3 have successfully established media plane for communication. MCPTT floor participant 1, floor participant 2 and floor participant 3 exchange floor control information e.g., MCPTT client 1 receives the floor granted information over the established media plane, while the other MCPTT clients receive floor taken information. MCPTT client 1 indicates to the MCPTT user that the floor is available to send media, while the other MCPTT clients in the imminent peril call will be receiving that media.</w:t>
      </w:r>
    </w:p>
    <w:p w14:paraId="16386B8C" w14:textId="77777777" w:rsidR="00171381" w:rsidRPr="00AB5FED" w:rsidRDefault="00171381" w:rsidP="00171381">
      <w:pPr>
        <w:pStyle w:val="Heading6"/>
      </w:pPr>
      <w:bookmarkStart w:id="693" w:name="_Toc433209772"/>
      <w:bookmarkStart w:id="694" w:name="_Toc460616068"/>
      <w:bookmarkStart w:id="695" w:name="_Toc460616929"/>
      <w:bookmarkStart w:id="696" w:name="_Toc170896028"/>
      <w:r w:rsidRPr="00AB5FED">
        <w:t>10.6.2.6.2.2</w:t>
      </w:r>
      <w:r w:rsidRPr="00AB5FED">
        <w:tab/>
        <w:t>Imminent peril group call upgrade</w:t>
      </w:r>
      <w:bookmarkEnd w:id="693"/>
      <w:bookmarkEnd w:id="694"/>
      <w:bookmarkEnd w:id="695"/>
      <w:bookmarkEnd w:id="696"/>
    </w:p>
    <w:p w14:paraId="0D829F8C" w14:textId="77777777" w:rsidR="00171381" w:rsidRPr="00AB5FED" w:rsidRDefault="00171381" w:rsidP="00171381">
      <w:pPr>
        <w:rPr>
          <w:lang w:eastAsia="en-GB"/>
        </w:rPr>
      </w:pPr>
      <w:r w:rsidRPr="00AB5FED">
        <w:rPr>
          <w:lang w:eastAsia="en-GB"/>
        </w:rPr>
        <w:t>The procedure</w:t>
      </w:r>
      <w:r w:rsidRPr="00AB5FED">
        <w:rPr>
          <w:rFonts w:hint="eastAsia"/>
          <w:lang w:eastAsia="en-GB"/>
        </w:rPr>
        <w:t xml:space="preserve"> </w:t>
      </w:r>
      <w:r w:rsidRPr="00AB5FED">
        <w:rPr>
          <w:lang w:eastAsia="en-GB"/>
        </w:rPr>
        <w:t>focuses on the case where an authorized MCPTT user is upgrading a</w:t>
      </w:r>
      <w:r w:rsidRPr="00AB5FED">
        <w:rPr>
          <w:rFonts w:hint="eastAsia"/>
          <w:lang w:eastAsia="en-GB"/>
        </w:rPr>
        <w:t>n</w:t>
      </w:r>
      <w:r w:rsidRPr="00AB5FED">
        <w:rPr>
          <w:lang w:eastAsia="en-GB"/>
        </w:rPr>
        <w:t xml:space="preserve"> MCPTT group call to an imminent peril group call while the MCPTT group call is already in progress.</w:t>
      </w:r>
    </w:p>
    <w:p w14:paraId="672F6E7C" w14:textId="77777777" w:rsidR="00171381" w:rsidRPr="00AB5FED" w:rsidRDefault="00171381" w:rsidP="00171381">
      <w:pPr>
        <w:rPr>
          <w:lang w:eastAsia="en-GB"/>
        </w:rPr>
      </w:pPr>
      <w:r w:rsidRPr="00AB5FED">
        <w:rPr>
          <w:lang w:eastAsia="en-GB"/>
        </w:rPr>
        <w:t>Procedures in figure 10.6.2.6.2.2-1 are the signalling control plane procedures for the MCPTT client upgrading an MCPTT group call on an MCPTT group to an imminent peril group call.</w:t>
      </w:r>
    </w:p>
    <w:p w14:paraId="21AE86D5" w14:textId="77777777" w:rsidR="00171381" w:rsidRPr="00AB5FED" w:rsidRDefault="00171381" w:rsidP="00171381">
      <w:pPr>
        <w:rPr>
          <w:lang w:eastAsia="en-GB"/>
        </w:rPr>
      </w:pPr>
      <w:r w:rsidRPr="00AB5FED">
        <w:rPr>
          <w:lang w:eastAsia="en-GB"/>
        </w:rPr>
        <w:t>Pre-conditions:</w:t>
      </w:r>
    </w:p>
    <w:p w14:paraId="3F774F8D" w14:textId="77777777" w:rsidR="00171381" w:rsidRPr="00AB5FED" w:rsidRDefault="00171381" w:rsidP="00171381">
      <w:pPr>
        <w:pStyle w:val="B1"/>
        <w:rPr>
          <w:lang w:eastAsia="en-GB"/>
        </w:rPr>
      </w:pPr>
      <w:r w:rsidRPr="00AB5FED">
        <w:t>1.</w:t>
      </w:r>
      <w:r w:rsidRPr="00AB5FED">
        <w:rPr>
          <w:lang w:eastAsia="en-GB"/>
        </w:rPr>
        <w:tab/>
        <w:t>The MCPTT group is previously defined on the group management server with MCPTT client 1, MCPTT client 2 and MCPTT client 3 affiliated to that MCPTT group.</w:t>
      </w:r>
    </w:p>
    <w:p w14:paraId="5F33BA93" w14:textId="77777777" w:rsidR="00171381" w:rsidRPr="00AB5FED" w:rsidRDefault="00171381" w:rsidP="00171381">
      <w:pPr>
        <w:pStyle w:val="B1"/>
        <w:rPr>
          <w:lang w:eastAsia="en-GB"/>
        </w:rPr>
      </w:pPr>
      <w:r w:rsidRPr="00AB5FED">
        <w:t>2.</w:t>
      </w:r>
      <w:r w:rsidRPr="00AB5FED">
        <w:rPr>
          <w:lang w:eastAsia="en-GB"/>
        </w:rPr>
        <w:tab/>
        <w:t>All members of the MCPTT group belong to the same MCPTT system.</w:t>
      </w:r>
    </w:p>
    <w:p w14:paraId="5E8977E3" w14:textId="77777777" w:rsidR="00171381" w:rsidRPr="00AB5FED" w:rsidRDefault="00171381" w:rsidP="00171381">
      <w:pPr>
        <w:pStyle w:val="B1"/>
        <w:rPr>
          <w:lang w:eastAsia="en-GB"/>
        </w:rPr>
      </w:pPr>
      <w:r w:rsidRPr="00AB5FED">
        <w:rPr>
          <w:lang w:eastAsia="en-GB"/>
        </w:rPr>
        <w:t>3.</w:t>
      </w:r>
      <w:r w:rsidRPr="00AB5FED">
        <w:rPr>
          <w:lang w:eastAsia="en-GB"/>
        </w:rPr>
        <w:tab/>
        <w:t>An MCPTT group call is already in progress.</w:t>
      </w:r>
    </w:p>
    <w:p w14:paraId="5AC91B2D" w14:textId="77777777" w:rsidR="00171381" w:rsidRPr="00AB5FED" w:rsidRDefault="00171381" w:rsidP="00171381">
      <w:pPr>
        <w:pStyle w:val="TH"/>
      </w:pPr>
      <w:r w:rsidRPr="00AB5FED">
        <w:object w:dxaOrig="7572" w:dyaOrig="6901" w14:anchorId="36D18D4A">
          <v:shape id="_x0000_i1062" type="#_x0000_t75" style="width:378.85pt;height:345pt" o:ole="">
            <v:imagedata r:id="rId80" o:title=""/>
          </v:shape>
          <o:OLEObject Type="Embed" ProgID="Visio.Drawing.11" ShapeID="_x0000_i1062" DrawAspect="Content" ObjectID="_1781508970" r:id="rId81"/>
        </w:object>
      </w:r>
    </w:p>
    <w:p w14:paraId="702473C6" w14:textId="77777777" w:rsidR="00171381" w:rsidRPr="00AB5FED" w:rsidRDefault="00171381" w:rsidP="00171381">
      <w:pPr>
        <w:pStyle w:val="TF"/>
      </w:pPr>
      <w:r w:rsidRPr="00AB5FED">
        <w:t>Figure </w:t>
      </w:r>
      <w:r w:rsidRPr="00AB5FED">
        <w:rPr>
          <w:lang w:eastAsia="en-GB"/>
        </w:rPr>
        <w:t>10.6.2.6.2.2-1:</w:t>
      </w:r>
      <w:r w:rsidRPr="00AB5FED">
        <w:t xml:space="preserve"> MCPTT group call upgrade to an imminent peril group call</w:t>
      </w:r>
    </w:p>
    <w:p w14:paraId="417A5862" w14:textId="77777777" w:rsidR="00171381" w:rsidRPr="00AB5FED" w:rsidRDefault="00171381" w:rsidP="00171381">
      <w:pPr>
        <w:pStyle w:val="B1"/>
        <w:rPr>
          <w:lang w:eastAsia="en-GB"/>
        </w:rPr>
      </w:pPr>
      <w:r w:rsidRPr="00AB5FED">
        <w:rPr>
          <w:lang w:eastAsia="en-GB"/>
        </w:rPr>
        <w:t>1.</w:t>
      </w:r>
      <w:r w:rsidRPr="00AB5FED">
        <w:rPr>
          <w:lang w:eastAsia="en-GB"/>
        </w:rPr>
        <w:tab/>
        <w:t>The MCPTT user at MCPTT client 1 initiates an imminent peril call.</w:t>
      </w:r>
    </w:p>
    <w:p w14:paraId="0D9D7F59" w14:textId="77777777" w:rsidR="00171381" w:rsidRPr="00AB5FED" w:rsidRDefault="00171381" w:rsidP="00171381">
      <w:pPr>
        <w:pStyle w:val="B1"/>
        <w:rPr>
          <w:lang w:eastAsia="en-GB"/>
        </w:rPr>
      </w:pPr>
      <w:r w:rsidRPr="00AB5FED">
        <w:rPr>
          <w:lang w:eastAsia="en-GB"/>
        </w:rPr>
        <w:t>2.</w:t>
      </w:r>
      <w:r w:rsidRPr="00AB5FED">
        <w:rPr>
          <w:lang w:eastAsia="en-GB"/>
        </w:rPr>
        <w:tab/>
        <w:t xml:space="preserve">MCPTT client 1 requests the MCPTT server to upgrade the MCPTT group to an in-progress imminent peril state by sending an MCPTT imminent peril group call request. </w:t>
      </w:r>
      <w:r w:rsidRPr="00AB5FED">
        <w:t>The request may contain an indication of an implicit floor request.</w:t>
      </w:r>
      <w:r w:rsidRPr="00002F17">
        <w:t xml:space="preserve"> </w:t>
      </w:r>
      <w:r>
        <w:t>If t</w:t>
      </w:r>
      <w:r w:rsidRPr="006E6770">
        <w:t>he</w:t>
      </w:r>
      <w:r>
        <w:t xml:space="preserve"> imminent peril</w:t>
      </w:r>
      <w:r w:rsidRPr="006E6770">
        <w:t xml:space="preserve"> </w:t>
      </w:r>
      <w:r>
        <w:t xml:space="preserve">group </w:t>
      </w:r>
      <w:r w:rsidRPr="006E6770">
        <w:t xml:space="preserve">call request </w:t>
      </w:r>
      <w:r>
        <w:t xml:space="preserve">includes an implicit floor request it </w:t>
      </w:r>
      <w:r w:rsidRPr="006E6770">
        <w:t>may also include location information.</w:t>
      </w:r>
    </w:p>
    <w:p w14:paraId="6E2B2157" w14:textId="77777777" w:rsidR="00171381" w:rsidRPr="00AB5FED" w:rsidRDefault="00171381" w:rsidP="00171381">
      <w:pPr>
        <w:pStyle w:val="B1"/>
        <w:rPr>
          <w:lang w:eastAsia="en-GB"/>
        </w:rPr>
      </w:pPr>
      <w:r w:rsidRPr="00AB5FED">
        <w:rPr>
          <w:lang w:eastAsia="en-GB"/>
        </w:rPr>
        <w:t>3.</w:t>
      </w:r>
      <w:r w:rsidRPr="00AB5FED">
        <w:rPr>
          <w:lang w:eastAsia="en-GB"/>
        </w:rPr>
        <w:tab/>
        <w:t>The MCPTT server adjusts the priority of the underlying bearer for all participants in the MCPTT group.</w:t>
      </w:r>
    </w:p>
    <w:p w14:paraId="07AB06A9" w14:textId="77777777" w:rsidR="00171381" w:rsidRPr="00AB5FED" w:rsidRDefault="00171381" w:rsidP="00171381">
      <w:pPr>
        <w:pStyle w:val="B1"/>
        <w:rPr>
          <w:lang w:eastAsia="en-GB"/>
        </w:rPr>
      </w:pPr>
      <w:r w:rsidRPr="00AB5FED">
        <w:rPr>
          <w:lang w:eastAsia="en-GB"/>
        </w:rPr>
        <w:t>4.</w:t>
      </w:r>
      <w:r w:rsidRPr="00AB5FED">
        <w:rPr>
          <w:lang w:eastAsia="en-GB"/>
        </w:rPr>
        <w:tab/>
      </w:r>
      <w:r>
        <w:rPr>
          <w:lang w:eastAsia="en-GB"/>
        </w:rPr>
        <w:t xml:space="preserve">The </w:t>
      </w:r>
      <w:r w:rsidRPr="00AB5FED">
        <w:rPr>
          <w:lang w:eastAsia="en-GB"/>
        </w:rPr>
        <w:t xml:space="preserve">MCPTT server sends the MCPTT imminent peril group call request towards the MCPTT clients of </w:t>
      </w:r>
      <w:r>
        <w:rPr>
          <w:lang w:eastAsia="en-GB"/>
        </w:rPr>
        <w:t>the</w:t>
      </w:r>
      <w:r w:rsidRPr="00AB5FED">
        <w:rPr>
          <w:lang w:eastAsia="en-GB"/>
        </w:rPr>
        <w:t xml:space="preserve"> affiliated MCPTT group members. </w:t>
      </w:r>
      <w:r>
        <w:t xml:space="preserve">If location information was included in the imminent peril group call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472B4534" w14:textId="77777777" w:rsidR="00171381" w:rsidRPr="00AB5FED" w:rsidRDefault="00171381" w:rsidP="00171381">
      <w:pPr>
        <w:pStyle w:val="B1"/>
        <w:rPr>
          <w:lang w:eastAsia="en-GB"/>
        </w:rPr>
      </w:pPr>
      <w:r w:rsidRPr="00AB5FED">
        <w:rPr>
          <w:lang w:eastAsia="en-GB"/>
        </w:rPr>
        <w:t>5.</w:t>
      </w:r>
      <w:r w:rsidRPr="00AB5FED">
        <w:rPr>
          <w:lang w:eastAsia="en-GB"/>
        </w:rPr>
        <w:tab/>
        <w:t>MCPTT users are notified of the in-progress imminent peril state of the MCPTT group.</w:t>
      </w:r>
    </w:p>
    <w:p w14:paraId="620AC47D" w14:textId="77777777" w:rsidR="00171381" w:rsidRPr="00AB5FED" w:rsidRDefault="00171381" w:rsidP="00171381">
      <w:pPr>
        <w:pStyle w:val="B1"/>
        <w:rPr>
          <w:lang w:eastAsia="en-GB"/>
        </w:rPr>
      </w:pPr>
      <w:r w:rsidRPr="00AB5FED">
        <w:rPr>
          <w:lang w:eastAsia="en-GB"/>
        </w:rPr>
        <w:t>6.</w:t>
      </w:r>
      <w:r w:rsidRPr="00AB5FED">
        <w:rPr>
          <w:lang w:eastAsia="en-GB"/>
        </w:rPr>
        <w:tab/>
        <w:t xml:space="preserve">The receiving MCPTT clients send the MCPTT imminent peril group call response to the MCPTT server to acknowledge the MCPTT imminent peril group call request. </w:t>
      </w:r>
      <w:r w:rsidRPr="00AB5FED">
        <w:t>For a multicast call, these acknowledgements are not set.</w:t>
      </w:r>
    </w:p>
    <w:p w14:paraId="5220DF21" w14:textId="77777777" w:rsidR="00171381" w:rsidRPr="00AB5FED" w:rsidRDefault="00171381" w:rsidP="00171381">
      <w:pPr>
        <w:pStyle w:val="B1"/>
        <w:rPr>
          <w:lang w:eastAsia="en-GB"/>
        </w:rPr>
      </w:pPr>
      <w:r w:rsidRPr="00AB5FED">
        <w:rPr>
          <w:lang w:eastAsia="en-GB"/>
        </w:rPr>
        <w:t>7.</w:t>
      </w:r>
      <w:r w:rsidRPr="00AB5FED">
        <w:rPr>
          <w:lang w:eastAsia="en-GB"/>
        </w:rPr>
        <w:tab/>
        <w:t xml:space="preserve">The MCPTT server sends the MCPTT imminent peril group call response to the MCPTT user 1 to confirm the upgrade request. </w:t>
      </w:r>
    </w:p>
    <w:p w14:paraId="521CC828" w14:textId="77777777" w:rsidR="00171381" w:rsidRPr="00AB5FED" w:rsidRDefault="00171381" w:rsidP="00171381">
      <w:pPr>
        <w:pStyle w:val="NO"/>
      </w:pPr>
      <w:r w:rsidRPr="00AB5FED">
        <w:t>NOTE:</w:t>
      </w:r>
      <w:r w:rsidRPr="00AB5FED">
        <w:tab/>
        <w:t>Step 7 can occur at any time following step 4, and prior to step 8 depending on the conditions to proceed with the call.</w:t>
      </w:r>
    </w:p>
    <w:p w14:paraId="35379833" w14:textId="77777777" w:rsidR="00171381" w:rsidRPr="00AB5FED" w:rsidRDefault="00171381" w:rsidP="00171381">
      <w:pPr>
        <w:rPr>
          <w:lang w:eastAsia="en-GB"/>
        </w:rPr>
      </w:pPr>
      <w:r w:rsidRPr="00AB5FED">
        <w:rPr>
          <w:lang w:eastAsia="en-GB"/>
        </w:rPr>
        <w:t>MCPTT client 1, MCPTT client 2 and MCPTT client 3 continue with the MCPTT group call, which has been transformed into an imminent peril group call.</w:t>
      </w:r>
    </w:p>
    <w:p w14:paraId="30D6A50F" w14:textId="77777777" w:rsidR="00171381" w:rsidRPr="00AB5FED" w:rsidRDefault="00171381" w:rsidP="00171381">
      <w:pPr>
        <w:pStyle w:val="Heading6"/>
      </w:pPr>
      <w:bookmarkStart w:id="697" w:name="_Toc433209773"/>
      <w:bookmarkStart w:id="698" w:name="_Toc460616069"/>
      <w:bookmarkStart w:id="699" w:name="_Toc460616930"/>
      <w:bookmarkStart w:id="700" w:name="_Toc170896029"/>
      <w:r w:rsidRPr="00AB5FED">
        <w:lastRenderedPageBreak/>
        <w:t>10.6.2.6.2.3</w:t>
      </w:r>
      <w:r w:rsidRPr="00AB5FED">
        <w:tab/>
        <w:t xml:space="preserve">MCPTT </w:t>
      </w:r>
      <w:r>
        <w:t xml:space="preserve">in-progress </w:t>
      </w:r>
      <w:r w:rsidRPr="00AB5FED">
        <w:t xml:space="preserve">imminent peril group </w:t>
      </w:r>
      <w:r>
        <w:t xml:space="preserve">state </w:t>
      </w:r>
      <w:r w:rsidRPr="00AB5FED">
        <w:t>cancel</w:t>
      </w:r>
      <w:bookmarkEnd w:id="697"/>
      <w:bookmarkEnd w:id="698"/>
      <w:bookmarkEnd w:id="699"/>
      <w:bookmarkEnd w:id="700"/>
    </w:p>
    <w:p w14:paraId="358703B2" w14:textId="468726E4" w:rsidR="00171381" w:rsidRPr="00AB5FED" w:rsidRDefault="00171381" w:rsidP="00171381">
      <w:pPr>
        <w:pStyle w:val="NO"/>
      </w:pPr>
      <w:r>
        <w:t>NOTE</w:t>
      </w:r>
      <w:r w:rsidR="00E40BBD">
        <w:t> </w:t>
      </w:r>
      <w:r>
        <w:t>1:</w:t>
      </w:r>
      <w:r>
        <w:tab/>
        <w:t xml:space="preserve">In Rel-14 and Rel-13 versions of this specification the title of this subclause is </w:t>
      </w:r>
      <w:r w:rsidRPr="00C07BCA">
        <w:rPr>
          <w:noProof/>
        </w:rPr>
        <w:t>"</w:t>
      </w:r>
      <w:r>
        <w:t>MCPTT imminent peril group call cancel</w:t>
      </w:r>
      <w:r w:rsidRPr="00C07BCA">
        <w:rPr>
          <w:noProof/>
        </w:rPr>
        <w:t>"</w:t>
      </w:r>
      <w:r>
        <w:rPr>
          <w:noProof/>
        </w:rPr>
        <w:t>.</w:t>
      </w:r>
    </w:p>
    <w:p w14:paraId="17A595F0" w14:textId="77777777" w:rsidR="00171381" w:rsidRPr="00AB5FED" w:rsidRDefault="00171381" w:rsidP="00171381">
      <w:pPr>
        <w:rPr>
          <w:lang w:eastAsia="en-GB"/>
        </w:rPr>
      </w:pPr>
      <w:r w:rsidRPr="00AB5FED">
        <w:rPr>
          <w:lang w:eastAsia="en-GB"/>
        </w:rPr>
        <w:t>The procedure</w:t>
      </w:r>
      <w:r w:rsidRPr="00AB5FED">
        <w:rPr>
          <w:rFonts w:hint="eastAsia"/>
          <w:lang w:eastAsia="en-GB"/>
        </w:rPr>
        <w:t xml:space="preserve"> </w:t>
      </w:r>
      <w:r w:rsidRPr="00AB5FED">
        <w:rPr>
          <w:lang w:eastAsia="en-GB"/>
        </w:rPr>
        <w:t>focuses on the case where an authorized MCPTT user cancels a</w:t>
      </w:r>
      <w:r w:rsidRPr="00AB5FED">
        <w:rPr>
          <w:rFonts w:hint="eastAsia"/>
          <w:lang w:eastAsia="en-GB"/>
        </w:rPr>
        <w:t>n</w:t>
      </w:r>
      <w:r w:rsidRPr="00AB5FED">
        <w:rPr>
          <w:lang w:eastAsia="en-GB"/>
        </w:rPr>
        <w:t xml:space="preserve"> MCPTT group's in-progress imminent peril state.</w:t>
      </w:r>
    </w:p>
    <w:p w14:paraId="4675DC99" w14:textId="77777777" w:rsidR="00171381" w:rsidRPr="00AB5FED" w:rsidRDefault="00171381" w:rsidP="00171381">
      <w:pPr>
        <w:rPr>
          <w:lang w:eastAsia="en-GB"/>
        </w:rPr>
      </w:pPr>
      <w:r w:rsidRPr="00AB5FED">
        <w:rPr>
          <w:lang w:eastAsia="en-GB"/>
        </w:rPr>
        <w:t>Procedures in figure </w:t>
      </w:r>
      <w:r w:rsidRPr="00AB5FED">
        <w:t xml:space="preserve">10.6.2.6.2.3-1 </w:t>
      </w:r>
      <w:r w:rsidRPr="00AB5FED">
        <w:rPr>
          <w:lang w:eastAsia="en-GB"/>
        </w:rPr>
        <w:t xml:space="preserve">are the signalling control plane procedures for the MCPTT client cancelling an MCPTT group's in-progress </w:t>
      </w:r>
      <w:r w:rsidRPr="00AB5FED">
        <w:t>imminent peril state</w:t>
      </w:r>
      <w:r w:rsidRPr="00AB5FED">
        <w:rPr>
          <w:lang w:eastAsia="en-GB"/>
        </w:rPr>
        <w:t>.</w:t>
      </w:r>
    </w:p>
    <w:p w14:paraId="329CAD34" w14:textId="77777777" w:rsidR="00171381" w:rsidRPr="00AB5FED" w:rsidRDefault="00171381" w:rsidP="00171381">
      <w:pPr>
        <w:pStyle w:val="NO"/>
        <w:rPr>
          <w:lang w:eastAsia="en-GB"/>
        </w:rPr>
      </w:pPr>
      <w:r w:rsidRPr="00AB5FED">
        <w:rPr>
          <w:lang w:eastAsia="en-GB"/>
        </w:rPr>
        <w:t>NOTE </w:t>
      </w:r>
      <w:r>
        <w:rPr>
          <w:lang w:eastAsia="en-GB"/>
        </w:rPr>
        <w:t>2</w:t>
      </w:r>
      <w:r w:rsidRPr="00AB5FED">
        <w:rPr>
          <w:lang w:eastAsia="en-GB"/>
        </w:rPr>
        <w:t>:</w:t>
      </w:r>
      <w:r w:rsidRPr="00AB5FED">
        <w:rPr>
          <w:lang w:eastAsia="en-GB"/>
        </w:rPr>
        <w:tab/>
        <w:t>The end of the imminent peril call does not cancel the MCPTT group's in-progress imminent peril state. It is explicitly cancelled by an authorized user</w:t>
      </w:r>
      <w:r>
        <w:rPr>
          <w:lang w:eastAsia="en-GB"/>
        </w:rPr>
        <w:t xml:space="preserve"> using this procedure</w:t>
      </w:r>
      <w:r w:rsidRPr="00AB5FED">
        <w:rPr>
          <w:lang w:eastAsia="en-GB"/>
        </w:rPr>
        <w:t>.</w:t>
      </w:r>
    </w:p>
    <w:p w14:paraId="3FAD72A4" w14:textId="77777777" w:rsidR="00171381" w:rsidRPr="00AB5FED" w:rsidRDefault="00171381" w:rsidP="00171381">
      <w:pPr>
        <w:rPr>
          <w:lang w:eastAsia="en-GB"/>
        </w:rPr>
      </w:pPr>
      <w:r w:rsidRPr="00AB5FED">
        <w:rPr>
          <w:lang w:eastAsia="en-GB"/>
        </w:rPr>
        <w:t>Pre-conditions:</w:t>
      </w:r>
    </w:p>
    <w:p w14:paraId="7C13D3BE" w14:textId="77777777" w:rsidR="00171381" w:rsidRPr="00AB5FED" w:rsidRDefault="00171381" w:rsidP="00171381">
      <w:pPr>
        <w:pStyle w:val="B1"/>
        <w:rPr>
          <w:lang w:eastAsia="en-GB"/>
        </w:rPr>
      </w:pPr>
      <w:r w:rsidRPr="00AB5FED">
        <w:rPr>
          <w:lang w:eastAsia="zh-CN"/>
        </w:rPr>
        <w:t>1.</w:t>
      </w:r>
      <w:r w:rsidRPr="00AB5FED">
        <w:rPr>
          <w:lang w:eastAsia="en-GB"/>
        </w:rPr>
        <w:tab/>
        <w:t>The MCPTT group is previously defined on the group management server with MCPTT client 1, MCPTT client 2 and MCPTT client 3 affiliated to that MCPTT group.</w:t>
      </w:r>
    </w:p>
    <w:p w14:paraId="1FAF1BE2" w14:textId="77777777" w:rsidR="00171381" w:rsidRPr="00AB5FED" w:rsidRDefault="00171381" w:rsidP="00171381">
      <w:pPr>
        <w:pStyle w:val="B1"/>
        <w:rPr>
          <w:lang w:eastAsia="en-GB"/>
        </w:rPr>
      </w:pPr>
      <w:r w:rsidRPr="00AB5FED">
        <w:rPr>
          <w:lang w:eastAsia="en-GB"/>
        </w:rPr>
        <w:t>2.</w:t>
      </w:r>
      <w:r w:rsidRPr="00AB5FED">
        <w:rPr>
          <w:lang w:eastAsia="en-GB"/>
        </w:rPr>
        <w:tab/>
        <w:t>All members of the MCPTT group belong to the same MCPTT system.</w:t>
      </w:r>
    </w:p>
    <w:p w14:paraId="1BCD6A52" w14:textId="77777777" w:rsidR="00171381" w:rsidRPr="00AB5FED" w:rsidRDefault="00171381" w:rsidP="00171381">
      <w:pPr>
        <w:pStyle w:val="B1"/>
        <w:rPr>
          <w:lang w:eastAsia="en-GB"/>
        </w:rPr>
      </w:pPr>
      <w:r w:rsidRPr="00AB5FED">
        <w:rPr>
          <w:lang w:eastAsia="en-GB"/>
        </w:rPr>
        <w:t>3.</w:t>
      </w:r>
      <w:r w:rsidRPr="00AB5FED">
        <w:rPr>
          <w:lang w:eastAsia="en-GB"/>
        </w:rPr>
        <w:tab/>
        <w:t xml:space="preserve">The MCPTT group is </w:t>
      </w:r>
      <w:r>
        <w:rPr>
          <w:lang w:eastAsia="en-GB"/>
        </w:rPr>
        <w:t xml:space="preserve">in </w:t>
      </w:r>
      <w:r w:rsidRPr="00AB5FED">
        <w:rPr>
          <w:lang w:eastAsia="en-GB"/>
        </w:rPr>
        <w:t>an in-progress imminent peril state and has prioritized bearer support.</w:t>
      </w:r>
    </w:p>
    <w:p w14:paraId="32748EA0" w14:textId="77777777" w:rsidR="00171381" w:rsidRPr="00AB5FED" w:rsidRDefault="00171381" w:rsidP="00171381">
      <w:pPr>
        <w:pStyle w:val="B1"/>
        <w:rPr>
          <w:lang w:eastAsia="en-GB"/>
        </w:rPr>
      </w:pPr>
      <w:r w:rsidRPr="00AB5FED">
        <w:rPr>
          <w:lang w:eastAsia="zh-CN"/>
        </w:rPr>
        <w:t>4.</w:t>
      </w:r>
      <w:r w:rsidRPr="00AB5FED">
        <w:rPr>
          <w:lang w:eastAsia="en-GB"/>
        </w:rPr>
        <w:tab/>
        <w:t xml:space="preserve">MCPTT group members have been notified about the MCPTT group's in-progress </w:t>
      </w:r>
      <w:r w:rsidRPr="00AB5FED">
        <w:t>imminent peril state</w:t>
      </w:r>
      <w:r w:rsidRPr="00AB5FED">
        <w:rPr>
          <w:lang w:eastAsia="en-GB"/>
        </w:rPr>
        <w:t>.</w:t>
      </w:r>
    </w:p>
    <w:p w14:paraId="3C906ADD" w14:textId="77777777" w:rsidR="00171381" w:rsidRPr="00AB5FED" w:rsidRDefault="00171381" w:rsidP="00171381">
      <w:pPr>
        <w:pStyle w:val="B1"/>
        <w:rPr>
          <w:lang w:eastAsia="en-GB"/>
        </w:rPr>
      </w:pPr>
      <w:r w:rsidRPr="00AB5FED">
        <w:t>5.</w:t>
      </w:r>
      <w:r w:rsidRPr="00AB5FED">
        <w:tab/>
        <w:t>MCPTT client 1 previously initiated the in-progress imminent peril.</w:t>
      </w:r>
    </w:p>
    <w:p w14:paraId="0B6078DB" w14:textId="77777777" w:rsidR="00171381" w:rsidRPr="00AB5FED" w:rsidRDefault="00171381" w:rsidP="00171381">
      <w:pPr>
        <w:pStyle w:val="TH"/>
      </w:pPr>
      <w:r w:rsidRPr="00AB5FED">
        <w:object w:dxaOrig="8418" w:dyaOrig="7633" w14:anchorId="2026217B">
          <v:shape id="_x0000_i1063" type="#_x0000_t75" style="width:420.85pt;height:381.95pt" o:ole="">
            <v:imagedata r:id="rId82" o:title=""/>
          </v:shape>
          <o:OLEObject Type="Embed" ProgID="Visio.Drawing.11" ShapeID="_x0000_i1063" DrawAspect="Content" ObjectID="_1781508971" r:id="rId83"/>
        </w:object>
      </w:r>
    </w:p>
    <w:p w14:paraId="0F091180" w14:textId="77777777" w:rsidR="00171381" w:rsidRPr="00AB5FED" w:rsidRDefault="00171381" w:rsidP="00171381">
      <w:pPr>
        <w:pStyle w:val="TF"/>
      </w:pPr>
      <w:r w:rsidRPr="00AB5FED">
        <w:t xml:space="preserve">Figure 10.6.2.6.2.3-1: MCPTT </w:t>
      </w:r>
      <w:r>
        <w:t xml:space="preserve">in-progress </w:t>
      </w:r>
      <w:r w:rsidRPr="00AB5FED">
        <w:t xml:space="preserve">imminent peril group </w:t>
      </w:r>
      <w:r>
        <w:t xml:space="preserve">state </w:t>
      </w:r>
      <w:r w:rsidRPr="00AB5FED">
        <w:t>cancel</w:t>
      </w:r>
    </w:p>
    <w:p w14:paraId="69F107DB" w14:textId="77777777" w:rsidR="00171381" w:rsidRPr="00AB5FED" w:rsidRDefault="00171381" w:rsidP="00171381">
      <w:pPr>
        <w:pStyle w:val="B1"/>
        <w:rPr>
          <w:lang w:eastAsia="en-GB"/>
        </w:rPr>
      </w:pPr>
      <w:r w:rsidRPr="00AB5FED">
        <w:rPr>
          <w:lang w:eastAsia="en-GB"/>
        </w:rPr>
        <w:t>1.</w:t>
      </w:r>
      <w:r w:rsidRPr="00AB5FED">
        <w:rPr>
          <w:lang w:eastAsia="en-GB"/>
        </w:rPr>
        <w:tab/>
        <w:t xml:space="preserve">The user at the MCPTT client 1 initiates an </w:t>
      </w:r>
      <w:r>
        <w:rPr>
          <w:lang w:eastAsia="en-GB"/>
        </w:rPr>
        <w:t xml:space="preserve">in-progress </w:t>
      </w:r>
      <w:r w:rsidRPr="00AB5FED">
        <w:rPr>
          <w:lang w:eastAsia="en-GB"/>
        </w:rPr>
        <w:t xml:space="preserve">imminent peril </w:t>
      </w:r>
      <w:r>
        <w:rPr>
          <w:lang w:eastAsia="en-GB"/>
        </w:rPr>
        <w:t xml:space="preserve">group state </w:t>
      </w:r>
      <w:r w:rsidRPr="00AB5FED">
        <w:rPr>
          <w:lang w:eastAsia="en-GB"/>
        </w:rPr>
        <w:t>cancel.</w:t>
      </w:r>
    </w:p>
    <w:p w14:paraId="5EC74AC7" w14:textId="77777777" w:rsidR="00171381" w:rsidRPr="00AB5FED" w:rsidRDefault="00171381" w:rsidP="00171381">
      <w:pPr>
        <w:pStyle w:val="B1"/>
        <w:rPr>
          <w:lang w:eastAsia="en-GB"/>
        </w:rPr>
      </w:pPr>
      <w:r w:rsidRPr="00AB5FED">
        <w:rPr>
          <w:lang w:eastAsia="en-GB"/>
        </w:rPr>
        <w:lastRenderedPageBreak/>
        <w:t>2.</w:t>
      </w:r>
      <w:r w:rsidRPr="00AB5FED">
        <w:rPr>
          <w:lang w:eastAsia="en-GB"/>
        </w:rPr>
        <w:tab/>
        <w:t xml:space="preserve">MCPTT client 1 sends an MCPTT </w:t>
      </w:r>
      <w:r>
        <w:rPr>
          <w:lang w:eastAsia="en-GB"/>
        </w:rPr>
        <w:t xml:space="preserve">in-progress </w:t>
      </w:r>
      <w:r w:rsidRPr="00AB5FED">
        <w:rPr>
          <w:lang w:eastAsia="en-GB"/>
        </w:rPr>
        <w:t xml:space="preserve">imminent peril group </w:t>
      </w:r>
      <w:r>
        <w:rPr>
          <w:lang w:eastAsia="en-GB"/>
        </w:rPr>
        <w:t xml:space="preserve">state </w:t>
      </w:r>
      <w:r w:rsidRPr="00AB5FED">
        <w:rPr>
          <w:lang w:eastAsia="en-GB"/>
        </w:rPr>
        <w:t xml:space="preserve">cancel request to the MCPTT server. </w:t>
      </w:r>
    </w:p>
    <w:p w14:paraId="1E8C958D" w14:textId="77777777" w:rsidR="00171381" w:rsidRPr="00AB5FED" w:rsidRDefault="00171381" w:rsidP="00171381">
      <w:pPr>
        <w:pStyle w:val="B1"/>
        <w:rPr>
          <w:lang w:eastAsia="en-GB"/>
        </w:rPr>
      </w:pPr>
      <w:r w:rsidRPr="00AB5FED">
        <w:rPr>
          <w:lang w:eastAsia="en-GB"/>
        </w:rPr>
        <w:t>3.</w:t>
      </w:r>
      <w:r w:rsidRPr="00AB5FED">
        <w:rPr>
          <w:lang w:eastAsia="en-GB"/>
        </w:rPr>
        <w:tab/>
        <w:t xml:space="preserve">The MCPTT server adjusts the priority of the underlying bearer; priority treatment is no longer required. The MCPTT server cancels/resets the in-progress imminent peril </w:t>
      </w:r>
      <w:r>
        <w:rPr>
          <w:lang w:eastAsia="en-GB"/>
        </w:rPr>
        <w:t xml:space="preserve">group </w:t>
      </w:r>
      <w:r w:rsidRPr="00AB5FED">
        <w:rPr>
          <w:lang w:eastAsia="en-GB"/>
        </w:rPr>
        <w:t>state.</w:t>
      </w:r>
    </w:p>
    <w:p w14:paraId="12521339" w14:textId="77777777" w:rsidR="00171381" w:rsidRPr="00AB5FED" w:rsidRDefault="00171381" w:rsidP="00171381">
      <w:pPr>
        <w:pStyle w:val="B1"/>
        <w:rPr>
          <w:lang w:eastAsia="en-GB"/>
        </w:rPr>
      </w:pPr>
      <w:r w:rsidRPr="00AB5FED">
        <w:rPr>
          <w:lang w:eastAsia="en-GB"/>
        </w:rPr>
        <w:t>4.</w:t>
      </w:r>
      <w:r w:rsidRPr="00AB5FED">
        <w:rPr>
          <w:lang w:eastAsia="en-GB"/>
        </w:rPr>
        <w:tab/>
        <w:t>MCPTT server resolves the MCPTT group ID to determine the members of that MCPTT group and their affiliation status, based upon the information from group management server.</w:t>
      </w:r>
    </w:p>
    <w:p w14:paraId="71B832BE" w14:textId="77777777" w:rsidR="00171381" w:rsidRPr="00AB5FED" w:rsidRDefault="00171381" w:rsidP="00171381">
      <w:pPr>
        <w:pStyle w:val="B1"/>
        <w:rPr>
          <w:lang w:eastAsia="en-GB"/>
        </w:rPr>
      </w:pPr>
      <w:r w:rsidRPr="00AB5FED">
        <w:rPr>
          <w:lang w:eastAsia="en-GB"/>
        </w:rPr>
        <w:t>5.</w:t>
      </w:r>
      <w:r w:rsidRPr="00AB5FED">
        <w:rPr>
          <w:lang w:eastAsia="en-GB"/>
        </w:rPr>
        <w:tab/>
        <w:t xml:space="preserve">The MCPTT server sends an MCPTT imminent peril group </w:t>
      </w:r>
      <w:r>
        <w:rPr>
          <w:lang w:eastAsia="en-GB"/>
        </w:rPr>
        <w:t xml:space="preserve">state </w:t>
      </w:r>
      <w:r w:rsidRPr="00AB5FED">
        <w:rPr>
          <w:lang w:eastAsia="en-GB"/>
        </w:rPr>
        <w:t>cancel request to the MCPTT group members.</w:t>
      </w:r>
    </w:p>
    <w:p w14:paraId="427F9657" w14:textId="77777777" w:rsidR="00171381" w:rsidRPr="00AB5FED" w:rsidRDefault="00171381" w:rsidP="00171381">
      <w:pPr>
        <w:pStyle w:val="B1"/>
        <w:rPr>
          <w:lang w:eastAsia="en-GB"/>
        </w:rPr>
      </w:pPr>
      <w:r w:rsidRPr="00AB5FED">
        <w:rPr>
          <w:lang w:eastAsia="en-GB"/>
        </w:rPr>
        <w:t>6.</w:t>
      </w:r>
      <w:r w:rsidRPr="00AB5FED">
        <w:rPr>
          <w:lang w:eastAsia="en-GB"/>
        </w:rPr>
        <w:tab/>
        <w:t xml:space="preserve">MCPTT group members are notified of the in-progress imminent peril </w:t>
      </w:r>
      <w:r>
        <w:rPr>
          <w:lang w:eastAsia="en-GB"/>
        </w:rPr>
        <w:t xml:space="preserve">group state </w:t>
      </w:r>
      <w:r w:rsidRPr="00AB5FED">
        <w:rPr>
          <w:lang w:eastAsia="en-GB"/>
        </w:rPr>
        <w:t>cancel.</w:t>
      </w:r>
    </w:p>
    <w:p w14:paraId="33B75010" w14:textId="77777777" w:rsidR="00171381" w:rsidRPr="00AB5FED" w:rsidRDefault="00171381" w:rsidP="00171381">
      <w:pPr>
        <w:pStyle w:val="B1"/>
        <w:rPr>
          <w:lang w:eastAsia="en-GB"/>
        </w:rPr>
      </w:pPr>
      <w:r w:rsidRPr="00AB5FED">
        <w:rPr>
          <w:lang w:eastAsia="en-GB"/>
        </w:rPr>
        <w:t>7.</w:t>
      </w:r>
      <w:r w:rsidRPr="00AB5FED">
        <w:rPr>
          <w:lang w:eastAsia="en-GB"/>
        </w:rPr>
        <w:tab/>
        <w:t xml:space="preserve">The receiving MCPTT group members send the MCPTT </w:t>
      </w:r>
      <w:r>
        <w:rPr>
          <w:lang w:eastAsia="en-GB"/>
        </w:rPr>
        <w:t xml:space="preserve">in-progress </w:t>
      </w:r>
      <w:r w:rsidRPr="00AB5FED">
        <w:rPr>
          <w:lang w:eastAsia="en-GB"/>
        </w:rPr>
        <w:t xml:space="preserve">imminent peril group </w:t>
      </w:r>
      <w:r>
        <w:rPr>
          <w:lang w:eastAsia="en-GB"/>
        </w:rPr>
        <w:t xml:space="preserve">state </w:t>
      </w:r>
      <w:r w:rsidRPr="00AB5FED">
        <w:rPr>
          <w:lang w:eastAsia="en-GB"/>
        </w:rPr>
        <w:t xml:space="preserve">cancel response to the MCPTT server to acknowledge the MCPTT in-progress imminent peril group </w:t>
      </w:r>
      <w:r>
        <w:rPr>
          <w:lang w:eastAsia="en-GB"/>
        </w:rPr>
        <w:t xml:space="preserve">state </w:t>
      </w:r>
      <w:r w:rsidRPr="00AB5FED">
        <w:rPr>
          <w:lang w:eastAsia="en-GB"/>
        </w:rPr>
        <w:t xml:space="preserve">cancel request. </w:t>
      </w:r>
      <w:r w:rsidRPr="00AB5FED">
        <w:t>For a multicast scenario, these acknowledgements are not set.</w:t>
      </w:r>
    </w:p>
    <w:p w14:paraId="1A874218" w14:textId="77777777" w:rsidR="00171381" w:rsidRPr="00AB5FED" w:rsidRDefault="00171381" w:rsidP="00171381">
      <w:pPr>
        <w:pStyle w:val="B1"/>
        <w:rPr>
          <w:lang w:eastAsia="en-GB"/>
        </w:rPr>
      </w:pPr>
      <w:r w:rsidRPr="00AB5FED">
        <w:rPr>
          <w:lang w:eastAsia="en-GB"/>
        </w:rPr>
        <w:t>8.</w:t>
      </w:r>
      <w:r w:rsidRPr="00AB5FED">
        <w:rPr>
          <w:lang w:eastAsia="en-GB"/>
        </w:rPr>
        <w:tab/>
        <w:t xml:space="preserve">The MCPTT server sends the MCPTT </w:t>
      </w:r>
      <w:r>
        <w:rPr>
          <w:lang w:eastAsia="en-GB"/>
        </w:rPr>
        <w:t xml:space="preserve">in-progress </w:t>
      </w:r>
      <w:r w:rsidRPr="00AB5FED">
        <w:rPr>
          <w:lang w:eastAsia="en-GB"/>
        </w:rPr>
        <w:t xml:space="preserve">imminent peril group </w:t>
      </w:r>
      <w:r>
        <w:rPr>
          <w:lang w:eastAsia="en-GB"/>
        </w:rPr>
        <w:t xml:space="preserve">state </w:t>
      </w:r>
      <w:r w:rsidRPr="00AB5FED">
        <w:rPr>
          <w:lang w:eastAsia="en-GB"/>
        </w:rPr>
        <w:t xml:space="preserve">cancel response to the MCPTT user 1 to confirm the MCPTT </w:t>
      </w:r>
      <w:r>
        <w:rPr>
          <w:lang w:eastAsia="en-GB"/>
        </w:rPr>
        <w:t xml:space="preserve">in-progress </w:t>
      </w:r>
      <w:r w:rsidRPr="00AB5FED">
        <w:rPr>
          <w:lang w:eastAsia="en-GB"/>
        </w:rPr>
        <w:t xml:space="preserve">imminent peril group </w:t>
      </w:r>
      <w:r>
        <w:rPr>
          <w:lang w:eastAsia="en-GB"/>
        </w:rPr>
        <w:t xml:space="preserve">state </w:t>
      </w:r>
      <w:r w:rsidRPr="00AB5FED">
        <w:rPr>
          <w:lang w:eastAsia="en-GB"/>
        </w:rPr>
        <w:t>cancel request.</w:t>
      </w:r>
    </w:p>
    <w:p w14:paraId="51FF42BF" w14:textId="77777777" w:rsidR="00171381" w:rsidRPr="00AB5FED" w:rsidRDefault="00171381" w:rsidP="00171381">
      <w:pPr>
        <w:pStyle w:val="NO"/>
      </w:pPr>
      <w:r w:rsidRPr="00AB5FED">
        <w:t>NOTE </w:t>
      </w:r>
      <w:r>
        <w:t>3</w:t>
      </w:r>
      <w:r w:rsidRPr="00AB5FED">
        <w:t>:</w:t>
      </w:r>
      <w:r w:rsidRPr="00AB5FED">
        <w:tab/>
        <w:t>Step 8 can occur at any time following step 4, depending on the conditions to proceed with the call.</w:t>
      </w:r>
    </w:p>
    <w:p w14:paraId="48B083C9" w14:textId="77777777" w:rsidR="00171381" w:rsidRPr="00AB5FED" w:rsidRDefault="00171381" w:rsidP="00171381">
      <w:pPr>
        <w:pStyle w:val="Heading5"/>
      </w:pPr>
      <w:bookmarkStart w:id="701" w:name="_Toc433209774"/>
      <w:bookmarkStart w:id="702" w:name="_Toc460616070"/>
      <w:bookmarkStart w:id="703" w:name="_Toc460616931"/>
      <w:bookmarkStart w:id="704" w:name="_Toc170896030"/>
      <w:r w:rsidRPr="00AB5FED">
        <w:t>10.6.2.6.3</w:t>
      </w:r>
      <w:r w:rsidRPr="00AB5FED">
        <w:tab/>
        <w:t>MCPTT emergency alert</w:t>
      </w:r>
      <w:bookmarkEnd w:id="701"/>
      <w:bookmarkEnd w:id="702"/>
      <w:bookmarkEnd w:id="703"/>
      <w:r>
        <w:t xml:space="preserve"> (on-network)</w:t>
      </w:r>
      <w:bookmarkEnd w:id="704"/>
    </w:p>
    <w:p w14:paraId="36BC8D29" w14:textId="77777777" w:rsidR="00171381" w:rsidRDefault="00171381" w:rsidP="00171381">
      <w:bookmarkStart w:id="705" w:name="_Toc433209775"/>
      <w:bookmarkStart w:id="706" w:name="_Toc460616071"/>
      <w:bookmarkStart w:id="707" w:name="_Toc460616932"/>
      <w:bookmarkStart w:id="708" w:name="_Toc454401728"/>
      <w:r>
        <w:t>The MCPTT service shall support the procedures and related information flows as specified in subclauses</w:t>
      </w:r>
      <w:r>
        <w:rPr>
          <w:lang w:eastAsia="zh-CN"/>
        </w:rPr>
        <w:t> </w:t>
      </w:r>
      <w:r>
        <w:t>10.10.1 of 3GPP</w:t>
      </w:r>
      <w:r>
        <w:rPr>
          <w:lang w:eastAsia="zh-CN"/>
        </w:rPr>
        <w:t> </w:t>
      </w:r>
      <w:r>
        <w:t>TS</w:t>
      </w:r>
      <w:r>
        <w:rPr>
          <w:lang w:eastAsia="zh-CN"/>
        </w:rPr>
        <w:t> </w:t>
      </w:r>
      <w:r>
        <w:t>23.280</w:t>
      </w:r>
      <w:r>
        <w:rPr>
          <w:lang w:eastAsia="zh-CN"/>
        </w:rPr>
        <w:t> </w:t>
      </w:r>
      <w:r>
        <w:t>[5] with the following clarifications:</w:t>
      </w:r>
    </w:p>
    <w:p w14:paraId="7A80413F" w14:textId="77777777" w:rsidR="00171381" w:rsidRDefault="00171381" w:rsidP="00171381">
      <w:pPr>
        <w:ind w:left="568" w:hanging="284"/>
      </w:pPr>
      <w:r>
        <w:t>-</w:t>
      </w:r>
      <w:r>
        <w:tab/>
        <w:t>The MC service client is the MCPTT client;</w:t>
      </w:r>
    </w:p>
    <w:p w14:paraId="2554088C" w14:textId="77777777" w:rsidR="00171381" w:rsidRDefault="00171381" w:rsidP="00171381">
      <w:pPr>
        <w:ind w:left="568" w:hanging="284"/>
      </w:pPr>
      <w:bookmarkStart w:id="709" w:name="_Hlk23515980"/>
      <w:r>
        <w:t>-</w:t>
      </w:r>
      <w:r>
        <w:tab/>
        <w:t>The MC service server is the MCPTT server;</w:t>
      </w:r>
    </w:p>
    <w:bookmarkEnd w:id="709"/>
    <w:p w14:paraId="23D8A3AD" w14:textId="77777777" w:rsidR="00171381" w:rsidRDefault="00171381" w:rsidP="00171381">
      <w:pPr>
        <w:ind w:left="568" w:hanging="284"/>
      </w:pPr>
      <w:r>
        <w:t>-</w:t>
      </w:r>
      <w:r>
        <w:tab/>
        <w:t>The MC service group ID is the MCPTT Group ID; and</w:t>
      </w:r>
    </w:p>
    <w:p w14:paraId="490BDBE5" w14:textId="77777777" w:rsidR="00171381" w:rsidRDefault="00171381" w:rsidP="00171381">
      <w:pPr>
        <w:ind w:left="568" w:hanging="284"/>
      </w:pPr>
      <w:bookmarkStart w:id="710" w:name="_Hlk23515998"/>
      <w:r>
        <w:t>-</w:t>
      </w:r>
      <w:r>
        <w:tab/>
        <w:t>The MC service user profile index is the MCPTT user profile index.</w:t>
      </w:r>
      <w:bookmarkEnd w:id="710"/>
    </w:p>
    <w:p w14:paraId="237092DF" w14:textId="77777777" w:rsidR="009F17C7" w:rsidRPr="004B4401" w:rsidRDefault="009F17C7" w:rsidP="009F17C7">
      <w:pPr>
        <w:keepNext/>
        <w:keepLines/>
        <w:spacing w:before="120"/>
        <w:ind w:left="1701" w:hanging="1701"/>
        <w:outlineLvl w:val="4"/>
        <w:rPr>
          <w:rFonts w:ascii="Arial" w:hAnsi="Arial"/>
          <w:sz w:val="22"/>
        </w:rPr>
      </w:pPr>
      <w:bookmarkStart w:id="711" w:name="_Toc460616073"/>
      <w:bookmarkStart w:id="712" w:name="_Toc460616934"/>
      <w:bookmarkEnd w:id="705"/>
      <w:bookmarkEnd w:id="706"/>
      <w:bookmarkEnd w:id="707"/>
      <w:bookmarkEnd w:id="708"/>
      <w:r w:rsidRPr="004B4401">
        <w:rPr>
          <w:rFonts w:ascii="Arial" w:hAnsi="Arial"/>
          <w:sz w:val="22"/>
        </w:rPr>
        <w:t>10.6.2.6.3</w:t>
      </w:r>
      <w:r>
        <w:rPr>
          <w:rFonts w:ascii="Arial" w:hAnsi="Arial"/>
          <w:sz w:val="22"/>
        </w:rPr>
        <w:t>a</w:t>
      </w:r>
      <w:r w:rsidRPr="004B4401">
        <w:rPr>
          <w:rFonts w:ascii="Arial" w:hAnsi="Arial"/>
          <w:sz w:val="22"/>
        </w:rPr>
        <w:tab/>
        <w:t xml:space="preserve">MCPTT </w:t>
      </w:r>
      <w:r>
        <w:rPr>
          <w:rFonts w:ascii="Arial" w:hAnsi="Arial"/>
          <w:sz w:val="22"/>
        </w:rPr>
        <w:t xml:space="preserve">ad hoc group </w:t>
      </w:r>
      <w:r w:rsidRPr="004B4401">
        <w:rPr>
          <w:rFonts w:ascii="Arial" w:hAnsi="Arial"/>
          <w:sz w:val="22"/>
        </w:rPr>
        <w:t>emergency alert (on-network)</w:t>
      </w:r>
    </w:p>
    <w:p w14:paraId="30BF3A06" w14:textId="77777777" w:rsidR="009F17C7" w:rsidRPr="004B4401" w:rsidRDefault="009F17C7" w:rsidP="009F17C7">
      <w:r w:rsidRPr="004B4401">
        <w:t>The MCPTT service shall support the procedures and related information flows as specified in subclauses</w:t>
      </w:r>
      <w:r w:rsidRPr="004B4401">
        <w:rPr>
          <w:lang w:eastAsia="zh-CN"/>
        </w:rPr>
        <w:t> </w:t>
      </w:r>
      <w:r w:rsidRPr="004B4401">
        <w:t>10.10.</w:t>
      </w:r>
      <w:r>
        <w:t>3</w:t>
      </w:r>
      <w:r w:rsidRPr="004B4401">
        <w:t xml:space="preserve"> of 3GPP</w:t>
      </w:r>
      <w:r w:rsidRPr="004B4401">
        <w:rPr>
          <w:lang w:eastAsia="zh-CN"/>
        </w:rPr>
        <w:t> </w:t>
      </w:r>
      <w:r w:rsidRPr="004B4401">
        <w:t>TS</w:t>
      </w:r>
      <w:r w:rsidRPr="004B4401">
        <w:rPr>
          <w:lang w:eastAsia="zh-CN"/>
        </w:rPr>
        <w:t> </w:t>
      </w:r>
      <w:r w:rsidRPr="004B4401">
        <w:t>23.280</w:t>
      </w:r>
      <w:r w:rsidRPr="004B4401">
        <w:rPr>
          <w:lang w:eastAsia="zh-CN"/>
        </w:rPr>
        <w:t> </w:t>
      </w:r>
      <w:r w:rsidRPr="004B4401">
        <w:t>[5] with the following clarifications:</w:t>
      </w:r>
    </w:p>
    <w:p w14:paraId="3321B6D2" w14:textId="77777777" w:rsidR="009F17C7" w:rsidRPr="004B4401" w:rsidRDefault="009F17C7" w:rsidP="009F17C7">
      <w:pPr>
        <w:ind w:left="568" w:hanging="284"/>
      </w:pPr>
      <w:r w:rsidRPr="004B4401">
        <w:t>-</w:t>
      </w:r>
      <w:r w:rsidRPr="004B4401">
        <w:tab/>
        <w:t>The MC service client is the MCPTT client;</w:t>
      </w:r>
    </w:p>
    <w:p w14:paraId="2F6F6A6F" w14:textId="77777777" w:rsidR="009F17C7" w:rsidRPr="004B4401" w:rsidRDefault="009F17C7" w:rsidP="009F17C7">
      <w:pPr>
        <w:ind w:left="568" w:hanging="284"/>
      </w:pPr>
      <w:r w:rsidRPr="004B4401">
        <w:t>-</w:t>
      </w:r>
      <w:r w:rsidRPr="004B4401">
        <w:tab/>
        <w:t>The MC service server is the MCPTT server;</w:t>
      </w:r>
    </w:p>
    <w:p w14:paraId="6052FD7D" w14:textId="77777777" w:rsidR="009F17C7" w:rsidRDefault="009F17C7" w:rsidP="009F17C7">
      <w:pPr>
        <w:ind w:left="568" w:hanging="284"/>
      </w:pPr>
      <w:r w:rsidRPr="004B4401">
        <w:t>-</w:t>
      </w:r>
      <w:r w:rsidRPr="004B4401">
        <w:tab/>
        <w:t>The MC service group ID is the MCPTT Group ID; and</w:t>
      </w:r>
    </w:p>
    <w:p w14:paraId="6AD38417" w14:textId="77777777" w:rsidR="009F17C7" w:rsidRDefault="009F17C7" w:rsidP="009F17C7">
      <w:pPr>
        <w:ind w:left="568" w:hanging="284"/>
      </w:pPr>
      <w:r w:rsidRPr="004B4401">
        <w:t>-</w:t>
      </w:r>
      <w:r w:rsidRPr="004B4401">
        <w:tab/>
        <w:t>The MC service user profile index is the MCPTT user profile index.</w:t>
      </w:r>
    </w:p>
    <w:p w14:paraId="66FFB4EF" w14:textId="77777777" w:rsidR="00171381" w:rsidRPr="00C669BB" w:rsidRDefault="00171381" w:rsidP="00171381">
      <w:pPr>
        <w:pStyle w:val="Heading4"/>
        <w:rPr>
          <w:rFonts w:eastAsia="Calibri Light" w:cs="Arial"/>
          <w:lang w:eastAsia="zh-CN"/>
        </w:rPr>
      </w:pPr>
      <w:bookmarkStart w:id="713" w:name="_Toc170896031"/>
      <w:r w:rsidRPr="00C669BB">
        <w:rPr>
          <w:rFonts w:cs="Arial"/>
        </w:rPr>
        <w:t>10.</w:t>
      </w:r>
      <w:r w:rsidRPr="00C669BB">
        <w:rPr>
          <w:rFonts w:eastAsia="Calibri Light" w:cs="Arial"/>
          <w:lang w:eastAsia="zh-CN"/>
        </w:rPr>
        <w:t>6.2.</w:t>
      </w:r>
      <w:r>
        <w:rPr>
          <w:rFonts w:cs="Arial"/>
        </w:rPr>
        <w:t>7</w:t>
      </w:r>
      <w:r w:rsidRPr="00AB5FED">
        <w:tab/>
      </w:r>
      <w:r w:rsidRPr="00C669BB">
        <w:rPr>
          <w:rFonts w:eastAsia="Calibri Light" w:cs="Arial"/>
          <w:lang w:eastAsia="zh-CN"/>
        </w:rPr>
        <w:t>Location of current talker</w:t>
      </w:r>
      <w:bookmarkEnd w:id="711"/>
      <w:bookmarkEnd w:id="712"/>
      <w:bookmarkEnd w:id="713"/>
    </w:p>
    <w:p w14:paraId="7ACD1F5E" w14:textId="77777777" w:rsidR="00171381" w:rsidRPr="000C37FF" w:rsidRDefault="00171381" w:rsidP="00171381">
      <w:pPr>
        <w:rPr>
          <w:rFonts w:eastAsia="Calibri Light"/>
          <w:lang w:eastAsia="zh-CN"/>
        </w:rPr>
      </w:pPr>
      <w:r w:rsidRPr="000C37FF">
        <w:t>Figure 10.</w:t>
      </w:r>
      <w:r w:rsidRPr="000C37FF">
        <w:rPr>
          <w:rFonts w:eastAsia="Calibri Light"/>
          <w:lang w:eastAsia="zh-CN"/>
        </w:rPr>
        <w:t>6.2</w:t>
      </w:r>
      <w:r>
        <w:rPr>
          <w:rFonts w:eastAsia="Calibri Light"/>
          <w:lang w:eastAsia="zh-CN"/>
        </w:rPr>
        <w:t>.7-1</w:t>
      </w:r>
      <w:r w:rsidRPr="000C37FF">
        <w:rPr>
          <w:rFonts w:eastAsia="Calibri Light"/>
          <w:lang w:eastAsia="zh-CN"/>
        </w:rPr>
        <w:t xml:space="preserve"> </w:t>
      </w:r>
      <w:r w:rsidRPr="000C37FF">
        <w:t xml:space="preserve">shows the high level procedure </w:t>
      </w:r>
      <w:r w:rsidRPr="000C37FF">
        <w:rPr>
          <w:rFonts w:eastAsia="Calibri Light"/>
          <w:lang w:eastAsia="zh-CN"/>
        </w:rPr>
        <w:t>to for MCPTT service to provide the location information about the current talking user to all the receiving MCPTT users.</w:t>
      </w:r>
    </w:p>
    <w:p w14:paraId="2A396497" w14:textId="77777777" w:rsidR="00171381" w:rsidRDefault="00171381" w:rsidP="00171381">
      <w:pPr>
        <w:rPr>
          <w:rFonts w:eastAsia="Calibri Light"/>
          <w:lang w:eastAsia="zh-CN"/>
        </w:rPr>
      </w:pPr>
      <w:r w:rsidRPr="000C37FF">
        <w:t>Precondition</w:t>
      </w:r>
      <w:r w:rsidRPr="000C37FF">
        <w:rPr>
          <w:rFonts w:eastAsia="Calibri Light"/>
          <w:lang w:eastAsia="zh-CN"/>
        </w:rPr>
        <w:t>:</w:t>
      </w:r>
    </w:p>
    <w:p w14:paraId="76D4D00A" w14:textId="77777777" w:rsidR="00171381" w:rsidRDefault="00171381" w:rsidP="00171381">
      <w:pPr>
        <w:pStyle w:val="B1"/>
      </w:pPr>
      <w:r w:rsidRPr="00AB5FED">
        <w:t>1.</w:t>
      </w:r>
      <w:r w:rsidRPr="00AB5FED">
        <w:tab/>
      </w:r>
      <w:r w:rsidRPr="000C37FF">
        <w:t>There is on-going group call involving MCPTT client 1 and MCPTT client 2.</w:t>
      </w:r>
    </w:p>
    <w:p w14:paraId="5D3E1202" w14:textId="77777777" w:rsidR="00171381" w:rsidRDefault="00171381" w:rsidP="00171381">
      <w:pPr>
        <w:pStyle w:val="B1"/>
      </w:pPr>
      <w:r>
        <w:t>2</w:t>
      </w:r>
      <w:r w:rsidRPr="00AB5FED">
        <w:t>.</w:t>
      </w:r>
      <w:r w:rsidRPr="00AB5FED">
        <w:tab/>
      </w:r>
      <w:r w:rsidRPr="000C37FF">
        <w:t>MCPTT client 1 is the current talking user.</w:t>
      </w:r>
    </w:p>
    <w:p w14:paraId="3145B2AA" w14:textId="77777777" w:rsidR="00171381" w:rsidRPr="000C37FF" w:rsidRDefault="00171381" w:rsidP="00171381">
      <w:pPr>
        <w:snapToGrid w:val="0"/>
        <w:ind w:left="284"/>
      </w:pPr>
      <w:r>
        <w:t>3</w:t>
      </w:r>
      <w:r w:rsidRPr="000C37FF">
        <w:t>.</w:t>
      </w:r>
      <w:r w:rsidRPr="000C37FF">
        <w:tab/>
        <w:t xml:space="preserve">MCPTT server </w:t>
      </w:r>
      <w:r>
        <w:t xml:space="preserve">has </w:t>
      </w:r>
      <w:r w:rsidRPr="000C37FF">
        <w:t>obtain</w:t>
      </w:r>
      <w:r>
        <w:t>ed</w:t>
      </w:r>
      <w:r w:rsidRPr="000C37FF">
        <w:t xml:space="preserve"> the location information of MCPTT client 1 according to subclause</w:t>
      </w:r>
      <w:r>
        <w:t> </w:t>
      </w:r>
      <w:r w:rsidRPr="000C37FF">
        <w:t>10.</w:t>
      </w:r>
      <w:r>
        <w:t xml:space="preserve">9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0C37FF">
        <w:t>.</w:t>
      </w:r>
    </w:p>
    <w:p w14:paraId="59E3F8BA" w14:textId="77777777" w:rsidR="00171381" w:rsidRPr="00163401" w:rsidRDefault="00171381" w:rsidP="00171381">
      <w:pPr>
        <w:pStyle w:val="TH"/>
      </w:pPr>
      <w:r>
        <w:object w:dxaOrig="7948" w:dyaOrig="4404" w14:anchorId="71DF3E1A">
          <v:shape id="_x0000_i1064" type="#_x0000_t75" style="width:398.1pt;height:219.85pt" o:ole="">
            <v:imagedata r:id="rId84" o:title=""/>
          </v:shape>
          <o:OLEObject Type="Embed" ProgID="Visio.Drawing.11" ShapeID="_x0000_i1064" DrawAspect="Content" ObjectID="_1781508972" r:id="rId85"/>
        </w:object>
      </w:r>
    </w:p>
    <w:p w14:paraId="19C9D0AA" w14:textId="77777777" w:rsidR="00171381" w:rsidRDefault="00171381" w:rsidP="00171381">
      <w:pPr>
        <w:pStyle w:val="TF"/>
        <w:rPr>
          <w:lang w:eastAsia="zh-CN"/>
        </w:rPr>
      </w:pPr>
      <w:r>
        <w:t>Figure 10.6</w:t>
      </w:r>
      <w:r>
        <w:rPr>
          <w:rFonts w:hint="eastAsia"/>
          <w:lang w:eastAsia="zh-CN"/>
        </w:rPr>
        <w:t>.2.</w:t>
      </w:r>
      <w:r>
        <w:rPr>
          <w:lang w:eastAsia="zh-CN"/>
        </w:rPr>
        <w:t>7-1</w:t>
      </w:r>
      <w:r>
        <w:t xml:space="preserve">: </w:t>
      </w:r>
      <w:r>
        <w:rPr>
          <w:rFonts w:hint="eastAsia"/>
          <w:lang w:eastAsia="zh-CN"/>
        </w:rPr>
        <w:t xml:space="preserve">Providing </w:t>
      </w:r>
      <w:r>
        <w:t xml:space="preserve">location </w:t>
      </w:r>
      <w:r>
        <w:rPr>
          <w:rFonts w:hint="eastAsia"/>
          <w:lang w:eastAsia="zh-CN"/>
        </w:rPr>
        <w:t>information of the current talker</w:t>
      </w:r>
    </w:p>
    <w:p w14:paraId="6E56BC1B" w14:textId="77777777" w:rsidR="00171381" w:rsidRDefault="00171381" w:rsidP="00171381">
      <w:pPr>
        <w:pStyle w:val="B1"/>
      </w:pPr>
      <w:r w:rsidRPr="00AB5FED">
        <w:t>1.</w:t>
      </w:r>
      <w:r w:rsidRPr="00AB5FED">
        <w:tab/>
      </w:r>
      <w:r>
        <w:rPr>
          <w:rFonts w:eastAsia="Calibri Light" w:hint="eastAsia"/>
          <w:lang w:eastAsia="zh-CN"/>
        </w:rPr>
        <w:t>MCPTT client</w:t>
      </w:r>
      <w:r>
        <w:rPr>
          <w:rFonts w:eastAsia="Calibri Light"/>
          <w:lang w:eastAsia="zh-CN"/>
        </w:rPr>
        <w:t xml:space="preserve"> 1</w:t>
      </w:r>
      <w:r>
        <w:rPr>
          <w:rFonts w:eastAsia="Calibri Light" w:hint="eastAsia"/>
          <w:lang w:eastAsia="zh-CN"/>
        </w:rPr>
        <w:t xml:space="preserve"> gets the floor to transmit</w:t>
      </w:r>
      <w:r>
        <w:rPr>
          <w:rFonts w:eastAsia="Calibri Light"/>
          <w:lang w:eastAsia="zh-CN"/>
        </w:rPr>
        <w:t xml:space="preserve"> voice media</w:t>
      </w:r>
      <w:r>
        <w:rPr>
          <w:rFonts w:eastAsia="Calibri Light" w:hint="eastAsia"/>
          <w:lang w:eastAsia="zh-CN"/>
        </w:rPr>
        <w:t>.</w:t>
      </w:r>
    </w:p>
    <w:p w14:paraId="107B5A69" w14:textId="77777777" w:rsidR="00171381" w:rsidRDefault="00171381" w:rsidP="00171381">
      <w:pPr>
        <w:pStyle w:val="B1"/>
      </w:pPr>
      <w:r>
        <w:t>2</w:t>
      </w:r>
      <w:r w:rsidRPr="00AB5FED">
        <w:t>.</w:t>
      </w:r>
      <w:r w:rsidRPr="00AB5FED">
        <w:tab/>
      </w:r>
      <w:r>
        <w:rPr>
          <w:rFonts w:eastAsia="Calibri Light" w:hint="eastAsia"/>
          <w:lang w:eastAsia="zh-CN"/>
        </w:rPr>
        <w:t xml:space="preserve">MCPTT server checks the </w:t>
      </w:r>
      <w:r w:rsidRPr="00CA3DE5">
        <w:rPr>
          <w:rFonts w:eastAsia="Calibri Light" w:hint="eastAsia"/>
          <w:lang w:eastAsia="zh-CN"/>
        </w:rPr>
        <w:t>privacy policy</w:t>
      </w:r>
      <w:r>
        <w:rPr>
          <w:rFonts w:eastAsia="Calibri Light"/>
          <w:lang w:eastAsia="zh-CN"/>
        </w:rPr>
        <w:t xml:space="preserve"> (</w:t>
      </w:r>
      <w:r>
        <w:rPr>
          <w:rFonts w:eastAsia="Calibri Light"/>
          <w:szCs w:val="18"/>
          <w:lang w:eastAsia="zh-CN"/>
        </w:rPr>
        <w:t>a</w:t>
      </w:r>
      <w:r w:rsidRPr="000C37FF">
        <w:rPr>
          <w:rFonts w:eastAsia="Calibri Light"/>
          <w:szCs w:val="18"/>
          <w:lang w:eastAsia="zh-CN"/>
        </w:rPr>
        <w:t xml:space="preserve">uthorisation to </w:t>
      </w:r>
      <w:r w:rsidRPr="000C37FF">
        <w:rPr>
          <w:rFonts w:eastAsia="Calibri Light"/>
          <w:lang w:eastAsia="zh-CN"/>
        </w:rPr>
        <w:t xml:space="preserve">provide location information </w:t>
      </w:r>
      <w:r>
        <w:rPr>
          <w:rFonts w:eastAsia="Calibri Light"/>
          <w:lang w:eastAsia="zh-CN"/>
        </w:rPr>
        <w:t>to other MCPTT users on a call when talking, as defined in Annex A.3)</w:t>
      </w:r>
      <w:r w:rsidRPr="00CA3DE5">
        <w:rPr>
          <w:rFonts w:eastAsia="Calibri Light" w:hint="eastAsia"/>
          <w:lang w:eastAsia="zh-CN"/>
        </w:rPr>
        <w:t xml:space="preserve"> of the current talk</w:t>
      </w:r>
      <w:r>
        <w:rPr>
          <w:rFonts w:eastAsia="Calibri Light"/>
          <w:lang w:eastAsia="zh-CN"/>
        </w:rPr>
        <w:t xml:space="preserve">ing </w:t>
      </w:r>
      <w:r>
        <w:rPr>
          <w:rFonts w:eastAsia="Calibri Light" w:hint="eastAsia"/>
          <w:lang w:eastAsia="zh-CN"/>
        </w:rPr>
        <w:t xml:space="preserve">MCPTT </w:t>
      </w:r>
      <w:r>
        <w:rPr>
          <w:rFonts w:eastAsia="Calibri Light"/>
          <w:lang w:eastAsia="zh-CN"/>
        </w:rPr>
        <w:t>user</w:t>
      </w:r>
      <w:r>
        <w:rPr>
          <w:rFonts w:eastAsia="Calibri Light" w:hint="eastAsia"/>
          <w:lang w:eastAsia="zh-CN"/>
        </w:rPr>
        <w:t xml:space="preserve"> to decide if the location information of </w:t>
      </w:r>
      <w:r>
        <w:rPr>
          <w:rFonts w:eastAsia="Calibri Light"/>
          <w:lang w:eastAsia="zh-CN"/>
        </w:rPr>
        <w:t xml:space="preserve">MCPTT client 1 </w:t>
      </w:r>
      <w:r w:rsidRPr="00F95DEF">
        <w:rPr>
          <w:lang w:eastAsia="zh-CN"/>
        </w:rPr>
        <w:t>can</w:t>
      </w:r>
      <w:r>
        <w:rPr>
          <w:rFonts w:eastAsia="Calibri Light" w:hint="eastAsia"/>
          <w:lang w:eastAsia="zh-CN"/>
        </w:rPr>
        <w:t xml:space="preserve"> be provided to </w:t>
      </w:r>
      <w:r>
        <w:rPr>
          <w:rFonts w:eastAsia="Calibri Light"/>
          <w:lang w:eastAsia="zh-CN"/>
        </w:rPr>
        <w:t xml:space="preserve">other </w:t>
      </w:r>
      <w:r>
        <w:rPr>
          <w:rFonts w:eastAsia="Calibri Light" w:hint="eastAsia"/>
          <w:lang w:eastAsia="zh-CN"/>
        </w:rPr>
        <w:t>MCPTT users</w:t>
      </w:r>
      <w:r>
        <w:rPr>
          <w:rFonts w:eastAsia="Calibri Light"/>
          <w:lang w:eastAsia="zh-CN"/>
        </w:rPr>
        <w:t xml:space="preserve"> on the call</w:t>
      </w:r>
      <w:r>
        <w:rPr>
          <w:rFonts w:eastAsia="Calibri Light" w:hint="eastAsia"/>
          <w:lang w:eastAsia="zh-CN"/>
        </w:rPr>
        <w:t>.</w:t>
      </w:r>
      <w:r>
        <w:rPr>
          <w:rFonts w:eastAsia="Calibri Light"/>
          <w:lang w:eastAsia="zh-CN"/>
        </w:rPr>
        <w:t xml:space="preserve"> </w:t>
      </w:r>
      <w:r w:rsidRPr="006D47CA">
        <w:rPr>
          <w:lang w:eastAsia="zh-CN"/>
        </w:rPr>
        <w:t>MCPTT server acquires the location of the current talker from the location management serve</w:t>
      </w:r>
      <w:r>
        <w:rPr>
          <w:lang w:eastAsia="zh-CN"/>
        </w:rPr>
        <w:t>r as described in subclause 10.9.3.6 in 3GPP TS 23.280[16</w:t>
      </w:r>
      <w:r w:rsidRPr="000330FE">
        <w:rPr>
          <w:lang w:eastAsia="zh-CN"/>
        </w:rPr>
        <w:t>]</w:t>
      </w:r>
      <w:r>
        <w:rPr>
          <w:lang w:eastAsia="zh-CN"/>
        </w:rPr>
        <w:t>.</w:t>
      </w:r>
      <w:r w:rsidRPr="00AA0D83">
        <w:rPr>
          <w:lang w:eastAsia="zh-CN"/>
        </w:rPr>
        <w:t xml:space="preserve"> </w:t>
      </w:r>
      <w:r>
        <w:rPr>
          <w:lang w:eastAsia="zh-CN"/>
        </w:rPr>
        <w:t>Optionally, the MCPTT server acquires the location of the current talker directly from the floor request received from MCPTT client 1 in step 1.</w:t>
      </w:r>
    </w:p>
    <w:p w14:paraId="674838B2" w14:textId="77777777" w:rsidR="00171381" w:rsidRPr="00AB5FED" w:rsidRDefault="00171381" w:rsidP="00171381">
      <w:pPr>
        <w:snapToGrid w:val="0"/>
        <w:ind w:left="568" w:hanging="284"/>
      </w:pPr>
      <w:r>
        <w:t>3</w:t>
      </w:r>
      <w:r w:rsidRPr="000C37FF">
        <w:t>.</w:t>
      </w:r>
      <w:r w:rsidRPr="000C37FF">
        <w:tab/>
      </w:r>
      <w:r>
        <w:rPr>
          <w:rFonts w:eastAsia="Calibri Light" w:hint="eastAsia"/>
          <w:lang w:eastAsia="zh-CN"/>
        </w:rPr>
        <w:t xml:space="preserve">MCPTT server provides the location information of MCPTT </w:t>
      </w:r>
      <w:r>
        <w:rPr>
          <w:rFonts w:eastAsia="Calibri Light"/>
          <w:lang w:eastAsia="zh-CN"/>
        </w:rPr>
        <w:t xml:space="preserve">client </w:t>
      </w:r>
      <w:r>
        <w:rPr>
          <w:rFonts w:eastAsia="Calibri Light" w:hint="eastAsia"/>
          <w:lang w:eastAsia="zh-CN"/>
        </w:rPr>
        <w:t>1 to</w:t>
      </w:r>
      <w:r>
        <w:rPr>
          <w:rFonts w:eastAsia="Calibri Light"/>
          <w:lang w:eastAsia="zh-CN"/>
        </w:rPr>
        <w:t xml:space="preserve"> </w:t>
      </w:r>
      <w:r>
        <w:rPr>
          <w:rFonts w:eastAsia="Calibri Light" w:hint="eastAsia"/>
          <w:lang w:eastAsia="zh-CN"/>
        </w:rPr>
        <w:t xml:space="preserve">MCPTT </w:t>
      </w:r>
      <w:r>
        <w:rPr>
          <w:rFonts w:eastAsia="Calibri Light"/>
          <w:lang w:eastAsia="zh-CN"/>
        </w:rPr>
        <w:t>client 2</w:t>
      </w:r>
      <w:r>
        <w:rPr>
          <w:rFonts w:eastAsia="Calibri Light" w:hint="eastAsia"/>
          <w:lang w:eastAsia="zh-CN"/>
        </w:rPr>
        <w:t>.</w:t>
      </w:r>
      <w:r w:rsidRPr="00AA0D83">
        <w:rPr>
          <w:rFonts w:eastAsia="Calibri Light"/>
          <w:lang w:eastAsia="zh-CN"/>
        </w:rPr>
        <w:t xml:space="preserve"> </w:t>
      </w:r>
      <w:r>
        <w:rPr>
          <w:rFonts w:eastAsia="Calibri Light"/>
          <w:lang w:eastAsia="zh-CN"/>
        </w:rPr>
        <w:t xml:space="preserve">Optionally, the location information may be provided in the floor taken message sent to MCPTT client 2 according to subclause </w:t>
      </w:r>
      <w:r w:rsidRPr="00AB5FED">
        <w:t>10.9.1.3.1</w:t>
      </w:r>
      <w:r>
        <w:rPr>
          <w:rFonts w:eastAsia="Calibri Light"/>
          <w:lang w:eastAsia="zh-CN"/>
        </w:rPr>
        <w:t>.</w:t>
      </w:r>
    </w:p>
    <w:p w14:paraId="58B3FA9A" w14:textId="77777777" w:rsidR="00171381" w:rsidRPr="00C669BB" w:rsidRDefault="00171381" w:rsidP="00171381">
      <w:pPr>
        <w:pStyle w:val="Heading4"/>
        <w:rPr>
          <w:rFonts w:eastAsia="Calibri Light" w:cs="Arial"/>
          <w:lang w:eastAsia="zh-CN"/>
        </w:rPr>
      </w:pPr>
      <w:bookmarkStart w:id="714" w:name="_Toc433209777"/>
      <w:bookmarkStart w:id="715" w:name="_Toc460616074"/>
      <w:bookmarkStart w:id="716" w:name="_Toc460616935"/>
      <w:bookmarkStart w:id="717" w:name="_Toc170896032"/>
      <w:r w:rsidRPr="00C669BB">
        <w:rPr>
          <w:rFonts w:cs="Arial"/>
        </w:rPr>
        <w:t>10.</w:t>
      </w:r>
      <w:r w:rsidRPr="00C669BB">
        <w:rPr>
          <w:rFonts w:eastAsia="Calibri Light" w:cs="Arial"/>
          <w:lang w:eastAsia="zh-CN"/>
        </w:rPr>
        <w:t>6.2.</w:t>
      </w:r>
      <w:r>
        <w:rPr>
          <w:rFonts w:cs="Arial"/>
        </w:rPr>
        <w:t>8</w:t>
      </w:r>
      <w:r w:rsidRPr="00AB5FED">
        <w:tab/>
      </w:r>
      <w:r>
        <w:rPr>
          <w:lang w:eastAsia="zh-CN"/>
        </w:rPr>
        <w:t>Void</w:t>
      </w:r>
      <w:bookmarkEnd w:id="717"/>
    </w:p>
    <w:p w14:paraId="0BA1BC0B" w14:textId="77777777" w:rsidR="00171381" w:rsidRDefault="00171381" w:rsidP="00171381">
      <w:pPr>
        <w:pStyle w:val="Heading5"/>
      </w:pPr>
      <w:bookmarkStart w:id="718" w:name="_Toc170896033"/>
      <w:r w:rsidRPr="00AB5FED">
        <w:rPr>
          <w:lang w:eastAsia="ko-KR"/>
        </w:rPr>
        <w:t>10.6</w:t>
      </w:r>
      <w:r>
        <w:rPr>
          <w:lang w:eastAsia="ko-KR"/>
        </w:rPr>
        <w:t>.2.8</w:t>
      </w:r>
      <w:r w:rsidRPr="00AB5FED">
        <w:rPr>
          <w:lang w:eastAsia="ko-KR"/>
        </w:rPr>
        <w:t>.1</w:t>
      </w:r>
      <w:r>
        <w:rPr>
          <w:lang w:eastAsia="ko-KR"/>
        </w:rPr>
        <w:tab/>
        <w:t>Void</w:t>
      </w:r>
      <w:bookmarkEnd w:id="718"/>
    </w:p>
    <w:p w14:paraId="56B79A28" w14:textId="77777777" w:rsidR="00171381" w:rsidRDefault="00171381" w:rsidP="00171381">
      <w:pPr>
        <w:pStyle w:val="Heading5"/>
        <w:rPr>
          <w:lang w:eastAsia="zh-CN"/>
        </w:rPr>
      </w:pPr>
      <w:bookmarkStart w:id="719" w:name="_Toc170896034"/>
      <w:r w:rsidRPr="00AB5FED">
        <w:t>10.6.2.</w:t>
      </w:r>
      <w:r>
        <w:rPr>
          <w:lang w:eastAsia="zh-CN"/>
        </w:rPr>
        <w:t>8</w:t>
      </w:r>
      <w:r w:rsidRPr="00AB5FED">
        <w:t>.2</w:t>
      </w:r>
      <w:r w:rsidRPr="00AB5FED">
        <w:tab/>
      </w:r>
      <w:r>
        <w:t>Void</w:t>
      </w:r>
      <w:bookmarkEnd w:id="719"/>
    </w:p>
    <w:p w14:paraId="5CA1D828" w14:textId="77777777" w:rsidR="00171381" w:rsidRDefault="00171381" w:rsidP="00171381">
      <w:pPr>
        <w:pStyle w:val="Heading5"/>
        <w:rPr>
          <w:lang w:eastAsia="zh-CN"/>
        </w:rPr>
      </w:pPr>
      <w:bookmarkStart w:id="720" w:name="_Toc170896035"/>
      <w:r w:rsidRPr="00AB5FED">
        <w:t>10.6.2.</w:t>
      </w:r>
      <w:r>
        <w:rPr>
          <w:lang w:eastAsia="zh-CN"/>
        </w:rPr>
        <w:t>8</w:t>
      </w:r>
      <w:r>
        <w:t>.3</w:t>
      </w:r>
      <w:r w:rsidRPr="00AB5FED">
        <w:tab/>
      </w:r>
      <w:r>
        <w:t>Void</w:t>
      </w:r>
      <w:bookmarkEnd w:id="720"/>
      <w:r w:rsidDel="006C2A7D">
        <w:t xml:space="preserve"> </w:t>
      </w:r>
    </w:p>
    <w:p w14:paraId="47EE5863" w14:textId="77777777" w:rsidR="00171381" w:rsidRPr="00C669BB" w:rsidRDefault="00171381" w:rsidP="00171381">
      <w:pPr>
        <w:pStyle w:val="Heading4"/>
        <w:rPr>
          <w:rFonts w:eastAsia="Calibri Light" w:cs="Arial"/>
          <w:lang w:eastAsia="zh-CN"/>
        </w:rPr>
      </w:pPr>
      <w:bookmarkStart w:id="721" w:name="_Toc170896036"/>
      <w:r w:rsidRPr="00C669BB">
        <w:rPr>
          <w:rFonts w:cs="Arial"/>
        </w:rPr>
        <w:t>10.</w:t>
      </w:r>
      <w:r w:rsidRPr="00C669BB">
        <w:rPr>
          <w:rFonts w:eastAsia="Calibri Light" w:cs="Arial"/>
          <w:lang w:eastAsia="zh-CN"/>
        </w:rPr>
        <w:t>6.2.</w:t>
      </w:r>
      <w:r>
        <w:rPr>
          <w:rFonts w:eastAsia="Calibri Light" w:cs="Arial"/>
          <w:lang w:eastAsia="zh-CN"/>
        </w:rPr>
        <w:t>9</w:t>
      </w:r>
      <w:r w:rsidRPr="00AB5FED">
        <w:tab/>
      </w:r>
      <w:r>
        <w:rPr>
          <w:lang w:eastAsia="zh-CN"/>
        </w:rPr>
        <w:t>Group regroup with preconfigured group</w:t>
      </w:r>
      <w:bookmarkEnd w:id="721"/>
    </w:p>
    <w:p w14:paraId="1DC1B059" w14:textId="77777777" w:rsidR="00171381" w:rsidRDefault="00171381" w:rsidP="00171381">
      <w:pPr>
        <w:pStyle w:val="Heading5"/>
      </w:pPr>
      <w:bookmarkStart w:id="722" w:name="_Toc170896037"/>
      <w:r w:rsidRPr="00AB5FED">
        <w:rPr>
          <w:lang w:eastAsia="ko-KR"/>
        </w:rPr>
        <w:t>10.6</w:t>
      </w:r>
      <w:r>
        <w:rPr>
          <w:lang w:eastAsia="ko-KR"/>
        </w:rPr>
        <w:t>.2.9</w:t>
      </w:r>
      <w:r w:rsidRPr="00AB5FED">
        <w:rPr>
          <w:lang w:eastAsia="ko-KR"/>
        </w:rPr>
        <w:t>.1</w:t>
      </w:r>
      <w:r>
        <w:rPr>
          <w:lang w:eastAsia="ko-KR"/>
        </w:rPr>
        <w:tab/>
        <w:t>General</w:t>
      </w:r>
      <w:bookmarkEnd w:id="722"/>
    </w:p>
    <w:p w14:paraId="2A970CC4" w14:textId="77777777" w:rsidR="00171381" w:rsidRDefault="00171381" w:rsidP="00171381">
      <w:pPr>
        <w:rPr>
          <w:lang w:eastAsia="zh-CN"/>
        </w:rPr>
      </w:pPr>
      <w:r>
        <w:rPr>
          <w:lang w:eastAsia="zh-CN"/>
        </w:rPr>
        <w:t>A group regroup may be achieved by regrouping MCPTT groups into a new MCPTT regroup group which uses the configuration of a separate preconfigured MCPTT group.</w:t>
      </w:r>
      <w:r w:rsidRPr="00F702F1">
        <w:rPr>
          <w:lang w:eastAsia="zh-CN"/>
        </w:rPr>
        <w:t xml:space="preserve"> </w:t>
      </w:r>
      <w:r>
        <w:rPr>
          <w:lang w:eastAsia="zh-CN"/>
        </w:rPr>
        <w:t xml:space="preserve">The MCPTT regroup group configuration needs to be provided to the relevant MCPTT group members of the MCPTT groups that will be regrouped in advance of the regrouping operation. </w:t>
      </w:r>
    </w:p>
    <w:p w14:paraId="7FD18B26" w14:textId="77777777" w:rsidR="00171381" w:rsidRDefault="00171381" w:rsidP="00171381">
      <w:pPr>
        <w:pStyle w:val="NO"/>
        <w:rPr>
          <w:lang w:eastAsia="zh-CN"/>
        </w:rPr>
      </w:pPr>
      <w:r>
        <w:rPr>
          <w:lang w:eastAsia="zh-CN"/>
        </w:rPr>
        <w:t>NOTE 1:</w:t>
      </w:r>
      <w:r>
        <w:rPr>
          <w:lang w:eastAsia="zh-CN"/>
        </w:rPr>
        <w:tab/>
        <w:t>A preconfigured group which is intended only to provide configuration for the preconfigured regroup process is identified by a parameter in the group configuration described in 3GPP TS 23.280 [16].</w:t>
      </w:r>
      <w:r w:rsidRPr="008F634F">
        <w:rPr>
          <w:lang w:eastAsia="zh-CN"/>
        </w:rPr>
        <w:t xml:space="preserve"> </w:t>
      </w:r>
    </w:p>
    <w:p w14:paraId="24D429BE" w14:textId="77777777" w:rsidR="00171381" w:rsidRDefault="00171381" w:rsidP="00171381">
      <w:pPr>
        <w:pStyle w:val="NO"/>
        <w:rPr>
          <w:lang w:eastAsia="zh-CN"/>
        </w:rPr>
      </w:pPr>
      <w:r>
        <w:rPr>
          <w:lang w:eastAsia="zh-CN"/>
        </w:rPr>
        <w:t>NOTE 2:</w:t>
      </w:r>
      <w:r>
        <w:rPr>
          <w:lang w:eastAsia="zh-CN"/>
        </w:rPr>
        <w:tab/>
        <w:t>The configuration may alternatively be taken from any MCPTT group that has been configured in the user profile of all the relevant MCPTT users who will be regrouped.</w:t>
      </w:r>
    </w:p>
    <w:p w14:paraId="7A521817" w14:textId="77777777" w:rsidR="00171381" w:rsidRDefault="00171381" w:rsidP="00171381">
      <w:pPr>
        <w:pStyle w:val="NO"/>
        <w:rPr>
          <w:lang w:eastAsia="zh-CN"/>
        </w:rPr>
      </w:pPr>
      <w:r>
        <w:rPr>
          <w:lang w:eastAsia="zh-CN"/>
        </w:rPr>
        <w:lastRenderedPageBreak/>
        <w:t>NOTE 3:</w:t>
      </w:r>
      <w:r>
        <w:rPr>
          <w:lang w:eastAsia="zh-CN"/>
        </w:rPr>
        <w:tab/>
        <w:t>Regroup groups may be defined according to the organizational structure of a mission critical organization, or by some other means which allows the MCPTT client of an authorized user to be aware of an appropriate regroup group for sets of MCPTT groups that will be regrouped together.</w:t>
      </w:r>
    </w:p>
    <w:p w14:paraId="3A7321CB" w14:textId="77777777" w:rsidR="00171381" w:rsidRDefault="00171381" w:rsidP="00171381">
      <w:r>
        <w:t>The preconfigured MCPTT group that provides the configuration is not used as the</w:t>
      </w:r>
      <w:r>
        <w:rPr>
          <w:lang w:eastAsia="zh-CN"/>
        </w:rPr>
        <w:t xml:space="preserve"> MCPTT</w:t>
      </w:r>
      <w:r>
        <w:t xml:space="preserve"> regroup group itself, it only provides configuration for one or more</w:t>
      </w:r>
      <w:r>
        <w:rPr>
          <w:lang w:eastAsia="zh-CN"/>
        </w:rPr>
        <w:t xml:space="preserve"> MCPTT</w:t>
      </w:r>
      <w:r>
        <w:t xml:space="preserve"> regroup groups. The MCPTT group ID of the regroup group is provided by the authorized user when the preconfigured regrouping is carried out.</w:t>
      </w:r>
    </w:p>
    <w:p w14:paraId="6DE430E6" w14:textId="77777777" w:rsidR="00171381" w:rsidRDefault="00171381" w:rsidP="00171381">
      <w:r>
        <w:t>The</w:t>
      </w:r>
      <w:r>
        <w:rPr>
          <w:lang w:eastAsia="zh-CN"/>
        </w:rPr>
        <w:t xml:space="preserve"> MCPTT</w:t>
      </w:r>
      <w:r>
        <w:t xml:space="preserve"> regroup group can be specified to be a broadcast or non-broadcast type according to the configuration of the MCPTT group whose configuration is specified by the regroup request. The broadcast type of regroup is used for one-way communication where only an authorized MCX user is allowed to transmit and all other regroup members are only allowed to receive the communication (e.g. a call from a dispatcher to all regroup members). The non-broadcast type is used for two-way communication where all regroup members can transmit and receive (i.e, the regroup group call behaves like a normal non-broadcast group call).</w:t>
      </w:r>
    </w:p>
    <w:p w14:paraId="6634E4AF" w14:textId="77777777" w:rsidR="00171381" w:rsidRDefault="00171381" w:rsidP="00171381">
      <w:pPr>
        <w:rPr>
          <w:lang w:eastAsia="zh-CN"/>
        </w:rPr>
      </w:pPr>
      <w:r>
        <w:rPr>
          <w:lang w:eastAsia="zh-CN"/>
        </w:rPr>
        <w:t>These procedures provide a regrouping service for MCPTT only and are independent of group regrouping procedures specified in 3GPP TS 23.280 [16]. If the MCPTT server has been notified by the group management server that one of the MCPTT groups that has been requested for regrouping by means of this procedure has already been regrouped by the group regrouping procedure specified in 3GPP TS 23.280 [16], the MCPTT server shall reject the request for regrouping described in the following procedure.</w:t>
      </w:r>
    </w:p>
    <w:p w14:paraId="1635F49A" w14:textId="77777777" w:rsidR="00171381" w:rsidRPr="00D92535" w:rsidRDefault="00171381" w:rsidP="00171381">
      <w:pPr>
        <w:pStyle w:val="EditorsNote"/>
        <w:rPr>
          <w:lang w:eastAsia="zh-CN"/>
        </w:rPr>
      </w:pPr>
      <w:r>
        <w:rPr>
          <w:lang w:eastAsia="zh-CN"/>
        </w:rPr>
        <w:t>Editor's note:</w:t>
      </w:r>
      <w:r>
        <w:rPr>
          <w:lang w:eastAsia="zh-CN"/>
        </w:rPr>
        <w:tab/>
        <w:t>These procedures provide a regrouping service for MCPTT only; any issues arising from conflicts with similar regrouping operations for MCVideo and MCData are FFS.</w:t>
      </w:r>
    </w:p>
    <w:p w14:paraId="2EF5886B" w14:textId="77777777" w:rsidR="00171381" w:rsidRDefault="00171381" w:rsidP="00171381">
      <w:pPr>
        <w:pStyle w:val="Heading5"/>
      </w:pPr>
      <w:bookmarkStart w:id="723" w:name="_Toc170896038"/>
      <w:r w:rsidRPr="00AB5FED">
        <w:rPr>
          <w:lang w:eastAsia="ko-KR"/>
        </w:rPr>
        <w:t>10.6</w:t>
      </w:r>
      <w:r>
        <w:rPr>
          <w:lang w:eastAsia="ko-KR"/>
        </w:rPr>
        <w:t>.2.9</w:t>
      </w:r>
      <w:r w:rsidRPr="00AB5FED">
        <w:rPr>
          <w:lang w:eastAsia="ko-KR"/>
        </w:rPr>
        <w:t>.</w:t>
      </w:r>
      <w:r>
        <w:rPr>
          <w:lang w:eastAsia="ko-KR"/>
        </w:rPr>
        <w:t>2</w:t>
      </w:r>
      <w:r>
        <w:rPr>
          <w:lang w:eastAsia="ko-KR"/>
        </w:rPr>
        <w:tab/>
        <w:t>Regroup procedures in single MCPTT system</w:t>
      </w:r>
      <w:bookmarkEnd w:id="723"/>
    </w:p>
    <w:p w14:paraId="1C7F4DDC" w14:textId="77777777" w:rsidR="00171381" w:rsidRDefault="00171381" w:rsidP="00171381">
      <w:pPr>
        <w:pStyle w:val="Heading6"/>
        <w:rPr>
          <w:noProof/>
        </w:rPr>
      </w:pPr>
      <w:bookmarkStart w:id="724" w:name="_Toc170896039"/>
      <w:r w:rsidRPr="00AB5FED">
        <w:rPr>
          <w:lang w:eastAsia="ko-KR"/>
        </w:rPr>
        <w:t>10.6</w:t>
      </w:r>
      <w:r>
        <w:rPr>
          <w:lang w:eastAsia="ko-KR"/>
        </w:rPr>
        <w:t>.2.9</w:t>
      </w:r>
      <w:r w:rsidRPr="00AB5FED">
        <w:rPr>
          <w:lang w:eastAsia="ko-KR"/>
        </w:rPr>
        <w:t>.</w:t>
      </w:r>
      <w:r>
        <w:rPr>
          <w:lang w:eastAsia="ko-KR"/>
        </w:rPr>
        <w:t>2.1</w:t>
      </w:r>
      <w:r>
        <w:rPr>
          <w:lang w:eastAsia="ko-KR"/>
        </w:rPr>
        <w:tab/>
        <w:t>Regroup formation using preconfigured group in single MCPTT system</w:t>
      </w:r>
      <w:bookmarkEnd w:id="724"/>
    </w:p>
    <w:p w14:paraId="5ADAB45B" w14:textId="77777777" w:rsidR="00171381" w:rsidRDefault="00171381" w:rsidP="00171381">
      <w:pPr>
        <w:rPr>
          <w:noProof/>
        </w:rPr>
      </w:pPr>
      <w:r>
        <w:rPr>
          <w:noProof/>
        </w:rPr>
        <w:t>Figure 10.6.2.9.2.1-1 illustrates the procedure to initiate a group regroup procedure using a preconfigured MCPTT group. The procedure takes place prior to the establishment of a group call to the regroup group.</w:t>
      </w:r>
    </w:p>
    <w:p w14:paraId="1345F32F" w14:textId="77777777" w:rsidR="00171381" w:rsidRDefault="00171381" w:rsidP="00171381">
      <w:pPr>
        <w:rPr>
          <w:noProof/>
        </w:rPr>
      </w:pPr>
      <w:r>
        <w:rPr>
          <w:noProof/>
        </w:rPr>
        <w:t>Pre-conditions:</w:t>
      </w:r>
    </w:p>
    <w:p w14:paraId="7D8F09AB" w14:textId="77777777" w:rsidR="00171381" w:rsidRDefault="00171381" w:rsidP="00171381">
      <w:pPr>
        <w:pStyle w:val="B1"/>
        <w:rPr>
          <w:noProof/>
        </w:rPr>
      </w:pPr>
      <w:r>
        <w:rPr>
          <w:noProof/>
        </w:rPr>
        <w:t>-</w:t>
      </w:r>
      <w:r>
        <w:rPr>
          <w:noProof/>
        </w:rPr>
        <w:tab/>
        <w:t>MCPTT client 2 is an affiliated member of MCPTT group 1 and MCPTT client 3 is an affiliated member of MCPTT group 2.</w:t>
      </w:r>
    </w:p>
    <w:p w14:paraId="7372DCC7" w14:textId="77777777" w:rsidR="00171381" w:rsidRDefault="00171381" w:rsidP="00171381">
      <w:pPr>
        <w:pStyle w:val="B1"/>
        <w:rPr>
          <w:noProof/>
        </w:rPr>
      </w:pPr>
      <w:r>
        <w:rPr>
          <w:noProof/>
        </w:rPr>
        <w:t>-</w:t>
      </w:r>
      <w:r>
        <w:rPr>
          <w:noProof/>
        </w:rPr>
        <w:tab/>
        <w:t>The MCPTT group identity and group configuration for the regroup MCPTT group have been preconfigured in MCPTT clients 2 and 3, and MCPTT clients 2 and 3 have received the relevant security related information to allow them to communicate in the regroup MCPTT group.</w:t>
      </w:r>
    </w:p>
    <w:p w14:paraId="188CC1A5" w14:textId="77777777" w:rsidR="00171381" w:rsidRDefault="00171381" w:rsidP="00171381">
      <w:pPr>
        <w:pStyle w:val="B1"/>
        <w:rPr>
          <w:noProof/>
        </w:rPr>
      </w:pPr>
      <w:r>
        <w:rPr>
          <w:noProof/>
        </w:rPr>
        <w:t>-</w:t>
      </w:r>
      <w:r>
        <w:rPr>
          <w:noProof/>
        </w:rPr>
        <w:tab/>
        <w:t>MCPTT client 1 is authorized to initiated a preconfigured regroup procedure.</w:t>
      </w:r>
    </w:p>
    <w:p w14:paraId="6AED9A73" w14:textId="77777777" w:rsidR="00171381" w:rsidRDefault="00171381" w:rsidP="00171381">
      <w:pPr>
        <w:pStyle w:val="B1"/>
        <w:rPr>
          <w:noProof/>
        </w:rPr>
      </w:pPr>
      <w:r>
        <w:rPr>
          <w:noProof/>
        </w:rPr>
        <w:t>-</w:t>
      </w:r>
      <w:r>
        <w:rPr>
          <w:noProof/>
        </w:rPr>
        <w:tab/>
        <w:t>MCPTT client 1 is aware of a suitable preconfigured regroup group whose configuration has been preconfigured in the MCPTT UEs of the group members who will be regrouped.</w:t>
      </w:r>
      <w:r w:rsidRPr="001F64CA">
        <w:t xml:space="preserve"> </w:t>
      </w:r>
    </w:p>
    <w:p w14:paraId="384B20DE" w14:textId="77777777" w:rsidR="00171381" w:rsidRDefault="00171381" w:rsidP="00171381">
      <w:pPr>
        <w:pStyle w:val="B1"/>
        <w:rPr>
          <w:noProof/>
        </w:rPr>
      </w:pPr>
      <w:r>
        <w:rPr>
          <w:noProof/>
        </w:rPr>
        <w:t>-</w:t>
      </w:r>
      <w:r>
        <w:rPr>
          <w:noProof/>
        </w:rPr>
        <w:tab/>
        <w:t>In order to be aware whether the group is regrouped, the MCPTT server is subscribed to the group configuration in GMS.</w:t>
      </w:r>
    </w:p>
    <w:p w14:paraId="3538BE7D" w14:textId="77777777" w:rsidR="00171381" w:rsidRDefault="00171381" w:rsidP="00171381">
      <w:pPr>
        <w:pStyle w:val="B1"/>
        <w:rPr>
          <w:noProof/>
        </w:rPr>
      </w:pPr>
      <w:r>
        <w:rPr>
          <w:noProof/>
        </w:rPr>
        <w:t>-</w:t>
      </w:r>
      <w:r>
        <w:rPr>
          <w:noProof/>
        </w:rPr>
        <w:tab/>
        <w:t>The GMS has subscribed group dynamic data as specified in subclause 10.1.5.5.1 from the MCPTT server using the procedures defined in subclause 10.1.5.6 in TS 23.280 [16].</w:t>
      </w:r>
    </w:p>
    <w:p w14:paraId="5CF09315" w14:textId="77777777" w:rsidR="00171381" w:rsidRDefault="00171381" w:rsidP="00171381">
      <w:pPr>
        <w:pStyle w:val="B1"/>
        <w:rPr>
          <w:noProof/>
        </w:rPr>
      </w:pPr>
    </w:p>
    <w:p w14:paraId="14476605" w14:textId="64BF9682" w:rsidR="00171381" w:rsidRDefault="00972B98" w:rsidP="00171381">
      <w:pPr>
        <w:pStyle w:val="TH"/>
        <w:rPr>
          <w:noProof/>
        </w:rPr>
      </w:pPr>
      <w:r>
        <w:rPr>
          <w:noProof/>
        </w:rPr>
        <w:object w:dxaOrig="7760" w:dyaOrig="6820" w14:anchorId="533C5940">
          <v:shape id="_x0000_i1065" type="#_x0000_t75" style="width:387.35pt;height:341.5pt" o:ole="">
            <v:imagedata r:id="rId86" o:title=""/>
          </v:shape>
          <o:OLEObject Type="Embed" ProgID="Visio.Drawing.11" ShapeID="_x0000_i1065" DrawAspect="Content" ObjectID="_1781508973" r:id="rId87"/>
        </w:object>
      </w:r>
    </w:p>
    <w:p w14:paraId="12219C0B" w14:textId="77777777" w:rsidR="00171381" w:rsidRDefault="00171381" w:rsidP="00171381">
      <w:pPr>
        <w:pStyle w:val="TF"/>
        <w:rPr>
          <w:noProof/>
        </w:rPr>
      </w:pPr>
      <w:r>
        <w:rPr>
          <w:noProof/>
        </w:rPr>
        <w:t xml:space="preserve">Figure 10.6.2.9.2.1-1: Regroup procedure </w:t>
      </w:r>
      <w:r>
        <w:rPr>
          <w:lang w:eastAsia="ko-KR"/>
        </w:rPr>
        <w:t>using preconfigured group</w:t>
      </w:r>
      <w:r>
        <w:rPr>
          <w:noProof/>
        </w:rPr>
        <w:t xml:space="preserve"> in single MCPTT system</w:t>
      </w:r>
    </w:p>
    <w:p w14:paraId="2E6C1DC0" w14:textId="669EC65E" w:rsidR="00171381" w:rsidRDefault="00171381" w:rsidP="00171381">
      <w:pPr>
        <w:pStyle w:val="B1"/>
        <w:rPr>
          <w:noProof/>
        </w:rPr>
      </w:pPr>
      <w:r>
        <w:rPr>
          <w:noProof/>
        </w:rPr>
        <w:t>1.</w:t>
      </w:r>
      <w:r>
        <w:rPr>
          <w:noProof/>
        </w:rPr>
        <w:tab/>
        <w:t>The authorized user of MCPTT client 1 initiates the regroup procedure, specifying the list of MCPTT groups to be regrouped (MCPTT groups 1 and 2), the MCPTT group ID of the regroup group</w:t>
      </w:r>
      <w:r w:rsidR="00972B98" w:rsidRPr="00972B98">
        <w:rPr>
          <w:noProof/>
        </w:rPr>
        <w:t xml:space="preserve"> (if available)</w:t>
      </w:r>
      <w:r>
        <w:rPr>
          <w:noProof/>
        </w:rPr>
        <w:t xml:space="preserve"> and the MCPTT group ID of the group from which configuration information for the regroup group is to be taken.</w:t>
      </w:r>
    </w:p>
    <w:p w14:paraId="04BE1ABB" w14:textId="77777777" w:rsidR="00171381" w:rsidRDefault="00171381" w:rsidP="00171381">
      <w:pPr>
        <w:pStyle w:val="B1"/>
        <w:rPr>
          <w:noProof/>
        </w:rPr>
      </w:pPr>
      <w:r>
        <w:rPr>
          <w:noProof/>
        </w:rPr>
        <w:t>2.</w:t>
      </w:r>
      <w:r>
        <w:rPr>
          <w:noProof/>
        </w:rPr>
        <w:tab/>
        <w:t>MCPTT client 1 sends the preconfigured regroup request to the MCPTT server.</w:t>
      </w:r>
    </w:p>
    <w:p w14:paraId="19420C62" w14:textId="155B3A16" w:rsidR="00972B98" w:rsidRDefault="00171381" w:rsidP="00972B98">
      <w:pPr>
        <w:pStyle w:val="B1"/>
        <w:rPr>
          <w:noProof/>
        </w:rPr>
      </w:pPr>
      <w:r>
        <w:rPr>
          <w:noProof/>
        </w:rPr>
        <w:t>3.</w:t>
      </w:r>
      <w:r>
        <w:rPr>
          <w:noProof/>
        </w:rPr>
        <w:tab/>
        <w:t>The MCPTT server checks that MCPTT client 1 is authorized to initiate a preconfigured regroup procedure, and resolves the group identities of the MCPTT groups requested in step 1. The MCPTT server also checks which group members are affiliated to MCPTT groups 1 and 2. The MCPTT server may retrieve the configuration for the regroup group from the GMS if that configuration information is not already known to the MCPTT server. The MCPTT server also checks that none of the MCPTT groups that are requested for regrouping are already regrouped by any mechanism.</w:t>
      </w:r>
      <w:r w:rsidR="00972B98">
        <w:rPr>
          <w:noProof/>
        </w:rPr>
        <w:t xml:space="preserve"> If the preconfigured regroup request is authorized, the MCPTT server assigns a MCPTT group ID for this regroup group call if:</w:t>
      </w:r>
    </w:p>
    <w:p w14:paraId="15E1D8A1" w14:textId="77777777" w:rsidR="00972B98" w:rsidRDefault="00972B98" w:rsidP="00961D11">
      <w:pPr>
        <w:pStyle w:val="B3"/>
        <w:rPr>
          <w:noProof/>
        </w:rPr>
      </w:pPr>
      <w:r>
        <w:rPr>
          <w:noProof/>
        </w:rPr>
        <w:t xml:space="preserve">i. one is not provided in the request or </w:t>
      </w:r>
    </w:p>
    <w:p w14:paraId="0C143275" w14:textId="144067D7" w:rsidR="00171381" w:rsidRDefault="00972B98" w:rsidP="00961D11">
      <w:pPr>
        <w:pStyle w:val="B3"/>
        <w:rPr>
          <w:noProof/>
        </w:rPr>
      </w:pPr>
      <w:r>
        <w:rPr>
          <w:noProof/>
        </w:rPr>
        <w:t>ii. the one provided in the request is not accepted.</w:t>
      </w:r>
    </w:p>
    <w:p w14:paraId="7DE060A8" w14:textId="24FDF742" w:rsidR="00171381" w:rsidRDefault="00171381" w:rsidP="00171381">
      <w:pPr>
        <w:pStyle w:val="NO"/>
        <w:rPr>
          <w:noProof/>
        </w:rPr>
      </w:pPr>
      <w:r>
        <w:rPr>
          <w:noProof/>
        </w:rPr>
        <w:t>NOTE</w:t>
      </w:r>
      <w:r w:rsidR="00E40BBD">
        <w:rPr>
          <w:noProof/>
        </w:rPr>
        <w:t> </w:t>
      </w:r>
      <w:r>
        <w:rPr>
          <w:noProof/>
        </w:rPr>
        <w:t>1:</w:t>
      </w:r>
      <w:r>
        <w:rPr>
          <w:noProof/>
        </w:rPr>
        <w:tab/>
        <w:t xml:space="preserve">This procedure does not require that the authorized user of MCPTT client 1 is a group member of MCPTT groups 1 </w:t>
      </w:r>
      <w:r>
        <w:rPr>
          <w:noProof/>
          <w:lang w:val="en-US"/>
        </w:rPr>
        <w:t>or</w:t>
      </w:r>
      <w:r>
        <w:rPr>
          <w:noProof/>
        </w:rPr>
        <w:t xml:space="preserve"> 2, or that the authorized user of MCPTT client 1 is an affiliated group member of MCPTT groups </w:t>
      </w:r>
      <w:r>
        <w:rPr>
          <w:noProof/>
          <w:lang w:val="en-US"/>
        </w:rPr>
        <w:t>1 or 2</w:t>
      </w:r>
      <w:r>
        <w:rPr>
          <w:noProof/>
        </w:rPr>
        <w:t>.</w:t>
      </w:r>
    </w:p>
    <w:p w14:paraId="23E9090A" w14:textId="21EE59CF" w:rsidR="00171381" w:rsidRDefault="00171381" w:rsidP="00171381">
      <w:pPr>
        <w:pStyle w:val="NO"/>
        <w:rPr>
          <w:noProof/>
        </w:rPr>
      </w:pPr>
      <w:r>
        <w:rPr>
          <w:noProof/>
        </w:rPr>
        <w:t>NOTE</w:t>
      </w:r>
      <w:r w:rsidR="00E40BBD">
        <w:rPr>
          <w:noProof/>
        </w:rPr>
        <w:t> </w:t>
      </w:r>
      <w:r>
        <w:rPr>
          <w:noProof/>
        </w:rPr>
        <w:t>2:</w:t>
      </w:r>
      <w:r>
        <w:rPr>
          <w:noProof/>
        </w:rPr>
        <w:tab/>
        <w:t>The list of groups included in the regroup is held in dynamic data in the MCPTT server, and is not used to update group configuration information in the group management server.</w:t>
      </w:r>
      <w:r w:rsidRPr="009C7B8E">
        <w:rPr>
          <w:noProof/>
        </w:rPr>
        <w:t xml:space="preserve"> </w:t>
      </w:r>
    </w:p>
    <w:p w14:paraId="3E0C8FC9" w14:textId="7A6FD0CE" w:rsidR="00171381" w:rsidRDefault="00171381" w:rsidP="00171381">
      <w:pPr>
        <w:pStyle w:val="B1"/>
        <w:rPr>
          <w:noProof/>
        </w:rPr>
      </w:pPr>
      <w:r>
        <w:rPr>
          <w:noProof/>
        </w:rPr>
        <w:t>4</w:t>
      </w:r>
      <w:r w:rsidR="00972B98">
        <w:rPr>
          <w:noProof/>
        </w:rPr>
        <w:t>a</w:t>
      </w:r>
      <w:r>
        <w:rPr>
          <w:noProof/>
        </w:rPr>
        <w:t>.</w:t>
      </w:r>
      <w:r>
        <w:rPr>
          <w:noProof/>
        </w:rPr>
        <w:tab/>
        <w:t>If the MCPTT server determines that any of the groups requested for regrouping, including the regroup group, have been regrouped by other group regrouping procedures, the MCPTT server then sends a p</w:t>
      </w:r>
      <w:r w:rsidRPr="00683CDE">
        <w:rPr>
          <w:noProof/>
        </w:rPr>
        <w:t>reconfigured regroup reject</w:t>
      </w:r>
      <w:r>
        <w:rPr>
          <w:noProof/>
        </w:rPr>
        <w:t xml:space="preserve"> back to MCPTT client 1 with a reject reason indicating that one of the groups has already been regrouped, and this procedure terminates.</w:t>
      </w:r>
    </w:p>
    <w:p w14:paraId="58E06830" w14:textId="77777777" w:rsidR="00972B98" w:rsidRDefault="00972B98" w:rsidP="00972B98">
      <w:pPr>
        <w:pStyle w:val="B1"/>
        <w:rPr>
          <w:noProof/>
        </w:rPr>
      </w:pPr>
      <w:r>
        <w:rPr>
          <w:noProof/>
        </w:rPr>
        <w:lastRenderedPageBreak/>
        <w:t>4b. The MCPTT server shall send the preconfigured regroup request return message to MCPTT client 1 containing the below:</w:t>
      </w:r>
    </w:p>
    <w:p w14:paraId="3409E4A9" w14:textId="77777777" w:rsidR="00972B98" w:rsidRDefault="00972B98" w:rsidP="00961D11">
      <w:pPr>
        <w:pStyle w:val="B3"/>
        <w:rPr>
          <w:noProof/>
        </w:rPr>
      </w:pPr>
      <w:r>
        <w:rPr>
          <w:noProof/>
        </w:rPr>
        <w:t>i.</w:t>
      </w:r>
      <w:r>
        <w:rPr>
          <w:noProof/>
        </w:rPr>
        <w:tab/>
        <w:t>the MCPTT group ID is generated by the MCPTT server; and</w:t>
      </w:r>
    </w:p>
    <w:p w14:paraId="7A95FE75" w14:textId="77777777" w:rsidR="00972B98" w:rsidRDefault="00972B98" w:rsidP="00961D11">
      <w:pPr>
        <w:pStyle w:val="B3"/>
        <w:rPr>
          <w:noProof/>
        </w:rPr>
      </w:pPr>
      <w:r>
        <w:rPr>
          <w:noProof/>
        </w:rPr>
        <w:t>ii.</w:t>
      </w:r>
      <w:r>
        <w:rPr>
          <w:noProof/>
        </w:rPr>
        <w:tab/>
        <w:t>result of whether the ad hoc group call is authorized or not</w:t>
      </w:r>
    </w:p>
    <w:p w14:paraId="674FD140" w14:textId="77777777" w:rsidR="00972B98" w:rsidRDefault="00972B98" w:rsidP="00972B98">
      <w:pPr>
        <w:pStyle w:val="B1"/>
        <w:rPr>
          <w:noProof/>
        </w:rPr>
      </w:pPr>
      <w:r>
        <w:rPr>
          <w:noProof/>
        </w:rPr>
        <w:t>If the preconfigured regroup request is not authorized, MCPTT client 1 shall not proceed with the rest of the steps.</w:t>
      </w:r>
    </w:p>
    <w:p w14:paraId="02F4F2FB" w14:textId="3E036662" w:rsidR="00171381" w:rsidRDefault="00171381" w:rsidP="00171381">
      <w:pPr>
        <w:pStyle w:val="B1"/>
        <w:rPr>
          <w:noProof/>
        </w:rPr>
      </w:pPr>
      <w:r>
        <w:rPr>
          <w:noProof/>
        </w:rPr>
        <w:t>5.</w:t>
      </w:r>
      <w:r>
        <w:rPr>
          <w:noProof/>
        </w:rPr>
        <w:tab/>
      </w:r>
      <w:r w:rsidR="00E028CC">
        <w:rPr>
          <w:noProof/>
        </w:rPr>
        <w:t>T</w:t>
      </w:r>
      <w:r>
        <w:rPr>
          <w:noProof/>
        </w:rPr>
        <w:t>he MCPTT server sends the preconfigured regroup requests to MCPTT clients 2 and 3 in steps 5a and 5b respectively.</w:t>
      </w:r>
    </w:p>
    <w:p w14:paraId="0A1A3C50" w14:textId="3DA041FE" w:rsidR="00171381" w:rsidRDefault="00171381" w:rsidP="00171381">
      <w:pPr>
        <w:pStyle w:val="NO"/>
        <w:rPr>
          <w:noProof/>
        </w:rPr>
      </w:pPr>
      <w:r>
        <w:rPr>
          <w:noProof/>
        </w:rPr>
        <w:t>NOTE</w:t>
      </w:r>
      <w:r w:rsidR="00E40BBD">
        <w:rPr>
          <w:noProof/>
        </w:rPr>
        <w:t> </w:t>
      </w:r>
      <w:r>
        <w:rPr>
          <w:noProof/>
        </w:rPr>
        <w:t>3:</w:t>
      </w:r>
      <w:r>
        <w:rPr>
          <w:noProof/>
        </w:rPr>
        <w:tab/>
        <w:t>Only group members that are affiliated to the MCPTT groups that are to be regrouped are sent a preconfigured regroup request.</w:t>
      </w:r>
    </w:p>
    <w:p w14:paraId="2B88743A" w14:textId="77777777" w:rsidR="00171381" w:rsidRDefault="00171381" w:rsidP="00171381">
      <w:pPr>
        <w:pStyle w:val="B1"/>
        <w:rPr>
          <w:noProof/>
        </w:rPr>
      </w:pPr>
      <w:r>
        <w:rPr>
          <w:noProof/>
        </w:rPr>
        <w:t>6.</w:t>
      </w:r>
      <w:r>
        <w:rPr>
          <w:noProof/>
        </w:rPr>
        <w:tab/>
        <w:t>MCPTT clients 2 and 3 notify their users of the regrouping in steps 6a and 6b respectively.</w:t>
      </w:r>
    </w:p>
    <w:p w14:paraId="2CDF9128" w14:textId="77777777" w:rsidR="00171381" w:rsidRDefault="00171381" w:rsidP="00171381">
      <w:pPr>
        <w:pStyle w:val="B1"/>
      </w:pPr>
      <w:r>
        <w:rPr>
          <w:noProof/>
        </w:rPr>
        <w:t>7.</w:t>
      </w:r>
      <w:r>
        <w:rPr>
          <w:noProof/>
        </w:rPr>
        <w:tab/>
        <w:t>MCPTT clients 2 and 3 may send the preconfigured regroup response to the MCPTT server to acknowledge the regrouping action.</w:t>
      </w:r>
      <w:r w:rsidRPr="00882B89">
        <w:t xml:space="preserve"> </w:t>
      </w:r>
      <w:r>
        <w:t>T</w:t>
      </w:r>
      <w:r w:rsidRPr="00AB5FED">
        <w:t>hese acknowledgements are not sent</w:t>
      </w:r>
      <w:r>
        <w:rPr>
          <w:noProof/>
        </w:rPr>
        <w:t xml:space="preserve"> i</w:t>
      </w:r>
      <w:r>
        <w:t>n response to</w:t>
      </w:r>
      <w:r w:rsidRPr="00AB5FED">
        <w:t xml:space="preserve"> a multicast </w:t>
      </w:r>
      <w:r>
        <w:t>transmission of the preconfigured regroup request</w:t>
      </w:r>
      <w:r w:rsidRPr="00AB5FED">
        <w:t>.</w:t>
      </w:r>
    </w:p>
    <w:p w14:paraId="17D069B0" w14:textId="77777777" w:rsidR="00171381" w:rsidRDefault="00171381" w:rsidP="00171381">
      <w:pPr>
        <w:pStyle w:val="B1"/>
      </w:pPr>
      <w:r>
        <w:t>8.</w:t>
      </w:r>
      <w:r>
        <w:tab/>
        <w:t>The MCPTT server affiliates the regrouped MCPTT clients to the regroup group.</w:t>
      </w:r>
    </w:p>
    <w:p w14:paraId="31733EF8" w14:textId="77777777" w:rsidR="00171381" w:rsidRDefault="00171381" w:rsidP="00171381">
      <w:pPr>
        <w:pStyle w:val="B1"/>
      </w:pPr>
      <w:r>
        <w:t>9.</w:t>
      </w:r>
      <w:r>
        <w:tab/>
        <w:t>The MCPTT server sends a preconfigured regroup response to MCPTT client 1.</w:t>
      </w:r>
    </w:p>
    <w:p w14:paraId="2D4390DD" w14:textId="77777777" w:rsidR="00171381" w:rsidRDefault="00171381" w:rsidP="00171381">
      <w:pPr>
        <w:rPr>
          <w:noProof/>
        </w:rPr>
      </w:pPr>
      <w:r>
        <w:rPr>
          <w:noProof/>
        </w:rPr>
        <w:t xml:space="preserve">After the group </w:t>
      </w:r>
      <w:r>
        <w:t>regrouping</w:t>
      </w:r>
      <w:r>
        <w:rPr>
          <w:noProof/>
        </w:rPr>
        <w:t xml:space="preserve"> procedure, the regrouping remains in effect until explicitly cancelled by the procedure in 10.6.2.9.2.2.</w:t>
      </w:r>
    </w:p>
    <w:p w14:paraId="14194B89" w14:textId="77777777" w:rsidR="00171381" w:rsidRDefault="00171381" w:rsidP="00171381">
      <w:pPr>
        <w:rPr>
          <w:noProof/>
        </w:rPr>
      </w:pPr>
      <w:r>
        <w:t>MCPTT client participation in the ongoing regroup persists</w:t>
      </w:r>
      <w:r>
        <w:rPr>
          <w:noProof/>
        </w:rPr>
        <w:t xml:space="preserve"> until the MCPTT client is no longer affiliated to any of the regrouped groups (group 1 or 2 in this procedure).</w:t>
      </w:r>
    </w:p>
    <w:p w14:paraId="29738F6A" w14:textId="77777777" w:rsidR="00171381" w:rsidRDefault="00171381" w:rsidP="00171381">
      <w:pPr>
        <w:rPr>
          <w:noProof/>
        </w:rPr>
      </w:pPr>
      <w:r>
        <w:rPr>
          <w:noProof/>
        </w:rPr>
        <w:t>MCPTT client affiliation to the regroup group may cease when the UE's MCPTT service ceases, e.g. when the UE is powered down, or by performing a log-off operation.</w:t>
      </w:r>
    </w:p>
    <w:p w14:paraId="5151A006" w14:textId="77777777" w:rsidR="00171381" w:rsidRDefault="00171381" w:rsidP="00171381">
      <w:pPr>
        <w:pStyle w:val="EditorsNote"/>
        <w:rPr>
          <w:noProof/>
        </w:rPr>
      </w:pPr>
      <w:r>
        <w:rPr>
          <w:noProof/>
        </w:rPr>
        <w:t>Editor's note:</w:t>
      </w:r>
      <w:r>
        <w:rPr>
          <w:noProof/>
        </w:rPr>
        <w:tab/>
        <w:t>Data persistence in the MCPTT client following a user log-off or power down needs further study.</w:t>
      </w:r>
    </w:p>
    <w:p w14:paraId="4374E573" w14:textId="77777777" w:rsidR="00171381" w:rsidRDefault="00171381" w:rsidP="00171381">
      <w:pPr>
        <w:pStyle w:val="Heading6"/>
        <w:rPr>
          <w:noProof/>
        </w:rPr>
      </w:pPr>
      <w:bookmarkStart w:id="725" w:name="_Toc170896040"/>
      <w:r w:rsidRPr="00AB5FED">
        <w:rPr>
          <w:lang w:eastAsia="ko-KR"/>
        </w:rPr>
        <w:t>10.6</w:t>
      </w:r>
      <w:r>
        <w:rPr>
          <w:lang w:eastAsia="ko-KR"/>
        </w:rPr>
        <w:t>.2.9</w:t>
      </w:r>
      <w:r w:rsidRPr="00AB5FED">
        <w:rPr>
          <w:lang w:eastAsia="ko-KR"/>
        </w:rPr>
        <w:t>.</w:t>
      </w:r>
      <w:r>
        <w:rPr>
          <w:lang w:eastAsia="ko-KR"/>
        </w:rPr>
        <w:t>2.2</w:t>
      </w:r>
      <w:r>
        <w:rPr>
          <w:lang w:eastAsia="ko-KR"/>
        </w:rPr>
        <w:tab/>
        <w:t>Regroup cancellation in single MCPTT system</w:t>
      </w:r>
      <w:bookmarkEnd w:id="725"/>
    </w:p>
    <w:p w14:paraId="76935812" w14:textId="77777777" w:rsidR="00171381" w:rsidRDefault="00171381" w:rsidP="00171381">
      <w:pPr>
        <w:rPr>
          <w:noProof/>
        </w:rPr>
      </w:pPr>
      <w:r>
        <w:rPr>
          <w:noProof/>
        </w:rPr>
        <w:t>Figure 10.6.2.9.2.2-1 illustrates the procedure to cancel a regrouping that uses a preconfigured MCPTT group.</w:t>
      </w:r>
    </w:p>
    <w:p w14:paraId="0DA6AEF1" w14:textId="77777777" w:rsidR="00171381" w:rsidRDefault="00171381" w:rsidP="00171381">
      <w:pPr>
        <w:rPr>
          <w:noProof/>
        </w:rPr>
      </w:pPr>
      <w:r>
        <w:rPr>
          <w:noProof/>
        </w:rPr>
        <w:t>Pre-conditions:</w:t>
      </w:r>
    </w:p>
    <w:p w14:paraId="4E920587" w14:textId="77777777" w:rsidR="00171381" w:rsidRDefault="00171381" w:rsidP="00171381">
      <w:pPr>
        <w:pStyle w:val="B1"/>
        <w:rPr>
          <w:noProof/>
        </w:rPr>
      </w:pPr>
      <w:r>
        <w:rPr>
          <w:noProof/>
        </w:rPr>
        <w:t>-</w:t>
      </w:r>
      <w:r>
        <w:rPr>
          <w:noProof/>
        </w:rPr>
        <w:tab/>
        <w:t>MCPTT clients 2 and 3 have been regrouped into an MCPTT regroup group.</w:t>
      </w:r>
    </w:p>
    <w:p w14:paraId="52EAEBCD" w14:textId="77777777" w:rsidR="00171381" w:rsidRDefault="00171381" w:rsidP="00171381">
      <w:pPr>
        <w:pStyle w:val="B1"/>
        <w:rPr>
          <w:noProof/>
        </w:rPr>
      </w:pPr>
      <w:r>
        <w:rPr>
          <w:noProof/>
        </w:rPr>
        <w:t>-</w:t>
      </w:r>
      <w:r>
        <w:rPr>
          <w:noProof/>
        </w:rPr>
        <w:tab/>
        <w:t>MCPTT client 1 is authorized to cancel a regrouping that uses a preconfigured MCPTT group.</w:t>
      </w:r>
      <w:r w:rsidRPr="001F64CA">
        <w:t xml:space="preserve"> </w:t>
      </w:r>
    </w:p>
    <w:p w14:paraId="1964F68F" w14:textId="77777777" w:rsidR="00171381" w:rsidRDefault="00171381" w:rsidP="00171381">
      <w:pPr>
        <w:pStyle w:val="B1"/>
        <w:rPr>
          <w:noProof/>
        </w:rPr>
      </w:pPr>
      <w:r>
        <w:rPr>
          <w:noProof/>
        </w:rPr>
        <w:t>-</w:t>
      </w:r>
      <w:r>
        <w:rPr>
          <w:noProof/>
        </w:rPr>
        <w:tab/>
        <w:t>The GMS has subscribed to group dynamic data as specified in subclause 10.1.5.5.1 from the MCPTT server using the procedures defined in subclause 10.1.5.6 in TS 23.280 [16].</w:t>
      </w:r>
    </w:p>
    <w:p w14:paraId="515392AE" w14:textId="77777777" w:rsidR="00171381" w:rsidRDefault="00171381" w:rsidP="00171381">
      <w:pPr>
        <w:pStyle w:val="TH"/>
        <w:rPr>
          <w:noProof/>
        </w:rPr>
      </w:pPr>
      <w:r>
        <w:rPr>
          <w:noProof/>
        </w:rPr>
        <w:object w:dxaOrig="7734" w:dyaOrig="6852" w14:anchorId="6C351DFB">
          <v:shape id="_x0000_i1066" type="#_x0000_t75" style="width:386.2pt;height:343.85pt" o:ole="">
            <v:imagedata r:id="rId88" o:title=""/>
          </v:shape>
          <o:OLEObject Type="Embed" ProgID="Visio.Drawing.11" ShapeID="_x0000_i1066" DrawAspect="Content" ObjectID="_1781508974" r:id="rId89"/>
        </w:object>
      </w:r>
    </w:p>
    <w:p w14:paraId="0E2F0909" w14:textId="77777777" w:rsidR="00171381" w:rsidRDefault="00171381" w:rsidP="00171381">
      <w:pPr>
        <w:pStyle w:val="TF"/>
        <w:rPr>
          <w:noProof/>
        </w:rPr>
      </w:pPr>
      <w:r>
        <w:rPr>
          <w:noProof/>
        </w:rPr>
        <w:t>Figure 10.6.2.9.2.2-1: Cancel preconfigured regroup procedure in single MCPTT system</w:t>
      </w:r>
    </w:p>
    <w:p w14:paraId="3D7A605B" w14:textId="77777777" w:rsidR="00171381" w:rsidRDefault="00171381" w:rsidP="00171381">
      <w:pPr>
        <w:pStyle w:val="B1"/>
        <w:rPr>
          <w:noProof/>
        </w:rPr>
      </w:pPr>
      <w:r>
        <w:rPr>
          <w:noProof/>
        </w:rPr>
        <w:t>1.</w:t>
      </w:r>
      <w:r>
        <w:rPr>
          <w:noProof/>
        </w:rPr>
        <w:tab/>
        <w:t>The authorized user of MCPTT client 1 initiates the cancellation of the regrouping that uses a preconfigured MCPTT group.</w:t>
      </w:r>
    </w:p>
    <w:p w14:paraId="1ACF64D8" w14:textId="77777777" w:rsidR="00171381" w:rsidRDefault="00171381" w:rsidP="00171381">
      <w:pPr>
        <w:pStyle w:val="B1"/>
        <w:rPr>
          <w:noProof/>
        </w:rPr>
      </w:pPr>
      <w:r>
        <w:rPr>
          <w:noProof/>
        </w:rPr>
        <w:t>2.</w:t>
      </w:r>
      <w:r>
        <w:rPr>
          <w:noProof/>
        </w:rPr>
        <w:tab/>
        <w:t>MCPTT client 1 sends the preconfigured regroup cancel request to the MCPTT server, specifying the MCPTT group ID of the regroup group.</w:t>
      </w:r>
    </w:p>
    <w:p w14:paraId="215C6785" w14:textId="77777777" w:rsidR="00171381" w:rsidRDefault="00171381" w:rsidP="00171381">
      <w:pPr>
        <w:pStyle w:val="B1"/>
        <w:rPr>
          <w:noProof/>
        </w:rPr>
      </w:pPr>
      <w:r>
        <w:rPr>
          <w:noProof/>
        </w:rPr>
        <w:t>3.</w:t>
      </w:r>
      <w:r>
        <w:rPr>
          <w:noProof/>
        </w:rPr>
        <w:tab/>
        <w:t>The MCPTT server checks that MCPTT client 1 is authorized to cancel a regrouping that uses a preconfigured group regroup procedure.</w:t>
      </w:r>
    </w:p>
    <w:p w14:paraId="70FC23DE" w14:textId="77777777" w:rsidR="00171381" w:rsidRDefault="00171381" w:rsidP="00171381">
      <w:pPr>
        <w:pStyle w:val="B1"/>
        <w:rPr>
          <w:noProof/>
        </w:rPr>
      </w:pPr>
      <w:r>
        <w:rPr>
          <w:noProof/>
        </w:rPr>
        <w:t>4.</w:t>
      </w:r>
      <w:r>
        <w:rPr>
          <w:noProof/>
        </w:rPr>
        <w:tab/>
        <w:t>The MCPTT server sends the preconfigured regroup cancel requests to MCPTT clients 2 and 3 (steps 4a and 4b respectively).</w:t>
      </w:r>
    </w:p>
    <w:p w14:paraId="13F8F197" w14:textId="77777777" w:rsidR="00171381" w:rsidRDefault="00171381" w:rsidP="00171381">
      <w:pPr>
        <w:pStyle w:val="B1"/>
        <w:rPr>
          <w:noProof/>
        </w:rPr>
      </w:pPr>
      <w:r>
        <w:rPr>
          <w:noProof/>
        </w:rPr>
        <w:t>5.</w:t>
      </w:r>
      <w:r>
        <w:rPr>
          <w:noProof/>
        </w:rPr>
        <w:tab/>
        <w:t>MCPTT clients 2 and 3 notify their users of the cancellation of the group regrouping in steps 5a and 5b respectively.</w:t>
      </w:r>
    </w:p>
    <w:p w14:paraId="5058DDBC" w14:textId="77777777" w:rsidR="00171381" w:rsidRDefault="00171381" w:rsidP="00171381">
      <w:pPr>
        <w:pStyle w:val="B1"/>
      </w:pPr>
      <w:r>
        <w:rPr>
          <w:noProof/>
        </w:rPr>
        <w:t>6.</w:t>
      </w:r>
      <w:r>
        <w:rPr>
          <w:noProof/>
        </w:rPr>
        <w:tab/>
        <w:t xml:space="preserve">MCPTT clients 2 and 3 may send the preconfigured regroup cancel response to the MCPTT server to acknowledge the cancellation of the regrouping function. </w:t>
      </w:r>
      <w:r>
        <w:t>T</w:t>
      </w:r>
      <w:r w:rsidRPr="00AB5FED">
        <w:t>hese acknowledgements are not sent</w:t>
      </w:r>
      <w:r>
        <w:rPr>
          <w:noProof/>
        </w:rPr>
        <w:t xml:space="preserve"> i</w:t>
      </w:r>
      <w:r>
        <w:t>n response to</w:t>
      </w:r>
      <w:r w:rsidRPr="00AB5FED">
        <w:t xml:space="preserve"> a multicast </w:t>
      </w:r>
      <w:r>
        <w:t>transmission of the preconfigured regroup cancel request</w:t>
      </w:r>
      <w:r w:rsidRPr="00AB5FED">
        <w:t>.</w:t>
      </w:r>
    </w:p>
    <w:p w14:paraId="7C3F51C1" w14:textId="77777777" w:rsidR="00171381" w:rsidRDefault="00171381" w:rsidP="00171381">
      <w:pPr>
        <w:pStyle w:val="B1"/>
      </w:pPr>
      <w:r>
        <w:t>7.</w:t>
      </w:r>
      <w:r>
        <w:tab/>
        <w:t>The MCPTT server de-affiliates MCPTT clients 2 and 3 from the MCPTT regroup group.</w:t>
      </w:r>
    </w:p>
    <w:p w14:paraId="24305EDD" w14:textId="77777777" w:rsidR="00171381" w:rsidRDefault="00171381" w:rsidP="00171381">
      <w:pPr>
        <w:pStyle w:val="B1"/>
        <w:rPr>
          <w:noProof/>
        </w:rPr>
      </w:pPr>
      <w:r>
        <w:t>8.</w:t>
      </w:r>
      <w:r>
        <w:tab/>
        <w:t>The MCPTT server sends a preconfigured regroup cancel response to MCPTT client 1.</w:t>
      </w:r>
    </w:p>
    <w:p w14:paraId="6EB4009A" w14:textId="77777777" w:rsidR="00171381" w:rsidRDefault="00171381" w:rsidP="00171381">
      <w:pPr>
        <w:pStyle w:val="Heading5"/>
      </w:pPr>
      <w:bookmarkStart w:id="726" w:name="_Toc170896041"/>
      <w:r w:rsidRPr="00AB5FED">
        <w:rPr>
          <w:lang w:eastAsia="ko-KR"/>
        </w:rPr>
        <w:t>10.6</w:t>
      </w:r>
      <w:r>
        <w:rPr>
          <w:lang w:eastAsia="ko-KR"/>
        </w:rPr>
        <w:t>.2.9</w:t>
      </w:r>
      <w:r w:rsidRPr="00AB5FED">
        <w:rPr>
          <w:lang w:eastAsia="ko-KR"/>
        </w:rPr>
        <w:t>.</w:t>
      </w:r>
      <w:r>
        <w:rPr>
          <w:lang w:eastAsia="ko-KR"/>
        </w:rPr>
        <w:t>3</w:t>
      </w:r>
      <w:r>
        <w:rPr>
          <w:lang w:eastAsia="ko-KR"/>
        </w:rPr>
        <w:tab/>
        <w:t>Regroup procedures in multiple MCPTT systems</w:t>
      </w:r>
      <w:bookmarkEnd w:id="726"/>
    </w:p>
    <w:p w14:paraId="0A87F641" w14:textId="77777777" w:rsidR="00171381" w:rsidRDefault="00171381" w:rsidP="00171381">
      <w:pPr>
        <w:pStyle w:val="Heading6"/>
        <w:rPr>
          <w:noProof/>
        </w:rPr>
      </w:pPr>
      <w:bookmarkStart w:id="727" w:name="_Toc170896042"/>
      <w:r w:rsidRPr="00AB5FED">
        <w:rPr>
          <w:lang w:eastAsia="ko-KR"/>
        </w:rPr>
        <w:t>10.6</w:t>
      </w:r>
      <w:r>
        <w:rPr>
          <w:lang w:eastAsia="ko-KR"/>
        </w:rPr>
        <w:t>.2.9</w:t>
      </w:r>
      <w:r w:rsidRPr="00AB5FED">
        <w:rPr>
          <w:lang w:eastAsia="ko-KR"/>
        </w:rPr>
        <w:t>.</w:t>
      </w:r>
      <w:r>
        <w:rPr>
          <w:lang w:eastAsia="ko-KR"/>
        </w:rPr>
        <w:t>3.1</w:t>
      </w:r>
      <w:r>
        <w:rPr>
          <w:lang w:eastAsia="ko-KR"/>
        </w:rPr>
        <w:tab/>
        <w:t>Regroup formation using preconfigured group in multiple MCPTT systems</w:t>
      </w:r>
      <w:bookmarkEnd w:id="727"/>
    </w:p>
    <w:p w14:paraId="1CFEDB14" w14:textId="77777777" w:rsidR="00171381" w:rsidRDefault="00171381" w:rsidP="00171381">
      <w:pPr>
        <w:rPr>
          <w:noProof/>
        </w:rPr>
      </w:pPr>
      <w:r>
        <w:rPr>
          <w:noProof/>
        </w:rPr>
        <w:t xml:space="preserve">Figure 10.6.2.9.3.1-1 illustrates the procedure to initiate a regroup procedure using a preconfigured MCPTT group, where at least one of the groups to be regrouped is configured in a partner MCPTT system. The primary MCPTT system where the preconfigured group regrouping is initiated does not need to be aware of the list of group members </w:t>
      </w:r>
      <w:r>
        <w:rPr>
          <w:noProof/>
        </w:rPr>
        <w:lastRenderedPageBreak/>
        <w:t>belonging to groups whose group home system is the partner MCPTT system. If the group management server in the primary MCPTT of the regroup group shares the necessary security related parameters together with the group configuration of the MCPTT regroup group with the group management server in the partner MCPTT system and the group management server in the partner MCPTT system distributes this configuration including those security parameters to its served MCPTT users according to the procedures in 3GPP TS 23.280 [16] subclause 10.2.7, the primary MCPTT system does not need to be aware of the list of group members of the preconfigured regroup group that are receiving service in the partner MCPTT system.</w:t>
      </w:r>
    </w:p>
    <w:p w14:paraId="78276255" w14:textId="77777777" w:rsidR="00171381" w:rsidRDefault="00171381" w:rsidP="00171381">
      <w:pPr>
        <w:rPr>
          <w:noProof/>
        </w:rPr>
      </w:pPr>
      <w:r>
        <w:rPr>
          <w:noProof/>
        </w:rPr>
        <w:t>The procedure takes place prior to the establishment of a group call to the regroup group.</w:t>
      </w:r>
    </w:p>
    <w:p w14:paraId="19F44F71" w14:textId="77777777" w:rsidR="00171381" w:rsidRDefault="00171381" w:rsidP="00171381">
      <w:pPr>
        <w:rPr>
          <w:noProof/>
        </w:rPr>
      </w:pPr>
      <w:r>
        <w:rPr>
          <w:noProof/>
        </w:rPr>
        <w:t>In this procedure, any gateway MC servers in the primary or partner MCPTT systems are not shown.</w:t>
      </w:r>
    </w:p>
    <w:p w14:paraId="4C985F91" w14:textId="77777777" w:rsidR="00171381" w:rsidRDefault="00171381" w:rsidP="00171381">
      <w:pPr>
        <w:rPr>
          <w:noProof/>
        </w:rPr>
      </w:pPr>
      <w:r>
        <w:rPr>
          <w:noProof/>
        </w:rPr>
        <w:t>Pre-conditions:</w:t>
      </w:r>
    </w:p>
    <w:p w14:paraId="0C971C63" w14:textId="77777777" w:rsidR="00171381" w:rsidRDefault="00171381" w:rsidP="00171381">
      <w:pPr>
        <w:pStyle w:val="B1"/>
        <w:rPr>
          <w:noProof/>
        </w:rPr>
      </w:pPr>
      <w:r>
        <w:rPr>
          <w:noProof/>
        </w:rPr>
        <w:t>-</w:t>
      </w:r>
      <w:r>
        <w:rPr>
          <w:noProof/>
        </w:rPr>
        <w:tab/>
        <w:t>MCPTT client 1 is authorized to initiated a preconfigured regroup procedure, and is receiving MCPTT service in the primary MCPTT system of MCPTT client 1.</w:t>
      </w:r>
    </w:p>
    <w:p w14:paraId="1C28CC39" w14:textId="77777777" w:rsidR="00171381" w:rsidRDefault="00171381" w:rsidP="00171381">
      <w:pPr>
        <w:pStyle w:val="B1"/>
        <w:rPr>
          <w:noProof/>
        </w:rPr>
      </w:pPr>
      <w:r>
        <w:rPr>
          <w:noProof/>
        </w:rPr>
        <w:t>-</w:t>
      </w:r>
      <w:r>
        <w:rPr>
          <w:noProof/>
        </w:rPr>
        <w:tab/>
        <w:t>MCPTT client 2 is an affiliated member of MCPTT group 1 where MCPTT group 1 is defined in the partner MCPTT system and MCPTT client 2 is receiving service in the partner MCPTT system of MCPTT client 1.</w:t>
      </w:r>
    </w:p>
    <w:p w14:paraId="642F5A68" w14:textId="77777777" w:rsidR="00171381" w:rsidRDefault="00171381" w:rsidP="00171381">
      <w:pPr>
        <w:pStyle w:val="B1"/>
        <w:rPr>
          <w:noProof/>
        </w:rPr>
      </w:pPr>
      <w:r>
        <w:rPr>
          <w:noProof/>
        </w:rPr>
        <w:t>-</w:t>
      </w:r>
      <w:r>
        <w:rPr>
          <w:noProof/>
        </w:rPr>
        <w:tab/>
        <w:t>The MCPTT group identity and group configuration for the regroup MCPTT group have been preconfigured in MCPTT client 2, and MCPTT client 2 has received the relevant security related information to allow communication in the regroup MCPTT group.</w:t>
      </w:r>
    </w:p>
    <w:p w14:paraId="07AC2E5D" w14:textId="77777777" w:rsidR="00171381" w:rsidRDefault="00171381" w:rsidP="00171381">
      <w:pPr>
        <w:pStyle w:val="B1"/>
        <w:rPr>
          <w:noProof/>
        </w:rPr>
      </w:pPr>
      <w:r>
        <w:rPr>
          <w:noProof/>
        </w:rPr>
        <w:t>-</w:t>
      </w:r>
      <w:r>
        <w:rPr>
          <w:noProof/>
        </w:rPr>
        <w:tab/>
        <w:t>In order to be aware whether the group is regrouped, the MCPTT server is subscribed to the group configuration in GMS.</w:t>
      </w:r>
    </w:p>
    <w:p w14:paraId="737B4C72" w14:textId="77777777" w:rsidR="00171381" w:rsidRDefault="00171381" w:rsidP="00171381">
      <w:pPr>
        <w:pStyle w:val="B1"/>
        <w:rPr>
          <w:noProof/>
        </w:rPr>
      </w:pPr>
      <w:r>
        <w:rPr>
          <w:noProof/>
        </w:rPr>
        <w:t>-</w:t>
      </w:r>
      <w:r>
        <w:rPr>
          <w:noProof/>
        </w:rPr>
        <w:tab/>
        <w:t>The GMS has subscribed group dynamic data as specified in subclause 10.1.5.5.1 from the MCPTT server within the same MCPTT system using the procedures defined in subclause 10.1.5.6 in TS 23.280 [16].</w:t>
      </w:r>
    </w:p>
    <w:p w14:paraId="5C30A720" w14:textId="77777777" w:rsidR="00171381" w:rsidRDefault="00171381" w:rsidP="00171381">
      <w:pPr>
        <w:pStyle w:val="B1"/>
        <w:rPr>
          <w:noProof/>
        </w:rPr>
      </w:pPr>
    </w:p>
    <w:p w14:paraId="51885E40" w14:textId="237B9B6A" w:rsidR="00171381" w:rsidRDefault="00E028CC" w:rsidP="00171381">
      <w:pPr>
        <w:pStyle w:val="TH"/>
        <w:rPr>
          <w:noProof/>
        </w:rPr>
      </w:pPr>
      <w:r>
        <w:rPr>
          <w:noProof/>
        </w:rPr>
        <w:object w:dxaOrig="8660" w:dyaOrig="6831" w14:anchorId="3FEB5230">
          <v:shape id="_x0000_i1067" type="#_x0000_t75" style="width:433.15pt;height:342.3pt" o:ole="">
            <v:imagedata r:id="rId90" o:title=""/>
          </v:shape>
          <o:OLEObject Type="Embed" ProgID="Visio.Drawing.15" ShapeID="_x0000_i1067" DrawAspect="Content" ObjectID="_1781508975" r:id="rId91"/>
        </w:object>
      </w:r>
    </w:p>
    <w:p w14:paraId="77949F1A" w14:textId="77777777" w:rsidR="00171381" w:rsidRDefault="00171381" w:rsidP="00171381">
      <w:pPr>
        <w:pStyle w:val="TF"/>
        <w:rPr>
          <w:noProof/>
        </w:rPr>
      </w:pPr>
      <w:r>
        <w:rPr>
          <w:noProof/>
        </w:rPr>
        <w:t xml:space="preserve">Figure 10.6.2.9.3.1-1: Regroup procedure </w:t>
      </w:r>
      <w:r>
        <w:rPr>
          <w:lang w:eastAsia="ko-KR"/>
        </w:rPr>
        <w:t>using preconfigured group</w:t>
      </w:r>
      <w:r>
        <w:rPr>
          <w:noProof/>
        </w:rPr>
        <w:t xml:space="preserve"> in multiple MCPTT systems</w:t>
      </w:r>
    </w:p>
    <w:p w14:paraId="1BA8B131" w14:textId="27FC3EFA" w:rsidR="00171381" w:rsidRDefault="00171381" w:rsidP="00171381">
      <w:pPr>
        <w:pStyle w:val="B1"/>
        <w:rPr>
          <w:noProof/>
        </w:rPr>
      </w:pPr>
      <w:r>
        <w:rPr>
          <w:noProof/>
        </w:rPr>
        <w:lastRenderedPageBreak/>
        <w:t>1.</w:t>
      </w:r>
      <w:r>
        <w:rPr>
          <w:noProof/>
        </w:rPr>
        <w:tab/>
        <w:t>The authorized user of MCPTT client 1 initiates the regroup procedure, specifying the list of MCPTT groups to be regrouped including MCPTT group 1, the MCPTT group ID of the regroup group</w:t>
      </w:r>
      <w:r w:rsidR="00E028CC" w:rsidRPr="00E028CC">
        <w:rPr>
          <w:noProof/>
        </w:rPr>
        <w:t xml:space="preserve"> (if available)</w:t>
      </w:r>
      <w:r>
        <w:rPr>
          <w:noProof/>
        </w:rPr>
        <w:t xml:space="preserve"> and the MCPTT group ID of the group from which configuration information for the regroup group is to be taken.</w:t>
      </w:r>
    </w:p>
    <w:p w14:paraId="31A26B4F" w14:textId="77777777" w:rsidR="00171381" w:rsidRDefault="00171381" w:rsidP="00171381">
      <w:pPr>
        <w:pStyle w:val="B1"/>
        <w:rPr>
          <w:noProof/>
        </w:rPr>
      </w:pPr>
      <w:r>
        <w:rPr>
          <w:noProof/>
        </w:rPr>
        <w:t>2.</w:t>
      </w:r>
      <w:r>
        <w:rPr>
          <w:noProof/>
        </w:rPr>
        <w:tab/>
        <w:t>MCPTT client 1 sends the preconfigured regroup request to the MCPTT server.</w:t>
      </w:r>
    </w:p>
    <w:p w14:paraId="7D590456" w14:textId="30A2BAEA" w:rsidR="00E028CC" w:rsidRDefault="00171381" w:rsidP="00E028CC">
      <w:pPr>
        <w:pStyle w:val="B1"/>
        <w:rPr>
          <w:noProof/>
        </w:rPr>
      </w:pPr>
      <w:r>
        <w:rPr>
          <w:noProof/>
        </w:rPr>
        <w:t>3.</w:t>
      </w:r>
      <w:r>
        <w:rPr>
          <w:noProof/>
        </w:rPr>
        <w:tab/>
        <w:t>The MCPTT server checks that MCPTT client 1 is authorized to initiate a preconfigured regroup procedure, and resolves the group identities of the MCPTT groups requested in step 1. The MCPTT server also checks which group members are affiliated to the requested MCPTT groups that are homed in the primary MCPTT system. The MCPTT server identifies any partner systems which are the group home systems for MCPTT groups identified in the list of groups to be regrouped. The MCPTT server may retrieve the configuration for the regroup group from the GMS if that configuration information is not already known to the MCPTT server.</w:t>
      </w:r>
      <w:r w:rsidR="00E028CC">
        <w:rPr>
          <w:noProof/>
        </w:rPr>
        <w:t xml:space="preserve"> If the preconfigured regroup request is authorized, the MCPTT server assigns a MCPTT group ID for this regroup group call if:</w:t>
      </w:r>
    </w:p>
    <w:p w14:paraId="5B084995" w14:textId="77777777" w:rsidR="00E028CC" w:rsidRDefault="00E028CC" w:rsidP="00961D11">
      <w:pPr>
        <w:pStyle w:val="B3"/>
        <w:rPr>
          <w:noProof/>
        </w:rPr>
      </w:pPr>
      <w:r>
        <w:rPr>
          <w:noProof/>
        </w:rPr>
        <w:t xml:space="preserve">i. one is not provided in the request or </w:t>
      </w:r>
    </w:p>
    <w:p w14:paraId="3EFB8C9E" w14:textId="67FBBA29" w:rsidR="00171381" w:rsidRDefault="00E028CC" w:rsidP="00961D11">
      <w:pPr>
        <w:pStyle w:val="B3"/>
        <w:rPr>
          <w:noProof/>
        </w:rPr>
      </w:pPr>
      <w:r>
        <w:rPr>
          <w:noProof/>
        </w:rPr>
        <w:t>ii. the one provided in the request is not accepted.</w:t>
      </w:r>
    </w:p>
    <w:p w14:paraId="534E57D9" w14:textId="5805F4DE" w:rsidR="00171381" w:rsidRDefault="00171381" w:rsidP="00171381">
      <w:pPr>
        <w:pStyle w:val="NO"/>
        <w:rPr>
          <w:noProof/>
        </w:rPr>
      </w:pPr>
      <w:r>
        <w:rPr>
          <w:noProof/>
        </w:rPr>
        <w:t>NOTE</w:t>
      </w:r>
      <w:r w:rsidR="00E40BBD">
        <w:rPr>
          <w:noProof/>
        </w:rPr>
        <w:t> </w:t>
      </w:r>
      <w:r>
        <w:rPr>
          <w:noProof/>
        </w:rPr>
        <w:t>1:</w:t>
      </w:r>
      <w:r>
        <w:rPr>
          <w:noProof/>
        </w:rPr>
        <w:tab/>
        <w:t>This procedure does not require that the authorized user of MCPTT client 1 is a group member of the MCPTT groups listed in the regroup request, or that the authorized user of MCPTT client 1 is an affiliated group member of any of the listed MCPTT groups.</w:t>
      </w:r>
    </w:p>
    <w:p w14:paraId="1F49DA06" w14:textId="77777777" w:rsidR="00E028CC" w:rsidRDefault="00E028CC" w:rsidP="00E028CC">
      <w:pPr>
        <w:pStyle w:val="B1"/>
        <w:rPr>
          <w:noProof/>
        </w:rPr>
      </w:pPr>
      <w:r>
        <w:rPr>
          <w:noProof/>
        </w:rPr>
        <w:t>4a.</w:t>
      </w:r>
      <w:r>
        <w:rPr>
          <w:noProof/>
        </w:rPr>
        <w:tab/>
        <w:t>If the MCPTT server determines that any of the groups requested for regrouping, including the regroup group, have been regrouped by other group regrouping procedures, the MCPTT server then sends a p</w:t>
      </w:r>
      <w:r w:rsidRPr="00683CDE">
        <w:rPr>
          <w:noProof/>
        </w:rPr>
        <w:t>reconfigured regroup reject</w:t>
      </w:r>
      <w:r>
        <w:rPr>
          <w:noProof/>
        </w:rPr>
        <w:t xml:space="preserve"> back to MCPTT client 1 with a reject reason indicating that one of the groups has already been regrouped, and this procedure terminates. </w:t>
      </w:r>
    </w:p>
    <w:p w14:paraId="6F3DD83E" w14:textId="77777777" w:rsidR="00E028CC" w:rsidRDefault="00E028CC" w:rsidP="00E028CC">
      <w:pPr>
        <w:pStyle w:val="B1"/>
        <w:rPr>
          <w:noProof/>
        </w:rPr>
      </w:pPr>
      <w:r>
        <w:rPr>
          <w:noProof/>
        </w:rPr>
        <w:t>4b. The MCPTT server shall send the preconfigured regroup request return message to MCPTT client 1 containing the below:</w:t>
      </w:r>
    </w:p>
    <w:p w14:paraId="329DA7FA" w14:textId="77777777" w:rsidR="00E028CC" w:rsidRDefault="00E028CC" w:rsidP="00961D11">
      <w:pPr>
        <w:pStyle w:val="B3"/>
        <w:rPr>
          <w:noProof/>
        </w:rPr>
      </w:pPr>
      <w:r>
        <w:rPr>
          <w:noProof/>
        </w:rPr>
        <w:t>i.</w:t>
      </w:r>
      <w:r>
        <w:rPr>
          <w:noProof/>
        </w:rPr>
        <w:tab/>
        <w:t>the MCPTT group ID is generated by the MCPTT server; and</w:t>
      </w:r>
    </w:p>
    <w:p w14:paraId="6541F98F" w14:textId="77777777" w:rsidR="00E028CC" w:rsidRDefault="00E028CC" w:rsidP="00961D11">
      <w:pPr>
        <w:pStyle w:val="B3"/>
        <w:rPr>
          <w:noProof/>
        </w:rPr>
      </w:pPr>
      <w:r>
        <w:rPr>
          <w:noProof/>
        </w:rPr>
        <w:t>ii.</w:t>
      </w:r>
      <w:r>
        <w:rPr>
          <w:noProof/>
        </w:rPr>
        <w:tab/>
        <w:t>result of whether the ad hoc group call is authorized or not</w:t>
      </w:r>
    </w:p>
    <w:p w14:paraId="2F0FD7B0" w14:textId="77777777" w:rsidR="00E028CC" w:rsidRDefault="00E028CC" w:rsidP="00E028CC">
      <w:pPr>
        <w:pStyle w:val="B1"/>
        <w:ind w:firstLine="0"/>
        <w:rPr>
          <w:noProof/>
        </w:rPr>
      </w:pPr>
      <w:r>
        <w:rPr>
          <w:noProof/>
        </w:rPr>
        <w:t>If the preconfigured regroup request is not authorized, MCPTT client 1 shall not proceed with the rest of the steps.</w:t>
      </w:r>
    </w:p>
    <w:p w14:paraId="7F8D007C" w14:textId="778FCDCC" w:rsidR="00171381" w:rsidRDefault="00E028CC" w:rsidP="00171381">
      <w:pPr>
        <w:pStyle w:val="B1"/>
        <w:rPr>
          <w:noProof/>
        </w:rPr>
      </w:pPr>
      <w:r>
        <w:rPr>
          <w:noProof/>
        </w:rPr>
        <w:t>5</w:t>
      </w:r>
      <w:r w:rsidR="00171381">
        <w:rPr>
          <w:noProof/>
        </w:rPr>
        <w:t>.</w:t>
      </w:r>
      <w:r w:rsidR="00171381">
        <w:rPr>
          <w:noProof/>
        </w:rPr>
        <w:tab/>
        <w:t>The MCPTT server sends the preconfigured regroup requests to the MCPTT server in the partner MCPTT system.</w:t>
      </w:r>
    </w:p>
    <w:p w14:paraId="5F58A163" w14:textId="62D7138D" w:rsidR="00171381" w:rsidRDefault="00E028CC" w:rsidP="00171381">
      <w:pPr>
        <w:pStyle w:val="B1"/>
        <w:rPr>
          <w:noProof/>
        </w:rPr>
      </w:pPr>
      <w:r>
        <w:rPr>
          <w:noProof/>
        </w:rPr>
        <w:t>6</w:t>
      </w:r>
      <w:r w:rsidR="00171381">
        <w:rPr>
          <w:noProof/>
        </w:rPr>
        <w:t>.</w:t>
      </w:r>
      <w:r w:rsidR="00171381">
        <w:rPr>
          <w:noProof/>
        </w:rPr>
        <w:tab/>
        <w:t>The partner MCPTT server checks the status of any MCPTT groups hosted by that partner MCPTT server, and identifies affiliated group members of any of the identified MCPTT groups (both MCPTT groups that are hosted in the primary MCPTT system and MCPTT groups that are hosted in the partner MCPTT system) that are receiving MCPTT service in the partner MCPTT system, which include MCPTT client 2.</w:t>
      </w:r>
    </w:p>
    <w:p w14:paraId="6634350B" w14:textId="7015FF95" w:rsidR="00171381" w:rsidRDefault="00E028CC" w:rsidP="00171381">
      <w:pPr>
        <w:pStyle w:val="B1"/>
        <w:rPr>
          <w:noProof/>
        </w:rPr>
      </w:pPr>
      <w:r>
        <w:rPr>
          <w:noProof/>
        </w:rPr>
        <w:t>7</w:t>
      </w:r>
      <w:r w:rsidR="00171381">
        <w:rPr>
          <w:noProof/>
        </w:rPr>
        <w:t>.</w:t>
      </w:r>
      <w:r w:rsidR="00171381">
        <w:rPr>
          <w:noProof/>
        </w:rPr>
        <w:tab/>
        <w:t>The partner MCPTT server sends the preconfigured regroup request to MCPTT client 2.</w:t>
      </w:r>
      <w:r w:rsidR="00171381" w:rsidRPr="009C7B8E">
        <w:rPr>
          <w:noProof/>
        </w:rPr>
        <w:t xml:space="preserve"> </w:t>
      </w:r>
    </w:p>
    <w:p w14:paraId="7BE3DE47" w14:textId="77777777" w:rsidR="00171381" w:rsidRDefault="00171381" w:rsidP="00171381">
      <w:pPr>
        <w:pStyle w:val="NO"/>
        <w:rPr>
          <w:noProof/>
        </w:rPr>
      </w:pPr>
      <w:r>
        <w:rPr>
          <w:noProof/>
        </w:rPr>
        <w:t>NOTE 2:</w:t>
      </w:r>
      <w:r>
        <w:rPr>
          <w:noProof/>
        </w:rPr>
        <w:tab/>
        <w:t>Only group members that are affiliated to the MCPTT groups that are to be regrouped are sent a preconfigured regroup request.</w:t>
      </w:r>
    </w:p>
    <w:p w14:paraId="6FD35096" w14:textId="16FADE88" w:rsidR="00171381" w:rsidRDefault="00E028CC" w:rsidP="00171381">
      <w:pPr>
        <w:pStyle w:val="B1"/>
        <w:rPr>
          <w:noProof/>
        </w:rPr>
      </w:pPr>
      <w:r>
        <w:rPr>
          <w:noProof/>
        </w:rPr>
        <w:t>8</w:t>
      </w:r>
      <w:r w:rsidR="00171381">
        <w:rPr>
          <w:noProof/>
        </w:rPr>
        <w:t>.</w:t>
      </w:r>
      <w:r w:rsidR="00171381">
        <w:rPr>
          <w:noProof/>
        </w:rPr>
        <w:tab/>
        <w:t>MCPTT client 2 notifies the user of the regrouping.</w:t>
      </w:r>
    </w:p>
    <w:p w14:paraId="18C78201" w14:textId="3137D45C" w:rsidR="00171381" w:rsidRDefault="00E028CC" w:rsidP="00171381">
      <w:pPr>
        <w:pStyle w:val="B1"/>
      </w:pPr>
      <w:r>
        <w:rPr>
          <w:noProof/>
        </w:rPr>
        <w:t>9</w:t>
      </w:r>
      <w:r w:rsidR="00171381">
        <w:rPr>
          <w:noProof/>
        </w:rPr>
        <w:t>.</w:t>
      </w:r>
      <w:r w:rsidR="00171381">
        <w:rPr>
          <w:noProof/>
        </w:rPr>
        <w:tab/>
        <w:t xml:space="preserve">MCPTT client 2 may send the preconfigured regroup response to the partner MCPTT server to acknowledge the regrouping action. </w:t>
      </w:r>
      <w:r w:rsidR="00171381">
        <w:t>T</w:t>
      </w:r>
      <w:r w:rsidR="00171381" w:rsidRPr="00AB5FED">
        <w:t>h</w:t>
      </w:r>
      <w:r w:rsidR="00171381">
        <w:t>is</w:t>
      </w:r>
      <w:r w:rsidR="00171381" w:rsidRPr="00AB5FED">
        <w:t xml:space="preserve"> acknowledgement </w:t>
      </w:r>
      <w:r w:rsidR="00171381">
        <w:t xml:space="preserve">is </w:t>
      </w:r>
      <w:r w:rsidR="00171381" w:rsidRPr="00AB5FED">
        <w:t>not sent</w:t>
      </w:r>
      <w:r w:rsidR="00171381">
        <w:rPr>
          <w:noProof/>
        </w:rPr>
        <w:t xml:space="preserve"> i</w:t>
      </w:r>
      <w:r w:rsidR="00171381">
        <w:t>n response to</w:t>
      </w:r>
      <w:r w:rsidR="00171381" w:rsidRPr="00AB5FED">
        <w:t xml:space="preserve"> a multicast </w:t>
      </w:r>
      <w:r w:rsidR="00171381">
        <w:t>transmission of the preconfigured regroup request</w:t>
      </w:r>
      <w:r w:rsidR="00171381" w:rsidRPr="00AB5FED">
        <w:t>.</w:t>
      </w:r>
    </w:p>
    <w:p w14:paraId="38D32F6A" w14:textId="45DA95CD" w:rsidR="00171381" w:rsidRDefault="00E028CC" w:rsidP="00171381">
      <w:pPr>
        <w:pStyle w:val="B1"/>
      </w:pPr>
      <w:r>
        <w:t>10</w:t>
      </w:r>
      <w:r w:rsidR="00171381">
        <w:t>.</w:t>
      </w:r>
      <w:r w:rsidR="00171381">
        <w:tab/>
        <w:t>The partner MCPTT server affiliates the regrouped MCPTT client 2 to the regroup group.</w:t>
      </w:r>
    </w:p>
    <w:p w14:paraId="18CEC130" w14:textId="6DB1C524" w:rsidR="00171381" w:rsidRDefault="00171381" w:rsidP="00171381">
      <w:pPr>
        <w:pStyle w:val="B1"/>
      </w:pPr>
      <w:r>
        <w:t>1</w:t>
      </w:r>
      <w:r w:rsidR="00E028CC">
        <w:t>1</w:t>
      </w:r>
      <w:r>
        <w:t>.</w:t>
      </w:r>
      <w:r>
        <w:tab/>
        <w:t>The MCPTT server sends a preconfigured regroup response to the primary MCPTT server.</w:t>
      </w:r>
    </w:p>
    <w:p w14:paraId="4ED61372" w14:textId="57E4F6F4" w:rsidR="00171381" w:rsidRDefault="00171381" w:rsidP="00171381">
      <w:pPr>
        <w:pStyle w:val="B1"/>
        <w:rPr>
          <w:noProof/>
        </w:rPr>
      </w:pPr>
      <w:r>
        <w:t>1</w:t>
      </w:r>
      <w:r w:rsidR="00E028CC">
        <w:t>2</w:t>
      </w:r>
      <w:r>
        <w:t>.</w:t>
      </w:r>
      <w:r>
        <w:tab/>
        <w:t>The primary MCPTT server sends the preconfigured regroup response to MCPTT client 1.</w:t>
      </w:r>
    </w:p>
    <w:p w14:paraId="05B4E16C" w14:textId="77777777" w:rsidR="00171381" w:rsidRDefault="00171381" w:rsidP="00171381">
      <w:pPr>
        <w:rPr>
          <w:noProof/>
        </w:rPr>
      </w:pPr>
      <w:r>
        <w:rPr>
          <w:noProof/>
        </w:rPr>
        <w:t xml:space="preserve">After the group </w:t>
      </w:r>
      <w:r>
        <w:t>regrouping</w:t>
      </w:r>
      <w:r>
        <w:rPr>
          <w:noProof/>
        </w:rPr>
        <w:t xml:space="preserve"> procedure, the regrouping remains in effect until explicitly cancelled by the procedure in 10.6.2.9.3.2.</w:t>
      </w:r>
    </w:p>
    <w:p w14:paraId="07389A05" w14:textId="77777777" w:rsidR="00171381" w:rsidRDefault="00171381" w:rsidP="00171381">
      <w:pPr>
        <w:rPr>
          <w:noProof/>
        </w:rPr>
      </w:pPr>
      <w:r>
        <w:lastRenderedPageBreak/>
        <w:t>MCPTT client participation in the ongoing regroup persists</w:t>
      </w:r>
      <w:r>
        <w:rPr>
          <w:noProof/>
        </w:rPr>
        <w:t xml:space="preserve"> until the MCPTT client is no longer affiliated to any of the regrouped groups (group 1 or 2 in this procedure).</w:t>
      </w:r>
    </w:p>
    <w:p w14:paraId="2179649F" w14:textId="77777777" w:rsidR="00171381" w:rsidRDefault="00171381" w:rsidP="00171381">
      <w:pPr>
        <w:rPr>
          <w:noProof/>
        </w:rPr>
      </w:pPr>
      <w:r>
        <w:rPr>
          <w:noProof/>
        </w:rPr>
        <w:t>MCPTT client affiliation to the regroup group may cease when the UE's MCPTT service ceases, e.g. when the UE is powered down, or by performing a log-off operation.</w:t>
      </w:r>
    </w:p>
    <w:p w14:paraId="4915E115" w14:textId="77777777" w:rsidR="00171381" w:rsidRDefault="00171381" w:rsidP="00171381">
      <w:pPr>
        <w:pStyle w:val="EditorsNote"/>
        <w:rPr>
          <w:noProof/>
        </w:rPr>
      </w:pPr>
      <w:r>
        <w:rPr>
          <w:noProof/>
        </w:rPr>
        <w:t>Editor's note:</w:t>
      </w:r>
      <w:r>
        <w:rPr>
          <w:noProof/>
        </w:rPr>
        <w:tab/>
        <w:t>Data persistence in the MCPTT client following a user log-off or power down needs further study.</w:t>
      </w:r>
    </w:p>
    <w:p w14:paraId="6768BABE" w14:textId="77777777" w:rsidR="00171381" w:rsidRDefault="00171381" w:rsidP="00171381">
      <w:pPr>
        <w:pStyle w:val="Heading6"/>
        <w:rPr>
          <w:noProof/>
        </w:rPr>
      </w:pPr>
      <w:bookmarkStart w:id="728" w:name="_Toc170896043"/>
      <w:r w:rsidRPr="00AB5FED">
        <w:rPr>
          <w:lang w:eastAsia="ko-KR"/>
        </w:rPr>
        <w:t>10.6</w:t>
      </w:r>
      <w:r>
        <w:rPr>
          <w:lang w:eastAsia="ko-KR"/>
        </w:rPr>
        <w:t>.2.9</w:t>
      </w:r>
      <w:r w:rsidRPr="00AB5FED">
        <w:rPr>
          <w:lang w:eastAsia="ko-KR"/>
        </w:rPr>
        <w:t>.</w:t>
      </w:r>
      <w:r>
        <w:rPr>
          <w:lang w:eastAsia="ko-KR"/>
        </w:rPr>
        <w:t>3.2</w:t>
      </w:r>
      <w:r>
        <w:rPr>
          <w:lang w:eastAsia="ko-KR"/>
        </w:rPr>
        <w:tab/>
        <w:t>Regroup cancellation using preconfigured group in multiple MCPTT systems</w:t>
      </w:r>
      <w:bookmarkEnd w:id="728"/>
    </w:p>
    <w:p w14:paraId="37D0FC3E" w14:textId="77777777" w:rsidR="00171381" w:rsidRDefault="00171381" w:rsidP="00171381">
      <w:pPr>
        <w:rPr>
          <w:noProof/>
        </w:rPr>
      </w:pPr>
      <w:r>
        <w:rPr>
          <w:noProof/>
        </w:rPr>
        <w:t>Figure 10.6.2.9.3.2-1 illustrates the procedure to cancel a regrouping that uses a preconfigured MCPTT group where multiple MCPTT systems were involved in the regrouping.</w:t>
      </w:r>
    </w:p>
    <w:p w14:paraId="67699B9B" w14:textId="77777777" w:rsidR="00171381" w:rsidRDefault="00171381" w:rsidP="00171381">
      <w:pPr>
        <w:rPr>
          <w:noProof/>
        </w:rPr>
      </w:pPr>
      <w:r>
        <w:rPr>
          <w:noProof/>
        </w:rPr>
        <w:t>Pre-conditions:</w:t>
      </w:r>
    </w:p>
    <w:p w14:paraId="59837547" w14:textId="77777777" w:rsidR="00171381" w:rsidRDefault="00171381" w:rsidP="00171381">
      <w:pPr>
        <w:pStyle w:val="B1"/>
        <w:rPr>
          <w:noProof/>
        </w:rPr>
      </w:pPr>
      <w:r>
        <w:rPr>
          <w:noProof/>
        </w:rPr>
        <w:t>-</w:t>
      </w:r>
      <w:r>
        <w:rPr>
          <w:noProof/>
        </w:rPr>
        <w:tab/>
        <w:t>MCPTT client 2 has been regrouped into an MCPTT regroup group, and is receiving MCPTT service in the partner MCPTT system of the regroup group.</w:t>
      </w:r>
    </w:p>
    <w:p w14:paraId="23371B2F" w14:textId="77777777" w:rsidR="00171381" w:rsidRDefault="00171381" w:rsidP="00171381">
      <w:pPr>
        <w:pStyle w:val="B1"/>
        <w:rPr>
          <w:noProof/>
        </w:rPr>
      </w:pPr>
      <w:r>
        <w:rPr>
          <w:noProof/>
        </w:rPr>
        <w:t>-</w:t>
      </w:r>
      <w:r>
        <w:rPr>
          <w:noProof/>
        </w:rPr>
        <w:tab/>
        <w:t>MCPTT client 1 is authorized to cancel a regrouping that uses a preconfigured MCPTT group, and is receiving MCPTT service in the primary MCPTT system of the regroup group.</w:t>
      </w:r>
    </w:p>
    <w:p w14:paraId="141A8D41" w14:textId="77777777" w:rsidR="00171381" w:rsidRDefault="00171381" w:rsidP="00171381">
      <w:pPr>
        <w:pStyle w:val="B1"/>
        <w:rPr>
          <w:noProof/>
        </w:rPr>
      </w:pPr>
      <w:r>
        <w:rPr>
          <w:noProof/>
        </w:rPr>
        <w:t>-</w:t>
      </w:r>
      <w:r>
        <w:rPr>
          <w:noProof/>
        </w:rPr>
        <w:tab/>
        <w:t>The GMS has subscribed to group dynamic data as specified in subclause 10.1.5.5.1 from the MCPTT server within the same MCPTT system using the procedures defined in subclause 10.1.5.6 in TS 23.280 [16].</w:t>
      </w:r>
    </w:p>
    <w:p w14:paraId="59A9AC69" w14:textId="77777777" w:rsidR="00171381" w:rsidRDefault="00171381" w:rsidP="00171381">
      <w:pPr>
        <w:pStyle w:val="TH"/>
        <w:rPr>
          <w:noProof/>
        </w:rPr>
      </w:pPr>
      <w:r>
        <w:rPr>
          <w:noProof/>
        </w:rPr>
        <w:object w:dxaOrig="8796" w:dyaOrig="6789" w14:anchorId="4E681B9B">
          <v:shape id="_x0000_i1068" type="#_x0000_t75" style="width:439.3pt;height:340.75pt" o:ole="">
            <v:imagedata r:id="rId92" o:title=""/>
          </v:shape>
          <o:OLEObject Type="Embed" ProgID="Visio.Drawing.11" ShapeID="_x0000_i1068" DrawAspect="Content" ObjectID="_1781508976" r:id="rId93"/>
        </w:object>
      </w:r>
    </w:p>
    <w:p w14:paraId="5D482204" w14:textId="77777777" w:rsidR="00171381" w:rsidRDefault="00171381" w:rsidP="00171381">
      <w:pPr>
        <w:pStyle w:val="TF"/>
        <w:rPr>
          <w:noProof/>
        </w:rPr>
      </w:pPr>
      <w:r>
        <w:rPr>
          <w:noProof/>
        </w:rPr>
        <w:t xml:space="preserve">Figure 10.6.2.9.3.2-1: Cancel preconfigured regroup procedure </w:t>
      </w:r>
      <w:r>
        <w:rPr>
          <w:lang w:eastAsia="ko-KR"/>
        </w:rPr>
        <w:t>using preconfigured group</w:t>
      </w:r>
      <w:r>
        <w:rPr>
          <w:noProof/>
        </w:rPr>
        <w:t xml:space="preserve"> in multiple MCPTT systems</w:t>
      </w:r>
    </w:p>
    <w:p w14:paraId="334DE68B" w14:textId="77777777" w:rsidR="00171381" w:rsidRDefault="00171381" w:rsidP="00171381">
      <w:pPr>
        <w:pStyle w:val="B1"/>
        <w:rPr>
          <w:noProof/>
        </w:rPr>
      </w:pPr>
      <w:r>
        <w:rPr>
          <w:noProof/>
        </w:rPr>
        <w:t>1.</w:t>
      </w:r>
      <w:r>
        <w:rPr>
          <w:noProof/>
        </w:rPr>
        <w:tab/>
        <w:t>The authorized user of MCPTT client 1 initiates the cancellation of the regrouping that uses a preconfigured MCPTT group.</w:t>
      </w:r>
    </w:p>
    <w:p w14:paraId="4E923C56" w14:textId="77777777" w:rsidR="00171381" w:rsidRDefault="00171381" w:rsidP="00171381">
      <w:pPr>
        <w:pStyle w:val="B1"/>
        <w:rPr>
          <w:noProof/>
        </w:rPr>
      </w:pPr>
      <w:r>
        <w:rPr>
          <w:noProof/>
        </w:rPr>
        <w:t>2.</w:t>
      </w:r>
      <w:r>
        <w:rPr>
          <w:noProof/>
        </w:rPr>
        <w:tab/>
        <w:t>MCPTT client 1 sends the preconfigured regroup cancel request to the MCPTT server, specifying the MCPTT group ID of the regroup group.</w:t>
      </w:r>
    </w:p>
    <w:p w14:paraId="5B2180EA" w14:textId="77777777" w:rsidR="00171381" w:rsidRDefault="00171381" w:rsidP="00171381">
      <w:pPr>
        <w:pStyle w:val="B1"/>
        <w:rPr>
          <w:noProof/>
        </w:rPr>
      </w:pPr>
      <w:r>
        <w:rPr>
          <w:noProof/>
        </w:rPr>
        <w:lastRenderedPageBreak/>
        <w:t>3.</w:t>
      </w:r>
      <w:r>
        <w:rPr>
          <w:noProof/>
        </w:rPr>
        <w:tab/>
        <w:t>The MCPTT server checks that MCPTT client 1 is authorized to cancel a regrouping that uses a preconfigured group regroup procedure.</w:t>
      </w:r>
    </w:p>
    <w:p w14:paraId="2F5B6A66" w14:textId="77777777" w:rsidR="00171381" w:rsidRDefault="00171381" w:rsidP="00171381">
      <w:pPr>
        <w:pStyle w:val="B1"/>
        <w:rPr>
          <w:noProof/>
        </w:rPr>
      </w:pPr>
      <w:r>
        <w:rPr>
          <w:noProof/>
        </w:rPr>
        <w:t>4.</w:t>
      </w:r>
      <w:r>
        <w:rPr>
          <w:noProof/>
        </w:rPr>
        <w:tab/>
        <w:t>The primary MCPTT server sends the regroup cancel request to the partner MCPTT server.</w:t>
      </w:r>
    </w:p>
    <w:p w14:paraId="610D9947" w14:textId="77777777" w:rsidR="00171381" w:rsidRDefault="00171381" w:rsidP="00171381">
      <w:pPr>
        <w:pStyle w:val="B1"/>
        <w:rPr>
          <w:noProof/>
        </w:rPr>
      </w:pPr>
      <w:r>
        <w:rPr>
          <w:noProof/>
        </w:rPr>
        <w:t>5.</w:t>
      </w:r>
      <w:r>
        <w:rPr>
          <w:noProof/>
        </w:rPr>
        <w:tab/>
        <w:t>The partner MCPTT server sends the preconfigured regroup cancel requests to MCPTT client 2.</w:t>
      </w:r>
    </w:p>
    <w:p w14:paraId="61BE2AE8" w14:textId="77777777" w:rsidR="00171381" w:rsidRDefault="00171381" w:rsidP="00171381">
      <w:pPr>
        <w:pStyle w:val="B1"/>
        <w:rPr>
          <w:noProof/>
        </w:rPr>
      </w:pPr>
      <w:r>
        <w:rPr>
          <w:noProof/>
        </w:rPr>
        <w:t>6.</w:t>
      </w:r>
      <w:r>
        <w:rPr>
          <w:noProof/>
        </w:rPr>
        <w:tab/>
        <w:t>MCPTT client 2 notifies the user of the cancellation of the group regrouping.</w:t>
      </w:r>
    </w:p>
    <w:p w14:paraId="5780F89F" w14:textId="77777777" w:rsidR="00171381" w:rsidRDefault="00171381" w:rsidP="00171381">
      <w:pPr>
        <w:pStyle w:val="B1"/>
      </w:pPr>
      <w:r>
        <w:rPr>
          <w:noProof/>
        </w:rPr>
        <w:t>7.</w:t>
      </w:r>
      <w:r>
        <w:rPr>
          <w:noProof/>
        </w:rPr>
        <w:tab/>
        <w:t xml:space="preserve">MCPTT client 2 may send the preconfigured regroup remove response to the partner MCPTT server to acknowledge the cancellation of the regrouping function. </w:t>
      </w:r>
      <w:r>
        <w:t>T</w:t>
      </w:r>
      <w:r w:rsidRPr="00AB5FED">
        <w:t>h</w:t>
      </w:r>
      <w:r>
        <w:t>is acknowledgement</w:t>
      </w:r>
      <w:r w:rsidRPr="00AB5FED">
        <w:t xml:space="preserve"> </w:t>
      </w:r>
      <w:r>
        <w:t xml:space="preserve">is </w:t>
      </w:r>
      <w:r w:rsidRPr="00AB5FED">
        <w:t>not sent</w:t>
      </w:r>
      <w:r>
        <w:rPr>
          <w:noProof/>
        </w:rPr>
        <w:t xml:space="preserve"> i</w:t>
      </w:r>
      <w:r>
        <w:t>n response to</w:t>
      </w:r>
      <w:r w:rsidRPr="00AB5FED">
        <w:t xml:space="preserve"> a multicast </w:t>
      </w:r>
      <w:r>
        <w:t xml:space="preserve">transmission of the preconfigured regroup </w:t>
      </w:r>
      <w:r>
        <w:rPr>
          <w:noProof/>
        </w:rPr>
        <w:t xml:space="preserve">cancel </w:t>
      </w:r>
      <w:r>
        <w:t>request</w:t>
      </w:r>
      <w:r w:rsidRPr="00AB5FED">
        <w:t>.</w:t>
      </w:r>
    </w:p>
    <w:p w14:paraId="09CECCA6" w14:textId="77777777" w:rsidR="00171381" w:rsidRDefault="00171381" w:rsidP="00171381">
      <w:pPr>
        <w:pStyle w:val="B1"/>
      </w:pPr>
      <w:r>
        <w:t>8.</w:t>
      </w:r>
      <w:r>
        <w:tab/>
        <w:t>The partner MCPTT server de-affiliates MCPTT client 2 from the MCPTT regroup group.</w:t>
      </w:r>
    </w:p>
    <w:p w14:paraId="5D8DAA76" w14:textId="77777777" w:rsidR="00171381" w:rsidRDefault="00171381" w:rsidP="00171381">
      <w:pPr>
        <w:pStyle w:val="B1"/>
      </w:pPr>
      <w:r>
        <w:t>9.</w:t>
      </w:r>
      <w:r>
        <w:tab/>
        <w:t xml:space="preserve">The partner MCPTT server sends the preconfigured regroup </w:t>
      </w:r>
      <w:r>
        <w:rPr>
          <w:noProof/>
        </w:rPr>
        <w:t xml:space="preserve">cancel </w:t>
      </w:r>
      <w:r>
        <w:t>response to the primary MCPTT server.</w:t>
      </w:r>
    </w:p>
    <w:p w14:paraId="1ED14683" w14:textId="77777777" w:rsidR="00171381" w:rsidRDefault="00171381" w:rsidP="00171381">
      <w:pPr>
        <w:pStyle w:val="B1"/>
      </w:pPr>
      <w:r>
        <w:t>10.</w:t>
      </w:r>
      <w:r>
        <w:tab/>
        <w:t xml:space="preserve">The primary MCPTT server sends a preconfigured regroup </w:t>
      </w:r>
      <w:r>
        <w:rPr>
          <w:noProof/>
        </w:rPr>
        <w:t xml:space="preserve">cancel </w:t>
      </w:r>
      <w:r>
        <w:t>response to MCPTT client 1.</w:t>
      </w:r>
    </w:p>
    <w:p w14:paraId="5D8ADAAB" w14:textId="2EB43210" w:rsidR="00171381" w:rsidRDefault="00171381" w:rsidP="00171381">
      <w:pPr>
        <w:pStyle w:val="Heading6"/>
        <w:rPr>
          <w:noProof/>
        </w:rPr>
      </w:pPr>
      <w:bookmarkStart w:id="729" w:name="_Toc525338883"/>
      <w:bookmarkStart w:id="730" w:name="_Toc170896044"/>
      <w:r w:rsidRPr="00AB5FED">
        <w:rPr>
          <w:lang w:eastAsia="ko-KR"/>
        </w:rPr>
        <w:t>10.6</w:t>
      </w:r>
      <w:r>
        <w:rPr>
          <w:lang w:eastAsia="ko-KR"/>
        </w:rPr>
        <w:t>.2.9</w:t>
      </w:r>
      <w:r w:rsidRPr="00AB5FED">
        <w:rPr>
          <w:lang w:eastAsia="ko-KR"/>
        </w:rPr>
        <w:t>.</w:t>
      </w:r>
      <w:r>
        <w:rPr>
          <w:lang w:eastAsia="ko-KR"/>
        </w:rPr>
        <w:t>3.3</w:t>
      </w:r>
      <w:r>
        <w:rPr>
          <w:lang w:eastAsia="ko-KR"/>
        </w:rPr>
        <w:tab/>
      </w:r>
      <w:r w:rsidR="00266326">
        <w:rPr>
          <w:lang w:eastAsia="ko-KR"/>
        </w:rPr>
        <w:t>Void</w:t>
      </w:r>
      <w:bookmarkEnd w:id="730"/>
    </w:p>
    <w:p w14:paraId="3F08AB21" w14:textId="77777777" w:rsidR="00171381" w:rsidRDefault="00171381" w:rsidP="00171381">
      <w:pPr>
        <w:pStyle w:val="Heading5"/>
      </w:pPr>
      <w:bookmarkStart w:id="731" w:name="_Toc534374318"/>
      <w:bookmarkStart w:id="732" w:name="_Toc525333734"/>
      <w:bookmarkStart w:id="733" w:name="_Toc485219147"/>
      <w:bookmarkStart w:id="734" w:name="_Toc170896045"/>
      <w:r>
        <w:rPr>
          <w:lang w:eastAsia="ko-KR"/>
        </w:rPr>
        <w:t>10.6.2.9.4</w:t>
      </w:r>
      <w:r>
        <w:rPr>
          <w:lang w:eastAsia="ko-KR"/>
        </w:rPr>
        <w:tab/>
        <w:t>Adding newly affiliated user to preconfigured group regroup</w:t>
      </w:r>
      <w:bookmarkEnd w:id="731"/>
      <w:bookmarkEnd w:id="734"/>
      <w:r>
        <w:rPr>
          <w:lang w:eastAsia="ko-KR"/>
        </w:rPr>
        <w:t xml:space="preserve"> </w:t>
      </w:r>
    </w:p>
    <w:p w14:paraId="4A99F970" w14:textId="77777777" w:rsidR="00171381" w:rsidRDefault="00171381" w:rsidP="00171381">
      <w:pPr>
        <w:rPr>
          <w:noProof/>
        </w:rPr>
      </w:pPr>
      <w:r>
        <w:rPr>
          <w:noProof/>
        </w:rPr>
        <w:t xml:space="preserve">Figure 10.6.2.9.4-1 illustrates the procedure to add a newly affiliated user to an in-progress preconfigured MCPTT group regroup operation. </w:t>
      </w:r>
    </w:p>
    <w:p w14:paraId="10031F79" w14:textId="77777777" w:rsidR="00171381" w:rsidRDefault="00171381" w:rsidP="00171381">
      <w:pPr>
        <w:rPr>
          <w:noProof/>
        </w:rPr>
      </w:pPr>
      <w:r>
        <w:rPr>
          <w:noProof/>
        </w:rPr>
        <w:t>Pre-conditions:</w:t>
      </w:r>
    </w:p>
    <w:p w14:paraId="62DB1A01" w14:textId="77777777" w:rsidR="00171381" w:rsidRDefault="00171381" w:rsidP="00171381">
      <w:pPr>
        <w:pStyle w:val="B1"/>
        <w:rPr>
          <w:noProof/>
        </w:rPr>
      </w:pPr>
      <w:r>
        <w:rPr>
          <w:noProof/>
        </w:rPr>
        <w:t>-</w:t>
      </w:r>
      <w:r>
        <w:rPr>
          <w:noProof/>
        </w:rPr>
        <w:tab/>
        <w:t>The MCPTT client is a member of a MCPTT group that is part of an in-progress preconfigured group regroup operation.</w:t>
      </w:r>
    </w:p>
    <w:p w14:paraId="0A818949" w14:textId="77777777" w:rsidR="00171381" w:rsidRDefault="00171381" w:rsidP="00171381">
      <w:pPr>
        <w:pStyle w:val="B1"/>
        <w:rPr>
          <w:noProof/>
        </w:rPr>
      </w:pPr>
      <w:r>
        <w:rPr>
          <w:noProof/>
        </w:rPr>
        <w:t>-</w:t>
      </w:r>
      <w:r>
        <w:rPr>
          <w:noProof/>
        </w:rPr>
        <w:tab/>
        <w:t>The MCPTT group identity and group configuration for the regroup MCPTT group has been preconfigured in the MCPTT client, and the MCPTT client has received the relevant security related information to allow it to communicate in the regroup MCPTT group.</w:t>
      </w:r>
    </w:p>
    <w:p w14:paraId="267C5EBB" w14:textId="77777777" w:rsidR="00171381" w:rsidRDefault="00171381" w:rsidP="00171381">
      <w:pPr>
        <w:pStyle w:val="B1"/>
        <w:rPr>
          <w:noProof/>
        </w:rPr>
      </w:pPr>
    </w:p>
    <w:p w14:paraId="0C4B0208" w14:textId="77777777" w:rsidR="00171381" w:rsidRDefault="00171381" w:rsidP="00171381">
      <w:pPr>
        <w:pStyle w:val="TH"/>
        <w:rPr>
          <w:noProof/>
        </w:rPr>
      </w:pPr>
      <w:r>
        <w:object w:dxaOrig="9285" w:dyaOrig="6360" w14:anchorId="63E30E30">
          <v:shape id="_x0000_i1069" type="#_x0000_t75" style="width:465.1pt;height:318.05pt" o:ole="">
            <v:imagedata r:id="rId94" o:title=""/>
          </v:shape>
          <o:OLEObject Type="Embed" ProgID="Visio.Drawing.11" ShapeID="_x0000_i1069" DrawAspect="Content" ObjectID="_1781508977" r:id="rId95"/>
        </w:object>
      </w:r>
    </w:p>
    <w:p w14:paraId="34999512" w14:textId="77777777" w:rsidR="00171381" w:rsidRDefault="00171381" w:rsidP="00171381">
      <w:pPr>
        <w:pStyle w:val="TF"/>
        <w:rPr>
          <w:noProof/>
        </w:rPr>
      </w:pPr>
      <w:r>
        <w:rPr>
          <w:noProof/>
        </w:rPr>
        <w:t>Figure 10.6.2.9.4-1: Procedure to add a newly affiliated user to a preconfigured regroup</w:t>
      </w:r>
    </w:p>
    <w:p w14:paraId="02F894CE" w14:textId="77777777" w:rsidR="00171381" w:rsidRDefault="00171381" w:rsidP="00171381">
      <w:pPr>
        <w:pStyle w:val="B1"/>
        <w:rPr>
          <w:noProof/>
        </w:rPr>
      </w:pPr>
      <w:r>
        <w:rPr>
          <w:noProof/>
        </w:rPr>
        <w:t>1.</w:t>
      </w:r>
      <w:r>
        <w:rPr>
          <w:noProof/>
        </w:rPr>
        <w:tab/>
        <w:t>The MCPTT client affiliates to an MCPTT group that is currently part of an in-progress preconfigured group regroup. The affiliation follows the procedure in clause 10.8.3.1 of TS 23.280 [16].</w:t>
      </w:r>
    </w:p>
    <w:p w14:paraId="15715E55" w14:textId="77777777" w:rsidR="00171381" w:rsidRDefault="00171381" w:rsidP="00171381">
      <w:pPr>
        <w:pStyle w:val="B1"/>
        <w:rPr>
          <w:noProof/>
        </w:rPr>
      </w:pPr>
      <w:r>
        <w:rPr>
          <w:noProof/>
        </w:rPr>
        <w:t>2.</w:t>
      </w:r>
      <w:r>
        <w:rPr>
          <w:noProof/>
        </w:rPr>
        <w:tab/>
        <w:t>The MCPTT server retrieves the MCPTT group ID of the regroup group and the MCPTT group ID of the group from which configuration information for the regroup group is to be taken.</w:t>
      </w:r>
    </w:p>
    <w:p w14:paraId="393C9EE6" w14:textId="77777777" w:rsidR="00171381" w:rsidRDefault="00171381" w:rsidP="00171381">
      <w:pPr>
        <w:pStyle w:val="B1"/>
        <w:rPr>
          <w:noProof/>
        </w:rPr>
      </w:pPr>
      <w:r>
        <w:rPr>
          <w:noProof/>
        </w:rPr>
        <w:t>3.</w:t>
      </w:r>
      <w:r>
        <w:rPr>
          <w:noProof/>
        </w:rPr>
        <w:tab/>
        <w:t>The MCPTT server sends the preconfigured regroup request to the MCPTT client.</w:t>
      </w:r>
    </w:p>
    <w:p w14:paraId="65A8BAFD" w14:textId="77777777" w:rsidR="00171381" w:rsidRDefault="00171381" w:rsidP="00171381">
      <w:pPr>
        <w:pStyle w:val="B1"/>
        <w:rPr>
          <w:noProof/>
        </w:rPr>
      </w:pPr>
      <w:r>
        <w:rPr>
          <w:noProof/>
        </w:rPr>
        <w:t>4.</w:t>
      </w:r>
      <w:r>
        <w:rPr>
          <w:noProof/>
        </w:rPr>
        <w:tab/>
        <w:t>The MCPTT client notifies the user of the regrouping.</w:t>
      </w:r>
    </w:p>
    <w:p w14:paraId="151A6929" w14:textId="77777777" w:rsidR="00171381" w:rsidRDefault="00171381" w:rsidP="00171381">
      <w:pPr>
        <w:pStyle w:val="B1"/>
      </w:pPr>
      <w:r>
        <w:rPr>
          <w:noProof/>
        </w:rPr>
        <w:t>5.</w:t>
      </w:r>
      <w:r>
        <w:rPr>
          <w:noProof/>
        </w:rPr>
        <w:tab/>
        <w:t>The MCPTT client may send the preconfigured regroup response to the MCPTT server to acknowledge the regrouping action.</w:t>
      </w:r>
      <w:r>
        <w:t xml:space="preserve"> These acknowledgements are not sent</w:t>
      </w:r>
      <w:r>
        <w:rPr>
          <w:noProof/>
        </w:rPr>
        <w:t xml:space="preserve"> i</w:t>
      </w:r>
      <w:r>
        <w:t>n response to a multicast transmission of the preconfigured regroup request.</w:t>
      </w:r>
    </w:p>
    <w:p w14:paraId="3140F6ED" w14:textId="77777777" w:rsidR="00171381" w:rsidRDefault="00171381" w:rsidP="00171381">
      <w:pPr>
        <w:pStyle w:val="B1"/>
      </w:pPr>
      <w:r>
        <w:t>6.</w:t>
      </w:r>
      <w:r>
        <w:tab/>
        <w:t>The MCPTT server affiliates the regrouped MCPTT client to the regroup group.</w:t>
      </w:r>
    </w:p>
    <w:p w14:paraId="244DC24F" w14:textId="77777777" w:rsidR="00171381" w:rsidRDefault="00171381" w:rsidP="00171381">
      <w:pPr>
        <w:pStyle w:val="EditorsNote"/>
      </w:pPr>
      <w:r>
        <w:t>Editor's Note: It is FFS whether this procedure can be generalized to apply to both preconfigured and GMS-based group regrouping.</w:t>
      </w:r>
    </w:p>
    <w:p w14:paraId="56240CDE" w14:textId="77777777" w:rsidR="00171381" w:rsidRDefault="00171381" w:rsidP="00171381">
      <w:pPr>
        <w:pStyle w:val="EditorsNote"/>
      </w:pPr>
      <w:r>
        <w:t>Editor's Note: Affiliations of the MCPTT client to the pre-configured regroup group in the MCPTT server and coordination to the MC System is FFS.</w:t>
      </w:r>
      <w:bookmarkEnd w:id="732"/>
      <w:bookmarkEnd w:id="733"/>
    </w:p>
    <w:p w14:paraId="400E7505" w14:textId="77777777" w:rsidR="00171381" w:rsidRDefault="00171381" w:rsidP="00171381">
      <w:pPr>
        <w:pStyle w:val="Heading5"/>
        <w:rPr>
          <w:lang w:eastAsia="ko-KR"/>
        </w:rPr>
      </w:pPr>
      <w:bookmarkStart w:id="735" w:name="_Toc170896046"/>
      <w:r>
        <w:rPr>
          <w:lang w:eastAsia="ko-KR"/>
        </w:rPr>
        <w:t>10.6.2.9.5</w:t>
      </w:r>
      <w:r>
        <w:rPr>
          <w:lang w:eastAsia="ko-KR"/>
        </w:rPr>
        <w:tab/>
        <w:t>Preconfigured regroup update procedures</w:t>
      </w:r>
      <w:bookmarkEnd w:id="735"/>
    </w:p>
    <w:p w14:paraId="05AC0887" w14:textId="77777777" w:rsidR="00171381" w:rsidRDefault="00171381" w:rsidP="00171381">
      <w:pPr>
        <w:pStyle w:val="Heading6"/>
        <w:rPr>
          <w:lang w:eastAsia="ko-KR"/>
        </w:rPr>
      </w:pPr>
      <w:bookmarkStart w:id="736" w:name="_Toc170896047"/>
      <w:r>
        <w:rPr>
          <w:lang w:eastAsia="ko-KR"/>
        </w:rPr>
        <w:t>10.6.2.9.5.1</w:t>
      </w:r>
      <w:r>
        <w:rPr>
          <w:lang w:eastAsia="ko-KR"/>
        </w:rPr>
        <w:tab/>
        <w:t>MCPTT client PTTs on MCPTT group during an in-progress preconfigured group regroup</w:t>
      </w:r>
      <w:bookmarkEnd w:id="736"/>
    </w:p>
    <w:p w14:paraId="33CFD000" w14:textId="77777777" w:rsidR="00171381" w:rsidRDefault="00171381" w:rsidP="00171381">
      <w:pPr>
        <w:rPr>
          <w:noProof/>
        </w:rPr>
      </w:pPr>
      <w:r>
        <w:rPr>
          <w:noProof/>
        </w:rPr>
        <w:t xml:space="preserve">Figure 10.6.2.9.5.1-1 illustrates the procedure when a user attempts to setup an MCPTT group call on a group involved in an in-progress preconfigured MCPTT group regroup. </w:t>
      </w:r>
    </w:p>
    <w:p w14:paraId="466B693D" w14:textId="77777777" w:rsidR="00171381" w:rsidRDefault="00171381" w:rsidP="00171381">
      <w:pPr>
        <w:rPr>
          <w:noProof/>
        </w:rPr>
      </w:pPr>
      <w:r>
        <w:rPr>
          <w:noProof/>
        </w:rPr>
        <w:t>Pre-conditions:</w:t>
      </w:r>
    </w:p>
    <w:p w14:paraId="21B12FD0" w14:textId="77777777" w:rsidR="00171381" w:rsidRDefault="00171381" w:rsidP="00171381">
      <w:pPr>
        <w:pStyle w:val="B1"/>
        <w:rPr>
          <w:noProof/>
        </w:rPr>
      </w:pPr>
      <w:r>
        <w:rPr>
          <w:noProof/>
        </w:rPr>
        <w:lastRenderedPageBreak/>
        <w:t>-</w:t>
      </w:r>
      <w:r>
        <w:rPr>
          <w:noProof/>
        </w:rPr>
        <w:tab/>
        <w:t>The MCPTT client is an affiliated member of MCPTT group A that is part of an in-progress preconfigured group regroup with MCPTT groups B and C.</w:t>
      </w:r>
    </w:p>
    <w:p w14:paraId="2584128F" w14:textId="77777777" w:rsidR="00171381" w:rsidRDefault="00171381" w:rsidP="00171381">
      <w:pPr>
        <w:pStyle w:val="B1"/>
        <w:rPr>
          <w:noProof/>
        </w:rPr>
      </w:pPr>
      <w:r>
        <w:rPr>
          <w:noProof/>
        </w:rPr>
        <w:t>-</w:t>
      </w:r>
      <w:r>
        <w:rPr>
          <w:noProof/>
        </w:rPr>
        <w:tab/>
        <w:t>MCPTT group D is being used as the preconfigured regroup group.</w:t>
      </w:r>
    </w:p>
    <w:p w14:paraId="56C8C32D" w14:textId="77777777" w:rsidR="00171381" w:rsidRDefault="00171381" w:rsidP="00171381">
      <w:pPr>
        <w:pStyle w:val="B1"/>
        <w:rPr>
          <w:noProof/>
        </w:rPr>
      </w:pPr>
      <w:r>
        <w:rPr>
          <w:noProof/>
        </w:rPr>
        <w:t>-</w:t>
      </w:r>
      <w:r>
        <w:rPr>
          <w:noProof/>
        </w:rPr>
        <w:tab/>
        <w:t>The MCPTT client has missed the preconfigured regroup request message (e.g. poor signalling conditions, race condition).</w:t>
      </w:r>
    </w:p>
    <w:p w14:paraId="6EF47D45" w14:textId="77777777" w:rsidR="00171381" w:rsidRDefault="00171381" w:rsidP="00171381">
      <w:pPr>
        <w:pStyle w:val="TH"/>
        <w:rPr>
          <w:noProof/>
        </w:rPr>
      </w:pPr>
      <w:r>
        <w:object w:dxaOrig="6465" w:dyaOrig="6450" w14:anchorId="18A43F53">
          <v:shape id="_x0000_i1070" type="#_x0000_t75" style="width:323.4pt;height:322.65pt" o:ole="">
            <v:imagedata r:id="rId96" o:title=""/>
          </v:shape>
          <o:OLEObject Type="Embed" ProgID="Visio.Drawing.11" ShapeID="_x0000_i1070" DrawAspect="Content" ObjectID="_1781508978" r:id="rId97"/>
        </w:object>
      </w:r>
    </w:p>
    <w:p w14:paraId="3476BDCC" w14:textId="77777777" w:rsidR="00171381" w:rsidRDefault="00171381" w:rsidP="00171381">
      <w:pPr>
        <w:pStyle w:val="TF"/>
        <w:rPr>
          <w:noProof/>
        </w:rPr>
      </w:pPr>
      <w:r>
        <w:rPr>
          <w:noProof/>
        </w:rPr>
        <w:t xml:space="preserve">Figure 10.6.2.9.5.1-1: Procedure for </w:t>
      </w:r>
      <w:r>
        <w:rPr>
          <w:lang w:eastAsia="ko-KR"/>
        </w:rPr>
        <w:t xml:space="preserve">MCPTT client PTTs on MCPTT group during an in-progress preconfigured group regroup </w:t>
      </w:r>
    </w:p>
    <w:p w14:paraId="4A5C0D28" w14:textId="77777777" w:rsidR="00171381" w:rsidRDefault="00171381" w:rsidP="00171381">
      <w:pPr>
        <w:pStyle w:val="B1"/>
        <w:rPr>
          <w:noProof/>
        </w:rPr>
      </w:pPr>
      <w:r>
        <w:rPr>
          <w:noProof/>
        </w:rPr>
        <w:t>1.</w:t>
      </w:r>
      <w:r>
        <w:rPr>
          <w:noProof/>
        </w:rPr>
        <w:tab/>
        <w:t>The MCPTT client attempts to start a call on MCPTT group A. The MCPTT client sends a group call request message to the MCPTT server containing MCPTT group A as the target group.</w:t>
      </w:r>
    </w:p>
    <w:p w14:paraId="48718D66" w14:textId="77777777" w:rsidR="00171381" w:rsidRDefault="00171381" w:rsidP="00171381">
      <w:pPr>
        <w:pStyle w:val="B1"/>
        <w:rPr>
          <w:noProof/>
        </w:rPr>
      </w:pPr>
      <w:r>
        <w:rPr>
          <w:noProof/>
        </w:rPr>
        <w:t>2.</w:t>
      </w:r>
      <w:r>
        <w:rPr>
          <w:noProof/>
        </w:rPr>
        <w:tab/>
        <w:t xml:space="preserve">The MCPTT server checks to see whether MCPTT group A is currently part of a preconfigured group regroup. In this case the group is part of an active preconfigured group regroup. </w:t>
      </w:r>
    </w:p>
    <w:p w14:paraId="474A620A" w14:textId="77777777" w:rsidR="00171381" w:rsidRDefault="00171381" w:rsidP="00171381">
      <w:pPr>
        <w:pStyle w:val="B1"/>
        <w:rPr>
          <w:noProof/>
        </w:rPr>
      </w:pPr>
      <w:r>
        <w:rPr>
          <w:noProof/>
        </w:rPr>
        <w:t>3.</w:t>
      </w:r>
      <w:r>
        <w:rPr>
          <w:noProof/>
        </w:rPr>
        <w:tab/>
        <w:t>The MCPTT server sends a group call response to the MCPTT client indicating that the call setup is denied because the group is part of an in-progress group regroup.</w:t>
      </w:r>
    </w:p>
    <w:p w14:paraId="0B9FE743" w14:textId="77777777" w:rsidR="00171381" w:rsidRDefault="00171381" w:rsidP="00171381">
      <w:pPr>
        <w:pStyle w:val="B1"/>
        <w:rPr>
          <w:noProof/>
        </w:rPr>
      </w:pPr>
      <w:r>
        <w:rPr>
          <w:noProof/>
        </w:rPr>
        <w:t>4.</w:t>
      </w:r>
      <w:r>
        <w:rPr>
          <w:noProof/>
        </w:rPr>
        <w:tab/>
        <w:t>The MCPTT server sends the preconfigured regroup request to the MCPTT client containing MCPTT group D, the group ID of the preconfigured group.</w:t>
      </w:r>
    </w:p>
    <w:p w14:paraId="1077AFB6" w14:textId="77777777" w:rsidR="00171381" w:rsidRDefault="00171381" w:rsidP="00171381">
      <w:pPr>
        <w:pStyle w:val="NO"/>
        <w:rPr>
          <w:noProof/>
        </w:rPr>
      </w:pPr>
      <w:r>
        <w:rPr>
          <w:noProof/>
        </w:rPr>
        <w:t>NOTE 1: This message should be sent over unicast.</w:t>
      </w:r>
    </w:p>
    <w:p w14:paraId="5A9C9FB3" w14:textId="77777777" w:rsidR="00171381" w:rsidRDefault="00171381" w:rsidP="00171381">
      <w:pPr>
        <w:pStyle w:val="B1"/>
        <w:rPr>
          <w:noProof/>
        </w:rPr>
      </w:pPr>
      <w:r>
        <w:rPr>
          <w:noProof/>
        </w:rPr>
        <w:t>5.</w:t>
      </w:r>
      <w:r>
        <w:rPr>
          <w:noProof/>
        </w:rPr>
        <w:tab/>
        <w:t>The MCPTT client notifies the user of the group call setup failure and of the regrouping procedure.</w:t>
      </w:r>
    </w:p>
    <w:p w14:paraId="45A773EA" w14:textId="77777777" w:rsidR="00171381" w:rsidRDefault="00171381" w:rsidP="00171381">
      <w:pPr>
        <w:pStyle w:val="B1"/>
      </w:pPr>
      <w:r>
        <w:rPr>
          <w:noProof/>
        </w:rPr>
        <w:t>6.</w:t>
      </w:r>
      <w:r>
        <w:rPr>
          <w:noProof/>
        </w:rPr>
        <w:tab/>
        <w:t>The MCPTT client sends the preconfigured regroup response to the MCPTT server to acknowledge the regrouping action.</w:t>
      </w:r>
    </w:p>
    <w:p w14:paraId="4416A256" w14:textId="77777777" w:rsidR="00171381" w:rsidRDefault="00171381" w:rsidP="00171381">
      <w:pPr>
        <w:pStyle w:val="B1"/>
      </w:pPr>
      <w:r>
        <w:t>7.</w:t>
      </w:r>
      <w:r>
        <w:tab/>
        <w:t>The MCPTT server affiliates the regrouped MCPTT client to the regroup group.</w:t>
      </w:r>
    </w:p>
    <w:p w14:paraId="335E9E47" w14:textId="77777777" w:rsidR="00171381" w:rsidRDefault="00171381" w:rsidP="00171381">
      <w:pPr>
        <w:pStyle w:val="NO"/>
      </w:pPr>
      <w:r>
        <w:t>NOTE 2:</w:t>
      </w:r>
      <w:r>
        <w:tab/>
        <w:t>If there is a call currently in progress on the regroup group then this MCPTT client can be added to the call using the late entry procedure. If there is no call currently in progress, then the MCPTT user can retry the group call setup.</w:t>
      </w:r>
    </w:p>
    <w:p w14:paraId="4FEAC5E3" w14:textId="77777777" w:rsidR="00171381" w:rsidRDefault="00171381" w:rsidP="00171381">
      <w:pPr>
        <w:pStyle w:val="Heading6"/>
        <w:rPr>
          <w:lang w:eastAsia="ko-KR"/>
        </w:rPr>
      </w:pPr>
      <w:bookmarkStart w:id="737" w:name="_Toc170896048"/>
      <w:r>
        <w:rPr>
          <w:lang w:eastAsia="ko-KR"/>
        </w:rPr>
        <w:lastRenderedPageBreak/>
        <w:t>10.6.2.9.5.2</w:t>
      </w:r>
      <w:r>
        <w:rPr>
          <w:lang w:eastAsia="ko-KR"/>
        </w:rPr>
        <w:tab/>
        <w:t>MCPTT client PTTs on preconfigured regroup group after group regroup has been cancelled</w:t>
      </w:r>
      <w:bookmarkEnd w:id="737"/>
    </w:p>
    <w:p w14:paraId="7CB662DD" w14:textId="77777777" w:rsidR="00171381" w:rsidRDefault="00171381" w:rsidP="00171381">
      <w:pPr>
        <w:rPr>
          <w:noProof/>
        </w:rPr>
      </w:pPr>
      <w:r>
        <w:rPr>
          <w:noProof/>
        </w:rPr>
        <w:t xml:space="preserve">Figure 10.6.2.9.5.2-1 illustrates the procedure when a user attempts to setup a MCPTT group call on a preconfigured regroup group after the preconfigured MCPTT group regroup has been cancelled. </w:t>
      </w:r>
    </w:p>
    <w:p w14:paraId="7BFBAA79" w14:textId="77777777" w:rsidR="00171381" w:rsidRDefault="00171381" w:rsidP="00171381">
      <w:pPr>
        <w:rPr>
          <w:noProof/>
        </w:rPr>
      </w:pPr>
      <w:r>
        <w:rPr>
          <w:noProof/>
        </w:rPr>
        <w:t>Pre-conditions:</w:t>
      </w:r>
    </w:p>
    <w:p w14:paraId="00C7DD45" w14:textId="77777777" w:rsidR="00171381" w:rsidRDefault="00171381" w:rsidP="00171381">
      <w:pPr>
        <w:pStyle w:val="B1"/>
        <w:rPr>
          <w:noProof/>
        </w:rPr>
      </w:pPr>
      <w:r>
        <w:rPr>
          <w:noProof/>
        </w:rPr>
        <w:t>-</w:t>
      </w:r>
      <w:r>
        <w:rPr>
          <w:noProof/>
        </w:rPr>
        <w:tab/>
        <w:t xml:space="preserve">The MCPTT client is a member of MCPTT group A that was part of an in-progress preconfigured group regroup with MCPTT groups B and C that has been cancelled. MCPTT group D was used as the </w:t>
      </w:r>
      <w:r>
        <w:rPr>
          <w:noProof/>
          <w:lang w:val="en-US"/>
        </w:rPr>
        <w:t xml:space="preserve">MCPTT </w:t>
      </w:r>
      <w:r>
        <w:rPr>
          <w:noProof/>
        </w:rPr>
        <w:t>regroup group.</w:t>
      </w:r>
    </w:p>
    <w:p w14:paraId="0E80568B" w14:textId="77777777" w:rsidR="00171381" w:rsidRDefault="00171381" w:rsidP="00171381">
      <w:pPr>
        <w:pStyle w:val="B1"/>
        <w:rPr>
          <w:noProof/>
        </w:rPr>
      </w:pPr>
      <w:r>
        <w:rPr>
          <w:noProof/>
        </w:rPr>
        <w:t>-</w:t>
      </w:r>
      <w:r>
        <w:rPr>
          <w:noProof/>
        </w:rPr>
        <w:tab/>
        <w:t>The MCPTT client has missed the preconfigured regroup cancel request message (e.g. poor signalling conditions, race condition).</w:t>
      </w:r>
    </w:p>
    <w:p w14:paraId="6C84C7FE" w14:textId="77777777" w:rsidR="00171381" w:rsidRDefault="00171381" w:rsidP="00171381">
      <w:pPr>
        <w:pStyle w:val="TH"/>
        <w:rPr>
          <w:noProof/>
        </w:rPr>
      </w:pPr>
      <w:r>
        <w:object w:dxaOrig="6465" w:dyaOrig="5565" w14:anchorId="701E1E9A">
          <v:shape id="_x0000_i1071" type="#_x0000_t75" style="width:323.4pt;height:278.75pt" o:ole="">
            <v:imagedata r:id="rId98" o:title=""/>
          </v:shape>
          <o:OLEObject Type="Embed" ProgID="Visio.Drawing.11" ShapeID="_x0000_i1071" DrawAspect="Content" ObjectID="_1781508979" r:id="rId99"/>
        </w:object>
      </w:r>
    </w:p>
    <w:p w14:paraId="3CF95B24" w14:textId="77777777" w:rsidR="00171381" w:rsidRDefault="00171381" w:rsidP="00171381">
      <w:pPr>
        <w:pStyle w:val="TF"/>
        <w:rPr>
          <w:noProof/>
        </w:rPr>
      </w:pPr>
      <w:r>
        <w:rPr>
          <w:noProof/>
        </w:rPr>
        <w:t xml:space="preserve">Figure 10.6.2.9.5.2-1: Procedure for </w:t>
      </w:r>
      <w:r>
        <w:rPr>
          <w:lang w:eastAsia="ko-KR"/>
        </w:rPr>
        <w:t>MCPTT client PTTs on regroup group after the group regroup is cancelled</w:t>
      </w:r>
    </w:p>
    <w:p w14:paraId="452A39B0" w14:textId="77777777" w:rsidR="00171381" w:rsidRDefault="00171381" w:rsidP="00171381">
      <w:pPr>
        <w:pStyle w:val="B1"/>
        <w:rPr>
          <w:noProof/>
        </w:rPr>
      </w:pPr>
      <w:r>
        <w:rPr>
          <w:noProof/>
        </w:rPr>
        <w:t>1.</w:t>
      </w:r>
      <w:r>
        <w:rPr>
          <w:noProof/>
        </w:rPr>
        <w:tab/>
        <w:t xml:space="preserve">The MCPTT client attempts to start a call on MCPTT group D, the </w:t>
      </w:r>
      <w:r>
        <w:rPr>
          <w:noProof/>
          <w:lang w:val="en-US"/>
        </w:rPr>
        <w:t>MCPTT</w:t>
      </w:r>
      <w:r>
        <w:rPr>
          <w:noProof/>
        </w:rPr>
        <w:t xml:space="preserve"> regroup group. The MCPTT client sends a group call request message to the MCPTT server containing MCPTT group D as the target group.</w:t>
      </w:r>
    </w:p>
    <w:p w14:paraId="7FF3E4F5" w14:textId="77777777" w:rsidR="00171381" w:rsidRDefault="00171381" w:rsidP="00171381">
      <w:pPr>
        <w:pStyle w:val="B1"/>
        <w:rPr>
          <w:noProof/>
        </w:rPr>
      </w:pPr>
      <w:r>
        <w:rPr>
          <w:noProof/>
        </w:rPr>
        <w:t>2.</w:t>
      </w:r>
      <w:r>
        <w:rPr>
          <w:noProof/>
        </w:rPr>
        <w:tab/>
        <w:t>The MCPTT server checks to see whether MCPTT group D is currently being used as part of a preconfigured group regroup. In this case the preconfigured group regroup is no longer active.</w:t>
      </w:r>
    </w:p>
    <w:p w14:paraId="4AA38AE8" w14:textId="77777777" w:rsidR="00171381" w:rsidRDefault="00171381" w:rsidP="00171381">
      <w:pPr>
        <w:pStyle w:val="NO"/>
        <w:rPr>
          <w:noProof/>
        </w:rPr>
      </w:pPr>
      <w:r>
        <w:rPr>
          <w:noProof/>
        </w:rPr>
        <w:t>NOTE 1: The regroup group D can be a group in the MCPTT client's profile, and the MCPTT client can be a member of group D.</w:t>
      </w:r>
    </w:p>
    <w:p w14:paraId="7F14C284" w14:textId="77777777" w:rsidR="00171381" w:rsidRDefault="00171381" w:rsidP="00171381">
      <w:pPr>
        <w:pStyle w:val="B1"/>
        <w:rPr>
          <w:noProof/>
        </w:rPr>
      </w:pPr>
      <w:r>
        <w:rPr>
          <w:noProof/>
        </w:rPr>
        <w:t>3.</w:t>
      </w:r>
      <w:r>
        <w:rPr>
          <w:noProof/>
        </w:rPr>
        <w:tab/>
        <w:t>The MCPTT server sends a group call response to the MCPTT client indicating that the call setup is denied because the group regroup is no longer active.</w:t>
      </w:r>
    </w:p>
    <w:p w14:paraId="5A7732CB" w14:textId="77777777" w:rsidR="00171381" w:rsidRDefault="00171381" w:rsidP="00171381">
      <w:pPr>
        <w:pStyle w:val="NO"/>
        <w:rPr>
          <w:noProof/>
        </w:rPr>
      </w:pPr>
      <w:r>
        <w:rPr>
          <w:noProof/>
        </w:rPr>
        <w:t>NOTE 2: In the following, steps 4 and 6 are optional.</w:t>
      </w:r>
    </w:p>
    <w:p w14:paraId="29E484DE" w14:textId="77777777" w:rsidR="00171381" w:rsidRDefault="00171381" w:rsidP="00171381">
      <w:pPr>
        <w:pStyle w:val="B1"/>
        <w:rPr>
          <w:noProof/>
        </w:rPr>
      </w:pPr>
      <w:r>
        <w:rPr>
          <w:noProof/>
        </w:rPr>
        <w:t>4.</w:t>
      </w:r>
      <w:r>
        <w:rPr>
          <w:noProof/>
        </w:rPr>
        <w:tab/>
        <w:t>The MCPTT server sends the preconfigured regroup cancel request to the MCPTT client.</w:t>
      </w:r>
    </w:p>
    <w:p w14:paraId="3EC9FA70" w14:textId="77777777" w:rsidR="00171381" w:rsidRDefault="00171381" w:rsidP="00171381">
      <w:pPr>
        <w:pStyle w:val="NO"/>
        <w:rPr>
          <w:noProof/>
        </w:rPr>
      </w:pPr>
      <w:r>
        <w:rPr>
          <w:noProof/>
        </w:rPr>
        <w:t>NOTE 3: This message should be sent over unicast.</w:t>
      </w:r>
    </w:p>
    <w:p w14:paraId="65996098" w14:textId="77777777" w:rsidR="00171381" w:rsidRDefault="00171381" w:rsidP="00171381">
      <w:pPr>
        <w:pStyle w:val="B1"/>
        <w:rPr>
          <w:noProof/>
        </w:rPr>
      </w:pPr>
      <w:r>
        <w:rPr>
          <w:noProof/>
        </w:rPr>
        <w:t>5.</w:t>
      </w:r>
      <w:r>
        <w:rPr>
          <w:noProof/>
        </w:rPr>
        <w:tab/>
        <w:t>The MCPTT client notifies the user of the group call setup failure and of the regrouping cancellation.</w:t>
      </w:r>
    </w:p>
    <w:p w14:paraId="481B931E" w14:textId="77777777" w:rsidR="00171381" w:rsidRDefault="00171381" w:rsidP="00171381">
      <w:pPr>
        <w:pStyle w:val="B1"/>
      </w:pPr>
      <w:r>
        <w:rPr>
          <w:noProof/>
        </w:rPr>
        <w:t>6.</w:t>
      </w:r>
      <w:r>
        <w:rPr>
          <w:noProof/>
        </w:rPr>
        <w:tab/>
        <w:t>The MCPTT client sends the preconfigured regroup cancel response to the MCPTT server to acknowledge the regrouping cancellation.</w:t>
      </w:r>
    </w:p>
    <w:p w14:paraId="64E7AEF4" w14:textId="77777777" w:rsidR="00171381" w:rsidRDefault="00171381" w:rsidP="00171381">
      <w:pPr>
        <w:pStyle w:val="NO"/>
        <w:rPr>
          <w:noProof/>
        </w:rPr>
      </w:pPr>
      <w:r>
        <w:rPr>
          <w:noProof/>
        </w:rPr>
        <w:lastRenderedPageBreak/>
        <w:t>NOTE 4:</w:t>
      </w:r>
      <w:r>
        <w:rPr>
          <w:noProof/>
        </w:rPr>
        <w:tab/>
        <w:t>If there is a call currently in progress on MCPTT group A that was previously part of the group regroup then this MCPTT client can be added to the call using the late entry procedure. If there is no call currently in progress then the MCPTT user can retry the group call setup on MCPTT group A.</w:t>
      </w:r>
    </w:p>
    <w:p w14:paraId="272FA44E" w14:textId="77777777" w:rsidR="00171381" w:rsidRDefault="00171381" w:rsidP="00171381"/>
    <w:p w14:paraId="69BEF9C2" w14:textId="77777777" w:rsidR="00171381" w:rsidRPr="00C669BB" w:rsidRDefault="00171381" w:rsidP="00171381">
      <w:pPr>
        <w:pStyle w:val="Heading4"/>
        <w:rPr>
          <w:rFonts w:eastAsia="Calibri Light" w:cs="Arial"/>
          <w:lang w:eastAsia="zh-CN"/>
        </w:rPr>
      </w:pPr>
      <w:bookmarkStart w:id="738" w:name="_Toc170896049"/>
      <w:r w:rsidRPr="00C669BB">
        <w:rPr>
          <w:rFonts w:cs="Arial"/>
        </w:rPr>
        <w:t>10.</w:t>
      </w:r>
      <w:r w:rsidRPr="00C669BB">
        <w:rPr>
          <w:rFonts w:eastAsia="Calibri Light" w:cs="Arial"/>
          <w:lang w:eastAsia="zh-CN"/>
        </w:rPr>
        <w:t>6.2.</w:t>
      </w:r>
      <w:r>
        <w:rPr>
          <w:rFonts w:eastAsia="Calibri Light" w:cs="Arial"/>
          <w:lang w:eastAsia="zh-CN"/>
        </w:rPr>
        <w:t>10</w:t>
      </w:r>
      <w:r w:rsidRPr="00AB5FED">
        <w:tab/>
      </w:r>
      <w:r>
        <w:t>User regroup</w:t>
      </w:r>
      <w:bookmarkEnd w:id="729"/>
      <w:r>
        <w:t xml:space="preserve"> using group creation procedure</w:t>
      </w:r>
      <w:bookmarkEnd w:id="738"/>
    </w:p>
    <w:p w14:paraId="5E8074DF" w14:textId="77777777" w:rsidR="00171381" w:rsidRDefault="00171381" w:rsidP="00171381">
      <w:pPr>
        <w:pStyle w:val="Heading5"/>
      </w:pPr>
      <w:bookmarkStart w:id="739" w:name="_Toc525338884"/>
      <w:bookmarkStart w:id="740" w:name="_Toc170896050"/>
      <w:r w:rsidRPr="00AB5FED">
        <w:rPr>
          <w:lang w:eastAsia="ko-KR"/>
        </w:rPr>
        <w:t>10.6</w:t>
      </w:r>
      <w:r>
        <w:rPr>
          <w:lang w:eastAsia="ko-KR"/>
        </w:rPr>
        <w:t>.2.10</w:t>
      </w:r>
      <w:r w:rsidRPr="00AB5FED">
        <w:rPr>
          <w:lang w:eastAsia="ko-KR"/>
        </w:rPr>
        <w:t>.1</w:t>
      </w:r>
      <w:r>
        <w:rPr>
          <w:lang w:eastAsia="ko-KR"/>
        </w:rPr>
        <w:tab/>
        <w:t>General</w:t>
      </w:r>
      <w:bookmarkEnd w:id="739"/>
      <w:bookmarkEnd w:id="740"/>
    </w:p>
    <w:p w14:paraId="01107059" w14:textId="77777777" w:rsidR="00171381" w:rsidRDefault="00171381" w:rsidP="00171381">
      <w:pPr>
        <w:rPr>
          <w:lang w:eastAsia="zh-CN"/>
        </w:rPr>
      </w:pPr>
      <w:r>
        <w:rPr>
          <w:lang w:eastAsia="zh-CN"/>
        </w:rPr>
        <w:t xml:space="preserve">User regroup using the group creation procedure </w:t>
      </w:r>
      <w:r>
        <w:rPr>
          <w:rFonts w:hint="eastAsia"/>
          <w:lang w:eastAsia="zh-CN"/>
        </w:rPr>
        <w:t>can be</w:t>
      </w:r>
      <w:r w:rsidRPr="00AB5FED">
        <w:rPr>
          <w:lang w:eastAsia="zh-CN"/>
        </w:rPr>
        <w:t xml:space="preserve"> initiated by</w:t>
      </w:r>
      <w:r>
        <w:rPr>
          <w:lang w:eastAsia="zh-CN"/>
        </w:rPr>
        <w:t xml:space="preserve"> an</w:t>
      </w:r>
      <w:r w:rsidRPr="00AB5FED">
        <w:rPr>
          <w:lang w:eastAsia="zh-CN"/>
        </w:rPr>
        <w:t xml:space="preserve"> </w:t>
      </w:r>
      <w:r>
        <w:rPr>
          <w:lang w:eastAsia="zh-CN"/>
        </w:rPr>
        <w:t xml:space="preserve">authorized user creating a temporary group with a list of </w:t>
      </w:r>
      <w:r>
        <w:rPr>
          <w:rFonts w:hint="eastAsia"/>
          <w:lang w:eastAsia="zh-CN"/>
        </w:rPr>
        <w:t>MCPTT users</w:t>
      </w:r>
      <w:r w:rsidRPr="00AB5FED">
        <w:rPr>
          <w:lang w:eastAsia="zh-CN"/>
        </w:rPr>
        <w:t xml:space="preserve">. </w:t>
      </w:r>
      <w:r>
        <w:rPr>
          <w:rFonts w:hint="eastAsia"/>
          <w:lang w:eastAsia="zh-CN"/>
        </w:rPr>
        <w:t xml:space="preserve">The group ID for this temporary group </w:t>
      </w:r>
      <w:r>
        <w:rPr>
          <w:lang w:eastAsia="zh-CN"/>
        </w:rPr>
        <w:t>can be provided at the time of group creation. The temporary group can be used by all MCPTT users in the list for two-way (non-broadcast) communication until deleted by an authorized user. Optionally, the group can be used for one-way (broadcast ) communication where the creator of the temporary group can make a broadcast group call, but the other MCPTT users can only listen to the group call and cannot respond.</w:t>
      </w:r>
    </w:p>
    <w:p w14:paraId="6EB2B7EF" w14:textId="77777777" w:rsidR="00171381" w:rsidRDefault="00171381" w:rsidP="00171381">
      <w:pPr>
        <w:pStyle w:val="Heading5"/>
        <w:rPr>
          <w:lang w:eastAsia="zh-CN"/>
        </w:rPr>
      </w:pPr>
      <w:bookmarkStart w:id="741" w:name="_Toc525338885"/>
      <w:bookmarkStart w:id="742" w:name="_Toc170896051"/>
      <w:r w:rsidRPr="00AB5FED">
        <w:t>10.6.2.</w:t>
      </w:r>
      <w:r>
        <w:t>10</w:t>
      </w:r>
      <w:r w:rsidRPr="00AB5FED">
        <w:t>.2</w:t>
      </w:r>
      <w:r w:rsidRPr="00AB5FED">
        <w:tab/>
      </w:r>
      <w:r>
        <w:t>Temporary group creation and broadcast g</w:t>
      </w:r>
      <w:r w:rsidRPr="00AB5FED">
        <w:t>roup call</w:t>
      </w:r>
      <w:bookmarkEnd w:id="741"/>
      <w:r>
        <w:t xml:space="preserve"> by authorized user</w:t>
      </w:r>
      <w:bookmarkEnd w:id="742"/>
    </w:p>
    <w:p w14:paraId="59472F1B" w14:textId="77777777" w:rsidR="00171381" w:rsidRDefault="00171381" w:rsidP="00171381">
      <w:r>
        <w:t>Figure </w:t>
      </w:r>
      <w:r w:rsidRPr="00A92C50">
        <w:t>10.</w:t>
      </w:r>
      <w:r>
        <w:t>6</w:t>
      </w:r>
      <w:r w:rsidRPr="00A92C50">
        <w:t>.2.</w:t>
      </w:r>
      <w:r>
        <w:t>10</w:t>
      </w:r>
      <w:r>
        <w:rPr>
          <w:rFonts w:hint="eastAsia"/>
          <w:lang w:eastAsia="zh-CN"/>
        </w:rPr>
        <w:t>.2</w:t>
      </w:r>
      <w:r w:rsidRPr="00A92C50">
        <w:t>-1</w:t>
      </w:r>
      <w:r w:rsidRPr="008F46AD">
        <w:t xml:space="preserve"> below illustrates the </w:t>
      </w:r>
      <w:r>
        <w:t xml:space="preserve">temporary </w:t>
      </w:r>
      <w:r>
        <w:rPr>
          <w:rFonts w:hint="eastAsia"/>
          <w:lang w:eastAsia="zh-CN"/>
        </w:rPr>
        <w:t xml:space="preserve">group </w:t>
      </w:r>
      <w:r>
        <w:rPr>
          <w:lang w:eastAsia="zh-CN"/>
        </w:rPr>
        <w:t xml:space="preserve">creation, and optional broadcast call </w:t>
      </w:r>
      <w:r>
        <w:rPr>
          <w:rFonts w:hint="eastAsia"/>
          <w:lang w:eastAsia="zh-CN"/>
        </w:rPr>
        <w:t xml:space="preserve">setup procedure </w:t>
      </w:r>
      <w:r>
        <w:rPr>
          <w:lang w:eastAsia="zh-CN"/>
        </w:rPr>
        <w:t xml:space="preserve">and temporary group deletion </w:t>
      </w:r>
      <w:r>
        <w:rPr>
          <w:rFonts w:hint="eastAsia"/>
          <w:lang w:eastAsia="zh-CN"/>
        </w:rPr>
        <w:t>initiated by an authorized user</w:t>
      </w:r>
      <w:r w:rsidRPr="008F46AD">
        <w:t>.</w:t>
      </w:r>
    </w:p>
    <w:p w14:paraId="1AE6F7C0" w14:textId="77777777" w:rsidR="00171381" w:rsidRDefault="00171381" w:rsidP="00171381">
      <w:r>
        <w:t>Pre-conditions:</w:t>
      </w:r>
    </w:p>
    <w:p w14:paraId="29BB4B88" w14:textId="77777777" w:rsidR="00171381" w:rsidRDefault="00171381" w:rsidP="00171381">
      <w:pPr>
        <w:pStyle w:val="B1"/>
        <w:rPr>
          <w:lang w:eastAsia="zh-CN"/>
        </w:rPr>
      </w:pPr>
      <w:r>
        <w:t>1.</w:t>
      </w:r>
      <w:r>
        <w:tab/>
      </w:r>
      <w:r w:rsidRPr="00432B7F">
        <w:t xml:space="preserve">The authorized user is aware of the </w:t>
      </w:r>
      <w:r>
        <w:rPr>
          <w:rFonts w:hint="eastAsia"/>
          <w:lang w:eastAsia="zh-CN"/>
        </w:rPr>
        <w:t xml:space="preserve">MCPTT </w:t>
      </w:r>
      <w:r w:rsidRPr="00432B7F">
        <w:t>users</w:t>
      </w:r>
      <w:r>
        <w:rPr>
          <w:rFonts w:hint="eastAsia"/>
          <w:lang w:eastAsia="zh-CN"/>
        </w:rPr>
        <w:t xml:space="preserve"> who will be </w:t>
      </w:r>
      <w:r>
        <w:rPr>
          <w:lang w:eastAsia="zh-CN"/>
        </w:rPr>
        <w:t xml:space="preserve">included in </w:t>
      </w:r>
      <w:r>
        <w:rPr>
          <w:rFonts w:hint="eastAsia"/>
          <w:lang w:eastAsia="zh-CN"/>
        </w:rPr>
        <w:t>the temporary group</w:t>
      </w:r>
      <w:r>
        <w:t>.</w:t>
      </w:r>
    </w:p>
    <w:p w14:paraId="114D5E86" w14:textId="77777777" w:rsidR="00171381" w:rsidRDefault="00171381" w:rsidP="00171381">
      <w:pPr>
        <w:pStyle w:val="TH"/>
      </w:pPr>
      <w:r>
        <w:object w:dxaOrig="9375" w:dyaOrig="4245" w14:anchorId="4E88F6C6">
          <v:shape id="_x0000_i1072" type="#_x0000_t75" style="width:469.35pt;height:212.15pt" o:ole="">
            <v:imagedata r:id="rId100" o:title=""/>
          </v:shape>
          <o:OLEObject Type="Embed" ProgID="Visio.Drawing.11" ShapeID="_x0000_i1072" DrawAspect="Content" ObjectID="_1781508980" r:id="rId101"/>
        </w:object>
      </w:r>
    </w:p>
    <w:p w14:paraId="60300468" w14:textId="77777777" w:rsidR="00171381" w:rsidRPr="00AB5FED" w:rsidRDefault="00171381" w:rsidP="00171381">
      <w:pPr>
        <w:pStyle w:val="TF"/>
      </w:pPr>
      <w:r w:rsidRPr="00AB5FED">
        <w:t>Figure 10.6.2.</w:t>
      </w:r>
      <w:r>
        <w:t>10.2-1: User regroup using group creation procedure</w:t>
      </w:r>
    </w:p>
    <w:p w14:paraId="2D25FFCB" w14:textId="5103901F" w:rsidR="00171381" w:rsidRDefault="00171381" w:rsidP="00171381">
      <w:pPr>
        <w:pStyle w:val="B1"/>
        <w:rPr>
          <w:lang w:eastAsia="zh-CN"/>
        </w:rPr>
      </w:pPr>
      <w:r>
        <w:rPr>
          <w:lang w:eastAsia="zh-CN"/>
        </w:rPr>
        <w:t>1.</w:t>
      </w:r>
      <w:r>
        <w:rPr>
          <w:lang w:eastAsia="zh-CN"/>
        </w:rPr>
        <w:tab/>
        <w:t xml:space="preserve">The authorized user of </w:t>
      </w:r>
      <w:r>
        <w:rPr>
          <w:rFonts w:hint="eastAsia"/>
          <w:lang w:eastAsia="zh-CN"/>
        </w:rPr>
        <w:t>MCPTT</w:t>
      </w:r>
      <w:r w:rsidRPr="00913EDF">
        <w:rPr>
          <w:lang w:eastAsia="zh-CN"/>
        </w:rPr>
        <w:t xml:space="preserve"> </w:t>
      </w:r>
      <w:r>
        <w:rPr>
          <w:lang w:eastAsia="zh-CN"/>
        </w:rPr>
        <w:t>UE 1 makes use of the group management</w:t>
      </w:r>
      <w:r w:rsidRPr="00913EDF">
        <w:rPr>
          <w:lang w:eastAsia="zh-CN"/>
        </w:rPr>
        <w:t xml:space="preserve"> client</w:t>
      </w:r>
      <w:r>
        <w:rPr>
          <w:rFonts w:hint="eastAsia"/>
          <w:lang w:eastAsia="zh-CN"/>
        </w:rPr>
        <w:t xml:space="preserve"> </w:t>
      </w:r>
      <w:r>
        <w:rPr>
          <w:lang w:eastAsia="zh-CN"/>
        </w:rPr>
        <w:t xml:space="preserve">of MCPTT UE </w:t>
      </w:r>
      <w:r>
        <w:rPr>
          <w:rFonts w:hint="eastAsia"/>
          <w:lang w:eastAsia="zh-CN"/>
        </w:rPr>
        <w:t>1</w:t>
      </w:r>
      <w:r w:rsidRPr="00913EDF">
        <w:rPr>
          <w:lang w:eastAsia="zh-CN"/>
        </w:rPr>
        <w:t xml:space="preserve"> </w:t>
      </w:r>
      <w:r>
        <w:rPr>
          <w:lang w:eastAsia="zh-CN"/>
        </w:rPr>
        <w:t>to create the temporary group according to the group creation procedure in 3GPP TS 23.280 [16] subclause 10.2.3</w:t>
      </w:r>
      <w:r w:rsidRPr="00913EDF">
        <w:rPr>
          <w:lang w:eastAsia="zh-CN"/>
        </w:rPr>
        <w:t>.</w:t>
      </w:r>
      <w:r>
        <w:rPr>
          <w:lang w:eastAsia="zh-CN"/>
        </w:rPr>
        <w:t xml:space="preserve"> The configuration identifies the group as a temporary group. As part of this procedure, the MCPTT users are notified of their membership to the temporary group, and the MCPTT server is notified about the creation of the group and the list of group members.</w:t>
      </w:r>
      <w:r w:rsidR="008030E2" w:rsidRPr="008030E2">
        <w:t xml:space="preserve"> </w:t>
      </w:r>
      <w:r w:rsidR="008030E2" w:rsidRPr="008030E2">
        <w:rPr>
          <w:lang w:eastAsia="zh-CN"/>
        </w:rPr>
        <w:t>Alternatively, the MCPTT client 1 (not shown in the figure) on MCPTT UE 1 can provide the criteria which allows the MCPTT server to determine the list of MCPTT users to be regrouped.</w:t>
      </w:r>
    </w:p>
    <w:p w14:paraId="25D2EBCF" w14:textId="77777777" w:rsidR="00171381" w:rsidRDefault="00171381" w:rsidP="00171381">
      <w:pPr>
        <w:pStyle w:val="B1"/>
        <w:rPr>
          <w:lang w:eastAsia="zh-CN"/>
        </w:rPr>
      </w:pPr>
      <w:r>
        <w:rPr>
          <w:lang w:eastAsia="zh-CN"/>
        </w:rPr>
        <w:tab/>
        <w:t>The authorized user can create the group as a broadcast group by configuring it as a broadcast group.</w:t>
      </w:r>
    </w:p>
    <w:p w14:paraId="27AD2E9B" w14:textId="77777777" w:rsidR="00171381" w:rsidRDefault="00171381" w:rsidP="00171381">
      <w:pPr>
        <w:pStyle w:val="NO"/>
        <w:rPr>
          <w:lang w:eastAsia="zh-CN"/>
        </w:rPr>
      </w:pPr>
      <w:r>
        <w:rPr>
          <w:lang w:eastAsia="zh-CN"/>
        </w:rPr>
        <w:t>NOTE 1: After step 1 the temporary group can be used by all members of the group for two-way (non-broadcast) communication until deleted by an authorized user.</w:t>
      </w:r>
    </w:p>
    <w:p w14:paraId="39E1B1F2" w14:textId="77777777" w:rsidR="00171381" w:rsidRDefault="00171381" w:rsidP="00171381">
      <w:pPr>
        <w:pStyle w:val="NO"/>
        <w:rPr>
          <w:lang w:eastAsia="zh-CN"/>
        </w:rPr>
      </w:pPr>
      <w:r>
        <w:rPr>
          <w:lang w:eastAsia="zh-CN"/>
        </w:rPr>
        <w:t>NOTE 2:</w:t>
      </w:r>
      <w:r>
        <w:rPr>
          <w:lang w:eastAsia="zh-CN"/>
        </w:rPr>
        <w:tab/>
        <w:t>The following two steps are optional and can be used for broadcast communication where only the creator of the temporary group is allowed to transmit media on this temporary group.</w:t>
      </w:r>
    </w:p>
    <w:p w14:paraId="22746F40" w14:textId="77777777" w:rsidR="00171381" w:rsidRDefault="00171381" w:rsidP="00171381">
      <w:pPr>
        <w:pStyle w:val="B1"/>
        <w:rPr>
          <w:lang w:eastAsia="zh-CN"/>
        </w:rPr>
      </w:pPr>
      <w:r>
        <w:rPr>
          <w:lang w:eastAsia="zh-CN"/>
        </w:rPr>
        <w:lastRenderedPageBreak/>
        <w:t>2.</w:t>
      </w:r>
      <w:r>
        <w:rPr>
          <w:lang w:eastAsia="zh-CN"/>
        </w:rPr>
        <w:tab/>
        <w:t xml:space="preserve">The creator of the temporary group, the authorized user of MCPTT UE 1, initiates a broadcast group call according to the procedure described in </w:t>
      </w:r>
      <w:r>
        <w:t xml:space="preserve">subclause 10.6.2.5.2 </w:t>
      </w:r>
      <w:r>
        <w:rPr>
          <w:lang w:eastAsia="zh-CN"/>
        </w:rPr>
        <w:t>of the present document. The authorized user of MCPTT UE 1 is implicitly affiliated to the temporary group. The receiving MCPTT clients of MCPTT UEs 2 and 3 are implicitly affiliated to the group and are notified of this affiliation during the call setup.</w:t>
      </w:r>
    </w:p>
    <w:p w14:paraId="67DCB806" w14:textId="77777777" w:rsidR="00171381" w:rsidRDefault="00171381" w:rsidP="00171381">
      <w:pPr>
        <w:pStyle w:val="B1"/>
        <w:rPr>
          <w:lang w:eastAsia="zh-CN"/>
        </w:rPr>
      </w:pPr>
      <w:r>
        <w:rPr>
          <w:lang w:eastAsia="zh-CN"/>
        </w:rPr>
        <w:t>3.</w:t>
      </w:r>
      <w:r>
        <w:rPr>
          <w:lang w:eastAsia="zh-CN"/>
        </w:rPr>
        <w:tab/>
        <w:t>The authorized user of MCPTT UE 1 ends the use of the temporary group according to the procedure for group deletion described in 3GPP TS 23.280 [16].</w:t>
      </w:r>
    </w:p>
    <w:p w14:paraId="198CACDA" w14:textId="77777777" w:rsidR="00171381" w:rsidRDefault="00171381" w:rsidP="00171381">
      <w:pPr>
        <w:pStyle w:val="Heading5"/>
        <w:rPr>
          <w:lang w:eastAsia="zh-CN"/>
        </w:rPr>
      </w:pPr>
      <w:bookmarkStart w:id="743" w:name="_Toc525338886"/>
      <w:bookmarkStart w:id="744" w:name="_Toc170896052"/>
      <w:r w:rsidRPr="00AB5FED">
        <w:t>10.6.2.</w:t>
      </w:r>
      <w:r>
        <w:t>10.3</w:t>
      </w:r>
      <w:r w:rsidRPr="00AB5FED">
        <w:tab/>
      </w:r>
      <w:r>
        <w:t>Temporary g</w:t>
      </w:r>
      <w:r w:rsidRPr="00AB5FED">
        <w:t xml:space="preserve">roup </w:t>
      </w:r>
      <w:r>
        <w:t xml:space="preserve">deletion </w:t>
      </w:r>
      <w:r>
        <w:rPr>
          <w:rFonts w:hint="eastAsia"/>
          <w:lang w:eastAsia="zh-CN"/>
        </w:rPr>
        <w:t>by authorized user</w:t>
      </w:r>
      <w:bookmarkEnd w:id="743"/>
      <w:bookmarkEnd w:id="744"/>
    </w:p>
    <w:p w14:paraId="44CFE589" w14:textId="77777777" w:rsidR="00171381" w:rsidRDefault="00171381" w:rsidP="00171381">
      <w:r>
        <w:t>If the authorized user wishes to end the use of the temporary group, the procedure for group deletion described in 3GPP TS 23.280 [16] is followed.</w:t>
      </w:r>
    </w:p>
    <w:p w14:paraId="76A59767" w14:textId="77777777" w:rsidR="00171381" w:rsidRDefault="00171381" w:rsidP="00171381">
      <w:pPr>
        <w:pStyle w:val="Heading4"/>
        <w:rPr>
          <w:rFonts w:eastAsia="Calibri Light" w:cs="Arial"/>
          <w:lang w:eastAsia="zh-CN"/>
        </w:rPr>
      </w:pPr>
      <w:bookmarkStart w:id="745" w:name="_Toc534374324"/>
      <w:bookmarkStart w:id="746" w:name="_Toc170896053"/>
      <w:r>
        <w:rPr>
          <w:rFonts w:cs="Arial"/>
        </w:rPr>
        <w:t>10.</w:t>
      </w:r>
      <w:r>
        <w:rPr>
          <w:rFonts w:eastAsia="Calibri Light" w:cs="Arial"/>
          <w:lang w:eastAsia="zh-CN"/>
        </w:rPr>
        <w:t>6.2.11</w:t>
      </w:r>
      <w:r>
        <w:tab/>
      </w:r>
      <w:r>
        <w:rPr>
          <w:lang w:eastAsia="zh-CN"/>
        </w:rPr>
        <w:t>Broadcast</w:t>
      </w:r>
      <w:r>
        <w:t xml:space="preserve"> group regroup call using preconfigured group</w:t>
      </w:r>
      <w:bookmarkEnd w:id="745"/>
      <w:bookmarkEnd w:id="746"/>
    </w:p>
    <w:p w14:paraId="49AE3411" w14:textId="77777777" w:rsidR="00171381" w:rsidRDefault="00171381" w:rsidP="00171381">
      <w:pPr>
        <w:pStyle w:val="Heading5"/>
      </w:pPr>
      <w:bookmarkStart w:id="747" w:name="_Toc534374325"/>
      <w:bookmarkStart w:id="748" w:name="_Toc170896054"/>
      <w:r>
        <w:rPr>
          <w:lang w:eastAsia="ko-KR"/>
        </w:rPr>
        <w:t>10.6.2.11.1</w:t>
      </w:r>
      <w:r>
        <w:rPr>
          <w:lang w:eastAsia="ko-KR"/>
        </w:rPr>
        <w:tab/>
        <w:t>General</w:t>
      </w:r>
      <w:bookmarkEnd w:id="747"/>
      <w:bookmarkEnd w:id="748"/>
    </w:p>
    <w:p w14:paraId="3B104E83" w14:textId="77777777" w:rsidR="00171381" w:rsidRDefault="00171381" w:rsidP="00171381">
      <w:bookmarkStart w:id="749" w:name="_Toc534374326"/>
      <w:r>
        <w:t>The temporary group created using a preconfigured group can be a broadcast group or a non-broadcast group. The broadcast regroup is used for one-way communication where only an authorized MCPTT user is allowed to transmit and all other regroup members are only allowed to receive the communication (e.g. a call from a dispatcher to all regroup members). The non-broadcast regroup is used for two-way communication where all regroup members can transmit and receive (i.e. the regroup group call behaves like a normal non-broadcast group call). The broadcast regroup satisfies the temporary group-broadcast group requirements defined in 3GPP TS 22.280 [2].</w:t>
      </w:r>
    </w:p>
    <w:p w14:paraId="7BA0C55D" w14:textId="77777777" w:rsidR="00171381" w:rsidRDefault="00171381" w:rsidP="00171381">
      <w:pPr>
        <w:rPr>
          <w:lang w:eastAsia="zh-CN"/>
        </w:rPr>
      </w:pPr>
      <w:r>
        <w:rPr>
          <w:lang w:eastAsia="zh-CN"/>
        </w:rPr>
        <w:t>A broadcast group regroup call using preconfigured groups can be achieved by first regrouping MCPTT groups into an MCPTT regroup group, making the broadcast group call on the regroup group, and then cancelling the preconfigured group regroup.</w:t>
      </w:r>
    </w:p>
    <w:p w14:paraId="61C06F74" w14:textId="77777777" w:rsidR="00171381" w:rsidRDefault="00171381" w:rsidP="00171381">
      <w:pPr>
        <w:pStyle w:val="Heading5"/>
      </w:pPr>
      <w:bookmarkStart w:id="750" w:name="_Toc170896055"/>
      <w:bookmarkEnd w:id="749"/>
      <w:r>
        <w:rPr>
          <w:lang w:eastAsia="ko-KR"/>
        </w:rPr>
        <w:t>10.6.2.11.2</w:t>
      </w:r>
      <w:r>
        <w:rPr>
          <w:lang w:eastAsia="ko-KR"/>
        </w:rPr>
        <w:tab/>
      </w:r>
      <w:r>
        <w:rPr>
          <w:lang w:eastAsia="zh-CN"/>
        </w:rPr>
        <w:t>Broadcast</w:t>
      </w:r>
      <w:r>
        <w:t xml:space="preserve"> group regroup call procedure using preconfigured group</w:t>
      </w:r>
      <w:r>
        <w:rPr>
          <w:lang w:eastAsia="ko-KR"/>
        </w:rPr>
        <w:t xml:space="preserve"> in a single MCPTT system</w:t>
      </w:r>
      <w:bookmarkEnd w:id="750"/>
    </w:p>
    <w:p w14:paraId="2E8099EC" w14:textId="77777777" w:rsidR="00171381" w:rsidRDefault="00171381" w:rsidP="00171381">
      <w:pPr>
        <w:rPr>
          <w:noProof/>
        </w:rPr>
      </w:pPr>
      <w:r>
        <w:rPr>
          <w:noProof/>
        </w:rPr>
        <w:t>The broadcast group regroup call procedure using preconfigured group allows an authorized MCPTT user to initiate a broadcast call to a set of MCPTT groups, which are regrouped only for the duration of the broadcast call. The regroup is cancelled at the end of the broadcast call to prevent users from talking back on the regroup group. This procedure requires that the authorized MCPTT user is a group member of at least one of the MCPTT groups included in the regroup operation.</w:t>
      </w:r>
    </w:p>
    <w:p w14:paraId="169DB1FA" w14:textId="77777777" w:rsidR="00171381" w:rsidRDefault="00171381" w:rsidP="00171381">
      <w:pPr>
        <w:rPr>
          <w:noProof/>
        </w:rPr>
      </w:pPr>
      <w:r>
        <w:rPr>
          <w:noProof/>
        </w:rPr>
        <w:t>Figure 10.6.2.11.2-1 illustrates the procedure to initiate a broadcast group regroup call using a preconfigured MCPTT group.</w:t>
      </w:r>
    </w:p>
    <w:p w14:paraId="3AC182FC" w14:textId="77777777" w:rsidR="00171381" w:rsidRDefault="00171381" w:rsidP="00171381">
      <w:pPr>
        <w:rPr>
          <w:noProof/>
        </w:rPr>
      </w:pPr>
      <w:r>
        <w:rPr>
          <w:noProof/>
        </w:rPr>
        <w:t>Pre-conditions:</w:t>
      </w:r>
    </w:p>
    <w:p w14:paraId="2CCADC1C" w14:textId="77777777" w:rsidR="00171381" w:rsidRDefault="00171381" w:rsidP="00171381">
      <w:pPr>
        <w:pStyle w:val="B1"/>
        <w:rPr>
          <w:noProof/>
        </w:rPr>
      </w:pPr>
      <w:r>
        <w:rPr>
          <w:noProof/>
        </w:rPr>
        <w:t>-</w:t>
      </w:r>
      <w:r>
        <w:rPr>
          <w:noProof/>
        </w:rPr>
        <w:tab/>
        <w:t>MCPTT clients 1, 2, and 3 are registered with the MCPTT service.</w:t>
      </w:r>
    </w:p>
    <w:p w14:paraId="7D6ADA7C" w14:textId="77777777" w:rsidR="00171381" w:rsidRDefault="00171381" w:rsidP="00171381">
      <w:pPr>
        <w:pStyle w:val="B1"/>
        <w:rPr>
          <w:noProof/>
        </w:rPr>
      </w:pPr>
      <w:r>
        <w:rPr>
          <w:noProof/>
        </w:rPr>
        <w:t>-</w:t>
      </w:r>
      <w:r>
        <w:rPr>
          <w:noProof/>
        </w:rPr>
        <w:tab/>
        <w:t xml:space="preserve">The group configuration for the MCPTT </w:t>
      </w:r>
      <w:r>
        <w:rPr>
          <w:noProof/>
          <w:lang w:val="en-US"/>
        </w:rPr>
        <w:t xml:space="preserve">regroup </w:t>
      </w:r>
      <w:r>
        <w:rPr>
          <w:noProof/>
        </w:rPr>
        <w:t>group have been preconfigured in MCPTT clients 1, 2, and 3, and MCPTT clients 1, 2 and 3 have received the relevant security related information to allow them to communicate in the regroup MCPTT group.</w:t>
      </w:r>
    </w:p>
    <w:p w14:paraId="074CCFB8" w14:textId="77777777" w:rsidR="00171381" w:rsidRDefault="00171381" w:rsidP="00171381">
      <w:pPr>
        <w:pStyle w:val="B1"/>
        <w:rPr>
          <w:noProof/>
        </w:rPr>
      </w:pPr>
      <w:r>
        <w:rPr>
          <w:noProof/>
        </w:rPr>
        <w:t>-</w:t>
      </w:r>
      <w:r>
        <w:rPr>
          <w:noProof/>
        </w:rPr>
        <w:tab/>
        <w:t>MCPTT client 1 is authorized to initiate a group regroup using the preconfigured regroup procedure.</w:t>
      </w:r>
    </w:p>
    <w:p w14:paraId="28C9854F" w14:textId="77777777" w:rsidR="00171381" w:rsidRDefault="00171381" w:rsidP="00171381">
      <w:pPr>
        <w:pStyle w:val="B1"/>
        <w:rPr>
          <w:noProof/>
        </w:rPr>
      </w:pPr>
      <w:r>
        <w:rPr>
          <w:noProof/>
        </w:rPr>
        <w:t>-</w:t>
      </w:r>
      <w:r>
        <w:rPr>
          <w:noProof/>
        </w:rPr>
        <w:tab/>
        <w:t>MCPTT client 1 is aware of a suitable preconfigured group whose configuration has been preconfigured in the MC service UEs of the MCPTT users who will be regrouped.</w:t>
      </w:r>
    </w:p>
    <w:p w14:paraId="560BFBC5" w14:textId="77777777" w:rsidR="00171381" w:rsidRDefault="00171381" w:rsidP="00171381">
      <w:pPr>
        <w:pStyle w:val="B1"/>
        <w:rPr>
          <w:noProof/>
        </w:rPr>
      </w:pPr>
      <w:r>
        <w:rPr>
          <w:noProof/>
        </w:rPr>
        <w:t>-</w:t>
      </w:r>
      <w:r>
        <w:rPr>
          <w:noProof/>
        </w:rPr>
        <w:tab/>
        <w:t>MCPTT client 1 is affiliated to group 1, MCPTT client 2 is affiliated to group 2, and MCPTT client 3 is affiliated to group 3. Group 4 is used as the regroup group.</w:t>
      </w:r>
    </w:p>
    <w:p w14:paraId="24C686C4" w14:textId="77777777" w:rsidR="00171381" w:rsidRDefault="00171381" w:rsidP="00171381">
      <w:pPr>
        <w:pStyle w:val="TH"/>
        <w:rPr>
          <w:noProof/>
        </w:rPr>
      </w:pPr>
      <w:r>
        <w:rPr>
          <w:noProof/>
        </w:rPr>
        <w:object w:dxaOrig="7755" w:dyaOrig="4890" w14:anchorId="776FFB71">
          <v:shape id="_x0000_i1073" type="#_x0000_t75" style="width:388.5pt;height:244.5pt" o:ole="">
            <v:imagedata r:id="rId102" o:title=""/>
          </v:shape>
          <o:OLEObject Type="Embed" ProgID="Visio.Drawing.11" ShapeID="_x0000_i1073" DrawAspect="Content" ObjectID="_1781508981" r:id="rId103"/>
        </w:object>
      </w:r>
    </w:p>
    <w:p w14:paraId="6F2CCAA4" w14:textId="77777777" w:rsidR="00171381" w:rsidRDefault="00171381" w:rsidP="00171381">
      <w:pPr>
        <w:pStyle w:val="TF"/>
        <w:rPr>
          <w:noProof/>
        </w:rPr>
      </w:pPr>
      <w:r>
        <w:rPr>
          <w:noProof/>
        </w:rPr>
        <w:t>Figure 10.6.2.11.2-1: Broadcast group regroup call using preconfigured group in a single MCPTT system</w:t>
      </w:r>
    </w:p>
    <w:p w14:paraId="2466F3AF" w14:textId="77777777" w:rsidR="00171381" w:rsidRDefault="00171381" w:rsidP="00171381">
      <w:pPr>
        <w:pStyle w:val="B1"/>
      </w:pPr>
      <w:r>
        <w:rPr>
          <w:lang w:eastAsia="zh-CN"/>
        </w:rPr>
        <w:t>1.</w:t>
      </w:r>
      <w:r>
        <w:rPr>
          <w:lang w:eastAsia="zh-CN"/>
        </w:rPr>
        <w:tab/>
        <w:t>The authorized user of MCPTT client 1 initiates the group regroup formation procedure using preconfigured groups as specified in 10.6.2.9.2.1. MCPTT groups 1, 2, and 3 are regrouped into group 4.</w:t>
      </w:r>
    </w:p>
    <w:p w14:paraId="1C9F4F07" w14:textId="77777777" w:rsidR="00171381" w:rsidRDefault="00171381" w:rsidP="00171381">
      <w:pPr>
        <w:pStyle w:val="B1"/>
      </w:pPr>
      <w:r>
        <w:rPr>
          <w:lang w:eastAsia="zh-CN"/>
        </w:rPr>
        <w:t>2.</w:t>
      </w:r>
      <w:r>
        <w:tab/>
        <w:t>The MCPTT user at MCPTT client 1 performs the broadcast group call procedure</w:t>
      </w:r>
      <w:r>
        <w:rPr>
          <w:lang w:eastAsia="zh-CN"/>
        </w:rPr>
        <w:t xml:space="preserve"> as specified in </w:t>
      </w:r>
      <w:r>
        <w:t xml:space="preserve">10.6.2.5.2. </w:t>
      </w:r>
    </w:p>
    <w:p w14:paraId="26A779D7" w14:textId="77777777" w:rsidR="00171381" w:rsidRDefault="00171381" w:rsidP="00171381">
      <w:pPr>
        <w:pStyle w:val="B1"/>
        <w:rPr>
          <w:lang w:eastAsia="zh-CN"/>
        </w:rPr>
      </w:pPr>
      <w:r>
        <w:rPr>
          <w:lang w:eastAsia="zh-CN"/>
        </w:rPr>
        <w:t>3.</w:t>
      </w:r>
      <w:r>
        <w:rPr>
          <w:lang w:eastAsia="zh-CN"/>
        </w:rPr>
        <w:tab/>
        <w:t xml:space="preserve">If the broadcast group call is made on the </w:t>
      </w:r>
      <w:r>
        <w:rPr>
          <w:lang w:val="en-US" w:eastAsia="zh-CN"/>
        </w:rPr>
        <w:t xml:space="preserve">regroup </w:t>
      </w:r>
      <w:r>
        <w:rPr>
          <w:lang w:eastAsia="zh-CN"/>
        </w:rPr>
        <w:t>group 4, the MCPTT client 1 initiates the preconfigured group regroup cancellation procedure as specified in 10.6.2.9.2.2.</w:t>
      </w:r>
    </w:p>
    <w:p w14:paraId="01F9ECB9" w14:textId="77777777" w:rsidR="00171381" w:rsidRDefault="00171381" w:rsidP="00171381">
      <w:pPr>
        <w:pStyle w:val="Heading4"/>
        <w:rPr>
          <w:rFonts w:eastAsia="Calibri Light" w:cs="Arial"/>
          <w:lang w:eastAsia="zh-CN"/>
        </w:rPr>
      </w:pPr>
      <w:bookmarkStart w:id="751" w:name="_Toc170896056"/>
      <w:r>
        <w:rPr>
          <w:rFonts w:cs="Arial"/>
        </w:rPr>
        <w:t>10.</w:t>
      </w:r>
      <w:r>
        <w:rPr>
          <w:rFonts w:eastAsia="Calibri Light" w:cs="Arial"/>
          <w:lang w:eastAsia="zh-CN"/>
        </w:rPr>
        <w:t>6.2.12</w:t>
      </w:r>
      <w:r>
        <w:tab/>
      </w:r>
      <w:r>
        <w:rPr>
          <w:lang w:eastAsia="zh-CN"/>
        </w:rPr>
        <w:t>U</w:t>
      </w:r>
      <w:r>
        <w:t>ser regroup with preconfigured group</w:t>
      </w:r>
      <w:bookmarkEnd w:id="751"/>
    </w:p>
    <w:p w14:paraId="6BFB30D9" w14:textId="77777777" w:rsidR="00171381" w:rsidRDefault="00171381" w:rsidP="00171381">
      <w:pPr>
        <w:pStyle w:val="Heading5"/>
      </w:pPr>
      <w:bookmarkStart w:id="752" w:name="_Toc170896057"/>
      <w:r>
        <w:rPr>
          <w:lang w:eastAsia="ko-KR"/>
        </w:rPr>
        <w:t>10.6.2.12.1</w:t>
      </w:r>
      <w:r>
        <w:rPr>
          <w:lang w:eastAsia="ko-KR"/>
        </w:rPr>
        <w:tab/>
        <w:t>General</w:t>
      </w:r>
      <w:bookmarkEnd w:id="752"/>
    </w:p>
    <w:p w14:paraId="1E8DE527" w14:textId="77777777" w:rsidR="00171381" w:rsidRDefault="00171381" w:rsidP="00171381">
      <w:pPr>
        <w:rPr>
          <w:lang w:eastAsia="zh-CN"/>
        </w:rPr>
      </w:pPr>
      <w:r>
        <w:rPr>
          <w:lang w:eastAsia="zh-CN"/>
        </w:rPr>
        <w:t xml:space="preserve">A user regroup may be achieved by regrouping MCPTT users into a new regroup group which uses the configuration of a separate preconfigured MCPTT group. The MCPTT regroup group configuration needs to be provided to the relevant MCPTT users who will be regrouped in advance of the regrouping operation. </w:t>
      </w:r>
      <w:r>
        <w:t xml:space="preserve">User regroup with preconfigured group satisfies user regroup requirements in 3GPP TS 22.180 [17], particularly </w:t>
      </w:r>
      <w:r w:rsidRPr="00316186">
        <w:t>[R-6.6.4.2-003].</w:t>
      </w:r>
    </w:p>
    <w:p w14:paraId="449CDE5D" w14:textId="77777777" w:rsidR="00171381" w:rsidRDefault="00171381" w:rsidP="00171381">
      <w:pPr>
        <w:pStyle w:val="NO"/>
        <w:rPr>
          <w:lang w:eastAsia="zh-CN"/>
        </w:rPr>
      </w:pPr>
      <w:r>
        <w:rPr>
          <w:lang w:eastAsia="zh-CN"/>
        </w:rPr>
        <w:t>NOTE 1:</w:t>
      </w:r>
      <w:r>
        <w:rPr>
          <w:lang w:eastAsia="zh-CN"/>
        </w:rPr>
        <w:tab/>
        <w:t>A preconfigured group which is intended only to provide configuration for the preconfigured regroup process is identified by a parameter in the group configuration described in 3GPP TS 23.280 [16].</w:t>
      </w:r>
    </w:p>
    <w:p w14:paraId="510B5D6A" w14:textId="77777777" w:rsidR="00171381" w:rsidRDefault="00171381" w:rsidP="00171381">
      <w:pPr>
        <w:pStyle w:val="NO"/>
        <w:rPr>
          <w:lang w:eastAsia="zh-CN"/>
        </w:rPr>
      </w:pPr>
      <w:r>
        <w:rPr>
          <w:lang w:eastAsia="zh-CN"/>
        </w:rPr>
        <w:t>NOTE 2:</w:t>
      </w:r>
      <w:r>
        <w:rPr>
          <w:lang w:eastAsia="zh-CN"/>
        </w:rPr>
        <w:tab/>
        <w:t>The configuration may alternatively be taken from any MCPTT group that has been configured in the user profile of all of the relevant MCPTT users who will be regrouped.</w:t>
      </w:r>
    </w:p>
    <w:p w14:paraId="3C0B9E39" w14:textId="77777777" w:rsidR="00171381" w:rsidRDefault="00171381" w:rsidP="00171381">
      <w:pPr>
        <w:pStyle w:val="EditorsNote"/>
        <w:rPr>
          <w:lang w:eastAsia="zh-CN"/>
        </w:rPr>
      </w:pPr>
      <w:r>
        <w:rPr>
          <w:lang w:eastAsia="zh-CN"/>
        </w:rPr>
        <w:t>Editor's note:</w:t>
      </w:r>
      <w:r>
        <w:rPr>
          <w:lang w:eastAsia="zh-CN"/>
        </w:rPr>
        <w:tab/>
        <w:t>These procedures provide a regrouping service for MCPTT only; any issues arising from conflicts with similar regrouping operations for MCVideo and MCData are FFS.</w:t>
      </w:r>
    </w:p>
    <w:p w14:paraId="24C1CE12" w14:textId="77777777" w:rsidR="00171381" w:rsidRDefault="00171381" w:rsidP="00171381">
      <w:r>
        <w:t xml:space="preserve">The preconfigured MCPTT group that provides the configuration is not used as the MCPTT regroup group itself, it only provides configuration for one or more MCPTT regroup groups. The MCPTT group ID of the regroup group is provided by the authorized user when the preconfigured regrouping is carried out. </w:t>
      </w:r>
    </w:p>
    <w:p w14:paraId="3A0B4874" w14:textId="77777777" w:rsidR="00171381" w:rsidRDefault="00171381" w:rsidP="00171381">
      <w:pPr>
        <w:pStyle w:val="Heading5"/>
      </w:pPr>
      <w:bookmarkStart w:id="753" w:name="_Toc170896058"/>
      <w:r>
        <w:rPr>
          <w:lang w:eastAsia="ko-KR"/>
        </w:rPr>
        <w:t>10.6.2.12.2</w:t>
      </w:r>
      <w:r>
        <w:rPr>
          <w:lang w:eastAsia="ko-KR"/>
        </w:rPr>
        <w:tab/>
        <w:t>User regroup procedures in a single MCPTT system</w:t>
      </w:r>
      <w:bookmarkEnd w:id="753"/>
    </w:p>
    <w:p w14:paraId="5DE761A8" w14:textId="77777777" w:rsidR="00171381" w:rsidRDefault="00171381" w:rsidP="00171381">
      <w:pPr>
        <w:pStyle w:val="Heading6"/>
        <w:rPr>
          <w:noProof/>
        </w:rPr>
      </w:pPr>
      <w:bookmarkStart w:id="754" w:name="_Toc170896059"/>
      <w:r>
        <w:rPr>
          <w:lang w:eastAsia="ko-KR"/>
        </w:rPr>
        <w:t>10.6.2.12.2.1</w:t>
      </w:r>
      <w:r>
        <w:rPr>
          <w:lang w:eastAsia="ko-KR"/>
        </w:rPr>
        <w:tab/>
        <w:t>User regroup formation in a single MCPTT system</w:t>
      </w:r>
      <w:bookmarkEnd w:id="754"/>
    </w:p>
    <w:p w14:paraId="109A49DE" w14:textId="77777777" w:rsidR="00171381" w:rsidRDefault="00171381" w:rsidP="00171381">
      <w:pPr>
        <w:rPr>
          <w:noProof/>
        </w:rPr>
      </w:pPr>
      <w:r>
        <w:rPr>
          <w:noProof/>
        </w:rPr>
        <w:t>Figure 10.6.2.12.2.1-1 illustrates the procedure to initiate a user regroup procedure using a preconfigured MCPTT group. The procedure takes place prior to the establishment of a group call to the MCPTT regroup group.</w:t>
      </w:r>
    </w:p>
    <w:p w14:paraId="0A108957" w14:textId="77777777" w:rsidR="00171381" w:rsidRDefault="00171381" w:rsidP="00171381">
      <w:pPr>
        <w:rPr>
          <w:noProof/>
        </w:rPr>
      </w:pPr>
      <w:r>
        <w:rPr>
          <w:noProof/>
        </w:rPr>
        <w:lastRenderedPageBreak/>
        <w:t>Pre-conditions:</w:t>
      </w:r>
    </w:p>
    <w:p w14:paraId="37719138" w14:textId="77777777" w:rsidR="00171381" w:rsidRDefault="00171381" w:rsidP="00171381">
      <w:pPr>
        <w:pStyle w:val="B1"/>
        <w:rPr>
          <w:noProof/>
        </w:rPr>
      </w:pPr>
      <w:r>
        <w:rPr>
          <w:noProof/>
        </w:rPr>
        <w:t>-</w:t>
      </w:r>
      <w:r>
        <w:rPr>
          <w:noProof/>
        </w:rPr>
        <w:tab/>
        <w:t>MCPTT clients 2 and 3 are registered with the MCPTT service.</w:t>
      </w:r>
    </w:p>
    <w:p w14:paraId="1ADCD72E" w14:textId="77777777" w:rsidR="00171381" w:rsidRDefault="00171381" w:rsidP="00171381">
      <w:pPr>
        <w:pStyle w:val="B1"/>
        <w:rPr>
          <w:noProof/>
        </w:rPr>
      </w:pPr>
      <w:r>
        <w:rPr>
          <w:noProof/>
        </w:rPr>
        <w:t>-</w:t>
      </w:r>
      <w:r>
        <w:rPr>
          <w:noProof/>
        </w:rPr>
        <w:tab/>
        <w:t>An MCPTT group that will be used for configuration of the temporary user regroup group has been preconfigured in MCPTT clients 2 and 3, and MCPTT clients 2 and 3 have received the relevant security related information to allow them to communicate in the temporary user regroup group.</w:t>
      </w:r>
    </w:p>
    <w:p w14:paraId="2537BE47" w14:textId="77777777" w:rsidR="00171381" w:rsidRDefault="00171381" w:rsidP="00171381">
      <w:pPr>
        <w:pStyle w:val="B1"/>
        <w:rPr>
          <w:noProof/>
        </w:rPr>
      </w:pPr>
      <w:r>
        <w:rPr>
          <w:noProof/>
        </w:rPr>
        <w:t>-</w:t>
      </w:r>
      <w:r>
        <w:rPr>
          <w:noProof/>
        </w:rPr>
        <w:tab/>
        <w:t>MCPTT client 1 is authorized to initiated a user regroup using the preconfigured regroup procedure.</w:t>
      </w:r>
    </w:p>
    <w:p w14:paraId="668B76F8" w14:textId="783002CD" w:rsidR="00171381" w:rsidRDefault="00171381" w:rsidP="00171381">
      <w:pPr>
        <w:pStyle w:val="B1"/>
        <w:rPr>
          <w:noProof/>
        </w:rPr>
      </w:pPr>
      <w:r>
        <w:rPr>
          <w:noProof/>
        </w:rPr>
        <w:t>-</w:t>
      </w:r>
      <w:r>
        <w:rPr>
          <w:noProof/>
        </w:rPr>
        <w:tab/>
        <w:t>MCPTT client 1 is aware of a suitable preconfigured group whose configuration has been preconfigured in the MC</w:t>
      </w:r>
      <w:r w:rsidR="008030E2" w:rsidRPr="008030E2">
        <w:rPr>
          <w:noProof/>
        </w:rPr>
        <w:t>PTT</w:t>
      </w:r>
      <w:r>
        <w:rPr>
          <w:noProof/>
        </w:rPr>
        <w:t xml:space="preserve"> UEs of the MCPTT users who will be regrouped.</w:t>
      </w:r>
    </w:p>
    <w:p w14:paraId="0F5FE562" w14:textId="3B9CD2F5" w:rsidR="00171381" w:rsidRDefault="00E028CC" w:rsidP="00171381">
      <w:pPr>
        <w:pStyle w:val="TH"/>
        <w:rPr>
          <w:noProof/>
        </w:rPr>
      </w:pPr>
      <w:r>
        <w:rPr>
          <w:noProof/>
        </w:rPr>
        <w:object w:dxaOrig="7801" w:dyaOrig="6860" w14:anchorId="79198C62">
          <v:shape id="_x0000_i1074" type="#_x0000_t75" style="width:390.05pt;height:342.65pt" o:ole="">
            <v:imagedata r:id="rId104" o:title=""/>
          </v:shape>
          <o:OLEObject Type="Embed" ProgID="Visio.Drawing.11" ShapeID="_x0000_i1074" DrawAspect="Content" ObjectID="_1781508982" r:id="rId105"/>
        </w:object>
      </w:r>
    </w:p>
    <w:p w14:paraId="6CEF998B" w14:textId="77777777" w:rsidR="00171381" w:rsidRDefault="00171381" w:rsidP="00171381">
      <w:pPr>
        <w:pStyle w:val="TF"/>
        <w:rPr>
          <w:noProof/>
        </w:rPr>
      </w:pPr>
      <w:r>
        <w:rPr>
          <w:noProof/>
        </w:rPr>
        <w:t>Figure 10.6.2.12.2.1-1: User regroup procedure using preconfigured group in single MCPTT system</w:t>
      </w:r>
    </w:p>
    <w:p w14:paraId="3EE26B7F" w14:textId="012D4B56" w:rsidR="00171381" w:rsidRDefault="00171381" w:rsidP="00171381">
      <w:pPr>
        <w:pStyle w:val="B1"/>
        <w:rPr>
          <w:noProof/>
        </w:rPr>
      </w:pPr>
      <w:r>
        <w:rPr>
          <w:noProof/>
        </w:rPr>
        <w:t>1.</w:t>
      </w:r>
      <w:r>
        <w:rPr>
          <w:noProof/>
        </w:rPr>
        <w:tab/>
        <w:t>The authorized user of MCPTT client 1 initiates the user regroup procedure, specifying the list of MCPTT users to be regrouped (MCPTT clients 2 and 3), the MCPTT group ID of the regroup group</w:t>
      </w:r>
      <w:r w:rsidR="00E028CC" w:rsidRPr="00E028CC">
        <w:rPr>
          <w:noProof/>
        </w:rPr>
        <w:t xml:space="preserve"> (if available)</w:t>
      </w:r>
      <w:r>
        <w:rPr>
          <w:noProof/>
        </w:rPr>
        <w:t>, and the MCPTT group ID of the group from which configuration information for the regroup group is to be taken.</w:t>
      </w:r>
      <w:r w:rsidR="008030E2" w:rsidRPr="008030E2">
        <w:t xml:space="preserve"> </w:t>
      </w:r>
      <w:r w:rsidR="008030E2" w:rsidRPr="008030E2">
        <w:rPr>
          <w:noProof/>
        </w:rPr>
        <w:t>Alternatively, the MCPTT client 1 can provide the criteria which allows the MCPTT server to determine the list of MCPTT users to be regrouped.</w:t>
      </w:r>
    </w:p>
    <w:p w14:paraId="0F42C6AC" w14:textId="77777777" w:rsidR="00171381" w:rsidRDefault="00171381" w:rsidP="00171381">
      <w:pPr>
        <w:pStyle w:val="B1"/>
        <w:rPr>
          <w:noProof/>
        </w:rPr>
      </w:pPr>
      <w:r>
        <w:rPr>
          <w:noProof/>
        </w:rPr>
        <w:t>2.</w:t>
      </w:r>
      <w:r>
        <w:rPr>
          <w:noProof/>
        </w:rPr>
        <w:tab/>
        <w:t>MCPTT client 1 sends the preconfigured regroup request to the MCPTT server. The request indicates the list of users to be included in the regroup operation.</w:t>
      </w:r>
    </w:p>
    <w:p w14:paraId="33D1857E" w14:textId="45DAA26D" w:rsidR="00E028CC" w:rsidRDefault="00171381" w:rsidP="00E028CC">
      <w:pPr>
        <w:pStyle w:val="B1"/>
        <w:rPr>
          <w:noProof/>
        </w:rPr>
      </w:pPr>
      <w:r>
        <w:rPr>
          <w:noProof/>
        </w:rPr>
        <w:t>3.</w:t>
      </w:r>
      <w:r>
        <w:rPr>
          <w:noProof/>
        </w:rPr>
        <w:tab/>
        <w:t>The MCPTT server checks that MCPTT client 1 is authorized to initiate a preconfigured regroup procedure.</w:t>
      </w:r>
      <w:r w:rsidR="00E028CC">
        <w:rPr>
          <w:noProof/>
        </w:rPr>
        <w:t xml:space="preserve"> If the preconfigured regroup request is authorized, the MCPTT server assigns a MCPTT group ID for this regroup group call if:</w:t>
      </w:r>
    </w:p>
    <w:p w14:paraId="07FAF457" w14:textId="77777777" w:rsidR="00E028CC" w:rsidRDefault="00E028CC" w:rsidP="00961D11">
      <w:pPr>
        <w:pStyle w:val="B3"/>
        <w:rPr>
          <w:noProof/>
        </w:rPr>
      </w:pPr>
      <w:r>
        <w:rPr>
          <w:noProof/>
        </w:rPr>
        <w:t xml:space="preserve">i. one is not provided in the request or </w:t>
      </w:r>
    </w:p>
    <w:p w14:paraId="0FCC7EAB" w14:textId="417C5E9C" w:rsidR="00171381" w:rsidRDefault="00E028CC" w:rsidP="00961D11">
      <w:pPr>
        <w:pStyle w:val="B3"/>
        <w:rPr>
          <w:noProof/>
        </w:rPr>
      </w:pPr>
      <w:r>
        <w:rPr>
          <w:noProof/>
        </w:rPr>
        <w:t>ii. the one provided in the request is not accepted.</w:t>
      </w:r>
    </w:p>
    <w:p w14:paraId="332412DB" w14:textId="77777777" w:rsidR="00171381" w:rsidRDefault="00171381" w:rsidP="00171381">
      <w:pPr>
        <w:pStyle w:val="NO"/>
        <w:rPr>
          <w:noProof/>
        </w:rPr>
      </w:pPr>
      <w:r>
        <w:rPr>
          <w:noProof/>
        </w:rPr>
        <w:t>NOTE 1:</w:t>
      </w:r>
      <w:r>
        <w:rPr>
          <w:noProof/>
        </w:rPr>
        <w:tab/>
        <w:t>MCPTT clients can be involved in multiple user and group regroups simultaneously.</w:t>
      </w:r>
    </w:p>
    <w:p w14:paraId="56A18429" w14:textId="77777777" w:rsidR="00E028CC" w:rsidRDefault="00171381" w:rsidP="00E028CC">
      <w:pPr>
        <w:pStyle w:val="B1"/>
        <w:rPr>
          <w:noProof/>
        </w:rPr>
      </w:pPr>
      <w:r>
        <w:rPr>
          <w:noProof/>
        </w:rPr>
        <w:lastRenderedPageBreak/>
        <w:t>4.</w:t>
      </w:r>
      <w:r>
        <w:rPr>
          <w:noProof/>
        </w:rPr>
        <w:tab/>
      </w:r>
      <w:r w:rsidR="00E028CC">
        <w:rPr>
          <w:noProof/>
        </w:rPr>
        <w:t>The MCPTT server shall send the preconfigured regroup request return message to MCPTT client 1 containing the below:</w:t>
      </w:r>
    </w:p>
    <w:p w14:paraId="0D57FF1A" w14:textId="77777777" w:rsidR="00E028CC" w:rsidRDefault="00E028CC" w:rsidP="00961D11">
      <w:pPr>
        <w:pStyle w:val="B3"/>
        <w:rPr>
          <w:noProof/>
        </w:rPr>
      </w:pPr>
      <w:r>
        <w:rPr>
          <w:noProof/>
        </w:rPr>
        <w:t>i.</w:t>
      </w:r>
      <w:r>
        <w:rPr>
          <w:noProof/>
        </w:rPr>
        <w:tab/>
        <w:t>the MCPTT group ID is generated by the MCPTT server; and</w:t>
      </w:r>
    </w:p>
    <w:p w14:paraId="03E232A2" w14:textId="77777777" w:rsidR="00E028CC" w:rsidRDefault="00E028CC" w:rsidP="00961D11">
      <w:pPr>
        <w:pStyle w:val="B3"/>
        <w:rPr>
          <w:noProof/>
        </w:rPr>
      </w:pPr>
      <w:r>
        <w:rPr>
          <w:noProof/>
        </w:rPr>
        <w:t>ii.</w:t>
      </w:r>
      <w:r>
        <w:rPr>
          <w:noProof/>
        </w:rPr>
        <w:tab/>
        <w:t>result of whether the ad hoc group call is authorized or not</w:t>
      </w:r>
    </w:p>
    <w:p w14:paraId="17BD2E72" w14:textId="77777777" w:rsidR="00E028CC" w:rsidRDefault="00E028CC" w:rsidP="00961D11">
      <w:pPr>
        <w:pStyle w:val="B1"/>
        <w:ind w:firstLine="0"/>
        <w:rPr>
          <w:noProof/>
        </w:rPr>
      </w:pPr>
      <w:r>
        <w:rPr>
          <w:noProof/>
        </w:rPr>
        <w:t>If the preconfigured regroup request is not authorized, MCPTT client 1 shall not proceed with the rest of the steps.</w:t>
      </w:r>
    </w:p>
    <w:p w14:paraId="09F41FE6" w14:textId="5B436002" w:rsidR="00171381" w:rsidRDefault="00E028CC" w:rsidP="00171381">
      <w:pPr>
        <w:pStyle w:val="B1"/>
        <w:rPr>
          <w:noProof/>
        </w:rPr>
      </w:pPr>
      <w:r>
        <w:rPr>
          <w:noProof/>
        </w:rPr>
        <w:t>5.</w:t>
      </w:r>
      <w:r>
        <w:rPr>
          <w:noProof/>
        </w:rPr>
        <w:tab/>
      </w:r>
      <w:r w:rsidR="00171381">
        <w:rPr>
          <w:noProof/>
        </w:rPr>
        <w:t>The MCPTT server sends the preconfigured regroup requests to MCPTT clients 2 and 3 in steps 4a and 4b respectively.</w:t>
      </w:r>
    </w:p>
    <w:p w14:paraId="757860D7" w14:textId="77777777" w:rsidR="00171381" w:rsidRDefault="00171381" w:rsidP="00171381">
      <w:pPr>
        <w:pStyle w:val="NO"/>
        <w:rPr>
          <w:noProof/>
        </w:rPr>
      </w:pPr>
      <w:r>
        <w:rPr>
          <w:noProof/>
        </w:rPr>
        <w:t>NOTE 2:</w:t>
      </w:r>
      <w:r>
        <w:rPr>
          <w:noProof/>
        </w:rPr>
        <w:tab/>
        <w:t xml:space="preserve">When using multicast, the MCPTT server can periodically rebroadcast the preconfigured regroup request. </w:t>
      </w:r>
    </w:p>
    <w:p w14:paraId="26281157" w14:textId="0A55E3FD" w:rsidR="00171381" w:rsidRDefault="00E028CC" w:rsidP="00171381">
      <w:pPr>
        <w:pStyle w:val="B1"/>
        <w:rPr>
          <w:noProof/>
        </w:rPr>
      </w:pPr>
      <w:r>
        <w:rPr>
          <w:noProof/>
        </w:rPr>
        <w:t>6</w:t>
      </w:r>
      <w:r w:rsidR="00171381">
        <w:rPr>
          <w:noProof/>
        </w:rPr>
        <w:t>.</w:t>
      </w:r>
      <w:r w:rsidR="00171381">
        <w:rPr>
          <w:noProof/>
        </w:rPr>
        <w:tab/>
        <w:t>MCPTT clients 2 and 3 notify their users of the regrouping in steps 5a and 5b respectively.</w:t>
      </w:r>
    </w:p>
    <w:p w14:paraId="6A2E0C8C" w14:textId="1C18125E" w:rsidR="00171381" w:rsidRDefault="00E028CC" w:rsidP="00171381">
      <w:pPr>
        <w:pStyle w:val="B1"/>
      </w:pPr>
      <w:r>
        <w:rPr>
          <w:noProof/>
        </w:rPr>
        <w:t>7</w:t>
      </w:r>
      <w:r w:rsidR="00171381">
        <w:rPr>
          <w:noProof/>
        </w:rPr>
        <w:t>.</w:t>
      </w:r>
      <w:r w:rsidR="00171381">
        <w:rPr>
          <w:noProof/>
        </w:rPr>
        <w:tab/>
        <w:t>MCPTT clients 2 and 3 may send the preconfigured regroup response to the MCPTT server to acknowledge the regrouping action.</w:t>
      </w:r>
      <w:r w:rsidR="00171381">
        <w:t xml:space="preserve"> These acknowledgements are not sent</w:t>
      </w:r>
      <w:r w:rsidR="00171381">
        <w:rPr>
          <w:noProof/>
        </w:rPr>
        <w:t xml:space="preserve"> i</w:t>
      </w:r>
      <w:r w:rsidR="00171381">
        <w:t>n response to a multicast transmission of the preconfigured regroup request.</w:t>
      </w:r>
    </w:p>
    <w:p w14:paraId="03A43DD1" w14:textId="62854F20" w:rsidR="00171381" w:rsidRDefault="00E028CC" w:rsidP="00171381">
      <w:pPr>
        <w:pStyle w:val="B1"/>
      </w:pPr>
      <w:r>
        <w:t>8</w:t>
      </w:r>
      <w:r w:rsidR="00171381">
        <w:t>.</w:t>
      </w:r>
      <w:r w:rsidR="00171381">
        <w:tab/>
        <w:t xml:space="preserve">The MCPTT server affiliates the regrouped MCPTT clients to the regroup group. </w:t>
      </w:r>
    </w:p>
    <w:p w14:paraId="4EE41E11" w14:textId="2F397A8F" w:rsidR="00171381" w:rsidRDefault="00E028CC" w:rsidP="00171381">
      <w:pPr>
        <w:pStyle w:val="B1"/>
      </w:pPr>
      <w:r>
        <w:t>9</w:t>
      </w:r>
      <w:r w:rsidR="00171381">
        <w:t>.</w:t>
      </w:r>
      <w:r w:rsidR="00171381">
        <w:tab/>
        <w:t>The MCPTT server sends a preconfigured regroup response to MCPTT client 1.</w:t>
      </w:r>
    </w:p>
    <w:p w14:paraId="20625349" w14:textId="77777777" w:rsidR="00171381" w:rsidRDefault="00171381" w:rsidP="00171381">
      <w:pPr>
        <w:pStyle w:val="NO"/>
        <w:rPr>
          <w:noProof/>
        </w:rPr>
      </w:pPr>
      <w:r>
        <w:rPr>
          <w:noProof/>
        </w:rPr>
        <w:t>NOTE 3:</w:t>
      </w:r>
      <w:r>
        <w:rPr>
          <w:noProof/>
        </w:rPr>
        <w:tab/>
        <w:t xml:space="preserve">After the user regrouping procedure, the regrouping remains in effect until explicitly cancelled by the procedure in 10.6.2.12.2.2. </w:t>
      </w:r>
    </w:p>
    <w:p w14:paraId="7721DA94" w14:textId="77777777" w:rsidR="00171381" w:rsidRDefault="00171381" w:rsidP="00171381">
      <w:pPr>
        <w:pStyle w:val="Heading6"/>
        <w:rPr>
          <w:noProof/>
        </w:rPr>
      </w:pPr>
      <w:bookmarkStart w:id="755" w:name="_Toc170896060"/>
      <w:r>
        <w:rPr>
          <w:lang w:eastAsia="ko-KR"/>
        </w:rPr>
        <w:t>10.6.2.12.2.2</w:t>
      </w:r>
      <w:r>
        <w:rPr>
          <w:lang w:eastAsia="ko-KR"/>
        </w:rPr>
        <w:tab/>
        <w:t>User regroup cancellation in single MCPTT system</w:t>
      </w:r>
      <w:bookmarkEnd w:id="755"/>
    </w:p>
    <w:p w14:paraId="68CB4F68" w14:textId="77777777" w:rsidR="00171381" w:rsidRDefault="00171381" w:rsidP="00171381">
      <w:pPr>
        <w:rPr>
          <w:noProof/>
        </w:rPr>
      </w:pPr>
      <w:r>
        <w:rPr>
          <w:noProof/>
        </w:rPr>
        <w:t>Figure 10.6.2.12.2.2-1 illustrates the procedure to cancel a user regrouping that uses a preconfigured MCPTT group.</w:t>
      </w:r>
    </w:p>
    <w:p w14:paraId="5AB23B7F" w14:textId="77777777" w:rsidR="00171381" w:rsidRDefault="00171381" w:rsidP="00171381">
      <w:pPr>
        <w:rPr>
          <w:noProof/>
        </w:rPr>
      </w:pPr>
      <w:r>
        <w:rPr>
          <w:noProof/>
        </w:rPr>
        <w:t>Pre-conditions:</w:t>
      </w:r>
    </w:p>
    <w:p w14:paraId="02A15480" w14:textId="77777777" w:rsidR="00171381" w:rsidRDefault="00171381" w:rsidP="00171381">
      <w:pPr>
        <w:pStyle w:val="B1"/>
        <w:rPr>
          <w:noProof/>
        </w:rPr>
      </w:pPr>
      <w:r>
        <w:rPr>
          <w:noProof/>
        </w:rPr>
        <w:t>-</w:t>
      </w:r>
      <w:r>
        <w:rPr>
          <w:noProof/>
        </w:rPr>
        <w:tab/>
        <w:t>MCPTT clients 2 and 3 have been regrouped into an MCPTT regroup group.</w:t>
      </w:r>
    </w:p>
    <w:p w14:paraId="0233726B" w14:textId="77777777" w:rsidR="00171381" w:rsidRDefault="00171381" w:rsidP="00171381">
      <w:pPr>
        <w:pStyle w:val="B1"/>
        <w:rPr>
          <w:noProof/>
        </w:rPr>
      </w:pPr>
      <w:r>
        <w:rPr>
          <w:noProof/>
        </w:rPr>
        <w:t>-</w:t>
      </w:r>
      <w:r>
        <w:rPr>
          <w:noProof/>
        </w:rPr>
        <w:tab/>
        <w:t>MCPTT client 1 is authorized to cancel a user regrouping that uses a preconfigured MCPTT group.</w:t>
      </w:r>
    </w:p>
    <w:p w14:paraId="0AB92408" w14:textId="77777777" w:rsidR="00171381" w:rsidRDefault="00171381" w:rsidP="00171381">
      <w:pPr>
        <w:pStyle w:val="TH"/>
        <w:rPr>
          <w:noProof/>
        </w:rPr>
      </w:pPr>
      <w:r>
        <w:rPr>
          <w:noProof/>
        </w:rPr>
        <w:object w:dxaOrig="7725" w:dyaOrig="6825" w14:anchorId="1FBC8927">
          <v:shape id="_x0000_i1075" type="#_x0000_t75" style="width:386.95pt;height:341.5pt" o:ole="">
            <v:imagedata r:id="rId106" o:title=""/>
          </v:shape>
          <o:OLEObject Type="Embed" ProgID="Visio.Drawing.11" ShapeID="_x0000_i1075" DrawAspect="Content" ObjectID="_1781508983" r:id="rId107"/>
        </w:object>
      </w:r>
    </w:p>
    <w:p w14:paraId="7BA7F102" w14:textId="77777777" w:rsidR="00171381" w:rsidRDefault="00171381" w:rsidP="00171381">
      <w:pPr>
        <w:pStyle w:val="TF"/>
        <w:rPr>
          <w:noProof/>
        </w:rPr>
      </w:pPr>
      <w:r>
        <w:rPr>
          <w:noProof/>
        </w:rPr>
        <w:t>Figure 10.6.2.12.2.2-1: Cancel preconfigured user regroup procedure in single MCPTT system</w:t>
      </w:r>
    </w:p>
    <w:p w14:paraId="74D5D573" w14:textId="77777777" w:rsidR="00171381" w:rsidRDefault="00171381" w:rsidP="00171381">
      <w:pPr>
        <w:pStyle w:val="B1"/>
        <w:rPr>
          <w:noProof/>
        </w:rPr>
      </w:pPr>
      <w:r>
        <w:rPr>
          <w:noProof/>
        </w:rPr>
        <w:t>1.</w:t>
      </w:r>
      <w:r>
        <w:rPr>
          <w:noProof/>
        </w:rPr>
        <w:tab/>
        <w:t>The authorized user of MCPTT client 1 initiates the cancellation of the user regrouping that uses a preconfigured MCPTT group.</w:t>
      </w:r>
    </w:p>
    <w:p w14:paraId="4A6A90FE" w14:textId="77777777" w:rsidR="00171381" w:rsidRDefault="00171381" w:rsidP="00171381">
      <w:pPr>
        <w:pStyle w:val="B1"/>
        <w:rPr>
          <w:noProof/>
        </w:rPr>
      </w:pPr>
      <w:r>
        <w:rPr>
          <w:noProof/>
        </w:rPr>
        <w:t>2.</w:t>
      </w:r>
      <w:r>
        <w:rPr>
          <w:noProof/>
        </w:rPr>
        <w:tab/>
        <w:t>MCPTT client 1 sends the preconfigured regroup cancel request to the MCPTT server, specifying the MCPTT group ID of the regroup group.</w:t>
      </w:r>
    </w:p>
    <w:p w14:paraId="75492F9F" w14:textId="77777777" w:rsidR="00171381" w:rsidRDefault="00171381" w:rsidP="00171381">
      <w:pPr>
        <w:pStyle w:val="B1"/>
        <w:rPr>
          <w:noProof/>
        </w:rPr>
      </w:pPr>
      <w:r>
        <w:rPr>
          <w:noProof/>
        </w:rPr>
        <w:t>3.</w:t>
      </w:r>
      <w:r>
        <w:rPr>
          <w:noProof/>
        </w:rPr>
        <w:tab/>
        <w:t>The MCPTT server checks that MCPTT client 1 is authorized to cancel a regrouping that uses a preconfigured user regroup procedure.</w:t>
      </w:r>
    </w:p>
    <w:p w14:paraId="13B4CE51" w14:textId="77777777" w:rsidR="00171381" w:rsidRDefault="00171381" w:rsidP="00171381">
      <w:pPr>
        <w:pStyle w:val="B1"/>
        <w:rPr>
          <w:noProof/>
        </w:rPr>
      </w:pPr>
      <w:r>
        <w:rPr>
          <w:noProof/>
        </w:rPr>
        <w:t>4.</w:t>
      </w:r>
      <w:r>
        <w:rPr>
          <w:noProof/>
        </w:rPr>
        <w:tab/>
        <w:t>The MCPTT server sends the preconfigured regroup cancel requests to MCPTT clients 2 and 3 (steps 4a and 4b respectively).</w:t>
      </w:r>
    </w:p>
    <w:p w14:paraId="1A5BAE1A" w14:textId="77777777" w:rsidR="00171381" w:rsidRDefault="00171381" w:rsidP="00171381">
      <w:pPr>
        <w:pStyle w:val="B1"/>
        <w:rPr>
          <w:noProof/>
        </w:rPr>
      </w:pPr>
      <w:r>
        <w:rPr>
          <w:noProof/>
        </w:rPr>
        <w:t>5.</w:t>
      </w:r>
      <w:r>
        <w:rPr>
          <w:noProof/>
        </w:rPr>
        <w:tab/>
        <w:t>MCPTT clients 2 and 3 notify their users of the cancellation of the user regrouping in steps 5a and 5b respectively.</w:t>
      </w:r>
    </w:p>
    <w:p w14:paraId="4A32E985" w14:textId="77777777" w:rsidR="00171381" w:rsidRDefault="00171381" w:rsidP="00171381">
      <w:pPr>
        <w:pStyle w:val="B1"/>
      </w:pPr>
      <w:r>
        <w:rPr>
          <w:noProof/>
        </w:rPr>
        <w:t>6.</w:t>
      </w:r>
      <w:r>
        <w:rPr>
          <w:noProof/>
        </w:rPr>
        <w:tab/>
        <w:t xml:space="preserve">MCPTT clients 2 and 3 may send the preconfigured regroup cancel response to the MCPTT server to acknowledge the cancellation of the regrouping function. </w:t>
      </w:r>
      <w:r>
        <w:t>These acknowledgements are not sent</w:t>
      </w:r>
      <w:r>
        <w:rPr>
          <w:noProof/>
        </w:rPr>
        <w:t xml:space="preserve"> i</w:t>
      </w:r>
      <w:r>
        <w:t>n response to a multicast transmission of the preconfigured regroup cancel request.</w:t>
      </w:r>
    </w:p>
    <w:p w14:paraId="1E35777F" w14:textId="77777777" w:rsidR="00171381" w:rsidRDefault="00171381" w:rsidP="00171381">
      <w:pPr>
        <w:pStyle w:val="B1"/>
      </w:pPr>
      <w:r>
        <w:t>7.</w:t>
      </w:r>
      <w:r>
        <w:tab/>
        <w:t>The MCPTT server de-affiliates MCPTT clients 2 and 3 from the MCPTT regroup group.</w:t>
      </w:r>
    </w:p>
    <w:p w14:paraId="0436175C" w14:textId="77777777" w:rsidR="00171381" w:rsidRDefault="00171381" w:rsidP="00171381">
      <w:pPr>
        <w:pStyle w:val="B1"/>
        <w:rPr>
          <w:noProof/>
        </w:rPr>
      </w:pPr>
      <w:r>
        <w:t>8.</w:t>
      </w:r>
      <w:r>
        <w:tab/>
        <w:t>The MCPTT server sends a preconfigured regroup cancel response to MCPTT client 1.</w:t>
      </w:r>
    </w:p>
    <w:p w14:paraId="50EE7690" w14:textId="4CF2CB07" w:rsidR="00FF2A97" w:rsidRPr="00F77E8A" w:rsidRDefault="00FF2A97" w:rsidP="00FF2A97">
      <w:pPr>
        <w:pStyle w:val="Heading5"/>
      </w:pPr>
      <w:bookmarkStart w:id="756" w:name="_Toc24660240"/>
      <w:bookmarkStart w:id="757" w:name="_Toc122612587"/>
      <w:bookmarkStart w:id="758" w:name="_Toc170896061"/>
      <w:r w:rsidRPr="00F77E8A">
        <w:t>10.6.2.12.</w:t>
      </w:r>
      <w:r>
        <w:t>3</w:t>
      </w:r>
      <w:r w:rsidRPr="00F77E8A">
        <w:tab/>
        <w:t>User regroup MC</w:t>
      </w:r>
      <w:r>
        <w:t xml:space="preserve">PTT </w:t>
      </w:r>
      <w:r w:rsidRPr="00F77E8A">
        <w:t>ID list update</w:t>
      </w:r>
      <w:bookmarkEnd w:id="758"/>
      <w:r w:rsidRPr="00F77E8A">
        <w:t xml:space="preserve"> </w:t>
      </w:r>
    </w:p>
    <w:p w14:paraId="6747610E" w14:textId="3E974D17" w:rsidR="00FF2A97" w:rsidRPr="009F7F40" w:rsidRDefault="00FF2A97" w:rsidP="00FF2A97">
      <w:r w:rsidRPr="009F7F40">
        <w:t>Figure 10.</w:t>
      </w:r>
      <w:r>
        <w:t>6.2.12</w:t>
      </w:r>
      <w:r w:rsidRPr="009F7F40">
        <w:t>.</w:t>
      </w:r>
      <w:r>
        <w:t>3</w:t>
      </w:r>
      <w:r w:rsidRPr="009F7F40">
        <w:t>-1 illustrates the procedure to add or remove an MC</w:t>
      </w:r>
      <w:r>
        <w:t>PTT</w:t>
      </w:r>
      <w:r w:rsidRPr="009F7F40">
        <w:t xml:space="preserve"> user based on the MC</w:t>
      </w:r>
      <w:r>
        <w:t xml:space="preserve">PTT </w:t>
      </w:r>
      <w:r w:rsidRPr="009F7F40">
        <w:t>user criteria known at the MC service server.</w:t>
      </w:r>
    </w:p>
    <w:p w14:paraId="386341C2" w14:textId="77777777" w:rsidR="00FF2A97" w:rsidRPr="009F7F40" w:rsidRDefault="00FF2A97" w:rsidP="00FF2A97">
      <w:pPr>
        <w:pStyle w:val="NO"/>
      </w:pPr>
      <w:r w:rsidRPr="009F7F40">
        <w:t xml:space="preserve">NOTE 1: </w:t>
      </w:r>
      <w:r w:rsidRPr="009F7F40">
        <w:tab/>
        <w:t>This procedure applies to MC</w:t>
      </w:r>
      <w:r>
        <w:t xml:space="preserve">PTT </w:t>
      </w:r>
      <w:r w:rsidRPr="009F7F40">
        <w:t>users that have been added and are to be added to the preconfigured regroup group based on MC</w:t>
      </w:r>
      <w:r>
        <w:t xml:space="preserve">PTT </w:t>
      </w:r>
      <w:r w:rsidRPr="009F7F40">
        <w:t>user criteria known at the MC</w:t>
      </w:r>
      <w:r>
        <w:t xml:space="preserve">PTT </w:t>
      </w:r>
      <w:r w:rsidRPr="009F7F40">
        <w:t xml:space="preserve">server. If only the criteria are to be applied, then only the criteria are included in the request and </w:t>
      </w:r>
      <w:r>
        <w:t xml:space="preserve">both </w:t>
      </w:r>
      <w:r w:rsidRPr="009F7F40">
        <w:t xml:space="preserve">the group and user lists are not included </w:t>
      </w:r>
    </w:p>
    <w:p w14:paraId="52DE89FD" w14:textId="77777777" w:rsidR="00FF2A97" w:rsidRPr="009F7F40" w:rsidRDefault="00FF2A97" w:rsidP="00FF2A97">
      <w:r w:rsidRPr="009F7F40">
        <w:lastRenderedPageBreak/>
        <w:t>Preconditions:</w:t>
      </w:r>
    </w:p>
    <w:p w14:paraId="3E6098EF" w14:textId="0D8B511A" w:rsidR="00FF2A97" w:rsidRPr="009F7F40" w:rsidRDefault="00A26928" w:rsidP="00A26928">
      <w:pPr>
        <w:pStyle w:val="B1"/>
        <w:rPr>
          <w:rFonts w:ascii="Arial" w:hAnsi="Arial" w:cs="Arial"/>
        </w:rPr>
      </w:pPr>
      <w:r>
        <w:t>-</w:t>
      </w:r>
      <w:r>
        <w:tab/>
      </w:r>
      <w:r w:rsidR="00FF2A97" w:rsidRPr="009F7F40">
        <w:t>A preconfigured regroup group has been established.</w:t>
      </w:r>
    </w:p>
    <w:p w14:paraId="1AD7E37D" w14:textId="77777777" w:rsidR="00FF2A97" w:rsidRPr="009F7F40" w:rsidRDefault="00FF2A97" w:rsidP="00A26928">
      <w:pPr>
        <w:pStyle w:val="B1"/>
      </w:pPr>
      <w:r w:rsidRPr="009F7F40">
        <w:rPr>
          <w:rFonts w:ascii="Arial" w:hAnsi="Arial" w:cs="Arial"/>
        </w:rPr>
        <w:t>-</w:t>
      </w:r>
      <w:r w:rsidRPr="009F7F40">
        <w:rPr>
          <w:rFonts w:ascii="Arial" w:hAnsi="Arial" w:cs="Arial"/>
        </w:rPr>
        <w:tab/>
      </w:r>
      <w:r w:rsidRPr="009F7F40">
        <w:t>The MC</w:t>
      </w:r>
      <w:r>
        <w:t xml:space="preserve">PTT </w:t>
      </w:r>
      <w:r w:rsidRPr="009F7F40">
        <w:t>server has selected MC</w:t>
      </w:r>
      <w:r>
        <w:t xml:space="preserve">PTT </w:t>
      </w:r>
      <w:r w:rsidRPr="009F7F40">
        <w:t>user 2 to participate in the preconfigured regroup group based on MC</w:t>
      </w:r>
      <w:r>
        <w:t xml:space="preserve">PTT </w:t>
      </w:r>
      <w:r w:rsidRPr="009F7F40">
        <w:t>user criteria known at the MC</w:t>
      </w:r>
      <w:r>
        <w:t xml:space="preserve">PTT </w:t>
      </w:r>
      <w:r w:rsidRPr="009F7F40">
        <w:t xml:space="preserve">server. </w:t>
      </w:r>
    </w:p>
    <w:p w14:paraId="673F0401" w14:textId="77777777" w:rsidR="00FF2A97" w:rsidRPr="009F7F40" w:rsidRDefault="00FF2A97" w:rsidP="00FF2A97">
      <w:pPr>
        <w:pStyle w:val="NO"/>
      </w:pPr>
      <w:r w:rsidRPr="009F7F40">
        <w:t>NOTE 2:</w:t>
      </w:r>
      <w:r w:rsidRPr="009F7F40">
        <w:tab/>
        <w:t>Other participants of the preconfigured regroup group are not shown in figure 10.</w:t>
      </w:r>
      <w:r>
        <w:t>6.2.12.</w:t>
      </w:r>
      <w:r w:rsidRPr="009F7F40">
        <w:t xml:space="preserve">x-1 for simplicity. </w:t>
      </w:r>
    </w:p>
    <w:p w14:paraId="77899325" w14:textId="77777777" w:rsidR="00FF2A97" w:rsidRPr="009F7F40" w:rsidRDefault="00FF2A97" w:rsidP="00FF2A97">
      <w:pPr>
        <w:pStyle w:val="B1"/>
        <w:ind w:left="460" w:hanging="360"/>
      </w:pPr>
    </w:p>
    <w:p w14:paraId="73DEEB26" w14:textId="77777777" w:rsidR="00FF2A97" w:rsidRPr="009F7F40" w:rsidRDefault="00FF2A97" w:rsidP="00FF2A97">
      <w:pPr>
        <w:pStyle w:val="TH"/>
      </w:pPr>
      <w:r w:rsidRPr="009F7F40">
        <w:object w:dxaOrig="7890" w:dyaOrig="4650" w14:anchorId="5A60DC40">
          <v:shape id="_x0000_i1076" type="#_x0000_t75" style="width:395.4pt;height:231.4pt" o:ole="">
            <v:imagedata r:id="rId108" o:title=""/>
          </v:shape>
          <o:OLEObject Type="Embed" ProgID="Visio.Drawing.11" ShapeID="_x0000_i1076" DrawAspect="Content" ObjectID="_1781508984" r:id="rId109"/>
        </w:object>
      </w:r>
    </w:p>
    <w:p w14:paraId="49F0029F" w14:textId="37FECD48" w:rsidR="00FF2A97" w:rsidRPr="009F7F40" w:rsidRDefault="00FF2A97" w:rsidP="00FF2A97">
      <w:pPr>
        <w:pStyle w:val="TF"/>
        <w:rPr>
          <w:noProof/>
        </w:rPr>
      </w:pPr>
      <w:r w:rsidRPr="009F7F40">
        <w:rPr>
          <w:noProof/>
        </w:rPr>
        <w:t>Figure 10.</w:t>
      </w:r>
      <w:r>
        <w:rPr>
          <w:noProof/>
          <w:lang w:val="en-US"/>
        </w:rPr>
        <w:t>6.2.12.3</w:t>
      </w:r>
      <w:r w:rsidRPr="009F7F40">
        <w:rPr>
          <w:noProof/>
        </w:rPr>
        <w:t>-1: Procedure to update the MC</w:t>
      </w:r>
      <w:r>
        <w:rPr>
          <w:noProof/>
        </w:rPr>
        <w:t xml:space="preserve">PTT </w:t>
      </w:r>
      <w:r w:rsidRPr="009F7F40">
        <w:rPr>
          <w:noProof/>
        </w:rPr>
        <w:t xml:space="preserve">ID list </w:t>
      </w:r>
    </w:p>
    <w:p w14:paraId="17A1644F" w14:textId="77777777" w:rsidR="00FF2A97" w:rsidRPr="009F7F40" w:rsidRDefault="00FF2A97" w:rsidP="00FF2A97">
      <w:pPr>
        <w:pStyle w:val="B1"/>
        <w:ind w:left="644" w:hanging="360"/>
      </w:pPr>
      <w:r w:rsidRPr="009F7F40">
        <w:t>1.</w:t>
      </w:r>
      <w:r w:rsidRPr="009F7F40">
        <w:tab/>
        <w:t>The MC</w:t>
      </w:r>
      <w:r>
        <w:t xml:space="preserve">PTT </w:t>
      </w:r>
      <w:r w:rsidRPr="009F7F40">
        <w:t>server detects that MC</w:t>
      </w:r>
      <w:r>
        <w:t xml:space="preserve">PTT </w:t>
      </w:r>
      <w:r w:rsidRPr="009F7F40">
        <w:t>client 2, which has been earlier included in the preconfigured regroup group, no longer meets the MC</w:t>
      </w:r>
      <w:r>
        <w:t xml:space="preserve">PTT </w:t>
      </w:r>
      <w:r w:rsidRPr="009F7F40">
        <w:t>user criteria known at the MC</w:t>
      </w:r>
      <w:r>
        <w:t xml:space="preserve">PTT </w:t>
      </w:r>
      <w:r w:rsidRPr="009F7F40">
        <w:t xml:space="preserve">server. </w:t>
      </w:r>
    </w:p>
    <w:p w14:paraId="2591D64F" w14:textId="77777777" w:rsidR="00FF2A97" w:rsidRPr="009F7F40" w:rsidRDefault="00FF2A97" w:rsidP="00FF2A97">
      <w:pPr>
        <w:pStyle w:val="B1"/>
        <w:ind w:left="644" w:hanging="360"/>
      </w:pPr>
      <w:r w:rsidRPr="009F7F40">
        <w:t>2.</w:t>
      </w:r>
      <w:r w:rsidRPr="009F7F40">
        <w:tab/>
        <w:t>The MC</w:t>
      </w:r>
      <w:r>
        <w:t xml:space="preserve">PTT server </w:t>
      </w:r>
      <w:r w:rsidRPr="009F7F40">
        <w:t>sends MC</w:t>
      </w:r>
      <w:r>
        <w:t xml:space="preserve">PTT </w:t>
      </w:r>
      <w:r w:rsidRPr="009F7F40">
        <w:t xml:space="preserve">client 2 a preconfigured user regroup remove request. </w:t>
      </w:r>
    </w:p>
    <w:p w14:paraId="66D76399" w14:textId="77777777" w:rsidR="00FF2A97" w:rsidRPr="009F7F40" w:rsidRDefault="00FF2A97" w:rsidP="00FF2A97">
      <w:pPr>
        <w:pStyle w:val="B1"/>
        <w:ind w:left="644" w:hanging="360"/>
      </w:pPr>
      <w:r w:rsidRPr="009F7F40">
        <w:t>3.</w:t>
      </w:r>
      <w:r w:rsidRPr="009F7F40">
        <w:tab/>
        <w:t>The MC</w:t>
      </w:r>
      <w:r>
        <w:t xml:space="preserve">PTT </w:t>
      </w:r>
      <w:r w:rsidRPr="009F7F40">
        <w:t>client 2 notifies the MC</w:t>
      </w:r>
      <w:r>
        <w:t xml:space="preserve">PTT </w:t>
      </w:r>
      <w:r w:rsidRPr="009F7F40">
        <w:t xml:space="preserve">user of the preconfigured user regroup removal. </w:t>
      </w:r>
    </w:p>
    <w:p w14:paraId="7014C8AF" w14:textId="77777777" w:rsidR="00FF2A97" w:rsidRPr="009F7F40" w:rsidRDefault="00FF2A97" w:rsidP="00FF2A97">
      <w:pPr>
        <w:pStyle w:val="B1"/>
        <w:ind w:left="644" w:hanging="360"/>
      </w:pPr>
      <w:r w:rsidRPr="009F7F40">
        <w:t>4.</w:t>
      </w:r>
      <w:r w:rsidRPr="009F7F40">
        <w:tab/>
        <w:t>The MC</w:t>
      </w:r>
      <w:r>
        <w:t xml:space="preserve">PTT </w:t>
      </w:r>
      <w:r w:rsidRPr="009F7F40">
        <w:t>client 2 may send the MC</w:t>
      </w:r>
      <w:r>
        <w:t xml:space="preserve">PTT </w:t>
      </w:r>
      <w:r w:rsidRPr="009F7F40">
        <w:t xml:space="preserve">server a preconfigured user regroup remove response to acknowledge the preconfigured user regroup removal. </w:t>
      </w:r>
    </w:p>
    <w:p w14:paraId="6863D530" w14:textId="77777777" w:rsidR="00FF2A97" w:rsidRPr="009F7F40" w:rsidRDefault="00FF2A97" w:rsidP="00FF2A97">
      <w:pPr>
        <w:pStyle w:val="B1"/>
        <w:ind w:left="644" w:hanging="360"/>
      </w:pPr>
      <w:r w:rsidRPr="009F7F40">
        <w:t>5.</w:t>
      </w:r>
      <w:r w:rsidRPr="009F7F40">
        <w:tab/>
        <w:t>The MC</w:t>
      </w:r>
      <w:r>
        <w:t xml:space="preserve">PTT </w:t>
      </w:r>
      <w:r w:rsidRPr="009F7F40">
        <w:t>server updates the preconfigured regroup group (including the MC</w:t>
      </w:r>
      <w:r>
        <w:t xml:space="preserve">PTT </w:t>
      </w:r>
      <w:r w:rsidRPr="009F7F40">
        <w:t xml:space="preserve">user ID list) and potential group communication. </w:t>
      </w:r>
    </w:p>
    <w:p w14:paraId="58F676C4" w14:textId="77777777" w:rsidR="00FF2A97" w:rsidRPr="009F7F40" w:rsidRDefault="00FF2A97" w:rsidP="00FF2A97">
      <w:pPr>
        <w:pStyle w:val="B1"/>
        <w:ind w:left="644" w:hanging="360"/>
      </w:pPr>
      <w:r w:rsidRPr="009F7F40">
        <w:t>6.</w:t>
      </w:r>
      <w:r w:rsidRPr="009F7F40">
        <w:tab/>
        <w:t>The MC</w:t>
      </w:r>
      <w:r>
        <w:t xml:space="preserve">PTT </w:t>
      </w:r>
      <w:r w:rsidRPr="009F7F40">
        <w:t>server detects that the MC</w:t>
      </w:r>
      <w:r>
        <w:t xml:space="preserve">PTT </w:t>
      </w:r>
      <w:r w:rsidRPr="009F7F40">
        <w:t>client 3 meets the MC</w:t>
      </w:r>
      <w:r>
        <w:t xml:space="preserve">PTT </w:t>
      </w:r>
      <w:r w:rsidRPr="009F7F40">
        <w:t xml:space="preserve">user criteria. </w:t>
      </w:r>
    </w:p>
    <w:p w14:paraId="02371F5D" w14:textId="77777777" w:rsidR="00FF2A97" w:rsidRPr="009F7F40" w:rsidRDefault="00FF2A97" w:rsidP="00FF2A97">
      <w:pPr>
        <w:pStyle w:val="B1"/>
        <w:ind w:left="644" w:hanging="360"/>
      </w:pPr>
      <w:r w:rsidRPr="009F7F40">
        <w:t>7.</w:t>
      </w:r>
      <w:r w:rsidRPr="009F7F40">
        <w:tab/>
        <w:t>The MC</w:t>
      </w:r>
      <w:r>
        <w:t xml:space="preserve">PTT </w:t>
      </w:r>
      <w:r w:rsidRPr="009F7F40">
        <w:t>server sends the MC</w:t>
      </w:r>
      <w:r>
        <w:t xml:space="preserve">PTT </w:t>
      </w:r>
      <w:r w:rsidRPr="009F7F40">
        <w:t xml:space="preserve">client 3 a preconfigured regroup request. </w:t>
      </w:r>
    </w:p>
    <w:p w14:paraId="17BAE451" w14:textId="77777777" w:rsidR="00FF2A97" w:rsidRPr="009F7F40" w:rsidRDefault="00FF2A97" w:rsidP="00FF2A97">
      <w:pPr>
        <w:pStyle w:val="B1"/>
        <w:ind w:left="644" w:hanging="360"/>
      </w:pPr>
      <w:r w:rsidRPr="009F7F40">
        <w:t>8.</w:t>
      </w:r>
      <w:r w:rsidRPr="009F7F40">
        <w:tab/>
        <w:t>The MC</w:t>
      </w:r>
      <w:r>
        <w:t xml:space="preserve">PTT </w:t>
      </w:r>
      <w:r w:rsidRPr="009F7F40">
        <w:t>client 3 notifies the MC</w:t>
      </w:r>
      <w:r>
        <w:t xml:space="preserve">PTT </w:t>
      </w:r>
      <w:r w:rsidRPr="009F7F40">
        <w:t xml:space="preserve">user of the preconfigured regroup request. </w:t>
      </w:r>
    </w:p>
    <w:p w14:paraId="77D5AD60" w14:textId="77777777" w:rsidR="00FF2A97" w:rsidRPr="009F7F40" w:rsidRDefault="00FF2A97" w:rsidP="00FF2A97">
      <w:pPr>
        <w:pStyle w:val="B1"/>
        <w:ind w:left="644" w:hanging="360"/>
      </w:pPr>
      <w:r w:rsidRPr="009F7F40">
        <w:t>9.</w:t>
      </w:r>
      <w:r w:rsidRPr="009F7F40">
        <w:tab/>
        <w:t>The MC</w:t>
      </w:r>
      <w:r>
        <w:t xml:space="preserve">PTT </w:t>
      </w:r>
      <w:r w:rsidRPr="009F7F40">
        <w:t>client 3 may send the MC</w:t>
      </w:r>
      <w:r>
        <w:t xml:space="preserve">PTT </w:t>
      </w:r>
      <w:r w:rsidRPr="009F7F40">
        <w:t xml:space="preserve">server a preconfigured regroup response. </w:t>
      </w:r>
    </w:p>
    <w:p w14:paraId="2EFA1C3E" w14:textId="5204CFA9" w:rsidR="00FF2A97" w:rsidRDefault="00FF2A97" w:rsidP="00965EB0">
      <w:pPr>
        <w:pStyle w:val="B1"/>
        <w:ind w:left="644" w:hanging="360"/>
      </w:pPr>
      <w:r w:rsidRPr="009F7F40">
        <w:t>10.</w:t>
      </w:r>
      <w:r w:rsidRPr="009F7F40">
        <w:tab/>
        <w:t>The MC</w:t>
      </w:r>
      <w:r>
        <w:t xml:space="preserve">PTT </w:t>
      </w:r>
      <w:r w:rsidRPr="009F7F40">
        <w:t>server updates the preconfigured regroup group (including the MC</w:t>
      </w:r>
      <w:r>
        <w:t xml:space="preserve">PTT </w:t>
      </w:r>
      <w:r w:rsidRPr="009F7F40">
        <w:t>ID list), and potential group communication.</w:t>
      </w:r>
      <w:bookmarkEnd w:id="756"/>
      <w:bookmarkEnd w:id="757"/>
    </w:p>
    <w:p w14:paraId="2A2ADE31" w14:textId="41EFFE43" w:rsidR="00171381" w:rsidRPr="00AB5FED" w:rsidRDefault="00171381" w:rsidP="00171381">
      <w:pPr>
        <w:pStyle w:val="Heading3"/>
      </w:pPr>
      <w:bookmarkStart w:id="759" w:name="_Toc170896062"/>
      <w:r w:rsidRPr="00AB5FED">
        <w:lastRenderedPageBreak/>
        <w:t>10.6.3</w:t>
      </w:r>
      <w:r w:rsidRPr="00AB5FED">
        <w:tab/>
        <w:t>Off-network group call</w:t>
      </w:r>
      <w:bookmarkEnd w:id="635"/>
      <w:bookmarkEnd w:id="660"/>
      <w:bookmarkEnd w:id="714"/>
      <w:bookmarkEnd w:id="715"/>
      <w:bookmarkEnd w:id="716"/>
      <w:bookmarkEnd w:id="759"/>
    </w:p>
    <w:p w14:paraId="499AD95D" w14:textId="77777777" w:rsidR="00171381" w:rsidRPr="00AB5FED" w:rsidRDefault="00171381" w:rsidP="00171381">
      <w:pPr>
        <w:pStyle w:val="Heading4"/>
      </w:pPr>
      <w:bookmarkStart w:id="760" w:name="_Toc428365090"/>
      <w:bookmarkStart w:id="761" w:name="_Toc433209778"/>
      <w:bookmarkStart w:id="762" w:name="_Toc460616075"/>
      <w:bookmarkStart w:id="763" w:name="_Toc460616936"/>
      <w:bookmarkStart w:id="764" w:name="_Toc424654501"/>
      <w:bookmarkStart w:id="765" w:name="_Toc170896063"/>
      <w:r w:rsidRPr="00AB5FED">
        <w:t>10.6.3.1</w:t>
      </w:r>
      <w:r w:rsidRPr="00AB5FED">
        <w:tab/>
        <w:t>General</w:t>
      </w:r>
      <w:bookmarkEnd w:id="760"/>
      <w:bookmarkEnd w:id="761"/>
      <w:bookmarkEnd w:id="762"/>
      <w:bookmarkEnd w:id="763"/>
      <w:bookmarkEnd w:id="765"/>
    </w:p>
    <w:p w14:paraId="54919D46" w14:textId="77777777" w:rsidR="00171381" w:rsidRDefault="00171381" w:rsidP="00171381">
      <w:pPr>
        <w:rPr>
          <w:lang w:val="nl-NL" w:eastAsia="zh-CN"/>
        </w:rPr>
      </w:pPr>
      <w:r w:rsidRPr="00AB5FED">
        <w:t xml:space="preserve">When an MCPTT user using a ProSe-enabled UE wants to communicate with a specific MCPTT </w:t>
      </w:r>
      <w:r>
        <w:t>group</w:t>
      </w:r>
      <w:r w:rsidRPr="00AB5FED">
        <w:t xml:space="preserve"> using ProSe </w:t>
      </w:r>
      <w:r>
        <w:t>capabilities</w:t>
      </w:r>
      <w:r w:rsidRPr="00AB5FED">
        <w:t xml:space="preserve">, </w:t>
      </w:r>
      <w:r>
        <w:rPr>
          <w:lang w:eastAsia="zh-CN"/>
        </w:rPr>
        <w:t>t</w:t>
      </w:r>
      <w:r w:rsidRPr="00AB5FED">
        <w:rPr>
          <w:lang w:eastAsia="zh-CN"/>
        </w:rPr>
        <w:t xml:space="preserve">he MCPTT client </w:t>
      </w:r>
      <w:r>
        <w:rPr>
          <w:lang w:eastAsia="zh-CN"/>
        </w:rPr>
        <w:t>enables</w:t>
      </w:r>
      <w:r w:rsidRPr="00AB5FED">
        <w:rPr>
          <w:lang w:eastAsia="zh-CN"/>
        </w:rPr>
        <w:t xml:space="preserve"> the </w:t>
      </w:r>
      <w:r>
        <w:rPr>
          <w:lang w:eastAsia="zh-CN"/>
        </w:rPr>
        <w:t xml:space="preserve">use of the ProSe layer procedures </w:t>
      </w:r>
      <w:r w:rsidRPr="003D7DC5">
        <w:rPr>
          <w:lang w:eastAsia="zh-CN"/>
        </w:rPr>
        <w:t>for public safety</w:t>
      </w:r>
      <w:r>
        <w:rPr>
          <w:lang w:eastAsia="zh-CN"/>
        </w:rPr>
        <w:t xml:space="preserve">, as specified in </w:t>
      </w:r>
      <w:r w:rsidRPr="00AB5FED">
        <w:rPr>
          <w:lang w:val="nl-NL" w:eastAsia="zh-CN"/>
        </w:rPr>
        <w:t>3GPP TS 23.303 [</w:t>
      </w:r>
      <w:r>
        <w:rPr>
          <w:lang w:val="nl-NL" w:eastAsia="zh-CN"/>
        </w:rPr>
        <w:t>7</w:t>
      </w:r>
      <w:r w:rsidRPr="00AB5FED">
        <w:rPr>
          <w:lang w:val="nl-NL" w:eastAsia="zh-CN"/>
        </w:rPr>
        <w:t>]</w:t>
      </w:r>
      <w:r>
        <w:rPr>
          <w:lang w:val="nl-NL" w:eastAsia="zh-CN"/>
        </w:rPr>
        <w:t xml:space="preserve">. </w:t>
      </w:r>
    </w:p>
    <w:p w14:paraId="714B741F" w14:textId="77777777" w:rsidR="00171381" w:rsidRDefault="00171381" w:rsidP="00171381">
      <w:pPr>
        <w:rPr>
          <w:lang w:val="nl-NL" w:eastAsia="zh-CN"/>
        </w:rPr>
      </w:pPr>
      <w:r>
        <w:rPr>
          <w:lang w:val="nl-NL" w:eastAsia="zh-CN"/>
        </w:rPr>
        <w:t>T</w:t>
      </w:r>
      <w:r w:rsidRPr="00AB5FED">
        <w:t xml:space="preserve">he MCPTT client </w:t>
      </w:r>
      <w:r>
        <w:t>obtains configuration data such as</w:t>
      </w:r>
      <w:r w:rsidRPr="0063789E">
        <w:rPr>
          <w:lang w:eastAsia="zh-CN"/>
        </w:rPr>
        <w:t xml:space="preserve"> </w:t>
      </w:r>
      <w:r>
        <w:rPr>
          <w:lang w:eastAsia="zh-CN"/>
        </w:rPr>
        <w:t>the u</w:t>
      </w:r>
      <w:r w:rsidRPr="00AB5FED">
        <w:rPr>
          <w:lang w:val="nl-NL"/>
        </w:rPr>
        <w:t xml:space="preserve">ser </w:t>
      </w:r>
      <w:r>
        <w:rPr>
          <w:lang w:val="nl-NL"/>
        </w:rPr>
        <w:t>i</w:t>
      </w:r>
      <w:r w:rsidRPr="00AB5FED">
        <w:rPr>
          <w:lang w:val="nl-NL"/>
        </w:rPr>
        <w:t>nfo I</w:t>
      </w:r>
      <w:r>
        <w:rPr>
          <w:lang w:val="nl-NL"/>
        </w:rPr>
        <w:t>D of the calling MCPTT user and</w:t>
      </w:r>
      <w:r>
        <w:t xml:space="preserve"> the</w:t>
      </w:r>
      <w:r w:rsidRPr="00243DF7">
        <w:t xml:space="preserve"> ProSe Group IP multicast address and ProSe Layer-2 Group ID</w:t>
      </w:r>
      <w:r>
        <w:t xml:space="preserve"> associated to the target MCPTT group (as described in clause</w:t>
      </w:r>
      <w:r w:rsidRPr="00AB5FED">
        <w:rPr>
          <w:lang w:val="nl-NL" w:eastAsia="zh-CN"/>
        </w:rPr>
        <w:t> </w:t>
      </w:r>
      <w:r>
        <w:t xml:space="preserve">8.1.3.2 in </w:t>
      </w:r>
      <w:r w:rsidRPr="00AB5FED">
        <w:rPr>
          <w:lang w:val="nl-NL" w:eastAsia="zh-CN"/>
        </w:rPr>
        <w:t>3GPP TS 23.</w:t>
      </w:r>
      <w:r>
        <w:rPr>
          <w:lang w:val="nl-NL" w:eastAsia="zh-CN"/>
        </w:rPr>
        <w:t>280</w:t>
      </w:r>
      <w:r w:rsidRPr="00AB5FED">
        <w:rPr>
          <w:lang w:val="nl-NL" w:eastAsia="zh-CN"/>
        </w:rPr>
        <w:t> [</w:t>
      </w:r>
      <w:r>
        <w:rPr>
          <w:lang w:val="nl-NL" w:eastAsia="zh-CN"/>
        </w:rPr>
        <w:t>16</w:t>
      </w:r>
      <w:r w:rsidRPr="00AB5FED">
        <w:rPr>
          <w:lang w:val="nl-NL" w:eastAsia="zh-CN"/>
        </w:rPr>
        <w:t>]</w:t>
      </w:r>
      <w:r>
        <w:rPr>
          <w:lang w:val="nl-NL" w:eastAsia="zh-CN"/>
        </w:rPr>
        <w:t xml:space="preserve">), and provides it to the ProSe layer. </w:t>
      </w:r>
      <w:r w:rsidRPr="00AB5FED">
        <w:rPr>
          <w:lang w:eastAsia="zh-CN"/>
        </w:rPr>
        <w:t xml:space="preserve">The </w:t>
      </w:r>
      <w:r w:rsidRPr="00243DF7">
        <w:t>ProSe Layer-2 Group ID</w:t>
      </w:r>
      <w:r w:rsidRPr="00AB5FED">
        <w:rPr>
          <w:lang w:val="nl-NL" w:eastAsia="zh-CN"/>
        </w:rPr>
        <w:t xml:space="preserve"> of the target MCPTT </w:t>
      </w:r>
      <w:r>
        <w:rPr>
          <w:lang w:val="nl-NL" w:eastAsia="zh-CN"/>
        </w:rPr>
        <w:t>group</w:t>
      </w:r>
      <w:r w:rsidRPr="00AB5FED">
        <w:rPr>
          <w:lang w:val="nl-NL" w:eastAsia="zh-CN"/>
        </w:rPr>
        <w:t xml:space="preserve"> </w:t>
      </w:r>
      <w:r>
        <w:rPr>
          <w:lang w:val="nl-NL" w:eastAsia="zh-CN"/>
        </w:rPr>
        <w:t>may be</w:t>
      </w:r>
      <w:r w:rsidRPr="00AB5FED">
        <w:rPr>
          <w:lang w:val="nl-NL" w:eastAsia="zh-CN"/>
        </w:rPr>
        <w:t xml:space="preserve"> used by the ProSe layer as the target </w:t>
      </w:r>
      <w:r>
        <w:rPr>
          <w:lang w:val="nl-NL" w:eastAsia="zh-CN"/>
        </w:rPr>
        <w:t xml:space="preserve">group </w:t>
      </w:r>
      <w:r w:rsidRPr="00AB5FED">
        <w:rPr>
          <w:lang w:val="nl-NL" w:eastAsia="zh-CN"/>
        </w:rPr>
        <w:t>info</w:t>
      </w:r>
      <w:r>
        <w:rPr>
          <w:lang w:val="nl-NL" w:eastAsia="zh-CN"/>
        </w:rPr>
        <w:t xml:space="preserve"> and the discovery group ID (</w:t>
      </w:r>
      <w:r w:rsidRPr="00AB5FED">
        <w:rPr>
          <w:lang w:val="nl-NL" w:eastAsia="zh-CN"/>
        </w:rPr>
        <w:t>defined in 3GPP TS 23.303 [</w:t>
      </w:r>
      <w:r>
        <w:rPr>
          <w:lang w:val="nl-NL" w:eastAsia="zh-CN"/>
        </w:rPr>
        <w:t>7</w:t>
      </w:r>
      <w:r w:rsidRPr="00AB5FED">
        <w:rPr>
          <w:lang w:val="nl-NL" w:eastAsia="zh-CN"/>
        </w:rPr>
        <w:t>]</w:t>
      </w:r>
      <w:r>
        <w:rPr>
          <w:lang w:val="nl-NL" w:eastAsia="zh-CN"/>
        </w:rPr>
        <w:t>)</w:t>
      </w:r>
      <w:r w:rsidRPr="00AB5FED">
        <w:rPr>
          <w:lang w:val="nl-NL" w:eastAsia="zh-CN"/>
        </w:rPr>
        <w:t>.</w:t>
      </w:r>
    </w:p>
    <w:p w14:paraId="76B2C677" w14:textId="77777777" w:rsidR="00171381" w:rsidRPr="00ED1E33" w:rsidRDefault="00171381" w:rsidP="00171381">
      <w:pPr>
        <w:rPr>
          <w:lang w:val="nl-NL" w:eastAsia="zh-CN"/>
        </w:rPr>
      </w:pPr>
      <w:r>
        <w:rPr>
          <w:lang w:val="nl-NL" w:eastAsia="zh-CN"/>
        </w:rPr>
        <w:t xml:space="preserve">Prior to the establishment of an off-network group call, a group member discovery procedure may be initiated to identify whether other members of the target MCPTT group are in the proximity of the calling MCPTT user, as described in the </w:t>
      </w:r>
      <w:r w:rsidRPr="00AA72B2">
        <w:rPr>
          <w:lang w:val="nl-NL" w:eastAsia="zh-CN"/>
        </w:rPr>
        <w:t>ProSe direct discovery for public safety use</w:t>
      </w:r>
      <w:r>
        <w:rPr>
          <w:lang w:val="nl-NL" w:eastAsia="zh-CN"/>
        </w:rPr>
        <w:t xml:space="preserve"> procedure</w:t>
      </w:r>
      <w:r w:rsidRPr="00AA72B2">
        <w:rPr>
          <w:lang w:val="nl-NL" w:eastAsia="zh-CN"/>
        </w:rPr>
        <w:t xml:space="preserve"> in 3GPP TS 23.303 [7].</w:t>
      </w:r>
      <w:r>
        <w:rPr>
          <w:lang w:val="nl-NL" w:eastAsia="zh-CN"/>
        </w:rPr>
        <w:t xml:space="preserve"> The establishment of an off-network group call using the ProSe capability is based on the </w:t>
      </w:r>
      <w:r w:rsidRPr="003D7DC5">
        <w:rPr>
          <w:lang w:eastAsia="zh-CN"/>
        </w:rPr>
        <w:t>one-to-</w:t>
      </w:r>
      <w:r>
        <w:rPr>
          <w:lang w:eastAsia="zh-CN"/>
        </w:rPr>
        <w:t>many</w:t>
      </w:r>
      <w:r w:rsidRPr="003D7DC5">
        <w:rPr>
          <w:lang w:eastAsia="zh-CN"/>
        </w:rPr>
        <w:t xml:space="preserve"> ProSe direct communication </w:t>
      </w:r>
      <w:r>
        <w:rPr>
          <w:lang w:eastAsia="zh-CN"/>
        </w:rPr>
        <w:t xml:space="preserve">procedure </w:t>
      </w:r>
      <w:r w:rsidRPr="003D7DC5">
        <w:rPr>
          <w:lang w:eastAsia="zh-CN"/>
        </w:rPr>
        <w:t>for public safety use</w:t>
      </w:r>
      <w:r>
        <w:rPr>
          <w:lang w:eastAsia="zh-CN"/>
        </w:rPr>
        <w:t xml:space="preserve"> described in </w:t>
      </w:r>
      <w:r w:rsidRPr="00AA72B2">
        <w:rPr>
          <w:lang w:val="nl-NL" w:eastAsia="zh-CN"/>
        </w:rPr>
        <w:t>3GPP TS 23.303 [7].</w:t>
      </w:r>
    </w:p>
    <w:p w14:paraId="4374B127" w14:textId="77777777" w:rsidR="00171381" w:rsidRPr="00AB5FED" w:rsidRDefault="00171381" w:rsidP="00171381">
      <w:r w:rsidRPr="00AB5FED">
        <w:t>Off-network group calls can use pre-defined configuration information provided to MCPTT clients prior to the off-network group call or configuration information that is transmitted to MCPTT clients during group call setup or late entry procedures.</w:t>
      </w:r>
    </w:p>
    <w:p w14:paraId="6EBCEAA0" w14:textId="77777777" w:rsidR="00171381" w:rsidRPr="00AB5FED" w:rsidRDefault="00171381" w:rsidP="00171381">
      <w:r w:rsidRPr="00AB5FED">
        <w:t>If off-network group configuration information is pre-defined (e.g. codec to be used) and provided to the MCPTT clients prior to the off-network group call (e.g. as part of group metadata), the MCPTT client will be able to participate in the off-network group call without needing to follow the group call setup or late joining procedures as they will be able to receive the media and signalling without the need for the announcement or invitation.</w:t>
      </w:r>
    </w:p>
    <w:p w14:paraId="6081E493" w14:textId="77777777" w:rsidR="00171381" w:rsidRPr="00EF0310" w:rsidRDefault="00171381" w:rsidP="00171381">
      <w:pPr>
        <w:rPr>
          <w:rFonts w:eastAsia="Malgun Gothic"/>
          <w:lang w:eastAsia="ko-KR"/>
        </w:rPr>
      </w:pPr>
      <w:r w:rsidRPr="00AB5FED">
        <w:rPr>
          <w:rFonts w:eastAsia="Malgun Gothic"/>
          <w:lang w:eastAsia="ko-KR"/>
        </w:rPr>
        <w:t>If off-network group configuration information is not pre-defined or provided, call parameters need</w:t>
      </w:r>
      <w:r w:rsidRPr="00AB5FED">
        <w:t xml:space="preserve"> to be transmitted to MCPTT clients</w:t>
      </w:r>
      <w:r w:rsidRPr="00AB5FED">
        <w:rPr>
          <w:rFonts w:eastAsia="Malgun Gothic"/>
          <w:lang w:eastAsia="ko-KR"/>
        </w:rPr>
        <w:t xml:space="preserve"> via group call announcement or invitation.</w:t>
      </w:r>
      <w:r w:rsidRPr="00BF0E7D">
        <w:rPr>
          <w:rFonts w:eastAsia="Malgun Gothic"/>
          <w:lang w:eastAsia="ko-KR"/>
        </w:rPr>
        <w:t xml:space="preserve"> </w:t>
      </w:r>
    </w:p>
    <w:p w14:paraId="722ABD55" w14:textId="77777777" w:rsidR="00171381" w:rsidRPr="00BF0E7D" w:rsidRDefault="00171381" w:rsidP="00171381">
      <w:pPr>
        <w:pStyle w:val="NO"/>
        <w:rPr>
          <w:rFonts w:eastAsia="Malgun Gothic"/>
          <w:lang w:eastAsia="ko-KR"/>
        </w:rPr>
      </w:pPr>
      <w:r>
        <w:rPr>
          <w:noProof/>
          <w:lang w:val="en-US"/>
        </w:rPr>
        <w:t>NOTE:</w:t>
      </w:r>
      <w:r>
        <w:rPr>
          <w:noProof/>
          <w:lang w:val="en-US"/>
        </w:rPr>
        <w:tab/>
        <w:t>When</w:t>
      </w:r>
      <w:r w:rsidRPr="008A6863">
        <w:rPr>
          <w:noProof/>
          <w:lang w:val="en-US"/>
        </w:rPr>
        <w:t xml:space="preserve"> the </w:t>
      </w:r>
      <w:r>
        <w:rPr>
          <w:noProof/>
          <w:lang w:val="en-US"/>
        </w:rPr>
        <w:t xml:space="preserve">MCPTT </w:t>
      </w:r>
      <w:r w:rsidRPr="008A6863">
        <w:rPr>
          <w:noProof/>
          <w:lang w:val="en-US"/>
        </w:rPr>
        <w:t>client receive</w:t>
      </w:r>
      <w:r>
        <w:rPr>
          <w:noProof/>
          <w:lang w:val="en-US"/>
        </w:rPr>
        <w:t>s</w:t>
      </w:r>
      <w:r w:rsidRPr="008A6863">
        <w:rPr>
          <w:noProof/>
          <w:lang w:val="en-US"/>
        </w:rPr>
        <w:t xml:space="preserve"> </w:t>
      </w:r>
      <w:r>
        <w:rPr>
          <w:noProof/>
          <w:lang w:val="en-US"/>
        </w:rPr>
        <w:t xml:space="preserve">a </w:t>
      </w:r>
      <w:r w:rsidRPr="008A6863">
        <w:rPr>
          <w:noProof/>
          <w:lang w:val="en-US"/>
        </w:rPr>
        <w:t>message</w:t>
      </w:r>
      <w:r>
        <w:rPr>
          <w:noProof/>
          <w:lang w:val="en-US"/>
        </w:rPr>
        <w:t xml:space="preserve"> that is not addressed to either its MCPTT ID or to any MCPTT group of which the MCPTT client is an affiliated group member</w:t>
      </w:r>
      <w:r w:rsidRPr="008A6863">
        <w:rPr>
          <w:noProof/>
          <w:lang w:val="en-US"/>
        </w:rPr>
        <w:t xml:space="preserve">, the </w:t>
      </w:r>
      <w:r>
        <w:rPr>
          <w:noProof/>
          <w:lang w:val="en-US"/>
        </w:rPr>
        <w:t xml:space="preserve">MCPTT </w:t>
      </w:r>
      <w:r w:rsidRPr="008A6863">
        <w:rPr>
          <w:noProof/>
          <w:lang w:val="en-US"/>
        </w:rPr>
        <w:t>client ignore</w:t>
      </w:r>
      <w:r>
        <w:rPr>
          <w:noProof/>
          <w:lang w:val="en-US"/>
        </w:rPr>
        <w:t>s</w:t>
      </w:r>
      <w:r w:rsidRPr="008A6863">
        <w:rPr>
          <w:noProof/>
          <w:lang w:val="en-US"/>
        </w:rPr>
        <w:t xml:space="preserve"> the message.</w:t>
      </w:r>
    </w:p>
    <w:p w14:paraId="6CAE4F3A" w14:textId="77777777" w:rsidR="00171381" w:rsidRPr="00AB5FED" w:rsidRDefault="00171381" w:rsidP="00171381">
      <w:pPr>
        <w:pStyle w:val="Heading4"/>
      </w:pPr>
      <w:bookmarkStart w:id="766" w:name="_Toc433209779"/>
      <w:bookmarkStart w:id="767" w:name="_Toc460616076"/>
      <w:bookmarkStart w:id="768" w:name="_Toc460616937"/>
      <w:bookmarkStart w:id="769" w:name="_Toc428365091"/>
      <w:bookmarkStart w:id="770" w:name="_Toc170896064"/>
      <w:r w:rsidRPr="00AB5FED">
        <w:t>10.6.3.2</w:t>
      </w:r>
      <w:r w:rsidRPr="00AB5FED">
        <w:tab/>
        <w:t>Information flows for group call in off-network</w:t>
      </w:r>
      <w:bookmarkEnd w:id="766"/>
      <w:bookmarkEnd w:id="767"/>
      <w:bookmarkEnd w:id="768"/>
      <w:bookmarkEnd w:id="770"/>
    </w:p>
    <w:p w14:paraId="76224CE4" w14:textId="77777777" w:rsidR="00171381" w:rsidRPr="00AB5FED" w:rsidRDefault="00171381" w:rsidP="00171381">
      <w:pPr>
        <w:pStyle w:val="Heading5"/>
        <w:rPr>
          <w:lang w:eastAsia="ko-KR"/>
        </w:rPr>
      </w:pPr>
      <w:bookmarkStart w:id="771" w:name="_Toc460616077"/>
      <w:bookmarkStart w:id="772" w:name="_Toc460616938"/>
      <w:bookmarkStart w:id="773" w:name="_Toc433209780"/>
      <w:bookmarkStart w:id="774" w:name="_Toc170896065"/>
      <w:r w:rsidRPr="00AB5FED">
        <w:rPr>
          <w:lang w:eastAsia="ko-KR"/>
        </w:rPr>
        <w:t>10.6.3.2.1</w:t>
      </w:r>
      <w:r w:rsidRPr="00AB5FED">
        <w:rPr>
          <w:lang w:eastAsia="ko-KR"/>
        </w:rPr>
        <w:tab/>
        <w:t>Group call announcement</w:t>
      </w:r>
      <w:bookmarkEnd w:id="771"/>
      <w:bookmarkEnd w:id="772"/>
      <w:bookmarkEnd w:id="774"/>
    </w:p>
    <w:p w14:paraId="1CECCB87" w14:textId="77777777" w:rsidR="00171381" w:rsidRPr="00AB5FED" w:rsidRDefault="00171381" w:rsidP="00171381">
      <w:r w:rsidRPr="00AB5FED">
        <w:t>Table 10.6.3.2.1-1 describes the information flow for the group call announcement from the MCPTT client to other MCPTT clients.</w:t>
      </w:r>
    </w:p>
    <w:p w14:paraId="4348C7E5" w14:textId="77777777" w:rsidR="00171381" w:rsidRPr="00AB5FED" w:rsidRDefault="00171381" w:rsidP="00171381">
      <w:pPr>
        <w:pStyle w:val="TH"/>
      </w:pPr>
      <w:r w:rsidRPr="00AB5FED">
        <w:lastRenderedPageBreak/>
        <w:t>Table 10.6.3.2.1-1: Group call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4C29D2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296B77"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0C94D1"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B5CE93" w14:textId="77777777" w:rsidR="00171381" w:rsidRPr="00AB5FED" w:rsidRDefault="00171381" w:rsidP="00643972">
            <w:pPr>
              <w:pStyle w:val="TAH"/>
            </w:pPr>
            <w:r w:rsidRPr="00AB5FED">
              <w:t>Description</w:t>
            </w:r>
          </w:p>
        </w:tc>
      </w:tr>
      <w:tr w:rsidR="00171381" w:rsidRPr="00AB5FED" w14:paraId="73A5442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145B34"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BB8E7"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F135AE" w14:textId="77777777" w:rsidR="00171381" w:rsidRPr="00AB5FED" w:rsidRDefault="00171381" w:rsidP="00643972">
            <w:pPr>
              <w:pStyle w:val="TAL"/>
            </w:pPr>
            <w:r w:rsidRPr="00AB5FED">
              <w:t>The identity of the calling party</w:t>
            </w:r>
          </w:p>
        </w:tc>
      </w:tr>
      <w:tr w:rsidR="00171381" w:rsidRPr="00AB5FED" w14:paraId="1174BA0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4743F"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C53E7"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0B958B" w14:textId="77777777" w:rsidR="00171381" w:rsidRPr="00AB5FED" w:rsidRDefault="00171381" w:rsidP="00643972">
            <w:pPr>
              <w:pStyle w:val="TAL"/>
            </w:pPr>
            <w:r w:rsidRPr="00AB5FED">
              <w:t>The MCPTT group ID on which the call is to be conducted</w:t>
            </w:r>
          </w:p>
        </w:tc>
      </w:tr>
      <w:tr w:rsidR="00171381" w:rsidRPr="00AB5FED" w14:paraId="69DF3D8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128CA5" w14:textId="77777777" w:rsidR="00171381" w:rsidRPr="00AB5FED" w:rsidRDefault="00171381" w:rsidP="00643972">
            <w:pPr>
              <w:pStyle w:val="TAL"/>
            </w:pPr>
            <w:r w:rsidRPr="00AB5FED">
              <w:t>Media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AA7374"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1BF6FE" w14:textId="77777777" w:rsidR="00171381" w:rsidRPr="00AB5FED" w:rsidRDefault="00171381" w:rsidP="00643972">
            <w:pPr>
              <w:pStyle w:val="TAL"/>
            </w:pPr>
            <w:r w:rsidRPr="00AB5FED">
              <w:t>Type of the media to be used for the call</w:t>
            </w:r>
          </w:p>
        </w:tc>
      </w:tr>
      <w:tr w:rsidR="00171381" w:rsidRPr="00AB5FED" w14:paraId="092B3A6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490471" w14:textId="77777777" w:rsidR="00171381" w:rsidRPr="00AB5FED" w:rsidRDefault="00171381" w:rsidP="00643972">
            <w:pPr>
              <w:pStyle w:val="TAL"/>
            </w:pPr>
            <w:r w:rsidRPr="00AB5FED">
              <w:t>Media codec</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3C420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BF1F93" w14:textId="77777777" w:rsidR="00171381" w:rsidRPr="00AB5FED" w:rsidRDefault="00171381" w:rsidP="00643972">
            <w:pPr>
              <w:pStyle w:val="TAL"/>
            </w:pPr>
            <w:r w:rsidRPr="00AB5FED">
              <w:t>The media codec to be used for the call</w:t>
            </w:r>
          </w:p>
        </w:tc>
      </w:tr>
      <w:tr w:rsidR="00171381" w:rsidRPr="00AB5FED" w14:paraId="18DADC8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6D09EA" w14:textId="77777777" w:rsidR="00171381" w:rsidRPr="00AB5FED" w:rsidRDefault="00171381" w:rsidP="00643972">
            <w:pPr>
              <w:pStyle w:val="TAL"/>
            </w:pPr>
            <w:r w:rsidRPr="00AB5FED">
              <w:t>Multi-cast port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223731"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C1CD4" w14:textId="77777777" w:rsidR="00171381" w:rsidRPr="00AB5FED" w:rsidRDefault="00171381" w:rsidP="00643972">
            <w:pPr>
              <w:pStyle w:val="TAL"/>
            </w:pPr>
            <w:r w:rsidRPr="00AB5FED">
              <w:t>Multicast port number for media</w:t>
            </w:r>
          </w:p>
        </w:tc>
      </w:tr>
      <w:tr w:rsidR="00171381" w:rsidRPr="00AB5FED" w14:paraId="5FB8939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4B66B6" w14:textId="77777777" w:rsidR="00171381" w:rsidRPr="00AB5FED" w:rsidRDefault="00171381" w:rsidP="00643972">
            <w:pPr>
              <w:pStyle w:val="TAL"/>
            </w:pPr>
            <w:r w:rsidRPr="00AB5FED">
              <w:t>Floor control port number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B0200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C939BB" w14:textId="77777777" w:rsidR="00171381" w:rsidRPr="00AB5FED" w:rsidRDefault="00171381" w:rsidP="00643972">
            <w:pPr>
              <w:pStyle w:val="TAL"/>
            </w:pPr>
            <w:r w:rsidRPr="00AB5FED">
              <w:t>Port number for floor control protocol</w:t>
            </w:r>
          </w:p>
        </w:tc>
      </w:tr>
      <w:tr w:rsidR="00171381" w:rsidRPr="00AB5FED" w14:paraId="2B93F87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0243AC" w14:textId="77777777" w:rsidR="00171381" w:rsidRPr="00AB5FED" w:rsidRDefault="00171381" w:rsidP="00643972">
            <w:pPr>
              <w:pStyle w:val="TAL"/>
            </w:pPr>
            <w:r w:rsidRPr="00AB5FED">
              <w:t>Announcement period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EAEC1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6FD03A" w14:textId="77777777" w:rsidR="00171381" w:rsidRPr="00AB5FED" w:rsidRDefault="00171381" w:rsidP="00643972">
            <w:pPr>
              <w:pStyle w:val="TAL"/>
            </w:pPr>
            <w:r w:rsidRPr="00AB5FED">
              <w:t>Period of the group call announcement</w:t>
            </w:r>
          </w:p>
        </w:tc>
      </w:tr>
      <w:tr w:rsidR="00171381" w:rsidRPr="00AB5FED" w14:paraId="0BAF083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AEE9CE" w14:textId="77777777" w:rsidR="00171381" w:rsidRPr="00AB5FED" w:rsidRDefault="00171381" w:rsidP="00643972">
            <w:pPr>
              <w:pStyle w:val="TAL"/>
            </w:pPr>
            <w:r w:rsidRPr="00AB5FED">
              <w:t>Encryption parameters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4C6D1C"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02ACE2" w14:textId="77777777" w:rsidR="00171381" w:rsidRPr="00AB5FED" w:rsidRDefault="00171381" w:rsidP="00643972">
            <w:pPr>
              <w:pStyle w:val="TAL"/>
            </w:pPr>
            <w:r w:rsidRPr="00AB5FED">
              <w:t>Encryption parameters to be used for the call, if the call is to be encrypted</w:t>
            </w:r>
          </w:p>
        </w:tc>
      </w:tr>
      <w:tr w:rsidR="00171381" w:rsidRPr="00AB5FED" w14:paraId="17F85DF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D9C1BF" w14:textId="77777777" w:rsidR="00171381" w:rsidRPr="00AB5FED" w:rsidRDefault="00171381" w:rsidP="00643972">
            <w:pPr>
              <w:pStyle w:val="TAL"/>
            </w:pPr>
            <w:r w:rsidRPr="00AB5FED">
              <w:t>Confirm mode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EAB1F3"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B990E5" w14:textId="77777777" w:rsidR="00171381" w:rsidRPr="00AB5FED" w:rsidRDefault="00171381" w:rsidP="00643972">
            <w:pPr>
              <w:pStyle w:val="TAL"/>
            </w:pPr>
            <w:r w:rsidRPr="00AB5FED">
              <w:t>Indicates whether the MCPTT group call is to be confirmed</w:t>
            </w:r>
          </w:p>
        </w:tc>
      </w:tr>
      <w:tr w:rsidR="00171381" w:rsidRPr="00AB5FED" w14:paraId="44EA8D0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3965C2" w14:textId="77777777" w:rsidR="00171381" w:rsidRPr="00AB5FED" w:rsidRDefault="00171381" w:rsidP="00643972">
            <w:pPr>
              <w:pStyle w:val="TAL"/>
            </w:pPr>
            <w:r w:rsidRPr="00AB5FED">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019093"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45415" w14:textId="77777777" w:rsidR="00171381" w:rsidRPr="00AB5FED" w:rsidRDefault="00171381" w:rsidP="00643972">
            <w:pPr>
              <w:pStyle w:val="TAL"/>
            </w:pPr>
            <w:r w:rsidRPr="00AB5FED">
              <w:t>Indicates that the MCPTT group call is an MCPTT emergency call</w:t>
            </w:r>
          </w:p>
        </w:tc>
      </w:tr>
      <w:tr w:rsidR="00171381" w:rsidRPr="00AB5FED" w14:paraId="7A1D7AC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3253B5" w14:textId="77777777" w:rsidR="00171381" w:rsidRPr="00AB5FED" w:rsidRDefault="00171381" w:rsidP="00643972">
            <w:pPr>
              <w:pStyle w:val="TAL"/>
            </w:pPr>
            <w:r w:rsidRPr="00AB5FED">
              <w:t>Imminent peril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C25019"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87A6FA" w14:textId="77777777" w:rsidR="00171381" w:rsidRPr="00AB5FED" w:rsidRDefault="00171381" w:rsidP="00643972">
            <w:pPr>
              <w:pStyle w:val="TAL"/>
            </w:pPr>
            <w:r w:rsidRPr="00AB5FED">
              <w:t>Indicates that the MCPTT group call is an MCPTT imminent peril call</w:t>
            </w:r>
          </w:p>
        </w:tc>
      </w:tr>
    </w:tbl>
    <w:p w14:paraId="57FBA903" w14:textId="77777777" w:rsidR="00171381" w:rsidRPr="00AB5FED" w:rsidRDefault="00171381" w:rsidP="00171381">
      <w:pPr>
        <w:rPr>
          <w:lang w:eastAsia="ko-KR"/>
        </w:rPr>
      </w:pPr>
    </w:p>
    <w:p w14:paraId="6C8FC303" w14:textId="77777777" w:rsidR="00171381" w:rsidRPr="00AB5FED" w:rsidRDefault="00171381" w:rsidP="00171381">
      <w:pPr>
        <w:pStyle w:val="Heading5"/>
        <w:rPr>
          <w:lang w:eastAsia="ko-KR"/>
        </w:rPr>
      </w:pPr>
      <w:bookmarkStart w:id="775" w:name="_Toc460616078"/>
      <w:bookmarkStart w:id="776" w:name="_Toc460616939"/>
      <w:bookmarkStart w:id="777" w:name="_Toc170896066"/>
      <w:r w:rsidRPr="00AB5FED">
        <w:rPr>
          <w:lang w:eastAsia="ko-KR"/>
        </w:rPr>
        <w:t>10.6.3.2.2</w:t>
      </w:r>
      <w:r w:rsidRPr="00AB5FED">
        <w:rPr>
          <w:lang w:eastAsia="ko-KR"/>
        </w:rPr>
        <w:tab/>
      </w:r>
      <w:r w:rsidRPr="00AB5FED">
        <w:t>MCPTT upgrade to emergency call</w:t>
      </w:r>
      <w:bookmarkEnd w:id="775"/>
      <w:bookmarkEnd w:id="776"/>
      <w:bookmarkEnd w:id="777"/>
    </w:p>
    <w:p w14:paraId="62392BA5" w14:textId="77777777" w:rsidR="00171381" w:rsidRPr="00AB5FED" w:rsidRDefault="00171381" w:rsidP="00171381">
      <w:r w:rsidRPr="00AB5FED">
        <w:t xml:space="preserve">Table 10.6.3.2.2-1 describes the information flow for the MCPTT upgrade to emergency </w:t>
      </w:r>
      <w:r>
        <w:rPr>
          <w:rFonts w:hint="eastAsia"/>
          <w:lang w:eastAsia="zh-CN"/>
        </w:rPr>
        <w:t xml:space="preserve">call </w:t>
      </w:r>
      <w:r w:rsidRPr="00AB5FED">
        <w:t>from the MCPTT client to other MCPTT clients.</w:t>
      </w:r>
    </w:p>
    <w:p w14:paraId="464C45F6" w14:textId="77777777" w:rsidR="00171381" w:rsidRPr="00AB5FED" w:rsidRDefault="00171381" w:rsidP="00171381">
      <w:pPr>
        <w:pStyle w:val="TH"/>
      </w:pPr>
      <w:r w:rsidRPr="00AB5FED">
        <w:t>Table 10.6.3.2.2-1: MCPTT upgrade to emergency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AD27A5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24D338"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C7F7EA"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7EAD7D" w14:textId="77777777" w:rsidR="00171381" w:rsidRPr="00AB5FED" w:rsidRDefault="00171381" w:rsidP="00643972">
            <w:pPr>
              <w:pStyle w:val="TAH"/>
            </w:pPr>
            <w:r w:rsidRPr="00AB5FED">
              <w:t>Description</w:t>
            </w:r>
          </w:p>
        </w:tc>
      </w:tr>
      <w:tr w:rsidR="00171381" w:rsidRPr="00AB5FED" w14:paraId="73A3835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AB2A1B"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AF58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29D37F" w14:textId="77777777" w:rsidR="00171381" w:rsidRPr="00AB5FED" w:rsidRDefault="00171381" w:rsidP="00643972">
            <w:pPr>
              <w:pStyle w:val="TAL"/>
            </w:pPr>
            <w:r w:rsidRPr="00AB5FED">
              <w:t>The identity of the upgrading party</w:t>
            </w:r>
          </w:p>
        </w:tc>
      </w:tr>
      <w:tr w:rsidR="00171381" w:rsidRPr="00AB5FED" w14:paraId="5E5B0A0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F31A31"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40A571"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179926" w14:textId="77777777" w:rsidR="00171381" w:rsidRPr="00AB5FED" w:rsidRDefault="00171381" w:rsidP="00643972">
            <w:pPr>
              <w:pStyle w:val="TAL"/>
            </w:pPr>
            <w:r w:rsidRPr="00AB5FED">
              <w:t>The MCPTT group ID on which the call is to be conducted</w:t>
            </w:r>
          </w:p>
        </w:tc>
      </w:tr>
    </w:tbl>
    <w:p w14:paraId="659C12AC" w14:textId="77777777" w:rsidR="00171381" w:rsidRPr="00AB5FED" w:rsidRDefault="00171381" w:rsidP="00171381"/>
    <w:p w14:paraId="2F852B73" w14:textId="77777777" w:rsidR="00171381" w:rsidRPr="00AB5FED" w:rsidRDefault="00171381" w:rsidP="00171381">
      <w:pPr>
        <w:pStyle w:val="Heading5"/>
        <w:rPr>
          <w:lang w:eastAsia="ko-KR"/>
        </w:rPr>
      </w:pPr>
      <w:bookmarkStart w:id="778" w:name="_Toc460616079"/>
      <w:bookmarkStart w:id="779" w:name="_Toc460616940"/>
      <w:bookmarkStart w:id="780" w:name="_Toc170896067"/>
      <w:r w:rsidRPr="00AB5FED">
        <w:rPr>
          <w:lang w:eastAsia="ko-KR"/>
        </w:rPr>
        <w:t>10.6.3.2.3</w:t>
      </w:r>
      <w:r w:rsidRPr="00AB5FED">
        <w:rPr>
          <w:lang w:eastAsia="ko-KR"/>
        </w:rPr>
        <w:tab/>
      </w:r>
      <w:r w:rsidRPr="00AB5FED">
        <w:t xml:space="preserve">MCPTT emergency group </w:t>
      </w:r>
      <w:r>
        <w:t xml:space="preserve">state </w:t>
      </w:r>
      <w:r w:rsidRPr="00AB5FED">
        <w:t>cancel</w:t>
      </w:r>
      <w:bookmarkEnd w:id="778"/>
      <w:bookmarkEnd w:id="779"/>
      <w:bookmarkEnd w:id="780"/>
    </w:p>
    <w:p w14:paraId="22E0A1E3" w14:textId="77777777" w:rsidR="00171381" w:rsidRDefault="00171381" w:rsidP="00171381">
      <w:r w:rsidRPr="00AB5FED">
        <w:t xml:space="preserve">Table 10.6.3.2.3-1 describes the information flow for the MCPTT </w:t>
      </w:r>
      <w:r>
        <w:rPr>
          <w:rFonts w:hint="eastAsia"/>
          <w:lang w:eastAsia="zh-CN"/>
        </w:rPr>
        <w:t xml:space="preserve">emergency group </w:t>
      </w:r>
      <w:r>
        <w:rPr>
          <w:lang w:eastAsia="zh-CN"/>
        </w:rPr>
        <w:t xml:space="preserve">state </w:t>
      </w:r>
      <w:r>
        <w:rPr>
          <w:rFonts w:hint="eastAsia"/>
          <w:lang w:eastAsia="zh-CN"/>
        </w:rPr>
        <w:t>cancel</w:t>
      </w:r>
      <w:r>
        <w:rPr>
          <w:lang w:eastAsia="zh-CN"/>
        </w:rPr>
        <w:t xml:space="preserve"> </w:t>
      </w:r>
      <w:r w:rsidRPr="00AB5FED">
        <w:t>from the MCPTT client to other MCPTT clients.</w:t>
      </w:r>
    </w:p>
    <w:p w14:paraId="1EAF4367" w14:textId="77777777" w:rsidR="00171381" w:rsidRPr="00AB5FED" w:rsidRDefault="00171381" w:rsidP="00171381">
      <w:pPr>
        <w:pStyle w:val="NO"/>
      </w:pPr>
      <w:r>
        <w:t>NOTE:</w:t>
      </w:r>
      <w:r>
        <w:tab/>
        <w:t xml:space="preserve">In Rel-14 and Rel-13 versions of this specification the name of this information flow is </w:t>
      </w:r>
      <w:r w:rsidRPr="00C07BCA">
        <w:rPr>
          <w:noProof/>
        </w:rPr>
        <w:t>"</w:t>
      </w:r>
      <w:r>
        <w:t>MCPTT emergency group cancel</w:t>
      </w:r>
      <w:r w:rsidRPr="00C07BCA">
        <w:rPr>
          <w:noProof/>
        </w:rPr>
        <w:t>"</w:t>
      </w:r>
      <w:r>
        <w:rPr>
          <w:noProof/>
        </w:rPr>
        <w:t>.</w:t>
      </w:r>
    </w:p>
    <w:p w14:paraId="44B99A43" w14:textId="77777777" w:rsidR="00171381" w:rsidRPr="00AB5FED" w:rsidRDefault="00171381" w:rsidP="00171381">
      <w:pPr>
        <w:pStyle w:val="TH"/>
      </w:pPr>
      <w:r w:rsidRPr="00AB5FED">
        <w:t xml:space="preserve">Table 10.6.3.2.3-1: MCPTT emergency group </w:t>
      </w:r>
      <w:r>
        <w:t xml:space="preserve">state </w:t>
      </w:r>
      <w:r w:rsidRPr="00AB5FED">
        <w:t xml:space="preserve">cancel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257651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FDFFF"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10371"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8DDCAB" w14:textId="77777777" w:rsidR="00171381" w:rsidRPr="00AB5FED" w:rsidRDefault="00171381" w:rsidP="00643972">
            <w:pPr>
              <w:pStyle w:val="TAH"/>
            </w:pPr>
            <w:r w:rsidRPr="00AB5FED">
              <w:t>Description</w:t>
            </w:r>
          </w:p>
        </w:tc>
      </w:tr>
      <w:tr w:rsidR="00171381" w:rsidRPr="00AB5FED" w14:paraId="5DEA6E1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CCE197"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F7425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B8A6FA" w14:textId="77777777" w:rsidR="00171381" w:rsidRPr="00AB5FED" w:rsidRDefault="00171381" w:rsidP="00643972">
            <w:pPr>
              <w:pStyle w:val="TAL"/>
            </w:pPr>
            <w:r w:rsidRPr="00AB5FED">
              <w:t>The identity of the cancelling party</w:t>
            </w:r>
          </w:p>
        </w:tc>
      </w:tr>
      <w:tr w:rsidR="00171381" w:rsidRPr="00AB5FED" w14:paraId="6D34AE8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8EDEE0"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08DB6A"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D65982" w14:textId="77777777" w:rsidR="00171381" w:rsidRPr="00AB5FED" w:rsidRDefault="00171381" w:rsidP="00643972">
            <w:pPr>
              <w:pStyle w:val="TAL"/>
            </w:pPr>
            <w:r w:rsidRPr="00AB5FED">
              <w:t xml:space="preserve">The MCPTT group ID </w:t>
            </w:r>
            <w:r>
              <w:t xml:space="preserve">which emergency state is </w:t>
            </w:r>
            <w:r w:rsidRPr="00AB5FED">
              <w:t>to be cancelled</w:t>
            </w:r>
          </w:p>
        </w:tc>
      </w:tr>
    </w:tbl>
    <w:p w14:paraId="19199817" w14:textId="77777777" w:rsidR="00171381" w:rsidRPr="00AB5FED" w:rsidRDefault="00171381" w:rsidP="00171381"/>
    <w:p w14:paraId="05EC72D1" w14:textId="77777777" w:rsidR="00171381" w:rsidRPr="00AB5FED" w:rsidRDefault="00171381" w:rsidP="00171381">
      <w:pPr>
        <w:pStyle w:val="Heading5"/>
        <w:rPr>
          <w:lang w:eastAsia="ko-KR"/>
        </w:rPr>
      </w:pPr>
      <w:bookmarkStart w:id="781" w:name="_Toc460616080"/>
      <w:bookmarkStart w:id="782" w:name="_Toc460616941"/>
      <w:bookmarkStart w:id="783" w:name="_Toc170896068"/>
      <w:r w:rsidRPr="00AB5FED">
        <w:rPr>
          <w:lang w:eastAsia="ko-KR"/>
        </w:rPr>
        <w:t>10.6.3.2.4</w:t>
      </w:r>
      <w:r w:rsidRPr="00AB5FED">
        <w:rPr>
          <w:lang w:eastAsia="ko-KR"/>
        </w:rPr>
        <w:tab/>
        <w:t>R</w:t>
      </w:r>
      <w:r w:rsidRPr="00AB5FED">
        <w:t>esponse</w:t>
      </w:r>
      <w:bookmarkEnd w:id="781"/>
      <w:bookmarkEnd w:id="782"/>
      <w:bookmarkEnd w:id="783"/>
    </w:p>
    <w:p w14:paraId="5AFD61D7" w14:textId="77777777" w:rsidR="00171381" w:rsidRPr="00AB5FED" w:rsidRDefault="00171381" w:rsidP="00171381">
      <w:r w:rsidRPr="00AB5FED">
        <w:t>Table 10.6.3.2.4-1 describes the information flow for the response.</w:t>
      </w:r>
    </w:p>
    <w:p w14:paraId="459F4B7F" w14:textId="77777777" w:rsidR="00171381" w:rsidRPr="00AB5FED" w:rsidRDefault="00171381" w:rsidP="00171381">
      <w:pPr>
        <w:pStyle w:val="TH"/>
      </w:pPr>
      <w:r w:rsidRPr="00AB5FED">
        <w:lastRenderedPageBreak/>
        <w:t xml:space="preserve">Table 10.6.3.2.4-1: Response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6806D7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0318A"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192BE9"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B66CFF" w14:textId="77777777" w:rsidR="00171381" w:rsidRPr="00AB5FED" w:rsidRDefault="00171381" w:rsidP="00643972">
            <w:pPr>
              <w:pStyle w:val="TAH"/>
            </w:pPr>
            <w:r w:rsidRPr="00AB5FED">
              <w:t>Description</w:t>
            </w:r>
          </w:p>
        </w:tc>
      </w:tr>
      <w:tr w:rsidR="00171381" w:rsidRPr="00AB5FED" w14:paraId="11D64ED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37D2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158A6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6C4D17" w14:textId="77777777" w:rsidR="00171381" w:rsidRPr="00AB5FED" w:rsidRDefault="00171381" w:rsidP="00643972">
            <w:pPr>
              <w:pStyle w:val="TAL"/>
            </w:pPr>
            <w:r w:rsidRPr="00AB5FED">
              <w:t>The identity of the called party</w:t>
            </w:r>
          </w:p>
        </w:tc>
      </w:tr>
    </w:tbl>
    <w:p w14:paraId="659C473B" w14:textId="77777777" w:rsidR="00171381" w:rsidRPr="00AB5FED" w:rsidRDefault="00171381" w:rsidP="00171381"/>
    <w:p w14:paraId="37657F32" w14:textId="77777777" w:rsidR="00171381" w:rsidRPr="00AB5FED" w:rsidRDefault="00171381" w:rsidP="00171381">
      <w:pPr>
        <w:pStyle w:val="Heading5"/>
        <w:rPr>
          <w:lang w:eastAsia="ko-KR"/>
        </w:rPr>
      </w:pPr>
      <w:bookmarkStart w:id="784" w:name="_Toc460616081"/>
      <w:bookmarkStart w:id="785" w:name="_Toc460616942"/>
      <w:bookmarkStart w:id="786" w:name="_Toc170896069"/>
      <w:r w:rsidRPr="00AB5FED">
        <w:rPr>
          <w:lang w:eastAsia="ko-KR"/>
        </w:rPr>
        <w:t>10.6.3.2.5</w:t>
      </w:r>
      <w:r w:rsidRPr="00AB5FED">
        <w:rPr>
          <w:lang w:eastAsia="ko-KR"/>
        </w:rPr>
        <w:tab/>
      </w:r>
      <w:r>
        <w:rPr>
          <w:lang w:eastAsia="ko-KR"/>
        </w:rPr>
        <w:t>Void</w:t>
      </w:r>
      <w:bookmarkEnd w:id="784"/>
      <w:bookmarkEnd w:id="785"/>
      <w:bookmarkEnd w:id="786"/>
    </w:p>
    <w:p w14:paraId="4BCD760F" w14:textId="77777777" w:rsidR="00171381" w:rsidRPr="00AB5FED" w:rsidRDefault="00171381" w:rsidP="00171381">
      <w:pPr>
        <w:pStyle w:val="Heading5"/>
      </w:pPr>
      <w:bookmarkStart w:id="787" w:name="_Toc460616082"/>
      <w:bookmarkStart w:id="788" w:name="_Toc460616943"/>
      <w:bookmarkStart w:id="789" w:name="_Toc170896070"/>
      <w:r w:rsidRPr="00AB5FED">
        <w:rPr>
          <w:lang w:eastAsia="ko-KR"/>
        </w:rPr>
        <w:t>10.6.3.2.6</w:t>
      </w:r>
      <w:r w:rsidRPr="00AB5FED">
        <w:rPr>
          <w:lang w:eastAsia="ko-KR"/>
        </w:rPr>
        <w:tab/>
      </w:r>
      <w:r>
        <w:rPr>
          <w:lang w:eastAsia="ko-KR"/>
        </w:rPr>
        <w:t>Void</w:t>
      </w:r>
      <w:bookmarkEnd w:id="787"/>
      <w:bookmarkEnd w:id="788"/>
      <w:bookmarkEnd w:id="789"/>
    </w:p>
    <w:p w14:paraId="2436EF93" w14:textId="77777777" w:rsidR="00171381" w:rsidRPr="00AB5FED" w:rsidRDefault="00171381" w:rsidP="00171381">
      <w:pPr>
        <w:pStyle w:val="Heading5"/>
        <w:rPr>
          <w:lang w:eastAsia="ko-KR"/>
        </w:rPr>
      </w:pPr>
      <w:bookmarkStart w:id="790" w:name="_Toc460616083"/>
      <w:bookmarkStart w:id="791" w:name="_Toc460616944"/>
      <w:bookmarkStart w:id="792" w:name="_Toc170896071"/>
      <w:r w:rsidRPr="00AB5FED">
        <w:rPr>
          <w:lang w:eastAsia="ko-KR"/>
        </w:rPr>
        <w:t>10.6.3.2.7</w:t>
      </w:r>
      <w:r w:rsidRPr="00AB5FED">
        <w:rPr>
          <w:lang w:eastAsia="ko-KR"/>
        </w:rPr>
        <w:tab/>
      </w:r>
      <w:r w:rsidRPr="00AB5FED">
        <w:t>MCPTT upgrade to imminent peril call</w:t>
      </w:r>
      <w:bookmarkEnd w:id="790"/>
      <w:bookmarkEnd w:id="791"/>
      <w:bookmarkEnd w:id="792"/>
    </w:p>
    <w:p w14:paraId="6A9190DF" w14:textId="77777777" w:rsidR="00171381" w:rsidRPr="00AB5FED" w:rsidRDefault="00171381" w:rsidP="00171381">
      <w:r w:rsidRPr="00AB5FED">
        <w:t xml:space="preserve">Table 10.6.3.2.7-1 describes the information flow for the MCPTT upgrade to imminent peril </w:t>
      </w:r>
      <w:r>
        <w:rPr>
          <w:rFonts w:hint="eastAsia"/>
          <w:lang w:eastAsia="zh-CN"/>
        </w:rPr>
        <w:t xml:space="preserve">call </w:t>
      </w:r>
      <w:r w:rsidRPr="00AB5FED">
        <w:t>from the MCPTT client to other MCPTT clients.</w:t>
      </w:r>
    </w:p>
    <w:p w14:paraId="6D6FBD3C" w14:textId="77777777" w:rsidR="00171381" w:rsidRPr="00AB5FED" w:rsidRDefault="00171381" w:rsidP="00171381">
      <w:pPr>
        <w:pStyle w:val="TH"/>
      </w:pPr>
      <w:r w:rsidRPr="00AB5FED">
        <w:t xml:space="preserve">Table 10.6.3.2.7-1: MCPTT upgrade to imminent peril call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87F485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BB9B28"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3C512F"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033117" w14:textId="77777777" w:rsidR="00171381" w:rsidRPr="00AB5FED" w:rsidRDefault="00171381" w:rsidP="00643972">
            <w:pPr>
              <w:pStyle w:val="TAH"/>
            </w:pPr>
            <w:r w:rsidRPr="00AB5FED">
              <w:t>Description</w:t>
            </w:r>
          </w:p>
        </w:tc>
      </w:tr>
      <w:tr w:rsidR="00171381" w:rsidRPr="00AB5FED" w14:paraId="1BAC299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06737E"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896C5C"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0ED91D" w14:textId="77777777" w:rsidR="00171381" w:rsidRPr="00AB5FED" w:rsidRDefault="00171381" w:rsidP="00643972">
            <w:pPr>
              <w:pStyle w:val="TAL"/>
            </w:pPr>
            <w:r w:rsidRPr="00AB5FED">
              <w:t>The identity of the upgrading party</w:t>
            </w:r>
          </w:p>
        </w:tc>
      </w:tr>
      <w:tr w:rsidR="00171381" w:rsidRPr="00AB5FED" w14:paraId="5FDE6BB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C56472"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AB3F48"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A78D24" w14:textId="77777777" w:rsidR="00171381" w:rsidRPr="00AB5FED" w:rsidRDefault="00171381" w:rsidP="00643972">
            <w:pPr>
              <w:pStyle w:val="TAL"/>
            </w:pPr>
            <w:r w:rsidRPr="00AB5FED">
              <w:t>The MCPTT group ID of the group to be upgraded</w:t>
            </w:r>
          </w:p>
        </w:tc>
      </w:tr>
    </w:tbl>
    <w:p w14:paraId="72D6B91F" w14:textId="77777777" w:rsidR="00171381" w:rsidRPr="00AB5FED" w:rsidRDefault="00171381" w:rsidP="00171381"/>
    <w:p w14:paraId="3288C735" w14:textId="77777777" w:rsidR="00171381" w:rsidRPr="00AB5FED" w:rsidRDefault="00171381" w:rsidP="00171381">
      <w:pPr>
        <w:pStyle w:val="Heading5"/>
      </w:pPr>
      <w:bookmarkStart w:id="793" w:name="_Toc460616084"/>
      <w:bookmarkStart w:id="794" w:name="_Toc460616945"/>
      <w:bookmarkStart w:id="795" w:name="_Toc170896072"/>
      <w:r w:rsidRPr="00AB5FED">
        <w:t>10.6.3.2.8</w:t>
      </w:r>
      <w:r w:rsidRPr="00AB5FED">
        <w:tab/>
        <w:t>MCPTT imminent peril group call cancel</w:t>
      </w:r>
      <w:bookmarkEnd w:id="793"/>
      <w:bookmarkEnd w:id="794"/>
      <w:bookmarkEnd w:id="795"/>
    </w:p>
    <w:p w14:paraId="444F1A4A" w14:textId="77777777" w:rsidR="00171381" w:rsidRPr="00AB5FED" w:rsidRDefault="00171381" w:rsidP="00171381">
      <w:r w:rsidRPr="00AB5FED">
        <w:t>Table 10.6.3.2.8-1 describes the information flow MCPTT imminent peril group call cancel from the MCPTT client to other MCPTT clients.</w:t>
      </w:r>
    </w:p>
    <w:p w14:paraId="29B06126" w14:textId="77777777" w:rsidR="00171381" w:rsidRPr="00AB5FED" w:rsidRDefault="00171381" w:rsidP="00171381">
      <w:pPr>
        <w:pStyle w:val="TH"/>
      </w:pPr>
      <w:r w:rsidRPr="00AB5FED">
        <w:t>Table 10.6.3.2.8-1: MCPTT imminent peril group call cancel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17BABFC" w14:textId="77777777" w:rsidTr="00643972">
        <w:trPr>
          <w:jc w:val="center"/>
        </w:trPr>
        <w:tc>
          <w:tcPr>
            <w:tcW w:w="2405" w:type="dxa"/>
            <w:tcMar>
              <w:top w:w="0" w:type="dxa"/>
              <w:left w:w="108" w:type="dxa"/>
              <w:bottom w:w="0" w:type="dxa"/>
              <w:right w:w="108" w:type="dxa"/>
            </w:tcMar>
            <w:hideMark/>
          </w:tcPr>
          <w:p w14:paraId="6E8BC798"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0374F56E"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38F81CF5" w14:textId="77777777" w:rsidR="00171381" w:rsidRPr="00AB5FED" w:rsidRDefault="00171381" w:rsidP="00643972">
            <w:pPr>
              <w:pStyle w:val="TAH"/>
            </w:pPr>
            <w:r w:rsidRPr="00AB5FED">
              <w:t>Description</w:t>
            </w:r>
          </w:p>
        </w:tc>
      </w:tr>
      <w:tr w:rsidR="00171381" w:rsidRPr="00AB5FED" w14:paraId="32F71905" w14:textId="77777777" w:rsidTr="00643972">
        <w:trPr>
          <w:jc w:val="center"/>
        </w:trPr>
        <w:tc>
          <w:tcPr>
            <w:tcW w:w="2405" w:type="dxa"/>
            <w:tcMar>
              <w:top w:w="0" w:type="dxa"/>
              <w:left w:w="108" w:type="dxa"/>
              <w:bottom w:w="0" w:type="dxa"/>
              <w:right w:w="108" w:type="dxa"/>
            </w:tcMar>
            <w:hideMark/>
          </w:tcPr>
          <w:p w14:paraId="2081B93E"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2BAC3912"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9162E33" w14:textId="77777777" w:rsidR="00171381" w:rsidRPr="00AB5FED" w:rsidRDefault="00171381" w:rsidP="00643972">
            <w:pPr>
              <w:pStyle w:val="TAL"/>
            </w:pPr>
            <w:r w:rsidRPr="00AB5FED">
              <w:t>The identity of the cancelling party</w:t>
            </w:r>
          </w:p>
        </w:tc>
      </w:tr>
      <w:tr w:rsidR="00171381" w:rsidRPr="00AB5FED" w14:paraId="49A4CFC2" w14:textId="77777777" w:rsidTr="00643972">
        <w:trPr>
          <w:jc w:val="center"/>
        </w:trPr>
        <w:tc>
          <w:tcPr>
            <w:tcW w:w="2405" w:type="dxa"/>
            <w:tcMar>
              <w:top w:w="0" w:type="dxa"/>
              <w:left w:w="108" w:type="dxa"/>
              <w:bottom w:w="0" w:type="dxa"/>
              <w:right w:w="108" w:type="dxa"/>
            </w:tcMar>
            <w:hideMark/>
          </w:tcPr>
          <w:p w14:paraId="4C879B06" w14:textId="77777777" w:rsidR="00171381" w:rsidRPr="00AB5FED" w:rsidRDefault="00171381" w:rsidP="00643972">
            <w:pPr>
              <w:pStyle w:val="TAL"/>
            </w:pPr>
            <w:r w:rsidRPr="00AB5FED">
              <w:t>MCPTT group ID</w:t>
            </w:r>
          </w:p>
        </w:tc>
        <w:tc>
          <w:tcPr>
            <w:tcW w:w="1097" w:type="dxa"/>
            <w:tcMar>
              <w:top w:w="0" w:type="dxa"/>
              <w:left w:w="108" w:type="dxa"/>
              <w:bottom w:w="0" w:type="dxa"/>
              <w:right w:w="108" w:type="dxa"/>
            </w:tcMar>
            <w:hideMark/>
          </w:tcPr>
          <w:p w14:paraId="09531697"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5396576D" w14:textId="77777777" w:rsidR="00171381" w:rsidRPr="00AB5FED" w:rsidRDefault="00171381" w:rsidP="00643972">
            <w:pPr>
              <w:pStyle w:val="TAL"/>
            </w:pPr>
            <w:r w:rsidRPr="00AB5FED">
              <w:t>The MCPTT group ID on which the imminent peril is to be cancelled</w:t>
            </w:r>
          </w:p>
        </w:tc>
      </w:tr>
    </w:tbl>
    <w:p w14:paraId="52C3132D" w14:textId="77777777" w:rsidR="00171381" w:rsidRPr="00AB5FED" w:rsidRDefault="00171381" w:rsidP="00171381">
      <w:pPr>
        <w:rPr>
          <w:b/>
          <w:sz w:val="24"/>
          <w:lang w:eastAsia="ko-KR"/>
        </w:rPr>
      </w:pPr>
    </w:p>
    <w:p w14:paraId="20C38D0D" w14:textId="77777777" w:rsidR="00171381" w:rsidRPr="00AB5FED" w:rsidRDefault="00171381" w:rsidP="00171381">
      <w:pPr>
        <w:pStyle w:val="Heading4"/>
      </w:pPr>
      <w:bookmarkStart w:id="796" w:name="_Toc460616085"/>
      <w:bookmarkStart w:id="797" w:name="_Toc460616946"/>
      <w:bookmarkStart w:id="798" w:name="_Toc170896073"/>
      <w:r w:rsidRPr="00AB5FED">
        <w:t>10.6.3.3</w:t>
      </w:r>
      <w:r w:rsidRPr="00AB5FED">
        <w:tab/>
        <w:t>Group call setup</w:t>
      </w:r>
      <w:bookmarkEnd w:id="764"/>
      <w:bookmarkEnd w:id="769"/>
      <w:bookmarkEnd w:id="773"/>
      <w:bookmarkEnd w:id="796"/>
      <w:bookmarkEnd w:id="797"/>
      <w:bookmarkEnd w:id="798"/>
    </w:p>
    <w:p w14:paraId="0906EE30" w14:textId="77777777" w:rsidR="00171381" w:rsidRPr="00AB5FED" w:rsidRDefault="00171381" w:rsidP="00171381">
      <w:r w:rsidRPr="00AB5FED">
        <w:t>The flow in figure 10 6.3.3-1 illustrates the control plane procedures for MCPTT group call establishment for off-network. The procedure describes how an MCPTT client initiates an MCPTT group call with other MCPTT client within the off-network radio coverage and how the group call is established.</w:t>
      </w:r>
    </w:p>
    <w:p w14:paraId="69EC5F55" w14:textId="77777777" w:rsidR="00171381" w:rsidRPr="00AB5FED" w:rsidRDefault="00171381" w:rsidP="00171381">
      <w:pPr>
        <w:rPr>
          <w:lang w:eastAsia="zh-CN"/>
        </w:rPr>
      </w:pPr>
      <w:r w:rsidRPr="00AB5FED">
        <w:rPr>
          <w:rFonts w:hint="eastAsia"/>
          <w:lang w:eastAsia="zh-CN"/>
        </w:rPr>
        <w:t>Pre-conditions:</w:t>
      </w:r>
    </w:p>
    <w:p w14:paraId="2C122D0D" w14:textId="77777777" w:rsidR="00171381" w:rsidRPr="00AB5FED" w:rsidRDefault="00171381" w:rsidP="00171381">
      <w:pPr>
        <w:pStyle w:val="B1"/>
      </w:pPr>
      <w:r w:rsidRPr="00AB5FED">
        <w:rPr>
          <w:rFonts w:hint="eastAsia"/>
          <w:lang w:eastAsia="zh-CN"/>
        </w:rPr>
        <w:t>-</w:t>
      </w:r>
      <w:r w:rsidRPr="00AB5FED">
        <w:rPr>
          <w:rFonts w:hint="eastAsia"/>
          <w:lang w:eastAsia="zh-CN"/>
        </w:rPr>
        <w:tab/>
      </w:r>
      <w:r w:rsidRPr="00AB5FED">
        <w:t>It is assumed that information for ProSe direct communications corresponding to the mappings of MCPTT group ID and</w:t>
      </w:r>
      <w:r w:rsidRPr="00AB5FED">
        <w:rPr>
          <w:rFonts w:hint="eastAsia"/>
          <w:lang w:eastAsia="zh-CN"/>
        </w:rPr>
        <w:t xml:space="preserve"> ProSe Layer-2 Group ID </w:t>
      </w:r>
      <w:r w:rsidRPr="00AB5FED">
        <w:t>(see subclause 8.1.3.2</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 xml:space="preserve">) are pre-configured; </w:t>
      </w:r>
    </w:p>
    <w:p w14:paraId="50571826" w14:textId="77777777" w:rsidR="00171381" w:rsidRPr="00AB5FED" w:rsidRDefault="00171381" w:rsidP="00171381">
      <w:pPr>
        <w:pStyle w:val="B1"/>
        <w:rPr>
          <w:lang w:eastAsia="zh-CN"/>
        </w:rPr>
      </w:pPr>
      <w:r w:rsidRPr="00AB5FED">
        <w:rPr>
          <w:rFonts w:hint="eastAsia"/>
          <w:lang w:eastAsia="zh-CN"/>
        </w:rPr>
        <w:t>-</w:t>
      </w:r>
      <w:r w:rsidRPr="00AB5FED">
        <w:rPr>
          <w:rFonts w:hint="eastAsia"/>
          <w:lang w:eastAsia="zh-CN"/>
        </w:rPr>
        <w:tab/>
      </w:r>
      <w:r w:rsidRPr="00AB5FED">
        <w:t>It is assumed that a multicast IP address and port for the call setup signalling are pre-configured</w:t>
      </w:r>
      <w:r w:rsidRPr="00AB5FED">
        <w:rPr>
          <w:rFonts w:hint="eastAsia"/>
          <w:lang w:eastAsia="zh-CN"/>
        </w:rPr>
        <w:t>;</w:t>
      </w:r>
    </w:p>
    <w:p w14:paraId="38464E22" w14:textId="77777777" w:rsidR="00171381" w:rsidRPr="00AB5FED" w:rsidRDefault="00171381" w:rsidP="00171381">
      <w:pPr>
        <w:pStyle w:val="B1"/>
        <w:rPr>
          <w:lang w:eastAsia="zh-CN"/>
        </w:rPr>
      </w:pPr>
      <w:r w:rsidRPr="00AB5FED">
        <w:rPr>
          <w:rFonts w:hint="eastAsia"/>
          <w:lang w:eastAsia="zh-CN"/>
        </w:rPr>
        <w:t>-</w:t>
      </w:r>
      <w:r w:rsidRPr="00AB5FED">
        <w:rPr>
          <w:rFonts w:hint="eastAsia"/>
          <w:lang w:eastAsia="zh-CN"/>
        </w:rPr>
        <w:tab/>
      </w:r>
      <w:r w:rsidRPr="00AB5FED">
        <w:t xml:space="preserve">All messages </w:t>
      </w:r>
      <w:r w:rsidRPr="00AB5FED">
        <w:rPr>
          <w:rFonts w:hint="eastAsia"/>
          <w:lang w:eastAsia="zh-CN"/>
        </w:rPr>
        <w:t xml:space="preserve">exchanged between the MCPTT clients for </w:t>
      </w:r>
      <w:r w:rsidRPr="00AB5FED">
        <w:rPr>
          <w:lang w:eastAsia="zh-CN"/>
        </w:rPr>
        <w:t>the MCPTT</w:t>
      </w:r>
      <w:r w:rsidRPr="00AB5FED">
        <w:rPr>
          <w:rFonts w:hint="eastAsia"/>
          <w:lang w:eastAsia="zh-CN"/>
        </w:rPr>
        <w:t xml:space="preserve"> group follows ProSe direct communications as defined in </w:t>
      </w:r>
      <w:r w:rsidRPr="00AB5FED">
        <w:rPr>
          <w:lang w:eastAsia="zh-CN"/>
        </w:rPr>
        <w:t>3GPP </w:t>
      </w:r>
      <w:r w:rsidRPr="00AB5FED">
        <w:rPr>
          <w:rFonts w:hint="eastAsia"/>
          <w:lang w:eastAsia="zh-CN"/>
        </w:rPr>
        <w:t>TS</w:t>
      </w:r>
      <w:r w:rsidRPr="00AB5FED">
        <w:rPr>
          <w:lang w:eastAsia="zh-CN"/>
        </w:rPr>
        <w:t> </w:t>
      </w:r>
      <w:r w:rsidRPr="00AB5FED">
        <w:rPr>
          <w:rFonts w:hint="eastAsia"/>
          <w:lang w:eastAsia="zh-CN"/>
        </w:rPr>
        <w:t>23.303</w:t>
      </w:r>
      <w:r w:rsidRPr="00AB5FED">
        <w:rPr>
          <w:lang w:eastAsia="zh-CN"/>
        </w:rPr>
        <w:t> [</w:t>
      </w:r>
      <w:r>
        <w:rPr>
          <w:lang w:eastAsia="zh-CN"/>
        </w:rPr>
        <w:t>7</w:t>
      </w:r>
      <w:r w:rsidRPr="00AB5FED">
        <w:rPr>
          <w:lang w:eastAsia="zh-CN"/>
        </w:rPr>
        <w:t>]</w:t>
      </w:r>
      <w:r w:rsidRPr="00AB5FED">
        <w:rPr>
          <w:rFonts w:hint="eastAsia"/>
          <w:lang w:eastAsia="zh-CN"/>
        </w:rPr>
        <w:t>; and</w:t>
      </w:r>
    </w:p>
    <w:p w14:paraId="7C305081" w14:textId="77777777" w:rsidR="00171381" w:rsidRPr="00AB5FED" w:rsidRDefault="00171381" w:rsidP="00171381">
      <w:pPr>
        <w:pStyle w:val="B1"/>
      </w:pPr>
      <w:r w:rsidRPr="00AB5FED">
        <w:rPr>
          <w:rFonts w:hint="eastAsia"/>
          <w:lang w:eastAsia="zh-CN"/>
        </w:rPr>
        <w:t>-</w:t>
      </w:r>
      <w:r w:rsidRPr="00AB5FED">
        <w:rPr>
          <w:rFonts w:hint="eastAsia"/>
          <w:lang w:eastAsia="zh-CN"/>
        </w:rPr>
        <w:tab/>
        <w:t>The MCPTT users of MCPTT client 1, 2 and 3 belong to the same MCPTT group.</w:t>
      </w:r>
    </w:p>
    <w:p w14:paraId="648D631E" w14:textId="77777777" w:rsidR="00171381" w:rsidRPr="00AB5FED" w:rsidRDefault="00171381" w:rsidP="00171381">
      <w:pPr>
        <w:pStyle w:val="TH"/>
      </w:pPr>
      <w:r w:rsidRPr="00AB5FED">
        <w:object w:dxaOrig="8438" w:dyaOrig="4995" w14:anchorId="1EE65644">
          <v:shape id="_x0000_i1077" type="#_x0000_t75" style="width:422.35pt;height:250.65pt" o:ole="">
            <v:imagedata r:id="rId110" o:title=""/>
          </v:shape>
          <o:OLEObject Type="Embed" ProgID="Visio.Drawing.11" ShapeID="_x0000_i1077" DrawAspect="Content" ObjectID="_1781508985" r:id="rId111"/>
        </w:object>
      </w:r>
    </w:p>
    <w:p w14:paraId="1F20524A" w14:textId="77777777" w:rsidR="00171381" w:rsidRPr="00AB5FED" w:rsidRDefault="00171381" w:rsidP="00171381">
      <w:pPr>
        <w:pStyle w:val="TF"/>
      </w:pPr>
      <w:r w:rsidRPr="00AB5FED">
        <w:t>Figure 10.6.3.3-1: Off-network group call setup</w:t>
      </w:r>
    </w:p>
    <w:p w14:paraId="360192F0" w14:textId="77777777" w:rsidR="00171381" w:rsidRPr="00AB5FED" w:rsidRDefault="00171381" w:rsidP="00171381">
      <w:pPr>
        <w:pStyle w:val="B1"/>
      </w:pPr>
      <w:r w:rsidRPr="00AB5FED">
        <w:t>1.</w:t>
      </w:r>
      <w:r w:rsidRPr="00AB5FED">
        <w:tab/>
        <w:t xml:space="preserve">MCPTT client 1 as the group call originator sends group call announcement message to the group. This message contains the following parameters such as </w:t>
      </w:r>
      <w:r w:rsidRPr="00AB5FED">
        <w:rPr>
          <w:rFonts w:hint="eastAsia"/>
          <w:lang w:eastAsia="zh-CN"/>
        </w:rPr>
        <w:t>MCPTT</w:t>
      </w:r>
      <w:r w:rsidRPr="00AB5FED">
        <w:t xml:space="preserve"> group ID, group call originator identity, media type, media codec, multicast port number for media, port number for floor control protocol, period of group call announcement, and any encryption key for the media encryption if needed, and optionally confirm mode indication.</w:t>
      </w:r>
    </w:p>
    <w:p w14:paraId="756EC18C" w14:textId="77777777" w:rsidR="00171381" w:rsidRPr="00AB5FED" w:rsidRDefault="00171381" w:rsidP="00171381">
      <w:pPr>
        <w:pStyle w:val="NO"/>
      </w:pPr>
      <w:r w:rsidRPr="00AB5FED">
        <w:t>NOTE 1:</w:t>
      </w:r>
      <w:r w:rsidRPr="00AB5FED">
        <w:tab/>
        <w:t>The group call announcement includes at least one common set of parameters and values for media transfer. Additional values per parameter will not be prohibited for the better user experience.</w:t>
      </w:r>
    </w:p>
    <w:p w14:paraId="35041930" w14:textId="77777777" w:rsidR="00171381" w:rsidRPr="00AB5FED" w:rsidRDefault="00171381" w:rsidP="00171381">
      <w:pPr>
        <w:pStyle w:val="NO"/>
      </w:pPr>
      <w:r w:rsidRPr="00AB5FED">
        <w:rPr>
          <w:rFonts w:hint="eastAsia"/>
        </w:rPr>
        <w:t>NOTE</w:t>
      </w:r>
      <w:r w:rsidRPr="00AB5FED">
        <w:t> </w:t>
      </w:r>
      <w:r w:rsidRPr="00AB5FED">
        <w:rPr>
          <w:rFonts w:hint="eastAsia"/>
        </w:rPr>
        <w:t>2:</w:t>
      </w:r>
      <w:r w:rsidRPr="00AB5FED">
        <w:rPr>
          <w:rFonts w:hint="eastAsia"/>
          <w:lang w:eastAsia="zh-CN"/>
        </w:rPr>
        <w:tab/>
        <w:t xml:space="preserve">By using the ProSe Layer-2 Group ID mapping with the </w:t>
      </w:r>
      <w:r w:rsidRPr="00AB5FED">
        <w:t xml:space="preserve">MCPTT </w:t>
      </w:r>
      <w:r w:rsidRPr="00AB5FED">
        <w:rPr>
          <w:rFonts w:hint="eastAsia"/>
          <w:lang w:eastAsia="zh-CN"/>
        </w:rPr>
        <w:t xml:space="preserve">group </w:t>
      </w:r>
      <w:r w:rsidRPr="00AB5FED">
        <w:rPr>
          <w:lang w:eastAsia="zh-CN"/>
        </w:rPr>
        <w:t>ID</w:t>
      </w:r>
      <w:r w:rsidRPr="00AB5FED">
        <w:rPr>
          <w:rFonts w:hint="eastAsia"/>
          <w:lang w:eastAsia="zh-CN"/>
        </w:rPr>
        <w:t xml:space="preserve">, </w:t>
      </w:r>
      <w:r w:rsidRPr="00AB5FED">
        <w:rPr>
          <w:rFonts w:hint="eastAsia"/>
        </w:rPr>
        <w:t>Pro</w:t>
      </w:r>
      <w:r w:rsidRPr="00AB5FED">
        <w:rPr>
          <w:rFonts w:hint="eastAsia"/>
          <w:lang w:eastAsia="zh-CN"/>
        </w:rPr>
        <w:t>S</w:t>
      </w:r>
      <w:r w:rsidRPr="00AB5FED">
        <w:rPr>
          <w:rFonts w:hint="eastAsia"/>
        </w:rPr>
        <w:t xml:space="preserve">e layer </w:t>
      </w:r>
      <w:r w:rsidRPr="00AB5FED">
        <w:rPr>
          <w:rFonts w:hint="eastAsia"/>
          <w:lang w:eastAsia="zh-CN"/>
        </w:rPr>
        <w:t>ensures that the messages sent for the corresponding MCPTT group are only received by its group</w:t>
      </w:r>
      <w:r w:rsidRPr="00AB5FED">
        <w:rPr>
          <w:lang w:eastAsia="zh-CN"/>
        </w:rPr>
        <w:t>'</w:t>
      </w:r>
      <w:r w:rsidRPr="00AB5FED">
        <w:rPr>
          <w:rFonts w:hint="eastAsia"/>
          <w:lang w:eastAsia="zh-CN"/>
        </w:rPr>
        <w:t>s members.</w:t>
      </w:r>
    </w:p>
    <w:p w14:paraId="79470DB1" w14:textId="77777777" w:rsidR="00171381" w:rsidRPr="00AB5FED" w:rsidRDefault="00171381" w:rsidP="00171381">
      <w:pPr>
        <w:pStyle w:val="B1"/>
      </w:pPr>
      <w:r w:rsidRPr="00AB5FED">
        <w:t>2.</w:t>
      </w:r>
      <w:r w:rsidRPr="00AB5FED">
        <w:tab/>
        <w:t xml:space="preserve">MCPTT client 2, 3 </w:t>
      </w:r>
      <w:r w:rsidRPr="00AB5FED">
        <w:rPr>
          <w:rFonts w:hint="eastAsia"/>
        </w:rPr>
        <w:t>join the group call</w:t>
      </w:r>
      <w:r w:rsidRPr="00AB5FED">
        <w:rPr>
          <w:rFonts w:hint="eastAsia"/>
          <w:lang w:eastAsia="zh-CN"/>
        </w:rPr>
        <w:t>.</w:t>
      </w:r>
      <w:r w:rsidRPr="00AB5FED">
        <w:rPr>
          <w:rFonts w:hint="eastAsia"/>
        </w:rPr>
        <w:t xml:space="preserve"> The </w:t>
      </w:r>
      <w:r w:rsidRPr="00AB5FED">
        <w:rPr>
          <w:rFonts w:hint="eastAsia"/>
          <w:lang w:eastAsia="zh-CN"/>
        </w:rPr>
        <w:t xml:space="preserve">MCPTT </w:t>
      </w:r>
      <w:r w:rsidRPr="00AB5FED">
        <w:t xml:space="preserve">clients configure the parameters for media delivery by making use of the received parameters in group call announcement. </w:t>
      </w:r>
    </w:p>
    <w:p w14:paraId="35E5358A" w14:textId="77777777" w:rsidR="00171381" w:rsidRPr="00AB5FED" w:rsidRDefault="00171381" w:rsidP="00171381">
      <w:pPr>
        <w:pStyle w:val="B1"/>
      </w:pPr>
      <w:r w:rsidRPr="00AB5FED">
        <w:t>3.</w:t>
      </w:r>
      <w:r w:rsidRPr="00AB5FED">
        <w:tab/>
        <w:t>MCPTT client 2, 3 may send the response message to the group when the group call announcement from originator includes confirm mode indication. This message contains MCPTT ID.</w:t>
      </w:r>
    </w:p>
    <w:p w14:paraId="3543BAE3" w14:textId="77777777" w:rsidR="00171381" w:rsidRPr="00AB5FED" w:rsidRDefault="00171381" w:rsidP="00171381">
      <w:pPr>
        <w:pStyle w:val="B1"/>
      </w:pPr>
      <w:r w:rsidRPr="00AB5FED">
        <w:t>4.</w:t>
      </w:r>
      <w:r w:rsidRPr="00AB5FED">
        <w:tab/>
        <w:t>MCPTT client 2, 3 recognize the group call originator through the group call announcement and MCPTT client 1 checks the participants of the group call through the received response message.</w:t>
      </w:r>
    </w:p>
    <w:p w14:paraId="02656272" w14:textId="77777777" w:rsidR="00171381" w:rsidRPr="00AB5FED" w:rsidRDefault="00171381" w:rsidP="00171381">
      <w:pPr>
        <w:pStyle w:val="NO"/>
      </w:pPr>
      <w:r w:rsidRPr="00AB5FED">
        <w:t>NOTE 3:</w:t>
      </w:r>
      <w:r w:rsidRPr="00AB5FED">
        <w:tab/>
        <w:t xml:space="preserve">Due to the movement of the participants (in and out of the radio coverage) during the off-network group call, the group call announcement message including parameters for media delivery is periodically sent. </w:t>
      </w:r>
    </w:p>
    <w:p w14:paraId="067E69F0" w14:textId="77777777" w:rsidR="00171381" w:rsidRPr="00AB5FED" w:rsidRDefault="00171381" w:rsidP="00171381">
      <w:pPr>
        <w:pStyle w:val="NO"/>
      </w:pPr>
      <w:r w:rsidRPr="00AB5FED">
        <w:t>NOTE 4:</w:t>
      </w:r>
      <w:r w:rsidRPr="00AB5FED">
        <w:tab/>
        <w:t>The participating MCPTT clients do not need to respond to the periodic group call announcement.</w:t>
      </w:r>
    </w:p>
    <w:p w14:paraId="3AB2CA59" w14:textId="77777777" w:rsidR="00171381" w:rsidRPr="00AB5FED" w:rsidRDefault="00171381" w:rsidP="00171381">
      <w:pPr>
        <w:pStyle w:val="Heading4"/>
      </w:pPr>
      <w:bookmarkStart w:id="799" w:name="_Toc424654502"/>
      <w:bookmarkStart w:id="800" w:name="_Toc428365092"/>
      <w:bookmarkStart w:id="801" w:name="_Toc433209781"/>
      <w:bookmarkStart w:id="802" w:name="_Toc460616086"/>
      <w:bookmarkStart w:id="803" w:name="_Toc460616947"/>
      <w:bookmarkStart w:id="804" w:name="_Toc170896074"/>
      <w:r w:rsidRPr="00AB5FED">
        <w:t>10.6.3.4</w:t>
      </w:r>
      <w:r w:rsidRPr="00AB5FED">
        <w:tab/>
        <w:t>Passive join to group call</w:t>
      </w:r>
      <w:bookmarkEnd w:id="799"/>
      <w:bookmarkEnd w:id="800"/>
      <w:bookmarkEnd w:id="801"/>
      <w:bookmarkEnd w:id="802"/>
      <w:bookmarkEnd w:id="803"/>
      <w:bookmarkEnd w:id="804"/>
    </w:p>
    <w:p w14:paraId="78097E9A" w14:textId="77777777" w:rsidR="00171381" w:rsidRPr="00AB5FED" w:rsidRDefault="00171381" w:rsidP="00171381">
      <w:r w:rsidRPr="00AB5FED">
        <w:t>Figure 10 6.3.4-1 illustrates the control plane procedures for the passive MCPTT client to join the on-going MCPTT group call. The passive MCPTT client does not initiate to establish an MCPTT group call, but receives the group call announcement to be transferred periodically. When receiving the announcement message with parameters for media transfer, the passive MCPTT client configures the parameter to receive the voice and joins the announced MCPTT group call.</w:t>
      </w:r>
    </w:p>
    <w:p w14:paraId="1F4AD967" w14:textId="77777777" w:rsidR="00171381" w:rsidRPr="00AB5FED" w:rsidRDefault="00171381" w:rsidP="00171381">
      <w:r w:rsidRPr="00AB5FED">
        <w:t xml:space="preserve">This procedure happens after the MCPTT group call is established. The group call announcement including the parameters for the media transfer has been performed periodically, in order for the MCPTT client later to join the MCPTT group call. </w:t>
      </w:r>
    </w:p>
    <w:p w14:paraId="1582F6D9" w14:textId="77777777" w:rsidR="00171381" w:rsidRPr="00AB5FED" w:rsidRDefault="00171381" w:rsidP="00171381">
      <w:r w:rsidRPr="00AB5FED">
        <w:t>The MCPTT client 4 enters the coverage of the MCPTT group call lately.</w:t>
      </w:r>
    </w:p>
    <w:p w14:paraId="5C449FAC" w14:textId="77777777" w:rsidR="00171381" w:rsidRPr="00AB5FED" w:rsidRDefault="00171381" w:rsidP="00171381">
      <w:pPr>
        <w:pStyle w:val="TH"/>
        <w:rPr>
          <w:lang w:eastAsia="en-GB"/>
        </w:rPr>
      </w:pPr>
      <w:r w:rsidRPr="00AB5FED">
        <w:object w:dxaOrig="8579" w:dyaOrig="7433" w14:anchorId="058831EB">
          <v:shape id="_x0000_i1078" type="#_x0000_t75" style="width:428.9pt;height:371.55pt" o:ole="">
            <v:imagedata r:id="rId112" o:title=""/>
          </v:shape>
          <o:OLEObject Type="Embed" ProgID="Visio.Drawing.11" ShapeID="_x0000_i1078" DrawAspect="Content" ObjectID="_1781508986" r:id="rId113"/>
        </w:object>
      </w:r>
    </w:p>
    <w:p w14:paraId="4FAE7634" w14:textId="77777777" w:rsidR="00171381" w:rsidRPr="00AB5FED" w:rsidRDefault="00171381" w:rsidP="00171381">
      <w:pPr>
        <w:pStyle w:val="TF"/>
      </w:pPr>
      <w:r w:rsidRPr="00AB5FED">
        <w:t>Figure 10.6.3.4-1: Passive join to group call</w:t>
      </w:r>
    </w:p>
    <w:p w14:paraId="72F9983B" w14:textId="77777777" w:rsidR="00171381" w:rsidRPr="00AB5FED" w:rsidRDefault="00171381" w:rsidP="00171381">
      <w:pPr>
        <w:pStyle w:val="B1"/>
      </w:pPr>
      <w:r w:rsidRPr="00AB5FED">
        <w:t>1.</w:t>
      </w:r>
      <w:r w:rsidRPr="00AB5FED">
        <w:tab/>
        <w:t>MCPTT client 2 sends the group call announcement message. This message contains parameters such as MCPTT group ID, group call originator identity, media type, media codec, multicast port number for media, port number for floor control protocol, any encryption key for the media encryption if needed, and optionally confirm mode indication.</w:t>
      </w:r>
    </w:p>
    <w:p w14:paraId="6C520C7D" w14:textId="77777777" w:rsidR="00171381" w:rsidRPr="00AB5FED" w:rsidRDefault="00171381" w:rsidP="00171381">
      <w:pPr>
        <w:pStyle w:val="NO"/>
      </w:pPr>
      <w:r w:rsidRPr="00AB5FED">
        <w:t>NOTE 1:</w:t>
      </w:r>
      <w:r w:rsidRPr="00AB5FED">
        <w:tab/>
        <w:t>The group call announcement includes at least one common set of parameters and values for media transfer. Additional values per parameter will not be prohibited for the better user experience.</w:t>
      </w:r>
    </w:p>
    <w:p w14:paraId="22B5F765" w14:textId="77777777" w:rsidR="00171381" w:rsidRPr="00AB5FED" w:rsidRDefault="00171381" w:rsidP="00171381">
      <w:pPr>
        <w:pStyle w:val="B1"/>
      </w:pPr>
      <w:r w:rsidRPr="00AB5FED">
        <w:t>2.</w:t>
      </w:r>
      <w:r w:rsidRPr="00AB5FED">
        <w:tab/>
        <w:t xml:space="preserve">MCPTT client 4 configures the parameters for media transfer by making use of the received parameters in group call announcement. </w:t>
      </w:r>
    </w:p>
    <w:p w14:paraId="39E0AB65" w14:textId="77777777" w:rsidR="00171381" w:rsidRPr="00AB5FED" w:rsidRDefault="00171381" w:rsidP="00171381">
      <w:pPr>
        <w:pStyle w:val="B1"/>
      </w:pPr>
      <w:r w:rsidRPr="00AB5FED">
        <w:t>3.</w:t>
      </w:r>
      <w:r w:rsidRPr="00AB5FED">
        <w:tab/>
        <w:t xml:space="preserve">MCPTT client 4 may send the response message to the group when the periodic group call announcement includes confirm mode indication. This message contains the MCPTT ID. </w:t>
      </w:r>
    </w:p>
    <w:p w14:paraId="7B1C0307" w14:textId="77777777" w:rsidR="00171381" w:rsidRPr="00AB5FED" w:rsidRDefault="00171381" w:rsidP="00171381">
      <w:pPr>
        <w:pStyle w:val="B1"/>
      </w:pPr>
      <w:r w:rsidRPr="00AB5FED">
        <w:t>4.</w:t>
      </w:r>
      <w:r w:rsidRPr="00AB5FED">
        <w:tab/>
        <w:t>MCPTT client 1, 2, 3 check through the received response message that the MCPTT client 4 joins the group call.</w:t>
      </w:r>
      <w:r w:rsidRPr="00AB5FED">
        <w:rPr>
          <w:rFonts w:hint="eastAsia"/>
          <w:lang w:eastAsia="zh-CN"/>
        </w:rPr>
        <w:t xml:space="preserve"> The MCPTT client 2, as the floor control</w:t>
      </w:r>
      <w:r w:rsidRPr="00AB5FED">
        <w:rPr>
          <w:lang w:eastAsia="zh-CN"/>
        </w:rPr>
        <w:t xml:space="preserve"> arbitrator</w:t>
      </w:r>
      <w:r w:rsidRPr="00AB5FED">
        <w:rPr>
          <w:rFonts w:hint="eastAsia"/>
          <w:lang w:eastAsia="zh-CN"/>
        </w:rPr>
        <w:t>, may send a floor taken message.</w:t>
      </w:r>
    </w:p>
    <w:p w14:paraId="7CAD0C5D" w14:textId="77777777" w:rsidR="00171381" w:rsidRPr="00AB5FED" w:rsidRDefault="00171381" w:rsidP="00171381">
      <w:pPr>
        <w:pStyle w:val="NO"/>
      </w:pPr>
      <w:r w:rsidRPr="00AB5FED">
        <w:t>NOTE 2:</w:t>
      </w:r>
      <w:r w:rsidRPr="00AB5FED">
        <w:tab/>
        <w:t xml:space="preserve">Due to the movement of the participants (in and out of the radio coverage) during the off-network group call, the group call announcement message including parameters for media delivery is periodically sent. </w:t>
      </w:r>
    </w:p>
    <w:p w14:paraId="15C0507C" w14:textId="77777777" w:rsidR="00171381" w:rsidRPr="00AB5FED" w:rsidRDefault="00171381" w:rsidP="00171381">
      <w:pPr>
        <w:pStyle w:val="NO"/>
      </w:pPr>
      <w:r w:rsidRPr="00AB5FED">
        <w:t>NOTE 3:</w:t>
      </w:r>
      <w:r w:rsidRPr="00AB5FED">
        <w:tab/>
        <w:t>The participating MCPTT clients do not need to respond to the periodic group call announcement.</w:t>
      </w:r>
    </w:p>
    <w:p w14:paraId="0DDC72E7" w14:textId="77777777" w:rsidR="00171381" w:rsidRPr="00AB5FED" w:rsidRDefault="00171381" w:rsidP="00171381">
      <w:pPr>
        <w:pStyle w:val="Heading4"/>
        <w:rPr>
          <w:rFonts w:eastAsia="Malgun Gothic"/>
          <w:lang w:eastAsia="ko-KR"/>
        </w:rPr>
      </w:pPr>
      <w:bookmarkStart w:id="805" w:name="_Toc428365093"/>
      <w:bookmarkStart w:id="806" w:name="_Toc433209782"/>
      <w:bookmarkStart w:id="807" w:name="_Toc460616087"/>
      <w:bookmarkStart w:id="808" w:name="_Toc460616948"/>
      <w:bookmarkStart w:id="809" w:name="_Toc424654503"/>
      <w:bookmarkStart w:id="810" w:name="_Toc170896075"/>
      <w:r w:rsidRPr="00AB5FED">
        <w:t>10.6.3.5</w:t>
      </w:r>
      <w:r w:rsidRPr="00AB5FED">
        <w:tab/>
      </w:r>
      <w:r w:rsidRPr="00AB5FED">
        <w:rPr>
          <w:rFonts w:eastAsia="Malgun Gothic" w:hint="eastAsia"/>
          <w:lang w:eastAsia="ko-KR"/>
        </w:rPr>
        <w:t>J</w:t>
      </w:r>
      <w:r w:rsidRPr="00AB5FED">
        <w:t xml:space="preserve">oin </w:t>
      </w:r>
      <w:r w:rsidRPr="00AB5FED">
        <w:rPr>
          <w:rFonts w:eastAsia="Malgun Gothic" w:hint="eastAsia"/>
          <w:lang w:eastAsia="ko-KR"/>
        </w:rPr>
        <w:t xml:space="preserve">to </w:t>
      </w:r>
      <w:r w:rsidRPr="00AB5FED">
        <w:t>ongoing group call</w:t>
      </w:r>
      <w:r w:rsidRPr="00AB5FED">
        <w:rPr>
          <w:rFonts w:eastAsia="Malgun Gothic" w:hint="eastAsia"/>
          <w:lang w:eastAsia="ko-KR"/>
        </w:rPr>
        <w:t xml:space="preserve"> when new entry member initiates the call with on-going group call id</w:t>
      </w:r>
      <w:bookmarkEnd w:id="805"/>
      <w:bookmarkEnd w:id="806"/>
      <w:bookmarkEnd w:id="807"/>
      <w:bookmarkEnd w:id="808"/>
      <w:bookmarkEnd w:id="810"/>
    </w:p>
    <w:p w14:paraId="5D30B0D4" w14:textId="77777777" w:rsidR="00171381" w:rsidRPr="00AB5FED" w:rsidRDefault="00171381" w:rsidP="00171381">
      <w:r w:rsidRPr="00AB5FED">
        <w:t xml:space="preserve">Figure 10 6.3.5-1 illustrates the control plane procedures for an MCPTT client to join an on-going MCPTT group call. </w:t>
      </w:r>
      <w:r w:rsidRPr="00AB5FED">
        <w:rPr>
          <w:rFonts w:eastAsia="Malgun Gothic" w:hint="eastAsia"/>
          <w:lang w:eastAsia="ko-KR"/>
        </w:rPr>
        <w:t xml:space="preserve">When entering the coverage of on-going group call, new MCPTT client may send group call setup </w:t>
      </w:r>
      <w:r w:rsidRPr="00AB5FED">
        <w:rPr>
          <w:rFonts w:eastAsia="Malgun Gothic"/>
          <w:lang w:eastAsia="ko-KR"/>
        </w:rPr>
        <w:t>announcement</w:t>
      </w:r>
      <w:r w:rsidRPr="00AB5FED">
        <w:rPr>
          <w:rFonts w:eastAsia="Malgun Gothic" w:hint="eastAsia"/>
          <w:lang w:eastAsia="ko-KR"/>
        </w:rPr>
        <w:t xml:space="preserve"> </w:t>
      </w:r>
      <w:r w:rsidRPr="00AB5FED">
        <w:rPr>
          <w:rFonts w:eastAsia="Malgun Gothic" w:hint="eastAsia"/>
          <w:lang w:eastAsia="ko-KR"/>
        </w:rPr>
        <w:lastRenderedPageBreak/>
        <w:t xml:space="preserve">message with on-going group call id. </w:t>
      </w:r>
      <w:r w:rsidRPr="00AB5FED">
        <w:t xml:space="preserve">Upon </w:t>
      </w:r>
      <w:r w:rsidRPr="00AB5FED">
        <w:rPr>
          <w:rFonts w:eastAsia="Malgun Gothic" w:hint="eastAsia"/>
          <w:lang w:eastAsia="ko-KR"/>
        </w:rPr>
        <w:t xml:space="preserve">receiving the group call setup announcement, </w:t>
      </w:r>
      <w:r w:rsidRPr="00AB5FED">
        <w:t xml:space="preserve">the MCPTT client </w:t>
      </w:r>
      <w:r w:rsidRPr="00AB5FED">
        <w:rPr>
          <w:rFonts w:eastAsia="Malgun Gothic" w:hint="eastAsia"/>
          <w:lang w:eastAsia="ko-KR"/>
        </w:rPr>
        <w:t xml:space="preserve">as a participant of on-going MCPTT group call </w:t>
      </w:r>
      <w:r w:rsidRPr="00AB5FED">
        <w:t xml:space="preserve">sends </w:t>
      </w:r>
      <w:r w:rsidRPr="00AB5FED">
        <w:rPr>
          <w:rFonts w:eastAsia="Malgun Gothic" w:hint="eastAsia"/>
          <w:lang w:eastAsia="ko-KR"/>
        </w:rPr>
        <w:t xml:space="preserve">parameters for media transfer </w:t>
      </w:r>
      <w:r w:rsidRPr="00AB5FED">
        <w:t xml:space="preserve">to the newly </w:t>
      </w:r>
      <w:r w:rsidRPr="00AB5FED">
        <w:rPr>
          <w:rFonts w:eastAsia="Malgun Gothic" w:hint="eastAsia"/>
          <w:lang w:eastAsia="ko-KR"/>
        </w:rPr>
        <w:t>entered</w:t>
      </w:r>
      <w:r w:rsidRPr="00AB5FED">
        <w:t xml:space="preserve"> MCPTT client (entrant) to join the on-going MCPTT group call. When receiving the parameters for media transfer</w:t>
      </w:r>
      <w:r w:rsidRPr="00AB5FED">
        <w:rPr>
          <w:rFonts w:eastAsia="Malgun Gothic" w:hint="eastAsia"/>
          <w:lang w:eastAsia="ko-KR"/>
        </w:rPr>
        <w:t xml:space="preserve"> of on-going MCPTT group call</w:t>
      </w:r>
      <w:r w:rsidRPr="00AB5FED">
        <w:t>, th</w:t>
      </w:r>
      <w:r w:rsidRPr="00AB5FED">
        <w:rPr>
          <w:rFonts w:eastAsia="Malgun Gothic" w:hint="eastAsia"/>
          <w:lang w:eastAsia="ko-KR"/>
        </w:rPr>
        <w:t>e</w:t>
      </w:r>
      <w:r w:rsidRPr="00AB5FED">
        <w:t xml:space="preserve"> MCPTT client configures the parameters to receive the voice and </w:t>
      </w:r>
      <w:r w:rsidRPr="00AB5FED">
        <w:rPr>
          <w:rFonts w:eastAsia="Malgun Gothic" w:hint="eastAsia"/>
          <w:lang w:eastAsia="ko-KR"/>
        </w:rPr>
        <w:t xml:space="preserve">becomes the participant of </w:t>
      </w:r>
      <w:r w:rsidRPr="00AB5FED">
        <w:t>the on-going MCPTT group call.</w:t>
      </w:r>
    </w:p>
    <w:p w14:paraId="2FFC9599" w14:textId="77777777" w:rsidR="00171381" w:rsidRPr="00AB5FED" w:rsidRDefault="00171381" w:rsidP="00171381">
      <w:pPr>
        <w:pStyle w:val="TH"/>
        <w:rPr>
          <w:lang w:eastAsia="en-GB"/>
        </w:rPr>
      </w:pPr>
      <w:r w:rsidRPr="00AB5FED">
        <w:rPr>
          <w:lang w:eastAsia="en-GB"/>
        </w:rPr>
        <w:object w:dxaOrig="9271" w:dyaOrig="8093" w14:anchorId="54EFB539">
          <v:shape id="_x0000_i1079" type="#_x0000_t75" style="width:428.15pt;height:374.25pt" o:ole="">
            <v:imagedata r:id="rId114" o:title=""/>
          </v:shape>
          <o:OLEObject Type="Embed" ProgID="Visio.Drawing.11" ShapeID="_x0000_i1079" DrawAspect="Content" ObjectID="_1781508987" r:id="rId115"/>
        </w:object>
      </w:r>
    </w:p>
    <w:p w14:paraId="0803ED98" w14:textId="77777777" w:rsidR="00171381" w:rsidRPr="00AB5FED" w:rsidRDefault="00171381" w:rsidP="00171381">
      <w:pPr>
        <w:pStyle w:val="TF"/>
        <w:rPr>
          <w:rFonts w:eastAsia="Malgun Gothic"/>
          <w:lang w:eastAsia="ko-KR"/>
        </w:rPr>
      </w:pPr>
      <w:r w:rsidRPr="00AB5FED">
        <w:t xml:space="preserve">Figure 10.6.3.5-1: </w:t>
      </w:r>
      <w:r w:rsidRPr="00AB5FED">
        <w:rPr>
          <w:rFonts w:eastAsia="Malgun Gothic" w:hint="eastAsia"/>
          <w:lang w:eastAsia="ko-KR"/>
        </w:rPr>
        <w:t xml:space="preserve">Late entry </w:t>
      </w:r>
      <w:r w:rsidRPr="00AB5FED">
        <w:rPr>
          <w:rFonts w:eastAsia="Malgun Gothic"/>
          <w:lang w:eastAsia="ko-KR"/>
        </w:rPr>
        <w:t>j</w:t>
      </w:r>
      <w:r w:rsidRPr="00AB5FED">
        <w:rPr>
          <w:rFonts w:eastAsia="Malgun Gothic" w:hint="eastAsia"/>
          <w:lang w:eastAsia="ko-KR"/>
        </w:rPr>
        <w:t xml:space="preserve">oin when </w:t>
      </w:r>
      <w:r w:rsidRPr="00AB5FED">
        <w:rPr>
          <w:rFonts w:eastAsia="Malgun Gothic"/>
          <w:lang w:eastAsia="ko-KR"/>
        </w:rPr>
        <w:t>receiving</w:t>
      </w:r>
      <w:r w:rsidRPr="00AB5FED">
        <w:rPr>
          <w:rFonts w:eastAsia="Malgun Gothic" w:hint="eastAsia"/>
          <w:lang w:eastAsia="ko-KR"/>
        </w:rPr>
        <w:t xml:space="preserve"> MCPTT group call announcement with on-going MCPTT group </w:t>
      </w:r>
      <w:r w:rsidRPr="00AB5FED">
        <w:rPr>
          <w:rFonts w:eastAsia="Malgun Gothic"/>
          <w:lang w:eastAsia="ko-KR"/>
        </w:rPr>
        <w:t>ID</w:t>
      </w:r>
    </w:p>
    <w:p w14:paraId="19BE9FFC" w14:textId="77777777" w:rsidR="00171381" w:rsidRPr="00AB5FED" w:rsidRDefault="00171381" w:rsidP="00171381">
      <w:pPr>
        <w:pStyle w:val="B1"/>
      </w:pPr>
      <w:r w:rsidRPr="00AB5FED">
        <w:rPr>
          <w:rFonts w:eastAsia="Malgun Gothic" w:hint="eastAsia"/>
          <w:lang w:eastAsia="ko-KR"/>
        </w:rPr>
        <w:t>1</w:t>
      </w:r>
      <w:r w:rsidRPr="00AB5FED">
        <w:t>.</w:t>
      </w:r>
      <w:r w:rsidRPr="00AB5FED">
        <w:tab/>
        <w:t>MCPTT client 4 enters the coverage of the on-going MCPTT group call.</w:t>
      </w:r>
    </w:p>
    <w:p w14:paraId="410C5020" w14:textId="77777777" w:rsidR="00171381" w:rsidRPr="00AB5FED" w:rsidRDefault="00171381" w:rsidP="00171381">
      <w:pPr>
        <w:pStyle w:val="B1"/>
        <w:rPr>
          <w:rFonts w:eastAsia="Malgun Gothic"/>
          <w:lang w:eastAsia="ko-KR"/>
        </w:rPr>
      </w:pPr>
      <w:r w:rsidRPr="00AB5FED">
        <w:rPr>
          <w:rFonts w:eastAsia="Malgun Gothic" w:hint="eastAsia"/>
          <w:lang w:eastAsia="ko-KR"/>
        </w:rPr>
        <w:t>2</w:t>
      </w:r>
      <w:r w:rsidRPr="00AB5FED">
        <w:t>.</w:t>
      </w:r>
      <w:r w:rsidRPr="00AB5FED">
        <w:tab/>
        <w:t xml:space="preserve">The </w:t>
      </w:r>
      <w:r w:rsidRPr="00AB5FED">
        <w:rPr>
          <w:rFonts w:eastAsia="Malgun Gothic" w:hint="eastAsia"/>
          <w:lang w:eastAsia="ko-KR"/>
        </w:rPr>
        <w:t xml:space="preserve">new </w:t>
      </w:r>
      <w:r w:rsidRPr="00AB5FED">
        <w:t>entry of MCPTT client 4</w:t>
      </w:r>
      <w:r w:rsidRPr="00AB5FED">
        <w:rPr>
          <w:rFonts w:eastAsia="Malgun Gothic" w:hint="eastAsia"/>
          <w:lang w:eastAsia="ko-KR"/>
        </w:rPr>
        <w:t xml:space="preserve"> sends group call setup announcement with MCPTT group call id</w:t>
      </w:r>
      <w:r w:rsidRPr="00AB5FED">
        <w:t>.</w:t>
      </w:r>
    </w:p>
    <w:p w14:paraId="106AC3B4" w14:textId="77777777" w:rsidR="00171381" w:rsidRPr="00AB5FED" w:rsidRDefault="00171381" w:rsidP="00171381">
      <w:pPr>
        <w:pStyle w:val="B1"/>
      </w:pPr>
      <w:r w:rsidRPr="00AB5FED">
        <w:rPr>
          <w:rFonts w:eastAsia="Malgun Gothic" w:hint="eastAsia"/>
          <w:lang w:eastAsia="ko-KR"/>
        </w:rPr>
        <w:t>3</w:t>
      </w:r>
      <w:r w:rsidRPr="00AB5FED">
        <w:t>.</w:t>
      </w:r>
      <w:r w:rsidRPr="00AB5FED">
        <w:tab/>
        <w:t xml:space="preserve">MCPTT client 1 </w:t>
      </w:r>
      <w:r w:rsidRPr="00AB5FED">
        <w:rPr>
          <w:rFonts w:eastAsia="Malgun Gothic" w:hint="eastAsia"/>
          <w:lang w:eastAsia="ko-KR"/>
        </w:rPr>
        <w:t xml:space="preserve">as a </w:t>
      </w:r>
      <w:r w:rsidRPr="00AB5FED">
        <w:rPr>
          <w:rFonts w:eastAsia="Malgun Gothic"/>
          <w:lang w:eastAsia="ko-KR"/>
        </w:rPr>
        <w:t>participant</w:t>
      </w:r>
      <w:r w:rsidRPr="00AB5FED">
        <w:rPr>
          <w:rFonts w:eastAsia="Malgun Gothic" w:hint="eastAsia"/>
          <w:lang w:eastAsia="ko-KR"/>
        </w:rPr>
        <w:t xml:space="preserve"> of on-going MCPTT group call acknowledges that on-going MCPTT group call exists with MCPTT group call id sent by MCPTT client 4 and</w:t>
      </w:r>
      <w:r w:rsidRPr="00AB5FED">
        <w:t xml:space="preserve"> sends </w:t>
      </w:r>
      <w:r w:rsidRPr="00AB5FED">
        <w:rPr>
          <w:rFonts w:eastAsia="Malgun Gothic" w:hint="eastAsia"/>
          <w:lang w:eastAsia="ko-KR"/>
        </w:rPr>
        <w:t xml:space="preserve">parameters for media transfer </w:t>
      </w:r>
      <w:r w:rsidRPr="00AB5FED">
        <w:t xml:space="preserve">to MCPTT client 4. </w:t>
      </w:r>
    </w:p>
    <w:p w14:paraId="6AE28F54" w14:textId="77777777" w:rsidR="00171381" w:rsidRPr="00AB5FED" w:rsidRDefault="00171381" w:rsidP="00171381">
      <w:pPr>
        <w:pStyle w:val="B1"/>
      </w:pPr>
      <w:r w:rsidRPr="00AB5FED">
        <w:rPr>
          <w:rFonts w:eastAsia="Malgun Gothic" w:hint="eastAsia"/>
          <w:lang w:eastAsia="ko-KR"/>
        </w:rPr>
        <w:t>4</w:t>
      </w:r>
      <w:r w:rsidRPr="00AB5FED">
        <w:t>.</w:t>
      </w:r>
      <w:r w:rsidRPr="00AB5FED">
        <w:tab/>
        <w:t xml:space="preserve">MCPTT client 4 </w:t>
      </w:r>
      <w:r w:rsidRPr="00AB5FED">
        <w:rPr>
          <w:rFonts w:eastAsia="Malgun Gothic" w:hint="eastAsia"/>
          <w:lang w:eastAsia="ko-KR"/>
        </w:rPr>
        <w:t xml:space="preserve">may send </w:t>
      </w:r>
      <w:r w:rsidRPr="00AB5FED">
        <w:t>a response message</w:t>
      </w:r>
      <w:r w:rsidRPr="00AB5FED">
        <w:rPr>
          <w:rFonts w:eastAsia="Malgun Gothic" w:hint="eastAsia"/>
          <w:lang w:eastAsia="ko-KR"/>
        </w:rPr>
        <w:t>.</w:t>
      </w:r>
    </w:p>
    <w:p w14:paraId="10A17989" w14:textId="77777777" w:rsidR="00171381" w:rsidRPr="00AB5FED" w:rsidRDefault="00171381" w:rsidP="00171381">
      <w:pPr>
        <w:pStyle w:val="B1"/>
      </w:pPr>
      <w:r w:rsidRPr="00AB5FED">
        <w:rPr>
          <w:rFonts w:eastAsia="Malgun Gothic" w:hint="eastAsia"/>
          <w:lang w:eastAsia="ko-KR"/>
        </w:rPr>
        <w:t>5</w:t>
      </w:r>
      <w:r w:rsidRPr="00AB5FED">
        <w:t>.</w:t>
      </w:r>
      <w:r w:rsidRPr="00AB5FED">
        <w:tab/>
        <w:t xml:space="preserve">MCPTT client 4 sets the parameters for </w:t>
      </w:r>
      <w:r w:rsidRPr="00AB5FED">
        <w:rPr>
          <w:rFonts w:eastAsia="Malgun Gothic" w:hint="eastAsia"/>
          <w:lang w:eastAsia="ko-KR"/>
        </w:rPr>
        <w:t xml:space="preserve">media delivery in </w:t>
      </w:r>
      <w:r w:rsidRPr="00AB5FED">
        <w:t xml:space="preserve">the </w:t>
      </w:r>
      <w:r w:rsidRPr="00AB5FED">
        <w:rPr>
          <w:rFonts w:eastAsia="Malgun Gothic" w:hint="eastAsia"/>
          <w:lang w:eastAsia="ko-KR"/>
        </w:rPr>
        <w:t xml:space="preserve">on-going MCPTT </w:t>
      </w:r>
      <w:r w:rsidRPr="00AB5FED">
        <w:t xml:space="preserve">group call. </w:t>
      </w:r>
    </w:p>
    <w:p w14:paraId="1DC04587" w14:textId="77777777" w:rsidR="00171381" w:rsidRPr="00AB5FED" w:rsidRDefault="00171381" w:rsidP="00171381">
      <w:pPr>
        <w:rPr>
          <w:rFonts w:eastAsia="Malgun Gothic"/>
          <w:lang w:eastAsia="ko-KR"/>
        </w:rPr>
      </w:pPr>
      <w:r w:rsidRPr="00AB5FED">
        <w:rPr>
          <w:rFonts w:eastAsia="Malgun Gothic" w:hint="eastAsia"/>
          <w:lang w:eastAsia="ko-KR"/>
        </w:rPr>
        <w:t xml:space="preserve">MCPTT </w:t>
      </w:r>
      <w:r w:rsidRPr="00AB5FED">
        <w:rPr>
          <w:rFonts w:eastAsia="Malgun Gothic"/>
          <w:lang w:eastAsia="ko-KR"/>
        </w:rPr>
        <w:t>c</w:t>
      </w:r>
      <w:r w:rsidRPr="00AB5FED">
        <w:rPr>
          <w:rFonts w:eastAsia="Malgun Gothic" w:hint="eastAsia"/>
          <w:lang w:eastAsia="ko-KR"/>
        </w:rPr>
        <w:t>lient 4 joins and becomes participants of the on-going MCPTT group call.</w:t>
      </w:r>
    </w:p>
    <w:p w14:paraId="74380DD4" w14:textId="77777777" w:rsidR="00171381" w:rsidRPr="00AB5FED" w:rsidRDefault="00171381" w:rsidP="00171381">
      <w:pPr>
        <w:pStyle w:val="Heading4"/>
      </w:pPr>
      <w:bookmarkStart w:id="811" w:name="_Toc428365094"/>
      <w:bookmarkStart w:id="812" w:name="_Toc433209783"/>
      <w:bookmarkStart w:id="813" w:name="_Toc460616088"/>
      <w:bookmarkStart w:id="814" w:name="_Toc460616949"/>
      <w:bookmarkStart w:id="815" w:name="_Toc170896076"/>
      <w:r w:rsidRPr="00AB5FED">
        <w:t>10.6.3.6</w:t>
      </w:r>
      <w:r w:rsidRPr="00AB5FED">
        <w:tab/>
        <w:t>Immediate group call announcement to join an ongoing group call</w:t>
      </w:r>
      <w:bookmarkEnd w:id="811"/>
      <w:bookmarkEnd w:id="812"/>
      <w:bookmarkEnd w:id="813"/>
      <w:bookmarkEnd w:id="814"/>
      <w:bookmarkEnd w:id="815"/>
    </w:p>
    <w:p w14:paraId="25776A4A" w14:textId="77777777" w:rsidR="00171381" w:rsidRPr="00AB5FED" w:rsidRDefault="00171381" w:rsidP="00171381">
      <w:r w:rsidRPr="00AB5FED">
        <w:t xml:space="preserve">Figure 10.6.3.6-1 illustrates the control plane procedures for an MCPTT client to immediately join an on-going MCPTT group call. Upon the detection of a new entrant, the MCPTT client that is the current talker (floor arbitrator) immediately sends the group call announcement. When receiving the group call announcement message with </w:t>
      </w:r>
      <w:r w:rsidRPr="00AB5FED">
        <w:lastRenderedPageBreak/>
        <w:t>parameters for media transfer, that MCPTT client configures the parameters to receive the voice and joins the on-going MCPTT group call.</w:t>
      </w:r>
    </w:p>
    <w:p w14:paraId="71355E7D" w14:textId="77777777" w:rsidR="00171381" w:rsidRPr="00AB5FED" w:rsidRDefault="00171381" w:rsidP="00171381">
      <w:r w:rsidRPr="00AB5FED">
        <w:t>Pre-conditions:</w:t>
      </w:r>
    </w:p>
    <w:p w14:paraId="2776D7CC" w14:textId="77777777" w:rsidR="00171381" w:rsidRPr="00AB5FED" w:rsidRDefault="00171381" w:rsidP="00171381">
      <w:pPr>
        <w:pStyle w:val="B1"/>
      </w:pPr>
      <w:r w:rsidRPr="00AB5FED">
        <w:t>1.</w:t>
      </w:r>
      <w:r w:rsidRPr="00AB5FED">
        <w:tab/>
        <w:t xml:space="preserve">There is on-going group call. MCPTT client 1 is the current talker and therefore the floor arbitrator. </w:t>
      </w:r>
    </w:p>
    <w:p w14:paraId="154186A7" w14:textId="77777777" w:rsidR="00171381" w:rsidRPr="00AB5FED" w:rsidRDefault="00171381" w:rsidP="00171381">
      <w:pPr>
        <w:pStyle w:val="TH"/>
        <w:rPr>
          <w:lang w:eastAsia="en-GB"/>
        </w:rPr>
      </w:pPr>
    </w:p>
    <w:p w14:paraId="0DD76A78" w14:textId="77777777" w:rsidR="00171381" w:rsidRPr="00AB5FED" w:rsidRDefault="00171381" w:rsidP="00171381">
      <w:pPr>
        <w:pStyle w:val="TH"/>
        <w:rPr>
          <w:lang w:eastAsia="en-GB"/>
        </w:rPr>
      </w:pPr>
      <w:r w:rsidRPr="00AB5FED">
        <w:object w:dxaOrig="8579" w:dyaOrig="6639" w14:anchorId="0B083609">
          <v:shape id="_x0000_i1080" type="#_x0000_t75" style="width:428.9pt;height:331.9pt" o:ole="">
            <v:imagedata r:id="rId116" o:title=""/>
          </v:shape>
          <o:OLEObject Type="Embed" ProgID="Visio.Drawing.11" ShapeID="_x0000_i1080" DrawAspect="Content" ObjectID="_1781508988" r:id="rId117"/>
        </w:object>
      </w:r>
    </w:p>
    <w:p w14:paraId="1C1C411B" w14:textId="77777777" w:rsidR="00171381" w:rsidRPr="00AB5FED" w:rsidRDefault="00171381" w:rsidP="00171381">
      <w:pPr>
        <w:pStyle w:val="TF"/>
      </w:pPr>
      <w:r w:rsidRPr="00AB5FED">
        <w:t>Figure 10.6.3.6-1: Immediate group call announcement to join an ongoing group call</w:t>
      </w:r>
    </w:p>
    <w:p w14:paraId="02FA758A" w14:textId="77777777" w:rsidR="00171381" w:rsidRPr="00AB5FED" w:rsidRDefault="00171381" w:rsidP="00171381">
      <w:pPr>
        <w:pStyle w:val="B1"/>
      </w:pPr>
      <w:r w:rsidRPr="00AB5FED">
        <w:t>1.</w:t>
      </w:r>
      <w:r w:rsidRPr="00AB5FED">
        <w:tab/>
        <w:t>MCPTT client 4 enters the coverage of the on-going MCPTT group call.</w:t>
      </w:r>
    </w:p>
    <w:p w14:paraId="5D7BE29B" w14:textId="77777777" w:rsidR="00171381" w:rsidRPr="00AB5FED" w:rsidRDefault="00171381" w:rsidP="00171381">
      <w:pPr>
        <w:pStyle w:val="B1"/>
      </w:pPr>
      <w:r w:rsidRPr="00AB5FED">
        <w:t>2.</w:t>
      </w:r>
      <w:r w:rsidRPr="00AB5FED">
        <w:tab/>
        <w:t>The entry of MCPTT client 4 is detected by the current participants.</w:t>
      </w:r>
    </w:p>
    <w:p w14:paraId="74B14C58" w14:textId="77777777" w:rsidR="00171381" w:rsidRPr="00AB5FED" w:rsidRDefault="00171381" w:rsidP="00171381">
      <w:pPr>
        <w:pStyle w:val="B1"/>
      </w:pPr>
      <w:r w:rsidRPr="00AB5FED">
        <w:t>3.</w:t>
      </w:r>
      <w:r w:rsidRPr="00AB5FED">
        <w:tab/>
        <w:t>Since MCPTT client 1 is the current talker (floor arbitrator), MCPTT client 1 immediately sends the group call announcement with the call parameters</w:t>
      </w:r>
      <w:r w:rsidRPr="00AB5FED" w:rsidDel="002017CD">
        <w:t xml:space="preserve"> </w:t>
      </w:r>
      <w:r w:rsidRPr="00AB5FED">
        <w:t xml:space="preserve">to the group. </w:t>
      </w:r>
    </w:p>
    <w:p w14:paraId="50CABC5C" w14:textId="77777777" w:rsidR="00171381" w:rsidRPr="00AB5FED" w:rsidRDefault="00171381" w:rsidP="00171381">
      <w:pPr>
        <w:pStyle w:val="B1"/>
      </w:pPr>
      <w:r w:rsidRPr="00AB5FED">
        <w:t>4.</w:t>
      </w:r>
      <w:r w:rsidRPr="00AB5FED">
        <w:tab/>
        <w:t xml:space="preserve">MCPTT client 4 </w:t>
      </w:r>
      <w:r w:rsidRPr="00AB5FED">
        <w:rPr>
          <w:rFonts w:eastAsia="Malgun Gothic" w:hint="eastAsia"/>
          <w:lang w:eastAsia="ko-KR"/>
        </w:rPr>
        <w:t xml:space="preserve">may send </w:t>
      </w:r>
      <w:r w:rsidRPr="00AB5FED">
        <w:t>a response message</w:t>
      </w:r>
      <w:r w:rsidRPr="00AB5FED">
        <w:rPr>
          <w:rFonts w:eastAsia="Malgun Gothic" w:hint="eastAsia"/>
          <w:lang w:eastAsia="ko-KR"/>
        </w:rPr>
        <w:t>.</w:t>
      </w:r>
      <w:r w:rsidRPr="00AB5FED">
        <w:t xml:space="preserve"> </w:t>
      </w:r>
    </w:p>
    <w:p w14:paraId="0CA900F3" w14:textId="77777777" w:rsidR="00171381" w:rsidRPr="00AB5FED" w:rsidRDefault="00171381" w:rsidP="00171381">
      <w:pPr>
        <w:pStyle w:val="B1"/>
      </w:pPr>
      <w:r w:rsidRPr="00AB5FED">
        <w:t>5.</w:t>
      </w:r>
      <w:r w:rsidRPr="00AB5FED">
        <w:tab/>
        <w:t xml:space="preserve">MCPTT client 4 sets the parameters for the group call. </w:t>
      </w:r>
    </w:p>
    <w:p w14:paraId="4A96107E" w14:textId="77777777" w:rsidR="00171381" w:rsidRPr="00AB5FED" w:rsidRDefault="00171381" w:rsidP="00171381">
      <w:pPr>
        <w:pStyle w:val="B1"/>
      </w:pPr>
      <w:r w:rsidRPr="00AB5FED">
        <w:t>6.</w:t>
      </w:r>
      <w:r w:rsidRPr="00AB5FED">
        <w:tab/>
        <w:t>All participants are now considered part of the on-going group call.</w:t>
      </w:r>
    </w:p>
    <w:p w14:paraId="7A037DAC" w14:textId="77777777" w:rsidR="00171381" w:rsidRPr="00AB5FED" w:rsidRDefault="00171381" w:rsidP="00171381">
      <w:pPr>
        <w:pStyle w:val="Heading4"/>
      </w:pPr>
      <w:bookmarkStart w:id="816" w:name="_Toc428365095"/>
      <w:bookmarkStart w:id="817" w:name="_Toc433209784"/>
      <w:bookmarkStart w:id="818" w:name="_Toc460616089"/>
      <w:bookmarkStart w:id="819" w:name="_Toc460616950"/>
      <w:bookmarkStart w:id="820" w:name="_Toc170896077"/>
      <w:r w:rsidRPr="00AB5FED">
        <w:t>10.6.3.7</w:t>
      </w:r>
      <w:r w:rsidRPr="00AB5FED">
        <w:tab/>
        <w:t>Group call release due to inactivity</w:t>
      </w:r>
      <w:bookmarkEnd w:id="809"/>
      <w:bookmarkEnd w:id="816"/>
      <w:bookmarkEnd w:id="817"/>
      <w:bookmarkEnd w:id="818"/>
      <w:bookmarkEnd w:id="819"/>
      <w:bookmarkEnd w:id="820"/>
    </w:p>
    <w:p w14:paraId="72F92FC2" w14:textId="77777777" w:rsidR="00171381" w:rsidRPr="00AB5FED" w:rsidRDefault="00171381" w:rsidP="00171381">
      <w:pPr>
        <w:rPr>
          <w:rFonts w:eastAsia="Malgun Gothic"/>
          <w:lang w:eastAsia="ko-KR"/>
        </w:rPr>
      </w:pPr>
      <w:bookmarkStart w:id="821" w:name="_Toc424654504"/>
      <w:bookmarkStart w:id="822" w:name="_Toc428365096"/>
      <w:r w:rsidRPr="00AB5FED">
        <w:rPr>
          <w:rFonts w:eastAsia="Malgun Gothic" w:hint="eastAsia"/>
          <w:lang w:eastAsia="ko-KR"/>
        </w:rPr>
        <w:t xml:space="preserve">If the on-going MCPTT group call is inactive for a specific duration, the participating MCPTT clients release the MCPTT group call by themselves. </w:t>
      </w:r>
    </w:p>
    <w:p w14:paraId="5CAA247B" w14:textId="77777777" w:rsidR="00171381" w:rsidRPr="00AB5FED" w:rsidRDefault="00171381" w:rsidP="00171381">
      <w:pPr>
        <w:pStyle w:val="NO"/>
        <w:rPr>
          <w:rFonts w:eastAsia="Malgun Gothic"/>
        </w:rPr>
      </w:pPr>
      <w:r w:rsidRPr="00AB5FED">
        <w:rPr>
          <w:rFonts w:eastAsia="Malgun Gothic" w:hint="eastAsia"/>
        </w:rPr>
        <w:t>N</w:t>
      </w:r>
      <w:r w:rsidRPr="00AB5FED">
        <w:rPr>
          <w:rFonts w:eastAsia="Malgun Gothic" w:hint="eastAsia"/>
          <w:lang w:eastAsia="ko-KR"/>
        </w:rPr>
        <w:t>OTE</w:t>
      </w:r>
      <w:r w:rsidRPr="00AB5FED">
        <w:rPr>
          <w:rFonts w:eastAsia="Malgun Gothic" w:hint="eastAsia"/>
        </w:rPr>
        <w:t>:</w:t>
      </w:r>
      <w:r w:rsidRPr="00AB5FED">
        <w:rPr>
          <w:rFonts w:eastAsia="Malgun Gothic"/>
        </w:rPr>
        <w:tab/>
      </w:r>
      <w:r w:rsidRPr="00AB5FED">
        <w:rPr>
          <w:rFonts w:eastAsia="Malgun Gothic" w:hint="eastAsia"/>
        </w:rPr>
        <w:t>Inactivity time can be set according to the policy of MCPTT service provider.</w:t>
      </w:r>
    </w:p>
    <w:p w14:paraId="06465808" w14:textId="77777777" w:rsidR="00171381" w:rsidRPr="00AB5FED" w:rsidRDefault="00171381" w:rsidP="00171381">
      <w:pPr>
        <w:pStyle w:val="Heading4"/>
      </w:pPr>
      <w:bookmarkStart w:id="823" w:name="_Toc424654509"/>
      <w:bookmarkStart w:id="824" w:name="_Toc428365101"/>
      <w:bookmarkStart w:id="825" w:name="_Toc433209785"/>
      <w:bookmarkStart w:id="826" w:name="_Toc460616090"/>
      <w:bookmarkStart w:id="827" w:name="_Toc460616951"/>
      <w:bookmarkStart w:id="828" w:name="_Toc170896078"/>
      <w:bookmarkEnd w:id="821"/>
      <w:bookmarkEnd w:id="822"/>
      <w:r w:rsidRPr="00AB5FED">
        <w:lastRenderedPageBreak/>
        <w:t>10.6.3.8</w:t>
      </w:r>
      <w:r w:rsidRPr="00AB5FED">
        <w:tab/>
        <w:t>Broadcast group call</w:t>
      </w:r>
      <w:bookmarkEnd w:id="823"/>
      <w:bookmarkEnd w:id="824"/>
      <w:bookmarkEnd w:id="825"/>
      <w:bookmarkEnd w:id="826"/>
      <w:bookmarkEnd w:id="827"/>
      <w:bookmarkEnd w:id="828"/>
    </w:p>
    <w:p w14:paraId="53ABDA1C" w14:textId="77777777" w:rsidR="00171381" w:rsidRPr="00AB5FED" w:rsidRDefault="00171381" w:rsidP="00171381">
      <w:bookmarkStart w:id="829" w:name="_Toc424654511"/>
      <w:bookmarkStart w:id="830" w:name="_Toc428365103"/>
      <w:r w:rsidRPr="00AB5FED">
        <w:t>Group call on group-broadcast group and user-broadcast group are handled without distinction in off-network.</w:t>
      </w:r>
    </w:p>
    <w:p w14:paraId="02DB4EA6" w14:textId="77777777" w:rsidR="00171381" w:rsidRPr="00AB5FED" w:rsidRDefault="00171381" w:rsidP="00171381">
      <w:pPr>
        <w:rPr>
          <w:rFonts w:eastAsia="Malgun Gothic"/>
          <w:lang w:eastAsia="ko-KR"/>
        </w:rPr>
      </w:pPr>
      <w:r w:rsidRPr="00AB5FED">
        <w:rPr>
          <w:rFonts w:eastAsia="Malgun Gothic" w:hint="eastAsia"/>
          <w:lang w:eastAsia="ko-KR"/>
        </w:rPr>
        <w:t>F</w:t>
      </w:r>
      <w:r w:rsidRPr="00AB5FED">
        <w:t>igure 10 6.</w:t>
      </w:r>
      <w:r w:rsidRPr="00AB5FED">
        <w:rPr>
          <w:rFonts w:eastAsia="Malgun Gothic" w:hint="eastAsia"/>
          <w:lang w:eastAsia="ko-KR"/>
        </w:rPr>
        <w:t>3</w:t>
      </w:r>
      <w:r w:rsidRPr="00AB5FED">
        <w:t>.</w:t>
      </w:r>
      <w:r w:rsidRPr="00AB5FED">
        <w:rPr>
          <w:rFonts w:eastAsia="Malgun Gothic"/>
          <w:lang w:eastAsia="ko-KR"/>
        </w:rPr>
        <w:t>8</w:t>
      </w:r>
      <w:r w:rsidRPr="00AB5FED">
        <w:t>.</w:t>
      </w:r>
      <w:r w:rsidRPr="00AB5FED">
        <w:rPr>
          <w:rFonts w:eastAsia="Malgun Gothic" w:hint="eastAsia"/>
          <w:lang w:eastAsia="ko-KR"/>
        </w:rPr>
        <w:t>1</w:t>
      </w:r>
      <w:r w:rsidRPr="00AB5FED">
        <w:t xml:space="preserve">-1 illustrates the control plane procedures for </w:t>
      </w:r>
      <w:r w:rsidRPr="00AB5FED">
        <w:rPr>
          <w:rFonts w:eastAsia="Malgun Gothic" w:hint="eastAsia"/>
          <w:lang w:eastAsia="ko-KR"/>
        </w:rPr>
        <w:t xml:space="preserve">broadcast </w:t>
      </w:r>
      <w:r w:rsidRPr="00AB5FED">
        <w:t xml:space="preserve">group call </w:t>
      </w:r>
      <w:r w:rsidRPr="00AB5FED">
        <w:rPr>
          <w:rFonts w:eastAsia="Malgun Gothic" w:hint="eastAsia"/>
          <w:lang w:eastAsia="ko-KR"/>
        </w:rPr>
        <w:t>in</w:t>
      </w:r>
      <w:r w:rsidRPr="00AB5FED">
        <w:t xml:space="preserve"> off-</w:t>
      </w:r>
      <w:r w:rsidRPr="00AB5FED">
        <w:rPr>
          <w:rFonts w:eastAsia="Malgun Gothic" w:hint="eastAsia"/>
          <w:lang w:eastAsia="ko-KR"/>
        </w:rPr>
        <w:t>n</w:t>
      </w:r>
      <w:r w:rsidRPr="00AB5FED">
        <w:t xml:space="preserve">etwork. </w:t>
      </w:r>
    </w:p>
    <w:p w14:paraId="3264EE0D" w14:textId="77777777" w:rsidR="00171381" w:rsidRPr="00AB5FED" w:rsidRDefault="00171381" w:rsidP="00171381">
      <w:pPr>
        <w:pStyle w:val="TH"/>
        <w:rPr>
          <w:rFonts w:eastAsia="Malgun Gothic"/>
          <w:lang w:eastAsia="ko-KR"/>
        </w:rPr>
      </w:pPr>
      <w:r w:rsidRPr="00AB5FED">
        <w:object w:dxaOrig="8437" w:dyaOrig="4995" w14:anchorId="550DA114">
          <v:shape id="_x0000_i1081" type="#_x0000_t75" style="width:365.4pt;height:216.4pt" o:ole="">
            <v:imagedata r:id="rId118" o:title=""/>
          </v:shape>
          <o:OLEObject Type="Embed" ProgID="Visio.Drawing.11" ShapeID="_x0000_i1081" DrawAspect="Content" ObjectID="_1781508989" r:id="rId119"/>
        </w:object>
      </w:r>
    </w:p>
    <w:p w14:paraId="650D47F5" w14:textId="77777777" w:rsidR="00171381" w:rsidRPr="00AB5FED" w:rsidRDefault="00171381" w:rsidP="00171381">
      <w:pPr>
        <w:pStyle w:val="TF"/>
        <w:rPr>
          <w:lang w:eastAsia="ko-KR"/>
        </w:rPr>
      </w:pPr>
      <w:r w:rsidRPr="00AB5FED">
        <w:t>Figure 10.6.</w:t>
      </w:r>
      <w:r w:rsidRPr="00AB5FED">
        <w:rPr>
          <w:rFonts w:hint="eastAsia"/>
          <w:lang w:eastAsia="ko-KR"/>
        </w:rPr>
        <w:t>3</w:t>
      </w:r>
      <w:r w:rsidRPr="00AB5FED">
        <w:t>.8.</w:t>
      </w:r>
      <w:r w:rsidRPr="00AB5FED">
        <w:rPr>
          <w:rFonts w:hint="eastAsia"/>
          <w:lang w:eastAsia="ko-KR"/>
        </w:rPr>
        <w:t>1</w:t>
      </w:r>
      <w:r w:rsidRPr="00AB5FED">
        <w:t xml:space="preserve">-1: </w:t>
      </w:r>
      <w:r w:rsidRPr="00AB5FED">
        <w:rPr>
          <w:rFonts w:hint="eastAsia"/>
          <w:lang w:eastAsia="ko-KR"/>
        </w:rPr>
        <w:t>Broadcast group call in off-network</w:t>
      </w:r>
    </w:p>
    <w:p w14:paraId="498E6DAD" w14:textId="77777777" w:rsidR="00171381" w:rsidRPr="00AB5FED" w:rsidRDefault="00171381" w:rsidP="00171381">
      <w:pPr>
        <w:pStyle w:val="B1"/>
        <w:rPr>
          <w:rFonts w:eastAsia="Malgun Gothic"/>
        </w:rPr>
      </w:pPr>
      <w:r w:rsidRPr="00AB5FED">
        <w:rPr>
          <w:rFonts w:hint="eastAsia"/>
        </w:rPr>
        <w:t>1.</w:t>
      </w:r>
      <w:r w:rsidRPr="00AB5FED">
        <w:tab/>
      </w:r>
      <w:r w:rsidRPr="00AB5FED">
        <w:rPr>
          <w:rFonts w:eastAsia="Malgun Gothic" w:hint="eastAsia"/>
        </w:rPr>
        <w:t>An authorized MCPTT client 1 initiates broadcast group call setup as described in subclause</w:t>
      </w:r>
      <w:r w:rsidRPr="00AB5FED">
        <w:rPr>
          <w:rFonts w:eastAsia="Malgun Gothic"/>
        </w:rPr>
        <w:t> </w:t>
      </w:r>
      <w:r w:rsidRPr="00AB5FED">
        <w:rPr>
          <w:rFonts w:eastAsia="Malgun Gothic" w:hint="eastAsia"/>
        </w:rPr>
        <w:t>10.</w:t>
      </w:r>
      <w:r w:rsidRPr="00AB5FED">
        <w:rPr>
          <w:rFonts w:eastAsia="Malgun Gothic"/>
        </w:rPr>
        <w:t>6</w:t>
      </w:r>
      <w:r w:rsidRPr="00AB5FED">
        <w:rPr>
          <w:rFonts w:eastAsia="Malgun Gothic" w:hint="eastAsia"/>
        </w:rPr>
        <w:t>.</w:t>
      </w:r>
      <w:r w:rsidRPr="00AB5FED">
        <w:rPr>
          <w:rFonts w:eastAsia="Malgun Gothic"/>
        </w:rPr>
        <w:t>3.3</w:t>
      </w:r>
      <w:r w:rsidRPr="00AB5FED">
        <w:rPr>
          <w:rFonts w:eastAsia="Malgun Gothic" w:hint="eastAsia"/>
        </w:rPr>
        <w:t>. The</w:t>
      </w:r>
      <w:r w:rsidRPr="00AB5FED">
        <w:rPr>
          <w:rFonts w:eastAsia="Malgun Gothic" w:hint="eastAsia"/>
          <w:lang w:eastAsia="ko-KR"/>
        </w:rPr>
        <w:t xml:space="preserve"> </w:t>
      </w:r>
      <w:r w:rsidRPr="00AB5FED">
        <w:rPr>
          <w:rFonts w:eastAsia="Malgun Gothic" w:hint="eastAsia"/>
        </w:rPr>
        <w:t>group call announcement message includes the indication of broadcast group call.</w:t>
      </w:r>
    </w:p>
    <w:p w14:paraId="7812605C" w14:textId="77777777" w:rsidR="00171381" w:rsidRPr="00AB5FED" w:rsidRDefault="00171381" w:rsidP="00171381">
      <w:pPr>
        <w:pStyle w:val="B1"/>
        <w:rPr>
          <w:rFonts w:eastAsia="Malgun Gothic"/>
        </w:rPr>
      </w:pPr>
      <w:r w:rsidRPr="00AB5FED">
        <w:rPr>
          <w:rFonts w:eastAsia="Malgun Gothic" w:hint="eastAsia"/>
        </w:rPr>
        <w:t>2.</w:t>
      </w:r>
      <w:r w:rsidRPr="00AB5FED">
        <w:rPr>
          <w:rFonts w:eastAsia="Malgun Gothic"/>
        </w:rPr>
        <w:tab/>
      </w:r>
      <w:r w:rsidRPr="00AB5FED">
        <w:rPr>
          <w:rFonts w:eastAsia="Malgun Gothic" w:hint="eastAsia"/>
        </w:rPr>
        <w:t>The MCPTT client 1 initiating broadcast group call starts to transmit media.</w:t>
      </w:r>
    </w:p>
    <w:p w14:paraId="74079371" w14:textId="77777777" w:rsidR="00171381" w:rsidRPr="00AB5FED" w:rsidRDefault="00171381" w:rsidP="00171381">
      <w:pPr>
        <w:pStyle w:val="NO"/>
        <w:rPr>
          <w:rFonts w:eastAsia="Malgun Gothic"/>
        </w:rPr>
      </w:pPr>
      <w:r w:rsidRPr="00AB5FED">
        <w:rPr>
          <w:rFonts w:eastAsia="Malgun Gothic" w:hint="eastAsia"/>
        </w:rPr>
        <w:t>N</w:t>
      </w:r>
      <w:r w:rsidRPr="00AB5FED">
        <w:rPr>
          <w:rFonts w:eastAsia="Malgun Gothic" w:hint="eastAsia"/>
          <w:lang w:eastAsia="ko-KR"/>
        </w:rPr>
        <w:t>OTE</w:t>
      </w:r>
      <w:r w:rsidRPr="00AB5FED">
        <w:rPr>
          <w:rFonts w:eastAsia="Malgun Gothic" w:hint="eastAsia"/>
        </w:rPr>
        <w:t>:</w:t>
      </w:r>
      <w:r w:rsidRPr="00AB5FED">
        <w:rPr>
          <w:rFonts w:eastAsia="Malgun Gothic"/>
        </w:rPr>
        <w:tab/>
      </w:r>
      <w:r w:rsidRPr="00AB5FED">
        <w:rPr>
          <w:rFonts w:eastAsia="Malgun Gothic" w:hint="eastAsia"/>
        </w:rPr>
        <w:t>Other clients of group member are not allowed to transmit media in broadcast group call.</w:t>
      </w:r>
    </w:p>
    <w:p w14:paraId="61B05727" w14:textId="77777777" w:rsidR="00171381" w:rsidRPr="00AB5FED" w:rsidRDefault="00171381" w:rsidP="00171381">
      <w:pPr>
        <w:pStyle w:val="B1"/>
        <w:rPr>
          <w:rFonts w:eastAsia="Malgun Gothic"/>
        </w:rPr>
      </w:pPr>
      <w:r w:rsidRPr="00AB5FED">
        <w:rPr>
          <w:rFonts w:hint="eastAsia"/>
        </w:rPr>
        <w:t>3.</w:t>
      </w:r>
      <w:r w:rsidRPr="00AB5FED">
        <w:tab/>
      </w:r>
      <w:r w:rsidRPr="00AB5FED">
        <w:rPr>
          <w:rFonts w:eastAsia="Malgun Gothic" w:hint="eastAsia"/>
        </w:rPr>
        <w:t>The broadcast group call is released as described in</w:t>
      </w:r>
      <w:r w:rsidRPr="00AB5FED">
        <w:rPr>
          <w:rFonts w:eastAsia="Malgun Gothic" w:hint="eastAsia"/>
          <w:lang w:eastAsia="ko-KR"/>
        </w:rPr>
        <w:t xml:space="preserve"> subclause</w:t>
      </w:r>
      <w:r w:rsidRPr="00AB5FED">
        <w:rPr>
          <w:rFonts w:eastAsia="Malgun Gothic"/>
        </w:rPr>
        <w:t> </w:t>
      </w:r>
      <w:r w:rsidRPr="00AB5FED">
        <w:rPr>
          <w:rFonts w:eastAsia="Malgun Gothic" w:hint="eastAsia"/>
        </w:rPr>
        <w:t>10.</w:t>
      </w:r>
      <w:r w:rsidRPr="00AB5FED">
        <w:rPr>
          <w:rFonts w:eastAsia="Malgun Gothic"/>
        </w:rPr>
        <w:t>6</w:t>
      </w:r>
      <w:r w:rsidRPr="00AB5FED">
        <w:rPr>
          <w:rFonts w:eastAsia="Malgun Gothic" w:hint="eastAsia"/>
        </w:rPr>
        <w:t>.</w:t>
      </w:r>
      <w:r w:rsidRPr="00AB5FED">
        <w:rPr>
          <w:rFonts w:eastAsia="Malgun Gothic"/>
        </w:rPr>
        <w:t>3.7</w:t>
      </w:r>
      <w:r w:rsidRPr="00AB5FED">
        <w:rPr>
          <w:rFonts w:eastAsia="Malgun Gothic" w:hint="eastAsia"/>
        </w:rPr>
        <w:t>.</w:t>
      </w:r>
    </w:p>
    <w:p w14:paraId="450C4BCF" w14:textId="77777777" w:rsidR="00171381" w:rsidRPr="00AB5FED" w:rsidRDefault="00171381" w:rsidP="00171381">
      <w:pPr>
        <w:pStyle w:val="Heading4"/>
      </w:pPr>
      <w:bookmarkStart w:id="831" w:name="_Toc460616091"/>
      <w:bookmarkStart w:id="832" w:name="_Toc460616952"/>
      <w:bookmarkStart w:id="833" w:name="_Toc424654527"/>
      <w:bookmarkStart w:id="834" w:name="_Toc428365104"/>
      <w:bookmarkStart w:id="835" w:name="_Toc433209788"/>
      <w:bookmarkStart w:id="836" w:name="_Toc170896079"/>
      <w:bookmarkEnd w:id="829"/>
      <w:bookmarkEnd w:id="830"/>
      <w:r w:rsidRPr="00AB5FED">
        <w:t>10.6.3.9</w:t>
      </w:r>
      <w:r w:rsidRPr="00AB5FED">
        <w:tab/>
        <w:t>Emergency and imminent peril procedures</w:t>
      </w:r>
      <w:bookmarkEnd w:id="831"/>
      <w:bookmarkEnd w:id="832"/>
      <w:bookmarkEnd w:id="836"/>
    </w:p>
    <w:p w14:paraId="03C51979" w14:textId="77777777" w:rsidR="00171381" w:rsidRPr="00AB5FED" w:rsidRDefault="00171381" w:rsidP="00171381">
      <w:pPr>
        <w:pStyle w:val="Heading5"/>
        <w:rPr>
          <w:b/>
          <w:lang w:eastAsia="ko-KR"/>
        </w:rPr>
      </w:pPr>
      <w:bookmarkStart w:id="837" w:name="_Toc460616092"/>
      <w:bookmarkStart w:id="838" w:name="_Toc460616953"/>
      <w:bookmarkStart w:id="839" w:name="_Toc170896080"/>
      <w:r w:rsidRPr="00AB5FED">
        <w:t>10.6.3.9.1</w:t>
      </w:r>
      <w:r w:rsidRPr="00AB5FED">
        <w:tab/>
        <w:t>Emergency group call</w:t>
      </w:r>
      <w:bookmarkEnd w:id="837"/>
      <w:bookmarkEnd w:id="838"/>
      <w:bookmarkEnd w:id="839"/>
    </w:p>
    <w:p w14:paraId="3B6EDF32" w14:textId="77777777" w:rsidR="00171381" w:rsidRPr="00AB5FED" w:rsidRDefault="00171381" w:rsidP="00171381">
      <w:r w:rsidRPr="00AB5FED">
        <w:t>The off-network emergency group call is a special case of off-network (non-emergency) group call as defined in subclauses 10.6.3.2, 10.6.3.3, 10.6.3.4, 10.6.3.5, 10.6.3.6 and 10.6.3.7. The following are modifications to the aforementioned subclauses to support MCPTT emergency group calls:</w:t>
      </w:r>
    </w:p>
    <w:p w14:paraId="27754966" w14:textId="77777777" w:rsidR="00171381" w:rsidRPr="00AB5FED" w:rsidRDefault="00171381" w:rsidP="00171381">
      <w:pPr>
        <w:pStyle w:val="B1"/>
      </w:pPr>
      <w:r w:rsidRPr="00AB5FED">
        <w:t>-</w:t>
      </w:r>
      <w:r w:rsidRPr="00AB5FED">
        <w:tab/>
        <w:t>As a pre-condition, the client initiating the emergency call has previously been provisioned with an MCPTT group designated as the MCPTT emergency group. The MCPTT client initiates MCPTT emergency group calls on this group. Alternatively, the MCPTT client could have been provisioned for emergency behaviour on the selected MCPTT group.</w:t>
      </w:r>
    </w:p>
    <w:p w14:paraId="598D856D" w14:textId="77777777" w:rsidR="00171381" w:rsidRPr="00AB5FED" w:rsidRDefault="00171381" w:rsidP="00171381">
      <w:pPr>
        <w:pStyle w:val="B1"/>
        <w:rPr>
          <w:lang w:eastAsia="ko-KR"/>
        </w:rPr>
      </w:pPr>
      <w:r w:rsidRPr="00AB5FED">
        <w:t>-</w:t>
      </w:r>
      <w:r w:rsidRPr="00AB5FED">
        <w:tab/>
        <w:t>The group call announcement contains an indication that the MCPTT group call is to be an MCPTT emergency call</w:t>
      </w:r>
      <w:r w:rsidRPr="00AB5FED">
        <w:rPr>
          <w:rFonts w:hint="eastAsia"/>
          <w:lang w:eastAsia="ko-KR"/>
        </w:rPr>
        <w:t xml:space="preserve"> regardless of whether or not the MCPTT client is in call</w:t>
      </w:r>
      <w:r w:rsidRPr="00AB5FED">
        <w:t>. Group call participants learn of the MCPTT group</w:t>
      </w:r>
      <w:r w:rsidRPr="008E3B84">
        <w:t>'</w:t>
      </w:r>
      <w:r>
        <w:t>s</w:t>
      </w:r>
      <w:r w:rsidRPr="00AB5FED">
        <w:t xml:space="preserve"> in-progress emergency </w:t>
      </w:r>
      <w:r>
        <w:t xml:space="preserve">state </w:t>
      </w:r>
      <w:r w:rsidRPr="00AB5FED">
        <w:t>from the indication.</w:t>
      </w:r>
      <w:r w:rsidRPr="00AB5FED">
        <w:rPr>
          <w:rFonts w:hint="eastAsia"/>
          <w:lang w:eastAsia="ko-KR"/>
        </w:rPr>
        <w:t xml:space="preserve"> </w:t>
      </w:r>
    </w:p>
    <w:p w14:paraId="2544895B" w14:textId="77777777" w:rsidR="00171381" w:rsidRPr="00AB5FED" w:rsidRDefault="00171381" w:rsidP="00171381">
      <w:pPr>
        <w:pStyle w:val="B1"/>
        <w:rPr>
          <w:lang w:eastAsia="ko-KR"/>
        </w:rPr>
      </w:pPr>
      <w:r w:rsidRPr="00AB5FED">
        <w:t>-</w:t>
      </w:r>
      <w:r w:rsidRPr="00AB5FED">
        <w:tab/>
      </w:r>
      <w:r w:rsidRPr="00AB5FED">
        <w:rPr>
          <w:rFonts w:hint="eastAsia"/>
          <w:lang w:eastAsia="ko-KR"/>
        </w:rPr>
        <w:t xml:space="preserve">Every call initiated by the MCPTT client will be an emergency call </w:t>
      </w:r>
      <w:r w:rsidRPr="00AB5FED">
        <w:t xml:space="preserve">while the MCPTT </w:t>
      </w:r>
      <w:r w:rsidRPr="00AB5FED">
        <w:rPr>
          <w:rFonts w:hint="eastAsia"/>
          <w:lang w:eastAsia="ko-KR"/>
        </w:rPr>
        <w:t>client</w:t>
      </w:r>
      <w:r w:rsidRPr="00AB5FED">
        <w:t xml:space="preserve"> is in MCPTT emergency s</w:t>
      </w:r>
      <w:r w:rsidRPr="00AB5FED">
        <w:rPr>
          <w:rFonts w:hint="eastAsia"/>
          <w:lang w:eastAsia="ko-KR"/>
        </w:rPr>
        <w:t>tate.</w:t>
      </w:r>
    </w:p>
    <w:p w14:paraId="51562AF8" w14:textId="77777777" w:rsidR="00171381" w:rsidRPr="00AB5FED" w:rsidRDefault="00171381" w:rsidP="00171381">
      <w:pPr>
        <w:pStyle w:val="B1"/>
      </w:pPr>
      <w:r w:rsidRPr="00AB5FED">
        <w:t>-</w:t>
      </w:r>
      <w:r w:rsidRPr="00AB5FED">
        <w:tab/>
        <w:t>The MCPTT client enters the MCPTT emergency state when initiating an MCPTT emergency call</w:t>
      </w:r>
      <w:r>
        <w:t xml:space="preserve"> or MCPTT emergency alert</w:t>
      </w:r>
      <w:r w:rsidRPr="00AB5FED">
        <w:t>. Only the MCPTT user of the MCPTT client can clear the client's local MCPTT emergency state.</w:t>
      </w:r>
    </w:p>
    <w:p w14:paraId="71BB4DCC" w14:textId="77777777" w:rsidR="00171381" w:rsidRPr="00AB5FED" w:rsidRDefault="00171381" w:rsidP="00171381">
      <w:pPr>
        <w:pStyle w:val="B1"/>
      </w:pPr>
      <w:r w:rsidRPr="00AB5FED">
        <w:t>-</w:t>
      </w:r>
      <w:r w:rsidRPr="00AB5FED">
        <w:tab/>
        <w:t>The MCPTT group in-progress emergency state is cancelled when the call ends.</w:t>
      </w:r>
    </w:p>
    <w:p w14:paraId="39A485EB" w14:textId="77777777" w:rsidR="00171381" w:rsidRPr="00AB5FED" w:rsidRDefault="00171381" w:rsidP="00171381">
      <w:pPr>
        <w:pStyle w:val="B1"/>
      </w:pPr>
      <w:r w:rsidRPr="00AB5FED">
        <w:lastRenderedPageBreak/>
        <w:t>-</w:t>
      </w:r>
      <w:r w:rsidRPr="00AB5FED">
        <w:tab/>
        <w:t>The MCPTT user who initiated an emergency call, or upgraded a group call to an emergency call,</w:t>
      </w:r>
      <w:r>
        <w:t xml:space="preserve"> </w:t>
      </w:r>
      <w:r w:rsidRPr="00AB5FED">
        <w:t>or an authorized user</w:t>
      </w:r>
      <w:r w:rsidRPr="00AB5FED">
        <w:rPr>
          <w:rFonts w:hint="eastAsia"/>
          <w:lang w:eastAsia="zh-CN"/>
        </w:rPr>
        <w:t>,</w:t>
      </w:r>
      <w:r w:rsidRPr="00AB5FED">
        <w:t xml:space="preserve"> may cancel the in-progress emergency state with an MCPTT emergency group </w:t>
      </w:r>
      <w:r>
        <w:t xml:space="preserve">state </w:t>
      </w:r>
      <w:r w:rsidRPr="00AB5FED">
        <w:t>cancel message. The message is sent to the call participants.</w:t>
      </w:r>
    </w:p>
    <w:p w14:paraId="77B2571E" w14:textId="77777777" w:rsidR="00171381" w:rsidRPr="00AB5FED" w:rsidRDefault="00171381" w:rsidP="00171381">
      <w:pPr>
        <w:pStyle w:val="B1"/>
      </w:pPr>
      <w:r w:rsidRPr="00AB5FED">
        <w:t>-</w:t>
      </w:r>
      <w:r w:rsidRPr="00AB5FED">
        <w:tab/>
        <w:t xml:space="preserve">When the MCPTT group is no longer in the in-progress emergency state, every client returns its </w:t>
      </w:r>
      <w:r w:rsidRPr="00AB5FED">
        <w:rPr>
          <w:rFonts w:hint="eastAsia"/>
          <w:lang w:eastAsia="ko-KR"/>
        </w:rPr>
        <w:t>default value of Pro</w:t>
      </w:r>
      <w:r>
        <w:rPr>
          <w:lang w:eastAsia="ko-KR"/>
        </w:rPr>
        <w:t>S</w:t>
      </w:r>
      <w:r w:rsidRPr="00AB5FED">
        <w:rPr>
          <w:rFonts w:hint="eastAsia"/>
          <w:lang w:eastAsia="ko-KR"/>
        </w:rPr>
        <w:t>e Per Packet Priority</w:t>
      </w:r>
      <w:r w:rsidRPr="00AB5FED">
        <w:t>.</w:t>
      </w:r>
    </w:p>
    <w:p w14:paraId="0FC5166F" w14:textId="77777777" w:rsidR="00171381" w:rsidRPr="00AB5FED" w:rsidRDefault="00171381" w:rsidP="00171381">
      <w:pPr>
        <w:pStyle w:val="B1"/>
      </w:pPr>
      <w:r w:rsidRPr="00AB5FED">
        <w:t>-</w:t>
      </w:r>
      <w:r w:rsidRPr="00AB5FED">
        <w:tab/>
      </w:r>
      <w:r w:rsidRPr="00AB5FED">
        <w:rPr>
          <w:rFonts w:hint="eastAsia"/>
          <w:lang w:eastAsia="ko-KR"/>
        </w:rPr>
        <w:t>A</w:t>
      </w:r>
      <w:r w:rsidRPr="00AB5FED">
        <w:rPr>
          <w:lang w:eastAsia="ko-KR"/>
        </w:rPr>
        <w:t>n</w:t>
      </w:r>
      <w:r w:rsidRPr="00AB5FED">
        <w:rPr>
          <w:rFonts w:hint="eastAsia"/>
          <w:lang w:eastAsia="ko-KR"/>
        </w:rPr>
        <w:t xml:space="preserve"> MCPTT group call in-progress is upgraded to </w:t>
      </w:r>
      <w:r w:rsidRPr="00AB5FED">
        <w:rPr>
          <w:lang w:eastAsia="ko-KR"/>
        </w:rPr>
        <w:t>an</w:t>
      </w:r>
      <w:r w:rsidRPr="00AB5FED">
        <w:rPr>
          <w:rFonts w:hint="eastAsia"/>
          <w:lang w:eastAsia="ko-KR"/>
        </w:rPr>
        <w:t xml:space="preserve"> emergency group call when the periodic group call announcement contains the emergency indicator. </w:t>
      </w:r>
    </w:p>
    <w:p w14:paraId="16FA4F9B" w14:textId="77777777" w:rsidR="00171381" w:rsidRPr="00AB5FED" w:rsidRDefault="00171381" w:rsidP="00171381">
      <w:pPr>
        <w:pStyle w:val="B1"/>
      </w:pPr>
      <w:r w:rsidRPr="00AB5FED">
        <w:t>-</w:t>
      </w:r>
      <w:r w:rsidRPr="00AB5FED">
        <w:tab/>
      </w:r>
      <w:r w:rsidRPr="00AB5FED">
        <w:rPr>
          <w:rFonts w:hint="eastAsia"/>
          <w:lang w:eastAsia="ko-KR"/>
        </w:rPr>
        <w:t>The value of ProSe Per Packet Priority is upgraded according to emergency state of MCPTT group call.</w:t>
      </w:r>
      <w:r w:rsidRPr="00AB5FED">
        <w:t xml:space="preserve"> </w:t>
      </w:r>
    </w:p>
    <w:p w14:paraId="1BCCB864" w14:textId="77777777" w:rsidR="00171381" w:rsidRPr="00AB5FED" w:rsidRDefault="00171381" w:rsidP="00171381">
      <w:pPr>
        <w:pStyle w:val="B1"/>
      </w:pPr>
      <w:r w:rsidRPr="00AB5FED">
        <w:t>-</w:t>
      </w:r>
      <w:r w:rsidRPr="00AB5FED">
        <w:tab/>
      </w:r>
      <w:r w:rsidRPr="00AB5FED">
        <w:rPr>
          <w:lang w:eastAsia="ko-KR"/>
        </w:rPr>
        <w:t>An</w:t>
      </w:r>
      <w:r w:rsidRPr="00AB5FED">
        <w:rPr>
          <w:rFonts w:hint="eastAsia"/>
          <w:lang w:eastAsia="ko-KR"/>
        </w:rPr>
        <w:t xml:space="preserve"> MCPTT </w:t>
      </w:r>
      <w:r w:rsidRPr="00AB5FED">
        <w:rPr>
          <w:lang w:eastAsia="ko-KR"/>
        </w:rPr>
        <w:t xml:space="preserve">group </w:t>
      </w:r>
      <w:r w:rsidRPr="00AB5FED">
        <w:rPr>
          <w:rFonts w:hint="eastAsia"/>
          <w:lang w:eastAsia="ko-KR"/>
        </w:rPr>
        <w:t xml:space="preserve">call </w:t>
      </w:r>
      <w:r w:rsidRPr="00AB5FED">
        <w:rPr>
          <w:lang w:eastAsia="ko-KR"/>
        </w:rPr>
        <w:t xml:space="preserve">becoming an emergency group call </w:t>
      </w:r>
      <w:r w:rsidRPr="00AB5FED">
        <w:rPr>
          <w:rFonts w:hint="eastAsia"/>
          <w:lang w:eastAsia="ko-KR"/>
        </w:rPr>
        <w:t xml:space="preserve">does not affect the state of other MCPTT call(s) in the </w:t>
      </w:r>
      <w:r w:rsidRPr="00AB5FED">
        <w:rPr>
          <w:lang w:eastAsia="ko-KR"/>
        </w:rPr>
        <w:t>client</w:t>
      </w:r>
      <w:r w:rsidRPr="00AB5FED">
        <w:rPr>
          <w:rFonts w:hint="eastAsia"/>
          <w:lang w:eastAsia="ko-KR"/>
        </w:rPr>
        <w:t>.</w:t>
      </w:r>
      <w:r w:rsidRPr="00AB5FED">
        <w:t xml:space="preserve"> </w:t>
      </w:r>
    </w:p>
    <w:p w14:paraId="17CA87F5" w14:textId="77777777" w:rsidR="00171381" w:rsidRPr="00AB5FED" w:rsidRDefault="00171381" w:rsidP="00171381">
      <w:pPr>
        <w:pStyle w:val="B1"/>
      </w:pPr>
      <w:r w:rsidRPr="00AB5FED">
        <w:t>-</w:t>
      </w:r>
      <w:r w:rsidRPr="00AB5FED">
        <w:tab/>
        <w:t xml:space="preserve">The MCPTT group remains in the in-progress emergency state until the emergency group call ends or the in-progress </w:t>
      </w:r>
      <w:r w:rsidRPr="00AB5FED">
        <w:rPr>
          <w:rFonts w:hint="eastAsia"/>
          <w:lang w:eastAsia="ko-KR"/>
        </w:rPr>
        <w:t>emergency</w:t>
      </w:r>
      <w:r w:rsidRPr="00AB5FED">
        <w:t xml:space="preserve"> state is cancelled. </w:t>
      </w:r>
    </w:p>
    <w:p w14:paraId="4FCE7B40" w14:textId="77777777" w:rsidR="00171381" w:rsidRPr="00AB5FED" w:rsidRDefault="00171381" w:rsidP="00171381">
      <w:pPr>
        <w:pStyle w:val="Heading5"/>
      </w:pPr>
      <w:bookmarkStart w:id="840" w:name="_Toc460616093"/>
      <w:bookmarkStart w:id="841" w:name="_Toc460616954"/>
      <w:bookmarkStart w:id="842" w:name="_Toc170896081"/>
      <w:r w:rsidRPr="00AB5FED">
        <w:t>10.6.3.9.2</w:t>
      </w:r>
      <w:r w:rsidRPr="00AB5FED">
        <w:tab/>
        <w:t>MCPTT imminent peril</w:t>
      </w:r>
      <w:bookmarkEnd w:id="840"/>
      <w:bookmarkEnd w:id="841"/>
      <w:bookmarkEnd w:id="842"/>
    </w:p>
    <w:p w14:paraId="3F5B1766" w14:textId="77777777" w:rsidR="00171381" w:rsidRPr="00AB5FED" w:rsidRDefault="00171381" w:rsidP="00171381">
      <w:r w:rsidRPr="00AB5FED">
        <w:t>The off-network imminent peril group call is a special case of off-network (non-imminent peril) group call as defined in subclauses 10.6.3.2, 10.6.3.3, 10.6.3.4, 10.6.3.5, 10.6.3.6 and 10.6.3.7. The following are modifications to the aforementioned subclauses to support MCPTT imminent peril calls:</w:t>
      </w:r>
    </w:p>
    <w:p w14:paraId="249D7308" w14:textId="77777777" w:rsidR="00171381" w:rsidRPr="00AB5FED" w:rsidRDefault="00171381" w:rsidP="00171381">
      <w:pPr>
        <w:pStyle w:val="B1"/>
      </w:pPr>
      <w:r w:rsidRPr="00AB5FED">
        <w:t>-</w:t>
      </w:r>
      <w:r w:rsidRPr="00AB5FED">
        <w:tab/>
        <w:t xml:space="preserve">As a pre-condition, the user initiating the imminent peril call has previously an MCPTT group to be used as the MCPTT imminent peril group. The MCPTT client initiates MCPTT imminent peril group calls on this group. </w:t>
      </w:r>
    </w:p>
    <w:p w14:paraId="4752BE9E" w14:textId="77777777" w:rsidR="00171381" w:rsidRPr="00AB5FED" w:rsidRDefault="00171381" w:rsidP="00171381">
      <w:pPr>
        <w:pStyle w:val="B1"/>
      </w:pPr>
      <w:r w:rsidRPr="00AB5FED">
        <w:t>-</w:t>
      </w:r>
      <w:r w:rsidRPr="00AB5FED">
        <w:tab/>
        <w:t>The group call announcement contains an indication that the MCPTT group call is to be an MCPTT imminent peril call. Group call participants learn of the MCPTT group in-progress imminent peril condition from the indication.</w:t>
      </w:r>
    </w:p>
    <w:p w14:paraId="4C677C87" w14:textId="77777777" w:rsidR="00171381" w:rsidRPr="00AB5FED" w:rsidRDefault="00171381" w:rsidP="00171381">
      <w:pPr>
        <w:pStyle w:val="B1"/>
      </w:pPr>
      <w:r w:rsidRPr="00AB5FED">
        <w:t>-</w:t>
      </w:r>
      <w:r w:rsidRPr="00AB5FED">
        <w:tab/>
        <w:t>The MCPTT group in-progress imminent peril state is considered cancelled when the call ends.</w:t>
      </w:r>
    </w:p>
    <w:p w14:paraId="39212BAC" w14:textId="77777777" w:rsidR="00171381" w:rsidRPr="00AB5FED" w:rsidRDefault="00171381" w:rsidP="00171381">
      <w:pPr>
        <w:pStyle w:val="B1"/>
      </w:pPr>
      <w:r w:rsidRPr="00AB5FED">
        <w:t>-</w:t>
      </w:r>
      <w:r w:rsidRPr="00AB5FED">
        <w:tab/>
        <w:t>The originating MCPTT user of the in-progress imminent peril or an authorized user may cancel the in-progress imminent peril state with an MCPTT imminent peril group cancel. The message is sent to the call participants.</w:t>
      </w:r>
    </w:p>
    <w:p w14:paraId="48953D26" w14:textId="77777777" w:rsidR="00171381" w:rsidRPr="00AB5FED" w:rsidRDefault="00171381" w:rsidP="00171381">
      <w:pPr>
        <w:pStyle w:val="B1"/>
      </w:pPr>
      <w:r w:rsidRPr="00AB5FED">
        <w:t>-</w:t>
      </w:r>
      <w:r w:rsidRPr="00AB5FED">
        <w:tab/>
        <w:t>When the MCPTT in-progress imminent peril is no longer in the in-progress imminent peril state, every MCPTT client returns its bearer to the priority it had prior to the in-progress imminent peril state.</w:t>
      </w:r>
    </w:p>
    <w:p w14:paraId="2057C894" w14:textId="77777777" w:rsidR="00171381" w:rsidRPr="00AB5FED" w:rsidRDefault="00171381" w:rsidP="00171381">
      <w:pPr>
        <w:pStyle w:val="B1"/>
      </w:pPr>
      <w:r w:rsidRPr="00AB5FED">
        <w:t>-</w:t>
      </w:r>
      <w:r w:rsidRPr="00AB5FED">
        <w:tab/>
        <w:t>An MCPTT upgrade to imminent peril call is used to upgrade an MCPTT group call already in progress. The message is sent to all call participants so that they are aware of the in-progress imminent peril.</w:t>
      </w:r>
    </w:p>
    <w:p w14:paraId="62B68D36" w14:textId="77777777" w:rsidR="00171381" w:rsidRPr="00AB5FED" w:rsidRDefault="00171381" w:rsidP="00171381">
      <w:pPr>
        <w:pStyle w:val="B1"/>
      </w:pPr>
      <w:r w:rsidRPr="00AB5FED">
        <w:t>-</w:t>
      </w:r>
      <w:r w:rsidRPr="00AB5FED">
        <w:tab/>
        <w:t>The bearer is upgraded by all participants for the MCPTT group call already in progress when the MCPTT group call is upgraded to in-progress imminent peril state.</w:t>
      </w:r>
    </w:p>
    <w:p w14:paraId="10543A58" w14:textId="77777777" w:rsidR="00171381" w:rsidRPr="00AB5FED" w:rsidRDefault="00171381" w:rsidP="00171381">
      <w:pPr>
        <w:pStyle w:val="B1"/>
      </w:pPr>
      <w:r w:rsidRPr="00AB5FED">
        <w:t>-</w:t>
      </w:r>
      <w:r w:rsidRPr="00AB5FED">
        <w:tab/>
        <w:t>An MCPTT imminent peril call puts the MCPTT group into the in-progress imminent peril state.</w:t>
      </w:r>
    </w:p>
    <w:p w14:paraId="0A4F00C3" w14:textId="77777777" w:rsidR="00171381" w:rsidRPr="00AB5FED" w:rsidRDefault="00171381" w:rsidP="00171381">
      <w:pPr>
        <w:pStyle w:val="Heading5"/>
      </w:pPr>
      <w:bookmarkStart w:id="843" w:name="_Toc460616094"/>
      <w:bookmarkStart w:id="844" w:name="_Toc460616955"/>
      <w:bookmarkStart w:id="845" w:name="_Toc170896082"/>
      <w:r w:rsidRPr="00AB5FED">
        <w:t>10.6.3.9.3</w:t>
      </w:r>
      <w:r w:rsidRPr="00AB5FED">
        <w:tab/>
        <w:t>MCPTT emergency alert</w:t>
      </w:r>
      <w:bookmarkEnd w:id="843"/>
      <w:bookmarkEnd w:id="844"/>
      <w:r>
        <w:t xml:space="preserve"> (off-network)</w:t>
      </w:r>
      <w:bookmarkEnd w:id="845"/>
    </w:p>
    <w:p w14:paraId="13DCF490" w14:textId="77777777" w:rsidR="00171381" w:rsidRDefault="00171381" w:rsidP="00171381">
      <w:bookmarkStart w:id="846" w:name="_Toc460616095"/>
      <w:bookmarkStart w:id="847" w:name="_Toc460616956"/>
      <w:bookmarkStart w:id="848" w:name="_Toc454401752"/>
      <w:r>
        <w:t>The MCPTT service shall support the procedures and related information flows as specified in subclauses</w:t>
      </w:r>
      <w:r>
        <w:rPr>
          <w:lang w:eastAsia="zh-CN"/>
        </w:rPr>
        <w:t> </w:t>
      </w:r>
      <w:r>
        <w:t>10.10.2 of 3GPP</w:t>
      </w:r>
      <w:r>
        <w:rPr>
          <w:lang w:eastAsia="zh-CN"/>
        </w:rPr>
        <w:t> </w:t>
      </w:r>
      <w:r>
        <w:t>TS</w:t>
      </w:r>
      <w:r>
        <w:rPr>
          <w:lang w:eastAsia="zh-CN"/>
        </w:rPr>
        <w:t> </w:t>
      </w:r>
      <w:r>
        <w:t>23.280</w:t>
      </w:r>
      <w:r>
        <w:rPr>
          <w:lang w:eastAsia="zh-CN"/>
        </w:rPr>
        <w:t> </w:t>
      </w:r>
      <w:r>
        <w:t>[5] with the following clarifications:</w:t>
      </w:r>
    </w:p>
    <w:p w14:paraId="1E9EE2E0" w14:textId="77777777" w:rsidR="00171381" w:rsidRDefault="00171381" w:rsidP="00171381">
      <w:pPr>
        <w:ind w:left="568" w:hanging="284"/>
      </w:pPr>
      <w:r>
        <w:t>-</w:t>
      </w:r>
      <w:r>
        <w:tab/>
        <w:t>The MC service client is the MCPTT client;</w:t>
      </w:r>
    </w:p>
    <w:p w14:paraId="50726572" w14:textId="77777777" w:rsidR="00171381" w:rsidRDefault="00171381" w:rsidP="00171381">
      <w:pPr>
        <w:ind w:left="568" w:hanging="284"/>
      </w:pPr>
      <w:r>
        <w:t>-</w:t>
      </w:r>
      <w:r>
        <w:tab/>
        <w:t>The MC service server is the MCPTT server;</w:t>
      </w:r>
    </w:p>
    <w:p w14:paraId="4FAA977C" w14:textId="77777777" w:rsidR="00171381" w:rsidRDefault="00171381" w:rsidP="00171381">
      <w:pPr>
        <w:ind w:left="568" w:hanging="284"/>
      </w:pPr>
      <w:r>
        <w:t>-</w:t>
      </w:r>
      <w:r>
        <w:tab/>
        <w:t>The MC service group ID is the MCPTT Group ID; and</w:t>
      </w:r>
    </w:p>
    <w:p w14:paraId="5E825E6A" w14:textId="77777777" w:rsidR="00171381" w:rsidRDefault="00171381" w:rsidP="00171381">
      <w:pPr>
        <w:ind w:left="568" w:hanging="284"/>
      </w:pPr>
      <w:r>
        <w:t>-</w:t>
      </w:r>
      <w:r>
        <w:tab/>
        <w:t>The MC service user profile index is the MCPTT user profile index.</w:t>
      </w:r>
    </w:p>
    <w:p w14:paraId="4A6CF7B3" w14:textId="77777777" w:rsidR="00171381" w:rsidRPr="00AB5FED" w:rsidRDefault="00171381" w:rsidP="00171381">
      <w:pPr>
        <w:pStyle w:val="Heading2"/>
        <w:rPr>
          <w:lang w:val="en-US"/>
        </w:rPr>
      </w:pPr>
      <w:bookmarkStart w:id="849" w:name="_Toc460616097"/>
      <w:bookmarkStart w:id="850" w:name="_Toc460616958"/>
      <w:bookmarkStart w:id="851" w:name="_Toc170896083"/>
      <w:bookmarkEnd w:id="846"/>
      <w:bookmarkEnd w:id="847"/>
      <w:bookmarkEnd w:id="848"/>
      <w:r w:rsidRPr="00AB5FED">
        <w:rPr>
          <w:lang w:val="en-US"/>
        </w:rPr>
        <w:lastRenderedPageBreak/>
        <w:t>10.7</w:t>
      </w:r>
      <w:r w:rsidRPr="00AB5FED">
        <w:rPr>
          <w:lang w:val="en-US"/>
        </w:rPr>
        <w:tab/>
        <w:t>Private call</w:t>
      </w:r>
      <w:bookmarkEnd w:id="833"/>
      <w:bookmarkEnd w:id="834"/>
      <w:bookmarkEnd w:id="835"/>
      <w:bookmarkEnd w:id="849"/>
      <w:bookmarkEnd w:id="850"/>
      <w:bookmarkEnd w:id="851"/>
    </w:p>
    <w:p w14:paraId="51677D25" w14:textId="77777777" w:rsidR="00171381" w:rsidRPr="00AB5FED" w:rsidRDefault="00171381" w:rsidP="00171381">
      <w:pPr>
        <w:pStyle w:val="Heading3"/>
      </w:pPr>
      <w:bookmarkStart w:id="852" w:name="_Toc424654528"/>
      <w:bookmarkStart w:id="853" w:name="_Toc428365105"/>
      <w:bookmarkStart w:id="854" w:name="_Toc433209789"/>
      <w:bookmarkStart w:id="855" w:name="_Toc460616098"/>
      <w:bookmarkStart w:id="856" w:name="_Toc460616959"/>
      <w:bookmarkStart w:id="857" w:name="_Toc170896084"/>
      <w:r w:rsidRPr="00AB5FED">
        <w:t>10.7.1</w:t>
      </w:r>
      <w:r w:rsidRPr="00AB5FED">
        <w:tab/>
      </w:r>
      <w:bookmarkEnd w:id="852"/>
      <w:bookmarkEnd w:id="853"/>
      <w:r w:rsidRPr="00AB5FED">
        <w:t>General</w:t>
      </w:r>
      <w:bookmarkEnd w:id="854"/>
      <w:bookmarkEnd w:id="855"/>
      <w:bookmarkEnd w:id="856"/>
      <w:bookmarkEnd w:id="857"/>
    </w:p>
    <w:p w14:paraId="0A38DC98" w14:textId="77777777" w:rsidR="00171381" w:rsidRPr="00AB5FED" w:rsidRDefault="00171381" w:rsidP="00171381">
      <w:pPr>
        <w:tabs>
          <w:tab w:val="left" w:pos="6278"/>
        </w:tabs>
      </w:pPr>
      <w:r w:rsidRPr="00AB5FED">
        <w:t>Private calls are enabled in both on-network and off-network.</w:t>
      </w:r>
    </w:p>
    <w:p w14:paraId="42737921" w14:textId="77777777" w:rsidR="00171381" w:rsidRPr="00AB5FED" w:rsidRDefault="00171381" w:rsidP="00171381">
      <w:pPr>
        <w:tabs>
          <w:tab w:val="left" w:pos="6278"/>
        </w:tabs>
      </w:pPr>
      <w:r w:rsidRPr="00AB5FED">
        <w:t>Private calls can be setup in two different commencement modes, automatic commencement mode and manual commencement mode.</w:t>
      </w:r>
    </w:p>
    <w:p w14:paraId="62FAAC85" w14:textId="77777777" w:rsidR="00171381" w:rsidRPr="00AB5FED" w:rsidRDefault="00171381" w:rsidP="00171381">
      <w:pPr>
        <w:tabs>
          <w:tab w:val="left" w:pos="6278"/>
        </w:tabs>
      </w:pPr>
      <w:r w:rsidRPr="00AB5FED">
        <w:t>Private calls in on-network can be with or without floor control. Private calls in off-network are with floor control.</w:t>
      </w:r>
    </w:p>
    <w:p w14:paraId="45B959BC" w14:textId="77777777" w:rsidR="00171381" w:rsidRPr="00AB5FED" w:rsidRDefault="00171381" w:rsidP="00171381">
      <w:pPr>
        <w:pStyle w:val="Heading3"/>
      </w:pPr>
      <w:bookmarkStart w:id="858" w:name="_Toc424654529"/>
      <w:bookmarkStart w:id="859" w:name="_Toc428365106"/>
      <w:bookmarkStart w:id="860" w:name="_Toc433209790"/>
      <w:bookmarkStart w:id="861" w:name="_Toc460616099"/>
      <w:bookmarkStart w:id="862" w:name="_Toc460616960"/>
      <w:bookmarkStart w:id="863" w:name="_Toc170896085"/>
      <w:r w:rsidRPr="00AB5FED">
        <w:t>10.7.2</w:t>
      </w:r>
      <w:r w:rsidRPr="00AB5FED">
        <w:tab/>
        <w:t>Private call in on-network</w:t>
      </w:r>
      <w:bookmarkEnd w:id="858"/>
      <w:bookmarkEnd w:id="859"/>
      <w:bookmarkEnd w:id="860"/>
      <w:bookmarkEnd w:id="861"/>
      <w:bookmarkEnd w:id="862"/>
      <w:bookmarkEnd w:id="863"/>
    </w:p>
    <w:p w14:paraId="72B45EF4" w14:textId="77777777" w:rsidR="00171381" w:rsidRPr="00AB5FED" w:rsidRDefault="00171381" w:rsidP="00171381">
      <w:pPr>
        <w:pStyle w:val="Heading4"/>
      </w:pPr>
      <w:bookmarkStart w:id="864" w:name="_Toc433209791"/>
      <w:bookmarkStart w:id="865" w:name="_Toc460616100"/>
      <w:bookmarkStart w:id="866" w:name="_Toc460616961"/>
      <w:bookmarkStart w:id="867" w:name="_Toc424654530"/>
      <w:bookmarkStart w:id="868" w:name="_Toc428365107"/>
      <w:bookmarkStart w:id="869" w:name="_Toc170896086"/>
      <w:r w:rsidRPr="00AB5FED">
        <w:t>10.7.2.1</w:t>
      </w:r>
      <w:r w:rsidRPr="00AB5FED">
        <w:tab/>
        <w:t>Information flows for private call in on-network</w:t>
      </w:r>
      <w:bookmarkEnd w:id="864"/>
      <w:bookmarkEnd w:id="865"/>
      <w:bookmarkEnd w:id="866"/>
      <w:bookmarkEnd w:id="869"/>
    </w:p>
    <w:p w14:paraId="0CABB8CB" w14:textId="77777777" w:rsidR="00171381" w:rsidRPr="00AB5FED" w:rsidRDefault="00171381" w:rsidP="00171381">
      <w:pPr>
        <w:pStyle w:val="Heading5"/>
      </w:pPr>
      <w:bookmarkStart w:id="870" w:name="_Toc460616101"/>
      <w:bookmarkStart w:id="871" w:name="_Toc460616962"/>
      <w:bookmarkStart w:id="872" w:name="_Toc433209792"/>
      <w:bookmarkStart w:id="873" w:name="_Toc170896087"/>
      <w:r w:rsidRPr="00AB5FED">
        <w:t>10.7.2.1.1</w:t>
      </w:r>
      <w:r w:rsidRPr="00AB5FED">
        <w:tab/>
        <w:t>MCPTT private call request (</w:t>
      </w:r>
      <w:r w:rsidRPr="00AB5FED">
        <w:rPr>
          <w:rFonts w:hint="eastAsia"/>
          <w:lang w:eastAsia="zh-CN"/>
        </w:rPr>
        <w:t xml:space="preserve">MCPTT client </w:t>
      </w:r>
      <w:r>
        <w:rPr>
          <w:lang w:eastAsia="zh-CN"/>
        </w:rPr>
        <w:t>to</w:t>
      </w:r>
      <w:r w:rsidRPr="00AB5FED">
        <w:rPr>
          <w:rFonts w:hint="eastAsia"/>
          <w:lang w:eastAsia="zh-CN"/>
        </w:rPr>
        <w:t xml:space="preserve"> MCPTT server</w:t>
      </w:r>
      <w:r w:rsidRPr="00AB5FED">
        <w:t>)</w:t>
      </w:r>
      <w:bookmarkEnd w:id="870"/>
      <w:bookmarkEnd w:id="871"/>
      <w:bookmarkEnd w:id="873"/>
    </w:p>
    <w:p w14:paraId="32DD0ADB" w14:textId="77777777" w:rsidR="00171381" w:rsidRPr="00AB5FED" w:rsidRDefault="00171381" w:rsidP="00171381">
      <w:r w:rsidRPr="00AB5FED">
        <w:t>Table 10.7.2.1.1-1 describes the information flow MCPTT private call request from the MCPTT client to the MCPTT server.</w:t>
      </w:r>
    </w:p>
    <w:p w14:paraId="64F6357E" w14:textId="77777777" w:rsidR="00171381" w:rsidRPr="00AB5FED" w:rsidRDefault="00171381" w:rsidP="00171381">
      <w:pPr>
        <w:pStyle w:val="TH"/>
      </w:pPr>
      <w:r w:rsidRPr="00AB5FED">
        <w:t xml:space="preserve">Table 10.7.2.1.1-1: MCPTT private call request </w:t>
      </w:r>
      <w:r w:rsidRPr="00AB5FED">
        <w:rPr>
          <w:rFonts w:hint="eastAsia"/>
          <w:lang w:eastAsia="zh-CN"/>
        </w:rPr>
        <w:t xml:space="preserve">(MCPTT client </w:t>
      </w:r>
      <w:r>
        <w:rPr>
          <w:lang w:eastAsia="zh-CN"/>
        </w:rPr>
        <w:t>to</w:t>
      </w:r>
      <w:r w:rsidRPr="00AB5FED">
        <w:rPr>
          <w:rFonts w:hint="eastAsia"/>
          <w:lang w:eastAsia="zh-CN"/>
        </w:rPr>
        <w:t xml:space="preserve"> MCPTT server)</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3E12A4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6F1CFB"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B7ACD7"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6E7DE9" w14:textId="77777777" w:rsidR="00171381" w:rsidRPr="00AB5FED" w:rsidRDefault="00171381" w:rsidP="00643972">
            <w:pPr>
              <w:pStyle w:val="TAH"/>
            </w:pPr>
            <w:r w:rsidRPr="00AB5FED">
              <w:t>Description</w:t>
            </w:r>
          </w:p>
        </w:tc>
      </w:tr>
      <w:tr w:rsidR="00171381" w:rsidRPr="00AB5FED" w14:paraId="24F3367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1F254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605E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7E864E"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622BECF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7CCAFF"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845DB8"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0C47D1" w14:textId="77777777" w:rsidR="00171381" w:rsidRPr="00AB5FED" w:rsidRDefault="00171381" w:rsidP="00643972">
            <w:pPr>
              <w:pStyle w:val="TAL"/>
            </w:pPr>
            <w:r>
              <w:t>The functional alias of the calling party</w:t>
            </w:r>
          </w:p>
        </w:tc>
      </w:tr>
      <w:tr w:rsidR="00171381" w:rsidRPr="00AB5FED" w14:paraId="2CB36B6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2DFFD1" w14:textId="77777777" w:rsidR="00171381" w:rsidRPr="00AB5FED" w:rsidRDefault="00171381" w:rsidP="00643972">
            <w:pPr>
              <w:pStyle w:val="TAL"/>
            </w:pPr>
            <w:r w:rsidRPr="00AB5FED">
              <w:t>MCPTT ID</w:t>
            </w:r>
            <w:r>
              <w:rPr>
                <w:rFonts w:hint="eastAsia"/>
              </w:rPr>
              <w:t xml:space="preserve"> </w:t>
            </w:r>
            <w:r>
              <w:t>(</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BBD116"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5122DD"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 called party</w:t>
            </w:r>
          </w:p>
        </w:tc>
      </w:tr>
      <w:tr w:rsidR="00171381" w:rsidRPr="00AB5FED" w14:paraId="52867DE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2B1BB6" w14:textId="77777777" w:rsidR="00171381" w:rsidRPr="00AB5FED" w:rsidRDefault="00171381" w:rsidP="00643972">
            <w:pPr>
              <w:pStyle w:val="TAL"/>
            </w:pPr>
            <w:r w:rsidRPr="001B5AA8">
              <w:rPr>
                <w:rFonts w:hint="eastAsia"/>
              </w:rPr>
              <w:t>Functional alias</w:t>
            </w:r>
            <w:r>
              <w:rPr>
                <w:rFonts w:hint="eastAsia"/>
              </w:rPr>
              <w:t xml:space="preserve"> </w:t>
            </w:r>
            <w:r>
              <w:t>(</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30D27" w14:textId="77777777" w:rsidR="00171381" w:rsidRDefault="00171381" w:rsidP="00643972">
            <w:pPr>
              <w:pStyle w:val="TAL"/>
            </w:pPr>
            <w:r w:rsidRPr="001B5AA8">
              <w:rPr>
                <w:rFonts w:hint="eastAsia"/>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AC6AB5" w14:textId="77777777" w:rsidR="00171381" w:rsidRPr="00AB5FED" w:rsidRDefault="00171381" w:rsidP="00643972">
            <w:pPr>
              <w:pStyle w:val="TAL"/>
            </w:pPr>
            <w:r w:rsidRPr="001B5AA8">
              <w:rPr>
                <w:rFonts w:hint="eastAsia"/>
              </w:rPr>
              <w:t>The functional alias of the called party</w:t>
            </w:r>
          </w:p>
        </w:tc>
      </w:tr>
      <w:tr w:rsidR="00171381" w:rsidRPr="00AB5FED" w14:paraId="6853724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963E3" w14:textId="77777777" w:rsidR="00171381" w:rsidRPr="00AB5FED" w:rsidRDefault="00171381" w:rsidP="00643972">
            <w:pPr>
              <w:pStyle w:val="TAL"/>
            </w:pPr>
            <w:r w:rsidRPr="00AB5FED">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99A1D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E21BDA" w14:textId="77777777" w:rsidR="00171381" w:rsidRPr="00AB5FED" w:rsidRDefault="00171381" w:rsidP="00643972">
            <w:pPr>
              <w:pStyle w:val="TAL"/>
            </w:pPr>
            <w:r w:rsidRPr="00AB5FED">
              <w:t>This element indicates whether floor control will be used for the private call.</w:t>
            </w:r>
          </w:p>
        </w:tc>
      </w:tr>
      <w:tr w:rsidR="00171381" w:rsidRPr="00AB5FED" w14:paraId="269F6A1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54FAB1" w14:textId="77777777" w:rsidR="00171381" w:rsidRPr="00AB5FED" w:rsidRDefault="00171381" w:rsidP="0064397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248C5"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4E79B1" w14:textId="77777777" w:rsidR="00171381" w:rsidRPr="00AB5FED" w:rsidRDefault="00171381" w:rsidP="00643972">
            <w:pPr>
              <w:pStyle w:val="TAL"/>
            </w:pPr>
            <w:r w:rsidRPr="00AB5FED">
              <w:t xml:space="preserve">Media parameters of MCPTT client. </w:t>
            </w:r>
          </w:p>
        </w:tc>
      </w:tr>
      <w:tr w:rsidR="00171381" w:rsidRPr="00AB5FED" w14:paraId="1A15DC6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B6F38A" w14:textId="77777777" w:rsidR="00171381" w:rsidRPr="00AB5FED" w:rsidRDefault="00171381" w:rsidP="00643972">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9CB87"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1BE15" w14:textId="77777777" w:rsidR="00171381" w:rsidRPr="00AB5FED" w:rsidRDefault="00171381" w:rsidP="00643972">
            <w:pPr>
              <w:pStyle w:val="TAL"/>
            </w:pPr>
            <w:r w:rsidRPr="00AB5FED">
              <w:t>An indication that is included if the user is requesting a particular commencement mode</w:t>
            </w:r>
          </w:p>
        </w:tc>
      </w:tr>
      <w:tr w:rsidR="00171381" w:rsidRPr="00AB5FED" w14:paraId="4335077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56523"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F5C402"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D67D5" w14:textId="77777777" w:rsidR="00171381" w:rsidRPr="00AB5FED" w:rsidRDefault="00171381" w:rsidP="00643972">
            <w:pPr>
              <w:pStyle w:val="TAL"/>
            </w:pPr>
            <w:r w:rsidRPr="00AB5FED">
              <w:t xml:space="preserve">An indication that the user is also requesting the floor. </w:t>
            </w:r>
          </w:p>
        </w:tc>
      </w:tr>
      <w:tr w:rsidR="00171381" w:rsidRPr="00AB5FED" w14:paraId="325D8BA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6BEC5E" w14:textId="77777777" w:rsidR="00171381" w:rsidRPr="00AB5FED" w:rsidRDefault="00171381" w:rsidP="00643972">
            <w:pPr>
              <w:pStyle w:val="TAL"/>
            </w:pPr>
            <w:r w:rsidRPr="00CF57A4">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57BC53" w14:textId="77777777" w:rsidR="00171381" w:rsidRPr="00AB5FED" w:rsidRDefault="00171381" w:rsidP="00643972">
            <w:pPr>
              <w:pStyle w:val="TAL"/>
            </w:pPr>
            <w:r w:rsidRPr="00CF57A4">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E07E64" w14:textId="77777777" w:rsidR="00171381" w:rsidRPr="00AB5FED" w:rsidRDefault="00171381" w:rsidP="00643972">
            <w:pPr>
              <w:pStyle w:val="TAL"/>
            </w:pPr>
            <w:r w:rsidRPr="00CF57A4">
              <w:t>Location</w:t>
            </w:r>
            <w:r>
              <w:t xml:space="preserve"> of the calling party</w:t>
            </w:r>
          </w:p>
        </w:tc>
      </w:tr>
      <w:tr w:rsidR="00171381" w:rsidRPr="00AB5FED" w14:paraId="593D05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C48BBF" w14:textId="77777777" w:rsidR="00171381" w:rsidRPr="00CF57A4" w:rsidRDefault="00171381" w:rsidP="00643972">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31E9B1" w14:textId="77777777" w:rsidR="00171381" w:rsidRPr="00CF57A4" w:rsidRDefault="00171381" w:rsidP="00643972">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DEF3D5" w14:textId="77777777" w:rsidR="00171381" w:rsidRPr="00CF57A4" w:rsidRDefault="00171381" w:rsidP="00643972">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r w:rsidR="00171381" w:rsidRPr="00AB5FED" w14:paraId="26CBC7F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0D9D66" w14:textId="77777777" w:rsidR="00171381" w:rsidRDefault="00171381" w:rsidP="00643972">
            <w:pPr>
              <w:pStyle w:val="TAL"/>
              <w:rPr>
                <w:rFonts w:cs="Arial"/>
                <w:kern w:val="2"/>
                <w:szCs w:val="18"/>
              </w:rPr>
            </w:pPr>
            <w:r>
              <w:t>Transfer</w:t>
            </w:r>
            <w:r w:rsidRPr="00CD3CBE">
              <w:t xml:space="preserve"> </w:t>
            </w:r>
            <w:r>
              <w:t>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5C1677" w14:textId="77777777" w:rsidR="00171381" w:rsidRDefault="00171381" w:rsidP="00643972">
            <w:pPr>
              <w:pStyle w:val="TAL"/>
              <w:rPr>
                <w:rFonts w:cs="Arial"/>
                <w:kern w:val="2"/>
                <w:szCs w:val="18"/>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6A6D9" w14:textId="77777777" w:rsidR="00171381" w:rsidRDefault="00171381" w:rsidP="00643972">
            <w:pPr>
              <w:pStyle w:val="TAL"/>
              <w:rPr>
                <w:rFonts w:cs="Arial"/>
                <w:kern w:val="2"/>
                <w:szCs w:val="18"/>
              </w:rPr>
            </w:pPr>
            <w:r>
              <w:t>Indicates that the MCPTT private call request is a result of a call transfer (true/false)</w:t>
            </w:r>
          </w:p>
        </w:tc>
      </w:tr>
      <w:tr w:rsidR="00171381" w:rsidRPr="00AB5FED" w14:paraId="374A954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C26514" w14:textId="77777777" w:rsidR="00171381" w:rsidRPr="00CD3CBE" w:rsidRDefault="00171381" w:rsidP="00643972">
            <w:pPr>
              <w:pStyle w:val="TAL"/>
            </w:pPr>
            <w:r>
              <w:t>Forwarding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CAC20"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5404D7" w14:textId="77777777" w:rsidR="00171381" w:rsidRDefault="00171381" w:rsidP="00643972">
            <w:pPr>
              <w:pStyle w:val="TAL"/>
            </w:pPr>
            <w:r>
              <w:t>Indicates that the MCPTT private call request is a result of a call forwarding.(true/false)</w:t>
            </w:r>
          </w:p>
        </w:tc>
      </w:tr>
      <w:tr w:rsidR="00F4163C" w:rsidRPr="00AB5FED" w14:paraId="61EE72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BE8CE9" w14:textId="658FA011" w:rsidR="00F4163C" w:rsidRDefault="00F4163C" w:rsidP="00F4163C">
            <w:pPr>
              <w:pStyle w:val="TAL"/>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30C127" w14:textId="51FC8C02" w:rsidR="00F4163C" w:rsidRDefault="00F4163C" w:rsidP="00F4163C">
            <w:pPr>
              <w:pStyle w:val="TAL"/>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6ECE56" w14:textId="60940EC7" w:rsidR="00F4163C" w:rsidRDefault="00F4163C" w:rsidP="00F4163C">
            <w:pPr>
              <w:pStyle w:val="TAL"/>
            </w:pPr>
            <w:r w:rsidRPr="00943C81">
              <w:rPr>
                <w:rFonts w:cs="Arial"/>
                <w:kern w:val="2"/>
                <w:szCs w:val="18"/>
              </w:rPr>
              <w:t xml:space="preserve">Indicates that the MCPTT private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r w:rsidR="00171381" w:rsidRPr="00AB5FED" w14:paraId="3C2C2D78"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4EAC13" w14:textId="697A1AE3" w:rsidR="00171381" w:rsidRDefault="00171381" w:rsidP="00643972">
            <w:pPr>
              <w:pStyle w:val="TAN"/>
            </w:pPr>
            <w:r>
              <w:t>NOTE:</w:t>
            </w:r>
            <w:r>
              <w:tab/>
              <w:t xml:space="preserve">At least one identity </w:t>
            </w:r>
            <w:r w:rsidR="00EE76F6">
              <w:t xml:space="preserve">shall </w:t>
            </w:r>
            <w:r>
              <w:t>be present.</w:t>
            </w:r>
            <w:r w:rsidR="00EE76F6" w:rsidRPr="00EE76F6">
              <w:t xml:space="preserve"> If both are present the MCPTT ID shall be used to route the call request and the functional alias is just for information.</w:t>
            </w:r>
          </w:p>
        </w:tc>
      </w:tr>
    </w:tbl>
    <w:p w14:paraId="05D922E6" w14:textId="77777777" w:rsidR="00171381" w:rsidRPr="00AB5FED" w:rsidRDefault="00171381" w:rsidP="00171381">
      <w:r>
        <w:t xml:space="preserve"> </w:t>
      </w:r>
    </w:p>
    <w:p w14:paraId="761C7DE9" w14:textId="77777777" w:rsidR="00171381" w:rsidRPr="00AB5FED" w:rsidRDefault="00171381" w:rsidP="00171381">
      <w:pPr>
        <w:pStyle w:val="Heading5"/>
      </w:pPr>
      <w:bookmarkStart w:id="874" w:name="_Toc460616102"/>
      <w:bookmarkStart w:id="875" w:name="_Toc460616963"/>
      <w:bookmarkStart w:id="876" w:name="_Toc170896088"/>
      <w:r w:rsidRPr="00AB5FED">
        <w:lastRenderedPageBreak/>
        <w:t>10.7.2.1.2</w:t>
      </w:r>
      <w:r w:rsidRPr="00AB5FED">
        <w:tab/>
        <w:t xml:space="preserve">MCPTT private call request (MCPTT server </w:t>
      </w:r>
      <w:r>
        <w:t>to</w:t>
      </w:r>
      <w:r w:rsidRPr="00AB5FED">
        <w:t xml:space="preserve"> MCPTT server)</w:t>
      </w:r>
      <w:bookmarkEnd w:id="874"/>
      <w:bookmarkEnd w:id="875"/>
      <w:bookmarkEnd w:id="876"/>
    </w:p>
    <w:p w14:paraId="3E1741DD" w14:textId="77777777" w:rsidR="00171381" w:rsidRPr="00AB5FED" w:rsidRDefault="00171381" w:rsidP="00171381">
      <w:r w:rsidRPr="00AB5FED">
        <w:t>Table 10.7.2.1.2-</w:t>
      </w:r>
      <w:r w:rsidRPr="00AB5FED">
        <w:rPr>
          <w:rFonts w:hint="eastAsia"/>
          <w:lang w:eastAsia="zh-CN"/>
        </w:rPr>
        <w:t>1</w:t>
      </w:r>
      <w:r w:rsidRPr="00AB5FED">
        <w:t xml:space="preserve"> describes the information flow MCPTT private call request from the MCPTT server to the MCPTT server.</w:t>
      </w:r>
    </w:p>
    <w:p w14:paraId="1D469C9F" w14:textId="77777777" w:rsidR="00171381" w:rsidRPr="00AB5FED" w:rsidRDefault="00171381" w:rsidP="00171381">
      <w:pPr>
        <w:pStyle w:val="TH"/>
      </w:pPr>
      <w:r w:rsidRPr="00AB5FED">
        <w:t>Table 10.7.2.1.2-1: MCPTT private call request</w:t>
      </w:r>
      <w:r w:rsidRPr="00AB5FED">
        <w:rPr>
          <w:rFonts w:hint="eastAsia"/>
          <w:lang w:eastAsia="zh-CN"/>
        </w:rPr>
        <w:t xml:space="preserve"> (MCPTT server </w:t>
      </w:r>
      <w:r>
        <w:rPr>
          <w:lang w:eastAsia="zh-CN"/>
        </w:rPr>
        <w:t>to</w:t>
      </w:r>
      <w:r w:rsidRPr="00AB5FED">
        <w:rPr>
          <w:rFonts w:hint="eastAsia"/>
          <w:lang w:eastAsia="zh-CN"/>
        </w:rPr>
        <w:t xml:space="preserve"> MCPTT server)</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7C80EB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F3315D"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B9A010"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3E7981" w14:textId="77777777" w:rsidR="00171381" w:rsidRPr="00AB5FED" w:rsidRDefault="00171381" w:rsidP="00643972">
            <w:pPr>
              <w:pStyle w:val="TAH"/>
            </w:pPr>
            <w:r w:rsidRPr="00AB5FED">
              <w:t>Description</w:t>
            </w:r>
          </w:p>
        </w:tc>
      </w:tr>
      <w:tr w:rsidR="00171381" w:rsidRPr="00AB5FED" w14:paraId="21AB51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9A647"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9CA7D0"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DED558"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7101C13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C04D8"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329994"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3A84B4" w14:textId="77777777" w:rsidR="00171381" w:rsidRPr="00AB5FED" w:rsidRDefault="00171381" w:rsidP="00643972">
            <w:pPr>
              <w:pStyle w:val="TAL"/>
            </w:pPr>
            <w:r>
              <w:t>The functional alias of the calling party</w:t>
            </w:r>
          </w:p>
        </w:tc>
      </w:tr>
      <w:tr w:rsidR="00171381" w:rsidRPr="00AB5FED" w14:paraId="711D18F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5EFE73"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54721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A9E759"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789435C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4DC69" w14:textId="77777777" w:rsidR="00171381" w:rsidRPr="00AB5FED" w:rsidRDefault="00171381" w:rsidP="00643972">
            <w:pPr>
              <w:pStyle w:val="TAL"/>
            </w:pPr>
            <w:r w:rsidRPr="001B5AA8">
              <w:rPr>
                <w:rFonts w:hint="eastAsia"/>
                <w:lang w:eastAsia="zh-CN"/>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985FAB" w14:textId="77777777" w:rsidR="00171381" w:rsidRPr="00AB5FED" w:rsidRDefault="00171381" w:rsidP="00643972">
            <w:pPr>
              <w:pStyle w:val="TAL"/>
            </w:pPr>
            <w:r w:rsidRPr="001B5AA8">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9AED73" w14:textId="77777777" w:rsidR="00171381" w:rsidRPr="00AB5FED" w:rsidRDefault="00171381" w:rsidP="00643972">
            <w:pPr>
              <w:pStyle w:val="TAL"/>
            </w:pPr>
            <w:r w:rsidRPr="001B5AA8">
              <w:rPr>
                <w:rFonts w:hint="eastAsia"/>
                <w:lang w:eastAsia="zh-CN"/>
              </w:rPr>
              <w:t>The functional alias of the called party</w:t>
            </w:r>
          </w:p>
        </w:tc>
      </w:tr>
      <w:tr w:rsidR="00171381" w:rsidRPr="00AB5FED" w14:paraId="7BAD86E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E128A7" w14:textId="77777777" w:rsidR="00171381" w:rsidRPr="00AB5FED" w:rsidRDefault="00171381" w:rsidP="00643972">
            <w:pPr>
              <w:pStyle w:val="TAL"/>
            </w:pPr>
            <w:r w:rsidRPr="00AB5FED">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E1829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5B67E6" w14:textId="77777777" w:rsidR="00171381" w:rsidRPr="00AB5FED" w:rsidRDefault="00171381" w:rsidP="00643972">
            <w:pPr>
              <w:pStyle w:val="TAL"/>
            </w:pPr>
            <w:r w:rsidRPr="00AB5FED">
              <w:t>This element indicates whether floor control will be used for the private call.</w:t>
            </w:r>
          </w:p>
        </w:tc>
      </w:tr>
      <w:tr w:rsidR="00171381" w:rsidRPr="00AB5FED" w14:paraId="3A7F12B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1CDCB4" w14:textId="77777777" w:rsidR="00171381" w:rsidRPr="00AB5FED" w:rsidRDefault="00171381" w:rsidP="0064397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BB33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820CC" w14:textId="77777777" w:rsidR="00171381" w:rsidRPr="00AB5FED" w:rsidRDefault="00171381" w:rsidP="00643972">
            <w:pPr>
              <w:pStyle w:val="TAL"/>
            </w:pPr>
            <w:r w:rsidRPr="00AB5FED">
              <w:t xml:space="preserve">Media parameters of MCPTT client. </w:t>
            </w:r>
          </w:p>
        </w:tc>
      </w:tr>
      <w:tr w:rsidR="00171381" w:rsidRPr="00AB5FED" w14:paraId="14478C7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CEF50" w14:textId="77777777" w:rsidR="00171381" w:rsidRPr="00AB5FED" w:rsidRDefault="00171381" w:rsidP="00643972">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58FD3"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1B8199" w14:textId="77777777" w:rsidR="00171381" w:rsidRPr="00AB5FED" w:rsidRDefault="00171381" w:rsidP="00643972">
            <w:pPr>
              <w:pStyle w:val="TAL"/>
            </w:pPr>
            <w:r w:rsidRPr="00AB5FED">
              <w:t>An indication of the commencement mode to be used.</w:t>
            </w:r>
          </w:p>
        </w:tc>
      </w:tr>
      <w:tr w:rsidR="00171381" w:rsidRPr="00AB5FED" w14:paraId="1C6BC8C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3BE4B"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0804A9"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A790D3" w14:textId="77777777" w:rsidR="00171381" w:rsidRPr="00AB5FED" w:rsidRDefault="00171381" w:rsidP="00643972">
            <w:pPr>
              <w:pStyle w:val="TAL"/>
            </w:pPr>
            <w:r w:rsidRPr="00AB5FED">
              <w:t xml:space="preserve">An indication that the user is also requesting the floor. </w:t>
            </w:r>
          </w:p>
        </w:tc>
      </w:tr>
      <w:tr w:rsidR="00171381" w:rsidRPr="00AB5FED" w14:paraId="6B43ECF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02DAED" w14:textId="77777777" w:rsidR="00171381" w:rsidRPr="00AB5FED" w:rsidRDefault="00171381" w:rsidP="00643972">
            <w:pPr>
              <w:pStyle w:val="TAL"/>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95A55D"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F5D6F2" w14:textId="77777777" w:rsidR="00171381" w:rsidRPr="00AB5FED" w:rsidRDefault="00171381" w:rsidP="00643972">
            <w:pPr>
              <w:pStyle w:val="TAL"/>
            </w:pPr>
            <w:r>
              <w:t>Priority level requested for the call.</w:t>
            </w:r>
          </w:p>
        </w:tc>
      </w:tr>
      <w:tr w:rsidR="005E1B10" w:rsidRPr="00AB5FED" w14:paraId="1F416E7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2FE740" w14:textId="2E8946DB" w:rsidR="005E1B10" w:rsidRDefault="005E1B10" w:rsidP="005E1B10">
            <w:pPr>
              <w:pStyle w:val="TAL"/>
            </w:pPr>
            <w:r w:rsidRPr="00C84362">
              <w:t>Forwarding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C736B4" w14:textId="63700CCF" w:rsidR="005E1B10" w:rsidRDefault="005E1B10" w:rsidP="005E1B10">
            <w:pPr>
              <w:pStyle w:val="TAL"/>
            </w:pPr>
            <w:r w:rsidRPr="00C8436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8A508F" w14:textId="5CA84574" w:rsidR="005E1B10" w:rsidRDefault="005E1B10" w:rsidP="005E1B10">
            <w:pPr>
              <w:pStyle w:val="TAL"/>
            </w:pPr>
            <w:r w:rsidRPr="00C84362">
              <w:t xml:space="preserve">Indicates </w:t>
            </w:r>
            <w:r w:rsidRPr="002B4067">
              <w:t>whether</w:t>
            </w:r>
            <w:r w:rsidRPr="00C84362">
              <w:t xml:space="preserve"> the MCPTT private call request is a result of a call forwarding.</w:t>
            </w:r>
            <w:r>
              <w:t xml:space="preserve"> </w:t>
            </w:r>
            <w:r w:rsidRPr="00C84362">
              <w:t>(true/false)</w:t>
            </w:r>
          </w:p>
        </w:tc>
      </w:tr>
      <w:tr w:rsidR="0061309F" w:rsidRPr="00AB5FED" w14:paraId="6F6F092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C58BE" w14:textId="44545DF6" w:rsidR="0061309F" w:rsidRPr="00C84362" w:rsidRDefault="0061309F" w:rsidP="0061309F">
            <w:pPr>
              <w:pStyle w:val="TAL"/>
            </w:pPr>
            <w:r>
              <w:t>Transfer</w:t>
            </w:r>
            <w:r w:rsidRPr="00CD3CBE">
              <w:t xml:space="preserve"> </w:t>
            </w:r>
            <w:r>
              <w:t>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D52CE4" w14:textId="73A5787C" w:rsidR="0061309F" w:rsidRPr="00C84362" w:rsidRDefault="0061309F" w:rsidP="0061309F">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2805B0" w14:textId="2E0C303F" w:rsidR="0061309F" w:rsidRPr="00C84362" w:rsidRDefault="0061309F" w:rsidP="0061309F">
            <w:pPr>
              <w:pStyle w:val="TAL"/>
            </w:pPr>
            <w:r>
              <w:t>Indicates that the MCPTT private call request is a result of a call transfer (true/false)</w:t>
            </w:r>
          </w:p>
        </w:tc>
      </w:tr>
      <w:tr w:rsidR="0061309F" w:rsidRPr="00AB5FED" w14:paraId="6546DD4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E76F0B" w14:textId="77777777" w:rsidR="0061309F" w:rsidRPr="00AB5FED" w:rsidRDefault="0061309F" w:rsidP="0061309F">
            <w:pPr>
              <w:pStyle w:val="TAL"/>
            </w:pPr>
            <w:r w:rsidRPr="003E442D">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9BB742" w14:textId="77777777" w:rsidR="0061309F" w:rsidRPr="00AB5FED" w:rsidRDefault="0061309F" w:rsidP="0061309F">
            <w:pPr>
              <w:pStyle w:val="TAL"/>
            </w:pPr>
            <w:r w:rsidRPr="003E442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25D02" w14:textId="77777777" w:rsidR="0061309F" w:rsidRPr="00AB5FED" w:rsidRDefault="0061309F" w:rsidP="0061309F">
            <w:pPr>
              <w:pStyle w:val="TAL"/>
            </w:pPr>
            <w:r w:rsidRPr="003E442D">
              <w:t>Location</w:t>
            </w:r>
            <w:r>
              <w:t xml:space="preserve"> of the calling party</w:t>
            </w:r>
          </w:p>
        </w:tc>
      </w:tr>
      <w:tr w:rsidR="0061309F" w:rsidRPr="00AB5FED" w14:paraId="3DA535B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BB1AA4" w14:textId="265941D4" w:rsidR="0061309F" w:rsidRPr="003E442D" w:rsidRDefault="0061309F" w:rsidP="0061309F">
            <w:pPr>
              <w:pStyle w:val="TAL"/>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F9DD77" w14:textId="493F3B1B" w:rsidR="0061309F" w:rsidRPr="003E442D" w:rsidRDefault="0061309F" w:rsidP="0061309F">
            <w:pPr>
              <w:pStyle w:val="TAL"/>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B220E8" w14:textId="19CB5387" w:rsidR="0061309F" w:rsidRPr="003E442D" w:rsidRDefault="0061309F" w:rsidP="0061309F">
            <w:pPr>
              <w:pStyle w:val="TAL"/>
            </w:pPr>
            <w:r w:rsidRPr="00943C81">
              <w:rPr>
                <w:rFonts w:cs="Arial"/>
                <w:kern w:val="2"/>
                <w:szCs w:val="18"/>
              </w:rPr>
              <w:t xml:space="preserve">Indicates that the MCPTT private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bl>
    <w:p w14:paraId="6AA3FEE7" w14:textId="77777777" w:rsidR="00171381" w:rsidRPr="00AB5FED" w:rsidRDefault="00171381" w:rsidP="00171381"/>
    <w:p w14:paraId="3076C567" w14:textId="77777777" w:rsidR="00171381" w:rsidRPr="00AB5FED" w:rsidRDefault="00171381" w:rsidP="00171381">
      <w:pPr>
        <w:pStyle w:val="Heading5"/>
      </w:pPr>
      <w:bookmarkStart w:id="877" w:name="_Toc460616103"/>
      <w:bookmarkStart w:id="878" w:name="_Toc460616964"/>
      <w:bookmarkStart w:id="879" w:name="_Toc170896089"/>
      <w:r w:rsidRPr="00AB5FED">
        <w:t>10.7.2.1.</w:t>
      </w:r>
      <w:r w:rsidRPr="00AB5FED">
        <w:rPr>
          <w:rFonts w:hint="eastAsia"/>
          <w:lang w:eastAsia="zh-CN"/>
        </w:rPr>
        <w:t>2a</w:t>
      </w:r>
      <w:r w:rsidRPr="00AB5FED">
        <w:tab/>
        <w:t xml:space="preserve">MCPTT private call request (MCPTT server </w:t>
      </w:r>
      <w:r>
        <w:t>to</w:t>
      </w:r>
      <w:r w:rsidRPr="00AB5FED">
        <w:t xml:space="preserve"> MCPTT client)</w:t>
      </w:r>
      <w:bookmarkEnd w:id="877"/>
      <w:bookmarkEnd w:id="878"/>
      <w:bookmarkEnd w:id="879"/>
    </w:p>
    <w:p w14:paraId="577FBFF5" w14:textId="77777777" w:rsidR="00171381" w:rsidRPr="00AB5FED" w:rsidRDefault="00171381" w:rsidP="00171381">
      <w:r w:rsidRPr="00AB5FED">
        <w:t>Table 10.7.2.1.</w:t>
      </w:r>
      <w:r w:rsidRPr="00AB5FED">
        <w:rPr>
          <w:rFonts w:hint="eastAsia"/>
          <w:lang w:eastAsia="zh-CN"/>
        </w:rPr>
        <w:t>2a</w:t>
      </w:r>
      <w:r w:rsidRPr="00AB5FED">
        <w:t xml:space="preserve"> describes the information flow MCPTT private call request from the MCPTT server to the MCPTT client.</w:t>
      </w:r>
    </w:p>
    <w:p w14:paraId="5AF3F50A" w14:textId="77777777" w:rsidR="00171381" w:rsidRPr="00AB5FED" w:rsidRDefault="00171381" w:rsidP="00171381">
      <w:pPr>
        <w:pStyle w:val="TH"/>
      </w:pPr>
      <w:r w:rsidRPr="00AB5FED">
        <w:lastRenderedPageBreak/>
        <w:t>Table 10.7.2.1.</w:t>
      </w:r>
      <w:r w:rsidRPr="00AB5FED">
        <w:rPr>
          <w:rFonts w:hint="eastAsia"/>
          <w:lang w:eastAsia="zh-CN"/>
        </w:rPr>
        <w:t>2a</w:t>
      </w:r>
      <w:r w:rsidRPr="00AB5FED">
        <w:t>: MCPTT private call request</w:t>
      </w:r>
      <w:r w:rsidRPr="00AB5FED">
        <w:rPr>
          <w:rFonts w:hint="eastAsia"/>
          <w:lang w:eastAsia="zh-CN"/>
        </w:rPr>
        <w:t xml:space="preserve"> (MCPTT server </w:t>
      </w:r>
      <w:r>
        <w:rPr>
          <w:lang w:eastAsia="zh-CN"/>
        </w:rPr>
        <w:t>to</w:t>
      </w:r>
      <w:r w:rsidRPr="00AB5FED">
        <w:rPr>
          <w:rFonts w:hint="eastAsia"/>
          <w:lang w:eastAsia="zh-CN"/>
        </w:rPr>
        <w:t xml:space="preserve"> MCPTT client)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9A7BFF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0C7512"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F417B7"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3EC211" w14:textId="77777777" w:rsidR="00171381" w:rsidRPr="00AB5FED" w:rsidRDefault="00171381" w:rsidP="00643972">
            <w:pPr>
              <w:pStyle w:val="TAH"/>
            </w:pPr>
            <w:r w:rsidRPr="00AB5FED">
              <w:t>Description</w:t>
            </w:r>
          </w:p>
        </w:tc>
      </w:tr>
      <w:tr w:rsidR="00171381" w:rsidRPr="00AB5FED" w14:paraId="298CB87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7B827A" w14:textId="77777777" w:rsidR="00171381" w:rsidRPr="00AB5FED" w:rsidRDefault="00171381" w:rsidP="00643972">
            <w:pPr>
              <w:pStyle w:val="TAL"/>
            </w:pPr>
            <w:r w:rsidRPr="00AB5FED">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4971D0"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A01D31"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719844E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8D9B01"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802CCF"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43EAEC" w14:textId="77777777" w:rsidR="00171381" w:rsidRPr="00AB5FED" w:rsidRDefault="00171381" w:rsidP="00643972">
            <w:pPr>
              <w:pStyle w:val="TAL"/>
            </w:pPr>
            <w:r>
              <w:t>The functional alias of the calling party</w:t>
            </w:r>
          </w:p>
        </w:tc>
      </w:tr>
      <w:tr w:rsidR="00171381" w:rsidRPr="00AB5FED" w14:paraId="37CDC73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79A8B" w14:textId="77777777" w:rsidR="00171381" w:rsidRPr="00AB5FED" w:rsidRDefault="00171381" w:rsidP="00643972">
            <w:pPr>
              <w:pStyle w:val="TAL"/>
            </w:pPr>
            <w:r w:rsidRPr="00AB5FED">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0BDD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06209"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42C250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5F670F" w14:textId="77777777" w:rsidR="00171381" w:rsidRPr="00AB5FED" w:rsidRDefault="00171381" w:rsidP="00643972">
            <w:pPr>
              <w:pStyle w:val="TAL"/>
            </w:pPr>
            <w:r w:rsidRPr="001B5AA8">
              <w:rPr>
                <w:rFonts w:hint="eastAsia"/>
                <w:lang w:eastAsia="zh-CN"/>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1967F" w14:textId="77777777" w:rsidR="00171381" w:rsidRPr="00AB5FED" w:rsidRDefault="00171381" w:rsidP="00643972">
            <w:pPr>
              <w:pStyle w:val="TAL"/>
            </w:pPr>
            <w:r w:rsidRPr="001B5AA8">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F75D48" w14:textId="77777777" w:rsidR="00171381" w:rsidRPr="00AB5FED" w:rsidRDefault="00171381" w:rsidP="00643972">
            <w:pPr>
              <w:pStyle w:val="TAL"/>
            </w:pPr>
            <w:r w:rsidRPr="001B5AA8">
              <w:rPr>
                <w:rFonts w:hint="eastAsia"/>
                <w:lang w:eastAsia="zh-CN"/>
              </w:rPr>
              <w:t>The functional alias of the called party</w:t>
            </w:r>
          </w:p>
        </w:tc>
      </w:tr>
      <w:tr w:rsidR="00171381" w:rsidRPr="00AB5FED" w14:paraId="6A65FED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89961A" w14:textId="77777777" w:rsidR="00171381" w:rsidRPr="00AB5FED" w:rsidRDefault="00171381" w:rsidP="00643972">
            <w:pPr>
              <w:pStyle w:val="TAL"/>
            </w:pPr>
            <w:r w:rsidRPr="00AB5FED">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50242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8F684" w14:textId="77777777" w:rsidR="00171381" w:rsidRPr="00AB5FED" w:rsidRDefault="00171381" w:rsidP="00643972">
            <w:pPr>
              <w:pStyle w:val="TAL"/>
            </w:pPr>
            <w:r w:rsidRPr="00AB5FED">
              <w:t>This element indicates whether floor control will be used for the private call.</w:t>
            </w:r>
          </w:p>
        </w:tc>
      </w:tr>
      <w:tr w:rsidR="00171381" w:rsidRPr="00AB5FED" w14:paraId="1839E0A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ED8219"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A4E1A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72BFEE" w14:textId="77777777" w:rsidR="00171381" w:rsidRPr="00AB5FED" w:rsidRDefault="00171381" w:rsidP="00643972">
            <w:pPr>
              <w:pStyle w:val="TAL"/>
            </w:pPr>
            <w:r w:rsidRPr="00AB5FED">
              <w:t xml:space="preserve">Media parameters of MCPTT client. </w:t>
            </w:r>
          </w:p>
        </w:tc>
      </w:tr>
      <w:tr w:rsidR="00171381" w:rsidRPr="00AB5FED" w14:paraId="2DDF3FB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6B7227" w14:textId="77777777" w:rsidR="00171381" w:rsidRPr="00AB5FED" w:rsidRDefault="00171381" w:rsidP="00643972">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073110"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F2060F" w14:textId="77777777" w:rsidR="00171381" w:rsidRPr="00AB5FED" w:rsidRDefault="00171381" w:rsidP="00643972">
            <w:pPr>
              <w:pStyle w:val="TAL"/>
            </w:pPr>
            <w:r w:rsidRPr="00AB5FED">
              <w:t>An indication of the commencement mode to be used.</w:t>
            </w:r>
          </w:p>
        </w:tc>
      </w:tr>
      <w:tr w:rsidR="00171381" w:rsidRPr="00AB5FED" w14:paraId="4A174FD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C609D"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336105"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1DCB92" w14:textId="77777777" w:rsidR="00171381" w:rsidRPr="00AB5FED" w:rsidRDefault="00171381" w:rsidP="00643972">
            <w:pPr>
              <w:pStyle w:val="TAL"/>
            </w:pPr>
            <w:r w:rsidRPr="00AB5FED">
              <w:t xml:space="preserve">An indication that the user is also requesting the floor. </w:t>
            </w:r>
          </w:p>
        </w:tc>
      </w:tr>
      <w:tr w:rsidR="00F4163C" w:rsidRPr="00AB5FED" w14:paraId="395C134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2609E0" w14:textId="55DB5D65" w:rsidR="00F4163C" w:rsidRPr="00AB5FED" w:rsidRDefault="00F4163C" w:rsidP="00F4163C">
            <w:pPr>
              <w:pStyle w:val="TAL"/>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55CB7D" w14:textId="5B9AE227" w:rsidR="00F4163C" w:rsidRPr="00AB5FED" w:rsidRDefault="00F4163C" w:rsidP="00F4163C">
            <w:pPr>
              <w:pStyle w:val="TAL"/>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6C5094" w14:textId="5FE2D2AD" w:rsidR="00F4163C" w:rsidRPr="00AB5FED" w:rsidRDefault="00F4163C" w:rsidP="00F4163C">
            <w:pPr>
              <w:pStyle w:val="TAL"/>
            </w:pPr>
            <w:r w:rsidRPr="00943C81">
              <w:rPr>
                <w:rFonts w:cs="Arial"/>
                <w:kern w:val="2"/>
                <w:szCs w:val="18"/>
              </w:rPr>
              <w:t xml:space="preserve">Indicates that the MCPTT private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bl>
    <w:p w14:paraId="7B5EE6F5" w14:textId="77777777" w:rsidR="00171381" w:rsidRPr="00AB5FED" w:rsidRDefault="00171381" w:rsidP="00171381"/>
    <w:p w14:paraId="02CF4EE0" w14:textId="77777777" w:rsidR="00171381" w:rsidRPr="00AB5FED" w:rsidRDefault="00171381" w:rsidP="00171381">
      <w:pPr>
        <w:pStyle w:val="Heading5"/>
      </w:pPr>
      <w:bookmarkStart w:id="880" w:name="_Toc460616104"/>
      <w:bookmarkStart w:id="881" w:name="_Toc460616965"/>
      <w:bookmarkStart w:id="882" w:name="_Toc170896090"/>
      <w:r w:rsidRPr="00AB5FED">
        <w:t>10.7.2.1.3</w:t>
      </w:r>
      <w:r w:rsidRPr="00AB5FED">
        <w:tab/>
        <w:t>MCPTT private call response (</w:t>
      </w:r>
      <w:r w:rsidRPr="00AB5FED">
        <w:rPr>
          <w:rFonts w:hint="eastAsia"/>
          <w:lang w:eastAsia="zh-CN"/>
        </w:rPr>
        <w:t xml:space="preserve">MCPTT client </w:t>
      </w:r>
      <w:r>
        <w:rPr>
          <w:lang w:eastAsia="zh-CN"/>
        </w:rPr>
        <w:t>to</w:t>
      </w:r>
      <w:r w:rsidRPr="00AB5FED">
        <w:rPr>
          <w:rFonts w:hint="eastAsia"/>
          <w:lang w:eastAsia="zh-CN"/>
        </w:rPr>
        <w:t xml:space="preserve"> MCPTT server</w:t>
      </w:r>
      <w:r w:rsidRPr="00AB5FED">
        <w:t>)</w:t>
      </w:r>
      <w:bookmarkEnd w:id="880"/>
      <w:bookmarkEnd w:id="881"/>
      <w:bookmarkEnd w:id="882"/>
    </w:p>
    <w:p w14:paraId="6611A33E" w14:textId="77777777" w:rsidR="00171381" w:rsidRPr="00AB5FED" w:rsidRDefault="00171381" w:rsidP="00171381">
      <w:r w:rsidRPr="00AB5FED">
        <w:t>Table 10.7.2.1.3-1 describes the information flow MCPTT private call response from the MCPTT client to the MCPTT server.</w:t>
      </w:r>
    </w:p>
    <w:p w14:paraId="4DB06062" w14:textId="77777777" w:rsidR="00171381" w:rsidRPr="00AB5FED" w:rsidRDefault="00171381" w:rsidP="00171381">
      <w:pPr>
        <w:pStyle w:val="TH"/>
      </w:pPr>
      <w:r w:rsidRPr="00AB5FED">
        <w:t xml:space="preserve">Table 10.7.2.1.3-1: MCPTT private call response </w:t>
      </w:r>
      <w:r w:rsidRPr="00AB5FED">
        <w:rPr>
          <w:rFonts w:hint="eastAsia"/>
          <w:lang w:eastAsia="zh-CN"/>
        </w:rPr>
        <w:t xml:space="preserve">(MCPTT client </w:t>
      </w:r>
      <w:r>
        <w:rPr>
          <w:lang w:eastAsia="zh-CN"/>
        </w:rPr>
        <w:t>to</w:t>
      </w:r>
      <w:r w:rsidRPr="00AB5FED">
        <w:rPr>
          <w:rFonts w:hint="eastAsia"/>
          <w:lang w:eastAsia="zh-CN"/>
        </w:rPr>
        <w:t xml:space="preserve"> MCPTT server)</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4CDF3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6E7ECD"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0320DD"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10A670" w14:textId="77777777" w:rsidR="00171381" w:rsidRPr="00AB5FED" w:rsidRDefault="00171381" w:rsidP="00643972">
            <w:pPr>
              <w:pStyle w:val="TAH"/>
            </w:pPr>
            <w:r w:rsidRPr="00AB5FED">
              <w:t>Description</w:t>
            </w:r>
          </w:p>
        </w:tc>
      </w:tr>
      <w:tr w:rsidR="00171381" w:rsidRPr="00AB5FED" w14:paraId="74643BC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07176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1A076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9A3EB3"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1AFC4F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65115" w14:textId="77777777" w:rsidR="00171381" w:rsidRPr="00AB5FED" w:rsidRDefault="00171381" w:rsidP="00643972">
            <w:pPr>
              <w:pStyle w:val="TAL"/>
            </w:pPr>
            <w:r w:rsidRPr="00F4252F">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715BFC" w14:textId="77777777" w:rsidR="00171381" w:rsidRPr="00AB5FED" w:rsidRDefault="00171381" w:rsidP="00643972">
            <w:pPr>
              <w:pStyle w:val="TAL"/>
            </w:pPr>
            <w:r w:rsidRPr="00F4252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E2A5B8" w14:textId="77777777" w:rsidR="00171381" w:rsidRPr="00AB5FED" w:rsidRDefault="00171381" w:rsidP="00643972">
            <w:pPr>
              <w:pStyle w:val="TAL"/>
            </w:pPr>
            <w:r w:rsidRPr="00F4252F">
              <w:t>The functional alias of the calling party</w:t>
            </w:r>
          </w:p>
        </w:tc>
      </w:tr>
      <w:tr w:rsidR="00171381" w:rsidRPr="00AB5FED" w14:paraId="218AFDF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752D55"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590F7E"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400AE"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258A82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3E803D" w14:textId="77777777" w:rsidR="00171381" w:rsidRPr="00AB5FED" w:rsidRDefault="00171381" w:rsidP="00643972">
            <w:pPr>
              <w:pStyle w:val="TAL"/>
            </w:pPr>
            <w:r w:rsidRPr="0073495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CAA03E" w14:textId="77777777" w:rsidR="00171381" w:rsidRPr="00AB5FED" w:rsidRDefault="00171381" w:rsidP="00643972">
            <w:pPr>
              <w:pStyle w:val="TAL"/>
            </w:pPr>
            <w:r w:rsidRPr="0073495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723C92" w14:textId="77777777" w:rsidR="00171381" w:rsidRPr="00AB5FED" w:rsidRDefault="00171381" w:rsidP="00643972">
            <w:pPr>
              <w:pStyle w:val="TAL"/>
            </w:pPr>
            <w:r w:rsidRPr="00734950">
              <w:t>The functional alias of the called party</w:t>
            </w:r>
          </w:p>
        </w:tc>
      </w:tr>
      <w:tr w:rsidR="00171381" w:rsidRPr="00AB5FED" w14:paraId="08045CD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CDE44" w14:textId="77777777" w:rsidR="00171381" w:rsidRPr="00AB5FED" w:rsidRDefault="00171381" w:rsidP="00643972">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77A454"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E80B3F" w14:textId="77777777" w:rsidR="00171381" w:rsidRPr="00AB5FED" w:rsidRDefault="00171381" w:rsidP="00643972">
            <w:pPr>
              <w:pStyle w:val="TAL"/>
            </w:pPr>
            <w:r w:rsidRPr="00AB5FED">
              <w:t xml:space="preserve">Media parameters </w:t>
            </w:r>
            <w:r w:rsidRPr="00AB5FED">
              <w:rPr>
                <w:rFonts w:hint="eastAsia"/>
                <w:lang w:eastAsia="zh-CN"/>
              </w:rPr>
              <w:t>selected</w:t>
            </w:r>
          </w:p>
        </w:tc>
      </w:tr>
      <w:tr w:rsidR="00171381" w:rsidRPr="00AB5FED" w14:paraId="03F4DCA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6A3544" w14:textId="77777777" w:rsidR="00171381" w:rsidRPr="00AB5FED" w:rsidRDefault="00171381" w:rsidP="00643972">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A3C08"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2DDFF1" w14:textId="77777777" w:rsidR="00171381" w:rsidRPr="00AB5FED" w:rsidRDefault="00171381" w:rsidP="00643972">
            <w:pPr>
              <w:pStyle w:val="TAL"/>
            </w:pPr>
            <w:r w:rsidRPr="00AB5FED">
              <w:t>An indication of the commencement mode to be used.</w:t>
            </w:r>
          </w:p>
        </w:tc>
      </w:tr>
    </w:tbl>
    <w:p w14:paraId="63C17357" w14:textId="77777777" w:rsidR="00171381" w:rsidRPr="00AB5FED" w:rsidRDefault="00171381" w:rsidP="00171381"/>
    <w:p w14:paraId="0F72C2CD" w14:textId="77777777" w:rsidR="00171381" w:rsidRPr="00AB5FED" w:rsidRDefault="00171381" w:rsidP="00171381">
      <w:pPr>
        <w:pStyle w:val="Heading5"/>
      </w:pPr>
      <w:bookmarkStart w:id="883" w:name="_Toc460616105"/>
      <w:bookmarkStart w:id="884" w:name="_Toc460616966"/>
      <w:bookmarkStart w:id="885" w:name="_Toc170896091"/>
      <w:r w:rsidRPr="00AB5FED">
        <w:t>10.7.2.1.4</w:t>
      </w:r>
      <w:r w:rsidRPr="00AB5FED">
        <w:tab/>
        <w:t>MCPTT private call response</w:t>
      </w:r>
      <w:bookmarkEnd w:id="883"/>
      <w:bookmarkEnd w:id="884"/>
      <w:bookmarkEnd w:id="885"/>
    </w:p>
    <w:p w14:paraId="40A7DF0E" w14:textId="77777777" w:rsidR="00171381" w:rsidRPr="00AB5FED" w:rsidRDefault="00171381" w:rsidP="00171381">
      <w:r w:rsidRPr="00AB5FED">
        <w:t>Table 10.7.2.1.4-</w:t>
      </w:r>
      <w:r w:rsidRPr="00AB5FED">
        <w:rPr>
          <w:rFonts w:hint="eastAsia"/>
          <w:lang w:eastAsia="zh-CN"/>
        </w:rPr>
        <w:t>1</w:t>
      </w:r>
      <w:r w:rsidRPr="00AB5FED">
        <w:t xml:space="preserve"> describes the information flow MCPTT private call response from the MCPTT server to the MCPTT server and the MCPTT server to the MCPTT client.</w:t>
      </w:r>
    </w:p>
    <w:p w14:paraId="0324F8DA" w14:textId="77777777" w:rsidR="00171381" w:rsidRPr="00AB5FED" w:rsidRDefault="00171381" w:rsidP="00171381">
      <w:pPr>
        <w:pStyle w:val="TH"/>
      </w:pPr>
      <w:r w:rsidRPr="00AB5FED">
        <w:lastRenderedPageBreak/>
        <w:t xml:space="preserve">Table 10.7.2.1.4-1: MCPTT private call response information elements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286B7E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6B71BA"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F6BEB3"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E8025" w14:textId="77777777" w:rsidR="00171381" w:rsidRPr="00AB5FED" w:rsidRDefault="00171381" w:rsidP="00643972">
            <w:pPr>
              <w:pStyle w:val="TAH"/>
            </w:pPr>
            <w:r w:rsidRPr="00AB5FED">
              <w:t>Description</w:t>
            </w:r>
          </w:p>
        </w:tc>
      </w:tr>
      <w:tr w:rsidR="00171381" w:rsidRPr="00AB5FED" w14:paraId="10ABD85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48E6B4"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74CD0"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AB056"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64C57BC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9665AE" w14:textId="77777777" w:rsidR="00171381" w:rsidRPr="00AB5FED" w:rsidRDefault="00171381" w:rsidP="00643972">
            <w:pPr>
              <w:pStyle w:val="TAL"/>
            </w:pPr>
            <w:r w:rsidRPr="00F4252F">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C79E46" w14:textId="77777777" w:rsidR="00171381" w:rsidRPr="00AB5FED" w:rsidRDefault="00171381" w:rsidP="00643972">
            <w:pPr>
              <w:pStyle w:val="TAL"/>
            </w:pPr>
            <w:r w:rsidRPr="00F4252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0FCA01" w14:textId="77777777" w:rsidR="00171381" w:rsidRPr="00AB5FED" w:rsidRDefault="00171381" w:rsidP="00643972">
            <w:pPr>
              <w:pStyle w:val="TAL"/>
            </w:pPr>
            <w:r w:rsidRPr="00F4252F">
              <w:t>The functional alias of the calling party</w:t>
            </w:r>
          </w:p>
        </w:tc>
      </w:tr>
      <w:tr w:rsidR="00171381" w:rsidRPr="00AB5FED" w14:paraId="64BB47F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296A77"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E6186B"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439BC2"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3CE13F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C52E3D" w14:textId="77777777" w:rsidR="00171381" w:rsidRPr="00AB5FED" w:rsidRDefault="00171381" w:rsidP="00643972">
            <w:pPr>
              <w:pStyle w:val="TAL"/>
            </w:pPr>
            <w:r w:rsidRPr="0073495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8BD3FE" w14:textId="77777777" w:rsidR="00171381" w:rsidRPr="00AB5FED" w:rsidRDefault="00171381" w:rsidP="00643972">
            <w:pPr>
              <w:pStyle w:val="TAL"/>
            </w:pPr>
            <w:r w:rsidRPr="0073495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509E99" w14:textId="77777777" w:rsidR="00171381" w:rsidRPr="00AB5FED" w:rsidRDefault="00171381" w:rsidP="00643972">
            <w:pPr>
              <w:pStyle w:val="TAL"/>
            </w:pPr>
            <w:r w:rsidRPr="00734950">
              <w:t>The functional alias of the called party</w:t>
            </w:r>
          </w:p>
        </w:tc>
      </w:tr>
      <w:tr w:rsidR="00171381" w:rsidRPr="00AB5FED" w14:paraId="5CB9446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5E5A1D" w14:textId="77777777" w:rsidR="00171381" w:rsidRPr="00AB5FED" w:rsidRDefault="00171381" w:rsidP="00643972">
            <w:pPr>
              <w:pStyle w:val="TAL"/>
            </w:pPr>
            <w:r w:rsidRPr="00AB5FED">
              <w:t>Acceptance confirmation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B3DD68"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1B492" w14:textId="77777777" w:rsidR="00171381" w:rsidRPr="00AB5FED" w:rsidRDefault="00171381" w:rsidP="00643972">
            <w:pPr>
              <w:pStyle w:val="TAL"/>
            </w:pPr>
            <w:r w:rsidRPr="00AB5FED">
              <w:t>An indication whether the user has positively accepted the call.</w:t>
            </w:r>
          </w:p>
        </w:tc>
      </w:tr>
      <w:tr w:rsidR="00171381" w:rsidRPr="00AB5FED" w14:paraId="2C48874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828E9E" w14:textId="77777777" w:rsidR="00171381" w:rsidRPr="00AB5FED" w:rsidRDefault="00171381" w:rsidP="00643972">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A623C2"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B69395" w14:textId="77777777" w:rsidR="00171381" w:rsidRPr="00AB5FED" w:rsidRDefault="00171381" w:rsidP="00643972">
            <w:pPr>
              <w:pStyle w:val="TAL"/>
            </w:pPr>
            <w:r w:rsidRPr="00AB5FED">
              <w:t xml:space="preserve">Media parameters </w:t>
            </w:r>
            <w:r w:rsidRPr="00AB5FED">
              <w:rPr>
                <w:rFonts w:hint="eastAsia"/>
                <w:lang w:eastAsia="zh-CN"/>
              </w:rPr>
              <w:t>selected</w:t>
            </w:r>
          </w:p>
        </w:tc>
      </w:tr>
    </w:tbl>
    <w:p w14:paraId="7579B76E" w14:textId="77777777" w:rsidR="00171381" w:rsidRPr="00AB5FED" w:rsidRDefault="00171381" w:rsidP="00171381">
      <w:bookmarkStart w:id="886" w:name="_Toc436920281"/>
    </w:p>
    <w:p w14:paraId="597EE99A" w14:textId="77777777" w:rsidR="00171381" w:rsidRPr="00AB5FED" w:rsidRDefault="00171381" w:rsidP="00171381">
      <w:pPr>
        <w:pStyle w:val="Heading5"/>
      </w:pPr>
      <w:bookmarkStart w:id="887" w:name="_Toc460616106"/>
      <w:bookmarkStart w:id="888" w:name="_Toc460616967"/>
      <w:bookmarkStart w:id="889" w:name="_Toc170896092"/>
      <w:r w:rsidRPr="00AB5FED">
        <w:t>10.7.2.1.</w:t>
      </w:r>
      <w:r w:rsidRPr="00AB5FED">
        <w:rPr>
          <w:rFonts w:hint="eastAsia"/>
          <w:lang w:eastAsia="zh-CN"/>
        </w:rPr>
        <w:t>4a</w:t>
      </w:r>
      <w:r w:rsidRPr="00AB5FED">
        <w:tab/>
        <w:t xml:space="preserve">MCPTT </w:t>
      </w:r>
      <w:r>
        <w:t xml:space="preserve">private </w:t>
      </w:r>
      <w:r w:rsidRPr="00AB5FED">
        <w:t>call end request</w:t>
      </w:r>
      <w:bookmarkEnd w:id="887"/>
      <w:bookmarkEnd w:id="888"/>
      <w:bookmarkEnd w:id="889"/>
      <w:r w:rsidRPr="00AB5FED">
        <w:t xml:space="preserve"> </w:t>
      </w:r>
    </w:p>
    <w:p w14:paraId="74D48F7C" w14:textId="77777777" w:rsidR="00171381" w:rsidRPr="00AB5FED" w:rsidRDefault="00171381" w:rsidP="00171381">
      <w:r w:rsidRPr="00AB5FED">
        <w:t>Table 10.7.2.1.</w:t>
      </w:r>
      <w:r w:rsidRPr="00AB5FED">
        <w:rPr>
          <w:rFonts w:hint="eastAsia"/>
          <w:lang w:eastAsia="zh-CN"/>
        </w:rPr>
        <w:t>4a-1</w:t>
      </w:r>
      <w:r w:rsidRPr="00AB5FED">
        <w:t xml:space="preserve"> describes the information flow MCPTT </w:t>
      </w:r>
      <w:r>
        <w:t xml:space="preserve">private </w:t>
      </w:r>
      <w:r w:rsidRPr="00AB5FED">
        <w:t xml:space="preserve">call end request from the MCPTT client to the MCPTT server and </w:t>
      </w:r>
      <w:r>
        <w:t xml:space="preserve">from </w:t>
      </w:r>
      <w:r w:rsidRPr="00AB5FED">
        <w:t>the MCPTT server to the MCPTT client.</w:t>
      </w:r>
    </w:p>
    <w:p w14:paraId="19918062" w14:textId="77777777" w:rsidR="00171381" w:rsidRPr="00AB5FED" w:rsidRDefault="00171381" w:rsidP="00171381">
      <w:pPr>
        <w:pStyle w:val="TH"/>
      </w:pPr>
      <w:r w:rsidRPr="00AB5FED">
        <w:t>Table 10.7.2.1.</w:t>
      </w:r>
      <w:r w:rsidRPr="00AB5FED">
        <w:rPr>
          <w:rFonts w:hint="eastAsia"/>
          <w:lang w:eastAsia="zh-CN"/>
        </w:rPr>
        <w:t>4a-1</w:t>
      </w:r>
      <w:r w:rsidRPr="00AB5FED">
        <w:t xml:space="preserve">: MCPTT </w:t>
      </w:r>
      <w:r>
        <w:t xml:space="preserve">private </w:t>
      </w:r>
      <w:r w:rsidRPr="00AB5FED">
        <w:t>call end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49C555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F6FEA6"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941859"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76D37D" w14:textId="77777777" w:rsidR="00171381" w:rsidRPr="00AB5FED" w:rsidRDefault="00171381" w:rsidP="00643972">
            <w:pPr>
              <w:pStyle w:val="TAH"/>
            </w:pPr>
            <w:r w:rsidRPr="00AB5FED">
              <w:t>Description</w:t>
            </w:r>
          </w:p>
        </w:tc>
      </w:tr>
      <w:tr w:rsidR="00171381" w:rsidRPr="00AB5FED" w14:paraId="149913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832998" w14:textId="77777777" w:rsidR="00171381" w:rsidRPr="00AB5FED" w:rsidRDefault="00171381" w:rsidP="00643972">
            <w:pPr>
              <w:pStyle w:val="TAL"/>
            </w:pPr>
            <w:r w:rsidRPr="00AB5FED">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DFAC7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E95CC6"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418BFF6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04A10" w14:textId="77777777" w:rsidR="00171381" w:rsidRPr="00AB5FED" w:rsidRDefault="00171381" w:rsidP="00643972">
            <w:pPr>
              <w:pStyle w:val="TAL"/>
            </w:pPr>
            <w:r w:rsidRPr="00AB5FED">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61DFA"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68FBAD"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0F712F" w:rsidRPr="00AB5FED" w14:paraId="22CC559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8DD967" w14:textId="1BC8F259" w:rsidR="000F712F" w:rsidRPr="00AB5FED" w:rsidRDefault="000F712F" w:rsidP="000F712F">
            <w:pPr>
              <w:pStyle w:val="TAL"/>
            </w:pPr>
            <w:r>
              <w:t>Private call end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DA023C" w14:textId="07061049" w:rsidR="000F712F" w:rsidRPr="00AB5FED" w:rsidRDefault="000F712F" w:rsidP="000F712F">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948C05" w14:textId="0EAB6CBB" w:rsidR="000F712F" w:rsidRPr="00AB5FED" w:rsidRDefault="000F712F" w:rsidP="000F712F">
            <w:pPr>
              <w:pStyle w:val="TAL"/>
            </w:pPr>
            <w:r>
              <w:rPr>
                <w:rFonts w:eastAsia="SimSun"/>
                <w:lang w:eastAsia="en-GB"/>
              </w:rPr>
              <w:t>Indicate that the reason to end the call, e.g., due to migration, or due to user request.</w:t>
            </w:r>
          </w:p>
        </w:tc>
      </w:tr>
      <w:bookmarkEnd w:id="886"/>
    </w:tbl>
    <w:p w14:paraId="32D2E1CC" w14:textId="77777777" w:rsidR="00171381" w:rsidRDefault="00171381" w:rsidP="00171381"/>
    <w:p w14:paraId="5F2D29D9" w14:textId="77777777" w:rsidR="00171381" w:rsidRDefault="00171381" w:rsidP="00171381">
      <w:pPr>
        <w:pStyle w:val="Heading5"/>
      </w:pPr>
      <w:bookmarkStart w:id="890" w:name="_Toc170896093"/>
      <w:r>
        <w:t>10.7.2.1.4b</w:t>
      </w:r>
      <w:r>
        <w:tab/>
        <w:t>MCPTT private call end response</w:t>
      </w:r>
      <w:bookmarkEnd w:id="890"/>
    </w:p>
    <w:p w14:paraId="62AB4265" w14:textId="77777777" w:rsidR="00171381" w:rsidRDefault="00171381" w:rsidP="00171381">
      <w:pPr>
        <w:keepNext/>
      </w:pPr>
      <w:r>
        <w:t>Table 10.7.2.1.4b-1 describes the information flow MCPTT private call end response from the MCPTT client to the MCPTT server and from the MCPTT server to the MCPTT client.</w:t>
      </w:r>
    </w:p>
    <w:p w14:paraId="5F1F115A" w14:textId="77777777" w:rsidR="00171381" w:rsidRPr="00DE03D6" w:rsidRDefault="00171381" w:rsidP="00171381">
      <w:pPr>
        <w:pStyle w:val="TH"/>
      </w:pPr>
      <w:r w:rsidRPr="00DE03D6">
        <w:t>Table 10.7.2.1.</w:t>
      </w:r>
      <w:r>
        <w:rPr>
          <w:rFonts w:hint="eastAsia"/>
          <w:lang w:eastAsia="zh-CN"/>
        </w:rPr>
        <w:t>4</w:t>
      </w:r>
      <w:r>
        <w:rPr>
          <w:lang w:eastAsia="zh-CN"/>
        </w:rPr>
        <w:t>b</w:t>
      </w:r>
      <w:r w:rsidRPr="00DE03D6">
        <w:rPr>
          <w:rFonts w:hint="eastAsia"/>
          <w:lang w:eastAsia="zh-CN"/>
        </w:rPr>
        <w:t>-1</w:t>
      </w:r>
      <w:r>
        <w:t>: MCPTT private call end response</w:t>
      </w:r>
      <w:r w:rsidRPr="00DE03D6">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DE03D6" w14:paraId="57B979D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9A2C8" w14:textId="77777777" w:rsidR="00171381" w:rsidRPr="00DE03D6" w:rsidRDefault="00171381" w:rsidP="00643972">
            <w:pPr>
              <w:pStyle w:val="TAH"/>
            </w:pPr>
            <w:r w:rsidRPr="00DE03D6">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169A84" w14:textId="77777777" w:rsidR="00171381" w:rsidRPr="00DE03D6" w:rsidRDefault="00171381" w:rsidP="00643972">
            <w:pPr>
              <w:pStyle w:val="TAH"/>
            </w:pPr>
            <w:r w:rsidRPr="00DE03D6">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274DA" w14:textId="77777777" w:rsidR="00171381" w:rsidRPr="00DE03D6" w:rsidRDefault="00171381" w:rsidP="00643972">
            <w:pPr>
              <w:pStyle w:val="TAH"/>
            </w:pPr>
            <w:r w:rsidRPr="00DE03D6">
              <w:t>Description</w:t>
            </w:r>
          </w:p>
        </w:tc>
      </w:tr>
      <w:tr w:rsidR="00171381" w:rsidRPr="00DE03D6" w14:paraId="6F8EA37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83A16C" w14:textId="77777777" w:rsidR="00171381" w:rsidRPr="00DE03D6" w:rsidRDefault="00171381" w:rsidP="00643972">
            <w:pPr>
              <w:pStyle w:val="TAL"/>
            </w:pPr>
            <w:r w:rsidRPr="00DE03D6">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D452D3" w14:textId="77777777" w:rsidR="00171381" w:rsidRPr="00DE03D6" w:rsidRDefault="00171381" w:rsidP="00643972">
            <w:pPr>
              <w:pStyle w:val="TAC"/>
            </w:pPr>
            <w:r w:rsidRPr="00DE03D6">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7A3109" w14:textId="77777777" w:rsidR="00171381" w:rsidRDefault="00171381" w:rsidP="00643972">
            <w:pPr>
              <w:pStyle w:val="TAL"/>
            </w:pPr>
            <w:r>
              <w:t>In the direction MCPTT client to MCPTT server this shall be t</w:t>
            </w:r>
            <w:r w:rsidRPr="00DE03D6">
              <w:t xml:space="preserve">he </w:t>
            </w:r>
            <w:r w:rsidRPr="00DE03D6">
              <w:rPr>
                <w:rFonts w:hint="eastAsia"/>
                <w:lang w:eastAsia="zh-CN"/>
              </w:rPr>
              <w:t>MCPTT ID</w:t>
            </w:r>
            <w:r>
              <w:t xml:space="preserve"> of the respond</w:t>
            </w:r>
            <w:r w:rsidRPr="00DE03D6">
              <w:t xml:space="preserve">ing </w:t>
            </w:r>
            <w:r>
              <w:t xml:space="preserve">MCPTT client. </w:t>
            </w:r>
          </w:p>
          <w:p w14:paraId="1FB7F715" w14:textId="77777777" w:rsidR="00171381" w:rsidRPr="00DE03D6" w:rsidRDefault="00171381" w:rsidP="00643972">
            <w:pPr>
              <w:pStyle w:val="TAL"/>
            </w:pPr>
            <w:r>
              <w:t xml:space="preserve">In the direction MCPTT server to MCPTT client this shall be the MCPTT ID of the destination MCPTT client </w:t>
            </w:r>
          </w:p>
        </w:tc>
      </w:tr>
    </w:tbl>
    <w:p w14:paraId="4E21E6F8" w14:textId="77777777" w:rsidR="00171381" w:rsidRPr="00AB5FED" w:rsidRDefault="00171381" w:rsidP="00171381"/>
    <w:p w14:paraId="05A690BD" w14:textId="77777777" w:rsidR="00171381" w:rsidRPr="00AB5FED" w:rsidRDefault="00171381" w:rsidP="00171381">
      <w:pPr>
        <w:pStyle w:val="Heading5"/>
      </w:pPr>
      <w:bookmarkStart w:id="891" w:name="_Toc460616107"/>
      <w:bookmarkStart w:id="892" w:name="_Toc460616968"/>
      <w:bookmarkStart w:id="893" w:name="_Toc170896094"/>
      <w:r w:rsidRPr="00AB5FED">
        <w:t>10.7.2.1.5</w:t>
      </w:r>
      <w:r w:rsidRPr="00AB5FED">
        <w:tab/>
        <w:t>MCPTT emergency private call request</w:t>
      </w:r>
      <w:bookmarkEnd w:id="872"/>
      <w:r w:rsidRPr="00AB5FED">
        <w:t xml:space="preserve"> (MCPTT client to MCPTT server)</w:t>
      </w:r>
      <w:bookmarkEnd w:id="891"/>
      <w:bookmarkEnd w:id="892"/>
      <w:bookmarkEnd w:id="893"/>
    </w:p>
    <w:p w14:paraId="620B5190" w14:textId="77777777" w:rsidR="00171381" w:rsidRPr="00AB5FED" w:rsidRDefault="00171381" w:rsidP="00171381">
      <w:r w:rsidRPr="00AB5FED">
        <w:t>Table 10.7.2.1.5-1 describes the information flow MCPTT emergency private call request from the MCPTT client to the MCPTT server.</w:t>
      </w:r>
    </w:p>
    <w:p w14:paraId="6744F646" w14:textId="77777777" w:rsidR="00171381" w:rsidRPr="00AB5FED" w:rsidRDefault="00171381" w:rsidP="00171381">
      <w:pPr>
        <w:pStyle w:val="TH"/>
      </w:pPr>
      <w:r w:rsidRPr="00AB5FED">
        <w:lastRenderedPageBreak/>
        <w:t>Table 10.7.2.1.5-1: MCPTT emergency private call request (MCPTT client to MCPTT server)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3887644" w14:textId="77777777" w:rsidTr="00643972">
        <w:trPr>
          <w:jc w:val="center"/>
        </w:trPr>
        <w:tc>
          <w:tcPr>
            <w:tcW w:w="2405" w:type="dxa"/>
            <w:tcMar>
              <w:top w:w="0" w:type="dxa"/>
              <w:left w:w="108" w:type="dxa"/>
              <w:bottom w:w="0" w:type="dxa"/>
              <w:right w:w="108" w:type="dxa"/>
            </w:tcMar>
            <w:hideMark/>
          </w:tcPr>
          <w:p w14:paraId="5BA8CA06"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755B25E9"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44CA64C3" w14:textId="77777777" w:rsidR="00171381" w:rsidRPr="00AB5FED" w:rsidRDefault="00171381" w:rsidP="00643972">
            <w:pPr>
              <w:pStyle w:val="TAH"/>
            </w:pPr>
            <w:r w:rsidRPr="00AB5FED">
              <w:t>Description</w:t>
            </w:r>
          </w:p>
        </w:tc>
      </w:tr>
      <w:tr w:rsidR="00171381" w:rsidRPr="00AB5FED" w14:paraId="636F2180" w14:textId="77777777" w:rsidTr="00643972">
        <w:trPr>
          <w:jc w:val="center"/>
        </w:trPr>
        <w:tc>
          <w:tcPr>
            <w:tcW w:w="2405" w:type="dxa"/>
            <w:tcMar>
              <w:top w:w="0" w:type="dxa"/>
              <w:left w:w="108" w:type="dxa"/>
              <w:bottom w:w="0" w:type="dxa"/>
              <w:right w:w="108" w:type="dxa"/>
            </w:tcMar>
            <w:hideMark/>
          </w:tcPr>
          <w:p w14:paraId="452DD7FC"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0AC3AAC1"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F7A572D"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6D6EDDCD" w14:textId="77777777" w:rsidTr="00643972">
        <w:trPr>
          <w:jc w:val="center"/>
        </w:trPr>
        <w:tc>
          <w:tcPr>
            <w:tcW w:w="2405" w:type="dxa"/>
            <w:tcMar>
              <w:top w:w="0" w:type="dxa"/>
              <w:left w:w="108" w:type="dxa"/>
              <w:bottom w:w="0" w:type="dxa"/>
              <w:right w:w="108" w:type="dxa"/>
            </w:tcMar>
          </w:tcPr>
          <w:p w14:paraId="396528A2" w14:textId="77777777" w:rsidR="00171381" w:rsidRPr="00AB5FED" w:rsidRDefault="00171381" w:rsidP="00643972">
            <w:pPr>
              <w:pStyle w:val="TAL"/>
            </w:pPr>
            <w:r>
              <w:t>Functional alias</w:t>
            </w:r>
          </w:p>
        </w:tc>
        <w:tc>
          <w:tcPr>
            <w:tcW w:w="1097" w:type="dxa"/>
            <w:tcMar>
              <w:top w:w="0" w:type="dxa"/>
              <w:left w:w="108" w:type="dxa"/>
              <w:bottom w:w="0" w:type="dxa"/>
              <w:right w:w="108" w:type="dxa"/>
            </w:tcMar>
          </w:tcPr>
          <w:p w14:paraId="78D48F5D" w14:textId="77777777" w:rsidR="00171381" w:rsidRPr="00AB5FED" w:rsidRDefault="00171381" w:rsidP="00643972">
            <w:pPr>
              <w:pStyle w:val="TAL"/>
            </w:pPr>
            <w:r>
              <w:t>O</w:t>
            </w:r>
          </w:p>
        </w:tc>
        <w:tc>
          <w:tcPr>
            <w:tcW w:w="2700" w:type="dxa"/>
            <w:tcMar>
              <w:top w:w="0" w:type="dxa"/>
              <w:left w:w="108" w:type="dxa"/>
              <w:bottom w:w="0" w:type="dxa"/>
              <w:right w:w="108" w:type="dxa"/>
            </w:tcMar>
          </w:tcPr>
          <w:p w14:paraId="0D8CCBB0" w14:textId="77777777" w:rsidR="00171381" w:rsidRPr="00AB5FED" w:rsidRDefault="00171381" w:rsidP="00643972">
            <w:pPr>
              <w:pStyle w:val="TAL"/>
            </w:pPr>
            <w:r>
              <w:t>The functional alias of the calling party</w:t>
            </w:r>
          </w:p>
        </w:tc>
      </w:tr>
      <w:tr w:rsidR="00171381" w:rsidRPr="00AB5FED" w14:paraId="4CC3711B" w14:textId="77777777" w:rsidTr="00643972">
        <w:trPr>
          <w:jc w:val="center"/>
        </w:trPr>
        <w:tc>
          <w:tcPr>
            <w:tcW w:w="2405" w:type="dxa"/>
            <w:tcMar>
              <w:top w:w="0" w:type="dxa"/>
              <w:left w:w="108" w:type="dxa"/>
              <w:bottom w:w="0" w:type="dxa"/>
              <w:right w:w="108" w:type="dxa"/>
            </w:tcMar>
            <w:hideMark/>
          </w:tcPr>
          <w:p w14:paraId="513FEA85" w14:textId="5E1B6BA5" w:rsidR="00171381" w:rsidRPr="00AB5FED" w:rsidRDefault="00171381" w:rsidP="00643972">
            <w:pPr>
              <w:pStyle w:val="TAL"/>
            </w:pPr>
            <w:r w:rsidRPr="00AB5FED">
              <w:t>MCPTT ID</w:t>
            </w:r>
            <w:r>
              <w:t xml:space="preserve"> (</w:t>
            </w:r>
            <w:r w:rsidR="00E40BBD">
              <w:t>see </w:t>
            </w:r>
            <w:r>
              <w:t>NOTE)</w:t>
            </w:r>
          </w:p>
        </w:tc>
        <w:tc>
          <w:tcPr>
            <w:tcW w:w="1097" w:type="dxa"/>
            <w:tcMar>
              <w:top w:w="0" w:type="dxa"/>
              <w:left w:w="108" w:type="dxa"/>
              <w:bottom w:w="0" w:type="dxa"/>
              <w:right w:w="108" w:type="dxa"/>
            </w:tcMar>
            <w:hideMark/>
          </w:tcPr>
          <w:p w14:paraId="1C14E3A2" w14:textId="77777777" w:rsidR="00171381" w:rsidRPr="00AB5FED" w:rsidRDefault="00171381" w:rsidP="00643972">
            <w:pPr>
              <w:pStyle w:val="TAL"/>
            </w:pPr>
            <w:r>
              <w:t>O</w:t>
            </w:r>
          </w:p>
        </w:tc>
        <w:tc>
          <w:tcPr>
            <w:tcW w:w="2700" w:type="dxa"/>
            <w:tcMar>
              <w:top w:w="0" w:type="dxa"/>
              <w:left w:w="108" w:type="dxa"/>
              <w:bottom w:w="0" w:type="dxa"/>
              <w:right w:w="108" w:type="dxa"/>
            </w:tcMar>
            <w:hideMark/>
          </w:tcPr>
          <w:p w14:paraId="686D863B"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2C728622" w14:textId="77777777" w:rsidTr="00643972">
        <w:trPr>
          <w:jc w:val="center"/>
        </w:trPr>
        <w:tc>
          <w:tcPr>
            <w:tcW w:w="2405" w:type="dxa"/>
            <w:tcMar>
              <w:top w:w="0" w:type="dxa"/>
              <w:left w:w="108" w:type="dxa"/>
              <w:bottom w:w="0" w:type="dxa"/>
              <w:right w:w="108" w:type="dxa"/>
            </w:tcMar>
          </w:tcPr>
          <w:p w14:paraId="00D6F353" w14:textId="768282EB" w:rsidR="00171381" w:rsidRPr="00AB5FED" w:rsidRDefault="00171381" w:rsidP="00643972">
            <w:pPr>
              <w:pStyle w:val="TAL"/>
            </w:pPr>
            <w:r>
              <w:t>Functional alias (</w:t>
            </w:r>
            <w:r w:rsidR="00E40BBD">
              <w:t>see </w:t>
            </w:r>
            <w:r>
              <w:t>NOTE)</w:t>
            </w:r>
          </w:p>
        </w:tc>
        <w:tc>
          <w:tcPr>
            <w:tcW w:w="1097" w:type="dxa"/>
            <w:tcMar>
              <w:top w:w="0" w:type="dxa"/>
              <w:left w:w="108" w:type="dxa"/>
              <w:bottom w:w="0" w:type="dxa"/>
              <w:right w:w="108" w:type="dxa"/>
            </w:tcMar>
          </w:tcPr>
          <w:p w14:paraId="51417AD0" w14:textId="77777777" w:rsidR="00171381" w:rsidRDefault="00171381" w:rsidP="00643972">
            <w:pPr>
              <w:pStyle w:val="TAL"/>
            </w:pPr>
            <w:r>
              <w:t>O</w:t>
            </w:r>
          </w:p>
        </w:tc>
        <w:tc>
          <w:tcPr>
            <w:tcW w:w="2700" w:type="dxa"/>
            <w:tcMar>
              <w:top w:w="0" w:type="dxa"/>
              <w:left w:w="108" w:type="dxa"/>
              <w:bottom w:w="0" w:type="dxa"/>
              <w:right w:w="108" w:type="dxa"/>
            </w:tcMar>
          </w:tcPr>
          <w:p w14:paraId="5811583A" w14:textId="77777777" w:rsidR="00171381" w:rsidRPr="00AB5FED" w:rsidRDefault="00171381" w:rsidP="00643972">
            <w:pPr>
              <w:pStyle w:val="TAL"/>
            </w:pPr>
            <w:r w:rsidRPr="003E2217">
              <w:t>The functional alias of the called party</w:t>
            </w:r>
          </w:p>
        </w:tc>
      </w:tr>
      <w:tr w:rsidR="00171381" w:rsidRPr="00AB5FED" w14:paraId="43211ACA" w14:textId="77777777" w:rsidTr="00643972">
        <w:trPr>
          <w:jc w:val="center"/>
        </w:trPr>
        <w:tc>
          <w:tcPr>
            <w:tcW w:w="2405" w:type="dxa"/>
            <w:tcMar>
              <w:top w:w="0" w:type="dxa"/>
              <w:left w:w="108" w:type="dxa"/>
              <w:bottom w:w="0" w:type="dxa"/>
              <w:right w:w="108" w:type="dxa"/>
            </w:tcMar>
            <w:hideMark/>
          </w:tcPr>
          <w:p w14:paraId="409090C1" w14:textId="77777777" w:rsidR="00171381" w:rsidRPr="00AB5FED" w:rsidRDefault="00171381" w:rsidP="00643972">
            <w:pPr>
              <w:pStyle w:val="TAL"/>
            </w:pPr>
            <w:r w:rsidRPr="00AB5FED">
              <w:t>Emergency indicator</w:t>
            </w:r>
          </w:p>
        </w:tc>
        <w:tc>
          <w:tcPr>
            <w:tcW w:w="1097" w:type="dxa"/>
            <w:tcMar>
              <w:top w:w="0" w:type="dxa"/>
              <w:left w:w="108" w:type="dxa"/>
              <w:bottom w:w="0" w:type="dxa"/>
              <w:right w:w="108" w:type="dxa"/>
            </w:tcMar>
            <w:hideMark/>
          </w:tcPr>
          <w:p w14:paraId="050E241E"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A8C4AE0" w14:textId="77777777" w:rsidR="00171381" w:rsidRPr="00AB5FED" w:rsidRDefault="00171381" w:rsidP="00643972">
            <w:pPr>
              <w:pStyle w:val="TAL"/>
            </w:pPr>
            <w:r w:rsidRPr="00AB5FED">
              <w:t>Indicates that the private call request is an MCPTT emergency call</w:t>
            </w:r>
          </w:p>
        </w:tc>
      </w:tr>
      <w:tr w:rsidR="00171381" w:rsidRPr="00AB5FED" w14:paraId="521F4A44" w14:textId="77777777" w:rsidTr="00643972">
        <w:trPr>
          <w:jc w:val="center"/>
        </w:trPr>
        <w:tc>
          <w:tcPr>
            <w:tcW w:w="2405" w:type="dxa"/>
            <w:tcMar>
              <w:top w:w="0" w:type="dxa"/>
              <w:left w:w="108" w:type="dxa"/>
              <w:bottom w:w="0" w:type="dxa"/>
              <w:right w:w="108" w:type="dxa"/>
            </w:tcMar>
          </w:tcPr>
          <w:p w14:paraId="680D7FB0" w14:textId="77777777" w:rsidR="00171381" w:rsidRPr="00AB5FED" w:rsidRDefault="00171381" w:rsidP="00643972">
            <w:pPr>
              <w:pStyle w:val="TAL"/>
            </w:pPr>
            <w:r w:rsidRPr="00AB5FED">
              <w:t>Alert indicator</w:t>
            </w:r>
          </w:p>
        </w:tc>
        <w:tc>
          <w:tcPr>
            <w:tcW w:w="1097" w:type="dxa"/>
            <w:tcMar>
              <w:top w:w="0" w:type="dxa"/>
              <w:left w:w="108" w:type="dxa"/>
              <w:bottom w:w="0" w:type="dxa"/>
              <w:right w:w="108" w:type="dxa"/>
            </w:tcMar>
          </w:tcPr>
          <w:p w14:paraId="68E867A4" w14:textId="77777777" w:rsidR="00171381" w:rsidRPr="00AB5FED" w:rsidRDefault="00171381" w:rsidP="00643972">
            <w:pPr>
              <w:pStyle w:val="TAL"/>
            </w:pPr>
            <w:r w:rsidRPr="00AB5FED">
              <w:t>M</w:t>
            </w:r>
          </w:p>
        </w:tc>
        <w:tc>
          <w:tcPr>
            <w:tcW w:w="2700" w:type="dxa"/>
            <w:tcMar>
              <w:top w:w="0" w:type="dxa"/>
              <w:left w:w="108" w:type="dxa"/>
              <w:bottom w:w="0" w:type="dxa"/>
              <w:right w:w="108" w:type="dxa"/>
            </w:tcMar>
          </w:tcPr>
          <w:p w14:paraId="36DCDD37" w14:textId="77777777" w:rsidR="00171381" w:rsidRPr="00AB5FED" w:rsidRDefault="00171381" w:rsidP="00643972">
            <w:pPr>
              <w:pStyle w:val="TAL"/>
            </w:pPr>
            <w:r w:rsidRPr="00AB5FED">
              <w:t>Indicates whether an emergency alert is to be sent</w:t>
            </w:r>
          </w:p>
        </w:tc>
      </w:tr>
      <w:tr w:rsidR="00171381" w:rsidRPr="00AB5FED" w14:paraId="34099E14" w14:textId="77777777" w:rsidTr="00643972">
        <w:trPr>
          <w:jc w:val="center"/>
        </w:trPr>
        <w:tc>
          <w:tcPr>
            <w:tcW w:w="2405" w:type="dxa"/>
            <w:tcMar>
              <w:top w:w="0" w:type="dxa"/>
              <w:left w:w="108" w:type="dxa"/>
              <w:bottom w:w="0" w:type="dxa"/>
              <w:right w:w="108" w:type="dxa"/>
            </w:tcMar>
          </w:tcPr>
          <w:p w14:paraId="1570F0E4" w14:textId="77777777" w:rsidR="00171381" w:rsidRPr="00AB5FED" w:rsidRDefault="00171381" w:rsidP="00643972">
            <w:pPr>
              <w:pStyle w:val="TAL"/>
            </w:pPr>
            <w:r w:rsidRPr="00AB5FED">
              <w:t>Requested commencement mode</w:t>
            </w:r>
          </w:p>
        </w:tc>
        <w:tc>
          <w:tcPr>
            <w:tcW w:w="1097" w:type="dxa"/>
            <w:tcMar>
              <w:top w:w="0" w:type="dxa"/>
              <w:left w:w="108" w:type="dxa"/>
              <w:bottom w:w="0" w:type="dxa"/>
              <w:right w:w="108" w:type="dxa"/>
            </w:tcMar>
          </w:tcPr>
          <w:p w14:paraId="28D61AAB" w14:textId="77777777" w:rsidR="00171381" w:rsidRPr="00AB5FED" w:rsidRDefault="00171381" w:rsidP="00643972">
            <w:pPr>
              <w:pStyle w:val="TAL"/>
            </w:pPr>
            <w:r w:rsidRPr="00AB5FED">
              <w:t>O</w:t>
            </w:r>
          </w:p>
        </w:tc>
        <w:tc>
          <w:tcPr>
            <w:tcW w:w="2700" w:type="dxa"/>
            <w:tcMar>
              <w:top w:w="0" w:type="dxa"/>
              <w:left w:w="108" w:type="dxa"/>
              <w:bottom w:w="0" w:type="dxa"/>
              <w:right w:w="108" w:type="dxa"/>
            </w:tcMar>
          </w:tcPr>
          <w:p w14:paraId="38C9E2AB" w14:textId="77777777" w:rsidR="00171381" w:rsidRPr="00AB5FED" w:rsidRDefault="00171381" w:rsidP="00643972">
            <w:pPr>
              <w:pStyle w:val="TAL"/>
            </w:pPr>
            <w:r w:rsidRPr="00AB5FED">
              <w:t>An indication of the commencement mode to be used.</w:t>
            </w:r>
          </w:p>
        </w:tc>
      </w:tr>
      <w:tr w:rsidR="00171381" w:rsidRPr="00AB5FED" w14:paraId="7F3FA758" w14:textId="77777777" w:rsidTr="00643972">
        <w:trPr>
          <w:jc w:val="center"/>
        </w:trPr>
        <w:tc>
          <w:tcPr>
            <w:tcW w:w="2405" w:type="dxa"/>
            <w:tcMar>
              <w:top w:w="0" w:type="dxa"/>
              <w:left w:w="108" w:type="dxa"/>
              <w:bottom w:w="0" w:type="dxa"/>
              <w:right w:w="108" w:type="dxa"/>
            </w:tcMar>
          </w:tcPr>
          <w:p w14:paraId="70022494" w14:textId="77777777" w:rsidR="00171381" w:rsidRPr="00AB5FED" w:rsidRDefault="00171381" w:rsidP="00643972">
            <w:pPr>
              <w:pStyle w:val="TAL"/>
            </w:pPr>
            <w:r w:rsidRPr="00AB5FED">
              <w:t>Implicit floor request</w:t>
            </w:r>
          </w:p>
        </w:tc>
        <w:tc>
          <w:tcPr>
            <w:tcW w:w="1097" w:type="dxa"/>
            <w:tcMar>
              <w:top w:w="0" w:type="dxa"/>
              <w:left w:w="108" w:type="dxa"/>
              <w:bottom w:w="0" w:type="dxa"/>
              <w:right w:w="108" w:type="dxa"/>
            </w:tcMar>
          </w:tcPr>
          <w:p w14:paraId="1D422E44" w14:textId="77777777" w:rsidR="00171381" w:rsidRPr="00AB5FED" w:rsidRDefault="00171381" w:rsidP="00643972">
            <w:pPr>
              <w:pStyle w:val="TAL"/>
            </w:pPr>
            <w:r w:rsidRPr="00AB5FED">
              <w:t>O</w:t>
            </w:r>
          </w:p>
        </w:tc>
        <w:tc>
          <w:tcPr>
            <w:tcW w:w="2700" w:type="dxa"/>
            <w:tcMar>
              <w:top w:w="0" w:type="dxa"/>
              <w:left w:w="108" w:type="dxa"/>
              <w:bottom w:w="0" w:type="dxa"/>
              <w:right w:w="108" w:type="dxa"/>
            </w:tcMar>
          </w:tcPr>
          <w:p w14:paraId="0EF59AC8" w14:textId="77777777" w:rsidR="00171381" w:rsidRPr="00AB5FED" w:rsidRDefault="00171381" w:rsidP="00643972">
            <w:pPr>
              <w:pStyle w:val="TAL"/>
            </w:pPr>
            <w:r w:rsidRPr="00AB5FED">
              <w:t xml:space="preserve">An indication that the user is also requesting the floor. </w:t>
            </w:r>
          </w:p>
        </w:tc>
      </w:tr>
      <w:tr w:rsidR="00171381" w:rsidRPr="00AB5FED" w14:paraId="3EB1FABC" w14:textId="77777777" w:rsidTr="00643972">
        <w:trPr>
          <w:jc w:val="center"/>
        </w:trPr>
        <w:tc>
          <w:tcPr>
            <w:tcW w:w="2405" w:type="dxa"/>
            <w:tcMar>
              <w:top w:w="0" w:type="dxa"/>
              <w:left w:w="108" w:type="dxa"/>
              <w:bottom w:w="0" w:type="dxa"/>
              <w:right w:w="108" w:type="dxa"/>
            </w:tcMar>
          </w:tcPr>
          <w:p w14:paraId="4803E01E" w14:textId="77777777" w:rsidR="00171381" w:rsidRPr="00AB5FED" w:rsidRDefault="00171381" w:rsidP="00643972">
            <w:pPr>
              <w:pStyle w:val="TAL"/>
            </w:pPr>
            <w:r w:rsidRPr="00AB5FED">
              <w:rPr>
                <w:rFonts w:hint="eastAsia"/>
                <w:lang w:eastAsia="zh-CN"/>
              </w:rPr>
              <w:t>SDP offer</w:t>
            </w:r>
          </w:p>
        </w:tc>
        <w:tc>
          <w:tcPr>
            <w:tcW w:w="1097" w:type="dxa"/>
            <w:tcMar>
              <w:top w:w="0" w:type="dxa"/>
              <w:left w:w="108" w:type="dxa"/>
              <w:bottom w:w="0" w:type="dxa"/>
              <w:right w:w="108" w:type="dxa"/>
            </w:tcMar>
          </w:tcPr>
          <w:p w14:paraId="57B9B032" w14:textId="77777777" w:rsidR="00171381" w:rsidRPr="00AB5FED" w:rsidRDefault="00171381" w:rsidP="00643972">
            <w:pPr>
              <w:pStyle w:val="TAL"/>
            </w:pPr>
            <w:r w:rsidRPr="00AB5FED">
              <w:t>M</w:t>
            </w:r>
          </w:p>
        </w:tc>
        <w:tc>
          <w:tcPr>
            <w:tcW w:w="2700" w:type="dxa"/>
            <w:tcMar>
              <w:top w:w="0" w:type="dxa"/>
              <w:left w:w="108" w:type="dxa"/>
              <w:bottom w:w="0" w:type="dxa"/>
              <w:right w:w="108" w:type="dxa"/>
            </w:tcMar>
          </w:tcPr>
          <w:p w14:paraId="09A94B14" w14:textId="77777777" w:rsidR="00171381" w:rsidRPr="00AB5FED" w:rsidRDefault="00171381" w:rsidP="00643972">
            <w:pPr>
              <w:pStyle w:val="TAL"/>
            </w:pPr>
            <w:r w:rsidRPr="00AB5FED">
              <w:t>Media parameters of MCPTT client.</w:t>
            </w:r>
          </w:p>
        </w:tc>
      </w:tr>
      <w:tr w:rsidR="00171381" w:rsidRPr="00AB5FED" w14:paraId="6A031118" w14:textId="77777777" w:rsidTr="00643972">
        <w:trPr>
          <w:jc w:val="center"/>
        </w:trPr>
        <w:tc>
          <w:tcPr>
            <w:tcW w:w="2405" w:type="dxa"/>
            <w:tcMar>
              <w:top w:w="0" w:type="dxa"/>
              <w:left w:w="108" w:type="dxa"/>
              <w:bottom w:w="0" w:type="dxa"/>
              <w:right w:w="108" w:type="dxa"/>
            </w:tcMar>
          </w:tcPr>
          <w:p w14:paraId="4CECC82D" w14:textId="77777777" w:rsidR="00171381" w:rsidRPr="00AB5FED" w:rsidRDefault="00171381" w:rsidP="00643972">
            <w:pPr>
              <w:pStyle w:val="TAL"/>
              <w:rPr>
                <w:lang w:eastAsia="zh-CN"/>
              </w:rPr>
            </w:pPr>
            <w:r>
              <w:rPr>
                <w:lang w:eastAsia="zh-CN"/>
              </w:rPr>
              <w:t>Requested priority</w:t>
            </w:r>
          </w:p>
        </w:tc>
        <w:tc>
          <w:tcPr>
            <w:tcW w:w="1097" w:type="dxa"/>
            <w:tcMar>
              <w:top w:w="0" w:type="dxa"/>
              <w:left w:w="108" w:type="dxa"/>
              <w:bottom w:w="0" w:type="dxa"/>
              <w:right w:w="108" w:type="dxa"/>
            </w:tcMar>
          </w:tcPr>
          <w:p w14:paraId="32C843EF" w14:textId="77777777" w:rsidR="00171381" w:rsidRPr="00AB5FED" w:rsidRDefault="00171381" w:rsidP="00643972">
            <w:pPr>
              <w:pStyle w:val="TAL"/>
            </w:pPr>
            <w:r>
              <w:t>O</w:t>
            </w:r>
          </w:p>
        </w:tc>
        <w:tc>
          <w:tcPr>
            <w:tcW w:w="2700" w:type="dxa"/>
            <w:tcMar>
              <w:top w:w="0" w:type="dxa"/>
              <w:left w:w="108" w:type="dxa"/>
              <w:bottom w:w="0" w:type="dxa"/>
              <w:right w:w="108" w:type="dxa"/>
            </w:tcMar>
          </w:tcPr>
          <w:p w14:paraId="47E2FCA5" w14:textId="77777777" w:rsidR="00171381" w:rsidRPr="00AB5FED" w:rsidRDefault="00171381" w:rsidP="00643972">
            <w:pPr>
              <w:pStyle w:val="TAL"/>
            </w:pPr>
            <w:r>
              <w:t>Priority level requested for the call.</w:t>
            </w:r>
          </w:p>
        </w:tc>
      </w:tr>
      <w:tr w:rsidR="00171381" w:rsidRPr="00FF3402" w14:paraId="7885D4A7" w14:textId="77777777" w:rsidTr="00643972">
        <w:trPr>
          <w:jc w:val="center"/>
        </w:trPr>
        <w:tc>
          <w:tcPr>
            <w:tcW w:w="2405" w:type="dxa"/>
            <w:tcMar>
              <w:top w:w="0" w:type="dxa"/>
              <w:left w:w="108" w:type="dxa"/>
              <w:bottom w:w="0" w:type="dxa"/>
              <w:right w:w="108" w:type="dxa"/>
            </w:tcMar>
          </w:tcPr>
          <w:p w14:paraId="12B3A6AE" w14:textId="77777777" w:rsidR="00171381" w:rsidRPr="00FF3402" w:rsidRDefault="00171381" w:rsidP="00643972">
            <w:pPr>
              <w:pStyle w:val="TAL"/>
              <w:rPr>
                <w:lang w:eastAsia="zh-CN"/>
              </w:rPr>
            </w:pPr>
            <w:r w:rsidRPr="00BA59C0">
              <w:t xml:space="preserve">Location information </w:t>
            </w:r>
          </w:p>
        </w:tc>
        <w:tc>
          <w:tcPr>
            <w:tcW w:w="1097" w:type="dxa"/>
            <w:tcMar>
              <w:top w:w="0" w:type="dxa"/>
              <w:left w:w="108" w:type="dxa"/>
              <w:bottom w:w="0" w:type="dxa"/>
              <w:right w:w="108" w:type="dxa"/>
            </w:tcMar>
          </w:tcPr>
          <w:p w14:paraId="110E1657" w14:textId="77777777" w:rsidR="00171381" w:rsidRPr="00FF3402" w:rsidRDefault="00171381" w:rsidP="00643972">
            <w:pPr>
              <w:pStyle w:val="TAL"/>
            </w:pPr>
            <w:r w:rsidRPr="00BA59C0">
              <w:t>O</w:t>
            </w:r>
          </w:p>
        </w:tc>
        <w:tc>
          <w:tcPr>
            <w:tcW w:w="2700" w:type="dxa"/>
            <w:tcMar>
              <w:top w:w="0" w:type="dxa"/>
              <w:left w:w="108" w:type="dxa"/>
              <w:bottom w:w="0" w:type="dxa"/>
              <w:right w:w="108" w:type="dxa"/>
            </w:tcMar>
          </w:tcPr>
          <w:p w14:paraId="647BB2C3" w14:textId="77777777" w:rsidR="00171381" w:rsidRPr="00FF3402" w:rsidRDefault="00171381" w:rsidP="00643972">
            <w:pPr>
              <w:pStyle w:val="TAL"/>
            </w:pPr>
            <w:r w:rsidRPr="00BA59C0">
              <w:t>Location</w:t>
            </w:r>
            <w:r>
              <w:t xml:space="preserve"> of the calling party</w:t>
            </w:r>
          </w:p>
        </w:tc>
      </w:tr>
      <w:tr w:rsidR="00171381" w:rsidRPr="00FF3402" w14:paraId="36F884A7" w14:textId="77777777" w:rsidTr="00643972">
        <w:trPr>
          <w:jc w:val="center"/>
        </w:trPr>
        <w:tc>
          <w:tcPr>
            <w:tcW w:w="6202" w:type="dxa"/>
            <w:gridSpan w:val="3"/>
            <w:tcMar>
              <w:top w:w="0" w:type="dxa"/>
              <w:left w:w="108" w:type="dxa"/>
              <w:bottom w:w="0" w:type="dxa"/>
              <w:right w:w="108" w:type="dxa"/>
            </w:tcMar>
          </w:tcPr>
          <w:p w14:paraId="413C0780" w14:textId="77777777" w:rsidR="00171381" w:rsidRPr="00BA59C0" w:rsidRDefault="00171381" w:rsidP="00643972">
            <w:pPr>
              <w:pStyle w:val="TAN"/>
            </w:pPr>
            <w:r w:rsidRPr="003E2217">
              <w:t>NOTE:</w:t>
            </w:r>
            <w:r w:rsidRPr="003E2217">
              <w:tab/>
            </w:r>
            <w:r>
              <w:t>Only o</w:t>
            </w:r>
            <w:r w:rsidRPr="003E2217">
              <w:t xml:space="preserve">ne identity </w:t>
            </w:r>
            <w:r>
              <w:t xml:space="preserve">shall </w:t>
            </w:r>
            <w:r w:rsidRPr="003E2217">
              <w:t>be present.</w:t>
            </w:r>
          </w:p>
        </w:tc>
      </w:tr>
    </w:tbl>
    <w:p w14:paraId="7705DB9F" w14:textId="77777777" w:rsidR="00171381" w:rsidRPr="00AB5FED" w:rsidRDefault="00171381" w:rsidP="00171381"/>
    <w:p w14:paraId="36C7649D" w14:textId="77777777" w:rsidR="00171381" w:rsidRPr="00AB5FED" w:rsidRDefault="00171381" w:rsidP="00171381">
      <w:pPr>
        <w:pStyle w:val="Heading5"/>
      </w:pPr>
      <w:bookmarkStart w:id="894" w:name="_Toc460616108"/>
      <w:bookmarkStart w:id="895" w:name="_Toc460616969"/>
      <w:bookmarkStart w:id="896" w:name="_Toc170896095"/>
      <w:r w:rsidRPr="00AB5FED">
        <w:t>10.7.2.1.</w:t>
      </w:r>
      <w:r w:rsidRPr="00AB5FED">
        <w:rPr>
          <w:rFonts w:hint="eastAsia"/>
          <w:lang w:eastAsia="zh-CN"/>
        </w:rPr>
        <w:t>5a</w:t>
      </w:r>
      <w:r w:rsidRPr="00AB5FED">
        <w:tab/>
        <w:t>MCPTT emergency private call request (MCPTT server to MCPTT client)</w:t>
      </w:r>
      <w:bookmarkEnd w:id="894"/>
      <w:bookmarkEnd w:id="895"/>
      <w:bookmarkEnd w:id="896"/>
    </w:p>
    <w:p w14:paraId="1A6BACA2" w14:textId="77777777" w:rsidR="00171381" w:rsidRPr="00AB5FED" w:rsidRDefault="00171381" w:rsidP="00171381">
      <w:r w:rsidRPr="00AB5FED">
        <w:t>Table 10.7.2.1.</w:t>
      </w:r>
      <w:r w:rsidRPr="00AB5FED">
        <w:rPr>
          <w:rFonts w:hint="eastAsia"/>
          <w:lang w:eastAsia="zh-CN"/>
        </w:rPr>
        <w:t>5a</w:t>
      </w:r>
      <w:r w:rsidRPr="00AB5FED">
        <w:t>-1 describes the information flow MCPTT emergency private call request from the MCPTT server to the MCPTT client.</w:t>
      </w:r>
    </w:p>
    <w:p w14:paraId="2FCA9546" w14:textId="77777777" w:rsidR="00171381" w:rsidRPr="00AB5FED" w:rsidRDefault="00171381" w:rsidP="00171381">
      <w:pPr>
        <w:pStyle w:val="TH"/>
      </w:pPr>
      <w:r w:rsidRPr="00AB5FED">
        <w:t>Table 10.7.2.1.</w:t>
      </w:r>
      <w:r w:rsidRPr="00AB5FED">
        <w:rPr>
          <w:rFonts w:hint="eastAsia"/>
          <w:lang w:eastAsia="zh-CN"/>
        </w:rPr>
        <w:t>5a</w:t>
      </w:r>
      <w:r w:rsidRPr="00AB5FED">
        <w:t>-1: MCPTT emergency private call request (MCPTT server to MCPTT client)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03628AC" w14:textId="77777777" w:rsidTr="00643972">
        <w:trPr>
          <w:jc w:val="center"/>
        </w:trPr>
        <w:tc>
          <w:tcPr>
            <w:tcW w:w="2405" w:type="dxa"/>
            <w:tcMar>
              <w:top w:w="0" w:type="dxa"/>
              <w:left w:w="108" w:type="dxa"/>
              <w:bottom w:w="0" w:type="dxa"/>
              <w:right w:w="108" w:type="dxa"/>
            </w:tcMar>
            <w:hideMark/>
          </w:tcPr>
          <w:p w14:paraId="09CD70C8"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296C4DAC"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3AEC8EFC" w14:textId="77777777" w:rsidR="00171381" w:rsidRPr="00AB5FED" w:rsidRDefault="00171381" w:rsidP="00643972">
            <w:pPr>
              <w:pStyle w:val="TAH"/>
            </w:pPr>
            <w:r w:rsidRPr="00AB5FED">
              <w:t>Description</w:t>
            </w:r>
          </w:p>
        </w:tc>
      </w:tr>
      <w:tr w:rsidR="00171381" w:rsidRPr="00AB5FED" w14:paraId="6D48C9C1" w14:textId="77777777" w:rsidTr="00643972">
        <w:trPr>
          <w:jc w:val="center"/>
        </w:trPr>
        <w:tc>
          <w:tcPr>
            <w:tcW w:w="2405" w:type="dxa"/>
            <w:tcMar>
              <w:top w:w="0" w:type="dxa"/>
              <w:left w:w="108" w:type="dxa"/>
              <w:bottom w:w="0" w:type="dxa"/>
              <w:right w:w="108" w:type="dxa"/>
            </w:tcMar>
            <w:hideMark/>
          </w:tcPr>
          <w:p w14:paraId="58C32121"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50DAD63D"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7659C789"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1849AA7D" w14:textId="77777777" w:rsidTr="00643972">
        <w:trPr>
          <w:jc w:val="center"/>
        </w:trPr>
        <w:tc>
          <w:tcPr>
            <w:tcW w:w="2405" w:type="dxa"/>
            <w:tcMar>
              <w:top w:w="0" w:type="dxa"/>
              <w:left w:w="108" w:type="dxa"/>
              <w:bottom w:w="0" w:type="dxa"/>
              <w:right w:w="108" w:type="dxa"/>
            </w:tcMar>
          </w:tcPr>
          <w:p w14:paraId="1C70DC0A" w14:textId="77777777" w:rsidR="00171381" w:rsidRPr="00AB5FED" w:rsidRDefault="00171381" w:rsidP="00643972">
            <w:pPr>
              <w:pStyle w:val="TAL"/>
            </w:pPr>
            <w:r>
              <w:t>Functional alias</w:t>
            </w:r>
          </w:p>
        </w:tc>
        <w:tc>
          <w:tcPr>
            <w:tcW w:w="1097" w:type="dxa"/>
            <w:tcMar>
              <w:top w:w="0" w:type="dxa"/>
              <w:left w:w="108" w:type="dxa"/>
              <w:bottom w:w="0" w:type="dxa"/>
              <w:right w:w="108" w:type="dxa"/>
            </w:tcMar>
          </w:tcPr>
          <w:p w14:paraId="30B626E7" w14:textId="77777777" w:rsidR="00171381" w:rsidRPr="00AB5FED" w:rsidRDefault="00171381" w:rsidP="00643972">
            <w:pPr>
              <w:pStyle w:val="TAL"/>
            </w:pPr>
            <w:r>
              <w:t>O</w:t>
            </w:r>
          </w:p>
        </w:tc>
        <w:tc>
          <w:tcPr>
            <w:tcW w:w="2700" w:type="dxa"/>
            <w:tcMar>
              <w:top w:w="0" w:type="dxa"/>
              <w:left w:w="108" w:type="dxa"/>
              <w:bottom w:w="0" w:type="dxa"/>
              <w:right w:w="108" w:type="dxa"/>
            </w:tcMar>
          </w:tcPr>
          <w:p w14:paraId="56FF3965" w14:textId="77777777" w:rsidR="00171381" w:rsidRPr="00AB5FED" w:rsidRDefault="00171381" w:rsidP="00643972">
            <w:pPr>
              <w:pStyle w:val="TAL"/>
            </w:pPr>
            <w:r>
              <w:t>The functional alias of the calling party</w:t>
            </w:r>
          </w:p>
        </w:tc>
      </w:tr>
      <w:tr w:rsidR="00171381" w:rsidRPr="00AB5FED" w14:paraId="60DCE231" w14:textId="77777777" w:rsidTr="00643972">
        <w:trPr>
          <w:jc w:val="center"/>
        </w:trPr>
        <w:tc>
          <w:tcPr>
            <w:tcW w:w="2405" w:type="dxa"/>
            <w:tcMar>
              <w:top w:w="0" w:type="dxa"/>
              <w:left w:w="108" w:type="dxa"/>
              <w:bottom w:w="0" w:type="dxa"/>
              <w:right w:w="108" w:type="dxa"/>
            </w:tcMar>
            <w:hideMark/>
          </w:tcPr>
          <w:p w14:paraId="5D1E4C3C" w14:textId="77777777" w:rsidR="00171381" w:rsidRPr="00AB5FED" w:rsidRDefault="00171381" w:rsidP="00643972">
            <w:pPr>
              <w:pStyle w:val="TAL"/>
            </w:pPr>
            <w:r w:rsidRPr="00AB5FED">
              <w:t xml:space="preserve">MCPTT ID </w:t>
            </w:r>
          </w:p>
        </w:tc>
        <w:tc>
          <w:tcPr>
            <w:tcW w:w="1097" w:type="dxa"/>
            <w:tcMar>
              <w:top w:w="0" w:type="dxa"/>
              <w:left w:w="108" w:type="dxa"/>
              <w:bottom w:w="0" w:type="dxa"/>
              <w:right w:w="108" w:type="dxa"/>
            </w:tcMar>
            <w:hideMark/>
          </w:tcPr>
          <w:p w14:paraId="6E5F76EE"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5F628032"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2D9B78B3" w14:textId="77777777" w:rsidTr="00643972">
        <w:trPr>
          <w:jc w:val="center"/>
        </w:trPr>
        <w:tc>
          <w:tcPr>
            <w:tcW w:w="2405" w:type="dxa"/>
            <w:tcMar>
              <w:top w:w="0" w:type="dxa"/>
              <w:left w:w="108" w:type="dxa"/>
              <w:bottom w:w="0" w:type="dxa"/>
              <w:right w:w="108" w:type="dxa"/>
            </w:tcMar>
            <w:hideMark/>
          </w:tcPr>
          <w:p w14:paraId="14DE5E73" w14:textId="77777777" w:rsidR="00171381" w:rsidRPr="00AB5FED" w:rsidRDefault="00171381" w:rsidP="00643972">
            <w:pPr>
              <w:pStyle w:val="TAL"/>
            </w:pPr>
            <w:r w:rsidRPr="00AB5FED">
              <w:t>Emergency indicator</w:t>
            </w:r>
          </w:p>
        </w:tc>
        <w:tc>
          <w:tcPr>
            <w:tcW w:w="1097" w:type="dxa"/>
            <w:tcMar>
              <w:top w:w="0" w:type="dxa"/>
              <w:left w:w="108" w:type="dxa"/>
              <w:bottom w:w="0" w:type="dxa"/>
              <w:right w:w="108" w:type="dxa"/>
            </w:tcMar>
            <w:hideMark/>
          </w:tcPr>
          <w:p w14:paraId="31DA23CA"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189BD733" w14:textId="77777777" w:rsidR="00171381" w:rsidRPr="00AB5FED" w:rsidRDefault="00171381" w:rsidP="00643972">
            <w:pPr>
              <w:pStyle w:val="TAL"/>
            </w:pPr>
            <w:r w:rsidRPr="00AB5FED">
              <w:t>Indicates that the private call request is an MCPTT emergency call</w:t>
            </w:r>
          </w:p>
        </w:tc>
      </w:tr>
      <w:tr w:rsidR="00171381" w:rsidRPr="00AB5FED" w14:paraId="57E2898F" w14:textId="77777777" w:rsidTr="00643972">
        <w:trPr>
          <w:jc w:val="center"/>
        </w:trPr>
        <w:tc>
          <w:tcPr>
            <w:tcW w:w="2405" w:type="dxa"/>
            <w:tcMar>
              <w:top w:w="0" w:type="dxa"/>
              <w:left w:w="108" w:type="dxa"/>
              <w:bottom w:w="0" w:type="dxa"/>
              <w:right w:w="108" w:type="dxa"/>
            </w:tcMar>
          </w:tcPr>
          <w:p w14:paraId="40723535" w14:textId="77777777" w:rsidR="00171381" w:rsidRPr="00AB5FED" w:rsidRDefault="00171381" w:rsidP="00643972">
            <w:pPr>
              <w:pStyle w:val="TAL"/>
            </w:pPr>
            <w:r w:rsidRPr="00AB5FED">
              <w:t>Alert indicator</w:t>
            </w:r>
          </w:p>
        </w:tc>
        <w:tc>
          <w:tcPr>
            <w:tcW w:w="1097" w:type="dxa"/>
            <w:tcMar>
              <w:top w:w="0" w:type="dxa"/>
              <w:left w:w="108" w:type="dxa"/>
              <w:bottom w:w="0" w:type="dxa"/>
              <w:right w:w="108" w:type="dxa"/>
            </w:tcMar>
          </w:tcPr>
          <w:p w14:paraId="78700559" w14:textId="77777777" w:rsidR="00171381" w:rsidRPr="00AB5FED" w:rsidRDefault="00171381" w:rsidP="00643972">
            <w:pPr>
              <w:pStyle w:val="TAL"/>
            </w:pPr>
            <w:r w:rsidRPr="00AB5FED">
              <w:t>M</w:t>
            </w:r>
          </w:p>
        </w:tc>
        <w:tc>
          <w:tcPr>
            <w:tcW w:w="2700" w:type="dxa"/>
            <w:tcMar>
              <w:top w:w="0" w:type="dxa"/>
              <w:left w:w="108" w:type="dxa"/>
              <w:bottom w:w="0" w:type="dxa"/>
              <w:right w:w="108" w:type="dxa"/>
            </w:tcMar>
          </w:tcPr>
          <w:p w14:paraId="7C8A1207" w14:textId="77777777" w:rsidR="00171381" w:rsidRPr="00AB5FED" w:rsidRDefault="00171381" w:rsidP="00643972">
            <w:pPr>
              <w:pStyle w:val="TAL"/>
            </w:pPr>
            <w:r w:rsidRPr="00AB5FED">
              <w:t>Indicates whether an emergency alert is to be sent</w:t>
            </w:r>
          </w:p>
        </w:tc>
      </w:tr>
      <w:tr w:rsidR="00171381" w:rsidRPr="00AB5FED" w14:paraId="1F1078E5" w14:textId="77777777" w:rsidTr="00643972">
        <w:trPr>
          <w:jc w:val="center"/>
        </w:trPr>
        <w:tc>
          <w:tcPr>
            <w:tcW w:w="2405" w:type="dxa"/>
            <w:tcMar>
              <w:top w:w="0" w:type="dxa"/>
              <w:left w:w="108" w:type="dxa"/>
              <w:bottom w:w="0" w:type="dxa"/>
              <w:right w:w="108" w:type="dxa"/>
            </w:tcMar>
          </w:tcPr>
          <w:p w14:paraId="28C405E6" w14:textId="77777777" w:rsidR="00171381" w:rsidRPr="00AB5FED" w:rsidRDefault="00171381" w:rsidP="00643972">
            <w:pPr>
              <w:pStyle w:val="TAL"/>
            </w:pPr>
            <w:r w:rsidRPr="00AB5FED">
              <w:t>Requested commencement mode</w:t>
            </w:r>
          </w:p>
        </w:tc>
        <w:tc>
          <w:tcPr>
            <w:tcW w:w="1097" w:type="dxa"/>
            <w:tcMar>
              <w:top w:w="0" w:type="dxa"/>
              <w:left w:w="108" w:type="dxa"/>
              <w:bottom w:w="0" w:type="dxa"/>
              <w:right w:w="108" w:type="dxa"/>
            </w:tcMar>
          </w:tcPr>
          <w:p w14:paraId="0322FEF5" w14:textId="77777777" w:rsidR="00171381" w:rsidRPr="00AB5FED" w:rsidRDefault="00171381" w:rsidP="00643972">
            <w:pPr>
              <w:pStyle w:val="TAL"/>
            </w:pPr>
            <w:r w:rsidRPr="00AB5FED">
              <w:t>O</w:t>
            </w:r>
          </w:p>
        </w:tc>
        <w:tc>
          <w:tcPr>
            <w:tcW w:w="2700" w:type="dxa"/>
            <w:tcMar>
              <w:top w:w="0" w:type="dxa"/>
              <w:left w:w="108" w:type="dxa"/>
              <w:bottom w:w="0" w:type="dxa"/>
              <w:right w:w="108" w:type="dxa"/>
            </w:tcMar>
          </w:tcPr>
          <w:p w14:paraId="709BAB88" w14:textId="77777777" w:rsidR="00171381" w:rsidRPr="00AB5FED" w:rsidRDefault="00171381" w:rsidP="00643972">
            <w:pPr>
              <w:pStyle w:val="TAL"/>
            </w:pPr>
            <w:r w:rsidRPr="00AB5FED">
              <w:t>An indication of the commencement mode to be used.</w:t>
            </w:r>
          </w:p>
        </w:tc>
      </w:tr>
      <w:tr w:rsidR="00171381" w:rsidRPr="00AB5FED" w14:paraId="6F25E980" w14:textId="77777777" w:rsidTr="00643972">
        <w:trPr>
          <w:jc w:val="center"/>
        </w:trPr>
        <w:tc>
          <w:tcPr>
            <w:tcW w:w="2405" w:type="dxa"/>
            <w:tcMar>
              <w:top w:w="0" w:type="dxa"/>
              <w:left w:w="108" w:type="dxa"/>
              <w:bottom w:w="0" w:type="dxa"/>
              <w:right w:w="108" w:type="dxa"/>
            </w:tcMar>
          </w:tcPr>
          <w:p w14:paraId="55FAB6BE" w14:textId="77777777" w:rsidR="00171381" w:rsidRPr="00AB5FED" w:rsidRDefault="00171381" w:rsidP="00643972">
            <w:pPr>
              <w:pStyle w:val="TAL"/>
            </w:pPr>
            <w:r w:rsidRPr="00AB5FED">
              <w:t>Implicit floor request</w:t>
            </w:r>
          </w:p>
        </w:tc>
        <w:tc>
          <w:tcPr>
            <w:tcW w:w="1097" w:type="dxa"/>
            <w:tcMar>
              <w:top w:w="0" w:type="dxa"/>
              <w:left w:w="108" w:type="dxa"/>
              <w:bottom w:w="0" w:type="dxa"/>
              <w:right w:w="108" w:type="dxa"/>
            </w:tcMar>
          </w:tcPr>
          <w:p w14:paraId="0E4170CA" w14:textId="77777777" w:rsidR="00171381" w:rsidRPr="00AB5FED" w:rsidRDefault="00171381" w:rsidP="00643972">
            <w:pPr>
              <w:pStyle w:val="TAL"/>
            </w:pPr>
            <w:r w:rsidRPr="00AB5FED">
              <w:t>O</w:t>
            </w:r>
          </w:p>
        </w:tc>
        <w:tc>
          <w:tcPr>
            <w:tcW w:w="2700" w:type="dxa"/>
            <w:tcMar>
              <w:top w:w="0" w:type="dxa"/>
              <w:left w:w="108" w:type="dxa"/>
              <w:bottom w:w="0" w:type="dxa"/>
              <w:right w:w="108" w:type="dxa"/>
            </w:tcMar>
          </w:tcPr>
          <w:p w14:paraId="7F90C015" w14:textId="77777777" w:rsidR="00171381" w:rsidRPr="00AB5FED" w:rsidRDefault="00171381" w:rsidP="00643972">
            <w:pPr>
              <w:pStyle w:val="TAL"/>
            </w:pPr>
            <w:r w:rsidRPr="00AB5FED">
              <w:t xml:space="preserve">An indication that the user is also requesting the floor. </w:t>
            </w:r>
          </w:p>
        </w:tc>
      </w:tr>
      <w:tr w:rsidR="00171381" w:rsidRPr="00AB5FED" w14:paraId="6DED4790" w14:textId="77777777" w:rsidTr="00643972">
        <w:trPr>
          <w:jc w:val="center"/>
        </w:trPr>
        <w:tc>
          <w:tcPr>
            <w:tcW w:w="2405" w:type="dxa"/>
            <w:tcMar>
              <w:top w:w="0" w:type="dxa"/>
              <w:left w:w="108" w:type="dxa"/>
              <w:bottom w:w="0" w:type="dxa"/>
              <w:right w:w="108" w:type="dxa"/>
            </w:tcMar>
          </w:tcPr>
          <w:p w14:paraId="1C7BC7B7" w14:textId="77777777" w:rsidR="00171381" w:rsidRPr="00AB5FED" w:rsidRDefault="00171381" w:rsidP="00643972">
            <w:pPr>
              <w:pStyle w:val="TAL"/>
              <w:rPr>
                <w:lang w:eastAsia="zh-CN"/>
              </w:rPr>
            </w:pPr>
            <w:r w:rsidRPr="00AB5FED">
              <w:rPr>
                <w:rFonts w:hint="eastAsia"/>
                <w:lang w:eastAsia="zh-CN"/>
              </w:rPr>
              <w:t>SDP offer</w:t>
            </w:r>
          </w:p>
        </w:tc>
        <w:tc>
          <w:tcPr>
            <w:tcW w:w="1097" w:type="dxa"/>
            <w:tcMar>
              <w:top w:w="0" w:type="dxa"/>
              <w:left w:w="108" w:type="dxa"/>
              <w:bottom w:w="0" w:type="dxa"/>
              <w:right w:w="108" w:type="dxa"/>
            </w:tcMar>
          </w:tcPr>
          <w:p w14:paraId="53A986D4" w14:textId="77777777" w:rsidR="00171381" w:rsidRPr="00AB5FED" w:rsidRDefault="00171381" w:rsidP="00643972">
            <w:pPr>
              <w:pStyle w:val="TAL"/>
            </w:pPr>
            <w:r w:rsidRPr="00AB5FED">
              <w:t>M</w:t>
            </w:r>
          </w:p>
        </w:tc>
        <w:tc>
          <w:tcPr>
            <w:tcW w:w="2700" w:type="dxa"/>
            <w:tcMar>
              <w:top w:w="0" w:type="dxa"/>
              <w:left w:w="108" w:type="dxa"/>
              <w:bottom w:w="0" w:type="dxa"/>
              <w:right w:w="108" w:type="dxa"/>
            </w:tcMar>
          </w:tcPr>
          <w:p w14:paraId="29A65A91" w14:textId="77777777" w:rsidR="00171381" w:rsidRPr="00AB5FED" w:rsidRDefault="00171381" w:rsidP="00643972">
            <w:pPr>
              <w:pStyle w:val="TAL"/>
            </w:pPr>
            <w:r w:rsidRPr="00AB5FED">
              <w:t>Media parameters of MCPTT client.</w:t>
            </w:r>
          </w:p>
        </w:tc>
      </w:tr>
    </w:tbl>
    <w:p w14:paraId="42DF45D1" w14:textId="77777777" w:rsidR="00171381" w:rsidRPr="00AB5FED" w:rsidRDefault="00171381" w:rsidP="00171381">
      <w:pPr>
        <w:rPr>
          <w:lang w:eastAsia="zh-CN"/>
        </w:rPr>
      </w:pPr>
    </w:p>
    <w:p w14:paraId="0A8628FD" w14:textId="77777777" w:rsidR="00171381" w:rsidRPr="00AB5FED" w:rsidRDefault="00171381" w:rsidP="00171381">
      <w:pPr>
        <w:pStyle w:val="Heading5"/>
      </w:pPr>
      <w:bookmarkStart w:id="897" w:name="_Toc446052983"/>
      <w:bookmarkStart w:id="898" w:name="_Toc460616109"/>
      <w:bookmarkStart w:id="899" w:name="_Toc460616970"/>
      <w:bookmarkStart w:id="900" w:name="_Toc170896096"/>
      <w:r w:rsidRPr="00AB5FED">
        <w:t>10.7.2.1.6</w:t>
      </w:r>
      <w:r w:rsidRPr="00AB5FED">
        <w:tab/>
        <w:t>MCPTT progress indication</w:t>
      </w:r>
      <w:bookmarkEnd w:id="897"/>
      <w:bookmarkEnd w:id="898"/>
      <w:bookmarkEnd w:id="899"/>
      <w:bookmarkEnd w:id="900"/>
    </w:p>
    <w:p w14:paraId="57DF1F04" w14:textId="77777777" w:rsidR="00171381" w:rsidRPr="00AB5FED" w:rsidRDefault="00171381" w:rsidP="00171381">
      <w:r w:rsidRPr="00AB5FED">
        <w:t>Table 10.7.2.1.6-1 describes the information flow MCPTT progress indication from the MCPTT server to the MCPTT client.</w:t>
      </w:r>
    </w:p>
    <w:p w14:paraId="25B5C3A2" w14:textId="77777777" w:rsidR="00171381" w:rsidRPr="00AB5FED" w:rsidRDefault="00171381" w:rsidP="00171381">
      <w:pPr>
        <w:pStyle w:val="TH"/>
      </w:pPr>
      <w:r w:rsidRPr="00AB5FED">
        <w:lastRenderedPageBreak/>
        <w:t>Table 10.7.2.1.6-1: MCPTT progress indication</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8BC0E9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1ED5E6"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00AD4D"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052729" w14:textId="77777777" w:rsidR="00171381" w:rsidRPr="00AB5FED" w:rsidRDefault="00171381" w:rsidP="00643972">
            <w:pPr>
              <w:pStyle w:val="TAH"/>
            </w:pPr>
            <w:r w:rsidRPr="00AB5FED">
              <w:t>Description</w:t>
            </w:r>
          </w:p>
        </w:tc>
      </w:tr>
      <w:tr w:rsidR="00171381" w:rsidRPr="00AB5FED" w14:paraId="5CCC851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8951CA"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136111"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7F82DF"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4DADFC1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1B481B"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AA11D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7B63BC"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 called party</w:t>
            </w:r>
          </w:p>
        </w:tc>
      </w:tr>
      <w:tr w:rsidR="00171381" w:rsidRPr="00AB5FED" w14:paraId="2D4D461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ACBB33" w14:textId="77777777" w:rsidR="00171381" w:rsidRPr="00AB5FED" w:rsidRDefault="00171381" w:rsidP="00643972">
            <w:pPr>
              <w:pStyle w:val="TAL"/>
            </w:pPr>
            <w:r w:rsidRPr="00AB5FED">
              <w:rPr>
                <w:lang w:eastAsia="zh-CN"/>
              </w:rPr>
              <w:t>Progress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9659E2"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32271" w14:textId="77777777" w:rsidR="00171381" w:rsidRPr="00AB5FED" w:rsidRDefault="00171381" w:rsidP="00643972">
            <w:pPr>
              <w:pStyle w:val="TAL"/>
            </w:pPr>
            <w:r w:rsidRPr="00AB5FED">
              <w:t>Indication to the caller.</w:t>
            </w:r>
          </w:p>
        </w:tc>
      </w:tr>
    </w:tbl>
    <w:p w14:paraId="088759B8" w14:textId="77777777" w:rsidR="00171381" w:rsidRPr="00AB5FED" w:rsidRDefault="00171381" w:rsidP="00171381">
      <w:pPr>
        <w:pStyle w:val="NO"/>
      </w:pPr>
    </w:p>
    <w:p w14:paraId="4B89AE80" w14:textId="77777777" w:rsidR="00171381" w:rsidRPr="00AB5FED" w:rsidRDefault="00171381" w:rsidP="00171381">
      <w:pPr>
        <w:pStyle w:val="Heading5"/>
      </w:pPr>
      <w:bookmarkStart w:id="901" w:name="_Toc460616110"/>
      <w:bookmarkStart w:id="902" w:name="_Toc460616971"/>
      <w:bookmarkStart w:id="903" w:name="_Toc170896097"/>
      <w:r w:rsidRPr="00AB5FED">
        <w:t>10.7.2.1.7</w:t>
      </w:r>
      <w:r w:rsidRPr="00AB5FED">
        <w:tab/>
        <w:t>MCPTT ringing</w:t>
      </w:r>
      <w:bookmarkEnd w:id="901"/>
      <w:bookmarkEnd w:id="902"/>
      <w:bookmarkEnd w:id="903"/>
    </w:p>
    <w:p w14:paraId="7BF8495A" w14:textId="77777777" w:rsidR="00171381" w:rsidRPr="00AB5FED" w:rsidRDefault="00171381" w:rsidP="00171381">
      <w:r w:rsidRPr="00AB5FED">
        <w:t>Table 10.7.2.1.7-1 describes the information flow MCPTT ringing from the MCPTT client to the MCPTT server, from the MCPTT server to the MCPTT server, and from the MCPTT server to the MCPTT client.</w:t>
      </w:r>
    </w:p>
    <w:p w14:paraId="7F22EE43" w14:textId="77777777" w:rsidR="00171381" w:rsidRPr="00AB5FED" w:rsidRDefault="00171381" w:rsidP="00171381">
      <w:pPr>
        <w:pStyle w:val="TH"/>
      </w:pPr>
      <w:r w:rsidRPr="00AB5FED">
        <w:t>Table 10.7.2.1.7-1: MCPTT ringing</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A6594C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1B882E"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44590E"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929CF" w14:textId="77777777" w:rsidR="00171381" w:rsidRPr="00AB5FED" w:rsidRDefault="00171381" w:rsidP="00643972">
            <w:pPr>
              <w:pStyle w:val="TAH"/>
            </w:pPr>
            <w:r w:rsidRPr="00AB5FED">
              <w:t>Description</w:t>
            </w:r>
          </w:p>
        </w:tc>
      </w:tr>
      <w:tr w:rsidR="00171381" w:rsidRPr="00AB5FED" w14:paraId="0F1687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08B6E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DD9B8"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762FD9"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05F8D4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46E04C"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17ABC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251DE7"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 called party</w:t>
            </w:r>
          </w:p>
        </w:tc>
      </w:tr>
      <w:tr w:rsidR="00171381" w:rsidRPr="00AB5FED" w14:paraId="6415BBC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EAD15B" w14:textId="77777777" w:rsidR="00171381" w:rsidRPr="00AB5FED" w:rsidRDefault="00171381" w:rsidP="00643972">
            <w:pPr>
              <w:pStyle w:val="TAL"/>
            </w:pPr>
            <w:r w:rsidRPr="00AB5FED">
              <w:rPr>
                <w:lang w:eastAsia="zh-CN"/>
              </w:rPr>
              <w:t>Ringing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6E6E79"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90C657" w14:textId="77777777" w:rsidR="00171381" w:rsidRPr="00AB5FED" w:rsidRDefault="00171381" w:rsidP="00643972">
            <w:pPr>
              <w:pStyle w:val="TAL"/>
            </w:pPr>
            <w:r w:rsidRPr="00AB5FED">
              <w:t>Indication to the caller.</w:t>
            </w:r>
          </w:p>
        </w:tc>
      </w:tr>
    </w:tbl>
    <w:p w14:paraId="30D21976" w14:textId="77777777" w:rsidR="00171381" w:rsidRDefault="00171381" w:rsidP="00171381">
      <w:pPr>
        <w:rPr>
          <w:lang w:eastAsia="zh-CN"/>
        </w:rPr>
      </w:pPr>
    </w:p>
    <w:p w14:paraId="07279EFC" w14:textId="77777777" w:rsidR="00171381" w:rsidRPr="00903CFB" w:rsidRDefault="00171381" w:rsidP="00171381">
      <w:pPr>
        <w:pStyle w:val="Heading5"/>
      </w:pPr>
      <w:bookmarkStart w:id="904" w:name="_Toc170896098"/>
      <w:r>
        <w:t>10</w:t>
      </w:r>
      <w:r w:rsidRPr="00903CFB">
        <w:t>.</w:t>
      </w:r>
      <w:r>
        <w:t>7</w:t>
      </w:r>
      <w:r w:rsidRPr="00903CFB">
        <w:t>.2.</w:t>
      </w:r>
      <w:r>
        <w:t>1</w:t>
      </w:r>
      <w:r w:rsidRPr="00903CFB">
        <w:t>.</w:t>
      </w:r>
      <w:r>
        <w:t>8</w:t>
      </w:r>
      <w:r w:rsidRPr="00903CFB">
        <w:tab/>
        <w:t>MC</w:t>
      </w:r>
      <w:r>
        <w:t>PTT</w:t>
      </w:r>
      <w:r w:rsidRPr="00903CFB">
        <w:t xml:space="preserve"> </w:t>
      </w:r>
      <w:r>
        <w:t>functional alias</w:t>
      </w:r>
      <w:r w:rsidRPr="00903CFB">
        <w:t xml:space="preserve"> </w:t>
      </w:r>
      <w:r>
        <w:t>resolution response</w:t>
      </w:r>
      <w:bookmarkEnd w:id="904"/>
    </w:p>
    <w:p w14:paraId="160AD83B" w14:textId="77777777" w:rsidR="00171381" w:rsidRPr="00903CFB" w:rsidRDefault="00171381" w:rsidP="00171381">
      <w:r w:rsidRPr="00903CFB">
        <w:t>Table </w:t>
      </w:r>
      <w:r>
        <w:t>10</w:t>
      </w:r>
      <w:r w:rsidRPr="00903CFB">
        <w:t>.</w:t>
      </w:r>
      <w:r>
        <w:t>7</w:t>
      </w:r>
      <w:r w:rsidRPr="00903CFB">
        <w:t>.2.</w:t>
      </w:r>
      <w:r>
        <w:t>1</w:t>
      </w:r>
      <w:r w:rsidRPr="00903CFB">
        <w:t>.</w:t>
      </w:r>
      <w:r>
        <w:t>8</w:t>
      </w:r>
      <w:r w:rsidRPr="00903CFB">
        <w:t>-1 describes the information flow MC</w:t>
      </w:r>
      <w:r>
        <w:t>PTT</w:t>
      </w:r>
      <w:r w:rsidRPr="00903CFB">
        <w:t xml:space="preserve"> </w:t>
      </w:r>
      <w:r>
        <w:t>functional alias resolution response</w:t>
      </w:r>
      <w:r w:rsidRPr="00903CFB">
        <w:t xml:space="preserve"> from the MC</w:t>
      </w:r>
      <w:r>
        <w:t>PTT</w:t>
      </w:r>
      <w:r w:rsidRPr="00903CFB">
        <w:t xml:space="preserve"> server to the MC</w:t>
      </w:r>
      <w:r>
        <w:t>PTT</w:t>
      </w:r>
      <w:r w:rsidRPr="00903CFB">
        <w:t xml:space="preserve"> client.</w:t>
      </w:r>
    </w:p>
    <w:p w14:paraId="39160921" w14:textId="77777777" w:rsidR="00171381" w:rsidRPr="0055302A" w:rsidRDefault="00171381" w:rsidP="00171381">
      <w:pPr>
        <w:pStyle w:val="TH"/>
      </w:pPr>
      <w:r w:rsidRPr="00903CFB">
        <w:t>Table </w:t>
      </w:r>
      <w:r>
        <w:t>10</w:t>
      </w:r>
      <w:r w:rsidRPr="00903CFB">
        <w:t>.</w:t>
      </w:r>
      <w:r>
        <w:t>7</w:t>
      </w:r>
      <w:r w:rsidRPr="00903CFB">
        <w:t>.2.</w:t>
      </w:r>
      <w:r>
        <w:t>1</w:t>
      </w:r>
      <w:r w:rsidRPr="00903CFB">
        <w:t>.</w:t>
      </w:r>
      <w:r>
        <w:t>8</w:t>
      </w:r>
      <w:r w:rsidRPr="00903CFB">
        <w:t>-1: MC</w:t>
      </w:r>
      <w:r>
        <w:t>PTT functional alias resolution response</w:t>
      </w:r>
      <w:r w:rsidRPr="00903CF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55302A" w14:paraId="663E418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690B96" w14:textId="77777777" w:rsidR="00171381" w:rsidRPr="0055302A" w:rsidRDefault="00171381" w:rsidP="00643972">
            <w:pPr>
              <w:pStyle w:val="TAH"/>
            </w:pPr>
            <w:r w:rsidRPr="00903CFB">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EE2FBD" w14:textId="77777777" w:rsidR="00171381" w:rsidRPr="0055302A" w:rsidRDefault="00171381" w:rsidP="00643972">
            <w:pPr>
              <w:pStyle w:val="TAH"/>
            </w:pPr>
            <w:r w:rsidRPr="00903CFB">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A52FC" w14:textId="77777777" w:rsidR="00171381" w:rsidRPr="0055302A" w:rsidRDefault="00171381" w:rsidP="00643972">
            <w:pPr>
              <w:pStyle w:val="TAH"/>
            </w:pPr>
            <w:r w:rsidRPr="00903CFB">
              <w:t>Description</w:t>
            </w:r>
          </w:p>
        </w:tc>
      </w:tr>
      <w:tr w:rsidR="00171381" w:rsidRPr="0055302A" w14:paraId="0776B22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6573F1" w14:textId="77777777" w:rsidR="00171381" w:rsidRPr="00903CFB" w:rsidRDefault="00171381" w:rsidP="00643972">
            <w:pPr>
              <w:pStyle w:val="TAL"/>
            </w:pPr>
            <w:r w:rsidRPr="00903CFB">
              <w:t>MC</w:t>
            </w:r>
            <w:r>
              <w:t>PTT</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1DEDD2" w14:textId="77777777" w:rsidR="00171381" w:rsidRPr="00903CFB" w:rsidRDefault="00171381" w:rsidP="00643972">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96222" w14:textId="77777777" w:rsidR="00171381" w:rsidRPr="00903CFB" w:rsidRDefault="00171381" w:rsidP="00643972">
            <w:pPr>
              <w:pStyle w:val="TAL"/>
            </w:pPr>
            <w:r w:rsidRPr="00903CFB">
              <w:t xml:space="preserve">The </w:t>
            </w:r>
            <w:r w:rsidRPr="00903CFB">
              <w:rPr>
                <w:rFonts w:hint="eastAsia"/>
              </w:rPr>
              <w:t>MC</w:t>
            </w:r>
            <w:r>
              <w:t>PTT</w:t>
            </w:r>
            <w:r w:rsidRPr="00903CFB">
              <w:rPr>
                <w:rFonts w:hint="eastAsia"/>
              </w:rPr>
              <w:t xml:space="preserve"> ID</w:t>
            </w:r>
            <w:r w:rsidRPr="00903CFB">
              <w:t xml:space="preserve"> of the calling party</w:t>
            </w:r>
          </w:p>
        </w:tc>
      </w:tr>
      <w:tr w:rsidR="00171381" w:rsidRPr="0055302A" w14:paraId="484D61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9E640D" w14:textId="77777777" w:rsidR="00171381" w:rsidRPr="00903CFB" w:rsidRDefault="00171381" w:rsidP="00643972">
            <w:pPr>
              <w:pStyle w:val="TAL"/>
            </w:pPr>
            <w:r w:rsidRPr="00903CFB">
              <w:t>MC</w:t>
            </w:r>
            <w:r>
              <w:t>PTT</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142A8" w14:textId="77777777" w:rsidR="00171381" w:rsidRPr="00903CFB" w:rsidRDefault="00171381" w:rsidP="00643972">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16EB4A" w14:textId="77777777" w:rsidR="00171381" w:rsidRPr="00903CFB" w:rsidRDefault="00171381" w:rsidP="00643972">
            <w:pPr>
              <w:pStyle w:val="TAL"/>
            </w:pPr>
            <w:r w:rsidRPr="00903CFB">
              <w:t>The</w:t>
            </w:r>
            <w:r>
              <w:t xml:space="preserve"> corresponding </w:t>
            </w:r>
            <w:r w:rsidRPr="00903CFB">
              <w:rPr>
                <w:rFonts w:hint="eastAsia"/>
              </w:rPr>
              <w:t>MC</w:t>
            </w:r>
            <w:r>
              <w:t>PTT</w:t>
            </w:r>
            <w:r w:rsidRPr="00903CFB">
              <w:rPr>
                <w:rFonts w:hint="eastAsia"/>
              </w:rPr>
              <w:t xml:space="preserve"> ID</w:t>
            </w:r>
            <w:r w:rsidRPr="00903CFB">
              <w:t xml:space="preserve"> of the called </w:t>
            </w:r>
            <w:r>
              <w:t>functional alias</w:t>
            </w:r>
          </w:p>
        </w:tc>
      </w:tr>
    </w:tbl>
    <w:p w14:paraId="5BB2BE74" w14:textId="77777777" w:rsidR="00171381" w:rsidRPr="00AB5FED" w:rsidRDefault="00171381" w:rsidP="00171381">
      <w:pPr>
        <w:rPr>
          <w:lang w:eastAsia="zh-CN"/>
        </w:rPr>
      </w:pPr>
    </w:p>
    <w:p w14:paraId="73413D8E" w14:textId="77777777" w:rsidR="00171381" w:rsidRPr="00B07A13" w:rsidRDefault="00171381" w:rsidP="00171381">
      <w:pPr>
        <w:pStyle w:val="Heading5"/>
      </w:pPr>
      <w:bookmarkStart w:id="905" w:name="_Toc433209793"/>
      <w:bookmarkStart w:id="906" w:name="_Toc460616111"/>
      <w:bookmarkStart w:id="907" w:name="_Toc460616972"/>
      <w:bookmarkStart w:id="908" w:name="_Toc170896099"/>
      <w:r w:rsidRPr="00B07A13">
        <w:t>10.</w:t>
      </w:r>
      <w:r>
        <w:t>7</w:t>
      </w:r>
      <w:r w:rsidRPr="00B07A13">
        <w:t>.2</w:t>
      </w:r>
      <w:r>
        <w:t>.1</w:t>
      </w:r>
      <w:r w:rsidRPr="00B07A13">
        <w:t>.</w:t>
      </w:r>
      <w:r>
        <w:t>9</w:t>
      </w:r>
      <w:r w:rsidRPr="00B07A13">
        <w:tab/>
        <w:t xml:space="preserve">MCPTT </w:t>
      </w:r>
      <w:r>
        <w:t xml:space="preserve">private call cancel </w:t>
      </w:r>
      <w:r w:rsidRPr="00B07A13">
        <w:t>request</w:t>
      </w:r>
      <w:r>
        <w:t xml:space="preserve"> (MCPTT server to MCPTT client)</w:t>
      </w:r>
      <w:bookmarkEnd w:id="908"/>
      <w:r w:rsidRPr="00B07A13">
        <w:t xml:space="preserve"> </w:t>
      </w:r>
    </w:p>
    <w:p w14:paraId="28E3737D" w14:textId="77777777" w:rsidR="00171381" w:rsidRDefault="00171381" w:rsidP="00171381">
      <w:r>
        <w:t>Table 10.7.2.1.9</w:t>
      </w:r>
      <w:r>
        <w:rPr>
          <w:lang w:eastAsia="zh-CN"/>
        </w:rPr>
        <w:t>-1</w:t>
      </w:r>
      <w:r>
        <w:t xml:space="preserve"> describes the information flow MCPTT private call cancel request from the MCPTT server to the MCPTT client.</w:t>
      </w:r>
    </w:p>
    <w:p w14:paraId="38D2427A" w14:textId="77777777" w:rsidR="00171381" w:rsidRDefault="00171381" w:rsidP="00171381">
      <w:pPr>
        <w:pStyle w:val="TH"/>
      </w:pPr>
      <w:r>
        <w:t>Table 10.7.2.1.9-1: MCPTT private call cancel request (MCPTT server to MCPTT client)</w:t>
      </w:r>
      <w:r>
        <w:b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6710D7E2" w14:textId="77777777" w:rsidTr="00643972">
        <w:trPr>
          <w:trHeight w:val="120"/>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4D0168"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BF0BD"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F432C" w14:textId="77777777" w:rsidR="00171381" w:rsidRDefault="00171381" w:rsidP="00643972">
            <w:pPr>
              <w:pStyle w:val="TAH"/>
            </w:pPr>
            <w:r>
              <w:t>Description</w:t>
            </w:r>
          </w:p>
        </w:tc>
      </w:tr>
      <w:tr w:rsidR="00171381" w14:paraId="05FE412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36DE55"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C2591"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39F879" w14:textId="77777777" w:rsidR="00171381" w:rsidRDefault="00171381" w:rsidP="00643972">
            <w:pPr>
              <w:pStyle w:val="TAL"/>
            </w:pPr>
            <w:r>
              <w:t xml:space="preserve">The </w:t>
            </w:r>
            <w:r>
              <w:rPr>
                <w:lang w:eastAsia="zh-CN"/>
              </w:rPr>
              <w:t>MCPTT ID</w:t>
            </w:r>
            <w:r>
              <w:t xml:space="preserve"> of the calling party</w:t>
            </w:r>
          </w:p>
        </w:tc>
      </w:tr>
      <w:tr w:rsidR="00171381" w14:paraId="6856868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155C8B"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8BF3E5"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88943" w14:textId="77777777" w:rsidR="00171381" w:rsidRDefault="00171381" w:rsidP="00643972">
            <w:pPr>
              <w:pStyle w:val="TAL"/>
            </w:pPr>
            <w:r>
              <w:t xml:space="preserve">The </w:t>
            </w:r>
            <w:r>
              <w:rPr>
                <w:lang w:eastAsia="zh-CN"/>
              </w:rPr>
              <w:t>MCPTT ID</w:t>
            </w:r>
            <w:r>
              <w:t xml:space="preserve"> of the called party</w:t>
            </w:r>
          </w:p>
        </w:tc>
      </w:tr>
    </w:tbl>
    <w:p w14:paraId="5A751721" w14:textId="77777777" w:rsidR="00171381" w:rsidRDefault="00171381" w:rsidP="00171381"/>
    <w:p w14:paraId="59053E81" w14:textId="77777777" w:rsidR="00171381" w:rsidRDefault="00171381" w:rsidP="00171381">
      <w:pPr>
        <w:pStyle w:val="Heading5"/>
      </w:pPr>
      <w:bookmarkStart w:id="909" w:name="_Toc170896100"/>
      <w:r>
        <w:t>10.7.2.1.10</w:t>
      </w:r>
      <w:r>
        <w:tab/>
        <w:t>MCPTT private call cancel response (MCPTT client to MCPTT server)</w:t>
      </w:r>
      <w:bookmarkEnd w:id="909"/>
      <w:r>
        <w:t xml:space="preserve"> </w:t>
      </w:r>
    </w:p>
    <w:p w14:paraId="393BBBD2" w14:textId="77777777" w:rsidR="00171381" w:rsidRDefault="00171381" w:rsidP="00171381">
      <w:r>
        <w:t>Table 10.7.2.1.10</w:t>
      </w:r>
      <w:r>
        <w:rPr>
          <w:lang w:eastAsia="zh-CN"/>
        </w:rPr>
        <w:t>-1</w:t>
      </w:r>
      <w:r>
        <w:t xml:space="preserve"> describes the information flow MCPTT private call cancel response from the MCPTT client to the MCPTT server.</w:t>
      </w:r>
    </w:p>
    <w:p w14:paraId="43A142C7" w14:textId="77777777" w:rsidR="00171381" w:rsidRDefault="00171381" w:rsidP="00171381">
      <w:pPr>
        <w:pStyle w:val="TH"/>
      </w:pPr>
      <w:r>
        <w:lastRenderedPageBreak/>
        <w:t>Table 10.7.2.1.10-1: MCPTT private call cancel response (MCPTT client to MCPTT server)</w:t>
      </w:r>
      <w:r>
        <w:b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16A143C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8B9DD1"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322661"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F72DB5" w14:textId="77777777" w:rsidR="00171381" w:rsidRDefault="00171381" w:rsidP="00643972">
            <w:pPr>
              <w:pStyle w:val="TAH"/>
            </w:pPr>
            <w:r>
              <w:t>Description</w:t>
            </w:r>
          </w:p>
        </w:tc>
      </w:tr>
      <w:tr w:rsidR="00171381" w14:paraId="40DD51B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13C7F"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6AB7DF"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1C906B" w14:textId="77777777" w:rsidR="00171381" w:rsidRDefault="00171381" w:rsidP="00643972">
            <w:pPr>
              <w:pStyle w:val="TAL"/>
            </w:pPr>
            <w:r>
              <w:t xml:space="preserve">The </w:t>
            </w:r>
            <w:r>
              <w:rPr>
                <w:lang w:eastAsia="zh-CN"/>
              </w:rPr>
              <w:t>MCPTT ID</w:t>
            </w:r>
            <w:r>
              <w:t xml:space="preserve"> of the called party</w:t>
            </w:r>
          </w:p>
        </w:tc>
      </w:tr>
    </w:tbl>
    <w:p w14:paraId="059557DE" w14:textId="77777777" w:rsidR="00171381" w:rsidRDefault="00171381" w:rsidP="00171381"/>
    <w:p w14:paraId="4D588676" w14:textId="77777777" w:rsidR="00171381" w:rsidRPr="00AB5FED" w:rsidRDefault="00171381" w:rsidP="00171381">
      <w:pPr>
        <w:pStyle w:val="Heading4"/>
        <w:rPr>
          <w:lang w:val="en-US"/>
        </w:rPr>
      </w:pPr>
      <w:bookmarkStart w:id="910" w:name="_Toc170896101"/>
      <w:r w:rsidRPr="00AB5FED">
        <w:t>10.7.2.2</w:t>
      </w:r>
      <w:r w:rsidRPr="00AB5FED">
        <w:tab/>
        <w:t>Private call within one MCPTT system</w:t>
      </w:r>
      <w:bookmarkEnd w:id="867"/>
      <w:bookmarkEnd w:id="868"/>
      <w:bookmarkEnd w:id="905"/>
      <w:bookmarkEnd w:id="906"/>
      <w:bookmarkEnd w:id="907"/>
      <w:bookmarkEnd w:id="910"/>
    </w:p>
    <w:p w14:paraId="582B3A27" w14:textId="77777777" w:rsidR="00171381" w:rsidRPr="00AB5FED" w:rsidRDefault="00171381" w:rsidP="00171381">
      <w:pPr>
        <w:pStyle w:val="Heading5"/>
        <w:rPr>
          <w:lang w:val="en-US"/>
        </w:rPr>
      </w:pPr>
      <w:bookmarkStart w:id="911" w:name="_Toc424654531"/>
      <w:bookmarkStart w:id="912" w:name="_Toc428365108"/>
      <w:bookmarkStart w:id="913" w:name="_Toc433209794"/>
      <w:bookmarkStart w:id="914" w:name="_Toc460616112"/>
      <w:bookmarkStart w:id="915" w:name="_Toc460616973"/>
      <w:bookmarkStart w:id="916" w:name="_Toc170896102"/>
      <w:r w:rsidRPr="00AB5FED">
        <w:rPr>
          <w:lang w:val="en-US"/>
        </w:rPr>
        <w:t>10.7.2.2.1</w:t>
      </w:r>
      <w:r w:rsidRPr="00AB5FED">
        <w:rPr>
          <w:lang w:val="en-US"/>
        </w:rPr>
        <w:tab/>
        <w:t>Private call setup in automatic commencement mode</w:t>
      </w:r>
      <w:bookmarkEnd w:id="911"/>
      <w:bookmarkEnd w:id="912"/>
      <w:bookmarkEnd w:id="913"/>
      <w:bookmarkEnd w:id="914"/>
      <w:bookmarkEnd w:id="915"/>
      <w:bookmarkEnd w:id="916"/>
    </w:p>
    <w:p w14:paraId="0D62C97B" w14:textId="77777777" w:rsidR="00171381" w:rsidRPr="00965EB0" w:rsidRDefault="00171381" w:rsidP="00171381">
      <w:r w:rsidRPr="00965EB0">
        <w:t xml:space="preserve">The procedure focuses on the case where an MCPTT user is initiating an MCPTT private call for communicating with another MCPTT user, with or without floor control enabled, in an automatic commencement mode. </w:t>
      </w:r>
    </w:p>
    <w:p w14:paraId="21D828F6" w14:textId="77777777" w:rsidR="00171381" w:rsidRPr="00965EB0" w:rsidRDefault="00171381" w:rsidP="00171381">
      <w:r w:rsidRPr="00965EB0">
        <w:t>Procedures in figure 10.7.2.2.1-1 are the basic signalling control plane procedures for the MCPTT client initiating establishment of MCPTT private call with the chosen MCPTT user.</w:t>
      </w:r>
    </w:p>
    <w:p w14:paraId="7CA81E76" w14:textId="77777777" w:rsidR="00171381" w:rsidRPr="00AB5FED" w:rsidRDefault="00171381" w:rsidP="00171381">
      <w:r w:rsidRPr="00AB5FED">
        <w:t>Pre-conditions:</w:t>
      </w:r>
    </w:p>
    <w:p w14:paraId="58A57E71" w14:textId="77777777" w:rsidR="00171381" w:rsidRPr="00AB5FED" w:rsidRDefault="00171381" w:rsidP="00171381">
      <w:pPr>
        <w:pStyle w:val="B1"/>
      </w:pPr>
      <w:r w:rsidRPr="00AB5FED">
        <w:t>1.</w:t>
      </w:r>
      <w:r w:rsidRPr="00AB5FED">
        <w:tab/>
        <w:t>The calling MCPTT user has selected automatic commencement mode for the call; or</w:t>
      </w:r>
    </w:p>
    <w:p w14:paraId="5FF08C57" w14:textId="77777777" w:rsidR="00171381" w:rsidRDefault="00171381" w:rsidP="00171381">
      <w:pPr>
        <w:pStyle w:val="B1"/>
      </w:pPr>
      <w:r w:rsidRPr="00AB5FED">
        <w:t>2.</w:t>
      </w:r>
      <w:r w:rsidRPr="00AB5FED">
        <w:tab/>
        <w:t>The called MCPTT client is set to automatic commencement mode.</w:t>
      </w:r>
    </w:p>
    <w:p w14:paraId="2A44D6E6" w14:textId="77777777" w:rsidR="00171381" w:rsidRDefault="00171381" w:rsidP="00171381">
      <w:pPr>
        <w:pStyle w:val="B1"/>
        <w:rPr>
          <w:lang w:eastAsia="zh-CN"/>
        </w:rPr>
      </w:pPr>
      <w:r>
        <w:rPr>
          <w:lang w:eastAsia="zh-CN"/>
        </w:rPr>
        <w:t>3.</w:t>
      </w:r>
      <w:r>
        <w:rPr>
          <w:lang w:eastAsia="zh-CN"/>
        </w:rPr>
        <w:tab/>
        <w:t>Optionally, MCPTT client 1 may use an activated functional alias for the call.</w:t>
      </w:r>
    </w:p>
    <w:p w14:paraId="2DF5019C" w14:textId="77777777" w:rsidR="00171381" w:rsidRDefault="00171381" w:rsidP="00171381">
      <w:pPr>
        <w:pStyle w:val="B1"/>
        <w:rPr>
          <w:lang w:eastAsia="zh-CN"/>
        </w:rPr>
      </w:pPr>
      <w:r>
        <w:rPr>
          <w:lang w:eastAsia="zh-CN"/>
        </w:rPr>
        <w:t>4.</w:t>
      </w:r>
      <w:r>
        <w:rPr>
          <w:lang w:eastAsia="zh-CN"/>
        </w:rPr>
        <w:tab/>
        <w:t>The MCPTT server has subscribed to the MCPTT functional alias controlling server within the MC system for functional alias activation/de-activation updates.</w:t>
      </w:r>
    </w:p>
    <w:p w14:paraId="2B4B7F29" w14:textId="77777777" w:rsidR="00171381" w:rsidRPr="00AB5FED" w:rsidRDefault="00171381" w:rsidP="00171381">
      <w:pPr>
        <w:pStyle w:val="TH"/>
      </w:pPr>
      <w:r w:rsidRPr="00060B38">
        <w:object w:dxaOrig="7486" w:dyaOrig="6225" w14:anchorId="06E963BF">
          <v:shape id="_x0000_i1082" type="#_x0000_t75" style="width:371.55pt;height:311.5pt" o:ole="">
            <v:imagedata r:id="rId120" o:title=""/>
          </v:shape>
          <o:OLEObject Type="Embed" ProgID="Visio.Drawing.11" ShapeID="_x0000_i1082" DrawAspect="Content" ObjectID="_1781508990" r:id="rId121"/>
        </w:object>
      </w:r>
    </w:p>
    <w:p w14:paraId="0A5A184C" w14:textId="77777777" w:rsidR="00171381" w:rsidRPr="00AB5FED" w:rsidRDefault="00171381" w:rsidP="00171381">
      <w:pPr>
        <w:pStyle w:val="TF"/>
      </w:pPr>
      <w:r w:rsidRPr="00AB5FED">
        <w:t>Figure 10.7.2.2.1-1: Private call setup in automatic commencement mode– MCPTT users in the same MCPTT system</w:t>
      </w:r>
    </w:p>
    <w:p w14:paraId="3D62CB44" w14:textId="77777777" w:rsidR="00171381" w:rsidRPr="00AB5FED" w:rsidRDefault="00171381" w:rsidP="00171381">
      <w:pPr>
        <w:pStyle w:val="B1"/>
      </w:pPr>
      <w:r w:rsidRPr="00AB5FED">
        <w:t>1.</w:t>
      </w:r>
      <w:r w:rsidRPr="00AB5FED">
        <w:tab/>
        <w:t>MCPTT users on MCPTT client 1 and MCPTT client 2 are already registered for receiving MCPTT service, as per procedure in subclause 10.2.</w:t>
      </w:r>
    </w:p>
    <w:p w14:paraId="121CB743" w14:textId="77777777" w:rsidR="00171381" w:rsidRPr="00AB5FED" w:rsidRDefault="00171381" w:rsidP="00171381">
      <w:pPr>
        <w:pStyle w:val="B1"/>
      </w:pPr>
      <w:r w:rsidRPr="00AB5FED">
        <w:lastRenderedPageBreak/>
        <w:t>2.</w:t>
      </w:r>
      <w:r w:rsidRPr="00AB5FED">
        <w:tab/>
        <w:t xml:space="preserve">User at MCPTT client 1 would like to initiate an MCPTT private call for the chosen MCPTT user. </w:t>
      </w:r>
      <w:r>
        <w:t xml:space="preserve">The MCPTT user at MCPTT client 1 may include a functional alias used within the MCPTT private call. </w:t>
      </w:r>
      <w:r w:rsidRPr="00AB5FED">
        <w:t>For a private call with floor control, floor control is to be established.</w:t>
      </w:r>
    </w:p>
    <w:p w14:paraId="72AF4AB8" w14:textId="77777777" w:rsidR="00171381" w:rsidRDefault="00171381" w:rsidP="00171381">
      <w:pPr>
        <w:pStyle w:val="B1"/>
      </w:pPr>
      <w:r w:rsidRPr="00AB5FED">
        <w:t>3.</w:t>
      </w:r>
      <w:r w:rsidRPr="00AB5FED">
        <w:tab/>
        <w:t xml:space="preserve">MCPTT client 1 sends an MCPTT private call request towards the MCPTT server (via SIP core) using a service identifier as defined in 3GPP TS 23.228 [5] for MCPTT, for establishing a private call with the chosen MCPTT user. The MCPTT private call request contains the MCPTT </w:t>
      </w:r>
      <w:r>
        <w:t>ID</w:t>
      </w:r>
      <w:r w:rsidRPr="00AB5FED">
        <w:t xml:space="preserve"> </w:t>
      </w:r>
      <w:r>
        <w:rPr>
          <w:rFonts w:hint="eastAsia"/>
          <w:lang w:eastAsia="zh-CN"/>
        </w:rPr>
        <w:t>or the</w:t>
      </w:r>
      <w:r w:rsidRPr="000C5388">
        <w:rPr>
          <w:rFonts w:hint="eastAsia"/>
          <w:lang w:eastAsia="zh-CN"/>
        </w:rPr>
        <w:t xml:space="preserve"> </w:t>
      </w:r>
      <w:r w:rsidRPr="001B5AA8">
        <w:rPr>
          <w:rFonts w:hint="eastAsia"/>
          <w:lang w:eastAsia="zh-CN"/>
        </w:rPr>
        <w:t>functional alias</w:t>
      </w:r>
      <w:r>
        <w:rPr>
          <w:rFonts w:hint="eastAsia"/>
          <w:lang w:eastAsia="zh-CN"/>
        </w:rPr>
        <w:t xml:space="preserve"> </w:t>
      </w:r>
      <w:r w:rsidRPr="00AB5FED">
        <w:t xml:space="preserve">of </w:t>
      </w:r>
      <w:r>
        <w:t xml:space="preserve">the </w:t>
      </w:r>
      <w:r w:rsidRPr="00AB5FED">
        <w:t>invited user, an SDP offer containing one or more media types. For a private call with floor control, the MCPTT private call request also contains an element that indicates that MCPTT client 1 is requesting the floor. The MCPTT client 1 may include a Requested commencement mode that indicates that the call is to be established in automatic commencement mode if automatic commencement mode is requested by the initiating user.</w:t>
      </w:r>
    </w:p>
    <w:p w14:paraId="49D27CB0" w14:textId="77777777" w:rsidR="00171381" w:rsidRPr="00AB5FED" w:rsidRDefault="00171381" w:rsidP="00171381">
      <w:pPr>
        <w:pStyle w:val="NO"/>
      </w:pPr>
      <w:r>
        <w:t>NOTE 1:</w:t>
      </w:r>
      <w:r>
        <w:tab/>
      </w:r>
      <w:r w:rsidRPr="00B8668A">
        <w:t>As part of this step, MC</w:t>
      </w:r>
      <w:r>
        <w:t>PTT</w:t>
      </w:r>
      <w:r w:rsidRPr="00B8668A">
        <w:t xml:space="preserve"> client 1 </w:t>
      </w:r>
      <w:r>
        <w:t xml:space="preserve">and MCPTT client 2 </w:t>
      </w:r>
      <w:r w:rsidRPr="00B8668A">
        <w:t xml:space="preserve">set up a security association (when no </w:t>
      </w:r>
      <w:r>
        <w:t>functional</w:t>
      </w:r>
      <w:r w:rsidRPr="00B8668A">
        <w:t xml:space="preserve"> </w:t>
      </w:r>
      <w:r>
        <w:t xml:space="preserve">alias </w:t>
      </w:r>
      <w:r w:rsidRPr="00B8668A">
        <w:t>is present), if end-to-end encryption is used for this call.</w:t>
      </w:r>
    </w:p>
    <w:p w14:paraId="2B0651EB" w14:textId="2C7A88D1" w:rsidR="00171381" w:rsidRDefault="00171381" w:rsidP="00171381">
      <w:pPr>
        <w:pStyle w:val="B1"/>
      </w:pPr>
      <w:r w:rsidRPr="00AB5FED">
        <w:t>4.</w:t>
      </w:r>
      <w:r w:rsidRPr="00AB5FED">
        <w:tab/>
      </w:r>
      <w:r w:rsidRPr="00F0563B">
        <w:t>If the MCPTT private call request contains a functional alias instead of an MCPTT ID as called party, the MCPTT server shall resolve the functional alias to the corresponding MCPTT ID</w:t>
      </w:r>
      <w:r>
        <w:t>(s)</w:t>
      </w:r>
      <w:r w:rsidRPr="00F0563B">
        <w:t xml:space="preserve"> for which the functional alias is active</w:t>
      </w:r>
      <w:r>
        <w:t>. T</w:t>
      </w:r>
      <w:r w:rsidRPr="00E11BE2">
        <w:t xml:space="preserve">he MCPTT server </w:t>
      </w:r>
      <w:r>
        <w:t xml:space="preserve">shall also </w:t>
      </w:r>
      <w:r w:rsidRPr="00E11BE2">
        <w:t>check whether MCPTT client 1 is allowed to use the functional alias of MCPTT client 2 to setup a private call and whether MCPTT client 2</w:t>
      </w:r>
      <w:r>
        <w:t xml:space="preserve"> is </w:t>
      </w:r>
      <w:r w:rsidRPr="00E11BE2">
        <w:t xml:space="preserve">allowed to receive a private </w:t>
      </w:r>
      <w:r>
        <w:t>call from MCPTT client 1 using the</w:t>
      </w:r>
      <w:r w:rsidRPr="00E11BE2">
        <w:t xml:space="preserve"> functional alias.</w:t>
      </w:r>
      <w:r w:rsidRPr="00795695">
        <w:t xml:space="preserve"> </w:t>
      </w:r>
      <w:r>
        <w:t>If authorized,</w:t>
      </w:r>
      <w:r w:rsidRPr="00F0563B">
        <w:t xml:space="preserve"> </w:t>
      </w:r>
      <w:r>
        <w:t>proceed with</w:t>
      </w:r>
      <w:r w:rsidRPr="00F0563B">
        <w:t xml:space="preserve"> step 5. Otherwise</w:t>
      </w:r>
      <w:r w:rsidR="0041650E">
        <w:t>,</w:t>
      </w:r>
      <w:r w:rsidRPr="00F0563B">
        <w:t xml:space="preserve"> the</w:t>
      </w:r>
      <w:r>
        <w:t xml:space="preserve"> </w:t>
      </w:r>
      <w:r w:rsidRPr="00AB5FED">
        <w:t>MCPTT server checks whether the MCPTT user at MCPTT client 1 is authorized to initiate the private call, and that MCPTT user at MCPTT client 2 is authorized to receive the private call. If the MCPTT private call request requested automatic commencement mode then the MCPTT server also checks whether the MCPTT user at MCPTT client 1 is authorized to initiate a private call in automatic commencement mode</w:t>
      </w:r>
      <w:r>
        <w:t xml:space="preserve"> and proceed with step 6</w:t>
      </w:r>
      <w:r w:rsidRPr="00AB5FED">
        <w:t>.</w:t>
      </w:r>
    </w:p>
    <w:p w14:paraId="2C816004" w14:textId="5AE48757" w:rsidR="00171381" w:rsidRDefault="00171381" w:rsidP="00171381">
      <w:pPr>
        <w:pStyle w:val="NO"/>
      </w:pPr>
      <w:r w:rsidRPr="00723572">
        <w:t>NOTE</w:t>
      </w:r>
      <w:r>
        <w:t> </w:t>
      </w:r>
      <w:r w:rsidRPr="00723572">
        <w:t>2:</w:t>
      </w:r>
      <w:r w:rsidRPr="00723572">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723572">
        <w:t>If the MCPTT server detects that the functional alias used as the target of the private call request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723572">
        <w:t>. The selection of an appropriate MCPTT ID is left to implementation. This selection</w:t>
      </w:r>
      <w:r>
        <w:t xml:space="preserve"> </w:t>
      </w:r>
      <w:r w:rsidRPr="00723572">
        <w:t>criteria</w:t>
      </w:r>
      <w:r>
        <w:t xml:space="preserve"> </w:t>
      </w:r>
      <w:r w:rsidRPr="00723572">
        <w:t>can include rejection of the call, if no suitable MCPTT ID is selected.</w:t>
      </w:r>
    </w:p>
    <w:p w14:paraId="7A4D4367" w14:textId="73DF733E" w:rsidR="00171381" w:rsidRDefault="00171381" w:rsidP="00171381">
      <w:pPr>
        <w:pStyle w:val="B1"/>
        <w:rPr>
          <w:lang w:eastAsia="zh-CN"/>
        </w:rPr>
      </w:pPr>
      <w:r>
        <w:t>5a.</w:t>
      </w:r>
      <w:r>
        <w:tab/>
        <w:t xml:space="preserve">The MCPTT server responds </w:t>
      </w:r>
      <w:r w:rsidRPr="00DB07A6">
        <w:t xml:space="preserve">with a </w:t>
      </w:r>
      <w:r>
        <w:t>functional alias</w:t>
      </w:r>
      <w:r w:rsidRPr="00DB07A6">
        <w:t xml:space="preserve"> resolution response message that contains the resolved MCPTT ID back </w:t>
      </w:r>
      <w:r>
        <w:t>to MCPTT client 1.</w:t>
      </w:r>
    </w:p>
    <w:p w14:paraId="011FD157" w14:textId="52F9E4D8" w:rsidR="00171381" w:rsidRDefault="00171381" w:rsidP="00171381">
      <w:pPr>
        <w:pStyle w:val="B1"/>
      </w:pPr>
      <w:r>
        <w:t>5b.</w:t>
      </w:r>
      <w:r>
        <w:tab/>
        <w:t xml:space="preserve">If the MCPTT server replies with a MCPTT functional alias resolution response message, the </w:t>
      </w:r>
      <w:r w:rsidRPr="002710B4">
        <w:t>MC</w:t>
      </w:r>
      <w:r>
        <w:t>PTT</w:t>
      </w:r>
      <w:r w:rsidRPr="002710B4">
        <w:t xml:space="preserve"> client</w:t>
      </w:r>
      <w:r w:rsidR="009011FD">
        <w:t> </w:t>
      </w:r>
      <w:r w:rsidRPr="002710B4">
        <w:t xml:space="preserve">1 </w:t>
      </w:r>
      <w:r w:rsidR="009011FD" w:rsidRPr="009011FD">
        <w:t xml:space="preserve">abandons the first MCPTT private call request in step 3 and </w:t>
      </w:r>
      <w:r w:rsidRPr="002710B4">
        <w:t>sends a</w:t>
      </w:r>
      <w:r>
        <w:t xml:space="preserve"> new </w:t>
      </w:r>
      <w:r w:rsidRPr="002710B4">
        <w:t>MC</w:t>
      </w:r>
      <w:r>
        <w:t>PTT</w:t>
      </w:r>
      <w:r w:rsidRPr="002710B4">
        <w:t xml:space="preserve"> private call request </w:t>
      </w:r>
      <w:r>
        <w:t>towards the</w:t>
      </w:r>
      <w:r w:rsidRPr="002710B4">
        <w:t xml:space="preserve"> </w:t>
      </w:r>
      <w:r>
        <w:t xml:space="preserve">resolved </w:t>
      </w:r>
      <w:r w:rsidRPr="002710B4">
        <w:t>MC</w:t>
      </w:r>
      <w:r>
        <w:t>PTT</w:t>
      </w:r>
      <w:r w:rsidRPr="002710B4">
        <w:t xml:space="preserve"> ID</w:t>
      </w:r>
      <w:r>
        <w:t>.</w:t>
      </w:r>
    </w:p>
    <w:p w14:paraId="3CAEA117" w14:textId="77777777" w:rsidR="00171381" w:rsidRDefault="00171381" w:rsidP="00171381">
      <w:pPr>
        <w:pStyle w:val="NO"/>
      </w:pPr>
      <w:r w:rsidRPr="00381D0A">
        <w:t>NOTE </w:t>
      </w:r>
      <w:r>
        <w:t>3</w:t>
      </w:r>
      <w:r w:rsidRPr="00381D0A">
        <w:t>:</w:t>
      </w:r>
      <w:r w:rsidRPr="00381D0A">
        <w:tab/>
        <w:t>MC</w:t>
      </w:r>
      <w:r>
        <w:t>PTT</w:t>
      </w:r>
      <w:r w:rsidRPr="00381D0A">
        <w:t xml:space="preserve"> client 1 and MC</w:t>
      </w:r>
      <w:r>
        <w:t>PTT</w:t>
      </w:r>
      <w:r w:rsidRPr="00381D0A">
        <w:t xml:space="preserve"> client 2 set up a security association for the media, if end-to-end encryption is used for this call.</w:t>
      </w:r>
    </w:p>
    <w:p w14:paraId="1266C8D3" w14:textId="77777777" w:rsidR="00171381" w:rsidRPr="00AB5FED" w:rsidRDefault="00171381" w:rsidP="00171381">
      <w:pPr>
        <w:pStyle w:val="B1"/>
      </w:pPr>
      <w:r>
        <w:t>6</w:t>
      </w:r>
      <w:r w:rsidRPr="00AB5FED">
        <w:t>.</w:t>
      </w:r>
      <w:r w:rsidRPr="00AB5FED">
        <w:tab/>
        <w:t>MCPTT server may provide a progress indication to MCPTT client 1 to indicate progress in the call setup process.</w:t>
      </w:r>
    </w:p>
    <w:p w14:paraId="0C3300F3" w14:textId="77777777" w:rsidR="00171381" w:rsidRPr="00AB5FED" w:rsidRDefault="00171381" w:rsidP="00171381">
      <w:pPr>
        <w:pStyle w:val="NO"/>
      </w:pPr>
      <w:r w:rsidRPr="00AB5FED">
        <w:t>NOTE</w:t>
      </w:r>
      <w:r>
        <w:t> 4</w:t>
      </w:r>
      <w:r w:rsidRPr="00AB5FED">
        <w:t>:</w:t>
      </w:r>
      <w:r w:rsidRPr="00AB5FED">
        <w:tab/>
        <w:t xml:space="preserve">Step </w:t>
      </w:r>
      <w:r>
        <w:t>6</w:t>
      </w:r>
      <w:r w:rsidRPr="00AB5FED">
        <w:t xml:space="preserve"> can occur at any time following step </w:t>
      </w:r>
      <w:r>
        <w:t>5b</w:t>
      </w:r>
      <w:r w:rsidRPr="00AB5FED">
        <w:t xml:space="preserve">, and prior to step </w:t>
      </w:r>
      <w:r>
        <w:t>10</w:t>
      </w:r>
      <w:r w:rsidRPr="00AB5FED">
        <w:t>.</w:t>
      </w:r>
    </w:p>
    <w:p w14:paraId="1BB829E5" w14:textId="77777777" w:rsidR="00171381" w:rsidRPr="00AB5FED" w:rsidRDefault="00171381" w:rsidP="00171381">
      <w:pPr>
        <w:pStyle w:val="B1"/>
      </w:pPr>
      <w:r>
        <w:t>7</w:t>
      </w:r>
      <w:r w:rsidRPr="00AB5FED">
        <w:t>.</w:t>
      </w:r>
      <w:r w:rsidRPr="00AB5FED">
        <w:tab/>
        <w:t xml:space="preserve">If authorized, MCPTT server includes information that it communicates using MCPTT service, offers the same media types or a subset of the media types contained in the initial received request, includes the requested automatic commencement mode indication based on a requested automatic commencement mode by the calling user or based upon the setting of the called MCPTT client and sends the corresponding MCPTT private call request towards the MCPTT client 2, including the MCPTT ID </w:t>
      </w:r>
      <w:r>
        <w:t xml:space="preserve">and, if available, the functional alias </w:t>
      </w:r>
      <w:r w:rsidRPr="00AB5FED">
        <w:t>of the calling MCPTT user 1. If the called MCPTT user has registered to the MCPTT service with multiple MCPTT UEs and has designated the MCPTT UE for receiving the private calls, then the incoming MCPTT private call request is delivered only to the designated MCPTT UE.</w:t>
      </w:r>
    </w:p>
    <w:p w14:paraId="032BF1D7" w14:textId="77777777" w:rsidR="00171381" w:rsidRPr="00AB5FED" w:rsidRDefault="00171381" w:rsidP="00171381">
      <w:pPr>
        <w:pStyle w:val="B1"/>
      </w:pPr>
      <w:r>
        <w:t>8</w:t>
      </w:r>
      <w:r w:rsidRPr="00AB5FED">
        <w:t>.</w:t>
      </w:r>
      <w:r w:rsidRPr="00AB5FED">
        <w:tab/>
        <w:t>The receiving MCPTT client 2 notifies the user about the incoming private call</w:t>
      </w:r>
      <w:r>
        <w:t xml:space="preserve"> and displays the functional alias of calling MCPTT user 1</w:t>
      </w:r>
      <w:r w:rsidRPr="00AB5FED">
        <w:t>.</w:t>
      </w:r>
    </w:p>
    <w:p w14:paraId="47E968B2" w14:textId="77777777" w:rsidR="00171381" w:rsidRPr="00AB5FED" w:rsidRDefault="00171381" w:rsidP="00171381">
      <w:pPr>
        <w:pStyle w:val="B1"/>
      </w:pPr>
      <w:r>
        <w:t>9</w:t>
      </w:r>
      <w:r w:rsidRPr="00AB5FED">
        <w:t>. The receiving MCPTT client 2 accepts the private call automatically, and an MCPTT private call response is sent to the MCPTT server (via SIP core).</w:t>
      </w:r>
    </w:p>
    <w:p w14:paraId="60625938" w14:textId="77777777" w:rsidR="00171381" w:rsidRPr="00AB5FED" w:rsidRDefault="00171381" w:rsidP="00171381">
      <w:pPr>
        <w:pStyle w:val="B1"/>
      </w:pPr>
      <w:r>
        <w:lastRenderedPageBreak/>
        <w:t>10</w:t>
      </w:r>
      <w:r w:rsidRPr="00AB5FED">
        <w:t>.</w:t>
      </w:r>
      <w:r w:rsidRPr="00AB5FED">
        <w:tab/>
        <w:t>Upon receiving the MCPTT private call response from MCPTT client 2 accepting the private call request, the MCPTT server informs the MCPTT client 1 about successful call establishment.</w:t>
      </w:r>
    </w:p>
    <w:p w14:paraId="3805A10C" w14:textId="77777777" w:rsidR="00171381" w:rsidRPr="00AB5FED" w:rsidRDefault="00171381" w:rsidP="00171381">
      <w:pPr>
        <w:pStyle w:val="B1"/>
      </w:pPr>
      <w:r w:rsidRPr="00AB5FED">
        <w:t>1</w:t>
      </w:r>
      <w:r>
        <w:t>1</w:t>
      </w:r>
      <w:r w:rsidRPr="00AB5FED">
        <w:t>.</w:t>
      </w:r>
      <w:r w:rsidRPr="00AB5FED">
        <w:tab/>
        <w:t>MCPTT client 1 and MCPTT client 2 have successfully established media plane for communication and either user can transmit media. For successful call establishment for private call with floor control request from MCPTT client 1, floor participant at MCPTT client 1 is granted floor by the floor control server, giving it permission to transmit. At the same time floor participant at MCPTT client 2 is informed by the floor control server that floor is taken.</w:t>
      </w:r>
    </w:p>
    <w:p w14:paraId="4B000BD2" w14:textId="77777777" w:rsidR="00171381" w:rsidRPr="00AB5FED" w:rsidRDefault="00171381" w:rsidP="00171381">
      <w:pPr>
        <w:pStyle w:val="Heading5"/>
      </w:pPr>
      <w:bookmarkStart w:id="917" w:name="_Toc424654532"/>
      <w:bookmarkStart w:id="918" w:name="_Toc428365109"/>
      <w:bookmarkStart w:id="919" w:name="_Toc433209795"/>
      <w:bookmarkStart w:id="920" w:name="_Toc460616113"/>
      <w:bookmarkStart w:id="921" w:name="_Toc460616974"/>
      <w:bookmarkStart w:id="922" w:name="_Toc170896103"/>
      <w:r w:rsidRPr="00AB5FED">
        <w:t>10.7.2.2.2</w:t>
      </w:r>
      <w:r w:rsidRPr="00AB5FED">
        <w:tab/>
        <w:t>Private call setup in manual commencement mode</w:t>
      </w:r>
      <w:bookmarkEnd w:id="917"/>
      <w:bookmarkEnd w:id="918"/>
      <w:bookmarkEnd w:id="919"/>
      <w:bookmarkEnd w:id="920"/>
      <w:bookmarkEnd w:id="921"/>
      <w:bookmarkEnd w:id="922"/>
      <w:r w:rsidRPr="00AB5FED">
        <w:t xml:space="preserve"> </w:t>
      </w:r>
    </w:p>
    <w:p w14:paraId="5BD2558C" w14:textId="77777777" w:rsidR="00171381" w:rsidRPr="00AB5FED" w:rsidRDefault="00171381" w:rsidP="00171381">
      <w:pPr>
        <w:pStyle w:val="Heading6"/>
      </w:pPr>
      <w:bookmarkStart w:id="923" w:name="_Toc424654533"/>
      <w:bookmarkStart w:id="924" w:name="_Toc428365110"/>
      <w:bookmarkStart w:id="925" w:name="_Toc433209796"/>
      <w:bookmarkStart w:id="926" w:name="_Toc460616114"/>
      <w:bookmarkStart w:id="927" w:name="_Toc460616975"/>
      <w:bookmarkStart w:id="928" w:name="_Toc170896104"/>
      <w:r w:rsidRPr="00AB5FED">
        <w:t>10.7.2.2.2.1</w:t>
      </w:r>
      <w:r w:rsidRPr="00AB5FED">
        <w:tab/>
        <w:t>Description</w:t>
      </w:r>
      <w:bookmarkEnd w:id="923"/>
      <w:bookmarkEnd w:id="924"/>
      <w:bookmarkEnd w:id="925"/>
      <w:bookmarkEnd w:id="926"/>
      <w:bookmarkEnd w:id="927"/>
      <w:bookmarkEnd w:id="928"/>
    </w:p>
    <w:p w14:paraId="2F28C908" w14:textId="77777777" w:rsidR="00171381" w:rsidRPr="00AB5FED" w:rsidRDefault="00171381" w:rsidP="00171381">
      <w:r w:rsidRPr="00AB5FED">
        <w:t>Figure 10.7.2.2.2.2-1 describes the basic procedure for the MCPTT client initiating an MCPTT private call that uses manual commencement mode. The flow may use a floor request in the MCPTT private call request indicating that the originator will be given the floor when the call starts and eliminates the need for a separate initial floor request message during media plane establishment. Alternatively the call initiation may be sent without the floor request, which allows the called party to request the floor first.</w:t>
      </w:r>
    </w:p>
    <w:p w14:paraId="4AB50455" w14:textId="77777777" w:rsidR="00171381" w:rsidRPr="00AB5FED" w:rsidRDefault="00171381" w:rsidP="00171381">
      <w:pPr>
        <w:pStyle w:val="Heading6"/>
      </w:pPr>
      <w:bookmarkStart w:id="929" w:name="_Hlk20385731"/>
      <w:bookmarkStart w:id="930" w:name="_Toc424654534"/>
      <w:bookmarkStart w:id="931" w:name="_Toc428365111"/>
      <w:bookmarkStart w:id="932" w:name="_Toc433209797"/>
      <w:bookmarkStart w:id="933" w:name="_Toc460616115"/>
      <w:bookmarkStart w:id="934" w:name="_Toc460616976"/>
      <w:bookmarkStart w:id="935" w:name="_Toc170896105"/>
      <w:r w:rsidRPr="00AB5FED">
        <w:t>10.7.2.2.2.2</w:t>
      </w:r>
      <w:bookmarkEnd w:id="929"/>
      <w:r w:rsidRPr="00AB5FED">
        <w:tab/>
        <w:t>Procedure</w:t>
      </w:r>
      <w:bookmarkEnd w:id="930"/>
      <w:bookmarkEnd w:id="931"/>
      <w:bookmarkEnd w:id="932"/>
      <w:bookmarkEnd w:id="933"/>
      <w:bookmarkEnd w:id="934"/>
      <w:bookmarkEnd w:id="935"/>
    </w:p>
    <w:p w14:paraId="1D741536" w14:textId="77777777" w:rsidR="00171381" w:rsidRPr="00AB5FED" w:rsidRDefault="00171381" w:rsidP="00171381">
      <w:r w:rsidRPr="00AB5FED">
        <w:t xml:space="preserve">Both clients are served by the primary MCPTT service provider in figure 10.7.2.2.2.2-1. </w:t>
      </w:r>
    </w:p>
    <w:p w14:paraId="095E746A" w14:textId="77777777" w:rsidR="00171381" w:rsidRPr="00AB5FED" w:rsidRDefault="00171381" w:rsidP="00171381">
      <w:r w:rsidRPr="00AB5FED">
        <w:t>Pre-conditions:</w:t>
      </w:r>
    </w:p>
    <w:p w14:paraId="07A4B80A" w14:textId="77777777" w:rsidR="00171381" w:rsidRPr="00AB5FED" w:rsidRDefault="00171381" w:rsidP="00171381">
      <w:pPr>
        <w:pStyle w:val="B1"/>
      </w:pPr>
      <w:r w:rsidRPr="00AB5FED">
        <w:t>1.</w:t>
      </w:r>
      <w:r w:rsidRPr="00AB5FED">
        <w:tab/>
        <w:t>The calling MCPTT user has selected manual commencement mode or has not specified a commencement mode for the call; and</w:t>
      </w:r>
    </w:p>
    <w:p w14:paraId="55350D95" w14:textId="77777777" w:rsidR="00171381" w:rsidRDefault="00171381" w:rsidP="00171381">
      <w:pPr>
        <w:pStyle w:val="B1"/>
      </w:pPr>
      <w:r w:rsidRPr="00AB5FED">
        <w:t>2.</w:t>
      </w:r>
      <w:r w:rsidRPr="00AB5FED">
        <w:tab/>
        <w:t>The called MCPTT client is set to manual commencement mode.</w:t>
      </w:r>
    </w:p>
    <w:p w14:paraId="6F56DE93" w14:textId="77777777" w:rsidR="00171381" w:rsidRDefault="00171381" w:rsidP="00171381">
      <w:pPr>
        <w:pStyle w:val="B1"/>
        <w:rPr>
          <w:lang w:eastAsia="zh-CN"/>
        </w:rPr>
      </w:pPr>
      <w:r>
        <w:rPr>
          <w:lang w:eastAsia="zh-CN"/>
        </w:rPr>
        <w:t>3.</w:t>
      </w:r>
      <w:r>
        <w:rPr>
          <w:lang w:eastAsia="zh-CN"/>
        </w:rPr>
        <w:tab/>
        <w:t>Optionally, MCPTT client 1 may use an activated functional alias for the call.</w:t>
      </w:r>
    </w:p>
    <w:p w14:paraId="72A5983F" w14:textId="77777777" w:rsidR="00171381" w:rsidRDefault="00171381" w:rsidP="00171381">
      <w:pPr>
        <w:pStyle w:val="B1"/>
      </w:pPr>
      <w:r>
        <w:rPr>
          <w:lang w:eastAsia="zh-CN"/>
        </w:rPr>
        <w:t>4.</w:t>
      </w:r>
      <w:r>
        <w:rPr>
          <w:lang w:eastAsia="zh-CN"/>
        </w:rPr>
        <w:tab/>
        <w:t>The MCPTT server has subscribed to the MCPTT functional alias controlling server within the MC system for functional alias activation/de-activation updates.</w:t>
      </w:r>
    </w:p>
    <w:p w14:paraId="55CEA9FD" w14:textId="77777777" w:rsidR="00171381" w:rsidRPr="00AB5FED" w:rsidRDefault="00171381" w:rsidP="00171381">
      <w:pPr>
        <w:pStyle w:val="TH"/>
      </w:pPr>
      <w:r w:rsidRPr="00060B38">
        <w:object w:dxaOrig="8761" w:dyaOrig="10036" w14:anchorId="42A443F1">
          <v:shape id="_x0000_i1083" type="#_x0000_t75" style="width:364.6pt;height:390.8pt" o:ole="">
            <v:imagedata r:id="rId122" o:title="" cropbottom="5868f"/>
          </v:shape>
          <o:OLEObject Type="Embed" ProgID="Visio.Drawing.11" ShapeID="_x0000_i1083" DrawAspect="Content" ObjectID="_1781508991" r:id="rId123"/>
        </w:object>
      </w:r>
    </w:p>
    <w:p w14:paraId="745C278C" w14:textId="77777777" w:rsidR="00171381" w:rsidRPr="00AB5FED" w:rsidRDefault="00171381" w:rsidP="00171381">
      <w:pPr>
        <w:pStyle w:val="TF"/>
      </w:pPr>
      <w:r w:rsidRPr="00AB5FED">
        <w:t>Figure 10.7.2.2.2.2-1: MCPTT private call in manual commencement mode– MCPTT users in the same MCPTT system</w:t>
      </w:r>
    </w:p>
    <w:p w14:paraId="0E66217F" w14:textId="77777777" w:rsidR="00171381" w:rsidRPr="00AB5FED" w:rsidRDefault="00171381" w:rsidP="00171381">
      <w:pPr>
        <w:pStyle w:val="B1"/>
      </w:pPr>
      <w:r w:rsidRPr="00AB5FED">
        <w:t>1.</w:t>
      </w:r>
      <w:r w:rsidRPr="00AB5FED">
        <w:tab/>
        <w:t>MCPTT client 1 and MCPTT client 2 are both registered and their respective users, MCPTT user 1 and MCPTT user 2, are authenticated and authorized to use the MCPTT service, as per procedure in subclause 10.2.</w:t>
      </w:r>
    </w:p>
    <w:p w14:paraId="7F1FAD85" w14:textId="77777777" w:rsidR="00171381" w:rsidRPr="00AB5FED" w:rsidRDefault="00171381" w:rsidP="00171381">
      <w:pPr>
        <w:pStyle w:val="B1"/>
      </w:pPr>
      <w:r w:rsidRPr="00AB5FED">
        <w:t>2.</w:t>
      </w:r>
      <w:r w:rsidRPr="00AB5FED">
        <w:tab/>
        <w:t xml:space="preserve">MCPTT user at MCPTT client 1 would like to initiate an MCPTT private call for the selected MCPTT user. </w:t>
      </w:r>
      <w:r>
        <w:t xml:space="preserve">The MCPTT user at MCPTT client 1 may include a functional alias used within the MCPTT private call. </w:t>
      </w:r>
      <w:r w:rsidRPr="00AB5FED">
        <w:t>For a private call with floor control, floor control is to be established. For private call without floor control, both users will have the ability to transmit without floor arbitration.</w:t>
      </w:r>
    </w:p>
    <w:p w14:paraId="7D50C3D8" w14:textId="77777777" w:rsidR="00171381" w:rsidRDefault="00171381" w:rsidP="00171381">
      <w:pPr>
        <w:pStyle w:val="B1"/>
      </w:pPr>
      <w:r w:rsidRPr="00AB5FED">
        <w:t>3.</w:t>
      </w:r>
      <w:r w:rsidRPr="00AB5FED">
        <w:tab/>
        <w:t xml:space="preserve">MCPTT client 1 sends an MCPTT private call request addressed to the MCPTT ID of MCPTT user 2 using an MCPTT service identifier as defined in 3GPP TS 23.228 [5] (possible for the SIP core to route the request to the MCPTT server). The MCPTT private call request contains the MCPTT ID </w:t>
      </w:r>
      <w:r>
        <w:rPr>
          <w:rFonts w:hint="eastAsia"/>
          <w:lang w:eastAsia="zh-CN"/>
        </w:rPr>
        <w:t>or the</w:t>
      </w:r>
      <w:r w:rsidRPr="000C5388">
        <w:rPr>
          <w:rFonts w:hint="eastAsia"/>
          <w:lang w:eastAsia="zh-CN"/>
        </w:rPr>
        <w:t xml:space="preserve"> </w:t>
      </w:r>
      <w:r w:rsidRPr="001B5AA8">
        <w:rPr>
          <w:rFonts w:hint="eastAsia"/>
          <w:lang w:eastAsia="zh-CN"/>
        </w:rPr>
        <w:t>functional alias</w:t>
      </w:r>
      <w:r w:rsidRPr="00AB5FED">
        <w:t xml:space="preserve"> of invited user and an SDP offer containing one or more media types. The MCPTT private call request may also contain a data element that indicates that MCPTT client 1 is requesting the floor, for a private call with floor control. The MCPTT client 1 may include a requested commencement mode that indicates that the call is to be established in manual commencement mode if manual commencement mode is requested by the initiating user.</w:t>
      </w:r>
    </w:p>
    <w:p w14:paraId="1E76317A" w14:textId="77777777" w:rsidR="00171381" w:rsidRPr="00AB5FED" w:rsidRDefault="00171381" w:rsidP="00171381">
      <w:pPr>
        <w:pStyle w:val="NO"/>
      </w:pPr>
      <w:r>
        <w:t>NOTE 1:</w:t>
      </w:r>
      <w:r>
        <w:tab/>
      </w:r>
      <w:r w:rsidRPr="00B8668A">
        <w:t>As part of this step, MC</w:t>
      </w:r>
      <w:r>
        <w:t>PTT</w:t>
      </w:r>
      <w:r w:rsidRPr="00B8668A">
        <w:t xml:space="preserve"> client 1 </w:t>
      </w:r>
      <w:r>
        <w:t xml:space="preserve">and MCPTT client 2 </w:t>
      </w:r>
      <w:r w:rsidRPr="00B8668A">
        <w:t xml:space="preserve">set up a security association (when no </w:t>
      </w:r>
      <w:r>
        <w:t>functional</w:t>
      </w:r>
      <w:r w:rsidRPr="00B8668A">
        <w:t xml:space="preserve"> </w:t>
      </w:r>
      <w:r>
        <w:t xml:space="preserve">alias </w:t>
      </w:r>
      <w:r w:rsidRPr="00B8668A">
        <w:t>is present), if end-to-end encryption is used for this call.</w:t>
      </w:r>
    </w:p>
    <w:p w14:paraId="3754E079" w14:textId="5E551000" w:rsidR="00171381" w:rsidRPr="0003482E" w:rsidRDefault="00171381" w:rsidP="00171381">
      <w:pPr>
        <w:pStyle w:val="B1"/>
      </w:pPr>
      <w:r w:rsidRPr="00AB5FED">
        <w:t>4.</w:t>
      </w:r>
      <w:r w:rsidRPr="00AB5FED">
        <w:tab/>
        <w:t xml:space="preserve">The MCPTT server confirms that both MCPTT users are authorized for the private call. </w:t>
      </w:r>
      <w:r>
        <w:t>MCPTT server verifies whether the provided functional alias, if present, can be used and has been activated for the user. T</w:t>
      </w:r>
      <w:r w:rsidRPr="0003482E">
        <w:t>he MCPTT server shall resolve the functional alias to the corresponding MCPTT ID(s) for which the functional alias is active</w:t>
      </w:r>
      <w:r>
        <w:t>.</w:t>
      </w:r>
      <w:r w:rsidRPr="0003482E">
        <w:t xml:space="preserve"> </w:t>
      </w:r>
      <w:r>
        <w:t>T</w:t>
      </w:r>
      <w:r w:rsidRPr="00E11BE2">
        <w:t xml:space="preserve">he MCPTT server </w:t>
      </w:r>
      <w:r>
        <w:t xml:space="preserve">shall also </w:t>
      </w:r>
      <w:r w:rsidRPr="00E11BE2">
        <w:t>check whether MCPTT client 1 is allowed to use the functional alias of MCPTT client 2 to setup a private call and whether MCPTT client 2</w:t>
      </w:r>
      <w:r>
        <w:t xml:space="preserve"> is </w:t>
      </w:r>
      <w:r w:rsidRPr="00E11BE2">
        <w:t xml:space="preserve">allowed to receive a private </w:t>
      </w:r>
      <w:r>
        <w:t>call from MCPTT client 1 using the</w:t>
      </w:r>
      <w:r w:rsidRPr="00E11BE2">
        <w:t xml:space="preserve"> functional alias.</w:t>
      </w:r>
      <w:r w:rsidRPr="00795695">
        <w:t xml:space="preserve"> </w:t>
      </w:r>
      <w:r w:rsidRPr="00AB5FED">
        <w:t xml:space="preserve">The MCPTT server checks the commencement mode setting of the </w:t>
      </w:r>
      <w:r w:rsidRPr="00AB5FED">
        <w:lastRenderedPageBreak/>
        <w:t>called MCPTT client and also checks whether the MCPTT user at MCPTT client 1 is authorized to initiate a call in manual commencement mode.</w:t>
      </w:r>
    </w:p>
    <w:p w14:paraId="4E3462EA" w14:textId="0053C139" w:rsidR="00171381" w:rsidRDefault="00171381" w:rsidP="00171381">
      <w:pPr>
        <w:pStyle w:val="NO"/>
      </w:pPr>
      <w:r w:rsidRPr="0003482E">
        <w:t>NOTE</w:t>
      </w:r>
      <w:r>
        <w:t> </w:t>
      </w:r>
      <w:r w:rsidRPr="0003482E">
        <w:t>2:</w:t>
      </w:r>
      <w:r w:rsidRPr="0003482E">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03482E">
        <w:t>If the MCPTT server detects that the functional alias used as the target of the private call request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03482E">
        <w:t>. The selection of an appropriate MCPTT ID is left to implementation. This selection</w:t>
      </w:r>
      <w:r>
        <w:t xml:space="preserve"> </w:t>
      </w:r>
      <w:r w:rsidRPr="0003482E">
        <w:t>criteria</w:t>
      </w:r>
      <w:r>
        <w:t xml:space="preserve"> </w:t>
      </w:r>
      <w:r w:rsidRPr="0003482E">
        <w:t>can include rejection of the call, if no suitable MCPTT ID is selected.</w:t>
      </w:r>
    </w:p>
    <w:p w14:paraId="4AC3867F" w14:textId="77777777" w:rsidR="00171381" w:rsidRDefault="00171381" w:rsidP="00171381">
      <w:pPr>
        <w:pStyle w:val="B1"/>
        <w:rPr>
          <w:lang w:eastAsia="zh-CN"/>
        </w:rPr>
      </w:pPr>
      <w:r>
        <w:t>5a.</w:t>
      </w:r>
      <w:r>
        <w:tab/>
        <w:t xml:space="preserve">If the MCPTT private call request contains a functional alias instead of an MCPTT ID as called party, the MCPTT server responds </w:t>
      </w:r>
      <w:r w:rsidRPr="00DB07A6">
        <w:t xml:space="preserve">with a </w:t>
      </w:r>
      <w:r>
        <w:t>functional alias</w:t>
      </w:r>
      <w:r w:rsidRPr="00DB07A6">
        <w:t xml:space="preserve"> resolution response message that contains the resolved MCPTT ID back </w:t>
      </w:r>
      <w:r>
        <w:t>to MCPTT client 1.</w:t>
      </w:r>
    </w:p>
    <w:p w14:paraId="4A0B87A9" w14:textId="57CD246F" w:rsidR="00171381" w:rsidRDefault="00171381" w:rsidP="00171381">
      <w:pPr>
        <w:pStyle w:val="B1"/>
      </w:pPr>
      <w:r>
        <w:t>5b.</w:t>
      </w:r>
      <w:r>
        <w:tab/>
        <w:t xml:space="preserve">If the MCPTT server replies with a MCPTT functional alias resolution response message, the </w:t>
      </w:r>
      <w:r w:rsidRPr="002710B4">
        <w:t>MC</w:t>
      </w:r>
      <w:r>
        <w:t>PTT</w:t>
      </w:r>
      <w:r w:rsidRPr="002710B4">
        <w:t xml:space="preserve"> client</w:t>
      </w:r>
      <w:r w:rsidR="009011FD">
        <w:t> </w:t>
      </w:r>
      <w:r w:rsidRPr="002710B4">
        <w:t xml:space="preserve">1 </w:t>
      </w:r>
      <w:r w:rsidR="009011FD" w:rsidRPr="009011FD">
        <w:t xml:space="preserve">abandons the first MCPTT private call request in step 3 and </w:t>
      </w:r>
      <w:r w:rsidRPr="002710B4">
        <w:t>sends a</w:t>
      </w:r>
      <w:r>
        <w:t xml:space="preserve"> new </w:t>
      </w:r>
      <w:r w:rsidRPr="002710B4">
        <w:t>MC</w:t>
      </w:r>
      <w:r>
        <w:t>PTT</w:t>
      </w:r>
      <w:r w:rsidRPr="002710B4">
        <w:t xml:space="preserve"> private call request </w:t>
      </w:r>
      <w:r>
        <w:t>towards the</w:t>
      </w:r>
      <w:r w:rsidRPr="002710B4">
        <w:t xml:space="preserve"> </w:t>
      </w:r>
      <w:r>
        <w:t xml:space="preserve">resolved </w:t>
      </w:r>
      <w:r w:rsidRPr="002710B4">
        <w:t>MC</w:t>
      </w:r>
      <w:r>
        <w:t>PTT</w:t>
      </w:r>
      <w:r w:rsidRPr="002710B4">
        <w:t xml:space="preserve"> ID</w:t>
      </w:r>
      <w:r>
        <w:t>.</w:t>
      </w:r>
    </w:p>
    <w:p w14:paraId="376029D9" w14:textId="77777777" w:rsidR="00171381" w:rsidRPr="00794979" w:rsidRDefault="00171381" w:rsidP="00171381">
      <w:pPr>
        <w:pStyle w:val="NO"/>
      </w:pPr>
      <w:r w:rsidRPr="00794979">
        <w:t>NOTE </w:t>
      </w:r>
      <w:r>
        <w:t>3</w:t>
      </w:r>
      <w:r w:rsidRPr="00794979">
        <w:t>:</w:t>
      </w:r>
      <w:r w:rsidRPr="00794979">
        <w:tab/>
        <w:t>MC</w:t>
      </w:r>
      <w:r>
        <w:t>PTT</w:t>
      </w:r>
      <w:r w:rsidRPr="00794979">
        <w:t xml:space="preserve"> client 1 and MC</w:t>
      </w:r>
      <w:r>
        <w:t>PTT</w:t>
      </w:r>
      <w:r w:rsidRPr="00794979">
        <w:t xml:space="preserve"> client 2 set up a security association for the media, if end-to-end encryption is used for this call.</w:t>
      </w:r>
    </w:p>
    <w:p w14:paraId="7F32404C" w14:textId="77777777" w:rsidR="00171381" w:rsidRPr="00AB5FED" w:rsidRDefault="00171381" w:rsidP="00171381">
      <w:pPr>
        <w:pStyle w:val="B1"/>
      </w:pPr>
      <w:r>
        <w:t>6</w:t>
      </w:r>
      <w:r w:rsidRPr="00AB5FED">
        <w:t>.</w:t>
      </w:r>
      <w:r w:rsidRPr="00AB5FED">
        <w:tab/>
        <w:t>The MCPTT server includes information that it communicates using MCPTT service, offers the same media types or a subset of the media types contained in the initial received request and sends an MCPTT private call request for the call to MCPTT client 2, including the MCPTT ID</w:t>
      </w:r>
      <w:r>
        <w:t xml:space="preserve"> and, if available, the functional alias</w:t>
      </w:r>
      <w:r w:rsidRPr="00AB5FED">
        <w:t xml:space="preserve"> of the calling MCPTT user 1. If the called MCPTT user has registered to the MCPTT service with multiple MCPTT UEs and has designated the MCPTT UE for receiving the private calls, then the incoming MCPTT private call request is delivered only to the designated MCPTT UE.</w:t>
      </w:r>
    </w:p>
    <w:p w14:paraId="45D994FA" w14:textId="77777777" w:rsidR="00171381" w:rsidRPr="00AB5FED" w:rsidRDefault="00171381" w:rsidP="00171381">
      <w:pPr>
        <w:pStyle w:val="B1"/>
      </w:pPr>
      <w:r>
        <w:t>7</w:t>
      </w:r>
      <w:r w:rsidRPr="00AB5FED">
        <w:t>.</w:t>
      </w:r>
      <w:r w:rsidRPr="00AB5FED">
        <w:tab/>
        <w:t>MCPTT server may provide a progress indication to MCPTT client 1 to indicate progress in the call setup process.</w:t>
      </w:r>
    </w:p>
    <w:p w14:paraId="47350DEA" w14:textId="39FF9299" w:rsidR="00171381" w:rsidRPr="00AB5FED" w:rsidRDefault="00171381" w:rsidP="00171381">
      <w:pPr>
        <w:pStyle w:val="NO"/>
      </w:pPr>
      <w:r w:rsidRPr="00AB5FED">
        <w:t>NOTE</w:t>
      </w:r>
      <w:r w:rsidR="00E40BBD">
        <w:t> </w:t>
      </w:r>
      <w:r>
        <w:t>4</w:t>
      </w:r>
      <w:r w:rsidRPr="00AB5FED">
        <w:t>:</w:t>
      </w:r>
      <w:r w:rsidRPr="00AB5FED">
        <w:tab/>
        <w:t xml:space="preserve">Step </w:t>
      </w:r>
      <w:r>
        <w:t>7</w:t>
      </w:r>
      <w:r w:rsidRPr="00AB5FED">
        <w:t xml:space="preserve"> can occur at any time following step </w:t>
      </w:r>
      <w:r>
        <w:t>5b</w:t>
      </w:r>
      <w:r w:rsidRPr="00AB5FED">
        <w:t xml:space="preserve">, and prior to step </w:t>
      </w:r>
      <w:r>
        <w:t>8</w:t>
      </w:r>
      <w:r w:rsidRPr="00AB5FED">
        <w:t>b.</w:t>
      </w:r>
    </w:p>
    <w:p w14:paraId="5963B4B4" w14:textId="77777777" w:rsidR="00171381" w:rsidRPr="00AB5FED" w:rsidRDefault="00171381" w:rsidP="00171381">
      <w:pPr>
        <w:pStyle w:val="B1"/>
      </w:pPr>
      <w:r>
        <w:t>8</w:t>
      </w:r>
      <w:r w:rsidRPr="00AB5FED">
        <w:t>a.</w:t>
      </w:r>
      <w:r w:rsidRPr="00AB5FED">
        <w:tab/>
        <w:t>The MCPTT user is alerted</w:t>
      </w:r>
      <w:r>
        <w:t xml:space="preserve"> and may display the functional alias of calling MCPTT user 1</w:t>
      </w:r>
      <w:r w:rsidRPr="00AB5FED">
        <w:t>. MCPTT client 2 sends an MCPTT ringing to the MCPTT server.</w:t>
      </w:r>
    </w:p>
    <w:p w14:paraId="61185067" w14:textId="77777777" w:rsidR="00171381" w:rsidRPr="00AB5FED" w:rsidRDefault="00171381" w:rsidP="00171381">
      <w:pPr>
        <w:pStyle w:val="B1"/>
      </w:pPr>
      <w:r>
        <w:t>8</w:t>
      </w:r>
      <w:r w:rsidRPr="00AB5FED">
        <w:t>b.</w:t>
      </w:r>
      <w:r w:rsidRPr="00AB5FED">
        <w:tab/>
        <w:t>The MCPTT server sends an MCPTT ringing to MCPTT client 1, indicating that MCPTT client 2 is being alerted.</w:t>
      </w:r>
    </w:p>
    <w:p w14:paraId="7CD178A6" w14:textId="77777777" w:rsidR="00171381" w:rsidRPr="00AB5FED" w:rsidRDefault="00171381" w:rsidP="00171381">
      <w:pPr>
        <w:pStyle w:val="B1"/>
      </w:pPr>
      <w:r>
        <w:t>9</w:t>
      </w:r>
      <w:r w:rsidRPr="00AB5FED">
        <w:t>.</w:t>
      </w:r>
      <w:r w:rsidRPr="00AB5FED">
        <w:tab/>
        <w:t>MCPTT user 2 has accepted the call using manual commencement mode (i.e., has taken some action to accept via the user interface) which causes MCPTT client 2 to send an MCPTT private call response to the MCPTT server. If MCPTT user 2 has not accepted the incoming call, the MCPTT client 2 sends a call failure response to the MCPTT server without adding reason for call failure.</w:t>
      </w:r>
    </w:p>
    <w:p w14:paraId="0B0E7477" w14:textId="77777777" w:rsidR="00171381" w:rsidRPr="00AB5FED" w:rsidRDefault="00171381" w:rsidP="00171381">
      <w:pPr>
        <w:pStyle w:val="B1"/>
      </w:pPr>
      <w:r>
        <w:t>10</w:t>
      </w:r>
      <w:r w:rsidRPr="00AB5FED">
        <w:t>.</w:t>
      </w:r>
      <w:r w:rsidRPr="00AB5FED">
        <w:tab/>
        <w:t>The MCPTT server sends an MCPTT private call response to MCPTT client 1 indicating that MCPTT user 2 has accepted the call, including the accepted media parameters.</w:t>
      </w:r>
    </w:p>
    <w:p w14:paraId="4496ABF5" w14:textId="77777777" w:rsidR="00171381" w:rsidRPr="00AB5FED" w:rsidRDefault="00171381" w:rsidP="00171381">
      <w:pPr>
        <w:pStyle w:val="B1"/>
      </w:pPr>
      <w:r w:rsidRPr="00AB5FED">
        <w:t>1</w:t>
      </w:r>
      <w:r>
        <w:t>1</w:t>
      </w:r>
      <w:r w:rsidRPr="00AB5FED">
        <w:t>.</w:t>
      </w:r>
      <w:r w:rsidRPr="00AB5FED">
        <w:tab/>
        <w:t>The media plane for communication is established. Either user can transmit media individually when using floor control. For successful call establishment for private call with floor request from MCPTT client 1, the floor participant associated with MCPTT client 1 is granted the floor initially. At the same time the floor participant associated with MCPTT client 2 is informed that the floor is taken. The meaning of the floor request (give floor initially to originator [client 1], or give floor initially to target [client 2]) may be configurable. For a private call without floor control both users are allowed to transmit simultaneously.</w:t>
      </w:r>
    </w:p>
    <w:p w14:paraId="634FAEB8" w14:textId="77777777" w:rsidR="00171381" w:rsidRPr="00AB5FED" w:rsidRDefault="00171381" w:rsidP="00171381">
      <w:pPr>
        <w:pStyle w:val="Heading5"/>
      </w:pPr>
      <w:bookmarkStart w:id="936" w:name="_Toc424654535"/>
      <w:bookmarkStart w:id="937" w:name="_Toc428365112"/>
      <w:bookmarkStart w:id="938" w:name="_Toc433209798"/>
      <w:bookmarkStart w:id="939" w:name="_Toc460616116"/>
      <w:bookmarkStart w:id="940" w:name="_Toc460616977"/>
      <w:bookmarkStart w:id="941" w:name="_Toc170896106"/>
      <w:r w:rsidRPr="00AB5FED">
        <w:t>10.7.2.2.3</w:t>
      </w:r>
      <w:r w:rsidRPr="00AB5FED">
        <w:tab/>
        <w:t>Private call release</w:t>
      </w:r>
      <w:bookmarkEnd w:id="936"/>
      <w:bookmarkEnd w:id="937"/>
      <w:bookmarkEnd w:id="938"/>
      <w:bookmarkEnd w:id="939"/>
      <w:bookmarkEnd w:id="940"/>
      <w:bookmarkEnd w:id="941"/>
    </w:p>
    <w:p w14:paraId="02EEA516" w14:textId="77777777" w:rsidR="00171381" w:rsidRPr="00AB5FED" w:rsidRDefault="00171381" w:rsidP="00171381">
      <w:pPr>
        <w:pStyle w:val="Heading6"/>
      </w:pPr>
      <w:bookmarkStart w:id="942" w:name="_Toc424654536"/>
      <w:bookmarkStart w:id="943" w:name="_Toc428365113"/>
      <w:bookmarkStart w:id="944" w:name="_Toc433209799"/>
      <w:bookmarkStart w:id="945" w:name="_Toc460616117"/>
      <w:bookmarkStart w:id="946" w:name="_Toc460616978"/>
      <w:bookmarkStart w:id="947" w:name="_Toc170896107"/>
      <w:r w:rsidRPr="00AB5FED">
        <w:t>10.7.2.2.3.1</w:t>
      </w:r>
      <w:r w:rsidRPr="00AB5FED">
        <w:tab/>
        <w:t>Client initiated</w:t>
      </w:r>
      <w:bookmarkEnd w:id="942"/>
      <w:bookmarkEnd w:id="943"/>
      <w:bookmarkEnd w:id="944"/>
      <w:bookmarkEnd w:id="945"/>
      <w:bookmarkEnd w:id="946"/>
      <w:bookmarkEnd w:id="947"/>
    </w:p>
    <w:p w14:paraId="183FE11C" w14:textId="77777777" w:rsidR="00171381" w:rsidRPr="00AB5FED" w:rsidRDefault="00171381" w:rsidP="00171381">
      <w:r w:rsidRPr="00AB5FED">
        <w:t>The procedure focuses on the case where an MCPTT client is requesting to release an ongoing MCPTT private call (with or without floor control) and the call established in either of the two commencement modes (manual or automatic).</w:t>
      </w:r>
    </w:p>
    <w:p w14:paraId="65ABB7C7" w14:textId="77777777" w:rsidR="00171381" w:rsidRPr="00AB5FED" w:rsidRDefault="00171381" w:rsidP="00171381">
      <w:r w:rsidRPr="00AB5FED">
        <w:lastRenderedPageBreak/>
        <w:t>Procedures in figure 10.7.2.2.3.1-1 are the basic signalling control plane procedures for the MCPTT client initiating the release of an ongoing MCPTT private call.</w:t>
      </w:r>
    </w:p>
    <w:p w14:paraId="07B63E83" w14:textId="77777777" w:rsidR="00171381" w:rsidRPr="00AB5FED" w:rsidRDefault="00171381" w:rsidP="00171381">
      <w:pPr>
        <w:pStyle w:val="TH"/>
      </w:pPr>
      <w:r>
        <w:object w:dxaOrig="7502" w:dyaOrig="5563" w14:anchorId="32CF5F2D">
          <v:shape id="_x0000_i1084" type="#_x0000_t75" style="width:375pt;height:278pt" o:ole="">
            <v:imagedata r:id="rId124" o:title=""/>
          </v:shape>
          <o:OLEObject Type="Embed" ProgID="Visio.Drawing.11" ShapeID="_x0000_i1084" DrawAspect="Content" ObjectID="_1781508992" r:id="rId125"/>
        </w:object>
      </w:r>
    </w:p>
    <w:p w14:paraId="7588ECAC" w14:textId="77777777" w:rsidR="00171381" w:rsidRPr="00AB5FED" w:rsidRDefault="00171381" w:rsidP="00171381">
      <w:pPr>
        <w:pStyle w:val="TF"/>
        <w:rPr>
          <w:lang w:val="en-US"/>
        </w:rPr>
      </w:pPr>
      <w:r w:rsidRPr="00AB5FED">
        <w:rPr>
          <w:lang w:val="en-US"/>
        </w:rPr>
        <w:t>Figure 10.7.2.2.3.1-1: Private call release – client initiated</w:t>
      </w:r>
    </w:p>
    <w:p w14:paraId="20EC6E75" w14:textId="77777777" w:rsidR="00171381" w:rsidRPr="00AB5FED" w:rsidRDefault="00171381" w:rsidP="00171381">
      <w:pPr>
        <w:pStyle w:val="B1"/>
        <w:rPr>
          <w:lang w:val="en-US"/>
        </w:rPr>
      </w:pPr>
      <w:r w:rsidRPr="00AB5FED">
        <w:rPr>
          <w:lang w:val="en-US"/>
        </w:rPr>
        <w:t>1.</w:t>
      </w:r>
      <w:r w:rsidRPr="00AB5FED">
        <w:rPr>
          <w:lang w:val="en-US"/>
        </w:rPr>
        <w:tab/>
        <w:t>It is assumed that MCPTT users on MCPTT client 1 and MCPTT client 2 are already registered for receiving MCPTT service and are involved in private call with or without floor control established either in manual or automatic commencement mode, as described in subclause 10.7.2.2.1 and subclause 10.7.2.2.2.</w:t>
      </w:r>
    </w:p>
    <w:p w14:paraId="29564E9B" w14:textId="77777777" w:rsidR="00171381" w:rsidRPr="00AB5FED" w:rsidRDefault="00171381" w:rsidP="00171381">
      <w:pPr>
        <w:pStyle w:val="B1"/>
        <w:rPr>
          <w:lang w:val="en-US"/>
        </w:rPr>
      </w:pPr>
      <w:r w:rsidRPr="00AB5FED">
        <w:rPr>
          <w:lang w:val="en-US"/>
        </w:rPr>
        <w:t>2.</w:t>
      </w:r>
      <w:r w:rsidRPr="00AB5FED">
        <w:rPr>
          <w:lang w:val="en-US"/>
        </w:rPr>
        <w:tab/>
        <w:t>User at MCPTT client 1 would like to release an ongoing MCPTT private call with MCPTT client 2.</w:t>
      </w:r>
    </w:p>
    <w:p w14:paraId="6F124A73" w14:textId="77777777" w:rsidR="00171381" w:rsidRPr="00AB5FED" w:rsidRDefault="00171381" w:rsidP="00171381">
      <w:pPr>
        <w:pStyle w:val="B1"/>
        <w:rPr>
          <w:lang w:val="en-US"/>
        </w:rPr>
      </w:pPr>
      <w:r w:rsidRPr="00AB5FED">
        <w:rPr>
          <w:lang w:val="en-US"/>
        </w:rPr>
        <w:t>3.</w:t>
      </w:r>
      <w:r w:rsidRPr="00AB5FED">
        <w:rPr>
          <w:lang w:val="en-US"/>
        </w:rPr>
        <w:tab/>
        <w:t xml:space="preserve">MCPTT client 1 sends an MCPTT </w:t>
      </w:r>
      <w:r>
        <w:rPr>
          <w:lang w:val="en-US"/>
        </w:rPr>
        <w:t xml:space="preserve">private </w:t>
      </w:r>
      <w:r w:rsidRPr="00AB5FED">
        <w:rPr>
          <w:lang w:val="en-US"/>
        </w:rPr>
        <w:t>call end request towards the MCPTT server (via SIP core), for tearing down the private call with the other client.</w:t>
      </w:r>
    </w:p>
    <w:p w14:paraId="2BBF1C2F" w14:textId="77777777" w:rsidR="00171381" w:rsidRPr="00AB5FED" w:rsidRDefault="00171381" w:rsidP="00171381">
      <w:pPr>
        <w:pStyle w:val="B1"/>
        <w:rPr>
          <w:lang w:val="en-US"/>
        </w:rPr>
      </w:pPr>
      <w:r w:rsidRPr="00AB5FED">
        <w:rPr>
          <w:lang w:val="en-US"/>
        </w:rPr>
        <w:t>4.</w:t>
      </w:r>
      <w:r w:rsidRPr="00AB5FED">
        <w:rPr>
          <w:lang w:val="en-US"/>
        </w:rPr>
        <w:tab/>
        <w:t xml:space="preserve">MCPTT server sends the corresponding MCPTT </w:t>
      </w:r>
      <w:r>
        <w:rPr>
          <w:lang w:val="en-US"/>
        </w:rPr>
        <w:t xml:space="preserve">private </w:t>
      </w:r>
      <w:r w:rsidRPr="00AB5FED">
        <w:rPr>
          <w:lang w:val="en-US"/>
        </w:rPr>
        <w:t xml:space="preserve">call end request towards the MCPTT client specified in the original MCPTT </w:t>
      </w:r>
      <w:r>
        <w:rPr>
          <w:lang w:val="en-US"/>
        </w:rPr>
        <w:t xml:space="preserve">private </w:t>
      </w:r>
      <w:r w:rsidRPr="00AB5FED">
        <w:rPr>
          <w:lang w:val="en-US"/>
        </w:rPr>
        <w:t>call end request.</w:t>
      </w:r>
    </w:p>
    <w:p w14:paraId="5DA8FB08" w14:textId="77777777" w:rsidR="00171381" w:rsidRPr="00AB5FED" w:rsidRDefault="00171381" w:rsidP="00171381">
      <w:pPr>
        <w:pStyle w:val="B1"/>
        <w:rPr>
          <w:lang w:val="en-US"/>
        </w:rPr>
      </w:pPr>
      <w:r w:rsidRPr="00AB5FED">
        <w:rPr>
          <w:lang w:val="en-US"/>
        </w:rPr>
        <w:t>5.</w:t>
      </w:r>
      <w:r w:rsidRPr="00AB5FED">
        <w:rPr>
          <w:lang w:val="en-US"/>
        </w:rPr>
        <w:tab/>
        <w:t>MCPTT user is notified about the release of the private call.</w:t>
      </w:r>
    </w:p>
    <w:p w14:paraId="36B35872" w14:textId="77777777" w:rsidR="00171381" w:rsidRPr="00AB5FED" w:rsidRDefault="00171381" w:rsidP="00171381">
      <w:pPr>
        <w:pStyle w:val="B1"/>
        <w:rPr>
          <w:lang w:val="en-US"/>
        </w:rPr>
      </w:pPr>
      <w:r w:rsidRPr="00AB5FED">
        <w:rPr>
          <w:lang w:val="en-US"/>
        </w:rPr>
        <w:t>6.</w:t>
      </w:r>
      <w:r w:rsidRPr="00AB5FED">
        <w:rPr>
          <w:lang w:val="en-US"/>
        </w:rPr>
        <w:tab/>
        <w:t xml:space="preserve">The receiving MCPTT client 2 acknowledges the MCPTT </w:t>
      </w:r>
      <w:r>
        <w:rPr>
          <w:lang w:val="en-US"/>
        </w:rPr>
        <w:t xml:space="preserve">private </w:t>
      </w:r>
      <w:r w:rsidRPr="00AB5FED">
        <w:rPr>
          <w:lang w:val="en-US"/>
        </w:rPr>
        <w:t>call end request</w:t>
      </w:r>
      <w:r w:rsidRPr="00955690">
        <w:rPr>
          <w:lang w:val="en-US"/>
        </w:rPr>
        <w:t xml:space="preserve"> </w:t>
      </w:r>
      <w:r>
        <w:rPr>
          <w:lang w:val="en-US"/>
        </w:rPr>
        <w:t>with an MCPTT private call end response</w:t>
      </w:r>
      <w:r w:rsidRPr="00AB5FED">
        <w:rPr>
          <w:lang w:val="en-US"/>
        </w:rPr>
        <w:t>.</w:t>
      </w:r>
    </w:p>
    <w:p w14:paraId="1954CE88" w14:textId="77777777" w:rsidR="00171381" w:rsidRPr="00AB5FED" w:rsidRDefault="00171381" w:rsidP="00171381">
      <w:pPr>
        <w:pStyle w:val="B1"/>
      </w:pPr>
      <w:r w:rsidRPr="00AB5FED">
        <w:t>7.</w:t>
      </w:r>
      <w:r w:rsidRPr="00AB5FED">
        <w:tab/>
        <w:t xml:space="preserve">After receiving the MCPTT </w:t>
      </w:r>
      <w:r>
        <w:t xml:space="preserve">private </w:t>
      </w:r>
      <w:r w:rsidRPr="00AB5FED">
        <w:t xml:space="preserve">call end </w:t>
      </w:r>
      <w:r>
        <w:t xml:space="preserve">response </w:t>
      </w:r>
      <w:r w:rsidRPr="00AB5FED">
        <w:t xml:space="preserve">from MCPTT client 2, the MCPTT server generates an acknowledgement for the MCPTT client 1's MCPTT </w:t>
      </w:r>
      <w:r>
        <w:t xml:space="preserve">private </w:t>
      </w:r>
      <w:r w:rsidRPr="00AB5FED">
        <w:t>call end request.</w:t>
      </w:r>
    </w:p>
    <w:p w14:paraId="6583E4F6" w14:textId="77777777" w:rsidR="00171381" w:rsidRPr="00AB5FED" w:rsidRDefault="00171381" w:rsidP="00171381">
      <w:pPr>
        <w:pStyle w:val="B1"/>
        <w:rPr>
          <w:lang w:val="en-US"/>
        </w:rPr>
      </w:pPr>
      <w:r w:rsidRPr="00AB5FED">
        <w:rPr>
          <w:lang w:val="en-US"/>
        </w:rPr>
        <w:t>8.</w:t>
      </w:r>
      <w:r w:rsidRPr="00AB5FED">
        <w:rPr>
          <w:lang w:val="en-US"/>
        </w:rPr>
        <w:tab/>
        <w:t>MCPTT clients release all the media plane resources used for the private call. Further, if the private call was established with floor control, floor control resources are released and MCPTT clients cannot make further requests for floor control or send media.</w:t>
      </w:r>
    </w:p>
    <w:p w14:paraId="0FF39BFE" w14:textId="77777777" w:rsidR="00171381" w:rsidRPr="00AB5FED" w:rsidRDefault="00171381" w:rsidP="00171381">
      <w:pPr>
        <w:pStyle w:val="Heading6"/>
        <w:rPr>
          <w:lang w:val="en-US"/>
        </w:rPr>
      </w:pPr>
      <w:bookmarkStart w:id="948" w:name="_Toc424654537"/>
      <w:bookmarkStart w:id="949" w:name="_Toc428365114"/>
      <w:bookmarkStart w:id="950" w:name="_Toc433209800"/>
      <w:bookmarkStart w:id="951" w:name="_Toc460616118"/>
      <w:bookmarkStart w:id="952" w:name="_Toc460616979"/>
      <w:bookmarkStart w:id="953" w:name="_Toc170896108"/>
      <w:r w:rsidRPr="00AB5FED">
        <w:rPr>
          <w:lang w:val="en-US"/>
        </w:rPr>
        <w:t>10.7.2.2.3.2</w:t>
      </w:r>
      <w:r w:rsidRPr="00AB5FED">
        <w:rPr>
          <w:lang w:val="en-US"/>
        </w:rPr>
        <w:tab/>
        <w:t>Server initiated</w:t>
      </w:r>
      <w:bookmarkEnd w:id="948"/>
      <w:bookmarkEnd w:id="949"/>
      <w:bookmarkEnd w:id="950"/>
      <w:bookmarkEnd w:id="951"/>
      <w:bookmarkEnd w:id="952"/>
      <w:bookmarkEnd w:id="953"/>
    </w:p>
    <w:p w14:paraId="0FB424F6" w14:textId="77777777" w:rsidR="00171381" w:rsidRPr="00AB5FED" w:rsidRDefault="00171381" w:rsidP="00171381">
      <w:pPr>
        <w:rPr>
          <w:lang w:val="en-US"/>
        </w:rPr>
      </w:pPr>
      <w:r w:rsidRPr="00AB5FED">
        <w:rPr>
          <w:lang w:val="en-US"/>
        </w:rPr>
        <w:t>The procedure focuses on the case where an MCPTT server is terminating an ongoing MCPTT private call (with or without floor control) and the call established in either of the two commencement modes (manual or automatic), upon conditions to terminate call e.g., MCPTT administrator configured maximum duration for MCPTT private calls has expired or timed out due to MCPTT private call without transmission/reception.</w:t>
      </w:r>
    </w:p>
    <w:p w14:paraId="0CFAA200" w14:textId="77777777" w:rsidR="00171381" w:rsidRPr="00AB5FED" w:rsidRDefault="00171381" w:rsidP="00171381">
      <w:pPr>
        <w:rPr>
          <w:lang w:val="en-US"/>
        </w:rPr>
      </w:pPr>
      <w:r w:rsidRPr="00AB5FED">
        <w:rPr>
          <w:lang w:val="en-US"/>
        </w:rPr>
        <w:t>Procedures in figure 10.7.2.2.3.2-1 are the basic signalling control plane procedures for the MCPTT server initiating termination of an ongoing MCPTT private call.</w:t>
      </w:r>
    </w:p>
    <w:p w14:paraId="0625890F" w14:textId="77777777" w:rsidR="00171381" w:rsidRPr="00AB5FED" w:rsidRDefault="00171381" w:rsidP="00171381">
      <w:pPr>
        <w:pStyle w:val="TH"/>
      </w:pPr>
      <w:r>
        <w:object w:dxaOrig="7262" w:dyaOrig="4948" w14:anchorId="58830708">
          <v:shape id="_x0000_i1085" type="#_x0000_t75" style="width:361.55pt;height:247.2pt" o:ole="">
            <v:imagedata r:id="rId126" o:title=""/>
          </v:shape>
          <o:OLEObject Type="Embed" ProgID="Visio.Drawing.11" ShapeID="_x0000_i1085" DrawAspect="Content" ObjectID="_1781508993" r:id="rId127"/>
        </w:object>
      </w:r>
    </w:p>
    <w:p w14:paraId="6907BA9F" w14:textId="77777777" w:rsidR="00171381" w:rsidRPr="00AB5FED" w:rsidRDefault="00171381" w:rsidP="00171381">
      <w:pPr>
        <w:pStyle w:val="TF"/>
        <w:rPr>
          <w:lang w:val="en-US"/>
        </w:rPr>
      </w:pPr>
      <w:r w:rsidRPr="00AB5FED">
        <w:rPr>
          <w:lang w:val="en-US"/>
        </w:rPr>
        <w:t>Figure 10.7.2.2.3.2-1: End private call – server initiated</w:t>
      </w:r>
    </w:p>
    <w:p w14:paraId="688F4C1D" w14:textId="77777777" w:rsidR="00171381" w:rsidRPr="00AB5FED" w:rsidRDefault="00171381" w:rsidP="00171381">
      <w:pPr>
        <w:pStyle w:val="B1"/>
        <w:rPr>
          <w:lang w:val="en-US"/>
        </w:rPr>
      </w:pPr>
      <w:r w:rsidRPr="00AB5FED">
        <w:rPr>
          <w:lang w:val="en-US"/>
        </w:rPr>
        <w:t>1.</w:t>
      </w:r>
      <w:r w:rsidRPr="00AB5FED">
        <w:rPr>
          <w:lang w:val="en-US"/>
        </w:rPr>
        <w:tab/>
        <w:t>It is assumed that MCPTT users on MCPTT client 1 and MCPTT client 2 are already registered for receiving MCPTT service and are involved in private call with or without floor control established either in manual or automatic commencement mode.</w:t>
      </w:r>
    </w:p>
    <w:p w14:paraId="5C67D305" w14:textId="77777777" w:rsidR="00171381" w:rsidRPr="00AB5FED" w:rsidRDefault="00171381" w:rsidP="00171381">
      <w:pPr>
        <w:pStyle w:val="B1"/>
        <w:rPr>
          <w:lang w:val="en-US"/>
        </w:rPr>
      </w:pPr>
      <w:r w:rsidRPr="00AB5FED">
        <w:rPr>
          <w:lang w:val="en-US"/>
        </w:rPr>
        <w:t>2.</w:t>
      </w:r>
      <w:r w:rsidRPr="00AB5FED">
        <w:rPr>
          <w:lang w:val="en-US"/>
        </w:rPr>
        <w:tab/>
        <w:t>Upon conditions to terminate call e.g., MCPTT administrator configured maximum duration for MCPTT private calls has expired or timed out due to MCPTT private call without transmission/reception, the MCPTT server decides to initiate termination of an ongoing MCPTT private call between MCPTT client 1 and MCPTT client 2.</w:t>
      </w:r>
    </w:p>
    <w:p w14:paraId="16174288" w14:textId="77777777" w:rsidR="00171381" w:rsidRPr="00AB5FED" w:rsidRDefault="00171381" w:rsidP="00171381">
      <w:pPr>
        <w:pStyle w:val="B1"/>
        <w:rPr>
          <w:lang w:val="en-US"/>
        </w:rPr>
      </w:pPr>
      <w:r w:rsidRPr="00AB5FED">
        <w:rPr>
          <w:lang w:val="en-US"/>
        </w:rPr>
        <w:t>3.</w:t>
      </w:r>
      <w:r w:rsidRPr="00AB5FED">
        <w:rPr>
          <w:lang w:val="en-US"/>
        </w:rPr>
        <w:tab/>
        <w:t xml:space="preserve">MCPTT server sends an MCPTT </w:t>
      </w:r>
      <w:r>
        <w:rPr>
          <w:lang w:val="en-US"/>
        </w:rPr>
        <w:t xml:space="preserve">private </w:t>
      </w:r>
      <w:r w:rsidRPr="00AB5FED">
        <w:rPr>
          <w:lang w:val="en-US"/>
        </w:rPr>
        <w:t>call end request towards the MCPTT clients 1 and 2 (via SIP core), for tearing down the private call between them.</w:t>
      </w:r>
    </w:p>
    <w:p w14:paraId="15601B79" w14:textId="77777777" w:rsidR="00171381" w:rsidRPr="00AB5FED" w:rsidRDefault="00171381" w:rsidP="00171381">
      <w:pPr>
        <w:pStyle w:val="B1"/>
        <w:rPr>
          <w:lang w:val="en-US"/>
        </w:rPr>
      </w:pPr>
      <w:r w:rsidRPr="00AB5FED">
        <w:rPr>
          <w:lang w:val="en-US"/>
        </w:rPr>
        <w:t>4.</w:t>
      </w:r>
      <w:r w:rsidRPr="00AB5FED">
        <w:rPr>
          <w:lang w:val="en-US"/>
        </w:rPr>
        <w:tab/>
        <w:t>MCPTT users at client 1 and client 2 are notified about the termination of the private call.</w:t>
      </w:r>
    </w:p>
    <w:p w14:paraId="230AB00C" w14:textId="77777777" w:rsidR="00171381" w:rsidRPr="00AB5FED" w:rsidRDefault="00171381" w:rsidP="00171381">
      <w:pPr>
        <w:pStyle w:val="B1"/>
        <w:rPr>
          <w:lang w:val="en-US"/>
        </w:rPr>
      </w:pPr>
      <w:r w:rsidRPr="00AB5FED">
        <w:rPr>
          <w:lang w:val="en-US"/>
        </w:rPr>
        <w:t>5.</w:t>
      </w:r>
      <w:r w:rsidRPr="00AB5FED">
        <w:rPr>
          <w:lang w:val="en-US"/>
        </w:rPr>
        <w:tab/>
        <w:t xml:space="preserve">The MCPTT </w:t>
      </w:r>
      <w:r>
        <w:rPr>
          <w:lang w:val="en-US"/>
        </w:rPr>
        <w:t xml:space="preserve">private </w:t>
      </w:r>
      <w:r w:rsidRPr="00AB5FED">
        <w:rPr>
          <w:lang w:val="en-US"/>
        </w:rPr>
        <w:t xml:space="preserve">call end request receiving MCPTT clients 1 and 2 acknowledge the request with </w:t>
      </w:r>
      <w:r>
        <w:rPr>
          <w:lang w:val="en-US"/>
        </w:rPr>
        <w:t>an MCPTT private call end response.</w:t>
      </w:r>
    </w:p>
    <w:p w14:paraId="6C1093F3" w14:textId="77777777" w:rsidR="00171381" w:rsidRPr="00AB5FED" w:rsidRDefault="00171381" w:rsidP="00171381">
      <w:pPr>
        <w:pStyle w:val="B1"/>
        <w:rPr>
          <w:lang w:val="en-US"/>
        </w:rPr>
      </w:pPr>
      <w:r w:rsidRPr="00AB5FED">
        <w:rPr>
          <w:lang w:val="en-US"/>
        </w:rPr>
        <w:t>6.</w:t>
      </w:r>
      <w:r w:rsidRPr="00AB5FED">
        <w:rPr>
          <w:lang w:val="en-US"/>
        </w:rPr>
        <w:tab/>
        <w:t>MCPTT clients release all the media plane resources used for the private call. Further, if the private call was established with floor control, floor control resources are released and MCPTT clients cannot make further requests for floor control or send media.</w:t>
      </w:r>
    </w:p>
    <w:p w14:paraId="5308B814" w14:textId="77777777" w:rsidR="00171381" w:rsidRPr="00AB5FED" w:rsidRDefault="00171381" w:rsidP="00171381">
      <w:pPr>
        <w:pStyle w:val="Heading4"/>
        <w:rPr>
          <w:lang w:val="en-US"/>
        </w:rPr>
      </w:pPr>
      <w:bookmarkStart w:id="954" w:name="_Toc424654538"/>
      <w:bookmarkStart w:id="955" w:name="_Toc428365115"/>
      <w:bookmarkStart w:id="956" w:name="_Toc433209801"/>
      <w:bookmarkStart w:id="957" w:name="_Toc460616119"/>
      <w:bookmarkStart w:id="958" w:name="_Toc460616980"/>
      <w:bookmarkStart w:id="959" w:name="_Toc170896109"/>
      <w:r w:rsidRPr="00AB5FED">
        <w:rPr>
          <w:lang w:val="en-US"/>
        </w:rPr>
        <w:t>10.7.2.3</w:t>
      </w:r>
      <w:r w:rsidRPr="00AB5FED">
        <w:rPr>
          <w:lang w:val="en-US"/>
        </w:rPr>
        <w:tab/>
      </w:r>
      <w:r w:rsidRPr="00AB5FED">
        <w:t>Private call within several MCPTT systems</w:t>
      </w:r>
      <w:bookmarkEnd w:id="954"/>
      <w:bookmarkEnd w:id="955"/>
      <w:bookmarkEnd w:id="956"/>
      <w:bookmarkEnd w:id="957"/>
      <w:bookmarkEnd w:id="958"/>
      <w:bookmarkEnd w:id="959"/>
    </w:p>
    <w:p w14:paraId="108AB933" w14:textId="77777777" w:rsidR="00171381" w:rsidRPr="00AB5FED" w:rsidRDefault="00171381" w:rsidP="00171381">
      <w:pPr>
        <w:pStyle w:val="Heading5"/>
        <w:rPr>
          <w:lang w:val="en-US"/>
        </w:rPr>
      </w:pPr>
      <w:bookmarkStart w:id="960" w:name="_Toc424654539"/>
      <w:bookmarkStart w:id="961" w:name="_Toc428365116"/>
      <w:bookmarkStart w:id="962" w:name="_Toc433209802"/>
      <w:bookmarkStart w:id="963" w:name="_Toc460616120"/>
      <w:bookmarkStart w:id="964" w:name="_Toc460616981"/>
      <w:bookmarkStart w:id="965" w:name="_Toc170896110"/>
      <w:r w:rsidRPr="00AB5FED">
        <w:rPr>
          <w:lang w:val="en-US"/>
        </w:rPr>
        <w:t>10.7.2.3.1</w:t>
      </w:r>
      <w:r w:rsidRPr="00AB5FED">
        <w:rPr>
          <w:lang w:val="en-US"/>
        </w:rPr>
        <w:tab/>
        <w:t>Private call setup in automatic commencement mode – MCPTT users in multiple MCPTT systems</w:t>
      </w:r>
      <w:bookmarkEnd w:id="960"/>
      <w:bookmarkEnd w:id="961"/>
      <w:bookmarkEnd w:id="962"/>
      <w:bookmarkEnd w:id="963"/>
      <w:bookmarkEnd w:id="964"/>
      <w:bookmarkEnd w:id="965"/>
    </w:p>
    <w:p w14:paraId="34EF9C84" w14:textId="77777777" w:rsidR="00171381" w:rsidRPr="00AB5FED" w:rsidRDefault="00171381" w:rsidP="00171381">
      <w:pPr>
        <w:rPr>
          <w:lang w:val="en-US"/>
        </w:rPr>
      </w:pPr>
      <w:r w:rsidRPr="00AB5FED">
        <w:rPr>
          <w:lang w:val="en-US"/>
        </w:rPr>
        <w:t xml:space="preserve">The procedure focuses on the case where an MCPTT user is initiating an MCPTT private call (automatic commencement mode) for communicating with MCPTT user in another MCPTT system with or without floor control enabled. </w:t>
      </w:r>
    </w:p>
    <w:p w14:paraId="67543643" w14:textId="77777777" w:rsidR="00171381" w:rsidRPr="00AB5FED" w:rsidRDefault="00171381" w:rsidP="00171381">
      <w:pPr>
        <w:rPr>
          <w:lang w:val="en-US"/>
        </w:rPr>
      </w:pPr>
      <w:r w:rsidRPr="00AB5FED">
        <w:rPr>
          <w:lang w:val="en-US"/>
        </w:rPr>
        <w:t xml:space="preserve">Procedures in figure 10.7.2.3.1-1 are the procedures for the MCPTT client initiating establishment of MCPTT private call with the chosen MCPTT user. </w:t>
      </w:r>
    </w:p>
    <w:p w14:paraId="24B29F07" w14:textId="77777777" w:rsidR="00171381" w:rsidRPr="00AB5FED" w:rsidRDefault="00171381" w:rsidP="00171381">
      <w:r w:rsidRPr="00AB5FED">
        <w:t>Pre-conditions:</w:t>
      </w:r>
    </w:p>
    <w:p w14:paraId="738B9E97" w14:textId="77777777" w:rsidR="00171381" w:rsidRPr="00AB5FED" w:rsidRDefault="00171381" w:rsidP="00171381">
      <w:pPr>
        <w:pStyle w:val="B1"/>
      </w:pPr>
      <w:r w:rsidRPr="00AB5FED">
        <w:t>1.</w:t>
      </w:r>
      <w:r w:rsidRPr="00AB5FED">
        <w:tab/>
        <w:t>The calling MCPTT user has selected automatic commencement mode for the call; or</w:t>
      </w:r>
    </w:p>
    <w:p w14:paraId="4E4FF8E5" w14:textId="77777777" w:rsidR="00171381" w:rsidRPr="00AB5FED" w:rsidRDefault="00171381" w:rsidP="00171381">
      <w:pPr>
        <w:pStyle w:val="B1"/>
        <w:rPr>
          <w:lang w:val="en-US"/>
        </w:rPr>
      </w:pPr>
      <w:r w:rsidRPr="00AB5FED">
        <w:t>2.</w:t>
      </w:r>
      <w:r w:rsidRPr="00AB5FED">
        <w:tab/>
        <w:t>The called MCPTT client is set to automatic commencement mode.</w:t>
      </w:r>
    </w:p>
    <w:p w14:paraId="6D0C54B6" w14:textId="77777777" w:rsidR="00171381" w:rsidRPr="00AB5FED" w:rsidRDefault="00171381" w:rsidP="00171381">
      <w:pPr>
        <w:pStyle w:val="TH"/>
      </w:pPr>
      <w:r w:rsidRPr="00AB5FED">
        <w:rPr>
          <w:rFonts w:ascii="Times New Roman" w:hAnsi="Times New Roman"/>
        </w:rPr>
        <w:object w:dxaOrig="12745" w:dyaOrig="10181" w14:anchorId="35B194E6">
          <v:shape id="_x0000_i1086" type="#_x0000_t75" style="width:462.8pt;height:368.1pt" o:ole="">
            <v:imagedata r:id="rId128" o:title=""/>
          </v:shape>
          <o:OLEObject Type="Embed" ProgID="Visio.Drawing.11" ShapeID="_x0000_i1086" DrawAspect="Content" ObjectID="_1781508994" r:id="rId129"/>
        </w:object>
      </w:r>
    </w:p>
    <w:p w14:paraId="0D1ABD10" w14:textId="77777777" w:rsidR="00171381" w:rsidRPr="00AB5FED" w:rsidRDefault="00171381" w:rsidP="00171381">
      <w:pPr>
        <w:pStyle w:val="TF"/>
      </w:pPr>
      <w:r w:rsidRPr="00AB5FED">
        <w:t>Figure 10.7.2.3.1-1: Private call setup in automatic commencement mode – users in multiple MCPTT systems</w:t>
      </w:r>
    </w:p>
    <w:p w14:paraId="55D3B480" w14:textId="77777777" w:rsidR="00171381" w:rsidRPr="00AB5FED" w:rsidRDefault="00171381" w:rsidP="00171381">
      <w:pPr>
        <w:pStyle w:val="B1"/>
      </w:pPr>
      <w:r w:rsidRPr="00AB5FED">
        <w:t>1.</w:t>
      </w:r>
      <w:r w:rsidRPr="00AB5FED">
        <w:tab/>
        <w:t>It is assumed that MCPTT users on MCPTT client 1 and MCPTT client 2 are already registered for receiving MCPTT service to their respective MCPTT service provider, as per procedure in subclause 10.2.</w:t>
      </w:r>
    </w:p>
    <w:p w14:paraId="35C07A5A" w14:textId="77777777" w:rsidR="00171381" w:rsidRPr="00AB5FED" w:rsidRDefault="00171381" w:rsidP="00171381">
      <w:pPr>
        <w:pStyle w:val="B1"/>
      </w:pPr>
      <w:r w:rsidRPr="00AB5FED">
        <w:t>2.</w:t>
      </w:r>
      <w:r w:rsidRPr="00AB5FED">
        <w:tab/>
        <w:t>MCPTT user at MCPTT client 1 would like to initiate an MCPTT private call for the chosen MCPTT user. For a private call with floor control, floor control is to be established.</w:t>
      </w:r>
    </w:p>
    <w:p w14:paraId="34229F18" w14:textId="77777777" w:rsidR="00171381" w:rsidRPr="00AB5FED" w:rsidRDefault="00171381" w:rsidP="00171381">
      <w:pPr>
        <w:pStyle w:val="B1"/>
      </w:pPr>
      <w:r w:rsidRPr="00AB5FED">
        <w:t>3.</w:t>
      </w:r>
      <w:r w:rsidRPr="00AB5FED">
        <w:tab/>
        <w:t>MCPTT client 1 sends an MCPTT private call request towards the home MCPTT server 1 (via SIP core) using a service identifier as defined in 3GPP TS 23.228 [5] for MCPTT, for establishing private call with the MCPTT client 2 registered at MCPTT service provider 2. The MCPTT private call request contains the MCPTT id of invited user and an SDP offer containing one or more media types. For a private call with floor control, the MCPTT private call request also contains an element that indicates that MCPTT client 1 is requesting the floor.</w:t>
      </w:r>
      <w:r>
        <w:t xml:space="preserve"> If t</w:t>
      </w:r>
      <w:r w:rsidRPr="000E4897">
        <w:t xml:space="preserve">he </w:t>
      </w:r>
      <w:r>
        <w:t xml:space="preserve">private </w:t>
      </w:r>
      <w:r w:rsidRPr="000E4897">
        <w:t xml:space="preserve">call request </w:t>
      </w:r>
      <w:r>
        <w:t xml:space="preserve">request the floor it </w:t>
      </w:r>
      <w:r w:rsidRPr="000E4897">
        <w:t>may</w:t>
      </w:r>
      <w:r>
        <w:t xml:space="preserve"> include location information.</w:t>
      </w:r>
      <w:r w:rsidRPr="00AB5FED">
        <w:t xml:space="preserve"> The MCPTT client 1 may include a requested commencement mode that indicates that the call is to be established in automatic commencement mode if automatic commencement mode is requested by the initiating user.</w:t>
      </w:r>
    </w:p>
    <w:p w14:paraId="2F3E31BD" w14:textId="77777777" w:rsidR="00171381" w:rsidRPr="00AB5FED" w:rsidRDefault="00171381" w:rsidP="00171381">
      <w:pPr>
        <w:pStyle w:val="B1"/>
      </w:pPr>
      <w:r w:rsidRPr="00AB5FED">
        <w:t>4.</w:t>
      </w:r>
      <w:r w:rsidRPr="00AB5FED">
        <w:tab/>
        <w:t>MCPTT server 1 checks whether the MCPTT user at MCPTT client 1 is authorized to initiate the private call. If the MCPTT private call request requested automatic commencement mode then the MCPTT server 1 also checks whether the MCPTT user at MCPTT client 1 is authorized to initiate a call in automatic commencement mode.</w:t>
      </w:r>
    </w:p>
    <w:p w14:paraId="0006E739" w14:textId="77777777" w:rsidR="00171381" w:rsidRPr="00AB5FED" w:rsidRDefault="00171381" w:rsidP="00171381">
      <w:pPr>
        <w:pStyle w:val="B1"/>
      </w:pPr>
      <w:r w:rsidRPr="00AB5FED">
        <w:t>5.</w:t>
      </w:r>
      <w:r w:rsidRPr="00AB5FED">
        <w:tab/>
        <w:t>MCPTT server 1 may provide a progress indication to MCPTT client 1 to indicate progress in the call setup process.</w:t>
      </w:r>
    </w:p>
    <w:p w14:paraId="23E114BB" w14:textId="77777777" w:rsidR="00171381" w:rsidRPr="00AB5FED" w:rsidRDefault="00171381" w:rsidP="00171381">
      <w:pPr>
        <w:pStyle w:val="NO"/>
      </w:pPr>
      <w:r w:rsidRPr="00AB5FED">
        <w:t>NOTE:</w:t>
      </w:r>
      <w:r w:rsidRPr="00AB5FED">
        <w:tab/>
        <w:t>Step 5 can occur at any time following step 4, and prior to step 11.</w:t>
      </w:r>
    </w:p>
    <w:p w14:paraId="0CE5050F" w14:textId="77777777" w:rsidR="00171381" w:rsidRPr="00AB5FED" w:rsidRDefault="00171381" w:rsidP="00171381">
      <w:pPr>
        <w:pStyle w:val="B1"/>
      </w:pPr>
      <w:r w:rsidRPr="00AB5FED">
        <w:t>6.</w:t>
      </w:r>
      <w:r w:rsidRPr="00AB5FED">
        <w:tab/>
        <w:t xml:space="preserve">If authorized, MCPTT server 1 includes information that it communicates using MCPTT service, offers the same media types or a subset of the media types contained in the initial received request, includes an automatic commencement mode indication if automatic commencement mode was requested by and authorised for the </w:t>
      </w:r>
      <w:r w:rsidRPr="00AB5FED">
        <w:lastRenderedPageBreak/>
        <w:t>calling user and sends the corresponding MCPTT private call request towards the MCPTT system (via SIP core) of the MCPTT client specified in the original MCPTT private call request (MCPTT client 2) i.e., MCPTT server 2.</w:t>
      </w:r>
      <w:r w:rsidRPr="00177009">
        <w:t xml:space="preserve"> </w:t>
      </w:r>
      <w:r>
        <w:t>If location information was included in the private call request, t</w:t>
      </w:r>
      <w:r w:rsidRPr="000E4897">
        <w:t xml:space="preserve">he MCPTT server checks the privacy policy of the MCPTT user to decide if the location information of MCPTT client 1 can be provided to </w:t>
      </w:r>
      <w:r>
        <w:t>the other user</w:t>
      </w:r>
      <w:r w:rsidRPr="000E4897">
        <w:t xml:space="preserve"> on the call</w:t>
      </w:r>
      <w: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sidRPr="000E4897">
        <w:t>.</w:t>
      </w:r>
    </w:p>
    <w:p w14:paraId="48FFB743" w14:textId="77777777" w:rsidR="00171381" w:rsidRPr="00AB5FED" w:rsidRDefault="00171381" w:rsidP="00171381">
      <w:pPr>
        <w:pStyle w:val="B1"/>
      </w:pPr>
      <w:r w:rsidRPr="00AB5FED">
        <w:t>7.</w:t>
      </w:r>
      <w:r w:rsidRPr="00AB5FED">
        <w:tab/>
        <w:t>MCPTT server 2 checks whether the MCPTT user at MCPTT client 2 is authorized to receive a private call.</w:t>
      </w:r>
    </w:p>
    <w:p w14:paraId="152662A1" w14:textId="77777777" w:rsidR="00171381" w:rsidRPr="00AB5FED" w:rsidRDefault="00171381" w:rsidP="00171381">
      <w:pPr>
        <w:pStyle w:val="B1"/>
      </w:pPr>
      <w:r>
        <w:t>8.</w:t>
      </w:r>
      <w:r>
        <w:tab/>
      </w:r>
      <w:r w:rsidRPr="00AB5FED">
        <w:t>MCPTT server 2 includes information that it communicates using MCPTT service, offers the same media types or a subset of the media types contained in the initial received request, includes a requested automatic commencement mode indication based on a requested automatic commencement mode by the calling user or based upon the setting of the called MCPTT client and sends the received MCPTT private call request towards the MCPTT client specified in the received MCPTT private call request (i.e., MCPTT client 2). If the called MCPTT user has registered to the MCPTT service with multiple MCPTT UEs and has designated the MCPTT UE for receiving the private calls, then the incoming MCPTT private call request is delivered only to the designated MCPTT UE.</w:t>
      </w:r>
    </w:p>
    <w:p w14:paraId="7CA2736E" w14:textId="77777777" w:rsidR="00171381" w:rsidRPr="00AB5FED" w:rsidRDefault="00171381" w:rsidP="00171381">
      <w:pPr>
        <w:pStyle w:val="B1"/>
      </w:pPr>
      <w:r w:rsidRPr="00AB5FED">
        <w:t>9.</w:t>
      </w:r>
      <w:r w:rsidRPr="00AB5FED">
        <w:tab/>
        <w:t>The receiving MCPTT client 2 notifies the user about the incoming private call.</w:t>
      </w:r>
    </w:p>
    <w:p w14:paraId="7F3344F5" w14:textId="77777777" w:rsidR="00171381" w:rsidRPr="00AB5FED" w:rsidRDefault="00171381" w:rsidP="00171381">
      <w:pPr>
        <w:pStyle w:val="B1"/>
      </w:pPr>
      <w:r w:rsidRPr="00AB5FED">
        <w:t>10. The receiving MCPTT client 2 accepts the private call automatically, and an acknowledgement is sent to the MCPTT server 1 (via SIP core and MCPTT server 2).</w:t>
      </w:r>
    </w:p>
    <w:p w14:paraId="6CE970E6" w14:textId="77777777" w:rsidR="00171381" w:rsidRPr="00AB5FED" w:rsidRDefault="00171381" w:rsidP="00171381">
      <w:pPr>
        <w:pStyle w:val="B1"/>
      </w:pPr>
      <w:r w:rsidRPr="00AB5FED">
        <w:t>11.</w:t>
      </w:r>
      <w:r w:rsidRPr="00AB5FED">
        <w:tab/>
        <w:t>Upon receiving the MCPTT private call response from MCPTT client 2 accepting the private call request, MCPTT client 1 is informed about successful call establishment.</w:t>
      </w:r>
    </w:p>
    <w:p w14:paraId="529D182C" w14:textId="77777777" w:rsidR="00171381" w:rsidRPr="00AB5FED" w:rsidRDefault="00171381" w:rsidP="00171381">
      <w:pPr>
        <w:pStyle w:val="B1"/>
      </w:pPr>
      <w:r w:rsidRPr="00AB5FED">
        <w:t>12.</w:t>
      </w:r>
      <w:r w:rsidRPr="00AB5FED">
        <w:tab/>
        <w:t>MCPTT client 1 and MCPTT client 2 have successfully established media plane for communication and either user can transmit media. For successful call establishment of a private call with implicit floor control request from MCPTT client 1, floor participant at MCPTT client 1 is granted floor by the floor control server at MCPTT service provider 1, giving it permission to transmit. At the same time floor participant at MCPTT client 2 is informed by the floor control server at MCPTT service provider 1 that the floor is taken.</w:t>
      </w:r>
    </w:p>
    <w:p w14:paraId="6FB52A1F" w14:textId="77777777" w:rsidR="00171381" w:rsidRPr="00AB5FED" w:rsidRDefault="00171381" w:rsidP="00171381">
      <w:pPr>
        <w:pStyle w:val="Heading5"/>
      </w:pPr>
      <w:bookmarkStart w:id="966" w:name="_Toc424654540"/>
      <w:bookmarkStart w:id="967" w:name="_Toc428365117"/>
      <w:bookmarkStart w:id="968" w:name="_Toc433209803"/>
      <w:bookmarkStart w:id="969" w:name="_Toc460616121"/>
      <w:bookmarkStart w:id="970" w:name="_Toc460616982"/>
      <w:bookmarkStart w:id="971" w:name="_Toc170896111"/>
      <w:r w:rsidRPr="00AB5FED">
        <w:t>10.7.2.3.2</w:t>
      </w:r>
      <w:r w:rsidRPr="00AB5FED">
        <w:tab/>
        <w:t>Private call setup in manual commencement mode – MCPTT users in multiple MCPTT systems</w:t>
      </w:r>
      <w:bookmarkEnd w:id="966"/>
      <w:bookmarkEnd w:id="967"/>
      <w:bookmarkEnd w:id="968"/>
      <w:bookmarkEnd w:id="969"/>
      <w:bookmarkEnd w:id="970"/>
      <w:bookmarkEnd w:id="971"/>
    </w:p>
    <w:p w14:paraId="141DD4CF" w14:textId="77777777" w:rsidR="00171381" w:rsidRPr="00AB5FED" w:rsidRDefault="00171381" w:rsidP="00171381">
      <w:r w:rsidRPr="00AB5FED">
        <w:t xml:space="preserve">The procedure focuses on the case where an MCPTT user is initiating an MCPTT private call (manual commencement mode) for communicating with MCPTT user in another MCPTT system with or without floor control enabled. </w:t>
      </w:r>
    </w:p>
    <w:p w14:paraId="5779D241" w14:textId="77777777" w:rsidR="00171381" w:rsidRPr="00AB5FED" w:rsidRDefault="00171381" w:rsidP="00171381">
      <w:r w:rsidRPr="00AB5FED">
        <w:t>Procedures in figure 10.7.2.3.2-1 are the procedures for the MCPTT client initiating establishment of MCPTT private call with the selected MCPTT user.</w:t>
      </w:r>
    </w:p>
    <w:p w14:paraId="7783E545" w14:textId="77777777" w:rsidR="00171381" w:rsidRPr="00AB5FED" w:rsidRDefault="00171381" w:rsidP="00171381">
      <w:r w:rsidRPr="00AB5FED">
        <w:t>Pre-conditions:</w:t>
      </w:r>
    </w:p>
    <w:p w14:paraId="19FF8A38" w14:textId="77777777" w:rsidR="00171381" w:rsidRPr="00AB5FED" w:rsidRDefault="00171381" w:rsidP="00171381">
      <w:pPr>
        <w:pStyle w:val="B1"/>
      </w:pPr>
      <w:r w:rsidRPr="00AB5FED">
        <w:t>1.</w:t>
      </w:r>
      <w:r w:rsidRPr="00AB5FED">
        <w:tab/>
        <w:t>The calling MCPTT user has selected manual commencement mode or has not specified a commencement mode for the call; and</w:t>
      </w:r>
    </w:p>
    <w:p w14:paraId="7B664D73" w14:textId="77777777" w:rsidR="00171381" w:rsidRPr="00AB5FED" w:rsidRDefault="00171381" w:rsidP="00171381">
      <w:pPr>
        <w:pStyle w:val="B1"/>
      </w:pPr>
      <w:r w:rsidRPr="00AB5FED">
        <w:t>2.</w:t>
      </w:r>
      <w:r w:rsidRPr="00AB5FED">
        <w:tab/>
        <w:t>The called MCPTT client is set to manual commencement mode.</w:t>
      </w:r>
    </w:p>
    <w:p w14:paraId="1EB61D14" w14:textId="77777777" w:rsidR="00171381" w:rsidRPr="00AB5FED" w:rsidRDefault="00171381" w:rsidP="00171381">
      <w:pPr>
        <w:pStyle w:val="TH"/>
      </w:pPr>
      <w:r w:rsidRPr="00AB5FED">
        <w:rPr>
          <w:rFonts w:ascii="Times New Roman" w:hAnsi="Times New Roman"/>
        </w:rPr>
        <w:object w:dxaOrig="12745" w:dyaOrig="10181" w14:anchorId="78AA10F8">
          <v:shape id="_x0000_i1087" type="#_x0000_t75" style="width:462.8pt;height:368.1pt" o:ole="">
            <v:imagedata r:id="rId130" o:title=""/>
          </v:shape>
          <o:OLEObject Type="Embed" ProgID="Visio.Drawing.11" ShapeID="_x0000_i1087" DrawAspect="Content" ObjectID="_1781508995" r:id="rId131"/>
        </w:object>
      </w:r>
    </w:p>
    <w:p w14:paraId="4B865C1C" w14:textId="77777777" w:rsidR="00171381" w:rsidRPr="00AB5FED" w:rsidRDefault="00171381" w:rsidP="00171381">
      <w:pPr>
        <w:pStyle w:val="TF"/>
      </w:pPr>
      <w:r w:rsidRPr="00AB5FED">
        <w:t>Figure 10.7.2.3.2-1: Private call setup in manual commencement mode – users in multiple MCPTT systems</w:t>
      </w:r>
    </w:p>
    <w:p w14:paraId="7C8881D3" w14:textId="77777777" w:rsidR="00171381" w:rsidRPr="00AB5FED" w:rsidRDefault="00171381" w:rsidP="00171381">
      <w:pPr>
        <w:pStyle w:val="B1"/>
      </w:pPr>
      <w:r w:rsidRPr="00AB5FED">
        <w:t>1.</w:t>
      </w:r>
      <w:r w:rsidRPr="00AB5FED">
        <w:tab/>
        <w:t>It is assumed that MCPTT users on MCPTT client 1 and MCPTT client 2 are already registered for receiving MCPTT service to their respective MCPTT service provider, as per procedure in subclause 10.2.</w:t>
      </w:r>
    </w:p>
    <w:p w14:paraId="1BE96BD3" w14:textId="77777777" w:rsidR="00171381" w:rsidRPr="00AB5FED" w:rsidRDefault="00171381" w:rsidP="00171381">
      <w:pPr>
        <w:pStyle w:val="B1"/>
      </w:pPr>
      <w:r w:rsidRPr="00AB5FED">
        <w:t>2.</w:t>
      </w:r>
      <w:r w:rsidRPr="00AB5FED">
        <w:tab/>
        <w:t>MCPTT user at MCPTT client 1 would like to initiate an MCPTT private call for the selected MCPTT user. For a private call with floor control, floor control is to be established.</w:t>
      </w:r>
    </w:p>
    <w:p w14:paraId="64DA2DFB" w14:textId="77777777" w:rsidR="00171381" w:rsidRPr="00AB5FED" w:rsidRDefault="00171381" w:rsidP="00171381">
      <w:pPr>
        <w:pStyle w:val="B1"/>
      </w:pPr>
      <w:r w:rsidRPr="00AB5FED">
        <w:t>3.</w:t>
      </w:r>
      <w:r w:rsidRPr="00AB5FED">
        <w:tab/>
        <w:t xml:space="preserve">MCPTT client 1 sends an MCPTT private call request towards the home MCPTT server 1 (via SIP core), for establishing private call with the MCPTT client 2 registered at MCPTT service provider 2. For a private call with floor control, the MCPTT private call request contains an element that indicates that MCPTT client 1 is requesting the floor. </w:t>
      </w:r>
      <w:r>
        <w:t>If t</w:t>
      </w:r>
      <w:r w:rsidRPr="000E4897">
        <w:t xml:space="preserve">he call request </w:t>
      </w:r>
      <w:r>
        <w:t xml:space="preserve">requests the floor the call request </w:t>
      </w:r>
      <w:r w:rsidRPr="000E4897">
        <w:t>may</w:t>
      </w:r>
      <w:r>
        <w:t xml:space="preserve"> include location information. </w:t>
      </w:r>
      <w:r w:rsidRPr="00AB5FED">
        <w:t>The MCPTT client 1 may include a requested commencement mode that indicates that the call is to be established in manual commencement mode if manual commencement mode is requested by the initiating user.</w:t>
      </w:r>
    </w:p>
    <w:p w14:paraId="2122D618" w14:textId="77777777" w:rsidR="00171381" w:rsidRPr="00AB5FED" w:rsidRDefault="00171381" w:rsidP="00171381">
      <w:pPr>
        <w:pStyle w:val="B1"/>
      </w:pPr>
      <w:r w:rsidRPr="00AB5FED">
        <w:t>4.</w:t>
      </w:r>
      <w:r w:rsidRPr="00AB5FED">
        <w:tab/>
        <w:t>MCPTT server 1 checks whether the MCPTT user at MCPTT client 1 is authorized to initiate the private call. The MCPTT server 1 also checks whether the MCPTT user at MCPTT client 1 is authorized to initiate a call in manual commencement mode.</w:t>
      </w:r>
    </w:p>
    <w:p w14:paraId="507C1D60" w14:textId="77777777" w:rsidR="00171381" w:rsidRPr="00AB5FED" w:rsidRDefault="00171381" w:rsidP="00171381">
      <w:pPr>
        <w:pStyle w:val="B1"/>
      </w:pPr>
      <w:r w:rsidRPr="00AB5FED">
        <w:t>5.</w:t>
      </w:r>
      <w:r w:rsidRPr="00AB5FED">
        <w:tab/>
        <w:t>If authorized, MCPTT server 1 sends the corresponding MCPTT private call request towards the MCPTT system (via SIP core) of the MCPTT client specified in the original MCPTT private call request (MCPTT client 2) i.e., MCPTT server 2.</w:t>
      </w:r>
      <w:r w:rsidRPr="00177009">
        <w:t xml:space="preserve"> </w:t>
      </w:r>
      <w:r>
        <w:t>If location information was included in the private call request, t</w:t>
      </w:r>
      <w:r w:rsidRPr="000E4897">
        <w:t xml:space="preserve">he MCPTT server checks the privacy policy of the MCPTT user to decide if the location information of MCPTT client 1 can be provided to </w:t>
      </w:r>
      <w:r>
        <w:t>the other user</w:t>
      </w:r>
      <w:r w:rsidRPr="000E4897">
        <w:t xml:space="preserve"> on the call</w:t>
      </w:r>
      <w: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sidRPr="000E4897">
        <w:t>.</w:t>
      </w:r>
    </w:p>
    <w:p w14:paraId="447FD0BB" w14:textId="77777777" w:rsidR="00171381" w:rsidRPr="00AB5FED" w:rsidRDefault="00171381" w:rsidP="00171381">
      <w:pPr>
        <w:pStyle w:val="B1"/>
      </w:pPr>
      <w:r w:rsidRPr="00AB5FED">
        <w:t>6.</w:t>
      </w:r>
      <w:r w:rsidRPr="00AB5FED">
        <w:tab/>
        <w:t>MCPTT server may provide a progress indication to MCPTT client 1 to indicate progress in the call setup process.</w:t>
      </w:r>
    </w:p>
    <w:p w14:paraId="76775C23" w14:textId="77777777" w:rsidR="00171381" w:rsidRPr="00AB5FED" w:rsidRDefault="00171381" w:rsidP="00171381">
      <w:pPr>
        <w:pStyle w:val="NO"/>
      </w:pPr>
      <w:r w:rsidRPr="00AB5FED">
        <w:lastRenderedPageBreak/>
        <w:t>NOTE:</w:t>
      </w:r>
      <w:r w:rsidRPr="00AB5FED">
        <w:tab/>
        <w:t>Step 6 can occur at any time following step 4, and prior to step 10.</w:t>
      </w:r>
    </w:p>
    <w:p w14:paraId="5C16B27C" w14:textId="77777777" w:rsidR="00171381" w:rsidRPr="00AB5FED" w:rsidRDefault="00171381" w:rsidP="00171381">
      <w:pPr>
        <w:pStyle w:val="B1"/>
      </w:pPr>
      <w:r w:rsidRPr="00AB5FED">
        <w:t>7.</w:t>
      </w:r>
      <w:r w:rsidRPr="00AB5FED">
        <w:tab/>
        <w:t>The MCPTT server 2 checks whether the MCPTT user at MCPTT client 2 is authorized to receive a private call and also checks the commencement mode setting of MCPTT client 2.</w:t>
      </w:r>
    </w:p>
    <w:p w14:paraId="6DCA1DFB" w14:textId="77777777" w:rsidR="00171381" w:rsidRPr="00AB5FED" w:rsidRDefault="00171381" w:rsidP="00171381">
      <w:pPr>
        <w:pStyle w:val="B1"/>
      </w:pPr>
      <w:r w:rsidRPr="00AB5FED">
        <w:t>8.</w:t>
      </w:r>
      <w:r w:rsidRPr="00AB5FED">
        <w:tab/>
        <w:t>The MCPTT server 2 offers the same media types or a subset of the media types contained in the initial received request and sends an MCPTT private call request towards the MCPTT client specified in the received MCPTT private call request (i.e., MCPTT client 2). If the called MCPTT user has registered to the MCPTT service with multiple MCPTT UEs and has designated the MCPTT UE for receiving the private calls, then the incoming MCPTT private call request is delivered only to the designated MCPTT UE.</w:t>
      </w:r>
    </w:p>
    <w:p w14:paraId="7DED0557" w14:textId="77777777" w:rsidR="00171381" w:rsidRPr="00AB5FED" w:rsidRDefault="00171381" w:rsidP="00171381">
      <w:pPr>
        <w:pStyle w:val="B1"/>
      </w:pPr>
      <w:r w:rsidRPr="00AB5FED">
        <w:t>9.</w:t>
      </w:r>
      <w:r w:rsidRPr="00AB5FED">
        <w:tab/>
        <w:t>The MCPTT user is alerted. MCPTT client 2 sends an MCPTT ringing to the MCPTT server 1 (via server 2).</w:t>
      </w:r>
    </w:p>
    <w:p w14:paraId="08F2CED3" w14:textId="77777777" w:rsidR="00171381" w:rsidRPr="00AB5FED" w:rsidRDefault="00171381" w:rsidP="00171381">
      <w:pPr>
        <w:pStyle w:val="B1"/>
      </w:pPr>
      <w:r w:rsidRPr="00AB5FED">
        <w:t>10.</w:t>
      </w:r>
      <w:r w:rsidRPr="00AB5FED">
        <w:tab/>
        <w:t>The MCPTT server 1 sends an MCPTT ringing to MCPTT client 1, indicating that MCPTT client 2 is being alerted.</w:t>
      </w:r>
    </w:p>
    <w:p w14:paraId="65F51DA3" w14:textId="77777777" w:rsidR="00171381" w:rsidRPr="00AB5FED" w:rsidRDefault="00171381" w:rsidP="00171381">
      <w:pPr>
        <w:pStyle w:val="B1"/>
      </w:pPr>
      <w:r w:rsidRPr="00AB5FED">
        <w:t xml:space="preserve">11. MCPTT user 2 has accepted the call using manual commencement mode (i.e. has taken some action to accept via the user interface) which causes MCPTT client 2 to send an MCPTT private call response to the MCPTT server 1 (via SIP core and MCPTT server 2) </w:t>
      </w:r>
    </w:p>
    <w:p w14:paraId="077EDDC5" w14:textId="77777777" w:rsidR="00171381" w:rsidRPr="00AB5FED" w:rsidRDefault="00171381" w:rsidP="00171381">
      <w:pPr>
        <w:pStyle w:val="B1"/>
      </w:pPr>
      <w:r w:rsidRPr="00AB5FED">
        <w:t>12.</w:t>
      </w:r>
      <w:r w:rsidRPr="00AB5FED">
        <w:tab/>
        <w:t>Upon receiving the MCPTT private call response from MCPTT client 2 accepting the private call request, MCPTT client 1 is informed about successful call establishment.</w:t>
      </w:r>
    </w:p>
    <w:p w14:paraId="290E8318" w14:textId="77777777" w:rsidR="00171381" w:rsidRPr="00AB5FED" w:rsidRDefault="00171381" w:rsidP="00171381">
      <w:pPr>
        <w:pStyle w:val="B1"/>
      </w:pPr>
      <w:r w:rsidRPr="00AB5FED">
        <w:t>13.</w:t>
      </w:r>
      <w:r w:rsidRPr="00AB5FED">
        <w:tab/>
        <w:t>MCPTT client 1 and client 2 have successfully established media plane for communication and either user can transmit media. For successful call establishment of a private call with implicit floor control request from MCPTT client 1, floor participant at MCPTT client 1 is granted the floor by the floor control server at MCPTT service provider 1, giving it permission to transmit. At the same time floor participant at MCPTT client 2 is informed by the floor control server at MCPTT service provider 1 that the floor is taken.</w:t>
      </w:r>
    </w:p>
    <w:p w14:paraId="2CC7EFDC" w14:textId="77777777" w:rsidR="00171381" w:rsidRPr="00AB5FED" w:rsidRDefault="00171381" w:rsidP="00171381">
      <w:pPr>
        <w:pStyle w:val="Heading5"/>
      </w:pPr>
      <w:bookmarkStart w:id="972" w:name="_Toc424654541"/>
      <w:bookmarkStart w:id="973" w:name="_Toc428365118"/>
      <w:bookmarkStart w:id="974" w:name="_Toc433209804"/>
      <w:bookmarkStart w:id="975" w:name="_Toc460616122"/>
      <w:bookmarkStart w:id="976" w:name="_Toc460616983"/>
      <w:bookmarkStart w:id="977" w:name="_Toc170896112"/>
      <w:r w:rsidRPr="00AB5FED">
        <w:t>10.7.2.3.3</w:t>
      </w:r>
      <w:r w:rsidRPr="00AB5FED">
        <w:tab/>
        <w:t>Private call release</w:t>
      </w:r>
      <w:bookmarkEnd w:id="972"/>
      <w:r w:rsidRPr="00AB5FED">
        <w:t xml:space="preserve"> </w:t>
      </w:r>
      <w:r w:rsidRPr="00AB5FED">
        <w:rPr>
          <w:lang w:val="en-US"/>
        </w:rPr>
        <w:t>– MCPTT users in multiple MCPTT systems</w:t>
      </w:r>
      <w:bookmarkEnd w:id="973"/>
      <w:bookmarkEnd w:id="974"/>
      <w:bookmarkEnd w:id="975"/>
      <w:bookmarkEnd w:id="976"/>
      <w:bookmarkEnd w:id="977"/>
    </w:p>
    <w:p w14:paraId="0D4990FC" w14:textId="77777777" w:rsidR="00171381" w:rsidRPr="00AB5FED" w:rsidRDefault="00171381" w:rsidP="00171381">
      <w:bookmarkStart w:id="978" w:name="_Toc424654542"/>
      <w:r w:rsidRPr="00AB5FED">
        <w:t>The procedure in this subclause is for the case where an MCPTT client is requesting to release an ongoing MCPTT private call (with or without floor control) established in either of the two commencement modes (manual or automatic), and the MCPTT users are in multiple MCPTT systems.</w:t>
      </w:r>
    </w:p>
    <w:p w14:paraId="5A4BC0A7" w14:textId="77777777" w:rsidR="00171381" w:rsidRPr="00AB5FED" w:rsidRDefault="00171381" w:rsidP="00171381">
      <w:r w:rsidRPr="00AB5FED">
        <w:t>Procedures are similar to those described for private call release when MCPTT users are in single MCPTT system as in subclause 10.7.2.2.3.1, with the addition that the MCPTT call end request and the corresponding acknowledgement are routed through the MCPTT server in partner MCPTT system.</w:t>
      </w:r>
    </w:p>
    <w:p w14:paraId="272AADD9" w14:textId="77777777" w:rsidR="00171381" w:rsidRPr="00AB5FED" w:rsidRDefault="00171381" w:rsidP="00171381">
      <w:pPr>
        <w:pStyle w:val="Heading4"/>
        <w:rPr>
          <w:lang w:val="nl-NL"/>
        </w:rPr>
      </w:pPr>
      <w:bookmarkStart w:id="979" w:name="_Toc433209805"/>
      <w:bookmarkStart w:id="980" w:name="_Toc460616123"/>
      <w:bookmarkStart w:id="981" w:name="_Toc460616984"/>
      <w:bookmarkStart w:id="982" w:name="_Toc428365119"/>
      <w:bookmarkStart w:id="983" w:name="_Toc170896113"/>
      <w:r w:rsidRPr="00AB5FED">
        <w:rPr>
          <w:lang w:val="nl-NL"/>
        </w:rPr>
        <w:t>10.7.2.4</w:t>
      </w:r>
      <w:r w:rsidRPr="00AB5FED">
        <w:rPr>
          <w:lang w:val="nl-NL"/>
        </w:rPr>
        <w:tab/>
        <w:t>MCPTT emergency private call</w:t>
      </w:r>
      <w:bookmarkEnd w:id="979"/>
      <w:bookmarkEnd w:id="980"/>
      <w:bookmarkEnd w:id="981"/>
      <w:bookmarkEnd w:id="983"/>
    </w:p>
    <w:p w14:paraId="2B5C15E1" w14:textId="77777777" w:rsidR="00171381" w:rsidRPr="00AB5FED" w:rsidRDefault="00171381" w:rsidP="00171381">
      <w:pPr>
        <w:pStyle w:val="Heading5"/>
      </w:pPr>
      <w:bookmarkStart w:id="984" w:name="_Toc433209806"/>
      <w:bookmarkStart w:id="985" w:name="_Toc460616124"/>
      <w:bookmarkStart w:id="986" w:name="_Toc460616985"/>
      <w:bookmarkStart w:id="987" w:name="_Toc170896114"/>
      <w:r w:rsidRPr="00AB5FED">
        <w:t>10.7.2.4.1</w:t>
      </w:r>
      <w:r w:rsidRPr="00AB5FED">
        <w:tab/>
        <w:t>MCPTT emergency private call commencement</w:t>
      </w:r>
      <w:bookmarkEnd w:id="984"/>
      <w:bookmarkEnd w:id="985"/>
      <w:bookmarkEnd w:id="986"/>
      <w:bookmarkEnd w:id="987"/>
    </w:p>
    <w:p w14:paraId="06C02D7C" w14:textId="77777777" w:rsidR="00171381" w:rsidRPr="00AB5FED" w:rsidRDefault="00171381" w:rsidP="00171381">
      <w:r w:rsidRPr="00AB5FED">
        <w:t xml:space="preserve">This procedure focuses on the case where an authorized MCPTT user is initiating an MCPTT emergency private call with unicast signalling for communicating with another MCPTT user. An MCPTT client in the MCPTT emergency state gains elevated access privilege for all of the MCPTT user's mission critical applications. </w:t>
      </w:r>
    </w:p>
    <w:p w14:paraId="159DB23C" w14:textId="77777777" w:rsidR="00171381" w:rsidRPr="00AB5FED" w:rsidRDefault="00171381" w:rsidP="00171381">
      <w:r w:rsidRPr="00AB5FED">
        <w:t>Procedures in figure 10.7.2.4.1-1 are the procedures for the MCPTT client initiating establishment of an MCPTT emergency private call.</w:t>
      </w:r>
    </w:p>
    <w:p w14:paraId="5DCB6683" w14:textId="77777777" w:rsidR="00171381" w:rsidRPr="00AB5FED" w:rsidRDefault="00171381" w:rsidP="00171381">
      <w:r w:rsidRPr="00AB5FED">
        <w:t>Pre-conditions:</w:t>
      </w:r>
    </w:p>
    <w:p w14:paraId="5F288AB3" w14:textId="77777777" w:rsidR="00171381" w:rsidRPr="00AB5FED" w:rsidRDefault="00171381" w:rsidP="00171381">
      <w:pPr>
        <w:pStyle w:val="B1"/>
      </w:pPr>
      <w:r w:rsidRPr="00AB5FED">
        <w:t>1.</w:t>
      </w:r>
      <w:r w:rsidRPr="00AB5FED">
        <w:tab/>
        <w:t>Both members of the MCPTT private call belong to the same MCPTT system.</w:t>
      </w:r>
    </w:p>
    <w:p w14:paraId="315DF06F" w14:textId="77777777" w:rsidR="00171381" w:rsidRDefault="00171381" w:rsidP="00171381">
      <w:pPr>
        <w:pStyle w:val="B1"/>
      </w:pPr>
      <w:r w:rsidRPr="00AB5FED">
        <w:t>2.</w:t>
      </w:r>
      <w:r w:rsidRPr="00AB5FED">
        <w:tab/>
        <w:t>The initiating MCPTT client 1 has been configured to send an MCPTT emergency alert prior to initiating an MCPTT emergency private call.</w:t>
      </w:r>
    </w:p>
    <w:p w14:paraId="7BDDB261" w14:textId="77777777" w:rsidR="00171381" w:rsidRDefault="00171381" w:rsidP="00171381">
      <w:pPr>
        <w:pStyle w:val="B1"/>
        <w:rPr>
          <w:lang w:eastAsia="zh-CN"/>
        </w:rPr>
      </w:pPr>
      <w:r>
        <w:rPr>
          <w:lang w:eastAsia="zh-CN"/>
        </w:rPr>
        <w:t>3.</w:t>
      </w:r>
      <w:r>
        <w:rPr>
          <w:lang w:eastAsia="zh-CN"/>
        </w:rPr>
        <w:tab/>
        <w:t>Optionally, MCPTT client 1 may use an activated functional alias for the call.</w:t>
      </w:r>
    </w:p>
    <w:p w14:paraId="03112E33" w14:textId="77777777" w:rsidR="00171381" w:rsidRDefault="00171381" w:rsidP="00171381">
      <w:pPr>
        <w:pStyle w:val="B1"/>
      </w:pPr>
      <w:r>
        <w:rPr>
          <w:lang w:eastAsia="zh-CN"/>
        </w:rPr>
        <w:t>4.</w:t>
      </w:r>
      <w:r>
        <w:rPr>
          <w:lang w:eastAsia="zh-CN"/>
        </w:rPr>
        <w:tab/>
        <w:t>The MCPTT server has subscribed to the MCPTT functional alias controlling server within the MC system for functional alias activation/de-activation updates.</w:t>
      </w:r>
    </w:p>
    <w:p w14:paraId="452610DA" w14:textId="77777777" w:rsidR="00171381" w:rsidRPr="00AB5FED" w:rsidRDefault="00171381" w:rsidP="00171381">
      <w:pPr>
        <w:pStyle w:val="TH"/>
      </w:pPr>
      <w:r w:rsidRPr="00AB5FED">
        <w:object w:dxaOrig="6884" w:dyaOrig="6889" w14:anchorId="2F59FCFF">
          <v:shape id="_x0000_i1088" type="#_x0000_t75" style="width:305.7pt;height:306.85pt" o:ole="">
            <v:imagedata r:id="rId132" o:title=""/>
          </v:shape>
          <o:OLEObject Type="Embed" ProgID="Visio.Drawing.11" ShapeID="_x0000_i1088" DrawAspect="Content" ObjectID="_1781508996" r:id="rId133"/>
        </w:object>
      </w:r>
    </w:p>
    <w:p w14:paraId="6061491F" w14:textId="77777777" w:rsidR="00171381" w:rsidRPr="00AB5FED" w:rsidRDefault="00171381" w:rsidP="00171381">
      <w:pPr>
        <w:pStyle w:val="TF"/>
      </w:pPr>
      <w:r w:rsidRPr="00AB5FED">
        <w:t>Figure 10.7.2.4.1-1 MCPTT emergency private call</w:t>
      </w:r>
    </w:p>
    <w:p w14:paraId="0F3F1783" w14:textId="77777777" w:rsidR="00171381" w:rsidRDefault="00171381" w:rsidP="00171381">
      <w:pPr>
        <w:pStyle w:val="B1"/>
      </w:pPr>
      <w:r w:rsidRPr="00AB5FED">
        <w:t>1.</w:t>
      </w:r>
      <w:r w:rsidRPr="00AB5FED">
        <w:tab/>
        <w:t xml:space="preserve">The user at the MCPTT client 1 initiates an MCPTT emergency private call. MCPTT client 1 sets its MCPTT emergency state. </w:t>
      </w:r>
      <w:r>
        <w:t>MCPTT client 1 retains t</w:t>
      </w:r>
      <w:r w:rsidRPr="00AB5FED">
        <w:t>he MCPTT emergency state until explicitly cancelled</w:t>
      </w:r>
      <w:r>
        <w:t xml:space="preserve"> by the user of MCPTT client 1</w:t>
      </w:r>
      <w:r w:rsidRPr="00AB5FED">
        <w:t xml:space="preserve">. </w:t>
      </w:r>
    </w:p>
    <w:p w14:paraId="0275A9A0" w14:textId="13DD882C" w:rsidR="00171381" w:rsidRPr="00AB5FED" w:rsidRDefault="00171381" w:rsidP="00171381">
      <w:pPr>
        <w:pStyle w:val="NO"/>
      </w:pPr>
      <w:r>
        <w:t>NOTE</w:t>
      </w:r>
      <w:r w:rsidR="00E40BBD">
        <w:t> </w:t>
      </w:r>
      <w:r>
        <w:t>1:</w:t>
      </w:r>
      <w:r>
        <w:tab/>
        <w:t>While MCPTT client 1 is in the emergency state, all MCPTT group and private calls initiated by MCPTT client 1 are initiated as MCPTT emergency calls.</w:t>
      </w:r>
    </w:p>
    <w:p w14:paraId="76F918F7" w14:textId="77777777" w:rsidR="00171381" w:rsidRPr="00AB5FED" w:rsidRDefault="00171381" w:rsidP="00171381">
      <w:pPr>
        <w:pStyle w:val="B1"/>
      </w:pPr>
      <w:r w:rsidRPr="00AB5FED">
        <w:t>2.</w:t>
      </w:r>
      <w:r w:rsidRPr="00AB5FED">
        <w:tab/>
        <w:t xml:space="preserve">MCPTT client 1 sends an MCPTT emergency private call request towards the MCPTT server. The request contains an indication of the MCPTT emergency. </w:t>
      </w:r>
      <w:r>
        <w:rPr>
          <w:lang w:val="en-US"/>
        </w:rPr>
        <w:t xml:space="preserve">MCPTT user at MCPTT client 1 may select a functional alias as calling party address and the MCPTT server verifies whether the provided functional alias can be used. Instead of an MCPTT ID the </w:t>
      </w:r>
      <w:r w:rsidRPr="00CF431D">
        <w:rPr>
          <w:lang w:val="en-US"/>
        </w:rPr>
        <w:t xml:space="preserve">MCPTT user at MCPTT client 1 may </w:t>
      </w:r>
      <w:r>
        <w:rPr>
          <w:lang w:val="en-US"/>
        </w:rPr>
        <w:t xml:space="preserve">also select a functional alias as called party address, which the MCPTT server replaces by an </w:t>
      </w:r>
      <w:r w:rsidRPr="001F4D2B">
        <w:rPr>
          <w:lang w:val="en-US"/>
        </w:rPr>
        <w:t>appropriate</w:t>
      </w:r>
      <w:r>
        <w:rPr>
          <w:lang w:val="en-US"/>
        </w:rPr>
        <w:t xml:space="preserve"> MCPTT ID. </w:t>
      </w:r>
      <w:r w:rsidRPr="00AB5FED">
        <w:t>The MCPTT server records the identity of the MCPTT user that initiated the MCPTT emergency private call until the MCPTT emergency is cancelled. If the MCPTT client is configured to send an MCPTT emergency alert when initiating an MCPTT emergency private call, the request also contains an indication that an MCPTT emergency alert is to be initiated.</w:t>
      </w:r>
    </w:p>
    <w:p w14:paraId="4D3FC4A0" w14:textId="77777777" w:rsidR="00171381" w:rsidRDefault="00171381" w:rsidP="00171381">
      <w:pPr>
        <w:pStyle w:val="NO"/>
      </w:pPr>
      <w:r w:rsidRPr="00620711">
        <w:t>NOTE</w:t>
      </w:r>
      <w:r>
        <w:t> 2</w:t>
      </w:r>
      <w:r w:rsidRPr="00620711">
        <w:t>:</w:t>
      </w:r>
      <w:r>
        <w:tab/>
      </w:r>
      <w:r w:rsidRPr="00620711">
        <w:t>If the MCPTT server detects that the functional alias used as the target of the private call request is simultaneously active for multiple MCPTT users, then the MCPTT server can proceed by selecting an appropriate MCPTT ID based on some selection criteria. This selection of an appropriate MCPTT ID is left to implementation.</w:t>
      </w:r>
    </w:p>
    <w:p w14:paraId="22671980" w14:textId="77777777" w:rsidR="00171381" w:rsidRPr="00AB5FED" w:rsidRDefault="00171381" w:rsidP="00171381">
      <w:pPr>
        <w:pStyle w:val="B1"/>
      </w:pPr>
      <w:r w:rsidRPr="00AB5FED">
        <w:t>3.</w:t>
      </w:r>
      <w:r w:rsidRPr="00AB5FED">
        <w:tab/>
        <w:t>MCPTT server sends the MCPTT emergency private call request towards the target MCPTT client. The request contains an indication of the in-progress emergency. The request contains an indication of an MCPTT emergency alert if the request from the originator indicated MCPTT emergency alert.</w:t>
      </w:r>
    </w:p>
    <w:p w14:paraId="684A0223" w14:textId="77777777" w:rsidR="00171381" w:rsidRPr="00AB5FED" w:rsidRDefault="00171381" w:rsidP="00171381">
      <w:pPr>
        <w:pStyle w:val="B1"/>
      </w:pPr>
      <w:r w:rsidRPr="00AB5FED">
        <w:t>4.</w:t>
      </w:r>
      <w:r w:rsidRPr="00AB5FED">
        <w:tab/>
        <w:t>The MCPTT user on MCPTT client 2 is notified of the incoming MCPTT emergency private call</w:t>
      </w:r>
      <w:r>
        <w:t xml:space="preserve"> </w:t>
      </w:r>
      <w:bookmarkStart w:id="988" w:name="_Hlk4741500"/>
      <w:r>
        <w:t>and may display the functional alias of MCPTT client 1</w:t>
      </w:r>
      <w:bookmarkEnd w:id="988"/>
      <w:r w:rsidRPr="00AB5FED">
        <w:t>.</w:t>
      </w:r>
      <w:r w:rsidRPr="000238B0">
        <w:t xml:space="preserve"> </w:t>
      </w:r>
    </w:p>
    <w:p w14:paraId="7A40F338" w14:textId="2A38BC81" w:rsidR="00171381" w:rsidRPr="00AB5FED" w:rsidRDefault="00171381" w:rsidP="00171381">
      <w:pPr>
        <w:pStyle w:val="NO"/>
      </w:pPr>
      <w:r>
        <w:t>NOTE</w:t>
      </w:r>
      <w:r w:rsidR="00E40BBD">
        <w:t> </w:t>
      </w:r>
      <w:r>
        <w:t>3:</w:t>
      </w:r>
      <w:r>
        <w:tab/>
        <w:t>MCPTT client 2 does not set its emergency state as a result of receiving the MCPTT emergency private call.</w:t>
      </w:r>
    </w:p>
    <w:p w14:paraId="28BFAAE0" w14:textId="77777777" w:rsidR="00171381" w:rsidRPr="00AB5FED" w:rsidRDefault="00171381" w:rsidP="00171381">
      <w:pPr>
        <w:pStyle w:val="B1"/>
      </w:pPr>
      <w:r w:rsidRPr="00AB5FED">
        <w:t>5.</w:t>
      </w:r>
      <w:r w:rsidRPr="00AB5FED">
        <w:tab/>
        <w:t>The receiving MCPTT client acknowledges the MCPTT emergency private call request to the MCPTT server.</w:t>
      </w:r>
    </w:p>
    <w:p w14:paraId="5C0B0CD8" w14:textId="77777777" w:rsidR="00171381" w:rsidRPr="00AB5FED" w:rsidRDefault="00171381" w:rsidP="00171381">
      <w:pPr>
        <w:pStyle w:val="B1"/>
      </w:pPr>
      <w:r w:rsidRPr="00AB5FED">
        <w:t>6.</w:t>
      </w:r>
      <w:r w:rsidRPr="00AB5FED">
        <w:tab/>
        <w:t>The MCPTT server adjusts the priority of the underlying bearer.</w:t>
      </w:r>
    </w:p>
    <w:p w14:paraId="2EF8A086" w14:textId="77777777" w:rsidR="00171381" w:rsidRPr="00AB5FED" w:rsidRDefault="00171381" w:rsidP="00171381">
      <w:pPr>
        <w:pStyle w:val="B1"/>
      </w:pPr>
      <w:r w:rsidRPr="00AB5FED">
        <w:lastRenderedPageBreak/>
        <w:t>7.</w:t>
      </w:r>
      <w:r w:rsidRPr="00AB5FED">
        <w:tab/>
        <w:t>The MCPTT server informs MCPTT client 1 about the successful MCPTT emergency private call establishment.</w:t>
      </w:r>
    </w:p>
    <w:p w14:paraId="1332F74B" w14:textId="77777777" w:rsidR="00171381" w:rsidRPr="00AB5FED" w:rsidRDefault="00171381" w:rsidP="00171381">
      <w:pPr>
        <w:pStyle w:val="B1"/>
      </w:pPr>
      <w:r w:rsidRPr="00AB5FED">
        <w:t>8.</w:t>
      </w:r>
      <w:r w:rsidRPr="00AB5FED">
        <w:tab/>
        <w:t>MCPTT client 1 and MCPTT client 2 establish the media plane for communication. The MCPTT client 1 can override MCPTT client 2 unless MCPTT client 2 is also in the MCPTT emergency state.</w:t>
      </w:r>
    </w:p>
    <w:p w14:paraId="2545BE15" w14:textId="77777777" w:rsidR="00171381" w:rsidRPr="00AB5FED" w:rsidRDefault="00171381" w:rsidP="00171381">
      <w:pPr>
        <w:pStyle w:val="NO"/>
        <w:rPr>
          <w:lang w:eastAsia="ko-KR"/>
        </w:rPr>
      </w:pPr>
      <w:r w:rsidRPr="00AB5FED">
        <w:rPr>
          <w:lang w:eastAsia="ko-KR"/>
        </w:rPr>
        <w:t>NOTE </w:t>
      </w:r>
      <w:r>
        <w:rPr>
          <w:lang w:eastAsia="ko-KR"/>
        </w:rPr>
        <w:t>4</w:t>
      </w:r>
      <w:r w:rsidRPr="00AB5FED">
        <w:rPr>
          <w:lang w:eastAsia="ko-KR"/>
        </w:rPr>
        <w:t>:</w:t>
      </w:r>
      <w:r w:rsidRPr="00AB5FED">
        <w:rPr>
          <w:lang w:eastAsia="ko-KR"/>
        </w:rPr>
        <w:tab/>
        <w:t>The priority for the MCPTT emergency private call is retained until cancelled according to system policy (e.g. timeout or call end) or cancelled by an authorized MCPTT user.</w:t>
      </w:r>
    </w:p>
    <w:p w14:paraId="7F99EA31" w14:textId="77777777" w:rsidR="00171381" w:rsidRPr="00AB5FED" w:rsidRDefault="00171381" w:rsidP="00171381">
      <w:pPr>
        <w:pStyle w:val="NO"/>
        <w:rPr>
          <w:lang w:eastAsia="ko-KR"/>
        </w:rPr>
      </w:pPr>
      <w:r w:rsidRPr="00AB5FED">
        <w:rPr>
          <w:lang w:eastAsia="ko-KR"/>
        </w:rPr>
        <w:t>NOTE </w:t>
      </w:r>
      <w:r>
        <w:rPr>
          <w:lang w:eastAsia="ko-KR"/>
        </w:rPr>
        <w:t>5</w:t>
      </w:r>
      <w:r w:rsidRPr="00AB5FED">
        <w:rPr>
          <w:lang w:eastAsia="ko-KR"/>
        </w:rPr>
        <w:t>:</w:t>
      </w:r>
      <w:r w:rsidRPr="00AB5FED">
        <w:rPr>
          <w:lang w:eastAsia="ko-KR"/>
        </w:rPr>
        <w:tab/>
        <w:t>The initiating MCPTT user's MCPTT emergency state is retained by the system until cancelled as in subclause 10.6.2.6.1.3</w:t>
      </w:r>
      <w:r>
        <w:rPr>
          <w:lang w:eastAsia="ko-KR"/>
        </w:rPr>
        <w:t xml:space="preserve">, or by the emergency alert cancellation procedure specified in 3GPP TS 23.280 subclause </w:t>
      </w:r>
      <w:r>
        <w:t>10.10.1.2.2.2</w:t>
      </w:r>
      <w:r w:rsidRPr="00AB5FED">
        <w:rPr>
          <w:lang w:eastAsia="ko-KR"/>
        </w:rPr>
        <w:t>. The initiating MCPTT user's MCPTT emergency state is also retained locally by the MCPTT client until explicitly cancelled by the MCPTT user.</w:t>
      </w:r>
    </w:p>
    <w:p w14:paraId="4EBA4D57" w14:textId="77777777" w:rsidR="00171381" w:rsidRPr="00AB5FED" w:rsidRDefault="00171381" w:rsidP="00171381">
      <w:pPr>
        <w:pStyle w:val="Heading5"/>
      </w:pPr>
      <w:bookmarkStart w:id="989" w:name="_Toc433209807"/>
      <w:bookmarkStart w:id="990" w:name="_Toc460616125"/>
      <w:bookmarkStart w:id="991" w:name="_Toc460616986"/>
      <w:bookmarkStart w:id="992" w:name="_Toc170896115"/>
      <w:r w:rsidRPr="00AB5FED">
        <w:t>10.7.2.4.2</w:t>
      </w:r>
      <w:r w:rsidRPr="00AB5FED">
        <w:tab/>
        <w:t>MCPTT private call emergency upgrade</w:t>
      </w:r>
      <w:bookmarkEnd w:id="989"/>
      <w:bookmarkEnd w:id="990"/>
      <w:bookmarkEnd w:id="991"/>
      <w:bookmarkEnd w:id="992"/>
    </w:p>
    <w:p w14:paraId="5C35E00A" w14:textId="77777777" w:rsidR="00171381" w:rsidRPr="00AB5FED" w:rsidRDefault="00171381" w:rsidP="00171381">
      <w:r w:rsidRPr="00AB5FED">
        <w:t xml:space="preserve">This procedure </w:t>
      </w:r>
      <w:r>
        <w:t xml:space="preserve">describes </w:t>
      </w:r>
      <w:r w:rsidRPr="00AB5FED">
        <w:t>the case where an authorized MCPTT user is upgrading a private call to an MCPTT emergency private call while the private call is already in progress.</w:t>
      </w:r>
    </w:p>
    <w:p w14:paraId="19E0CCE2" w14:textId="77777777" w:rsidR="00171381" w:rsidRPr="00AB5FED" w:rsidRDefault="00171381" w:rsidP="00171381">
      <w:r w:rsidRPr="00AB5FED">
        <w:t>Procedures in figure 10.7.2.4.2-1 are the signalling procedures for the MCPTT client upgrading a private call to an MCPTT emergency private call.</w:t>
      </w:r>
    </w:p>
    <w:p w14:paraId="6020A722" w14:textId="77777777" w:rsidR="00171381" w:rsidRPr="00AB5FED" w:rsidRDefault="00171381" w:rsidP="00171381">
      <w:r w:rsidRPr="00AB5FED">
        <w:t>Pre-conditions:</w:t>
      </w:r>
    </w:p>
    <w:p w14:paraId="5FB8A38F" w14:textId="77777777" w:rsidR="00171381" w:rsidRPr="00AB5FED" w:rsidRDefault="00171381" w:rsidP="00171381">
      <w:pPr>
        <w:pStyle w:val="B1"/>
      </w:pPr>
      <w:r w:rsidRPr="00AB5FED">
        <w:t>1.</w:t>
      </w:r>
      <w:r w:rsidRPr="00AB5FED">
        <w:tab/>
        <w:t>Both members of the private call belong to the same MCPTT system.</w:t>
      </w:r>
    </w:p>
    <w:p w14:paraId="4967877B" w14:textId="77777777" w:rsidR="00171381" w:rsidRPr="00AB5FED" w:rsidRDefault="00171381" w:rsidP="00171381">
      <w:pPr>
        <w:pStyle w:val="B1"/>
      </w:pPr>
      <w:r w:rsidRPr="00AB5FED">
        <w:t>2.</w:t>
      </w:r>
      <w:r w:rsidRPr="00AB5FED">
        <w:tab/>
        <w:t>A private call is already in progress.</w:t>
      </w:r>
    </w:p>
    <w:p w14:paraId="23C54E0E" w14:textId="77777777" w:rsidR="00171381" w:rsidRPr="00AB5FED" w:rsidRDefault="00171381" w:rsidP="00171381">
      <w:pPr>
        <w:pStyle w:val="TH"/>
      </w:pPr>
      <w:r w:rsidRPr="00AB5FED">
        <w:object w:dxaOrig="5479" w:dyaOrig="6201" w14:anchorId="2A4B82B4">
          <v:shape id="_x0000_i1089" type="#_x0000_t75" style="width:273.35pt;height:308.8pt" o:ole="">
            <v:imagedata r:id="rId134" o:title=""/>
          </v:shape>
          <o:OLEObject Type="Embed" ProgID="Visio.Drawing.11" ShapeID="_x0000_i1089" DrawAspect="Content" ObjectID="_1781508997" r:id="rId135"/>
        </w:object>
      </w:r>
    </w:p>
    <w:p w14:paraId="635036CA" w14:textId="77777777" w:rsidR="00171381" w:rsidRPr="00AB5FED" w:rsidRDefault="00171381" w:rsidP="00171381">
      <w:pPr>
        <w:pStyle w:val="TF"/>
      </w:pPr>
      <w:r w:rsidRPr="00AB5FED">
        <w:t>Figure 10.7.2.4.2-1: MCPTT private call upgrade</w:t>
      </w:r>
    </w:p>
    <w:p w14:paraId="1752DD12" w14:textId="77777777" w:rsidR="00171381" w:rsidRDefault="00171381" w:rsidP="00171381">
      <w:pPr>
        <w:pStyle w:val="B1"/>
      </w:pPr>
      <w:r w:rsidRPr="00AB5FED">
        <w:t>1.</w:t>
      </w:r>
      <w:r w:rsidRPr="00AB5FED">
        <w:tab/>
        <w:t xml:space="preserve">The MCPTT user at MCPTT client 1 initiates an emergency. MCPTT client 1 sets its MCPTT emergency state. </w:t>
      </w:r>
      <w:r>
        <w:t>MCPTT client 1 retains t</w:t>
      </w:r>
      <w:r w:rsidRPr="00AB5FED">
        <w:t>he MCPTT emergency state until explicitly cancelled</w:t>
      </w:r>
      <w:r>
        <w:t xml:space="preserve"> by the user of MCPTT client 1</w:t>
      </w:r>
      <w:r w:rsidRPr="00AB5FED">
        <w:t>.</w:t>
      </w:r>
      <w:r w:rsidRPr="000238B0">
        <w:t xml:space="preserve"> </w:t>
      </w:r>
    </w:p>
    <w:p w14:paraId="60F7AE6A" w14:textId="2A7C299F" w:rsidR="00171381" w:rsidRPr="00AB5FED" w:rsidRDefault="00171381" w:rsidP="00171381">
      <w:pPr>
        <w:pStyle w:val="NO"/>
      </w:pPr>
      <w:r>
        <w:t>NOTE</w:t>
      </w:r>
      <w:r w:rsidR="00E40BBD">
        <w:t> </w:t>
      </w:r>
      <w:r>
        <w:t>1:</w:t>
      </w:r>
      <w:r>
        <w:tab/>
        <w:t>While MCPTT client 1 is in the emergency state, all MCPTT group and private calls initiated by MCPTT client 1 are initiated as MCPTT emergency calls.</w:t>
      </w:r>
    </w:p>
    <w:p w14:paraId="18EAFF2A" w14:textId="77777777" w:rsidR="00171381" w:rsidRPr="00AB5FED" w:rsidRDefault="00171381" w:rsidP="00171381">
      <w:pPr>
        <w:pStyle w:val="B1"/>
      </w:pPr>
      <w:r w:rsidRPr="00AB5FED">
        <w:lastRenderedPageBreak/>
        <w:t>2.</w:t>
      </w:r>
      <w:r w:rsidRPr="00AB5FED">
        <w:tab/>
        <w:t xml:space="preserve">MCPTT client 1 requests the MCPTT server to upgrade the private call to in-progress emergency </w:t>
      </w:r>
      <w:r w:rsidRPr="00AB5FED">
        <w:rPr>
          <w:lang w:eastAsia="en-GB"/>
        </w:rPr>
        <w:t>by sending an MCPTT emergency request</w:t>
      </w:r>
      <w:r w:rsidRPr="00AB5FED">
        <w:t>. If configured to send an MCPTT alert when initiating an MCPTT emergency upgrade, the request also contains an indication that an MCPTT alert is to be initiated. The request may contain an indication of an implicit floor request.</w:t>
      </w:r>
      <w:r w:rsidRPr="00955EA8">
        <w:t xml:space="preserve"> </w:t>
      </w:r>
      <w:r>
        <w:t>If t</w:t>
      </w:r>
      <w:r w:rsidRPr="000E4897">
        <w:t xml:space="preserve">he </w:t>
      </w:r>
      <w:r>
        <w:t xml:space="preserve">emergency private </w:t>
      </w:r>
      <w:r w:rsidRPr="000E4897">
        <w:t xml:space="preserve">call request </w:t>
      </w:r>
      <w:r>
        <w:t xml:space="preserve">includes an implicit floor reques it </w:t>
      </w:r>
      <w:r w:rsidRPr="000E4897">
        <w:t xml:space="preserve">may </w:t>
      </w:r>
      <w:r>
        <w:t>also include location information.</w:t>
      </w:r>
    </w:p>
    <w:p w14:paraId="0A4B9BE5" w14:textId="77777777" w:rsidR="00171381" w:rsidRPr="00AB5FED" w:rsidRDefault="00171381" w:rsidP="00171381">
      <w:pPr>
        <w:pStyle w:val="B1"/>
      </w:pPr>
      <w:r w:rsidRPr="00AB5FED">
        <w:t>3.</w:t>
      </w:r>
      <w:r w:rsidRPr="00AB5FED">
        <w:tab/>
      </w:r>
      <w:r>
        <w:t xml:space="preserve">The </w:t>
      </w:r>
      <w:r w:rsidRPr="00AB5FED">
        <w:t xml:space="preserve">MCPTT server sends the MCPTT emergency request towards </w:t>
      </w:r>
      <w:r>
        <w:t xml:space="preserve">MCPTT client 2, </w:t>
      </w:r>
      <w:r w:rsidRPr="00AB5FED">
        <w:t xml:space="preserve">the MCPTT client of the other participant. </w:t>
      </w:r>
      <w:r>
        <w:t xml:space="preserve">If location information was included in the emergency private call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the other user</w:t>
      </w:r>
      <w:r w:rsidRPr="008108A8">
        <w:rPr>
          <w:lang w:eastAsia="en-GB"/>
        </w:rPr>
        <w:t xml:space="preserve">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11A8450F" w14:textId="77777777" w:rsidR="00171381" w:rsidRDefault="00171381" w:rsidP="00171381">
      <w:pPr>
        <w:pStyle w:val="B1"/>
      </w:pPr>
      <w:r w:rsidRPr="00AB5FED">
        <w:t>4.</w:t>
      </w:r>
      <w:r w:rsidRPr="00AB5FED">
        <w:tab/>
        <w:t>The MCPTT user</w:t>
      </w:r>
      <w:r>
        <w:t xml:space="preserve"> of MCPTT client 2</w:t>
      </w:r>
      <w:r w:rsidRPr="00AB5FED">
        <w:t xml:space="preserve"> is notified of the in-progress emergency of the MCPTT emergency private call.</w:t>
      </w:r>
      <w:r w:rsidRPr="000238B0">
        <w:t xml:space="preserve"> </w:t>
      </w:r>
    </w:p>
    <w:p w14:paraId="7F6E1202" w14:textId="17B63F0B" w:rsidR="00171381" w:rsidRPr="00AB5FED" w:rsidRDefault="00171381" w:rsidP="00171381">
      <w:pPr>
        <w:pStyle w:val="NO"/>
      </w:pPr>
      <w:r>
        <w:t>NOTE</w:t>
      </w:r>
      <w:r w:rsidR="00E40BBD">
        <w:t> </w:t>
      </w:r>
      <w:r>
        <w:t>2:</w:t>
      </w:r>
      <w:r>
        <w:tab/>
        <w:t>MCPTT client 2 does not set its emergency state as a result of receiving the MCPTT emergency private call upgrade.</w:t>
      </w:r>
    </w:p>
    <w:p w14:paraId="3CB5D475" w14:textId="77777777" w:rsidR="00171381" w:rsidRPr="00AB5FED" w:rsidRDefault="00171381" w:rsidP="00171381">
      <w:pPr>
        <w:pStyle w:val="B1"/>
      </w:pPr>
      <w:r w:rsidRPr="00AB5FED">
        <w:t>5.</w:t>
      </w:r>
      <w:r w:rsidRPr="00AB5FED">
        <w:tab/>
        <w:t>The receiving MCPTT client acknowledges the MCPTT emergency request to the MCPTT server.</w:t>
      </w:r>
    </w:p>
    <w:p w14:paraId="26A45E8D" w14:textId="77777777" w:rsidR="00171381" w:rsidRPr="00AB5FED" w:rsidRDefault="00171381" w:rsidP="00171381">
      <w:pPr>
        <w:pStyle w:val="B1"/>
      </w:pPr>
      <w:r w:rsidRPr="00AB5FED">
        <w:t>6.</w:t>
      </w:r>
      <w:r w:rsidRPr="00AB5FED">
        <w:tab/>
        <w:t>The MCPTT server adjusts the priority of the underlying bearer for both participants in the private call. The priority is retained until the call ends.</w:t>
      </w:r>
    </w:p>
    <w:p w14:paraId="0ACC1D18" w14:textId="77777777" w:rsidR="00171381" w:rsidRPr="00AB5FED" w:rsidRDefault="00171381" w:rsidP="00171381">
      <w:pPr>
        <w:pStyle w:val="B1"/>
        <w:rPr>
          <w:lang w:eastAsia="en-GB"/>
        </w:rPr>
      </w:pPr>
      <w:r w:rsidRPr="00AB5FED">
        <w:rPr>
          <w:lang w:eastAsia="en-GB"/>
        </w:rPr>
        <w:t>7.</w:t>
      </w:r>
      <w:r w:rsidRPr="00AB5FED">
        <w:rPr>
          <w:lang w:eastAsia="en-GB"/>
        </w:rPr>
        <w:tab/>
        <w:t>The MCPTT server confirms the upgrade request to MCPTT client 1.</w:t>
      </w:r>
    </w:p>
    <w:p w14:paraId="5384DB56" w14:textId="77777777" w:rsidR="00171381" w:rsidRPr="00AB5FED" w:rsidRDefault="00171381" w:rsidP="00171381">
      <w:pPr>
        <w:pStyle w:val="B1"/>
      </w:pPr>
      <w:r w:rsidRPr="00AB5FED">
        <w:t>8.</w:t>
      </w:r>
      <w:r w:rsidRPr="00AB5FED">
        <w:tab/>
        <w:t>MCPTT client 1 and MCPTT client 2 continue with the private call, which has been transformed into an MCPTT emergency private call. MCPTT client 1 can override MCPTT client 2 unless MCPTT client 2 is also in the MCPTT emergency state.</w:t>
      </w:r>
    </w:p>
    <w:p w14:paraId="2ADF663C" w14:textId="77777777" w:rsidR="00171381" w:rsidRPr="00AB5FED" w:rsidRDefault="00171381" w:rsidP="00171381">
      <w:pPr>
        <w:pStyle w:val="Heading3"/>
      </w:pPr>
      <w:bookmarkStart w:id="993" w:name="_Toc433209808"/>
      <w:bookmarkStart w:id="994" w:name="_Toc460616126"/>
      <w:bookmarkStart w:id="995" w:name="_Toc460616987"/>
      <w:bookmarkStart w:id="996" w:name="_Toc170896116"/>
      <w:r w:rsidRPr="00AB5FED">
        <w:t>10.7.3</w:t>
      </w:r>
      <w:r w:rsidRPr="00AB5FED">
        <w:tab/>
        <w:t>Private call in off-network</w:t>
      </w:r>
      <w:bookmarkEnd w:id="978"/>
      <w:bookmarkEnd w:id="982"/>
      <w:bookmarkEnd w:id="993"/>
      <w:bookmarkEnd w:id="994"/>
      <w:bookmarkEnd w:id="995"/>
      <w:bookmarkEnd w:id="996"/>
    </w:p>
    <w:p w14:paraId="5761C62A" w14:textId="77777777" w:rsidR="00171381" w:rsidRPr="00AB5FED" w:rsidRDefault="00171381" w:rsidP="00171381">
      <w:pPr>
        <w:pStyle w:val="Heading4"/>
      </w:pPr>
      <w:bookmarkStart w:id="997" w:name="_Toc433209809"/>
      <w:bookmarkStart w:id="998" w:name="_Toc460616127"/>
      <w:bookmarkStart w:id="999" w:name="_Toc460616988"/>
      <w:bookmarkStart w:id="1000" w:name="_Toc170896117"/>
      <w:r w:rsidRPr="00AB5FED">
        <w:t>10.7.3.1</w:t>
      </w:r>
      <w:r w:rsidRPr="00AB5FED">
        <w:tab/>
        <w:t>Information flows for private call in off-network</w:t>
      </w:r>
      <w:bookmarkEnd w:id="997"/>
      <w:bookmarkEnd w:id="998"/>
      <w:bookmarkEnd w:id="999"/>
      <w:bookmarkEnd w:id="1000"/>
    </w:p>
    <w:p w14:paraId="5CFC2634" w14:textId="77777777" w:rsidR="00171381" w:rsidRPr="00AB5FED" w:rsidRDefault="00171381" w:rsidP="00171381">
      <w:pPr>
        <w:pStyle w:val="Heading5"/>
        <w:rPr>
          <w:lang w:eastAsia="zh-CN"/>
        </w:rPr>
      </w:pPr>
      <w:bookmarkStart w:id="1001" w:name="_Toc460616128"/>
      <w:bookmarkStart w:id="1002" w:name="_Toc460616989"/>
      <w:bookmarkStart w:id="1003" w:name="_Toc433209810"/>
      <w:bookmarkStart w:id="1004" w:name="_Toc170896118"/>
      <w:r w:rsidRPr="00AB5FED">
        <w:t>10.</w:t>
      </w:r>
      <w:r w:rsidRPr="00AB5FED">
        <w:rPr>
          <w:lang w:eastAsia="zh-CN"/>
        </w:rPr>
        <w:t>7</w:t>
      </w:r>
      <w:r w:rsidRPr="00AB5FED">
        <w:t>.3.</w:t>
      </w:r>
      <w:r w:rsidRPr="00AB5FED">
        <w:rPr>
          <w:rFonts w:hint="eastAsia"/>
          <w:lang w:eastAsia="zh-CN"/>
        </w:rPr>
        <w:t>1</w:t>
      </w:r>
      <w:r w:rsidRPr="00AB5FED">
        <w:rPr>
          <w:rFonts w:hint="eastAsia"/>
        </w:rPr>
        <w:t>.1</w:t>
      </w:r>
      <w:r w:rsidRPr="00AB5FED">
        <w:rPr>
          <w:lang w:eastAsia="zh-CN"/>
        </w:rPr>
        <w:tab/>
      </w:r>
      <w:r w:rsidRPr="00AB5FED">
        <w:rPr>
          <w:rFonts w:hint="eastAsia"/>
          <w:lang w:eastAsia="zh-CN"/>
        </w:rPr>
        <w:t>Call setup request</w:t>
      </w:r>
      <w:bookmarkEnd w:id="1001"/>
      <w:bookmarkEnd w:id="1002"/>
      <w:bookmarkEnd w:id="1004"/>
    </w:p>
    <w:p w14:paraId="505276C6" w14:textId="77777777" w:rsidR="00171381" w:rsidRPr="00AB5FED" w:rsidRDefault="00171381" w:rsidP="00171381">
      <w:pPr>
        <w:rPr>
          <w:lang w:eastAsia="zh-CN"/>
        </w:rPr>
      </w:pPr>
      <w:r w:rsidRPr="00AB5FED">
        <w:t>Table 10.</w:t>
      </w:r>
      <w:r w:rsidRPr="00AB5FED">
        <w:rPr>
          <w:lang w:eastAsia="zh-CN"/>
        </w:rPr>
        <w:t>7</w:t>
      </w:r>
      <w:r w:rsidRPr="00AB5FED">
        <w:rPr>
          <w:rFonts w:hint="eastAsia"/>
          <w:lang w:eastAsia="zh-CN"/>
        </w:rPr>
        <w:t>.3</w:t>
      </w:r>
      <w:r w:rsidRPr="00AB5FED">
        <w:rPr>
          <w:lang w:eastAsia="zh-CN"/>
        </w:rPr>
        <w:t>.1</w:t>
      </w:r>
      <w:r w:rsidRPr="00AB5FED">
        <w:rPr>
          <w:rFonts w:hint="eastAsia"/>
          <w:lang w:eastAsia="zh-CN"/>
        </w:rPr>
        <w:t>.1</w:t>
      </w:r>
      <w:r w:rsidRPr="00AB5FED">
        <w:rPr>
          <w:lang w:eastAsia="zh-CN"/>
        </w:rPr>
        <w:t>-1</w:t>
      </w:r>
      <w:r w:rsidRPr="00AB5FED">
        <w:t xml:space="preserve"> describes the information flow </w:t>
      </w:r>
      <w:r w:rsidRPr="00AB5FED">
        <w:rPr>
          <w:rFonts w:hint="eastAsia"/>
          <w:lang w:eastAsia="zh-CN"/>
        </w:rPr>
        <w:t>call setup</w:t>
      </w:r>
      <w:r w:rsidRPr="00AB5FED">
        <w:t xml:space="preserve"> request</w:t>
      </w:r>
      <w:bookmarkStart w:id="1005" w:name="OLE_LINK9"/>
      <w:r w:rsidRPr="00AB5FED">
        <w:rPr>
          <w:rFonts w:hint="eastAsia"/>
          <w:lang w:eastAsia="zh-CN"/>
        </w:rPr>
        <w:t xml:space="preserv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bookmarkEnd w:id="1005"/>
      <w:r w:rsidRPr="00AB5FED">
        <w:rPr>
          <w:rFonts w:hint="eastAsia"/>
          <w:lang w:eastAsia="zh-CN"/>
        </w:rPr>
        <w:t>.</w:t>
      </w:r>
    </w:p>
    <w:p w14:paraId="06A37AA0" w14:textId="77777777" w:rsidR="00171381" w:rsidRPr="00AB5FED" w:rsidRDefault="00171381" w:rsidP="00171381">
      <w:pPr>
        <w:pStyle w:val="TH"/>
        <w:rPr>
          <w:lang w:val="en-US"/>
        </w:rPr>
      </w:pPr>
      <w:r w:rsidRPr="00AB5FED">
        <w:t>Table 10.</w:t>
      </w:r>
      <w:r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.1</w:t>
      </w:r>
      <w:r w:rsidRPr="00AB5FED">
        <w:t xml:space="preserve">-1: </w:t>
      </w:r>
      <w:r w:rsidRPr="00AB5FED">
        <w:rPr>
          <w:rFonts w:hint="eastAsia"/>
          <w:lang w:eastAsia="zh-CN"/>
        </w:rPr>
        <w:t>call setup</w:t>
      </w:r>
      <w:r w:rsidRPr="00AB5FED">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19D9D1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8A406CB"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7A57C33"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9AA44C" w14:textId="77777777" w:rsidR="00171381" w:rsidRPr="00AB5FED" w:rsidRDefault="00171381" w:rsidP="00643972">
            <w:pPr>
              <w:pStyle w:val="TAH"/>
            </w:pPr>
            <w:r w:rsidRPr="00AB5FED">
              <w:t>Description</w:t>
            </w:r>
          </w:p>
        </w:tc>
      </w:tr>
      <w:tr w:rsidR="00171381" w:rsidRPr="00AB5FED" w14:paraId="3DF90B51"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69FB4DA" w14:textId="77777777" w:rsidR="00171381" w:rsidRPr="00AB5FED" w:rsidRDefault="00171381" w:rsidP="00643972">
            <w:pPr>
              <w:pStyle w:val="TAL"/>
              <w:rPr>
                <w:lang w:eastAsia="zh-CN"/>
              </w:rPr>
            </w:pPr>
            <w:r w:rsidRPr="00AB5FED">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shd w:val="clear" w:color="auto" w:fill="auto"/>
          </w:tcPr>
          <w:p w14:paraId="07E9DC98"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C06BEC" w14:textId="77777777" w:rsidR="00171381" w:rsidRPr="00AB5FED" w:rsidRDefault="00171381" w:rsidP="00643972">
            <w:pPr>
              <w:pStyle w:val="TAL"/>
              <w:rPr>
                <w:lang w:eastAsia="zh-CN"/>
              </w:rPr>
            </w:pPr>
            <w:r w:rsidRPr="00AB5FED">
              <w:t>The identity of the calling party</w:t>
            </w:r>
          </w:p>
        </w:tc>
      </w:tr>
      <w:tr w:rsidR="00171381" w:rsidRPr="00AB5FED" w14:paraId="51918E91"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633F287" w14:textId="77777777" w:rsidR="00171381" w:rsidRPr="00AB5FED" w:rsidRDefault="00171381" w:rsidP="00643972">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shd w:val="clear" w:color="auto" w:fill="auto"/>
          </w:tcPr>
          <w:p w14:paraId="61EBDF30" w14:textId="77777777" w:rsidR="00171381" w:rsidRPr="00AB5FED" w:rsidRDefault="00171381" w:rsidP="00643972">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DE0C7B" w14:textId="77777777" w:rsidR="00171381" w:rsidRPr="00AB5FED" w:rsidRDefault="00171381" w:rsidP="00643972">
            <w:pPr>
              <w:pStyle w:val="TAL"/>
              <w:rPr>
                <w:lang w:eastAsia="zh-CN"/>
              </w:rPr>
            </w:pPr>
            <w:r w:rsidRPr="00AB5FED">
              <w:t>The identity of the call</w:t>
            </w:r>
            <w:r w:rsidRPr="00AB5FED">
              <w:rPr>
                <w:rFonts w:hint="eastAsia"/>
                <w:lang w:eastAsia="zh-CN"/>
              </w:rPr>
              <w:t>ed</w:t>
            </w:r>
            <w:r w:rsidRPr="00AB5FED">
              <w:t xml:space="preserve"> party</w:t>
            </w:r>
          </w:p>
        </w:tc>
      </w:tr>
      <w:tr w:rsidR="00171381" w:rsidRPr="00AB5FED" w14:paraId="1F170AF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817403E" w14:textId="77777777" w:rsidR="00171381" w:rsidRPr="00AB5FED" w:rsidRDefault="00171381" w:rsidP="00643972">
            <w:pPr>
              <w:pStyle w:val="TAL"/>
            </w:pPr>
            <w:r w:rsidRPr="00AB5FED">
              <w:t>SDP offer for private call</w:t>
            </w:r>
          </w:p>
        </w:tc>
        <w:tc>
          <w:tcPr>
            <w:tcW w:w="1440" w:type="dxa"/>
            <w:tcBorders>
              <w:top w:val="single" w:sz="4" w:space="0" w:color="000000"/>
              <w:left w:val="single" w:sz="4" w:space="0" w:color="000000"/>
              <w:bottom w:val="single" w:sz="4" w:space="0" w:color="000000"/>
            </w:tcBorders>
            <w:shd w:val="clear" w:color="auto" w:fill="auto"/>
          </w:tcPr>
          <w:p w14:paraId="0F087620"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856CE" w14:textId="77777777" w:rsidR="00171381" w:rsidRPr="00AB5FED" w:rsidRDefault="00171381" w:rsidP="00643972">
            <w:pPr>
              <w:pStyle w:val="TAL"/>
            </w:pPr>
            <w:r w:rsidRPr="00AB5FED">
              <w:t>SDP with media information offered by (to) client</w:t>
            </w:r>
          </w:p>
        </w:tc>
      </w:tr>
      <w:tr w:rsidR="00171381" w:rsidRPr="00AB5FED" w14:paraId="27B749F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20D1979" w14:textId="77777777" w:rsidR="00171381" w:rsidRPr="00AB5FED" w:rsidRDefault="00171381" w:rsidP="00643972">
            <w:pPr>
              <w:pStyle w:val="TAL"/>
            </w:pPr>
            <w:r>
              <w:t>Location information</w:t>
            </w:r>
          </w:p>
        </w:tc>
        <w:tc>
          <w:tcPr>
            <w:tcW w:w="1440" w:type="dxa"/>
            <w:tcBorders>
              <w:top w:val="single" w:sz="4" w:space="0" w:color="000000"/>
              <w:left w:val="single" w:sz="4" w:space="0" w:color="000000"/>
              <w:bottom w:val="single" w:sz="4" w:space="0" w:color="000000"/>
            </w:tcBorders>
            <w:shd w:val="clear" w:color="auto" w:fill="auto"/>
          </w:tcPr>
          <w:p w14:paraId="5B970C13"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B71BEE" w14:textId="77777777" w:rsidR="00171381" w:rsidRPr="00AB5FED" w:rsidRDefault="00171381" w:rsidP="00643972">
            <w:pPr>
              <w:pStyle w:val="TAL"/>
            </w:pPr>
            <w:r>
              <w:t>Location of the calling party</w:t>
            </w:r>
          </w:p>
        </w:tc>
      </w:tr>
    </w:tbl>
    <w:p w14:paraId="3D9C32D0" w14:textId="77777777" w:rsidR="00171381" w:rsidRPr="00AB5FED" w:rsidRDefault="00171381" w:rsidP="00171381">
      <w:pPr>
        <w:rPr>
          <w:lang w:eastAsia="zh-CN"/>
        </w:rPr>
      </w:pPr>
    </w:p>
    <w:p w14:paraId="2C561900" w14:textId="77777777" w:rsidR="00171381" w:rsidRPr="00AB5FED" w:rsidRDefault="00171381" w:rsidP="00171381">
      <w:pPr>
        <w:pStyle w:val="Heading5"/>
        <w:rPr>
          <w:lang w:eastAsia="zh-CN"/>
        </w:rPr>
      </w:pPr>
      <w:bookmarkStart w:id="1006" w:name="_Toc460616129"/>
      <w:bookmarkStart w:id="1007" w:name="_Toc460616990"/>
      <w:bookmarkStart w:id="1008" w:name="_Toc170896119"/>
      <w:r w:rsidRPr="00AB5FED">
        <w:rPr>
          <w:rFonts w:hint="eastAsia"/>
          <w:lang w:eastAsia="zh-CN"/>
        </w:rPr>
        <w:t>1</w:t>
      </w:r>
      <w:r w:rsidRPr="00AB5FED">
        <w:t>0.7.3.</w:t>
      </w:r>
      <w:r w:rsidRPr="00AB5FED">
        <w:rPr>
          <w:rFonts w:hint="eastAsia"/>
        </w:rPr>
        <w:t>1.</w:t>
      </w:r>
      <w:r w:rsidRPr="00AB5FED">
        <w:rPr>
          <w:rFonts w:hint="eastAsia"/>
          <w:lang w:eastAsia="zh-CN"/>
        </w:rPr>
        <w:t>2</w:t>
      </w:r>
      <w:r w:rsidRPr="00AB5FED">
        <w:tab/>
      </w:r>
      <w:r w:rsidRPr="00AB5FED">
        <w:rPr>
          <w:rFonts w:hint="eastAsia"/>
        </w:rPr>
        <w:t>Call setup re</w:t>
      </w:r>
      <w:r w:rsidRPr="00AB5FED">
        <w:rPr>
          <w:rFonts w:hint="eastAsia"/>
          <w:lang w:eastAsia="zh-CN"/>
        </w:rPr>
        <w:t>sponse</w:t>
      </w:r>
      <w:bookmarkEnd w:id="1006"/>
      <w:bookmarkEnd w:id="1007"/>
      <w:bookmarkEnd w:id="1008"/>
    </w:p>
    <w:p w14:paraId="7E09DAC1" w14:textId="77777777" w:rsidR="00171381" w:rsidRPr="00AB5FED" w:rsidRDefault="00171381" w:rsidP="00171381">
      <w:pPr>
        <w:rPr>
          <w:lang w:eastAsia="zh-CN"/>
        </w:rPr>
      </w:pPr>
      <w:r w:rsidRPr="00AB5FED">
        <w:t>Table 10.</w:t>
      </w:r>
      <w:r w:rsidRPr="00AB5FED">
        <w:rPr>
          <w:lang w:eastAsia="zh-CN"/>
        </w:rPr>
        <w:t>7</w:t>
      </w:r>
      <w:r w:rsidRPr="00AB5FED">
        <w:rPr>
          <w:rFonts w:hint="eastAsia"/>
          <w:lang w:eastAsia="zh-CN"/>
        </w:rPr>
        <w:t>.3</w:t>
      </w:r>
      <w:r w:rsidRPr="00AB5FED">
        <w:rPr>
          <w:lang w:eastAsia="zh-CN"/>
        </w:rPr>
        <w:t>.</w:t>
      </w:r>
      <w:r w:rsidRPr="00AB5FED">
        <w:rPr>
          <w:rFonts w:hint="eastAsia"/>
          <w:lang w:eastAsia="zh-CN"/>
        </w:rPr>
        <w:t>1.2</w:t>
      </w:r>
      <w:r w:rsidRPr="00AB5FED">
        <w:rPr>
          <w:lang w:eastAsia="zh-CN"/>
        </w:rPr>
        <w:t>-1</w:t>
      </w:r>
      <w:r w:rsidRPr="00AB5FED">
        <w:t xml:space="preserve"> describes the information flow </w:t>
      </w:r>
      <w:r w:rsidRPr="00AB5FED">
        <w:rPr>
          <w:lang w:eastAsia="zh-CN"/>
        </w:rPr>
        <w:t>c</w:t>
      </w:r>
      <w:r w:rsidRPr="00AB5FED">
        <w:rPr>
          <w:rFonts w:hint="eastAsia"/>
          <w:lang w:eastAsia="zh-CN"/>
        </w:rPr>
        <w:t>all setup</w:t>
      </w:r>
      <w:r w:rsidRPr="00AB5FED">
        <w:t xml:space="preserve"> re</w:t>
      </w:r>
      <w:r w:rsidRPr="00AB5FED">
        <w:rPr>
          <w:rFonts w:hint="eastAsia"/>
          <w:lang w:eastAsia="zh-CN"/>
        </w:rPr>
        <w:t xml:space="preserve">sponse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p>
    <w:p w14:paraId="5B1A226F" w14:textId="77777777" w:rsidR="00171381" w:rsidRPr="00AB5FED" w:rsidRDefault="00171381" w:rsidP="00171381">
      <w:pPr>
        <w:pStyle w:val="TH"/>
        <w:rPr>
          <w:lang w:val="en-US" w:eastAsia="zh-CN"/>
        </w:rPr>
      </w:pPr>
      <w:r w:rsidRPr="00AB5FED">
        <w:t>Table 10.</w:t>
      </w:r>
      <w:r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.2</w:t>
      </w:r>
      <w:r w:rsidRPr="00AB5FED">
        <w:t xml:space="preserve">-1: </w:t>
      </w:r>
      <w:r w:rsidRPr="00AB5FED">
        <w:rPr>
          <w:rFonts w:hint="eastAsia"/>
          <w:lang w:eastAsia="zh-CN"/>
        </w:rPr>
        <w:t>call setup</w:t>
      </w:r>
      <w:r w:rsidRPr="00AB5FED">
        <w:rPr>
          <w:lang w:val="en-US"/>
        </w:rPr>
        <w:t xml:space="preserve"> re</w:t>
      </w:r>
      <w:r w:rsidRPr="00AB5FED">
        <w:rPr>
          <w:rFonts w:hint="eastAsia"/>
          <w:lang w:val="en-US" w:eastAsia="zh-CN"/>
        </w:rPr>
        <w:t>sponse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0A08B8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4A7F423"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0A4DA734"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142A1D" w14:textId="77777777" w:rsidR="00171381" w:rsidRPr="00AB5FED" w:rsidRDefault="00171381" w:rsidP="00643972">
            <w:pPr>
              <w:pStyle w:val="TAH"/>
            </w:pPr>
            <w:r w:rsidRPr="00AB5FED">
              <w:t>Description</w:t>
            </w:r>
          </w:p>
        </w:tc>
      </w:tr>
      <w:tr w:rsidR="00171381" w:rsidRPr="00AB5FED" w14:paraId="7003223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A159096" w14:textId="77777777" w:rsidR="00171381" w:rsidRPr="00AB5FED" w:rsidRDefault="00171381" w:rsidP="00643972">
            <w:pPr>
              <w:pStyle w:val="TAL"/>
              <w:rPr>
                <w:lang w:eastAsia="zh-CN"/>
              </w:rPr>
            </w:pPr>
            <w:r w:rsidRPr="00AB5FED">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shd w:val="clear" w:color="auto" w:fill="auto"/>
          </w:tcPr>
          <w:p w14:paraId="18589C78"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775BA2" w14:textId="77777777" w:rsidR="00171381" w:rsidRPr="00AB5FED" w:rsidRDefault="00171381" w:rsidP="00643972">
            <w:pPr>
              <w:pStyle w:val="TAL"/>
              <w:rPr>
                <w:lang w:eastAsia="zh-CN"/>
              </w:rPr>
            </w:pPr>
            <w:r w:rsidRPr="00AB5FED">
              <w:t>The identity of the calling party</w:t>
            </w:r>
          </w:p>
        </w:tc>
      </w:tr>
      <w:tr w:rsidR="00171381" w:rsidRPr="00AB5FED" w14:paraId="4161114E"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3457230" w14:textId="77777777" w:rsidR="00171381" w:rsidRPr="00AB5FED" w:rsidRDefault="00171381" w:rsidP="00643972">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shd w:val="clear" w:color="auto" w:fill="auto"/>
          </w:tcPr>
          <w:p w14:paraId="5A3A6C95" w14:textId="77777777" w:rsidR="00171381" w:rsidRPr="00AB5FED" w:rsidRDefault="00171381" w:rsidP="00643972">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648578" w14:textId="77777777" w:rsidR="00171381" w:rsidRPr="00AB5FED" w:rsidRDefault="00171381" w:rsidP="00643972">
            <w:pPr>
              <w:pStyle w:val="TAL"/>
              <w:rPr>
                <w:lang w:eastAsia="zh-CN"/>
              </w:rPr>
            </w:pPr>
            <w:r w:rsidRPr="00AB5FED">
              <w:t>The identity of the call</w:t>
            </w:r>
            <w:r w:rsidRPr="00AB5FED">
              <w:rPr>
                <w:rFonts w:hint="eastAsia"/>
                <w:lang w:eastAsia="zh-CN"/>
              </w:rPr>
              <w:t>ed</w:t>
            </w:r>
            <w:r w:rsidRPr="00AB5FED">
              <w:t xml:space="preserve"> party</w:t>
            </w:r>
          </w:p>
        </w:tc>
      </w:tr>
      <w:tr w:rsidR="00171381" w:rsidRPr="00AB5FED" w14:paraId="374E1A4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3E1A677" w14:textId="77777777" w:rsidR="00171381" w:rsidRPr="00AB5FED" w:rsidRDefault="00171381" w:rsidP="00643972">
            <w:pPr>
              <w:pStyle w:val="TAL"/>
            </w:pPr>
            <w:r w:rsidRPr="00AB5FED">
              <w:t xml:space="preserve">SDP </w:t>
            </w:r>
            <w:r w:rsidRPr="00AB5FED">
              <w:rPr>
                <w:rFonts w:hint="eastAsia"/>
              </w:rPr>
              <w:t>answer</w:t>
            </w:r>
            <w:r w:rsidRPr="00AB5FED">
              <w:t xml:space="preserve"> for private call</w:t>
            </w:r>
          </w:p>
        </w:tc>
        <w:tc>
          <w:tcPr>
            <w:tcW w:w="1440" w:type="dxa"/>
            <w:tcBorders>
              <w:top w:val="single" w:sz="4" w:space="0" w:color="000000"/>
              <w:left w:val="single" w:sz="4" w:space="0" w:color="000000"/>
              <w:bottom w:val="single" w:sz="4" w:space="0" w:color="000000"/>
            </w:tcBorders>
            <w:shd w:val="clear" w:color="auto" w:fill="auto"/>
          </w:tcPr>
          <w:p w14:paraId="42BC07DC" w14:textId="77777777" w:rsidR="00171381" w:rsidRPr="00AB5FED" w:rsidRDefault="00171381" w:rsidP="00643972">
            <w:pPr>
              <w:pStyle w:val="TAL"/>
            </w:pPr>
            <w:r w:rsidRPr="00AB5FED">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865A97" w14:textId="77777777" w:rsidR="00171381" w:rsidRPr="00AB5FED" w:rsidRDefault="00171381" w:rsidP="00643972">
            <w:pPr>
              <w:pStyle w:val="TAL"/>
            </w:pPr>
            <w:r w:rsidRPr="00AB5FED">
              <w:t>SDP with media information offered by (to) client</w:t>
            </w:r>
          </w:p>
        </w:tc>
      </w:tr>
    </w:tbl>
    <w:p w14:paraId="4A525A26" w14:textId="77777777" w:rsidR="00171381" w:rsidRPr="00AB5FED" w:rsidRDefault="00171381" w:rsidP="00171381">
      <w:pPr>
        <w:rPr>
          <w:lang w:eastAsia="zh-CN"/>
        </w:rPr>
      </w:pPr>
    </w:p>
    <w:p w14:paraId="54594D87" w14:textId="77777777" w:rsidR="00171381" w:rsidRPr="00AB5FED" w:rsidRDefault="00171381" w:rsidP="00171381">
      <w:pPr>
        <w:pStyle w:val="Heading5"/>
        <w:rPr>
          <w:lang w:eastAsia="zh-CN"/>
        </w:rPr>
      </w:pPr>
      <w:bookmarkStart w:id="1009" w:name="_Toc460616130"/>
      <w:bookmarkStart w:id="1010" w:name="_Toc460616991"/>
      <w:bookmarkStart w:id="1011" w:name="_Toc170896120"/>
      <w:r w:rsidRPr="00AB5FED">
        <w:t>10.</w:t>
      </w:r>
      <w:r w:rsidRPr="00AB5FED">
        <w:rPr>
          <w:lang w:eastAsia="zh-CN"/>
        </w:rPr>
        <w:t>7</w:t>
      </w:r>
      <w:r w:rsidRPr="00AB5FED">
        <w:t>.3.</w:t>
      </w:r>
      <w:r w:rsidRPr="00AB5FED">
        <w:rPr>
          <w:rFonts w:hint="eastAsia"/>
          <w:lang w:eastAsia="zh-CN"/>
        </w:rPr>
        <w:t>1</w:t>
      </w:r>
      <w:r w:rsidRPr="00AB5FED">
        <w:rPr>
          <w:rFonts w:hint="eastAsia"/>
        </w:rPr>
        <w:t>.</w:t>
      </w:r>
      <w:r w:rsidRPr="00AB5FED">
        <w:rPr>
          <w:rFonts w:hint="eastAsia"/>
          <w:lang w:eastAsia="zh-CN"/>
        </w:rPr>
        <w:t>3</w:t>
      </w:r>
      <w:r w:rsidRPr="00AB5FED">
        <w:rPr>
          <w:lang w:eastAsia="zh-CN"/>
        </w:rPr>
        <w:tab/>
      </w:r>
      <w:r w:rsidRPr="00AB5FED">
        <w:rPr>
          <w:rFonts w:hint="eastAsia"/>
          <w:lang w:eastAsia="zh-CN"/>
        </w:rPr>
        <w:t>Call release request</w:t>
      </w:r>
      <w:bookmarkEnd w:id="1009"/>
      <w:bookmarkEnd w:id="1010"/>
      <w:bookmarkEnd w:id="1011"/>
    </w:p>
    <w:p w14:paraId="01001933" w14:textId="77777777" w:rsidR="00171381" w:rsidRPr="00AB5FED" w:rsidRDefault="00171381" w:rsidP="00171381">
      <w:pPr>
        <w:rPr>
          <w:lang w:eastAsia="zh-CN"/>
        </w:rPr>
      </w:pPr>
      <w:r w:rsidRPr="00AB5FED">
        <w:t>Table 10.</w:t>
      </w:r>
      <w:r w:rsidRPr="00AB5FED">
        <w:rPr>
          <w:lang w:eastAsia="zh-CN"/>
        </w:rPr>
        <w:t>7</w:t>
      </w:r>
      <w:r w:rsidRPr="00AB5FED">
        <w:rPr>
          <w:rFonts w:hint="eastAsia"/>
          <w:lang w:eastAsia="zh-CN"/>
        </w:rPr>
        <w:t>.3</w:t>
      </w:r>
      <w:r w:rsidRPr="00AB5FED">
        <w:rPr>
          <w:lang w:eastAsia="zh-CN"/>
        </w:rPr>
        <w:t>.1</w:t>
      </w:r>
      <w:r w:rsidRPr="00AB5FED">
        <w:rPr>
          <w:rFonts w:hint="eastAsia"/>
          <w:lang w:eastAsia="zh-CN"/>
        </w:rPr>
        <w:t>.3</w:t>
      </w:r>
      <w:r w:rsidRPr="00AB5FED">
        <w:rPr>
          <w:lang w:eastAsia="zh-CN"/>
        </w:rPr>
        <w:t>-1</w:t>
      </w:r>
      <w:r w:rsidRPr="00AB5FED">
        <w:t xml:space="preserve"> describes the information flow </w:t>
      </w:r>
      <w:r w:rsidRPr="00AB5FED">
        <w:rPr>
          <w:rFonts w:hint="eastAsia"/>
          <w:lang w:eastAsia="zh-CN"/>
        </w:rPr>
        <w:t>call release</w:t>
      </w:r>
      <w:r w:rsidRPr="00AB5FED">
        <w:t xml:space="preserve"> request</w:t>
      </w:r>
      <w:r w:rsidRPr="00AB5FED">
        <w:rPr>
          <w:rFonts w:hint="eastAsia"/>
          <w:lang w:eastAsia="zh-CN"/>
        </w:rPr>
        <w:t xml:space="preserv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p>
    <w:p w14:paraId="7BD3753E" w14:textId="77777777" w:rsidR="00171381" w:rsidRPr="00AB5FED" w:rsidRDefault="00171381" w:rsidP="00171381">
      <w:pPr>
        <w:pStyle w:val="TH"/>
        <w:rPr>
          <w:lang w:val="en-US"/>
        </w:rPr>
      </w:pPr>
      <w:r w:rsidRPr="00AB5FED">
        <w:lastRenderedPageBreak/>
        <w:t>Table 10.</w:t>
      </w:r>
      <w:r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.3</w:t>
      </w:r>
      <w:r w:rsidRPr="00AB5FED">
        <w:t xml:space="preserve">-1: </w:t>
      </w:r>
      <w:r w:rsidRPr="00AB5FED">
        <w:rPr>
          <w:rFonts w:hint="eastAsia"/>
          <w:lang w:eastAsia="zh-CN"/>
        </w:rPr>
        <w:t>call release</w:t>
      </w:r>
      <w:r w:rsidRPr="00AB5FED">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30E6D12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A45C2CF"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614F6B2B"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F4715" w14:textId="77777777" w:rsidR="00171381" w:rsidRPr="00AB5FED" w:rsidRDefault="00171381" w:rsidP="00643972">
            <w:pPr>
              <w:pStyle w:val="TAH"/>
            </w:pPr>
            <w:r w:rsidRPr="00AB5FED">
              <w:t>Description</w:t>
            </w:r>
          </w:p>
        </w:tc>
      </w:tr>
      <w:tr w:rsidR="00171381" w:rsidRPr="00AB5FED" w14:paraId="0120C28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1F203C2" w14:textId="77777777" w:rsidR="00171381" w:rsidRPr="00AB5FED" w:rsidRDefault="00171381" w:rsidP="00643972">
            <w:pPr>
              <w:pStyle w:val="TAL"/>
              <w:rPr>
                <w:lang w:eastAsia="zh-CN"/>
              </w:rPr>
            </w:pPr>
            <w:r w:rsidRPr="00AB5FED">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shd w:val="clear" w:color="auto" w:fill="auto"/>
          </w:tcPr>
          <w:p w14:paraId="5C86ED5C"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4CD1FE" w14:textId="77777777" w:rsidR="00171381" w:rsidRPr="00AB5FED" w:rsidRDefault="00171381" w:rsidP="00643972">
            <w:pPr>
              <w:pStyle w:val="TAL"/>
              <w:rPr>
                <w:lang w:eastAsia="zh-CN"/>
              </w:rPr>
            </w:pPr>
            <w:r w:rsidRPr="00AB5FED">
              <w:t>The identity of the calling party</w:t>
            </w:r>
          </w:p>
        </w:tc>
      </w:tr>
      <w:tr w:rsidR="00171381" w:rsidRPr="00AB5FED" w14:paraId="4FC10A1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0D2C8C5" w14:textId="77777777" w:rsidR="00171381" w:rsidRPr="00AB5FED" w:rsidRDefault="00171381" w:rsidP="00643972">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shd w:val="clear" w:color="auto" w:fill="auto"/>
          </w:tcPr>
          <w:p w14:paraId="116D1BB7" w14:textId="77777777" w:rsidR="00171381" w:rsidRPr="00AB5FED" w:rsidRDefault="00171381" w:rsidP="00643972">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CCFADF" w14:textId="77777777" w:rsidR="00171381" w:rsidRPr="00AB5FED" w:rsidRDefault="00171381" w:rsidP="00643972">
            <w:pPr>
              <w:pStyle w:val="TAL"/>
              <w:rPr>
                <w:lang w:eastAsia="zh-CN"/>
              </w:rPr>
            </w:pPr>
            <w:r w:rsidRPr="00AB5FED">
              <w:t>The identity of the call</w:t>
            </w:r>
            <w:r w:rsidRPr="00AB5FED">
              <w:rPr>
                <w:rFonts w:hint="eastAsia"/>
                <w:lang w:eastAsia="zh-CN"/>
              </w:rPr>
              <w:t>ed</w:t>
            </w:r>
            <w:r w:rsidRPr="00AB5FED">
              <w:t xml:space="preserve"> party</w:t>
            </w:r>
          </w:p>
        </w:tc>
      </w:tr>
      <w:tr w:rsidR="00171381" w:rsidRPr="00AB5FED" w14:paraId="3E9AA7F2"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BADD0DA" w14:textId="77777777" w:rsidR="00171381" w:rsidRPr="00AB5FED" w:rsidRDefault="00171381" w:rsidP="00643972">
            <w:pPr>
              <w:pStyle w:val="TAL"/>
              <w:rPr>
                <w:lang w:eastAsia="zh-CN"/>
              </w:rPr>
            </w:pPr>
            <w:r w:rsidRPr="00AB5FED">
              <w:t>MCPTT private call release reason</w:t>
            </w:r>
          </w:p>
        </w:tc>
        <w:tc>
          <w:tcPr>
            <w:tcW w:w="1440" w:type="dxa"/>
            <w:tcBorders>
              <w:top w:val="single" w:sz="4" w:space="0" w:color="000000"/>
              <w:left w:val="single" w:sz="4" w:space="0" w:color="000000"/>
              <w:bottom w:val="single" w:sz="4" w:space="0" w:color="000000"/>
            </w:tcBorders>
            <w:shd w:val="clear" w:color="auto" w:fill="auto"/>
          </w:tcPr>
          <w:p w14:paraId="16321EA1" w14:textId="77777777" w:rsidR="00171381" w:rsidRPr="00AB5FED" w:rsidRDefault="00171381" w:rsidP="00643972">
            <w:pPr>
              <w:pStyle w:val="TAL"/>
              <w:rPr>
                <w:lang w:eastAsia="zh-CN"/>
              </w:rPr>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CDBB64" w14:textId="77777777" w:rsidR="00171381" w:rsidRPr="00AB5FED" w:rsidRDefault="00171381" w:rsidP="00643972">
            <w:pPr>
              <w:pStyle w:val="TAL"/>
            </w:pPr>
            <w:r w:rsidRPr="00AB5FED">
              <w:t>This element indicates that reason for the private call release. e.g., Originating client requested, target client requested.</w:t>
            </w:r>
          </w:p>
        </w:tc>
      </w:tr>
    </w:tbl>
    <w:p w14:paraId="4E29C6BB" w14:textId="77777777" w:rsidR="00171381" w:rsidRPr="00AB5FED" w:rsidRDefault="00171381" w:rsidP="00171381">
      <w:pPr>
        <w:rPr>
          <w:lang w:eastAsia="zh-CN"/>
        </w:rPr>
      </w:pPr>
    </w:p>
    <w:p w14:paraId="33B9C947" w14:textId="77777777" w:rsidR="00171381" w:rsidRPr="00AB5FED" w:rsidRDefault="00171381" w:rsidP="00171381">
      <w:pPr>
        <w:pStyle w:val="Heading5"/>
        <w:rPr>
          <w:lang w:eastAsia="zh-CN"/>
        </w:rPr>
      </w:pPr>
      <w:bookmarkStart w:id="1012" w:name="_Toc460616131"/>
      <w:bookmarkStart w:id="1013" w:name="_Toc460616992"/>
      <w:bookmarkStart w:id="1014" w:name="_Toc170896121"/>
      <w:r w:rsidRPr="00AB5FED">
        <w:rPr>
          <w:rFonts w:hint="eastAsia"/>
          <w:lang w:eastAsia="zh-CN"/>
        </w:rPr>
        <w:t>1</w:t>
      </w:r>
      <w:r w:rsidRPr="00AB5FED">
        <w:t>0.7.3.</w:t>
      </w:r>
      <w:r w:rsidRPr="00AB5FED">
        <w:rPr>
          <w:rFonts w:hint="eastAsia"/>
        </w:rPr>
        <w:t>1.</w:t>
      </w:r>
      <w:r w:rsidRPr="00AB5FED">
        <w:rPr>
          <w:rFonts w:hint="eastAsia"/>
          <w:lang w:eastAsia="zh-CN"/>
        </w:rPr>
        <w:t>4</w:t>
      </w:r>
      <w:r w:rsidRPr="00AB5FED">
        <w:tab/>
      </w:r>
      <w:r w:rsidRPr="00AB5FED">
        <w:rPr>
          <w:rFonts w:hint="eastAsia"/>
        </w:rPr>
        <w:t xml:space="preserve">Call </w:t>
      </w:r>
      <w:r w:rsidRPr="00AB5FED">
        <w:rPr>
          <w:rFonts w:hint="eastAsia"/>
          <w:lang w:eastAsia="zh-CN"/>
        </w:rPr>
        <w:t>release</w:t>
      </w:r>
      <w:r w:rsidRPr="00AB5FED">
        <w:rPr>
          <w:rFonts w:hint="eastAsia"/>
        </w:rPr>
        <w:t xml:space="preserve"> re</w:t>
      </w:r>
      <w:r w:rsidRPr="00AB5FED">
        <w:rPr>
          <w:rFonts w:hint="eastAsia"/>
          <w:lang w:eastAsia="zh-CN"/>
        </w:rPr>
        <w:t>sponse</w:t>
      </w:r>
      <w:bookmarkEnd w:id="1012"/>
      <w:bookmarkEnd w:id="1013"/>
      <w:bookmarkEnd w:id="1014"/>
    </w:p>
    <w:p w14:paraId="796B7E5C" w14:textId="77777777" w:rsidR="00171381" w:rsidRPr="00AB5FED" w:rsidRDefault="00171381" w:rsidP="00171381">
      <w:pPr>
        <w:rPr>
          <w:lang w:eastAsia="zh-CN"/>
        </w:rPr>
      </w:pPr>
      <w:r w:rsidRPr="00AB5FED">
        <w:t>Table 10.</w:t>
      </w:r>
      <w:r w:rsidRPr="00AB5FED">
        <w:rPr>
          <w:lang w:eastAsia="zh-CN"/>
        </w:rPr>
        <w:t>7</w:t>
      </w:r>
      <w:r w:rsidRPr="00AB5FED">
        <w:rPr>
          <w:rFonts w:hint="eastAsia"/>
          <w:lang w:eastAsia="zh-CN"/>
        </w:rPr>
        <w:t>.3</w:t>
      </w:r>
      <w:r w:rsidRPr="00AB5FED">
        <w:rPr>
          <w:lang w:eastAsia="zh-CN"/>
        </w:rPr>
        <w:t>.</w:t>
      </w:r>
      <w:r w:rsidRPr="00AB5FED">
        <w:rPr>
          <w:rFonts w:hint="eastAsia"/>
          <w:lang w:eastAsia="zh-CN"/>
        </w:rPr>
        <w:t>1.4</w:t>
      </w:r>
      <w:r w:rsidRPr="00AB5FED">
        <w:rPr>
          <w:lang w:eastAsia="zh-CN"/>
        </w:rPr>
        <w:t>-1</w:t>
      </w:r>
      <w:r w:rsidRPr="00AB5FED">
        <w:t xml:space="preserve"> describes the information flow </w:t>
      </w:r>
      <w:r w:rsidRPr="00AB5FED">
        <w:rPr>
          <w:rFonts w:hint="eastAsia"/>
          <w:lang w:eastAsia="zh-CN"/>
        </w:rPr>
        <w:t>call release</w:t>
      </w:r>
      <w:r w:rsidRPr="00AB5FED">
        <w:t xml:space="preserve"> re</w:t>
      </w:r>
      <w:r w:rsidRPr="00AB5FED">
        <w:rPr>
          <w:rFonts w:hint="eastAsia"/>
          <w:lang w:eastAsia="zh-CN"/>
        </w:rPr>
        <w:t xml:space="preserve">sponse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p>
    <w:p w14:paraId="2BDB79E6" w14:textId="77777777" w:rsidR="00171381" w:rsidRPr="00AB5FED" w:rsidRDefault="00171381" w:rsidP="00171381">
      <w:pPr>
        <w:pStyle w:val="TH"/>
        <w:rPr>
          <w:lang w:val="en-US" w:eastAsia="zh-CN"/>
        </w:rPr>
      </w:pPr>
      <w:r w:rsidRPr="00AB5FED">
        <w:t>Table 10.</w:t>
      </w:r>
      <w:r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.4</w:t>
      </w:r>
      <w:r w:rsidRPr="00AB5FED">
        <w:t xml:space="preserve">-1: </w:t>
      </w:r>
      <w:r w:rsidRPr="00AB5FED">
        <w:rPr>
          <w:rFonts w:hint="eastAsia"/>
          <w:lang w:eastAsia="zh-CN"/>
        </w:rPr>
        <w:t>call release</w:t>
      </w:r>
      <w:r w:rsidRPr="00AB5FED">
        <w:rPr>
          <w:lang w:val="en-US"/>
        </w:rPr>
        <w:t xml:space="preserve"> re</w:t>
      </w:r>
      <w:r w:rsidRPr="00AB5FED">
        <w:rPr>
          <w:rFonts w:hint="eastAsia"/>
          <w:lang w:val="en-US" w:eastAsia="zh-CN"/>
        </w:rPr>
        <w:t>sponse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A764785"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DE02461"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AE05D14"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5F98D0" w14:textId="77777777" w:rsidR="00171381" w:rsidRPr="00AB5FED" w:rsidRDefault="00171381" w:rsidP="00643972">
            <w:pPr>
              <w:pStyle w:val="TAH"/>
            </w:pPr>
            <w:r w:rsidRPr="00AB5FED">
              <w:t>Description</w:t>
            </w:r>
          </w:p>
        </w:tc>
      </w:tr>
      <w:tr w:rsidR="00171381" w:rsidRPr="00AB5FED" w14:paraId="44C2739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6A278A1" w14:textId="77777777" w:rsidR="00171381" w:rsidRPr="00AB5FED" w:rsidRDefault="00171381" w:rsidP="00643972">
            <w:pPr>
              <w:pStyle w:val="TAL"/>
              <w:rPr>
                <w:lang w:eastAsia="zh-CN"/>
              </w:rPr>
            </w:pPr>
            <w:r w:rsidRPr="00AB5FED">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shd w:val="clear" w:color="auto" w:fill="auto"/>
          </w:tcPr>
          <w:p w14:paraId="51FAA4FC"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9831FD" w14:textId="77777777" w:rsidR="00171381" w:rsidRPr="00AB5FED" w:rsidRDefault="00171381" w:rsidP="00643972">
            <w:pPr>
              <w:pStyle w:val="TAL"/>
              <w:rPr>
                <w:lang w:eastAsia="zh-CN"/>
              </w:rPr>
            </w:pPr>
            <w:r w:rsidRPr="00AB5FED">
              <w:t>The identity of the calling party</w:t>
            </w:r>
          </w:p>
        </w:tc>
      </w:tr>
      <w:tr w:rsidR="00171381" w:rsidRPr="00AB5FED" w14:paraId="710278E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2D9B9BA" w14:textId="77777777" w:rsidR="00171381" w:rsidRPr="00AB5FED" w:rsidRDefault="00171381" w:rsidP="00643972">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shd w:val="clear" w:color="auto" w:fill="auto"/>
          </w:tcPr>
          <w:p w14:paraId="25B70C28" w14:textId="77777777" w:rsidR="00171381" w:rsidRPr="00AB5FED" w:rsidRDefault="00171381" w:rsidP="00643972">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5A3079" w14:textId="77777777" w:rsidR="00171381" w:rsidRPr="00AB5FED" w:rsidRDefault="00171381" w:rsidP="00643972">
            <w:pPr>
              <w:pStyle w:val="TAL"/>
              <w:rPr>
                <w:lang w:eastAsia="zh-CN"/>
              </w:rPr>
            </w:pPr>
            <w:r w:rsidRPr="00AB5FED">
              <w:t>The identity of the call</w:t>
            </w:r>
            <w:r w:rsidRPr="00AB5FED">
              <w:rPr>
                <w:rFonts w:hint="eastAsia"/>
                <w:lang w:eastAsia="zh-CN"/>
              </w:rPr>
              <w:t>ed</w:t>
            </w:r>
            <w:r w:rsidRPr="00AB5FED">
              <w:t xml:space="preserve"> party</w:t>
            </w:r>
          </w:p>
        </w:tc>
      </w:tr>
      <w:tr w:rsidR="00171381" w:rsidRPr="00AB5FED" w14:paraId="58FFA81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6E54C4E" w14:textId="77777777" w:rsidR="00171381" w:rsidRPr="00AB5FED" w:rsidRDefault="00171381" w:rsidP="00643972">
            <w:pPr>
              <w:pStyle w:val="TAL"/>
              <w:rPr>
                <w:lang w:eastAsia="zh-CN"/>
              </w:rPr>
            </w:pPr>
            <w:r w:rsidRPr="00AB5FED">
              <w:t>MCPTT private call release reason</w:t>
            </w:r>
          </w:p>
        </w:tc>
        <w:tc>
          <w:tcPr>
            <w:tcW w:w="1440" w:type="dxa"/>
            <w:tcBorders>
              <w:top w:val="single" w:sz="4" w:space="0" w:color="000000"/>
              <w:left w:val="single" w:sz="4" w:space="0" w:color="000000"/>
              <w:bottom w:val="single" w:sz="4" w:space="0" w:color="000000"/>
            </w:tcBorders>
            <w:shd w:val="clear" w:color="auto" w:fill="auto"/>
          </w:tcPr>
          <w:p w14:paraId="25ACEEBB" w14:textId="77777777" w:rsidR="00171381" w:rsidRPr="00AB5FED" w:rsidRDefault="00171381" w:rsidP="00643972">
            <w:pPr>
              <w:pStyle w:val="TAL"/>
              <w:rPr>
                <w:lang w:eastAsia="zh-CN"/>
              </w:rPr>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4F3DB8" w14:textId="77777777" w:rsidR="00171381" w:rsidRPr="00AB5FED" w:rsidRDefault="00171381" w:rsidP="00643972">
            <w:pPr>
              <w:pStyle w:val="TAL"/>
            </w:pPr>
            <w:r w:rsidRPr="00AB5FED">
              <w:t>This element indicates that reason for the private call release. e.g., Originating client requested, target client requested, server requested.</w:t>
            </w:r>
          </w:p>
        </w:tc>
      </w:tr>
    </w:tbl>
    <w:p w14:paraId="62E14C81" w14:textId="77777777" w:rsidR="00171381" w:rsidRPr="00AB5FED" w:rsidRDefault="00171381" w:rsidP="00171381">
      <w:pPr>
        <w:rPr>
          <w:lang w:eastAsia="zh-CN"/>
        </w:rPr>
      </w:pPr>
    </w:p>
    <w:p w14:paraId="7840E73F" w14:textId="77777777" w:rsidR="00171381" w:rsidRPr="00AB5FED" w:rsidRDefault="00171381" w:rsidP="00171381">
      <w:pPr>
        <w:pStyle w:val="Heading4"/>
        <w:rPr>
          <w:lang w:eastAsia="zh-CN"/>
        </w:rPr>
      </w:pPr>
      <w:bookmarkStart w:id="1015" w:name="_Toc460616132"/>
      <w:bookmarkStart w:id="1016" w:name="_Toc460616993"/>
      <w:bookmarkStart w:id="1017" w:name="_Toc170896122"/>
      <w:r w:rsidRPr="00AB5FED">
        <w:t>10.7.3.2</w:t>
      </w:r>
      <w:r w:rsidRPr="00AB5FED">
        <w:tab/>
      </w:r>
      <w:r w:rsidRPr="00AB5FED">
        <w:rPr>
          <w:lang w:eastAsia="zh-CN"/>
        </w:rPr>
        <w:t>Use of ProSe capability for private call</w:t>
      </w:r>
      <w:bookmarkEnd w:id="1003"/>
      <w:bookmarkEnd w:id="1015"/>
      <w:bookmarkEnd w:id="1016"/>
      <w:bookmarkEnd w:id="1017"/>
    </w:p>
    <w:p w14:paraId="6CF45BC9" w14:textId="77777777" w:rsidR="00171381" w:rsidRDefault="00171381" w:rsidP="00171381">
      <w:pPr>
        <w:rPr>
          <w:lang w:val="nl-NL" w:eastAsia="zh-CN"/>
        </w:rPr>
      </w:pPr>
      <w:r w:rsidRPr="00AB5FED">
        <w:t xml:space="preserve">When an MCPTT user using a ProSe-enabled UE wants to communicate with a specific MCPTT user using a ProSe-enabled UE by a ProSe mechanism, </w:t>
      </w:r>
      <w:r>
        <w:rPr>
          <w:lang w:eastAsia="zh-CN"/>
        </w:rPr>
        <w:t>t</w:t>
      </w:r>
      <w:r w:rsidRPr="00AB5FED">
        <w:rPr>
          <w:lang w:eastAsia="zh-CN"/>
        </w:rPr>
        <w:t xml:space="preserve">he MCPTT client </w:t>
      </w:r>
      <w:r>
        <w:rPr>
          <w:lang w:eastAsia="zh-CN"/>
        </w:rPr>
        <w:t>enables</w:t>
      </w:r>
      <w:r w:rsidRPr="00AB5FED">
        <w:rPr>
          <w:lang w:eastAsia="zh-CN"/>
        </w:rPr>
        <w:t xml:space="preserve"> the </w:t>
      </w:r>
      <w:r>
        <w:rPr>
          <w:lang w:eastAsia="zh-CN"/>
        </w:rPr>
        <w:t xml:space="preserve">use of the ProSe layer procedures </w:t>
      </w:r>
      <w:r w:rsidRPr="003D7DC5">
        <w:rPr>
          <w:lang w:eastAsia="zh-CN"/>
        </w:rPr>
        <w:t>for public safety</w:t>
      </w:r>
      <w:r>
        <w:rPr>
          <w:lang w:eastAsia="zh-CN"/>
        </w:rPr>
        <w:t xml:space="preserve">, as specified in </w:t>
      </w:r>
      <w:r w:rsidRPr="00AB5FED">
        <w:rPr>
          <w:lang w:val="nl-NL" w:eastAsia="zh-CN"/>
        </w:rPr>
        <w:t>3GPP TS 23.303 [</w:t>
      </w:r>
      <w:r>
        <w:rPr>
          <w:lang w:val="nl-NL" w:eastAsia="zh-CN"/>
        </w:rPr>
        <w:t>7</w:t>
      </w:r>
      <w:r w:rsidRPr="00AB5FED">
        <w:rPr>
          <w:lang w:val="nl-NL" w:eastAsia="zh-CN"/>
        </w:rPr>
        <w:t>]</w:t>
      </w:r>
      <w:r>
        <w:rPr>
          <w:lang w:val="nl-NL" w:eastAsia="zh-CN"/>
        </w:rPr>
        <w:t>.</w:t>
      </w:r>
    </w:p>
    <w:p w14:paraId="7572309E" w14:textId="77777777" w:rsidR="00171381" w:rsidRPr="00AB5FED" w:rsidRDefault="00171381" w:rsidP="00171381">
      <w:pPr>
        <w:rPr>
          <w:lang w:eastAsia="zh-CN"/>
        </w:rPr>
      </w:pPr>
      <w:r>
        <w:t>T</w:t>
      </w:r>
      <w:r w:rsidRPr="00AB5FED">
        <w:t xml:space="preserve">he MCPTT client </w:t>
      </w:r>
      <w:r>
        <w:t>obtains configuration data such as the ProSe discovery group ID</w:t>
      </w:r>
      <w:r>
        <w:rPr>
          <w:lang w:eastAsia="zh-CN"/>
        </w:rPr>
        <w:t xml:space="preserve"> and user info ID</w:t>
      </w:r>
      <w:r>
        <w:t xml:space="preserve"> </w:t>
      </w:r>
      <w:r>
        <w:rPr>
          <w:lang w:eastAsia="zh-CN"/>
        </w:rPr>
        <w:t xml:space="preserve">of the </w:t>
      </w:r>
      <w:r>
        <w:t>target MCPTT user from the "List of user(s) who can be called in private call"</w:t>
      </w:r>
      <w:r>
        <w:rPr>
          <w:lang w:eastAsia="zh-CN"/>
        </w:rPr>
        <w:t xml:space="preserve"> in the MCPTT user profile and requests the IP address </w:t>
      </w:r>
      <w:r>
        <w:t xml:space="preserve">of the MCPTT </w:t>
      </w:r>
      <w:r>
        <w:rPr>
          <w:lang w:eastAsia="zh-CN"/>
        </w:rPr>
        <w:t>UE associated with the target MCPTT user from the ProSe layer.</w:t>
      </w:r>
    </w:p>
    <w:p w14:paraId="38C00E51" w14:textId="77777777" w:rsidR="00171381" w:rsidRPr="00AB5FED" w:rsidRDefault="00171381" w:rsidP="00171381">
      <w:pPr>
        <w:rPr>
          <w:lang w:eastAsia="zh-CN"/>
        </w:rPr>
      </w:pPr>
      <w:r w:rsidRPr="00AB5FED">
        <w:rPr>
          <w:lang w:eastAsia="zh-CN"/>
        </w:rPr>
        <w:t xml:space="preserve">The MCPTT client </w:t>
      </w:r>
      <w:r>
        <w:rPr>
          <w:lang w:eastAsia="zh-CN"/>
        </w:rPr>
        <w:t>enables</w:t>
      </w:r>
      <w:r w:rsidRPr="00AB5FED">
        <w:rPr>
          <w:lang w:eastAsia="zh-CN"/>
        </w:rPr>
        <w:t xml:space="preserve"> the ProSe layer to </w:t>
      </w:r>
      <w:r>
        <w:rPr>
          <w:lang w:eastAsia="zh-CN"/>
        </w:rPr>
        <w:t>determine</w:t>
      </w:r>
      <w:r w:rsidRPr="00AB5FED">
        <w:rPr>
          <w:lang w:eastAsia="zh-CN"/>
        </w:rPr>
        <w:t xml:space="preserve"> </w:t>
      </w:r>
      <w:r>
        <w:rPr>
          <w:lang w:eastAsia="zh-CN"/>
        </w:rPr>
        <w:t>the</w:t>
      </w:r>
      <w:r w:rsidRPr="00AB5FED">
        <w:rPr>
          <w:lang w:eastAsia="zh-CN"/>
        </w:rPr>
        <w:t xml:space="preserve"> IP address for the </w:t>
      </w:r>
      <w:r>
        <w:rPr>
          <w:lang w:eastAsia="zh-CN"/>
        </w:rPr>
        <w:t>communication with the</w:t>
      </w:r>
      <w:r w:rsidRPr="00AB5FED">
        <w:rPr>
          <w:lang w:eastAsia="zh-CN"/>
        </w:rPr>
        <w:t xml:space="preserve"> target MCPTT UE by providing </w:t>
      </w:r>
      <w:r>
        <w:rPr>
          <w:lang w:eastAsia="zh-CN"/>
        </w:rPr>
        <w:t>the ProSe discovery group ID and u</w:t>
      </w:r>
      <w:r w:rsidRPr="00AB5FED">
        <w:rPr>
          <w:lang w:val="nl-NL"/>
        </w:rPr>
        <w:t xml:space="preserve">ser </w:t>
      </w:r>
      <w:r>
        <w:rPr>
          <w:lang w:val="nl-NL"/>
        </w:rPr>
        <w:t>i</w:t>
      </w:r>
      <w:r w:rsidRPr="00AB5FED">
        <w:rPr>
          <w:lang w:val="nl-NL"/>
        </w:rPr>
        <w:t>nfo I</w:t>
      </w:r>
      <w:r>
        <w:rPr>
          <w:lang w:val="nl-NL"/>
        </w:rPr>
        <w:t>D</w:t>
      </w:r>
      <w:r w:rsidRPr="00AB5FED">
        <w:rPr>
          <w:lang w:val="nl-NL" w:eastAsia="zh-CN"/>
        </w:rPr>
        <w:t xml:space="preserve"> (as defined in specification 3GPP TS 23.303 [</w:t>
      </w:r>
      <w:r>
        <w:rPr>
          <w:lang w:val="nl-NL" w:eastAsia="zh-CN"/>
        </w:rPr>
        <w:t>7</w:t>
      </w:r>
      <w:r w:rsidRPr="00AB5FED">
        <w:rPr>
          <w:lang w:val="nl-NL" w:eastAsia="zh-CN"/>
        </w:rPr>
        <w:t>]) of the target MCPTT user</w:t>
      </w:r>
      <w:r w:rsidRPr="00AB5FED">
        <w:rPr>
          <w:lang w:eastAsia="zh-CN"/>
        </w:rPr>
        <w:t xml:space="preserve">. This may trigger the ProSe </w:t>
      </w:r>
      <w:r w:rsidRPr="003D7DC5">
        <w:rPr>
          <w:lang w:eastAsia="zh-CN"/>
        </w:rPr>
        <w:t>direct discovery</w:t>
      </w:r>
      <w:r w:rsidRPr="00F855C8">
        <w:rPr>
          <w:lang w:eastAsia="zh-CN"/>
        </w:rPr>
        <w:t xml:space="preserve"> </w:t>
      </w:r>
      <w:r w:rsidRPr="003D7DC5">
        <w:rPr>
          <w:lang w:eastAsia="zh-CN"/>
        </w:rPr>
        <w:t>for public safety use</w:t>
      </w:r>
      <w:r w:rsidRPr="00AB5FED">
        <w:rPr>
          <w:lang w:eastAsia="zh-CN"/>
        </w:rPr>
        <w:t xml:space="preserve"> procedure</w:t>
      </w:r>
      <w:r>
        <w:rPr>
          <w:lang w:eastAsia="zh-CN"/>
        </w:rPr>
        <w:t xml:space="preserve">, described in </w:t>
      </w:r>
      <w:r w:rsidRPr="00AB5FED">
        <w:rPr>
          <w:lang w:val="nl-NL" w:eastAsia="zh-CN"/>
        </w:rPr>
        <w:t>3GPP TS 23.303 [</w:t>
      </w:r>
      <w:r>
        <w:rPr>
          <w:lang w:val="nl-NL" w:eastAsia="zh-CN"/>
        </w:rPr>
        <w:t>7</w:t>
      </w:r>
      <w:r w:rsidRPr="00AB5FED">
        <w:rPr>
          <w:lang w:val="nl-NL" w:eastAsia="zh-CN"/>
        </w:rPr>
        <w:t>]</w:t>
      </w:r>
      <w:r>
        <w:rPr>
          <w:lang w:eastAsia="zh-CN"/>
        </w:rPr>
        <w:t xml:space="preserve">, to </w:t>
      </w:r>
      <w:r>
        <w:rPr>
          <w:lang w:val="nl-NL" w:eastAsia="zh-CN"/>
        </w:rPr>
        <w:t>identify whether the target MCPTT user is in the proximity of the calling MCPTT user</w:t>
      </w:r>
      <w:r w:rsidRPr="00AB5FED">
        <w:rPr>
          <w:lang w:eastAsia="zh-CN"/>
        </w:rPr>
        <w:t xml:space="preserve">. The </w:t>
      </w:r>
      <w:r>
        <w:rPr>
          <w:lang w:val="nl-NL"/>
        </w:rPr>
        <w:t>u</w:t>
      </w:r>
      <w:r w:rsidRPr="00AB5FED">
        <w:rPr>
          <w:lang w:val="nl-NL"/>
        </w:rPr>
        <w:t xml:space="preserve">ser </w:t>
      </w:r>
      <w:r>
        <w:rPr>
          <w:lang w:val="nl-NL"/>
        </w:rPr>
        <w:t>i</w:t>
      </w:r>
      <w:r w:rsidRPr="00AB5FED">
        <w:rPr>
          <w:lang w:val="nl-NL"/>
        </w:rPr>
        <w:t>nfo I</w:t>
      </w:r>
      <w:r>
        <w:rPr>
          <w:lang w:val="nl-NL"/>
        </w:rPr>
        <w:t>D</w:t>
      </w:r>
      <w:r w:rsidRPr="00AB5FED">
        <w:rPr>
          <w:lang w:val="nl-NL" w:eastAsia="zh-CN"/>
        </w:rPr>
        <w:t xml:space="preserve"> of the target MCPTT user is used by the ProSe layer as the target info (as defined in specification 3GPP TS 23.303 [</w:t>
      </w:r>
      <w:r>
        <w:rPr>
          <w:lang w:val="nl-NL" w:eastAsia="zh-CN"/>
        </w:rPr>
        <w:t>7</w:t>
      </w:r>
      <w:r w:rsidRPr="00AB5FED">
        <w:rPr>
          <w:lang w:val="nl-NL" w:eastAsia="zh-CN"/>
        </w:rPr>
        <w:t xml:space="preserve">]). </w:t>
      </w:r>
    </w:p>
    <w:p w14:paraId="3AF20913" w14:textId="77777777" w:rsidR="00171381" w:rsidRDefault="00171381" w:rsidP="00171381">
      <w:pPr>
        <w:rPr>
          <w:lang w:eastAsia="zh-CN"/>
        </w:rPr>
      </w:pPr>
      <w:r w:rsidRPr="00AB5FED">
        <w:rPr>
          <w:lang w:eastAsia="zh-CN"/>
        </w:rPr>
        <w:t xml:space="preserve">The ProSe </w:t>
      </w:r>
      <w:r>
        <w:rPr>
          <w:lang w:eastAsia="zh-CN"/>
        </w:rPr>
        <w:t>layer can</w:t>
      </w:r>
      <w:r w:rsidRPr="00AB5FED">
        <w:rPr>
          <w:lang w:eastAsia="zh-CN"/>
        </w:rPr>
        <w:t xml:space="preserve"> then provide </w:t>
      </w:r>
      <w:r w:rsidRPr="00AB5FED">
        <w:t>the IP address related to the target MCPTT user</w:t>
      </w:r>
      <w:r w:rsidRPr="00AB5FED">
        <w:rPr>
          <w:lang w:eastAsia="zh-CN"/>
        </w:rPr>
        <w:t>'s MCPTT ID to the MCPTT client.</w:t>
      </w:r>
      <w:r>
        <w:rPr>
          <w:lang w:eastAsia="zh-CN"/>
        </w:rPr>
        <w:t xml:space="preserve"> The </w:t>
      </w:r>
      <w:r>
        <w:rPr>
          <w:lang w:val="nl-NL" w:eastAsia="zh-CN"/>
        </w:rPr>
        <w:t xml:space="preserve">establishment of the off-network private call using the ProSe capability is based on the </w:t>
      </w:r>
      <w:r w:rsidRPr="003D7DC5">
        <w:rPr>
          <w:lang w:eastAsia="zh-CN"/>
        </w:rPr>
        <w:t>one-to-</w:t>
      </w:r>
      <w:r>
        <w:rPr>
          <w:lang w:eastAsia="zh-CN"/>
        </w:rPr>
        <w:t>one</w:t>
      </w:r>
      <w:r w:rsidRPr="003D7DC5">
        <w:rPr>
          <w:lang w:eastAsia="zh-CN"/>
        </w:rPr>
        <w:t xml:space="preserve"> ProSe direct communication </w:t>
      </w:r>
      <w:r>
        <w:rPr>
          <w:lang w:eastAsia="zh-CN"/>
        </w:rPr>
        <w:t xml:space="preserve">procedure described in </w:t>
      </w:r>
      <w:r w:rsidRPr="00AA72B2">
        <w:rPr>
          <w:lang w:val="nl-NL" w:eastAsia="zh-CN"/>
        </w:rPr>
        <w:t>3GPP TS 23.303 [7].</w:t>
      </w:r>
    </w:p>
    <w:p w14:paraId="7252FAF6" w14:textId="77777777" w:rsidR="00171381" w:rsidRPr="00AB5FED" w:rsidRDefault="00171381" w:rsidP="00171381">
      <w:pPr>
        <w:pStyle w:val="NO"/>
        <w:rPr>
          <w:lang w:eastAsia="zh-CN"/>
        </w:rPr>
      </w:pPr>
      <w:r>
        <w:rPr>
          <w:lang w:val="nl-NL" w:eastAsia="zh-CN"/>
        </w:rPr>
        <w:t>NOTE:</w:t>
      </w:r>
      <w:r>
        <w:rPr>
          <w:lang w:val="nl-NL" w:eastAsia="zh-CN"/>
        </w:rPr>
        <w:tab/>
      </w:r>
      <w:r w:rsidRPr="003C1E21">
        <w:rPr>
          <w:lang w:val="nl-NL" w:eastAsia="zh-CN"/>
        </w:rPr>
        <w:t xml:space="preserve">The ProSe procedures for one-to-one direct communications specified in </w:t>
      </w:r>
      <w:r>
        <w:rPr>
          <w:lang w:val="nl-NL" w:eastAsia="zh-CN"/>
        </w:rPr>
        <w:t>3GPP</w:t>
      </w:r>
      <w:r>
        <w:t> </w:t>
      </w:r>
      <w:r w:rsidRPr="003C1E21">
        <w:rPr>
          <w:lang w:val="nl-NL" w:eastAsia="zh-CN"/>
        </w:rPr>
        <w:t>TS</w:t>
      </w:r>
      <w:r>
        <w:t> </w:t>
      </w:r>
      <w:r w:rsidRPr="003C1E21">
        <w:rPr>
          <w:lang w:val="nl-NL" w:eastAsia="zh-CN"/>
        </w:rPr>
        <w:t>23.303</w:t>
      </w:r>
      <w:r>
        <w:t> [7]</w:t>
      </w:r>
      <w:r w:rsidRPr="003C1E21">
        <w:rPr>
          <w:lang w:val="nl-NL" w:eastAsia="zh-CN"/>
        </w:rPr>
        <w:t xml:space="preserve"> retrieves a layer-2 ID associated with the user info ID of the target MCPTT user by the discovery procedure to establish direct communications between ProSe users</w:t>
      </w:r>
      <w:r>
        <w:rPr>
          <w:lang w:val="nl-NL" w:eastAsia="zh-CN"/>
        </w:rPr>
        <w:t>.</w:t>
      </w:r>
    </w:p>
    <w:p w14:paraId="7472A022" w14:textId="77777777" w:rsidR="00171381" w:rsidRPr="00AB5FED" w:rsidRDefault="00171381" w:rsidP="00171381">
      <w:pPr>
        <w:pStyle w:val="Heading4"/>
      </w:pPr>
      <w:bookmarkStart w:id="1018" w:name="_Toc433209811"/>
      <w:bookmarkStart w:id="1019" w:name="_Toc460616133"/>
      <w:bookmarkStart w:id="1020" w:name="_Toc460616994"/>
      <w:bookmarkStart w:id="1021" w:name="_Toc170896123"/>
      <w:r w:rsidRPr="00AB5FED">
        <w:t>10.7.3.3</w:t>
      </w:r>
      <w:r w:rsidRPr="00AB5FED">
        <w:tab/>
        <w:t>Private call setup in automatic commencement mode</w:t>
      </w:r>
      <w:bookmarkEnd w:id="1018"/>
      <w:bookmarkEnd w:id="1019"/>
      <w:bookmarkEnd w:id="1020"/>
      <w:bookmarkEnd w:id="1021"/>
    </w:p>
    <w:p w14:paraId="6C76206D" w14:textId="77777777" w:rsidR="00171381" w:rsidRPr="00AB5FED" w:rsidRDefault="00171381" w:rsidP="00171381">
      <w:pPr>
        <w:rPr>
          <w:lang w:val="en-US"/>
        </w:rPr>
      </w:pPr>
      <w:r w:rsidRPr="00AB5FED">
        <w:rPr>
          <w:lang w:val="en-US"/>
        </w:rPr>
        <w:t xml:space="preserve">The procedure focuses on the case where an MCPTT user is initiating an MCPTT private call for communicating with another MCPTT user when off-network using an automatic commencement mode. </w:t>
      </w:r>
    </w:p>
    <w:p w14:paraId="0AC6DAFB" w14:textId="77777777" w:rsidR="00171381" w:rsidRPr="00AB5FED" w:rsidRDefault="00171381" w:rsidP="00171381">
      <w:pPr>
        <w:rPr>
          <w:lang w:val="en-US"/>
        </w:rPr>
      </w:pPr>
      <w:r w:rsidRPr="00AB5FED">
        <w:rPr>
          <w:lang w:val="en-US"/>
        </w:rPr>
        <w:t>Procedures in figure 10.7.3.3-1 are the basic signalling procedures for the MCPTT client initiating establishment of an off-network MCPTT private call with the chosen MCPTT user.</w:t>
      </w:r>
    </w:p>
    <w:p w14:paraId="09CB7986" w14:textId="77777777" w:rsidR="00171381" w:rsidRPr="00AB5FED" w:rsidRDefault="00171381" w:rsidP="00171381">
      <w:r w:rsidRPr="00AB5FED">
        <w:t>Pre-conditions:</w:t>
      </w:r>
    </w:p>
    <w:p w14:paraId="5E01AED8" w14:textId="77777777" w:rsidR="00171381" w:rsidRPr="00AB5FED" w:rsidRDefault="00171381" w:rsidP="00171381">
      <w:pPr>
        <w:pStyle w:val="B1"/>
      </w:pPr>
      <w:r w:rsidRPr="00AB5FED">
        <w:t>1.</w:t>
      </w:r>
      <w:r w:rsidRPr="00AB5FED">
        <w:tab/>
        <w:t>MCPTT user profile used for off-network operation mode is pre-provisioned in the MCPTT UEs.</w:t>
      </w:r>
    </w:p>
    <w:p w14:paraId="019D71E9" w14:textId="77777777" w:rsidR="00171381" w:rsidRPr="00AB5FED" w:rsidRDefault="00171381" w:rsidP="00171381">
      <w:pPr>
        <w:pStyle w:val="TH"/>
      </w:pPr>
      <w:r w:rsidRPr="00AB5FED">
        <w:object w:dxaOrig="8205" w:dyaOrig="6399" w14:anchorId="2DE1F27B">
          <v:shape id="_x0000_i1090" type="#_x0000_t75" style="width:341.9pt;height:267.6pt" o:ole="">
            <v:imagedata r:id="rId136" o:title=""/>
          </v:shape>
          <o:OLEObject Type="Embed" ProgID="Visio.Drawing.11" ShapeID="_x0000_i1090" DrawAspect="Content" ObjectID="_1781508998" r:id="rId137"/>
        </w:object>
      </w:r>
    </w:p>
    <w:p w14:paraId="1027982B" w14:textId="77777777" w:rsidR="00171381" w:rsidRPr="00AB5FED" w:rsidRDefault="00171381" w:rsidP="00171381">
      <w:pPr>
        <w:pStyle w:val="TF"/>
      </w:pPr>
      <w:r w:rsidRPr="00AB5FED">
        <w:t>Figure 10.7.3.3-1: Private call setup in automatic commencement mode</w:t>
      </w:r>
    </w:p>
    <w:p w14:paraId="5A0556A7" w14:textId="77777777" w:rsidR="00171381" w:rsidRPr="00AB5FED" w:rsidRDefault="00171381" w:rsidP="00171381">
      <w:pPr>
        <w:pStyle w:val="B1"/>
      </w:pPr>
      <w:r w:rsidRPr="00AB5FED">
        <w:t>1.</w:t>
      </w:r>
      <w:r w:rsidRPr="00AB5FED">
        <w:tab/>
        <w:t>The MCPTT user at MCPTT client 1 would like to initiate a private call to the MCPTT user at MCPTT client 2.</w:t>
      </w:r>
    </w:p>
    <w:p w14:paraId="19DA3061" w14:textId="77777777" w:rsidR="00171381" w:rsidRPr="00AB5FED" w:rsidRDefault="00171381" w:rsidP="00171381">
      <w:pPr>
        <w:pStyle w:val="B1"/>
      </w:pPr>
      <w:r w:rsidRPr="00AB5FED">
        <w:t>2.</w:t>
      </w:r>
      <w:r w:rsidRPr="00AB5FED">
        <w:tab/>
        <w:t>The MCPTT client 1 sends a call setup request towards the MCPTT client 2. The call setup request contains an SDP offer, an automatic commencement mode indication, and an element that indicates that MCPTT client 1 is requesting the floor.</w:t>
      </w:r>
      <w:r w:rsidRPr="00955EA8">
        <w:t xml:space="preserve"> </w:t>
      </w:r>
      <w:r>
        <w:t>If t</w:t>
      </w:r>
      <w:r w:rsidRPr="000E4897">
        <w:t xml:space="preserve">he </w:t>
      </w:r>
      <w:r>
        <w:t xml:space="preserve">private </w:t>
      </w:r>
      <w:r w:rsidRPr="000E4897">
        <w:t xml:space="preserve">call request </w:t>
      </w:r>
      <w:r>
        <w:t xml:space="preserve">requests the floor it </w:t>
      </w:r>
      <w:r w:rsidRPr="000E4897">
        <w:t xml:space="preserve">may </w:t>
      </w:r>
      <w:r>
        <w:t>include location information.</w:t>
      </w:r>
    </w:p>
    <w:p w14:paraId="627EC404" w14:textId="77777777" w:rsidR="00171381" w:rsidRPr="00AB5FED" w:rsidRDefault="00171381" w:rsidP="00171381">
      <w:pPr>
        <w:pStyle w:val="B1"/>
      </w:pPr>
      <w:r w:rsidRPr="00AB5FED">
        <w:t>3.</w:t>
      </w:r>
      <w:r w:rsidRPr="00AB5FED">
        <w:tab/>
        <w:t>The MCPTT client 2 notifies the MCPTT user about the incoming private call.</w:t>
      </w:r>
    </w:p>
    <w:p w14:paraId="3432B1EF" w14:textId="77777777" w:rsidR="00171381" w:rsidRPr="00AB5FED" w:rsidRDefault="00171381" w:rsidP="00171381">
      <w:pPr>
        <w:pStyle w:val="B1"/>
      </w:pPr>
      <w:r w:rsidRPr="00AB5FED">
        <w:t>4.</w:t>
      </w:r>
      <w:r>
        <w:tab/>
      </w:r>
      <w:r w:rsidRPr="00AB5FED">
        <w:t>The receiving MCPTT client 2 accepts the private call automatically, and a call setup response indicating the successful call establishment is sent to MCPTT client 1. If MCPTT client 2 rejected the incoming call, the MCPTT client 2 sends a call setup response indicating the failure reason to the MCPTT client 1.</w:t>
      </w:r>
    </w:p>
    <w:p w14:paraId="17E0E78E" w14:textId="77777777" w:rsidR="00171381" w:rsidRPr="00AB5FED" w:rsidRDefault="00171381" w:rsidP="00171381">
      <w:pPr>
        <w:pStyle w:val="NO"/>
      </w:pPr>
      <w:r w:rsidRPr="00AB5FED">
        <w:t>NOTE:</w:t>
      </w:r>
      <w:r w:rsidRPr="00AB5FED">
        <w:tab/>
        <w:t>Step 4 can also occur prior to step 3.</w:t>
      </w:r>
    </w:p>
    <w:p w14:paraId="2A20023D" w14:textId="77777777" w:rsidR="00171381" w:rsidRPr="00AB5FED" w:rsidRDefault="00171381" w:rsidP="00171381">
      <w:pPr>
        <w:pStyle w:val="B1"/>
      </w:pPr>
      <w:r w:rsidRPr="00AB5FED">
        <w:t>5.</w:t>
      </w:r>
      <w:r w:rsidRPr="00AB5FED">
        <w:tab/>
        <w:t>The MCPTT client 1 and the MCPTT client 2 have successfully established the media plane for communication with floor control and the MCPTT client 1 is automatically granted the floor.</w:t>
      </w:r>
    </w:p>
    <w:p w14:paraId="290294DC" w14:textId="77777777" w:rsidR="00171381" w:rsidRPr="00AB5FED" w:rsidRDefault="00171381" w:rsidP="00171381">
      <w:pPr>
        <w:pStyle w:val="Heading4"/>
      </w:pPr>
      <w:bookmarkStart w:id="1022" w:name="_Toc433209812"/>
      <w:bookmarkStart w:id="1023" w:name="_Toc460616134"/>
      <w:bookmarkStart w:id="1024" w:name="_Toc460616995"/>
      <w:bookmarkStart w:id="1025" w:name="_Toc170896124"/>
      <w:r w:rsidRPr="00AB5FED">
        <w:t>10.7.3.4</w:t>
      </w:r>
      <w:r w:rsidRPr="00AB5FED">
        <w:tab/>
        <w:t>Private call setup in manual commencement mode</w:t>
      </w:r>
      <w:bookmarkEnd w:id="1022"/>
      <w:bookmarkEnd w:id="1023"/>
      <w:bookmarkEnd w:id="1024"/>
      <w:bookmarkEnd w:id="1025"/>
    </w:p>
    <w:p w14:paraId="63158653" w14:textId="77777777" w:rsidR="00171381" w:rsidRPr="00AB5FED" w:rsidRDefault="00171381" w:rsidP="00171381">
      <w:pPr>
        <w:rPr>
          <w:lang w:val="en-US"/>
        </w:rPr>
      </w:pPr>
      <w:r w:rsidRPr="00AB5FED">
        <w:rPr>
          <w:lang w:val="en-US"/>
        </w:rPr>
        <w:t xml:space="preserve">The procedure focuses on the case where an MCPTT user is initiating an MCPTT private call for communicating with another MCPTT user when off-network using a manual commencement mode. </w:t>
      </w:r>
    </w:p>
    <w:p w14:paraId="4BCF0627" w14:textId="77777777" w:rsidR="00171381" w:rsidRPr="00AB5FED" w:rsidRDefault="00171381" w:rsidP="00171381">
      <w:pPr>
        <w:rPr>
          <w:lang w:val="en-US"/>
        </w:rPr>
      </w:pPr>
      <w:r w:rsidRPr="00AB5FED">
        <w:rPr>
          <w:lang w:val="en-US"/>
        </w:rPr>
        <w:t>Procedures in figure 10.7.3.4-1 are the basic signalling procedures for the MCPTT client initiating establishment of an off-network MCPTT private call with the chosen MCPTT user.</w:t>
      </w:r>
    </w:p>
    <w:p w14:paraId="602BE480" w14:textId="77777777" w:rsidR="00171381" w:rsidRPr="00AB5FED" w:rsidRDefault="00171381" w:rsidP="00171381">
      <w:r w:rsidRPr="00AB5FED">
        <w:t>Pre-conditions:</w:t>
      </w:r>
    </w:p>
    <w:p w14:paraId="0EE9F6A4" w14:textId="77777777" w:rsidR="00171381" w:rsidRPr="00AB5FED" w:rsidRDefault="00171381" w:rsidP="00171381">
      <w:pPr>
        <w:pStyle w:val="B1"/>
      </w:pPr>
      <w:r w:rsidRPr="00AB5FED">
        <w:t>1.</w:t>
      </w:r>
      <w:r w:rsidRPr="00AB5FED">
        <w:tab/>
        <w:t>MCPTT user profile used for off-network operation mode is pre-provisioned in the MCPTT UEs.</w:t>
      </w:r>
    </w:p>
    <w:p w14:paraId="40A7B9E2" w14:textId="77777777" w:rsidR="00171381" w:rsidRPr="00AB5FED" w:rsidRDefault="00171381" w:rsidP="00171381">
      <w:pPr>
        <w:pStyle w:val="TH"/>
      </w:pPr>
      <w:r w:rsidRPr="00AB5FED">
        <w:object w:dxaOrig="8185" w:dyaOrig="7777" w14:anchorId="50203046">
          <v:shape id="_x0000_i1091" type="#_x0000_t75" style="width:365pt;height:347.3pt" o:ole="">
            <v:imagedata r:id="rId138" o:title=""/>
          </v:shape>
          <o:OLEObject Type="Embed" ProgID="Visio.Drawing.11" ShapeID="_x0000_i1091" DrawAspect="Content" ObjectID="_1781508999" r:id="rId139"/>
        </w:object>
      </w:r>
    </w:p>
    <w:p w14:paraId="7D92F7CD" w14:textId="77777777" w:rsidR="00171381" w:rsidRPr="00AB5FED" w:rsidRDefault="00171381" w:rsidP="00171381">
      <w:pPr>
        <w:pStyle w:val="TF"/>
      </w:pPr>
      <w:r w:rsidRPr="00AB5FED">
        <w:t>Figure 10.7.3.4-1: Private call setup in manual commencement mode</w:t>
      </w:r>
    </w:p>
    <w:p w14:paraId="0A397879" w14:textId="77777777" w:rsidR="00171381" w:rsidRPr="00AB5FED" w:rsidRDefault="00171381" w:rsidP="00171381">
      <w:pPr>
        <w:pStyle w:val="B1"/>
      </w:pPr>
      <w:r w:rsidRPr="00AB5FED">
        <w:t>1.</w:t>
      </w:r>
      <w:r w:rsidRPr="00AB5FED">
        <w:tab/>
        <w:t>The MCPTT user at MCPTT client 1 would like to initiate an MCPTT private call to the MCPTT user at MCPTT client 2.</w:t>
      </w:r>
    </w:p>
    <w:p w14:paraId="59CF7D51" w14:textId="77777777" w:rsidR="00171381" w:rsidRPr="00AB5FED" w:rsidRDefault="00171381" w:rsidP="00171381">
      <w:pPr>
        <w:pStyle w:val="B1"/>
      </w:pPr>
      <w:r w:rsidRPr="00AB5FED">
        <w:t>2.</w:t>
      </w:r>
      <w:r w:rsidRPr="00AB5FED">
        <w:tab/>
        <w:t>The MCPTT client 1 sends a call setup request towards the MCPTT client 2. The MCPTT private call setup request contains an SDP offer, a manual commencement mode indication, and an element that indicates that MCPTT client 1 is requesting the floor.</w:t>
      </w:r>
      <w:r w:rsidRPr="00955EA8">
        <w:t xml:space="preserve"> </w:t>
      </w:r>
      <w:r>
        <w:t>If t</w:t>
      </w:r>
      <w:r w:rsidRPr="000E4897">
        <w:t xml:space="preserve">he </w:t>
      </w:r>
      <w:r>
        <w:t xml:space="preserve">private </w:t>
      </w:r>
      <w:r w:rsidRPr="000E4897">
        <w:t xml:space="preserve">call request </w:t>
      </w:r>
      <w:r>
        <w:t xml:space="preserve">requests the floor it </w:t>
      </w:r>
      <w:r w:rsidRPr="000E4897">
        <w:t xml:space="preserve">may </w:t>
      </w:r>
      <w:r>
        <w:t>include location information.</w:t>
      </w:r>
    </w:p>
    <w:p w14:paraId="08077195" w14:textId="77777777" w:rsidR="00171381" w:rsidRPr="00AB5FED" w:rsidRDefault="00171381" w:rsidP="00171381">
      <w:pPr>
        <w:pStyle w:val="B1"/>
      </w:pPr>
      <w:r w:rsidRPr="00AB5FED">
        <w:t>3.</w:t>
      </w:r>
      <w:r w:rsidRPr="00AB5FED">
        <w:tab/>
        <w:t>The receiving MCPTT client 2 notifies the MCPTT user about the incoming private call.</w:t>
      </w:r>
    </w:p>
    <w:p w14:paraId="209D1CD9" w14:textId="77777777" w:rsidR="00171381" w:rsidRPr="00AB5FED" w:rsidRDefault="00171381" w:rsidP="00171381">
      <w:pPr>
        <w:pStyle w:val="B1"/>
      </w:pPr>
      <w:r w:rsidRPr="00AB5FED">
        <w:t>4.</w:t>
      </w:r>
      <w:r w:rsidRPr="00AB5FED">
        <w:tab/>
        <w:t>The MCPTT client 2 sends MCPTT ringing message to the MCPTT client 1.</w:t>
      </w:r>
    </w:p>
    <w:p w14:paraId="466881C1" w14:textId="77777777" w:rsidR="00171381" w:rsidRPr="00AB5FED" w:rsidRDefault="00171381" w:rsidP="00171381">
      <w:pPr>
        <w:pStyle w:val="NO"/>
      </w:pPr>
      <w:r w:rsidRPr="00AB5FED">
        <w:t>NOTE:</w:t>
      </w:r>
      <w:r w:rsidRPr="00AB5FED">
        <w:tab/>
        <w:t>Step 4 can also occur prior to step 3.</w:t>
      </w:r>
    </w:p>
    <w:p w14:paraId="3246A98C" w14:textId="77777777" w:rsidR="00171381" w:rsidRPr="00AB5FED" w:rsidRDefault="00171381" w:rsidP="00171381">
      <w:pPr>
        <w:pStyle w:val="B1"/>
      </w:pPr>
      <w:r w:rsidRPr="00AB5FED">
        <w:t>5.</w:t>
      </w:r>
      <w:r w:rsidRPr="00AB5FED">
        <w:tab/>
        <w:t>The MCPTT user at the MCPTT client 2 has accepted the call using manual commencement mode (i.e., has taken some action to accept via the user interface). The MCPTT user may also reject or fail to answer the incoming call.</w:t>
      </w:r>
    </w:p>
    <w:p w14:paraId="5BE330EE" w14:textId="77777777" w:rsidR="00171381" w:rsidRPr="00AB5FED" w:rsidRDefault="00171381" w:rsidP="00171381">
      <w:pPr>
        <w:pStyle w:val="B1"/>
      </w:pPr>
      <w:r w:rsidRPr="00AB5FED">
        <w:t>6.</w:t>
      </w:r>
      <w:r w:rsidRPr="00AB5FED">
        <w:tab/>
        <w:t>The MCPTT client 2 sends a call setup response indicating the successful call establishment to MCPTT client 1. If the MCPTT client 2 rejected the call or the MCPTT user 2 rejected or failed to answer the incoming call, the MCPTT client 2 sends a call setup response indicating the failure reason to the MCPTT client 1.</w:t>
      </w:r>
    </w:p>
    <w:p w14:paraId="35D908D5" w14:textId="77777777" w:rsidR="00171381" w:rsidRPr="00AB5FED" w:rsidRDefault="00171381" w:rsidP="00171381">
      <w:pPr>
        <w:pStyle w:val="B1"/>
      </w:pPr>
      <w:r w:rsidRPr="00AB5FED">
        <w:t>7.</w:t>
      </w:r>
      <w:r w:rsidRPr="00AB5FED">
        <w:tab/>
        <w:t>The MCPTT client 1 and the MCPTT client 2 have successfully established the media plane for communication with floor control and the MCPTT client 1 is automatically granted the floor.</w:t>
      </w:r>
    </w:p>
    <w:p w14:paraId="62349C35" w14:textId="77777777" w:rsidR="00171381" w:rsidRPr="00AB5FED" w:rsidRDefault="00171381" w:rsidP="00171381">
      <w:pPr>
        <w:pStyle w:val="Heading4"/>
      </w:pPr>
      <w:bookmarkStart w:id="1026" w:name="_Toc433209813"/>
      <w:bookmarkStart w:id="1027" w:name="_Toc460616135"/>
      <w:bookmarkStart w:id="1028" w:name="_Toc460616996"/>
      <w:bookmarkStart w:id="1029" w:name="_Toc170896125"/>
      <w:r w:rsidRPr="00AB5FED">
        <w:t>10.7.3.5</w:t>
      </w:r>
      <w:r w:rsidRPr="00AB5FED">
        <w:tab/>
        <w:t>Private call release</w:t>
      </w:r>
      <w:bookmarkEnd w:id="1026"/>
      <w:bookmarkEnd w:id="1027"/>
      <w:bookmarkEnd w:id="1028"/>
      <w:bookmarkEnd w:id="1029"/>
    </w:p>
    <w:p w14:paraId="17598C60" w14:textId="77777777" w:rsidR="00171381" w:rsidRPr="00AB5FED" w:rsidRDefault="00171381" w:rsidP="00171381">
      <w:r w:rsidRPr="00AB5FED">
        <w:t>The procedure focuses on the case where an MCPTT client is requesting to release an ongoing MCPTT private call whether the call was established using either of the two commencement modes (manual or automatic),</w:t>
      </w:r>
      <w:r w:rsidRPr="00AB5FED">
        <w:rPr>
          <w:lang w:val="en-US"/>
        </w:rPr>
        <w:t xml:space="preserve"> as described in subclause 10.7.3.3 and subclause 10.7.3.4</w:t>
      </w:r>
      <w:r w:rsidRPr="00AB5FED">
        <w:t>. Either MCPTT client can initiate the call release procedure.</w:t>
      </w:r>
    </w:p>
    <w:p w14:paraId="616B00A9" w14:textId="77777777" w:rsidR="00171381" w:rsidRPr="00AB5FED" w:rsidRDefault="00171381" w:rsidP="00171381">
      <w:r w:rsidRPr="00AB5FED">
        <w:lastRenderedPageBreak/>
        <w:t>Procedures in figure 10.7.3.5-1 are the basic signalling control plane procedures for an MCPTT client initiating the release of an ongoing off-network MCPTT private call.</w:t>
      </w:r>
    </w:p>
    <w:p w14:paraId="61053FAA" w14:textId="77777777" w:rsidR="00171381" w:rsidRPr="00AB5FED" w:rsidRDefault="00171381" w:rsidP="00171381">
      <w:r w:rsidRPr="00AB5FED">
        <w:t xml:space="preserve">Pre-conditions: </w:t>
      </w:r>
    </w:p>
    <w:p w14:paraId="216848A8" w14:textId="77777777" w:rsidR="00171381" w:rsidRPr="00AB5FED" w:rsidRDefault="00171381" w:rsidP="00171381">
      <w:pPr>
        <w:pStyle w:val="B1"/>
      </w:pPr>
      <w:r w:rsidRPr="00AB5FED">
        <w:t>1.</w:t>
      </w:r>
      <w:r w:rsidRPr="00AB5FED">
        <w:tab/>
        <w:t>Two MCPTT users are currently engaged in an off-network MCPTT private call.</w:t>
      </w:r>
    </w:p>
    <w:p w14:paraId="38B81E16" w14:textId="77777777" w:rsidR="00171381" w:rsidRPr="00AB5FED" w:rsidRDefault="00171381" w:rsidP="00171381">
      <w:pPr>
        <w:pStyle w:val="TH"/>
      </w:pPr>
      <w:r w:rsidRPr="00AB5FED">
        <w:object w:dxaOrig="8205" w:dyaOrig="6399" w14:anchorId="7DE8D43A">
          <v:shape id="_x0000_i1092" type="#_x0000_t75" style="width:330.35pt;height:259.1pt" o:ole="">
            <v:imagedata r:id="rId140" o:title=""/>
          </v:shape>
          <o:OLEObject Type="Embed" ProgID="Visio.Drawing.11" ShapeID="_x0000_i1092" DrawAspect="Content" ObjectID="_1781509000" r:id="rId141"/>
        </w:object>
      </w:r>
    </w:p>
    <w:p w14:paraId="0A670FA8" w14:textId="77777777" w:rsidR="00171381" w:rsidRPr="00AB5FED" w:rsidRDefault="00171381" w:rsidP="00171381">
      <w:pPr>
        <w:pStyle w:val="TF"/>
      </w:pPr>
      <w:r w:rsidRPr="00AB5FED">
        <w:t>Figure 10.7.3.5-1: Private call release</w:t>
      </w:r>
    </w:p>
    <w:p w14:paraId="2ED05575" w14:textId="77777777" w:rsidR="00171381" w:rsidRPr="00AB5FED" w:rsidRDefault="00171381" w:rsidP="00171381">
      <w:pPr>
        <w:pStyle w:val="B1"/>
      </w:pPr>
      <w:r w:rsidRPr="00AB5FED">
        <w:t>1.</w:t>
      </w:r>
      <w:r w:rsidRPr="00AB5FED">
        <w:tab/>
        <w:t>The MCPTT user at MCPTT client 1 would like to initiate an MCPTT private call release to the MCPTT user at MCPTT client 2.</w:t>
      </w:r>
    </w:p>
    <w:p w14:paraId="096B308A" w14:textId="77777777" w:rsidR="00171381" w:rsidRPr="00AB5FED" w:rsidRDefault="00171381" w:rsidP="00171381">
      <w:pPr>
        <w:pStyle w:val="B1"/>
      </w:pPr>
      <w:r w:rsidRPr="00AB5FED">
        <w:t>2.</w:t>
      </w:r>
      <w:r w:rsidRPr="00AB5FED">
        <w:tab/>
        <w:t>The MCPTT client 1 sends a call release request towards the MCPTT client 2.</w:t>
      </w:r>
    </w:p>
    <w:p w14:paraId="7031D919" w14:textId="77777777" w:rsidR="00171381" w:rsidRPr="00AB5FED" w:rsidRDefault="00171381" w:rsidP="00171381">
      <w:pPr>
        <w:pStyle w:val="B1"/>
      </w:pPr>
      <w:r w:rsidRPr="00AB5FED">
        <w:t>3.</w:t>
      </w:r>
      <w:r w:rsidRPr="00AB5FED">
        <w:tab/>
        <w:t>The MCPTT client 2 notifies the MCPTT user about the private call release.</w:t>
      </w:r>
    </w:p>
    <w:p w14:paraId="43629269" w14:textId="77777777" w:rsidR="00171381" w:rsidRPr="00AB5FED" w:rsidRDefault="00171381" w:rsidP="00171381">
      <w:pPr>
        <w:pStyle w:val="B1"/>
      </w:pPr>
      <w:r w:rsidRPr="00AB5FED">
        <w:t>4. The MCPTT client 2 sends a call release response indicating the successful call release to MCPTT client 1.</w:t>
      </w:r>
    </w:p>
    <w:p w14:paraId="3797A993" w14:textId="77777777" w:rsidR="00171381" w:rsidRPr="00AB5FED" w:rsidRDefault="00171381" w:rsidP="00171381">
      <w:pPr>
        <w:pStyle w:val="NO"/>
      </w:pPr>
      <w:r w:rsidRPr="00AB5FED">
        <w:t>NOTE:</w:t>
      </w:r>
      <w:r w:rsidRPr="00AB5FED">
        <w:tab/>
        <w:t>Step 4 can also occur prior to step 3.</w:t>
      </w:r>
    </w:p>
    <w:p w14:paraId="505147AA" w14:textId="77777777" w:rsidR="00171381" w:rsidRPr="00AB5FED" w:rsidRDefault="00171381" w:rsidP="00171381">
      <w:pPr>
        <w:pStyle w:val="B1"/>
      </w:pPr>
      <w:r w:rsidRPr="00AB5FED">
        <w:t>5.</w:t>
      </w:r>
      <w:r w:rsidRPr="00AB5FED">
        <w:tab/>
        <w:t>The MCPTT client 1 and the MCPTT client 2 release all associated media plane resources.</w:t>
      </w:r>
    </w:p>
    <w:p w14:paraId="593727BD" w14:textId="77777777" w:rsidR="00171381" w:rsidRPr="00AB5FED" w:rsidRDefault="00171381" w:rsidP="00171381">
      <w:pPr>
        <w:pStyle w:val="Heading4"/>
        <w:rPr>
          <w:lang w:val="nl-NL"/>
        </w:rPr>
      </w:pPr>
      <w:bookmarkStart w:id="1030" w:name="_Toc460616136"/>
      <w:bookmarkStart w:id="1031" w:name="_Toc460616997"/>
      <w:bookmarkStart w:id="1032" w:name="_Toc424654548"/>
      <w:bookmarkStart w:id="1033" w:name="_Toc428365125"/>
      <w:bookmarkStart w:id="1034" w:name="_Toc433209814"/>
      <w:bookmarkStart w:id="1035" w:name="_Toc170896126"/>
      <w:r w:rsidRPr="00AB5FED">
        <w:rPr>
          <w:lang w:val="nl-NL"/>
        </w:rPr>
        <w:t>10.7.3.6</w:t>
      </w:r>
      <w:r w:rsidRPr="00AB5FED">
        <w:rPr>
          <w:lang w:val="nl-NL"/>
        </w:rPr>
        <w:tab/>
        <w:t>MCPTT emergency private call</w:t>
      </w:r>
      <w:bookmarkEnd w:id="1030"/>
      <w:bookmarkEnd w:id="1031"/>
      <w:bookmarkEnd w:id="1035"/>
    </w:p>
    <w:p w14:paraId="33FC557A" w14:textId="77777777" w:rsidR="00171381" w:rsidRPr="00AB5FED" w:rsidRDefault="00171381" w:rsidP="00171381">
      <w:r w:rsidRPr="00AB5FED">
        <w:t>The off-network emergency private call is a special case of off-network private call as defined in subclause 10.7.3. The following are modifications to the aforementioned subclause to support MCPTT private calls:</w:t>
      </w:r>
    </w:p>
    <w:p w14:paraId="7267FEA9" w14:textId="77777777" w:rsidR="00171381" w:rsidRPr="00AB5FED" w:rsidRDefault="00171381" w:rsidP="00171381">
      <w:pPr>
        <w:pStyle w:val="B1"/>
      </w:pPr>
      <w:r w:rsidRPr="00AB5FED">
        <w:t>-</w:t>
      </w:r>
      <w:r w:rsidRPr="00AB5FED">
        <w:tab/>
        <w:t xml:space="preserve">The call setup contains an indication that the MCPTT private call is to be an MCPTT emergency private call, </w:t>
      </w:r>
    </w:p>
    <w:p w14:paraId="1AA19554" w14:textId="77777777" w:rsidR="00171381" w:rsidRPr="00AB5FED" w:rsidRDefault="00171381" w:rsidP="00171381">
      <w:pPr>
        <w:pStyle w:val="B1"/>
      </w:pPr>
      <w:r w:rsidRPr="00AB5FED">
        <w:t>-</w:t>
      </w:r>
      <w:r w:rsidRPr="00AB5FED">
        <w:tab/>
        <w:t>the bearers of both MCPTT private call participants are given MCPTT emergency priority prior to media transfer,</w:t>
      </w:r>
    </w:p>
    <w:p w14:paraId="43EA7BC6" w14:textId="77777777" w:rsidR="00171381" w:rsidRPr="00AB5FED" w:rsidRDefault="00171381" w:rsidP="00171381">
      <w:pPr>
        <w:pStyle w:val="B1"/>
      </w:pPr>
      <w:r w:rsidRPr="00AB5FED">
        <w:t>-</w:t>
      </w:r>
      <w:r w:rsidRPr="00AB5FED">
        <w:tab/>
        <w:t xml:space="preserve">either participant in an MCPTT private call may upgrade the call to the MCPTT emergency state during the call by sending an MCPTT upgrade private emergency request, </w:t>
      </w:r>
    </w:p>
    <w:p w14:paraId="159B46FB" w14:textId="77777777" w:rsidR="00171381" w:rsidRPr="00AB5FED" w:rsidRDefault="00171381" w:rsidP="00171381">
      <w:pPr>
        <w:pStyle w:val="B1"/>
      </w:pPr>
      <w:r w:rsidRPr="00AB5FED">
        <w:t>-</w:t>
      </w:r>
      <w:r w:rsidRPr="00AB5FED">
        <w:tab/>
        <w:t>placing an MCPTT emergency private call places the MCPTT client in the MCPTT emergency state,</w:t>
      </w:r>
    </w:p>
    <w:p w14:paraId="00FEBBD1" w14:textId="77777777" w:rsidR="00171381" w:rsidRPr="00AB5FED" w:rsidRDefault="00171381" w:rsidP="00171381">
      <w:pPr>
        <w:pStyle w:val="B1"/>
      </w:pPr>
      <w:r w:rsidRPr="00AB5FED">
        <w:t>-</w:t>
      </w:r>
      <w:r w:rsidRPr="00AB5FED">
        <w:tab/>
        <w:t>the bearer priority of each participant is restored to the priority as it was prior to the MCPTT emergency private call initiation, when the call ends or when the MCPTT emergency priority is cancelled</w:t>
      </w:r>
    </w:p>
    <w:p w14:paraId="4777EFFB" w14:textId="77777777" w:rsidR="00171381" w:rsidRPr="00AB5FED" w:rsidRDefault="00171381" w:rsidP="00171381">
      <w:pPr>
        <w:pStyle w:val="B1"/>
      </w:pPr>
      <w:r w:rsidRPr="00AB5FED">
        <w:lastRenderedPageBreak/>
        <w:t>-</w:t>
      </w:r>
      <w:r w:rsidRPr="00AB5FED">
        <w:tab/>
        <w:t>an authorized user or the originator of the call may cancel the MCPTT emergency priority of the call by sending an MCPTT cancel private emergency request and</w:t>
      </w:r>
    </w:p>
    <w:p w14:paraId="5F3E4CB8" w14:textId="77777777" w:rsidR="00171381" w:rsidRDefault="00171381" w:rsidP="00171381">
      <w:pPr>
        <w:pStyle w:val="B1"/>
      </w:pPr>
      <w:r w:rsidRPr="00AB5FED">
        <w:t>-</w:t>
      </w:r>
      <w:r w:rsidRPr="00AB5FED">
        <w:tab/>
        <w:t>the MCPTT emergency priority of the MCPTT private call may be cancelled when criteria established by the MCPTT Administrator are met (e.g., timeout).</w:t>
      </w:r>
    </w:p>
    <w:p w14:paraId="741220A8" w14:textId="77777777" w:rsidR="00171381" w:rsidRPr="00542332" w:rsidRDefault="00171381" w:rsidP="00171381">
      <w:pPr>
        <w:pStyle w:val="Heading3"/>
        <w:rPr>
          <w:lang w:eastAsia="x-none"/>
        </w:rPr>
      </w:pPr>
      <w:bookmarkStart w:id="1036" w:name="_Toc170896127"/>
      <w:r>
        <w:rPr>
          <w:lang w:eastAsia="x-none"/>
        </w:rPr>
        <w:t>10.7.4</w:t>
      </w:r>
      <w:r w:rsidRPr="00542332">
        <w:rPr>
          <w:lang w:eastAsia="x-none"/>
        </w:rPr>
        <w:tab/>
      </w:r>
      <w:r>
        <w:rPr>
          <w:noProof/>
          <w:lang w:val="en-US"/>
        </w:rPr>
        <w:t>MCPTT private call call</w:t>
      </w:r>
      <w:r>
        <w:rPr>
          <w:noProof/>
          <w:lang w:val="en-US"/>
        </w:rPr>
        <w:noBreakHyphen/>
        <w:t>back request</w:t>
      </w:r>
      <w:bookmarkEnd w:id="1036"/>
    </w:p>
    <w:p w14:paraId="767BC9DC" w14:textId="77777777" w:rsidR="00171381" w:rsidRPr="00AB5FED" w:rsidRDefault="00171381" w:rsidP="00171381">
      <w:pPr>
        <w:pStyle w:val="Heading4"/>
      </w:pPr>
      <w:bookmarkStart w:id="1037" w:name="_Toc170896128"/>
      <w:r w:rsidRPr="00AB5FED">
        <w:t>10.7</w:t>
      </w:r>
      <w:r>
        <w:t>.4</w:t>
      </w:r>
      <w:r w:rsidRPr="00AB5FED">
        <w:t>.1</w:t>
      </w:r>
      <w:r w:rsidRPr="00AB5FED">
        <w:tab/>
      </w:r>
      <w:r>
        <w:rPr>
          <w:noProof/>
          <w:lang w:val="en-US"/>
        </w:rPr>
        <w:t>Information flows for MCPTT private call call</w:t>
      </w:r>
      <w:r>
        <w:rPr>
          <w:noProof/>
          <w:lang w:val="en-US"/>
        </w:rPr>
        <w:noBreakHyphen/>
        <w:t>back request</w:t>
      </w:r>
      <w:bookmarkEnd w:id="1037"/>
    </w:p>
    <w:p w14:paraId="05FBEE71" w14:textId="77777777" w:rsidR="00171381" w:rsidRDefault="00171381" w:rsidP="00171381">
      <w:pPr>
        <w:pStyle w:val="Heading5"/>
      </w:pPr>
      <w:bookmarkStart w:id="1038" w:name="_Toc454349267"/>
      <w:bookmarkStart w:id="1039" w:name="_Toc170896129"/>
      <w:r>
        <w:t>10.7.4.1.1</w:t>
      </w:r>
      <w:r>
        <w:tab/>
        <w:t>MCPTT private call call</w:t>
      </w:r>
      <w:r>
        <w:noBreakHyphen/>
        <w:t>back request</w:t>
      </w:r>
      <w:bookmarkEnd w:id="1038"/>
      <w:bookmarkEnd w:id="1039"/>
    </w:p>
    <w:p w14:paraId="2CF71FB9" w14:textId="77777777" w:rsidR="00171381" w:rsidRDefault="00171381" w:rsidP="00171381">
      <w:r>
        <w:t>Table 10.7.4.1.1-1 describes the information flow MCPTT private call call</w:t>
      </w:r>
      <w:r>
        <w:noBreakHyphen/>
        <w:t xml:space="preserve">back request from the MCPTT client to the MCPTT server and from the MCPTT server to </w:t>
      </w:r>
      <w:r>
        <w:rPr>
          <w:rFonts w:hint="eastAsia"/>
          <w:lang w:eastAsia="zh-CN"/>
        </w:rPr>
        <w:t xml:space="preserve">the </w:t>
      </w:r>
      <w:r>
        <w:t>MCPTT client.</w:t>
      </w:r>
    </w:p>
    <w:p w14:paraId="1F88B84D" w14:textId="77777777" w:rsidR="00171381" w:rsidRDefault="00171381" w:rsidP="00171381">
      <w:pPr>
        <w:pStyle w:val="TH"/>
      </w:pPr>
      <w:r>
        <w:t>Table 10.7.4.1.1-1: MCPTT private call call</w:t>
      </w:r>
      <w:r>
        <w:noBreakHyphen/>
        <w:t>back request</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0D3BE50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32F5F"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0D41B5"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9E6956" w14:textId="77777777" w:rsidR="00171381" w:rsidRPr="00427AD1" w:rsidRDefault="00171381" w:rsidP="00643972">
            <w:pPr>
              <w:pStyle w:val="TAH"/>
            </w:pPr>
            <w:r w:rsidRPr="00427AD1">
              <w:t>Description</w:t>
            </w:r>
          </w:p>
        </w:tc>
      </w:tr>
      <w:tr w:rsidR="00171381" w:rsidRPr="00427AD1" w14:paraId="4DCF243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D2C42"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27B219"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E845EB"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calling party</w:t>
            </w:r>
          </w:p>
        </w:tc>
      </w:tr>
      <w:tr w:rsidR="00171381" w:rsidRPr="00427AD1" w14:paraId="21E9ADC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ADDFCD"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F7253"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818C21"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called party</w:t>
            </w:r>
          </w:p>
        </w:tc>
      </w:tr>
      <w:tr w:rsidR="00171381" w:rsidRPr="00427AD1" w14:paraId="22BF14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BB5779" w14:textId="77777777" w:rsidR="00171381" w:rsidRPr="00427AD1" w:rsidRDefault="00171381" w:rsidP="00643972">
            <w:pPr>
              <w:pStyle w:val="TAL"/>
            </w:pPr>
            <w:r w:rsidRPr="00427AD1">
              <w:t>Urgency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1783B0"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23E2C2" w14:textId="77777777" w:rsidR="00171381" w:rsidRPr="00427AD1" w:rsidRDefault="00171381" w:rsidP="00643972">
            <w:pPr>
              <w:pStyle w:val="TAL"/>
            </w:pPr>
            <w:r w:rsidRPr="00427AD1">
              <w:t xml:space="preserve">This element indicates the urgency (i.e., low, normal, high) of the </w:t>
            </w:r>
            <w:r>
              <w:t>call</w:t>
            </w:r>
            <w:r>
              <w:noBreakHyphen/>
              <w:t>back</w:t>
            </w:r>
            <w:r w:rsidRPr="00427AD1">
              <w:t xml:space="preserve"> request.</w:t>
            </w:r>
          </w:p>
        </w:tc>
      </w:tr>
    </w:tbl>
    <w:p w14:paraId="1792A9E2" w14:textId="77777777" w:rsidR="00171381" w:rsidRDefault="00171381" w:rsidP="00171381">
      <w:pPr>
        <w:pStyle w:val="NO"/>
      </w:pPr>
    </w:p>
    <w:p w14:paraId="708BF826" w14:textId="77777777" w:rsidR="00171381" w:rsidRDefault="00171381" w:rsidP="00171381">
      <w:pPr>
        <w:pStyle w:val="Heading5"/>
      </w:pPr>
      <w:bookmarkStart w:id="1040" w:name="_Toc170896130"/>
      <w:r>
        <w:t>10.7.4.1.2</w:t>
      </w:r>
      <w:r>
        <w:tab/>
        <w:t>MCPTT private call call</w:t>
      </w:r>
      <w:r>
        <w:noBreakHyphen/>
        <w:t>back response</w:t>
      </w:r>
      <w:bookmarkEnd w:id="1040"/>
    </w:p>
    <w:p w14:paraId="44BBBAB9" w14:textId="77777777" w:rsidR="00171381" w:rsidRDefault="00171381" w:rsidP="00171381">
      <w:r>
        <w:t>Table 10.7.4.1.</w:t>
      </w:r>
      <w:r>
        <w:rPr>
          <w:rFonts w:hint="eastAsia"/>
          <w:lang w:eastAsia="zh-CN"/>
        </w:rPr>
        <w:t>2</w:t>
      </w:r>
      <w:r>
        <w:t xml:space="preserve">-1 describes the information flow MCPTT private </w:t>
      </w:r>
      <w:r>
        <w:rPr>
          <w:rFonts w:hint="eastAsia"/>
          <w:lang w:eastAsia="zh-CN"/>
        </w:rPr>
        <w:t xml:space="preserve">call </w:t>
      </w:r>
      <w:r>
        <w:t>call</w:t>
      </w:r>
      <w:r>
        <w:noBreakHyphen/>
        <w:t>back response from the MCPTT client to the MCPTT server and from the MCPTT server to</w:t>
      </w:r>
      <w:r>
        <w:rPr>
          <w:rFonts w:hint="eastAsia"/>
          <w:lang w:eastAsia="zh-CN"/>
        </w:rPr>
        <w:t xml:space="preserve"> the</w:t>
      </w:r>
      <w:r>
        <w:t xml:space="preserve"> MCPTT client.</w:t>
      </w:r>
    </w:p>
    <w:p w14:paraId="70F71ADA" w14:textId="77777777" w:rsidR="00171381" w:rsidRDefault="00171381" w:rsidP="00171381">
      <w:pPr>
        <w:pStyle w:val="TH"/>
      </w:pPr>
      <w:r>
        <w:t>Table 10.7.4.1.2-1: MCPTT private call call</w:t>
      </w:r>
      <w:r>
        <w:noBreakHyphen/>
        <w:t xml:space="preserve">back </w:t>
      </w:r>
      <w:r>
        <w:rPr>
          <w:rFonts w:hint="eastAsia"/>
          <w:lang w:eastAsia="zh-CN"/>
        </w:rPr>
        <w:t xml:space="preserve">response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689BCB1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E209E"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C63E51"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5178FF" w14:textId="77777777" w:rsidR="00171381" w:rsidRPr="00427AD1" w:rsidRDefault="00171381" w:rsidP="00643972">
            <w:pPr>
              <w:pStyle w:val="TAH"/>
            </w:pPr>
            <w:r w:rsidRPr="00427AD1">
              <w:t>Description</w:t>
            </w:r>
          </w:p>
        </w:tc>
      </w:tr>
      <w:tr w:rsidR="00171381" w:rsidRPr="00427AD1" w14:paraId="5E02ED0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CB2652"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9E004"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63FD8D"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calling party</w:t>
            </w:r>
          </w:p>
        </w:tc>
      </w:tr>
      <w:tr w:rsidR="00171381" w:rsidRPr="00427AD1" w14:paraId="3324345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4CFC0B"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6DF02F"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43223"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called party</w:t>
            </w:r>
          </w:p>
        </w:tc>
      </w:tr>
      <w:tr w:rsidR="00171381" w:rsidRPr="00427AD1" w14:paraId="7515EE8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F7EBD5" w14:textId="77777777" w:rsidR="00171381" w:rsidRPr="00427AD1" w:rsidRDefault="00171381" w:rsidP="00643972">
            <w:pPr>
              <w:pStyle w:val="TAL"/>
            </w:pPr>
            <w:r w:rsidRPr="00427AD1">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1F0D24"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47F1D9" w14:textId="77777777" w:rsidR="00171381" w:rsidRPr="00427AD1" w:rsidRDefault="00171381" w:rsidP="00643972">
            <w:pPr>
              <w:pStyle w:val="TAL"/>
            </w:pPr>
            <w:r w:rsidRPr="00427AD1">
              <w:t xml:space="preserve">Result of the MCPTT </w:t>
            </w:r>
            <w:r>
              <w:t>call</w:t>
            </w:r>
            <w:r>
              <w:noBreakHyphen/>
              <w:t>back</w:t>
            </w:r>
            <w:r w:rsidRPr="00427AD1">
              <w:t xml:space="preserve"> request – success or fail.</w:t>
            </w:r>
          </w:p>
        </w:tc>
      </w:tr>
    </w:tbl>
    <w:p w14:paraId="656C323D" w14:textId="77777777" w:rsidR="00171381" w:rsidRDefault="00171381" w:rsidP="00171381">
      <w:pPr>
        <w:pStyle w:val="NO"/>
      </w:pPr>
    </w:p>
    <w:p w14:paraId="02D04AC5" w14:textId="77777777" w:rsidR="00171381" w:rsidRDefault="00171381" w:rsidP="00171381">
      <w:pPr>
        <w:pStyle w:val="Heading5"/>
      </w:pPr>
      <w:bookmarkStart w:id="1041" w:name="_Toc170896131"/>
      <w:r>
        <w:t>10.7.4.1.3</w:t>
      </w:r>
      <w:r>
        <w:tab/>
        <w:t>MCPTT private call call</w:t>
      </w:r>
      <w:r>
        <w:noBreakHyphen/>
        <w:t>back cancel request</w:t>
      </w:r>
      <w:bookmarkEnd w:id="1041"/>
    </w:p>
    <w:p w14:paraId="0BD11DAB" w14:textId="77777777" w:rsidR="00171381" w:rsidRDefault="00171381" w:rsidP="00171381">
      <w:r>
        <w:t>Table 10.7.4.1.3-1 describes the information flow MCPTT private call call</w:t>
      </w:r>
      <w:r>
        <w:noBreakHyphen/>
        <w:t xml:space="preserve">back cancel request from the MCPTT client to the MCPTT server and from the MCPTT server to </w:t>
      </w:r>
      <w:r>
        <w:rPr>
          <w:rFonts w:hint="eastAsia"/>
          <w:lang w:eastAsia="zh-CN"/>
        </w:rPr>
        <w:t xml:space="preserve">the </w:t>
      </w:r>
      <w:r>
        <w:t>MCPTT client.</w:t>
      </w:r>
    </w:p>
    <w:p w14:paraId="706BE224" w14:textId="77777777" w:rsidR="00171381" w:rsidRDefault="00171381" w:rsidP="00171381">
      <w:pPr>
        <w:pStyle w:val="TH"/>
      </w:pPr>
      <w:r>
        <w:t>Table 10.7.4.1.3-1: MCPTT private call call</w:t>
      </w:r>
      <w:r>
        <w:noBreakHyphen/>
        <w:t>back cancel</w:t>
      </w:r>
      <w:r>
        <w:rPr>
          <w:lang w:eastAsia="zh-CN"/>
        </w:rPr>
        <w:t xml:space="preserve"> request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594CBE3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CF78AD"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556E46"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743CC8" w14:textId="77777777" w:rsidR="00171381" w:rsidRPr="00427AD1" w:rsidRDefault="00171381" w:rsidP="00643972">
            <w:pPr>
              <w:pStyle w:val="TAH"/>
            </w:pPr>
            <w:r w:rsidRPr="00427AD1">
              <w:t>Description</w:t>
            </w:r>
          </w:p>
        </w:tc>
      </w:tr>
      <w:tr w:rsidR="00171381" w:rsidRPr="00427AD1" w14:paraId="4D690AB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292940"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07914"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D1E5C8"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calling party</w:t>
            </w:r>
          </w:p>
        </w:tc>
      </w:tr>
      <w:tr w:rsidR="00171381" w:rsidRPr="00427AD1" w14:paraId="272905C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CBE464"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05C418"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40988B"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called party</w:t>
            </w:r>
          </w:p>
        </w:tc>
      </w:tr>
    </w:tbl>
    <w:p w14:paraId="6BD08CAB" w14:textId="77777777" w:rsidR="00171381" w:rsidRDefault="00171381" w:rsidP="00171381">
      <w:pPr>
        <w:rPr>
          <w:noProof/>
          <w:lang w:val="en-US"/>
        </w:rPr>
      </w:pPr>
    </w:p>
    <w:p w14:paraId="3AB17E59" w14:textId="77777777" w:rsidR="00171381" w:rsidRDefault="00171381" w:rsidP="00171381">
      <w:pPr>
        <w:pStyle w:val="Heading5"/>
      </w:pPr>
      <w:bookmarkStart w:id="1042" w:name="_Toc170896132"/>
      <w:r>
        <w:t>10.7.4.1.4</w:t>
      </w:r>
      <w:r>
        <w:tab/>
        <w:t>MCPTT private call call</w:t>
      </w:r>
      <w:r>
        <w:noBreakHyphen/>
        <w:t>back cancel response</w:t>
      </w:r>
      <w:bookmarkEnd w:id="1042"/>
    </w:p>
    <w:p w14:paraId="4648EA7B" w14:textId="77777777" w:rsidR="00171381" w:rsidRDefault="00171381" w:rsidP="00171381">
      <w:r>
        <w:t>Table 10.7.4.1.4-1 describes the information flow MCPTT private call call</w:t>
      </w:r>
      <w:r>
        <w:noBreakHyphen/>
        <w:t xml:space="preserve">back cancel response from the MCPTT client to the MCPTT server and from the MCPTT server to </w:t>
      </w:r>
      <w:r>
        <w:rPr>
          <w:rFonts w:hint="eastAsia"/>
          <w:lang w:eastAsia="zh-CN"/>
        </w:rPr>
        <w:t xml:space="preserve">the </w:t>
      </w:r>
      <w:r>
        <w:t>MCPTT client.</w:t>
      </w:r>
    </w:p>
    <w:p w14:paraId="76585BD4" w14:textId="77777777" w:rsidR="00171381" w:rsidRDefault="00171381" w:rsidP="00171381">
      <w:pPr>
        <w:pStyle w:val="TH"/>
      </w:pPr>
      <w:r>
        <w:lastRenderedPageBreak/>
        <w:t>Table 10.7.4.1.4-1: MCPTT private call call</w:t>
      </w:r>
      <w:r>
        <w:noBreakHyphen/>
        <w:t xml:space="preserve">back </w:t>
      </w:r>
      <w:r>
        <w:rPr>
          <w:lang w:eastAsia="zh-CN"/>
        </w:rPr>
        <w:t xml:space="preserve">cancel response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518DD03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C7CA7A"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AF8AE8"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709EED" w14:textId="77777777" w:rsidR="00171381" w:rsidRPr="00427AD1" w:rsidRDefault="00171381" w:rsidP="00643972">
            <w:pPr>
              <w:pStyle w:val="TAH"/>
            </w:pPr>
            <w:r w:rsidRPr="00427AD1">
              <w:t>Description</w:t>
            </w:r>
          </w:p>
        </w:tc>
      </w:tr>
      <w:tr w:rsidR="00171381" w:rsidRPr="00427AD1" w14:paraId="73F0CE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7A0AA6"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F76A62"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B8F08B"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calling party</w:t>
            </w:r>
          </w:p>
        </w:tc>
      </w:tr>
      <w:tr w:rsidR="00171381" w:rsidRPr="00427AD1" w14:paraId="7C0868D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176D8"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D9442A"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8D74C"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called party</w:t>
            </w:r>
          </w:p>
        </w:tc>
      </w:tr>
      <w:tr w:rsidR="00171381" w:rsidRPr="00427AD1" w14:paraId="6879714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AB8920" w14:textId="77777777" w:rsidR="00171381" w:rsidRPr="00427AD1" w:rsidRDefault="00171381" w:rsidP="00643972">
            <w:pPr>
              <w:pStyle w:val="TAL"/>
            </w:pPr>
            <w:r w:rsidRPr="00427AD1">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B87C4B"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54A1F" w14:textId="77777777" w:rsidR="00171381" w:rsidRPr="00427AD1" w:rsidRDefault="00171381" w:rsidP="00643972">
            <w:pPr>
              <w:pStyle w:val="TAL"/>
            </w:pPr>
            <w:r w:rsidRPr="00427AD1">
              <w:t xml:space="preserve">Result of the MCPTT private call </w:t>
            </w:r>
            <w:r>
              <w:t>call</w:t>
            </w:r>
            <w:r>
              <w:noBreakHyphen/>
              <w:t>back</w:t>
            </w:r>
            <w:r w:rsidRPr="00427AD1">
              <w:t xml:space="preserve"> cancel request</w:t>
            </w:r>
            <w:r>
              <w:t xml:space="preserve"> </w:t>
            </w:r>
            <w:r w:rsidRPr="00427AD1">
              <w:t>– success or fail.</w:t>
            </w:r>
          </w:p>
        </w:tc>
      </w:tr>
    </w:tbl>
    <w:p w14:paraId="15FBD830" w14:textId="77777777" w:rsidR="00171381" w:rsidRDefault="00171381" w:rsidP="00171381">
      <w:pPr>
        <w:rPr>
          <w:noProof/>
          <w:lang w:val="en-US"/>
        </w:rPr>
      </w:pPr>
    </w:p>
    <w:p w14:paraId="79A154AB" w14:textId="77777777" w:rsidR="00171381" w:rsidRDefault="00171381" w:rsidP="00171381">
      <w:pPr>
        <w:pStyle w:val="Heading4"/>
        <w:rPr>
          <w:noProof/>
          <w:lang w:val="en-US"/>
        </w:rPr>
      </w:pPr>
      <w:bookmarkStart w:id="1043" w:name="_Toc170896133"/>
      <w:r>
        <w:rPr>
          <w:noProof/>
          <w:lang w:val="en-US"/>
        </w:rPr>
        <w:t>10.7.4.2</w:t>
      </w:r>
      <w:r>
        <w:rPr>
          <w:noProof/>
          <w:lang w:val="en-US"/>
        </w:rPr>
        <w:tab/>
        <w:t>MCPTT private call call</w:t>
      </w:r>
      <w:r>
        <w:rPr>
          <w:noProof/>
          <w:lang w:val="en-US"/>
        </w:rPr>
        <w:noBreakHyphen/>
        <w:t>back request within one MCPTT system</w:t>
      </w:r>
      <w:bookmarkEnd w:id="1043"/>
    </w:p>
    <w:p w14:paraId="3D3A1CE8" w14:textId="77777777" w:rsidR="00171381" w:rsidRPr="007E5077" w:rsidRDefault="00171381" w:rsidP="00171381">
      <w:pPr>
        <w:rPr>
          <w:lang w:val="en-US"/>
        </w:rPr>
      </w:pPr>
      <w:r w:rsidRPr="007E5077">
        <w:rPr>
          <w:lang w:val="en-US"/>
        </w:rPr>
        <w:t xml:space="preserve">The </w:t>
      </w:r>
      <w:r>
        <w:rPr>
          <w:lang w:val="en-US"/>
        </w:rPr>
        <w:t>MCPTT private call call</w:t>
      </w:r>
      <w:r>
        <w:rPr>
          <w:lang w:val="en-US"/>
        </w:rPr>
        <w:noBreakHyphen/>
        <w:t>back request procedure includes the initial MCPTT private call call</w:t>
      </w:r>
      <w:r>
        <w:rPr>
          <w:lang w:val="en-US"/>
        </w:rPr>
        <w:noBreakHyphen/>
        <w:t>back request from the MCPTT user and the indication to the receiving MCPTT user of the who called, the time when the call request was made, and the urgency indication</w:t>
      </w:r>
      <w:r w:rsidRPr="007E5077">
        <w:rPr>
          <w:lang w:val="en-US"/>
        </w:rPr>
        <w:t>.</w:t>
      </w:r>
    </w:p>
    <w:p w14:paraId="7973C2A0" w14:textId="77777777" w:rsidR="00171381" w:rsidRDefault="00171381" w:rsidP="00171381">
      <w:pPr>
        <w:rPr>
          <w:lang w:val="en-US"/>
        </w:rPr>
      </w:pPr>
      <w:r w:rsidRPr="007E5077">
        <w:rPr>
          <w:lang w:val="en-US"/>
        </w:rPr>
        <w:t>Procedures in figure</w:t>
      </w:r>
      <w:r>
        <w:rPr>
          <w:lang w:val="en-US"/>
        </w:rPr>
        <w:t> 10</w:t>
      </w:r>
      <w:r w:rsidRPr="007E5077">
        <w:rPr>
          <w:lang w:val="en-US"/>
        </w:rPr>
        <w:t>.</w:t>
      </w:r>
      <w:r>
        <w:rPr>
          <w:lang w:val="en-US"/>
        </w:rPr>
        <w:t>7.4.2</w:t>
      </w:r>
      <w:r w:rsidRPr="007E5077">
        <w:rPr>
          <w:lang w:val="en-US"/>
        </w:rPr>
        <w:t xml:space="preserve">-1 </w:t>
      </w:r>
      <w:r>
        <w:rPr>
          <w:lang w:val="en-US"/>
        </w:rPr>
        <w:t xml:space="preserve">show the </w:t>
      </w:r>
      <w:r w:rsidRPr="007E5077">
        <w:rPr>
          <w:lang w:val="en-US"/>
        </w:rPr>
        <w:t xml:space="preserve">signalling control plane procedures for the MCPTT client initiating </w:t>
      </w:r>
      <w:r>
        <w:rPr>
          <w:lang w:val="en-US"/>
        </w:rPr>
        <w:t xml:space="preserve">an </w:t>
      </w:r>
      <w:r w:rsidRPr="007E5077">
        <w:rPr>
          <w:lang w:val="en-US"/>
        </w:rPr>
        <w:t xml:space="preserve">MCPTT private </w:t>
      </w:r>
      <w:r>
        <w:rPr>
          <w:lang w:val="en-US"/>
        </w:rPr>
        <w:t>call call</w:t>
      </w:r>
      <w:r>
        <w:rPr>
          <w:lang w:val="en-US"/>
        </w:rPr>
        <w:noBreakHyphen/>
        <w:t>back request with the chosen MCPTT user</w:t>
      </w:r>
      <w:r w:rsidRPr="007E5077">
        <w:rPr>
          <w:lang w:val="en-US"/>
        </w:rPr>
        <w:t>.</w:t>
      </w:r>
    </w:p>
    <w:p w14:paraId="68FE65DD" w14:textId="77777777" w:rsidR="00171381" w:rsidRDefault="00171381" w:rsidP="00171381">
      <w:r>
        <w:t>Pre-conditions:</w:t>
      </w:r>
    </w:p>
    <w:p w14:paraId="0296C54D" w14:textId="77777777" w:rsidR="00171381" w:rsidRDefault="00171381" w:rsidP="00171381">
      <w:pPr>
        <w:pStyle w:val="B1"/>
      </w:pPr>
      <w:r>
        <w:t>-</w:t>
      </w:r>
      <w:r>
        <w:tab/>
        <w:t>MCPTT user 1 is the current user at MCPTT client 1 and MCPTT user 2 is the current user at MCPTT client 2;</w:t>
      </w:r>
    </w:p>
    <w:p w14:paraId="6D1BD1AB" w14:textId="77777777" w:rsidR="00171381" w:rsidRDefault="00171381" w:rsidP="00171381">
      <w:pPr>
        <w:pStyle w:val="B1"/>
      </w:pPr>
      <w:r>
        <w:t>-</w:t>
      </w:r>
      <w:r>
        <w:tab/>
        <w:t>MCPTT client 1 and MCPTT client 2 are registered for MCPTT service.</w:t>
      </w:r>
    </w:p>
    <w:p w14:paraId="5F477DE4" w14:textId="77777777" w:rsidR="00171381" w:rsidRDefault="00171381" w:rsidP="00171381">
      <w:pPr>
        <w:pStyle w:val="TH"/>
      </w:pPr>
      <w:r>
        <w:object w:dxaOrig="7485" w:dyaOrig="5580" w14:anchorId="6822BD5D">
          <v:shape id="_x0000_i1093" type="#_x0000_t75" style="width:374.65pt;height:278pt" o:ole="">
            <v:imagedata r:id="rId142" o:title=""/>
          </v:shape>
          <o:OLEObject Type="Embed" ProgID="Visio.Drawing.15" ShapeID="_x0000_i1093" DrawAspect="Content" ObjectID="_1781509001" r:id="rId143"/>
        </w:object>
      </w:r>
    </w:p>
    <w:p w14:paraId="54B56C78" w14:textId="77777777" w:rsidR="00171381" w:rsidRDefault="00171381" w:rsidP="00171381">
      <w:pPr>
        <w:pStyle w:val="TF"/>
      </w:pPr>
      <w:r>
        <w:t>Figure 10.7.4.2-1: MCPTT private call call</w:t>
      </w:r>
      <w:r>
        <w:noBreakHyphen/>
        <w:t xml:space="preserve">back request </w:t>
      </w:r>
      <w:r w:rsidRPr="00BF574F">
        <w:t>– MCPTT users in the same MCPTT system</w:t>
      </w:r>
    </w:p>
    <w:p w14:paraId="4F0F0CDD" w14:textId="77777777" w:rsidR="00171381" w:rsidRDefault="00171381" w:rsidP="00171381">
      <w:pPr>
        <w:pStyle w:val="B1"/>
      </w:pPr>
      <w:r>
        <w:t>1.</w:t>
      </w:r>
      <w:r>
        <w:tab/>
        <w:t>MCPTT user on MCPTT client 1 initiates an MCPTT private call call</w:t>
      </w:r>
      <w:r>
        <w:noBreakHyphen/>
        <w:t>back request to the MCPTT user of MCPTT client 2.</w:t>
      </w:r>
    </w:p>
    <w:p w14:paraId="0F6D48E3" w14:textId="77777777" w:rsidR="00171381" w:rsidRDefault="00171381" w:rsidP="00171381">
      <w:pPr>
        <w:pStyle w:val="B1"/>
      </w:pPr>
      <w:r>
        <w:t>2.</w:t>
      </w:r>
      <w:r>
        <w:tab/>
        <w:t>MCPTT client 1 sends an MCPTT private call call</w:t>
      </w:r>
      <w:r>
        <w:noBreakHyphen/>
        <w:t>back request towards the MCPTT server</w:t>
      </w:r>
      <w:r w:rsidRPr="00BF574F">
        <w:t>.</w:t>
      </w:r>
    </w:p>
    <w:p w14:paraId="6E91F4B1" w14:textId="77777777" w:rsidR="00171381" w:rsidRDefault="00171381" w:rsidP="00171381">
      <w:pPr>
        <w:pStyle w:val="B1"/>
      </w:pPr>
      <w:r>
        <w:t>3.</w:t>
      </w:r>
      <w:r>
        <w:tab/>
        <w:t>MCPTT server checks whether the MCPTT user 1 at MCPTT client 1 is authorized to initiate the MCPTT private call call</w:t>
      </w:r>
      <w:r>
        <w:noBreakHyphen/>
        <w:t>back request</w:t>
      </w:r>
      <w:r w:rsidRPr="00BF574F">
        <w:t>.</w:t>
      </w:r>
    </w:p>
    <w:p w14:paraId="70652E66" w14:textId="77777777" w:rsidR="00171381" w:rsidRDefault="00171381" w:rsidP="00171381">
      <w:pPr>
        <w:pStyle w:val="B1"/>
      </w:pPr>
      <w:r>
        <w:t>4.</w:t>
      </w:r>
      <w:r>
        <w:tab/>
        <w:t>If authorized, MCPTT server sends the corresponding MCPTT private call call</w:t>
      </w:r>
      <w:r>
        <w:noBreakHyphen/>
        <w:t>back request towards the MCPTT client 2</w:t>
      </w:r>
      <w:r w:rsidRPr="003E311A">
        <w:t>.</w:t>
      </w:r>
    </w:p>
    <w:p w14:paraId="74B1E1E2" w14:textId="77777777" w:rsidR="00171381" w:rsidRDefault="00171381" w:rsidP="00171381">
      <w:pPr>
        <w:pStyle w:val="B1"/>
      </w:pPr>
      <w:r>
        <w:lastRenderedPageBreak/>
        <w:t>5.</w:t>
      </w:r>
      <w:r>
        <w:tab/>
        <w:t>The receiving MCPTT client 2 stores the MCPTT user who initiated the MCPTT private call call</w:t>
      </w:r>
      <w:r>
        <w:noBreakHyphen/>
        <w:t>back request, the time the MCPTT private call call</w:t>
      </w:r>
      <w:r>
        <w:noBreakHyphen/>
        <w:t>back request was received, and the urgency indication for the MCPTT private call call-back request.</w:t>
      </w:r>
    </w:p>
    <w:p w14:paraId="67338B6B" w14:textId="77777777" w:rsidR="00171381" w:rsidRDefault="00171381" w:rsidP="00171381">
      <w:pPr>
        <w:pStyle w:val="B1"/>
      </w:pPr>
      <w:r>
        <w:t>6.</w:t>
      </w:r>
      <w:r>
        <w:tab/>
        <w:t xml:space="preserve">The MCPTT client 2 notifies the MCPTT user 2 that there is an MCPTT private call call-back request awaiting his attention. </w:t>
      </w:r>
    </w:p>
    <w:p w14:paraId="3F786C80" w14:textId="77777777" w:rsidR="00171381" w:rsidRDefault="00171381" w:rsidP="00171381">
      <w:pPr>
        <w:pStyle w:val="B1"/>
      </w:pPr>
      <w:r>
        <w:t>7.</w:t>
      </w:r>
      <w:r>
        <w:tab/>
        <w:t>The receiving MCPTT client 2 sends an MCPTT private call call</w:t>
      </w:r>
      <w:r>
        <w:noBreakHyphen/>
        <w:t>back response to the MCPTT server.</w:t>
      </w:r>
    </w:p>
    <w:p w14:paraId="09E7422B" w14:textId="77777777" w:rsidR="00171381" w:rsidRPr="00AA17A2" w:rsidRDefault="00171381" w:rsidP="00171381">
      <w:pPr>
        <w:pStyle w:val="B1"/>
      </w:pPr>
      <w:r>
        <w:t>8.</w:t>
      </w:r>
      <w:r>
        <w:tab/>
        <w:t>Upon receiving the MCPTT private call call-back response</w:t>
      </w:r>
      <w:r w:rsidRPr="00BF574F">
        <w:t xml:space="preserve"> from </w:t>
      </w:r>
      <w:r>
        <w:t xml:space="preserve">MCPTT client 2, </w:t>
      </w:r>
      <w:r w:rsidRPr="000E27BF">
        <w:t xml:space="preserve">the MCPTT server informs the </w:t>
      </w:r>
      <w:r>
        <w:t>MCPTT client 1 about successful call-back request.</w:t>
      </w:r>
    </w:p>
    <w:p w14:paraId="07E23308" w14:textId="77777777" w:rsidR="00171381" w:rsidRDefault="00171381" w:rsidP="00171381">
      <w:pPr>
        <w:pStyle w:val="Heading4"/>
        <w:rPr>
          <w:noProof/>
          <w:lang w:val="en-US"/>
        </w:rPr>
      </w:pPr>
      <w:bookmarkStart w:id="1044" w:name="_Toc170896134"/>
      <w:r>
        <w:rPr>
          <w:noProof/>
          <w:lang w:val="en-US"/>
        </w:rPr>
        <w:t>10.7.4.3</w:t>
      </w:r>
      <w:r>
        <w:rPr>
          <w:noProof/>
          <w:lang w:val="en-US"/>
        </w:rPr>
        <w:tab/>
        <w:t>MCPTT private call call</w:t>
      </w:r>
      <w:r>
        <w:rPr>
          <w:noProof/>
          <w:lang w:val="en-US"/>
        </w:rPr>
        <w:noBreakHyphen/>
        <w:t>back cancel request within one MCPTT system</w:t>
      </w:r>
      <w:bookmarkEnd w:id="1044"/>
    </w:p>
    <w:p w14:paraId="0BCC715B" w14:textId="77777777" w:rsidR="00171381" w:rsidRPr="007E5077" w:rsidRDefault="00171381" w:rsidP="00171381">
      <w:pPr>
        <w:rPr>
          <w:lang w:val="en-US"/>
        </w:rPr>
      </w:pPr>
      <w:r>
        <w:rPr>
          <w:lang w:val="en-US"/>
        </w:rPr>
        <w:t>Once an MCPTT private call call</w:t>
      </w:r>
      <w:r>
        <w:rPr>
          <w:lang w:val="en-US"/>
        </w:rPr>
        <w:noBreakHyphen/>
        <w:t>back request has been successfully made and before the receiving MCPTT user has made an MCPTT private call to the calling MCPTT user, the calling MCPTT user may cancel the outstanding MCPTT private call request</w:t>
      </w:r>
      <w:r w:rsidRPr="007E5077">
        <w:rPr>
          <w:lang w:val="en-US"/>
        </w:rPr>
        <w:t>.</w:t>
      </w:r>
    </w:p>
    <w:p w14:paraId="3D25736B" w14:textId="77777777" w:rsidR="00171381" w:rsidRDefault="00171381" w:rsidP="00171381">
      <w:pPr>
        <w:rPr>
          <w:lang w:val="en-US"/>
        </w:rPr>
      </w:pPr>
      <w:r w:rsidRPr="007E5077">
        <w:rPr>
          <w:lang w:val="en-US"/>
        </w:rPr>
        <w:t>Procedures in figure</w:t>
      </w:r>
      <w:r>
        <w:rPr>
          <w:lang w:val="en-US"/>
        </w:rPr>
        <w:t> 10</w:t>
      </w:r>
      <w:r w:rsidRPr="007E5077">
        <w:rPr>
          <w:lang w:val="en-US"/>
        </w:rPr>
        <w:t>.</w:t>
      </w:r>
      <w:r>
        <w:rPr>
          <w:lang w:val="en-US"/>
        </w:rPr>
        <w:t>7.4.3</w:t>
      </w:r>
      <w:r w:rsidRPr="007E5077">
        <w:rPr>
          <w:lang w:val="en-US"/>
        </w:rPr>
        <w:t xml:space="preserve">-1 </w:t>
      </w:r>
      <w:r>
        <w:rPr>
          <w:lang w:val="en-US"/>
        </w:rPr>
        <w:t xml:space="preserve">show the </w:t>
      </w:r>
      <w:r w:rsidRPr="007E5077">
        <w:rPr>
          <w:lang w:val="en-US"/>
        </w:rPr>
        <w:t xml:space="preserve">signalling control plane procedures for the MCPTT client initiating </w:t>
      </w:r>
      <w:r>
        <w:rPr>
          <w:lang w:val="en-US"/>
        </w:rPr>
        <w:t xml:space="preserve">an </w:t>
      </w:r>
      <w:r w:rsidRPr="007E5077">
        <w:rPr>
          <w:lang w:val="en-US"/>
        </w:rPr>
        <w:t xml:space="preserve">MCPTT private </w:t>
      </w:r>
      <w:r>
        <w:rPr>
          <w:lang w:val="en-US"/>
        </w:rPr>
        <w:t>call call-back cancel request with the chosen MCPTT user</w:t>
      </w:r>
      <w:r w:rsidRPr="007E5077">
        <w:rPr>
          <w:lang w:val="en-US"/>
        </w:rPr>
        <w:t>.</w:t>
      </w:r>
    </w:p>
    <w:p w14:paraId="60C9B506" w14:textId="77777777" w:rsidR="00171381" w:rsidRDefault="00171381" w:rsidP="00171381">
      <w:r>
        <w:t>Pre-conditions:</w:t>
      </w:r>
    </w:p>
    <w:p w14:paraId="35328943" w14:textId="77777777" w:rsidR="00171381" w:rsidRDefault="00171381" w:rsidP="00171381">
      <w:pPr>
        <w:pStyle w:val="B1"/>
      </w:pPr>
      <w:r>
        <w:t>1.</w:t>
      </w:r>
      <w:r>
        <w:tab/>
      </w:r>
      <w:r>
        <w:rPr>
          <w:lang w:val="en-US"/>
        </w:rPr>
        <w:t>A previously successfully made MCPTT private call call</w:t>
      </w:r>
      <w:r>
        <w:rPr>
          <w:lang w:val="en-US"/>
        </w:rPr>
        <w:noBreakHyphen/>
        <w:t>back request from MCPTT client 1 to MCPTT client 2</w:t>
      </w:r>
      <w:r>
        <w:t>.</w:t>
      </w:r>
    </w:p>
    <w:p w14:paraId="6EC8A043" w14:textId="77777777" w:rsidR="00171381" w:rsidRDefault="00171381" w:rsidP="00171381">
      <w:pPr>
        <w:pStyle w:val="TH"/>
      </w:pPr>
      <w:r>
        <w:object w:dxaOrig="7470" w:dyaOrig="5580" w14:anchorId="17C78236">
          <v:shape id="_x0000_i1094" type="#_x0000_t75" style="width:372.7pt;height:278pt" o:ole="">
            <v:imagedata r:id="rId144" o:title=""/>
          </v:shape>
          <o:OLEObject Type="Embed" ProgID="Visio.Drawing.15" ShapeID="_x0000_i1094" DrawAspect="Content" ObjectID="_1781509002" r:id="rId145"/>
        </w:object>
      </w:r>
    </w:p>
    <w:p w14:paraId="21B90AC6" w14:textId="77777777" w:rsidR="00171381" w:rsidRDefault="00171381" w:rsidP="00171381">
      <w:pPr>
        <w:pStyle w:val="TF"/>
      </w:pPr>
      <w:r>
        <w:t>Figure 10.7.4.3-1: MCPTT private call call</w:t>
      </w:r>
      <w:r>
        <w:noBreakHyphen/>
        <w:t xml:space="preserve">back cancel request </w:t>
      </w:r>
      <w:r w:rsidRPr="00BF574F">
        <w:t>– MCPTT users in the same MCPTT system</w:t>
      </w:r>
    </w:p>
    <w:p w14:paraId="52DF1F14" w14:textId="77777777" w:rsidR="00171381" w:rsidRDefault="00171381" w:rsidP="00171381">
      <w:pPr>
        <w:pStyle w:val="B1"/>
      </w:pPr>
      <w:r>
        <w:t>1.</w:t>
      </w:r>
      <w:r>
        <w:tab/>
        <w:t>MCPTT user on MCPTT client 1 wants to cancel a previously created MCPTT private call call</w:t>
      </w:r>
      <w:r>
        <w:noBreakHyphen/>
        <w:t>back request to the MCPTT user 2 of MCPTT client 2.</w:t>
      </w:r>
    </w:p>
    <w:p w14:paraId="54B8113D" w14:textId="77777777" w:rsidR="00171381" w:rsidRDefault="00171381" w:rsidP="00171381">
      <w:pPr>
        <w:pStyle w:val="B1"/>
      </w:pPr>
      <w:r>
        <w:t>2.</w:t>
      </w:r>
      <w:r>
        <w:tab/>
        <w:t>MCPTT client 1 sends an MCPTT private call call</w:t>
      </w:r>
      <w:r>
        <w:noBreakHyphen/>
        <w:t>back cancel request towards the MCPTT server</w:t>
      </w:r>
      <w:r w:rsidRPr="00BF574F">
        <w:t>.</w:t>
      </w:r>
    </w:p>
    <w:p w14:paraId="347A3C3C" w14:textId="77777777" w:rsidR="00171381" w:rsidRDefault="00171381" w:rsidP="00171381">
      <w:pPr>
        <w:pStyle w:val="B1"/>
      </w:pPr>
      <w:r>
        <w:t>3.</w:t>
      </w:r>
      <w:r>
        <w:tab/>
        <w:t>MCPTT server checks whether the MCPTT user 1 at MCPTT client 1 is authorized to cancel the previous MCPTT private call call</w:t>
      </w:r>
      <w:r>
        <w:noBreakHyphen/>
        <w:t>back request, if one exists</w:t>
      </w:r>
      <w:r w:rsidRPr="00BF574F">
        <w:t>.</w:t>
      </w:r>
    </w:p>
    <w:p w14:paraId="506592ED" w14:textId="77777777" w:rsidR="00171381" w:rsidRDefault="00171381" w:rsidP="00171381">
      <w:pPr>
        <w:pStyle w:val="B1"/>
      </w:pPr>
      <w:r>
        <w:t>4.</w:t>
      </w:r>
      <w:r>
        <w:tab/>
        <w:t>If authorized, MCPTT server sends the corresponding MCPTT private call call</w:t>
      </w:r>
      <w:r>
        <w:noBreakHyphen/>
        <w:t>back cancel request towards the MCPTT client 2</w:t>
      </w:r>
      <w:r w:rsidRPr="003E311A">
        <w:t>.</w:t>
      </w:r>
    </w:p>
    <w:p w14:paraId="63C272B9" w14:textId="77777777" w:rsidR="00171381" w:rsidRDefault="00171381" w:rsidP="00171381">
      <w:pPr>
        <w:pStyle w:val="B1"/>
      </w:pPr>
      <w:r>
        <w:lastRenderedPageBreak/>
        <w:t>5.</w:t>
      </w:r>
      <w:r>
        <w:tab/>
        <w:t>The receiving MCPTT client 2 removes all stored information about the previous MCPTT private call call</w:t>
      </w:r>
      <w:r>
        <w:noBreakHyphen/>
        <w:t>back request from the MCPTT user 1 on MCPTT client 1.</w:t>
      </w:r>
    </w:p>
    <w:p w14:paraId="35B8213D" w14:textId="77777777" w:rsidR="00171381" w:rsidRDefault="00171381" w:rsidP="00171381">
      <w:pPr>
        <w:pStyle w:val="B1"/>
      </w:pPr>
      <w:r>
        <w:t>6.</w:t>
      </w:r>
      <w:r>
        <w:tab/>
        <w:t>The receiving MCPTT client 2 sends an MCPTT private call call</w:t>
      </w:r>
      <w:r>
        <w:noBreakHyphen/>
        <w:t>back cancel response to the MCPTT server.</w:t>
      </w:r>
    </w:p>
    <w:p w14:paraId="73DFE890" w14:textId="77777777" w:rsidR="00171381" w:rsidRDefault="00171381" w:rsidP="00171381">
      <w:pPr>
        <w:pStyle w:val="B1"/>
      </w:pPr>
      <w:r>
        <w:t>7.</w:t>
      </w:r>
      <w:r>
        <w:tab/>
        <w:t>Upon receiving the MCPTT private call call</w:t>
      </w:r>
      <w:r>
        <w:noBreakHyphen/>
        <w:t>back cancel response</w:t>
      </w:r>
      <w:r w:rsidRPr="00BF574F">
        <w:t xml:space="preserve"> from </w:t>
      </w:r>
      <w:r>
        <w:t xml:space="preserve">MCPTT client 2, </w:t>
      </w:r>
      <w:r w:rsidRPr="000E27BF">
        <w:t xml:space="preserve">the MCPTT server informs the </w:t>
      </w:r>
      <w:r>
        <w:t>MCPTT client 1 about successful call</w:t>
      </w:r>
      <w:r>
        <w:noBreakHyphen/>
        <w:t>back request cancelation.</w:t>
      </w:r>
    </w:p>
    <w:p w14:paraId="6FE9E07C" w14:textId="77777777" w:rsidR="00171381" w:rsidRDefault="00171381" w:rsidP="00171381">
      <w:pPr>
        <w:rPr>
          <w:noProof/>
          <w:lang w:val="en-US"/>
        </w:rPr>
      </w:pPr>
    </w:p>
    <w:p w14:paraId="7A55DEC4" w14:textId="77777777" w:rsidR="00171381" w:rsidRDefault="00171381" w:rsidP="00171381">
      <w:pPr>
        <w:pStyle w:val="Heading4"/>
        <w:rPr>
          <w:noProof/>
          <w:lang w:val="en-US"/>
        </w:rPr>
      </w:pPr>
      <w:bookmarkStart w:id="1045" w:name="_Toc170896135"/>
      <w:r>
        <w:rPr>
          <w:noProof/>
          <w:lang w:val="en-US"/>
        </w:rPr>
        <w:t>10.7.4.4</w:t>
      </w:r>
      <w:r>
        <w:rPr>
          <w:noProof/>
          <w:lang w:val="en-US"/>
        </w:rPr>
        <w:tab/>
        <w:t>MCPTT private call call</w:t>
      </w:r>
      <w:r>
        <w:rPr>
          <w:noProof/>
          <w:lang w:val="en-US"/>
        </w:rPr>
        <w:noBreakHyphen/>
        <w:t>back request fulfillment within one MCPTT system</w:t>
      </w:r>
      <w:bookmarkEnd w:id="1045"/>
    </w:p>
    <w:p w14:paraId="4B5010CB" w14:textId="77777777" w:rsidR="00171381" w:rsidRPr="007E5077" w:rsidRDefault="00171381" w:rsidP="00171381">
      <w:pPr>
        <w:rPr>
          <w:lang w:val="en-US"/>
        </w:rPr>
      </w:pPr>
      <w:r>
        <w:rPr>
          <w:lang w:val="en-US"/>
        </w:rPr>
        <w:t>Once an MCPTT private call call</w:t>
      </w:r>
      <w:r>
        <w:rPr>
          <w:lang w:val="en-US"/>
        </w:rPr>
        <w:noBreakHyphen/>
        <w:t>back request has been successfully made, it is expected that the receiving MCPTT user will make an MCPTT private call to the MCPTT user who sent the MCPTT private call call</w:t>
      </w:r>
      <w:r>
        <w:rPr>
          <w:lang w:val="en-US"/>
        </w:rPr>
        <w:noBreakHyphen/>
        <w:t>back request. The procedures for establishing the MCPTT private call between the two users is the same as an MCPTT private call (10.7.2.2.2).</w:t>
      </w:r>
    </w:p>
    <w:p w14:paraId="59A124DF" w14:textId="77777777" w:rsidR="00171381" w:rsidRDefault="00171381" w:rsidP="00171381">
      <w:pPr>
        <w:rPr>
          <w:lang w:val="en-US"/>
        </w:rPr>
      </w:pPr>
      <w:r w:rsidRPr="007E5077">
        <w:rPr>
          <w:lang w:val="en-US"/>
        </w:rPr>
        <w:t>Procedures in figure</w:t>
      </w:r>
      <w:r>
        <w:rPr>
          <w:lang w:val="en-US"/>
        </w:rPr>
        <w:t> 10</w:t>
      </w:r>
      <w:r w:rsidRPr="007E5077">
        <w:rPr>
          <w:lang w:val="en-US"/>
        </w:rPr>
        <w:t>.</w:t>
      </w:r>
      <w:r>
        <w:rPr>
          <w:lang w:val="en-US"/>
        </w:rPr>
        <w:t>7.4.4</w:t>
      </w:r>
      <w:r w:rsidRPr="007E5077">
        <w:rPr>
          <w:lang w:val="en-US"/>
        </w:rPr>
        <w:t xml:space="preserve">-1 </w:t>
      </w:r>
      <w:r>
        <w:rPr>
          <w:lang w:val="en-US"/>
        </w:rPr>
        <w:t xml:space="preserve">show the </w:t>
      </w:r>
      <w:r w:rsidRPr="007E5077">
        <w:rPr>
          <w:lang w:val="en-US"/>
        </w:rPr>
        <w:t xml:space="preserve">signalling control plane procedures for the MCPTT client </w:t>
      </w:r>
      <w:r>
        <w:rPr>
          <w:lang w:val="en-US"/>
        </w:rPr>
        <w:t xml:space="preserve">returning an MCPTT private call to the MCPTT user who </w:t>
      </w:r>
      <w:r w:rsidRPr="007E5077">
        <w:rPr>
          <w:lang w:val="en-US"/>
        </w:rPr>
        <w:t>initiat</w:t>
      </w:r>
      <w:r>
        <w:rPr>
          <w:lang w:val="en-US"/>
        </w:rPr>
        <w:t xml:space="preserve">ed the </w:t>
      </w:r>
      <w:r w:rsidRPr="007E5077">
        <w:rPr>
          <w:lang w:val="en-US"/>
        </w:rPr>
        <w:t xml:space="preserve">MCPTT private </w:t>
      </w:r>
      <w:r>
        <w:rPr>
          <w:lang w:val="en-US"/>
        </w:rPr>
        <w:t>call call</w:t>
      </w:r>
      <w:r>
        <w:rPr>
          <w:lang w:val="en-US"/>
        </w:rPr>
        <w:noBreakHyphen/>
        <w:t>back request</w:t>
      </w:r>
      <w:r w:rsidRPr="007E5077">
        <w:rPr>
          <w:lang w:val="en-US"/>
        </w:rPr>
        <w:t>.</w:t>
      </w:r>
    </w:p>
    <w:p w14:paraId="161052C9" w14:textId="77777777" w:rsidR="00171381" w:rsidRDefault="00171381" w:rsidP="00171381">
      <w:r>
        <w:t>Pre-conditions:</w:t>
      </w:r>
    </w:p>
    <w:p w14:paraId="0B449F59" w14:textId="77777777" w:rsidR="00171381" w:rsidRDefault="00171381" w:rsidP="00171381">
      <w:pPr>
        <w:pStyle w:val="B1"/>
      </w:pPr>
      <w:r>
        <w:t>1.</w:t>
      </w:r>
      <w:r>
        <w:tab/>
      </w:r>
      <w:r>
        <w:rPr>
          <w:lang w:val="en-US"/>
        </w:rPr>
        <w:t>A previously successfully made MCPTT private call call</w:t>
      </w:r>
      <w:r>
        <w:rPr>
          <w:lang w:val="en-US"/>
        </w:rPr>
        <w:noBreakHyphen/>
        <w:t>back request from MCPTT client 1 to MCPTT client 2</w:t>
      </w:r>
      <w:r>
        <w:t>.</w:t>
      </w:r>
    </w:p>
    <w:p w14:paraId="62A1C0E4" w14:textId="77777777" w:rsidR="00171381" w:rsidRDefault="00171381" w:rsidP="00171381">
      <w:pPr>
        <w:pStyle w:val="TH"/>
      </w:pPr>
      <w:r>
        <w:object w:dxaOrig="7065" w:dyaOrig="3225" w14:anchorId="5BDB1AE5">
          <v:shape id="_x0000_i1095" type="#_x0000_t75" style="width:352.7pt;height:161.7pt" o:ole="">
            <v:imagedata r:id="rId146" o:title=""/>
          </v:shape>
          <o:OLEObject Type="Embed" ProgID="Visio.Drawing.15" ShapeID="_x0000_i1095" DrawAspect="Content" ObjectID="_1781509003" r:id="rId147"/>
        </w:object>
      </w:r>
    </w:p>
    <w:p w14:paraId="7271E76E" w14:textId="77777777" w:rsidR="00171381" w:rsidRDefault="00171381" w:rsidP="00171381">
      <w:pPr>
        <w:pStyle w:val="TF"/>
      </w:pPr>
      <w:r>
        <w:t>Figure 10.7.4.4-1: MCPTT private call</w:t>
      </w:r>
      <w:r>
        <w:noBreakHyphen/>
        <w:t xml:space="preserve">back request fulfillment </w:t>
      </w:r>
      <w:r w:rsidRPr="00BF574F">
        <w:t>– MCPTT users in the same MCPTT system</w:t>
      </w:r>
    </w:p>
    <w:p w14:paraId="16C869CA" w14:textId="77777777" w:rsidR="00171381" w:rsidRDefault="00171381" w:rsidP="00171381">
      <w:pPr>
        <w:pStyle w:val="B1"/>
      </w:pPr>
      <w:r>
        <w:t>1.</w:t>
      </w:r>
      <w:r>
        <w:tab/>
        <w:t>MCPTT user 2 on MCPTT client 2 decides to initiate an MCPTT private call based on the stored MCPTT private call call</w:t>
      </w:r>
      <w:r>
        <w:noBreakHyphen/>
        <w:t>back</w:t>
      </w:r>
      <w:r>
        <w:rPr>
          <w:rFonts w:hint="eastAsia"/>
          <w:lang w:eastAsia="zh-CN"/>
        </w:rPr>
        <w:t xml:space="preserve"> </w:t>
      </w:r>
      <w:r>
        <w:t>request to the MCPTT user 1 on MCPTT client 1 using the MCPTT private call procedures of 10.7.2.2.2.</w:t>
      </w:r>
    </w:p>
    <w:p w14:paraId="218F238E" w14:textId="77777777" w:rsidR="00171381" w:rsidRDefault="00171381" w:rsidP="00171381">
      <w:pPr>
        <w:pStyle w:val="B1"/>
      </w:pPr>
      <w:r>
        <w:t>2.</w:t>
      </w:r>
      <w:r>
        <w:tab/>
        <w:t>Once a successful MCPTT private call has been made between the MCPTT user 1 on MCPTT client 1 and MCPTT user 2, then the MCPTT client 2 removes the stored call</w:t>
      </w:r>
      <w:r>
        <w:noBreakHyphen/>
        <w:t>back request information</w:t>
      </w:r>
      <w:r w:rsidRPr="00BF574F">
        <w:t>.</w:t>
      </w:r>
    </w:p>
    <w:p w14:paraId="0B53C8C5" w14:textId="77777777" w:rsidR="00171381" w:rsidRDefault="00171381" w:rsidP="00171381">
      <w:pPr>
        <w:pStyle w:val="Heading3"/>
        <w:rPr>
          <w:lang w:eastAsia="x-none"/>
        </w:rPr>
      </w:pPr>
      <w:bookmarkStart w:id="1046" w:name="_Toc170896136"/>
      <w:r>
        <w:rPr>
          <w:lang w:eastAsia="x-none"/>
        </w:rPr>
        <w:t>10.7.5</w:t>
      </w:r>
      <w:r>
        <w:rPr>
          <w:lang w:eastAsia="x-none"/>
        </w:rPr>
        <w:tab/>
      </w:r>
      <w:r>
        <w:rPr>
          <w:noProof/>
          <w:lang w:val="en-US"/>
        </w:rPr>
        <w:t xml:space="preserve">MCPTT </w:t>
      </w:r>
      <w:r>
        <w:t>call forwarding for private calls</w:t>
      </w:r>
      <w:bookmarkEnd w:id="1046"/>
    </w:p>
    <w:p w14:paraId="2849DA4D" w14:textId="77777777" w:rsidR="00171381" w:rsidRDefault="00171381" w:rsidP="00171381">
      <w:pPr>
        <w:pStyle w:val="Heading4"/>
        <w:rPr>
          <w:noProof/>
          <w:lang w:val="en-US"/>
        </w:rPr>
      </w:pPr>
      <w:bookmarkStart w:id="1047" w:name="_Toc170896137"/>
      <w:r>
        <w:t>10.7.5.1</w:t>
      </w:r>
      <w:r>
        <w:tab/>
      </w:r>
      <w:r>
        <w:rPr>
          <w:noProof/>
          <w:lang w:val="en-US"/>
        </w:rPr>
        <w:t>General</w:t>
      </w:r>
      <w:bookmarkEnd w:id="1047"/>
    </w:p>
    <w:p w14:paraId="3448804F" w14:textId="77777777" w:rsidR="00171381" w:rsidRDefault="00171381" w:rsidP="00171381">
      <w:r>
        <w:rPr>
          <w:lang w:val="en-US"/>
        </w:rPr>
        <w:t>Call forwarding of MCPTT private calls allows users to configure forwarding of incoming private calls (with or without Floor control) to another MCPTT user depending on the following conditions</w:t>
      </w:r>
      <w:r>
        <w:t>:</w:t>
      </w:r>
    </w:p>
    <w:p w14:paraId="5C6F2359" w14:textId="77777777" w:rsidR="00171381" w:rsidRDefault="00171381" w:rsidP="00171381">
      <w:pPr>
        <w:pStyle w:val="B1"/>
      </w:pPr>
      <w:r>
        <w:t>-</w:t>
      </w:r>
      <w:r>
        <w:tab/>
        <w:t>Immediate</w:t>
      </w:r>
    </w:p>
    <w:p w14:paraId="2EAC0691" w14:textId="77777777" w:rsidR="00171381" w:rsidRDefault="00171381" w:rsidP="00171381">
      <w:pPr>
        <w:pStyle w:val="B1"/>
      </w:pPr>
      <w:r>
        <w:t>-</w:t>
      </w:r>
      <w:r>
        <w:tab/>
        <w:t>No answer: If the incoming private call is a call with manual commencement mode and the MCPTT User does not answer within a configured period</w:t>
      </w:r>
    </w:p>
    <w:p w14:paraId="1884BE79" w14:textId="77777777" w:rsidR="00171381" w:rsidRDefault="00171381" w:rsidP="00171381">
      <w:r>
        <w:t xml:space="preserve">The forwarding of an individual call can also be based on manual input of the called MCPTT user on a per call basis. In this case the MCPTT user responds to an incoming MCPTT private call by requesting redirection of that MCPTT </w:t>
      </w:r>
      <w:r>
        <w:lastRenderedPageBreak/>
        <w:t>private call to another MCPTT user. It can only be invoked before the communication is established by the served user, which is the period that the served user is being informed of the communication (during ringing).</w:t>
      </w:r>
    </w:p>
    <w:p w14:paraId="378BDA9C" w14:textId="77777777" w:rsidR="00171381" w:rsidRDefault="00171381" w:rsidP="00171381">
      <w:pPr>
        <w:pStyle w:val="Heading5"/>
      </w:pPr>
      <w:bookmarkStart w:id="1048" w:name="_Toc170896138"/>
      <w:r>
        <w:t>10.7.5.1.1</w:t>
      </w:r>
      <w:r>
        <w:tab/>
        <w:t>Void</w:t>
      </w:r>
      <w:bookmarkEnd w:id="1048"/>
    </w:p>
    <w:p w14:paraId="0B4E646C" w14:textId="361D1EB0" w:rsidR="00171381" w:rsidRDefault="00171381" w:rsidP="00171381">
      <w:pPr>
        <w:pStyle w:val="Heading5"/>
      </w:pPr>
      <w:bookmarkStart w:id="1049" w:name="_Toc170896139"/>
      <w:r>
        <w:t>10.7.5.1.2</w:t>
      </w:r>
      <w:r>
        <w:tab/>
        <w:t xml:space="preserve">MCPTT private call forwarding request </w:t>
      </w:r>
      <w:r w:rsidRPr="00805B7E">
        <w:t>(MCPTT client to MCPTT server</w:t>
      </w:r>
      <w:r w:rsidR="009F458C" w:rsidRPr="009F458C">
        <w:t xml:space="preserve"> and MCPTT server to MCPTT server</w:t>
      </w:r>
      <w:r w:rsidRPr="00805B7E">
        <w:t>)</w:t>
      </w:r>
      <w:bookmarkEnd w:id="1049"/>
    </w:p>
    <w:p w14:paraId="596F3D3A" w14:textId="430D1F85" w:rsidR="00171381" w:rsidRDefault="00171381" w:rsidP="00171381">
      <w:r>
        <w:t xml:space="preserve">Table 10.7.5.1.2-1 describes the information flow of the MCPTT private call </w:t>
      </w:r>
      <w:r w:rsidRPr="006C3412">
        <w:t>forwarding</w:t>
      </w:r>
      <w:r>
        <w:t xml:space="preserve"> request from the MCPTT client to the MCPTT server</w:t>
      </w:r>
      <w:r w:rsidR="009F458C" w:rsidRPr="009F458C">
        <w:t xml:space="preserve"> and MCPTT server to MCPTT server</w:t>
      </w:r>
      <w:r>
        <w:t>.</w:t>
      </w:r>
    </w:p>
    <w:p w14:paraId="1B8CCA8A" w14:textId="3BB47AB4" w:rsidR="00171381" w:rsidRDefault="00171381" w:rsidP="00171381">
      <w:pPr>
        <w:pStyle w:val="TH"/>
      </w:pPr>
      <w:r>
        <w:t xml:space="preserve">Table 10.7.5.1.2-1: MCPTT private call forwarding request </w:t>
      </w:r>
      <w:bookmarkStart w:id="1050" w:name="_Hlk29949296"/>
      <w:r w:rsidRPr="009B2B01">
        <w:t>(MCPTT client to MCPTT server</w:t>
      </w:r>
      <w:r w:rsidR="009F458C" w:rsidRPr="009F458C">
        <w:t xml:space="preserve"> and MCPTT server to MCPTT server</w:t>
      </w:r>
      <w:r w:rsidRPr="009B2B01">
        <w:t>)</w:t>
      </w:r>
      <w:r>
        <w:t xml:space="preserve"> </w:t>
      </w:r>
      <w:bookmarkEnd w:id="1050"/>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55F4175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42DC44"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08BECC"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8C6463" w14:textId="77777777" w:rsidR="00171381" w:rsidRDefault="00171381" w:rsidP="00643972">
            <w:pPr>
              <w:pStyle w:val="TAH"/>
            </w:pPr>
            <w:r>
              <w:t>Description</w:t>
            </w:r>
          </w:p>
        </w:tc>
      </w:tr>
      <w:tr w:rsidR="00171381" w14:paraId="6CCEDF2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105C2"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69514"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82038C" w14:textId="77777777" w:rsidR="00171381" w:rsidRDefault="00171381" w:rsidP="00643972">
            <w:pPr>
              <w:pStyle w:val="TAL"/>
            </w:pPr>
            <w:r>
              <w:t xml:space="preserve">The </w:t>
            </w:r>
            <w:r>
              <w:rPr>
                <w:lang w:eastAsia="zh-CN"/>
              </w:rPr>
              <w:t>MCPTT ID</w:t>
            </w:r>
            <w:r>
              <w:t xml:space="preserve"> requesting the call forwarding</w:t>
            </w:r>
          </w:p>
        </w:tc>
      </w:tr>
      <w:tr w:rsidR="00171381" w14:paraId="6951AC4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54F94C"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CAFC0"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F3C1B" w14:textId="77777777" w:rsidR="00171381" w:rsidRDefault="00171381" w:rsidP="00643972">
            <w:pPr>
              <w:pStyle w:val="TAL"/>
            </w:pPr>
            <w:r>
              <w:t xml:space="preserve">The </w:t>
            </w:r>
            <w:r>
              <w:rPr>
                <w:lang w:eastAsia="zh-CN"/>
              </w:rPr>
              <w:t>MCPTT ID</w:t>
            </w:r>
            <w:r>
              <w:t xml:space="preserve"> originating the MCPTT private call</w:t>
            </w:r>
          </w:p>
        </w:tc>
      </w:tr>
      <w:tr w:rsidR="00171381" w14:paraId="35066E8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4A0849" w14:textId="77777777" w:rsidR="00171381" w:rsidRDefault="00171381" w:rsidP="00643972">
            <w:pPr>
              <w:pStyle w:val="TAL"/>
            </w:pPr>
            <w:r>
              <w:t>MCPTT ID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2CCE16"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EAD551" w14:textId="77777777" w:rsidR="00171381" w:rsidRDefault="00171381" w:rsidP="00643972">
            <w:pPr>
              <w:pStyle w:val="TAL"/>
            </w:pPr>
            <w:r>
              <w:t xml:space="preserve">The target </w:t>
            </w:r>
            <w:r>
              <w:rPr>
                <w:lang w:eastAsia="zh-CN"/>
              </w:rPr>
              <w:t>MCPTT ID</w:t>
            </w:r>
            <w:r>
              <w:t xml:space="preserve"> of the call forwarding</w:t>
            </w:r>
          </w:p>
        </w:tc>
      </w:tr>
      <w:tr w:rsidR="00171381" w14:paraId="634B2F4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CAEC4F" w14:textId="77777777" w:rsidR="00171381" w:rsidRDefault="00171381" w:rsidP="00643972">
            <w:pPr>
              <w:pStyle w:val="TAL"/>
            </w:pPr>
            <w:r>
              <w:t>Functional alias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D8868A"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AE2EEF" w14:textId="77777777" w:rsidR="00171381" w:rsidRDefault="00171381" w:rsidP="00643972">
            <w:pPr>
              <w:pStyle w:val="TAL"/>
            </w:pPr>
            <w:r>
              <w:t>The target functional alias of the call forwarding</w:t>
            </w:r>
          </w:p>
        </w:tc>
      </w:tr>
      <w:tr w:rsidR="00171381" w14:paraId="03F45E68"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61E0A8" w14:textId="77777777" w:rsidR="00171381" w:rsidRDefault="00171381" w:rsidP="00643972">
            <w:pPr>
              <w:pStyle w:val="TAN"/>
            </w:pPr>
            <w:r>
              <w:t>NOTE:</w:t>
            </w:r>
            <w:r>
              <w:tab/>
              <w:t>One identity shall be present</w:t>
            </w:r>
          </w:p>
        </w:tc>
      </w:tr>
    </w:tbl>
    <w:p w14:paraId="50D6794C" w14:textId="77777777" w:rsidR="00171381" w:rsidRDefault="00171381" w:rsidP="00171381"/>
    <w:p w14:paraId="4EF83751" w14:textId="77777777" w:rsidR="00171381" w:rsidRDefault="00171381" w:rsidP="00171381">
      <w:pPr>
        <w:pStyle w:val="Heading5"/>
      </w:pPr>
      <w:bookmarkStart w:id="1051" w:name="_Toc170896140"/>
      <w:r>
        <w:t>10.7.5.1.3</w:t>
      </w:r>
      <w:r>
        <w:tab/>
        <w:t xml:space="preserve">MCPTT private call forwarding </w:t>
      </w:r>
      <w:bookmarkStart w:id="1052" w:name="_Hlk29949259"/>
      <w:r>
        <w:t xml:space="preserve">response </w:t>
      </w:r>
      <w:r w:rsidRPr="00805B7E">
        <w:t xml:space="preserve">(MCPTT </w:t>
      </w:r>
      <w:r>
        <w:t>server</w:t>
      </w:r>
      <w:r w:rsidRPr="00805B7E">
        <w:t xml:space="preserve"> to MCPTT </w:t>
      </w:r>
      <w:r>
        <w:t>client</w:t>
      </w:r>
      <w:r w:rsidRPr="00805B7E">
        <w:t>)</w:t>
      </w:r>
      <w:bookmarkEnd w:id="1051"/>
      <w:bookmarkEnd w:id="1052"/>
    </w:p>
    <w:p w14:paraId="236F0F0C" w14:textId="77777777" w:rsidR="00171381" w:rsidRDefault="00171381" w:rsidP="00171381">
      <w:r>
        <w:t>Table 10.7.5.1.3-1 describes the information flow of the MCPTT private call forwarding response from the MCPTT server to the MCPTT client.</w:t>
      </w:r>
    </w:p>
    <w:p w14:paraId="76A0F30F" w14:textId="77777777" w:rsidR="00171381" w:rsidRDefault="00171381" w:rsidP="00171381">
      <w:pPr>
        <w:pStyle w:val="TH"/>
      </w:pPr>
      <w:r>
        <w:t xml:space="preserve">Table 10.7.5.1.3-1: MCPTT private call forwarding response </w:t>
      </w:r>
      <w:r w:rsidRPr="00F90AD2">
        <w:t>(MCPTT server to MCPTT client)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1357996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996D07"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F872A4"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52FA43" w14:textId="77777777" w:rsidR="00171381" w:rsidRDefault="00171381" w:rsidP="00643972">
            <w:pPr>
              <w:pStyle w:val="TAH"/>
            </w:pPr>
            <w:r>
              <w:t>Description</w:t>
            </w:r>
          </w:p>
        </w:tc>
      </w:tr>
      <w:tr w:rsidR="00171381" w14:paraId="70B97E8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5060C"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5B6FA"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A96CA4" w14:textId="77777777" w:rsidR="00171381" w:rsidRDefault="00171381" w:rsidP="00643972">
            <w:pPr>
              <w:pStyle w:val="TAL"/>
            </w:pPr>
            <w:r>
              <w:t xml:space="preserve">The </w:t>
            </w:r>
            <w:r>
              <w:rPr>
                <w:lang w:eastAsia="zh-CN"/>
              </w:rPr>
              <w:t>MCPTT ID</w:t>
            </w:r>
            <w:r>
              <w:t xml:space="preserve"> requesting the call call forwarding</w:t>
            </w:r>
          </w:p>
        </w:tc>
      </w:tr>
      <w:tr w:rsidR="00171381" w14:paraId="531D48C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390985"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2EF795"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DCAE73" w14:textId="77777777" w:rsidR="00171381" w:rsidRDefault="00171381" w:rsidP="00643972">
            <w:pPr>
              <w:pStyle w:val="TAL"/>
            </w:pPr>
            <w:r w:rsidRPr="00E72668">
              <w:t>Result of the</w:t>
            </w:r>
            <w:r>
              <w:t xml:space="preserve"> call forwarding</w:t>
            </w:r>
            <w:r w:rsidRPr="00E72668">
              <w:t xml:space="preserve"> request – success or fail</w:t>
            </w:r>
          </w:p>
        </w:tc>
      </w:tr>
    </w:tbl>
    <w:p w14:paraId="257D99FD" w14:textId="77777777" w:rsidR="00171381" w:rsidRDefault="00171381" w:rsidP="00171381"/>
    <w:p w14:paraId="5E895261" w14:textId="77777777" w:rsidR="00171381" w:rsidRDefault="00171381" w:rsidP="00171381">
      <w:pPr>
        <w:pStyle w:val="Heading5"/>
      </w:pPr>
      <w:bookmarkStart w:id="1053" w:name="_Toc170896141"/>
      <w:r>
        <w:t>10.7.5.1.4</w:t>
      </w:r>
      <w:r>
        <w:tab/>
        <w:t xml:space="preserve">MCPTT private call forwarding request </w:t>
      </w:r>
      <w:r w:rsidRPr="00805B7E">
        <w:t xml:space="preserve">(MCPTT </w:t>
      </w:r>
      <w:r>
        <w:t>server</w:t>
      </w:r>
      <w:r w:rsidRPr="00805B7E">
        <w:t xml:space="preserve"> to MCPTT </w:t>
      </w:r>
      <w:r>
        <w:t>client</w:t>
      </w:r>
      <w:r w:rsidRPr="00805B7E">
        <w:t>)</w:t>
      </w:r>
      <w:bookmarkEnd w:id="1053"/>
    </w:p>
    <w:p w14:paraId="552A3A6A" w14:textId="77777777" w:rsidR="00171381" w:rsidRDefault="00171381" w:rsidP="00171381">
      <w:r>
        <w:t>Table 10.7.5.1.4-1 describes the information flow of the MCPTT private call forwarding request from the MCPTT server to the MCPTT client.</w:t>
      </w:r>
    </w:p>
    <w:p w14:paraId="500FD2EB" w14:textId="77777777" w:rsidR="00171381" w:rsidRDefault="00171381" w:rsidP="00171381">
      <w:pPr>
        <w:pStyle w:val="TH"/>
      </w:pPr>
      <w:r>
        <w:t xml:space="preserve">Table 10.7.5.1.4-1: MCPTT private call forwarding request </w:t>
      </w:r>
      <w:r w:rsidRPr="00F90AD2">
        <w:t>(MCPTT server to MCPTT client)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3D34E5D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B561E"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C38115"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3BE7B5" w14:textId="77777777" w:rsidR="00171381" w:rsidRDefault="00171381" w:rsidP="00643972">
            <w:pPr>
              <w:pStyle w:val="TAH"/>
            </w:pPr>
            <w:r>
              <w:t>Description</w:t>
            </w:r>
          </w:p>
        </w:tc>
      </w:tr>
      <w:tr w:rsidR="00171381" w14:paraId="702A641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634AB1"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35485C"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25C605" w14:textId="77777777" w:rsidR="00171381" w:rsidRDefault="00171381" w:rsidP="00643972">
            <w:pPr>
              <w:pStyle w:val="TAL"/>
            </w:pPr>
            <w:r>
              <w:t xml:space="preserve">The </w:t>
            </w:r>
            <w:r>
              <w:rPr>
                <w:lang w:eastAsia="zh-CN"/>
              </w:rPr>
              <w:t>MCPTT ID</w:t>
            </w:r>
            <w:r>
              <w:t xml:space="preserve"> of the party to be forwarded</w:t>
            </w:r>
          </w:p>
        </w:tc>
      </w:tr>
      <w:tr w:rsidR="00171381" w14:paraId="7A78747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4DA723"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119DCB"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DF3170" w14:textId="77777777" w:rsidR="00171381" w:rsidRDefault="00171381" w:rsidP="00643972">
            <w:pPr>
              <w:pStyle w:val="TAL"/>
            </w:pPr>
            <w:r>
              <w:t xml:space="preserve">The target </w:t>
            </w:r>
            <w:r>
              <w:rPr>
                <w:lang w:eastAsia="zh-CN"/>
              </w:rPr>
              <w:t>MCPTT ID</w:t>
            </w:r>
            <w:r>
              <w:t xml:space="preserve"> of the call forwarding</w:t>
            </w:r>
          </w:p>
        </w:tc>
      </w:tr>
    </w:tbl>
    <w:p w14:paraId="7A19172D" w14:textId="77777777" w:rsidR="00171381" w:rsidRDefault="00171381" w:rsidP="00171381"/>
    <w:p w14:paraId="2F9B15A8" w14:textId="7384D0F6" w:rsidR="00171381" w:rsidRDefault="00171381" w:rsidP="00171381">
      <w:pPr>
        <w:pStyle w:val="Heading5"/>
      </w:pPr>
      <w:bookmarkStart w:id="1054" w:name="_Toc170896142"/>
      <w:r>
        <w:t>10.7.5.1.5</w:t>
      </w:r>
      <w:r>
        <w:tab/>
        <w:t xml:space="preserve">MCPTT private call forwarding response </w:t>
      </w:r>
      <w:r w:rsidRPr="009B2B01">
        <w:t>(MCPTT client to MCPTT server</w:t>
      </w:r>
      <w:r w:rsidR="009F458C" w:rsidRPr="009F458C">
        <w:t xml:space="preserve"> and MCPTT server to MCPTT server</w:t>
      </w:r>
      <w:r w:rsidRPr="009B2B01">
        <w:t>)</w:t>
      </w:r>
      <w:bookmarkEnd w:id="1054"/>
    </w:p>
    <w:p w14:paraId="6B9A8EB1" w14:textId="2B02ADC7" w:rsidR="00171381" w:rsidRDefault="00171381" w:rsidP="00171381">
      <w:r>
        <w:t>Table 10.7.5.1.5-1 describes the information flow of the MCPTT private call forwarding response from the MCPTT client to the MCPTT server</w:t>
      </w:r>
      <w:r w:rsidR="009F458C" w:rsidRPr="009F458C">
        <w:t xml:space="preserve"> and MCPTT server to MCPTT server</w:t>
      </w:r>
      <w:r>
        <w:t>.</w:t>
      </w:r>
    </w:p>
    <w:p w14:paraId="23611324" w14:textId="5539160A" w:rsidR="00171381" w:rsidRDefault="00171381" w:rsidP="00171381">
      <w:pPr>
        <w:pStyle w:val="TH"/>
      </w:pPr>
      <w:r>
        <w:lastRenderedPageBreak/>
        <w:t xml:space="preserve">Table 10.7.5.1.5-1: MCPTT private call forwarding response </w:t>
      </w:r>
      <w:r w:rsidRPr="00F90AD2">
        <w:t>(MCPTT client to MCPTT server</w:t>
      </w:r>
      <w:r w:rsidR="009F458C" w:rsidRPr="009F458C">
        <w:t xml:space="preserve"> and MCPTT server to MCPTT server</w:t>
      </w:r>
      <w:r w:rsidRPr="00F90AD2">
        <w: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47C3F24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2802D9"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023691"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43C8E" w14:textId="77777777" w:rsidR="00171381" w:rsidRDefault="00171381" w:rsidP="00643972">
            <w:pPr>
              <w:pStyle w:val="TAH"/>
            </w:pPr>
            <w:r>
              <w:t>Description</w:t>
            </w:r>
          </w:p>
        </w:tc>
      </w:tr>
      <w:tr w:rsidR="00171381" w14:paraId="56C6AEA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3317DD"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27535A"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563E8" w14:textId="77777777" w:rsidR="00171381" w:rsidRDefault="00171381" w:rsidP="00643972">
            <w:pPr>
              <w:pStyle w:val="TAL"/>
            </w:pPr>
            <w:r>
              <w:t xml:space="preserve">The </w:t>
            </w:r>
            <w:r>
              <w:rPr>
                <w:lang w:eastAsia="zh-CN"/>
              </w:rPr>
              <w:t>MCPTT ID</w:t>
            </w:r>
            <w:r>
              <w:t xml:space="preserve"> of the party to be forwarded</w:t>
            </w:r>
          </w:p>
        </w:tc>
      </w:tr>
      <w:tr w:rsidR="00171381" w14:paraId="4E1266D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7CBD6" w14:textId="77777777" w:rsidR="0017138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C391EE" w14:textId="77777777" w:rsidR="0017138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C23259" w14:textId="77777777" w:rsidR="00171381" w:rsidRDefault="00171381" w:rsidP="00643972">
            <w:pPr>
              <w:pStyle w:val="TAL"/>
            </w:pPr>
            <w:r w:rsidRPr="00427AD1">
              <w:t>The</w:t>
            </w:r>
            <w:r w:rsidRPr="00427AD1">
              <w:rPr>
                <w:rFonts w:hint="eastAsia"/>
                <w:lang w:eastAsia="zh-CN"/>
              </w:rPr>
              <w:t xml:space="preserve"> MCPTT ID</w:t>
            </w:r>
            <w:r w:rsidRPr="00427AD1">
              <w:t xml:space="preserve"> of the </w:t>
            </w:r>
            <w:r>
              <w:t>target of the forwarding</w:t>
            </w:r>
          </w:p>
        </w:tc>
      </w:tr>
      <w:tr w:rsidR="00171381" w14:paraId="1B45CDF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FFE5CD"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1FBCF2"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A050BA" w14:textId="77777777" w:rsidR="00171381" w:rsidRDefault="00171381" w:rsidP="00643972">
            <w:pPr>
              <w:pStyle w:val="TAL"/>
            </w:pPr>
            <w:r w:rsidRPr="00E72668">
              <w:t>Result of the</w:t>
            </w:r>
            <w:r>
              <w:t xml:space="preserve"> call forwarding</w:t>
            </w:r>
            <w:r w:rsidRPr="00E72668">
              <w:t xml:space="preserve"> request – success or fail</w:t>
            </w:r>
          </w:p>
        </w:tc>
      </w:tr>
    </w:tbl>
    <w:p w14:paraId="5FFBEAED" w14:textId="77777777" w:rsidR="00171381" w:rsidRPr="00AB5FED" w:rsidRDefault="00171381" w:rsidP="00171381"/>
    <w:p w14:paraId="5E7070A5" w14:textId="77777777" w:rsidR="00171381" w:rsidRDefault="00171381" w:rsidP="0006288D">
      <w:pPr>
        <w:pStyle w:val="Heading4"/>
      </w:pPr>
      <w:bookmarkStart w:id="1055" w:name="_Toc170896143"/>
      <w:r>
        <w:t>10.7.5.2</w:t>
      </w:r>
      <w:r>
        <w:tab/>
        <w:t>Procedures</w:t>
      </w:r>
      <w:bookmarkEnd w:id="1055"/>
    </w:p>
    <w:p w14:paraId="1A9E4F06" w14:textId="77777777" w:rsidR="00171381" w:rsidRDefault="00171381" w:rsidP="00171381">
      <w:pPr>
        <w:pStyle w:val="Heading5"/>
      </w:pPr>
      <w:bookmarkStart w:id="1056" w:name="_Toc170896144"/>
      <w:r>
        <w:t>10.7.5.2.1</w:t>
      </w:r>
      <w:r>
        <w:tab/>
        <w:t>Update configuration for MCPTT private call forwarding</w:t>
      </w:r>
      <w:bookmarkEnd w:id="1056"/>
    </w:p>
    <w:p w14:paraId="464A4DEE" w14:textId="77777777" w:rsidR="00171381" w:rsidRDefault="00171381" w:rsidP="00171381">
      <w:r>
        <w:t>An authorized user can update the call forwarding related parameters stored in the user profile using the procedures as defined in 3GPP TS 23.280 [8] subclause 10.1.4.5.</w:t>
      </w:r>
    </w:p>
    <w:p w14:paraId="2B9C7882" w14:textId="0A02ADCD" w:rsidR="00171381" w:rsidRDefault="00171381" w:rsidP="00171381">
      <w:pPr>
        <w:pStyle w:val="Heading5"/>
      </w:pPr>
      <w:bookmarkStart w:id="1057" w:name="_Toc170896145"/>
      <w:r>
        <w:t>10.7.5.2.2</w:t>
      </w:r>
      <w:r>
        <w:tab/>
        <w:t>MCPTT immediate private call forwarding</w:t>
      </w:r>
      <w:r w:rsidR="009F458C" w:rsidRPr="009F458C">
        <w:t xml:space="preserve"> in a single MCPTT system</w:t>
      </w:r>
      <w:bookmarkEnd w:id="1057"/>
    </w:p>
    <w:p w14:paraId="2CC7CCEC" w14:textId="77777777" w:rsidR="00171381" w:rsidRDefault="00171381" w:rsidP="00171381">
      <w:pPr>
        <w:rPr>
          <w:lang w:eastAsia="zh-CN"/>
        </w:rPr>
      </w:pPr>
      <w:r>
        <w:t xml:space="preserve">Figure 10.7.5.2.2-1 below illustrates the </w:t>
      </w:r>
      <w:r>
        <w:rPr>
          <w:lang w:eastAsia="zh-CN"/>
        </w:rPr>
        <w:t xml:space="preserve">procedure </w:t>
      </w:r>
      <w:r>
        <w:t>of immediate call forwarding of MCPTT private calls</w:t>
      </w:r>
      <w:r>
        <w:rPr>
          <w:lang w:eastAsia="zh-CN"/>
        </w:rPr>
        <w:t>.</w:t>
      </w:r>
    </w:p>
    <w:p w14:paraId="080D4E55" w14:textId="77777777" w:rsidR="00171381" w:rsidRDefault="00171381" w:rsidP="00171381">
      <w:r>
        <w:t>Pre-conditions:</w:t>
      </w:r>
    </w:p>
    <w:p w14:paraId="0182C922" w14:textId="77777777" w:rsidR="00171381" w:rsidRDefault="00171381" w:rsidP="00171381">
      <w:pPr>
        <w:pStyle w:val="B1"/>
      </w:pPr>
      <w:r>
        <w:t>1.</w:t>
      </w:r>
      <w:r>
        <w:tab/>
        <w:t>MCPTT client 2 is authorized to use call forwarding and has immediate call forwarding enabled with the destination MCPTT client 3.</w:t>
      </w:r>
    </w:p>
    <w:p w14:paraId="116ABDF3" w14:textId="77777777" w:rsidR="00171381" w:rsidRDefault="00171381" w:rsidP="00171381">
      <w:pPr>
        <w:pStyle w:val="B1"/>
      </w:pPr>
      <w:r>
        <w:t>2.</w:t>
      </w:r>
      <w:r>
        <w:tab/>
        <w:t>MCPTT client 1 is authorized to make private calls to client 2.</w:t>
      </w:r>
    </w:p>
    <w:p w14:paraId="4705C747" w14:textId="77777777" w:rsidR="00171381" w:rsidRDefault="00171381" w:rsidP="00171381">
      <w:pPr>
        <w:pStyle w:val="B1"/>
      </w:pPr>
      <w:r>
        <w:t>3.</w:t>
      </w:r>
      <w:r>
        <w:tab/>
        <w:t>The redirection counter is below the limit.</w:t>
      </w:r>
      <w:r w:rsidRPr="005B4D0F">
        <w:t xml:space="preserve"> </w:t>
      </w:r>
    </w:p>
    <w:p w14:paraId="43BAD662" w14:textId="77777777" w:rsidR="00171381" w:rsidRPr="00AA05A2" w:rsidRDefault="00171381" w:rsidP="00171381">
      <w:pPr>
        <w:pStyle w:val="B1"/>
      </w:pPr>
      <w:r>
        <w:t>4.</w:t>
      </w:r>
      <w:r>
        <w:tab/>
      </w:r>
      <w:r w:rsidRPr="00916757">
        <w:t>MCPTT client 1 has the necessary security information to initiate a private call with MCPTT client 2 and MCPTT client 3 if end2end encryption is required for the private call</w:t>
      </w:r>
      <w:r>
        <w:t>.</w:t>
      </w:r>
    </w:p>
    <w:p w14:paraId="71BF38D4" w14:textId="77777777" w:rsidR="00171381" w:rsidRDefault="00171381" w:rsidP="00171381">
      <w:pPr>
        <w:pStyle w:val="TH"/>
      </w:pPr>
      <w:r>
        <w:object w:dxaOrig="16051" w:dyaOrig="19230" w14:anchorId="7FA3B5C1">
          <v:shape id="_x0000_i1096" type="#_x0000_t75" style="width:456.65pt;height:545.95pt" o:ole="">
            <v:imagedata r:id="rId148" o:title=""/>
          </v:shape>
          <o:OLEObject Type="Embed" ProgID="Visio.Drawing.11" ShapeID="_x0000_i1096" DrawAspect="Content" ObjectID="_1781509004" r:id="rId149"/>
        </w:object>
      </w:r>
    </w:p>
    <w:p w14:paraId="4FF404F1" w14:textId="77777777" w:rsidR="00171381" w:rsidRDefault="00171381" w:rsidP="00171381">
      <w:pPr>
        <w:pStyle w:val="TF"/>
      </w:pPr>
      <w:r>
        <w:t>Figure 10.7.5.2.2-1: Call forwarding immediate for private calls</w:t>
      </w:r>
    </w:p>
    <w:p w14:paraId="5F6E68FE" w14:textId="77777777" w:rsidR="00171381" w:rsidRDefault="00171381" w:rsidP="00171381"/>
    <w:p w14:paraId="29BEB124" w14:textId="77777777" w:rsidR="00171381" w:rsidRDefault="00171381" w:rsidP="00171381">
      <w:pPr>
        <w:pStyle w:val="B1"/>
      </w:pPr>
      <w:r>
        <w:t>1.</w:t>
      </w:r>
      <w:r>
        <w:tab/>
        <w:t>MCPTT client 1 sends an MCPTT private call request towards the MCPTT server.</w:t>
      </w:r>
    </w:p>
    <w:p w14:paraId="139E75E4" w14:textId="77777777" w:rsidR="00171381" w:rsidRDefault="00171381" w:rsidP="00171381">
      <w:pPr>
        <w:pStyle w:val="B1"/>
      </w:pPr>
      <w:r>
        <w:t>2.</w:t>
      </w:r>
      <w:r>
        <w:tab/>
        <w:t>The MCPTT server detects that MCPTT client 2 has immediate call forwarding enabled.</w:t>
      </w:r>
    </w:p>
    <w:p w14:paraId="411D6E11" w14:textId="2828466E" w:rsidR="00171381" w:rsidRDefault="00171381" w:rsidP="00171381">
      <w:pPr>
        <w:pStyle w:val="B1"/>
      </w:pPr>
      <w:r>
        <w:t>3.</w:t>
      </w:r>
      <w:r>
        <w:tab/>
        <w:t>The MCPTT server checks that the limit of immediate forwardings is not reached. The MCPTT server increments the redirection counter for immediate forwardings.</w:t>
      </w:r>
      <w:r w:rsidRPr="005B4D0F">
        <w:t xml:space="preserve"> </w:t>
      </w:r>
      <w:r w:rsidRPr="00BD3C8D">
        <w:t>If the target of the MCPTT private call forwarding is a functional alias instead of an MCPTT ID the MCPTT server</w:t>
      </w:r>
      <w:r>
        <w:t xml:space="preserve"> </w:t>
      </w:r>
      <w:r w:rsidRPr="00346899">
        <w:t>resolves the functional alias to the corresponding MCPTT ID for which the functional alias is active</w:t>
      </w:r>
      <w:r>
        <w:t>.</w:t>
      </w:r>
    </w:p>
    <w:p w14:paraId="21144B88" w14:textId="2CE699A2" w:rsidR="00171381" w:rsidRDefault="00171381" w:rsidP="00171381">
      <w:pPr>
        <w:pStyle w:val="NO"/>
      </w:pPr>
      <w:r w:rsidRPr="00D03D2B">
        <w:lastRenderedPageBreak/>
        <w:t>NOTE</w:t>
      </w:r>
      <w:r>
        <w:t> </w:t>
      </w:r>
      <w:r w:rsidRPr="00D03D2B">
        <w:t>1:</w:t>
      </w:r>
      <w:r w:rsidRPr="00D03D2B">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D03D2B">
        <w:t>If the MCPTT server detects that the functional alias used as the target of the MCPTT private call forwarding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D03D2B">
        <w:t>. The selection of an appropriate MCPTT ID is left to implementation. The selection criteria can include rejection of the call, if no suitable MCPTT ID is selected</w:t>
      </w:r>
      <w:r>
        <w:t>.</w:t>
      </w:r>
    </w:p>
    <w:p w14:paraId="22A27394" w14:textId="2D6950D3" w:rsidR="00171381" w:rsidRDefault="00171381" w:rsidP="00171381">
      <w:pPr>
        <w:pStyle w:val="B1"/>
      </w:pPr>
      <w:r>
        <w:t>3a.</w:t>
      </w:r>
      <w:r>
        <w:tab/>
        <w:t xml:space="preserve">If the target of the call forwarding is a functional alias that is not active, or if the target functional is </w:t>
      </w:r>
      <w:r w:rsidRPr="00C959A2">
        <w:t xml:space="preserve">simultaneously active by multiple users and the outcome of the selection is a rejection, the MCPTT private call </w:t>
      </w:r>
      <w:r>
        <w:t>forwarding</w:t>
      </w:r>
      <w:r w:rsidRPr="00C959A2">
        <w:t xml:space="preserve"> is cancelled</w:t>
      </w:r>
      <w:r>
        <w:t xml:space="preserve">, and the MCPTT server sends an </w:t>
      </w:r>
      <w:r w:rsidRPr="00502BA6">
        <w:t xml:space="preserve">MCPTT </w:t>
      </w:r>
      <w:r>
        <w:t xml:space="preserve">private </w:t>
      </w:r>
      <w:r w:rsidRPr="00502BA6">
        <w:t xml:space="preserve">call </w:t>
      </w:r>
      <w:r>
        <w:t>cancel</w:t>
      </w:r>
      <w:r w:rsidRPr="00502BA6">
        <w:t xml:space="preserve"> request towards MCPTT client 1</w:t>
      </w:r>
      <w:r>
        <w:t>. Otherwise</w:t>
      </w:r>
      <w:r w:rsidR="009F458C">
        <w:t>,</w:t>
      </w:r>
      <w:r>
        <w:t xml:space="preserve"> the procedure continues with step 4.</w:t>
      </w:r>
    </w:p>
    <w:p w14:paraId="4D38C011" w14:textId="77777777" w:rsidR="00171381" w:rsidRDefault="00171381" w:rsidP="00171381">
      <w:pPr>
        <w:pStyle w:val="B1"/>
      </w:pPr>
      <w:r>
        <w:t>3b.</w:t>
      </w:r>
      <w:r>
        <w:tab/>
      </w:r>
      <w:r w:rsidRPr="00C959A2">
        <w:t xml:space="preserve">MCPTT client 1 sends an MCPTT call private </w:t>
      </w:r>
      <w:r>
        <w:t>cancel</w:t>
      </w:r>
      <w:r w:rsidRPr="00C959A2">
        <w:t xml:space="preserve"> response back to the MCPTT server</w:t>
      </w:r>
      <w:r>
        <w:t>, and the procedure ends</w:t>
      </w:r>
      <w:r w:rsidRPr="00C959A2">
        <w:t>.</w:t>
      </w:r>
    </w:p>
    <w:p w14:paraId="152D3B13" w14:textId="77777777" w:rsidR="00171381" w:rsidRDefault="00171381" w:rsidP="00171381">
      <w:pPr>
        <w:pStyle w:val="B1"/>
      </w:pPr>
      <w:r>
        <w:t>4.</w:t>
      </w:r>
      <w:r>
        <w:tab/>
      </w:r>
      <w:r w:rsidRPr="00502BA6">
        <w:t>The MCPTT server sends a</w:t>
      </w:r>
      <w:r>
        <w:t>n</w:t>
      </w:r>
      <w:r w:rsidRPr="00502BA6">
        <w:t xml:space="preserve"> MCPTT </w:t>
      </w:r>
      <w:r>
        <w:t xml:space="preserve">private </w:t>
      </w:r>
      <w:r w:rsidRPr="00502BA6">
        <w:t>call forwarding request towards MCPTT client 1.</w:t>
      </w:r>
    </w:p>
    <w:p w14:paraId="033FF4CA" w14:textId="77777777" w:rsidR="00171381" w:rsidRDefault="00171381" w:rsidP="00171381">
      <w:pPr>
        <w:pStyle w:val="NO"/>
      </w:pPr>
      <w:r w:rsidRPr="00DD685C">
        <w:t>NOTE</w:t>
      </w:r>
      <w:r>
        <w:t> 2</w:t>
      </w:r>
      <w:r w:rsidRPr="00DD685C">
        <w:t>:</w:t>
      </w:r>
      <w:r w:rsidRPr="00DD685C">
        <w:tab/>
        <w:t>The target MCPTT ID is based on the entry in the user profile for call forwarding immediate.</w:t>
      </w:r>
    </w:p>
    <w:p w14:paraId="479E954A" w14:textId="77777777" w:rsidR="00171381" w:rsidRDefault="00171381" w:rsidP="00171381">
      <w:pPr>
        <w:pStyle w:val="B1"/>
      </w:pPr>
      <w:r>
        <w:t>5.</w:t>
      </w:r>
      <w:r>
        <w:tab/>
      </w:r>
      <w:r w:rsidRPr="00EE1B81">
        <w:t>The user at MCPTT client 1 is notified that a call forwarding is in process.</w:t>
      </w:r>
    </w:p>
    <w:p w14:paraId="29D222A9" w14:textId="77777777" w:rsidR="00171381" w:rsidRDefault="00171381" w:rsidP="00171381">
      <w:pPr>
        <w:pStyle w:val="B1"/>
      </w:pPr>
      <w:r>
        <w:t>6.</w:t>
      </w:r>
      <w:r>
        <w:tab/>
      </w:r>
      <w:r w:rsidRPr="00502BA6">
        <w:t>MCPTT client 1 sends a</w:t>
      </w:r>
      <w:r>
        <w:t>n</w:t>
      </w:r>
      <w:r w:rsidRPr="00502BA6">
        <w:t xml:space="preserve"> MCPTT call </w:t>
      </w:r>
      <w:r>
        <w:t xml:space="preserve">private </w:t>
      </w:r>
      <w:r w:rsidRPr="00502BA6">
        <w:t>forwarding response back to the MCPTT server.</w:t>
      </w:r>
    </w:p>
    <w:p w14:paraId="7D8871A7" w14:textId="77777777" w:rsidR="00171381" w:rsidRDefault="00171381" w:rsidP="00171381">
      <w:pPr>
        <w:pStyle w:val="B1"/>
      </w:pPr>
      <w:r>
        <w:t>7.</w:t>
      </w:r>
      <w:r>
        <w:tab/>
      </w:r>
      <w:r w:rsidRPr="00502BA6">
        <w:t>MCPTT client 1 sends a</w:t>
      </w:r>
      <w:r>
        <w:t>n</w:t>
      </w:r>
      <w:r w:rsidRPr="00502BA6">
        <w:t xml:space="preserve"> MCPTT private call request towards the MCPTT server that includes a call forwarding indication set to true.</w:t>
      </w:r>
      <w:r>
        <w:t xml:space="preserve"> </w:t>
      </w:r>
      <w:r w:rsidRPr="00916757">
        <w:t>MCPTT client 1 and MCPTT client 3 set up a security association if end-to-end encryption is used for this call.</w:t>
      </w:r>
    </w:p>
    <w:p w14:paraId="767CFFB6" w14:textId="77777777" w:rsidR="00171381" w:rsidRDefault="00171381" w:rsidP="00171381">
      <w:pPr>
        <w:pStyle w:val="B1"/>
      </w:pPr>
      <w:r>
        <w:t>8.</w:t>
      </w:r>
      <w:r>
        <w:tab/>
      </w:r>
      <w:r w:rsidRPr="00502BA6">
        <w:t>The MCPTT server verifies that client 1 is authorized to perform the MCPTT private call as a result of the MCPTT private call forwarding request</w:t>
      </w:r>
      <w:r w:rsidRPr="00C5316B">
        <w:t xml:space="preserve">. The MCPTT server verifies that the MCPTT private call request contains MCPTT client 3 that is the authorized target from step </w:t>
      </w:r>
      <w:r>
        <w:t>4</w:t>
      </w:r>
      <w:r w:rsidRPr="00C5316B">
        <w:t>, and the forwarding indication is set to true</w:t>
      </w:r>
      <w:r w:rsidRPr="00502BA6">
        <w:t>.</w:t>
      </w:r>
    </w:p>
    <w:p w14:paraId="346AE6A0" w14:textId="77777777" w:rsidR="00171381" w:rsidRDefault="00171381" w:rsidP="00171381">
      <w:pPr>
        <w:pStyle w:val="B1"/>
      </w:pPr>
      <w:r>
        <w:t>9.</w:t>
      </w:r>
      <w:r>
        <w:tab/>
        <w:t>The MCPTT server sends an MCPTT private call request towards MCPTT client 3.</w:t>
      </w:r>
    </w:p>
    <w:p w14:paraId="041E4532" w14:textId="77777777" w:rsidR="00171381" w:rsidRDefault="00171381" w:rsidP="00171381">
      <w:pPr>
        <w:pStyle w:val="B1"/>
      </w:pPr>
      <w:r>
        <w:t>10.</w:t>
      </w:r>
      <w:r>
        <w:tab/>
      </w:r>
      <w:r w:rsidRPr="00C5316B">
        <w:t xml:space="preserve">Optionally </w:t>
      </w:r>
      <w:r>
        <w:t>the MCPTT server sends an MCPTT progress indication to MCPTT client 1.</w:t>
      </w:r>
    </w:p>
    <w:p w14:paraId="18514411" w14:textId="77777777" w:rsidR="00171381" w:rsidRDefault="00171381" w:rsidP="00171381">
      <w:pPr>
        <w:pStyle w:val="B1"/>
      </w:pPr>
      <w:r>
        <w:t>11.</w:t>
      </w:r>
      <w:r>
        <w:tab/>
        <w:t>The user at MCPTT client 3 is alerted. MCPTT client 3 sends an MCPTT ringing to the MCPTT server.</w:t>
      </w:r>
      <w:r w:rsidRPr="00C5316B">
        <w:t xml:space="preserve"> This step is not required in case of automatic commencement mode.</w:t>
      </w:r>
    </w:p>
    <w:p w14:paraId="00ACFCCC" w14:textId="77777777" w:rsidR="00171381" w:rsidRDefault="00171381" w:rsidP="00171381">
      <w:pPr>
        <w:pStyle w:val="B1"/>
      </w:pPr>
      <w:r>
        <w:t>12.</w:t>
      </w:r>
      <w:r>
        <w:tab/>
        <w:t>The MCPTT server sends an MCPTT ringing to MCPTT client 1.</w:t>
      </w:r>
      <w:r w:rsidRPr="00C5316B">
        <w:t xml:space="preserve"> This step is not required in case of automatic commencement mode.</w:t>
      </w:r>
    </w:p>
    <w:p w14:paraId="076ACF91" w14:textId="77777777" w:rsidR="00171381" w:rsidRDefault="00171381" w:rsidP="00171381">
      <w:pPr>
        <w:pStyle w:val="B1"/>
      </w:pPr>
      <w:r>
        <w:t>13.</w:t>
      </w:r>
      <w:r>
        <w:tab/>
        <w:t>MCPTT client 3 sends an MCPTT private call response to the MCPTT server.</w:t>
      </w:r>
      <w:r w:rsidRPr="00C5316B">
        <w:t xml:space="preserve"> In manual commencement mode this occurs after the user at MCPTT client 3 has accepted the call.</w:t>
      </w:r>
    </w:p>
    <w:p w14:paraId="27A99CA9" w14:textId="77777777" w:rsidR="00171381" w:rsidRDefault="00171381" w:rsidP="00171381">
      <w:pPr>
        <w:pStyle w:val="B1"/>
      </w:pPr>
      <w:r>
        <w:t>14.</w:t>
      </w:r>
      <w:r>
        <w:tab/>
        <w:t>The MCPTT server sends an MCPTT private call response to MCPTT client 1 indicating that MCPTT client 3 has accepted the call.</w:t>
      </w:r>
    </w:p>
    <w:p w14:paraId="30EBBA1A" w14:textId="77777777" w:rsidR="00171381" w:rsidRDefault="00171381" w:rsidP="00171381">
      <w:pPr>
        <w:pStyle w:val="B1"/>
      </w:pPr>
      <w:r>
        <w:t>15.</w:t>
      </w:r>
      <w:r>
        <w:tab/>
        <w:t>The media plane for communication between MCPTT client 1 and MCPTT client 3 is established.</w:t>
      </w:r>
    </w:p>
    <w:p w14:paraId="5E4F4A34" w14:textId="2E0574ED" w:rsidR="00171381" w:rsidRDefault="00171381" w:rsidP="00171381">
      <w:pPr>
        <w:pStyle w:val="Heading5"/>
      </w:pPr>
      <w:bookmarkStart w:id="1058" w:name="_Toc170896146"/>
      <w:r>
        <w:t>10.7.5.2.3</w:t>
      </w:r>
      <w:r>
        <w:tab/>
        <w:t>MCPTT private call forwarding no answer</w:t>
      </w:r>
      <w:r w:rsidR="009F458C" w:rsidRPr="009F458C">
        <w:t xml:space="preserve"> in a single MCPTT system</w:t>
      </w:r>
      <w:bookmarkEnd w:id="1058"/>
    </w:p>
    <w:p w14:paraId="22DE8B6A" w14:textId="77777777" w:rsidR="00171381" w:rsidRDefault="00171381" w:rsidP="00171381">
      <w:pPr>
        <w:rPr>
          <w:lang w:eastAsia="zh-CN"/>
        </w:rPr>
      </w:pPr>
      <w:r>
        <w:t xml:space="preserve">Figure 10.7.5.2.3-1 below illustrates the </w:t>
      </w:r>
      <w:r>
        <w:rPr>
          <w:lang w:eastAsia="zh-CN"/>
        </w:rPr>
        <w:t xml:space="preserve">procedure </w:t>
      </w:r>
      <w:r>
        <w:t>of call forwarding no answer of MCPTT private calls</w:t>
      </w:r>
      <w:r>
        <w:rPr>
          <w:lang w:eastAsia="zh-CN"/>
        </w:rPr>
        <w:t>.</w:t>
      </w:r>
    </w:p>
    <w:p w14:paraId="4E972D7C" w14:textId="77777777" w:rsidR="00171381" w:rsidRDefault="00171381" w:rsidP="00171381">
      <w:pPr>
        <w:pStyle w:val="NO"/>
        <w:rPr>
          <w:lang w:eastAsia="zh-CN"/>
        </w:rPr>
      </w:pPr>
      <w:r>
        <w:rPr>
          <w:lang w:eastAsia="zh-CN"/>
        </w:rPr>
        <w:t>NOTE 1:</w:t>
      </w:r>
      <w:r>
        <w:rPr>
          <w:lang w:eastAsia="zh-CN"/>
        </w:rPr>
        <w:tab/>
        <w:t>The condition no answer covers both the cases in which the user does not answer because he is not reachable, as well as the case in which he is reachable but does not answer.</w:t>
      </w:r>
    </w:p>
    <w:p w14:paraId="18B8CEEF" w14:textId="77777777" w:rsidR="00171381" w:rsidRDefault="00171381" w:rsidP="00171381">
      <w:r>
        <w:t>Pre-conditions:</w:t>
      </w:r>
    </w:p>
    <w:p w14:paraId="04E754FC" w14:textId="77777777" w:rsidR="00171381" w:rsidRDefault="00171381" w:rsidP="00171381">
      <w:pPr>
        <w:pStyle w:val="B1"/>
      </w:pPr>
      <w:r>
        <w:t>1.</w:t>
      </w:r>
      <w:r>
        <w:tab/>
        <w:t>MCPTT client 2 is authorized to use call forwarding and has call forwarding no answer enabled with the destination MCPTT client 3.</w:t>
      </w:r>
    </w:p>
    <w:p w14:paraId="39B3F6D4" w14:textId="77777777" w:rsidR="00171381" w:rsidRDefault="00171381" w:rsidP="00171381">
      <w:pPr>
        <w:pStyle w:val="B1"/>
      </w:pPr>
      <w:r>
        <w:t>2.</w:t>
      </w:r>
      <w:r>
        <w:tab/>
        <w:t>MCPTT client 1 is authorized to make private calls to MCPTT client 2.</w:t>
      </w:r>
    </w:p>
    <w:p w14:paraId="4810EE18" w14:textId="77777777" w:rsidR="00171381" w:rsidRDefault="00171381" w:rsidP="00171381">
      <w:pPr>
        <w:pStyle w:val="B1"/>
      </w:pPr>
      <w:r>
        <w:t>3.</w:t>
      </w:r>
      <w:r>
        <w:tab/>
        <w:t>No forwarding with no answer or based on manual user input has so far occurred in this call.</w:t>
      </w:r>
    </w:p>
    <w:p w14:paraId="4C8AE8B5" w14:textId="77777777" w:rsidR="00171381" w:rsidRDefault="00171381" w:rsidP="00171381">
      <w:pPr>
        <w:pStyle w:val="B1"/>
      </w:pPr>
      <w:r>
        <w:lastRenderedPageBreak/>
        <w:t>4.</w:t>
      </w:r>
      <w:r>
        <w:tab/>
      </w:r>
      <w:r w:rsidRPr="00CF16C3">
        <w:t>MCPTT client 1 has the necessary security information to initiate a private call with MCPTT client 2 and MCPTT client 3 if end2end encryption is required for the private call</w:t>
      </w:r>
      <w:r>
        <w:t>.</w:t>
      </w:r>
    </w:p>
    <w:p w14:paraId="080E475E" w14:textId="77777777" w:rsidR="00171381" w:rsidRDefault="00171381" w:rsidP="00171381">
      <w:pPr>
        <w:pStyle w:val="TH"/>
      </w:pPr>
      <w:r>
        <w:object w:dxaOrig="16051" w:dyaOrig="25471" w14:anchorId="4680A2E7">
          <v:shape id="_x0000_i1097" type="#_x0000_t75" style="width:432.4pt;height:687.65pt" o:ole="">
            <v:imagedata r:id="rId150" o:title=""/>
          </v:shape>
          <o:OLEObject Type="Embed" ProgID="Visio.Drawing.11" ShapeID="_x0000_i1097" DrawAspect="Content" ObjectID="_1781509005" r:id="rId151"/>
        </w:object>
      </w:r>
    </w:p>
    <w:p w14:paraId="26D48BEF" w14:textId="77777777" w:rsidR="00171381" w:rsidRDefault="00171381" w:rsidP="00171381">
      <w:pPr>
        <w:pStyle w:val="TF"/>
      </w:pPr>
      <w:r>
        <w:t>Figure 10.7.5.2.3-1: MCPTT call forwarding no answer</w:t>
      </w:r>
    </w:p>
    <w:p w14:paraId="43091ECC" w14:textId="77777777" w:rsidR="00171381" w:rsidRDefault="00171381" w:rsidP="00171381"/>
    <w:p w14:paraId="4FEF632E" w14:textId="77777777" w:rsidR="00171381" w:rsidRDefault="00171381" w:rsidP="00171381">
      <w:pPr>
        <w:pStyle w:val="B1"/>
      </w:pPr>
      <w:r>
        <w:t>1.</w:t>
      </w:r>
      <w:r>
        <w:tab/>
        <w:t>MCPTT client 1 sends an MCPTT private call request towards the MCPTT server.</w:t>
      </w:r>
    </w:p>
    <w:p w14:paraId="2DBCCB35" w14:textId="1C62902F" w:rsidR="00171381" w:rsidRDefault="00171381" w:rsidP="00171381">
      <w:pPr>
        <w:pStyle w:val="B1"/>
      </w:pPr>
      <w:r>
        <w:t>2.</w:t>
      </w:r>
      <w:r>
        <w:tab/>
        <w:t xml:space="preserve">The MCPTT server checks if MCPTT client 2 has call forwarding no answer enabled. </w:t>
      </w:r>
      <w:r w:rsidRPr="001F05EB">
        <w:t xml:space="preserve">If the MCPTT server detects that MCPTT client 2 is not registered, the procedure continues with step </w:t>
      </w:r>
      <w:r>
        <w:t>7</w:t>
      </w:r>
      <w:r w:rsidRPr="001F05EB">
        <w:t>. Otherwise</w:t>
      </w:r>
      <w:r w:rsidR="009F458C">
        <w:t>,</w:t>
      </w:r>
      <w:r>
        <w:t xml:space="preserve"> the MCPTT server starts a timer with the configured no answer timeout.</w:t>
      </w:r>
    </w:p>
    <w:p w14:paraId="3ECC6E85" w14:textId="77777777" w:rsidR="00171381" w:rsidRDefault="00171381" w:rsidP="00171381">
      <w:pPr>
        <w:pStyle w:val="B1"/>
      </w:pPr>
      <w:r>
        <w:t>3.</w:t>
      </w:r>
      <w:r>
        <w:tab/>
        <w:t>The MCPTT server sends an MCPTT private call request in manual commencement mode towards MCPTT client 2. If the MCPTT server detects that MCPTT client 2 is not reachable, the procedure continues with step 7.</w:t>
      </w:r>
    </w:p>
    <w:p w14:paraId="43B8BBFC" w14:textId="77777777" w:rsidR="00171381" w:rsidRDefault="00171381" w:rsidP="00171381">
      <w:pPr>
        <w:pStyle w:val="B1"/>
      </w:pPr>
      <w:r>
        <w:t>4.</w:t>
      </w:r>
      <w:r>
        <w:tab/>
        <w:t>The user at MCPTT client 2 is alerted. MCPTT client 2 sends an MCPTT ringing to the MCPTT server.</w:t>
      </w:r>
    </w:p>
    <w:p w14:paraId="211079F5" w14:textId="77777777" w:rsidR="00171381" w:rsidRDefault="00171381" w:rsidP="00171381">
      <w:pPr>
        <w:pStyle w:val="B1"/>
      </w:pPr>
      <w:r>
        <w:t>5.</w:t>
      </w:r>
      <w:r>
        <w:tab/>
        <w:t>The MCPTT server sends an MCPTT ringing to the MCPTT client 1.</w:t>
      </w:r>
      <w:r w:rsidRPr="00433963">
        <w:t xml:space="preserve"> </w:t>
      </w:r>
      <w:r w:rsidRPr="00B401B6">
        <w:t>This step is not required in case of automatic commencement mode.</w:t>
      </w:r>
    </w:p>
    <w:p w14:paraId="10236374" w14:textId="73FB9ABA" w:rsidR="00171381" w:rsidRDefault="00171381" w:rsidP="00171381">
      <w:pPr>
        <w:pStyle w:val="B1"/>
      </w:pPr>
      <w:r>
        <w:t>6.</w:t>
      </w:r>
      <w:r>
        <w:tab/>
        <w:t>The MCP</w:t>
      </w:r>
      <w:r w:rsidR="009F458C">
        <w:t>T</w:t>
      </w:r>
      <w:r>
        <w:t>T server detects that MCPTT client 2 does not answer within the specified time interval.</w:t>
      </w:r>
    </w:p>
    <w:p w14:paraId="38AB1C80" w14:textId="2C22AF93" w:rsidR="00171381" w:rsidRDefault="00171381" w:rsidP="00171381">
      <w:pPr>
        <w:pStyle w:val="B1"/>
      </w:pPr>
      <w:r>
        <w:t>7.</w:t>
      </w:r>
      <w:r>
        <w:tab/>
        <w:t xml:space="preserve">The MCPTT server verifies that no other forwarding with the condition no answer or based on manual user input has occurred so far. </w:t>
      </w:r>
      <w:r w:rsidRPr="002B01A1">
        <w:t>If the target of the MCPTT private call forwarding is a functional alias instead of a</w:t>
      </w:r>
      <w:r>
        <w:t>n</w:t>
      </w:r>
      <w:r w:rsidRPr="002B01A1">
        <w:t xml:space="preserve"> MCPTT ID the MCPTT server resolves the functional alias to the corresponding MCPTT ID for which the functional alias is active.</w:t>
      </w:r>
    </w:p>
    <w:p w14:paraId="17713FA8" w14:textId="1B4DDAD3" w:rsidR="00171381" w:rsidRDefault="00171381" w:rsidP="00171381">
      <w:pPr>
        <w:pStyle w:val="NO"/>
      </w:pPr>
      <w:r w:rsidRPr="002B01A1">
        <w:t>NOTE</w:t>
      </w:r>
      <w:r>
        <w:t> 2</w:t>
      </w:r>
      <w:r w:rsidRPr="002B01A1">
        <w:t>:</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If the MCPTT server detects that the functional alias used as the target of the MCPTT private call forwarding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6EA3CBBF" w14:textId="76587502" w:rsidR="00171381" w:rsidRDefault="00171381" w:rsidP="00171381">
      <w:pPr>
        <w:pStyle w:val="B1"/>
      </w:pPr>
      <w:r>
        <w:t>7a.</w:t>
      </w:r>
      <w:r>
        <w:tab/>
        <w:t xml:space="preserve">If the target of the call forwarding is a functional alias that is not active, or if the target functional is </w:t>
      </w:r>
      <w:r w:rsidRPr="00C959A2">
        <w:t xml:space="preserve">simultaneously active by multiple users and the outcome of the selection is a rejection, the MCPTT private call </w:t>
      </w:r>
      <w:r>
        <w:t>forwarding</w:t>
      </w:r>
      <w:r w:rsidRPr="00C959A2">
        <w:t xml:space="preserve"> is cancelled</w:t>
      </w:r>
      <w:r>
        <w:t xml:space="preserve">, and the MCPTT server sends an </w:t>
      </w:r>
      <w:r w:rsidRPr="00502BA6">
        <w:t xml:space="preserve">MCPTT </w:t>
      </w:r>
      <w:r>
        <w:t xml:space="preserve">private </w:t>
      </w:r>
      <w:r w:rsidRPr="00502BA6">
        <w:t xml:space="preserve">call </w:t>
      </w:r>
      <w:r>
        <w:t>cancel</w:t>
      </w:r>
      <w:r w:rsidRPr="00502BA6">
        <w:t xml:space="preserve"> request towards MCPTT client 1</w:t>
      </w:r>
      <w:r>
        <w:t>. Otherwise</w:t>
      </w:r>
      <w:r w:rsidR="009F458C">
        <w:t>,</w:t>
      </w:r>
      <w:r>
        <w:t xml:space="preserve"> the procedure continues with step 8.</w:t>
      </w:r>
    </w:p>
    <w:p w14:paraId="1CCC55AD" w14:textId="77777777" w:rsidR="00171381" w:rsidRDefault="00171381" w:rsidP="00171381">
      <w:pPr>
        <w:pStyle w:val="B1"/>
      </w:pPr>
      <w:r>
        <w:t>7b.</w:t>
      </w:r>
      <w:r>
        <w:tab/>
      </w:r>
      <w:r w:rsidRPr="00C959A2">
        <w:t xml:space="preserve">MCPTT client 1 sends an MCPTT call private </w:t>
      </w:r>
      <w:r>
        <w:t>cancel</w:t>
      </w:r>
      <w:r w:rsidRPr="00C959A2">
        <w:t xml:space="preserve"> response back to the MCPTT server</w:t>
      </w:r>
      <w:r>
        <w:t>, and the procedure ends.</w:t>
      </w:r>
    </w:p>
    <w:p w14:paraId="65FF87EA" w14:textId="77777777" w:rsidR="00171381" w:rsidRDefault="00171381" w:rsidP="00171381">
      <w:pPr>
        <w:pStyle w:val="B1"/>
      </w:pPr>
      <w:r>
        <w:t>8.</w:t>
      </w:r>
      <w:r>
        <w:tab/>
      </w:r>
      <w:r w:rsidRPr="005B2A18">
        <w:t>The</w:t>
      </w:r>
      <w:r>
        <w:t xml:space="preserve"> MCPTT server sends an MCPTT private call forwarding request towards the MCPTT client 1.</w:t>
      </w:r>
      <w:r w:rsidRPr="00E532C3">
        <w:t xml:space="preserve"> </w:t>
      </w:r>
    </w:p>
    <w:p w14:paraId="170E1372" w14:textId="77777777" w:rsidR="00171381" w:rsidRDefault="00171381" w:rsidP="00171381">
      <w:pPr>
        <w:pStyle w:val="NO"/>
      </w:pPr>
      <w:r w:rsidRPr="00C85069">
        <w:t>NOTE</w:t>
      </w:r>
      <w:r>
        <w:t> 3</w:t>
      </w:r>
      <w:r w:rsidRPr="00C85069">
        <w:t>:</w:t>
      </w:r>
      <w:r w:rsidRPr="00C85069">
        <w:tab/>
        <w:t xml:space="preserve">The target MCPTT ID is </w:t>
      </w:r>
      <w:r>
        <w:t xml:space="preserve">based on the entry </w:t>
      </w:r>
      <w:r w:rsidRPr="00C85069">
        <w:t>in</w:t>
      </w:r>
      <w:r>
        <w:t xml:space="preserve"> </w:t>
      </w:r>
      <w:r w:rsidRPr="00C85069">
        <w:t>the user profile for call forwarding no answe</w:t>
      </w:r>
      <w:r>
        <w:t>r</w:t>
      </w:r>
      <w:r w:rsidRPr="00C85069">
        <w:t>.</w:t>
      </w:r>
    </w:p>
    <w:p w14:paraId="120CC46C" w14:textId="77777777" w:rsidR="00171381" w:rsidRDefault="00171381" w:rsidP="00171381">
      <w:pPr>
        <w:pStyle w:val="B1"/>
      </w:pPr>
      <w:r>
        <w:t>9</w:t>
      </w:r>
      <w:r w:rsidRPr="007771C1">
        <w:t>.</w:t>
      </w:r>
      <w:r>
        <w:tab/>
        <w:t>The user at MCPTT client 1 is notified that a call forwarding is in process.</w:t>
      </w:r>
    </w:p>
    <w:p w14:paraId="0ED82C11" w14:textId="77777777" w:rsidR="00171381" w:rsidRDefault="00171381" w:rsidP="00171381">
      <w:pPr>
        <w:pStyle w:val="B1"/>
      </w:pPr>
      <w:r>
        <w:t>10</w:t>
      </w:r>
      <w:r w:rsidRPr="00CF0A72">
        <w:t>.</w:t>
      </w:r>
      <w:r w:rsidRPr="00CF0A72">
        <w:tab/>
      </w:r>
      <w:r>
        <w:t>MCPTT client 1 sends an MCPTT private call forwarding response back to the MCPTT server.</w:t>
      </w:r>
    </w:p>
    <w:p w14:paraId="161F50EF" w14:textId="77777777" w:rsidR="00171381" w:rsidRDefault="00171381" w:rsidP="00171381">
      <w:pPr>
        <w:pStyle w:val="B1"/>
        <w:rPr>
          <w:lang w:val="en-US"/>
        </w:rPr>
      </w:pPr>
      <w:r>
        <w:t>11</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that includes a call forwarding indication set to true.</w:t>
      </w:r>
      <w:r w:rsidRPr="00E532C3">
        <w:rPr>
          <w:lang w:val="en-US"/>
        </w:rPr>
        <w:t xml:space="preserve"> </w:t>
      </w:r>
      <w:r w:rsidRPr="00CF16C3">
        <w:rPr>
          <w:lang w:val="en-US"/>
        </w:rPr>
        <w:t>MCPTT client 1 and MCPTT client 3 set up a security association if end-to-end encryption is used for this call</w:t>
      </w:r>
      <w:r>
        <w:rPr>
          <w:lang w:val="en-US"/>
        </w:rPr>
        <w:t>.</w:t>
      </w:r>
    </w:p>
    <w:p w14:paraId="4A70A29C" w14:textId="77777777" w:rsidR="00171381" w:rsidRDefault="00171381" w:rsidP="00171381">
      <w:pPr>
        <w:pStyle w:val="B1"/>
      </w:pPr>
      <w:r>
        <w:t>12</w:t>
      </w:r>
      <w:r w:rsidRPr="0035210E">
        <w:t>.</w:t>
      </w:r>
      <w:r w:rsidRPr="0035210E">
        <w:tab/>
      </w:r>
      <w:r>
        <w:t xml:space="preserve">The </w:t>
      </w:r>
      <w:r w:rsidRPr="0035210E">
        <w:t xml:space="preserve">MCPTT </w:t>
      </w:r>
      <w:r>
        <w:t xml:space="preserve">server verifies that client 1 is authorized to perform the MCPTT private call as a result of the MCPTT private call forwarding request. </w:t>
      </w:r>
      <w:bookmarkStart w:id="1059" w:name="_Hlk39731219"/>
      <w:r w:rsidRPr="00122808">
        <w:t xml:space="preserve">The </w:t>
      </w:r>
      <w:r>
        <w:t xml:space="preserve">MCPTT server verifies that </w:t>
      </w:r>
      <w:r w:rsidRPr="00122808">
        <w:t>the MCPT</w:t>
      </w:r>
      <w:r>
        <w:t>T private call request contains</w:t>
      </w:r>
      <w:r w:rsidRPr="00122808">
        <w:t xml:space="preserve"> MCPTT client</w:t>
      </w:r>
      <w:r>
        <w:t xml:space="preserve"> 3 that is the authorized target from step 8, and </w:t>
      </w:r>
      <w:r w:rsidRPr="00122808">
        <w:t>the forwarding ind</w:t>
      </w:r>
      <w:r>
        <w:t>ication is</w:t>
      </w:r>
      <w:r w:rsidRPr="00122808">
        <w:t xml:space="preserve"> set to true.</w:t>
      </w:r>
      <w:bookmarkEnd w:id="1059"/>
    </w:p>
    <w:p w14:paraId="5E1B26F1" w14:textId="77777777" w:rsidR="00171381" w:rsidRDefault="00171381" w:rsidP="00171381">
      <w:pPr>
        <w:pStyle w:val="NO"/>
        <w:rPr>
          <w:lang w:eastAsia="zh-CN"/>
        </w:rPr>
      </w:pPr>
      <w:r>
        <w:t>NOTE 4:</w:t>
      </w:r>
      <w:r>
        <w:tab/>
      </w:r>
      <w:r>
        <w:rPr>
          <w:lang w:eastAsia="zh-CN"/>
        </w:rPr>
        <w:t xml:space="preserve">For call forwarding 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r w:rsidRPr="00E532C3">
        <w:rPr>
          <w:lang w:eastAsia="zh-CN"/>
        </w:rPr>
        <w:t xml:space="preserve"> </w:t>
      </w:r>
    </w:p>
    <w:p w14:paraId="52B1D772" w14:textId="77777777" w:rsidR="00171381" w:rsidRDefault="00171381" w:rsidP="00171381">
      <w:pPr>
        <w:pStyle w:val="B1"/>
      </w:pPr>
      <w:r>
        <w:t>13.</w:t>
      </w:r>
      <w:r>
        <w:tab/>
        <w:t>The MCPTT server sends an MCPTT private call request towards MCPTT client 3.</w:t>
      </w:r>
    </w:p>
    <w:p w14:paraId="0BA31FD6" w14:textId="77777777" w:rsidR="00171381" w:rsidRDefault="00171381" w:rsidP="00171381">
      <w:pPr>
        <w:pStyle w:val="B1"/>
      </w:pPr>
      <w:r>
        <w:t>14.</w:t>
      </w:r>
      <w:r>
        <w:tab/>
        <w:t>Optionally the MCPTT server sends an MCPTT progress indication to MCPTT client 1.</w:t>
      </w:r>
    </w:p>
    <w:p w14:paraId="0C090C0B" w14:textId="77777777" w:rsidR="00171381" w:rsidRDefault="00171381" w:rsidP="00171381">
      <w:pPr>
        <w:pStyle w:val="B1"/>
      </w:pPr>
      <w:r>
        <w:t>15.</w:t>
      </w:r>
      <w:r>
        <w:tab/>
        <w:t xml:space="preserve">The user at MCPTT client 3 is alerted. MCPTT client 3 sends an MCPTT ringing to the MCPTT server. </w:t>
      </w:r>
      <w:r w:rsidRPr="00E174C1">
        <w:t>This step is not required in case of automatic commencement mode.</w:t>
      </w:r>
    </w:p>
    <w:p w14:paraId="521FB76B" w14:textId="77777777" w:rsidR="00171381" w:rsidRDefault="00171381" w:rsidP="00171381">
      <w:pPr>
        <w:pStyle w:val="B1"/>
      </w:pPr>
      <w:r>
        <w:lastRenderedPageBreak/>
        <w:t>16.</w:t>
      </w:r>
      <w:r>
        <w:tab/>
        <w:t xml:space="preserve">The MCPTT server sends an MCPTT ringing to MCPTT client 1. </w:t>
      </w:r>
      <w:r w:rsidRPr="00E174C1">
        <w:t>This step is not required in case of automatic commencement mode.</w:t>
      </w:r>
    </w:p>
    <w:p w14:paraId="25CC7145" w14:textId="77777777" w:rsidR="00171381" w:rsidRDefault="00171381" w:rsidP="00171381">
      <w:pPr>
        <w:pStyle w:val="B1"/>
      </w:pPr>
      <w:r>
        <w:t>17.</w:t>
      </w:r>
      <w:r>
        <w:tab/>
        <w:t xml:space="preserve">MCPTT client 3 sends an MCPTT private call response to the MCPTT server. </w:t>
      </w:r>
      <w:r w:rsidRPr="00E174C1">
        <w:t>In manual commencement mode this occurs after the user at MCPTT client 3 has accepted the call.</w:t>
      </w:r>
    </w:p>
    <w:p w14:paraId="2F221F09" w14:textId="77777777" w:rsidR="00171381" w:rsidRDefault="00171381" w:rsidP="00171381">
      <w:pPr>
        <w:pStyle w:val="B1"/>
      </w:pPr>
      <w:r>
        <w:t>18.</w:t>
      </w:r>
      <w:r>
        <w:tab/>
        <w:t>The MCPTT server sends an MCPTT private call response to MCPTT client 1 indicating that MCPTT client 3 has accepted the call.</w:t>
      </w:r>
    </w:p>
    <w:p w14:paraId="4B0D743C" w14:textId="77777777" w:rsidR="00171381" w:rsidRDefault="00171381" w:rsidP="00171381">
      <w:pPr>
        <w:pStyle w:val="B1"/>
      </w:pPr>
      <w:r>
        <w:t>19.</w:t>
      </w:r>
      <w:r>
        <w:tab/>
        <w:t>The media plane for communication between MCPTT client 1 and MCPTT client 3 is established.</w:t>
      </w:r>
    </w:p>
    <w:p w14:paraId="5E310513" w14:textId="62C2C635" w:rsidR="00171381" w:rsidRDefault="00171381" w:rsidP="00171381">
      <w:pPr>
        <w:pStyle w:val="Heading5"/>
      </w:pPr>
      <w:bookmarkStart w:id="1060" w:name="_Hlk41123738"/>
      <w:bookmarkStart w:id="1061" w:name="_Toc170896147"/>
      <w:r>
        <w:t>10.7.5.2.3a</w:t>
      </w:r>
      <w:r>
        <w:tab/>
        <w:t>MCPTT private call forwarding based on manual user input</w:t>
      </w:r>
      <w:bookmarkEnd w:id="1060"/>
      <w:r w:rsidR="009F458C" w:rsidRPr="009F458C">
        <w:t xml:space="preserve"> in a single MCPTT system</w:t>
      </w:r>
      <w:bookmarkEnd w:id="1061"/>
    </w:p>
    <w:p w14:paraId="199C9D98" w14:textId="77777777" w:rsidR="00171381" w:rsidRDefault="00171381" w:rsidP="00171381">
      <w:pPr>
        <w:rPr>
          <w:lang w:eastAsia="zh-CN"/>
        </w:rPr>
      </w:pPr>
      <w:r>
        <w:t xml:space="preserve">Figure 10.7.5.2.3a-1 below illustrates the </w:t>
      </w:r>
      <w:r>
        <w:rPr>
          <w:lang w:eastAsia="zh-CN"/>
        </w:rPr>
        <w:t xml:space="preserve">procedure </w:t>
      </w:r>
      <w:r>
        <w:t xml:space="preserve">of call forwarding </w:t>
      </w:r>
      <w:r w:rsidRPr="00224DF8">
        <w:t xml:space="preserve">based on manual user input </w:t>
      </w:r>
      <w:r>
        <w:t>of MCPTT private calls</w:t>
      </w:r>
      <w:r>
        <w:rPr>
          <w:lang w:eastAsia="zh-CN"/>
        </w:rPr>
        <w:t>.</w:t>
      </w:r>
      <w:r w:rsidRPr="00E92050">
        <w:rPr>
          <w:lang w:eastAsia="zh-CN"/>
        </w:rPr>
        <w:t xml:space="preserve"> </w:t>
      </w:r>
    </w:p>
    <w:p w14:paraId="28569514" w14:textId="77777777" w:rsidR="00171381" w:rsidRDefault="00171381" w:rsidP="00171381">
      <w:r>
        <w:t>Pre-conditions:</w:t>
      </w:r>
    </w:p>
    <w:p w14:paraId="1CA1F756" w14:textId="77777777" w:rsidR="00171381" w:rsidRDefault="00171381" w:rsidP="00171381">
      <w:pPr>
        <w:pStyle w:val="B1"/>
      </w:pPr>
      <w:r>
        <w:t>1.</w:t>
      </w:r>
      <w:r>
        <w:tab/>
      </w:r>
      <w:r w:rsidRPr="00EF1726">
        <w:t>MCPTT client 2 is authorized to perform call forwarding based on manual input</w:t>
      </w:r>
      <w:r>
        <w:t>.</w:t>
      </w:r>
    </w:p>
    <w:p w14:paraId="0C9A5445" w14:textId="77777777" w:rsidR="00171381" w:rsidRDefault="00171381" w:rsidP="00171381">
      <w:pPr>
        <w:pStyle w:val="B1"/>
      </w:pPr>
      <w:r>
        <w:t>2.</w:t>
      </w:r>
      <w:r>
        <w:tab/>
        <w:t>MCPTT client 1 is authorized to make private calls to MCPTT client 2.</w:t>
      </w:r>
    </w:p>
    <w:p w14:paraId="179F8D1F" w14:textId="77777777" w:rsidR="00171381" w:rsidRDefault="00171381" w:rsidP="00171381">
      <w:pPr>
        <w:pStyle w:val="B1"/>
      </w:pPr>
      <w:r>
        <w:t>3.</w:t>
      </w:r>
      <w:r>
        <w:tab/>
        <w:t>No forwarding with no answer or based on manual user input has so far occurred in this call.</w:t>
      </w:r>
    </w:p>
    <w:p w14:paraId="5EF59EA0" w14:textId="77777777" w:rsidR="00171381" w:rsidRDefault="00171381" w:rsidP="00171381">
      <w:pPr>
        <w:pStyle w:val="B1"/>
      </w:pPr>
      <w:r>
        <w:t>4.</w:t>
      </w:r>
      <w:r>
        <w:tab/>
      </w:r>
      <w:r w:rsidRPr="00CF16C3">
        <w:rPr>
          <w:lang w:val="en-US"/>
        </w:rPr>
        <w:t>MCPTT client 1 has the necessary security information to initiate a private call with MCPTT client 2 and MCPTT client 3 if end2end encryption is required for the private call</w:t>
      </w:r>
      <w:r>
        <w:t>.</w:t>
      </w:r>
    </w:p>
    <w:p w14:paraId="0FD33B17" w14:textId="77777777" w:rsidR="00171381" w:rsidRDefault="00171381" w:rsidP="00171381">
      <w:pPr>
        <w:pStyle w:val="TH"/>
      </w:pPr>
      <w:r>
        <w:rPr>
          <w:b w:val="0"/>
        </w:rPr>
        <w:object w:dxaOrig="16051" w:dyaOrig="27496" w14:anchorId="4FF64013">
          <v:shape id="_x0000_i1098" type="#_x0000_t75" style="width:398.9pt;height:681.9pt" o:ole="">
            <v:imagedata r:id="rId152" o:title=""/>
          </v:shape>
          <o:OLEObject Type="Embed" ProgID="Visio.Drawing.11" ShapeID="_x0000_i1098" DrawAspect="Content" ObjectID="_1781509006" r:id="rId153"/>
        </w:object>
      </w:r>
    </w:p>
    <w:p w14:paraId="358EA877" w14:textId="77777777" w:rsidR="00171381" w:rsidRDefault="00171381" w:rsidP="00171381">
      <w:pPr>
        <w:pStyle w:val="TF"/>
      </w:pPr>
      <w:r>
        <w:t>Figure 10.7.5.2.3a-1: MCPTT call forwarding based on manual user input</w:t>
      </w:r>
    </w:p>
    <w:p w14:paraId="3CE19F2B" w14:textId="77777777" w:rsidR="00171381" w:rsidRDefault="00171381" w:rsidP="00171381">
      <w:pPr>
        <w:pStyle w:val="B1"/>
      </w:pPr>
      <w:r>
        <w:lastRenderedPageBreak/>
        <w:t>1.</w:t>
      </w:r>
      <w:r>
        <w:tab/>
        <w:t>MCPTT client 1 sends an MCPTT private call request towards the MCPTT server.</w:t>
      </w:r>
    </w:p>
    <w:p w14:paraId="36A40877" w14:textId="0ACCBC3B" w:rsidR="00171381" w:rsidRDefault="00171381" w:rsidP="00171381">
      <w:pPr>
        <w:pStyle w:val="B1"/>
      </w:pPr>
      <w:r>
        <w:t>2.</w:t>
      </w:r>
      <w:r>
        <w:tab/>
        <w:t xml:space="preserve">The MCPTT server checks if MCPTT client 2 has call forwarding no answer enabled. </w:t>
      </w:r>
      <w:r w:rsidRPr="001F05EB">
        <w:t xml:space="preserve">If the MCPTT server detects that MCPTT client 2 is not registered, the procedure continues with step </w:t>
      </w:r>
      <w:r>
        <w:t>10</w:t>
      </w:r>
      <w:r w:rsidRPr="001F05EB">
        <w:t>. Otherwise</w:t>
      </w:r>
      <w:r w:rsidR="00D12A22">
        <w:t>,</w:t>
      </w:r>
      <w:r>
        <w:t xml:space="preserve"> the MCPTT server starts a timer with the configured no answer timeout.</w:t>
      </w:r>
    </w:p>
    <w:p w14:paraId="4DE5A0E2" w14:textId="77777777" w:rsidR="00171381" w:rsidRDefault="00171381" w:rsidP="00171381">
      <w:pPr>
        <w:pStyle w:val="B1"/>
      </w:pPr>
      <w:r>
        <w:t>3.</w:t>
      </w:r>
      <w:r>
        <w:tab/>
        <w:t>The MCPTT server sends an MCPTT private call request</w:t>
      </w:r>
      <w:r w:rsidRPr="007767EC">
        <w:t xml:space="preserve"> </w:t>
      </w:r>
      <w:r>
        <w:t>in</w:t>
      </w:r>
      <w:r w:rsidRPr="007767EC">
        <w:t xml:space="preserve"> manual commencement mode</w:t>
      </w:r>
      <w:r>
        <w:t xml:space="preserve"> towards MCPTT client 2. If the MCPTT server detects that MCPTT client 2 is not reachable, the procedure continues with step 10.</w:t>
      </w:r>
    </w:p>
    <w:p w14:paraId="7D59EE44" w14:textId="77777777" w:rsidR="00171381" w:rsidRDefault="00171381" w:rsidP="00171381">
      <w:pPr>
        <w:pStyle w:val="B1"/>
      </w:pPr>
      <w:r>
        <w:t>4.</w:t>
      </w:r>
      <w:r>
        <w:tab/>
        <w:t>The user at MCPTT client 2 is alerted. MCPTT client 2 sends an MCPTT ringing to the MCPTT server.</w:t>
      </w:r>
    </w:p>
    <w:p w14:paraId="7E16A3AE" w14:textId="77777777" w:rsidR="00171381" w:rsidRDefault="00171381" w:rsidP="00171381">
      <w:pPr>
        <w:pStyle w:val="B1"/>
      </w:pPr>
      <w:r>
        <w:t>5.</w:t>
      </w:r>
      <w:r>
        <w:tab/>
      </w:r>
      <w:r w:rsidRPr="00892D35">
        <w:t xml:space="preserve">In manual commencement mode </w:t>
      </w:r>
      <w:r>
        <w:t>the MCPTT server sends an MCPTT ringing to the MCPTT client 1.</w:t>
      </w:r>
    </w:p>
    <w:p w14:paraId="45924984" w14:textId="77777777" w:rsidR="00171381" w:rsidRDefault="00171381" w:rsidP="00171381">
      <w:pPr>
        <w:pStyle w:val="B1"/>
      </w:pPr>
      <w:r>
        <w:t>6.</w:t>
      </w:r>
      <w:r>
        <w:tab/>
        <w:t>During ringing the user at MCPTT client 2 requests the call to be forwarded based on manual input.</w:t>
      </w:r>
    </w:p>
    <w:p w14:paraId="181B17CF" w14:textId="77777777" w:rsidR="00171381" w:rsidRDefault="00171381" w:rsidP="00171381">
      <w:pPr>
        <w:pStyle w:val="B1"/>
      </w:pPr>
      <w:r>
        <w:t>7.</w:t>
      </w:r>
      <w:r>
        <w:tab/>
        <w:t>MCPTT client 2 sends an MCPTT private call forwarding request to the MCPTT server.</w:t>
      </w:r>
    </w:p>
    <w:p w14:paraId="626D2548" w14:textId="77777777" w:rsidR="00171381" w:rsidRDefault="00171381" w:rsidP="00171381">
      <w:pPr>
        <w:pStyle w:val="B1"/>
      </w:pPr>
      <w:r>
        <w:t>8.</w:t>
      </w:r>
      <w:r>
        <w:tab/>
        <w:t>The MCPTT server verifies if the user at client 2 is allowed to perform forwarding based on manual input.</w:t>
      </w:r>
      <w:r w:rsidRPr="006254F7">
        <w:t xml:space="preserve"> </w:t>
      </w:r>
      <w:r w:rsidRPr="0037572A">
        <w:t>If the target of the MCPTT private call forwarding is a functional alias instead of a</w:t>
      </w:r>
      <w:r>
        <w:t>n</w:t>
      </w:r>
      <w:r w:rsidRPr="0037572A">
        <w:t xml:space="preserve"> MCPTT ID the MCPTT server resolves the functional alias to the corresponding MCPTT ID for which the functional alias is active.</w:t>
      </w:r>
    </w:p>
    <w:p w14:paraId="103C2722" w14:textId="659BD4EE" w:rsidR="00171381" w:rsidRDefault="00171381" w:rsidP="00171381">
      <w:pPr>
        <w:pStyle w:val="NO"/>
      </w:pPr>
      <w:r w:rsidRPr="002B01A1">
        <w:t>NOTE</w:t>
      </w:r>
      <w:r>
        <w:t> </w:t>
      </w:r>
      <w:r w:rsidRPr="002B01A1">
        <w:t>1:</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If the MCPTT server detects that the functional alias used as the target of the MCPTT private call forwarding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6EB5ED02" w14:textId="2D32C71A" w:rsidR="00171381" w:rsidRDefault="00171381" w:rsidP="00171381">
      <w:pPr>
        <w:pStyle w:val="B1"/>
      </w:pPr>
      <w:r>
        <w:t>8a.</w:t>
      </w:r>
      <w:r>
        <w:tab/>
        <w:t xml:space="preserve">If the target of the call forwarding is a functional alias that is not active, or if the target functional is </w:t>
      </w:r>
      <w:r w:rsidRPr="00C959A2">
        <w:t xml:space="preserve">simultaneously active by multiple users and the outcome of the selection is a rejection, the MCPTT private call </w:t>
      </w:r>
      <w:r>
        <w:t>forwarding</w:t>
      </w:r>
      <w:r w:rsidRPr="00C959A2">
        <w:t xml:space="preserve"> is cancelled</w:t>
      </w:r>
      <w:r>
        <w:t xml:space="preserve">, and the MCPTT server sends an </w:t>
      </w:r>
      <w:r w:rsidRPr="00502BA6">
        <w:t xml:space="preserve">MCPTT </w:t>
      </w:r>
      <w:r>
        <w:t xml:space="preserve">private </w:t>
      </w:r>
      <w:r w:rsidRPr="00502BA6">
        <w:t xml:space="preserve">call </w:t>
      </w:r>
      <w:r>
        <w:t>cancel</w:t>
      </w:r>
      <w:r w:rsidRPr="00502BA6">
        <w:t xml:space="preserve"> request towards MCPTT client 1</w:t>
      </w:r>
      <w:r>
        <w:t>. Otherwise</w:t>
      </w:r>
      <w:r w:rsidR="00D12A22">
        <w:t>,</w:t>
      </w:r>
      <w:r>
        <w:t xml:space="preserve"> the procedure continues with step 9.</w:t>
      </w:r>
    </w:p>
    <w:p w14:paraId="545265A1" w14:textId="77777777" w:rsidR="00171381" w:rsidRDefault="00171381" w:rsidP="00171381">
      <w:pPr>
        <w:pStyle w:val="B1"/>
      </w:pPr>
      <w:r>
        <w:t>8b.</w:t>
      </w:r>
      <w:r>
        <w:tab/>
      </w:r>
      <w:r w:rsidRPr="00C959A2">
        <w:t xml:space="preserve">MCPTT client 1 sends an MCPTT call private </w:t>
      </w:r>
      <w:r>
        <w:t>cancel</w:t>
      </w:r>
      <w:r w:rsidRPr="00C959A2">
        <w:t xml:space="preserve"> response back to the MCPTT server</w:t>
      </w:r>
      <w:r>
        <w:t>.</w:t>
      </w:r>
    </w:p>
    <w:p w14:paraId="7811ADB9" w14:textId="77777777" w:rsidR="00171381" w:rsidRDefault="00171381" w:rsidP="00171381">
      <w:pPr>
        <w:pStyle w:val="B1"/>
      </w:pPr>
      <w:r>
        <w:t>8c.</w:t>
      </w:r>
      <w:r>
        <w:tab/>
      </w:r>
      <w:r w:rsidRPr="001E0733">
        <w:t>The MCPTT server sends an MCPTT private call forwarding response</w:t>
      </w:r>
      <w:r>
        <w:t xml:space="preserve"> with Result equals </w:t>
      </w:r>
      <w:r w:rsidRPr="00975BE3">
        <w:t>"</w:t>
      </w:r>
      <w:r>
        <w:t>fail</w:t>
      </w:r>
      <w:r w:rsidRPr="00975BE3">
        <w:t>"</w:t>
      </w:r>
      <w:r w:rsidRPr="001E0733">
        <w:t xml:space="preserve"> to </w:t>
      </w:r>
      <w:r>
        <w:t xml:space="preserve">MCPTT </w:t>
      </w:r>
      <w:r w:rsidRPr="001E0733">
        <w:t>client 2</w:t>
      </w:r>
      <w:r>
        <w:t>, and the procedure ends.</w:t>
      </w:r>
    </w:p>
    <w:p w14:paraId="5942830C" w14:textId="77777777" w:rsidR="00171381" w:rsidRDefault="00171381" w:rsidP="00171381">
      <w:pPr>
        <w:pStyle w:val="B1"/>
      </w:pPr>
      <w:r>
        <w:t>9.</w:t>
      </w:r>
      <w:r>
        <w:tab/>
        <w:t>The MCPTT server stops the timer for the no answer timeout.</w:t>
      </w:r>
    </w:p>
    <w:p w14:paraId="67AA527A" w14:textId="77777777" w:rsidR="00171381" w:rsidRDefault="00171381" w:rsidP="00171381">
      <w:pPr>
        <w:pStyle w:val="B1"/>
      </w:pPr>
      <w:r>
        <w:t>10.</w:t>
      </w:r>
      <w:r>
        <w:tab/>
        <w:t>The MCPTT server verifies that no other forwarding with the condition no answer or based on manual user input has occurred so far.</w:t>
      </w:r>
    </w:p>
    <w:p w14:paraId="0C2AFA79" w14:textId="77777777" w:rsidR="00171381" w:rsidRDefault="00171381" w:rsidP="00171381">
      <w:pPr>
        <w:pStyle w:val="B1"/>
      </w:pPr>
      <w:r>
        <w:t>11.The MCPTT server sends an MCPTT private call forwarding response to MCPTT client 2.</w:t>
      </w:r>
    </w:p>
    <w:p w14:paraId="67D7B9DD" w14:textId="77777777" w:rsidR="00171381" w:rsidRDefault="00171381" w:rsidP="00171381">
      <w:pPr>
        <w:pStyle w:val="B1"/>
      </w:pPr>
      <w:r>
        <w:t>12.</w:t>
      </w:r>
      <w:r>
        <w:tab/>
      </w:r>
      <w:r w:rsidRPr="005B2A18">
        <w:t>The</w:t>
      </w:r>
      <w:r>
        <w:t xml:space="preserve"> MCPTT server sends an MCPTT private call forwarding request towards the MCPTT client 1.</w:t>
      </w:r>
    </w:p>
    <w:p w14:paraId="5A023F2E" w14:textId="166BBAB3" w:rsidR="00171381" w:rsidRDefault="00171381" w:rsidP="00171381">
      <w:pPr>
        <w:pStyle w:val="NO"/>
      </w:pPr>
      <w:r w:rsidRPr="00C85069">
        <w:t>NOTE</w:t>
      </w:r>
      <w:r>
        <w:t> 2</w:t>
      </w:r>
      <w:r w:rsidRPr="00C85069">
        <w:t>:</w:t>
      </w:r>
      <w:r w:rsidRPr="00C85069">
        <w:tab/>
        <w:t xml:space="preserve">The target MCPTT ID is based on </w:t>
      </w:r>
      <w:r>
        <w:t>the identity</w:t>
      </w:r>
      <w:r w:rsidRPr="00C85069">
        <w:t xml:space="preserve"> manual</w:t>
      </w:r>
      <w:r>
        <w:t>ly</w:t>
      </w:r>
      <w:r w:rsidRPr="00C85069">
        <w:t xml:space="preserve"> </w:t>
      </w:r>
      <w:r>
        <w:t>entered by the user at MCPTT client 2 in step 6</w:t>
      </w:r>
      <w:r w:rsidRPr="00C85069">
        <w:t>.</w:t>
      </w:r>
    </w:p>
    <w:p w14:paraId="233EB722" w14:textId="77777777" w:rsidR="00171381" w:rsidRDefault="00171381" w:rsidP="00171381">
      <w:pPr>
        <w:pStyle w:val="B1"/>
      </w:pPr>
      <w:r>
        <w:t>13</w:t>
      </w:r>
      <w:r w:rsidRPr="007771C1">
        <w:t>.</w:t>
      </w:r>
      <w:r>
        <w:tab/>
        <w:t>The user at MCPTT client 1 is notified that a call forwarding is in process.</w:t>
      </w:r>
    </w:p>
    <w:p w14:paraId="38044AA6" w14:textId="77777777" w:rsidR="00171381" w:rsidRDefault="00171381" w:rsidP="00171381">
      <w:pPr>
        <w:pStyle w:val="B1"/>
      </w:pPr>
      <w:r>
        <w:t>14</w:t>
      </w:r>
      <w:r w:rsidRPr="00CF0A72">
        <w:t>.</w:t>
      </w:r>
      <w:r w:rsidRPr="00CF0A72">
        <w:tab/>
      </w:r>
      <w:r>
        <w:t>MCPTT client 1 sends an MCPTT private call forwarding response back to the MCPTT server.</w:t>
      </w:r>
    </w:p>
    <w:p w14:paraId="17B09E18" w14:textId="77777777" w:rsidR="00171381" w:rsidRDefault="00171381" w:rsidP="00171381">
      <w:pPr>
        <w:pStyle w:val="B1"/>
        <w:rPr>
          <w:lang w:val="en-US"/>
        </w:rPr>
      </w:pPr>
      <w:r>
        <w:t>15</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that includes a call forwarding indication set to true. </w:t>
      </w:r>
      <w:r w:rsidRPr="00CF16C3">
        <w:rPr>
          <w:lang w:val="en-US"/>
        </w:rPr>
        <w:t>MCPTT client 1 and MCPTT client 3 set up a security association if end-to-end encryption is used for this call</w:t>
      </w:r>
      <w:r>
        <w:rPr>
          <w:lang w:val="en-US"/>
        </w:rPr>
        <w:t>.</w:t>
      </w:r>
    </w:p>
    <w:p w14:paraId="6DADC5C0" w14:textId="77777777" w:rsidR="00171381" w:rsidRDefault="00171381" w:rsidP="00171381">
      <w:pPr>
        <w:pStyle w:val="B1"/>
      </w:pPr>
      <w:r>
        <w:t>16</w:t>
      </w:r>
      <w:r w:rsidRPr="0035210E">
        <w:t>.</w:t>
      </w:r>
      <w:r w:rsidRPr="0035210E">
        <w:tab/>
      </w:r>
      <w:r>
        <w:t xml:space="preserve">The </w:t>
      </w:r>
      <w:r w:rsidRPr="0035210E">
        <w:t xml:space="preserve">MCPTT </w:t>
      </w:r>
      <w:r>
        <w:t xml:space="preserve">server verifies that client 1 is authorized to perform the MCPTT private call as a result of the MCPTT private call forwarding request. </w:t>
      </w:r>
      <w:r w:rsidRPr="00122808">
        <w:t xml:space="preserve">The </w:t>
      </w:r>
      <w:r>
        <w:t xml:space="preserve">MCPTT server verifies that </w:t>
      </w:r>
      <w:r w:rsidRPr="00122808">
        <w:t>the MCPT</w:t>
      </w:r>
      <w:r>
        <w:t>T private call request contains</w:t>
      </w:r>
      <w:r w:rsidRPr="00122808">
        <w:t xml:space="preserve"> MCPTT client</w:t>
      </w:r>
      <w:r>
        <w:t xml:space="preserve"> 3 that is the authorized target from step 12, and </w:t>
      </w:r>
      <w:r w:rsidRPr="00122808">
        <w:t>the forwarding ind</w:t>
      </w:r>
      <w:r>
        <w:t>ication is</w:t>
      </w:r>
      <w:r w:rsidRPr="00122808">
        <w:t xml:space="preserve"> set to true.</w:t>
      </w:r>
    </w:p>
    <w:p w14:paraId="3E883815" w14:textId="77777777" w:rsidR="00171381" w:rsidRDefault="00171381" w:rsidP="00171381">
      <w:pPr>
        <w:pStyle w:val="NO"/>
        <w:rPr>
          <w:lang w:eastAsia="zh-CN"/>
        </w:rPr>
      </w:pPr>
      <w:r>
        <w:t>NOTE 3:</w:t>
      </w:r>
      <w:r>
        <w:tab/>
      </w:r>
      <w:r>
        <w:rPr>
          <w:lang w:eastAsia="zh-CN"/>
        </w:rPr>
        <w:t xml:space="preserve">For call forwarding 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0ADC55AC" w14:textId="77777777" w:rsidR="00171381" w:rsidRDefault="00171381" w:rsidP="00171381">
      <w:pPr>
        <w:pStyle w:val="B1"/>
      </w:pPr>
      <w:r>
        <w:lastRenderedPageBreak/>
        <w:t>17.</w:t>
      </w:r>
      <w:r>
        <w:tab/>
        <w:t>The MCPTT server sends an MCPTT private call request towards MCPTT client 3.</w:t>
      </w:r>
    </w:p>
    <w:p w14:paraId="41CF6B5F" w14:textId="77777777" w:rsidR="00171381" w:rsidRDefault="00171381" w:rsidP="00171381">
      <w:pPr>
        <w:pStyle w:val="B1"/>
      </w:pPr>
      <w:r>
        <w:t>18.</w:t>
      </w:r>
      <w:r>
        <w:tab/>
        <w:t>Optionally the MCPTT server sends an MCPTT progress indication to MCPTT client 1.</w:t>
      </w:r>
    </w:p>
    <w:p w14:paraId="4D56E4B7" w14:textId="77777777" w:rsidR="00171381" w:rsidRDefault="00171381" w:rsidP="00171381">
      <w:pPr>
        <w:pStyle w:val="B1"/>
      </w:pPr>
      <w:r>
        <w:t>19.</w:t>
      </w:r>
      <w:r>
        <w:tab/>
        <w:t xml:space="preserve">The user at MCPTT client 3 is alerted. MCPTT client 3 sends an MCPTT ringing to the MCPTT server. </w:t>
      </w:r>
      <w:r w:rsidRPr="00E174C1">
        <w:t>This step is not required in case of automatic commencement mode.</w:t>
      </w:r>
    </w:p>
    <w:p w14:paraId="19912C15" w14:textId="77777777" w:rsidR="00171381" w:rsidRDefault="00171381" w:rsidP="00171381">
      <w:pPr>
        <w:pStyle w:val="B1"/>
      </w:pPr>
      <w:r>
        <w:t>20.</w:t>
      </w:r>
      <w:r>
        <w:tab/>
        <w:t xml:space="preserve">The MCPTT server sends an MCPTT ringing to MCPTT client 1. </w:t>
      </w:r>
      <w:r w:rsidRPr="00E174C1">
        <w:t>This step is not required in case of automatic commencement mode.</w:t>
      </w:r>
    </w:p>
    <w:p w14:paraId="7154CECF" w14:textId="77777777" w:rsidR="00171381" w:rsidRDefault="00171381" w:rsidP="00171381">
      <w:pPr>
        <w:pStyle w:val="B1"/>
      </w:pPr>
      <w:r>
        <w:t>21.</w:t>
      </w:r>
      <w:r>
        <w:tab/>
        <w:t xml:space="preserve">MCPTT client 3 sends an MCPTT private call response to the MCPTT server. </w:t>
      </w:r>
      <w:r w:rsidRPr="00E174C1">
        <w:t>In manual commencement mode this occurs after the user at MCPTT client 3 has accepted the call.</w:t>
      </w:r>
    </w:p>
    <w:p w14:paraId="5D8EC958" w14:textId="77777777" w:rsidR="00171381" w:rsidRDefault="00171381" w:rsidP="00171381">
      <w:pPr>
        <w:pStyle w:val="B1"/>
      </w:pPr>
      <w:r>
        <w:t>22.</w:t>
      </w:r>
      <w:r>
        <w:tab/>
        <w:t>The MCPTT server sends an MCPTT private call response to MCPTT client 1 indicating that MCPTT client 3 has accepted the call.</w:t>
      </w:r>
    </w:p>
    <w:p w14:paraId="49CF0F68" w14:textId="77777777" w:rsidR="00171381" w:rsidRDefault="00171381" w:rsidP="00171381">
      <w:pPr>
        <w:pStyle w:val="B1"/>
      </w:pPr>
      <w:r>
        <w:t>23.</w:t>
      </w:r>
      <w:r>
        <w:tab/>
        <w:t>The media plane for communication between MCPTT client 1 and MCPTT client 3 is established.</w:t>
      </w:r>
    </w:p>
    <w:p w14:paraId="278EEBD7" w14:textId="77777777" w:rsidR="00171381" w:rsidRDefault="00171381" w:rsidP="00171381">
      <w:pPr>
        <w:pStyle w:val="Heading5"/>
      </w:pPr>
      <w:bookmarkStart w:id="1062" w:name="_Toc170896148"/>
      <w:r>
        <w:t>10.7.5.2.4</w:t>
      </w:r>
      <w:r>
        <w:tab/>
        <w:t>Handling of multiple MCPTT private call forwardings</w:t>
      </w:r>
      <w:bookmarkEnd w:id="1062"/>
    </w:p>
    <w:p w14:paraId="30FA4F87" w14:textId="77777777" w:rsidR="00171381" w:rsidRDefault="00171381" w:rsidP="00171381">
      <w:r>
        <w:t xml:space="preserve">If the target of the MCPTT private call forwarding has also any kind of MCPTT call forwarding activated generally the additional forwardings are performed sequentially. However, to avoid excessive numbers of forwardings and in particular to avoid indefinite loops in the forwarding a limit for immediate forwardings is defined in the service configuration. The MCPTT server keeps track of the number of forwardings, if the limit is exceeded, the call will be released. For forwarding no answer or for </w:t>
      </w:r>
      <w:r w:rsidRPr="00945280">
        <w:t>forwarding based on manual user input</w:t>
      </w:r>
      <w:r>
        <w:t xml:space="preserve">, </w:t>
      </w:r>
      <w:r>
        <w:rPr>
          <w:lang w:val="en-US"/>
        </w:rPr>
        <w:t>only one forwarding is allowed,</w:t>
      </w:r>
      <w:r>
        <w:t xml:space="preserve"> and in case of no answer on the first forwarding the MCPTT server will release the call.</w:t>
      </w:r>
    </w:p>
    <w:p w14:paraId="58DF72F3" w14:textId="77777777" w:rsidR="00D12A22" w:rsidRDefault="00D12A22" w:rsidP="00D12A22">
      <w:pPr>
        <w:pStyle w:val="Heading5"/>
      </w:pPr>
      <w:bookmarkStart w:id="1063" w:name="_Toc170896149"/>
      <w:r>
        <w:t>10.7.5.2.5</w:t>
      </w:r>
      <w:r>
        <w:tab/>
      </w:r>
      <w:r w:rsidRPr="00B83CB0">
        <w:t>MCPTT private call forwarding with target of the MCPTT private call forwarding in partner MCPTT system</w:t>
      </w:r>
      <w:bookmarkEnd w:id="1063"/>
    </w:p>
    <w:p w14:paraId="0F49C2CD" w14:textId="77777777" w:rsidR="00D12A22" w:rsidRPr="0069760D" w:rsidRDefault="00D12A22" w:rsidP="00D12A22">
      <w:r w:rsidRPr="0069760D">
        <w:t xml:space="preserve">The procedure describes the case for MCPTT </w:t>
      </w:r>
      <w:r>
        <w:t xml:space="preserve">for </w:t>
      </w:r>
      <w:r w:rsidRPr="0069760D">
        <w:t xml:space="preserve">private call forwarding </w:t>
      </w:r>
      <w:r>
        <w:t>that</w:t>
      </w:r>
      <w:r w:rsidRPr="0069760D">
        <w:t xml:space="preserve"> an MCPTT user in a partner MCPTT system </w:t>
      </w:r>
      <w:r>
        <w:t>is the</w:t>
      </w:r>
      <w:r w:rsidRPr="0069760D">
        <w:t xml:space="preserve"> target of the MCPTT private call forwarding.</w:t>
      </w:r>
    </w:p>
    <w:p w14:paraId="1BC2F144" w14:textId="2D2B0B2D" w:rsidR="00D12A22" w:rsidRPr="0069760D" w:rsidRDefault="00D12A22" w:rsidP="00D12A22">
      <w:pPr>
        <w:pStyle w:val="NO"/>
      </w:pPr>
      <w:r w:rsidRPr="0069760D">
        <w:t>NOTE 1:</w:t>
      </w:r>
      <w:r>
        <w:tab/>
      </w:r>
      <w:r w:rsidRPr="0069760D">
        <w:t>The procedure shows manual commencement mode, but the changes are also applicable when using automatic commencement mode.</w:t>
      </w:r>
    </w:p>
    <w:p w14:paraId="20AE796C" w14:textId="1BD85C4C" w:rsidR="00D12A22" w:rsidRPr="0069760D" w:rsidRDefault="00D12A22" w:rsidP="00D12A22">
      <w:pPr>
        <w:pStyle w:val="NO"/>
      </w:pPr>
      <w:r w:rsidRPr="0069760D">
        <w:t>NOTE 2:</w:t>
      </w:r>
      <w:r>
        <w:tab/>
      </w:r>
      <w:r w:rsidRPr="0069760D">
        <w:t xml:space="preserve">The procedure focusses on the interaction between the MCPTT servers, which is independent of the condition </w:t>
      </w:r>
      <w:r>
        <w:t>of</w:t>
      </w:r>
      <w:r w:rsidRPr="0069760D">
        <w:t xml:space="preserve"> the call forwarding. Therefore, the procedure is generically applicable for all types of </w:t>
      </w:r>
      <w:r>
        <w:t xml:space="preserve">MCPTT private </w:t>
      </w:r>
      <w:r w:rsidRPr="0069760D">
        <w:t>call forwarding.</w:t>
      </w:r>
    </w:p>
    <w:p w14:paraId="6074F528" w14:textId="77777777" w:rsidR="00D12A22" w:rsidRPr="0069760D" w:rsidRDefault="00D12A22" w:rsidP="00D12A22">
      <w:r w:rsidRPr="0069760D">
        <w:t>Pre-conditions:</w:t>
      </w:r>
    </w:p>
    <w:p w14:paraId="01EDDFF8" w14:textId="77777777" w:rsidR="00D12A22" w:rsidRPr="0069760D" w:rsidRDefault="00D12A22" w:rsidP="00D12A22">
      <w:pPr>
        <w:pStyle w:val="B1"/>
      </w:pPr>
      <w:r w:rsidRPr="0069760D">
        <w:t>1.</w:t>
      </w:r>
      <w:r w:rsidRPr="0069760D">
        <w:tab/>
        <w:t>MCPTT client 2 is authorized to use call forwarding and has immediate call forwarding enabled with the destination MCPTT client 3.</w:t>
      </w:r>
    </w:p>
    <w:p w14:paraId="1DB5D7CE" w14:textId="77777777" w:rsidR="00D12A22" w:rsidRPr="0069760D" w:rsidRDefault="00D12A22" w:rsidP="00D12A22">
      <w:pPr>
        <w:pStyle w:val="B1"/>
      </w:pPr>
      <w:r w:rsidRPr="0069760D">
        <w:t>2.</w:t>
      </w:r>
      <w:r w:rsidRPr="0069760D">
        <w:tab/>
        <w:t>MCPTT client 1 is authorized to make private calls to MCPTT client 2.</w:t>
      </w:r>
    </w:p>
    <w:p w14:paraId="6424C1D8" w14:textId="77777777" w:rsidR="00D12A22" w:rsidRPr="0069760D" w:rsidRDefault="00D12A22" w:rsidP="00D12A22">
      <w:pPr>
        <w:pStyle w:val="B1"/>
      </w:pPr>
      <w:r w:rsidRPr="0069760D">
        <w:t>3.</w:t>
      </w:r>
      <w:r w:rsidRPr="0069760D">
        <w:tab/>
        <w:t xml:space="preserve">The redirection counter is below the limit. </w:t>
      </w:r>
    </w:p>
    <w:p w14:paraId="712D5B4D" w14:textId="77777777" w:rsidR="00D12A22" w:rsidRPr="0069760D" w:rsidRDefault="00D12A22" w:rsidP="00D12A22">
      <w:pPr>
        <w:pStyle w:val="B1"/>
      </w:pPr>
      <w:r w:rsidRPr="0069760D">
        <w:t>4.</w:t>
      </w:r>
      <w:r w:rsidRPr="0069760D">
        <w:tab/>
        <w:t>MCPTT client 1 has the necessary security information to initiate a private call with MCPTT client 2 and MCPTT client 3 if end-to-end encryption is required for the private call.</w:t>
      </w:r>
    </w:p>
    <w:p w14:paraId="74147F06" w14:textId="77777777" w:rsidR="00D12A22" w:rsidRPr="0069760D" w:rsidRDefault="00D12A22" w:rsidP="00D12A22">
      <w:pPr>
        <w:pStyle w:val="TH"/>
      </w:pPr>
      <w:r w:rsidRPr="0069760D">
        <w:object w:dxaOrig="15517" w:dyaOrig="12326" w14:anchorId="2EC96D0B">
          <v:shape id="_x0000_i1099" type="#_x0000_t75" style="width:433.55pt;height:343.45pt" o:ole="">
            <v:imagedata r:id="rId154" o:title=""/>
          </v:shape>
          <o:OLEObject Type="Embed" ProgID="Visio.Drawing.11" ShapeID="_x0000_i1099" DrawAspect="Content" ObjectID="_1781509007" r:id="rId155"/>
        </w:object>
      </w:r>
    </w:p>
    <w:p w14:paraId="5159F24E" w14:textId="77777777" w:rsidR="00D12A22" w:rsidRPr="0069760D" w:rsidRDefault="00D12A22" w:rsidP="00D12A22">
      <w:pPr>
        <w:pStyle w:val="TF"/>
      </w:pPr>
      <w:r w:rsidRPr="0069760D">
        <w:t>Figure </w:t>
      </w:r>
      <w:r w:rsidRPr="00BF1372">
        <w:t>10.7.5.2.</w:t>
      </w:r>
      <w:r>
        <w:t>5</w:t>
      </w:r>
      <w:r w:rsidRPr="0069760D">
        <w:t>-1: Simplified private call setup with MCPTT private calls forwarding in manual commencement mode with forwarding target in the partner MCPTT system</w:t>
      </w:r>
    </w:p>
    <w:p w14:paraId="02B16E2F" w14:textId="77777777" w:rsidR="00D12A22" w:rsidRDefault="00D12A22" w:rsidP="00D12A22">
      <w:pPr>
        <w:pStyle w:val="B1"/>
        <w:rPr>
          <w:rFonts w:eastAsia="SimSun"/>
        </w:rPr>
      </w:pPr>
      <w:r w:rsidRPr="0069760D">
        <w:rPr>
          <w:rFonts w:eastAsia="SimSun"/>
        </w:rPr>
        <w:t>1.</w:t>
      </w:r>
      <w:r w:rsidRPr="0069760D">
        <w:rPr>
          <w:rFonts w:eastAsia="SimSun"/>
        </w:rPr>
        <w:tab/>
        <w:t>MCPTT client 1 sends an MCPTT private call request towards MCPTT server 1.</w:t>
      </w:r>
    </w:p>
    <w:p w14:paraId="6BDCBE5D" w14:textId="77777777" w:rsidR="00D12A22" w:rsidRPr="0069760D" w:rsidRDefault="00D12A22" w:rsidP="00D12A22">
      <w:pPr>
        <w:pStyle w:val="B1"/>
        <w:rPr>
          <w:rFonts w:eastAsia="SimSun"/>
        </w:rPr>
      </w:pPr>
      <w:r>
        <w:rPr>
          <w:rFonts w:eastAsia="SimSun"/>
        </w:rPr>
        <w:t>1a</w:t>
      </w:r>
      <w:r>
        <w:rPr>
          <w:rFonts w:eastAsia="SimSun"/>
        </w:rPr>
        <w:tab/>
      </w:r>
      <w:r w:rsidRPr="00F51F55">
        <w:rPr>
          <w:rFonts w:eastAsia="SimSun"/>
        </w:rPr>
        <w:t>If the MCPTT private call request contains a functional alias instead of an MCPTT ID as called party</w:t>
      </w:r>
      <w:r>
        <w:rPr>
          <w:rFonts w:eastAsia="SimSun"/>
        </w:rPr>
        <w:t xml:space="preserve">, </w:t>
      </w:r>
      <w:r w:rsidRPr="00EE60B7">
        <w:t xml:space="preserve">MCPTT server </w:t>
      </w:r>
      <w:r>
        <w:t>1 checks</w:t>
      </w:r>
      <w:r w:rsidRPr="00EE60B7">
        <w:t xml:space="preserve"> whether MCPTT client 1 is allowed to use the functional alias of MCPTT client 2 to setup a private call and whether MCPTT client 2 is allowed to receive a private call from MCPTT client 1 using the functional alias</w:t>
      </w:r>
      <w:r>
        <w:t>.</w:t>
      </w:r>
    </w:p>
    <w:p w14:paraId="0E7FE5F5" w14:textId="77777777" w:rsidR="00D12A22" w:rsidRPr="0069760D" w:rsidRDefault="00D12A22" w:rsidP="00D12A22">
      <w:pPr>
        <w:pStyle w:val="NO"/>
      </w:pPr>
      <w:r w:rsidRPr="0069760D">
        <w:t>NOTE 1:</w:t>
      </w:r>
      <w:r w:rsidRPr="0069760D">
        <w:tab/>
        <w:t>If the target of the MCPTT private call request is a functional alias, the procedure resolves the functional alias to the corresponding MCPTT ID for which the functional alias is active. For simplicity details are not described</w:t>
      </w:r>
      <w:r>
        <w:t xml:space="preserve"> in this procedure</w:t>
      </w:r>
      <w:r w:rsidRPr="0069760D">
        <w:t>.</w:t>
      </w:r>
    </w:p>
    <w:p w14:paraId="5BA5AF42" w14:textId="77777777" w:rsidR="00D12A22" w:rsidRPr="0069760D" w:rsidRDefault="00D12A22" w:rsidP="00D12A22">
      <w:pPr>
        <w:pStyle w:val="B1"/>
        <w:rPr>
          <w:rFonts w:eastAsia="SimSun"/>
        </w:rPr>
      </w:pPr>
      <w:r w:rsidRPr="0069760D">
        <w:rPr>
          <w:rFonts w:eastAsia="SimSun"/>
        </w:rPr>
        <w:t>2.</w:t>
      </w:r>
      <w:r w:rsidRPr="0069760D">
        <w:rPr>
          <w:rFonts w:eastAsia="SimSun"/>
        </w:rPr>
        <w:tab/>
        <w:t xml:space="preserve">MCPTT </w:t>
      </w:r>
      <w:bookmarkStart w:id="1064" w:name="_Hlk107240989"/>
      <w:r w:rsidRPr="0069760D">
        <w:rPr>
          <w:rFonts w:eastAsia="SimSun"/>
        </w:rPr>
        <w:t xml:space="preserve">server 1 </w:t>
      </w:r>
      <w:bookmarkEnd w:id="1064"/>
      <w:r w:rsidRPr="0069760D">
        <w:rPr>
          <w:rFonts w:eastAsia="SimSun"/>
        </w:rPr>
        <w:t xml:space="preserve">detects that MCPTT client 2 has immediate call forwarding enabled </w:t>
      </w:r>
      <w:r w:rsidRPr="009627DD">
        <w:rPr>
          <w:rFonts w:eastAsia="SimSun"/>
        </w:rPr>
        <w:t>to MCPTT client 3 which is registered in MCPTT system 2.</w:t>
      </w:r>
    </w:p>
    <w:p w14:paraId="7E416D36" w14:textId="77777777" w:rsidR="00D12A22" w:rsidRPr="009627DD" w:rsidRDefault="00D12A22" w:rsidP="00D12A22">
      <w:pPr>
        <w:pStyle w:val="B1"/>
        <w:rPr>
          <w:rFonts w:eastAsia="SimSun"/>
        </w:rPr>
      </w:pPr>
      <w:r w:rsidRPr="009627DD">
        <w:rPr>
          <w:rFonts w:eastAsia="SimSun"/>
        </w:rPr>
        <w:t>3.</w:t>
      </w:r>
      <w:r w:rsidRPr="009627DD">
        <w:rPr>
          <w:rFonts w:eastAsia="SimSun"/>
        </w:rPr>
        <w:tab/>
        <w:t>MCPTT server 1 sends an MCPTT private call forwarding request towards MCPTT client 1.</w:t>
      </w:r>
    </w:p>
    <w:p w14:paraId="2F07A296" w14:textId="77777777" w:rsidR="00D12A22" w:rsidRPr="0069760D" w:rsidRDefault="00D12A22" w:rsidP="00D12A22">
      <w:pPr>
        <w:pStyle w:val="NO"/>
      </w:pPr>
      <w:r w:rsidRPr="0069760D">
        <w:t>NOTE 2:</w:t>
      </w:r>
      <w:r w:rsidRPr="0069760D">
        <w:tab/>
        <w:t>If the target of the MCPTT private call forwarding is a functional alias, the procedure resolves the functional alias to the corresponding MCPTT ID for which the functional alias is active. For simplicity details of the resolution are not described.</w:t>
      </w:r>
    </w:p>
    <w:p w14:paraId="52F5129B" w14:textId="77777777" w:rsidR="00D12A22" w:rsidRPr="009627DD" w:rsidRDefault="00D12A22" w:rsidP="00D12A22">
      <w:pPr>
        <w:pStyle w:val="B1"/>
        <w:rPr>
          <w:rFonts w:eastAsia="SimSun"/>
        </w:rPr>
      </w:pPr>
      <w:r w:rsidRPr="009627DD">
        <w:rPr>
          <w:rFonts w:eastAsia="SimSun"/>
        </w:rPr>
        <w:t>4.</w:t>
      </w:r>
      <w:r w:rsidRPr="009627DD">
        <w:rPr>
          <w:rFonts w:eastAsia="SimSun"/>
        </w:rPr>
        <w:tab/>
        <w:t>The user at MCPTT client 1 is notified that a call forwarding is in process.</w:t>
      </w:r>
    </w:p>
    <w:p w14:paraId="1ED7B467" w14:textId="77777777" w:rsidR="00D12A22" w:rsidRPr="009627DD" w:rsidRDefault="00D12A22" w:rsidP="00D12A22">
      <w:pPr>
        <w:pStyle w:val="B1"/>
        <w:rPr>
          <w:rFonts w:eastAsia="SimSun"/>
        </w:rPr>
      </w:pPr>
      <w:r w:rsidRPr="009627DD">
        <w:rPr>
          <w:rFonts w:eastAsia="SimSun"/>
        </w:rPr>
        <w:t>5.</w:t>
      </w:r>
      <w:r w:rsidRPr="009627DD">
        <w:rPr>
          <w:rFonts w:eastAsia="SimSun"/>
        </w:rPr>
        <w:tab/>
        <w:t>MCPTT client 1 sends an MCPTT call private forwarding response back to MCPTT server</w:t>
      </w:r>
      <w:r>
        <w:rPr>
          <w:rFonts w:eastAsia="SimSun"/>
        </w:rPr>
        <w:t xml:space="preserve"> 1</w:t>
      </w:r>
      <w:r w:rsidRPr="009627DD">
        <w:rPr>
          <w:rFonts w:eastAsia="SimSun"/>
        </w:rPr>
        <w:t>.</w:t>
      </w:r>
    </w:p>
    <w:p w14:paraId="5430A311" w14:textId="77777777" w:rsidR="00D12A22" w:rsidRPr="009627DD" w:rsidRDefault="00D12A22" w:rsidP="00D12A22">
      <w:pPr>
        <w:pStyle w:val="B1"/>
        <w:rPr>
          <w:rFonts w:eastAsia="SimSun"/>
        </w:rPr>
      </w:pPr>
      <w:r w:rsidRPr="009627DD">
        <w:rPr>
          <w:rFonts w:eastAsia="SimSun"/>
        </w:rPr>
        <w:t>6.</w:t>
      </w:r>
      <w:r w:rsidRPr="009627DD">
        <w:rPr>
          <w:rFonts w:eastAsia="SimSun"/>
        </w:rPr>
        <w:tab/>
        <w:t>MCPTT client 1 sends an MCPTT private call request towards MCPTT server 1 that includes a call forwarding indication set to true.</w:t>
      </w:r>
    </w:p>
    <w:p w14:paraId="68ECA03C" w14:textId="77777777" w:rsidR="00D12A22" w:rsidRDefault="00D12A22" w:rsidP="00D12A22">
      <w:pPr>
        <w:pStyle w:val="B1"/>
        <w:rPr>
          <w:rFonts w:eastAsia="SimSun"/>
        </w:rPr>
      </w:pPr>
      <w:r w:rsidRPr="009627DD">
        <w:rPr>
          <w:rFonts w:eastAsia="SimSun"/>
        </w:rPr>
        <w:t>7.</w:t>
      </w:r>
      <w:r w:rsidRPr="009627DD">
        <w:rPr>
          <w:rFonts w:eastAsia="SimSun"/>
        </w:rPr>
        <w:tab/>
        <w:t>MCPTT server 1 verifies that MCPTT client 1 is authorized to perform an MCPTT private call as a result of the MCPTT private call forwarding request. MCPTT server 1 verifies that the MCPTT private call request contains MCPTT client 3 that is the authorized target from step 3, and the forwarding indication is set to true.</w:t>
      </w:r>
    </w:p>
    <w:p w14:paraId="58CC0E90" w14:textId="38659D15" w:rsidR="00D12A22" w:rsidRPr="009627DD" w:rsidRDefault="00D12A22" w:rsidP="00D12A22">
      <w:pPr>
        <w:pStyle w:val="NO"/>
        <w:rPr>
          <w:rFonts w:eastAsia="SimSun"/>
        </w:rPr>
      </w:pPr>
      <w:r>
        <w:rPr>
          <w:rFonts w:eastAsia="SimSun"/>
        </w:rPr>
        <w:lastRenderedPageBreak/>
        <w:t>NOTE 3:</w:t>
      </w:r>
      <w:r>
        <w:rPr>
          <w:rFonts w:eastAsia="SimSun"/>
        </w:rPr>
        <w:tab/>
      </w:r>
      <w:r>
        <w:rPr>
          <w:lang w:eastAsia="zh-CN"/>
        </w:rPr>
        <w:t xml:space="preserve">For call forwarding 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27579251" w14:textId="77777777" w:rsidR="00D12A22" w:rsidRPr="009627DD" w:rsidRDefault="00D12A22" w:rsidP="00D12A22">
      <w:pPr>
        <w:pStyle w:val="B1"/>
        <w:rPr>
          <w:rFonts w:eastAsia="SimSun"/>
        </w:rPr>
      </w:pPr>
      <w:r w:rsidRPr="009627DD">
        <w:rPr>
          <w:rFonts w:eastAsia="SimSun"/>
        </w:rPr>
        <w:t>8.</w:t>
      </w:r>
      <w:r w:rsidRPr="009627DD">
        <w:rPr>
          <w:rFonts w:eastAsia="SimSun"/>
        </w:rPr>
        <w:tab/>
        <w:t>MCPTT server 1 sends an MCPTT private call request towards MCPTT server 2.</w:t>
      </w:r>
    </w:p>
    <w:p w14:paraId="6594E565" w14:textId="77777777" w:rsidR="00D12A22" w:rsidRPr="009627DD" w:rsidRDefault="00D12A22" w:rsidP="00D12A22">
      <w:pPr>
        <w:pStyle w:val="B1"/>
        <w:rPr>
          <w:rFonts w:eastAsia="SimSun"/>
        </w:rPr>
      </w:pPr>
      <w:r w:rsidRPr="009627DD">
        <w:rPr>
          <w:rFonts w:eastAsia="SimSun"/>
        </w:rPr>
        <w:t>9.</w:t>
      </w:r>
      <w:r w:rsidRPr="009627DD">
        <w:rPr>
          <w:rFonts w:eastAsia="SimSun"/>
        </w:rPr>
        <w:tab/>
        <w:t>MCPTT server 2 sends an MCPTT private call request towards MCPTT client 3.</w:t>
      </w:r>
    </w:p>
    <w:p w14:paraId="1C3147D5" w14:textId="77777777" w:rsidR="00D12A22" w:rsidRPr="0069760D" w:rsidRDefault="00D12A22" w:rsidP="00D12A22">
      <w:pPr>
        <w:pStyle w:val="NO"/>
      </w:pPr>
      <w:r w:rsidRPr="0069760D">
        <w:t>NOTE 3:</w:t>
      </w:r>
      <w:r w:rsidRPr="0069760D">
        <w:tab/>
        <w:t>MCPTT server 2 detects that the private call request contains a forwarding indication is set to true and therefore skips the authorization checking.</w:t>
      </w:r>
    </w:p>
    <w:p w14:paraId="299D7EB0" w14:textId="77777777" w:rsidR="00D12A22" w:rsidRPr="0069760D" w:rsidRDefault="00D12A22" w:rsidP="00D12A22">
      <w:pPr>
        <w:pStyle w:val="B1"/>
      </w:pPr>
      <w:r w:rsidRPr="0069760D">
        <w:t>10.</w:t>
      </w:r>
      <w:r w:rsidRPr="0069760D">
        <w:tab/>
        <w:t>Optionally MCPTT server 1 sends an MCPTT progress indication to MCPTT client 1.</w:t>
      </w:r>
    </w:p>
    <w:p w14:paraId="1A11E448" w14:textId="77777777" w:rsidR="00D12A22" w:rsidRPr="0069760D" w:rsidRDefault="00D12A22" w:rsidP="00D12A22">
      <w:pPr>
        <w:pStyle w:val="B1"/>
      </w:pPr>
      <w:r w:rsidRPr="0069760D">
        <w:t>11.</w:t>
      </w:r>
      <w:r w:rsidRPr="0069760D">
        <w:tab/>
        <w:t>The user at MCPTT client 3 is alerted. MCPTT client 3 sends an MCPTT ringing to MCPTT server 2. This step is not required in case of automatic commencement mode.</w:t>
      </w:r>
    </w:p>
    <w:p w14:paraId="3B6F566E" w14:textId="77777777" w:rsidR="00D12A22" w:rsidRPr="0069760D" w:rsidRDefault="00D12A22" w:rsidP="00D12A22">
      <w:pPr>
        <w:pStyle w:val="B1"/>
      </w:pPr>
      <w:r w:rsidRPr="0069760D">
        <w:t>12.</w:t>
      </w:r>
      <w:r w:rsidRPr="0069760D">
        <w:tab/>
        <w:t>MCPTT server 2 sends an MCPTT ringing to MCPTT server 1. This step is not required in case of automatic commencement mode.</w:t>
      </w:r>
    </w:p>
    <w:p w14:paraId="39537D3F" w14:textId="77777777" w:rsidR="00D12A22" w:rsidRPr="0069760D" w:rsidRDefault="00D12A22" w:rsidP="00D12A22">
      <w:pPr>
        <w:pStyle w:val="B1"/>
      </w:pPr>
      <w:r w:rsidRPr="0069760D">
        <w:t>13.</w:t>
      </w:r>
      <w:r w:rsidRPr="0069760D">
        <w:tab/>
        <w:t>MCPTT server 1 sends an MCPTT ringing to MCPTT client 1. This step is not required in case of automatic commencement mode.</w:t>
      </w:r>
    </w:p>
    <w:p w14:paraId="52F8B812" w14:textId="77777777" w:rsidR="00D12A22" w:rsidRPr="0069760D" w:rsidRDefault="00D12A22" w:rsidP="00D12A22">
      <w:pPr>
        <w:pStyle w:val="B1"/>
      </w:pPr>
      <w:r w:rsidRPr="0069760D">
        <w:t>14.</w:t>
      </w:r>
      <w:r w:rsidRPr="0069760D">
        <w:tab/>
        <w:t>MCPTT client 3 sends an MCPTT private call response to MCPTT server 2. In manual commencement mode this occurs after the user at MCPTT client 3 has accepted the call.</w:t>
      </w:r>
    </w:p>
    <w:p w14:paraId="2ABA70BE" w14:textId="77777777" w:rsidR="00D12A22" w:rsidRPr="0069760D" w:rsidRDefault="00D12A22" w:rsidP="00D12A22">
      <w:pPr>
        <w:pStyle w:val="B1"/>
      </w:pPr>
      <w:r w:rsidRPr="0069760D">
        <w:t>15.</w:t>
      </w:r>
      <w:r w:rsidRPr="0069760D">
        <w:tab/>
        <w:t>MCPTT server 2 sends an MCPTT private call response to MCPTT server 1. In manual commencement mode this occurs after the user at MCPTT client 3 has accepted the call.</w:t>
      </w:r>
    </w:p>
    <w:p w14:paraId="4D83F992" w14:textId="77777777" w:rsidR="00D12A22" w:rsidRPr="0069760D" w:rsidRDefault="00D12A22" w:rsidP="00D12A22">
      <w:pPr>
        <w:pStyle w:val="B1"/>
      </w:pPr>
      <w:r w:rsidRPr="0069760D">
        <w:t>16.</w:t>
      </w:r>
      <w:r w:rsidRPr="0069760D">
        <w:tab/>
        <w:t>MCPTT server 1 sends an MCPTT private call response to MCPTT client 1 indicating that MCPTT client 3 has accepted the call.</w:t>
      </w:r>
    </w:p>
    <w:p w14:paraId="5B0A39FE" w14:textId="77777777" w:rsidR="00D12A22" w:rsidRDefault="00D12A22" w:rsidP="00D12A22">
      <w:pPr>
        <w:pStyle w:val="B1"/>
      </w:pPr>
      <w:r w:rsidRPr="0069760D">
        <w:t>17.</w:t>
      </w:r>
      <w:r w:rsidRPr="0069760D">
        <w:tab/>
        <w:t>The media plane for communication between MCPTT client 1 and MCPTT client 3 is established</w:t>
      </w:r>
      <w:r>
        <w:t>.</w:t>
      </w:r>
    </w:p>
    <w:p w14:paraId="105A7F35" w14:textId="77777777" w:rsidR="00D12A22" w:rsidRPr="00B83CB0" w:rsidRDefault="00D12A22" w:rsidP="00D12A22">
      <w:pPr>
        <w:pStyle w:val="Heading5"/>
      </w:pPr>
      <w:bookmarkStart w:id="1065" w:name="_Toc170896150"/>
      <w:r w:rsidRPr="00B83CB0">
        <w:t>10.7.5.2.</w:t>
      </w:r>
      <w:r>
        <w:t>6</w:t>
      </w:r>
      <w:r w:rsidRPr="00B83CB0">
        <w:tab/>
        <w:t>MCPTT</w:t>
      </w:r>
      <w:r>
        <w:t xml:space="preserve"> </w:t>
      </w:r>
      <w:r w:rsidRPr="00B83CB0">
        <w:t>private call forwarding with MCPTT private call forwarding occurring in the partner MCPTT system</w:t>
      </w:r>
      <w:bookmarkEnd w:id="1065"/>
    </w:p>
    <w:p w14:paraId="7ACECCAC" w14:textId="77777777" w:rsidR="00D12A22" w:rsidRPr="0069760D" w:rsidRDefault="00D12A22" w:rsidP="00D12A22">
      <w:r w:rsidRPr="0069760D">
        <w:t>The procedure for MCPTT private call forwarding describes the case of an MCPTT private call forwarding occurring in the partner MCPTT system.</w:t>
      </w:r>
    </w:p>
    <w:p w14:paraId="6A8EDA11" w14:textId="10A552AE" w:rsidR="00D12A22" w:rsidRPr="0069760D" w:rsidRDefault="00D12A22" w:rsidP="00D12A22">
      <w:pPr>
        <w:pStyle w:val="NO"/>
      </w:pPr>
      <w:r w:rsidRPr="0069760D">
        <w:t>NOTE 1:</w:t>
      </w:r>
      <w:r>
        <w:tab/>
      </w:r>
      <w:r w:rsidRPr="0069760D">
        <w:t>The procedure shows manual commencement mode, but the changes are also applicable when using automatic commencement mode.</w:t>
      </w:r>
    </w:p>
    <w:p w14:paraId="0550BA7C" w14:textId="0B7CBB00" w:rsidR="00D12A22" w:rsidRPr="0069760D" w:rsidRDefault="00D12A22" w:rsidP="00D12A22">
      <w:pPr>
        <w:pStyle w:val="NO"/>
      </w:pPr>
      <w:r w:rsidRPr="0069760D">
        <w:t>NOTE 2:</w:t>
      </w:r>
      <w:r>
        <w:tab/>
      </w:r>
      <w:r w:rsidRPr="0069760D">
        <w:t>The procedure focusses on the interaction between the MCPTT servers, which is independent of the condition for the call forwarding. Therefore, the procedure is generically applicable for all types of call forwarding.</w:t>
      </w:r>
    </w:p>
    <w:p w14:paraId="050EE7A4" w14:textId="77777777" w:rsidR="00D12A22" w:rsidRPr="0069760D" w:rsidRDefault="00D12A22" w:rsidP="00D12A22">
      <w:r w:rsidRPr="0069760D">
        <w:t>Pre-conditions:</w:t>
      </w:r>
    </w:p>
    <w:p w14:paraId="27D921B9" w14:textId="77777777" w:rsidR="00D12A22" w:rsidRPr="0069760D" w:rsidRDefault="00D12A22" w:rsidP="00D12A22">
      <w:pPr>
        <w:pStyle w:val="B1"/>
      </w:pPr>
      <w:r w:rsidRPr="0069760D">
        <w:t>1.</w:t>
      </w:r>
      <w:r w:rsidRPr="0069760D">
        <w:tab/>
        <w:t>MCPTT client 3 is authorized to use call forwarding and has immediate call forwarding enabled with the destination MCPTT client 2.</w:t>
      </w:r>
    </w:p>
    <w:p w14:paraId="4FEF70F3" w14:textId="77777777" w:rsidR="00D12A22" w:rsidRPr="0069760D" w:rsidRDefault="00D12A22" w:rsidP="00D12A22">
      <w:pPr>
        <w:pStyle w:val="B1"/>
      </w:pPr>
      <w:r w:rsidRPr="0069760D">
        <w:t>2.</w:t>
      </w:r>
      <w:r w:rsidRPr="0069760D">
        <w:tab/>
        <w:t>MCPTT client 1 is authorized to make private calls to MCPTT client 3.</w:t>
      </w:r>
    </w:p>
    <w:p w14:paraId="2FCD03B4" w14:textId="77777777" w:rsidR="00D12A22" w:rsidRPr="0069760D" w:rsidRDefault="00D12A22" w:rsidP="00D12A22">
      <w:pPr>
        <w:pStyle w:val="B1"/>
      </w:pPr>
      <w:r w:rsidRPr="0069760D">
        <w:t>3.</w:t>
      </w:r>
      <w:r w:rsidRPr="0069760D">
        <w:tab/>
        <w:t xml:space="preserve">The redirection counter is below the limit. </w:t>
      </w:r>
    </w:p>
    <w:p w14:paraId="6713D9AB" w14:textId="77777777" w:rsidR="00D12A22" w:rsidRPr="0069760D" w:rsidRDefault="00D12A22" w:rsidP="00D12A22">
      <w:pPr>
        <w:pStyle w:val="B1"/>
      </w:pPr>
      <w:r w:rsidRPr="0069760D">
        <w:t>4.</w:t>
      </w:r>
      <w:r w:rsidRPr="0069760D">
        <w:tab/>
        <w:t>MCPTT client 1 has the necessary security information to initiate a private call with MCPTT client 2 and MCPTT client 3 if end-to-end encryption is required for the private call.</w:t>
      </w:r>
    </w:p>
    <w:p w14:paraId="7F9267AF" w14:textId="77777777" w:rsidR="00D12A22" w:rsidRPr="00C0254C" w:rsidRDefault="00D12A22" w:rsidP="00D12A22">
      <w:pPr>
        <w:pStyle w:val="TH"/>
        <w:rPr>
          <w:sz w:val="14"/>
          <w:szCs w:val="14"/>
        </w:rPr>
      </w:pPr>
      <w:r w:rsidRPr="0069760D">
        <w:object w:dxaOrig="15121" w:dyaOrig="13465" w14:anchorId="00690B34">
          <v:shape id="_x0000_i1100" type="#_x0000_t75" style="width:408.9pt;height:362.7pt" o:ole="">
            <v:imagedata r:id="rId156" o:title=""/>
          </v:shape>
          <o:OLEObject Type="Embed" ProgID="Visio.Drawing.11" ShapeID="_x0000_i1100" DrawAspect="Content" ObjectID="_1781509008" r:id="rId157"/>
        </w:object>
      </w:r>
    </w:p>
    <w:p w14:paraId="2EA09A5D" w14:textId="77777777" w:rsidR="00D12A22" w:rsidRPr="00C0254C" w:rsidRDefault="00D12A22" w:rsidP="00D12A22">
      <w:pPr>
        <w:pStyle w:val="TF"/>
      </w:pPr>
      <w:r w:rsidRPr="009627DD">
        <w:t>Figure </w:t>
      </w:r>
      <w:r w:rsidRPr="00BF1372">
        <w:t>10.7.5.2.</w:t>
      </w:r>
      <w:r>
        <w:t>6</w:t>
      </w:r>
      <w:r w:rsidRPr="009627DD">
        <w:t>-1: Simplified private call setup with MCPTT private calls forwarding in manual commencement mode with forwarding in the partner MCPTT systems</w:t>
      </w:r>
    </w:p>
    <w:p w14:paraId="624EA9F0" w14:textId="77777777" w:rsidR="00D12A22" w:rsidRDefault="00D12A22" w:rsidP="00D12A22">
      <w:pPr>
        <w:pStyle w:val="B1"/>
        <w:rPr>
          <w:rFonts w:eastAsia="SimSun"/>
        </w:rPr>
      </w:pPr>
      <w:r w:rsidRPr="0069760D">
        <w:rPr>
          <w:rFonts w:eastAsia="SimSun"/>
        </w:rPr>
        <w:t>1.</w:t>
      </w:r>
      <w:r w:rsidRPr="0069760D">
        <w:rPr>
          <w:rFonts w:eastAsia="SimSun"/>
        </w:rPr>
        <w:tab/>
        <w:t xml:space="preserve">MCPTT client 1 sends an MCPTT private call request towards MCPTT server 1 </w:t>
      </w:r>
      <w:r w:rsidRPr="0069760D">
        <w:t>for establishing an MCPTT private call with MCPTT client 3 registered at MCPTT system 2</w:t>
      </w:r>
      <w:r w:rsidRPr="0069760D">
        <w:rPr>
          <w:rFonts w:eastAsia="SimSun"/>
        </w:rPr>
        <w:t>.</w:t>
      </w:r>
    </w:p>
    <w:p w14:paraId="7EDA5950" w14:textId="49B65273" w:rsidR="00D12A22" w:rsidRPr="0069760D" w:rsidRDefault="00D12A22" w:rsidP="00D12A22">
      <w:pPr>
        <w:pStyle w:val="B1"/>
        <w:rPr>
          <w:rFonts w:eastAsia="SimSun"/>
        </w:rPr>
      </w:pPr>
      <w:r>
        <w:rPr>
          <w:rFonts w:eastAsia="SimSun"/>
        </w:rPr>
        <w:t>1a</w:t>
      </w:r>
      <w:r>
        <w:rPr>
          <w:rFonts w:eastAsia="SimSun"/>
        </w:rPr>
        <w:tab/>
      </w:r>
      <w:r w:rsidRPr="00F5476D">
        <w:rPr>
          <w:rFonts w:eastAsia="SimSun"/>
        </w:rPr>
        <w:t xml:space="preserve">If the MCPTT private call request contains a functional alias instead of an MCPTT ID as called party, MCPTT server 1 checks whether MCPTT client 1 is allowed to use the functional alias of MCPTT client </w:t>
      </w:r>
      <w:r>
        <w:rPr>
          <w:rFonts w:eastAsia="SimSun"/>
        </w:rPr>
        <w:t>3</w:t>
      </w:r>
      <w:r w:rsidRPr="00F5476D">
        <w:rPr>
          <w:rFonts w:eastAsia="SimSun"/>
        </w:rPr>
        <w:t xml:space="preserve"> to setup a private call.</w:t>
      </w:r>
    </w:p>
    <w:p w14:paraId="19A15F4E" w14:textId="77777777" w:rsidR="00D12A22" w:rsidRPr="0069760D" w:rsidRDefault="00D12A22" w:rsidP="00D12A22">
      <w:pPr>
        <w:pStyle w:val="NO"/>
      </w:pPr>
      <w:r w:rsidRPr="0069760D">
        <w:t>NOTE 1:</w:t>
      </w:r>
      <w:r w:rsidRPr="0069760D">
        <w:tab/>
        <w:t>If the target of the MCPTT private call request is a functional alias, the procedure resolves the functional alias to the corresponding MCPTT ID for which the functional alias is active. For simplicity details are not described.</w:t>
      </w:r>
    </w:p>
    <w:p w14:paraId="5ED1F5F2" w14:textId="77777777" w:rsidR="00D12A22" w:rsidRDefault="00D12A22" w:rsidP="00D12A22">
      <w:pPr>
        <w:pStyle w:val="B1"/>
        <w:rPr>
          <w:rFonts w:eastAsia="SimSun"/>
        </w:rPr>
      </w:pPr>
      <w:r w:rsidRPr="0069760D">
        <w:rPr>
          <w:rFonts w:eastAsia="SimSun"/>
        </w:rPr>
        <w:t>2.</w:t>
      </w:r>
      <w:r w:rsidRPr="0069760D">
        <w:rPr>
          <w:rFonts w:eastAsia="SimSun"/>
        </w:rPr>
        <w:tab/>
        <w:t xml:space="preserve">MCPTT server 1 sends an MCPTT private call request towards MCPTT server 2 </w:t>
      </w:r>
      <w:r w:rsidRPr="009627DD">
        <w:rPr>
          <w:rFonts w:eastAsia="SimSun"/>
        </w:rPr>
        <w:t>for establishing an MCPTT private call with MCPTT client 3 registered at MCPTT system 2</w:t>
      </w:r>
      <w:r w:rsidRPr="0069760D">
        <w:rPr>
          <w:rFonts w:eastAsia="SimSun"/>
        </w:rPr>
        <w:t>.</w:t>
      </w:r>
    </w:p>
    <w:p w14:paraId="37D5311D" w14:textId="77777777" w:rsidR="00D12A22" w:rsidRPr="0069760D" w:rsidRDefault="00D12A22" w:rsidP="00D12A22">
      <w:pPr>
        <w:pStyle w:val="B1"/>
        <w:rPr>
          <w:rFonts w:eastAsia="SimSun"/>
        </w:rPr>
      </w:pPr>
      <w:r>
        <w:rPr>
          <w:rFonts w:eastAsia="SimSun"/>
        </w:rPr>
        <w:t>2a</w:t>
      </w:r>
      <w:r>
        <w:rPr>
          <w:rFonts w:eastAsia="SimSun"/>
        </w:rPr>
        <w:tab/>
      </w:r>
      <w:r w:rsidRPr="00F51F55">
        <w:rPr>
          <w:rFonts w:eastAsia="SimSun"/>
        </w:rPr>
        <w:t>If the MCPTT private call request contains a functional alias instead of an MCPTT ID as called party</w:t>
      </w:r>
      <w:r>
        <w:rPr>
          <w:rFonts w:eastAsia="SimSun"/>
        </w:rPr>
        <w:t xml:space="preserve">, </w:t>
      </w:r>
      <w:r w:rsidRPr="00EE60B7">
        <w:t xml:space="preserve">MCPTT server </w:t>
      </w:r>
      <w:r>
        <w:t>2 checks</w:t>
      </w:r>
      <w:r w:rsidRPr="00EE60B7">
        <w:t xml:space="preserve"> whether MCPTT client </w:t>
      </w:r>
      <w:r>
        <w:t>3</w:t>
      </w:r>
      <w:r w:rsidRPr="00EE60B7">
        <w:t xml:space="preserve"> is allowed to receive a private call from MCPTT client 1 using the functional alias</w:t>
      </w:r>
      <w:r>
        <w:t>.</w:t>
      </w:r>
    </w:p>
    <w:p w14:paraId="08C9E41B" w14:textId="77777777" w:rsidR="00D12A22" w:rsidRPr="009627DD" w:rsidRDefault="00D12A22" w:rsidP="00D12A22">
      <w:pPr>
        <w:pStyle w:val="B1"/>
        <w:rPr>
          <w:rFonts w:eastAsia="SimSun"/>
        </w:rPr>
      </w:pPr>
      <w:r w:rsidRPr="0069760D">
        <w:rPr>
          <w:rFonts w:eastAsia="SimSun"/>
        </w:rPr>
        <w:t>3.</w:t>
      </w:r>
      <w:r w:rsidRPr="0069760D">
        <w:rPr>
          <w:rFonts w:eastAsia="SimSun"/>
        </w:rPr>
        <w:tab/>
        <w:t xml:space="preserve">MCPTT server 2 detects that MCPTT client 3 has immediate call forwarding enabled </w:t>
      </w:r>
      <w:r w:rsidRPr="009627DD">
        <w:rPr>
          <w:rFonts w:eastAsia="SimSun"/>
        </w:rPr>
        <w:t>to MCPTT client 2 registered at MCPTT system 1.</w:t>
      </w:r>
    </w:p>
    <w:p w14:paraId="4440869F" w14:textId="77777777" w:rsidR="00D12A22" w:rsidRPr="0069760D" w:rsidRDefault="00D12A22" w:rsidP="00D12A22">
      <w:pPr>
        <w:pStyle w:val="NO"/>
      </w:pPr>
      <w:r w:rsidRPr="0069760D">
        <w:t>NOTE 2:</w:t>
      </w:r>
      <w:r w:rsidRPr="0069760D">
        <w:tab/>
        <w:t>If the target of the MCPTT private call forwarding is a functional alias, the procedure resolves the functional alias to the corresponding MCPTT ID for which the functional alias is active. For simplicity details of the resolution are not described.</w:t>
      </w:r>
    </w:p>
    <w:p w14:paraId="7A795F0B" w14:textId="77777777" w:rsidR="00D12A22" w:rsidRPr="009627DD" w:rsidRDefault="00D12A22" w:rsidP="00D12A22">
      <w:pPr>
        <w:pStyle w:val="B1"/>
        <w:rPr>
          <w:rFonts w:eastAsia="SimSun"/>
        </w:rPr>
      </w:pPr>
      <w:r w:rsidRPr="009627DD">
        <w:rPr>
          <w:rFonts w:eastAsia="SimSun"/>
        </w:rPr>
        <w:t>4.</w:t>
      </w:r>
      <w:r w:rsidRPr="009627DD">
        <w:rPr>
          <w:rFonts w:eastAsia="SimSun"/>
        </w:rPr>
        <w:tab/>
        <w:t>MCPTT server 2 sends an MCPTT private call forwarding request towards MCPTT server 1.</w:t>
      </w:r>
    </w:p>
    <w:p w14:paraId="1D402EAC" w14:textId="77777777" w:rsidR="00D12A22" w:rsidRPr="009627DD" w:rsidRDefault="00D12A22" w:rsidP="00D12A22">
      <w:pPr>
        <w:pStyle w:val="B1"/>
        <w:rPr>
          <w:rFonts w:eastAsia="SimSun"/>
        </w:rPr>
      </w:pPr>
      <w:r w:rsidRPr="009627DD">
        <w:rPr>
          <w:rFonts w:eastAsia="SimSun"/>
        </w:rPr>
        <w:t>5.</w:t>
      </w:r>
      <w:r w:rsidRPr="009627DD">
        <w:rPr>
          <w:rFonts w:eastAsia="SimSun"/>
        </w:rPr>
        <w:tab/>
        <w:t>MCPTT server 1 sends an MCPTT private call forwarding request towards MCPTT client 1.</w:t>
      </w:r>
    </w:p>
    <w:p w14:paraId="424B31C2" w14:textId="77777777" w:rsidR="00D12A22" w:rsidRPr="009627DD" w:rsidRDefault="00D12A22" w:rsidP="00D12A22">
      <w:pPr>
        <w:pStyle w:val="B1"/>
        <w:rPr>
          <w:rFonts w:eastAsia="SimSun"/>
        </w:rPr>
      </w:pPr>
      <w:r w:rsidRPr="009627DD">
        <w:rPr>
          <w:rFonts w:eastAsia="SimSun"/>
        </w:rPr>
        <w:lastRenderedPageBreak/>
        <w:t>6.</w:t>
      </w:r>
      <w:r w:rsidRPr="009627DD">
        <w:rPr>
          <w:rFonts w:eastAsia="SimSun"/>
        </w:rPr>
        <w:tab/>
        <w:t>The user at MCPTT client 1 is notified that a call forwarding is in process.</w:t>
      </w:r>
    </w:p>
    <w:p w14:paraId="59C0BEEF" w14:textId="77777777" w:rsidR="00D12A22" w:rsidRPr="009627DD" w:rsidRDefault="00D12A22" w:rsidP="00D12A22">
      <w:pPr>
        <w:pStyle w:val="B1"/>
        <w:rPr>
          <w:rFonts w:eastAsia="SimSun"/>
        </w:rPr>
      </w:pPr>
      <w:r w:rsidRPr="009627DD">
        <w:rPr>
          <w:rFonts w:eastAsia="SimSun"/>
        </w:rPr>
        <w:t>7.</w:t>
      </w:r>
      <w:r w:rsidRPr="009627DD">
        <w:rPr>
          <w:rFonts w:eastAsia="SimSun"/>
        </w:rPr>
        <w:tab/>
        <w:t>MCPTT client 1 sends an MCPTT call private forwarding response back to MCPTT server 1.</w:t>
      </w:r>
    </w:p>
    <w:p w14:paraId="5269C066" w14:textId="77777777" w:rsidR="00D12A22" w:rsidRPr="009627DD" w:rsidRDefault="00D12A22" w:rsidP="00D12A22">
      <w:pPr>
        <w:pStyle w:val="B1"/>
        <w:rPr>
          <w:rFonts w:eastAsia="SimSun"/>
        </w:rPr>
      </w:pPr>
      <w:r w:rsidRPr="009627DD">
        <w:rPr>
          <w:rFonts w:eastAsia="SimSun"/>
        </w:rPr>
        <w:t>8.</w:t>
      </w:r>
      <w:r w:rsidRPr="009627DD">
        <w:rPr>
          <w:rFonts w:eastAsia="SimSun"/>
        </w:rPr>
        <w:tab/>
        <w:t>MCPTT server 1 sends an MCPTT call private forwarding response back to MCPTT server 2.</w:t>
      </w:r>
    </w:p>
    <w:p w14:paraId="3E06E046" w14:textId="77777777" w:rsidR="00D12A22" w:rsidRPr="009627DD" w:rsidRDefault="00D12A22" w:rsidP="00D12A22">
      <w:pPr>
        <w:pStyle w:val="B1"/>
        <w:rPr>
          <w:rFonts w:eastAsia="SimSun"/>
        </w:rPr>
      </w:pPr>
      <w:r w:rsidRPr="009627DD">
        <w:rPr>
          <w:rFonts w:eastAsia="SimSun"/>
        </w:rPr>
        <w:t>9.</w:t>
      </w:r>
      <w:r w:rsidRPr="009627DD">
        <w:rPr>
          <w:rFonts w:eastAsia="SimSun"/>
        </w:rPr>
        <w:tab/>
        <w:t>MCPTT client 1 sends an MCPTT private call request towards MCPTT server 1 that includes a call forwarding indication set to true.</w:t>
      </w:r>
    </w:p>
    <w:p w14:paraId="28D6A164" w14:textId="77777777" w:rsidR="00D12A22" w:rsidRDefault="00D12A22" w:rsidP="00D12A22">
      <w:pPr>
        <w:pStyle w:val="B1"/>
        <w:rPr>
          <w:rFonts w:eastAsia="SimSun"/>
        </w:rPr>
      </w:pPr>
      <w:r w:rsidRPr="009627DD">
        <w:rPr>
          <w:rFonts w:eastAsia="SimSun"/>
        </w:rPr>
        <w:t>10.</w:t>
      </w:r>
      <w:r w:rsidRPr="009627DD">
        <w:rPr>
          <w:rFonts w:eastAsia="SimSun"/>
        </w:rPr>
        <w:tab/>
        <w:t xml:space="preserve">MCPTT server 1 verifies that MCPTT client 1 is authorized to perform the MCPTT private call as a result of the MCPTT private call forwarding request. MCPTT server 1 verifies that the MCPTT private call request contains MCPTT client </w:t>
      </w:r>
      <w:r>
        <w:rPr>
          <w:rFonts w:eastAsia="SimSun"/>
        </w:rPr>
        <w:t>2</w:t>
      </w:r>
      <w:r w:rsidRPr="009627DD">
        <w:rPr>
          <w:rFonts w:eastAsia="SimSun"/>
        </w:rPr>
        <w:t xml:space="preserve"> that is the authorized target from step 5, and the forwarding indication is set to true.</w:t>
      </w:r>
    </w:p>
    <w:p w14:paraId="4CFA4980" w14:textId="77777777" w:rsidR="00D12A22" w:rsidRPr="009627DD" w:rsidRDefault="00D12A22" w:rsidP="00D12A22">
      <w:pPr>
        <w:pStyle w:val="NO"/>
        <w:rPr>
          <w:rFonts w:eastAsia="SimSun"/>
        </w:rPr>
      </w:pPr>
      <w:r>
        <w:rPr>
          <w:rFonts w:eastAsia="SimSun"/>
        </w:rPr>
        <w:t>NOTE 3:</w:t>
      </w:r>
      <w:r>
        <w:rPr>
          <w:rFonts w:eastAsia="SimSun"/>
        </w:rPr>
        <w:tab/>
      </w:r>
      <w:r>
        <w:rPr>
          <w:lang w:eastAsia="zh-CN"/>
        </w:rPr>
        <w:t xml:space="preserve">For call forwarding the MCPTT server does not check if the initial originating MCPTT user at </w:t>
      </w:r>
      <w:r>
        <w:t xml:space="preserve">MCPTT client 1 is authorized </w:t>
      </w:r>
      <w:r>
        <w:rPr>
          <w:lang w:eastAsia="zh-CN"/>
        </w:rPr>
        <w:t xml:space="preserve">to make an MCPTT private call to the final target MCPTT user at </w:t>
      </w:r>
      <w:r>
        <w:t>MCPTT client 2</w:t>
      </w:r>
      <w:r>
        <w:rPr>
          <w:lang w:eastAsia="zh-CN"/>
        </w:rPr>
        <w:t>.</w:t>
      </w:r>
    </w:p>
    <w:p w14:paraId="38E29AFA" w14:textId="77777777" w:rsidR="00D12A22" w:rsidRPr="009627DD" w:rsidRDefault="00D12A22" w:rsidP="00D12A22">
      <w:pPr>
        <w:pStyle w:val="B1"/>
        <w:rPr>
          <w:rFonts w:eastAsia="SimSun"/>
        </w:rPr>
      </w:pPr>
      <w:r w:rsidRPr="009627DD">
        <w:rPr>
          <w:rFonts w:eastAsia="SimSun"/>
        </w:rPr>
        <w:t>11.</w:t>
      </w:r>
      <w:r w:rsidRPr="009627DD">
        <w:rPr>
          <w:rFonts w:eastAsia="SimSun"/>
        </w:rPr>
        <w:tab/>
        <w:t>MCPTT server 1 sends an MCPTT private call request towards MCPTT client 2.</w:t>
      </w:r>
    </w:p>
    <w:p w14:paraId="68603CBD" w14:textId="77777777" w:rsidR="00D12A22" w:rsidRPr="009627DD" w:rsidRDefault="00D12A22" w:rsidP="00D12A22">
      <w:pPr>
        <w:pStyle w:val="B1"/>
        <w:rPr>
          <w:rFonts w:eastAsia="SimSun"/>
        </w:rPr>
      </w:pPr>
      <w:r w:rsidRPr="009627DD">
        <w:rPr>
          <w:rFonts w:eastAsia="SimSun"/>
        </w:rPr>
        <w:t>12.</w:t>
      </w:r>
      <w:r w:rsidRPr="009627DD">
        <w:rPr>
          <w:rFonts w:eastAsia="SimSun"/>
        </w:rPr>
        <w:tab/>
        <w:t>Optionally MCPTT server 1 sends an MCPTT progress indication to MCPTT client 1.</w:t>
      </w:r>
    </w:p>
    <w:p w14:paraId="4F070948" w14:textId="77777777" w:rsidR="00D12A22" w:rsidRPr="009627DD" w:rsidRDefault="00D12A22" w:rsidP="00D12A22">
      <w:pPr>
        <w:pStyle w:val="B1"/>
        <w:rPr>
          <w:rFonts w:eastAsia="SimSun"/>
        </w:rPr>
      </w:pPr>
      <w:r w:rsidRPr="009627DD">
        <w:rPr>
          <w:rFonts w:eastAsia="SimSun"/>
        </w:rPr>
        <w:t>13.</w:t>
      </w:r>
      <w:r w:rsidRPr="009627DD">
        <w:rPr>
          <w:rFonts w:eastAsia="SimSun"/>
        </w:rPr>
        <w:tab/>
        <w:t>The user at MCPTT client 2 is alerted. MCPTT client 2 sends an MCPTT ringing to MCPTT server 1. This step is not required in case of automatic commencement mode.</w:t>
      </w:r>
    </w:p>
    <w:p w14:paraId="5BFBFB34" w14:textId="77777777" w:rsidR="00D12A22" w:rsidRPr="009627DD" w:rsidRDefault="00D12A22" w:rsidP="00D12A22">
      <w:pPr>
        <w:pStyle w:val="B1"/>
        <w:rPr>
          <w:rFonts w:eastAsia="SimSun"/>
        </w:rPr>
      </w:pPr>
      <w:r w:rsidRPr="009627DD">
        <w:rPr>
          <w:rFonts w:eastAsia="SimSun"/>
        </w:rPr>
        <w:t>14.</w:t>
      </w:r>
      <w:r w:rsidRPr="009627DD">
        <w:rPr>
          <w:rFonts w:eastAsia="SimSun"/>
        </w:rPr>
        <w:tab/>
        <w:t>MCPTT server 1 sends an MCPTT ringing to MCPTT client 1. This step is not required in case of automatic commencement mode.</w:t>
      </w:r>
    </w:p>
    <w:p w14:paraId="6CE0D0E1" w14:textId="77777777" w:rsidR="00D12A22" w:rsidRPr="009627DD" w:rsidRDefault="00D12A22" w:rsidP="00D12A22">
      <w:pPr>
        <w:pStyle w:val="B1"/>
        <w:rPr>
          <w:rFonts w:eastAsia="SimSun"/>
        </w:rPr>
      </w:pPr>
      <w:r w:rsidRPr="009627DD">
        <w:rPr>
          <w:rFonts w:eastAsia="SimSun"/>
        </w:rPr>
        <w:t>15.</w:t>
      </w:r>
      <w:r w:rsidRPr="009627DD">
        <w:rPr>
          <w:rFonts w:eastAsia="SimSun"/>
        </w:rPr>
        <w:tab/>
        <w:t xml:space="preserve">MCPTT client 2 sends an MCPTT private call response to MCPTT server 1. In manual commencement mode this occurs after the user at MCPTT client </w:t>
      </w:r>
      <w:r>
        <w:rPr>
          <w:rFonts w:eastAsia="SimSun"/>
        </w:rPr>
        <w:t>2</w:t>
      </w:r>
      <w:r w:rsidRPr="009627DD">
        <w:rPr>
          <w:rFonts w:eastAsia="SimSun"/>
        </w:rPr>
        <w:t xml:space="preserve"> has accepted the call.</w:t>
      </w:r>
    </w:p>
    <w:p w14:paraId="07BA4386" w14:textId="77777777" w:rsidR="00D12A22" w:rsidRPr="009627DD" w:rsidRDefault="00D12A22" w:rsidP="00D12A22">
      <w:pPr>
        <w:pStyle w:val="B1"/>
        <w:rPr>
          <w:rFonts w:eastAsia="SimSun"/>
        </w:rPr>
      </w:pPr>
      <w:r w:rsidRPr="009627DD">
        <w:rPr>
          <w:rFonts w:eastAsia="SimSun"/>
        </w:rPr>
        <w:t>16.</w:t>
      </w:r>
      <w:r w:rsidRPr="009627DD">
        <w:rPr>
          <w:rFonts w:eastAsia="SimSun"/>
        </w:rPr>
        <w:tab/>
        <w:t>MCPTT server 1 sends an MCPTT private call response to MCPTT client 1 indicating that MCPTT client </w:t>
      </w:r>
      <w:r>
        <w:rPr>
          <w:rFonts w:eastAsia="SimSun"/>
        </w:rPr>
        <w:t>2</w:t>
      </w:r>
      <w:r w:rsidRPr="009627DD">
        <w:rPr>
          <w:rFonts w:eastAsia="SimSun"/>
        </w:rPr>
        <w:t xml:space="preserve"> has accepted the call.</w:t>
      </w:r>
    </w:p>
    <w:p w14:paraId="0FBD21DB" w14:textId="77777777" w:rsidR="00D12A22" w:rsidRPr="000502B2" w:rsidRDefault="00D12A22" w:rsidP="00D12A22">
      <w:pPr>
        <w:pStyle w:val="B1"/>
        <w:rPr>
          <w:rFonts w:eastAsia="SimSun"/>
        </w:rPr>
      </w:pPr>
      <w:r w:rsidRPr="009627DD">
        <w:rPr>
          <w:rFonts w:eastAsia="SimSun"/>
        </w:rPr>
        <w:t>17.</w:t>
      </w:r>
      <w:r w:rsidRPr="009627DD">
        <w:rPr>
          <w:rFonts w:eastAsia="SimSun"/>
        </w:rPr>
        <w:tab/>
        <w:t xml:space="preserve">The media plane for communication between MCPTT client 1 and MCPTT client </w:t>
      </w:r>
      <w:r>
        <w:rPr>
          <w:rFonts w:eastAsia="SimSun"/>
        </w:rPr>
        <w:t>2</w:t>
      </w:r>
      <w:r w:rsidRPr="009627DD">
        <w:rPr>
          <w:rFonts w:eastAsia="SimSun"/>
        </w:rPr>
        <w:t xml:space="preserve"> is established</w:t>
      </w:r>
      <w:r>
        <w:rPr>
          <w:rFonts w:eastAsia="SimSun"/>
        </w:rPr>
        <w:t>.</w:t>
      </w:r>
    </w:p>
    <w:p w14:paraId="0DC9BF45" w14:textId="77777777" w:rsidR="00171381" w:rsidRPr="00542332" w:rsidRDefault="00171381" w:rsidP="00171381">
      <w:pPr>
        <w:pStyle w:val="Heading3"/>
        <w:rPr>
          <w:lang w:eastAsia="x-none"/>
        </w:rPr>
      </w:pPr>
      <w:bookmarkStart w:id="1066" w:name="_Toc170896151"/>
      <w:r>
        <w:rPr>
          <w:lang w:eastAsia="x-none"/>
        </w:rPr>
        <w:t>10.7.6</w:t>
      </w:r>
      <w:r w:rsidRPr="00542332">
        <w:rPr>
          <w:lang w:eastAsia="x-none"/>
        </w:rPr>
        <w:tab/>
      </w:r>
      <w:r>
        <w:rPr>
          <w:noProof/>
          <w:lang w:val="en-US"/>
        </w:rPr>
        <w:t>C</w:t>
      </w:r>
      <w:r>
        <w:t>all transfer for MCPTT private calls</w:t>
      </w:r>
      <w:bookmarkEnd w:id="1066"/>
    </w:p>
    <w:p w14:paraId="0FBB69A6" w14:textId="77777777" w:rsidR="00171381" w:rsidRDefault="00171381" w:rsidP="00171381">
      <w:pPr>
        <w:pStyle w:val="Heading4"/>
        <w:rPr>
          <w:noProof/>
          <w:lang w:val="en-US"/>
        </w:rPr>
      </w:pPr>
      <w:bookmarkStart w:id="1067" w:name="_Toc4532277"/>
      <w:bookmarkStart w:id="1068" w:name="_Toc170896152"/>
      <w:r>
        <w:t>10.7.6</w:t>
      </w:r>
      <w:r w:rsidRPr="00AB5FED">
        <w:t>.1</w:t>
      </w:r>
      <w:r w:rsidRPr="00AB5FED">
        <w:tab/>
      </w:r>
      <w:bookmarkEnd w:id="1067"/>
      <w:r>
        <w:rPr>
          <w:noProof/>
          <w:lang w:val="en-US"/>
        </w:rPr>
        <w:t>General</w:t>
      </w:r>
      <w:bookmarkEnd w:id="1068"/>
    </w:p>
    <w:p w14:paraId="23D0C5E5" w14:textId="77777777" w:rsidR="00171381" w:rsidRPr="00C13DC0" w:rsidRDefault="00171381" w:rsidP="00171381">
      <w:pPr>
        <w:rPr>
          <w:lang w:val="en-US"/>
        </w:rPr>
      </w:pPr>
      <w:r>
        <w:rPr>
          <w:lang w:val="en-US"/>
        </w:rPr>
        <w:t>Call transfer of MCPTT private calls allows users to relocate an existing MCPTT private call to another MCPTT user.</w:t>
      </w:r>
    </w:p>
    <w:p w14:paraId="1B44ABB3" w14:textId="3DE61282" w:rsidR="00171381" w:rsidRDefault="00171381" w:rsidP="00171381">
      <w:pPr>
        <w:pStyle w:val="Heading5"/>
      </w:pPr>
      <w:bookmarkStart w:id="1069" w:name="_Toc4532278"/>
      <w:bookmarkStart w:id="1070" w:name="_Hlk8309764"/>
      <w:bookmarkStart w:id="1071" w:name="_Toc170896153"/>
      <w:r>
        <w:t>10.7.6.1.1</w:t>
      </w:r>
      <w:r>
        <w:tab/>
        <w:t>MCPTT private call transfer request</w:t>
      </w:r>
      <w:bookmarkEnd w:id="1069"/>
      <w:r>
        <w:t xml:space="preserve"> </w:t>
      </w:r>
      <w:r w:rsidRPr="00B34B25">
        <w:t xml:space="preserve">(MCPTT client </w:t>
      </w:r>
      <w:r w:rsidR="0061309F">
        <w:t>to</w:t>
      </w:r>
      <w:r w:rsidRPr="00B34B25">
        <w:t xml:space="preserve"> MCPTT server)</w:t>
      </w:r>
      <w:bookmarkEnd w:id="1071"/>
    </w:p>
    <w:p w14:paraId="347BACC6" w14:textId="77777777" w:rsidR="00171381" w:rsidRDefault="00171381" w:rsidP="00171381">
      <w:r>
        <w:t>Table 10.7.6.1.1-1 describes the information flow MCPTT private call transfer request from the MCPTT client to the MCPTT server.</w:t>
      </w:r>
    </w:p>
    <w:p w14:paraId="079FEAFF" w14:textId="77777777" w:rsidR="00171381" w:rsidRDefault="00171381" w:rsidP="00171381">
      <w:pPr>
        <w:pStyle w:val="TH"/>
      </w:pPr>
      <w:r>
        <w:t xml:space="preserve">Table 10.7.6.1.1-1: MCPTT private call transfer request </w:t>
      </w:r>
      <w:r w:rsidRPr="00805B7E">
        <w:t>(MCPTT client to MCPTT server)</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6ECC435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06DB8E"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1A2CA"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6EEECF" w14:textId="77777777" w:rsidR="00171381" w:rsidRPr="00427AD1" w:rsidRDefault="00171381" w:rsidP="00643972">
            <w:pPr>
              <w:pStyle w:val="TAH"/>
            </w:pPr>
            <w:r w:rsidRPr="00427AD1">
              <w:t>Description</w:t>
            </w:r>
          </w:p>
        </w:tc>
      </w:tr>
      <w:tr w:rsidR="00171381" w:rsidRPr="00427AD1" w14:paraId="21E30A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0D0D4"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9815AE"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8484B0"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party</w:t>
            </w:r>
            <w:r>
              <w:t xml:space="preserve"> requesting the transfer</w:t>
            </w:r>
          </w:p>
        </w:tc>
      </w:tr>
      <w:tr w:rsidR="00171381" w:rsidRPr="00427AD1" w14:paraId="4B4C57B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18F9C0" w14:textId="77777777" w:rsidR="00171381" w:rsidRPr="00427AD1" w:rsidRDefault="00171381" w:rsidP="00643972">
            <w:pPr>
              <w:pStyle w:val="TAL"/>
            </w:pPr>
            <w:r w:rsidRPr="00427AD1">
              <w:t>MCPTT ID</w:t>
            </w:r>
            <w:r>
              <w:t xml:space="preserve">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320082" w14:textId="77777777" w:rsidR="00171381" w:rsidRPr="00427AD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4A592F"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w:t>
            </w:r>
            <w:r>
              <w:t>target of the transfer</w:t>
            </w:r>
          </w:p>
        </w:tc>
      </w:tr>
      <w:tr w:rsidR="00171381" w:rsidRPr="00427AD1" w14:paraId="3877E1E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CEA448" w14:textId="77777777" w:rsidR="00171381" w:rsidRPr="00427AD1" w:rsidRDefault="00171381" w:rsidP="00643972">
            <w:pPr>
              <w:pStyle w:val="TAL"/>
            </w:pPr>
            <w:r>
              <w:t>Functional alias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8147F4"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B247C4" w14:textId="77777777" w:rsidR="00171381" w:rsidRPr="00427AD1" w:rsidRDefault="00171381" w:rsidP="00643972">
            <w:pPr>
              <w:pStyle w:val="TAL"/>
            </w:pPr>
            <w:r w:rsidRPr="00427AD1">
              <w:t>The</w:t>
            </w:r>
            <w:r w:rsidRPr="00427AD1">
              <w:rPr>
                <w:rFonts w:hint="eastAsia"/>
                <w:lang w:eastAsia="zh-CN"/>
              </w:rPr>
              <w:t xml:space="preserve"> </w:t>
            </w:r>
            <w:r>
              <w:rPr>
                <w:lang w:eastAsia="zh-CN"/>
              </w:rPr>
              <w:t xml:space="preserve">functional alias </w:t>
            </w:r>
            <w:r w:rsidRPr="00427AD1">
              <w:t xml:space="preserve">of the </w:t>
            </w:r>
            <w:r>
              <w:t>target of the transfer</w:t>
            </w:r>
          </w:p>
        </w:tc>
      </w:tr>
      <w:tr w:rsidR="00171381" w:rsidRPr="00427AD1" w14:paraId="14D43A5F"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126A3" w14:textId="77777777" w:rsidR="00171381" w:rsidRPr="00427AD1" w:rsidRDefault="00171381" w:rsidP="00643972">
            <w:pPr>
              <w:pStyle w:val="TAN"/>
            </w:pPr>
            <w:r>
              <w:t>NOTE:</w:t>
            </w:r>
            <w:r>
              <w:tab/>
              <w:t>One identity shall be present</w:t>
            </w:r>
          </w:p>
        </w:tc>
      </w:tr>
      <w:bookmarkEnd w:id="1070"/>
    </w:tbl>
    <w:p w14:paraId="2CD00B5B" w14:textId="77777777" w:rsidR="00171381" w:rsidRDefault="00171381" w:rsidP="00171381"/>
    <w:p w14:paraId="4450686B" w14:textId="3E60E8E2" w:rsidR="00171381" w:rsidRDefault="00171381" w:rsidP="00171381">
      <w:pPr>
        <w:pStyle w:val="Heading5"/>
      </w:pPr>
      <w:bookmarkStart w:id="1072" w:name="_Toc170896154"/>
      <w:r>
        <w:t>10.7.6.1.2</w:t>
      </w:r>
      <w:r>
        <w:tab/>
        <w:t xml:space="preserve">MCPTT private call transfer request </w:t>
      </w:r>
      <w:r w:rsidRPr="00AB5FED">
        <w:t xml:space="preserve">(MCPTT server </w:t>
      </w:r>
      <w:r w:rsidR="0061309F">
        <w:t>to</w:t>
      </w:r>
      <w:r w:rsidRPr="00AB5FED">
        <w:t xml:space="preserve"> MCPTT </w:t>
      </w:r>
      <w:r>
        <w:t>client</w:t>
      </w:r>
      <w:r w:rsidR="0061309F" w:rsidRPr="0061309F">
        <w:t xml:space="preserve"> and MCPTT server to MCPTT server</w:t>
      </w:r>
      <w:r w:rsidRPr="00AB5FED">
        <w:t>)</w:t>
      </w:r>
      <w:bookmarkEnd w:id="1072"/>
    </w:p>
    <w:p w14:paraId="5BC299DA" w14:textId="4BE168BA" w:rsidR="00171381" w:rsidRDefault="00171381" w:rsidP="00171381">
      <w:r>
        <w:t>Table 10.7.6.1.2-1 describes the information flow MCPTT private call transfer request from the MCPTT server to the MCPTT client</w:t>
      </w:r>
      <w:r w:rsidR="0061309F" w:rsidRPr="0061309F">
        <w:t xml:space="preserve"> and from the MCPTT server to the MCPTT server</w:t>
      </w:r>
      <w:r>
        <w:t>.</w:t>
      </w:r>
    </w:p>
    <w:p w14:paraId="539516E3" w14:textId="32D3A7A0" w:rsidR="00171381" w:rsidRDefault="00171381" w:rsidP="00171381">
      <w:pPr>
        <w:pStyle w:val="TH"/>
      </w:pPr>
      <w:r>
        <w:lastRenderedPageBreak/>
        <w:t xml:space="preserve">Table 10.7.6.1.2-1: MCPTT private call transfer request </w:t>
      </w:r>
      <w:r w:rsidRPr="00805B7E">
        <w:t>(MCPTT server to MCPTT client</w:t>
      </w:r>
      <w:r w:rsidR="0061309F" w:rsidRPr="0061309F">
        <w:t xml:space="preserve"> and from the MCPTT server to the MCPTT server</w:t>
      </w:r>
      <w:r w:rsidRPr="00805B7E">
        <w:t>)</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61C4D98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BE260"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484389"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539D42" w14:textId="77777777" w:rsidR="00171381" w:rsidRPr="00427AD1" w:rsidRDefault="00171381" w:rsidP="00643972">
            <w:pPr>
              <w:pStyle w:val="TAH"/>
            </w:pPr>
            <w:r w:rsidRPr="00427AD1">
              <w:t>Description</w:t>
            </w:r>
          </w:p>
        </w:tc>
      </w:tr>
      <w:tr w:rsidR="00171381" w:rsidRPr="00427AD1" w14:paraId="71AB08B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DAB144"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F5CA2"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21B85F"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party</w:t>
            </w:r>
            <w:r>
              <w:t xml:space="preserve"> to be transferred</w:t>
            </w:r>
          </w:p>
        </w:tc>
      </w:tr>
      <w:tr w:rsidR="00171381" w:rsidRPr="00427AD1" w14:paraId="14BC11F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7A96D8"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F9BD33"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C3A79"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w:t>
            </w:r>
            <w:r>
              <w:t>target of the transfer</w:t>
            </w:r>
          </w:p>
        </w:tc>
      </w:tr>
    </w:tbl>
    <w:p w14:paraId="0E0B158B" w14:textId="77777777" w:rsidR="00171381" w:rsidRDefault="00171381" w:rsidP="00171381">
      <w:pPr>
        <w:pStyle w:val="NO"/>
      </w:pPr>
    </w:p>
    <w:p w14:paraId="5A4627EC" w14:textId="26D2EFE8" w:rsidR="00171381" w:rsidRDefault="00171381" w:rsidP="00171381">
      <w:pPr>
        <w:pStyle w:val="Heading5"/>
      </w:pPr>
      <w:bookmarkStart w:id="1073" w:name="_Toc4532279"/>
      <w:bookmarkStart w:id="1074" w:name="_Toc170896155"/>
      <w:r>
        <w:t>10.7.6.1.3</w:t>
      </w:r>
      <w:r>
        <w:tab/>
        <w:t>MCPTT private call transfer response</w:t>
      </w:r>
      <w:bookmarkEnd w:id="1073"/>
      <w:r>
        <w:t xml:space="preserve"> </w:t>
      </w:r>
      <w:r w:rsidRPr="00AB5FED">
        <w:t xml:space="preserve">(MCPTT server </w:t>
      </w:r>
      <w:r w:rsidR="0061309F">
        <w:t>to</w:t>
      </w:r>
      <w:r w:rsidRPr="00AB5FED">
        <w:t xml:space="preserve"> MCPTT </w:t>
      </w:r>
      <w:r>
        <w:t>client</w:t>
      </w:r>
      <w:r w:rsidR="0061309F" w:rsidRPr="0061309F">
        <w:t xml:space="preserve"> and MCPTT server to MCPTT server</w:t>
      </w:r>
      <w:r w:rsidRPr="00AB5FED">
        <w:t>)</w:t>
      </w:r>
      <w:bookmarkEnd w:id="1074"/>
    </w:p>
    <w:p w14:paraId="50766BF0" w14:textId="42C0BD90" w:rsidR="00171381" w:rsidRPr="002E2859" w:rsidRDefault="00171381" w:rsidP="00171381">
      <w:pPr>
        <w:rPr>
          <w:rFonts w:eastAsia="Malgun Gothic"/>
          <w:lang w:eastAsia="ko-KR"/>
        </w:rPr>
      </w:pPr>
      <w:r>
        <w:t xml:space="preserve">Table 10.7.6.1.3-1 describes the information flow MCPTT private </w:t>
      </w:r>
      <w:r>
        <w:rPr>
          <w:rFonts w:hint="eastAsia"/>
          <w:lang w:eastAsia="zh-CN"/>
        </w:rPr>
        <w:t>call</w:t>
      </w:r>
      <w:r>
        <w:rPr>
          <w:lang w:eastAsia="zh-CN"/>
        </w:rPr>
        <w:t xml:space="preserve"> transfer </w:t>
      </w:r>
      <w:r>
        <w:t>response from the MCPTT server to</w:t>
      </w:r>
      <w:r>
        <w:rPr>
          <w:rFonts w:hint="eastAsia"/>
          <w:lang w:eastAsia="zh-CN"/>
        </w:rPr>
        <w:t xml:space="preserve"> the</w:t>
      </w:r>
      <w:r>
        <w:t xml:space="preserve"> MCPTT client</w:t>
      </w:r>
      <w:r w:rsidR="0061309F" w:rsidRPr="0061309F">
        <w:t xml:space="preserve"> and from the MCPTT server to the MCPTT server</w:t>
      </w:r>
      <w:r>
        <w:t>.</w:t>
      </w:r>
    </w:p>
    <w:p w14:paraId="6A17C2E8" w14:textId="211EC02C" w:rsidR="00171381" w:rsidRDefault="00171381" w:rsidP="00171381">
      <w:pPr>
        <w:pStyle w:val="TH"/>
      </w:pPr>
      <w:r>
        <w:t xml:space="preserve">Table 10.7.6.1.3-1: MCPTT private call transfer response </w:t>
      </w:r>
      <w:bookmarkStart w:id="1075" w:name="_Hlk18507143"/>
      <w:r w:rsidRPr="00805B7E">
        <w:t>(MCPTT</w:t>
      </w:r>
      <w:r>
        <w:t xml:space="preserve"> </w:t>
      </w:r>
      <w:r w:rsidRPr="00805B7E">
        <w:t>server to MCPTT client</w:t>
      </w:r>
      <w:r w:rsidR="0061309F" w:rsidRPr="0061309F">
        <w:t xml:space="preserve"> and MCPTT server to MCPTT server</w:t>
      </w:r>
      <w:r w:rsidRPr="00805B7E">
        <w:t>)</w:t>
      </w:r>
      <w:bookmarkEnd w:id="1075"/>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F50F9E" w14:paraId="7831D66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D2DA0"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EC29D2"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D16D6" w14:textId="77777777" w:rsidR="00171381" w:rsidRPr="00427AD1" w:rsidRDefault="00171381" w:rsidP="00643972">
            <w:pPr>
              <w:pStyle w:val="TAH"/>
            </w:pPr>
            <w:r w:rsidRPr="00427AD1">
              <w:t>Description</w:t>
            </w:r>
          </w:p>
        </w:tc>
      </w:tr>
      <w:tr w:rsidR="00171381" w:rsidRPr="00427AD1" w14:paraId="06E469D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FAEBE9"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391000"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27BF57"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party</w:t>
            </w:r>
            <w:r>
              <w:t xml:space="preserve"> requesting the transfer</w:t>
            </w:r>
          </w:p>
        </w:tc>
      </w:tr>
      <w:tr w:rsidR="00171381" w:rsidRPr="00427AD1" w14:paraId="08D6C5F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BC180C"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F342C6"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558B88"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w:t>
            </w:r>
            <w:r>
              <w:t>target of the transfer</w:t>
            </w:r>
          </w:p>
        </w:tc>
      </w:tr>
      <w:tr w:rsidR="00171381" w:rsidRPr="00427AD1" w14:paraId="15F4F2B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44063" w14:textId="77777777" w:rsidR="00171381" w:rsidRPr="00427AD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D6D249" w14:textId="77777777" w:rsidR="00171381" w:rsidRPr="00427AD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4DF676" w14:textId="77777777" w:rsidR="00171381" w:rsidRPr="00427AD1" w:rsidRDefault="00171381" w:rsidP="00643972">
            <w:pPr>
              <w:pStyle w:val="TAL"/>
            </w:pPr>
            <w:r>
              <w:t>Result of the transfer request – success or fail.</w:t>
            </w:r>
          </w:p>
        </w:tc>
      </w:tr>
    </w:tbl>
    <w:p w14:paraId="710F6ABB" w14:textId="77777777" w:rsidR="00171381" w:rsidRDefault="00171381" w:rsidP="00171381">
      <w:pPr>
        <w:rPr>
          <w:noProof/>
        </w:rPr>
      </w:pPr>
    </w:p>
    <w:p w14:paraId="777E807D" w14:textId="054A6DE7" w:rsidR="00171381" w:rsidRDefault="00171381" w:rsidP="00171381">
      <w:pPr>
        <w:pStyle w:val="Heading5"/>
      </w:pPr>
      <w:bookmarkStart w:id="1076" w:name="_Toc170896156"/>
      <w:r>
        <w:t>10.7.6.1.4</w:t>
      </w:r>
      <w:r>
        <w:tab/>
        <w:t xml:space="preserve">MCPTT private call transfer response </w:t>
      </w:r>
      <w:r w:rsidRPr="00B34B25">
        <w:t xml:space="preserve">(MCPTT client </w:t>
      </w:r>
      <w:r w:rsidR="0061309F">
        <w:t>to</w:t>
      </w:r>
      <w:r w:rsidRPr="00B34B25">
        <w:t xml:space="preserve"> MCPTT server)</w:t>
      </w:r>
      <w:bookmarkEnd w:id="1076"/>
    </w:p>
    <w:p w14:paraId="4B1445A7" w14:textId="77777777" w:rsidR="00171381" w:rsidRPr="002E2859" w:rsidRDefault="00171381" w:rsidP="00171381">
      <w:pPr>
        <w:rPr>
          <w:rFonts w:eastAsia="Malgun Gothic"/>
          <w:lang w:eastAsia="ko-KR"/>
        </w:rPr>
      </w:pPr>
      <w:r>
        <w:t xml:space="preserve">Table 10.7.6.1.4-1 describes the information flow MCPTT private </w:t>
      </w:r>
      <w:r>
        <w:rPr>
          <w:rFonts w:hint="eastAsia"/>
          <w:lang w:eastAsia="zh-CN"/>
        </w:rPr>
        <w:t>call</w:t>
      </w:r>
      <w:r>
        <w:rPr>
          <w:lang w:eastAsia="zh-CN"/>
        </w:rPr>
        <w:t xml:space="preserve"> transfer </w:t>
      </w:r>
      <w:r>
        <w:t>response from the MCPTT client to the MCPTT server.</w:t>
      </w:r>
    </w:p>
    <w:p w14:paraId="63C0F673" w14:textId="77777777" w:rsidR="00171381" w:rsidRDefault="00171381" w:rsidP="00171381">
      <w:pPr>
        <w:pStyle w:val="TH"/>
      </w:pPr>
      <w:r>
        <w:t xml:space="preserve">Table 10.7.6.1.4-1: MCPTT private call transfer response </w:t>
      </w:r>
      <w:r w:rsidRPr="00805B7E">
        <w:t xml:space="preserve">(MCPTT client to MCPTT server)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F50F9E" w14:paraId="08BF2E0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BB915C"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C472BA"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72309A" w14:textId="77777777" w:rsidR="00171381" w:rsidRPr="00427AD1" w:rsidRDefault="00171381" w:rsidP="00643972">
            <w:pPr>
              <w:pStyle w:val="TAH"/>
            </w:pPr>
            <w:r w:rsidRPr="00427AD1">
              <w:t>Description</w:t>
            </w:r>
          </w:p>
        </w:tc>
      </w:tr>
      <w:tr w:rsidR="00171381" w:rsidRPr="00427AD1" w14:paraId="3AB3D8D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56AC13"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141856"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F6875E"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party</w:t>
            </w:r>
            <w:r>
              <w:t xml:space="preserve"> to be transferred (original calling party)</w:t>
            </w:r>
          </w:p>
        </w:tc>
      </w:tr>
      <w:tr w:rsidR="00171381" w:rsidRPr="00427AD1" w14:paraId="3EE061F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91C88F"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C7C861"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5EEE14"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w:t>
            </w:r>
            <w:r>
              <w:t>target of the transfer</w:t>
            </w:r>
          </w:p>
        </w:tc>
      </w:tr>
      <w:tr w:rsidR="00171381" w:rsidRPr="00427AD1" w14:paraId="37C911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1BEFF7" w14:textId="77777777" w:rsidR="00171381" w:rsidRPr="00735BBB" w:rsidRDefault="00171381" w:rsidP="00643972">
            <w:pPr>
              <w:pStyle w:val="TAL"/>
            </w:pPr>
            <w:r w:rsidRPr="00735BBB">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D1B464" w14:textId="77777777" w:rsidR="00171381" w:rsidRPr="00735BBB" w:rsidRDefault="00171381" w:rsidP="00643972">
            <w:pPr>
              <w:pStyle w:val="TAL"/>
            </w:pPr>
            <w:r w:rsidRPr="00735BB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023C1D" w14:textId="77777777" w:rsidR="00171381" w:rsidRPr="00735BBB" w:rsidRDefault="00171381" w:rsidP="00643972">
            <w:pPr>
              <w:pStyle w:val="TAL"/>
            </w:pPr>
            <w:r w:rsidRPr="00735BBB">
              <w:t>Result of the</w:t>
            </w:r>
            <w:r>
              <w:t xml:space="preserve"> server initiated</w:t>
            </w:r>
            <w:r w:rsidRPr="00735BBB">
              <w:t xml:space="preserve"> transfer request – success or fail.</w:t>
            </w:r>
          </w:p>
        </w:tc>
      </w:tr>
    </w:tbl>
    <w:p w14:paraId="37C1B8CB" w14:textId="77777777" w:rsidR="00171381" w:rsidRDefault="00171381" w:rsidP="00171381">
      <w:pPr>
        <w:rPr>
          <w:noProof/>
        </w:rPr>
      </w:pPr>
    </w:p>
    <w:p w14:paraId="1DDB1BB7" w14:textId="77777777" w:rsidR="00171381" w:rsidRDefault="00171381" w:rsidP="00171381">
      <w:pPr>
        <w:pStyle w:val="Heading4"/>
        <w:rPr>
          <w:noProof/>
          <w:lang w:val="en-US"/>
        </w:rPr>
      </w:pPr>
      <w:bookmarkStart w:id="1077" w:name="_Toc170896157"/>
      <w:r>
        <w:t>10.7.6.2</w:t>
      </w:r>
      <w:r w:rsidRPr="00AB5FED">
        <w:tab/>
      </w:r>
      <w:r>
        <w:rPr>
          <w:noProof/>
          <w:lang w:val="en-US"/>
        </w:rPr>
        <w:t>Procedures</w:t>
      </w:r>
      <w:bookmarkEnd w:id="1077"/>
    </w:p>
    <w:p w14:paraId="79C2F865" w14:textId="43581BE8" w:rsidR="00171381" w:rsidRDefault="00171381" w:rsidP="00171381">
      <w:pPr>
        <w:pStyle w:val="Heading5"/>
      </w:pPr>
      <w:bookmarkStart w:id="1078" w:name="_Toc170896158"/>
      <w:r>
        <w:t>10.7.6.2.1</w:t>
      </w:r>
      <w:r>
        <w:tab/>
        <w:t xml:space="preserve">MCPTT private call unannounced transfer </w:t>
      </w:r>
      <w:r w:rsidR="0061309F" w:rsidRPr="0061309F">
        <w:t>in a single MCPTT system</w:t>
      </w:r>
      <w:bookmarkEnd w:id="1078"/>
    </w:p>
    <w:p w14:paraId="47C02E61" w14:textId="77777777" w:rsidR="00171381" w:rsidRDefault="00171381" w:rsidP="00171381">
      <w:pPr>
        <w:rPr>
          <w:lang w:val="en-US"/>
        </w:rPr>
      </w:pPr>
      <w:r w:rsidRPr="007E5077">
        <w:rPr>
          <w:lang w:val="en-US"/>
        </w:rPr>
        <w:t xml:space="preserve">The </w:t>
      </w:r>
      <w:r>
        <w:rPr>
          <w:lang w:val="en-US"/>
        </w:rPr>
        <w:t xml:space="preserve">procedure for MCPTT private call unannounced </w:t>
      </w:r>
      <w:r>
        <w:t xml:space="preserve">transfer </w:t>
      </w:r>
      <w:r>
        <w:rPr>
          <w:lang w:val="en-US"/>
        </w:rPr>
        <w:t xml:space="preserve">covers the case where an MCPTT client requests an ongoing MCPTT private call (with or without floor control) to be </w:t>
      </w:r>
      <w:r>
        <w:t>transfer</w:t>
      </w:r>
      <w:r>
        <w:rPr>
          <w:lang w:val="en-US"/>
        </w:rPr>
        <w:t>red to another MCPTT user without prior announcement.</w:t>
      </w:r>
    </w:p>
    <w:p w14:paraId="32C02A76" w14:textId="77777777" w:rsidR="00171381" w:rsidRDefault="00171381" w:rsidP="00171381">
      <w:pPr>
        <w:rPr>
          <w:lang w:eastAsia="zh-CN"/>
        </w:rPr>
      </w:pPr>
      <w:r>
        <w:t>Figure 10.7.6.2.1</w:t>
      </w:r>
      <w:r w:rsidRPr="00687DBB">
        <w:t xml:space="preserve">-1 below illustrates </w:t>
      </w:r>
      <w:r>
        <w:t xml:space="preserve">the </w:t>
      </w:r>
      <w:r w:rsidRPr="00687DBB">
        <w:rPr>
          <w:lang w:eastAsia="zh-CN"/>
        </w:rPr>
        <w:t>procedure</w:t>
      </w:r>
      <w:r>
        <w:rPr>
          <w:lang w:eastAsia="zh-CN"/>
        </w:rPr>
        <w:t xml:space="preserve"> </w:t>
      </w:r>
      <w:r>
        <w:t xml:space="preserve">for MCPTT </w:t>
      </w:r>
      <w:r w:rsidRPr="00687DBB">
        <w:t>private call</w:t>
      </w:r>
      <w:r>
        <w:rPr>
          <w:lang w:eastAsia="zh-CN"/>
        </w:rPr>
        <w:t xml:space="preserve"> unannounced </w:t>
      </w:r>
      <w:r>
        <w:t>transfer</w:t>
      </w:r>
      <w:r>
        <w:rPr>
          <w:lang w:eastAsia="zh-CN"/>
        </w:rPr>
        <w:t>.</w:t>
      </w:r>
    </w:p>
    <w:p w14:paraId="1129C7F0" w14:textId="77777777" w:rsidR="00171381" w:rsidRPr="00687DBB" w:rsidRDefault="00171381" w:rsidP="00171381">
      <w:r w:rsidRPr="00687DBB">
        <w:t>Pre-conditions:</w:t>
      </w:r>
    </w:p>
    <w:p w14:paraId="0AE7F837" w14:textId="77777777" w:rsidR="00171381" w:rsidRDefault="00171381" w:rsidP="00171381">
      <w:pPr>
        <w:pStyle w:val="B1"/>
      </w:pPr>
      <w:r w:rsidRPr="006A378F">
        <w:t>1.</w:t>
      </w:r>
      <w:r>
        <w:tab/>
        <w:t>MCPTT client 2 is authorized to use call transfer.</w:t>
      </w:r>
    </w:p>
    <w:p w14:paraId="002A0809" w14:textId="77777777" w:rsidR="00171381" w:rsidRDefault="00171381" w:rsidP="00171381">
      <w:pPr>
        <w:pStyle w:val="B1"/>
      </w:pPr>
      <w:r>
        <w:t>2</w:t>
      </w:r>
      <w:r w:rsidRPr="006A378F">
        <w:t>.</w:t>
      </w:r>
      <w:r>
        <w:tab/>
        <w:t>MCPTT client 1 is authorized to make private calls to MCPTT client 2.</w:t>
      </w:r>
    </w:p>
    <w:p w14:paraId="678301A1" w14:textId="77777777" w:rsidR="00171381" w:rsidRDefault="00171381" w:rsidP="00171381">
      <w:pPr>
        <w:pStyle w:val="B1"/>
      </w:pPr>
      <w:r>
        <w:t>3.</w:t>
      </w:r>
      <w:r>
        <w:tab/>
        <w:t>MCPTT client 2 is authorized to transfer private calls to MCPTT client 3.</w:t>
      </w:r>
    </w:p>
    <w:p w14:paraId="27E27ED1" w14:textId="77777777" w:rsidR="00171381" w:rsidRDefault="00171381" w:rsidP="00171381">
      <w:pPr>
        <w:pStyle w:val="B1"/>
      </w:pPr>
      <w:r>
        <w:lastRenderedPageBreak/>
        <w:t>4.</w:t>
      </w:r>
      <w:r>
        <w:tab/>
      </w:r>
      <w:r w:rsidRPr="00916757">
        <w:t>MCPTT client 1 has the necessary security information to initiate a private call with MCPTT client 2 and MCPTT client 3 if end2end encryption is required for the private call</w:t>
      </w:r>
      <w:r>
        <w:t>.</w:t>
      </w:r>
    </w:p>
    <w:p w14:paraId="3727ED6B" w14:textId="1366E97F" w:rsidR="00171381" w:rsidRDefault="0061309F" w:rsidP="00171381">
      <w:pPr>
        <w:pStyle w:val="TH"/>
        <w:rPr>
          <w:noProof/>
        </w:rPr>
      </w:pPr>
      <w:r>
        <w:rPr>
          <w:noProof/>
        </w:rPr>
        <w:object w:dxaOrig="10501" w:dyaOrig="12817" w14:anchorId="77927276">
          <v:shape id="_x0000_i1101" type="#_x0000_t75" style="width:373.5pt;height:456.25pt" o:ole="">
            <v:imagedata r:id="rId158" o:title=""/>
          </v:shape>
          <o:OLEObject Type="Embed" ProgID="Visio.Drawing.11" ShapeID="_x0000_i1101" DrawAspect="Content" ObjectID="_1781509009" r:id="rId159"/>
        </w:object>
      </w:r>
    </w:p>
    <w:p w14:paraId="11CC0561" w14:textId="77777777" w:rsidR="00171381" w:rsidRDefault="00171381" w:rsidP="00171381">
      <w:pPr>
        <w:pStyle w:val="TF"/>
        <w:rPr>
          <w:noProof/>
        </w:rPr>
      </w:pPr>
      <w:r>
        <w:t>Figure 10.7.6.2.1</w:t>
      </w:r>
      <w:r w:rsidRPr="00687DBB">
        <w:t xml:space="preserve">-1: </w:t>
      </w:r>
      <w:r>
        <w:t>MCPTT private call unannounced transfer</w:t>
      </w:r>
    </w:p>
    <w:p w14:paraId="5AF7161B" w14:textId="6E1877EA" w:rsidR="00171381" w:rsidRDefault="00171381" w:rsidP="00171381">
      <w:pPr>
        <w:pStyle w:val="B1"/>
      </w:pPr>
      <w:r>
        <w:t>1</w:t>
      </w:r>
      <w:r w:rsidRPr="006A378F">
        <w:t>.</w:t>
      </w:r>
      <w:r>
        <w:tab/>
        <w:t xml:space="preserve">MCPTT client </w:t>
      </w:r>
      <w:r w:rsidRPr="00AB5FED">
        <w:t xml:space="preserve">1 </w:t>
      </w:r>
      <w:r>
        <w:t xml:space="preserve">initiates an MCPTT private call to MCPTT client 2 using the normal MCPTT call establishment as described in subclause 10.7.2.2. </w:t>
      </w:r>
      <w:r w:rsidR="000D635A" w:rsidRPr="000D635A">
        <w:t>The MCPTT private call is established, and t</w:t>
      </w:r>
      <w:r>
        <w:t>he user at MCPTT client 1 can talk with the user at MCPTT client 2.</w:t>
      </w:r>
    </w:p>
    <w:p w14:paraId="5417E8AB" w14:textId="77777777" w:rsidR="00171381" w:rsidRDefault="00171381" w:rsidP="00171381">
      <w:pPr>
        <w:pStyle w:val="B1"/>
      </w:pPr>
      <w:r>
        <w:t>2.</w:t>
      </w:r>
      <w:r>
        <w:tab/>
        <w:t>Now the MCPTT user at MCPTT client 2 decides to perform a call transfer.</w:t>
      </w:r>
    </w:p>
    <w:p w14:paraId="3445C050" w14:textId="77777777" w:rsidR="00171381" w:rsidRDefault="00171381" w:rsidP="00171381">
      <w:pPr>
        <w:pStyle w:val="B1"/>
      </w:pPr>
      <w:r>
        <w:t>3.</w:t>
      </w:r>
      <w:r>
        <w:tab/>
        <w:t>The MCPTT client 2 sends an MCPTT call transfer request to the MCPTT server.</w:t>
      </w:r>
    </w:p>
    <w:p w14:paraId="72EF8EE2" w14:textId="77777777" w:rsidR="00171381" w:rsidRDefault="00171381" w:rsidP="00171381">
      <w:pPr>
        <w:pStyle w:val="B1"/>
      </w:pPr>
      <w:r>
        <w:t>4.</w:t>
      </w:r>
      <w:r>
        <w:tab/>
        <w:t>The MCPTT server verifies that MCPTT client 2 is authorized to transfer</w:t>
      </w:r>
      <w:r w:rsidDel="005B1012">
        <w:t xml:space="preserve"> </w:t>
      </w:r>
      <w:r>
        <w:t>the MCPTT private call to MCPTT client 3.</w:t>
      </w:r>
      <w:bookmarkStart w:id="1079" w:name="_Hlk46396544"/>
      <w:r w:rsidRPr="005F29BC">
        <w:t xml:space="preserve"> </w:t>
      </w:r>
      <w:r>
        <w:t xml:space="preserve">This check is based on entries in the user profile of the user at MCPTT client 2. First, the MCPTT server checks the value of the </w:t>
      </w:r>
      <w:r w:rsidRPr="001926FC">
        <w:t>"</w:t>
      </w:r>
      <w:r>
        <w:t>Allow private call transfer</w:t>
      </w:r>
      <w:r w:rsidRPr="001926FC">
        <w:t>"</w:t>
      </w:r>
      <w:r>
        <w:t xml:space="preserve"> entry. If it is false, the authorization check has failed, and the procedure continues with step 5. Otherwise the MCPTT server checks if the </w:t>
      </w:r>
      <w:r w:rsidRPr="001926FC">
        <w:t>"</w:t>
      </w:r>
      <w:r w:rsidRPr="00AB5FED">
        <w:t xml:space="preserve">Authorised </w:t>
      </w:r>
      <w:r>
        <w:t>to transfer private calls to any MCPTT user</w:t>
      </w:r>
      <w:r w:rsidRPr="001926FC">
        <w:t>"</w:t>
      </w:r>
      <w:r>
        <w:t xml:space="preserve"> entry is true. If this is the case the check has passed, and for target type of MCPTT ID the procedure continues with step 5 and for target ID type of functional alias the procedure continues with step 4a. The subsequent checking depends on the type of target ID. If the target ID is a MCPTT ID, the MCPTT server checks for a matching entry of the target MCPTT ID in the </w:t>
      </w:r>
      <w:r w:rsidRPr="001926FC">
        <w:t>"</w:t>
      </w:r>
      <w:r>
        <w:t>List of MCPTT users that the MCPTT user is a</w:t>
      </w:r>
      <w:r w:rsidRPr="00AB5FED">
        <w:t>uthoris</w:t>
      </w:r>
      <w:r>
        <w:t>ed</w:t>
      </w:r>
      <w:r w:rsidRPr="00AB5FED">
        <w:t xml:space="preserve"> to </w:t>
      </w:r>
      <w:r>
        <w:t>use as targets for call transfer</w:t>
      </w:r>
      <w:r w:rsidRPr="004F4388">
        <w:t>"</w:t>
      </w:r>
      <w:r>
        <w:t xml:space="preserve"> list. If a matching entry is found, the check has passed, if no </w:t>
      </w:r>
      <w:r>
        <w:lastRenderedPageBreak/>
        <w:t xml:space="preserve">matching entry is found the check has failed, for any outcome the procedure continues with step 5. </w:t>
      </w:r>
      <w:r w:rsidRPr="00D41FD5">
        <w:t xml:space="preserve">If the target ID is a </w:t>
      </w:r>
      <w:r>
        <w:t>functional alias</w:t>
      </w:r>
      <w:r w:rsidRPr="00D41FD5">
        <w:t xml:space="preserve">, the MCPTT server checks for a matching entry of the target </w:t>
      </w:r>
      <w:r>
        <w:t>functional alias</w:t>
      </w:r>
      <w:r w:rsidRPr="00D41FD5">
        <w:t xml:space="preserve"> in the </w:t>
      </w:r>
      <w:r w:rsidRPr="004F4388">
        <w:t>"</w:t>
      </w:r>
      <w:r w:rsidRPr="00D41FD5">
        <w:t>List of functional aliases that the MCPTT user is authorised to use as targets for call transfer</w:t>
      </w:r>
      <w:r w:rsidRPr="004F4388">
        <w:t>"</w:t>
      </w:r>
      <w:r w:rsidRPr="00D41FD5">
        <w:t xml:space="preserve"> list. If a matching entry is found, the check </w:t>
      </w:r>
      <w:r>
        <w:t>has</w:t>
      </w:r>
      <w:r w:rsidRPr="00D41FD5">
        <w:t xml:space="preserve"> passed</w:t>
      </w:r>
      <w:r>
        <w:t>, and the procedure continues with step 4a</w:t>
      </w:r>
      <w:r w:rsidRPr="00D41FD5">
        <w:t>.</w:t>
      </w:r>
      <w:r>
        <w:t xml:space="preserve"> If no matching entry is found, the authorization check has failed and the procedure continues with step 5</w:t>
      </w:r>
      <w:bookmarkEnd w:id="1079"/>
      <w:r>
        <w:t>.</w:t>
      </w:r>
    </w:p>
    <w:p w14:paraId="6B495B6D" w14:textId="77777777" w:rsidR="00171381" w:rsidRDefault="00171381" w:rsidP="00171381">
      <w:pPr>
        <w:pStyle w:val="B1"/>
      </w:pPr>
      <w:r>
        <w:t>4a.</w:t>
      </w:r>
      <w:r>
        <w:tab/>
      </w:r>
      <w:r w:rsidRPr="002B01A1">
        <w:t xml:space="preserve">If the target of the MCPTT private call </w:t>
      </w:r>
      <w:r>
        <w:t>transfer</w:t>
      </w:r>
      <w:r w:rsidRPr="002B01A1">
        <w:t xml:space="preserve"> is a functional alias instead of a</w:t>
      </w:r>
      <w:r>
        <w:t>n</w:t>
      </w:r>
      <w:r w:rsidRPr="002B01A1">
        <w:t xml:space="preserve"> MCPTT ID the MCPTT server resolves the functional alias to the corresponding MCPTT ID for which the functional alias is active.</w:t>
      </w:r>
    </w:p>
    <w:p w14:paraId="78455104" w14:textId="5EC7999A" w:rsidR="00171381" w:rsidRDefault="00171381" w:rsidP="00171381">
      <w:pPr>
        <w:pStyle w:val="NO"/>
      </w:pPr>
      <w:r w:rsidRPr="002B01A1">
        <w:t>NOTE</w:t>
      </w:r>
      <w:r>
        <w:t> </w:t>
      </w:r>
      <w:r w:rsidRPr="002B01A1">
        <w:t>1:</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 xml:space="preserve">If the MCPTT server detects that the functional alias used as the target of the MCPTT private call </w:t>
      </w:r>
      <w:r>
        <w:t>transfer</w:t>
      </w:r>
      <w:r w:rsidRPr="002B01A1">
        <w:t xml:space="preserve"> is simultaneously active for multiple MCPTT users, then the MCPTT server can proceed by selecting an appropriate MCPTT ID based on some selection criteria</w:t>
      </w:r>
      <w:r w:rsidR="00DB2082" w:rsidRPr="00DB2082">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1642005D" w14:textId="6253F730" w:rsidR="00171381" w:rsidRDefault="00171381" w:rsidP="00171381">
      <w:pPr>
        <w:pStyle w:val="B1"/>
      </w:pPr>
      <w:r>
        <w:t>5.</w:t>
      </w:r>
      <w:r>
        <w:tab/>
        <w:t xml:space="preserve">If the authorization check has failed, or </w:t>
      </w:r>
      <w:bookmarkStart w:id="1080" w:name="_Hlk46240106"/>
      <w:r>
        <w:t xml:space="preserve">the target of the transfer is a functional alias </w:t>
      </w:r>
      <w:bookmarkEnd w:id="1080"/>
      <w:r>
        <w:t xml:space="preserve">that is not active, or </w:t>
      </w:r>
      <w:r w:rsidRPr="0089152D">
        <w:t xml:space="preserve">the target of the </w:t>
      </w:r>
      <w:r>
        <w:t>transfer</w:t>
      </w:r>
      <w:r w:rsidRPr="0089152D">
        <w:t xml:space="preserve"> is a functional alias</w:t>
      </w:r>
      <w:r>
        <w:t xml:space="preserve"> that is simultaneously active by multiple users and the outcome of the selection is a rejection, the MCPTT private call transfer is cancelled, and the MCPTT server sends an</w:t>
      </w:r>
      <w:r w:rsidRPr="00C455CF">
        <w:t xml:space="preserve"> MCPTT private call</w:t>
      </w:r>
      <w:r>
        <w:t xml:space="preserve"> transfer </w:t>
      </w:r>
      <w:r w:rsidRPr="00C455CF">
        <w:t>response</w:t>
      </w:r>
      <w:r>
        <w:t xml:space="preserve"> with result </w:t>
      </w:r>
      <w:r w:rsidRPr="005F29BC">
        <w:t>"</w:t>
      </w:r>
      <w:r>
        <w:t>fail</w:t>
      </w:r>
      <w:r w:rsidRPr="005F29BC">
        <w:t>"</w:t>
      </w:r>
      <w:r>
        <w:t xml:space="preserve"> back to MCPTT client 2.</w:t>
      </w:r>
      <w:r w:rsidRPr="005F29BC">
        <w:t xml:space="preserve"> </w:t>
      </w:r>
      <w:r>
        <w:t>The MCPTT private call between MCPTT client 1 and MCPTT client 2 remains up, and the procedure stops. Otherwise</w:t>
      </w:r>
      <w:r w:rsidR="000D635A">
        <w:t>,</w:t>
      </w:r>
      <w:r>
        <w:t xml:space="preserve"> the procedure continues.</w:t>
      </w:r>
    </w:p>
    <w:p w14:paraId="7D14B7A3" w14:textId="77777777" w:rsidR="00171381" w:rsidRDefault="00171381" w:rsidP="00171381">
      <w:pPr>
        <w:pStyle w:val="B1"/>
      </w:pPr>
      <w:r>
        <w:t>6.</w:t>
      </w:r>
      <w:r>
        <w:tab/>
      </w:r>
      <w:r w:rsidRPr="006F47D5">
        <w:t xml:space="preserve">MCPTT client 2 initiates release of the private call between MCPTT client 1 and MCPTT client 2 </w:t>
      </w:r>
      <w:r w:rsidRPr="004A663A">
        <w:t>as described in subclause</w:t>
      </w:r>
      <w:r w:rsidRPr="006F47D5">
        <w:t xml:space="preserve"> 10.7.2.2.3.1. This step can occur at any time after step 5, since a new private call between MCPTT client 1 and MCPTT client 3 is independent of the private call between MCPTT client 1 and MCPTT client 2.</w:t>
      </w:r>
    </w:p>
    <w:p w14:paraId="1ED5EFD6" w14:textId="77777777" w:rsidR="00171381" w:rsidRDefault="00171381" w:rsidP="00171381">
      <w:pPr>
        <w:pStyle w:val="B1"/>
      </w:pPr>
      <w:r>
        <w:t>7.</w:t>
      </w:r>
      <w:r>
        <w:tab/>
      </w:r>
      <w:r w:rsidRPr="005B2A18">
        <w:t>The</w:t>
      </w:r>
      <w:r>
        <w:t xml:space="preserve"> MCPTT server sends an MCPTT call transfer</w:t>
      </w:r>
      <w:r w:rsidDel="005B1012">
        <w:t xml:space="preserve"> </w:t>
      </w:r>
      <w:r>
        <w:t>request towards the MCPTT client 1.</w:t>
      </w:r>
    </w:p>
    <w:p w14:paraId="105EB5E5" w14:textId="4A3ECAC6" w:rsidR="00171381" w:rsidRDefault="00171381" w:rsidP="00171381">
      <w:pPr>
        <w:pStyle w:val="B1"/>
      </w:pPr>
      <w:r>
        <w:t>8</w:t>
      </w:r>
      <w:r w:rsidRPr="007771C1">
        <w:t>.</w:t>
      </w:r>
      <w:r>
        <w:tab/>
      </w:r>
      <w:r w:rsidR="000D635A" w:rsidRPr="000D635A">
        <w:t>Optionally t</w:t>
      </w:r>
      <w:r>
        <w:t>he user at MCPTT client 1 is notified that a call transfer</w:t>
      </w:r>
      <w:r w:rsidDel="007561B7">
        <w:t xml:space="preserve"> </w:t>
      </w:r>
      <w:r>
        <w:t>is in progress.</w:t>
      </w:r>
    </w:p>
    <w:p w14:paraId="1C74BACE" w14:textId="77777777" w:rsidR="00171381" w:rsidRDefault="00171381" w:rsidP="00171381">
      <w:pPr>
        <w:pStyle w:val="B1"/>
      </w:pPr>
      <w:r>
        <w:t>9</w:t>
      </w:r>
      <w:r w:rsidRPr="00CF0A72">
        <w:t>.</w:t>
      </w:r>
      <w:r w:rsidRPr="00CF0A72">
        <w:tab/>
      </w:r>
      <w:r>
        <w:t>MCPTT client 1 sends an MCPTT call transfer</w:t>
      </w:r>
      <w:r w:rsidDel="007561B7">
        <w:t xml:space="preserve"> </w:t>
      </w:r>
      <w:r>
        <w:t>response back to the MCPTT server.</w:t>
      </w:r>
    </w:p>
    <w:p w14:paraId="452F358C" w14:textId="77777777" w:rsidR="00171381" w:rsidRDefault="00171381" w:rsidP="00171381">
      <w:pPr>
        <w:pStyle w:val="B1"/>
        <w:rPr>
          <w:lang w:val="en-US"/>
        </w:rPr>
      </w:pPr>
      <w:r>
        <w:t>10</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that includes a call </w:t>
      </w:r>
      <w:r>
        <w:t>transfer</w:t>
      </w:r>
      <w:r w:rsidDel="007561B7">
        <w:t xml:space="preserve"> </w:t>
      </w:r>
      <w:r>
        <w:rPr>
          <w:lang w:val="en-US"/>
        </w:rPr>
        <w:t>indication set to true.</w:t>
      </w:r>
    </w:p>
    <w:p w14:paraId="3F2604FD" w14:textId="77777777" w:rsidR="00171381" w:rsidRDefault="00171381" w:rsidP="00171381">
      <w:pPr>
        <w:pStyle w:val="B1"/>
      </w:pPr>
      <w:r>
        <w:t>11</w:t>
      </w:r>
      <w:r w:rsidRPr="0035210E">
        <w:t>.</w:t>
      </w:r>
      <w:r w:rsidRPr="0035210E">
        <w:tab/>
      </w:r>
      <w:r>
        <w:t xml:space="preserve">The </w:t>
      </w:r>
      <w:r w:rsidRPr="0035210E">
        <w:t xml:space="preserve">MCPTT </w:t>
      </w:r>
      <w:r>
        <w:t>server verifies that MCPTT client 1 is authorized to perform the MCPTT private call as a result of the MCPTT private call transfer</w:t>
      </w:r>
      <w:r w:rsidDel="005B1012">
        <w:t xml:space="preserve"> </w:t>
      </w:r>
      <w:r>
        <w:t xml:space="preserve">request </w:t>
      </w:r>
      <w:bookmarkStart w:id="1081" w:name="_Hlk30052952"/>
      <w:r>
        <w:t>based on the fact that the transfer</w:t>
      </w:r>
      <w:r w:rsidDel="005B1012">
        <w:t xml:space="preserve"> </w:t>
      </w:r>
      <w:r>
        <w:t>indication is present and set to true in the MCPTT private call request</w:t>
      </w:r>
      <w:bookmarkEnd w:id="1081"/>
      <w:r>
        <w:t>.</w:t>
      </w:r>
    </w:p>
    <w:p w14:paraId="309A428A" w14:textId="77777777" w:rsidR="00171381" w:rsidRDefault="00171381" w:rsidP="00171381">
      <w:pPr>
        <w:pStyle w:val="NO"/>
      </w:pPr>
      <w:r>
        <w:t>NOTE 2:</w:t>
      </w:r>
      <w:r>
        <w:tab/>
      </w:r>
      <w:r>
        <w:rPr>
          <w:lang w:eastAsia="zh-CN"/>
        </w:rPr>
        <w:t xml:space="preserve">For call </w:t>
      </w:r>
      <w:r>
        <w:t>transfer</w:t>
      </w:r>
      <w:r w:rsidDel="005B1012">
        <w:t xml:space="preserve"> </w:t>
      </w:r>
      <w:r>
        <w:rPr>
          <w:lang w:eastAsia="zh-CN"/>
        </w:rPr>
        <w:t xml:space="preserve">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28F77FCD" w14:textId="77777777" w:rsidR="00171381" w:rsidRDefault="00171381" w:rsidP="00171381">
      <w:pPr>
        <w:pStyle w:val="B1"/>
      </w:pPr>
      <w:r>
        <w:t>12</w:t>
      </w:r>
      <w:r w:rsidRPr="0035210E">
        <w:t>.</w:t>
      </w:r>
      <w:r w:rsidRPr="0035210E">
        <w:tab/>
      </w:r>
      <w:r>
        <w:t xml:space="preserve">The </w:t>
      </w:r>
      <w:r w:rsidRPr="0035210E">
        <w:t xml:space="preserve">MCPTT </w:t>
      </w:r>
      <w:r>
        <w:t>server sends an MCPTT call request to MCPTT client 3.</w:t>
      </w:r>
    </w:p>
    <w:p w14:paraId="39EEA2E1" w14:textId="77777777" w:rsidR="00171381" w:rsidRDefault="00171381" w:rsidP="00171381">
      <w:pPr>
        <w:pStyle w:val="B1"/>
      </w:pPr>
      <w:r>
        <w:t>13</w:t>
      </w:r>
      <w:r w:rsidRPr="008C6337">
        <w:t>.</w:t>
      </w:r>
      <w:r w:rsidRPr="008C6337">
        <w:tab/>
        <w:t xml:space="preserve">The user at MCPTT client </w:t>
      </w:r>
      <w:r>
        <w:t>3</w:t>
      </w:r>
      <w:r w:rsidRPr="008C6337">
        <w:t xml:space="preserve"> is notified about the</w:t>
      </w:r>
      <w:r>
        <w:t xml:space="preserve"> incoming call.</w:t>
      </w:r>
    </w:p>
    <w:p w14:paraId="12EB6F8D" w14:textId="77777777" w:rsidR="00171381" w:rsidRDefault="00171381" w:rsidP="00171381">
      <w:pPr>
        <w:pStyle w:val="B1"/>
      </w:pPr>
      <w:r w:rsidRPr="008270B2">
        <w:t>1</w:t>
      </w:r>
      <w:r>
        <w:t>4</w:t>
      </w:r>
      <w:r w:rsidRPr="008270B2">
        <w:t>.</w:t>
      </w:r>
      <w:r w:rsidRPr="008270B2">
        <w:tab/>
        <w:t xml:space="preserve">MCPTT </w:t>
      </w:r>
      <w:r>
        <w:t>client 3</w:t>
      </w:r>
      <w:r w:rsidRPr="008270B2">
        <w:t xml:space="preserve"> sends</w:t>
      </w:r>
      <w:r>
        <w:t xml:space="preserve"> an MCPTT private call response back to the MCPTT server.</w:t>
      </w:r>
    </w:p>
    <w:p w14:paraId="6D233795" w14:textId="77777777" w:rsidR="00171381" w:rsidRDefault="00171381" w:rsidP="00171381">
      <w:pPr>
        <w:pStyle w:val="B1"/>
      </w:pPr>
      <w:r>
        <w:t>15.</w:t>
      </w:r>
      <w:r>
        <w:tab/>
        <w:t xml:space="preserve">The </w:t>
      </w:r>
      <w:r w:rsidRPr="008270B2">
        <w:t xml:space="preserve">MCPTT server </w:t>
      </w:r>
      <w:r>
        <w:t>forwards the MCPTT private call response towards MCPTT client 1.</w:t>
      </w:r>
    </w:p>
    <w:p w14:paraId="7B183447" w14:textId="77777777" w:rsidR="00171381" w:rsidRDefault="00171381" w:rsidP="00171381">
      <w:pPr>
        <w:pStyle w:val="B1"/>
      </w:pPr>
      <w:r>
        <w:t>16.</w:t>
      </w:r>
      <w:r>
        <w:tab/>
      </w:r>
      <w:r w:rsidRPr="005B2A18">
        <w:t>The media plane fo</w:t>
      </w:r>
      <w:r>
        <w:t>r communication between MCPTT client 1 and MCPTT client 3 is established.</w:t>
      </w:r>
    </w:p>
    <w:p w14:paraId="6A9A9063" w14:textId="10072EA2" w:rsidR="00171381" w:rsidRDefault="00171381" w:rsidP="00171381">
      <w:pPr>
        <w:pStyle w:val="Heading5"/>
      </w:pPr>
      <w:bookmarkStart w:id="1082" w:name="_Toc170896159"/>
      <w:r>
        <w:t>10.7.6.2.2</w:t>
      </w:r>
      <w:r>
        <w:tab/>
        <w:t>MCPTT private call announced transfer</w:t>
      </w:r>
      <w:r w:rsidR="000D635A" w:rsidRPr="000D635A">
        <w:t xml:space="preserve"> in a single MCPTT system</w:t>
      </w:r>
      <w:bookmarkEnd w:id="1082"/>
    </w:p>
    <w:p w14:paraId="46A204E6" w14:textId="77777777" w:rsidR="00171381" w:rsidRDefault="00171381" w:rsidP="00171381">
      <w:pPr>
        <w:rPr>
          <w:lang w:val="en-US"/>
        </w:rPr>
      </w:pPr>
      <w:r w:rsidRPr="007E5077">
        <w:rPr>
          <w:lang w:val="en-US"/>
        </w:rPr>
        <w:t xml:space="preserve">The </w:t>
      </w:r>
      <w:r>
        <w:rPr>
          <w:lang w:val="en-US"/>
        </w:rPr>
        <w:t xml:space="preserve">procedure for MCPTT private call </w:t>
      </w:r>
      <w:r w:rsidRPr="001425EA">
        <w:rPr>
          <w:lang w:val="en-US"/>
        </w:rPr>
        <w:t>announced</w:t>
      </w:r>
      <w:r>
        <w:rPr>
          <w:lang w:val="en-US"/>
        </w:rPr>
        <w:t xml:space="preserve"> </w:t>
      </w:r>
      <w:r>
        <w:t>transfer</w:t>
      </w:r>
      <w:r w:rsidDel="007A3061">
        <w:rPr>
          <w:lang w:val="en-US"/>
        </w:rPr>
        <w:t xml:space="preserve"> </w:t>
      </w:r>
      <w:r>
        <w:rPr>
          <w:lang w:val="en-US"/>
        </w:rPr>
        <w:t xml:space="preserve">covers the case where an MCPTT client requests an ongoing MCPTT private call (with or without floor control) to be </w:t>
      </w:r>
      <w:r>
        <w:t>transferred</w:t>
      </w:r>
      <w:r w:rsidDel="007A3061">
        <w:rPr>
          <w:lang w:val="en-US"/>
        </w:rPr>
        <w:t xml:space="preserve"> </w:t>
      </w:r>
      <w:r>
        <w:rPr>
          <w:lang w:val="en-US"/>
        </w:rPr>
        <w:t>to another MCPTT user with prior announcement.</w:t>
      </w:r>
    </w:p>
    <w:p w14:paraId="50A2CAB7" w14:textId="77777777" w:rsidR="00171381" w:rsidRDefault="00171381" w:rsidP="00171381">
      <w:pPr>
        <w:rPr>
          <w:lang w:eastAsia="zh-CN"/>
        </w:rPr>
      </w:pPr>
      <w:r>
        <w:t>Figure 10.7.6.2.2</w:t>
      </w:r>
      <w:r w:rsidRPr="00687DBB">
        <w:t xml:space="preserve">-1 below illustrates </w:t>
      </w:r>
      <w:r>
        <w:t xml:space="preserve">the </w:t>
      </w:r>
      <w:r w:rsidRPr="00687DBB">
        <w:rPr>
          <w:lang w:eastAsia="zh-CN"/>
        </w:rPr>
        <w:t>procedure</w:t>
      </w:r>
      <w:r>
        <w:rPr>
          <w:lang w:eastAsia="zh-CN"/>
        </w:rPr>
        <w:t xml:space="preserve"> </w:t>
      </w:r>
      <w:r>
        <w:t>for MCPTT private call announced transfer.</w:t>
      </w:r>
    </w:p>
    <w:p w14:paraId="10479C2F" w14:textId="77777777" w:rsidR="00171381" w:rsidRPr="00687DBB" w:rsidRDefault="00171381" w:rsidP="00171381">
      <w:r w:rsidRPr="00687DBB">
        <w:t>Pre-conditions:</w:t>
      </w:r>
    </w:p>
    <w:p w14:paraId="263F786A" w14:textId="77777777" w:rsidR="00171381" w:rsidRDefault="00171381" w:rsidP="00171381">
      <w:pPr>
        <w:pStyle w:val="B1"/>
      </w:pPr>
      <w:r w:rsidRPr="006A378F">
        <w:t>1.</w:t>
      </w:r>
      <w:r>
        <w:tab/>
        <w:t>MCPTT client 2 is authorized to use call transfer.</w:t>
      </w:r>
    </w:p>
    <w:p w14:paraId="6BFB3CF8" w14:textId="77777777" w:rsidR="00171381" w:rsidRDefault="00171381" w:rsidP="00171381">
      <w:pPr>
        <w:pStyle w:val="B1"/>
      </w:pPr>
      <w:bookmarkStart w:id="1083" w:name="_Hlk27477698"/>
      <w:r>
        <w:t>2</w:t>
      </w:r>
      <w:r w:rsidRPr="006A378F">
        <w:t>.</w:t>
      </w:r>
      <w:r>
        <w:tab/>
        <w:t>MCPTT client 1 is authorized to make private calls to MCPTT client 2</w:t>
      </w:r>
      <w:bookmarkEnd w:id="1083"/>
      <w:r>
        <w:t>.</w:t>
      </w:r>
    </w:p>
    <w:p w14:paraId="205ED45B" w14:textId="77777777" w:rsidR="00171381" w:rsidRDefault="00171381" w:rsidP="00171381">
      <w:pPr>
        <w:pStyle w:val="B1"/>
      </w:pPr>
      <w:r>
        <w:lastRenderedPageBreak/>
        <w:t>3</w:t>
      </w:r>
      <w:r w:rsidRPr="00530C49">
        <w:t>.</w:t>
      </w:r>
      <w:r w:rsidRPr="00530C49">
        <w:tab/>
        <w:t xml:space="preserve">MCPTT client </w:t>
      </w:r>
      <w:r>
        <w:t>2</w:t>
      </w:r>
      <w:r w:rsidRPr="00530C49">
        <w:t xml:space="preserve"> is authorized to make private calls to </w:t>
      </w:r>
      <w:r>
        <w:t xml:space="preserve">MCPTT </w:t>
      </w:r>
      <w:r w:rsidRPr="00530C49">
        <w:t xml:space="preserve">client </w:t>
      </w:r>
      <w:r>
        <w:t>3.</w:t>
      </w:r>
    </w:p>
    <w:p w14:paraId="71056E03" w14:textId="77777777" w:rsidR="00171381" w:rsidRDefault="00171381" w:rsidP="00171381">
      <w:pPr>
        <w:pStyle w:val="B1"/>
      </w:pPr>
      <w:r>
        <w:t>4.</w:t>
      </w:r>
      <w:r>
        <w:tab/>
        <w:t>MCPTT client 2 is authorized to transfer private calls to MCPTT client 3.</w:t>
      </w:r>
    </w:p>
    <w:p w14:paraId="785A69D0" w14:textId="77777777" w:rsidR="00171381" w:rsidRDefault="00171381" w:rsidP="00171381">
      <w:pPr>
        <w:pStyle w:val="B1"/>
        <w:rPr>
          <w:lang w:val="en-US"/>
        </w:rPr>
      </w:pPr>
      <w:r w:rsidRPr="00031B32">
        <w:rPr>
          <w:lang w:val="en-US"/>
        </w:rPr>
        <w:t>5.</w:t>
      </w:r>
      <w:r w:rsidRPr="00031B32">
        <w:rPr>
          <w:lang w:val="en-US"/>
        </w:rPr>
        <w:tab/>
        <w:t xml:space="preserve">MCPTT client 2 supports simultaneous sessions for MCPTT </w:t>
      </w:r>
      <w:r>
        <w:rPr>
          <w:lang w:val="en-US"/>
        </w:rPr>
        <w:t xml:space="preserve">private </w:t>
      </w:r>
      <w:r w:rsidRPr="00031B32">
        <w:rPr>
          <w:lang w:val="en-US"/>
        </w:rPr>
        <w:t>c</w:t>
      </w:r>
      <w:r>
        <w:rPr>
          <w:lang w:val="en-US"/>
        </w:rPr>
        <w:t>alls</w:t>
      </w:r>
      <w:r w:rsidRPr="00031B32">
        <w:rPr>
          <w:lang w:val="en-US"/>
        </w:rPr>
        <w:t xml:space="preserve"> (10.8).</w:t>
      </w:r>
    </w:p>
    <w:p w14:paraId="3F9A532A" w14:textId="77777777" w:rsidR="00171381" w:rsidRPr="00031B32" w:rsidRDefault="00171381" w:rsidP="00171381">
      <w:pPr>
        <w:pStyle w:val="B1"/>
        <w:rPr>
          <w:lang w:val="en-US"/>
        </w:rPr>
      </w:pPr>
      <w:r>
        <w:rPr>
          <w:lang w:val="en-US"/>
        </w:rPr>
        <w:t>6.</w:t>
      </w:r>
      <w:r>
        <w:rPr>
          <w:lang w:val="en-US"/>
        </w:rPr>
        <w:tab/>
      </w:r>
      <w:bookmarkStart w:id="1084" w:name="_Hlk30051264"/>
      <w:r w:rsidRPr="00177C1A">
        <w:rPr>
          <w:lang w:val="en-US"/>
        </w:rPr>
        <w:t>MCPTT client 1 has the necessary security information to initiate a private call with MCPTT client 2 and MCPTT client 3</w:t>
      </w:r>
      <w:r>
        <w:rPr>
          <w:lang w:val="en-US"/>
        </w:rPr>
        <w:t xml:space="preserve">, and </w:t>
      </w:r>
      <w:r w:rsidRPr="00177C1A">
        <w:rPr>
          <w:lang w:val="en-US"/>
        </w:rPr>
        <w:t xml:space="preserve">MCPTT client </w:t>
      </w:r>
      <w:r>
        <w:rPr>
          <w:lang w:val="en-US"/>
        </w:rPr>
        <w:t>2</w:t>
      </w:r>
      <w:r w:rsidRPr="00177C1A">
        <w:rPr>
          <w:lang w:val="en-US"/>
        </w:rPr>
        <w:t xml:space="preserve"> has the necessary security information to initiate a private call with MCPTT client 3 if end2end encryption is required for the private call.</w:t>
      </w:r>
    </w:p>
    <w:bookmarkEnd w:id="1084"/>
    <w:p w14:paraId="1E753CD0" w14:textId="65F5DBB4" w:rsidR="00171381" w:rsidRDefault="000D635A" w:rsidP="00171381">
      <w:pPr>
        <w:pStyle w:val="TH"/>
        <w:rPr>
          <w:noProof/>
        </w:rPr>
      </w:pPr>
      <w:r>
        <w:rPr>
          <w:noProof/>
        </w:rPr>
        <w:object w:dxaOrig="10501" w:dyaOrig="15661" w14:anchorId="4D80BBD2">
          <v:shape id="_x0000_i1102" type="#_x0000_t75" style="width:366.95pt;height:499.75pt" o:ole="">
            <v:imagedata r:id="rId160" o:title=""/>
          </v:shape>
          <o:OLEObject Type="Embed" ProgID="Visio.Drawing.11" ShapeID="_x0000_i1102" DrawAspect="Content" ObjectID="_1781509010" r:id="rId161"/>
        </w:object>
      </w:r>
    </w:p>
    <w:p w14:paraId="12AAC724" w14:textId="77777777" w:rsidR="00171381" w:rsidRDefault="00171381" w:rsidP="00171381">
      <w:pPr>
        <w:pStyle w:val="TF"/>
        <w:rPr>
          <w:noProof/>
        </w:rPr>
      </w:pPr>
      <w:r>
        <w:t>Figure 10.7.6.2.2</w:t>
      </w:r>
      <w:r w:rsidRPr="00687DBB">
        <w:t xml:space="preserve">-1: </w:t>
      </w:r>
      <w:r>
        <w:t>MCPTT private call announced transfer</w:t>
      </w:r>
    </w:p>
    <w:p w14:paraId="3CA65FCF" w14:textId="23FA7710" w:rsidR="00171381" w:rsidRDefault="00171381" w:rsidP="00171381">
      <w:pPr>
        <w:pStyle w:val="B1"/>
      </w:pPr>
      <w:bookmarkStart w:id="1085" w:name="_Hlk27474380"/>
      <w:r>
        <w:t>1</w:t>
      </w:r>
      <w:r w:rsidRPr="006A378F">
        <w:t>.</w:t>
      </w:r>
      <w:r>
        <w:tab/>
        <w:t xml:space="preserve">MCPTT client </w:t>
      </w:r>
      <w:r w:rsidRPr="00AB5FED">
        <w:t xml:space="preserve">1 </w:t>
      </w:r>
      <w:r>
        <w:t xml:space="preserve">initiates an MCPTT private call to MCPTT client 2 using the normal MCPTT call establishment as described in subclause 10.7.2.2. </w:t>
      </w:r>
      <w:r w:rsidR="000D635A" w:rsidRPr="000D635A">
        <w:t>The MCPTT private call is established, and t</w:t>
      </w:r>
      <w:r>
        <w:t>he user at MCPTT client 1 can talk with the user at MCPTT client 2. The user at MCPTT client 2 decides to transfer the call.</w:t>
      </w:r>
    </w:p>
    <w:bookmarkEnd w:id="1085"/>
    <w:p w14:paraId="55B656B9" w14:textId="77777777" w:rsidR="00171381" w:rsidRDefault="00171381" w:rsidP="00171381">
      <w:pPr>
        <w:pStyle w:val="B1"/>
      </w:pPr>
      <w:r>
        <w:t>2.</w:t>
      </w:r>
      <w:r>
        <w:tab/>
        <w:t>The MCPTT user at MCPTT client 2 puts the call on hold.</w:t>
      </w:r>
    </w:p>
    <w:p w14:paraId="4F29DED5" w14:textId="68938D0A" w:rsidR="00171381" w:rsidRDefault="00171381" w:rsidP="00171381">
      <w:pPr>
        <w:pStyle w:val="B1"/>
      </w:pPr>
      <w:r>
        <w:lastRenderedPageBreak/>
        <w:t>3</w:t>
      </w:r>
      <w:r w:rsidRPr="008D7B50">
        <w:t>.</w:t>
      </w:r>
      <w:r w:rsidRPr="008D7B50">
        <w:tab/>
        <w:t xml:space="preserve">MCPTT client </w:t>
      </w:r>
      <w:r>
        <w:t>2</w:t>
      </w:r>
      <w:r w:rsidRPr="008D7B50">
        <w:t xml:space="preserve"> initiates an MCPTT private call to MCPTT client </w:t>
      </w:r>
      <w:r>
        <w:t>3</w:t>
      </w:r>
      <w:r w:rsidRPr="008D7B50">
        <w:t xml:space="preserve"> using the normal MCPTT call establishment procedures </w:t>
      </w:r>
      <w:r w:rsidRPr="00333E2F">
        <w:t>as described in subclause</w:t>
      </w:r>
      <w:r w:rsidRPr="008D7B50">
        <w:t xml:space="preserve"> 10.7.2.2.</w:t>
      </w:r>
      <w:r w:rsidR="000D635A" w:rsidRPr="000D635A">
        <w:t xml:space="preserve"> The MCPTT private call is established, and the user at MCPTT client 2 can talk with the user at MCPTT client 3.</w:t>
      </w:r>
    </w:p>
    <w:p w14:paraId="1456733D" w14:textId="77777777" w:rsidR="00171381" w:rsidRDefault="00171381" w:rsidP="00171381">
      <w:pPr>
        <w:pStyle w:val="B1"/>
      </w:pPr>
      <w:r>
        <w:t>4.</w:t>
      </w:r>
      <w:r>
        <w:tab/>
      </w:r>
      <w:r w:rsidRPr="008D7B50">
        <w:t xml:space="preserve">The user at MCPTT client </w:t>
      </w:r>
      <w:r>
        <w:t>2</w:t>
      </w:r>
      <w:r w:rsidRPr="008D7B50">
        <w:t xml:space="preserve"> can talk with the user at MCPTT client </w:t>
      </w:r>
      <w:r>
        <w:t>3 and announce the call transfer</w:t>
      </w:r>
      <w:r w:rsidRPr="008D7B50">
        <w:t>.</w:t>
      </w:r>
    </w:p>
    <w:p w14:paraId="538FA72D" w14:textId="77777777" w:rsidR="00171381" w:rsidRDefault="00171381" w:rsidP="00171381">
      <w:pPr>
        <w:pStyle w:val="B1"/>
      </w:pPr>
      <w:r>
        <w:t>5</w:t>
      </w:r>
      <w:r w:rsidRPr="003A5B15">
        <w:t>.</w:t>
      </w:r>
      <w:r w:rsidRPr="003A5B15">
        <w:tab/>
        <w:t xml:space="preserve">The </w:t>
      </w:r>
      <w:r w:rsidRPr="008D7B50">
        <w:t xml:space="preserve">MCPTT client </w:t>
      </w:r>
      <w:r>
        <w:t>2</w:t>
      </w:r>
      <w:r w:rsidRPr="008D7B50">
        <w:t xml:space="preserve"> </w:t>
      </w:r>
      <w:r>
        <w:t xml:space="preserve">releases the </w:t>
      </w:r>
      <w:r w:rsidRPr="008D7B50">
        <w:t xml:space="preserve">MCPTT private call </w:t>
      </w:r>
      <w:r>
        <w:t xml:space="preserve">with </w:t>
      </w:r>
      <w:r w:rsidRPr="008D7B50">
        <w:t xml:space="preserve">MCPTT client </w:t>
      </w:r>
      <w:r>
        <w:t>3</w:t>
      </w:r>
      <w:r w:rsidRPr="008D7B50">
        <w:t xml:space="preserve"> using the normal MCPTT call </w:t>
      </w:r>
      <w:r>
        <w:t xml:space="preserve">release </w:t>
      </w:r>
      <w:r w:rsidRPr="008D7B50">
        <w:t xml:space="preserve">procedure </w:t>
      </w:r>
      <w:r w:rsidRPr="004A663A">
        <w:t>as described in subclause</w:t>
      </w:r>
      <w:r w:rsidRPr="008D7B50">
        <w:t xml:space="preserve"> 10.7.2.2</w:t>
      </w:r>
      <w:r>
        <w:t>.3.1</w:t>
      </w:r>
      <w:r w:rsidRPr="008D7B50">
        <w:t>.</w:t>
      </w:r>
      <w:r>
        <w:t xml:space="preserve"> </w:t>
      </w:r>
      <w:r w:rsidRPr="003513D1">
        <w:t>This step can occur at any time after step 4.</w:t>
      </w:r>
    </w:p>
    <w:p w14:paraId="490D5625" w14:textId="77777777" w:rsidR="00171381" w:rsidRDefault="00171381" w:rsidP="00171381">
      <w:pPr>
        <w:pStyle w:val="B1"/>
      </w:pPr>
      <w:r>
        <w:t>6.</w:t>
      </w:r>
      <w:r w:rsidRPr="003A5B15">
        <w:tab/>
      </w:r>
      <w:r>
        <w:t>Optionally t</w:t>
      </w:r>
      <w:r w:rsidRPr="003A5B15">
        <w:t xml:space="preserve">he MCPTT user at MCPTT client 2 </w:t>
      </w:r>
      <w:r>
        <w:t xml:space="preserve">puts </w:t>
      </w:r>
      <w:r w:rsidRPr="003A5B15">
        <w:t>the call</w:t>
      </w:r>
      <w:r>
        <w:t xml:space="preserve"> with MCPTT client 1 off hold and confirms that the call will be transferred.</w:t>
      </w:r>
    </w:p>
    <w:p w14:paraId="1FAE9964" w14:textId="77777777" w:rsidR="00171381" w:rsidRDefault="00171381" w:rsidP="00171381">
      <w:pPr>
        <w:pStyle w:val="B1"/>
      </w:pPr>
      <w:r>
        <w:t>7.</w:t>
      </w:r>
      <w:r>
        <w:tab/>
        <w:t>The MCPTT client 2 sends an MCPTT call transfer</w:t>
      </w:r>
      <w:r w:rsidRPr="009C2BD8" w:rsidDel="007A3061">
        <w:t xml:space="preserve"> </w:t>
      </w:r>
      <w:r>
        <w:t>request to the MCPTT server.</w:t>
      </w:r>
    </w:p>
    <w:p w14:paraId="083F63E7" w14:textId="77777777" w:rsidR="00171381" w:rsidRDefault="00171381" w:rsidP="00171381">
      <w:pPr>
        <w:pStyle w:val="B1"/>
      </w:pPr>
      <w:bookmarkStart w:id="1086" w:name="_Hlk27475094"/>
      <w:r>
        <w:t>8.</w:t>
      </w:r>
      <w:r>
        <w:tab/>
        <w:t>The MCPTT server verifies that MCPTT client 2 is authorized to transfer the MCPTT private call to MCPTT client 3.</w:t>
      </w:r>
      <w:r w:rsidRPr="00B14B98">
        <w:t xml:space="preserve"> </w:t>
      </w:r>
      <w:r>
        <w:t xml:space="preserve">This check is based on entries in the user profile of the user at MCPTT client 2. First, the MCPTT server checks the value of the </w:t>
      </w:r>
      <w:r w:rsidRPr="004F4388">
        <w:t>"</w:t>
      </w:r>
      <w:r>
        <w:t>Allow private call transfer</w:t>
      </w:r>
      <w:r w:rsidRPr="004F4388">
        <w:t>"</w:t>
      </w:r>
      <w:r>
        <w:t xml:space="preserve"> entry. If it is false, the authorization check has failed, and the procedure continues with step 10. Otherwise the MCPTT server checks if the </w:t>
      </w:r>
      <w:r w:rsidRPr="006B7D33">
        <w:t>"</w:t>
      </w:r>
      <w:r w:rsidRPr="00AB5FED">
        <w:t xml:space="preserve">Authorised </w:t>
      </w:r>
      <w:r>
        <w:t>to transfer private calls to any MCPTT user</w:t>
      </w:r>
      <w:r w:rsidRPr="006B7D33">
        <w:t>"</w:t>
      </w:r>
      <w:r>
        <w:t xml:space="preserve"> entry is true. If this is the case the check has passed, and for target type of MCPTT ID the procedure continues with step 10 and for target ID type of functional alias the procedure continues with step 9. The subsequent checking depends on the type of target ID. If the target ID is a MCPTT ID, the MCPTT server checks for a matching entry of the target MCPTT ID in the </w:t>
      </w:r>
      <w:r w:rsidRPr="006B7D33">
        <w:t>"</w:t>
      </w:r>
      <w:r>
        <w:t>List of MCPTT users that the MCPTT user is a</w:t>
      </w:r>
      <w:r w:rsidRPr="00AB5FED">
        <w:t>uthoris</w:t>
      </w:r>
      <w:r>
        <w:t>ed</w:t>
      </w:r>
      <w:r w:rsidRPr="00AB5FED">
        <w:t xml:space="preserve"> to </w:t>
      </w:r>
      <w:r>
        <w:t>use as targets for call transfer</w:t>
      </w:r>
      <w:r w:rsidRPr="006B7D33">
        <w:t>"</w:t>
      </w:r>
      <w:r>
        <w:t xml:space="preserve"> list. If a matching entry is found, the check has passed, if no matching entry is found the check has failed, for any outcome the procedure continues with step 10. </w:t>
      </w:r>
      <w:r w:rsidRPr="00D41FD5">
        <w:t xml:space="preserve">If the target ID is a </w:t>
      </w:r>
      <w:r>
        <w:t>functional alias</w:t>
      </w:r>
      <w:r w:rsidRPr="00D41FD5">
        <w:t xml:space="preserve">, the MCPTT server checks for a matching entry of the target </w:t>
      </w:r>
      <w:r>
        <w:t>functional alias</w:t>
      </w:r>
      <w:r w:rsidRPr="00D41FD5">
        <w:t xml:space="preserve"> in the </w:t>
      </w:r>
      <w:r w:rsidRPr="006B7D33">
        <w:t>"</w:t>
      </w:r>
      <w:r w:rsidRPr="00D41FD5">
        <w:t>List of functional aliases that the MCPTT user is authorised to use as targets for call transfer</w:t>
      </w:r>
      <w:r w:rsidRPr="006B7D33">
        <w:t>"</w:t>
      </w:r>
      <w:r w:rsidRPr="00D41FD5">
        <w:t xml:space="preserve"> list. If a matching entry is found, the check </w:t>
      </w:r>
      <w:r>
        <w:t>has</w:t>
      </w:r>
      <w:r w:rsidRPr="00D41FD5">
        <w:t xml:space="preserve"> passed</w:t>
      </w:r>
      <w:r>
        <w:t>, and the procedure continues with step 9</w:t>
      </w:r>
      <w:r w:rsidRPr="00D41FD5">
        <w:t>.</w:t>
      </w:r>
      <w:r>
        <w:t xml:space="preserve"> If no matching entry is found, the authorization check has failed and the procedure continues with step 10.</w:t>
      </w:r>
    </w:p>
    <w:p w14:paraId="02E84ED7" w14:textId="77777777" w:rsidR="00171381" w:rsidRDefault="00171381" w:rsidP="00171381">
      <w:pPr>
        <w:pStyle w:val="B1"/>
      </w:pPr>
      <w:r>
        <w:t>9.</w:t>
      </w:r>
      <w:r>
        <w:tab/>
      </w:r>
      <w:r w:rsidRPr="002B01A1">
        <w:t xml:space="preserve">If the target of the MCPTT private call </w:t>
      </w:r>
      <w:r>
        <w:t>transfer</w:t>
      </w:r>
      <w:r w:rsidRPr="002B01A1">
        <w:t xml:space="preserve"> is a functional alias instead of a</w:t>
      </w:r>
      <w:r>
        <w:t>n</w:t>
      </w:r>
      <w:r w:rsidRPr="002B01A1">
        <w:t xml:space="preserve"> MCPTT ID the MCPTT server resolves the functional alias to the corresponding MCPTT ID for which the functional alias is active.</w:t>
      </w:r>
    </w:p>
    <w:p w14:paraId="2525513E" w14:textId="199A80E4" w:rsidR="00171381" w:rsidRDefault="00171381" w:rsidP="00171381">
      <w:pPr>
        <w:pStyle w:val="NO"/>
      </w:pPr>
      <w:r w:rsidRPr="002B01A1">
        <w:t>NOTE</w:t>
      </w:r>
      <w:r>
        <w:t> </w:t>
      </w:r>
      <w:r w:rsidRPr="002B01A1">
        <w:t>1:</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 xml:space="preserve">If the MCPTT server detects that the functional alias used as the target of the MCPTT private call </w:t>
      </w:r>
      <w:r>
        <w:t>transfer</w:t>
      </w:r>
      <w:r w:rsidRPr="002B01A1">
        <w:t xml:space="preserve"> is simultaneously active for multiple MCPTT users, then the MCPTT server can proceed by selecting an appropriate MCPTT ID based on some selection criteria</w:t>
      </w:r>
      <w:r w:rsidR="00DB2082" w:rsidRPr="00DB2082">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bookmarkEnd w:id="1086"/>
    <w:p w14:paraId="23AA87C7" w14:textId="23C480A7" w:rsidR="00171381" w:rsidRDefault="00171381" w:rsidP="00171381">
      <w:pPr>
        <w:pStyle w:val="B1"/>
      </w:pPr>
      <w:r>
        <w:t>10.</w:t>
      </w:r>
      <w:r>
        <w:tab/>
        <w:t xml:space="preserve">If the authorization check has failed, or the target of the transfer is a functional alias that is not active, or </w:t>
      </w:r>
      <w:r w:rsidRPr="0089152D">
        <w:t xml:space="preserve">the target of the </w:t>
      </w:r>
      <w:r>
        <w:t>transfer</w:t>
      </w:r>
      <w:r w:rsidRPr="0089152D">
        <w:t xml:space="preserve"> is a functional alias</w:t>
      </w:r>
      <w:r>
        <w:t xml:space="preserve"> that is simultaneously active by multiple users and the outcome of the selection is a rejection, the MCPTT private call transfer is cancelled, and the MCPTT server sends an</w:t>
      </w:r>
      <w:r w:rsidRPr="00C455CF">
        <w:t xml:space="preserve"> MCPTT private call</w:t>
      </w:r>
      <w:r>
        <w:t xml:space="preserve"> transfer</w:t>
      </w:r>
      <w:r w:rsidDel="005B1012">
        <w:t xml:space="preserve"> </w:t>
      </w:r>
      <w:r w:rsidRPr="00C455CF">
        <w:t>response</w:t>
      </w:r>
      <w:r>
        <w:t xml:space="preserve"> with result </w:t>
      </w:r>
      <w:r w:rsidRPr="006B7D33">
        <w:t>"</w:t>
      </w:r>
      <w:r>
        <w:t>fail</w:t>
      </w:r>
      <w:r w:rsidRPr="006B7D33">
        <w:t>"</w:t>
      </w:r>
      <w:r>
        <w:t xml:space="preserve"> back to MCPTT client 2. The MCPTT private call between MCPTT client 1 and MCPTT client 2 remains up, and the procedure stops. Otherwise</w:t>
      </w:r>
      <w:r w:rsidR="000D635A">
        <w:t>,</w:t>
      </w:r>
      <w:r>
        <w:t xml:space="preserve"> the procedure continues.</w:t>
      </w:r>
    </w:p>
    <w:p w14:paraId="60279603" w14:textId="77777777" w:rsidR="00171381" w:rsidRDefault="00171381" w:rsidP="00171381">
      <w:pPr>
        <w:pStyle w:val="B1"/>
      </w:pPr>
      <w:r>
        <w:t>11.</w:t>
      </w:r>
      <w:r>
        <w:tab/>
      </w:r>
      <w:r w:rsidRPr="003513D1">
        <w:t xml:space="preserve">MCPTT client 2 initiates release of the private call between MCPTT client 1 and MCPTT client 2 </w:t>
      </w:r>
      <w:r w:rsidRPr="004A663A">
        <w:t>as described in subclause</w:t>
      </w:r>
      <w:r w:rsidRPr="003513D1">
        <w:t xml:space="preserve"> 10.7.2.2.3.1. This step can occur at any time after step 10, since a new private call between MCPTT client 1 and MCPTT client 3 is independent of the private call between MCPTT client 1 and MCPTT client 2.</w:t>
      </w:r>
    </w:p>
    <w:p w14:paraId="69B2DE2F" w14:textId="77777777" w:rsidR="00171381" w:rsidRDefault="00171381" w:rsidP="00171381">
      <w:pPr>
        <w:pStyle w:val="B1"/>
      </w:pPr>
      <w:r>
        <w:t>12.</w:t>
      </w:r>
      <w:r>
        <w:tab/>
      </w:r>
      <w:r w:rsidRPr="005B2A18">
        <w:t>The</w:t>
      </w:r>
      <w:r>
        <w:t xml:space="preserve"> MCPTT server sends an MCPTT call transfer</w:t>
      </w:r>
      <w:r w:rsidDel="004A504D">
        <w:t xml:space="preserve"> </w:t>
      </w:r>
      <w:r>
        <w:t>request towards the MCPTT client 1.</w:t>
      </w:r>
    </w:p>
    <w:p w14:paraId="0E029CE6" w14:textId="4488453C" w:rsidR="00171381" w:rsidRDefault="00171381" w:rsidP="00171381">
      <w:pPr>
        <w:pStyle w:val="B1"/>
      </w:pPr>
      <w:r>
        <w:t>13</w:t>
      </w:r>
      <w:r w:rsidRPr="007771C1">
        <w:t>.</w:t>
      </w:r>
      <w:r>
        <w:tab/>
      </w:r>
      <w:r w:rsidR="000D635A">
        <w:t>Optionally t</w:t>
      </w:r>
      <w:r>
        <w:t>he user at MCPTT client 1 is notified that a call transfer</w:t>
      </w:r>
      <w:r w:rsidDel="004A504D">
        <w:t xml:space="preserve"> </w:t>
      </w:r>
      <w:r>
        <w:t>is in progress.</w:t>
      </w:r>
    </w:p>
    <w:p w14:paraId="1549E5A5" w14:textId="77777777" w:rsidR="00171381" w:rsidRDefault="00171381" w:rsidP="00171381">
      <w:pPr>
        <w:pStyle w:val="B1"/>
      </w:pPr>
      <w:r>
        <w:t>14</w:t>
      </w:r>
      <w:r w:rsidRPr="00CF0A72">
        <w:t>.</w:t>
      </w:r>
      <w:r w:rsidRPr="00CF0A72">
        <w:tab/>
      </w:r>
      <w:r>
        <w:t>MCPTT client 1 sends an MCPTT call transfer</w:t>
      </w:r>
      <w:r w:rsidDel="004A504D">
        <w:t xml:space="preserve"> </w:t>
      </w:r>
      <w:r>
        <w:t>response back to the MCPTT server.</w:t>
      </w:r>
    </w:p>
    <w:p w14:paraId="4EFBA65C" w14:textId="77777777" w:rsidR="00171381" w:rsidRDefault="00171381" w:rsidP="00171381">
      <w:pPr>
        <w:pStyle w:val="B1"/>
        <w:rPr>
          <w:lang w:val="en-US"/>
        </w:rPr>
      </w:pPr>
      <w:r>
        <w:t>15</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that includes a call </w:t>
      </w:r>
      <w:r>
        <w:t>transfer</w:t>
      </w:r>
      <w:r w:rsidDel="004A504D">
        <w:t xml:space="preserve"> </w:t>
      </w:r>
      <w:r>
        <w:rPr>
          <w:lang w:val="en-US"/>
        </w:rPr>
        <w:t>indication set to true.</w:t>
      </w:r>
    </w:p>
    <w:p w14:paraId="2729F2D6" w14:textId="77777777" w:rsidR="00171381" w:rsidRDefault="00171381" w:rsidP="00171381">
      <w:pPr>
        <w:pStyle w:val="B1"/>
      </w:pPr>
      <w:r>
        <w:t>16</w:t>
      </w:r>
      <w:r w:rsidRPr="0035210E">
        <w:t>.</w:t>
      </w:r>
      <w:r w:rsidRPr="0035210E">
        <w:tab/>
      </w:r>
      <w:r>
        <w:t xml:space="preserve">The </w:t>
      </w:r>
      <w:r w:rsidRPr="0035210E">
        <w:t xml:space="preserve">MCPTT </w:t>
      </w:r>
      <w:r>
        <w:t>server verifies that MCPTT client 1 is authorized to perform the MCPTT private call as a result of the MCPTT private call transfer</w:t>
      </w:r>
      <w:r w:rsidDel="004A504D">
        <w:t xml:space="preserve"> </w:t>
      </w:r>
      <w:r>
        <w:t xml:space="preserve">request </w:t>
      </w:r>
      <w:r w:rsidRPr="008539AB">
        <w:t>based on the fact that the transfer indication is present and set to true in the MCPTT private call request</w:t>
      </w:r>
      <w:r>
        <w:t>.</w:t>
      </w:r>
    </w:p>
    <w:p w14:paraId="0F55C64D" w14:textId="77777777" w:rsidR="00171381" w:rsidRDefault="00171381" w:rsidP="00171381">
      <w:pPr>
        <w:pStyle w:val="NO"/>
        <w:rPr>
          <w:lang w:eastAsia="zh-CN"/>
        </w:rPr>
      </w:pPr>
      <w:r>
        <w:lastRenderedPageBreak/>
        <w:t>NOTE 2:</w:t>
      </w:r>
      <w:r>
        <w:tab/>
      </w:r>
      <w:r>
        <w:rPr>
          <w:lang w:eastAsia="zh-CN"/>
        </w:rPr>
        <w:t xml:space="preserve">For call </w:t>
      </w:r>
      <w:r>
        <w:t>transfer</w:t>
      </w:r>
      <w:r w:rsidDel="004A504D">
        <w:rPr>
          <w:lang w:eastAsia="zh-CN"/>
        </w:rPr>
        <w:t xml:space="preserve"> </w:t>
      </w:r>
      <w:r>
        <w:rPr>
          <w:lang w:eastAsia="zh-CN"/>
        </w:rPr>
        <w:t xml:space="preserve">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68A5212E" w14:textId="77777777" w:rsidR="00171381" w:rsidRDefault="00171381" w:rsidP="00171381">
      <w:pPr>
        <w:pStyle w:val="B1"/>
      </w:pPr>
      <w:r>
        <w:t>17</w:t>
      </w:r>
      <w:r w:rsidRPr="0035210E">
        <w:t>.</w:t>
      </w:r>
      <w:r w:rsidRPr="0035210E">
        <w:tab/>
      </w:r>
      <w:r>
        <w:t xml:space="preserve">The </w:t>
      </w:r>
      <w:r w:rsidRPr="0035210E">
        <w:t xml:space="preserve">MCPTT </w:t>
      </w:r>
      <w:r>
        <w:t>server sends an MCPTT call request to MCPTT client 3.</w:t>
      </w:r>
    </w:p>
    <w:p w14:paraId="21F6DE2B" w14:textId="77777777" w:rsidR="00171381" w:rsidRDefault="00171381" w:rsidP="00171381">
      <w:pPr>
        <w:pStyle w:val="B1"/>
      </w:pPr>
      <w:r>
        <w:t>18</w:t>
      </w:r>
      <w:r w:rsidRPr="008C6337">
        <w:t>.</w:t>
      </w:r>
      <w:r w:rsidRPr="008C6337">
        <w:tab/>
        <w:t xml:space="preserve">The user at MCPTT client </w:t>
      </w:r>
      <w:r>
        <w:t>3</w:t>
      </w:r>
      <w:r w:rsidRPr="008C6337">
        <w:t xml:space="preserve"> is notified about the</w:t>
      </w:r>
      <w:r>
        <w:t xml:space="preserve"> incoming call.</w:t>
      </w:r>
    </w:p>
    <w:p w14:paraId="16B5E626" w14:textId="77777777" w:rsidR="00171381" w:rsidRDefault="00171381" w:rsidP="00171381">
      <w:pPr>
        <w:pStyle w:val="B1"/>
      </w:pPr>
      <w:r w:rsidRPr="008270B2">
        <w:t>1</w:t>
      </w:r>
      <w:r>
        <w:t>9</w:t>
      </w:r>
      <w:r w:rsidRPr="008270B2">
        <w:t>.</w:t>
      </w:r>
      <w:r w:rsidRPr="008270B2">
        <w:tab/>
        <w:t xml:space="preserve">MCPTT </w:t>
      </w:r>
      <w:r>
        <w:t>client 3</w:t>
      </w:r>
      <w:r w:rsidRPr="008270B2">
        <w:t xml:space="preserve"> sends</w:t>
      </w:r>
      <w:r>
        <w:t xml:space="preserve"> an MCPTT private call response back to the MCPTT server.</w:t>
      </w:r>
    </w:p>
    <w:p w14:paraId="5B4B0111" w14:textId="77777777" w:rsidR="00171381" w:rsidRDefault="00171381" w:rsidP="00171381">
      <w:pPr>
        <w:pStyle w:val="B1"/>
      </w:pPr>
      <w:r>
        <w:t>20.</w:t>
      </w:r>
      <w:r>
        <w:tab/>
        <w:t xml:space="preserve">The </w:t>
      </w:r>
      <w:r w:rsidRPr="008270B2">
        <w:t xml:space="preserve">MCPTT server </w:t>
      </w:r>
      <w:r>
        <w:t>forwards the MCPTT private call response towards MCPTT client 1.</w:t>
      </w:r>
    </w:p>
    <w:p w14:paraId="6774CB08" w14:textId="77777777" w:rsidR="00171381" w:rsidRDefault="00171381" w:rsidP="00171381">
      <w:pPr>
        <w:pStyle w:val="B1"/>
      </w:pPr>
      <w:r>
        <w:t>21.</w:t>
      </w:r>
      <w:r>
        <w:tab/>
      </w:r>
      <w:r w:rsidRPr="005B2A18">
        <w:t>The media plane fo</w:t>
      </w:r>
      <w:r>
        <w:t>r communication between MCPTT client 1 and MCPTT client 3 is established.</w:t>
      </w:r>
    </w:p>
    <w:p w14:paraId="79261077" w14:textId="77777777" w:rsidR="000F756C" w:rsidRDefault="000F756C" w:rsidP="000F756C">
      <w:pPr>
        <w:pStyle w:val="Heading5"/>
        <w:rPr>
          <w:lang w:val="en-US"/>
        </w:rPr>
      </w:pPr>
      <w:bookmarkStart w:id="1087" w:name="_Toc460616137"/>
      <w:bookmarkStart w:id="1088" w:name="_Toc460616998"/>
      <w:bookmarkStart w:id="1089" w:name="_Toc170896160"/>
      <w:r w:rsidRPr="00590FA0">
        <w:rPr>
          <w:lang w:val="en-US"/>
        </w:rPr>
        <w:t>10.7.6.2.</w:t>
      </w:r>
      <w:r>
        <w:rPr>
          <w:lang w:val="en-US"/>
        </w:rPr>
        <w:t>3</w:t>
      </w:r>
      <w:r>
        <w:rPr>
          <w:lang w:val="en-US"/>
        </w:rPr>
        <w:tab/>
      </w:r>
      <w:r w:rsidRPr="00590FA0">
        <w:rPr>
          <w:lang w:val="en-US"/>
        </w:rPr>
        <w:t>MCPTT private call announced transfer with target in partner MCPTT system</w:t>
      </w:r>
      <w:bookmarkEnd w:id="1089"/>
    </w:p>
    <w:p w14:paraId="44528AE9" w14:textId="77777777" w:rsidR="000F756C" w:rsidRDefault="000F756C" w:rsidP="000F756C">
      <w:pPr>
        <w:rPr>
          <w:lang w:val="en-US"/>
        </w:rPr>
      </w:pPr>
      <w:r w:rsidRPr="007E5077">
        <w:rPr>
          <w:lang w:val="en-US"/>
        </w:rPr>
        <w:t xml:space="preserve">The </w:t>
      </w:r>
      <w:r>
        <w:rPr>
          <w:lang w:val="en-US"/>
        </w:rPr>
        <w:t xml:space="preserve">procedure for MCPTT private call </w:t>
      </w:r>
      <w:r w:rsidRPr="001425EA">
        <w:rPr>
          <w:lang w:val="en-US"/>
        </w:rPr>
        <w:t>announced</w:t>
      </w:r>
      <w:r>
        <w:rPr>
          <w:lang w:val="en-US"/>
        </w:rPr>
        <w:t xml:space="preserve"> </w:t>
      </w:r>
      <w:r>
        <w:t>transfer</w:t>
      </w:r>
      <w:r w:rsidDel="007A3061">
        <w:rPr>
          <w:lang w:val="en-US"/>
        </w:rPr>
        <w:t xml:space="preserve"> </w:t>
      </w:r>
      <w:r>
        <w:rPr>
          <w:lang w:val="en-US"/>
        </w:rPr>
        <w:t xml:space="preserve">covers the case where an MCPTT client requests an ongoing MCPTT private call (with or without floor control) to be </w:t>
      </w:r>
      <w:r>
        <w:t>transferred</w:t>
      </w:r>
      <w:r w:rsidDel="007A3061">
        <w:rPr>
          <w:lang w:val="en-US"/>
        </w:rPr>
        <w:t xml:space="preserve"> </w:t>
      </w:r>
      <w:r>
        <w:rPr>
          <w:lang w:val="en-US"/>
        </w:rPr>
        <w:t>to another MCPTT user with prior announcement.</w:t>
      </w:r>
    </w:p>
    <w:p w14:paraId="2DA7D2DB" w14:textId="77777777" w:rsidR="000F756C" w:rsidRDefault="000F756C" w:rsidP="000F756C">
      <w:r>
        <w:t>Figure </w:t>
      </w:r>
      <w:bookmarkStart w:id="1090" w:name="_Hlk109122930"/>
      <w:r>
        <w:t>10.7.6.2.3</w:t>
      </w:r>
      <w:bookmarkEnd w:id="1090"/>
      <w:r w:rsidRPr="00687DBB">
        <w:t xml:space="preserve">-1 below illustrates </w:t>
      </w:r>
      <w:r>
        <w:t xml:space="preserve">the </w:t>
      </w:r>
      <w:r w:rsidRPr="00687DBB">
        <w:rPr>
          <w:lang w:eastAsia="zh-CN"/>
        </w:rPr>
        <w:t>procedure</w:t>
      </w:r>
      <w:r>
        <w:rPr>
          <w:lang w:eastAsia="zh-CN"/>
        </w:rPr>
        <w:t xml:space="preserve"> </w:t>
      </w:r>
      <w:r>
        <w:t xml:space="preserve">for MCPTT private call announced transfer </w:t>
      </w:r>
      <w:r w:rsidRPr="00355630">
        <w:t>with target in partner MCPTT system</w:t>
      </w:r>
      <w:r>
        <w:t>.</w:t>
      </w:r>
    </w:p>
    <w:p w14:paraId="1A50D69B" w14:textId="77777777" w:rsidR="000F756C" w:rsidRDefault="000F756C" w:rsidP="000F756C">
      <w:pPr>
        <w:pStyle w:val="NO"/>
      </w:pPr>
      <w:r w:rsidRPr="003B1530">
        <w:t>NOTE</w:t>
      </w:r>
      <w:r>
        <w:t> 1</w:t>
      </w:r>
      <w:r w:rsidRPr="003B1530">
        <w:t>:</w:t>
      </w:r>
      <w:r w:rsidRPr="003B1530">
        <w:tab/>
        <w:t xml:space="preserve">The procedure for </w:t>
      </w:r>
      <w:r>
        <w:t>MCPTT private call un</w:t>
      </w:r>
      <w:r w:rsidRPr="003B1530">
        <w:t>announced transfer is very similar, the only difference is that steps 2-6 are skipped.</w:t>
      </w:r>
    </w:p>
    <w:p w14:paraId="2A45B0E2" w14:textId="77777777" w:rsidR="000F756C" w:rsidRPr="00687DBB" w:rsidRDefault="000F756C" w:rsidP="000F756C">
      <w:r w:rsidRPr="00687DBB">
        <w:t>Pre-conditions:</w:t>
      </w:r>
    </w:p>
    <w:p w14:paraId="4E9F86E6" w14:textId="77777777" w:rsidR="000F756C" w:rsidRDefault="000F756C" w:rsidP="000F756C">
      <w:pPr>
        <w:pStyle w:val="B1"/>
      </w:pPr>
      <w:r w:rsidRPr="006A378F">
        <w:t>1.</w:t>
      </w:r>
      <w:r>
        <w:tab/>
        <w:t>MCPTT client 2 is authorized to use call transfer.</w:t>
      </w:r>
    </w:p>
    <w:p w14:paraId="5906F341" w14:textId="77777777" w:rsidR="000F756C" w:rsidRDefault="000F756C" w:rsidP="000F756C">
      <w:pPr>
        <w:pStyle w:val="B1"/>
      </w:pPr>
      <w:r>
        <w:t>2</w:t>
      </w:r>
      <w:r w:rsidRPr="006A378F">
        <w:t>.</w:t>
      </w:r>
      <w:r>
        <w:tab/>
        <w:t>MCPTT client 1 is authorized to make private calls to MCPTT client 2.</w:t>
      </w:r>
    </w:p>
    <w:p w14:paraId="7AAEEC50" w14:textId="77777777" w:rsidR="000F756C" w:rsidRDefault="000F756C" w:rsidP="000F756C">
      <w:pPr>
        <w:pStyle w:val="B1"/>
      </w:pPr>
      <w:r>
        <w:t>3</w:t>
      </w:r>
      <w:r w:rsidRPr="00530C49">
        <w:t>.</w:t>
      </w:r>
      <w:r w:rsidRPr="00530C49">
        <w:tab/>
        <w:t xml:space="preserve">MCPTT client </w:t>
      </w:r>
      <w:r>
        <w:t>2</w:t>
      </w:r>
      <w:r w:rsidRPr="00530C49">
        <w:t xml:space="preserve"> is authorized to make private calls to </w:t>
      </w:r>
      <w:r>
        <w:t xml:space="preserve">MCPTT </w:t>
      </w:r>
      <w:r w:rsidRPr="00530C49">
        <w:t xml:space="preserve">client </w:t>
      </w:r>
      <w:r>
        <w:t>3.</w:t>
      </w:r>
    </w:p>
    <w:p w14:paraId="23ACA1E4" w14:textId="77777777" w:rsidR="000F756C" w:rsidRDefault="000F756C" w:rsidP="000F756C">
      <w:pPr>
        <w:pStyle w:val="B1"/>
      </w:pPr>
      <w:r>
        <w:t>4.</w:t>
      </w:r>
      <w:r>
        <w:tab/>
        <w:t>MCPTT client 2 is authorized to transfer private calls to MCPTT client 3.</w:t>
      </w:r>
    </w:p>
    <w:p w14:paraId="30CB5FCD" w14:textId="77777777" w:rsidR="000F756C" w:rsidRDefault="000F756C" w:rsidP="000F756C">
      <w:pPr>
        <w:pStyle w:val="B1"/>
        <w:rPr>
          <w:lang w:val="en-US"/>
        </w:rPr>
      </w:pPr>
      <w:r w:rsidRPr="00031B32">
        <w:rPr>
          <w:lang w:val="en-US"/>
        </w:rPr>
        <w:t>5.</w:t>
      </w:r>
      <w:r w:rsidRPr="00031B32">
        <w:rPr>
          <w:lang w:val="en-US"/>
        </w:rPr>
        <w:tab/>
        <w:t xml:space="preserve">MCPTT client 2 supports simultaneous sessions for MCPTT </w:t>
      </w:r>
      <w:r>
        <w:rPr>
          <w:lang w:val="en-US"/>
        </w:rPr>
        <w:t xml:space="preserve">private </w:t>
      </w:r>
      <w:r w:rsidRPr="00031B32">
        <w:rPr>
          <w:lang w:val="en-US"/>
        </w:rPr>
        <w:t>c</w:t>
      </w:r>
      <w:r>
        <w:rPr>
          <w:lang w:val="en-US"/>
        </w:rPr>
        <w:t>alls</w:t>
      </w:r>
      <w:r w:rsidRPr="00031B32">
        <w:rPr>
          <w:lang w:val="en-US"/>
        </w:rPr>
        <w:t xml:space="preserve"> (10.8).</w:t>
      </w:r>
    </w:p>
    <w:p w14:paraId="05270941" w14:textId="77777777" w:rsidR="000F756C" w:rsidRPr="00031B32" w:rsidRDefault="000F756C" w:rsidP="000F756C">
      <w:pPr>
        <w:pStyle w:val="B1"/>
        <w:rPr>
          <w:lang w:val="en-US"/>
        </w:rPr>
      </w:pPr>
      <w:r>
        <w:rPr>
          <w:lang w:val="en-US"/>
        </w:rPr>
        <w:t>6.</w:t>
      </w:r>
      <w:r>
        <w:rPr>
          <w:lang w:val="en-US"/>
        </w:rPr>
        <w:tab/>
      </w:r>
      <w:r w:rsidRPr="00177C1A">
        <w:rPr>
          <w:lang w:val="en-US"/>
        </w:rPr>
        <w:t>MCPTT client 1 has the necessary security information to initiate a private call with MCPTT client 2 and MCPTT client 3</w:t>
      </w:r>
      <w:r>
        <w:rPr>
          <w:lang w:val="en-US"/>
        </w:rPr>
        <w:t xml:space="preserve">, and </w:t>
      </w:r>
      <w:r w:rsidRPr="00177C1A">
        <w:rPr>
          <w:lang w:val="en-US"/>
        </w:rPr>
        <w:t xml:space="preserve">MCPTT client </w:t>
      </w:r>
      <w:r>
        <w:rPr>
          <w:lang w:val="en-US"/>
        </w:rPr>
        <w:t>2</w:t>
      </w:r>
      <w:r w:rsidRPr="00177C1A">
        <w:rPr>
          <w:lang w:val="en-US"/>
        </w:rPr>
        <w:t xml:space="preserve"> has the necessary security information to initiate a private call with MCPTT client 3 if end2end encryption is required for the private call.</w:t>
      </w:r>
    </w:p>
    <w:p w14:paraId="459AA48E" w14:textId="77777777" w:rsidR="000F756C" w:rsidRDefault="000F756C" w:rsidP="000F756C">
      <w:pPr>
        <w:pStyle w:val="TH"/>
        <w:rPr>
          <w:noProof/>
        </w:rPr>
      </w:pPr>
      <w:r>
        <w:rPr>
          <w:noProof/>
        </w:rPr>
        <w:object w:dxaOrig="14498" w:dyaOrig="17329" w14:anchorId="66E45BEE">
          <v:shape id="_x0000_i1103" type="#_x0000_t75" style="width:474.75pt;height:460.1pt" o:ole="">
            <v:imagedata r:id="rId162" o:title=""/>
          </v:shape>
          <o:OLEObject Type="Embed" ProgID="Visio.Drawing.11" ShapeID="_x0000_i1103" DrawAspect="Content" ObjectID="_1781509011" r:id="rId163"/>
        </w:object>
      </w:r>
    </w:p>
    <w:p w14:paraId="58A7C04A" w14:textId="77777777" w:rsidR="000F756C" w:rsidRDefault="000F756C" w:rsidP="000F756C">
      <w:pPr>
        <w:pStyle w:val="TF"/>
        <w:rPr>
          <w:noProof/>
        </w:rPr>
      </w:pPr>
      <w:r>
        <w:t>Figure </w:t>
      </w:r>
      <w:r w:rsidRPr="00546DAE">
        <w:t>10.7.6.2.3</w:t>
      </w:r>
      <w:r w:rsidRPr="005D54A3">
        <w:t>-1</w:t>
      </w:r>
      <w:r w:rsidRPr="00687DBB">
        <w:t xml:space="preserve">: </w:t>
      </w:r>
      <w:r>
        <w:t xml:space="preserve">MCPTT private call announced transfer </w:t>
      </w:r>
      <w:r w:rsidRPr="00355630">
        <w:t>with target in partner MCPTT system</w:t>
      </w:r>
    </w:p>
    <w:p w14:paraId="3688B585" w14:textId="77777777" w:rsidR="000F756C" w:rsidRDefault="000F756C" w:rsidP="000F756C">
      <w:pPr>
        <w:pStyle w:val="B1"/>
      </w:pPr>
      <w:r>
        <w:t>1</w:t>
      </w:r>
      <w:r w:rsidRPr="006A378F">
        <w:t>.</w:t>
      </w:r>
      <w:r>
        <w:tab/>
        <w:t xml:space="preserve">MCPTT client </w:t>
      </w:r>
      <w:r w:rsidRPr="00AB5FED">
        <w:t xml:space="preserve">1 </w:t>
      </w:r>
      <w:r>
        <w:t>initiates an MCPTT private call to MCPTT client 2 using the normal MCPTT call establishment as described in subclause 10.7.2.2. The MCPTT private</w:t>
      </w:r>
      <w:r w:rsidRPr="00713508">
        <w:t xml:space="preserve"> call</w:t>
      </w:r>
      <w:r>
        <w:t xml:space="preserve"> is</w:t>
      </w:r>
      <w:r w:rsidRPr="00713508">
        <w:t xml:space="preserve"> established</w:t>
      </w:r>
      <w:r>
        <w:t>, and the user at MCPTT client 1 can talk with the user at MCPTT client 2. The user at MCPTT client 2 decides to transfer the call.</w:t>
      </w:r>
    </w:p>
    <w:p w14:paraId="35A8729A" w14:textId="77777777" w:rsidR="000F756C" w:rsidRDefault="000F756C" w:rsidP="000F756C">
      <w:pPr>
        <w:pStyle w:val="B1"/>
      </w:pPr>
      <w:r>
        <w:t>2.</w:t>
      </w:r>
      <w:r>
        <w:tab/>
        <w:t>The MCPTT user at MCPTT client 2 puts the call with MCPTT user at MCPTT client 1 on hold.</w:t>
      </w:r>
    </w:p>
    <w:p w14:paraId="1A415C22" w14:textId="77777777" w:rsidR="000F756C" w:rsidRDefault="000F756C" w:rsidP="000F756C">
      <w:pPr>
        <w:pStyle w:val="B1"/>
      </w:pPr>
      <w:r>
        <w:t>3</w:t>
      </w:r>
      <w:r w:rsidRPr="008D7B50">
        <w:t>.</w:t>
      </w:r>
      <w:r w:rsidRPr="008D7B50">
        <w:tab/>
        <w:t xml:space="preserve">MCPTT client </w:t>
      </w:r>
      <w:r>
        <w:t>2</w:t>
      </w:r>
      <w:r w:rsidRPr="008D7B50">
        <w:t xml:space="preserve"> initiates an MCPTT private call to MCPTT client </w:t>
      </w:r>
      <w:r>
        <w:t>3</w:t>
      </w:r>
      <w:r w:rsidRPr="008D7B50">
        <w:t xml:space="preserve"> using the normal MCPTT call establishment procedures </w:t>
      </w:r>
      <w:r w:rsidRPr="00333E2F">
        <w:t>as described in subclause</w:t>
      </w:r>
      <w:r w:rsidRPr="008D7B50">
        <w:t xml:space="preserve"> 10.7.2.</w:t>
      </w:r>
      <w:r>
        <w:t>3</w:t>
      </w:r>
      <w:r w:rsidRPr="008D7B50">
        <w:t>.</w:t>
      </w:r>
      <w:r>
        <w:t xml:space="preserve"> The MCPTT private</w:t>
      </w:r>
      <w:r w:rsidRPr="00713508">
        <w:t xml:space="preserve"> call</w:t>
      </w:r>
      <w:r>
        <w:t xml:space="preserve"> is</w:t>
      </w:r>
      <w:r w:rsidRPr="00713508">
        <w:t xml:space="preserve"> established</w:t>
      </w:r>
      <w:r>
        <w:t xml:space="preserve">, and the </w:t>
      </w:r>
      <w:r w:rsidRPr="001C30F2">
        <w:t xml:space="preserve">user at MCPTT client </w:t>
      </w:r>
      <w:r>
        <w:t>2</w:t>
      </w:r>
      <w:r w:rsidRPr="001C30F2">
        <w:t xml:space="preserve"> can talk with the user at MCPTT client </w:t>
      </w:r>
      <w:r>
        <w:t>3.</w:t>
      </w:r>
    </w:p>
    <w:p w14:paraId="58784430" w14:textId="77777777" w:rsidR="000F756C" w:rsidRDefault="000F756C" w:rsidP="000F756C">
      <w:pPr>
        <w:pStyle w:val="NO"/>
      </w:pPr>
      <w:bookmarkStart w:id="1091" w:name="_Hlk95981322"/>
      <w:r w:rsidRPr="003A0741">
        <w:t>NOTE</w:t>
      </w:r>
      <w:r>
        <w:t> 2</w:t>
      </w:r>
      <w:r w:rsidRPr="003A0741">
        <w:t>:</w:t>
      </w:r>
      <w:r w:rsidRPr="003A0741">
        <w:tab/>
      </w:r>
      <w:r>
        <w:t xml:space="preserve">The procedure for </w:t>
      </w:r>
      <w:r>
        <w:rPr>
          <w:rFonts w:eastAsia="SimSun"/>
        </w:rPr>
        <w:t>p</w:t>
      </w:r>
      <w:r w:rsidRPr="00B7249A">
        <w:rPr>
          <w:rFonts w:eastAsia="SimSun"/>
        </w:rPr>
        <w:t>rivate call using functional alias towards a partner MC system</w:t>
      </w:r>
      <w:r>
        <w:t xml:space="preserve"> is defined in clause</w:t>
      </w:r>
      <w:bookmarkEnd w:id="1091"/>
      <w:r>
        <w:t xml:space="preserve"> 10.16.3 </w:t>
      </w:r>
      <w:r w:rsidRPr="00BD482A">
        <w:t>in</w:t>
      </w:r>
      <w:r>
        <w:t xml:space="preserve"> </w:t>
      </w:r>
      <w:r w:rsidRPr="00BD482A">
        <w:t>3GPP</w:t>
      </w:r>
      <w:r>
        <w:t> </w:t>
      </w:r>
      <w:r w:rsidRPr="00BD482A">
        <w:t>TS</w:t>
      </w:r>
      <w:r>
        <w:t> </w:t>
      </w:r>
      <w:r w:rsidRPr="00BD482A">
        <w:t>23.280[16]</w:t>
      </w:r>
      <w:r>
        <w:t>.</w:t>
      </w:r>
    </w:p>
    <w:p w14:paraId="18DCDC5A" w14:textId="77777777" w:rsidR="000F756C" w:rsidRDefault="000F756C" w:rsidP="000F756C">
      <w:pPr>
        <w:pStyle w:val="B1"/>
      </w:pPr>
      <w:r>
        <w:t>4.</w:t>
      </w:r>
      <w:r>
        <w:tab/>
      </w:r>
      <w:r w:rsidRPr="008D7B50">
        <w:t xml:space="preserve">The user at MCPTT client </w:t>
      </w:r>
      <w:r>
        <w:t>2</w:t>
      </w:r>
      <w:r w:rsidRPr="008D7B50">
        <w:t xml:space="preserve"> can talk with the user at MCPTT client </w:t>
      </w:r>
      <w:r>
        <w:t>3 and announces the call transfer</w:t>
      </w:r>
      <w:r w:rsidRPr="008D7B50">
        <w:t>.</w:t>
      </w:r>
    </w:p>
    <w:p w14:paraId="6BFE2649" w14:textId="77777777" w:rsidR="000F756C" w:rsidRDefault="000F756C" w:rsidP="000F756C">
      <w:pPr>
        <w:pStyle w:val="B1"/>
      </w:pPr>
      <w:r>
        <w:t>5</w:t>
      </w:r>
      <w:r w:rsidRPr="003A5B15">
        <w:t>.</w:t>
      </w:r>
      <w:r w:rsidRPr="003A5B15">
        <w:tab/>
        <w:t xml:space="preserve">The </w:t>
      </w:r>
      <w:r w:rsidRPr="008D7B50">
        <w:t xml:space="preserve">MCPTT client </w:t>
      </w:r>
      <w:r>
        <w:t>2</w:t>
      </w:r>
      <w:r w:rsidRPr="008D7B50">
        <w:t xml:space="preserve"> </w:t>
      </w:r>
      <w:r>
        <w:t xml:space="preserve">releases the </w:t>
      </w:r>
      <w:r w:rsidRPr="008D7B50">
        <w:t xml:space="preserve">MCPTT private call </w:t>
      </w:r>
      <w:r>
        <w:t xml:space="preserve">with </w:t>
      </w:r>
      <w:r w:rsidRPr="008D7B50">
        <w:t xml:space="preserve">MCPTT client </w:t>
      </w:r>
      <w:r>
        <w:t>3</w:t>
      </w:r>
      <w:r w:rsidRPr="008D7B50">
        <w:t xml:space="preserve"> using the normal MCPTT call </w:t>
      </w:r>
      <w:r>
        <w:t xml:space="preserve">release </w:t>
      </w:r>
      <w:r w:rsidRPr="008D7B50">
        <w:t xml:space="preserve">procedure </w:t>
      </w:r>
      <w:r w:rsidRPr="004A663A">
        <w:t>as described in subclause</w:t>
      </w:r>
      <w:r w:rsidRPr="008D7B50">
        <w:t xml:space="preserve"> 10.7.2</w:t>
      </w:r>
      <w:r>
        <w:t>.3</w:t>
      </w:r>
      <w:r w:rsidRPr="008D7B50">
        <w:t>.</w:t>
      </w:r>
      <w:r>
        <w:t xml:space="preserve"> </w:t>
      </w:r>
      <w:r w:rsidRPr="003513D1">
        <w:t>This step can occur at any time after step 4.</w:t>
      </w:r>
    </w:p>
    <w:p w14:paraId="100FA433" w14:textId="77777777" w:rsidR="000F756C" w:rsidRDefault="000F756C" w:rsidP="000F756C">
      <w:pPr>
        <w:pStyle w:val="B1"/>
      </w:pPr>
      <w:r>
        <w:t>6.</w:t>
      </w:r>
      <w:r w:rsidRPr="003A5B15">
        <w:tab/>
      </w:r>
      <w:r>
        <w:t>T</w:t>
      </w:r>
      <w:r w:rsidRPr="003A5B15">
        <w:t xml:space="preserve">he MCPTT user at MCPTT client 2 </w:t>
      </w:r>
      <w:r>
        <w:t xml:space="preserve">puts </w:t>
      </w:r>
      <w:r w:rsidRPr="003A5B15">
        <w:t>the call</w:t>
      </w:r>
      <w:r>
        <w:t xml:space="preserve"> with MCPTT client 1 off hold and confirms that the call will be transferred.</w:t>
      </w:r>
    </w:p>
    <w:p w14:paraId="431AFEBC" w14:textId="77777777" w:rsidR="000F756C" w:rsidRDefault="000F756C" w:rsidP="000F756C">
      <w:pPr>
        <w:pStyle w:val="B1"/>
      </w:pPr>
      <w:r>
        <w:lastRenderedPageBreak/>
        <w:t>7.</w:t>
      </w:r>
      <w:r>
        <w:tab/>
        <w:t>The MCPTT client 2 sends an MCPTT call transfer</w:t>
      </w:r>
      <w:r w:rsidRPr="009C2BD8" w:rsidDel="007A3061">
        <w:t xml:space="preserve"> </w:t>
      </w:r>
      <w:r>
        <w:t>request to the MCPTT server 1.</w:t>
      </w:r>
    </w:p>
    <w:p w14:paraId="7DAB53B3" w14:textId="77777777" w:rsidR="000F756C" w:rsidRDefault="000F756C" w:rsidP="000F756C">
      <w:pPr>
        <w:pStyle w:val="B1"/>
      </w:pPr>
      <w:r>
        <w:t>8.</w:t>
      </w:r>
      <w:r>
        <w:tab/>
        <w:t>The MCPTT server 1 verifies that MCPTT client 2 is authorized to transfer the MCPTT private call to MCPTT client 3.</w:t>
      </w:r>
      <w:r w:rsidRPr="00B14B98">
        <w:t xml:space="preserve"> </w:t>
      </w:r>
      <w:r>
        <w:t xml:space="preserve">This check is based on entries in the user profile of the user at MCPTT client 2. First, the MCPTT server 1 checks the value of the </w:t>
      </w:r>
      <w:r w:rsidRPr="004F4388">
        <w:t>"</w:t>
      </w:r>
      <w:r>
        <w:t>Allow private call transfer</w:t>
      </w:r>
      <w:r w:rsidRPr="004F4388">
        <w:t>"</w:t>
      </w:r>
      <w:r>
        <w:t xml:space="preserve"> entry. If it is false, the authorization check has failed, and the procedure continues with step 10. Otherwise, the MCPTT server 1 checks if the </w:t>
      </w:r>
      <w:r w:rsidRPr="006B7D33">
        <w:t>"</w:t>
      </w:r>
      <w:r w:rsidRPr="00AB5FED">
        <w:t xml:space="preserve">Authorised </w:t>
      </w:r>
      <w:r>
        <w:t>to transfer private calls to any MCPTT user</w:t>
      </w:r>
      <w:r w:rsidRPr="006B7D33">
        <w:t>"</w:t>
      </w:r>
      <w:r>
        <w:t xml:space="preserve"> entry is true. If this is the case the check has passed, and for target type of MCPTT ID the procedure continues with step 10 and for target ID type of functional alias the procedure continues with step 9. The subsequent checking depends on the type of target ID. If the target ID is a MCPTT ID, the MCPTT server 1 checks for a matching entry of the target MCPTT ID in the </w:t>
      </w:r>
      <w:r w:rsidRPr="006B7D33">
        <w:t>"</w:t>
      </w:r>
      <w:r>
        <w:t>List of MCPTT users that the MCPTT user is a</w:t>
      </w:r>
      <w:r w:rsidRPr="00AB5FED">
        <w:t>uthoris</w:t>
      </w:r>
      <w:r>
        <w:t>ed</w:t>
      </w:r>
      <w:r w:rsidRPr="00AB5FED">
        <w:t xml:space="preserve"> to </w:t>
      </w:r>
      <w:r>
        <w:t>use as targets for call transfer</w:t>
      </w:r>
      <w:r w:rsidRPr="006B7D33">
        <w:t>"</w:t>
      </w:r>
      <w:r>
        <w:t xml:space="preserve"> list. If a matching entry is found, the check has passed, if no matching entry is found the check has failed, for any outcome the procedure continues with step 10. </w:t>
      </w:r>
      <w:r w:rsidRPr="00D41FD5">
        <w:t xml:space="preserve">If the target ID is a </w:t>
      </w:r>
      <w:r>
        <w:t>functional alias</w:t>
      </w:r>
      <w:r w:rsidRPr="00D41FD5">
        <w:t>, the MCPTT server</w:t>
      </w:r>
      <w:r>
        <w:t xml:space="preserve"> 1</w:t>
      </w:r>
      <w:r w:rsidRPr="00D41FD5">
        <w:t xml:space="preserve"> checks for a matching entry of the target </w:t>
      </w:r>
      <w:r>
        <w:t>functional alias</w:t>
      </w:r>
      <w:r w:rsidRPr="00D41FD5">
        <w:t xml:space="preserve"> in the </w:t>
      </w:r>
      <w:r w:rsidRPr="006B7D33">
        <w:t>"</w:t>
      </w:r>
      <w:r w:rsidRPr="00D41FD5">
        <w:t>List of functional aliases that the MCPTT user is authorised to use as targets for call transfer</w:t>
      </w:r>
      <w:r w:rsidRPr="006B7D33">
        <w:t>"</w:t>
      </w:r>
      <w:r w:rsidRPr="00D41FD5">
        <w:t xml:space="preserve"> list. If a matching entry is found, the check </w:t>
      </w:r>
      <w:r>
        <w:t>has</w:t>
      </w:r>
      <w:r w:rsidRPr="00D41FD5">
        <w:t xml:space="preserve"> passed</w:t>
      </w:r>
      <w:r>
        <w:t>, and the procedure continues with step 9</w:t>
      </w:r>
      <w:r w:rsidRPr="00D41FD5">
        <w:t>.</w:t>
      </w:r>
      <w:r>
        <w:t xml:space="preserve"> If no matching entry is found, the authorization check has failed and the procedure continues with step 10.</w:t>
      </w:r>
    </w:p>
    <w:p w14:paraId="30B6FF53" w14:textId="77777777" w:rsidR="000F756C" w:rsidRDefault="000F756C" w:rsidP="000F756C">
      <w:pPr>
        <w:pStyle w:val="B1"/>
      </w:pPr>
      <w:r>
        <w:t>9.</w:t>
      </w:r>
      <w:r>
        <w:tab/>
      </w:r>
      <w:r w:rsidRPr="002B01A1">
        <w:t xml:space="preserve">If the target of the MCPTT private call </w:t>
      </w:r>
      <w:r>
        <w:t>transfer</w:t>
      </w:r>
      <w:r w:rsidRPr="002B01A1">
        <w:t xml:space="preserve"> is a functional alias instead of a</w:t>
      </w:r>
      <w:r>
        <w:t>n</w:t>
      </w:r>
      <w:r w:rsidRPr="002B01A1">
        <w:t xml:space="preserve"> MCPTT ID the MCPTT server</w:t>
      </w:r>
      <w:r>
        <w:t xml:space="preserve"> 1</w:t>
      </w:r>
      <w:r w:rsidRPr="002B01A1">
        <w:t xml:space="preserve"> resolves the functional alias to the corresponding MCPTT ID for which the functional alias is active.</w:t>
      </w:r>
    </w:p>
    <w:p w14:paraId="776DF262" w14:textId="11CDB0DB" w:rsidR="000F756C" w:rsidRDefault="000F756C" w:rsidP="000F756C">
      <w:pPr>
        <w:pStyle w:val="NO"/>
      </w:pPr>
      <w:r w:rsidRPr="002B01A1">
        <w:t>NOTE</w:t>
      </w:r>
      <w:r>
        <w:t> 3</w:t>
      </w:r>
      <w:r w:rsidRPr="002B01A1">
        <w:t>:</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 xml:space="preserve">If the MCPTT server detects that the functional alias used as the target of the MCPTT private call </w:t>
      </w:r>
      <w:r>
        <w:t>transfer</w:t>
      </w:r>
      <w:r w:rsidRPr="002B01A1">
        <w:t xml:space="preserve"> is simultaneously active for multiple MCPTT users, then the MCPTT server can proceed by selecting an appropriate MCPTT ID based on some selection criteria</w:t>
      </w:r>
      <w:r w:rsidR="00DB2082" w:rsidRPr="00DB2082">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4FF894A2" w14:textId="77777777" w:rsidR="000F756C" w:rsidRDefault="000F756C" w:rsidP="000F756C">
      <w:pPr>
        <w:pStyle w:val="B1"/>
      </w:pPr>
      <w:r>
        <w:t>10.</w:t>
      </w:r>
      <w:r>
        <w:tab/>
        <w:t xml:space="preserve">If the authorization check has failed, or the target of the transfer is a functional alias that is not active, or </w:t>
      </w:r>
      <w:r w:rsidRPr="0089152D">
        <w:t xml:space="preserve">the target of the </w:t>
      </w:r>
      <w:r>
        <w:t>transfer</w:t>
      </w:r>
      <w:r w:rsidRPr="0089152D">
        <w:t xml:space="preserve"> is a functional alias</w:t>
      </w:r>
      <w:r>
        <w:t xml:space="preserve"> that is simultaneously active by multiple users and the outcome of the selection is a rejection, the MCPTT private call transfer is cancelled, and the MCPTT server 1 sends an</w:t>
      </w:r>
      <w:r w:rsidRPr="00C455CF">
        <w:t xml:space="preserve"> MCPTT private call</w:t>
      </w:r>
      <w:r>
        <w:t xml:space="preserve"> transfer</w:t>
      </w:r>
      <w:r w:rsidDel="005B1012">
        <w:t xml:space="preserve"> </w:t>
      </w:r>
      <w:r w:rsidRPr="00C455CF">
        <w:t>response</w:t>
      </w:r>
      <w:r>
        <w:t xml:space="preserve"> with result </w:t>
      </w:r>
      <w:r w:rsidRPr="006B7D33">
        <w:t>"</w:t>
      </w:r>
      <w:r>
        <w:t>fail</w:t>
      </w:r>
      <w:r w:rsidRPr="006B7D33">
        <w:t>"</w:t>
      </w:r>
      <w:r>
        <w:t xml:space="preserve"> back to MCPTT client 2. The MCPTT private call between MCPTT client 1 and MCPTT client 2 remains up, and the procedure stops. Otherwise the procedure continues.</w:t>
      </w:r>
    </w:p>
    <w:p w14:paraId="0E6AEE96" w14:textId="77777777" w:rsidR="000F756C" w:rsidRDefault="000F756C" w:rsidP="000F756C">
      <w:pPr>
        <w:pStyle w:val="B1"/>
      </w:pPr>
      <w:r>
        <w:t>11.</w:t>
      </w:r>
      <w:r>
        <w:tab/>
      </w:r>
      <w:r w:rsidRPr="003C3E6D">
        <w:t xml:space="preserve">The MCPTT server </w:t>
      </w:r>
      <w:r>
        <w:t xml:space="preserve">1 </w:t>
      </w:r>
      <w:r w:rsidRPr="003C3E6D">
        <w:t>sends an MCPTT call transfer request towards the MCPTT client 1.</w:t>
      </w:r>
    </w:p>
    <w:p w14:paraId="374F9AE7" w14:textId="77777777" w:rsidR="000F756C" w:rsidRDefault="000F756C" w:rsidP="000F756C">
      <w:pPr>
        <w:pStyle w:val="B1"/>
      </w:pPr>
      <w:r>
        <w:t>12</w:t>
      </w:r>
      <w:r w:rsidRPr="007771C1">
        <w:t>.</w:t>
      </w:r>
      <w:r>
        <w:tab/>
        <w:t>Optionally the user at MCPTT client 1 is notified that a call transfer</w:t>
      </w:r>
      <w:r w:rsidDel="004A504D">
        <w:t xml:space="preserve"> </w:t>
      </w:r>
      <w:r>
        <w:t>is in progress.</w:t>
      </w:r>
    </w:p>
    <w:p w14:paraId="03F6626B" w14:textId="77777777" w:rsidR="000F756C" w:rsidRDefault="000F756C" w:rsidP="000F756C">
      <w:pPr>
        <w:pStyle w:val="B1"/>
        <w:rPr>
          <w:lang w:val="en-US"/>
        </w:rPr>
      </w:pPr>
      <w:r>
        <w:t>13</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1 that includes a call </w:t>
      </w:r>
      <w:r>
        <w:t>transfer</w:t>
      </w:r>
      <w:r w:rsidDel="004A504D">
        <w:t xml:space="preserve"> </w:t>
      </w:r>
      <w:r>
        <w:rPr>
          <w:lang w:val="en-US"/>
        </w:rPr>
        <w:t>indication set to true.</w:t>
      </w:r>
    </w:p>
    <w:p w14:paraId="1E2A55D3" w14:textId="77777777" w:rsidR="000F756C" w:rsidRDefault="000F756C" w:rsidP="000F756C">
      <w:pPr>
        <w:pStyle w:val="B1"/>
      </w:pPr>
      <w:r>
        <w:t>14</w:t>
      </w:r>
      <w:r w:rsidRPr="0035210E">
        <w:t>.</w:t>
      </w:r>
      <w:r w:rsidRPr="0035210E">
        <w:tab/>
      </w:r>
      <w:r>
        <w:t xml:space="preserve">The </w:t>
      </w:r>
      <w:r w:rsidRPr="0035210E">
        <w:t xml:space="preserve">MCPTT </w:t>
      </w:r>
      <w:r>
        <w:t>server 1 verifies that MCPTT client 1 is authorized to perform the MCPTT private call as a result of the MCPTT private call transfer</w:t>
      </w:r>
      <w:r w:rsidDel="004A504D">
        <w:t xml:space="preserve"> </w:t>
      </w:r>
      <w:r>
        <w:t xml:space="preserve">request </w:t>
      </w:r>
      <w:r w:rsidRPr="008539AB">
        <w:t>based on the fact that the transfer indication is present and set to true in the MCPTT private call request</w:t>
      </w:r>
      <w:r>
        <w:t>.</w:t>
      </w:r>
    </w:p>
    <w:p w14:paraId="592B46E8" w14:textId="77777777" w:rsidR="000F756C" w:rsidRDefault="000F756C" w:rsidP="000F756C">
      <w:pPr>
        <w:pStyle w:val="NO"/>
        <w:rPr>
          <w:lang w:eastAsia="zh-CN"/>
        </w:rPr>
      </w:pPr>
      <w:r>
        <w:t>NOTE 4:</w:t>
      </w:r>
      <w:r>
        <w:tab/>
      </w:r>
      <w:r>
        <w:rPr>
          <w:lang w:eastAsia="zh-CN"/>
        </w:rPr>
        <w:t xml:space="preserve">For call </w:t>
      </w:r>
      <w:r>
        <w:t>transfer</w:t>
      </w:r>
      <w:r w:rsidDel="004A504D">
        <w:rPr>
          <w:lang w:eastAsia="zh-CN"/>
        </w:rPr>
        <w:t xml:space="preserve"> </w:t>
      </w:r>
      <w:r>
        <w:rPr>
          <w:lang w:eastAsia="zh-CN"/>
        </w:rPr>
        <w:t xml:space="preserve">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6C4C2884" w14:textId="77777777" w:rsidR="000F756C" w:rsidRDefault="000F756C" w:rsidP="000F756C">
      <w:pPr>
        <w:pStyle w:val="B1"/>
      </w:pPr>
      <w:r>
        <w:t>15</w:t>
      </w:r>
      <w:r w:rsidRPr="0035210E">
        <w:t>.</w:t>
      </w:r>
      <w:r w:rsidRPr="0035210E">
        <w:tab/>
      </w:r>
      <w:r>
        <w:t xml:space="preserve">The </w:t>
      </w:r>
      <w:r w:rsidRPr="0035210E">
        <w:t xml:space="preserve">MCPTT </w:t>
      </w:r>
      <w:r>
        <w:t>server 1 sends an MCPTT call request to MCPTT server 2.</w:t>
      </w:r>
    </w:p>
    <w:p w14:paraId="40BB41EB" w14:textId="77777777" w:rsidR="000F756C" w:rsidRDefault="000F756C" w:rsidP="000F756C">
      <w:pPr>
        <w:pStyle w:val="B1"/>
      </w:pPr>
      <w:r>
        <w:t>16.</w:t>
      </w:r>
      <w:r>
        <w:tab/>
      </w:r>
      <w:r w:rsidRPr="0042511B">
        <w:t xml:space="preserve">The MCPTT server </w:t>
      </w:r>
      <w:r>
        <w:t>2</w:t>
      </w:r>
      <w:r w:rsidRPr="0042511B">
        <w:t xml:space="preserve"> sends an MCPTT call request to MCPTT client 3.</w:t>
      </w:r>
    </w:p>
    <w:p w14:paraId="6ADCB8D9" w14:textId="1BBEF842" w:rsidR="000F756C" w:rsidRDefault="000F756C" w:rsidP="000F756C">
      <w:pPr>
        <w:pStyle w:val="NO"/>
      </w:pPr>
      <w:r w:rsidRPr="00C23F2F">
        <w:t>NOTE</w:t>
      </w:r>
      <w:r>
        <w:t> </w:t>
      </w:r>
      <w:r w:rsidR="00AB4FA1">
        <w:t>5</w:t>
      </w:r>
      <w:r w:rsidRPr="00C23F2F">
        <w:t>:</w:t>
      </w:r>
      <w:r w:rsidRPr="00C23F2F">
        <w:tab/>
        <w:t xml:space="preserve">MCPTT server 2 detects that the private call request contains a </w:t>
      </w:r>
      <w:r>
        <w:t>transfer</w:t>
      </w:r>
      <w:r w:rsidRPr="00C23F2F">
        <w:t xml:space="preserve"> indication set to true and therefore skips the authorization checking</w:t>
      </w:r>
      <w:r>
        <w:t>.</w:t>
      </w:r>
    </w:p>
    <w:p w14:paraId="30AC4CED" w14:textId="77777777" w:rsidR="000F756C" w:rsidRDefault="000F756C" w:rsidP="000F756C">
      <w:pPr>
        <w:pStyle w:val="B1"/>
      </w:pPr>
      <w:r>
        <w:t>17</w:t>
      </w:r>
      <w:r w:rsidRPr="008C6337">
        <w:t>.</w:t>
      </w:r>
      <w:r w:rsidRPr="008C6337">
        <w:tab/>
        <w:t xml:space="preserve">The user at MCPTT client </w:t>
      </w:r>
      <w:r>
        <w:t>3</w:t>
      </w:r>
      <w:r w:rsidRPr="008C6337">
        <w:t xml:space="preserve"> is notified about the</w:t>
      </w:r>
      <w:r>
        <w:t xml:space="preserve"> incoming call.</w:t>
      </w:r>
    </w:p>
    <w:p w14:paraId="5D0FEFBF" w14:textId="77777777" w:rsidR="000F756C" w:rsidRDefault="000F756C" w:rsidP="000F756C">
      <w:pPr>
        <w:pStyle w:val="B1"/>
      </w:pPr>
      <w:r w:rsidRPr="008270B2">
        <w:t>1</w:t>
      </w:r>
      <w:r>
        <w:t>8</w:t>
      </w:r>
      <w:r w:rsidRPr="008270B2">
        <w:t>.</w:t>
      </w:r>
      <w:r w:rsidRPr="008270B2">
        <w:tab/>
        <w:t xml:space="preserve">MCPTT </w:t>
      </w:r>
      <w:r>
        <w:t>client 3</w:t>
      </w:r>
      <w:r w:rsidRPr="008270B2">
        <w:t xml:space="preserve"> sends</w:t>
      </w:r>
      <w:r>
        <w:t xml:space="preserve"> an MCPTT private call response back to the MCPTT server 2.</w:t>
      </w:r>
    </w:p>
    <w:p w14:paraId="476D4F73" w14:textId="77777777" w:rsidR="000F756C" w:rsidRDefault="000F756C" w:rsidP="000F756C">
      <w:pPr>
        <w:pStyle w:val="B1"/>
      </w:pPr>
      <w:r>
        <w:t>19.</w:t>
      </w:r>
      <w:r>
        <w:tab/>
      </w:r>
      <w:r w:rsidRPr="008270B2">
        <w:t xml:space="preserve">MCPTT </w:t>
      </w:r>
      <w:r>
        <w:t>server 2</w:t>
      </w:r>
      <w:r w:rsidRPr="008270B2">
        <w:t xml:space="preserve"> sends</w:t>
      </w:r>
      <w:r>
        <w:t xml:space="preserve"> an MCPTT private call response back to the MCPTT server 1.</w:t>
      </w:r>
    </w:p>
    <w:p w14:paraId="478DB92E" w14:textId="77777777" w:rsidR="000F756C" w:rsidRDefault="000F756C" w:rsidP="000F756C">
      <w:pPr>
        <w:pStyle w:val="B1"/>
      </w:pPr>
      <w:r>
        <w:t>20.</w:t>
      </w:r>
      <w:r>
        <w:tab/>
        <w:t xml:space="preserve">The </w:t>
      </w:r>
      <w:r w:rsidRPr="008270B2">
        <w:t>MCPTT server</w:t>
      </w:r>
      <w:r>
        <w:t xml:space="preserve"> 1 forwards the MCPTT private call response towards MCPTT client 1.</w:t>
      </w:r>
    </w:p>
    <w:p w14:paraId="230601B7" w14:textId="77777777" w:rsidR="000F756C" w:rsidRDefault="000F756C" w:rsidP="000F756C">
      <w:pPr>
        <w:pStyle w:val="B1"/>
      </w:pPr>
      <w:r>
        <w:t>21.</w:t>
      </w:r>
      <w:r>
        <w:tab/>
      </w:r>
      <w:r w:rsidRPr="003C3E6D">
        <w:t>MCPTT client 1 sends an MCPTT call transfer response back to</w:t>
      </w:r>
      <w:r>
        <w:t xml:space="preserve"> </w:t>
      </w:r>
      <w:r w:rsidRPr="005821E0">
        <w:t>MCPTT server 1</w:t>
      </w:r>
      <w:r w:rsidRPr="003C3E6D">
        <w:t>.</w:t>
      </w:r>
    </w:p>
    <w:p w14:paraId="387C8174" w14:textId="77777777" w:rsidR="000F756C" w:rsidRDefault="000F756C" w:rsidP="000F756C">
      <w:pPr>
        <w:pStyle w:val="B1"/>
      </w:pPr>
      <w:r>
        <w:lastRenderedPageBreak/>
        <w:t>22.</w:t>
      </w:r>
      <w:r>
        <w:tab/>
        <w:t xml:space="preserve">The </w:t>
      </w:r>
      <w:r w:rsidRPr="008270B2">
        <w:t>MCPTT server</w:t>
      </w:r>
      <w:r>
        <w:t xml:space="preserve"> 1 forwards the MCPTT private transfer response towards MCPTT client 2</w:t>
      </w:r>
      <w:r w:rsidRPr="0042511B">
        <w:t>.</w:t>
      </w:r>
    </w:p>
    <w:p w14:paraId="1B7F0CEB" w14:textId="77777777" w:rsidR="000F756C" w:rsidRDefault="000F756C" w:rsidP="000F756C">
      <w:pPr>
        <w:pStyle w:val="B1"/>
      </w:pPr>
      <w:r>
        <w:t>23.</w:t>
      </w:r>
      <w:r>
        <w:tab/>
      </w:r>
      <w:r w:rsidRPr="00B81A23">
        <w:t xml:space="preserve">MCPTT client </w:t>
      </w:r>
      <w:r>
        <w:t>2</w:t>
      </w:r>
      <w:r w:rsidRPr="00B81A23">
        <w:t xml:space="preserve"> initiates release of the private call between MCPTT client </w:t>
      </w:r>
      <w:r>
        <w:t>1</w:t>
      </w:r>
      <w:r w:rsidRPr="00B81A23">
        <w:t xml:space="preserve"> and MCPTT client 2 as described in subclause 10.7.2.3.</w:t>
      </w:r>
    </w:p>
    <w:p w14:paraId="741F5BAD" w14:textId="77777777" w:rsidR="000F756C" w:rsidRDefault="000F756C" w:rsidP="000F756C">
      <w:pPr>
        <w:pStyle w:val="B1"/>
      </w:pPr>
      <w:r>
        <w:t>24.</w:t>
      </w:r>
      <w:r>
        <w:tab/>
      </w:r>
      <w:r w:rsidRPr="005B2A18">
        <w:t>The media plane fo</w:t>
      </w:r>
      <w:r>
        <w:t>r communication between MCPTT client 1 and MCPTT client 3 is established.</w:t>
      </w:r>
    </w:p>
    <w:p w14:paraId="55AB3562" w14:textId="77777777" w:rsidR="000F756C" w:rsidRDefault="000F756C" w:rsidP="000F756C">
      <w:pPr>
        <w:pStyle w:val="Heading5"/>
      </w:pPr>
      <w:bookmarkStart w:id="1092" w:name="_Toc170896161"/>
      <w:r w:rsidRPr="00546DAE">
        <w:t>10.7.6.2.</w:t>
      </w:r>
      <w:r>
        <w:t>4</w:t>
      </w:r>
      <w:r>
        <w:tab/>
        <w:t xml:space="preserve">MCPTT private call announced transfer with transferring MCPTT user in </w:t>
      </w:r>
      <w:r w:rsidRPr="00355630">
        <w:t>partner MCPTT system</w:t>
      </w:r>
      <w:bookmarkEnd w:id="1092"/>
    </w:p>
    <w:p w14:paraId="242BD9A7" w14:textId="77777777" w:rsidR="000F756C" w:rsidRDefault="000F756C" w:rsidP="000F756C">
      <w:pPr>
        <w:rPr>
          <w:lang w:val="en-US"/>
        </w:rPr>
      </w:pPr>
      <w:r w:rsidRPr="007E5077">
        <w:rPr>
          <w:lang w:val="en-US"/>
        </w:rPr>
        <w:t xml:space="preserve">The </w:t>
      </w:r>
      <w:r>
        <w:rPr>
          <w:lang w:val="en-US"/>
        </w:rPr>
        <w:t xml:space="preserve">procedure for MCPTT private call </w:t>
      </w:r>
      <w:r w:rsidRPr="001425EA">
        <w:rPr>
          <w:lang w:val="en-US"/>
        </w:rPr>
        <w:t>announced</w:t>
      </w:r>
      <w:r>
        <w:rPr>
          <w:lang w:val="en-US"/>
        </w:rPr>
        <w:t xml:space="preserve"> </w:t>
      </w:r>
      <w:r>
        <w:t>transfer</w:t>
      </w:r>
      <w:r w:rsidDel="007A3061">
        <w:rPr>
          <w:lang w:val="en-US"/>
        </w:rPr>
        <w:t xml:space="preserve"> </w:t>
      </w:r>
      <w:r>
        <w:rPr>
          <w:lang w:val="en-US"/>
        </w:rPr>
        <w:t xml:space="preserve">covers the case where an MCPTT client requests an ongoing MCPTT private call (with or without floor control) to be </w:t>
      </w:r>
      <w:r>
        <w:t>transferred</w:t>
      </w:r>
      <w:r w:rsidDel="007A3061">
        <w:rPr>
          <w:lang w:val="en-US"/>
        </w:rPr>
        <w:t xml:space="preserve"> </w:t>
      </w:r>
      <w:r>
        <w:rPr>
          <w:lang w:val="en-US"/>
        </w:rPr>
        <w:t>to another MCPTT user with prior announcement.</w:t>
      </w:r>
    </w:p>
    <w:p w14:paraId="4149A878" w14:textId="77777777" w:rsidR="000F756C" w:rsidRDefault="000F756C" w:rsidP="000F756C">
      <w:r>
        <w:t>Figure </w:t>
      </w:r>
      <w:r w:rsidRPr="00546DAE">
        <w:t>10.7.6.2.</w:t>
      </w:r>
      <w:r>
        <w:t>4</w:t>
      </w:r>
      <w:r w:rsidRPr="00687DBB">
        <w:t xml:space="preserve">-1 below illustrates </w:t>
      </w:r>
      <w:r>
        <w:t xml:space="preserve">the </w:t>
      </w:r>
      <w:r w:rsidRPr="00687DBB">
        <w:rPr>
          <w:lang w:eastAsia="zh-CN"/>
        </w:rPr>
        <w:t>procedure</w:t>
      </w:r>
      <w:r>
        <w:rPr>
          <w:lang w:eastAsia="zh-CN"/>
        </w:rPr>
        <w:t xml:space="preserve"> </w:t>
      </w:r>
      <w:r>
        <w:t xml:space="preserve">for MCPTT private call announced transfer </w:t>
      </w:r>
      <w:r w:rsidRPr="00EE6F0D">
        <w:t>with transferring MCPTT user in partner MCPTT system</w:t>
      </w:r>
      <w:r>
        <w:t>.</w:t>
      </w:r>
    </w:p>
    <w:p w14:paraId="41D0E467" w14:textId="77777777" w:rsidR="000F756C" w:rsidRDefault="000F756C" w:rsidP="000F756C">
      <w:pPr>
        <w:pStyle w:val="NO"/>
      </w:pPr>
      <w:r w:rsidRPr="003B1530">
        <w:t>NOTE</w:t>
      </w:r>
      <w:r>
        <w:t> 1</w:t>
      </w:r>
      <w:r w:rsidRPr="003B1530">
        <w:t>:</w:t>
      </w:r>
      <w:r w:rsidRPr="003B1530">
        <w:tab/>
        <w:t xml:space="preserve">The procedure for MCPTT private call </w:t>
      </w:r>
      <w:r>
        <w:t>un</w:t>
      </w:r>
      <w:r w:rsidRPr="003B1530">
        <w:t>announced transfer is very similar, the only difference is that steps 2-6 are skipped.</w:t>
      </w:r>
    </w:p>
    <w:p w14:paraId="05D710F9" w14:textId="77777777" w:rsidR="000F756C" w:rsidRPr="00687DBB" w:rsidRDefault="000F756C" w:rsidP="000F756C">
      <w:r w:rsidRPr="00687DBB">
        <w:t>Pre-conditions:</w:t>
      </w:r>
    </w:p>
    <w:p w14:paraId="26B2D3DC" w14:textId="77777777" w:rsidR="000F756C" w:rsidRDefault="000F756C" w:rsidP="000F756C">
      <w:pPr>
        <w:pStyle w:val="B1"/>
      </w:pPr>
      <w:r w:rsidRPr="006A378F">
        <w:t>1.</w:t>
      </w:r>
      <w:r>
        <w:tab/>
        <w:t>MCPTT client 3 is authorized to use call transfer.</w:t>
      </w:r>
    </w:p>
    <w:p w14:paraId="357669A0" w14:textId="77777777" w:rsidR="000F756C" w:rsidRDefault="000F756C" w:rsidP="000F756C">
      <w:pPr>
        <w:pStyle w:val="B1"/>
      </w:pPr>
      <w:r>
        <w:t>2</w:t>
      </w:r>
      <w:r w:rsidRPr="006A378F">
        <w:t>.</w:t>
      </w:r>
      <w:r>
        <w:tab/>
        <w:t>MCPTT client 1 is authorized to make private calls to MCPTT client 3.</w:t>
      </w:r>
    </w:p>
    <w:p w14:paraId="1ABEFCA3" w14:textId="77777777" w:rsidR="000F756C" w:rsidRDefault="000F756C" w:rsidP="000F756C">
      <w:pPr>
        <w:pStyle w:val="B1"/>
      </w:pPr>
      <w:r>
        <w:t>3</w:t>
      </w:r>
      <w:r w:rsidRPr="00530C49">
        <w:t>.</w:t>
      </w:r>
      <w:r w:rsidRPr="00530C49">
        <w:tab/>
        <w:t xml:space="preserve">MCPTT client </w:t>
      </w:r>
      <w:r>
        <w:t>3</w:t>
      </w:r>
      <w:r w:rsidRPr="00530C49">
        <w:t xml:space="preserve"> is authorized to make private calls to </w:t>
      </w:r>
      <w:r>
        <w:t xml:space="preserve">MCPTT </w:t>
      </w:r>
      <w:r w:rsidRPr="00530C49">
        <w:t xml:space="preserve">client </w:t>
      </w:r>
      <w:r>
        <w:t>2.</w:t>
      </w:r>
    </w:p>
    <w:p w14:paraId="2BEEC711" w14:textId="77777777" w:rsidR="000F756C" w:rsidRDefault="000F756C" w:rsidP="000F756C">
      <w:pPr>
        <w:pStyle w:val="B1"/>
      </w:pPr>
      <w:r>
        <w:t>4.</w:t>
      </w:r>
      <w:r>
        <w:tab/>
        <w:t>MCPTT client 3 is authorized to transfer private calls to MCPTT client 2.</w:t>
      </w:r>
    </w:p>
    <w:p w14:paraId="0257A674" w14:textId="77777777" w:rsidR="000F756C" w:rsidRDefault="000F756C" w:rsidP="000F756C">
      <w:pPr>
        <w:pStyle w:val="B1"/>
        <w:rPr>
          <w:lang w:val="en-US"/>
        </w:rPr>
      </w:pPr>
      <w:r w:rsidRPr="00031B32">
        <w:rPr>
          <w:lang w:val="en-US"/>
        </w:rPr>
        <w:t>5.</w:t>
      </w:r>
      <w:r w:rsidRPr="00031B32">
        <w:rPr>
          <w:lang w:val="en-US"/>
        </w:rPr>
        <w:tab/>
        <w:t xml:space="preserve">MCPTT client </w:t>
      </w:r>
      <w:r>
        <w:rPr>
          <w:lang w:val="en-US"/>
        </w:rPr>
        <w:t>3</w:t>
      </w:r>
      <w:r w:rsidRPr="00031B32">
        <w:rPr>
          <w:lang w:val="en-US"/>
        </w:rPr>
        <w:t xml:space="preserve"> supports simultaneous sessions for MCPTT </w:t>
      </w:r>
      <w:r>
        <w:rPr>
          <w:lang w:val="en-US"/>
        </w:rPr>
        <w:t xml:space="preserve">private </w:t>
      </w:r>
      <w:r w:rsidRPr="00031B32">
        <w:rPr>
          <w:lang w:val="en-US"/>
        </w:rPr>
        <w:t>c</w:t>
      </w:r>
      <w:r>
        <w:rPr>
          <w:lang w:val="en-US"/>
        </w:rPr>
        <w:t>alls</w:t>
      </w:r>
      <w:r w:rsidRPr="00031B32">
        <w:rPr>
          <w:lang w:val="en-US"/>
        </w:rPr>
        <w:t xml:space="preserve"> (10.8).</w:t>
      </w:r>
    </w:p>
    <w:p w14:paraId="77996A5B" w14:textId="77777777" w:rsidR="000F756C" w:rsidRPr="00031B32" w:rsidRDefault="000F756C" w:rsidP="000F756C">
      <w:pPr>
        <w:pStyle w:val="B1"/>
        <w:rPr>
          <w:lang w:val="en-US"/>
        </w:rPr>
      </w:pPr>
      <w:r>
        <w:rPr>
          <w:lang w:val="en-US"/>
        </w:rPr>
        <w:t>6.</w:t>
      </w:r>
      <w:r>
        <w:rPr>
          <w:lang w:val="en-US"/>
        </w:rPr>
        <w:tab/>
      </w:r>
      <w:r w:rsidRPr="00177C1A">
        <w:rPr>
          <w:lang w:val="en-US"/>
        </w:rPr>
        <w:t>MCPTT client 1 has the necessary security information to initiate a private call with MCPTT client 2 and MCPTT client 3</w:t>
      </w:r>
      <w:r>
        <w:rPr>
          <w:lang w:val="en-US"/>
        </w:rPr>
        <w:t xml:space="preserve">, and </w:t>
      </w:r>
      <w:r w:rsidRPr="00177C1A">
        <w:rPr>
          <w:lang w:val="en-US"/>
        </w:rPr>
        <w:t xml:space="preserve">MCPTT client </w:t>
      </w:r>
      <w:r>
        <w:rPr>
          <w:lang w:val="en-US"/>
        </w:rPr>
        <w:t>3</w:t>
      </w:r>
      <w:r w:rsidRPr="00177C1A">
        <w:rPr>
          <w:lang w:val="en-US"/>
        </w:rPr>
        <w:t xml:space="preserve"> has the necessary security information to initiate a private call with MCPTT client </w:t>
      </w:r>
      <w:r>
        <w:rPr>
          <w:lang w:val="en-US"/>
        </w:rPr>
        <w:t>2</w:t>
      </w:r>
      <w:r w:rsidRPr="00177C1A">
        <w:rPr>
          <w:lang w:val="en-US"/>
        </w:rPr>
        <w:t xml:space="preserve"> if end2end encryption is required for the private call.</w:t>
      </w:r>
    </w:p>
    <w:p w14:paraId="53922A6F" w14:textId="77777777" w:rsidR="000F756C" w:rsidRDefault="000F756C" w:rsidP="000F756C">
      <w:pPr>
        <w:pStyle w:val="TH"/>
        <w:rPr>
          <w:noProof/>
        </w:rPr>
      </w:pPr>
      <w:r>
        <w:rPr>
          <w:noProof/>
        </w:rPr>
        <w:object w:dxaOrig="14893" w:dyaOrig="17329" w14:anchorId="61A7B05F">
          <v:shape id="_x0000_i1104" type="#_x0000_t75" style="width:466.25pt;height:494pt" o:ole="">
            <v:imagedata r:id="rId164" o:title=""/>
          </v:shape>
          <o:OLEObject Type="Embed" ProgID="Visio.Drawing.11" ShapeID="_x0000_i1104" DrawAspect="Content" ObjectID="_1781509012" r:id="rId165"/>
        </w:object>
      </w:r>
    </w:p>
    <w:p w14:paraId="2972BB2B" w14:textId="77777777" w:rsidR="000F756C" w:rsidRDefault="000F756C" w:rsidP="000F756C">
      <w:pPr>
        <w:pStyle w:val="TF"/>
        <w:rPr>
          <w:noProof/>
        </w:rPr>
      </w:pPr>
      <w:r>
        <w:t>Figure </w:t>
      </w:r>
      <w:r w:rsidRPr="00546DAE">
        <w:t>10.7.6.2.</w:t>
      </w:r>
      <w:r>
        <w:t>4</w:t>
      </w:r>
      <w:r w:rsidRPr="00687DBB">
        <w:t xml:space="preserve">-1: </w:t>
      </w:r>
      <w:r>
        <w:t xml:space="preserve">MCPTT private call announced transfer </w:t>
      </w:r>
      <w:r w:rsidRPr="00355630">
        <w:t>transferring MCPTT user in partner MCPTT system</w:t>
      </w:r>
    </w:p>
    <w:p w14:paraId="3183281B" w14:textId="77777777" w:rsidR="000F756C" w:rsidRDefault="000F756C" w:rsidP="000F756C">
      <w:pPr>
        <w:pStyle w:val="B1"/>
      </w:pPr>
      <w:r>
        <w:t>1</w:t>
      </w:r>
      <w:r w:rsidRPr="006A378F">
        <w:t>.</w:t>
      </w:r>
      <w:r>
        <w:tab/>
        <w:t xml:space="preserve">MCPTT client </w:t>
      </w:r>
      <w:r w:rsidRPr="00AB5FED">
        <w:t xml:space="preserve">1 </w:t>
      </w:r>
      <w:r>
        <w:t>initiates an MCPTT private call to MCPTT client 3 using the normal MCPTT call establishment as described in subclause 10.7.2.3. The MCPTT private</w:t>
      </w:r>
      <w:r w:rsidRPr="00713508">
        <w:t xml:space="preserve"> call</w:t>
      </w:r>
      <w:r>
        <w:t xml:space="preserve"> is</w:t>
      </w:r>
      <w:r w:rsidRPr="00713508">
        <w:t xml:space="preserve"> established</w:t>
      </w:r>
      <w:r>
        <w:t>, and the user at MCPTT client 1 can talk with the user at MCPTT client 3. The user at MCPTT client 3 decides to transfer the call.</w:t>
      </w:r>
    </w:p>
    <w:p w14:paraId="0FA6523A" w14:textId="77777777" w:rsidR="000F756C" w:rsidRDefault="000F756C" w:rsidP="000F756C">
      <w:pPr>
        <w:pStyle w:val="NO"/>
      </w:pPr>
      <w:r w:rsidRPr="003A0741">
        <w:t>NOTE</w:t>
      </w:r>
      <w:r>
        <w:t> 2</w:t>
      </w:r>
      <w:r w:rsidRPr="003A0741">
        <w:t>:</w:t>
      </w:r>
      <w:r w:rsidRPr="003A0741">
        <w:tab/>
      </w:r>
      <w:r>
        <w:t xml:space="preserve">The procedure for </w:t>
      </w:r>
      <w:r>
        <w:rPr>
          <w:rFonts w:eastAsia="SimSun"/>
        </w:rPr>
        <w:t>p</w:t>
      </w:r>
      <w:r w:rsidRPr="00B7249A">
        <w:rPr>
          <w:rFonts w:eastAsia="SimSun"/>
        </w:rPr>
        <w:t>rivate call using functional alias towards a partner MC system</w:t>
      </w:r>
      <w:r>
        <w:t xml:space="preserve"> is defined in clause 10.16.3 </w:t>
      </w:r>
      <w:r w:rsidRPr="00BD482A">
        <w:t>in</w:t>
      </w:r>
      <w:r>
        <w:t xml:space="preserve"> </w:t>
      </w:r>
      <w:r w:rsidRPr="00BD482A">
        <w:t>3GPP</w:t>
      </w:r>
      <w:r>
        <w:t> </w:t>
      </w:r>
      <w:r w:rsidRPr="00BD482A">
        <w:t>TS</w:t>
      </w:r>
      <w:r>
        <w:t> </w:t>
      </w:r>
      <w:r w:rsidRPr="00BD482A">
        <w:t>23.280[16]</w:t>
      </w:r>
      <w:r>
        <w:t>.</w:t>
      </w:r>
    </w:p>
    <w:p w14:paraId="7AAD3A4E" w14:textId="77777777" w:rsidR="000F756C" w:rsidRDefault="000F756C" w:rsidP="000F756C">
      <w:pPr>
        <w:pStyle w:val="B1"/>
      </w:pPr>
      <w:r>
        <w:t>2.</w:t>
      </w:r>
      <w:r>
        <w:tab/>
        <w:t>The MCPTT user at MCPTT client 3 puts the call with MCPTT user at MCPTT client 1 on hold.</w:t>
      </w:r>
    </w:p>
    <w:p w14:paraId="62A2CE3A" w14:textId="14E66426" w:rsidR="000F756C" w:rsidRDefault="000F756C" w:rsidP="000F756C">
      <w:pPr>
        <w:pStyle w:val="B1"/>
      </w:pPr>
      <w:r>
        <w:t>3</w:t>
      </w:r>
      <w:r w:rsidRPr="008D7B50">
        <w:t>.</w:t>
      </w:r>
      <w:r w:rsidRPr="008D7B50">
        <w:tab/>
        <w:t xml:space="preserve">MCPTT client </w:t>
      </w:r>
      <w:r>
        <w:t>3</w:t>
      </w:r>
      <w:r w:rsidRPr="008D7B50">
        <w:t xml:space="preserve"> initiates an MCPTT private call to MCPTT client </w:t>
      </w:r>
      <w:r>
        <w:t>2</w:t>
      </w:r>
      <w:r w:rsidRPr="008D7B50">
        <w:t xml:space="preserve"> using the normal MCPTT call establishment procedures </w:t>
      </w:r>
      <w:r w:rsidRPr="00333E2F">
        <w:t>as described in subclause</w:t>
      </w:r>
      <w:r w:rsidRPr="008D7B50">
        <w:t xml:space="preserve"> </w:t>
      </w:r>
      <w:bookmarkStart w:id="1093" w:name="_Hlk96097151"/>
      <w:r w:rsidRPr="008D7B50">
        <w:t>1</w:t>
      </w:r>
      <w:bookmarkStart w:id="1094" w:name="_Hlk96097032"/>
      <w:r w:rsidRPr="008D7B50">
        <w:t>0.7.2.</w:t>
      </w:r>
      <w:r>
        <w:t>3</w:t>
      </w:r>
      <w:bookmarkEnd w:id="1093"/>
      <w:bookmarkEnd w:id="1094"/>
      <w:r w:rsidRPr="008D7B50">
        <w:t>.</w:t>
      </w:r>
      <w:r>
        <w:t xml:space="preserve"> The MCPTT privat</w:t>
      </w:r>
      <w:r w:rsidR="00DB2082">
        <w:t>e</w:t>
      </w:r>
      <w:r w:rsidRPr="00713508">
        <w:t xml:space="preserve"> call</w:t>
      </w:r>
      <w:r>
        <w:t xml:space="preserve"> is</w:t>
      </w:r>
      <w:r w:rsidRPr="00713508">
        <w:t xml:space="preserve"> established</w:t>
      </w:r>
      <w:r>
        <w:t xml:space="preserve">, and the </w:t>
      </w:r>
      <w:r w:rsidRPr="001C30F2">
        <w:t xml:space="preserve">user at MCPTT client </w:t>
      </w:r>
      <w:r>
        <w:t>3</w:t>
      </w:r>
      <w:r w:rsidRPr="001C30F2">
        <w:t xml:space="preserve"> can talk with the user at MCPTT client </w:t>
      </w:r>
      <w:r>
        <w:t>2.</w:t>
      </w:r>
    </w:p>
    <w:p w14:paraId="1ACE65B5" w14:textId="77777777" w:rsidR="000F756C" w:rsidRDefault="000F756C" w:rsidP="000F756C">
      <w:pPr>
        <w:pStyle w:val="NO"/>
      </w:pPr>
      <w:r w:rsidRPr="003A0741">
        <w:t>NOTE</w:t>
      </w:r>
      <w:r>
        <w:t> 3</w:t>
      </w:r>
      <w:r w:rsidRPr="003A0741">
        <w:t>:</w:t>
      </w:r>
      <w:r w:rsidRPr="003A0741">
        <w:tab/>
        <w:t xml:space="preserve">The </w:t>
      </w:r>
      <w:r>
        <w:t>procedure</w:t>
      </w:r>
      <w:r w:rsidRPr="003A0741">
        <w:t xml:space="preserve"> for private call using functional alias towards a partner MC system is defined in clause</w:t>
      </w:r>
      <w:r>
        <w:t xml:space="preserve"> 10.16.3 </w:t>
      </w:r>
      <w:r w:rsidRPr="00BD482A">
        <w:t>in</w:t>
      </w:r>
      <w:r>
        <w:t xml:space="preserve"> </w:t>
      </w:r>
      <w:r w:rsidRPr="00BD482A">
        <w:t>3GPP</w:t>
      </w:r>
      <w:r>
        <w:t> </w:t>
      </w:r>
      <w:r w:rsidRPr="00BD482A">
        <w:t>TS</w:t>
      </w:r>
      <w:r>
        <w:t> </w:t>
      </w:r>
      <w:r w:rsidRPr="00BD482A">
        <w:t>23.280[16]</w:t>
      </w:r>
      <w:r>
        <w:t>.</w:t>
      </w:r>
    </w:p>
    <w:p w14:paraId="7B209409" w14:textId="77777777" w:rsidR="000F756C" w:rsidRDefault="000F756C" w:rsidP="000F756C">
      <w:pPr>
        <w:pStyle w:val="B1"/>
      </w:pPr>
      <w:r>
        <w:lastRenderedPageBreak/>
        <w:t>4.</w:t>
      </w:r>
      <w:r>
        <w:tab/>
      </w:r>
      <w:r w:rsidRPr="008D7B50">
        <w:t xml:space="preserve">The user at MCPTT client </w:t>
      </w:r>
      <w:r>
        <w:t>3</w:t>
      </w:r>
      <w:r w:rsidRPr="008D7B50">
        <w:t xml:space="preserve"> can talk with the user at MCPTT client </w:t>
      </w:r>
      <w:r>
        <w:t>2 and announce the call transfer</w:t>
      </w:r>
      <w:r w:rsidRPr="008D7B50">
        <w:t>.</w:t>
      </w:r>
    </w:p>
    <w:p w14:paraId="2BDC21D2" w14:textId="77777777" w:rsidR="000F756C" w:rsidRDefault="000F756C" w:rsidP="000F756C">
      <w:pPr>
        <w:pStyle w:val="B1"/>
      </w:pPr>
      <w:r>
        <w:t>5</w:t>
      </w:r>
      <w:r w:rsidRPr="003A5B15">
        <w:t>.</w:t>
      </w:r>
      <w:r w:rsidRPr="003A5B15">
        <w:tab/>
        <w:t xml:space="preserve">The </w:t>
      </w:r>
      <w:r w:rsidRPr="008D7B50">
        <w:t xml:space="preserve">MCPTT client </w:t>
      </w:r>
      <w:r>
        <w:t>3</w:t>
      </w:r>
      <w:r w:rsidRPr="008D7B50">
        <w:t xml:space="preserve"> </w:t>
      </w:r>
      <w:r>
        <w:t xml:space="preserve">releases the </w:t>
      </w:r>
      <w:r w:rsidRPr="008D7B50">
        <w:t xml:space="preserve">MCPTT private call </w:t>
      </w:r>
      <w:r>
        <w:t xml:space="preserve">with </w:t>
      </w:r>
      <w:r w:rsidRPr="008D7B50">
        <w:t xml:space="preserve">MCPTT client </w:t>
      </w:r>
      <w:r>
        <w:t>2</w:t>
      </w:r>
      <w:r w:rsidRPr="008D7B50">
        <w:t xml:space="preserve"> using the normal MCPTT call </w:t>
      </w:r>
      <w:r>
        <w:t xml:space="preserve">release </w:t>
      </w:r>
      <w:r w:rsidRPr="008D7B50">
        <w:t xml:space="preserve">procedure </w:t>
      </w:r>
      <w:r w:rsidRPr="004A663A">
        <w:t>as described in subclause</w:t>
      </w:r>
      <w:r w:rsidRPr="008D7B50">
        <w:t xml:space="preserve"> 10.7.2.</w:t>
      </w:r>
      <w:r>
        <w:t>3</w:t>
      </w:r>
      <w:r w:rsidRPr="008D7B50">
        <w:t>.</w:t>
      </w:r>
      <w:r>
        <w:t xml:space="preserve"> </w:t>
      </w:r>
      <w:r w:rsidRPr="003513D1">
        <w:t>This step can occur at any time after step 4.</w:t>
      </w:r>
    </w:p>
    <w:p w14:paraId="370A3534" w14:textId="77777777" w:rsidR="000F756C" w:rsidRDefault="000F756C" w:rsidP="000F756C">
      <w:pPr>
        <w:pStyle w:val="B1"/>
      </w:pPr>
      <w:r>
        <w:t>6.</w:t>
      </w:r>
      <w:r w:rsidRPr="003A5B15">
        <w:tab/>
      </w:r>
      <w:r>
        <w:t>T</w:t>
      </w:r>
      <w:r w:rsidRPr="003A5B15">
        <w:t xml:space="preserve">he MCPTT user at MCPTT client </w:t>
      </w:r>
      <w:r>
        <w:t>3</w:t>
      </w:r>
      <w:r w:rsidRPr="003A5B15">
        <w:t xml:space="preserve"> </w:t>
      </w:r>
      <w:r>
        <w:t xml:space="preserve">puts </w:t>
      </w:r>
      <w:r w:rsidRPr="003A5B15">
        <w:t>the call</w:t>
      </w:r>
      <w:r>
        <w:t xml:space="preserve"> with MCPTT client 1 off hold and confirms that the call will be transferred.</w:t>
      </w:r>
    </w:p>
    <w:p w14:paraId="1DA7E369" w14:textId="77777777" w:rsidR="000F756C" w:rsidRDefault="000F756C" w:rsidP="000F756C">
      <w:pPr>
        <w:pStyle w:val="B1"/>
      </w:pPr>
      <w:r>
        <w:t>7.</w:t>
      </w:r>
      <w:r>
        <w:tab/>
        <w:t>The MCPTT client 3 sends an MCPTT call transfer</w:t>
      </w:r>
      <w:r w:rsidRPr="009C2BD8" w:rsidDel="007A3061">
        <w:t xml:space="preserve"> </w:t>
      </w:r>
      <w:r>
        <w:t>request to the MCPTT server 2.</w:t>
      </w:r>
    </w:p>
    <w:p w14:paraId="4CCBEC9D" w14:textId="77777777" w:rsidR="000F756C" w:rsidRDefault="000F756C" w:rsidP="000F756C">
      <w:pPr>
        <w:pStyle w:val="B1"/>
      </w:pPr>
      <w:r>
        <w:t>8.</w:t>
      </w:r>
      <w:r>
        <w:tab/>
        <w:t>The MCPTT server 2 verifies that MCPTT client 3 is authorized to transfer the MCPTT private call to MCPTT client 2.</w:t>
      </w:r>
      <w:r w:rsidRPr="00B14B98">
        <w:t xml:space="preserve"> </w:t>
      </w:r>
      <w:r>
        <w:t xml:space="preserve">This check is based on entries in the user profile of the user at MCPTT client 3. First, the MCPTT server 2 checks the value of the </w:t>
      </w:r>
      <w:r w:rsidRPr="004F4388">
        <w:t>"</w:t>
      </w:r>
      <w:r>
        <w:t>Allow private call transfer</w:t>
      </w:r>
      <w:r w:rsidRPr="004F4388">
        <w:t>"</w:t>
      </w:r>
      <w:r>
        <w:t xml:space="preserve"> entry. If it is false, the authorization check has failed, and the procedure continues with step 10. Otherwise, the MCPTT server 2 checks if the </w:t>
      </w:r>
      <w:r w:rsidRPr="006B7D33">
        <w:t>"</w:t>
      </w:r>
      <w:r w:rsidRPr="00AB5FED">
        <w:t xml:space="preserve">Authorised </w:t>
      </w:r>
      <w:r>
        <w:t>to transfer private calls to any MCPTT user</w:t>
      </w:r>
      <w:r w:rsidRPr="006B7D33">
        <w:t>"</w:t>
      </w:r>
      <w:r>
        <w:t xml:space="preserve"> entry is true. If this is the case the check has passed, and for target type of MCPTT ID the procedure continues with step 10 and for target ID type of functional alias the procedure continues with step 9. The subsequent checking depends on the type of target ID. If the target ID is an MCPTT ID, the MCPTT server 2 checks for a matching entry of the target MCPTT ID in the </w:t>
      </w:r>
      <w:r w:rsidRPr="006B7D33">
        <w:t>"</w:t>
      </w:r>
      <w:r>
        <w:t>List of MCPTT users that the MCPTT user is a</w:t>
      </w:r>
      <w:r w:rsidRPr="00AB5FED">
        <w:t>uthoris</w:t>
      </w:r>
      <w:r>
        <w:t>ed</w:t>
      </w:r>
      <w:r w:rsidRPr="00AB5FED">
        <w:t xml:space="preserve"> to </w:t>
      </w:r>
      <w:r>
        <w:t>use as targets for call transfer</w:t>
      </w:r>
      <w:r w:rsidRPr="006B7D33">
        <w:t>"</w:t>
      </w:r>
      <w:r>
        <w:t xml:space="preserve"> list. If a matching entry is found, the check has passed, if no matching entry is found the check has failed, for any outcome the procedure continues with step 10. </w:t>
      </w:r>
      <w:r w:rsidRPr="00D41FD5">
        <w:t xml:space="preserve">If the target ID is a </w:t>
      </w:r>
      <w:r>
        <w:t>functional alias</w:t>
      </w:r>
      <w:r w:rsidRPr="00D41FD5">
        <w:t>, the MCPTT server</w:t>
      </w:r>
      <w:r>
        <w:t xml:space="preserve"> 2</w:t>
      </w:r>
      <w:r w:rsidRPr="00D41FD5">
        <w:t xml:space="preserve"> checks for a matching entry of the target </w:t>
      </w:r>
      <w:r>
        <w:t>functional alias</w:t>
      </w:r>
      <w:r w:rsidRPr="00D41FD5">
        <w:t xml:space="preserve"> in the </w:t>
      </w:r>
      <w:r w:rsidRPr="006B7D33">
        <w:t>"</w:t>
      </w:r>
      <w:r w:rsidRPr="00D41FD5">
        <w:t>List of functional aliases that the MCPTT user is authorised to use as targets for call transfer</w:t>
      </w:r>
      <w:r w:rsidRPr="006B7D33">
        <w:t>"</w:t>
      </w:r>
      <w:r w:rsidRPr="00D41FD5">
        <w:t xml:space="preserve"> list. If a matching entry is found, the check </w:t>
      </w:r>
      <w:r>
        <w:t>has</w:t>
      </w:r>
      <w:r w:rsidRPr="00D41FD5">
        <w:t xml:space="preserve"> passed</w:t>
      </w:r>
      <w:r>
        <w:t>, and the procedure continues with step 9</w:t>
      </w:r>
      <w:r w:rsidRPr="00D41FD5">
        <w:t>.</w:t>
      </w:r>
      <w:r>
        <w:t xml:space="preserve"> If no matching entry is found, the authorization check has failed and the procedure continues with step 10.</w:t>
      </w:r>
    </w:p>
    <w:p w14:paraId="46412916" w14:textId="77777777" w:rsidR="000F756C" w:rsidRDefault="000F756C" w:rsidP="000F756C">
      <w:pPr>
        <w:pStyle w:val="B1"/>
      </w:pPr>
      <w:r>
        <w:t>9.</w:t>
      </w:r>
      <w:r>
        <w:tab/>
      </w:r>
      <w:r w:rsidRPr="002B01A1">
        <w:t xml:space="preserve">If the target of the MCPTT private call </w:t>
      </w:r>
      <w:r>
        <w:t>transfer</w:t>
      </w:r>
      <w:r w:rsidRPr="002B01A1">
        <w:t xml:space="preserve"> is a functional alias instead of a</w:t>
      </w:r>
      <w:r>
        <w:t>n</w:t>
      </w:r>
      <w:r w:rsidRPr="002B01A1">
        <w:t xml:space="preserve"> MCPTT ID the MCPTT server </w:t>
      </w:r>
      <w:r>
        <w:t xml:space="preserve">2 </w:t>
      </w:r>
      <w:r w:rsidRPr="002B01A1">
        <w:t>resolves the functional alias to the corresponding MCPTT ID for which the functional alias is active.</w:t>
      </w:r>
    </w:p>
    <w:p w14:paraId="4CD219F7" w14:textId="2B8A94AF" w:rsidR="000F756C" w:rsidRDefault="000F756C" w:rsidP="000F756C">
      <w:pPr>
        <w:pStyle w:val="NO"/>
      </w:pPr>
      <w:r w:rsidRPr="002B01A1">
        <w:t>NOTE</w:t>
      </w:r>
      <w:r>
        <w:t> 4</w:t>
      </w:r>
      <w:r w:rsidRPr="002B01A1">
        <w:t>:</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 xml:space="preserve">If the MCPTT server detects that the functional alias used as the target of the MCPTT private call </w:t>
      </w:r>
      <w:r>
        <w:t>transfer</w:t>
      </w:r>
      <w:r w:rsidRPr="002B01A1">
        <w:t xml:space="preserve"> is simultaneously active for multiple MCPTT users, then the MCPTT server can proceed by selecting an appropriate MCPTT ID based on some selection criteria</w:t>
      </w:r>
      <w:r w:rsidR="00DB2082" w:rsidRPr="00DB2082">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333B04EE" w14:textId="77777777" w:rsidR="000F756C" w:rsidRDefault="000F756C" w:rsidP="000F756C">
      <w:pPr>
        <w:pStyle w:val="B1"/>
      </w:pPr>
      <w:r>
        <w:t>10.</w:t>
      </w:r>
      <w:r>
        <w:tab/>
        <w:t xml:space="preserve">If the authorization check has failed, or the target of the transfer is a functional alias that is not active, or </w:t>
      </w:r>
      <w:r w:rsidRPr="0089152D">
        <w:t xml:space="preserve">the target of the </w:t>
      </w:r>
      <w:r>
        <w:t>transfer</w:t>
      </w:r>
      <w:r w:rsidRPr="0089152D">
        <w:t xml:space="preserve"> is a functional alias</w:t>
      </w:r>
      <w:r>
        <w:t xml:space="preserve"> that is simultaneously active by multiple users and the outcome of the selection is a rejection, the MCPTT private call transfer is cancelled, and the MCPTT server 2 sends an</w:t>
      </w:r>
      <w:r w:rsidRPr="00C455CF">
        <w:t xml:space="preserve"> MCPTT private call</w:t>
      </w:r>
      <w:r>
        <w:t xml:space="preserve"> transfer</w:t>
      </w:r>
      <w:r w:rsidDel="005B1012">
        <w:t xml:space="preserve"> </w:t>
      </w:r>
      <w:r w:rsidRPr="00C455CF">
        <w:t>response</w:t>
      </w:r>
      <w:r>
        <w:t xml:space="preserve"> with result </w:t>
      </w:r>
      <w:r w:rsidRPr="006B7D33">
        <w:t>"</w:t>
      </w:r>
      <w:r>
        <w:t>fail</w:t>
      </w:r>
      <w:r w:rsidRPr="006B7D33">
        <w:t>"</w:t>
      </w:r>
      <w:r>
        <w:t xml:space="preserve"> back to MCPTT client 3. The MCPTT private call between MCPTT client 3 and MCPTT client 2 remains up, and the procedure stops. Otherwise the procedure continues.</w:t>
      </w:r>
    </w:p>
    <w:p w14:paraId="7A38DD06" w14:textId="77777777" w:rsidR="000F756C" w:rsidRDefault="000F756C" w:rsidP="000F756C">
      <w:pPr>
        <w:pStyle w:val="B1"/>
      </w:pPr>
      <w:r>
        <w:t>11.</w:t>
      </w:r>
      <w:r>
        <w:tab/>
      </w:r>
      <w:r w:rsidRPr="000D3875">
        <w:t xml:space="preserve">The MCPTT server </w:t>
      </w:r>
      <w:r>
        <w:t>2</w:t>
      </w:r>
      <w:r w:rsidRPr="000D3875">
        <w:t xml:space="preserve"> sends an MCPTT call transfer request towards the MCPTT </w:t>
      </w:r>
      <w:r>
        <w:t>server</w:t>
      </w:r>
      <w:r w:rsidRPr="000D3875">
        <w:t xml:space="preserve"> 1.</w:t>
      </w:r>
    </w:p>
    <w:p w14:paraId="728422B7" w14:textId="77777777" w:rsidR="000F756C" w:rsidRDefault="000F756C" w:rsidP="000F756C">
      <w:pPr>
        <w:pStyle w:val="B1"/>
      </w:pPr>
      <w:r>
        <w:t>12.</w:t>
      </w:r>
      <w:r>
        <w:tab/>
      </w:r>
      <w:r w:rsidRPr="005B2A18">
        <w:t>The</w:t>
      </w:r>
      <w:r>
        <w:t xml:space="preserve"> MCPTT server 1 sends an MCPTT call transfer</w:t>
      </w:r>
      <w:r w:rsidDel="004A504D">
        <w:t xml:space="preserve"> </w:t>
      </w:r>
      <w:r>
        <w:t>request towards the MCPTT client 1.</w:t>
      </w:r>
    </w:p>
    <w:p w14:paraId="5234CA47" w14:textId="77777777" w:rsidR="000F756C" w:rsidRDefault="000F756C" w:rsidP="000F756C">
      <w:pPr>
        <w:pStyle w:val="B1"/>
      </w:pPr>
      <w:r>
        <w:t>13</w:t>
      </w:r>
      <w:r w:rsidRPr="007771C1">
        <w:t>.</w:t>
      </w:r>
      <w:r>
        <w:tab/>
        <w:t>Optionally the user at MCPTT client 1 is notified that a call transfer</w:t>
      </w:r>
      <w:r w:rsidDel="004A504D">
        <w:t xml:space="preserve"> </w:t>
      </w:r>
      <w:r>
        <w:t>is in progress.</w:t>
      </w:r>
    </w:p>
    <w:p w14:paraId="4E40F31D" w14:textId="77777777" w:rsidR="000F756C" w:rsidRDefault="000F756C" w:rsidP="000F756C">
      <w:pPr>
        <w:pStyle w:val="B1"/>
        <w:rPr>
          <w:lang w:val="en-US"/>
        </w:rPr>
      </w:pPr>
      <w:r>
        <w:t>14</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1 that includes a call </w:t>
      </w:r>
      <w:r>
        <w:t>transfer</w:t>
      </w:r>
      <w:r w:rsidDel="004A504D">
        <w:t xml:space="preserve"> </w:t>
      </w:r>
      <w:r>
        <w:rPr>
          <w:lang w:val="en-US"/>
        </w:rPr>
        <w:t>indication set to true.</w:t>
      </w:r>
    </w:p>
    <w:p w14:paraId="2CBB79E6" w14:textId="77777777" w:rsidR="000F756C" w:rsidRDefault="000F756C" w:rsidP="000F756C">
      <w:pPr>
        <w:pStyle w:val="B1"/>
      </w:pPr>
      <w:r>
        <w:t>15</w:t>
      </w:r>
      <w:r w:rsidRPr="0035210E">
        <w:t>.</w:t>
      </w:r>
      <w:r w:rsidRPr="0035210E">
        <w:tab/>
      </w:r>
      <w:r>
        <w:t xml:space="preserve">The </w:t>
      </w:r>
      <w:r w:rsidRPr="0035210E">
        <w:t xml:space="preserve">MCPTT </w:t>
      </w:r>
      <w:r>
        <w:t>server 1 verifies that MCPTT client 1 is authorized to perform the MCPTT private call as a result of the MCPTT private call transfer</w:t>
      </w:r>
      <w:r w:rsidDel="004A504D">
        <w:t xml:space="preserve"> </w:t>
      </w:r>
      <w:r>
        <w:t xml:space="preserve">request </w:t>
      </w:r>
      <w:r w:rsidRPr="008539AB">
        <w:t>based on the fact that the transfer indication is present and set to true in the MCPTT private call request</w:t>
      </w:r>
      <w:r>
        <w:t>.</w:t>
      </w:r>
    </w:p>
    <w:p w14:paraId="2F4048A5" w14:textId="77777777" w:rsidR="000F756C" w:rsidRDefault="000F756C" w:rsidP="000F756C">
      <w:pPr>
        <w:pStyle w:val="NO"/>
        <w:rPr>
          <w:lang w:eastAsia="zh-CN"/>
        </w:rPr>
      </w:pPr>
      <w:r>
        <w:t>NOTE 5:</w:t>
      </w:r>
      <w:r>
        <w:tab/>
      </w:r>
      <w:r>
        <w:rPr>
          <w:lang w:eastAsia="zh-CN"/>
        </w:rPr>
        <w:t xml:space="preserve">For call </w:t>
      </w:r>
      <w:r>
        <w:t>transfer</w:t>
      </w:r>
      <w:r w:rsidDel="004A504D">
        <w:rPr>
          <w:lang w:eastAsia="zh-CN"/>
        </w:rPr>
        <w:t xml:space="preserve"> </w:t>
      </w:r>
      <w:r>
        <w:rPr>
          <w:lang w:eastAsia="zh-CN"/>
        </w:rPr>
        <w:t xml:space="preserve">the MCPTT server does not check if the initial originating MCPTT user at </w:t>
      </w:r>
      <w:r>
        <w:t xml:space="preserve">MCPTT client 1 is authorized </w:t>
      </w:r>
      <w:r>
        <w:rPr>
          <w:lang w:eastAsia="zh-CN"/>
        </w:rPr>
        <w:t xml:space="preserve">to make an MCPTT private call to the final target MCPTT user at </w:t>
      </w:r>
      <w:r>
        <w:t>MCPTT client 2</w:t>
      </w:r>
      <w:r>
        <w:rPr>
          <w:lang w:eastAsia="zh-CN"/>
        </w:rPr>
        <w:t>.</w:t>
      </w:r>
    </w:p>
    <w:p w14:paraId="502F9E7C" w14:textId="77777777" w:rsidR="000F756C" w:rsidRDefault="000F756C" w:rsidP="000F756C">
      <w:pPr>
        <w:pStyle w:val="B1"/>
      </w:pPr>
      <w:r>
        <w:t>16</w:t>
      </w:r>
      <w:r w:rsidRPr="0035210E">
        <w:t>.</w:t>
      </w:r>
      <w:r w:rsidRPr="0035210E">
        <w:tab/>
      </w:r>
      <w:r>
        <w:t xml:space="preserve">The </w:t>
      </w:r>
      <w:r w:rsidRPr="0035210E">
        <w:t xml:space="preserve">MCPTT </w:t>
      </w:r>
      <w:r>
        <w:t>server 1 sends an MCPTT private call request to MCPTT client 2.</w:t>
      </w:r>
    </w:p>
    <w:p w14:paraId="4DDFCBE5" w14:textId="77777777" w:rsidR="000F756C" w:rsidRDefault="000F756C" w:rsidP="000F756C">
      <w:pPr>
        <w:pStyle w:val="B1"/>
      </w:pPr>
      <w:r>
        <w:t>17</w:t>
      </w:r>
      <w:r w:rsidRPr="008C6337">
        <w:t>.</w:t>
      </w:r>
      <w:r w:rsidRPr="008C6337">
        <w:tab/>
        <w:t xml:space="preserve">The user at MCPTT client </w:t>
      </w:r>
      <w:r>
        <w:t>2</w:t>
      </w:r>
      <w:r w:rsidRPr="008C6337">
        <w:t xml:space="preserve"> is notified about the</w:t>
      </w:r>
      <w:r>
        <w:t xml:space="preserve"> incoming call.</w:t>
      </w:r>
    </w:p>
    <w:p w14:paraId="1D9DE9A9" w14:textId="77777777" w:rsidR="000F756C" w:rsidRDefault="000F756C" w:rsidP="000F756C">
      <w:pPr>
        <w:pStyle w:val="B1"/>
      </w:pPr>
      <w:r w:rsidRPr="008270B2">
        <w:t>1</w:t>
      </w:r>
      <w:r>
        <w:t>8</w:t>
      </w:r>
      <w:r w:rsidRPr="008270B2">
        <w:t>.</w:t>
      </w:r>
      <w:r w:rsidRPr="008270B2">
        <w:tab/>
        <w:t xml:space="preserve">MCPTT </w:t>
      </w:r>
      <w:r>
        <w:t>client 2</w:t>
      </w:r>
      <w:r w:rsidRPr="008270B2">
        <w:t xml:space="preserve"> sends</w:t>
      </w:r>
      <w:r>
        <w:t xml:space="preserve"> an MCPTT private call response back to the MCPTT server 1.</w:t>
      </w:r>
    </w:p>
    <w:p w14:paraId="4E19A739" w14:textId="77777777" w:rsidR="000F756C" w:rsidRDefault="000F756C" w:rsidP="000F756C">
      <w:pPr>
        <w:pStyle w:val="B1"/>
      </w:pPr>
      <w:r>
        <w:lastRenderedPageBreak/>
        <w:t>19.</w:t>
      </w:r>
      <w:r>
        <w:tab/>
        <w:t xml:space="preserve">The </w:t>
      </w:r>
      <w:r w:rsidRPr="008270B2">
        <w:t>MCPTT server</w:t>
      </w:r>
      <w:r>
        <w:t xml:space="preserve"> 1</w:t>
      </w:r>
      <w:r w:rsidRPr="008270B2">
        <w:t xml:space="preserve"> </w:t>
      </w:r>
      <w:r>
        <w:t>forwards the MCPTT private call response towards MCPTT client 1.</w:t>
      </w:r>
    </w:p>
    <w:p w14:paraId="493123B4" w14:textId="77777777" w:rsidR="000F756C" w:rsidRDefault="000F756C" w:rsidP="000F756C">
      <w:pPr>
        <w:pStyle w:val="B1"/>
      </w:pPr>
      <w:r>
        <w:t>20.</w:t>
      </w:r>
      <w:r>
        <w:tab/>
        <w:t>MCPTT client 1 sends an MCPTT call transfer</w:t>
      </w:r>
      <w:r w:rsidDel="004A504D">
        <w:t xml:space="preserve"> </w:t>
      </w:r>
      <w:r>
        <w:t>response back to the MCPTT server 1.</w:t>
      </w:r>
    </w:p>
    <w:p w14:paraId="7D337CBD" w14:textId="77777777" w:rsidR="000F756C" w:rsidRDefault="000F756C" w:rsidP="000F756C">
      <w:pPr>
        <w:pStyle w:val="B1"/>
      </w:pPr>
      <w:r>
        <w:t>21.</w:t>
      </w:r>
      <w:r>
        <w:tab/>
        <w:t>The MCPTT server 1 sends an MCPTT call transfer</w:t>
      </w:r>
      <w:r w:rsidDel="004A504D">
        <w:t xml:space="preserve"> </w:t>
      </w:r>
      <w:r>
        <w:t>response back to the MCPTT server 2.</w:t>
      </w:r>
    </w:p>
    <w:p w14:paraId="3B456262" w14:textId="77777777" w:rsidR="000F756C" w:rsidRDefault="000F756C" w:rsidP="000F756C">
      <w:pPr>
        <w:pStyle w:val="B1"/>
      </w:pPr>
      <w:r>
        <w:t>22.</w:t>
      </w:r>
      <w:r>
        <w:tab/>
        <w:t>The MCPTT server 2 sends an MCPTT call transfer</w:t>
      </w:r>
      <w:r w:rsidDel="004A504D">
        <w:t xml:space="preserve"> </w:t>
      </w:r>
      <w:r>
        <w:t>response back to the MCPTT client 3.</w:t>
      </w:r>
    </w:p>
    <w:p w14:paraId="6FDC3007" w14:textId="77777777" w:rsidR="000F756C" w:rsidRDefault="000F756C" w:rsidP="000F756C">
      <w:pPr>
        <w:pStyle w:val="B1"/>
      </w:pPr>
      <w:r>
        <w:t>23.</w:t>
      </w:r>
      <w:r>
        <w:tab/>
      </w:r>
      <w:r w:rsidRPr="000D3875">
        <w:t xml:space="preserve">MCPTT client 3 initiates release of the private call between MCPTT client 3 and MCPTT client </w:t>
      </w:r>
      <w:r>
        <w:t>1</w:t>
      </w:r>
      <w:r w:rsidRPr="000D3875">
        <w:t xml:space="preserve"> as described in subclause 10.7.2.3.</w:t>
      </w:r>
    </w:p>
    <w:p w14:paraId="6D2B61FE" w14:textId="77777777" w:rsidR="000F756C" w:rsidRDefault="000F756C" w:rsidP="000F756C">
      <w:pPr>
        <w:pStyle w:val="B1"/>
      </w:pPr>
      <w:r>
        <w:t>24.</w:t>
      </w:r>
      <w:r>
        <w:tab/>
      </w:r>
      <w:r w:rsidRPr="005B2A18">
        <w:t>The media plane fo</w:t>
      </w:r>
      <w:r>
        <w:t>r communication between MCPTT client 1 and MCPTT client 2 is established.</w:t>
      </w:r>
    </w:p>
    <w:p w14:paraId="069DD44A" w14:textId="77777777" w:rsidR="00171381" w:rsidRPr="00542332" w:rsidRDefault="00171381" w:rsidP="00171381">
      <w:pPr>
        <w:pStyle w:val="Heading2"/>
      </w:pPr>
      <w:bookmarkStart w:id="1095" w:name="_Toc170896162"/>
      <w:r w:rsidRPr="00542332">
        <w:t>10.8</w:t>
      </w:r>
      <w:r w:rsidRPr="00542332">
        <w:tab/>
        <w:t>Simultaneous session for MCPTT call</w:t>
      </w:r>
      <w:r>
        <w:t>s (on-network)</w:t>
      </w:r>
      <w:bookmarkEnd w:id="1087"/>
      <w:bookmarkEnd w:id="1088"/>
      <w:bookmarkEnd w:id="1095"/>
    </w:p>
    <w:p w14:paraId="6FE5E150" w14:textId="77777777" w:rsidR="00171381" w:rsidRPr="00542332" w:rsidRDefault="00171381" w:rsidP="00171381">
      <w:pPr>
        <w:pStyle w:val="Heading3"/>
        <w:rPr>
          <w:lang w:eastAsia="x-none"/>
        </w:rPr>
      </w:pPr>
      <w:bookmarkStart w:id="1096" w:name="_Toc433209815"/>
      <w:bookmarkStart w:id="1097" w:name="_Toc446053018"/>
      <w:bookmarkStart w:id="1098" w:name="_Toc460616138"/>
      <w:bookmarkStart w:id="1099" w:name="_Toc460616999"/>
      <w:bookmarkStart w:id="1100" w:name="_Toc170896163"/>
      <w:r w:rsidRPr="00542332">
        <w:rPr>
          <w:lang w:eastAsia="x-none"/>
        </w:rPr>
        <w:t>10.8.1</w:t>
      </w:r>
      <w:r w:rsidRPr="00542332">
        <w:rPr>
          <w:lang w:eastAsia="x-none"/>
        </w:rPr>
        <w:tab/>
        <w:t>General</w:t>
      </w:r>
      <w:bookmarkEnd w:id="1096"/>
      <w:bookmarkEnd w:id="1097"/>
      <w:bookmarkEnd w:id="1098"/>
      <w:bookmarkEnd w:id="1099"/>
      <w:bookmarkEnd w:id="1100"/>
    </w:p>
    <w:p w14:paraId="6101B05F" w14:textId="77777777" w:rsidR="00171381" w:rsidRPr="00542332" w:rsidRDefault="00171381" w:rsidP="00171381">
      <w:r w:rsidRPr="00542332">
        <w:t xml:space="preserve">An MCPTT client </w:t>
      </w:r>
      <w:r>
        <w:t xml:space="preserve">and MCPTT server may use a simultaneous session as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t xml:space="preserve"> for MCPTT calls. The MCPTT client </w:t>
      </w:r>
      <w:r w:rsidRPr="00542332">
        <w:t xml:space="preserve">becomes involved in </w:t>
      </w:r>
      <w:r>
        <w:t xml:space="preserve">a </w:t>
      </w:r>
      <w:r w:rsidRPr="00542332">
        <w:t>simultaneous session for MCPTT calls by inviting, joining or accepting more than one MCPTT call, or affiliating to a group.</w:t>
      </w:r>
    </w:p>
    <w:p w14:paraId="18D82586" w14:textId="77777777" w:rsidR="00171381" w:rsidRPr="00542332" w:rsidRDefault="00171381" w:rsidP="00171381">
      <w:pPr>
        <w:pStyle w:val="NO"/>
      </w:pPr>
      <w:r w:rsidRPr="00542332">
        <w:t>NOTE:</w:t>
      </w:r>
      <w:r w:rsidRPr="00542332">
        <w:tab/>
        <w:t>An MCPTT client affiliating to multiple MCPTT groups with active calls will result in the MCPTT client being invited simultaneously to multiple MCPTT calls.</w:t>
      </w:r>
    </w:p>
    <w:p w14:paraId="37244692" w14:textId="77777777" w:rsidR="00171381" w:rsidRPr="00542332" w:rsidRDefault="00171381" w:rsidP="00171381">
      <w:r w:rsidRPr="00542332">
        <w:t>The MCPTT client can also still handle multiple MCPTT calls in parallel at the same time i.e. using multiple dialogs.</w:t>
      </w:r>
    </w:p>
    <w:p w14:paraId="05B40E0F" w14:textId="77777777" w:rsidR="00171381" w:rsidRPr="00542332" w:rsidRDefault="00171381" w:rsidP="00171381">
      <w:r w:rsidRPr="00542332">
        <w:t>The simultaneous session is established during either an originating on-demand call establishment or during pre-established session establishment or a modification of an already established pre-established session or on-demand call.</w:t>
      </w:r>
    </w:p>
    <w:p w14:paraId="678BFFB5" w14:textId="77777777" w:rsidR="00171381" w:rsidRDefault="00171381" w:rsidP="00171381">
      <w:r w:rsidRPr="00542332">
        <w:t>It is possible to change the prioritisation while the MCPTT client is engaged in multiple MCPTT calls. The setting of the priority can be made at MCPTT call setup or by performing a modification after the MCPTT call is established. This may result in more than one media bearer.</w:t>
      </w:r>
    </w:p>
    <w:p w14:paraId="00DDADAE" w14:textId="77777777" w:rsidR="00171381" w:rsidRPr="00AB5FED" w:rsidRDefault="00171381" w:rsidP="00171381">
      <w:pPr>
        <w:pStyle w:val="Heading2"/>
      </w:pPr>
      <w:bookmarkStart w:id="1101" w:name="_Toc428365141"/>
      <w:bookmarkStart w:id="1102" w:name="_Toc433209816"/>
      <w:bookmarkStart w:id="1103" w:name="_Toc460616139"/>
      <w:bookmarkStart w:id="1104" w:name="_Toc460617000"/>
      <w:bookmarkStart w:id="1105" w:name="_Toc424654559"/>
      <w:bookmarkStart w:id="1106" w:name="_Toc170896164"/>
      <w:bookmarkEnd w:id="1032"/>
      <w:bookmarkEnd w:id="1033"/>
      <w:bookmarkEnd w:id="1034"/>
      <w:r w:rsidRPr="00AB5FED">
        <w:t>10.9</w:t>
      </w:r>
      <w:r w:rsidRPr="00AB5FED">
        <w:tab/>
        <w:t>Floor control</w:t>
      </w:r>
      <w:bookmarkEnd w:id="1101"/>
      <w:bookmarkEnd w:id="1102"/>
      <w:bookmarkEnd w:id="1103"/>
      <w:bookmarkEnd w:id="1104"/>
      <w:bookmarkEnd w:id="1106"/>
    </w:p>
    <w:p w14:paraId="535CA767" w14:textId="77777777" w:rsidR="00171381" w:rsidRPr="00AB5FED" w:rsidRDefault="00171381" w:rsidP="00171381">
      <w:pPr>
        <w:pStyle w:val="Heading3"/>
      </w:pPr>
      <w:bookmarkStart w:id="1107" w:name="_Toc428365142"/>
      <w:bookmarkStart w:id="1108" w:name="_Toc433209817"/>
      <w:bookmarkStart w:id="1109" w:name="_Toc460616140"/>
      <w:bookmarkStart w:id="1110" w:name="_Toc460617001"/>
      <w:bookmarkStart w:id="1111" w:name="_Toc170896165"/>
      <w:r w:rsidRPr="00AB5FED">
        <w:t>10.9.1</w:t>
      </w:r>
      <w:r w:rsidRPr="00AB5FED">
        <w:tab/>
        <w:t>Floor control for on-network MCPTT service</w:t>
      </w:r>
      <w:bookmarkEnd w:id="1107"/>
      <w:bookmarkEnd w:id="1108"/>
      <w:bookmarkEnd w:id="1109"/>
      <w:bookmarkEnd w:id="1110"/>
      <w:bookmarkEnd w:id="1111"/>
    </w:p>
    <w:p w14:paraId="248F074B" w14:textId="77777777" w:rsidR="00171381" w:rsidRPr="00AB5FED" w:rsidRDefault="00171381" w:rsidP="00171381">
      <w:pPr>
        <w:pStyle w:val="Heading4"/>
      </w:pPr>
      <w:bookmarkStart w:id="1112" w:name="_Toc428365143"/>
      <w:bookmarkStart w:id="1113" w:name="_Toc433209818"/>
      <w:bookmarkStart w:id="1114" w:name="_Toc460616141"/>
      <w:bookmarkStart w:id="1115" w:name="_Toc460617002"/>
      <w:bookmarkStart w:id="1116" w:name="_Toc170896166"/>
      <w:r w:rsidRPr="00AB5FED">
        <w:t>10.9.1.1</w:t>
      </w:r>
      <w:r w:rsidRPr="00AB5FED">
        <w:tab/>
      </w:r>
      <w:bookmarkEnd w:id="1112"/>
      <w:r w:rsidRPr="00AB5FED">
        <w:t>General</w:t>
      </w:r>
      <w:bookmarkEnd w:id="1113"/>
      <w:bookmarkEnd w:id="1114"/>
      <w:bookmarkEnd w:id="1115"/>
      <w:bookmarkEnd w:id="1116"/>
    </w:p>
    <w:p w14:paraId="1E178444" w14:textId="77777777" w:rsidR="00171381" w:rsidRPr="00AB5FED" w:rsidRDefault="00171381" w:rsidP="00171381">
      <w:r w:rsidRPr="00AB5FED">
        <w:t>The procedure is for providing a floor control to MCPTT UE in an on-network case and applies for both private call and group call. Floor control is performed by using floor control information flows between the floor participant and the floor control server.</w:t>
      </w:r>
    </w:p>
    <w:p w14:paraId="0739EB24" w14:textId="77777777" w:rsidR="00171381" w:rsidRPr="00AB5FED" w:rsidRDefault="00171381" w:rsidP="00171381">
      <w:pPr>
        <w:pStyle w:val="Heading4"/>
      </w:pPr>
      <w:bookmarkStart w:id="1117" w:name="_Toc460616142"/>
      <w:bookmarkStart w:id="1118" w:name="_Toc460617003"/>
      <w:bookmarkStart w:id="1119" w:name="_Toc433209819"/>
      <w:bookmarkStart w:id="1120" w:name="_Toc428365144"/>
      <w:bookmarkStart w:id="1121" w:name="_Toc170896167"/>
      <w:r w:rsidRPr="00AB5FED">
        <w:t>10.9.1.2</w:t>
      </w:r>
      <w:r w:rsidRPr="00AB5FED">
        <w:tab/>
        <w:t>Information flows for floor control for on-network</w:t>
      </w:r>
      <w:bookmarkEnd w:id="1117"/>
      <w:bookmarkEnd w:id="1118"/>
      <w:bookmarkEnd w:id="1121"/>
    </w:p>
    <w:p w14:paraId="53FE6DAA" w14:textId="77777777" w:rsidR="00171381" w:rsidRPr="00AB5FED" w:rsidRDefault="00171381" w:rsidP="00171381">
      <w:pPr>
        <w:pStyle w:val="Heading5"/>
      </w:pPr>
      <w:bookmarkStart w:id="1122" w:name="_Toc460616143"/>
      <w:bookmarkStart w:id="1123" w:name="_Toc460617004"/>
      <w:bookmarkStart w:id="1124" w:name="_Toc170896168"/>
      <w:r w:rsidRPr="00AB5FED">
        <w:t>10.9.1.2.1</w:t>
      </w:r>
      <w:r w:rsidRPr="00AB5FED">
        <w:tab/>
        <w:t>General</w:t>
      </w:r>
      <w:bookmarkEnd w:id="1122"/>
      <w:bookmarkEnd w:id="1123"/>
      <w:bookmarkEnd w:id="1124"/>
    </w:p>
    <w:p w14:paraId="62C1E554" w14:textId="77777777" w:rsidR="00171381" w:rsidRPr="00AB5FED" w:rsidRDefault="00171381" w:rsidP="00171381">
      <w:r w:rsidRPr="00AB5FED">
        <w:t>When the floor control server receives a floor request from the floor participant, it decides whether to give a grant or not based on, e.g., the session status (i.e., whether the grant is given to another user or not), user profile, priority. The result is informed to the requesting floor participant. When the floor participant receives a floor granted message, it can send voice media over the uplink bearer established beforehand. The floor revoked message can be used as part of override. The floor queue status request can be used to know current position in the queue for floor.</w:t>
      </w:r>
    </w:p>
    <w:p w14:paraId="4387A7CC" w14:textId="77777777" w:rsidR="00171381" w:rsidRPr="00AB5FED" w:rsidRDefault="00171381" w:rsidP="00171381">
      <w:r w:rsidRPr="00AB5FED">
        <w:t>Some floor control information flows can also piggyback call control information flows to provide efficient call setup and clearing:</w:t>
      </w:r>
    </w:p>
    <w:p w14:paraId="463D269C" w14:textId="77777777" w:rsidR="00171381" w:rsidRPr="00AB5FED" w:rsidRDefault="00171381" w:rsidP="00171381">
      <w:pPr>
        <w:pStyle w:val="B1"/>
      </w:pPr>
      <w:r w:rsidRPr="00AB5FED">
        <w:t>-</w:t>
      </w:r>
      <w:r w:rsidRPr="00AB5FED">
        <w:tab/>
        <w:t>Call setup request is optionally carried in floor request (uplink) or floor taken (downlink, can be broadcast); and</w:t>
      </w:r>
    </w:p>
    <w:p w14:paraId="32FEFEEC" w14:textId="77777777" w:rsidR="00171381" w:rsidRPr="00AB5FED" w:rsidRDefault="00171381" w:rsidP="00171381">
      <w:pPr>
        <w:pStyle w:val="B1"/>
      </w:pPr>
      <w:r w:rsidRPr="00AB5FED">
        <w:t>-</w:t>
      </w:r>
      <w:r w:rsidRPr="00AB5FED">
        <w:tab/>
        <w:t>Call release request is optionally carried in floor release (uplink) or floor idle (downlink, can be broadcast).</w:t>
      </w:r>
    </w:p>
    <w:p w14:paraId="7B866BD0" w14:textId="77777777" w:rsidR="00171381" w:rsidRPr="00AB5FED" w:rsidRDefault="00171381" w:rsidP="00171381">
      <w:pPr>
        <w:pStyle w:val="Heading5"/>
      </w:pPr>
      <w:bookmarkStart w:id="1125" w:name="_Toc460616144"/>
      <w:bookmarkStart w:id="1126" w:name="_Toc460617005"/>
      <w:bookmarkStart w:id="1127" w:name="_Toc170896169"/>
      <w:r w:rsidRPr="00AB5FED">
        <w:lastRenderedPageBreak/>
        <w:t>10.9.1.2.2</w:t>
      </w:r>
      <w:r w:rsidRPr="00AB5FED">
        <w:tab/>
        <w:t>Floor request</w:t>
      </w:r>
      <w:bookmarkEnd w:id="1125"/>
      <w:bookmarkEnd w:id="1126"/>
      <w:bookmarkEnd w:id="1127"/>
    </w:p>
    <w:p w14:paraId="6EE300B9" w14:textId="77777777" w:rsidR="00171381" w:rsidRPr="00AB5FED" w:rsidRDefault="00171381" w:rsidP="00171381">
      <w:r w:rsidRPr="00AB5FED">
        <w:t>Table 10.</w:t>
      </w:r>
      <w:r w:rsidRPr="00AB5FED">
        <w:rPr>
          <w:lang w:eastAsia="zh-CN"/>
        </w:rPr>
        <w:t>9.1.2.2-1</w:t>
      </w:r>
      <w:r w:rsidRPr="00AB5FED">
        <w:t xml:space="preserve"> describes the information flow floor request, from the floor participant to the floor control server and from the floor control server to the floor control server, which is used to request the floor for media transfer. This information flow is sent in unicast to the floor control server.</w:t>
      </w:r>
    </w:p>
    <w:p w14:paraId="159FA448"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2</w:t>
      </w:r>
      <w:r w:rsidRPr="00AB5FED">
        <w:t xml:space="preserve">-1: </w:t>
      </w:r>
      <w:r w:rsidRPr="00AB5FED">
        <w:rPr>
          <w:lang w:val="en-US"/>
        </w:rPr>
        <w:t>Floor request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7B12FE9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86E275D"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24E8E005"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E6F35D" w14:textId="77777777" w:rsidR="00171381" w:rsidRPr="00AB5FED" w:rsidRDefault="00171381" w:rsidP="00643972">
            <w:pPr>
              <w:pStyle w:val="TAH"/>
            </w:pPr>
            <w:r w:rsidRPr="00AB5FED">
              <w:t>Description</w:t>
            </w:r>
          </w:p>
        </w:tc>
      </w:tr>
      <w:tr w:rsidR="00171381" w:rsidRPr="00AB5FED" w14:paraId="5B70EB4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2BCDAF7"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42290AED"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94EDBB" w14:textId="77777777" w:rsidR="00171381" w:rsidRPr="00AB5FED" w:rsidRDefault="00171381" w:rsidP="00643972">
            <w:pPr>
              <w:pStyle w:val="TAL"/>
            </w:pPr>
            <w:r w:rsidRPr="00AB5FED">
              <w:t>Requester identity</w:t>
            </w:r>
          </w:p>
        </w:tc>
      </w:tr>
      <w:tr w:rsidR="00171381" w:rsidRPr="00AB5FED" w14:paraId="1E4FA3EE"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5FF2CE2"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79699A03"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4662F8" w14:textId="77777777" w:rsidR="00171381" w:rsidRPr="00AB5FED" w:rsidRDefault="00171381" w:rsidP="00643972">
            <w:pPr>
              <w:pStyle w:val="TAL"/>
            </w:pPr>
            <w:r>
              <w:t>Functional alias of the requester</w:t>
            </w:r>
          </w:p>
        </w:tc>
      </w:tr>
      <w:tr w:rsidR="00171381" w:rsidRPr="00AB5FED" w14:paraId="1785953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050A126" w14:textId="77777777" w:rsidR="00171381" w:rsidRPr="00AB5FED" w:rsidRDefault="00171381" w:rsidP="00643972">
            <w:pPr>
              <w:pStyle w:val="TAL"/>
            </w:pPr>
            <w:r w:rsidRPr="00AB5FED">
              <w:t>Floor priority</w:t>
            </w:r>
          </w:p>
        </w:tc>
        <w:tc>
          <w:tcPr>
            <w:tcW w:w="1440" w:type="dxa"/>
            <w:tcBorders>
              <w:top w:val="single" w:sz="4" w:space="0" w:color="000000"/>
              <w:left w:val="single" w:sz="4" w:space="0" w:color="000000"/>
              <w:bottom w:val="single" w:sz="4" w:space="0" w:color="000000"/>
            </w:tcBorders>
            <w:shd w:val="clear" w:color="auto" w:fill="auto"/>
          </w:tcPr>
          <w:p w14:paraId="604317C7"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F41991" w14:textId="77777777" w:rsidR="00171381" w:rsidRPr="00AB5FED" w:rsidRDefault="00171381" w:rsidP="00643972">
            <w:pPr>
              <w:pStyle w:val="TAL"/>
            </w:pPr>
            <w:r w:rsidRPr="00AB5FED">
              <w:t>Priority of the request</w:t>
            </w:r>
          </w:p>
        </w:tc>
      </w:tr>
      <w:tr w:rsidR="00171381" w:rsidRPr="00AB5FED" w14:paraId="69E9923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ABA01AB"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4CDF0125"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3BC461"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317B030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09AD458" w14:textId="77777777" w:rsidR="00171381" w:rsidRPr="00AB5FED" w:rsidRDefault="00171381" w:rsidP="00643972">
            <w:pPr>
              <w:pStyle w:val="TAL"/>
            </w:pPr>
            <w:r w:rsidRPr="00D71D3E">
              <w:t>Location Information</w:t>
            </w:r>
          </w:p>
        </w:tc>
        <w:tc>
          <w:tcPr>
            <w:tcW w:w="1440" w:type="dxa"/>
            <w:tcBorders>
              <w:top w:val="single" w:sz="4" w:space="0" w:color="000000"/>
              <w:left w:val="single" w:sz="4" w:space="0" w:color="000000"/>
              <w:bottom w:val="single" w:sz="4" w:space="0" w:color="000000"/>
            </w:tcBorders>
            <w:shd w:val="clear" w:color="auto" w:fill="auto"/>
          </w:tcPr>
          <w:p w14:paraId="0ED10CB0"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E071D1" w14:textId="77777777" w:rsidR="00171381" w:rsidRPr="00AB5FED" w:rsidRDefault="00171381" w:rsidP="00643972">
            <w:pPr>
              <w:pStyle w:val="TAL"/>
            </w:pPr>
            <w:r w:rsidRPr="00D71D3E">
              <w:t>Location information</w:t>
            </w:r>
          </w:p>
        </w:tc>
      </w:tr>
    </w:tbl>
    <w:p w14:paraId="5730859A" w14:textId="77777777" w:rsidR="00171381" w:rsidRPr="00AB5FED" w:rsidRDefault="00171381" w:rsidP="00171381"/>
    <w:p w14:paraId="7B823F28" w14:textId="77777777" w:rsidR="00171381" w:rsidRPr="00AB5FED" w:rsidRDefault="00171381" w:rsidP="00171381">
      <w:pPr>
        <w:pStyle w:val="Heading5"/>
      </w:pPr>
      <w:bookmarkStart w:id="1128" w:name="_Toc460616145"/>
      <w:bookmarkStart w:id="1129" w:name="_Toc460617006"/>
      <w:bookmarkStart w:id="1130" w:name="_Toc170896170"/>
      <w:r w:rsidRPr="00AB5FED">
        <w:t>10.9.1.2.3</w:t>
      </w:r>
      <w:r w:rsidRPr="00AB5FED">
        <w:tab/>
        <w:t>Floor granted</w:t>
      </w:r>
      <w:bookmarkEnd w:id="1128"/>
      <w:bookmarkEnd w:id="1129"/>
      <w:bookmarkEnd w:id="1130"/>
    </w:p>
    <w:p w14:paraId="4EBDD60B" w14:textId="77777777" w:rsidR="00171381" w:rsidRPr="00AB5FED" w:rsidRDefault="00171381" w:rsidP="00171381">
      <w:r w:rsidRPr="00AB5FED">
        <w:t>Table 10.</w:t>
      </w:r>
      <w:r w:rsidRPr="00AB5FED">
        <w:rPr>
          <w:lang w:eastAsia="zh-CN"/>
        </w:rPr>
        <w:t>9.1.2.3-1</w:t>
      </w:r>
      <w:r w:rsidRPr="00AB5FED">
        <w:t xml:space="preserve"> describes the information flow floor granted, from the floor control server to the floor participant and from the floor control server to the floor control server</w:t>
      </w:r>
      <w:r>
        <w:t xml:space="preserve"> or MC gateway server</w:t>
      </w:r>
      <w:r w:rsidRPr="00AB5FED">
        <w:t>, which is used to indicate that a request for floor is granted and media transfer is possible. This information flow is sent in unicast (to the granted floor participant).</w:t>
      </w:r>
    </w:p>
    <w:p w14:paraId="63C94F37"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3</w:t>
      </w:r>
      <w:r w:rsidRPr="00AB5FED">
        <w:t xml:space="preserve">-1: </w:t>
      </w:r>
      <w:r w:rsidRPr="00AB5FED">
        <w:rPr>
          <w:lang w:val="en-US"/>
        </w:rPr>
        <w:t>Floor granted</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47041205"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CF0EE69"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01F70E89"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F54FD1" w14:textId="77777777" w:rsidR="00171381" w:rsidRPr="00AB5FED" w:rsidRDefault="00171381" w:rsidP="00643972">
            <w:pPr>
              <w:pStyle w:val="TAH"/>
            </w:pPr>
            <w:r w:rsidRPr="00AB5FED">
              <w:t>Description</w:t>
            </w:r>
          </w:p>
        </w:tc>
      </w:tr>
      <w:tr w:rsidR="00171381" w:rsidRPr="00AB5FED" w14:paraId="6DE1BE5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234156C"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23268E47"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2CFC8F" w14:textId="77777777" w:rsidR="00171381" w:rsidRPr="00AB5FED" w:rsidRDefault="00171381" w:rsidP="00643972">
            <w:pPr>
              <w:pStyle w:val="TAL"/>
            </w:pPr>
            <w:r>
              <w:t>Granted party</w:t>
            </w:r>
            <w:r w:rsidRPr="00AB5FED">
              <w:t xml:space="preserve"> identity</w:t>
            </w:r>
          </w:p>
        </w:tc>
      </w:tr>
      <w:tr w:rsidR="00171381" w:rsidRPr="00AB5FED" w14:paraId="1877E115"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850A30C"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188BABC0"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48948E" w14:textId="77777777" w:rsidR="00171381" w:rsidRPr="00AB5FED" w:rsidRDefault="00171381" w:rsidP="00643972">
            <w:pPr>
              <w:pStyle w:val="TAL"/>
            </w:pPr>
            <w:r>
              <w:t>Functional alias of the requester</w:t>
            </w:r>
          </w:p>
        </w:tc>
      </w:tr>
      <w:tr w:rsidR="00171381" w:rsidRPr="00AB5FED" w14:paraId="7334AC4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A029FC5" w14:textId="77777777" w:rsidR="00171381" w:rsidRPr="00AB5FED" w:rsidRDefault="00171381" w:rsidP="00643972">
            <w:pPr>
              <w:pStyle w:val="TAL"/>
            </w:pPr>
            <w:r w:rsidRPr="00AB5FED">
              <w:t>Duration</w:t>
            </w:r>
          </w:p>
        </w:tc>
        <w:tc>
          <w:tcPr>
            <w:tcW w:w="1440" w:type="dxa"/>
            <w:tcBorders>
              <w:top w:val="single" w:sz="4" w:space="0" w:color="000000"/>
              <w:left w:val="single" w:sz="4" w:space="0" w:color="000000"/>
              <w:bottom w:val="single" w:sz="4" w:space="0" w:color="000000"/>
            </w:tcBorders>
            <w:shd w:val="clear" w:color="auto" w:fill="auto"/>
          </w:tcPr>
          <w:p w14:paraId="61B82ACC"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4EB2F7" w14:textId="77777777" w:rsidR="00171381" w:rsidRPr="00AB5FED" w:rsidRDefault="00171381" w:rsidP="00643972">
            <w:pPr>
              <w:pStyle w:val="TAL"/>
            </w:pPr>
            <w:r w:rsidRPr="00AB5FED">
              <w:t>The time for which the granted party is allowed to transmit</w:t>
            </w:r>
          </w:p>
        </w:tc>
      </w:tr>
      <w:tr w:rsidR="00171381" w:rsidRPr="00AB5FED" w14:paraId="5D71AFC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6C23E6B"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24E156E1"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CEBE91"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6F7F8D3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D71E6F8"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45B6AB55"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D7C3CF" w14:textId="77777777" w:rsidR="00171381" w:rsidRPr="00AB5FED" w:rsidRDefault="00171381" w:rsidP="00643972">
            <w:pPr>
              <w:pStyle w:val="TAL"/>
            </w:pPr>
            <w:r w:rsidRPr="00AB5FED">
              <w:t>Indicates if acknowledgement from the floor participant is required</w:t>
            </w:r>
          </w:p>
        </w:tc>
      </w:tr>
    </w:tbl>
    <w:p w14:paraId="0B58D5CA" w14:textId="77777777" w:rsidR="00171381" w:rsidRPr="00AB5FED" w:rsidRDefault="00171381" w:rsidP="00171381"/>
    <w:p w14:paraId="6A0E6E63" w14:textId="77777777" w:rsidR="00171381" w:rsidRPr="00AB5FED" w:rsidRDefault="00171381" w:rsidP="00171381">
      <w:pPr>
        <w:pStyle w:val="Heading5"/>
      </w:pPr>
      <w:bookmarkStart w:id="1131" w:name="_Toc460616146"/>
      <w:bookmarkStart w:id="1132" w:name="_Toc460617007"/>
      <w:bookmarkStart w:id="1133" w:name="_Toc170896171"/>
      <w:r w:rsidRPr="00AB5FED">
        <w:t>10.9.1.2.4</w:t>
      </w:r>
      <w:r w:rsidRPr="00AB5FED">
        <w:tab/>
        <w:t>Floor rejected</w:t>
      </w:r>
      <w:bookmarkEnd w:id="1131"/>
      <w:bookmarkEnd w:id="1132"/>
      <w:bookmarkEnd w:id="1133"/>
    </w:p>
    <w:p w14:paraId="46ADBB29" w14:textId="77777777" w:rsidR="00171381" w:rsidRPr="00AB5FED" w:rsidRDefault="00171381" w:rsidP="00171381">
      <w:r w:rsidRPr="00AB5FED">
        <w:t>Table 10.</w:t>
      </w:r>
      <w:r w:rsidRPr="00AB5FED">
        <w:rPr>
          <w:lang w:eastAsia="zh-CN"/>
        </w:rPr>
        <w:t>9.1.2.4-1</w:t>
      </w:r>
      <w:r w:rsidRPr="00AB5FED">
        <w:t xml:space="preserve"> describes the information flow floor rejected, from the floor control server to the floor participant</w:t>
      </w:r>
      <w:r w:rsidRPr="00881AC8">
        <w:t xml:space="preserve"> </w:t>
      </w:r>
      <w:r w:rsidRPr="00AB5FED">
        <w:t>and from the floor control server to the floor control server</w:t>
      </w:r>
      <w:r>
        <w:t xml:space="preserve"> or MC gateway server</w:t>
      </w:r>
      <w:r w:rsidRPr="00AB5FED">
        <w:t>, which is used to indicate that a request for the floor is rejected. This information flow is sent in unicast (to the refused floor participant).</w:t>
      </w:r>
    </w:p>
    <w:p w14:paraId="11F1DCA7"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4</w:t>
      </w:r>
      <w:r w:rsidRPr="00AB5FED">
        <w:t xml:space="preserve">-1: </w:t>
      </w:r>
      <w:r w:rsidRPr="00AB5FED">
        <w:rPr>
          <w:lang w:val="en-US"/>
        </w:rPr>
        <w:t>Floor rejected</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6BBE390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6AAB475"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DD9B269"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9E520C" w14:textId="77777777" w:rsidR="00171381" w:rsidRPr="00AB5FED" w:rsidRDefault="00171381" w:rsidP="00643972">
            <w:pPr>
              <w:pStyle w:val="TAH"/>
            </w:pPr>
            <w:r w:rsidRPr="00AB5FED">
              <w:t>Description</w:t>
            </w:r>
          </w:p>
        </w:tc>
      </w:tr>
      <w:tr w:rsidR="00171381" w:rsidRPr="00AB5FED" w14:paraId="6BF6F16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B9F8561" w14:textId="61C8AE37" w:rsidR="00171381" w:rsidRPr="00AB5FED" w:rsidRDefault="00171381" w:rsidP="00643972">
            <w:pPr>
              <w:pStyle w:val="TAL"/>
            </w:pPr>
            <w:r w:rsidRPr="00AB5FED">
              <w:t>MCPTT ID</w:t>
            </w:r>
            <w:r>
              <w:t xml:space="preserve"> (see</w:t>
            </w:r>
            <w:r w:rsidR="00AB4FA1">
              <w:t> </w:t>
            </w:r>
            <w:r>
              <w:t>NOTE)</w:t>
            </w:r>
          </w:p>
        </w:tc>
        <w:tc>
          <w:tcPr>
            <w:tcW w:w="1440" w:type="dxa"/>
            <w:tcBorders>
              <w:top w:val="single" w:sz="4" w:space="0" w:color="000000"/>
              <w:left w:val="single" w:sz="4" w:space="0" w:color="000000"/>
              <w:bottom w:val="single" w:sz="4" w:space="0" w:color="000000"/>
            </w:tcBorders>
            <w:shd w:val="clear" w:color="auto" w:fill="auto"/>
          </w:tcPr>
          <w:p w14:paraId="31CCDC8A"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356F2E" w14:textId="77777777" w:rsidR="00171381" w:rsidRPr="00AB5FED" w:rsidRDefault="00171381" w:rsidP="00643972">
            <w:pPr>
              <w:pStyle w:val="TAL"/>
            </w:pPr>
            <w:r>
              <w:t>Rejected party</w:t>
            </w:r>
            <w:r w:rsidRPr="00AB5FED">
              <w:t xml:space="preserve"> identity</w:t>
            </w:r>
          </w:p>
        </w:tc>
      </w:tr>
      <w:tr w:rsidR="00171381" w:rsidRPr="00AB5FED" w14:paraId="2FF9BE4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B97F75F" w14:textId="14184EB6" w:rsidR="00171381" w:rsidRPr="00AB5FED" w:rsidRDefault="00171381" w:rsidP="00643972">
            <w:pPr>
              <w:pStyle w:val="TAL"/>
            </w:pPr>
            <w:r>
              <w:t>Functional alias (see</w:t>
            </w:r>
            <w:r w:rsidR="00AB4FA1">
              <w:t> </w:t>
            </w:r>
            <w:r>
              <w:t>NOTE)</w:t>
            </w:r>
          </w:p>
        </w:tc>
        <w:tc>
          <w:tcPr>
            <w:tcW w:w="1440" w:type="dxa"/>
            <w:tcBorders>
              <w:top w:val="single" w:sz="4" w:space="0" w:color="000000"/>
              <w:left w:val="single" w:sz="4" w:space="0" w:color="000000"/>
              <w:bottom w:val="single" w:sz="4" w:space="0" w:color="000000"/>
            </w:tcBorders>
            <w:shd w:val="clear" w:color="auto" w:fill="auto"/>
          </w:tcPr>
          <w:p w14:paraId="0FF9FA91"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0E3451" w14:textId="77777777" w:rsidR="00171381" w:rsidRPr="00AB5FED" w:rsidRDefault="00171381" w:rsidP="00643972">
            <w:pPr>
              <w:pStyle w:val="TAL"/>
            </w:pPr>
            <w:r>
              <w:t>Functional alias of the requester</w:t>
            </w:r>
          </w:p>
        </w:tc>
      </w:tr>
      <w:tr w:rsidR="00171381" w:rsidRPr="00AB5FED" w14:paraId="680EB1E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B055BC6"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379E7453"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E1733C"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0B6F9C9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6CB63A7" w14:textId="77777777" w:rsidR="00171381" w:rsidRPr="00AB5FED" w:rsidRDefault="00171381" w:rsidP="00643972">
            <w:pPr>
              <w:pStyle w:val="TAL"/>
            </w:pPr>
            <w:r w:rsidRPr="00AB5FED">
              <w:t>Rejection cause</w:t>
            </w:r>
          </w:p>
        </w:tc>
        <w:tc>
          <w:tcPr>
            <w:tcW w:w="1440" w:type="dxa"/>
            <w:tcBorders>
              <w:top w:val="single" w:sz="4" w:space="0" w:color="000000"/>
              <w:left w:val="single" w:sz="4" w:space="0" w:color="000000"/>
              <w:bottom w:val="single" w:sz="4" w:space="0" w:color="000000"/>
            </w:tcBorders>
            <w:shd w:val="clear" w:color="auto" w:fill="auto"/>
          </w:tcPr>
          <w:p w14:paraId="13BABFC2"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5B30E4" w14:textId="77777777" w:rsidR="00171381" w:rsidRPr="00AB5FED" w:rsidRDefault="00171381" w:rsidP="00643972">
            <w:pPr>
              <w:pStyle w:val="TAL"/>
            </w:pPr>
            <w:r w:rsidRPr="00AB5FED">
              <w:t>Indicates the cause for floor rejection</w:t>
            </w:r>
          </w:p>
        </w:tc>
      </w:tr>
      <w:tr w:rsidR="00171381" w:rsidRPr="00AB5FED" w14:paraId="0E03C2F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3D7B0DD"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14A8DDDD"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541704" w14:textId="77777777" w:rsidR="00171381" w:rsidRPr="00AB5FED" w:rsidRDefault="00171381" w:rsidP="00643972">
            <w:pPr>
              <w:pStyle w:val="TAL"/>
            </w:pPr>
            <w:r w:rsidRPr="00AB5FED">
              <w:t>Indicates if acknowledgement from the floor participant is required</w:t>
            </w:r>
          </w:p>
        </w:tc>
      </w:tr>
      <w:tr w:rsidR="00171381" w:rsidRPr="00AB5FED" w14:paraId="7B8B6F44"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15BD872" w14:textId="77777777" w:rsidR="00171381" w:rsidRPr="00AB5FED" w:rsidRDefault="00171381" w:rsidP="00643972">
            <w:pPr>
              <w:pStyle w:val="TAN"/>
            </w:pPr>
            <w:r>
              <w:t>NOTE:</w:t>
            </w:r>
            <w:r>
              <w:tab/>
              <w:t>MCPTT ID is present, and functional alias may be present, in messages between the floor control servers in different MCPTT systems, and between floor control server and MC gateway server.</w:t>
            </w:r>
          </w:p>
        </w:tc>
      </w:tr>
    </w:tbl>
    <w:p w14:paraId="2F388C73" w14:textId="77777777" w:rsidR="00171381" w:rsidRPr="00AB5FED" w:rsidRDefault="00171381" w:rsidP="00171381"/>
    <w:p w14:paraId="2770DE49" w14:textId="77777777" w:rsidR="00171381" w:rsidRPr="00AB5FED" w:rsidRDefault="00171381" w:rsidP="00171381">
      <w:pPr>
        <w:pStyle w:val="Heading5"/>
      </w:pPr>
      <w:bookmarkStart w:id="1134" w:name="_Toc460616147"/>
      <w:bookmarkStart w:id="1135" w:name="_Toc460617008"/>
      <w:bookmarkStart w:id="1136" w:name="_Toc170896172"/>
      <w:r w:rsidRPr="00AB5FED">
        <w:lastRenderedPageBreak/>
        <w:t>10.9.1.2.5</w:t>
      </w:r>
      <w:r w:rsidRPr="00AB5FED">
        <w:tab/>
        <w:t>Floor request cancel</w:t>
      </w:r>
      <w:bookmarkEnd w:id="1134"/>
      <w:bookmarkEnd w:id="1135"/>
      <w:bookmarkEnd w:id="1136"/>
    </w:p>
    <w:p w14:paraId="300C6D70" w14:textId="77777777" w:rsidR="00171381" w:rsidRDefault="00171381" w:rsidP="00171381">
      <w:r w:rsidRPr="00AB5FED">
        <w:t>Table 10.</w:t>
      </w:r>
      <w:r w:rsidRPr="00AB5FED">
        <w:rPr>
          <w:lang w:eastAsia="zh-CN"/>
        </w:rPr>
        <w:t>9.1.2.5-1</w:t>
      </w:r>
      <w:r w:rsidRPr="00AB5FED">
        <w:t xml:space="preserve"> describes the information flow floor request cancel, from the floor participant to the floor control server, which is used to request cancelling the floor request from the floor request queue. This information flow is sent in unicast to the floor control server.</w:t>
      </w:r>
    </w:p>
    <w:p w14:paraId="67CF3023"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5</w:t>
      </w:r>
      <w:r w:rsidRPr="00AB5FED">
        <w:t xml:space="preserve">-1: </w:t>
      </w:r>
      <w:r w:rsidRPr="00AB5FED">
        <w:rPr>
          <w:lang w:val="en-US"/>
        </w:rPr>
        <w:t>Floor request cancel</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2E5758D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2768F60"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6967157D"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B03E6B" w14:textId="77777777" w:rsidR="00171381" w:rsidRPr="00AB5FED" w:rsidRDefault="00171381" w:rsidP="00643972">
            <w:pPr>
              <w:pStyle w:val="TAH"/>
            </w:pPr>
            <w:r w:rsidRPr="00AB5FED">
              <w:t>Description</w:t>
            </w:r>
          </w:p>
        </w:tc>
      </w:tr>
      <w:tr w:rsidR="00171381" w:rsidRPr="00AB5FED" w14:paraId="255FAB0F"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7F77B34"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1C3E70F4"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800C2C" w14:textId="77777777" w:rsidR="00171381" w:rsidRPr="00AB5FED" w:rsidRDefault="00171381" w:rsidP="00643972">
            <w:pPr>
              <w:pStyle w:val="TAL"/>
            </w:pPr>
            <w:r w:rsidRPr="00AB5FED">
              <w:t>Identity for the requester</w:t>
            </w:r>
          </w:p>
        </w:tc>
      </w:tr>
      <w:tr w:rsidR="00171381" w:rsidRPr="00AB5FED" w14:paraId="17B4E1C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2322554"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38CF0146"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70BAA2" w14:textId="77777777" w:rsidR="00171381" w:rsidRPr="00AB5FED" w:rsidRDefault="00171381" w:rsidP="00643972">
            <w:pPr>
              <w:pStyle w:val="TAL"/>
            </w:pPr>
            <w:r>
              <w:t>Functional alias for the requester</w:t>
            </w:r>
          </w:p>
        </w:tc>
      </w:tr>
      <w:tr w:rsidR="00171381" w:rsidRPr="00AB5FED" w14:paraId="3B3C0C22"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14530D6" w14:textId="7AFBB660" w:rsidR="00171381" w:rsidRPr="00AB5FED" w:rsidRDefault="00171381" w:rsidP="00643972">
            <w:pPr>
              <w:pStyle w:val="TAL"/>
            </w:pPr>
            <w:r w:rsidRPr="00AB5FED">
              <w:rPr>
                <w:lang w:eastAsia="zh-CN"/>
              </w:rPr>
              <w:t>List of MCPTT IDs</w:t>
            </w:r>
            <w:r>
              <w:rPr>
                <w:lang w:eastAsia="zh-CN"/>
              </w:rPr>
              <w:t xml:space="preserve"> (</w:t>
            </w:r>
            <w:r w:rsidR="00AB4FA1">
              <w:rPr>
                <w:lang w:eastAsia="zh-CN"/>
              </w:rPr>
              <w:t>see </w:t>
            </w:r>
            <w:r>
              <w:rPr>
                <w:lang w:eastAsia="zh-CN"/>
              </w:rPr>
              <w:t>NOTE)</w:t>
            </w:r>
          </w:p>
        </w:tc>
        <w:tc>
          <w:tcPr>
            <w:tcW w:w="1440" w:type="dxa"/>
            <w:tcBorders>
              <w:top w:val="single" w:sz="4" w:space="0" w:color="000000"/>
              <w:left w:val="single" w:sz="4" w:space="0" w:color="000000"/>
              <w:bottom w:val="single" w:sz="4" w:space="0" w:color="000000"/>
            </w:tcBorders>
            <w:shd w:val="clear" w:color="auto" w:fill="auto"/>
          </w:tcPr>
          <w:p w14:paraId="266F2A0E"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AD2A4A" w14:textId="77777777" w:rsidR="00171381" w:rsidRPr="00AB5FED" w:rsidRDefault="00171381" w:rsidP="00643972">
            <w:pPr>
              <w:pStyle w:val="TAL"/>
            </w:pPr>
            <w:r w:rsidRPr="00AB5FED">
              <w:rPr>
                <w:rFonts w:hint="eastAsia"/>
                <w:lang w:eastAsia="zh-CN"/>
              </w:rPr>
              <w:t>Target i</w:t>
            </w:r>
            <w:r w:rsidRPr="00AB5FED">
              <w:t>dentity (</w:t>
            </w:r>
            <w:r>
              <w:t>i</w:t>
            </w:r>
            <w:r w:rsidRPr="00AB5FED">
              <w:t xml:space="preserve">dentities) whose floor request </w:t>
            </w:r>
            <w:r w:rsidRPr="00AB5FED">
              <w:rPr>
                <w:rFonts w:hint="eastAsia"/>
                <w:lang w:eastAsia="zh-CN"/>
              </w:rPr>
              <w:t xml:space="preserve">is </w:t>
            </w:r>
            <w:r w:rsidRPr="00AB5FED">
              <w:t>to be cancelled</w:t>
            </w:r>
          </w:p>
        </w:tc>
      </w:tr>
      <w:tr w:rsidR="00171381" w:rsidRPr="00AB5FED" w14:paraId="6AF0E3B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9AA577C"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66EAEF6F"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F068CA"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0948BCD8"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65C2D75" w14:textId="77777777" w:rsidR="00171381" w:rsidRPr="00AB5FED" w:rsidRDefault="00171381" w:rsidP="00643972">
            <w:pPr>
              <w:pStyle w:val="TAN"/>
            </w:pPr>
            <w:r w:rsidRPr="00DA164D">
              <w:t>NOTE:</w:t>
            </w:r>
            <w:r>
              <w:tab/>
              <w:t>If this information element is not present all the entries in the floor request queue are cancelled</w:t>
            </w:r>
            <w:r w:rsidRPr="00DA164D">
              <w:t>.</w:t>
            </w:r>
          </w:p>
        </w:tc>
      </w:tr>
    </w:tbl>
    <w:p w14:paraId="46816E0E" w14:textId="77777777" w:rsidR="00171381" w:rsidRPr="00AB5FED" w:rsidRDefault="00171381" w:rsidP="00171381"/>
    <w:p w14:paraId="6E67E2C7" w14:textId="77777777" w:rsidR="00171381" w:rsidRPr="00AB5FED" w:rsidRDefault="00171381" w:rsidP="00171381">
      <w:pPr>
        <w:pStyle w:val="Heading5"/>
      </w:pPr>
      <w:bookmarkStart w:id="1137" w:name="_Toc460616148"/>
      <w:bookmarkStart w:id="1138" w:name="_Toc460617009"/>
      <w:bookmarkStart w:id="1139" w:name="_Toc170896173"/>
      <w:r w:rsidRPr="00AB5FED">
        <w:t>10.9.1.2.6</w:t>
      </w:r>
      <w:r w:rsidRPr="00AB5FED">
        <w:tab/>
        <w:t>Floor request cancel response</w:t>
      </w:r>
      <w:bookmarkEnd w:id="1137"/>
      <w:bookmarkEnd w:id="1138"/>
      <w:bookmarkEnd w:id="1139"/>
    </w:p>
    <w:p w14:paraId="2273E860" w14:textId="77777777" w:rsidR="00171381" w:rsidRPr="00AB5FED" w:rsidRDefault="00171381" w:rsidP="00171381">
      <w:r w:rsidRPr="00AB5FED">
        <w:t>Table 10.</w:t>
      </w:r>
      <w:r w:rsidRPr="00AB5FED">
        <w:rPr>
          <w:lang w:eastAsia="zh-CN"/>
        </w:rPr>
        <w:t>9.1.2.6-1</w:t>
      </w:r>
      <w:r w:rsidRPr="00AB5FED">
        <w:t xml:space="preserve"> describes the information flow floor request cancel response, from the floor control server to the floor control participant</w:t>
      </w:r>
      <w:r w:rsidRPr="00881AC8">
        <w:t xml:space="preserve"> </w:t>
      </w:r>
      <w:r w:rsidRPr="00AB5FED">
        <w:t>and from the floor control se</w:t>
      </w:r>
      <w:r>
        <w:t>rver to the floor control server or MC gateway server</w:t>
      </w:r>
      <w:r w:rsidRPr="00AB5FED">
        <w:t xml:space="preserve">, which is used to indicate the </w:t>
      </w:r>
      <w:r w:rsidRPr="00AB5FED">
        <w:rPr>
          <w:rFonts w:hint="eastAsia"/>
        </w:rPr>
        <w:t xml:space="preserve">response for the </w:t>
      </w:r>
      <w:r w:rsidRPr="00AB5FED">
        <w:t>floor request cancellation. This information flow is sent in unicast.</w:t>
      </w:r>
    </w:p>
    <w:p w14:paraId="53A67CEC"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6</w:t>
      </w:r>
      <w:r w:rsidRPr="00AB5FED">
        <w:t xml:space="preserve">-1: </w:t>
      </w:r>
      <w:r w:rsidRPr="00AB5FED">
        <w:rPr>
          <w:lang w:val="en-US"/>
        </w:rPr>
        <w:t>Floor request cancel response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53B4CAB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5133F9A"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E7BD6EE"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F13617" w14:textId="77777777" w:rsidR="00171381" w:rsidRPr="00AB5FED" w:rsidRDefault="00171381" w:rsidP="00643972">
            <w:pPr>
              <w:pStyle w:val="TAH"/>
            </w:pPr>
            <w:r w:rsidRPr="00AB5FED">
              <w:t>Description</w:t>
            </w:r>
          </w:p>
        </w:tc>
      </w:tr>
      <w:tr w:rsidR="00171381" w:rsidRPr="00AB5FED" w14:paraId="70A0488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9D20827"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698F9E0D"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AF496A" w14:textId="77777777" w:rsidR="00171381" w:rsidRPr="00AB5FED" w:rsidRDefault="00171381" w:rsidP="00643972">
            <w:pPr>
              <w:pStyle w:val="TAL"/>
            </w:pPr>
            <w:r>
              <w:t>I</w:t>
            </w:r>
            <w:r w:rsidRPr="00AB5FED">
              <w:t>dentity</w:t>
            </w:r>
            <w:r>
              <w:t xml:space="preserve"> of party that initiated the cancellation request</w:t>
            </w:r>
          </w:p>
        </w:tc>
      </w:tr>
      <w:tr w:rsidR="00171381" w:rsidRPr="00AB5FED" w14:paraId="15F20EB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00BB897"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6CB54667"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5ADD8D" w14:textId="77777777" w:rsidR="00171381" w:rsidRPr="00AB5FED" w:rsidRDefault="00171381" w:rsidP="00643972">
            <w:pPr>
              <w:pStyle w:val="TAL"/>
            </w:pPr>
            <w:r>
              <w:t>Functional alias of the requester</w:t>
            </w:r>
          </w:p>
        </w:tc>
      </w:tr>
      <w:tr w:rsidR="00171381" w:rsidRPr="00AB5FED" w14:paraId="3E61E63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22B4792"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516556C9"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BF3BB2"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388904B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CC9C1EB"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73212A76"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66E5C1" w14:textId="77777777" w:rsidR="00171381" w:rsidRPr="00AB5FED" w:rsidRDefault="00171381" w:rsidP="00643972">
            <w:pPr>
              <w:pStyle w:val="TAL"/>
            </w:pPr>
            <w:r w:rsidRPr="00AB5FED">
              <w:t>Indicates if acknowledgement from the floor participant is required</w:t>
            </w:r>
          </w:p>
        </w:tc>
      </w:tr>
    </w:tbl>
    <w:p w14:paraId="7B87A883" w14:textId="77777777" w:rsidR="00171381" w:rsidRPr="00AB5FED" w:rsidRDefault="00171381" w:rsidP="00171381"/>
    <w:p w14:paraId="1E58B256" w14:textId="77777777" w:rsidR="00171381" w:rsidRPr="00AB5FED" w:rsidRDefault="00171381" w:rsidP="00171381">
      <w:pPr>
        <w:pStyle w:val="Heading5"/>
      </w:pPr>
      <w:bookmarkStart w:id="1140" w:name="_Toc460616149"/>
      <w:bookmarkStart w:id="1141" w:name="_Toc460617010"/>
      <w:bookmarkStart w:id="1142" w:name="_Toc170896174"/>
      <w:r w:rsidRPr="00AB5FED">
        <w:t>10.9.1.2.7</w:t>
      </w:r>
      <w:r w:rsidRPr="00AB5FED">
        <w:tab/>
        <w:t>Floor request cancel notify</w:t>
      </w:r>
      <w:bookmarkEnd w:id="1140"/>
      <w:bookmarkEnd w:id="1141"/>
      <w:bookmarkEnd w:id="1142"/>
    </w:p>
    <w:p w14:paraId="4BBE53C0" w14:textId="77777777" w:rsidR="00171381" w:rsidRPr="00AB5FED" w:rsidRDefault="00171381" w:rsidP="00171381">
      <w:r w:rsidRPr="00AB5FED">
        <w:t>Table 10.</w:t>
      </w:r>
      <w:r w:rsidRPr="00AB5FED">
        <w:rPr>
          <w:lang w:eastAsia="zh-CN"/>
        </w:rPr>
        <w:t>9.1.2.7-1</w:t>
      </w:r>
      <w:r w:rsidRPr="00AB5FED">
        <w:t xml:space="preserve"> describes the information flow floor request cancel notify, from the floor control server to the floor control participant, which is used to indicate the floor request is cancelled by the administrator/floor control server. This information flow is sent in unicast or broadcast.</w:t>
      </w:r>
    </w:p>
    <w:p w14:paraId="5F9FC3AA"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7</w:t>
      </w:r>
      <w:r w:rsidRPr="00AB5FED">
        <w:t xml:space="preserve">-1: </w:t>
      </w:r>
      <w:r w:rsidRPr="00AB5FED">
        <w:rPr>
          <w:lang w:val="en-US"/>
        </w:rPr>
        <w:t>Floor request cancel notify</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3E8B619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F224593"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0D3D2B3"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46DCA4" w14:textId="77777777" w:rsidR="00171381" w:rsidRPr="00AB5FED" w:rsidRDefault="00171381" w:rsidP="00643972">
            <w:pPr>
              <w:pStyle w:val="TAH"/>
            </w:pPr>
            <w:r w:rsidRPr="00AB5FED">
              <w:t>Description</w:t>
            </w:r>
          </w:p>
        </w:tc>
      </w:tr>
      <w:tr w:rsidR="00171381" w:rsidRPr="00AB5FED" w14:paraId="7E6E0F45"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42B8173" w14:textId="77777777" w:rsidR="00171381" w:rsidRPr="00AB5FED" w:rsidRDefault="00171381" w:rsidP="00643972">
            <w:pPr>
              <w:pStyle w:val="TAL"/>
            </w:pPr>
            <w:r w:rsidRPr="00AB5FED">
              <w:rPr>
                <w:lang w:eastAsia="zh-CN"/>
              </w:rPr>
              <w:t>MCPTT ID</w:t>
            </w:r>
          </w:p>
        </w:tc>
        <w:tc>
          <w:tcPr>
            <w:tcW w:w="1440" w:type="dxa"/>
            <w:tcBorders>
              <w:top w:val="single" w:sz="4" w:space="0" w:color="000000"/>
              <w:left w:val="single" w:sz="4" w:space="0" w:color="000000"/>
              <w:bottom w:val="single" w:sz="4" w:space="0" w:color="000000"/>
            </w:tcBorders>
            <w:shd w:val="clear" w:color="auto" w:fill="auto"/>
          </w:tcPr>
          <w:p w14:paraId="1411D6F9"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70B8CC" w14:textId="77777777" w:rsidR="00171381" w:rsidRPr="00AB5FED" w:rsidRDefault="00171381" w:rsidP="00643972">
            <w:pPr>
              <w:pStyle w:val="TAL"/>
            </w:pPr>
            <w:r w:rsidRPr="00AB5FED">
              <w:t>Identity of the administrator</w:t>
            </w:r>
          </w:p>
        </w:tc>
      </w:tr>
      <w:tr w:rsidR="00171381" w:rsidRPr="00AB5FED" w14:paraId="30278A9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F4CCDDD" w14:textId="77777777" w:rsidR="00171381" w:rsidRPr="00AB5FED" w:rsidRDefault="00171381" w:rsidP="00643972">
            <w:pPr>
              <w:pStyle w:val="TAL"/>
              <w:rPr>
                <w:lang w:eastAsia="zh-CN"/>
              </w:rPr>
            </w:pPr>
            <w:r>
              <w:rPr>
                <w:lang w:eastAsia="zh-CN"/>
              </w:rPr>
              <w:t>Functional alias</w:t>
            </w:r>
          </w:p>
        </w:tc>
        <w:tc>
          <w:tcPr>
            <w:tcW w:w="1440" w:type="dxa"/>
            <w:tcBorders>
              <w:top w:val="single" w:sz="4" w:space="0" w:color="000000"/>
              <w:left w:val="single" w:sz="4" w:space="0" w:color="000000"/>
              <w:bottom w:val="single" w:sz="4" w:space="0" w:color="000000"/>
            </w:tcBorders>
            <w:shd w:val="clear" w:color="auto" w:fill="auto"/>
          </w:tcPr>
          <w:p w14:paraId="2082849C"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2608AC" w14:textId="77777777" w:rsidR="00171381" w:rsidRPr="00AB5FED" w:rsidRDefault="00171381" w:rsidP="00643972">
            <w:pPr>
              <w:pStyle w:val="TAL"/>
            </w:pPr>
            <w:r>
              <w:t>Functional alias of the administrator</w:t>
            </w:r>
          </w:p>
        </w:tc>
      </w:tr>
      <w:tr w:rsidR="00171381" w:rsidRPr="00AB5FED" w14:paraId="1B301C6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7FBE5F1"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15B145C4"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CE2361"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2711B97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FBE5EEE"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654C9D30"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371447" w14:textId="77777777" w:rsidR="00171381" w:rsidRPr="00AB5FED" w:rsidRDefault="00171381" w:rsidP="00643972">
            <w:pPr>
              <w:pStyle w:val="TAL"/>
            </w:pPr>
            <w:r w:rsidRPr="00AB5FED">
              <w:t>Indicates if acknowledgement from the floor participant is required</w:t>
            </w:r>
          </w:p>
        </w:tc>
      </w:tr>
    </w:tbl>
    <w:p w14:paraId="6E04E39E" w14:textId="77777777" w:rsidR="00171381" w:rsidRPr="00AB5FED" w:rsidRDefault="00171381" w:rsidP="00171381"/>
    <w:p w14:paraId="4C9D18FD" w14:textId="77777777" w:rsidR="00171381" w:rsidRPr="00AB5FED" w:rsidRDefault="00171381" w:rsidP="00171381">
      <w:pPr>
        <w:pStyle w:val="Heading5"/>
      </w:pPr>
      <w:bookmarkStart w:id="1143" w:name="_Toc460616150"/>
      <w:bookmarkStart w:id="1144" w:name="_Toc460617011"/>
      <w:bookmarkStart w:id="1145" w:name="_Toc170896175"/>
      <w:r w:rsidRPr="00AB5FED">
        <w:t>10.9.1.2.8</w:t>
      </w:r>
      <w:r w:rsidRPr="00AB5FED">
        <w:tab/>
        <w:t>Floor idle</w:t>
      </w:r>
      <w:bookmarkEnd w:id="1143"/>
      <w:bookmarkEnd w:id="1144"/>
      <w:bookmarkEnd w:id="1145"/>
    </w:p>
    <w:p w14:paraId="41D46DAA" w14:textId="77777777" w:rsidR="00171381" w:rsidRPr="00AB5FED" w:rsidRDefault="00171381" w:rsidP="00171381">
      <w:r w:rsidRPr="00AB5FED">
        <w:t>Table 10.</w:t>
      </w:r>
      <w:r w:rsidRPr="00AB5FED">
        <w:rPr>
          <w:lang w:eastAsia="zh-CN"/>
        </w:rPr>
        <w:t>9.1.2.8-1</w:t>
      </w:r>
      <w:r w:rsidRPr="00AB5FED">
        <w:t xml:space="preserve"> describes the information flow floor idle, from the floor control server to the floor participant, which is used to indicate that a session is in idle status, i.e. the floor is not granted to any party. This information flows is sent in unicast or broadcast.</w:t>
      </w:r>
    </w:p>
    <w:p w14:paraId="0D7FDEBD" w14:textId="77777777" w:rsidR="00171381" w:rsidRPr="00AB5FED" w:rsidRDefault="00171381" w:rsidP="00171381">
      <w:pPr>
        <w:pStyle w:val="TH"/>
        <w:rPr>
          <w:lang w:val="en-US"/>
        </w:rPr>
      </w:pPr>
      <w:r w:rsidRPr="00AB5FED">
        <w:lastRenderedPageBreak/>
        <w:t>Table 10.</w:t>
      </w:r>
      <w:r w:rsidRPr="00AB5FED">
        <w:rPr>
          <w:lang w:val="en-US"/>
        </w:rPr>
        <w:t>9</w:t>
      </w:r>
      <w:r w:rsidRPr="00AB5FED">
        <w:t>.1.</w:t>
      </w:r>
      <w:r w:rsidRPr="00AB5FED">
        <w:rPr>
          <w:lang w:val="en-US"/>
        </w:rPr>
        <w:t>2</w:t>
      </w:r>
      <w:r w:rsidRPr="00AB5FED">
        <w:t>.</w:t>
      </w:r>
      <w:r w:rsidRPr="00AB5FED">
        <w:rPr>
          <w:lang w:val="en-US"/>
        </w:rPr>
        <w:t>8</w:t>
      </w:r>
      <w:r w:rsidRPr="00AB5FED">
        <w:t xml:space="preserve">-1: </w:t>
      </w:r>
      <w:r w:rsidRPr="00AB5FED">
        <w:rPr>
          <w:lang w:val="en-US"/>
        </w:rPr>
        <w:t>Floor idle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B5A635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D90B32D"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336C03B"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796D13" w14:textId="77777777" w:rsidR="00171381" w:rsidRPr="00AB5FED" w:rsidRDefault="00171381" w:rsidP="00643972">
            <w:pPr>
              <w:pStyle w:val="TAH"/>
            </w:pPr>
            <w:r w:rsidRPr="00AB5FED">
              <w:t>Description</w:t>
            </w:r>
          </w:p>
        </w:tc>
      </w:tr>
      <w:tr w:rsidR="00171381" w:rsidRPr="00AB5FED" w14:paraId="082E980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5A200F6"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530B969D"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9DD62E"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19B7D962"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E8BEF94"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5972FE32"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8EA0B4" w14:textId="77777777" w:rsidR="00171381" w:rsidRPr="00AB5FED" w:rsidRDefault="00171381" w:rsidP="00643972">
            <w:pPr>
              <w:pStyle w:val="TAL"/>
            </w:pPr>
            <w:r w:rsidRPr="00AB5FED">
              <w:t>Indicates if acknowledgement from the floor participant is required</w:t>
            </w:r>
          </w:p>
        </w:tc>
      </w:tr>
    </w:tbl>
    <w:p w14:paraId="3D1B3CB9" w14:textId="77777777" w:rsidR="00171381" w:rsidRPr="00AB5FED" w:rsidRDefault="00171381" w:rsidP="00171381"/>
    <w:p w14:paraId="58F560EB" w14:textId="77777777" w:rsidR="00171381" w:rsidRPr="00AB5FED" w:rsidRDefault="00171381" w:rsidP="00171381">
      <w:pPr>
        <w:pStyle w:val="Heading5"/>
      </w:pPr>
      <w:bookmarkStart w:id="1146" w:name="_Toc460616151"/>
      <w:bookmarkStart w:id="1147" w:name="_Toc460617012"/>
      <w:bookmarkStart w:id="1148" w:name="_Toc170896176"/>
      <w:r w:rsidRPr="00AB5FED">
        <w:t>10.9.1.2.9</w:t>
      </w:r>
      <w:r w:rsidRPr="00AB5FED">
        <w:tab/>
        <w:t>Floor release</w:t>
      </w:r>
      <w:bookmarkEnd w:id="1146"/>
      <w:bookmarkEnd w:id="1147"/>
      <w:bookmarkEnd w:id="1148"/>
    </w:p>
    <w:p w14:paraId="5893FDCC" w14:textId="77777777" w:rsidR="00171381" w:rsidRPr="00AB5FED" w:rsidRDefault="00171381" w:rsidP="00171381">
      <w:r w:rsidRPr="00AB5FED">
        <w:t>Table 10.</w:t>
      </w:r>
      <w:r w:rsidRPr="00AB5FED">
        <w:rPr>
          <w:lang w:eastAsia="zh-CN"/>
        </w:rPr>
        <w:t>9.1.2.9-1</w:t>
      </w:r>
      <w:r w:rsidRPr="00AB5FED">
        <w:t xml:space="preserve"> describes the information flow floor release, from the floor participant to the floor control server, which is used to indicate the media transfer is completed and floor is released. This information flow is sent in unicast to the floor control server.</w:t>
      </w:r>
    </w:p>
    <w:p w14:paraId="407C6090"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9</w:t>
      </w:r>
      <w:r w:rsidRPr="00AB5FED">
        <w:t xml:space="preserve">-1: </w:t>
      </w:r>
      <w:r w:rsidRPr="00AB5FED">
        <w:rPr>
          <w:lang w:val="en-US"/>
        </w:rPr>
        <w:t>Floor release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2F45D44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E914BE6"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2719C3B9"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764BC7" w14:textId="77777777" w:rsidR="00171381" w:rsidRPr="00AB5FED" w:rsidRDefault="00171381" w:rsidP="00643972">
            <w:pPr>
              <w:pStyle w:val="TAH"/>
            </w:pPr>
            <w:r w:rsidRPr="00AB5FED">
              <w:t>Description</w:t>
            </w:r>
          </w:p>
        </w:tc>
      </w:tr>
      <w:tr w:rsidR="00171381" w:rsidRPr="00AB5FED" w14:paraId="19A35BE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4ED9078"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48CC1BEB"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57D56B" w14:textId="77777777" w:rsidR="00171381" w:rsidRPr="00AB5FED" w:rsidRDefault="00171381" w:rsidP="00643972">
            <w:pPr>
              <w:pStyle w:val="TAL"/>
            </w:pPr>
            <w:r>
              <w:t>I</w:t>
            </w:r>
            <w:r w:rsidRPr="00AB5FED">
              <w:t>dentity</w:t>
            </w:r>
            <w:r>
              <w:t xml:space="preserve"> of party that initiated the cancellation request</w:t>
            </w:r>
          </w:p>
        </w:tc>
      </w:tr>
      <w:tr w:rsidR="00171381" w:rsidRPr="00AB5FED" w14:paraId="7D8C8C7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B09E505"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35A3AF75"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8EEFA6" w14:textId="77777777" w:rsidR="00171381" w:rsidRPr="00AB5FED" w:rsidRDefault="00171381" w:rsidP="00643972">
            <w:pPr>
              <w:pStyle w:val="TAL"/>
            </w:pPr>
            <w:r>
              <w:t>Functional alias of the requester</w:t>
            </w:r>
          </w:p>
        </w:tc>
      </w:tr>
      <w:tr w:rsidR="00171381" w:rsidRPr="00AB5FED" w14:paraId="0E9C447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3F5B748"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5484F6FC"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03F35F" w14:textId="77777777" w:rsidR="00171381" w:rsidRPr="00AB5FED" w:rsidRDefault="00171381" w:rsidP="00643972">
            <w:pPr>
              <w:pStyle w:val="TAL"/>
            </w:pPr>
            <w:r w:rsidRPr="00AB5FED">
              <w:t>Identifies the communication, e.g. by identifying the media flow within a media multiplex, present only if media multiplexing</w:t>
            </w:r>
          </w:p>
        </w:tc>
      </w:tr>
    </w:tbl>
    <w:p w14:paraId="1BFBC24E" w14:textId="77777777" w:rsidR="00171381" w:rsidRDefault="00171381" w:rsidP="00171381"/>
    <w:p w14:paraId="2459F6D7" w14:textId="77777777" w:rsidR="00171381" w:rsidRPr="00AB5FED" w:rsidRDefault="00171381" w:rsidP="00171381">
      <w:pPr>
        <w:pStyle w:val="Heading5"/>
      </w:pPr>
      <w:bookmarkStart w:id="1149" w:name="_Toc170896177"/>
      <w:r w:rsidRPr="00AB5FED">
        <w:t>10.9.1.2.9</w:t>
      </w:r>
      <w:r>
        <w:t>a</w:t>
      </w:r>
      <w:r w:rsidRPr="00AB5FED">
        <w:tab/>
      </w:r>
      <w:r>
        <w:t>Multi-talker f</w:t>
      </w:r>
      <w:r w:rsidRPr="00AB5FED">
        <w:t>loor release</w:t>
      </w:r>
      <w:bookmarkEnd w:id="1149"/>
    </w:p>
    <w:p w14:paraId="2A5F5B0B" w14:textId="77777777" w:rsidR="00171381" w:rsidRPr="00AB5FED" w:rsidRDefault="00171381" w:rsidP="00171381">
      <w:r w:rsidRPr="00AB5FED">
        <w:t>Table 10.</w:t>
      </w:r>
      <w:r w:rsidRPr="00AB5FED">
        <w:rPr>
          <w:lang w:eastAsia="zh-CN"/>
        </w:rPr>
        <w:t>9.1.2.9</w:t>
      </w:r>
      <w:r>
        <w:rPr>
          <w:lang w:eastAsia="zh-CN"/>
        </w:rPr>
        <w:t>a</w:t>
      </w:r>
      <w:r w:rsidRPr="00AB5FED">
        <w:rPr>
          <w:lang w:eastAsia="zh-CN"/>
        </w:rPr>
        <w:t>-1</w:t>
      </w:r>
      <w:r w:rsidRPr="00AB5FED">
        <w:t xml:space="preserve"> describes the </w:t>
      </w:r>
      <w:r>
        <w:t>information elements of</w:t>
      </w:r>
      <w:r w:rsidRPr="00CB117F">
        <w:t xml:space="preserve"> floor </w:t>
      </w:r>
      <w:r>
        <w:t>release for multi-talker control</w:t>
      </w:r>
      <w:r w:rsidRPr="00AB5FED">
        <w:t xml:space="preserve">, from the floor control server </w:t>
      </w:r>
      <w:r>
        <w:t xml:space="preserve">to the </w:t>
      </w:r>
      <w:r w:rsidRPr="00AB5FED">
        <w:t>floor participant</w:t>
      </w:r>
      <w:r>
        <w:t>s</w:t>
      </w:r>
      <w:r w:rsidRPr="00AB5FED">
        <w:t xml:space="preserve">, which is used to indicate the media transfer is completed and floor is released. This information flow is sent in unicast </w:t>
      </w:r>
      <w:r>
        <w:t>from</w:t>
      </w:r>
      <w:r w:rsidRPr="00AB5FED">
        <w:t xml:space="preserve"> the floor control server.</w:t>
      </w:r>
    </w:p>
    <w:p w14:paraId="27346CAB"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9</w:t>
      </w:r>
      <w:r>
        <w:rPr>
          <w:lang w:val="en-US"/>
        </w:rPr>
        <w:t>a</w:t>
      </w:r>
      <w:r w:rsidRPr="00AB5FED">
        <w:t xml:space="preserve">-1: </w:t>
      </w:r>
      <w:r>
        <w:t>Multi-talker floor</w:t>
      </w:r>
      <w:r w:rsidRPr="00AB5FED">
        <w:rPr>
          <w:lang w:val="en-US"/>
        </w:rPr>
        <w:t xml:space="preserve"> release</w:t>
      </w:r>
    </w:p>
    <w:tbl>
      <w:tblPr>
        <w:tblW w:w="8778" w:type="dxa"/>
        <w:jc w:val="center"/>
        <w:tblLayout w:type="fixed"/>
        <w:tblLook w:val="0000" w:firstRow="0" w:lastRow="0" w:firstColumn="0" w:lastColumn="0" w:noHBand="0" w:noVBand="0"/>
      </w:tblPr>
      <w:tblGrid>
        <w:gridCol w:w="25"/>
        <w:gridCol w:w="113"/>
        <w:gridCol w:w="2742"/>
        <w:gridCol w:w="138"/>
        <w:gridCol w:w="1302"/>
        <w:gridCol w:w="138"/>
        <w:gridCol w:w="4182"/>
        <w:gridCol w:w="25"/>
        <w:gridCol w:w="113"/>
      </w:tblGrid>
      <w:tr w:rsidR="00171381" w:rsidRPr="00AB5FED" w14:paraId="4EF56525" w14:textId="77777777" w:rsidTr="00643972">
        <w:trPr>
          <w:gridAfter w:val="2"/>
          <w:wAfter w:w="138" w:type="dxa"/>
          <w:jc w:val="center"/>
        </w:trPr>
        <w:tc>
          <w:tcPr>
            <w:tcW w:w="2880" w:type="dxa"/>
            <w:gridSpan w:val="3"/>
            <w:tcBorders>
              <w:top w:val="single" w:sz="4" w:space="0" w:color="000000"/>
              <w:left w:val="single" w:sz="4" w:space="0" w:color="000000"/>
              <w:bottom w:val="single" w:sz="4" w:space="0" w:color="000000"/>
            </w:tcBorders>
            <w:shd w:val="clear" w:color="auto" w:fill="auto"/>
          </w:tcPr>
          <w:p w14:paraId="2139B464" w14:textId="7F2EF14B" w:rsidR="00171381" w:rsidRPr="00AB5FED" w:rsidRDefault="00171381" w:rsidP="00643972">
            <w:pPr>
              <w:pStyle w:val="TAL"/>
            </w:pPr>
            <w:r w:rsidRPr="00AB5FED">
              <w:t>MCPTT ID</w:t>
            </w:r>
            <w:r>
              <w:t xml:space="preserve"> (</w:t>
            </w:r>
            <w:r w:rsidR="00AB4FA1">
              <w:t>see </w:t>
            </w:r>
            <w:r>
              <w:t>NOTE)</w:t>
            </w:r>
          </w:p>
        </w:tc>
        <w:tc>
          <w:tcPr>
            <w:tcW w:w="1440" w:type="dxa"/>
            <w:gridSpan w:val="2"/>
            <w:tcBorders>
              <w:top w:val="single" w:sz="4" w:space="0" w:color="000000"/>
              <w:left w:val="single" w:sz="4" w:space="0" w:color="000000"/>
              <w:bottom w:val="single" w:sz="4" w:space="0" w:color="000000"/>
            </w:tcBorders>
            <w:shd w:val="clear" w:color="auto" w:fill="auto"/>
          </w:tcPr>
          <w:p w14:paraId="3DCA12C1" w14:textId="77777777" w:rsidR="00171381" w:rsidRPr="00AB5FED" w:rsidRDefault="00171381" w:rsidP="00643972">
            <w:pPr>
              <w:pStyle w:val="TAL"/>
            </w:pPr>
            <w:r w:rsidRPr="00AB5FED">
              <w:t>M</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0C3E5952" w14:textId="77777777" w:rsidR="00171381" w:rsidRPr="00AB5FED" w:rsidRDefault="00171381" w:rsidP="00643972">
            <w:pPr>
              <w:pStyle w:val="TAL"/>
            </w:pPr>
            <w:r>
              <w:t>I</w:t>
            </w:r>
            <w:r w:rsidRPr="00AB5FED">
              <w:t>dentity</w:t>
            </w:r>
            <w:r>
              <w:t xml:space="preserve"> of participant releasing the floor</w:t>
            </w:r>
          </w:p>
        </w:tc>
      </w:tr>
      <w:tr w:rsidR="00171381" w14:paraId="1B89D534" w14:textId="77777777" w:rsidTr="00643972">
        <w:tblPrEx>
          <w:tblLook w:val="04A0" w:firstRow="1" w:lastRow="0" w:firstColumn="1" w:lastColumn="0" w:noHBand="0" w:noVBand="1"/>
        </w:tblPrEx>
        <w:trPr>
          <w:gridBefore w:val="2"/>
          <w:wBefore w:w="138" w:type="dxa"/>
          <w:jc w:val="center"/>
        </w:trPr>
        <w:tc>
          <w:tcPr>
            <w:tcW w:w="2880" w:type="dxa"/>
            <w:gridSpan w:val="2"/>
            <w:tcBorders>
              <w:top w:val="single" w:sz="4" w:space="0" w:color="000000"/>
              <w:left w:val="single" w:sz="4" w:space="0" w:color="000000"/>
              <w:bottom w:val="single" w:sz="4" w:space="0" w:color="000000"/>
              <w:right w:val="nil"/>
            </w:tcBorders>
            <w:hideMark/>
          </w:tcPr>
          <w:p w14:paraId="37362BC9" w14:textId="575FADF7" w:rsidR="00171381" w:rsidRDefault="00171381" w:rsidP="00643972">
            <w:pPr>
              <w:pStyle w:val="TAL"/>
            </w:pPr>
            <w:r>
              <w:t>List of functional aliases (</w:t>
            </w:r>
            <w:r w:rsidR="00AB4FA1">
              <w:t>see </w:t>
            </w:r>
            <w:r>
              <w:t>NOTE)</w:t>
            </w:r>
          </w:p>
        </w:tc>
        <w:tc>
          <w:tcPr>
            <w:tcW w:w="1440" w:type="dxa"/>
            <w:gridSpan w:val="2"/>
            <w:tcBorders>
              <w:top w:val="single" w:sz="4" w:space="0" w:color="000000"/>
              <w:left w:val="single" w:sz="4" w:space="0" w:color="000000"/>
              <w:bottom w:val="single" w:sz="4" w:space="0" w:color="000000"/>
              <w:right w:val="nil"/>
            </w:tcBorders>
            <w:hideMark/>
          </w:tcPr>
          <w:p w14:paraId="343A94B6" w14:textId="77777777" w:rsidR="00171381" w:rsidRDefault="00171381" w:rsidP="00643972">
            <w:pPr>
              <w:pStyle w:val="TAL"/>
            </w:pPr>
            <w:r>
              <w:t>O</w:t>
            </w:r>
          </w:p>
        </w:tc>
        <w:tc>
          <w:tcPr>
            <w:tcW w:w="4320" w:type="dxa"/>
            <w:gridSpan w:val="3"/>
            <w:tcBorders>
              <w:top w:val="single" w:sz="4" w:space="0" w:color="000000"/>
              <w:left w:val="single" w:sz="4" w:space="0" w:color="000000"/>
              <w:bottom w:val="single" w:sz="4" w:space="0" w:color="000000"/>
              <w:right w:val="single" w:sz="4" w:space="0" w:color="000000"/>
            </w:tcBorders>
            <w:hideMark/>
          </w:tcPr>
          <w:p w14:paraId="4667EA06" w14:textId="77777777" w:rsidR="00171381" w:rsidRDefault="00171381" w:rsidP="00643972">
            <w:pPr>
              <w:pStyle w:val="TAL"/>
            </w:pPr>
            <w:r>
              <w:t>Functional alias(es) of participant releasing the floor</w:t>
            </w:r>
          </w:p>
        </w:tc>
      </w:tr>
      <w:tr w:rsidR="00171381" w:rsidRPr="00AB5FED" w14:paraId="64D3163E" w14:textId="77777777" w:rsidTr="00643972">
        <w:trPr>
          <w:gridAfter w:val="2"/>
          <w:wAfter w:w="138" w:type="dxa"/>
          <w:jc w:val="center"/>
        </w:trPr>
        <w:tc>
          <w:tcPr>
            <w:tcW w:w="2880" w:type="dxa"/>
            <w:gridSpan w:val="3"/>
            <w:tcBorders>
              <w:top w:val="single" w:sz="4" w:space="0" w:color="000000"/>
              <w:left w:val="single" w:sz="4" w:space="0" w:color="000000"/>
              <w:bottom w:val="single" w:sz="4" w:space="0" w:color="000000"/>
            </w:tcBorders>
            <w:shd w:val="clear" w:color="auto" w:fill="auto"/>
          </w:tcPr>
          <w:p w14:paraId="11C4EA62" w14:textId="77777777" w:rsidR="00171381" w:rsidRPr="00AB5FED" w:rsidRDefault="00171381" w:rsidP="00643972">
            <w:pPr>
              <w:pStyle w:val="TAL"/>
            </w:pPr>
            <w:r w:rsidRPr="00AB5FED">
              <w:t>Source identifier</w:t>
            </w:r>
          </w:p>
        </w:tc>
        <w:tc>
          <w:tcPr>
            <w:tcW w:w="1440" w:type="dxa"/>
            <w:gridSpan w:val="2"/>
            <w:tcBorders>
              <w:top w:val="single" w:sz="4" w:space="0" w:color="000000"/>
              <w:left w:val="single" w:sz="4" w:space="0" w:color="000000"/>
              <w:bottom w:val="single" w:sz="4" w:space="0" w:color="000000"/>
            </w:tcBorders>
            <w:shd w:val="clear" w:color="auto" w:fill="auto"/>
          </w:tcPr>
          <w:p w14:paraId="4A6077CF" w14:textId="77777777" w:rsidR="00171381" w:rsidRPr="00AB5FED" w:rsidRDefault="00171381" w:rsidP="00643972">
            <w:pPr>
              <w:pStyle w:val="TAL"/>
            </w:pPr>
            <w:r w:rsidRPr="00AB5FED">
              <w:t>O</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71E1219A"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14:paraId="27471226" w14:textId="77777777" w:rsidTr="00643972">
        <w:tblPrEx>
          <w:tblLook w:val="04A0" w:firstRow="1" w:lastRow="0" w:firstColumn="1" w:lastColumn="0" w:noHBand="0" w:noVBand="1"/>
        </w:tblPrEx>
        <w:trPr>
          <w:gridBefore w:val="1"/>
          <w:gridAfter w:val="1"/>
          <w:wBefore w:w="25" w:type="dxa"/>
          <w:wAfter w:w="113" w:type="dxa"/>
          <w:jc w:val="center"/>
        </w:trPr>
        <w:tc>
          <w:tcPr>
            <w:tcW w:w="8640" w:type="dxa"/>
            <w:gridSpan w:val="7"/>
            <w:tcBorders>
              <w:top w:val="single" w:sz="4" w:space="0" w:color="000000"/>
              <w:left w:val="single" w:sz="4" w:space="0" w:color="000000"/>
              <w:bottom w:val="single" w:sz="4" w:space="0" w:color="000000"/>
              <w:right w:val="single" w:sz="4" w:space="0" w:color="000000"/>
            </w:tcBorders>
            <w:hideMark/>
          </w:tcPr>
          <w:p w14:paraId="110927C3" w14:textId="77777777" w:rsidR="00171381" w:rsidRDefault="00171381" w:rsidP="00643972">
            <w:pPr>
              <w:pStyle w:val="TAN"/>
            </w:pPr>
            <w:r>
              <w:t>NOTE: One or more functional aliases may be associated with the MCPTT ID.</w:t>
            </w:r>
          </w:p>
        </w:tc>
      </w:tr>
    </w:tbl>
    <w:p w14:paraId="6C8FF905" w14:textId="77777777" w:rsidR="00171381" w:rsidRPr="00AB5FED" w:rsidRDefault="00171381" w:rsidP="00171381"/>
    <w:p w14:paraId="6A511E03" w14:textId="77777777" w:rsidR="00171381" w:rsidRPr="00AB5FED" w:rsidRDefault="00171381" w:rsidP="00171381">
      <w:pPr>
        <w:pStyle w:val="Heading5"/>
      </w:pPr>
      <w:bookmarkStart w:id="1150" w:name="_Toc460616152"/>
      <w:bookmarkStart w:id="1151" w:name="_Toc460617013"/>
      <w:bookmarkStart w:id="1152" w:name="_Toc170896178"/>
      <w:r w:rsidRPr="00AB5FED">
        <w:t>10.9.1.2.10</w:t>
      </w:r>
      <w:r w:rsidRPr="00AB5FED">
        <w:tab/>
        <w:t>Floor taken</w:t>
      </w:r>
      <w:bookmarkEnd w:id="1150"/>
      <w:bookmarkEnd w:id="1151"/>
      <w:bookmarkEnd w:id="1152"/>
    </w:p>
    <w:p w14:paraId="44F95A31" w14:textId="77777777" w:rsidR="00171381" w:rsidRPr="00AB5FED" w:rsidRDefault="00171381" w:rsidP="00171381">
      <w:r w:rsidRPr="00AB5FED">
        <w:t>Table 10.</w:t>
      </w:r>
      <w:r w:rsidRPr="00AB5FED">
        <w:rPr>
          <w:lang w:eastAsia="zh-CN"/>
        </w:rPr>
        <w:t>9.1.2.10-1</w:t>
      </w:r>
      <w:r w:rsidRPr="00AB5FED">
        <w:t xml:space="preserve"> describes the information flow floor taken, from the floor control server to the floor participant, which is used to indicate the floor is granted to another MCPTT user. This information flows is sent in unicast or broadcast.</w:t>
      </w:r>
    </w:p>
    <w:p w14:paraId="2D05E25E"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10</w:t>
      </w:r>
      <w:r w:rsidRPr="00AB5FED">
        <w:t xml:space="preserve">-1: </w:t>
      </w:r>
      <w:r w:rsidRPr="00AB5FED">
        <w:rPr>
          <w:lang w:val="en-US"/>
        </w:rPr>
        <w:t>Floor taken</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768BD65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5C9FE73"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41335480"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3D7A5B" w14:textId="77777777" w:rsidR="00171381" w:rsidRPr="00AB5FED" w:rsidRDefault="00171381" w:rsidP="00643972">
            <w:pPr>
              <w:pStyle w:val="TAH"/>
            </w:pPr>
            <w:r w:rsidRPr="00AB5FED">
              <w:t>Description</w:t>
            </w:r>
          </w:p>
        </w:tc>
      </w:tr>
      <w:tr w:rsidR="00171381" w:rsidRPr="00AB5FED" w14:paraId="06F355C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DA9B26C"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222EC0B6"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A3DA1C" w14:textId="77777777" w:rsidR="00171381" w:rsidRPr="00AB5FED" w:rsidRDefault="00171381" w:rsidP="00643972">
            <w:pPr>
              <w:pStyle w:val="TAL"/>
            </w:pPr>
            <w:r w:rsidRPr="00AB5FED">
              <w:t>Identity for the granted party</w:t>
            </w:r>
          </w:p>
        </w:tc>
      </w:tr>
      <w:tr w:rsidR="00171381" w:rsidRPr="00AB5FED" w14:paraId="69E7D41E"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02E01C4"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40069392"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5819EF" w14:textId="77777777" w:rsidR="00171381" w:rsidRPr="00AB5FED" w:rsidRDefault="00171381" w:rsidP="00643972">
            <w:pPr>
              <w:pStyle w:val="TAL"/>
            </w:pPr>
            <w:r>
              <w:t>Functional alias for the granted party</w:t>
            </w:r>
          </w:p>
        </w:tc>
      </w:tr>
      <w:tr w:rsidR="00171381" w:rsidRPr="00AB5FED" w14:paraId="207099F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DC16B1F"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00377781"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F0516C"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4FB579E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ACF7904" w14:textId="77777777" w:rsidR="00171381" w:rsidRPr="00AB5FED" w:rsidRDefault="00171381" w:rsidP="00643972">
            <w:pPr>
              <w:pStyle w:val="TAL"/>
            </w:pPr>
            <w:r w:rsidRPr="00AB5FED">
              <w:t>Permission to request the floor</w:t>
            </w:r>
          </w:p>
        </w:tc>
        <w:tc>
          <w:tcPr>
            <w:tcW w:w="1440" w:type="dxa"/>
            <w:tcBorders>
              <w:top w:val="single" w:sz="4" w:space="0" w:color="000000"/>
              <w:left w:val="single" w:sz="4" w:space="0" w:color="000000"/>
              <w:bottom w:val="single" w:sz="4" w:space="0" w:color="000000"/>
            </w:tcBorders>
            <w:shd w:val="clear" w:color="auto" w:fill="auto"/>
          </w:tcPr>
          <w:p w14:paraId="24625197"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E0DE1A" w14:textId="77777777" w:rsidR="00171381" w:rsidRPr="00AB5FED" w:rsidRDefault="00171381" w:rsidP="00643972">
            <w:pPr>
              <w:pStyle w:val="TAL"/>
            </w:pPr>
            <w:r w:rsidRPr="00AB5FED">
              <w:t>Indicates whether receiving parties are allowed to request the floor or not (e.g. broadcast call).</w:t>
            </w:r>
          </w:p>
        </w:tc>
      </w:tr>
      <w:tr w:rsidR="00171381" w:rsidRPr="00AB5FED" w14:paraId="7A2C66CF"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011EFC8"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4B2877DD"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8B3991" w14:textId="77777777" w:rsidR="00171381" w:rsidRPr="00AB5FED" w:rsidRDefault="00171381" w:rsidP="00643972">
            <w:pPr>
              <w:pStyle w:val="TAL"/>
            </w:pPr>
            <w:r w:rsidRPr="00AB5FED">
              <w:t>Indicates if acknowledgement from the floor participant is required</w:t>
            </w:r>
          </w:p>
        </w:tc>
      </w:tr>
      <w:tr w:rsidR="00171381" w:rsidRPr="00AB5FED" w14:paraId="107FCAA2"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4710C10" w14:textId="77777777" w:rsidR="00171381" w:rsidRPr="00AB5FED" w:rsidRDefault="00171381" w:rsidP="00643972">
            <w:pPr>
              <w:pStyle w:val="TAL"/>
            </w:pPr>
            <w:r w:rsidRPr="00D71D3E">
              <w:t>Location Information</w:t>
            </w:r>
            <w:r>
              <w:tab/>
            </w:r>
          </w:p>
        </w:tc>
        <w:tc>
          <w:tcPr>
            <w:tcW w:w="1440" w:type="dxa"/>
            <w:tcBorders>
              <w:top w:val="single" w:sz="4" w:space="0" w:color="000000"/>
              <w:left w:val="single" w:sz="4" w:space="0" w:color="000000"/>
              <w:bottom w:val="single" w:sz="4" w:space="0" w:color="000000"/>
            </w:tcBorders>
            <w:shd w:val="clear" w:color="auto" w:fill="auto"/>
          </w:tcPr>
          <w:p w14:paraId="4FE874D7"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D72A55" w14:textId="77777777" w:rsidR="00171381" w:rsidRPr="00AB5FED" w:rsidRDefault="00171381" w:rsidP="00643972">
            <w:pPr>
              <w:pStyle w:val="TAL"/>
            </w:pPr>
            <w:r w:rsidRPr="00D71D3E">
              <w:t>Location information</w:t>
            </w:r>
          </w:p>
        </w:tc>
      </w:tr>
    </w:tbl>
    <w:p w14:paraId="118D74D5" w14:textId="77777777" w:rsidR="00171381" w:rsidRDefault="00171381" w:rsidP="00171381"/>
    <w:p w14:paraId="7AC7C9E5" w14:textId="77777777" w:rsidR="00171381" w:rsidRPr="00CB117F" w:rsidRDefault="00171381" w:rsidP="00171381">
      <w:pPr>
        <w:pStyle w:val="Heading5"/>
      </w:pPr>
      <w:bookmarkStart w:id="1153" w:name="_Toc170896179"/>
      <w:r w:rsidRPr="00CB117F">
        <w:lastRenderedPageBreak/>
        <w:t>10.9.1.2.10</w:t>
      </w:r>
      <w:r>
        <w:t>a</w:t>
      </w:r>
      <w:r w:rsidRPr="00CB117F">
        <w:tab/>
      </w:r>
      <w:r>
        <w:t>Multi-talker f</w:t>
      </w:r>
      <w:r w:rsidRPr="00CB117F">
        <w:t>loor taken</w:t>
      </w:r>
      <w:bookmarkEnd w:id="1153"/>
    </w:p>
    <w:p w14:paraId="5D995113" w14:textId="77777777" w:rsidR="00171381" w:rsidRPr="00CB117F" w:rsidRDefault="00171381" w:rsidP="00171381">
      <w:r w:rsidRPr="00CB117F">
        <w:t>Table 10.</w:t>
      </w:r>
      <w:r w:rsidRPr="00CB117F">
        <w:rPr>
          <w:lang w:eastAsia="zh-CN"/>
        </w:rPr>
        <w:t>9.1.2.10</w:t>
      </w:r>
      <w:r>
        <w:rPr>
          <w:lang w:eastAsia="zh-CN"/>
        </w:rPr>
        <w:t>a</w:t>
      </w:r>
      <w:r w:rsidRPr="00CB117F">
        <w:rPr>
          <w:lang w:eastAsia="zh-CN"/>
        </w:rPr>
        <w:t>-1</w:t>
      </w:r>
      <w:r>
        <w:t xml:space="preserve"> describes the information elements of</w:t>
      </w:r>
      <w:r w:rsidRPr="00CB117F">
        <w:t xml:space="preserve"> floor taken</w:t>
      </w:r>
      <w:r>
        <w:t xml:space="preserve"> for multi-talker control</w:t>
      </w:r>
      <w:r w:rsidRPr="00CB117F">
        <w:t>, from the floor control server to the floor participant, which is used to ind</w:t>
      </w:r>
      <w:r>
        <w:t>icate when the floor is simultaneously granted to multiple</w:t>
      </w:r>
      <w:r w:rsidRPr="00CB117F">
        <w:t xml:space="preserve"> MCPTT user</w:t>
      </w:r>
      <w:r>
        <w:t>s. The multi-talker floor taken is</w:t>
      </w:r>
      <w:r w:rsidRPr="00CB117F">
        <w:t xml:space="preserve"> sent in unicast or broadcast.</w:t>
      </w:r>
    </w:p>
    <w:p w14:paraId="5DC81B8B" w14:textId="77777777" w:rsidR="00171381" w:rsidRPr="00CB117F" w:rsidRDefault="00171381" w:rsidP="00171381">
      <w:pPr>
        <w:pStyle w:val="TH"/>
        <w:rPr>
          <w:lang w:val="en-US"/>
        </w:rPr>
      </w:pPr>
      <w:r w:rsidRPr="00CB117F">
        <w:t>Table 10.</w:t>
      </w:r>
      <w:r w:rsidRPr="00CB117F">
        <w:rPr>
          <w:lang w:val="en-US"/>
        </w:rPr>
        <w:t>9</w:t>
      </w:r>
      <w:r w:rsidRPr="00CB117F">
        <w:t>.1.</w:t>
      </w:r>
      <w:r w:rsidRPr="00CB117F">
        <w:rPr>
          <w:lang w:val="en-US"/>
        </w:rPr>
        <w:t>2</w:t>
      </w:r>
      <w:r w:rsidRPr="00CB117F">
        <w:t>.</w:t>
      </w:r>
      <w:r w:rsidRPr="00CB117F">
        <w:rPr>
          <w:lang w:val="en-US"/>
        </w:rPr>
        <w:t>10</w:t>
      </w:r>
      <w:r>
        <w:rPr>
          <w:lang w:val="en-US"/>
        </w:rPr>
        <w:t>a</w:t>
      </w:r>
      <w:r w:rsidRPr="00CB117F">
        <w:t xml:space="preserve">-1: </w:t>
      </w:r>
      <w:r>
        <w:t>Multi-talker f</w:t>
      </w:r>
      <w:r w:rsidRPr="00CB117F">
        <w:rPr>
          <w:lang w:val="en-US"/>
        </w:rPr>
        <w:t>loor taken</w:t>
      </w:r>
    </w:p>
    <w:tbl>
      <w:tblPr>
        <w:tblW w:w="8640" w:type="dxa"/>
        <w:jc w:val="center"/>
        <w:tblLayout w:type="fixed"/>
        <w:tblLook w:val="0000" w:firstRow="0" w:lastRow="0" w:firstColumn="0" w:lastColumn="0" w:noHBand="0" w:noVBand="0"/>
      </w:tblPr>
      <w:tblGrid>
        <w:gridCol w:w="2880"/>
        <w:gridCol w:w="1440"/>
        <w:gridCol w:w="4320"/>
      </w:tblGrid>
      <w:tr w:rsidR="00171381" w:rsidRPr="00CB117F" w14:paraId="690C8E2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0D594F0" w14:textId="77777777" w:rsidR="00171381" w:rsidRPr="00CB117F" w:rsidRDefault="00171381" w:rsidP="00643972">
            <w:pPr>
              <w:pStyle w:val="TAH"/>
            </w:pPr>
            <w:r w:rsidRPr="00CB117F">
              <w:t>Information element</w:t>
            </w:r>
          </w:p>
        </w:tc>
        <w:tc>
          <w:tcPr>
            <w:tcW w:w="1440" w:type="dxa"/>
            <w:tcBorders>
              <w:top w:val="single" w:sz="4" w:space="0" w:color="000000"/>
              <w:left w:val="single" w:sz="4" w:space="0" w:color="000000"/>
              <w:bottom w:val="single" w:sz="4" w:space="0" w:color="000000"/>
            </w:tcBorders>
            <w:shd w:val="clear" w:color="auto" w:fill="auto"/>
          </w:tcPr>
          <w:p w14:paraId="7CBF952C" w14:textId="77777777" w:rsidR="00171381" w:rsidRPr="00CB117F" w:rsidRDefault="00171381" w:rsidP="00643972">
            <w:pPr>
              <w:pStyle w:val="TAH"/>
            </w:pPr>
            <w:r w:rsidRPr="00CB11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CABEF4" w14:textId="77777777" w:rsidR="00171381" w:rsidRPr="00CB117F" w:rsidRDefault="00171381" w:rsidP="00643972">
            <w:pPr>
              <w:pStyle w:val="TAH"/>
            </w:pPr>
            <w:r w:rsidRPr="00CB117F">
              <w:t>Description</w:t>
            </w:r>
          </w:p>
        </w:tc>
      </w:tr>
      <w:tr w:rsidR="00171381" w:rsidRPr="00CB117F" w14:paraId="7A6AC63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1B63D25" w14:textId="3C17A26A" w:rsidR="00171381" w:rsidRPr="00CB117F" w:rsidRDefault="00171381" w:rsidP="00643972">
            <w:pPr>
              <w:pStyle w:val="TAL"/>
            </w:pPr>
            <w:r w:rsidRPr="00790C8E">
              <w:t>List of MCPTT IDs</w:t>
            </w:r>
            <w:r>
              <w:t xml:space="preserve"> (</w:t>
            </w:r>
            <w:r w:rsidR="00AB4FA1">
              <w:t>see </w:t>
            </w:r>
            <w:r>
              <w:t>NOTE)</w:t>
            </w:r>
          </w:p>
        </w:tc>
        <w:tc>
          <w:tcPr>
            <w:tcW w:w="1440" w:type="dxa"/>
            <w:tcBorders>
              <w:top w:val="single" w:sz="4" w:space="0" w:color="000000"/>
              <w:left w:val="single" w:sz="4" w:space="0" w:color="000000"/>
              <w:bottom w:val="single" w:sz="4" w:space="0" w:color="000000"/>
            </w:tcBorders>
            <w:shd w:val="clear" w:color="auto" w:fill="auto"/>
          </w:tcPr>
          <w:p w14:paraId="67547926" w14:textId="77777777" w:rsidR="00171381" w:rsidRPr="00CB117F"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B8964D" w14:textId="77777777" w:rsidR="00171381" w:rsidRPr="00CB117F" w:rsidRDefault="00171381" w:rsidP="00643972">
            <w:pPr>
              <w:pStyle w:val="TAL"/>
            </w:pPr>
            <w:r w:rsidRPr="00CB117F">
              <w:t xml:space="preserve">Identity </w:t>
            </w:r>
            <w:r>
              <w:t xml:space="preserve">(identities) of </w:t>
            </w:r>
            <w:r w:rsidRPr="00CB117F">
              <w:t>the granted pa</w:t>
            </w:r>
            <w:r>
              <w:t>rticipant(s)</w:t>
            </w:r>
          </w:p>
        </w:tc>
      </w:tr>
      <w:tr w:rsidR="00171381" w:rsidRPr="00CB117F" w14:paraId="09CB756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D43E9D3" w14:textId="12C02EBA" w:rsidR="00171381" w:rsidRPr="00790C8E" w:rsidRDefault="00171381" w:rsidP="00643972">
            <w:pPr>
              <w:pStyle w:val="TAL"/>
            </w:pPr>
            <w:r>
              <w:t>List of functional aliases (</w:t>
            </w:r>
            <w:r w:rsidR="00AB4FA1">
              <w:t>see </w:t>
            </w:r>
            <w:r>
              <w:t>NOTE)</w:t>
            </w:r>
          </w:p>
        </w:tc>
        <w:tc>
          <w:tcPr>
            <w:tcW w:w="1440" w:type="dxa"/>
            <w:tcBorders>
              <w:top w:val="single" w:sz="4" w:space="0" w:color="000000"/>
              <w:left w:val="single" w:sz="4" w:space="0" w:color="000000"/>
              <w:bottom w:val="single" w:sz="4" w:space="0" w:color="000000"/>
            </w:tcBorders>
            <w:shd w:val="clear" w:color="auto" w:fill="auto"/>
          </w:tcPr>
          <w:p w14:paraId="616E3192" w14:textId="77777777" w:rsidR="00171381" w:rsidRPr="00CB117F"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7099DC" w14:textId="77777777" w:rsidR="00171381" w:rsidRPr="00CB117F" w:rsidRDefault="00171381" w:rsidP="00643972">
            <w:pPr>
              <w:pStyle w:val="TAL"/>
            </w:pPr>
            <w:r>
              <w:t xml:space="preserve">Functional alias(es) of </w:t>
            </w:r>
            <w:r w:rsidRPr="00CB117F">
              <w:t>the granted pa</w:t>
            </w:r>
            <w:r>
              <w:t>rticipant(s)</w:t>
            </w:r>
          </w:p>
        </w:tc>
      </w:tr>
      <w:tr w:rsidR="00171381" w:rsidRPr="00CB117F" w14:paraId="041FB5D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D629F4B" w14:textId="3A40E743" w:rsidR="00171381" w:rsidRPr="00CB117F" w:rsidRDefault="00171381" w:rsidP="00643972">
            <w:pPr>
              <w:pStyle w:val="TAL"/>
            </w:pPr>
            <w:r>
              <w:t>List of s</w:t>
            </w:r>
            <w:r w:rsidRPr="00CB117F">
              <w:t>ource identifier</w:t>
            </w:r>
            <w:r>
              <w:t>s (</w:t>
            </w:r>
            <w:r w:rsidR="00AB4FA1">
              <w:t>see </w:t>
            </w:r>
            <w:r>
              <w:t>NOTE)</w:t>
            </w:r>
          </w:p>
        </w:tc>
        <w:tc>
          <w:tcPr>
            <w:tcW w:w="1440" w:type="dxa"/>
            <w:tcBorders>
              <w:top w:val="single" w:sz="4" w:space="0" w:color="000000"/>
              <w:left w:val="single" w:sz="4" w:space="0" w:color="000000"/>
              <w:bottom w:val="single" w:sz="4" w:space="0" w:color="000000"/>
            </w:tcBorders>
            <w:shd w:val="clear" w:color="auto" w:fill="auto"/>
          </w:tcPr>
          <w:p w14:paraId="2B85DBA9" w14:textId="77777777" w:rsidR="00171381" w:rsidRPr="00CB117F" w:rsidRDefault="00171381" w:rsidP="00643972">
            <w:pPr>
              <w:pStyle w:val="TAL"/>
            </w:pPr>
            <w:r w:rsidRPr="00CB11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48ACF3" w14:textId="77777777" w:rsidR="00171381" w:rsidRPr="00CB117F" w:rsidRDefault="00171381" w:rsidP="00643972">
            <w:pPr>
              <w:pStyle w:val="TAL"/>
            </w:pPr>
            <w:r w:rsidRPr="00CB117F">
              <w:t>Identifies the communication, e.g. by identifying the media flow within a media multiplex, present only if media multiplexing</w:t>
            </w:r>
          </w:p>
        </w:tc>
      </w:tr>
      <w:tr w:rsidR="00171381" w:rsidRPr="00CB117F" w14:paraId="1B38F7B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F90424A" w14:textId="77777777" w:rsidR="00171381" w:rsidRPr="00CB117F" w:rsidRDefault="00171381" w:rsidP="00643972">
            <w:pPr>
              <w:pStyle w:val="TAL"/>
            </w:pPr>
            <w:r w:rsidRPr="00CB117F">
              <w:t>Acknowledgement required</w:t>
            </w:r>
          </w:p>
        </w:tc>
        <w:tc>
          <w:tcPr>
            <w:tcW w:w="1440" w:type="dxa"/>
            <w:tcBorders>
              <w:top w:val="single" w:sz="4" w:space="0" w:color="000000"/>
              <w:left w:val="single" w:sz="4" w:space="0" w:color="000000"/>
              <w:bottom w:val="single" w:sz="4" w:space="0" w:color="000000"/>
            </w:tcBorders>
            <w:shd w:val="clear" w:color="auto" w:fill="auto"/>
          </w:tcPr>
          <w:p w14:paraId="6C4BDF68" w14:textId="77777777" w:rsidR="00171381" w:rsidRPr="00CB117F" w:rsidRDefault="00171381" w:rsidP="00643972">
            <w:pPr>
              <w:pStyle w:val="TAL"/>
            </w:pPr>
            <w:r w:rsidRPr="00CB11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C68068" w14:textId="77777777" w:rsidR="00171381" w:rsidRPr="00CB117F" w:rsidRDefault="00171381" w:rsidP="00643972">
            <w:pPr>
              <w:pStyle w:val="TAL"/>
            </w:pPr>
            <w:r w:rsidRPr="00CB117F">
              <w:t>Indicates if acknowledgement from the floor participant is required</w:t>
            </w:r>
          </w:p>
        </w:tc>
      </w:tr>
      <w:tr w:rsidR="00171381" w:rsidRPr="00CB117F" w14:paraId="26C6BFE8"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383EA77" w14:textId="77777777" w:rsidR="00171381" w:rsidRPr="004B2988" w:rsidRDefault="00171381" w:rsidP="00643972">
            <w:pPr>
              <w:pStyle w:val="TAN"/>
            </w:pPr>
            <w:r w:rsidRPr="004B2988">
              <w:t>NOTE:</w:t>
            </w:r>
            <w:r>
              <w:t xml:space="preserve"> </w:t>
            </w:r>
            <w:r w:rsidRPr="00AD2E20">
              <w:t>One or more functional aliases and one source identifier may be associated with an MCPTT</w:t>
            </w:r>
            <w:r>
              <w:t xml:space="preserve"> </w:t>
            </w:r>
            <w:r w:rsidRPr="00AD2E20">
              <w:t>ID.</w:t>
            </w:r>
          </w:p>
        </w:tc>
      </w:tr>
    </w:tbl>
    <w:p w14:paraId="31BCF7AE" w14:textId="77777777" w:rsidR="00171381" w:rsidRPr="00AB5FED" w:rsidRDefault="00171381" w:rsidP="00171381"/>
    <w:p w14:paraId="3976A43B" w14:textId="77777777" w:rsidR="00171381" w:rsidRPr="00AB5FED" w:rsidRDefault="00171381" w:rsidP="00171381">
      <w:pPr>
        <w:pStyle w:val="Heading5"/>
      </w:pPr>
      <w:bookmarkStart w:id="1154" w:name="_Toc460616153"/>
      <w:bookmarkStart w:id="1155" w:name="_Toc460617014"/>
      <w:bookmarkStart w:id="1156" w:name="_Toc170896180"/>
      <w:r w:rsidRPr="00AB5FED">
        <w:t>10.9.1.2.11</w:t>
      </w:r>
      <w:r w:rsidRPr="00AB5FED">
        <w:tab/>
        <w:t>Floor revoked</w:t>
      </w:r>
      <w:bookmarkEnd w:id="1154"/>
      <w:bookmarkEnd w:id="1155"/>
      <w:bookmarkEnd w:id="1156"/>
    </w:p>
    <w:p w14:paraId="178732FE" w14:textId="77777777" w:rsidR="00171381" w:rsidRPr="00AB5FED" w:rsidRDefault="00171381" w:rsidP="00171381">
      <w:r w:rsidRPr="00AB5FED">
        <w:t>Table 10.</w:t>
      </w:r>
      <w:r w:rsidRPr="00AB5FED">
        <w:rPr>
          <w:lang w:eastAsia="zh-CN"/>
        </w:rPr>
        <w:t>9.1.2.11-1</w:t>
      </w:r>
      <w:r w:rsidRPr="00AB5FED">
        <w:t xml:space="preserve"> describes the information flow floor revoked, from the floor control server to the floor participant</w:t>
      </w:r>
      <w:r w:rsidRPr="00881AC8">
        <w:t xml:space="preserve"> </w:t>
      </w:r>
      <w:r w:rsidRPr="00AB5FED">
        <w:t>and from the floor control server to the floor control server</w:t>
      </w:r>
      <w:r>
        <w:t xml:space="preserve"> or MC gateway server</w:t>
      </w:r>
      <w:r w:rsidRPr="00AB5FED">
        <w:t>, which is used to indicate the floor is revoked from its current holder (the floor participant who was granted the floor). This information flows is sent in unicast (to the revoked floor participant).</w:t>
      </w:r>
    </w:p>
    <w:p w14:paraId="38BBFFA8"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11</w:t>
      </w:r>
      <w:r w:rsidRPr="00AB5FED">
        <w:t xml:space="preserve">-1: </w:t>
      </w:r>
      <w:r w:rsidRPr="00AB5FED">
        <w:rPr>
          <w:lang w:val="en-US"/>
        </w:rPr>
        <w:t>Floor revoked</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5692B9A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F4BB184"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5E5D47E"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15C0D0" w14:textId="77777777" w:rsidR="00171381" w:rsidRPr="00AB5FED" w:rsidRDefault="00171381" w:rsidP="00643972">
            <w:pPr>
              <w:pStyle w:val="TAH"/>
            </w:pPr>
            <w:r w:rsidRPr="00AB5FED">
              <w:t>Description</w:t>
            </w:r>
          </w:p>
        </w:tc>
      </w:tr>
      <w:tr w:rsidR="00171381" w:rsidRPr="00AB5FED" w14:paraId="534FD3D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5E88665"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5478A4E9"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5B5EC7" w14:textId="77777777" w:rsidR="00171381" w:rsidRPr="00AB5FED" w:rsidRDefault="00171381" w:rsidP="00643972">
            <w:pPr>
              <w:pStyle w:val="TAL"/>
            </w:pPr>
            <w:r>
              <w:t>Revoked party</w:t>
            </w:r>
            <w:r w:rsidRPr="00AB5FED">
              <w:t xml:space="preserve"> identity</w:t>
            </w:r>
          </w:p>
        </w:tc>
      </w:tr>
      <w:tr w:rsidR="00171381" w:rsidRPr="00AB5FED" w14:paraId="5FBDE3F1"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87F510D"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0755270F"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C81AED" w14:textId="77777777" w:rsidR="00171381" w:rsidRPr="00AB5FED" w:rsidRDefault="00171381" w:rsidP="00643972">
            <w:pPr>
              <w:pStyle w:val="TAL"/>
            </w:pPr>
            <w:r>
              <w:t>Functional alias of the requester</w:t>
            </w:r>
          </w:p>
        </w:tc>
      </w:tr>
      <w:tr w:rsidR="00171381" w:rsidRPr="00AB5FED" w14:paraId="08B5413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2DE7955"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7BE1711D"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BD716E"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15D18DC1"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C945E16"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52EA29D0"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52F6C3" w14:textId="77777777" w:rsidR="00171381" w:rsidRPr="00AB5FED" w:rsidRDefault="00171381" w:rsidP="00643972">
            <w:pPr>
              <w:pStyle w:val="TAL"/>
            </w:pPr>
            <w:r w:rsidRPr="00AB5FED">
              <w:t>Indicates if acknowledgement from the floor participant is required</w:t>
            </w:r>
          </w:p>
        </w:tc>
      </w:tr>
    </w:tbl>
    <w:p w14:paraId="2337E2C8" w14:textId="77777777" w:rsidR="00171381" w:rsidRPr="00AB5FED" w:rsidRDefault="00171381" w:rsidP="00171381"/>
    <w:p w14:paraId="3203D8F1" w14:textId="77777777" w:rsidR="00171381" w:rsidRPr="00AB5FED" w:rsidRDefault="00171381" w:rsidP="00171381">
      <w:pPr>
        <w:pStyle w:val="Heading5"/>
      </w:pPr>
      <w:bookmarkStart w:id="1157" w:name="_Toc460616154"/>
      <w:bookmarkStart w:id="1158" w:name="_Toc460617015"/>
      <w:bookmarkStart w:id="1159" w:name="_Toc170896181"/>
      <w:r w:rsidRPr="00AB5FED">
        <w:t>10.9.1.2.12</w:t>
      </w:r>
      <w:r w:rsidRPr="00AB5FED">
        <w:tab/>
        <w:t>Floor acknowledgement</w:t>
      </w:r>
      <w:bookmarkEnd w:id="1157"/>
      <w:bookmarkEnd w:id="1158"/>
      <w:bookmarkEnd w:id="1159"/>
    </w:p>
    <w:p w14:paraId="58A65790" w14:textId="77777777" w:rsidR="00171381" w:rsidRDefault="00171381" w:rsidP="00171381">
      <w:r w:rsidRPr="00AB5FED">
        <w:t>Table 10.</w:t>
      </w:r>
      <w:r w:rsidRPr="00AB5FED">
        <w:rPr>
          <w:lang w:eastAsia="zh-CN"/>
        </w:rPr>
        <w:t>9.1.2.12-1</w:t>
      </w:r>
      <w:r w:rsidRPr="00AB5FED">
        <w:t xml:space="preserve"> describes the information flow floor acknowledgement, from the floor participant to the floor control server, which is used to </w:t>
      </w:r>
      <w:r w:rsidRPr="00AB5FED">
        <w:rPr>
          <w:rFonts w:eastAsia="Malgun Gothic" w:hint="eastAsia"/>
          <w:lang w:eastAsia="ko-KR"/>
        </w:rPr>
        <w:t>provide</w:t>
      </w:r>
      <w:r w:rsidRPr="00AB5FED">
        <w:t xml:space="preserve"> an acknowledgement if the acknowledgement is required in the received floor </w:t>
      </w:r>
      <w:r w:rsidRPr="00AB5FED">
        <w:rPr>
          <w:rFonts w:eastAsia="Malgun Gothic" w:hint="eastAsia"/>
          <w:lang w:eastAsia="ko-KR"/>
        </w:rPr>
        <w:t>control</w:t>
      </w:r>
      <w:r w:rsidRPr="00AB5FED">
        <w:t xml:space="preserve"> message.</w:t>
      </w:r>
      <w:r w:rsidRPr="00256E09">
        <w:t xml:space="preserve"> </w:t>
      </w:r>
    </w:p>
    <w:p w14:paraId="007A0A21" w14:textId="77777777" w:rsidR="00171381" w:rsidRPr="00AB5FED" w:rsidRDefault="00171381" w:rsidP="00171381">
      <w:pPr>
        <w:pStyle w:val="NO"/>
      </w:pPr>
      <w:r>
        <w:t>NOTE:</w:t>
      </w:r>
      <w:r>
        <w:tab/>
        <w:t>The floor acknowledgement flow can be sent by the floor participant after each floor control information flow that includes an indication that an acknowledgement is required. The procedures defined in subclauses 10.9.1.3 to 10.9.1.5 do not explicitly illustrates all scenarios when floor acknowledgement can be used.</w:t>
      </w:r>
    </w:p>
    <w:p w14:paraId="64E34D28"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12</w:t>
      </w:r>
      <w:r w:rsidRPr="00AB5FED">
        <w:t xml:space="preserve">-1: </w:t>
      </w:r>
      <w:r w:rsidRPr="00AB5FED">
        <w:rPr>
          <w:lang w:val="en-US"/>
        </w:rPr>
        <w:t>Floor acknowledgement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21DD80E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F13E812"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9BAFF76"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E734B2" w14:textId="77777777" w:rsidR="00171381" w:rsidRPr="00AB5FED" w:rsidRDefault="00171381" w:rsidP="00643972">
            <w:pPr>
              <w:pStyle w:val="TAH"/>
            </w:pPr>
            <w:r w:rsidRPr="00AB5FED">
              <w:t>Description</w:t>
            </w:r>
          </w:p>
        </w:tc>
      </w:tr>
      <w:tr w:rsidR="00171381" w:rsidRPr="00AB5FED" w14:paraId="426DB45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9A721DE"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2BCB1678"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29C4C0" w14:textId="77777777" w:rsidR="00171381" w:rsidRPr="00AB5FED" w:rsidRDefault="00171381" w:rsidP="00643972">
            <w:pPr>
              <w:pStyle w:val="TAL"/>
            </w:pPr>
            <w:r w:rsidRPr="00AB5FED">
              <w:t>Identity of the sender.</w:t>
            </w:r>
          </w:p>
        </w:tc>
      </w:tr>
      <w:tr w:rsidR="00171381" w:rsidRPr="00AB5FED" w14:paraId="2680FD1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5AC6F76"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433CAD07"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C6B100" w14:textId="77777777" w:rsidR="00171381" w:rsidRPr="00AB5FED" w:rsidRDefault="00171381" w:rsidP="00643972">
            <w:pPr>
              <w:pStyle w:val="TAL"/>
            </w:pPr>
            <w:r>
              <w:t>Functional alias of the sender.</w:t>
            </w:r>
          </w:p>
        </w:tc>
      </w:tr>
    </w:tbl>
    <w:p w14:paraId="3D7ABFD0" w14:textId="77777777" w:rsidR="00171381" w:rsidRPr="00AB5FED" w:rsidRDefault="00171381" w:rsidP="00171381"/>
    <w:p w14:paraId="291D6196" w14:textId="77777777" w:rsidR="00171381" w:rsidRPr="00AB5FED" w:rsidRDefault="00171381" w:rsidP="00171381">
      <w:pPr>
        <w:pStyle w:val="Heading5"/>
      </w:pPr>
      <w:bookmarkStart w:id="1160" w:name="_Toc460616155"/>
      <w:bookmarkStart w:id="1161" w:name="_Toc460617016"/>
      <w:bookmarkStart w:id="1162" w:name="_Toc170896182"/>
      <w:r w:rsidRPr="00AB5FED">
        <w:t>10.9.1.2.13</w:t>
      </w:r>
      <w:r w:rsidRPr="00AB5FED">
        <w:tab/>
        <w:t>Queue position request</w:t>
      </w:r>
      <w:bookmarkEnd w:id="1160"/>
      <w:bookmarkEnd w:id="1161"/>
      <w:bookmarkEnd w:id="1162"/>
    </w:p>
    <w:p w14:paraId="673574DB" w14:textId="77777777" w:rsidR="00171381" w:rsidRPr="00AB5FED" w:rsidRDefault="00171381" w:rsidP="00171381">
      <w:r w:rsidRPr="00AB5FED">
        <w:t>Table 10.</w:t>
      </w:r>
      <w:r w:rsidRPr="00AB5FED">
        <w:rPr>
          <w:lang w:eastAsia="zh-CN"/>
        </w:rPr>
        <w:t>9.1.2.13-1</w:t>
      </w:r>
      <w:r w:rsidRPr="00AB5FED">
        <w:t xml:space="preserve"> describes the information flow queue position request, from the floor participant to the floor control server</w:t>
      </w:r>
      <w:r w:rsidRPr="00881AC8">
        <w:t xml:space="preserve"> </w:t>
      </w:r>
      <w:r w:rsidRPr="00AB5FED">
        <w:t>and from the floor control server to the floor control server</w:t>
      </w:r>
      <w:r>
        <w:t xml:space="preserve"> or MC gateway server</w:t>
      </w:r>
      <w:r w:rsidRPr="00AB5FED">
        <w:t xml:space="preserve">, which is used to request the position in the floor request queue. The MCPTT server </w:t>
      </w:r>
      <w:r w:rsidRPr="00AB5FED">
        <w:rPr>
          <w:rFonts w:eastAsia="Malgun Gothic" w:hint="eastAsia"/>
          <w:lang w:eastAsia="ko-KR"/>
        </w:rPr>
        <w:t xml:space="preserve">and </w:t>
      </w:r>
      <w:r w:rsidRPr="00AB5FED">
        <w:t>the MCPTT client support queuing of the floor control requests shall support this information flow. This information flow is sent in unicast to the floor control server.</w:t>
      </w:r>
    </w:p>
    <w:p w14:paraId="08D0ECB3" w14:textId="77777777" w:rsidR="00171381" w:rsidRPr="00AB5FED" w:rsidRDefault="00171381" w:rsidP="00171381">
      <w:pPr>
        <w:pStyle w:val="TH"/>
        <w:rPr>
          <w:lang w:val="en-US"/>
        </w:rPr>
      </w:pPr>
      <w:r w:rsidRPr="00AB5FED">
        <w:lastRenderedPageBreak/>
        <w:t>Table 10.</w:t>
      </w:r>
      <w:r w:rsidRPr="00AB5FED">
        <w:rPr>
          <w:lang w:val="en-US"/>
        </w:rPr>
        <w:t>9</w:t>
      </w:r>
      <w:r w:rsidRPr="00AB5FED">
        <w:t>.1.</w:t>
      </w:r>
      <w:r w:rsidRPr="00AB5FED">
        <w:rPr>
          <w:lang w:val="en-US"/>
        </w:rPr>
        <w:t>2</w:t>
      </w:r>
      <w:r w:rsidRPr="00AB5FED">
        <w:t>.</w:t>
      </w:r>
      <w:r w:rsidRPr="00AB5FED">
        <w:rPr>
          <w:lang w:val="en-US"/>
        </w:rPr>
        <w:t>13</w:t>
      </w:r>
      <w:r w:rsidRPr="00AB5FED">
        <w:t xml:space="preserve">-1: </w:t>
      </w:r>
      <w:r w:rsidRPr="00AB5FED">
        <w:rPr>
          <w:lang w:val="en-US"/>
        </w:rPr>
        <w:t>Queue position request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25A89C4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2153B29"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138B6D36"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E977DF" w14:textId="77777777" w:rsidR="00171381" w:rsidRPr="00AB5FED" w:rsidRDefault="00171381" w:rsidP="00643972">
            <w:pPr>
              <w:pStyle w:val="TAH"/>
            </w:pPr>
            <w:r w:rsidRPr="00AB5FED">
              <w:t>Description</w:t>
            </w:r>
          </w:p>
        </w:tc>
      </w:tr>
      <w:tr w:rsidR="00171381" w:rsidRPr="00AB5FED" w14:paraId="52B43E8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07F0EDA"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3569A59A"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02C7B5" w14:textId="77777777" w:rsidR="00171381" w:rsidRPr="00AB5FED" w:rsidRDefault="00171381" w:rsidP="00643972">
            <w:pPr>
              <w:pStyle w:val="TAL"/>
            </w:pPr>
            <w:r>
              <w:t>I</w:t>
            </w:r>
            <w:r w:rsidRPr="00AB5FED">
              <w:t>dentity</w:t>
            </w:r>
            <w:r>
              <w:t xml:space="preserve"> of party whose floor position is requested</w:t>
            </w:r>
          </w:p>
        </w:tc>
      </w:tr>
      <w:tr w:rsidR="00171381" w:rsidRPr="00AB5FED" w14:paraId="333551E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7CF775D"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1D231F14"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6BF225" w14:textId="77777777" w:rsidR="00171381" w:rsidRPr="00AB5FED" w:rsidRDefault="00171381" w:rsidP="00643972">
            <w:pPr>
              <w:pStyle w:val="TAL"/>
            </w:pPr>
            <w:r>
              <w:t>Functional alias of the requester</w:t>
            </w:r>
          </w:p>
        </w:tc>
      </w:tr>
      <w:tr w:rsidR="00171381" w:rsidRPr="00AB5FED" w14:paraId="16BD726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F93EA4E"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08906E95"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EEFF1B" w14:textId="77777777" w:rsidR="00171381" w:rsidRPr="00AB5FED" w:rsidRDefault="00171381" w:rsidP="00643972">
            <w:pPr>
              <w:pStyle w:val="TAL"/>
            </w:pPr>
            <w:r w:rsidRPr="00AB5FED">
              <w:t>Identifies the communication, e.g. by identifying the media flow within a media multiplex, present only if media multiplexing</w:t>
            </w:r>
          </w:p>
        </w:tc>
      </w:tr>
    </w:tbl>
    <w:p w14:paraId="7CDA6062" w14:textId="77777777" w:rsidR="00171381" w:rsidRPr="00AB5FED" w:rsidRDefault="00171381" w:rsidP="00171381"/>
    <w:p w14:paraId="60B08BAE" w14:textId="77777777" w:rsidR="00171381" w:rsidRPr="00AB5FED" w:rsidRDefault="00171381" w:rsidP="00171381">
      <w:pPr>
        <w:pStyle w:val="Heading5"/>
      </w:pPr>
      <w:bookmarkStart w:id="1163" w:name="_Toc460616156"/>
      <w:bookmarkStart w:id="1164" w:name="_Toc460617017"/>
      <w:bookmarkStart w:id="1165" w:name="_Toc170896183"/>
      <w:r w:rsidRPr="00AB5FED">
        <w:t>10.9.1.2.14</w:t>
      </w:r>
      <w:r w:rsidRPr="00AB5FED">
        <w:tab/>
        <w:t>Queue position info</w:t>
      </w:r>
      <w:bookmarkEnd w:id="1163"/>
      <w:bookmarkEnd w:id="1164"/>
      <w:bookmarkEnd w:id="1165"/>
    </w:p>
    <w:p w14:paraId="6FEB8A9E" w14:textId="77777777" w:rsidR="00171381" w:rsidRPr="00AB5FED" w:rsidRDefault="00171381" w:rsidP="00171381">
      <w:r w:rsidRPr="00AB5FED">
        <w:t>Table 10.</w:t>
      </w:r>
      <w:r w:rsidRPr="00AB5FED">
        <w:rPr>
          <w:lang w:eastAsia="zh-CN"/>
        </w:rPr>
        <w:t>9.1.2.14-1</w:t>
      </w:r>
      <w:r w:rsidRPr="00AB5FED">
        <w:t xml:space="preserve"> describes the information flow queue position info, from the floor control server to the floor participant</w:t>
      </w:r>
      <w:r w:rsidRPr="00881AC8">
        <w:t xml:space="preserve"> </w:t>
      </w:r>
      <w:r w:rsidRPr="00AB5FED">
        <w:t>and from the floor control server to the floor control server</w:t>
      </w:r>
      <w:r>
        <w:t xml:space="preserve"> or MC gateway server</w:t>
      </w:r>
      <w:r w:rsidRPr="00AB5FED">
        <w:t>, which is used to indicate the floor request is queued and the queue position to the floor requesting UE</w:t>
      </w:r>
      <w:r>
        <w:t xml:space="preserve"> and optionally to the authorized user</w:t>
      </w:r>
      <w:r w:rsidRPr="00AB5FED">
        <w:t xml:space="preserve">. The MCPTT server </w:t>
      </w:r>
      <w:r w:rsidRPr="00AB5FED">
        <w:rPr>
          <w:rFonts w:eastAsia="Malgun Gothic" w:hint="eastAsia"/>
          <w:lang w:eastAsia="ko-KR"/>
        </w:rPr>
        <w:t xml:space="preserve">and </w:t>
      </w:r>
      <w:r w:rsidRPr="00AB5FED">
        <w:t>the MCPTT client support queuing of the floor control requests shall support this information flow. This information flow is sent in unicast (to the queued floor participant</w:t>
      </w:r>
      <w:r>
        <w:t xml:space="preserve"> and optionally to the authorized user</w:t>
      </w:r>
      <w:r w:rsidRPr="00AB5FED">
        <w:t>).</w:t>
      </w:r>
    </w:p>
    <w:p w14:paraId="3A31CBA1"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14</w:t>
      </w:r>
      <w:r w:rsidRPr="00AB5FED">
        <w:t xml:space="preserve">-1: </w:t>
      </w:r>
      <w:r w:rsidRPr="00AB5FED">
        <w:rPr>
          <w:lang w:val="en-US"/>
        </w:rPr>
        <w:t>Queue position info</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511CB4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35DBFA0"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E8D1253"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04D2A4" w14:textId="77777777" w:rsidR="00171381" w:rsidRPr="00AB5FED" w:rsidRDefault="00171381" w:rsidP="00643972">
            <w:pPr>
              <w:pStyle w:val="TAH"/>
            </w:pPr>
            <w:r w:rsidRPr="00AB5FED">
              <w:t>Description</w:t>
            </w:r>
          </w:p>
        </w:tc>
      </w:tr>
      <w:tr w:rsidR="00171381" w:rsidRPr="00AB5FED" w14:paraId="6BF60AE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6B01346"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7BE02BE8"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016E6C" w14:textId="77777777" w:rsidR="00171381" w:rsidRPr="00AB5FED" w:rsidRDefault="00171381" w:rsidP="00643972">
            <w:pPr>
              <w:pStyle w:val="TAL"/>
            </w:pPr>
            <w:r>
              <w:t>Identity of party whose floor position is provided</w:t>
            </w:r>
          </w:p>
        </w:tc>
      </w:tr>
      <w:tr w:rsidR="00171381" w:rsidRPr="00AB5FED" w14:paraId="08EF1EA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90D7924"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74ED3483"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048F02" w14:textId="77777777" w:rsidR="00171381" w:rsidRPr="00AB5FED" w:rsidRDefault="00171381" w:rsidP="00643972">
            <w:pPr>
              <w:pStyle w:val="TAL"/>
            </w:pPr>
            <w:r>
              <w:t>Functional alias of the requester</w:t>
            </w:r>
          </w:p>
        </w:tc>
      </w:tr>
      <w:tr w:rsidR="00171381" w:rsidRPr="00AB5FED" w14:paraId="742ABA2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878188D" w14:textId="77777777" w:rsidR="00171381" w:rsidRPr="00AB5FED" w:rsidRDefault="00171381" w:rsidP="00643972">
            <w:pPr>
              <w:pStyle w:val="TAL"/>
            </w:pPr>
            <w:r w:rsidRPr="00AB5FED">
              <w:t>Queue position info</w:t>
            </w:r>
          </w:p>
        </w:tc>
        <w:tc>
          <w:tcPr>
            <w:tcW w:w="1440" w:type="dxa"/>
            <w:tcBorders>
              <w:top w:val="single" w:sz="4" w:space="0" w:color="000000"/>
              <w:left w:val="single" w:sz="4" w:space="0" w:color="000000"/>
              <w:bottom w:val="single" w:sz="4" w:space="0" w:color="000000"/>
            </w:tcBorders>
            <w:shd w:val="clear" w:color="auto" w:fill="auto"/>
          </w:tcPr>
          <w:p w14:paraId="1252CD4A"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9A5139" w14:textId="77777777" w:rsidR="00171381" w:rsidRPr="00AB5FED" w:rsidRDefault="00171381" w:rsidP="00643972">
            <w:pPr>
              <w:pStyle w:val="TAL"/>
            </w:pPr>
            <w:r w:rsidRPr="00AB5FED">
              <w:t>Position of the queued floor request in the queue</w:t>
            </w:r>
          </w:p>
        </w:tc>
      </w:tr>
      <w:tr w:rsidR="00171381" w:rsidRPr="00AB5FED" w14:paraId="119F0EA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634E1E2"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55CA620F"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20B3D0"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30641CD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E01D936"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47F6BD77"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CF57B1" w14:textId="77777777" w:rsidR="00171381" w:rsidRPr="00AB5FED" w:rsidRDefault="00171381" w:rsidP="00643972">
            <w:pPr>
              <w:pStyle w:val="TAL"/>
            </w:pPr>
            <w:r w:rsidRPr="00AB5FED">
              <w:t>Indicates if acknowledgement from the floor participant is required</w:t>
            </w:r>
          </w:p>
        </w:tc>
      </w:tr>
    </w:tbl>
    <w:p w14:paraId="0BB3EB8F" w14:textId="77777777" w:rsidR="00171381" w:rsidRDefault="00171381" w:rsidP="00171381"/>
    <w:p w14:paraId="106072F1" w14:textId="77777777" w:rsidR="00171381" w:rsidRDefault="00171381" w:rsidP="00171381">
      <w:pPr>
        <w:pStyle w:val="Heading5"/>
      </w:pPr>
      <w:bookmarkStart w:id="1166" w:name="_Toc170896184"/>
      <w:r>
        <w:rPr>
          <w:lang w:eastAsia="zh-CN"/>
        </w:rPr>
        <w:t>10.9.1.2.15</w:t>
      </w:r>
      <w:r>
        <w:rPr>
          <w:lang w:eastAsia="zh-CN"/>
        </w:rPr>
        <w:tab/>
        <w:t>U</w:t>
      </w:r>
      <w:r>
        <w:t>nicast media stop request</w:t>
      </w:r>
      <w:bookmarkEnd w:id="1166"/>
    </w:p>
    <w:p w14:paraId="5F263E8C" w14:textId="77777777" w:rsidR="00171381" w:rsidRDefault="00171381" w:rsidP="00171381">
      <w:r>
        <w:t>Table 10.9</w:t>
      </w:r>
      <w:r>
        <w:rPr>
          <w:lang w:eastAsia="zh-CN"/>
        </w:rPr>
        <w:t>.1.2</w:t>
      </w:r>
      <w:r>
        <w:rPr>
          <w:rFonts w:hint="eastAsia"/>
          <w:lang w:eastAsia="zh-CN"/>
        </w:rPr>
        <w:t>.</w:t>
      </w:r>
      <w:r>
        <w:rPr>
          <w:lang w:eastAsia="zh-CN"/>
        </w:rPr>
        <w:t>15-1</w:t>
      </w:r>
      <w:r>
        <w:t xml:space="preserve"> describes the information flow unicast media stop request from the floor participant to the floor control server, which is used by the floor participant to indicate that the unicast media flow of the designated communication does not need to be sent to the MCPTT client.</w:t>
      </w:r>
    </w:p>
    <w:p w14:paraId="593A6723" w14:textId="77777777" w:rsidR="00171381" w:rsidRDefault="00171381" w:rsidP="00171381">
      <w:pPr>
        <w:pStyle w:val="TH"/>
      </w:pPr>
      <w:r>
        <w:rPr>
          <w:rFonts w:hint="eastAsia"/>
          <w:lang w:eastAsia="zh-CN"/>
        </w:rPr>
        <w:t>Table 10.9.1.2.15-1: U</w:t>
      </w:r>
      <w:r>
        <w:rPr>
          <w:rFonts w:hint="eastAsia"/>
        </w:rPr>
        <w:t>nicast media stop request</w:t>
      </w:r>
    </w:p>
    <w:tbl>
      <w:tblPr>
        <w:tblW w:w="0" w:type="auto"/>
        <w:tblInd w:w="108" w:type="dxa"/>
        <w:tblLayout w:type="fixed"/>
        <w:tblLook w:val="0000" w:firstRow="0" w:lastRow="0" w:firstColumn="0" w:lastColumn="0" w:noHBand="0" w:noVBand="0"/>
      </w:tblPr>
      <w:tblGrid>
        <w:gridCol w:w="2880"/>
        <w:gridCol w:w="1440"/>
        <w:gridCol w:w="4330"/>
      </w:tblGrid>
      <w:tr w:rsidR="00171381" w14:paraId="37A20717" w14:textId="77777777" w:rsidTr="00643972">
        <w:tc>
          <w:tcPr>
            <w:tcW w:w="2880" w:type="dxa"/>
            <w:tcBorders>
              <w:top w:val="single" w:sz="4" w:space="0" w:color="000000"/>
              <w:left w:val="single" w:sz="4" w:space="0" w:color="000000"/>
              <w:bottom w:val="single" w:sz="4" w:space="0" w:color="000000"/>
            </w:tcBorders>
            <w:shd w:val="clear" w:color="auto" w:fill="auto"/>
          </w:tcPr>
          <w:p w14:paraId="3093813B"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25D19445" w14:textId="77777777" w:rsidR="00171381" w:rsidRDefault="00171381" w:rsidP="00643972">
            <w:pPr>
              <w:pStyle w:val="TAH"/>
            </w:pPr>
            <w:r>
              <w:t>Status</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7431DAC1" w14:textId="77777777" w:rsidR="00171381" w:rsidRDefault="00171381" w:rsidP="00643972">
            <w:pPr>
              <w:pStyle w:val="TAH"/>
            </w:pPr>
            <w:r>
              <w:t>Description</w:t>
            </w:r>
          </w:p>
        </w:tc>
      </w:tr>
      <w:tr w:rsidR="00171381" w14:paraId="4D0929A4" w14:textId="77777777" w:rsidTr="00643972">
        <w:tc>
          <w:tcPr>
            <w:tcW w:w="2880" w:type="dxa"/>
            <w:tcBorders>
              <w:top w:val="single" w:sz="4" w:space="0" w:color="000000"/>
              <w:left w:val="single" w:sz="4" w:space="0" w:color="000000"/>
              <w:bottom w:val="single" w:sz="4" w:space="0" w:color="000000"/>
            </w:tcBorders>
            <w:shd w:val="clear" w:color="auto" w:fill="auto"/>
          </w:tcPr>
          <w:p w14:paraId="5DF6C343" w14:textId="77777777" w:rsidR="00171381" w:rsidRDefault="00171381" w:rsidP="00643972">
            <w:pPr>
              <w:pStyle w:val="TAL"/>
            </w:pPr>
            <w:r>
              <w:rPr>
                <w:lang w:eastAsia="zh-CN"/>
              </w:rPr>
              <w:t>MCPTT ID</w:t>
            </w:r>
          </w:p>
        </w:tc>
        <w:tc>
          <w:tcPr>
            <w:tcW w:w="1440" w:type="dxa"/>
            <w:tcBorders>
              <w:top w:val="single" w:sz="4" w:space="0" w:color="000000"/>
              <w:left w:val="single" w:sz="4" w:space="0" w:color="000000"/>
              <w:bottom w:val="single" w:sz="4" w:space="0" w:color="000000"/>
            </w:tcBorders>
            <w:shd w:val="clear" w:color="auto" w:fill="auto"/>
          </w:tcPr>
          <w:p w14:paraId="5EADCD3C" w14:textId="77777777" w:rsidR="00171381" w:rsidRDefault="00171381" w:rsidP="00643972">
            <w:pPr>
              <w:pStyle w:val="TAL"/>
            </w:pPr>
            <w:r>
              <w:t>M</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4CA76637" w14:textId="77777777" w:rsidR="00171381" w:rsidRDefault="00171381" w:rsidP="00643972">
            <w:pPr>
              <w:pStyle w:val="TAL"/>
            </w:pPr>
            <w:r>
              <w:t>Identity of the requester</w:t>
            </w:r>
          </w:p>
        </w:tc>
      </w:tr>
      <w:tr w:rsidR="00171381" w14:paraId="584E94F6" w14:textId="77777777" w:rsidTr="00643972">
        <w:tc>
          <w:tcPr>
            <w:tcW w:w="2880" w:type="dxa"/>
            <w:tcBorders>
              <w:top w:val="single" w:sz="4" w:space="0" w:color="000000"/>
              <w:left w:val="single" w:sz="4" w:space="0" w:color="000000"/>
              <w:bottom w:val="single" w:sz="4" w:space="0" w:color="000000"/>
            </w:tcBorders>
            <w:shd w:val="clear" w:color="auto" w:fill="auto"/>
          </w:tcPr>
          <w:p w14:paraId="738F545D" w14:textId="77777777" w:rsidR="00171381" w:rsidRDefault="00171381" w:rsidP="00643972">
            <w:pPr>
              <w:pStyle w:val="TAL"/>
              <w:rPr>
                <w:lang w:eastAsia="zh-CN"/>
              </w:rPr>
            </w:pPr>
            <w:r>
              <w:rPr>
                <w:lang w:eastAsia="zh-CN"/>
              </w:rPr>
              <w:t>Functional alias</w:t>
            </w:r>
          </w:p>
        </w:tc>
        <w:tc>
          <w:tcPr>
            <w:tcW w:w="1440" w:type="dxa"/>
            <w:tcBorders>
              <w:top w:val="single" w:sz="4" w:space="0" w:color="000000"/>
              <w:left w:val="single" w:sz="4" w:space="0" w:color="000000"/>
              <w:bottom w:val="single" w:sz="4" w:space="0" w:color="000000"/>
            </w:tcBorders>
            <w:shd w:val="clear" w:color="auto" w:fill="auto"/>
          </w:tcPr>
          <w:p w14:paraId="5CA4612E" w14:textId="77777777" w:rsidR="00171381" w:rsidRDefault="00171381" w:rsidP="00643972">
            <w:pPr>
              <w:pStyle w:val="TAL"/>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2931030B" w14:textId="77777777" w:rsidR="00171381" w:rsidRDefault="00171381" w:rsidP="00643972">
            <w:pPr>
              <w:pStyle w:val="TAL"/>
            </w:pPr>
            <w:r>
              <w:t>Functional alias for the requester</w:t>
            </w:r>
          </w:p>
        </w:tc>
      </w:tr>
      <w:tr w:rsidR="00171381" w14:paraId="07388530" w14:textId="77777777" w:rsidTr="00643972">
        <w:tc>
          <w:tcPr>
            <w:tcW w:w="2880" w:type="dxa"/>
            <w:tcBorders>
              <w:top w:val="single" w:sz="4" w:space="0" w:color="000000"/>
              <w:left w:val="single" w:sz="4" w:space="0" w:color="000000"/>
              <w:bottom w:val="single" w:sz="4" w:space="0" w:color="000000"/>
            </w:tcBorders>
            <w:shd w:val="clear" w:color="auto" w:fill="auto"/>
          </w:tcPr>
          <w:p w14:paraId="59B584A5" w14:textId="77777777" w:rsidR="00171381" w:rsidRDefault="00171381" w:rsidP="00643972">
            <w:pPr>
              <w:pStyle w:val="TAL"/>
            </w:pPr>
            <w:r>
              <w:t>Source identifier</w:t>
            </w:r>
          </w:p>
        </w:tc>
        <w:tc>
          <w:tcPr>
            <w:tcW w:w="1440" w:type="dxa"/>
            <w:tcBorders>
              <w:top w:val="single" w:sz="4" w:space="0" w:color="000000"/>
              <w:left w:val="single" w:sz="4" w:space="0" w:color="000000"/>
              <w:bottom w:val="single" w:sz="4" w:space="0" w:color="000000"/>
            </w:tcBorders>
            <w:shd w:val="clear" w:color="auto" w:fill="auto"/>
          </w:tcPr>
          <w:p w14:paraId="23AEA1A2" w14:textId="77777777" w:rsidR="00171381" w:rsidRDefault="00171381" w:rsidP="00643972">
            <w:pPr>
              <w:pStyle w:val="TAL"/>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7D7B88B5" w14:textId="77777777" w:rsidR="00171381" w:rsidRDefault="00171381" w:rsidP="00643972">
            <w:pPr>
              <w:pStyle w:val="TAL"/>
            </w:pPr>
            <w:r>
              <w:t>Identifies the communication whose media flow is to be stopped, e.g. by identifying the media flow within a media multiplex, present only if media multiplexing</w:t>
            </w:r>
          </w:p>
        </w:tc>
      </w:tr>
    </w:tbl>
    <w:p w14:paraId="1E5A389D" w14:textId="77777777" w:rsidR="00171381" w:rsidRDefault="00171381" w:rsidP="00171381">
      <w:pPr>
        <w:rPr>
          <w:lang w:eastAsia="zh-CN"/>
        </w:rPr>
      </w:pPr>
    </w:p>
    <w:p w14:paraId="063A9F07" w14:textId="77777777" w:rsidR="00171381" w:rsidRDefault="00171381" w:rsidP="00171381">
      <w:pPr>
        <w:pStyle w:val="Heading5"/>
      </w:pPr>
      <w:bookmarkStart w:id="1167" w:name="_Toc170896185"/>
      <w:r>
        <w:t>10.9.1.2</w:t>
      </w:r>
      <w:r>
        <w:rPr>
          <w:rFonts w:hint="eastAsia"/>
        </w:rPr>
        <w:t>.</w:t>
      </w:r>
      <w:r>
        <w:t>16</w:t>
      </w:r>
      <w:r>
        <w:tab/>
        <w:t>Unicast media resume request</w:t>
      </w:r>
      <w:bookmarkEnd w:id="1167"/>
    </w:p>
    <w:p w14:paraId="11F387AB" w14:textId="77777777" w:rsidR="00171381" w:rsidRDefault="00171381" w:rsidP="00171381">
      <w:r>
        <w:t>Table 10.</w:t>
      </w:r>
      <w:r>
        <w:rPr>
          <w:lang w:eastAsia="zh-CN"/>
        </w:rPr>
        <w:t>9.1.2.16-1</w:t>
      </w:r>
      <w:r>
        <w:t xml:space="preserve"> describes the information flow unicast media resume request from the floor participant to the floor control server, which is used by the floor participant to request that the unicast media flow of the designated communication is to be sent to the MCPTT client.</w:t>
      </w:r>
    </w:p>
    <w:p w14:paraId="46A86078" w14:textId="77777777" w:rsidR="00171381" w:rsidRDefault="00171381" w:rsidP="00171381">
      <w:pPr>
        <w:pStyle w:val="TH"/>
      </w:pPr>
      <w:r>
        <w:rPr>
          <w:rFonts w:hint="eastAsia"/>
          <w:lang w:eastAsia="zh-CN"/>
        </w:rPr>
        <w:t>Table 10.9.1.2.16-1: U</w:t>
      </w:r>
      <w:r>
        <w:rPr>
          <w:rFonts w:hint="eastAsia"/>
        </w:rPr>
        <w:t>nicast media resume request</w:t>
      </w:r>
    </w:p>
    <w:tbl>
      <w:tblPr>
        <w:tblW w:w="0" w:type="auto"/>
        <w:tblInd w:w="108" w:type="dxa"/>
        <w:tblLayout w:type="fixed"/>
        <w:tblLook w:val="0000" w:firstRow="0" w:lastRow="0" w:firstColumn="0" w:lastColumn="0" w:noHBand="0" w:noVBand="0"/>
      </w:tblPr>
      <w:tblGrid>
        <w:gridCol w:w="2880"/>
        <w:gridCol w:w="1440"/>
        <w:gridCol w:w="4330"/>
      </w:tblGrid>
      <w:tr w:rsidR="00171381" w14:paraId="2B2E20E9" w14:textId="77777777" w:rsidTr="00643972">
        <w:tc>
          <w:tcPr>
            <w:tcW w:w="2880" w:type="dxa"/>
            <w:tcBorders>
              <w:top w:val="single" w:sz="4" w:space="0" w:color="000000"/>
              <w:left w:val="single" w:sz="4" w:space="0" w:color="000000"/>
              <w:bottom w:val="single" w:sz="4" w:space="0" w:color="000000"/>
            </w:tcBorders>
            <w:shd w:val="clear" w:color="auto" w:fill="auto"/>
          </w:tcPr>
          <w:p w14:paraId="4489C205"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73E51F44" w14:textId="77777777" w:rsidR="00171381" w:rsidRDefault="00171381" w:rsidP="00643972">
            <w:pPr>
              <w:pStyle w:val="TAH"/>
            </w:pPr>
            <w:r>
              <w:t>Status</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37ED71A9" w14:textId="77777777" w:rsidR="00171381" w:rsidRDefault="00171381" w:rsidP="00643972">
            <w:pPr>
              <w:pStyle w:val="TAH"/>
            </w:pPr>
            <w:r>
              <w:t>Description</w:t>
            </w:r>
          </w:p>
        </w:tc>
      </w:tr>
      <w:tr w:rsidR="00171381" w14:paraId="3FA3A2F6" w14:textId="77777777" w:rsidTr="00643972">
        <w:tc>
          <w:tcPr>
            <w:tcW w:w="2880" w:type="dxa"/>
            <w:tcBorders>
              <w:top w:val="single" w:sz="4" w:space="0" w:color="000000"/>
              <w:left w:val="single" w:sz="4" w:space="0" w:color="000000"/>
              <w:bottom w:val="single" w:sz="4" w:space="0" w:color="000000"/>
            </w:tcBorders>
            <w:shd w:val="clear" w:color="auto" w:fill="auto"/>
          </w:tcPr>
          <w:p w14:paraId="23B14D2F" w14:textId="77777777" w:rsidR="00171381" w:rsidRDefault="00171381" w:rsidP="00643972">
            <w:pPr>
              <w:pStyle w:val="TAL"/>
            </w:pPr>
            <w:r>
              <w:rPr>
                <w:lang w:eastAsia="zh-CN"/>
              </w:rPr>
              <w:t>MCPTT ID</w:t>
            </w:r>
          </w:p>
        </w:tc>
        <w:tc>
          <w:tcPr>
            <w:tcW w:w="1440" w:type="dxa"/>
            <w:tcBorders>
              <w:top w:val="single" w:sz="4" w:space="0" w:color="000000"/>
              <w:left w:val="single" w:sz="4" w:space="0" w:color="000000"/>
              <w:bottom w:val="single" w:sz="4" w:space="0" w:color="000000"/>
            </w:tcBorders>
            <w:shd w:val="clear" w:color="auto" w:fill="auto"/>
          </w:tcPr>
          <w:p w14:paraId="63EAC2F0" w14:textId="77777777" w:rsidR="00171381" w:rsidRDefault="00171381" w:rsidP="00643972">
            <w:pPr>
              <w:pStyle w:val="TAL"/>
            </w:pPr>
            <w:r>
              <w:t>M</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40455A3D" w14:textId="77777777" w:rsidR="00171381" w:rsidRDefault="00171381" w:rsidP="00643972">
            <w:pPr>
              <w:pStyle w:val="TAL"/>
            </w:pPr>
            <w:r>
              <w:t>Identity of the requester</w:t>
            </w:r>
          </w:p>
        </w:tc>
      </w:tr>
      <w:tr w:rsidR="00171381" w14:paraId="6F749C7E" w14:textId="77777777" w:rsidTr="00643972">
        <w:tc>
          <w:tcPr>
            <w:tcW w:w="2880" w:type="dxa"/>
            <w:tcBorders>
              <w:top w:val="single" w:sz="4" w:space="0" w:color="000000"/>
              <w:left w:val="single" w:sz="4" w:space="0" w:color="000000"/>
              <w:bottom w:val="single" w:sz="4" w:space="0" w:color="000000"/>
            </w:tcBorders>
            <w:shd w:val="clear" w:color="auto" w:fill="auto"/>
          </w:tcPr>
          <w:p w14:paraId="03AF982E" w14:textId="77777777" w:rsidR="00171381" w:rsidRDefault="00171381" w:rsidP="00643972">
            <w:pPr>
              <w:pStyle w:val="TAL"/>
              <w:rPr>
                <w:lang w:eastAsia="zh-CN"/>
              </w:rPr>
            </w:pPr>
            <w:r>
              <w:rPr>
                <w:lang w:eastAsia="zh-CN"/>
              </w:rPr>
              <w:t>Functional alias</w:t>
            </w:r>
          </w:p>
        </w:tc>
        <w:tc>
          <w:tcPr>
            <w:tcW w:w="1440" w:type="dxa"/>
            <w:tcBorders>
              <w:top w:val="single" w:sz="4" w:space="0" w:color="000000"/>
              <w:left w:val="single" w:sz="4" w:space="0" w:color="000000"/>
              <w:bottom w:val="single" w:sz="4" w:space="0" w:color="000000"/>
            </w:tcBorders>
            <w:shd w:val="clear" w:color="auto" w:fill="auto"/>
          </w:tcPr>
          <w:p w14:paraId="026DC3E7" w14:textId="77777777" w:rsidR="00171381" w:rsidRDefault="00171381" w:rsidP="00643972">
            <w:pPr>
              <w:pStyle w:val="TAL"/>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48012852" w14:textId="77777777" w:rsidR="00171381" w:rsidRDefault="00171381" w:rsidP="00643972">
            <w:pPr>
              <w:pStyle w:val="TAL"/>
            </w:pPr>
            <w:r>
              <w:t>Functional alias of the requester</w:t>
            </w:r>
          </w:p>
        </w:tc>
      </w:tr>
      <w:tr w:rsidR="00171381" w14:paraId="1422DBBF" w14:textId="77777777" w:rsidTr="00643972">
        <w:tc>
          <w:tcPr>
            <w:tcW w:w="2880" w:type="dxa"/>
            <w:tcBorders>
              <w:top w:val="single" w:sz="4" w:space="0" w:color="000000"/>
              <w:left w:val="single" w:sz="4" w:space="0" w:color="000000"/>
              <w:bottom w:val="single" w:sz="4" w:space="0" w:color="000000"/>
            </w:tcBorders>
            <w:shd w:val="clear" w:color="auto" w:fill="auto"/>
          </w:tcPr>
          <w:p w14:paraId="67A48249" w14:textId="77777777" w:rsidR="00171381" w:rsidRDefault="00171381" w:rsidP="00643972">
            <w:pPr>
              <w:pStyle w:val="TAL"/>
            </w:pPr>
            <w:r>
              <w:t>Source identifier</w:t>
            </w:r>
          </w:p>
        </w:tc>
        <w:tc>
          <w:tcPr>
            <w:tcW w:w="1440" w:type="dxa"/>
            <w:tcBorders>
              <w:top w:val="single" w:sz="4" w:space="0" w:color="000000"/>
              <w:left w:val="single" w:sz="4" w:space="0" w:color="000000"/>
              <w:bottom w:val="single" w:sz="4" w:space="0" w:color="000000"/>
            </w:tcBorders>
            <w:shd w:val="clear" w:color="auto" w:fill="auto"/>
          </w:tcPr>
          <w:p w14:paraId="2D2715BE" w14:textId="77777777" w:rsidR="00171381" w:rsidRDefault="00171381" w:rsidP="00643972">
            <w:pPr>
              <w:pStyle w:val="TAL"/>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4F79F117" w14:textId="77777777" w:rsidR="00171381" w:rsidRDefault="00171381" w:rsidP="00643972">
            <w:pPr>
              <w:pStyle w:val="TAL"/>
            </w:pPr>
            <w:r>
              <w:t>Identifies the communication whose media flow is to be resumed, e.g. by identifying the media flow within a media multiplex, present only if media multiplexing</w:t>
            </w:r>
          </w:p>
        </w:tc>
      </w:tr>
    </w:tbl>
    <w:p w14:paraId="1854E071" w14:textId="77777777" w:rsidR="00171381" w:rsidRPr="00EC5B14" w:rsidRDefault="00171381" w:rsidP="00171381"/>
    <w:p w14:paraId="0B330F6B" w14:textId="77777777" w:rsidR="00171381" w:rsidRPr="00AB5FED" w:rsidRDefault="00171381" w:rsidP="00171381">
      <w:pPr>
        <w:pStyle w:val="Heading4"/>
        <w:rPr>
          <w:lang w:val="en-US"/>
        </w:rPr>
      </w:pPr>
      <w:bookmarkStart w:id="1168" w:name="_Toc460616157"/>
      <w:bookmarkStart w:id="1169" w:name="_Toc460617018"/>
      <w:bookmarkStart w:id="1170" w:name="_Toc170896186"/>
      <w:r w:rsidRPr="00AB5FED">
        <w:rPr>
          <w:lang w:val="en-US"/>
        </w:rPr>
        <w:lastRenderedPageBreak/>
        <w:t>10.9.1.3</w:t>
      </w:r>
      <w:r w:rsidRPr="00AB5FED">
        <w:rPr>
          <w:lang w:val="en-US"/>
        </w:rPr>
        <w:tab/>
        <w:t>Floor control within one MCPTT system</w:t>
      </w:r>
      <w:bookmarkEnd w:id="1119"/>
      <w:bookmarkEnd w:id="1168"/>
      <w:bookmarkEnd w:id="1169"/>
      <w:bookmarkEnd w:id="1170"/>
    </w:p>
    <w:p w14:paraId="40E33079" w14:textId="77777777" w:rsidR="00171381" w:rsidRPr="00AB5FED" w:rsidRDefault="00171381" w:rsidP="00171381">
      <w:pPr>
        <w:pStyle w:val="Heading5"/>
      </w:pPr>
      <w:bookmarkStart w:id="1171" w:name="_Toc433209820"/>
      <w:bookmarkStart w:id="1172" w:name="_Toc460616158"/>
      <w:bookmarkStart w:id="1173" w:name="_Toc460617019"/>
      <w:bookmarkStart w:id="1174" w:name="_Toc170896187"/>
      <w:r w:rsidRPr="00AB5FED">
        <w:t>10.9.1.3.1</w:t>
      </w:r>
      <w:r w:rsidRPr="00AB5FED">
        <w:tab/>
        <w:t>Floor request, floor granted and floor taken during an MCPTT session</w:t>
      </w:r>
      <w:bookmarkEnd w:id="1120"/>
      <w:bookmarkEnd w:id="1171"/>
      <w:bookmarkEnd w:id="1172"/>
      <w:bookmarkEnd w:id="1173"/>
      <w:bookmarkEnd w:id="1174"/>
    </w:p>
    <w:p w14:paraId="66C75910" w14:textId="77777777" w:rsidR="00171381" w:rsidRPr="00AB5FED" w:rsidRDefault="00171381" w:rsidP="00171381">
      <w:r w:rsidRPr="00AB5FED">
        <w:t xml:space="preserve">Figure 10.9.1.3.1-1 shows the high level procedure that the floor control is conducted for the MCPTT session already established between the floor participant and the floor control server. Only </w:t>
      </w:r>
      <w:r>
        <w:t>three</w:t>
      </w:r>
      <w:r w:rsidRPr="00AB5FED">
        <w:t xml:space="preserve"> UEs involved in the session are shown for the simplicity.</w:t>
      </w:r>
    </w:p>
    <w:p w14:paraId="08B0A31E" w14:textId="77777777" w:rsidR="00171381" w:rsidRPr="00AB5FED" w:rsidRDefault="00171381" w:rsidP="00171381">
      <w:r w:rsidRPr="00AB5FED">
        <w:t>Pre-condition:</w:t>
      </w:r>
    </w:p>
    <w:p w14:paraId="7B6E6360" w14:textId="77777777" w:rsidR="00171381" w:rsidRDefault="00171381" w:rsidP="00171381">
      <w:pPr>
        <w:pStyle w:val="B1"/>
      </w:pPr>
      <w:r w:rsidRPr="00AB5FED">
        <w:t>1.</w:t>
      </w:r>
      <w:r w:rsidRPr="00AB5FED">
        <w:tab/>
        <w:t>MCPTT session is established between MCPTT clients (client A</w:t>
      </w:r>
      <w:r>
        <w:t>, client B</w:t>
      </w:r>
      <w:r w:rsidRPr="00AB5FED">
        <w:t xml:space="preserve"> and client </w:t>
      </w:r>
      <w:r>
        <w:t>C</w:t>
      </w:r>
      <w:r w:rsidRPr="00AB5FED">
        <w:t>) and MCPTT server.</w:t>
      </w:r>
    </w:p>
    <w:p w14:paraId="54E763E4" w14:textId="77777777" w:rsidR="00171381" w:rsidRPr="00AB5FED" w:rsidRDefault="00171381" w:rsidP="00171381">
      <w:pPr>
        <w:pStyle w:val="B1"/>
      </w:pPr>
      <w:r>
        <w:t>2</w:t>
      </w:r>
      <w:r w:rsidRPr="00AB5FED">
        <w:t>.</w:t>
      </w:r>
      <w:r w:rsidRPr="00AB5FED">
        <w:tab/>
      </w:r>
      <w:r>
        <w:t>The user at MCPTT client C is an authorized user (e.g., dispatcher) allowed to remove a floor request of other MCPTT users from the floor queue and can receive notifications about another user when their floor request is queued, when their queued floor request is rejected and when their queued floor request is removed from the queue.</w:t>
      </w:r>
    </w:p>
    <w:p w14:paraId="4BF01225" w14:textId="77777777" w:rsidR="00171381" w:rsidRPr="00AB5FED" w:rsidRDefault="00171381" w:rsidP="00171381">
      <w:pPr>
        <w:pStyle w:val="TH"/>
      </w:pPr>
      <w:r>
        <w:object w:dxaOrig="9180" w:dyaOrig="9816" w14:anchorId="46687489">
          <v:shape id="_x0000_i1105" type="#_x0000_t75" style="width:458.95pt;height:490.15pt" o:ole="">
            <v:imagedata r:id="rId166" o:title=""/>
          </v:shape>
          <o:OLEObject Type="Embed" ProgID="Visio.Drawing.15" ShapeID="_x0000_i1105" DrawAspect="Content" ObjectID="_1781509013" r:id="rId167"/>
        </w:object>
      </w:r>
    </w:p>
    <w:p w14:paraId="53F4F9FF" w14:textId="77777777" w:rsidR="00171381" w:rsidRPr="00AB5FED" w:rsidRDefault="00171381" w:rsidP="00171381">
      <w:pPr>
        <w:pStyle w:val="TF"/>
      </w:pPr>
      <w:r w:rsidRPr="00AB5FED">
        <w:t>Figure 10.9.1.3.1-1: Floor request, floor granted, floor taken during an MCPTT session</w:t>
      </w:r>
    </w:p>
    <w:p w14:paraId="78277C55" w14:textId="77777777" w:rsidR="00171381" w:rsidRPr="00AB5FED" w:rsidRDefault="00171381" w:rsidP="00171381">
      <w:pPr>
        <w:pStyle w:val="B1"/>
        <w:ind w:left="709" w:hanging="425"/>
      </w:pPr>
      <w:r w:rsidRPr="00AB5FED">
        <w:lastRenderedPageBreak/>
        <w:t>1.</w:t>
      </w:r>
      <w:r w:rsidRPr="00AB5FED">
        <w:tab/>
        <w:t>The floor control is established between the floor participants and floor control server. It is assumed that the floor is now in idle status.</w:t>
      </w:r>
    </w:p>
    <w:p w14:paraId="1DD9BAC6" w14:textId="77777777" w:rsidR="00171381" w:rsidRPr="00AB5FED" w:rsidRDefault="00171381" w:rsidP="00171381">
      <w:pPr>
        <w:pStyle w:val="B1"/>
        <w:ind w:left="709" w:hanging="425"/>
      </w:pPr>
      <w:r w:rsidRPr="00AB5FED">
        <w:t>2.</w:t>
      </w:r>
      <w:r w:rsidRPr="00AB5FED">
        <w:tab/>
        <w:t xml:space="preserve">Floor participant A wants to send voice media over the session. </w:t>
      </w:r>
    </w:p>
    <w:p w14:paraId="44DEF501" w14:textId="77777777" w:rsidR="00171381" w:rsidRPr="00AB5FED" w:rsidRDefault="00171381" w:rsidP="00171381">
      <w:pPr>
        <w:pStyle w:val="B1"/>
        <w:ind w:left="709" w:hanging="425"/>
      </w:pPr>
      <w:r w:rsidRPr="00AB5FED">
        <w:t>3.</w:t>
      </w:r>
      <w:r w:rsidRPr="00AB5FED">
        <w:tab/>
        <w:t>Floor participant A sends a floor request message to floor control server which includes floor priority and other information as necessary.</w:t>
      </w:r>
    </w:p>
    <w:p w14:paraId="3869EE3F" w14:textId="77777777" w:rsidR="00171381" w:rsidRPr="00AB5FED" w:rsidRDefault="00171381" w:rsidP="00171381">
      <w:pPr>
        <w:pStyle w:val="B1"/>
        <w:ind w:left="709" w:hanging="425"/>
      </w:pPr>
      <w:r w:rsidRPr="00AB5FED">
        <w:t>4.</w:t>
      </w:r>
      <w:r w:rsidRPr="00AB5FED">
        <w:tab/>
        <w:t>Floor control server makes the determination on what action (grant, deny, or queue) to take on the request based on criteria (e.g., floor priority, participant type) and determines to accept the floor request from floor participant A. The floor control server may limit the time a user talks (hold the floor) as allowed by the configuration.</w:t>
      </w:r>
    </w:p>
    <w:p w14:paraId="52E5BA48" w14:textId="77777777" w:rsidR="00171381" w:rsidRPr="00AB5FED" w:rsidRDefault="00171381" w:rsidP="00171381">
      <w:pPr>
        <w:pStyle w:val="B1"/>
        <w:ind w:left="709" w:hanging="425"/>
      </w:pPr>
      <w:r w:rsidRPr="00AB5FED">
        <w:t>5a.</w:t>
      </w:r>
      <w:r w:rsidRPr="00AB5FED">
        <w:tab/>
        <w:t>Floor control server responds with a floor granted message to floor participant A including the maximum floor granted duration e.g., if no other floor participant has the permission for transmission.</w:t>
      </w:r>
    </w:p>
    <w:p w14:paraId="52283C5D" w14:textId="77777777" w:rsidR="00171381" w:rsidRDefault="00171381" w:rsidP="00171381">
      <w:pPr>
        <w:pStyle w:val="B1"/>
        <w:ind w:left="709" w:hanging="425"/>
      </w:pPr>
      <w:r w:rsidRPr="00AB5FED">
        <w:t>5b.</w:t>
      </w:r>
      <w:r w:rsidRPr="00AB5FED">
        <w:tab/>
        <w:t>Floor control server sends a floor taken message to the other floor participant (floor participant B) including information about who is granted the floor.</w:t>
      </w:r>
      <w:r w:rsidRPr="005014F9">
        <w:t xml:space="preserve"> </w:t>
      </w:r>
    </w:p>
    <w:p w14:paraId="6CA09E50" w14:textId="77777777" w:rsidR="00171381" w:rsidRPr="00AB5FED" w:rsidRDefault="00171381" w:rsidP="00171381">
      <w:pPr>
        <w:pStyle w:val="B1"/>
        <w:ind w:left="709" w:hanging="425"/>
      </w:pPr>
      <w:r>
        <w:t>5c.</w:t>
      </w:r>
      <w:r>
        <w:tab/>
        <w:t>Floor participant A sends a floor acknowledgement if indicated to do so by the floor granted message.</w:t>
      </w:r>
    </w:p>
    <w:p w14:paraId="68E65DCB" w14:textId="77777777" w:rsidR="00171381" w:rsidRPr="00AB5FED" w:rsidRDefault="00171381" w:rsidP="00171381">
      <w:pPr>
        <w:pStyle w:val="B1"/>
        <w:ind w:left="709" w:hanging="425"/>
      </w:pPr>
      <w:r>
        <w:t>5d.</w:t>
      </w:r>
      <w:r>
        <w:tab/>
        <w:t>Floor participant B sends a floor acknowledgement if indicated to do so by the floor taken message.</w:t>
      </w:r>
    </w:p>
    <w:p w14:paraId="68A922F7" w14:textId="77777777" w:rsidR="00171381" w:rsidRDefault="00171381" w:rsidP="00171381">
      <w:pPr>
        <w:pStyle w:val="B1"/>
        <w:ind w:left="709" w:hanging="425"/>
      </w:pPr>
      <w:r>
        <w:t>5e</w:t>
      </w:r>
      <w:r w:rsidRPr="00AB5FED">
        <w:t>.</w:t>
      </w:r>
      <w:r w:rsidRPr="00AB5FED">
        <w:tab/>
        <w:t xml:space="preserve">Floor control server sends a floor taken message to the other floor participant (floor participant </w:t>
      </w:r>
      <w:r>
        <w:t>C</w:t>
      </w:r>
      <w:r w:rsidRPr="00AB5FED">
        <w:t>) including information about who is granted the floor.</w:t>
      </w:r>
      <w:r w:rsidRPr="005014F9">
        <w:t xml:space="preserve"> </w:t>
      </w:r>
    </w:p>
    <w:p w14:paraId="3BAF3EFD" w14:textId="77777777" w:rsidR="00171381" w:rsidRDefault="00171381" w:rsidP="00171381">
      <w:pPr>
        <w:pStyle w:val="B1"/>
        <w:ind w:left="709" w:hanging="425"/>
      </w:pPr>
      <w:r>
        <w:t>5f.</w:t>
      </w:r>
      <w:r>
        <w:tab/>
        <w:t>Floor participant C sends a floor acknowledgement if indicated to do so by the floor taken message.</w:t>
      </w:r>
    </w:p>
    <w:p w14:paraId="4D1040E8" w14:textId="77777777" w:rsidR="00171381" w:rsidRPr="00AB5FED" w:rsidRDefault="00171381" w:rsidP="00171381">
      <w:pPr>
        <w:pStyle w:val="B1"/>
        <w:ind w:left="709" w:hanging="425"/>
      </w:pPr>
      <w:r w:rsidRPr="00AB5FED">
        <w:t>6a.</w:t>
      </w:r>
      <w:r w:rsidRPr="00AB5FED">
        <w:tab/>
        <w:t>The floor granted shall cause the user of UE A where the floor participant A is located to be notified.</w:t>
      </w:r>
    </w:p>
    <w:p w14:paraId="0396EBB0" w14:textId="77777777" w:rsidR="00171381" w:rsidRPr="00AB5FED" w:rsidRDefault="00171381" w:rsidP="00171381">
      <w:pPr>
        <w:pStyle w:val="B1"/>
        <w:ind w:left="709" w:hanging="425"/>
      </w:pPr>
      <w:r w:rsidRPr="00AB5FED">
        <w:t>6b.</w:t>
      </w:r>
      <w:r w:rsidRPr="00AB5FED">
        <w:tab/>
        <w:t>The receipt of the floor taken may be used to inform the user of UE B where the floor participant B is located.</w:t>
      </w:r>
    </w:p>
    <w:p w14:paraId="4FDC6586" w14:textId="77777777" w:rsidR="00171381" w:rsidRPr="00AB5FED" w:rsidRDefault="00171381" w:rsidP="00171381">
      <w:pPr>
        <w:pStyle w:val="B1"/>
        <w:ind w:left="709" w:hanging="425"/>
      </w:pPr>
      <w:r w:rsidRPr="00AB5FED">
        <w:t>6</w:t>
      </w:r>
      <w:r>
        <w:t>c</w:t>
      </w:r>
      <w:r w:rsidRPr="00AB5FED">
        <w:t>.</w:t>
      </w:r>
      <w:r w:rsidRPr="00AB5FED">
        <w:tab/>
        <w:t xml:space="preserve">The receipt of the floor taken may be used to inform the user of UE </w:t>
      </w:r>
      <w:r>
        <w:t>C</w:t>
      </w:r>
      <w:r w:rsidRPr="00AB5FED">
        <w:t xml:space="preserve"> where the floor participant </w:t>
      </w:r>
      <w:r>
        <w:t>C</w:t>
      </w:r>
      <w:r w:rsidRPr="00AB5FED">
        <w:t xml:space="preserve"> is located.</w:t>
      </w:r>
    </w:p>
    <w:p w14:paraId="552FB46C" w14:textId="77777777" w:rsidR="00171381" w:rsidRPr="00AB5FED" w:rsidRDefault="00171381" w:rsidP="00171381">
      <w:pPr>
        <w:pStyle w:val="B1"/>
        <w:ind w:left="709" w:hanging="425"/>
      </w:pPr>
      <w:r w:rsidRPr="00AB5FED">
        <w:t>7.</w:t>
      </w:r>
      <w:r w:rsidRPr="00AB5FED">
        <w:tab/>
        <w:t>Floor participant A starts sending voice media over the session established beforehand.</w:t>
      </w:r>
    </w:p>
    <w:p w14:paraId="22297EE9" w14:textId="77777777" w:rsidR="00171381" w:rsidRPr="00AB5FED" w:rsidRDefault="00171381" w:rsidP="00171381">
      <w:pPr>
        <w:pStyle w:val="NO"/>
        <w:ind w:left="709" w:hanging="425"/>
      </w:pPr>
      <w:r w:rsidRPr="00AB5FED">
        <w:t>NOTE</w:t>
      </w:r>
      <w:r>
        <w:t xml:space="preserve"> 1</w:t>
      </w:r>
      <w:r w:rsidRPr="00AB5FED">
        <w:t>:</w:t>
      </w:r>
      <w:r w:rsidRPr="00AB5FED">
        <w:tab/>
        <w:t xml:space="preserve">Voice media can continue to be sent while steps 8 through 11 occur. </w:t>
      </w:r>
    </w:p>
    <w:p w14:paraId="2CF664CC" w14:textId="77777777" w:rsidR="00171381" w:rsidRPr="00AB5FED" w:rsidRDefault="00171381" w:rsidP="00171381">
      <w:pPr>
        <w:pStyle w:val="B1"/>
        <w:ind w:left="709" w:hanging="425"/>
      </w:pPr>
      <w:r w:rsidRPr="00AB5FED">
        <w:t>8.</w:t>
      </w:r>
      <w:r w:rsidRPr="00AB5FED">
        <w:tab/>
        <w:t>Suppose there are one or more users requesting to talk at this time, the floor request(s) are queued as decided by floor control server e.g., based on floor priority.</w:t>
      </w:r>
    </w:p>
    <w:p w14:paraId="0385A9C6" w14:textId="77777777" w:rsidR="00171381" w:rsidRPr="00AB5FED" w:rsidRDefault="00171381" w:rsidP="00171381">
      <w:pPr>
        <w:pStyle w:val="B1"/>
        <w:ind w:left="709" w:hanging="425"/>
      </w:pPr>
      <w:r w:rsidRPr="00AB5FED">
        <w:t>9.</w:t>
      </w:r>
      <w:r w:rsidRPr="00AB5FED">
        <w:tab/>
        <w:t>Floor participant B sends a floor request message.</w:t>
      </w:r>
    </w:p>
    <w:p w14:paraId="39CEC53B" w14:textId="77777777" w:rsidR="00171381" w:rsidRPr="00AB5FED" w:rsidRDefault="00171381" w:rsidP="00171381">
      <w:pPr>
        <w:pStyle w:val="B1"/>
        <w:ind w:left="709" w:hanging="425"/>
      </w:pPr>
      <w:r w:rsidRPr="00AB5FED">
        <w:t>10.</w:t>
      </w:r>
      <w:r w:rsidRPr="00AB5FED">
        <w:tab/>
        <w:t>Floor control server queues the request of floor participant B.</w:t>
      </w:r>
    </w:p>
    <w:p w14:paraId="4C713A08" w14:textId="77777777" w:rsidR="00171381" w:rsidRDefault="00171381" w:rsidP="00171381">
      <w:pPr>
        <w:pStyle w:val="B1"/>
        <w:ind w:left="709" w:hanging="425"/>
      </w:pPr>
      <w:r w:rsidRPr="00AB5FED">
        <w:t>11</w:t>
      </w:r>
      <w:r>
        <w:t>a</w:t>
      </w:r>
      <w:r w:rsidRPr="00AB5FED">
        <w:t>.</w:t>
      </w:r>
      <w:r w:rsidRPr="00AB5FED">
        <w:tab/>
        <w:t>Floor control server sends queue position info to floor participant B.</w:t>
      </w:r>
    </w:p>
    <w:p w14:paraId="2ECC1754" w14:textId="77777777" w:rsidR="00171381" w:rsidRPr="00AB5FED" w:rsidRDefault="00171381" w:rsidP="00171381">
      <w:pPr>
        <w:pStyle w:val="B1"/>
        <w:ind w:left="709" w:hanging="425"/>
      </w:pPr>
      <w:r>
        <w:t>11b.</w:t>
      </w:r>
      <w:r>
        <w:tab/>
        <w:t>Floor participant B sends a floor acknowledgement if indicated to do so by the queue position info message.</w:t>
      </w:r>
    </w:p>
    <w:p w14:paraId="66A7C3DC" w14:textId="77777777" w:rsidR="00171381" w:rsidRPr="00994211" w:rsidRDefault="00171381" w:rsidP="00171381">
      <w:pPr>
        <w:pStyle w:val="B1"/>
        <w:ind w:left="709" w:hanging="425"/>
      </w:pPr>
      <w:bookmarkStart w:id="1175" w:name="_Toc477419466"/>
      <w:bookmarkStart w:id="1176" w:name="_Toc428365145"/>
      <w:bookmarkStart w:id="1177" w:name="_Toc433209821"/>
      <w:bookmarkStart w:id="1178" w:name="_Toc460616159"/>
      <w:bookmarkStart w:id="1179" w:name="_Toc460617020"/>
      <w:r w:rsidRPr="00994211">
        <w:rPr>
          <w:rFonts w:hint="eastAsia"/>
        </w:rPr>
        <w:t>1</w:t>
      </w:r>
      <w:r>
        <w:t>2</w:t>
      </w:r>
      <w:r w:rsidRPr="00994211">
        <w:rPr>
          <w:rFonts w:hint="eastAsia"/>
        </w:rPr>
        <w:t xml:space="preserve">. Floor control server </w:t>
      </w:r>
      <w:r>
        <w:t xml:space="preserve">may </w:t>
      </w:r>
      <w:r w:rsidRPr="003B3712">
        <w:rPr>
          <w:rFonts w:hint="eastAsia"/>
        </w:rPr>
        <w:t>send the</w:t>
      </w:r>
      <w:r w:rsidRPr="00994211">
        <w:rPr>
          <w:rFonts w:hint="eastAsia"/>
        </w:rPr>
        <w:t xml:space="preserve"> queue position info to floor participant </w:t>
      </w:r>
      <w:r>
        <w:t>C</w:t>
      </w:r>
      <w:r w:rsidRPr="00994211">
        <w:rPr>
          <w:rFonts w:hint="eastAsia"/>
        </w:rPr>
        <w:t xml:space="preserve"> who is an authorized user to indicate floor participant user B</w:t>
      </w:r>
      <w:r w:rsidRPr="00F60B7B">
        <w:t>'</w:t>
      </w:r>
      <w:r w:rsidRPr="00994211">
        <w:rPr>
          <w:rFonts w:hint="eastAsia"/>
        </w:rPr>
        <w:t>s floor request is queued.</w:t>
      </w:r>
    </w:p>
    <w:p w14:paraId="4D11C0AA" w14:textId="77777777" w:rsidR="00171381" w:rsidRPr="00994211" w:rsidRDefault="00171381" w:rsidP="00171381">
      <w:pPr>
        <w:pStyle w:val="B1"/>
        <w:ind w:left="709" w:hanging="425"/>
      </w:pPr>
      <w:r w:rsidRPr="00994211">
        <w:rPr>
          <w:rFonts w:hint="eastAsia"/>
        </w:rPr>
        <w:t>1</w:t>
      </w:r>
      <w:r>
        <w:t>3</w:t>
      </w:r>
      <w:r w:rsidRPr="00994211">
        <w:rPr>
          <w:rFonts w:hint="eastAsia"/>
        </w:rPr>
        <w:t xml:space="preserve">. Floor participant </w:t>
      </w:r>
      <w:r>
        <w:t>C</w:t>
      </w:r>
      <w:r w:rsidRPr="00994211">
        <w:rPr>
          <w:rFonts w:hint="eastAsia"/>
        </w:rPr>
        <w:t xml:space="preserve"> sends a floor acknowledgement if indicated to do so by the queue position info message.</w:t>
      </w:r>
    </w:p>
    <w:p w14:paraId="3D190942" w14:textId="77777777" w:rsidR="00171381" w:rsidRDefault="00171381" w:rsidP="00171381">
      <w:pPr>
        <w:pStyle w:val="NO"/>
      </w:pPr>
      <w:r w:rsidRPr="00AB5FED">
        <w:t>NOTE</w:t>
      </w:r>
      <w:r>
        <w:t xml:space="preserve"> 2</w:t>
      </w:r>
      <w:r w:rsidRPr="00AB5FED">
        <w:t>:</w:t>
      </w:r>
      <w:r w:rsidRPr="00AB5FED">
        <w:tab/>
      </w:r>
      <w:r>
        <w:t xml:space="preserve">If the </w:t>
      </w:r>
      <w:r w:rsidRPr="00F622F2">
        <w:rPr>
          <w:rFonts w:hint="eastAsia"/>
        </w:rPr>
        <w:t>floor participant user B</w:t>
      </w:r>
      <w:r w:rsidRPr="00F60B7B">
        <w:t>'</w:t>
      </w:r>
      <w:r w:rsidRPr="00F622F2">
        <w:rPr>
          <w:rFonts w:hint="eastAsia"/>
        </w:rPr>
        <w:t xml:space="preserve">s </w:t>
      </w:r>
      <w:r>
        <w:t xml:space="preserve">queued </w:t>
      </w:r>
      <w:r>
        <w:rPr>
          <w:rFonts w:hint="eastAsia"/>
        </w:rPr>
        <w:t xml:space="preserve">floor request </w:t>
      </w:r>
      <w:r>
        <w:t xml:space="preserve">is rejected after de-queue from the floor control queue then the </w:t>
      </w:r>
      <w:r>
        <w:rPr>
          <w:rFonts w:hint="eastAsia"/>
        </w:rPr>
        <w:t>f</w:t>
      </w:r>
      <w:r w:rsidRPr="00F622F2">
        <w:rPr>
          <w:rFonts w:hint="eastAsia"/>
        </w:rPr>
        <w:t xml:space="preserve">loor control server </w:t>
      </w:r>
      <w:r>
        <w:t xml:space="preserve">may </w:t>
      </w:r>
      <w:r>
        <w:rPr>
          <w:rFonts w:hint="eastAsia"/>
        </w:rPr>
        <w:t>send the</w:t>
      </w:r>
      <w:r w:rsidRPr="00F622F2">
        <w:rPr>
          <w:rFonts w:hint="eastAsia"/>
        </w:rPr>
        <w:t xml:space="preserve"> queue position info to floor participant </w:t>
      </w:r>
      <w:r>
        <w:t>C</w:t>
      </w:r>
      <w:r w:rsidRPr="00F622F2">
        <w:rPr>
          <w:rFonts w:hint="eastAsia"/>
        </w:rPr>
        <w:t xml:space="preserve"> who is an authorized user</w:t>
      </w:r>
      <w:r w:rsidRPr="00AB5FED">
        <w:t xml:space="preserve">. </w:t>
      </w:r>
      <w:r>
        <w:t xml:space="preserve">The floor queue position info message should indicate that </w:t>
      </w:r>
      <w:r w:rsidRPr="00F622F2">
        <w:rPr>
          <w:rFonts w:hint="eastAsia"/>
        </w:rPr>
        <w:t>floor participant user B</w:t>
      </w:r>
      <w:r w:rsidRPr="00F60B7B">
        <w:t>'</w:t>
      </w:r>
      <w:r w:rsidRPr="00F622F2">
        <w:rPr>
          <w:rFonts w:hint="eastAsia"/>
        </w:rPr>
        <w:t xml:space="preserve">s </w:t>
      </w:r>
      <w:r>
        <w:t xml:space="preserve">queued </w:t>
      </w:r>
      <w:r>
        <w:rPr>
          <w:rFonts w:hint="eastAsia"/>
        </w:rPr>
        <w:t>floor request</w:t>
      </w:r>
      <w:r>
        <w:t xml:space="preserve"> is no longer queued.</w:t>
      </w:r>
    </w:p>
    <w:p w14:paraId="0484F81B" w14:textId="77777777" w:rsidR="00171381" w:rsidRPr="00AB5FED" w:rsidRDefault="00171381" w:rsidP="00171381">
      <w:pPr>
        <w:pStyle w:val="Heading5"/>
      </w:pPr>
      <w:bookmarkStart w:id="1180" w:name="_Toc170896188"/>
      <w:r w:rsidRPr="00AB5FED">
        <w:t>10.9.1.3.1</w:t>
      </w:r>
      <w:r>
        <w:t>a</w:t>
      </w:r>
      <w:r w:rsidRPr="00AB5FED">
        <w:tab/>
        <w:t xml:space="preserve">Floor request, floor granted and </w:t>
      </w:r>
      <w:r>
        <w:t xml:space="preserve">multi-talker </w:t>
      </w:r>
      <w:r w:rsidRPr="00AB5FED">
        <w:t>floor taken during an MCPTT session</w:t>
      </w:r>
      <w:bookmarkEnd w:id="1175"/>
      <w:r>
        <w:t xml:space="preserve"> </w:t>
      </w:r>
      <w:bookmarkStart w:id="1181" w:name="_Hlk493574893"/>
      <w:r>
        <w:t>enhanced with multi-talker control</w:t>
      </w:r>
      <w:bookmarkEnd w:id="1180"/>
      <w:bookmarkEnd w:id="1181"/>
    </w:p>
    <w:p w14:paraId="7C2ED016" w14:textId="77777777" w:rsidR="00171381" w:rsidRPr="00AB5FED" w:rsidRDefault="00171381" w:rsidP="00171381">
      <w:r w:rsidRPr="00AB5FED">
        <w:t>Figure 10.9.1.3.1</w:t>
      </w:r>
      <w:r>
        <w:t>a</w:t>
      </w:r>
      <w:r w:rsidRPr="00AB5FED">
        <w:t xml:space="preserve">-1 shows the high level </w:t>
      </w:r>
      <w:r w:rsidRPr="00B54D52">
        <w:t>p</w:t>
      </w:r>
      <w:r>
        <w:t xml:space="preserve">rocedure that </w:t>
      </w:r>
      <w:r w:rsidRPr="00B54D52">
        <w:t>allows several participants to talk simultaneously in a MCPTT session already established between the floor participant and the floor control server. Three UEs involved i</w:t>
      </w:r>
      <w:r>
        <w:t xml:space="preserve">n the session are shown for </w:t>
      </w:r>
      <w:r w:rsidRPr="00B54D52">
        <w:t>simplicity.</w:t>
      </w:r>
    </w:p>
    <w:p w14:paraId="2AF1E99C" w14:textId="77777777" w:rsidR="00171381" w:rsidRPr="00AB5FED" w:rsidRDefault="00171381" w:rsidP="00171381">
      <w:r w:rsidRPr="00AB5FED">
        <w:lastRenderedPageBreak/>
        <w:t>Pre-condition</w:t>
      </w:r>
      <w:r>
        <w:t>s</w:t>
      </w:r>
      <w:r w:rsidRPr="00AB5FED">
        <w:t>:</w:t>
      </w:r>
    </w:p>
    <w:p w14:paraId="1D9BC4D7" w14:textId="77777777" w:rsidR="00171381" w:rsidRPr="00B54D52" w:rsidRDefault="00171381" w:rsidP="00171381">
      <w:pPr>
        <w:pStyle w:val="B1"/>
        <w:rPr>
          <w:lang w:eastAsia="zh-CN"/>
        </w:rPr>
      </w:pPr>
      <w:r w:rsidRPr="00B54D52">
        <w:t>1.</w:t>
      </w:r>
      <w:r w:rsidRPr="00B54D52">
        <w:tab/>
        <w:t xml:space="preserve">The </w:t>
      </w:r>
      <w:r w:rsidRPr="00B54D52">
        <w:rPr>
          <w:lang w:eastAsia="zh-CN"/>
        </w:rPr>
        <w:t>MCPTT group is configured to support multi-talker control</w:t>
      </w:r>
      <w:r w:rsidRPr="004573F5">
        <w:t xml:space="preserve"> </w:t>
      </w:r>
      <w:r>
        <w:rPr>
          <w:lang w:eastAsia="zh-CN"/>
        </w:rPr>
        <w:t>and audio</w:t>
      </w:r>
      <w:r w:rsidRPr="004573F5">
        <w:rPr>
          <w:lang w:eastAsia="zh-CN"/>
        </w:rPr>
        <w:t xml:space="preserve"> mixing by the network is applied</w:t>
      </w:r>
      <w:r w:rsidRPr="00B54D52">
        <w:rPr>
          <w:lang w:eastAsia="zh-CN"/>
        </w:rPr>
        <w:t>.</w:t>
      </w:r>
    </w:p>
    <w:p w14:paraId="7BDB244C" w14:textId="77777777" w:rsidR="00171381" w:rsidRDefault="00171381" w:rsidP="00171381">
      <w:pPr>
        <w:pStyle w:val="B1"/>
      </w:pPr>
      <w:r w:rsidRPr="00B54D52">
        <w:t>2.</w:t>
      </w:r>
      <w:r w:rsidRPr="00B54D52">
        <w:tab/>
        <w:t>MCPTT session is established between MCPTT clients (client A, client B and client C) and MCPTT server.</w:t>
      </w:r>
    </w:p>
    <w:p w14:paraId="210C80A8" w14:textId="77777777" w:rsidR="00171381" w:rsidRPr="00AB5FED" w:rsidRDefault="00171381" w:rsidP="00171381">
      <w:pPr>
        <w:pStyle w:val="B1"/>
      </w:pPr>
      <w:r>
        <w:t>3.</w:t>
      </w:r>
      <w:r>
        <w:tab/>
        <w:t>Participants and A and B have the permission to talk to all other participants and the f</w:t>
      </w:r>
      <w:r w:rsidRPr="00B54D52">
        <w:t xml:space="preserve">loor </w:t>
      </w:r>
      <w:r>
        <w:t xml:space="preserve">is </w:t>
      </w:r>
      <w:r w:rsidRPr="00B54D52">
        <w:t>granted to floor participant B.</w:t>
      </w:r>
    </w:p>
    <w:p w14:paraId="77B0690C" w14:textId="0F484601" w:rsidR="00171381" w:rsidRDefault="00856460" w:rsidP="00171381">
      <w:pPr>
        <w:pStyle w:val="TH"/>
      </w:pPr>
      <w:r>
        <w:object w:dxaOrig="11943" w:dyaOrig="7035" w14:anchorId="18B10F11">
          <v:shape id="_x0000_i1106" type="#_x0000_t75" style="width:481.3pt;height:283.75pt" o:ole="">
            <v:imagedata r:id="rId168" o:title=""/>
          </v:shape>
          <o:OLEObject Type="Embed" ProgID="Visio.Drawing.11" ShapeID="_x0000_i1106" DrawAspect="Content" ObjectID="_1781509014" r:id="rId169"/>
        </w:object>
      </w:r>
    </w:p>
    <w:p w14:paraId="45BADE28" w14:textId="77777777" w:rsidR="00171381" w:rsidRPr="00AB5FED" w:rsidRDefault="00171381" w:rsidP="00171381">
      <w:pPr>
        <w:pStyle w:val="TF"/>
      </w:pPr>
      <w:r w:rsidRPr="00AB5FED">
        <w:t>Figure 10.9.1.3.1</w:t>
      </w:r>
      <w:r>
        <w:t>a</w:t>
      </w:r>
      <w:r w:rsidRPr="00AB5FED">
        <w:t>-</w:t>
      </w:r>
      <w:r>
        <w:t>1: Floor request, floor granted and</w:t>
      </w:r>
      <w:r w:rsidRPr="00AB5FED">
        <w:t xml:space="preserve"> </w:t>
      </w:r>
      <w:r>
        <w:t xml:space="preserve">multi-talker </w:t>
      </w:r>
      <w:r w:rsidRPr="00AB5FED">
        <w:t>floor taken during an MCPTT session</w:t>
      </w:r>
    </w:p>
    <w:p w14:paraId="2CE9747B" w14:textId="77777777" w:rsidR="00171381" w:rsidRPr="00265D6A" w:rsidRDefault="00171381" w:rsidP="00171381">
      <w:pPr>
        <w:pStyle w:val="B1"/>
      </w:pPr>
      <w:r w:rsidRPr="00265D6A">
        <w:t>1.</w:t>
      </w:r>
      <w:r w:rsidRPr="00265D6A">
        <w:tab/>
      </w:r>
      <w:r w:rsidRPr="00B91292">
        <w:t>Floor part</w:t>
      </w:r>
      <w:r>
        <w:t xml:space="preserve">icipant B is talking and is </w:t>
      </w:r>
      <w:r w:rsidRPr="00B91292">
        <w:t>sending</w:t>
      </w:r>
      <w:r>
        <w:t xml:space="preserve"> </w:t>
      </w:r>
      <w:r w:rsidRPr="00B91292">
        <w:t>the voice media</w:t>
      </w:r>
      <w:r>
        <w:t>.</w:t>
      </w:r>
    </w:p>
    <w:p w14:paraId="13266542" w14:textId="77777777" w:rsidR="00171381" w:rsidRPr="00265D6A" w:rsidRDefault="00171381" w:rsidP="00171381">
      <w:pPr>
        <w:pStyle w:val="B1"/>
      </w:pPr>
      <w:r w:rsidRPr="00265D6A">
        <w:t>2.</w:t>
      </w:r>
      <w:r w:rsidRPr="00265D6A">
        <w:tab/>
        <w:t>Floor participant A wants to send voice media over the session.</w:t>
      </w:r>
    </w:p>
    <w:p w14:paraId="43074EE5" w14:textId="77777777" w:rsidR="00171381" w:rsidRDefault="00171381" w:rsidP="00171381">
      <w:pPr>
        <w:pStyle w:val="B1"/>
      </w:pPr>
      <w:r w:rsidRPr="00265D6A">
        <w:t>3.</w:t>
      </w:r>
      <w:r w:rsidRPr="00265D6A">
        <w:tab/>
        <w:t xml:space="preserve">Floor participant A sends a floor request </w:t>
      </w:r>
      <w:r w:rsidRPr="000252D6">
        <w:t>message to the floor control server which in</w:t>
      </w:r>
      <w:r>
        <w:t>cludes the necessary information, e.g. floor priority</w:t>
      </w:r>
      <w:r w:rsidRPr="00265D6A">
        <w:t>.</w:t>
      </w:r>
    </w:p>
    <w:p w14:paraId="0A6A90B2" w14:textId="77777777" w:rsidR="00171381" w:rsidRPr="00265D6A" w:rsidRDefault="00171381" w:rsidP="00171381">
      <w:pPr>
        <w:pStyle w:val="B1"/>
      </w:pPr>
      <w:r>
        <w:t>4.</w:t>
      </w:r>
      <w:r>
        <w:tab/>
      </w:r>
      <w:r w:rsidRPr="00F12F1B">
        <w:t>Based on applicable criteria (e.g. floor priority, participant type, allowance to transmit, maximum number of simultaneous talkers) floor control server determines what action (grant, deny, or queue) shall be applied to the r</w:t>
      </w:r>
      <w:r>
        <w:t xml:space="preserve">equest. In this </w:t>
      </w:r>
      <w:r w:rsidRPr="00F12F1B">
        <w:t xml:space="preserve">case, </w:t>
      </w:r>
      <w:r>
        <w:t xml:space="preserve">the </w:t>
      </w:r>
      <w:r w:rsidRPr="00F12F1B">
        <w:t xml:space="preserve">floor request from floor participant A will be accepted. Simultaneous floor requests to transmit are handled in a sequential order. Based on the group configuration repository data, the floor control server may limit the time a </w:t>
      </w:r>
      <w:r>
        <w:t>f</w:t>
      </w:r>
      <w:r w:rsidRPr="00F12F1B">
        <w:t>loor participant is allowed to talk</w:t>
      </w:r>
      <w:r>
        <w:t>.</w:t>
      </w:r>
    </w:p>
    <w:p w14:paraId="353DA68D" w14:textId="77777777" w:rsidR="00171381" w:rsidRPr="00265D6A" w:rsidRDefault="00171381" w:rsidP="00171381">
      <w:pPr>
        <w:pStyle w:val="B1"/>
      </w:pPr>
      <w:r w:rsidRPr="00265D6A">
        <w:t>5a.</w:t>
      </w:r>
      <w:r w:rsidRPr="00265D6A">
        <w:tab/>
        <w:t>Floor control server responds with a floor granted message to floor participant A.</w:t>
      </w:r>
    </w:p>
    <w:p w14:paraId="192B374E" w14:textId="77777777" w:rsidR="00171381" w:rsidRPr="00265D6A" w:rsidRDefault="00171381" w:rsidP="00171381">
      <w:pPr>
        <w:pStyle w:val="B1"/>
      </w:pPr>
      <w:r w:rsidRPr="00265D6A">
        <w:t>5b.</w:t>
      </w:r>
      <w:r w:rsidRPr="00265D6A">
        <w:tab/>
        <w:t xml:space="preserve">Floor control server sends a </w:t>
      </w:r>
      <w:r>
        <w:t xml:space="preserve">multi-talker </w:t>
      </w:r>
      <w:r w:rsidRPr="00265D6A">
        <w:t>floor taken message to floor participant B.</w:t>
      </w:r>
    </w:p>
    <w:p w14:paraId="29F57B23" w14:textId="77777777" w:rsidR="00171381" w:rsidRPr="00265D6A" w:rsidRDefault="00171381" w:rsidP="00171381">
      <w:pPr>
        <w:pStyle w:val="B1"/>
        <w:rPr>
          <w:lang w:eastAsia="zh-CN"/>
        </w:rPr>
      </w:pPr>
      <w:r w:rsidRPr="00265D6A">
        <w:t>5</w:t>
      </w:r>
      <w:r w:rsidRPr="00265D6A">
        <w:rPr>
          <w:rFonts w:hint="eastAsia"/>
          <w:lang w:eastAsia="zh-CN"/>
        </w:rPr>
        <w:t>c</w:t>
      </w:r>
      <w:r w:rsidRPr="00265D6A">
        <w:t>.</w:t>
      </w:r>
      <w:r w:rsidRPr="00265D6A">
        <w:tab/>
        <w:t xml:space="preserve">Floor control server sends a </w:t>
      </w:r>
      <w:r>
        <w:t xml:space="preserve">multi-talker </w:t>
      </w:r>
      <w:r w:rsidRPr="00265D6A">
        <w:t xml:space="preserve">floor taken message to floor participant </w:t>
      </w:r>
      <w:r w:rsidRPr="00265D6A">
        <w:rPr>
          <w:rFonts w:hint="eastAsia"/>
          <w:lang w:eastAsia="zh-CN"/>
        </w:rPr>
        <w:t>C</w:t>
      </w:r>
      <w:r w:rsidRPr="00265D6A">
        <w:rPr>
          <w:rFonts w:hint="eastAsia"/>
          <w:lang w:val="en-US" w:eastAsia="zh-CN"/>
        </w:rPr>
        <w:t>.</w:t>
      </w:r>
    </w:p>
    <w:p w14:paraId="4981B259" w14:textId="77777777" w:rsidR="00171381" w:rsidRPr="00265D6A" w:rsidRDefault="00171381" w:rsidP="00171381">
      <w:pPr>
        <w:pStyle w:val="B1"/>
      </w:pPr>
      <w:r w:rsidRPr="00265D6A">
        <w:t>5</w:t>
      </w:r>
      <w:r w:rsidRPr="00265D6A">
        <w:rPr>
          <w:rFonts w:hint="eastAsia"/>
          <w:lang w:eastAsia="zh-CN"/>
        </w:rPr>
        <w:t>d</w:t>
      </w:r>
      <w:r w:rsidRPr="00265D6A">
        <w:t>.</w:t>
      </w:r>
      <w:r w:rsidRPr="00265D6A">
        <w:rPr>
          <w:rFonts w:hint="eastAsia"/>
          <w:lang w:eastAsia="zh-CN"/>
        </w:rPr>
        <w:t xml:space="preserve"> </w:t>
      </w:r>
      <w:r w:rsidRPr="00265D6A">
        <w:t xml:space="preserve">Floor control server </w:t>
      </w:r>
      <w:r w:rsidRPr="00265D6A">
        <w:rPr>
          <w:rFonts w:hint="eastAsia"/>
          <w:lang w:eastAsia="zh-CN"/>
        </w:rPr>
        <w:t xml:space="preserve">may </w:t>
      </w:r>
      <w:r w:rsidRPr="00265D6A">
        <w:t xml:space="preserve">send a </w:t>
      </w:r>
      <w:r>
        <w:t xml:space="preserve">multi-talker </w:t>
      </w:r>
      <w:r w:rsidRPr="00265D6A">
        <w:t xml:space="preserve">floor taken message to floor participant </w:t>
      </w:r>
      <w:r w:rsidRPr="00265D6A">
        <w:rPr>
          <w:rFonts w:hint="eastAsia"/>
          <w:lang w:eastAsia="zh-CN"/>
        </w:rPr>
        <w:t>A.</w:t>
      </w:r>
    </w:p>
    <w:p w14:paraId="0FA3E8DC" w14:textId="77777777" w:rsidR="00171381" w:rsidRPr="00265D6A" w:rsidRDefault="00171381" w:rsidP="00171381">
      <w:pPr>
        <w:pStyle w:val="B1"/>
      </w:pPr>
      <w:r w:rsidRPr="00265D6A">
        <w:t>6a.</w:t>
      </w:r>
      <w:r w:rsidRPr="00265D6A">
        <w:tab/>
        <w:t>The floor granted shall cause the user of UE A, where the floor participant A is located, to be notified.</w:t>
      </w:r>
    </w:p>
    <w:p w14:paraId="1E290250" w14:textId="77777777" w:rsidR="00171381" w:rsidRPr="003E44F1" w:rsidRDefault="00171381" w:rsidP="00171381">
      <w:pPr>
        <w:pStyle w:val="B1"/>
      </w:pPr>
      <w:r w:rsidRPr="00265D6A">
        <w:t>6b.</w:t>
      </w:r>
      <w:r w:rsidRPr="00265D6A">
        <w:tab/>
        <w:t xml:space="preserve">The </w:t>
      </w:r>
      <w:r>
        <w:t xml:space="preserve">multi-talker </w:t>
      </w:r>
      <w:r w:rsidRPr="00265D6A">
        <w:t xml:space="preserve">floor taken shall inform the user of UE B, that the </w:t>
      </w:r>
      <w:r w:rsidRPr="003E44F1">
        <w:t>floors are granted to other floor participants, but the floor is not revoked.</w:t>
      </w:r>
    </w:p>
    <w:p w14:paraId="264A67FE" w14:textId="77777777" w:rsidR="00171381" w:rsidRPr="00265D6A" w:rsidRDefault="00171381" w:rsidP="00171381">
      <w:pPr>
        <w:pStyle w:val="B1"/>
        <w:rPr>
          <w:lang w:eastAsia="zh-CN"/>
        </w:rPr>
      </w:pPr>
      <w:r w:rsidRPr="003E44F1">
        <w:rPr>
          <w:rFonts w:hint="eastAsia"/>
          <w:lang w:eastAsia="zh-CN"/>
        </w:rPr>
        <w:t xml:space="preserve">6c. </w:t>
      </w:r>
      <w:r w:rsidRPr="003E44F1">
        <w:t xml:space="preserve">The </w:t>
      </w:r>
      <w:r>
        <w:t xml:space="preserve">multi-talker </w:t>
      </w:r>
      <w:r w:rsidRPr="003E44F1">
        <w:t xml:space="preserve">floor taken shall inform the user of UE </w:t>
      </w:r>
      <w:r w:rsidRPr="003E44F1">
        <w:rPr>
          <w:rFonts w:hint="eastAsia"/>
          <w:lang w:eastAsia="zh-CN"/>
        </w:rPr>
        <w:t xml:space="preserve">C </w:t>
      </w:r>
      <w:r w:rsidRPr="003E44F1">
        <w:t>floor participant</w:t>
      </w:r>
      <w:r w:rsidRPr="003E44F1">
        <w:rPr>
          <w:rFonts w:hint="eastAsia"/>
          <w:lang w:eastAsia="zh-CN"/>
        </w:rPr>
        <w:t>s list</w:t>
      </w:r>
      <w:r w:rsidRPr="003E44F1">
        <w:t xml:space="preserve"> the floor</w:t>
      </w:r>
      <w:r w:rsidRPr="00265D6A">
        <w:t xml:space="preserve"> </w:t>
      </w:r>
      <w:r w:rsidRPr="00265D6A">
        <w:rPr>
          <w:rFonts w:hint="eastAsia"/>
          <w:lang w:eastAsia="zh-CN"/>
        </w:rPr>
        <w:t>are</w:t>
      </w:r>
      <w:r w:rsidRPr="00265D6A">
        <w:t xml:space="preserve"> </w:t>
      </w:r>
      <w:r w:rsidRPr="00265D6A">
        <w:rPr>
          <w:rFonts w:hint="eastAsia"/>
          <w:lang w:eastAsia="zh-CN"/>
        </w:rPr>
        <w:t xml:space="preserve">currently </w:t>
      </w:r>
      <w:r w:rsidRPr="00265D6A">
        <w:t>granted to</w:t>
      </w:r>
      <w:r w:rsidRPr="00265D6A">
        <w:rPr>
          <w:rFonts w:hint="eastAsia"/>
          <w:lang w:eastAsia="zh-CN"/>
        </w:rPr>
        <w:t>.</w:t>
      </w:r>
    </w:p>
    <w:p w14:paraId="0F844634" w14:textId="77777777" w:rsidR="00171381" w:rsidRPr="00265D6A" w:rsidRDefault="00171381" w:rsidP="00171381">
      <w:pPr>
        <w:pStyle w:val="B1"/>
      </w:pPr>
      <w:r w:rsidRPr="00265D6A">
        <w:lastRenderedPageBreak/>
        <w:t>7.</w:t>
      </w:r>
      <w:r w:rsidRPr="00265D6A">
        <w:tab/>
        <w:t xml:space="preserve">Floor participant A starts sending voice media over the session established beforehand, i.e. participants </w:t>
      </w:r>
      <w:r w:rsidRPr="00265D6A">
        <w:rPr>
          <w:rFonts w:hint="eastAsia"/>
          <w:lang w:eastAsia="zh-CN"/>
        </w:rPr>
        <w:t>A and B</w:t>
      </w:r>
      <w:r w:rsidRPr="00265D6A">
        <w:t xml:space="preserve"> receive and transmit voice media;</w:t>
      </w:r>
      <w:r w:rsidRPr="00265D6A">
        <w:rPr>
          <w:rFonts w:hint="eastAsia"/>
          <w:lang w:val="en-US" w:eastAsia="zh-CN"/>
        </w:rPr>
        <w:t xml:space="preserve"> participant C only receives voice media</w:t>
      </w:r>
      <w:r w:rsidRPr="00265D6A">
        <w:t>.</w:t>
      </w:r>
    </w:p>
    <w:p w14:paraId="608604F1" w14:textId="77777777" w:rsidR="00171381" w:rsidRDefault="00171381" w:rsidP="00171381">
      <w:pPr>
        <w:pStyle w:val="NO"/>
      </w:pPr>
      <w:r w:rsidRPr="005A1FCF">
        <w:t>NOTE:</w:t>
      </w:r>
      <w:r w:rsidRPr="005A1FCF">
        <w:tab/>
        <w:t>Floor control is independent from whether audio mixing is performed by the MCPTT server or by the UE.</w:t>
      </w:r>
    </w:p>
    <w:p w14:paraId="10787968" w14:textId="77777777" w:rsidR="00171381" w:rsidRPr="00AB5FED" w:rsidRDefault="00171381" w:rsidP="00171381">
      <w:pPr>
        <w:pStyle w:val="Heading5"/>
      </w:pPr>
      <w:bookmarkStart w:id="1182" w:name="_Toc170896189"/>
      <w:r w:rsidRPr="00AB5FED">
        <w:t>10.9.1.3.2</w:t>
      </w:r>
      <w:r w:rsidRPr="00AB5FED">
        <w:tab/>
        <w:t>Floor override</w:t>
      </w:r>
      <w:bookmarkEnd w:id="1176"/>
      <w:bookmarkEnd w:id="1177"/>
      <w:bookmarkEnd w:id="1178"/>
      <w:bookmarkEnd w:id="1179"/>
      <w:bookmarkEnd w:id="1182"/>
      <w:r w:rsidRPr="00AB5FED">
        <w:t xml:space="preserve"> </w:t>
      </w:r>
    </w:p>
    <w:p w14:paraId="78D634D0" w14:textId="77777777" w:rsidR="00171381" w:rsidRPr="00AB5FED" w:rsidRDefault="00171381" w:rsidP="00171381">
      <w:pPr>
        <w:pStyle w:val="Heading6"/>
        <w:rPr>
          <w:lang w:eastAsia="en-GB"/>
        </w:rPr>
      </w:pPr>
      <w:bookmarkStart w:id="1183" w:name="_Toc433209822"/>
      <w:bookmarkStart w:id="1184" w:name="_Toc460616160"/>
      <w:bookmarkStart w:id="1185" w:name="_Toc460617021"/>
      <w:bookmarkStart w:id="1186" w:name="_Toc170896190"/>
      <w:r w:rsidRPr="00AB5FED">
        <w:rPr>
          <w:lang w:eastAsia="en-GB"/>
        </w:rPr>
        <w:t>10.9.1.3.2.1</w:t>
      </w:r>
      <w:r w:rsidRPr="00AB5FED">
        <w:rPr>
          <w:lang w:eastAsia="en-GB"/>
        </w:rPr>
        <w:tab/>
        <w:t>Floor override using floor revoked (also floor rejected) during an MCPTT session</w:t>
      </w:r>
      <w:bookmarkEnd w:id="1183"/>
      <w:bookmarkEnd w:id="1184"/>
      <w:bookmarkEnd w:id="1185"/>
      <w:bookmarkEnd w:id="1186"/>
    </w:p>
    <w:p w14:paraId="4CB50BF1" w14:textId="77777777" w:rsidR="00171381" w:rsidRPr="00AB5FED" w:rsidRDefault="00171381" w:rsidP="00171381">
      <w:r w:rsidRPr="00AB5FED">
        <w:t>Figure 10.9.1.3.2.1-1 shows the high level procedure that the floor control is conducted for the MCPTT session already established between the floor participant (with floor granted to floor participant B) and the floor control server (with an override based on priority). Only two UEs involved in the session are shown for the simplicity.</w:t>
      </w:r>
    </w:p>
    <w:bookmarkStart w:id="1187" w:name="_MON_1500190652"/>
    <w:bookmarkEnd w:id="1187"/>
    <w:p w14:paraId="58980A78" w14:textId="77777777" w:rsidR="00171381" w:rsidRPr="00AB5FED" w:rsidRDefault="00171381" w:rsidP="00171381">
      <w:pPr>
        <w:pStyle w:val="TH"/>
      </w:pPr>
      <w:r w:rsidRPr="00AB5FED">
        <w:object w:dxaOrig="7680" w:dyaOrig="8021" w14:anchorId="5E066FAF">
          <v:shape id="_x0000_i1107" type="#_x0000_t75" style="width:385.8pt;height:401.2pt" o:ole="">
            <v:imagedata r:id="rId170" o:title=""/>
          </v:shape>
          <o:OLEObject Type="Embed" ProgID="Visio.Drawing.11" ShapeID="_x0000_i1107" DrawAspect="Content" ObjectID="_1781509015" r:id="rId171"/>
        </w:object>
      </w:r>
    </w:p>
    <w:p w14:paraId="5BD68957" w14:textId="77777777" w:rsidR="00171381" w:rsidRPr="00AB5FED" w:rsidRDefault="00171381" w:rsidP="00171381">
      <w:pPr>
        <w:pStyle w:val="TF"/>
      </w:pPr>
      <w:r w:rsidRPr="00AB5FED">
        <w:t>Figure 10.9.1.3.2.1-1: Floor override using floor revoked (also floor rejected) during an MCPTT session</w:t>
      </w:r>
    </w:p>
    <w:p w14:paraId="505FB016" w14:textId="77777777" w:rsidR="00171381" w:rsidRPr="00AB5FED" w:rsidRDefault="00171381" w:rsidP="00171381">
      <w:pPr>
        <w:pStyle w:val="B1"/>
      </w:pPr>
      <w:r w:rsidRPr="00AB5FED">
        <w:t>1.</w:t>
      </w:r>
      <w:r w:rsidRPr="00AB5FED">
        <w:tab/>
        <w:t>It is assumed that floor participant B has been given floor and is transmitting voice media.</w:t>
      </w:r>
    </w:p>
    <w:p w14:paraId="01F321E6" w14:textId="77777777" w:rsidR="00171381" w:rsidRPr="00AB5FED" w:rsidRDefault="00171381" w:rsidP="00171381">
      <w:pPr>
        <w:pStyle w:val="B1"/>
      </w:pPr>
      <w:r w:rsidRPr="00AB5FED">
        <w:t>2.</w:t>
      </w:r>
      <w:r w:rsidRPr="00AB5FED">
        <w:tab/>
        <w:t xml:space="preserve">Floor participant A having a priority which is relatively higher than that of floor participant B wants to send voice media over the session. </w:t>
      </w:r>
    </w:p>
    <w:p w14:paraId="6768293A" w14:textId="77777777" w:rsidR="00171381" w:rsidRPr="00AB5FED" w:rsidRDefault="00171381" w:rsidP="00171381">
      <w:pPr>
        <w:pStyle w:val="B1"/>
      </w:pPr>
      <w:r w:rsidRPr="00AB5FED">
        <w:t>3.</w:t>
      </w:r>
      <w:r w:rsidRPr="00AB5FED">
        <w:tab/>
        <w:t xml:space="preserve">Floor participant A sends a floor request message to the floor control server. </w:t>
      </w:r>
    </w:p>
    <w:p w14:paraId="22028A83" w14:textId="77777777" w:rsidR="00171381" w:rsidRPr="00AB5FED" w:rsidRDefault="00171381" w:rsidP="00171381">
      <w:pPr>
        <w:pStyle w:val="B1"/>
      </w:pPr>
      <w:r w:rsidRPr="00AB5FED">
        <w:t>4.</w:t>
      </w:r>
      <w:r w:rsidRPr="00AB5FED">
        <w:tab/>
        <w:t xml:space="preserve">The floor control server determines to accept the floor request from floor participant A based on arbitration result e.g., according to the priority information that is received in the floor request message. The floor control server </w:t>
      </w:r>
      <w:r w:rsidRPr="00AB5FED">
        <w:lastRenderedPageBreak/>
        <w:t>sends a floor revoked message to floor participant B stopping the voice media transmission from floor participant B.</w:t>
      </w:r>
    </w:p>
    <w:p w14:paraId="56889868" w14:textId="77777777" w:rsidR="00171381" w:rsidRPr="00AB5FED" w:rsidRDefault="00171381" w:rsidP="00171381">
      <w:pPr>
        <w:pStyle w:val="B1"/>
      </w:pPr>
      <w:r w:rsidRPr="00AB5FED">
        <w:t>5.</w:t>
      </w:r>
      <w:r w:rsidRPr="00AB5FED">
        <w:tab/>
        <w:t>The user of floor participant B may be notified that the floor is revoked.</w:t>
      </w:r>
    </w:p>
    <w:p w14:paraId="514BBF4C" w14:textId="77777777" w:rsidR="00171381" w:rsidRPr="00AB5FED" w:rsidRDefault="00171381" w:rsidP="00171381">
      <w:pPr>
        <w:pStyle w:val="B1"/>
      </w:pPr>
      <w:r w:rsidRPr="00AB5FED">
        <w:t>6.</w:t>
      </w:r>
      <w:r w:rsidRPr="00AB5FED">
        <w:tab/>
        <w:t>The Floor control server sends a floor granted message to floor participant A, while sending a floor taken message to floor participant B with information of who is granted the floor.</w:t>
      </w:r>
    </w:p>
    <w:p w14:paraId="61F6A791" w14:textId="77777777" w:rsidR="00171381" w:rsidRPr="00AB5FED" w:rsidRDefault="00171381" w:rsidP="00171381">
      <w:pPr>
        <w:pStyle w:val="B1"/>
      </w:pPr>
      <w:r w:rsidRPr="00AB5FED">
        <w:t>7. The user of floor participant A may be notified that he is granted the floor. Similarly, the user of floor participant B may be notified who is granted the floor.</w:t>
      </w:r>
    </w:p>
    <w:p w14:paraId="4E87412A" w14:textId="77777777" w:rsidR="00171381" w:rsidRPr="00AB5FED" w:rsidRDefault="00171381" w:rsidP="00171381">
      <w:pPr>
        <w:pStyle w:val="B1"/>
      </w:pPr>
      <w:r w:rsidRPr="00AB5FED">
        <w:t>8.</w:t>
      </w:r>
      <w:r w:rsidRPr="00AB5FED">
        <w:tab/>
        <w:t>Floor participant A starts sending voice media over the session established beforehand.</w:t>
      </w:r>
    </w:p>
    <w:p w14:paraId="35DBB9C8" w14:textId="77777777" w:rsidR="00171381" w:rsidRPr="00AB5FED" w:rsidRDefault="00171381" w:rsidP="00171381">
      <w:pPr>
        <w:pStyle w:val="B1"/>
      </w:pPr>
      <w:r w:rsidRPr="00AB5FED">
        <w:t>9.</w:t>
      </w:r>
      <w:r w:rsidRPr="00AB5FED">
        <w:tab/>
        <w:t>Now floor participant B may want the floor to start sending voice media.</w:t>
      </w:r>
    </w:p>
    <w:p w14:paraId="4972F91C" w14:textId="77777777" w:rsidR="00171381" w:rsidRPr="00AB5FED" w:rsidRDefault="00171381" w:rsidP="00171381">
      <w:pPr>
        <w:pStyle w:val="B1"/>
      </w:pPr>
      <w:r w:rsidRPr="00AB5FED">
        <w:t>10.</w:t>
      </w:r>
      <w:r w:rsidRPr="00AB5FED">
        <w:tab/>
        <w:t>Floor participant B sends a floor request message to floor control server which may include priority information.</w:t>
      </w:r>
    </w:p>
    <w:p w14:paraId="5ACB7DA3" w14:textId="77777777" w:rsidR="00171381" w:rsidRPr="00AB5FED" w:rsidRDefault="00171381" w:rsidP="00171381">
      <w:pPr>
        <w:pStyle w:val="B1"/>
      </w:pPr>
      <w:r w:rsidRPr="00AB5FED">
        <w:t>11.</w:t>
      </w:r>
      <w:r w:rsidRPr="00AB5FED">
        <w:tab/>
        <w:t xml:space="preserve">Floor control server determines whether to accept the floor request from floor participant B based on arbitration result e.g., according to the priority information that is received in the floor request message. </w:t>
      </w:r>
    </w:p>
    <w:p w14:paraId="4B9FC795" w14:textId="77777777" w:rsidR="00171381" w:rsidRPr="00AB5FED" w:rsidRDefault="00171381" w:rsidP="00171381">
      <w:pPr>
        <w:pStyle w:val="B1"/>
      </w:pPr>
      <w:r w:rsidRPr="00AB5FED">
        <w:t>12.</w:t>
      </w:r>
      <w:r w:rsidRPr="00AB5FED">
        <w:tab/>
        <w:t>The floor control server responds with a floor rejected message to floor participant B.</w:t>
      </w:r>
    </w:p>
    <w:p w14:paraId="4BB87226" w14:textId="77777777" w:rsidR="00171381" w:rsidRPr="00AB5FED" w:rsidRDefault="00171381" w:rsidP="00171381">
      <w:pPr>
        <w:pStyle w:val="B1"/>
      </w:pPr>
      <w:r w:rsidRPr="00AB5FED">
        <w:t>13.</w:t>
      </w:r>
      <w:r w:rsidRPr="00AB5FED">
        <w:tab/>
        <w:t>Floor participant B may be notified that he is rejected.</w:t>
      </w:r>
    </w:p>
    <w:p w14:paraId="7DFFFF88" w14:textId="77777777" w:rsidR="00171381" w:rsidRPr="00AB5FED" w:rsidRDefault="00171381" w:rsidP="00171381">
      <w:pPr>
        <w:pStyle w:val="Heading6"/>
      </w:pPr>
      <w:bookmarkStart w:id="1188" w:name="_Toc433209823"/>
      <w:bookmarkStart w:id="1189" w:name="_Toc460616161"/>
      <w:bookmarkStart w:id="1190" w:name="_Toc460617022"/>
      <w:bookmarkStart w:id="1191" w:name="_Toc428365146"/>
      <w:bookmarkStart w:id="1192" w:name="_Toc170896191"/>
      <w:r w:rsidRPr="00AB5FED">
        <w:t>10.9.1.3.2.2</w:t>
      </w:r>
      <w:r w:rsidRPr="00AB5FED">
        <w:tab/>
        <w:t>Floor override without using floor revoked during an MCPTT session</w:t>
      </w:r>
      <w:bookmarkEnd w:id="1188"/>
      <w:bookmarkEnd w:id="1189"/>
      <w:bookmarkEnd w:id="1190"/>
      <w:bookmarkEnd w:id="1192"/>
    </w:p>
    <w:p w14:paraId="60FAFB8A" w14:textId="77777777" w:rsidR="00171381" w:rsidRPr="00AB5FED" w:rsidRDefault="00171381" w:rsidP="00171381">
      <w:r w:rsidRPr="00AB5FED">
        <w:t>Figure 10.9.1.3.2.2-1 shows the high level procedure that the floor control is conducted for the MCPTT session already established between the floor participants (with floor granted to floor participant B) and the floor control server (with an override based on priority and configured to permit the transmission of the overridden floor participant B to continue). Only two UEs involved in the session are shown for the simplicity.</w:t>
      </w:r>
    </w:p>
    <w:p w14:paraId="1790D625" w14:textId="77777777" w:rsidR="00171381" w:rsidRPr="00AB5FED" w:rsidRDefault="00171381" w:rsidP="00171381">
      <w:r w:rsidRPr="00AB5FED">
        <w:t>Pre-conditions</w:t>
      </w:r>
    </w:p>
    <w:p w14:paraId="2A740A55" w14:textId="77777777" w:rsidR="00171381" w:rsidRPr="00AB5FED" w:rsidRDefault="00171381" w:rsidP="00171381">
      <w:pPr>
        <w:pStyle w:val="B1"/>
      </w:pPr>
      <w:r>
        <w:t>-</w:t>
      </w:r>
      <w:r>
        <w:tab/>
      </w:r>
      <w:r w:rsidRPr="00AB5FED">
        <w:t>The floor control server has been configured to support override.</w:t>
      </w:r>
    </w:p>
    <w:p w14:paraId="40BD1DE5" w14:textId="77777777" w:rsidR="00171381" w:rsidRPr="00AB5FED" w:rsidRDefault="00171381" w:rsidP="00171381">
      <w:pPr>
        <w:pStyle w:val="B1"/>
      </w:pPr>
      <w:r>
        <w:t>-</w:t>
      </w:r>
      <w:r>
        <w:tab/>
      </w:r>
      <w:r w:rsidRPr="00AB5FED">
        <w:t>The override supported in this case permits both the overridden floor participant and the overriding floor participant to be transmitting.</w:t>
      </w:r>
    </w:p>
    <w:p w14:paraId="3230AAD1" w14:textId="77777777" w:rsidR="00171381" w:rsidRPr="00AB5FED" w:rsidRDefault="00171381" w:rsidP="00171381">
      <w:pPr>
        <w:pStyle w:val="TH"/>
      </w:pPr>
      <w:r w:rsidRPr="00AB5FED">
        <w:object w:dxaOrig="9353" w:dyaOrig="6089" w14:anchorId="37F77FBD">
          <v:shape id="_x0000_i1108" type="#_x0000_t75" style="width:468.2pt;height:304.95pt" o:ole="">
            <v:imagedata r:id="rId172" o:title=""/>
          </v:shape>
          <o:OLEObject Type="Embed" ProgID="Visio.Drawing.11" ShapeID="_x0000_i1108" DrawAspect="Content" ObjectID="_1781509016" r:id="rId173"/>
        </w:object>
      </w:r>
    </w:p>
    <w:p w14:paraId="1015D87D" w14:textId="77777777" w:rsidR="00171381" w:rsidRPr="00AB5FED" w:rsidRDefault="00171381" w:rsidP="00171381">
      <w:pPr>
        <w:pStyle w:val="TF"/>
      </w:pPr>
      <w:r w:rsidRPr="00AB5FED">
        <w:t>Figure 10.9.1.3.2.2-1: Floor override (overridden continues to transmit) during an MCPTT session</w:t>
      </w:r>
    </w:p>
    <w:p w14:paraId="311EEE9B" w14:textId="77777777" w:rsidR="00171381" w:rsidRPr="00AB5FED" w:rsidRDefault="00171381" w:rsidP="00171381">
      <w:pPr>
        <w:pStyle w:val="B1"/>
      </w:pPr>
      <w:r w:rsidRPr="00AB5FED">
        <w:t>1.</w:t>
      </w:r>
      <w:r w:rsidRPr="00AB5FED">
        <w:tab/>
        <w:t>It is assumed that floor participant B has been given the floor and is transmitting voice media.</w:t>
      </w:r>
    </w:p>
    <w:p w14:paraId="0AB476D2" w14:textId="77777777" w:rsidR="00171381" w:rsidRPr="00AB5FED" w:rsidRDefault="00171381" w:rsidP="00171381">
      <w:pPr>
        <w:pStyle w:val="B1"/>
      </w:pPr>
      <w:r w:rsidRPr="00AB5FED">
        <w:t>2.</w:t>
      </w:r>
      <w:r w:rsidRPr="00AB5FED">
        <w:tab/>
        <w:t xml:space="preserve">Floor participant A having a floor priority which is relatively higher than that of floor participant B wants to send voice media over the session. </w:t>
      </w:r>
    </w:p>
    <w:p w14:paraId="483F06D8" w14:textId="77777777" w:rsidR="00171381" w:rsidRPr="00AB5FED" w:rsidRDefault="00171381" w:rsidP="00171381">
      <w:pPr>
        <w:pStyle w:val="B1"/>
      </w:pPr>
      <w:r w:rsidRPr="00AB5FED">
        <w:t>3.</w:t>
      </w:r>
      <w:r w:rsidRPr="00AB5FED">
        <w:tab/>
        <w:t xml:space="preserve">Floor participant A sends a floor request message to the floor control server. </w:t>
      </w:r>
    </w:p>
    <w:p w14:paraId="34F65AEB" w14:textId="77777777" w:rsidR="00171381" w:rsidRPr="00AB5FED" w:rsidRDefault="00171381" w:rsidP="00171381">
      <w:pPr>
        <w:pStyle w:val="B1"/>
      </w:pPr>
      <w:r w:rsidRPr="00AB5FED">
        <w:t>4.</w:t>
      </w:r>
      <w:r w:rsidRPr="00AB5FED">
        <w:tab/>
        <w:t xml:space="preserve">The floor control server determines to accept the floor request from floor participant A based on arbitration result e.g., according to the floor priority information that is received in the floor request message. </w:t>
      </w:r>
    </w:p>
    <w:p w14:paraId="6A0ACA07" w14:textId="77777777" w:rsidR="00171381" w:rsidRPr="00AB5FED" w:rsidRDefault="00171381" w:rsidP="00171381">
      <w:pPr>
        <w:pStyle w:val="B1"/>
      </w:pPr>
      <w:r w:rsidRPr="00AB5FED">
        <w:t>5a.</w:t>
      </w:r>
      <w:r w:rsidRPr="00AB5FED">
        <w:tab/>
        <w:t>Floor control server responds with a floor granted message to floor participant A.</w:t>
      </w:r>
    </w:p>
    <w:p w14:paraId="3AF55485" w14:textId="77777777" w:rsidR="00171381" w:rsidRPr="00AB5FED" w:rsidRDefault="00171381" w:rsidP="00171381">
      <w:pPr>
        <w:pStyle w:val="B1"/>
      </w:pPr>
      <w:r w:rsidRPr="00AB5FED">
        <w:t>5b. Floor control server sends a floor taken message to the other floor participants (including floor participant B). Floor participant B continues transmitting the (overridden) voice media transmission.</w:t>
      </w:r>
    </w:p>
    <w:p w14:paraId="70B85452" w14:textId="77777777" w:rsidR="00171381" w:rsidRPr="00AB5FED" w:rsidRDefault="00171381" w:rsidP="00171381">
      <w:pPr>
        <w:pStyle w:val="B1"/>
      </w:pPr>
      <w:r w:rsidRPr="00AB5FED">
        <w:t>NOTE 1:</w:t>
      </w:r>
      <w:r w:rsidRPr="00AB5FED">
        <w:tab/>
        <w:t>All other floor participants (not shown) that are part of this group call receive a floor taken message, so that the other floor participants learn who the newly granted talker (overriding) is.</w:t>
      </w:r>
    </w:p>
    <w:p w14:paraId="6A87BE1B" w14:textId="77777777" w:rsidR="00171381" w:rsidRPr="00AB5FED" w:rsidRDefault="00171381" w:rsidP="00171381">
      <w:pPr>
        <w:pStyle w:val="B1"/>
      </w:pPr>
      <w:r w:rsidRPr="00AB5FED">
        <w:t>6a.</w:t>
      </w:r>
      <w:r w:rsidRPr="00AB5FED">
        <w:tab/>
        <w:t>The floor granted causes the user of floor participant A to be notified.</w:t>
      </w:r>
    </w:p>
    <w:p w14:paraId="7494F66F" w14:textId="77777777" w:rsidR="00171381" w:rsidRPr="00AB5FED" w:rsidRDefault="00171381" w:rsidP="00171381">
      <w:pPr>
        <w:pStyle w:val="B1"/>
      </w:pPr>
      <w:r w:rsidRPr="00AB5FED">
        <w:t>6b.</w:t>
      </w:r>
      <w:r w:rsidRPr="00AB5FED">
        <w:tab/>
        <w:t>The user of floor participant B is notified of the status that the floor is now taken by floor participant A.</w:t>
      </w:r>
    </w:p>
    <w:p w14:paraId="11BEFE5B" w14:textId="77777777" w:rsidR="00171381" w:rsidRPr="00AB5FED" w:rsidRDefault="00171381" w:rsidP="00171381">
      <w:pPr>
        <w:pStyle w:val="B1"/>
      </w:pPr>
      <w:r w:rsidRPr="00AB5FED">
        <w:t>7.</w:t>
      </w:r>
      <w:r w:rsidRPr="00AB5FED">
        <w:tab/>
        <w:t>Floor participant A (overriding) starts sending voice media over the session established beforehand.</w:t>
      </w:r>
    </w:p>
    <w:p w14:paraId="6730B09D" w14:textId="77777777" w:rsidR="00171381" w:rsidRPr="00AB5FED" w:rsidRDefault="00171381" w:rsidP="00171381">
      <w:pPr>
        <w:pStyle w:val="B1"/>
      </w:pPr>
      <w:r w:rsidRPr="00AB5FED">
        <w:t>NOTE 2:</w:t>
      </w:r>
      <w:r w:rsidRPr="00AB5FED">
        <w:tab/>
        <w:t>Floor participant B is still sending voice (overridden). The list of floor participants that receive the overriding, overridden, or both transmissions is based on configuration.</w:t>
      </w:r>
    </w:p>
    <w:p w14:paraId="51F462C8" w14:textId="77777777" w:rsidR="00171381" w:rsidRPr="005A1FCF" w:rsidRDefault="00171381" w:rsidP="0006288D">
      <w:pPr>
        <w:pStyle w:val="H6"/>
      </w:pPr>
      <w:bookmarkStart w:id="1193" w:name="_Toc493026948"/>
      <w:bookmarkStart w:id="1194" w:name="_Toc433209824"/>
      <w:bookmarkStart w:id="1195" w:name="_Toc460616162"/>
      <w:bookmarkStart w:id="1196" w:name="_Toc460617023"/>
      <w:r w:rsidRPr="005A1FCF">
        <w:t>10.9.1.3.2.3</w:t>
      </w:r>
      <w:r w:rsidRPr="005A1FCF">
        <w:tab/>
        <w:t>Floor override using floor revoked (also floor rejected) during an MCPTT session</w:t>
      </w:r>
      <w:bookmarkEnd w:id="1193"/>
      <w:r w:rsidRPr="005A1FCF">
        <w:t xml:space="preserve"> enhanced with multi-talker control</w:t>
      </w:r>
    </w:p>
    <w:p w14:paraId="277E7424" w14:textId="77777777" w:rsidR="00171381" w:rsidRPr="00C073AD" w:rsidRDefault="00171381" w:rsidP="00171381">
      <w:r>
        <w:t>Figure 10.9.1.3.2.3</w:t>
      </w:r>
      <w:r w:rsidRPr="00C073AD">
        <w:t>-1 shows the high-level procedure that the floor control allows several participants to talk simultaneously in a MCPTT session already established between the floor participant (with floor granted to floor participant B) and the floor control server. Only two UEs involved in the session are shown for the simplicity.</w:t>
      </w:r>
    </w:p>
    <w:p w14:paraId="393A489E" w14:textId="77777777" w:rsidR="00171381" w:rsidRPr="00C073AD" w:rsidRDefault="00171381" w:rsidP="00171381">
      <w:r w:rsidRPr="00C073AD">
        <w:t>Pre-condition</w:t>
      </w:r>
      <w:r>
        <w:t>s</w:t>
      </w:r>
      <w:r w:rsidRPr="00C073AD">
        <w:t>:</w:t>
      </w:r>
    </w:p>
    <w:p w14:paraId="0C00B071" w14:textId="77777777" w:rsidR="00171381" w:rsidRPr="005A1FCF" w:rsidRDefault="00171381" w:rsidP="00171381">
      <w:pPr>
        <w:pStyle w:val="B1"/>
      </w:pPr>
      <w:r w:rsidRPr="005A1FCF">
        <w:lastRenderedPageBreak/>
        <w:t>1.</w:t>
      </w:r>
      <w:r w:rsidRPr="005A1FCF">
        <w:tab/>
        <w:t>The MCPTT group is configured to support multi-talker control.</w:t>
      </w:r>
    </w:p>
    <w:p w14:paraId="117D86C4" w14:textId="77777777" w:rsidR="00171381" w:rsidRPr="005A1FCF" w:rsidRDefault="00171381" w:rsidP="00171381">
      <w:pPr>
        <w:pStyle w:val="B1"/>
      </w:pPr>
      <w:r w:rsidRPr="005A1FCF">
        <w:t>2.</w:t>
      </w:r>
      <w:r w:rsidRPr="005A1FCF">
        <w:tab/>
        <w:t>MCPTT session is established between MCPTT clients (client A</w:t>
      </w:r>
      <w:r>
        <w:t xml:space="preserve">, </w:t>
      </w:r>
      <w:r w:rsidRPr="005A1FCF">
        <w:t>client B</w:t>
      </w:r>
      <w:r>
        <w:t xml:space="preserve"> and client C</w:t>
      </w:r>
      <w:r w:rsidRPr="005A1FCF">
        <w:t>) and MCPTT server.</w:t>
      </w:r>
    </w:p>
    <w:p w14:paraId="17A7CB06" w14:textId="77777777" w:rsidR="00171381" w:rsidRDefault="00171381" w:rsidP="00171381">
      <w:pPr>
        <w:pStyle w:val="B1"/>
      </w:pPr>
      <w:r w:rsidRPr="005A1FCF">
        <w:t>3.</w:t>
      </w:r>
      <w:r w:rsidRPr="005A1FCF">
        <w:tab/>
        <w:t xml:space="preserve">The maximum number of simultaneous talkers is </w:t>
      </w:r>
      <w:r>
        <w:t>set to 2</w:t>
      </w:r>
      <w:r w:rsidRPr="005A1FCF">
        <w:t>.</w:t>
      </w:r>
    </w:p>
    <w:p w14:paraId="1B24530A" w14:textId="77777777" w:rsidR="00171381" w:rsidRPr="005A1FCF" w:rsidRDefault="00171381" w:rsidP="00171381">
      <w:pPr>
        <w:pStyle w:val="B1"/>
      </w:pPr>
      <w:r>
        <w:t>4.</w:t>
      </w:r>
      <w:r>
        <w:tab/>
        <w:t>The floor priority of floor participant A is higher than of floor participant B.</w:t>
      </w:r>
    </w:p>
    <w:p w14:paraId="5B926067" w14:textId="77777777" w:rsidR="00171381" w:rsidRPr="005A1FCF" w:rsidRDefault="00171381" w:rsidP="00171381">
      <w:pPr>
        <w:pStyle w:val="B1"/>
      </w:pPr>
      <w:r>
        <w:t>5</w:t>
      </w:r>
      <w:r w:rsidRPr="005A1FCF">
        <w:t>.</w:t>
      </w:r>
      <w:r w:rsidRPr="005A1FCF">
        <w:tab/>
        <w:t>The floor is granted to floor participant B</w:t>
      </w:r>
      <w:r>
        <w:t xml:space="preserve"> and floor participant C</w:t>
      </w:r>
      <w:r w:rsidRPr="005A1FCF">
        <w:t>.</w:t>
      </w:r>
    </w:p>
    <w:p w14:paraId="19892AFC" w14:textId="62B24CEC" w:rsidR="00171381" w:rsidRDefault="00856460" w:rsidP="00171381">
      <w:pPr>
        <w:pStyle w:val="TH"/>
      </w:pPr>
      <w:r>
        <w:object w:dxaOrig="12089" w:dyaOrig="10259" w14:anchorId="0D72016F">
          <v:shape id="_x0000_i1109" type="#_x0000_t75" style="width:500.55pt;height:424.7pt" o:ole="">
            <v:imagedata r:id="rId174" o:title=""/>
          </v:shape>
          <o:OLEObject Type="Embed" ProgID="Visio.Drawing.11" ShapeID="_x0000_i1109" DrawAspect="Content" ObjectID="_1781509017" r:id="rId175"/>
        </w:object>
      </w:r>
    </w:p>
    <w:p w14:paraId="3E42B7AD" w14:textId="77777777" w:rsidR="00171381" w:rsidRPr="005A1FCF" w:rsidRDefault="00171381" w:rsidP="00171381">
      <w:pPr>
        <w:pStyle w:val="TF"/>
      </w:pPr>
      <w:r w:rsidRPr="005A1FCF">
        <w:t>Figure 10.9.1.3.2.3-1: Floor override using floor revoked (also floor rejected) during an MCPTT session</w:t>
      </w:r>
    </w:p>
    <w:p w14:paraId="208D2F2E" w14:textId="77777777" w:rsidR="00171381" w:rsidRPr="005A1FCF" w:rsidRDefault="00171381" w:rsidP="00171381">
      <w:pPr>
        <w:pStyle w:val="B1"/>
      </w:pPr>
      <w:r w:rsidRPr="005A1FCF">
        <w:t>1.</w:t>
      </w:r>
      <w:r w:rsidRPr="005A1FCF">
        <w:tab/>
        <w:t xml:space="preserve">Floor participant B </w:t>
      </w:r>
      <w:r>
        <w:t>and floor participant C are</w:t>
      </w:r>
      <w:r w:rsidRPr="005A1FCF">
        <w:t xml:space="preserve"> sending voice media over the session established.</w:t>
      </w:r>
    </w:p>
    <w:p w14:paraId="6357CE8D" w14:textId="77777777" w:rsidR="00171381" w:rsidRPr="005A1FCF" w:rsidRDefault="00171381" w:rsidP="00171381">
      <w:pPr>
        <w:pStyle w:val="B1"/>
      </w:pPr>
      <w:r w:rsidRPr="005A1FCF">
        <w:t>2.</w:t>
      </w:r>
      <w:r w:rsidRPr="005A1FCF">
        <w:tab/>
        <w:t>Floor participant A wants to send voice media over the session.</w:t>
      </w:r>
    </w:p>
    <w:p w14:paraId="3A9BE511" w14:textId="77777777" w:rsidR="00171381" w:rsidRPr="005A1FCF" w:rsidRDefault="00171381" w:rsidP="00171381">
      <w:pPr>
        <w:pStyle w:val="B1"/>
      </w:pPr>
      <w:r w:rsidRPr="005A1FCF">
        <w:t>3.</w:t>
      </w:r>
      <w:r w:rsidRPr="005A1FCF">
        <w:tab/>
        <w:t>Floor participant A wants to talk (i.e. send voice media) over the session. Floor participant A sends a floor request message to the floor control server.</w:t>
      </w:r>
    </w:p>
    <w:p w14:paraId="09AFA1F5" w14:textId="77777777" w:rsidR="00171381" w:rsidRPr="005A1FCF" w:rsidRDefault="00171381" w:rsidP="00171381">
      <w:pPr>
        <w:pStyle w:val="B1"/>
      </w:pPr>
      <w:r w:rsidRPr="005A1FCF">
        <w:t>4.</w:t>
      </w:r>
      <w:r w:rsidRPr="005A1FCF">
        <w:tab/>
        <w:t>Based on an arbitration result (e.g. per the priority information that is received in the floor request message), the floor control server determines to accept the floor request from floor participant A. The maximum number of simultaneous talkers in the MCPTT group has been reached, the floor control server decides to apply the override mechanism.</w:t>
      </w:r>
    </w:p>
    <w:p w14:paraId="31E4F33F" w14:textId="77777777" w:rsidR="00171381" w:rsidRPr="005A1FCF" w:rsidRDefault="00171381" w:rsidP="00171381">
      <w:pPr>
        <w:pStyle w:val="B1"/>
      </w:pPr>
      <w:r w:rsidRPr="005A1FCF">
        <w:lastRenderedPageBreak/>
        <w:t>5.</w:t>
      </w:r>
      <w:r w:rsidRPr="005A1FCF">
        <w:tab/>
        <w:t>The floor control server sends a floor revoked message to floor participant B stopping the voice media transmission of floor participant B.</w:t>
      </w:r>
    </w:p>
    <w:p w14:paraId="3754770D" w14:textId="77777777" w:rsidR="00171381" w:rsidRPr="005A1FCF" w:rsidRDefault="00171381" w:rsidP="00171381">
      <w:pPr>
        <w:pStyle w:val="B1"/>
      </w:pPr>
      <w:r w:rsidRPr="005A1FCF">
        <w:t>6.</w:t>
      </w:r>
      <w:r w:rsidRPr="005A1FCF">
        <w:tab/>
        <w:t>The user of floor participant B may be notified that the floor is revoked.</w:t>
      </w:r>
    </w:p>
    <w:p w14:paraId="3E680C48" w14:textId="77777777" w:rsidR="00171381" w:rsidRPr="005A1FCF" w:rsidRDefault="00171381" w:rsidP="00171381">
      <w:pPr>
        <w:pStyle w:val="B1"/>
      </w:pPr>
      <w:r w:rsidRPr="005A1FCF">
        <w:t>7.</w:t>
      </w:r>
      <w:r w:rsidRPr="005A1FCF">
        <w:tab/>
        <w:t xml:space="preserve">The Floor control server sends a floor granted message to floor participant A, while sending a </w:t>
      </w:r>
      <w:r>
        <w:t xml:space="preserve">multi-talker </w:t>
      </w:r>
      <w:r w:rsidRPr="005A1FCF">
        <w:t xml:space="preserve">floor taken message to floor participant B </w:t>
      </w:r>
      <w:r>
        <w:t xml:space="preserve">and floor participant C </w:t>
      </w:r>
      <w:r w:rsidRPr="005A1FCF">
        <w:t>including the information to whom the floor has been granted.</w:t>
      </w:r>
    </w:p>
    <w:p w14:paraId="38AC08D6" w14:textId="77777777" w:rsidR="00171381" w:rsidRPr="005A1FCF" w:rsidRDefault="00171381" w:rsidP="00171381">
      <w:pPr>
        <w:pStyle w:val="B1"/>
      </w:pPr>
      <w:r w:rsidRPr="005A1FCF">
        <w:t>8.</w:t>
      </w:r>
      <w:r w:rsidRPr="005A1FCF">
        <w:tab/>
        <w:t xml:space="preserve">The user of floor participant A may be notified that the floor has been granted to him. Similarly, the user of floor participant B </w:t>
      </w:r>
      <w:r>
        <w:t xml:space="preserve">and floor participant C </w:t>
      </w:r>
      <w:r w:rsidRPr="005A1FCF">
        <w:t>may be notified to whom the floor has been granted.</w:t>
      </w:r>
    </w:p>
    <w:p w14:paraId="3ADBDC0C" w14:textId="77777777" w:rsidR="00171381" w:rsidRPr="005A1FCF" w:rsidRDefault="00171381" w:rsidP="00171381">
      <w:pPr>
        <w:pStyle w:val="B1"/>
      </w:pPr>
      <w:r w:rsidRPr="005A1FCF">
        <w:t>9.</w:t>
      </w:r>
      <w:r w:rsidRPr="005A1FCF">
        <w:tab/>
        <w:t>Floor participant A starts sending voice media over the session established beforehand.</w:t>
      </w:r>
    </w:p>
    <w:p w14:paraId="1F959E30" w14:textId="77777777" w:rsidR="00171381" w:rsidRPr="005A1FCF" w:rsidRDefault="00171381" w:rsidP="00171381">
      <w:pPr>
        <w:pStyle w:val="B1"/>
      </w:pPr>
      <w:r w:rsidRPr="005A1FCF">
        <w:t>10.</w:t>
      </w:r>
      <w:r w:rsidRPr="005A1FCF">
        <w:tab/>
        <w:t>Now floor participant B may want the floor to start sending voice media.</w:t>
      </w:r>
    </w:p>
    <w:p w14:paraId="49E26B82" w14:textId="77777777" w:rsidR="00171381" w:rsidRPr="005A1FCF" w:rsidRDefault="00171381" w:rsidP="00171381">
      <w:pPr>
        <w:pStyle w:val="B1"/>
      </w:pPr>
      <w:r w:rsidRPr="005A1FCF">
        <w:t>11.</w:t>
      </w:r>
      <w:r w:rsidRPr="005A1FCF">
        <w:tab/>
        <w:t>Floor participant B sends a floor request message to floor control server that may include participant priority information.</w:t>
      </w:r>
    </w:p>
    <w:p w14:paraId="0E432C6D" w14:textId="77777777" w:rsidR="00171381" w:rsidRPr="005A1FCF" w:rsidRDefault="00171381" w:rsidP="00171381">
      <w:pPr>
        <w:pStyle w:val="B1"/>
      </w:pPr>
      <w:r w:rsidRPr="005A1FCF">
        <w:t>12.</w:t>
      </w:r>
      <w:r w:rsidRPr="005A1FCF">
        <w:tab/>
        <w:t>Based on arbitration result, e.g. per the priority information that is received in the floor request message, and if the number of MCPTT Users has already reached the maximum number of simultaneous talkers in the group, the floor control server determines whether to accept or reject the floor request from floor participant B. Due to lower priority of participant B and the applicable limitation of simultaneous talkers, the floor control server rejects the floor request.</w:t>
      </w:r>
    </w:p>
    <w:p w14:paraId="420C0F0A" w14:textId="77777777" w:rsidR="00171381" w:rsidRPr="005A1FCF" w:rsidRDefault="00171381" w:rsidP="00171381">
      <w:pPr>
        <w:pStyle w:val="B1"/>
      </w:pPr>
      <w:r w:rsidRPr="005A1FCF">
        <w:t>13.</w:t>
      </w:r>
      <w:r w:rsidRPr="005A1FCF">
        <w:tab/>
        <w:t>The floor control server responds with a floor rejected message to floor participant B.</w:t>
      </w:r>
    </w:p>
    <w:p w14:paraId="63A9CA5F" w14:textId="77777777" w:rsidR="00171381" w:rsidRPr="005A1FCF" w:rsidRDefault="00171381" w:rsidP="00171381">
      <w:pPr>
        <w:pStyle w:val="B1"/>
      </w:pPr>
      <w:r w:rsidRPr="005A1FCF">
        <w:t>14.</w:t>
      </w:r>
      <w:r w:rsidRPr="005A1FCF">
        <w:tab/>
        <w:t>Floor participant B may be notified about the floor rejection.</w:t>
      </w:r>
    </w:p>
    <w:p w14:paraId="03C59341" w14:textId="77777777" w:rsidR="00171381" w:rsidRDefault="00171381" w:rsidP="00171381">
      <w:pPr>
        <w:pStyle w:val="NO"/>
      </w:pPr>
      <w:r w:rsidRPr="00C073AD">
        <w:t>NOTE:</w:t>
      </w:r>
      <w:r w:rsidRPr="00C073AD">
        <w:tab/>
      </w:r>
      <w:bookmarkStart w:id="1197" w:name="_Hlk493575116"/>
      <w:r>
        <w:t>F</w:t>
      </w:r>
      <w:r w:rsidRPr="00C073AD">
        <w:t>loor control procedure is independent from whether audio mixing is performed by the MCPTT server or by the UE.</w:t>
      </w:r>
      <w:bookmarkEnd w:id="1197"/>
    </w:p>
    <w:p w14:paraId="4DAED7F0" w14:textId="77777777" w:rsidR="00171381" w:rsidRPr="005A1FCF" w:rsidRDefault="00171381" w:rsidP="0006288D">
      <w:pPr>
        <w:pStyle w:val="H6"/>
      </w:pPr>
      <w:r w:rsidRPr="005A1FCF">
        <w:t>10.9.1.3.2.</w:t>
      </w:r>
      <w:r>
        <w:t>4</w:t>
      </w:r>
      <w:r w:rsidRPr="005A1FCF">
        <w:tab/>
        <w:t xml:space="preserve">Floor </w:t>
      </w:r>
      <w:r>
        <w:t xml:space="preserve">release </w:t>
      </w:r>
      <w:r w:rsidRPr="005A1FCF">
        <w:t>during an MCPTT session enhanced with multi-talker control</w:t>
      </w:r>
    </w:p>
    <w:p w14:paraId="479EFC49" w14:textId="77777777" w:rsidR="00171381" w:rsidRPr="00C073AD" w:rsidRDefault="00171381" w:rsidP="00171381">
      <w:r>
        <w:t>Figure 10.9.1.3.2.4</w:t>
      </w:r>
      <w:r w:rsidRPr="00C073AD">
        <w:t xml:space="preserve">-1 shows the high-level procedure </w:t>
      </w:r>
      <w:r>
        <w:t xml:space="preserve">where </w:t>
      </w:r>
      <w:r w:rsidRPr="00C073AD">
        <w:t>the floor control</w:t>
      </w:r>
      <w:r>
        <w:t>ler</w:t>
      </w:r>
      <w:r w:rsidRPr="00C073AD">
        <w:t xml:space="preserve"> allows </w:t>
      </w:r>
      <w:r>
        <w:t xml:space="preserve">a </w:t>
      </w:r>
      <w:r w:rsidRPr="00C073AD">
        <w:t xml:space="preserve">participant to </w:t>
      </w:r>
      <w:r>
        <w:t xml:space="preserve">release the floor while other participants continue to </w:t>
      </w:r>
      <w:r w:rsidRPr="00C073AD">
        <w:t>talk simultaneously in a MCPTT session already established between the floor participant</w:t>
      </w:r>
      <w:r>
        <w:t>s</w:t>
      </w:r>
      <w:r w:rsidRPr="00C073AD">
        <w:t xml:space="preserve"> </w:t>
      </w:r>
      <w:r>
        <w:t>a</w:t>
      </w:r>
      <w:r w:rsidRPr="00C073AD">
        <w:t>nd the floor control server.</w:t>
      </w:r>
      <w:r>
        <w:t xml:space="preserve"> </w:t>
      </w:r>
      <w:r w:rsidRPr="00C073AD">
        <w:t xml:space="preserve">Only </w:t>
      </w:r>
      <w:r>
        <w:t>three</w:t>
      </w:r>
      <w:r w:rsidRPr="00C073AD">
        <w:t xml:space="preserve"> UEs involved in the session are shown for simplicity.</w:t>
      </w:r>
    </w:p>
    <w:p w14:paraId="39415E27" w14:textId="77777777" w:rsidR="00171381" w:rsidRPr="00C073AD" w:rsidRDefault="00171381" w:rsidP="00171381">
      <w:r w:rsidRPr="00C073AD">
        <w:t>Pre-condition</w:t>
      </w:r>
      <w:r>
        <w:t>s</w:t>
      </w:r>
      <w:r w:rsidRPr="00C073AD">
        <w:t>:</w:t>
      </w:r>
    </w:p>
    <w:p w14:paraId="1BC5CBA5" w14:textId="77777777" w:rsidR="00171381" w:rsidRPr="00B54D52" w:rsidRDefault="00171381" w:rsidP="00171381">
      <w:pPr>
        <w:pStyle w:val="B1"/>
        <w:rPr>
          <w:lang w:eastAsia="zh-CN"/>
        </w:rPr>
      </w:pPr>
      <w:r w:rsidRPr="00B54D52">
        <w:t>1.</w:t>
      </w:r>
      <w:r w:rsidRPr="00B54D52">
        <w:tab/>
        <w:t xml:space="preserve">The </w:t>
      </w:r>
      <w:r w:rsidRPr="00B54D52">
        <w:rPr>
          <w:lang w:eastAsia="zh-CN"/>
        </w:rPr>
        <w:t>MCPTT group is configured to support multi-talker control</w:t>
      </w:r>
      <w:r w:rsidRPr="004573F5">
        <w:t xml:space="preserve"> </w:t>
      </w:r>
      <w:r>
        <w:rPr>
          <w:lang w:eastAsia="zh-CN"/>
        </w:rPr>
        <w:t>and audio</w:t>
      </w:r>
      <w:r w:rsidRPr="004573F5">
        <w:rPr>
          <w:lang w:eastAsia="zh-CN"/>
        </w:rPr>
        <w:t xml:space="preserve"> mixing by the network is applied</w:t>
      </w:r>
      <w:r w:rsidRPr="00B54D52">
        <w:rPr>
          <w:lang w:eastAsia="zh-CN"/>
        </w:rPr>
        <w:t>.</w:t>
      </w:r>
    </w:p>
    <w:p w14:paraId="0E224BBE" w14:textId="77777777" w:rsidR="00171381" w:rsidRPr="005A1FCF" w:rsidRDefault="00171381" w:rsidP="00171381">
      <w:pPr>
        <w:pStyle w:val="B1"/>
      </w:pPr>
      <w:r w:rsidRPr="005A1FCF">
        <w:t>2.</w:t>
      </w:r>
      <w:r w:rsidRPr="005A1FCF">
        <w:tab/>
        <w:t>MCPTT session is established between MCPTT clients (client A</w:t>
      </w:r>
      <w:r>
        <w:t xml:space="preserve">, </w:t>
      </w:r>
      <w:r w:rsidRPr="005A1FCF">
        <w:t>client B</w:t>
      </w:r>
      <w:r>
        <w:t>, and client C</w:t>
      </w:r>
      <w:r w:rsidRPr="005A1FCF">
        <w:t xml:space="preserve">) and </w:t>
      </w:r>
      <w:r>
        <w:t xml:space="preserve">the </w:t>
      </w:r>
      <w:r w:rsidRPr="005A1FCF">
        <w:t>MCPTT server.</w:t>
      </w:r>
    </w:p>
    <w:p w14:paraId="54C0607C" w14:textId="77777777" w:rsidR="00171381" w:rsidRPr="00AB5FED" w:rsidRDefault="00171381" w:rsidP="00171381">
      <w:pPr>
        <w:pStyle w:val="B1"/>
      </w:pPr>
      <w:r>
        <w:t>3.</w:t>
      </w:r>
      <w:r>
        <w:tab/>
        <w:t>Participants A, B, and C have the permission to talk to all other participants, and the f</w:t>
      </w:r>
      <w:r w:rsidRPr="00B54D52">
        <w:t xml:space="preserve">loor </w:t>
      </w:r>
      <w:r>
        <w:t xml:space="preserve">is </w:t>
      </w:r>
      <w:r w:rsidRPr="00B54D52">
        <w:t>granted to floor participant</w:t>
      </w:r>
      <w:r>
        <w:t>s</w:t>
      </w:r>
      <w:r w:rsidRPr="00B54D52">
        <w:t xml:space="preserve"> </w:t>
      </w:r>
      <w:r>
        <w:t xml:space="preserve">A, </w:t>
      </w:r>
      <w:r w:rsidRPr="00B54D52">
        <w:t>B</w:t>
      </w:r>
      <w:r>
        <w:t>, and C</w:t>
      </w:r>
      <w:r w:rsidRPr="00B54D52">
        <w:t>.</w:t>
      </w:r>
    </w:p>
    <w:p w14:paraId="7342522E" w14:textId="77777777" w:rsidR="00171381" w:rsidRPr="005A1FCF" w:rsidRDefault="00171381" w:rsidP="00171381">
      <w:pPr>
        <w:pStyle w:val="B1"/>
      </w:pPr>
    </w:p>
    <w:p w14:paraId="5257A672" w14:textId="6D3DF002" w:rsidR="00171381" w:rsidRDefault="00856460" w:rsidP="00171381">
      <w:pPr>
        <w:pStyle w:val="TH"/>
      </w:pPr>
      <w:r>
        <w:object w:dxaOrig="12085" w:dyaOrig="7380" w14:anchorId="40804A8D">
          <v:shape id="_x0000_i1110" type="#_x0000_t75" style="width:500.15pt;height:306.5pt" o:ole="">
            <v:imagedata r:id="rId176" o:title=""/>
          </v:shape>
          <o:OLEObject Type="Embed" ProgID="Visio.Drawing.11" ShapeID="_x0000_i1110" DrawAspect="Content" ObjectID="_1781509018" r:id="rId177"/>
        </w:object>
      </w:r>
    </w:p>
    <w:p w14:paraId="07994772" w14:textId="77777777" w:rsidR="00171381" w:rsidRPr="00994D4C" w:rsidRDefault="00171381" w:rsidP="00171381">
      <w:pPr>
        <w:pStyle w:val="TF"/>
      </w:pPr>
      <w:r w:rsidRPr="00A71B7E">
        <w:t>Figure 10.9.1.3.2.</w:t>
      </w:r>
      <w:r>
        <w:t>4</w:t>
      </w:r>
      <w:r w:rsidRPr="00994D4C">
        <w:t xml:space="preserve">-1: Floor </w:t>
      </w:r>
      <w:r>
        <w:t>release</w:t>
      </w:r>
      <w:r w:rsidRPr="00994D4C">
        <w:t xml:space="preserve"> during an MCPTT session</w:t>
      </w:r>
    </w:p>
    <w:p w14:paraId="1E56A6B3" w14:textId="77777777" w:rsidR="00171381" w:rsidRPr="005A1FCF" w:rsidRDefault="00171381" w:rsidP="00171381">
      <w:pPr>
        <w:pStyle w:val="B1"/>
      </w:pPr>
      <w:r w:rsidRPr="005A1FCF">
        <w:t>1.</w:t>
      </w:r>
      <w:r w:rsidRPr="005A1FCF">
        <w:tab/>
        <w:t>Floor participant</w:t>
      </w:r>
      <w:r>
        <w:t>s</w:t>
      </w:r>
      <w:r w:rsidRPr="005A1FCF">
        <w:t xml:space="preserve"> </w:t>
      </w:r>
      <w:r>
        <w:t xml:space="preserve">A, </w:t>
      </w:r>
      <w:r w:rsidRPr="005A1FCF">
        <w:t xml:space="preserve">B </w:t>
      </w:r>
      <w:r>
        <w:t>and C are</w:t>
      </w:r>
      <w:r w:rsidRPr="005A1FCF">
        <w:t xml:space="preserve"> sending voice media over the established session.</w:t>
      </w:r>
    </w:p>
    <w:p w14:paraId="7D45E309" w14:textId="77777777" w:rsidR="00171381" w:rsidRPr="005A1FCF" w:rsidRDefault="00171381" w:rsidP="00171381">
      <w:pPr>
        <w:pStyle w:val="B1"/>
      </w:pPr>
      <w:r w:rsidRPr="005A1FCF">
        <w:t>2.</w:t>
      </w:r>
      <w:r w:rsidRPr="005A1FCF">
        <w:tab/>
      </w:r>
      <w:r>
        <w:t>User</w:t>
      </w:r>
      <w:r w:rsidRPr="005A1FCF">
        <w:t xml:space="preserve"> A </w:t>
      </w:r>
      <w:r>
        <w:t xml:space="preserve">stops talking and </w:t>
      </w:r>
      <w:r w:rsidRPr="005A1FCF">
        <w:t xml:space="preserve">wants to </w:t>
      </w:r>
      <w:r>
        <w:t xml:space="preserve">stop </w:t>
      </w:r>
      <w:r w:rsidRPr="005A1FCF">
        <w:t>send</w:t>
      </w:r>
      <w:r>
        <w:t>ing</w:t>
      </w:r>
      <w:r w:rsidRPr="005A1FCF">
        <w:t xml:space="preserve"> voice media over the session</w:t>
      </w:r>
      <w:r>
        <w:t>.</w:t>
      </w:r>
    </w:p>
    <w:p w14:paraId="7D23D171" w14:textId="77777777" w:rsidR="00171381" w:rsidRPr="005A1FCF" w:rsidRDefault="00171381" w:rsidP="00171381">
      <w:pPr>
        <w:pStyle w:val="B1"/>
      </w:pPr>
      <w:r w:rsidRPr="005A1FCF">
        <w:t>3.</w:t>
      </w:r>
      <w:r w:rsidRPr="005A1FCF">
        <w:tab/>
        <w:t xml:space="preserve">Floor participant A sends a floor </w:t>
      </w:r>
      <w:r>
        <w:t>release</w:t>
      </w:r>
      <w:r w:rsidRPr="005A1FCF">
        <w:t xml:space="preserve"> message to the floor control server.</w:t>
      </w:r>
    </w:p>
    <w:p w14:paraId="6226E1F2" w14:textId="77777777" w:rsidR="00171381" w:rsidRPr="005A1FCF" w:rsidRDefault="00171381" w:rsidP="00171381">
      <w:pPr>
        <w:pStyle w:val="B1"/>
      </w:pPr>
      <w:r w:rsidRPr="005A1FCF">
        <w:t>4.</w:t>
      </w:r>
      <w:r w:rsidRPr="005A1FCF">
        <w:tab/>
      </w:r>
      <w:r>
        <w:t>T</w:t>
      </w:r>
      <w:r w:rsidRPr="005A1FCF">
        <w:t>he floor control server accept</w:t>
      </w:r>
      <w:r>
        <w:t>s</w:t>
      </w:r>
      <w:r w:rsidRPr="005A1FCF">
        <w:t xml:space="preserve"> the floor </w:t>
      </w:r>
      <w:r>
        <w:t xml:space="preserve">release </w:t>
      </w:r>
      <w:r w:rsidRPr="005A1FCF">
        <w:t>from floor participant A</w:t>
      </w:r>
      <w:r>
        <w:t xml:space="preserve"> and sends a multi-talker floor release message to </w:t>
      </w:r>
      <w:r w:rsidRPr="005A1FCF">
        <w:t xml:space="preserve">floor participant B </w:t>
      </w:r>
      <w:r>
        <w:t>and floor participant C</w:t>
      </w:r>
      <w:r w:rsidRPr="005A1FCF">
        <w:t>.</w:t>
      </w:r>
    </w:p>
    <w:p w14:paraId="08B6F189" w14:textId="77777777" w:rsidR="00171381" w:rsidRPr="005A1FCF" w:rsidRDefault="00171381" w:rsidP="00171381">
      <w:pPr>
        <w:pStyle w:val="B1"/>
      </w:pPr>
      <w:r>
        <w:t>4a</w:t>
      </w:r>
      <w:r w:rsidRPr="005A1FCF">
        <w:t>.</w:t>
      </w:r>
      <w:r w:rsidRPr="005A1FCF">
        <w:tab/>
      </w:r>
      <w:r>
        <w:t>T</w:t>
      </w:r>
      <w:r w:rsidRPr="005A1FCF">
        <w:t>he user</w:t>
      </w:r>
      <w:r>
        <w:t>s</w:t>
      </w:r>
      <w:r w:rsidRPr="005A1FCF">
        <w:t xml:space="preserve"> of floor participant B </w:t>
      </w:r>
      <w:r>
        <w:t xml:space="preserve">and floor participant C </w:t>
      </w:r>
      <w:r w:rsidRPr="005A1FCF">
        <w:t xml:space="preserve">may be notified </w:t>
      </w:r>
      <w:r>
        <w:t>that floor participant A has released the floor.</w:t>
      </w:r>
    </w:p>
    <w:p w14:paraId="6D5CC878" w14:textId="77777777" w:rsidR="00171381" w:rsidRPr="00857876" w:rsidRDefault="00171381" w:rsidP="00171381">
      <w:pPr>
        <w:pStyle w:val="B1"/>
      </w:pPr>
      <w:r>
        <w:t>5</w:t>
      </w:r>
      <w:r w:rsidRPr="005A1FCF">
        <w:t>.</w:t>
      </w:r>
      <w:r w:rsidRPr="005A1FCF">
        <w:tab/>
        <w:t>Floor participant</w:t>
      </w:r>
      <w:r>
        <w:t>s</w:t>
      </w:r>
      <w:r w:rsidRPr="005A1FCF">
        <w:t xml:space="preserve"> B </w:t>
      </w:r>
      <w:r>
        <w:t>and C continue</w:t>
      </w:r>
      <w:r w:rsidRPr="005A1FCF">
        <w:t xml:space="preserve"> sending voice media over the established session.</w:t>
      </w:r>
    </w:p>
    <w:p w14:paraId="1B838A2C" w14:textId="77777777" w:rsidR="00171381" w:rsidRPr="00C073AD" w:rsidRDefault="00171381" w:rsidP="00171381">
      <w:pPr>
        <w:pStyle w:val="NO"/>
      </w:pPr>
      <w:r w:rsidRPr="00C073AD">
        <w:t>NOTE:</w:t>
      </w:r>
      <w:r w:rsidRPr="00C073AD">
        <w:tab/>
      </w:r>
      <w:r>
        <w:t>F</w:t>
      </w:r>
      <w:r w:rsidRPr="00C073AD">
        <w:t>loor control procedure</w:t>
      </w:r>
      <w:r>
        <w:t>s</w:t>
      </w:r>
      <w:r w:rsidRPr="00C073AD">
        <w:t xml:space="preserve"> </w:t>
      </w:r>
      <w:r>
        <w:t>are</w:t>
      </w:r>
      <w:r w:rsidRPr="00C073AD">
        <w:t xml:space="preserve"> independent from whether audio mixing is performed by the MCPTT server or by the UE.</w:t>
      </w:r>
    </w:p>
    <w:p w14:paraId="20588716" w14:textId="77777777" w:rsidR="00171381" w:rsidRPr="00AB5FED" w:rsidRDefault="00171381" w:rsidP="00171381">
      <w:pPr>
        <w:pStyle w:val="Heading5"/>
      </w:pPr>
      <w:bookmarkStart w:id="1198" w:name="_Toc170896192"/>
      <w:r w:rsidRPr="00AB5FED">
        <w:t>10.9.1.3.3</w:t>
      </w:r>
      <w:r w:rsidRPr="00AB5FED">
        <w:tab/>
        <w:t>Queue position during an MCPTT session</w:t>
      </w:r>
      <w:bookmarkEnd w:id="1191"/>
      <w:bookmarkEnd w:id="1194"/>
      <w:bookmarkEnd w:id="1195"/>
      <w:bookmarkEnd w:id="1196"/>
      <w:bookmarkEnd w:id="1198"/>
      <w:r w:rsidRPr="00AB5FED">
        <w:t xml:space="preserve"> </w:t>
      </w:r>
    </w:p>
    <w:p w14:paraId="7F432D4E" w14:textId="77777777" w:rsidR="00171381" w:rsidRPr="00AB5FED" w:rsidRDefault="00171381" w:rsidP="00171381">
      <w:r w:rsidRPr="00AB5FED">
        <w:t>Figure 10.9.1.3.3-1 shows the high level procedure that the floor control is conducted for the MCPTT session already established between MCPTT clients (with floor granted to floor participant B) and server (with an override based on priority at floor control server). Only two UEs involved in the session are shown for the simplicity.</w:t>
      </w:r>
    </w:p>
    <w:p w14:paraId="4F2E1321" w14:textId="77777777" w:rsidR="00171381" w:rsidRPr="00AB5FED" w:rsidRDefault="00171381" w:rsidP="00171381">
      <w:pPr>
        <w:pStyle w:val="TH"/>
      </w:pPr>
      <w:r w:rsidRPr="00AB5FED">
        <w:object w:dxaOrig="9070" w:dyaOrig="5522" w14:anchorId="7224F034">
          <v:shape id="_x0000_i1111" type="#_x0000_t75" style="width:453.95pt;height:275.7pt" o:ole="">
            <v:imagedata r:id="rId178" o:title=""/>
          </v:shape>
          <o:OLEObject Type="Embed" ProgID="Visio.Drawing.11" ShapeID="_x0000_i1111" DrawAspect="Content" ObjectID="_1781509019" r:id="rId179"/>
        </w:object>
      </w:r>
    </w:p>
    <w:p w14:paraId="35A0B454" w14:textId="77777777" w:rsidR="00171381" w:rsidRPr="00AB5FED" w:rsidRDefault="00171381" w:rsidP="00171381">
      <w:pPr>
        <w:pStyle w:val="TF"/>
        <w:rPr>
          <w:lang w:val="en-US"/>
        </w:rPr>
      </w:pPr>
      <w:r w:rsidRPr="00AB5FED">
        <w:rPr>
          <w:lang w:val="en-US"/>
        </w:rPr>
        <w:t>Figure 10.9.1.3.3-1: Queue status during an MCPTT session</w:t>
      </w:r>
    </w:p>
    <w:p w14:paraId="7132BE19" w14:textId="77777777" w:rsidR="00171381" w:rsidRPr="00AB5FED" w:rsidRDefault="00171381" w:rsidP="00171381">
      <w:pPr>
        <w:pStyle w:val="B1"/>
        <w:rPr>
          <w:lang w:val="en-US"/>
        </w:rPr>
      </w:pPr>
      <w:r w:rsidRPr="00AB5FED">
        <w:rPr>
          <w:lang w:val="en-US"/>
        </w:rPr>
        <w:t>1.</w:t>
      </w:r>
      <w:r w:rsidRPr="00AB5FED">
        <w:rPr>
          <w:lang w:val="en-US"/>
        </w:rPr>
        <w:tab/>
        <w:t xml:space="preserve">It is assumed that floor participant B has been given a floor granted and is transmitting voice media. There are several other floor participants (including floor participating A) requesting floor which get queued at the floor control server. </w:t>
      </w:r>
    </w:p>
    <w:p w14:paraId="42B3BF24" w14:textId="77777777" w:rsidR="00171381" w:rsidRPr="00AB5FED" w:rsidRDefault="00171381" w:rsidP="00171381">
      <w:pPr>
        <w:pStyle w:val="B1"/>
        <w:rPr>
          <w:lang w:val="en-US"/>
        </w:rPr>
      </w:pPr>
      <w:r w:rsidRPr="00AB5FED">
        <w:rPr>
          <w:lang w:val="en-US"/>
        </w:rPr>
        <w:t>2.</w:t>
      </w:r>
      <w:r w:rsidRPr="00AB5FED">
        <w:rPr>
          <w:lang w:val="en-US"/>
        </w:rPr>
        <w:tab/>
        <w:t>Floor participant A would like to know its current position in the floor request queue.</w:t>
      </w:r>
    </w:p>
    <w:p w14:paraId="04B89DE0" w14:textId="77777777" w:rsidR="00171381" w:rsidRPr="00AB5FED" w:rsidRDefault="00171381" w:rsidP="00171381">
      <w:pPr>
        <w:pStyle w:val="B1"/>
        <w:rPr>
          <w:lang w:val="en-US"/>
        </w:rPr>
      </w:pPr>
      <w:r w:rsidRPr="00AB5FED">
        <w:rPr>
          <w:lang w:val="en-US"/>
        </w:rPr>
        <w:t>3.</w:t>
      </w:r>
      <w:r w:rsidRPr="00AB5FED">
        <w:rPr>
          <w:lang w:val="en-US"/>
        </w:rPr>
        <w:tab/>
        <w:t xml:space="preserve">Floor participant A sends a queue position request message to the floor control server. </w:t>
      </w:r>
    </w:p>
    <w:p w14:paraId="398D4D07" w14:textId="77777777" w:rsidR="00171381" w:rsidRPr="00AB5FED" w:rsidRDefault="00171381" w:rsidP="00171381">
      <w:pPr>
        <w:pStyle w:val="B1"/>
        <w:rPr>
          <w:lang w:val="en-US"/>
        </w:rPr>
      </w:pPr>
      <w:r w:rsidRPr="00AB5FED">
        <w:rPr>
          <w:lang w:val="en-US"/>
        </w:rPr>
        <w:t>4.</w:t>
      </w:r>
      <w:r w:rsidRPr="00AB5FED">
        <w:rPr>
          <w:lang w:val="en-US"/>
        </w:rPr>
        <w:tab/>
        <w:t xml:space="preserve">Floor control server determines the current queue position of floor participant A from the floor request queue. </w:t>
      </w:r>
    </w:p>
    <w:p w14:paraId="7CD0D749" w14:textId="77777777" w:rsidR="00171381" w:rsidRPr="00AB5FED" w:rsidRDefault="00171381" w:rsidP="00171381">
      <w:pPr>
        <w:pStyle w:val="B1"/>
        <w:rPr>
          <w:lang w:val="en-US"/>
        </w:rPr>
      </w:pPr>
      <w:r w:rsidRPr="00AB5FED">
        <w:rPr>
          <w:lang w:val="en-US"/>
        </w:rPr>
        <w:t>5.</w:t>
      </w:r>
      <w:r w:rsidRPr="00AB5FED">
        <w:rPr>
          <w:lang w:val="en-US"/>
        </w:rPr>
        <w:tab/>
        <w:t>Floor control server responds with the current position in queue position info message.</w:t>
      </w:r>
    </w:p>
    <w:p w14:paraId="72E0123D" w14:textId="77777777" w:rsidR="00171381" w:rsidRPr="00AB5FED" w:rsidRDefault="00171381" w:rsidP="00171381">
      <w:pPr>
        <w:pStyle w:val="B1"/>
        <w:rPr>
          <w:lang w:val="en-US"/>
        </w:rPr>
      </w:pPr>
      <w:r w:rsidRPr="00AB5FED">
        <w:rPr>
          <w:lang w:val="en-US"/>
        </w:rPr>
        <w:t>6.</w:t>
      </w:r>
      <w:r w:rsidRPr="00AB5FED">
        <w:rPr>
          <w:lang w:val="en-US"/>
        </w:rPr>
        <w:tab/>
        <w:t>User at floor participant A is informed about the current queue position.</w:t>
      </w:r>
    </w:p>
    <w:p w14:paraId="19289EC8" w14:textId="77777777" w:rsidR="00171381" w:rsidRPr="00AB5FED" w:rsidRDefault="00171381" w:rsidP="00171381">
      <w:pPr>
        <w:pStyle w:val="Heading5"/>
      </w:pPr>
      <w:bookmarkStart w:id="1199" w:name="_Toc433209825"/>
      <w:bookmarkStart w:id="1200" w:name="_Toc460616163"/>
      <w:bookmarkStart w:id="1201" w:name="_Toc460617024"/>
      <w:bookmarkStart w:id="1202" w:name="_Toc428365147"/>
      <w:bookmarkStart w:id="1203" w:name="_Toc170896193"/>
      <w:r w:rsidRPr="00AB5FED">
        <w:t>10.</w:t>
      </w:r>
      <w:r w:rsidRPr="00AB5FED">
        <w:rPr>
          <w:lang w:eastAsia="zh-CN"/>
        </w:rPr>
        <w:t>9</w:t>
      </w:r>
      <w:r w:rsidRPr="00AB5FED">
        <w:t>.1.3.4</w:t>
      </w:r>
      <w:r w:rsidRPr="00AB5FED">
        <w:tab/>
        <w:t>Floor request cancellation from the floor request queue</w:t>
      </w:r>
      <w:bookmarkEnd w:id="1199"/>
      <w:bookmarkEnd w:id="1200"/>
      <w:bookmarkEnd w:id="1201"/>
      <w:bookmarkEnd w:id="1203"/>
    </w:p>
    <w:p w14:paraId="4660126E" w14:textId="77777777" w:rsidR="00171381" w:rsidRPr="00AB5FED" w:rsidRDefault="00171381" w:rsidP="00171381">
      <w:pPr>
        <w:pStyle w:val="Heading6"/>
      </w:pPr>
      <w:bookmarkStart w:id="1204" w:name="_Toc433209826"/>
      <w:bookmarkStart w:id="1205" w:name="_Toc460616164"/>
      <w:bookmarkStart w:id="1206" w:name="_Toc460617025"/>
      <w:bookmarkStart w:id="1207" w:name="_Toc170896194"/>
      <w:r w:rsidRPr="00AB5FED">
        <w:t>10.</w:t>
      </w:r>
      <w:r w:rsidRPr="00AB5FED">
        <w:rPr>
          <w:lang w:eastAsia="zh-CN"/>
        </w:rPr>
        <w:t>9</w:t>
      </w:r>
      <w:r w:rsidRPr="00AB5FED">
        <w:t>.1.3.4.1</w:t>
      </w:r>
      <w:r w:rsidRPr="00AB5FED">
        <w:tab/>
        <w:t>Floor request cancellation from the queue – MCPTT user initiated</w:t>
      </w:r>
      <w:bookmarkEnd w:id="1204"/>
      <w:bookmarkEnd w:id="1205"/>
      <w:bookmarkEnd w:id="1206"/>
      <w:bookmarkEnd w:id="1207"/>
    </w:p>
    <w:p w14:paraId="6EAFF381" w14:textId="77777777" w:rsidR="00171381" w:rsidRPr="00AB5FED" w:rsidRDefault="00171381" w:rsidP="00171381">
      <w:pPr>
        <w:rPr>
          <w:lang w:eastAsia="zh-CN"/>
        </w:rPr>
      </w:pPr>
      <w:r w:rsidRPr="00AB5FED">
        <w:t>Figure 10.</w:t>
      </w:r>
      <w:r w:rsidRPr="00AB5FED">
        <w:rPr>
          <w:lang w:eastAsia="zh-CN"/>
        </w:rPr>
        <w:t>9</w:t>
      </w:r>
      <w:r w:rsidRPr="00AB5FED">
        <w:t xml:space="preserve">.1.3.4.1-1 </w:t>
      </w:r>
      <w:r w:rsidRPr="00AB5FED">
        <w:rPr>
          <w:rFonts w:hint="eastAsia"/>
          <w:lang w:eastAsia="zh-CN"/>
        </w:rPr>
        <w:t xml:space="preserve">illustrates the </w:t>
      </w:r>
      <w:r w:rsidRPr="00AB5FED">
        <w:rPr>
          <w:lang w:eastAsia="zh-CN"/>
        </w:rPr>
        <w:t>procedure</w:t>
      </w:r>
      <w:r w:rsidRPr="00AB5FED">
        <w:rPr>
          <w:rFonts w:hint="eastAsia"/>
          <w:lang w:eastAsia="zh-CN"/>
        </w:rPr>
        <w:t xml:space="preserve"> for </w:t>
      </w:r>
      <w:r w:rsidRPr="00AB5FED">
        <w:t xml:space="preserve">floor request cancellation from the </w:t>
      </w:r>
      <w:r w:rsidRPr="00AB5FED">
        <w:rPr>
          <w:rFonts w:hint="eastAsia"/>
          <w:lang w:eastAsia="zh-CN"/>
        </w:rPr>
        <w:t xml:space="preserve">floor </w:t>
      </w:r>
      <w:r w:rsidRPr="00AB5FED">
        <w:t>queue initiat</w:t>
      </w:r>
      <w:r w:rsidRPr="00AB5FED">
        <w:rPr>
          <w:rFonts w:hint="eastAsia"/>
          <w:lang w:eastAsia="zh-CN"/>
        </w:rPr>
        <w:t>ed</w:t>
      </w:r>
      <w:r w:rsidRPr="00AB5FED">
        <w:t xml:space="preserve"> by</w:t>
      </w:r>
      <w:r w:rsidRPr="00AB5FED">
        <w:rPr>
          <w:rFonts w:hint="eastAsia"/>
          <w:lang w:eastAsia="zh-CN"/>
        </w:rPr>
        <w:t xml:space="preserve"> the</w:t>
      </w:r>
      <w:r w:rsidRPr="00AB5FED">
        <w:t xml:space="preserve"> MCPTT user.</w:t>
      </w:r>
      <w:r w:rsidRPr="00AB5FED">
        <w:rPr>
          <w:rFonts w:hint="eastAsia"/>
          <w:lang w:eastAsia="zh-CN"/>
        </w:rPr>
        <w:t xml:space="preserve"> The MCPTT user may be an authorized user who has rights to cancel the floor requests of other MCPTT users, whose floor requests are in floor control queue.</w:t>
      </w:r>
    </w:p>
    <w:p w14:paraId="6F1D8B21" w14:textId="77777777" w:rsidR="00171381" w:rsidRPr="00AB5FED" w:rsidRDefault="00171381" w:rsidP="00171381">
      <w:pPr>
        <w:rPr>
          <w:lang w:eastAsia="zh-CN"/>
        </w:rPr>
      </w:pPr>
      <w:r w:rsidRPr="00AB5FED">
        <w:rPr>
          <w:rFonts w:hint="eastAsia"/>
          <w:lang w:eastAsia="zh-CN"/>
        </w:rPr>
        <w:t>Pre-conditions:</w:t>
      </w:r>
    </w:p>
    <w:p w14:paraId="5B6F6726" w14:textId="77777777" w:rsidR="00171381" w:rsidRPr="00AB5FED" w:rsidRDefault="00171381" w:rsidP="00171381">
      <w:pPr>
        <w:pStyle w:val="B1"/>
      </w:pPr>
      <w:r w:rsidRPr="00AB5FED">
        <w:rPr>
          <w:rFonts w:hint="eastAsia"/>
        </w:rPr>
        <w:t>-</w:t>
      </w:r>
      <w:r w:rsidRPr="00AB5FED">
        <w:tab/>
        <w:t xml:space="preserve">It is assumed that floor participant B has been </w:t>
      </w:r>
      <w:r w:rsidRPr="00AB5FED">
        <w:rPr>
          <w:rFonts w:hint="eastAsia"/>
        </w:rPr>
        <w:t>granted the floor</w:t>
      </w:r>
      <w:r w:rsidRPr="00AB5FED">
        <w:t xml:space="preserve"> and is transmitting voice media. There are several other floor participants (including floor participant A and </w:t>
      </w:r>
      <w:r w:rsidRPr="00AB5FED">
        <w:rPr>
          <w:rFonts w:hint="eastAsia"/>
        </w:rPr>
        <w:t xml:space="preserve">floor </w:t>
      </w:r>
      <w:r w:rsidRPr="00AB5FED">
        <w:t xml:space="preserve">participant C) requesting </w:t>
      </w:r>
      <w:r w:rsidRPr="00AB5FED">
        <w:rPr>
          <w:rFonts w:hint="eastAsia"/>
        </w:rPr>
        <w:t xml:space="preserve">the </w:t>
      </w:r>
      <w:r w:rsidRPr="00AB5FED">
        <w:t xml:space="preserve">floor which </w:t>
      </w:r>
      <w:r w:rsidRPr="00AB5FED">
        <w:rPr>
          <w:rFonts w:hint="eastAsia"/>
        </w:rPr>
        <w:t>have been</w:t>
      </w:r>
      <w:r w:rsidRPr="00AB5FED">
        <w:t xml:space="preserve"> queued at the floor control server.</w:t>
      </w:r>
    </w:p>
    <w:p w14:paraId="5BD507E0" w14:textId="77777777" w:rsidR="00171381" w:rsidRPr="00AB5FED" w:rsidRDefault="00171381" w:rsidP="00171381">
      <w:pPr>
        <w:pStyle w:val="TH"/>
      </w:pPr>
      <w:r w:rsidRPr="00AB5FED">
        <w:object w:dxaOrig="8582" w:dyaOrig="5899" w14:anchorId="0E1FEBF7">
          <v:shape id="_x0000_i1112" type="#_x0000_t75" style="width:428.9pt;height:294.55pt" o:ole="">
            <v:imagedata r:id="rId180" o:title=""/>
          </v:shape>
          <o:OLEObject Type="Embed" ProgID="Visio.Drawing.11" ShapeID="_x0000_i1112" DrawAspect="Content" ObjectID="_1781509020" r:id="rId181"/>
        </w:object>
      </w:r>
    </w:p>
    <w:p w14:paraId="169C0BDF" w14:textId="77777777" w:rsidR="00171381" w:rsidRPr="00AB5FED" w:rsidRDefault="00171381" w:rsidP="00171381">
      <w:pPr>
        <w:pStyle w:val="TF"/>
        <w:rPr>
          <w:lang w:val="en-US"/>
        </w:rPr>
      </w:pPr>
      <w:r w:rsidRPr="00AB5FED">
        <w:rPr>
          <w:lang w:val="en-US"/>
        </w:rPr>
        <w:t>Figure 10.</w:t>
      </w:r>
      <w:r w:rsidRPr="00AB5FED">
        <w:rPr>
          <w:lang w:val="en-US" w:eastAsia="zh-CN"/>
        </w:rPr>
        <w:t>9</w:t>
      </w:r>
      <w:r w:rsidRPr="00AB5FED">
        <w:rPr>
          <w:lang w:val="en-US"/>
        </w:rPr>
        <w:t xml:space="preserve">.1.3.4.1-1: Floor request cancellation from queue </w:t>
      </w:r>
      <w:r w:rsidRPr="00AB5FED">
        <w:t>initiat</w:t>
      </w:r>
      <w:r w:rsidRPr="00AB5FED">
        <w:rPr>
          <w:rFonts w:hint="eastAsia"/>
          <w:lang w:eastAsia="zh-CN"/>
        </w:rPr>
        <w:t>ed</w:t>
      </w:r>
      <w:r w:rsidRPr="00AB5FED">
        <w:t xml:space="preserve"> </w:t>
      </w:r>
      <w:r w:rsidRPr="00AB5FED">
        <w:rPr>
          <w:lang w:val="en-US"/>
        </w:rPr>
        <w:t>by MCPTT user</w:t>
      </w:r>
    </w:p>
    <w:p w14:paraId="7B802846" w14:textId="77777777" w:rsidR="00171381" w:rsidRPr="00AB5FED" w:rsidRDefault="00171381" w:rsidP="00171381">
      <w:pPr>
        <w:pStyle w:val="B1"/>
      </w:pPr>
      <w:r w:rsidRPr="00AB5FED">
        <w:rPr>
          <w:rFonts w:hint="eastAsia"/>
        </w:rPr>
        <w:t>1</w:t>
      </w:r>
      <w:r w:rsidRPr="00AB5FED">
        <w:t>.</w:t>
      </w:r>
      <w:r w:rsidRPr="00AB5FED">
        <w:tab/>
      </w:r>
      <w:r w:rsidRPr="00AB5FED">
        <w:rPr>
          <w:rFonts w:hint="eastAsia"/>
        </w:rPr>
        <w:t>The f</w:t>
      </w:r>
      <w:r w:rsidRPr="00AB5FED">
        <w:t xml:space="preserve">loor participant A wants to remove the floor request from the floor request queue. If floor participant A is </w:t>
      </w:r>
      <w:r w:rsidRPr="00AB5FED">
        <w:rPr>
          <w:rFonts w:hint="eastAsia"/>
        </w:rPr>
        <w:t xml:space="preserve">an authorized MCPTT user with the rights to </w:t>
      </w:r>
      <w:r w:rsidRPr="00AB5FED">
        <w:t>cancel</w:t>
      </w:r>
      <w:r w:rsidRPr="00AB5FED">
        <w:rPr>
          <w:rFonts w:hint="eastAsia"/>
        </w:rPr>
        <w:t xml:space="preserve"> another MCPTT user</w:t>
      </w:r>
      <w:r w:rsidRPr="00AB5FED">
        <w:t>'</w:t>
      </w:r>
      <w:r w:rsidRPr="00AB5FED">
        <w:rPr>
          <w:rFonts w:hint="eastAsia"/>
        </w:rPr>
        <w:t>s floor request</w:t>
      </w:r>
      <w:r w:rsidRPr="00AB5FED">
        <w:t>,</w:t>
      </w:r>
      <w:r w:rsidRPr="00AB5FED">
        <w:rPr>
          <w:rFonts w:hint="eastAsia"/>
        </w:rPr>
        <w:t xml:space="preserve"> the authorized MCPTT user may request floor request cancellation for one or more floor participants, whose floor request needs to be removed from the floor queue.</w:t>
      </w:r>
      <w:r w:rsidRPr="00AB5FED">
        <w:t xml:space="preserve"> </w:t>
      </w:r>
    </w:p>
    <w:p w14:paraId="7E960375" w14:textId="77777777" w:rsidR="00171381" w:rsidRPr="00AB5FED" w:rsidRDefault="00171381" w:rsidP="00171381">
      <w:pPr>
        <w:pStyle w:val="B1"/>
      </w:pPr>
      <w:r w:rsidRPr="00AB5FED">
        <w:rPr>
          <w:rFonts w:hint="eastAsia"/>
        </w:rPr>
        <w:t>2</w:t>
      </w:r>
      <w:r w:rsidRPr="00AB5FED">
        <w:t>.</w:t>
      </w:r>
      <w:r w:rsidRPr="00AB5FED">
        <w:tab/>
      </w:r>
      <w:r w:rsidRPr="00AB5FED">
        <w:rPr>
          <w:rFonts w:hint="eastAsia"/>
        </w:rPr>
        <w:t>The f</w:t>
      </w:r>
      <w:r w:rsidRPr="00AB5FED">
        <w:t xml:space="preserve">loor participant A sends a </w:t>
      </w:r>
      <w:r w:rsidRPr="00AB5FED">
        <w:rPr>
          <w:rFonts w:hint="eastAsia"/>
        </w:rPr>
        <w:t>f</w:t>
      </w:r>
      <w:r w:rsidRPr="00AB5FED">
        <w:t>loor request cancel (initiat</w:t>
      </w:r>
      <w:r w:rsidRPr="00AB5FED">
        <w:rPr>
          <w:rFonts w:hint="eastAsia"/>
        </w:rPr>
        <w:t>ing</w:t>
      </w:r>
      <w:r w:rsidRPr="00AB5FED">
        <w:t xml:space="preserve"> </w:t>
      </w:r>
      <w:r w:rsidRPr="00AB5FED">
        <w:rPr>
          <w:rFonts w:hint="eastAsia"/>
        </w:rPr>
        <w:t xml:space="preserve">MCPTT </w:t>
      </w:r>
      <w:r w:rsidRPr="00AB5FED">
        <w:t>ID)</w:t>
      </w:r>
      <w:r w:rsidRPr="00AB5FED">
        <w:rPr>
          <w:rFonts w:hint="eastAsia"/>
        </w:rPr>
        <w:t xml:space="preserve"> message</w:t>
      </w:r>
      <w:r w:rsidRPr="00AB5FED">
        <w:t xml:space="preserve"> to the floor control server. If</w:t>
      </w:r>
      <w:r w:rsidRPr="00AB5FED">
        <w:rPr>
          <w:rFonts w:hint="eastAsia"/>
        </w:rPr>
        <w:t xml:space="preserve"> the f</w:t>
      </w:r>
      <w:r w:rsidRPr="00AB5FED">
        <w:t xml:space="preserve">loor participant A wants to remove the floor request(s) of other participant(s), the target participant(s)' </w:t>
      </w:r>
      <w:r w:rsidRPr="00AB5FED">
        <w:rPr>
          <w:rFonts w:hint="eastAsia"/>
        </w:rPr>
        <w:t xml:space="preserve">MCPTT </w:t>
      </w:r>
      <w:r w:rsidRPr="00AB5FED">
        <w:t>I</w:t>
      </w:r>
      <w:r w:rsidRPr="00AB5FED">
        <w:rPr>
          <w:rFonts w:hint="eastAsia"/>
        </w:rPr>
        <w:t>D</w:t>
      </w:r>
      <w:r w:rsidRPr="00AB5FED">
        <w:t xml:space="preserve"> should be included in this message.</w:t>
      </w:r>
    </w:p>
    <w:p w14:paraId="5C0F8D6C" w14:textId="77777777" w:rsidR="00171381" w:rsidRPr="00AB5FED" w:rsidRDefault="00171381" w:rsidP="00171381">
      <w:pPr>
        <w:pStyle w:val="B1"/>
      </w:pPr>
      <w:r w:rsidRPr="00AB5FED">
        <w:rPr>
          <w:rFonts w:hint="eastAsia"/>
        </w:rPr>
        <w:t>3</w:t>
      </w:r>
      <w:r w:rsidRPr="00AB5FED">
        <w:t>.</w:t>
      </w:r>
      <w:r w:rsidRPr="00AB5FED">
        <w:tab/>
      </w:r>
      <w:r w:rsidRPr="00AB5FED">
        <w:rPr>
          <w:rFonts w:hint="eastAsia"/>
        </w:rPr>
        <w:t>The f</w:t>
      </w:r>
      <w:r w:rsidRPr="00AB5FED">
        <w:t xml:space="preserve">loor control server shall check whether the requesting </w:t>
      </w:r>
      <w:r w:rsidRPr="00AB5FED">
        <w:rPr>
          <w:rFonts w:hint="eastAsia"/>
        </w:rPr>
        <w:t xml:space="preserve">floor </w:t>
      </w:r>
      <w:r w:rsidRPr="00AB5FED">
        <w:t>participant has authorization to cancel the floor request(s)</w:t>
      </w:r>
      <w:r w:rsidRPr="00AB5FED">
        <w:rPr>
          <w:rFonts w:hint="eastAsia"/>
        </w:rPr>
        <w:t>.</w:t>
      </w:r>
      <w:r w:rsidRPr="00AB5FED">
        <w:t xml:space="preserve"> </w:t>
      </w:r>
      <w:r w:rsidRPr="00AB5FED">
        <w:rPr>
          <w:rFonts w:hint="eastAsia"/>
        </w:rPr>
        <w:t>I</w:t>
      </w:r>
      <w:r w:rsidRPr="00AB5FED">
        <w:t xml:space="preserve">f </w:t>
      </w:r>
      <w:r w:rsidRPr="00AB5FED">
        <w:rPr>
          <w:rFonts w:hint="eastAsia"/>
        </w:rPr>
        <w:t>authorized</w:t>
      </w:r>
      <w:r w:rsidRPr="00AB5FED">
        <w:t xml:space="preserve">, the floor request(s) will be removed from the floor request queue. When current transmission is </w:t>
      </w:r>
      <w:r w:rsidRPr="00AB5FED">
        <w:rPr>
          <w:rFonts w:hint="eastAsia"/>
        </w:rPr>
        <w:t>completed</w:t>
      </w:r>
      <w:r w:rsidRPr="00AB5FED">
        <w:t xml:space="preserve">, floor control server will </w:t>
      </w:r>
      <w:r w:rsidRPr="00AB5FED">
        <w:rPr>
          <w:rFonts w:hint="eastAsia"/>
        </w:rPr>
        <w:t>process the</w:t>
      </w:r>
      <w:r w:rsidRPr="00AB5FED">
        <w:t xml:space="preserve"> floor request from the updated floor request queue. </w:t>
      </w:r>
    </w:p>
    <w:p w14:paraId="5BB1540E" w14:textId="77777777" w:rsidR="00171381" w:rsidRPr="00AB5FED" w:rsidRDefault="00171381" w:rsidP="00171381">
      <w:pPr>
        <w:pStyle w:val="B1"/>
      </w:pPr>
      <w:r w:rsidRPr="00AB5FED">
        <w:rPr>
          <w:rFonts w:hint="eastAsia"/>
        </w:rPr>
        <w:t>4</w:t>
      </w:r>
      <w:r w:rsidRPr="00AB5FED">
        <w:t>.</w:t>
      </w:r>
      <w:r w:rsidRPr="00AB5FED">
        <w:tab/>
      </w:r>
      <w:r w:rsidRPr="00AB5FED">
        <w:rPr>
          <w:rFonts w:hint="eastAsia"/>
        </w:rPr>
        <w:t>I</w:t>
      </w:r>
      <w:r w:rsidRPr="00AB5FED">
        <w:t xml:space="preserve">f the </w:t>
      </w:r>
      <w:r w:rsidRPr="00AB5FED">
        <w:rPr>
          <w:rFonts w:hint="eastAsia"/>
        </w:rPr>
        <w:t>f</w:t>
      </w:r>
      <w:r w:rsidRPr="00AB5FED">
        <w:t xml:space="preserve">loor request cancel in step </w:t>
      </w:r>
      <w:r>
        <w:t>2</w:t>
      </w:r>
      <w:r w:rsidRPr="00AB5FED">
        <w:t xml:space="preserve"> is sent by </w:t>
      </w:r>
      <w:r w:rsidRPr="00AB5FED">
        <w:rPr>
          <w:rFonts w:hint="eastAsia"/>
        </w:rPr>
        <w:t xml:space="preserve">an </w:t>
      </w:r>
      <w:r w:rsidRPr="00AB5FED">
        <w:t>authorized</w:t>
      </w:r>
      <w:r w:rsidRPr="00AB5FED">
        <w:rPr>
          <w:rFonts w:hint="eastAsia"/>
        </w:rPr>
        <w:t xml:space="preserve"> user (e.g., dispatcher)</w:t>
      </w:r>
      <w:r w:rsidRPr="00AB5FED">
        <w:t xml:space="preserve"> to cancel the floor request(s) of other participant(s) from the floor request queue</w:t>
      </w:r>
      <w:r w:rsidRPr="00AB5FED">
        <w:rPr>
          <w:rFonts w:hint="eastAsia"/>
        </w:rPr>
        <w:t xml:space="preserve">, the floor request cancel notify message is sent to the floor participant whose floor request was cancelled from </w:t>
      </w:r>
      <w:r w:rsidRPr="00AB5FED">
        <w:t>the</w:t>
      </w:r>
      <w:r w:rsidRPr="00AB5FED">
        <w:rPr>
          <w:rFonts w:hint="eastAsia"/>
        </w:rPr>
        <w:t xml:space="preserve"> floor queue.</w:t>
      </w:r>
      <w:r>
        <w:t xml:space="preserve"> The floor request cancel notify message is also sent to the authorized user (not shown in figure) if the floor request cancel in step 2 is sent by the floor participant A is an initiating MCPTT user.</w:t>
      </w:r>
    </w:p>
    <w:p w14:paraId="3CF28589" w14:textId="77777777" w:rsidR="00171381" w:rsidRPr="00AB5FED" w:rsidRDefault="00171381" w:rsidP="00171381">
      <w:pPr>
        <w:pStyle w:val="B1"/>
      </w:pPr>
      <w:r w:rsidRPr="00AB5FED">
        <w:rPr>
          <w:rFonts w:hint="eastAsia"/>
        </w:rPr>
        <w:t>5.</w:t>
      </w:r>
      <w:r w:rsidRPr="00AB5FED">
        <w:rPr>
          <w:rFonts w:hint="eastAsia"/>
        </w:rPr>
        <w:tab/>
        <w:t>The f</w:t>
      </w:r>
      <w:r w:rsidRPr="00AB5FED">
        <w:t xml:space="preserve">loor control server </w:t>
      </w:r>
      <w:r w:rsidRPr="00AB5FED">
        <w:rPr>
          <w:rFonts w:hint="eastAsia"/>
        </w:rPr>
        <w:t>provides a</w:t>
      </w:r>
      <w:r w:rsidRPr="00AB5FED">
        <w:t xml:space="preserve"> </w:t>
      </w:r>
      <w:r w:rsidRPr="00AB5FED">
        <w:rPr>
          <w:rFonts w:hint="eastAsia"/>
        </w:rPr>
        <w:t>f</w:t>
      </w:r>
      <w:r w:rsidRPr="00AB5FED">
        <w:t xml:space="preserve">loor request cancel response to the </w:t>
      </w:r>
      <w:r w:rsidRPr="00AB5FED">
        <w:rPr>
          <w:rFonts w:hint="eastAsia"/>
        </w:rPr>
        <w:t>floor participant A</w:t>
      </w:r>
      <w:r w:rsidRPr="00AB5FED">
        <w:t xml:space="preserve"> when the </w:t>
      </w:r>
      <w:r w:rsidRPr="00AB5FED">
        <w:rPr>
          <w:rFonts w:hint="eastAsia"/>
        </w:rPr>
        <w:t xml:space="preserve">floor </w:t>
      </w:r>
      <w:r w:rsidRPr="00AB5FED">
        <w:t xml:space="preserve">cancellation is </w:t>
      </w:r>
      <w:r w:rsidRPr="00AB5FED">
        <w:rPr>
          <w:rFonts w:hint="eastAsia"/>
        </w:rPr>
        <w:t>completed</w:t>
      </w:r>
      <w:r w:rsidRPr="00AB5FED">
        <w:t>. Optionally, the new queue position information may be notif</w:t>
      </w:r>
      <w:r w:rsidRPr="00AB5FED">
        <w:rPr>
          <w:rFonts w:hint="eastAsia"/>
        </w:rPr>
        <w:t>ied</w:t>
      </w:r>
      <w:r w:rsidRPr="00AB5FED">
        <w:t xml:space="preserve"> to the </w:t>
      </w:r>
      <w:r w:rsidRPr="00AB5FED">
        <w:rPr>
          <w:rFonts w:hint="eastAsia"/>
        </w:rPr>
        <w:t>floor</w:t>
      </w:r>
      <w:r w:rsidRPr="00AB5FED">
        <w:t xml:space="preserve"> participants</w:t>
      </w:r>
      <w:r w:rsidRPr="00AB5FED">
        <w:rPr>
          <w:rFonts w:hint="eastAsia"/>
        </w:rPr>
        <w:t xml:space="preserve"> whose floor requests are in the floor request queue (</w:t>
      </w:r>
      <w:r w:rsidRPr="00AB5FED">
        <w:t>not shown in the figure</w:t>
      </w:r>
      <w:r w:rsidRPr="00AB5FED">
        <w:rPr>
          <w:rFonts w:hint="eastAsia"/>
        </w:rPr>
        <w:t>)</w:t>
      </w:r>
      <w:r w:rsidRPr="00AB5FED">
        <w:t>.</w:t>
      </w:r>
    </w:p>
    <w:p w14:paraId="3EF9BA8D" w14:textId="77777777" w:rsidR="00171381" w:rsidRPr="00AB5FED" w:rsidRDefault="00171381" w:rsidP="00171381">
      <w:pPr>
        <w:pStyle w:val="Heading6"/>
        <w:rPr>
          <w:lang w:val="en-US"/>
        </w:rPr>
      </w:pPr>
      <w:bookmarkStart w:id="1208" w:name="_Toc433209827"/>
      <w:bookmarkStart w:id="1209" w:name="_Toc460616165"/>
      <w:bookmarkStart w:id="1210" w:name="_Toc460617026"/>
      <w:bookmarkStart w:id="1211" w:name="_Toc170896195"/>
      <w:r w:rsidRPr="00AB5FED">
        <w:rPr>
          <w:lang w:val="en-US"/>
        </w:rPr>
        <w:t>10.</w:t>
      </w:r>
      <w:r w:rsidRPr="00AB5FED">
        <w:rPr>
          <w:lang w:val="en-US" w:eastAsia="zh-CN"/>
        </w:rPr>
        <w:t>9</w:t>
      </w:r>
      <w:r w:rsidRPr="00AB5FED">
        <w:rPr>
          <w:lang w:val="en-US"/>
        </w:rPr>
        <w:t>.1.3.4.2</w:t>
      </w:r>
      <w:r w:rsidRPr="00AB5FED">
        <w:rPr>
          <w:lang w:val="en-US"/>
        </w:rPr>
        <w:tab/>
        <w:t>Floor request cancellation from the queue - floor control server initiated</w:t>
      </w:r>
      <w:bookmarkEnd w:id="1208"/>
      <w:bookmarkEnd w:id="1209"/>
      <w:bookmarkEnd w:id="1210"/>
      <w:bookmarkEnd w:id="1211"/>
    </w:p>
    <w:p w14:paraId="0D768EA3" w14:textId="77777777" w:rsidR="00171381" w:rsidRPr="00AB5FED" w:rsidRDefault="00171381" w:rsidP="00171381">
      <w:pPr>
        <w:rPr>
          <w:lang w:eastAsia="zh-CN"/>
        </w:rPr>
      </w:pPr>
      <w:r w:rsidRPr="00AB5FED">
        <w:t>Figure 10.</w:t>
      </w:r>
      <w:r w:rsidRPr="00AB5FED">
        <w:rPr>
          <w:lang w:eastAsia="zh-CN"/>
        </w:rPr>
        <w:t>9</w:t>
      </w:r>
      <w:r w:rsidRPr="00AB5FED">
        <w:t xml:space="preserve">.1.3.4.2-1 </w:t>
      </w:r>
      <w:r w:rsidRPr="00AB5FED">
        <w:rPr>
          <w:rFonts w:hint="eastAsia"/>
        </w:rPr>
        <w:t>illustrates</w:t>
      </w:r>
      <w:r w:rsidRPr="00AB5FED">
        <w:t xml:space="preserve"> the procedure </w:t>
      </w:r>
      <w:r w:rsidRPr="00AB5FED">
        <w:rPr>
          <w:rFonts w:hint="eastAsia"/>
        </w:rPr>
        <w:t>for</w:t>
      </w:r>
      <w:r w:rsidRPr="00AB5FED">
        <w:t xml:space="preserve"> floor request cancellation from the queue initiat</w:t>
      </w:r>
      <w:r w:rsidRPr="00AB5FED">
        <w:rPr>
          <w:rFonts w:hint="eastAsia"/>
        </w:rPr>
        <w:t>ed</w:t>
      </w:r>
      <w:r w:rsidRPr="00AB5FED">
        <w:t xml:space="preserve"> by </w:t>
      </w:r>
      <w:r w:rsidRPr="00AB5FED">
        <w:rPr>
          <w:rFonts w:hint="eastAsia"/>
        </w:rPr>
        <w:t xml:space="preserve">the </w:t>
      </w:r>
      <w:r w:rsidRPr="00AB5FED">
        <w:t xml:space="preserve">floor control server. Only </w:t>
      </w:r>
      <w:r>
        <w:t xml:space="preserve">three </w:t>
      </w:r>
      <w:r w:rsidRPr="00AB5FED">
        <w:t>UEs involved in the session are shown for the simplicity.</w:t>
      </w:r>
    </w:p>
    <w:p w14:paraId="184ACDC5" w14:textId="77777777" w:rsidR="00171381" w:rsidRDefault="00171381" w:rsidP="00171381">
      <w:pPr>
        <w:rPr>
          <w:lang w:eastAsia="zh-CN"/>
        </w:rPr>
      </w:pPr>
      <w:r w:rsidRPr="00AB5FED">
        <w:rPr>
          <w:rFonts w:hint="eastAsia"/>
          <w:lang w:eastAsia="zh-CN"/>
        </w:rPr>
        <w:t>Pre-conditions:</w:t>
      </w:r>
    </w:p>
    <w:p w14:paraId="08C4CE25" w14:textId="77777777" w:rsidR="00171381" w:rsidRPr="00AB5FED" w:rsidRDefault="00171381" w:rsidP="00171381">
      <w:pPr>
        <w:pStyle w:val="B1"/>
        <w:rPr>
          <w:lang w:eastAsia="zh-CN"/>
        </w:rPr>
      </w:pPr>
      <w:r>
        <w:t>-</w:t>
      </w:r>
      <w:r>
        <w:tab/>
      </w:r>
      <w:r w:rsidRPr="00AB5FED">
        <w:t>MCPTT session is established between MCPTT clients (client A</w:t>
      </w:r>
      <w:r>
        <w:t>, client B, client C</w:t>
      </w:r>
      <w:r w:rsidRPr="00AB5FED">
        <w:t xml:space="preserve"> and client </w:t>
      </w:r>
      <w:r>
        <w:t>D</w:t>
      </w:r>
      <w:r w:rsidRPr="00AB5FED">
        <w:t>) and MCPTT server.</w:t>
      </w:r>
    </w:p>
    <w:p w14:paraId="0125112D" w14:textId="77777777" w:rsidR="00171381" w:rsidRDefault="00171381" w:rsidP="00171381">
      <w:pPr>
        <w:pStyle w:val="B1"/>
      </w:pPr>
      <w:r w:rsidRPr="00AB5FED">
        <w:rPr>
          <w:rFonts w:hint="eastAsia"/>
        </w:rPr>
        <w:lastRenderedPageBreak/>
        <w:t>-</w:t>
      </w:r>
      <w:r w:rsidRPr="00AB5FED">
        <w:rPr>
          <w:rFonts w:hint="eastAsia"/>
        </w:rPr>
        <w:tab/>
      </w:r>
      <w:r w:rsidRPr="00AB5FED">
        <w:t xml:space="preserve">It is assumed that floor participant B </w:t>
      </w:r>
      <w:r>
        <w:t xml:space="preserve">(not shown in figure) </w:t>
      </w:r>
      <w:r w:rsidRPr="00AB5FED">
        <w:t xml:space="preserve">has been </w:t>
      </w:r>
      <w:r w:rsidRPr="00AB5FED">
        <w:rPr>
          <w:rFonts w:hint="eastAsia"/>
        </w:rPr>
        <w:t>granted the floor</w:t>
      </w:r>
      <w:r w:rsidRPr="00AB5FED">
        <w:t xml:space="preserve"> and is transmitting voice media. There are several other floor participants (including floor participant A and participant C) requesting </w:t>
      </w:r>
      <w:r w:rsidRPr="00AB5FED">
        <w:rPr>
          <w:rFonts w:hint="eastAsia"/>
        </w:rPr>
        <w:t xml:space="preserve">the </w:t>
      </w:r>
      <w:r w:rsidRPr="00AB5FED">
        <w:t xml:space="preserve">floor which </w:t>
      </w:r>
      <w:r w:rsidRPr="00AB5FED">
        <w:rPr>
          <w:rFonts w:hint="eastAsia"/>
        </w:rPr>
        <w:t>have been</w:t>
      </w:r>
      <w:r w:rsidRPr="00AB5FED">
        <w:t xml:space="preserve"> queued at the floor control server.</w:t>
      </w:r>
    </w:p>
    <w:p w14:paraId="06109383" w14:textId="77777777" w:rsidR="00171381" w:rsidRPr="00AB5FED" w:rsidRDefault="00171381" w:rsidP="00171381">
      <w:pPr>
        <w:pStyle w:val="B1"/>
      </w:pPr>
      <w:r>
        <w:t>-</w:t>
      </w:r>
      <w:r w:rsidRPr="00AB5FED">
        <w:tab/>
      </w:r>
      <w:r>
        <w:t>The user at MCPTT client D is an authorized user (e.g., dispatcher) allowed to remove a floor request of other MCPTT users from the floor queue and can receive notifications about another user when their floor request is queued, when their queued floor request is rejected and when their queued floor request is removed from the queue.</w:t>
      </w:r>
    </w:p>
    <w:p w14:paraId="44F7C9DB" w14:textId="77777777" w:rsidR="00171381" w:rsidRPr="00AB5FED" w:rsidRDefault="00171381" w:rsidP="00171381">
      <w:pPr>
        <w:pStyle w:val="TH"/>
      </w:pPr>
      <w:r w:rsidRPr="00AB5FED">
        <w:object w:dxaOrig="8208" w:dyaOrig="4596" w14:anchorId="79AC0A84">
          <v:shape id="_x0000_i1113" type="#_x0000_t75" style="width:411.2pt;height:230.65pt" o:ole="">
            <v:imagedata r:id="rId182" o:title=""/>
          </v:shape>
          <o:OLEObject Type="Embed" ProgID="Visio.Drawing.11" ShapeID="_x0000_i1113" DrawAspect="Content" ObjectID="_1781509021" r:id="rId183"/>
        </w:object>
      </w:r>
    </w:p>
    <w:p w14:paraId="71079D8C" w14:textId="77777777" w:rsidR="00171381" w:rsidRPr="00AB5FED" w:rsidRDefault="00171381" w:rsidP="00171381">
      <w:pPr>
        <w:pStyle w:val="TF"/>
        <w:rPr>
          <w:lang w:val="en-US" w:eastAsia="zh-CN"/>
        </w:rPr>
      </w:pPr>
      <w:r w:rsidRPr="00AB5FED">
        <w:rPr>
          <w:lang w:val="en-US"/>
        </w:rPr>
        <w:t>Figure 10.</w:t>
      </w:r>
      <w:r w:rsidRPr="00AB5FED">
        <w:rPr>
          <w:lang w:val="en-US" w:eastAsia="zh-CN"/>
        </w:rPr>
        <w:t>9</w:t>
      </w:r>
      <w:r w:rsidRPr="00AB5FED">
        <w:rPr>
          <w:lang w:val="en-US"/>
        </w:rPr>
        <w:t xml:space="preserve">.1.3.4.2-1: Floor request cancellation from queue </w:t>
      </w:r>
      <w:r w:rsidRPr="00AB5FED">
        <w:t>initiat</w:t>
      </w:r>
      <w:r w:rsidRPr="00AB5FED">
        <w:rPr>
          <w:rFonts w:hint="eastAsia"/>
          <w:lang w:eastAsia="zh-CN"/>
        </w:rPr>
        <w:t>ed</w:t>
      </w:r>
      <w:r w:rsidRPr="00AB5FED">
        <w:t xml:space="preserve"> </w:t>
      </w:r>
      <w:r w:rsidRPr="00AB5FED">
        <w:rPr>
          <w:lang w:val="en-US"/>
        </w:rPr>
        <w:t xml:space="preserve">by </w:t>
      </w:r>
      <w:r w:rsidRPr="00AB5FED">
        <w:rPr>
          <w:rFonts w:hint="eastAsia"/>
          <w:lang w:val="en-US" w:eastAsia="zh-CN"/>
        </w:rPr>
        <w:t>floor control server</w:t>
      </w:r>
    </w:p>
    <w:p w14:paraId="4C33ED48" w14:textId="77777777" w:rsidR="00171381" w:rsidRPr="00AB5FED" w:rsidRDefault="00171381" w:rsidP="00171381">
      <w:pPr>
        <w:pStyle w:val="B1"/>
      </w:pPr>
      <w:r w:rsidRPr="00AB5FED">
        <w:rPr>
          <w:rFonts w:hint="eastAsia"/>
        </w:rPr>
        <w:t>1</w:t>
      </w:r>
      <w:r w:rsidRPr="00AB5FED">
        <w:t>.</w:t>
      </w:r>
      <w:r w:rsidRPr="00AB5FED">
        <w:tab/>
      </w:r>
      <w:r w:rsidRPr="00AB5FED">
        <w:rPr>
          <w:rFonts w:hint="eastAsia"/>
        </w:rPr>
        <w:t>The f</w:t>
      </w:r>
      <w:r w:rsidRPr="00AB5FED">
        <w:t>loor control server remove</w:t>
      </w:r>
      <w:r w:rsidRPr="00AB5FED">
        <w:rPr>
          <w:rFonts w:hint="eastAsia"/>
        </w:rPr>
        <w:t>s</w:t>
      </w:r>
      <w:r w:rsidRPr="00AB5FED">
        <w:t xml:space="preserve"> the floor request from the</w:t>
      </w:r>
      <w:r w:rsidRPr="00AB5FED">
        <w:rPr>
          <w:rFonts w:hint="eastAsia"/>
        </w:rPr>
        <w:t xml:space="preserve"> floor request</w:t>
      </w:r>
      <w:r w:rsidRPr="00AB5FED">
        <w:t xml:space="preserve"> queue based on policy</w:t>
      </w:r>
      <w:r w:rsidRPr="00AB5FED">
        <w:rPr>
          <w:rFonts w:hint="eastAsia"/>
        </w:rPr>
        <w:t>.</w:t>
      </w:r>
      <w:r w:rsidRPr="00AB5FED">
        <w:t xml:space="preserve"> e.g., expiration of a timer</w:t>
      </w:r>
      <w:r w:rsidRPr="00AB5FED">
        <w:rPr>
          <w:rFonts w:hint="eastAsia"/>
        </w:rPr>
        <w:t>. In the case</w:t>
      </w:r>
      <w:r w:rsidRPr="00AB5FED">
        <w:t xml:space="preserve"> when </w:t>
      </w:r>
      <w:r w:rsidRPr="00AB5FED">
        <w:rPr>
          <w:rFonts w:hint="eastAsia"/>
        </w:rPr>
        <w:t xml:space="preserve">floor control server </w:t>
      </w:r>
      <w:r w:rsidRPr="00AB5FED">
        <w:t>receiv</w:t>
      </w:r>
      <w:r w:rsidRPr="00AB5FED">
        <w:rPr>
          <w:rFonts w:hint="eastAsia"/>
        </w:rPr>
        <w:t>es</w:t>
      </w:r>
      <w:r w:rsidRPr="00AB5FED">
        <w:t xml:space="preserve"> </w:t>
      </w:r>
      <w:r w:rsidRPr="00AB5FED">
        <w:rPr>
          <w:rFonts w:hint="eastAsia"/>
        </w:rPr>
        <w:t>repeated</w:t>
      </w:r>
      <w:r w:rsidRPr="00AB5FED">
        <w:t xml:space="preserve"> floor request</w:t>
      </w:r>
      <w:r w:rsidRPr="00AB5FED">
        <w:rPr>
          <w:rFonts w:hint="eastAsia"/>
        </w:rPr>
        <w:t>s</w:t>
      </w:r>
      <w:r w:rsidRPr="00AB5FED">
        <w:t xml:space="preserve"> from a floor participant</w:t>
      </w:r>
      <w:r w:rsidRPr="00AB5FED">
        <w:rPr>
          <w:rFonts w:hint="eastAsia"/>
        </w:rPr>
        <w:t xml:space="preserve"> while the floor is occupied</w:t>
      </w:r>
      <w:r w:rsidRPr="00AB5FED">
        <w:t xml:space="preserve">, the new floor request is accepted and </w:t>
      </w:r>
      <w:r w:rsidRPr="00AB5FED">
        <w:rPr>
          <w:rFonts w:hint="eastAsia"/>
        </w:rPr>
        <w:t>added</w:t>
      </w:r>
      <w:r w:rsidRPr="00AB5FED">
        <w:t xml:space="preserve"> into the </w:t>
      </w:r>
      <w:r w:rsidRPr="00AB5FED">
        <w:rPr>
          <w:rFonts w:hint="eastAsia"/>
        </w:rPr>
        <w:t xml:space="preserve">floor </w:t>
      </w:r>
      <w:r w:rsidRPr="00AB5FED">
        <w:t xml:space="preserve">queue </w:t>
      </w:r>
      <w:r w:rsidRPr="00AB5FED">
        <w:rPr>
          <w:rFonts w:hint="eastAsia"/>
        </w:rPr>
        <w:t>and</w:t>
      </w:r>
      <w:r w:rsidRPr="00AB5FED">
        <w:t xml:space="preserve"> the existing</w:t>
      </w:r>
      <w:r w:rsidRPr="00AB5FED">
        <w:rPr>
          <w:rFonts w:hint="eastAsia"/>
        </w:rPr>
        <w:t>/</w:t>
      </w:r>
      <w:r w:rsidRPr="00AB5FED">
        <w:t xml:space="preserve">former floor request is </w:t>
      </w:r>
      <w:r w:rsidRPr="00AB5FED">
        <w:rPr>
          <w:rFonts w:hint="eastAsia"/>
        </w:rPr>
        <w:t>removed from the floor queue</w:t>
      </w:r>
      <w:r w:rsidRPr="00AB5FED">
        <w:t xml:space="preserve"> or the new floor request is rejected </w:t>
      </w:r>
      <w:r w:rsidRPr="00AB5FED">
        <w:rPr>
          <w:rFonts w:hint="eastAsia"/>
        </w:rPr>
        <w:t>and</w:t>
      </w:r>
      <w:r w:rsidRPr="00AB5FED">
        <w:t xml:space="preserve"> the existing</w:t>
      </w:r>
      <w:r w:rsidRPr="00AB5FED">
        <w:rPr>
          <w:rFonts w:hint="eastAsia"/>
        </w:rPr>
        <w:t>/</w:t>
      </w:r>
      <w:r w:rsidRPr="00AB5FED">
        <w:t xml:space="preserve">former floor request of this </w:t>
      </w:r>
      <w:r w:rsidRPr="00AB5FED">
        <w:rPr>
          <w:rFonts w:hint="eastAsia"/>
        </w:rPr>
        <w:t xml:space="preserve">floor </w:t>
      </w:r>
      <w:r w:rsidRPr="00AB5FED">
        <w:t xml:space="preserve">participant is </w:t>
      </w:r>
      <w:r w:rsidRPr="00AB5FED">
        <w:rPr>
          <w:rFonts w:hint="eastAsia"/>
        </w:rPr>
        <w:t xml:space="preserve">retained in </w:t>
      </w:r>
      <w:r w:rsidRPr="00AB5FED">
        <w:t>the</w:t>
      </w:r>
      <w:r w:rsidRPr="00AB5FED">
        <w:rPr>
          <w:rFonts w:hint="eastAsia"/>
        </w:rPr>
        <w:t xml:space="preserve"> floor request queue</w:t>
      </w:r>
      <w:r w:rsidRPr="00AB5FED">
        <w:t xml:space="preserve">. </w:t>
      </w:r>
    </w:p>
    <w:p w14:paraId="7F22D2DF" w14:textId="77777777" w:rsidR="00171381" w:rsidRPr="00AB5FED" w:rsidRDefault="00171381" w:rsidP="00171381">
      <w:pPr>
        <w:pStyle w:val="B1"/>
      </w:pPr>
      <w:r w:rsidRPr="00AB5FED">
        <w:rPr>
          <w:rFonts w:hint="eastAsia"/>
        </w:rPr>
        <w:t>2</w:t>
      </w:r>
      <w:r w:rsidRPr="00AB5FED">
        <w:t>.</w:t>
      </w:r>
      <w:r w:rsidRPr="00AB5FED">
        <w:tab/>
      </w:r>
      <w:r w:rsidRPr="00AB5FED">
        <w:rPr>
          <w:rFonts w:hint="eastAsia"/>
        </w:rPr>
        <w:t>The f</w:t>
      </w:r>
      <w:r w:rsidRPr="00AB5FED">
        <w:t>loor control server sends a floor request cancel notify to the floor participant(s) whose floor request is removed</w:t>
      </w:r>
      <w:r w:rsidRPr="00AB5FED">
        <w:rPr>
          <w:rFonts w:hint="eastAsia"/>
        </w:rPr>
        <w:t xml:space="preserve"> from the floor request queue</w:t>
      </w:r>
      <w:r w:rsidRPr="00AB5FED">
        <w:t>.</w:t>
      </w:r>
    </w:p>
    <w:p w14:paraId="7600AE8B" w14:textId="77777777" w:rsidR="00171381" w:rsidRPr="00AB5FED" w:rsidRDefault="00171381" w:rsidP="00171381">
      <w:pPr>
        <w:pStyle w:val="B1"/>
        <w:rPr>
          <w:lang w:val="en-US" w:eastAsia="zh-CN"/>
        </w:rPr>
      </w:pPr>
      <w:r w:rsidRPr="00AB5FED">
        <w:rPr>
          <w:rFonts w:hint="eastAsia"/>
          <w:lang w:val="en-US" w:eastAsia="zh-CN"/>
        </w:rPr>
        <w:t>3</w:t>
      </w:r>
      <w:r w:rsidRPr="00AB5FED">
        <w:rPr>
          <w:lang w:val="en-US" w:eastAsia="zh-CN"/>
        </w:rPr>
        <w:t>.</w:t>
      </w:r>
      <w:r w:rsidRPr="00AB5FED">
        <w:rPr>
          <w:lang w:val="en-US" w:eastAsia="zh-CN"/>
        </w:rPr>
        <w:tab/>
        <w:t xml:space="preserve">Optionally, the newly queue position information </w:t>
      </w:r>
      <w:r w:rsidRPr="00AB5FED">
        <w:rPr>
          <w:rFonts w:hint="eastAsia"/>
          <w:lang w:val="en-US" w:eastAsia="zh-CN"/>
        </w:rPr>
        <w:t>is</w:t>
      </w:r>
      <w:r w:rsidRPr="00AB5FED">
        <w:rPr>
          <w:lang w:val="en-US" w:eastAsia="zh-CN"/>
        </w:rPr>
        <w:t xml:space="preserve"> notified to the other floor participants </w:t>
      </w:r>
      <w:r w:rsidRPr="00AB5FED">
        <w:rPr>
          <w:rFonts w:hint="eastAsia"/>
          <w:lang w:val="en-US" w:eastAsia="zh-CN"/>
        </w:rPr>
        <w:t xml:space="preserve">whose floor requests are </w:t>
      </w:r>
      <w:r w:rsidRPr="00AB5FED">
        <w:rPr>
          <w:lang w:val="en-US" w:eastAsia="zh-CN"/>
        </w:rPr>
        <w:t>queued.</w:t>
      </w:r>
    </w:p>
    <w:p w14:paraId="1334FC51" w14:textId="77777777" w:rsidR="00171381" w:rsidRDefault="00171381" w:rsidP="00171381">
      <w:pPr>
        <w:pStyle w:val="B1"/>
        <w:rPr>
          <w:lang w:val="en-US"/>
        </w:rPr>
      </w:pPr>
      <w:bookmarkStart w:id="1212" w:name="_Toc433209828"/>
      <w:bookmarkStart w:id="1213" w:name="_Toc460616166"/>
      <w:bookmarkStart w:id="1214" w:name="_Toc460617027"/>
      <w:r>
        <w:rPr>
          <w:lang w:val="en-US" w:eastAsia="zh-CN"/>
        </w:rPr>
        <w:t>4.</w:t>
      </w:r>
      <w:r w:rsidRPr="00AB5FED">
        <w:rPr>
          <w:lang w:val="en-US" w:eastAsia="zh-CN"/>
        </w:rPr>
        <w:tab/>
      </w:r>
      <w:r w:rsidRPr="0032704B">
        <w:rPr>
          <w:rFonts w:hint="eastAsia"/>
          <w:lang w:val="en-US" w:eastAsia="zh-CN"/>
        </w:rPr>
        <w:t xml:space="preserve">If the floor request cancel in step 2 is sent by floor control server for the user whose floor request is in the floor request queue, </w:t>
      </w:r>
      <w:r w:rsidRPr="00214412">
        <w:rPr>
          <w:rFonts w:hint="eastAsia"/>
        </w:rPr>
        <w:t xml:space="preserve">the </w:t>
      </w:r>
      <w:r>
        <w:t xml:space="preserve">floor control server may send the floor cancel notify to the </w:t>
      </w:r>
      <w:r w:rsidRPr="00AB5FED">
        <w:rPr>
          <w:rFonts w:hint="eastAsia"/>
        </w:rPr>
        <w:t>f</w:t>
      </w:r>
      <w:r w:rsidRPr="00AB5FED">
        <w:t xml:space="preserve">loor participant </w:t>
      </w:r>
      <w:r>
        <w:t>D</w:t>
      </w:r>
      <w:r w:rsidRPr="00AB5FED">
        <w:t xml:space="preserve"> </w:t>
      </w:r>
      <w:r>
        <w:t xml:space="preserve">who is an </w:t>
      </w:r>
      <w:r>
        <w:rPr>
          <w:rFonts w:hint="eastAsia"/>
        </w:rPr>
        <w:t>authorized user</w:t>
      </w:r>
      <w:r w:rsidRPr="00214412">
        <w:rPr>
          <w:rFonts w:hint="eastAsia"/>
        </w:rPr>
        <w:t>.</w:t>
      </w:r>
    </w:p>
    <w:p w14:paraId="7677D0F8" w14:textId="1C53B4B1" w:rsidR="00800736" w:rsidRPr="00557C3F" w:rsidRDefault="00800736" w:rsidP="009B0773">
      <w:pPr>
        <w:pStyle w:val="Heading5"/>
      </w:pPr>
      <w:bookmarkStart w:id="1215" w:name="_Toc91062792"/>
      <w:bookmarkStart w:id="1216" w:name="_Toc170896196"/>
      <w:r w:rsidRPr="00557C3F">
        <w:t>10.</w:t>
      </w:r>
      <w:r w:rsidRPr="00557C3F">
        <w:rPr>
          <w:lang w:eastAsia="zh-CN"/>
        </w:rPr>
        <w:t>9</w:t>
      </w:r>
      <w:r w:rsidRPr="00557C3F">
        <w:t>.1.3</w:t>
      </w:r>
      <w:r>
        <w:t>.5</w:t>
      </w:r>
      <w:r w:rsidRPr="00557C3F">
        <w:tab/>
        <w:t xml:space="preserve">Floor </w:t>
      </w:r>
      <w:bookmarkEnd w:id="1215"/>
      <w:r>
        <w:t>idle during an MCPTT session</w:t>
      </w:r>
      <w:bookmarkEnd w:id="1216"/>
    </w:p>
    <w:p w14:paraId="6D98A7F0" w14:textId="77777777" w:rsidR="00800736" w:rsidRDefault="00800736" w:rsidP="00800736">
      <w:r w:rsidRPr="00A3713A">
        <w:t>During silence (when no talk burst is ongoing), the</w:t>
      </w:r>
      <w:r>
        <w:t xml:space="preserve"> floor control server </w:t>
      </w:r>
      <w:r>
        <w:rPr>
          <w:rFonts w:hint="eastAsia"/>
          <w:lang w:eastAsia="zh-CN"/>
        </w:rPr>
        <w:t>may</w:t>
      </w:r>
      <w:r>
        <w:t xml:space="preserve"> send floor i</w:t>
      </w:r>
      <w:r w:rsidRPr="00A3713A">
        <w:t>dle message to all floor participants from time to time.</w:t>
      </w:r>
    </w:p>
    <w:p w14:paraId="146F871E" w14:textId="0B93788D" w:rsidR="00800736" w:rsidRPr="00AB5FED" w:rsidRDefault="00800736" w:rsidP="00800736">
      <w:r w:rsidRPr="00AB5FED">
        <w:t>Figure 10.9.1.3.</w:t>
      </w:r>
      <w:r>
        <w:t>5</w:t>
      </w:r>
      <w:r w:rsidRPr="00AB5FED">
        <w:t xml:space="preserve">-1 shows the high level procedure that the </w:t>
      </w:r>
      <w:r>
        <w:t>floor idle is conducted for the MCPTT session already established between the floor participant and the floor control server</w:t>
      </w:r>
      <w:r w:rsidRPr="00AB5FED">
        <w:t xml:space="preserve">. Only </w:t>
      </w:r>
      <w:r>
        <w:t>three</w:t>
      </w:r>
      <w:r w:rsidRPr="00AB5FED">
        <w:t xml:space="preserve"> </w:t>
      </w:r>
      <w:r>
        <w:t xml:space="preserve">MCPTT </w:t>
      </w:r>
      <w:r w:rsidRPr="00AB5FED">
        <w:t>UEs involved in the session are shown for the simplicity.</w:t>
      </w:r>
    </w:p>
    <w:p w14:paraId="159F5727" w14:textId="77777777" w:rsidR="00800736" w:rsidRDefault="00800736" w:rsidP="00800736">
      <w:r w:rsidRPr="00AB5FED">
        <w:t>Pre-condition:</w:t>
      </w:r>
    </w:p>
    <w:p w14:paraId="1CDF3110" w14:textId="77777777" w:rsidR="00800736" w:rsidRDefault="00800736" w:rsidP="00800736">
      <w:pPr>
        <w:pStyle w:val="B1"/>
      </w:pPr>
      <w:r w:rsidRPr="00AB5FED">
        <w:t>1.</w:t>
      </w:r>
      <w:r w:rsidRPr="00AB5FED">
        <w:tab/>
        <w:t>The floor control is established between the floor partic</w:t>
      </w:r>
      <w:r>
        <w:t>ipants and floor control server</w:t>
      </w:r>
      <w:r w:rsidRPr="00AB5FED">
        <w:t>.</w:t>
      </w:r>
    </w:p>
    <w:p w14:paraId="3969E7A3" w14:textId="77777777" w:rsidR="00800736" w:rsidRDefault="00800736" w:rsidP="00800736">
      <w:pPr>
        <w:pStyle w:val="B1"/>
      </w:pPr>
      <w:r>
        <w:t>2.</w:t>
      </w:r>
      <w:r>
        <w:tab/>
        <w:t>The floor participant A is granted the floor.</w:t>
      </w:r>
    </w:p>
    <w:bookmarkStart w:id="1217" w:name="_MON_1758453293"/>
    <w:bookmarkEnd w:id="1217"/>
    <w:p w14:paraId="05D052A7" w14:textId="0F791733" w:rsidR="002C648C" w:rsidRDefault="0012195E" w:rsidP="002C648C">
      <w:pPr>
        <w:pStyle w:val="TH"/>
      </w:pPr>
      <w:r>
        <w:object w:dxaOrig="9026" w:dyaOrig="4741" w14:anchorId="10575E2C">
          <v:shape id="_x0000_i1114" type="#_x0000_t75" style="width:451.25pt;height:237.55pt" o:ole="">
            <v:imagedata r:id="rId184" o:title=""/>
          </v:shape>
          <o:OLEObject Type="Embed" ProgID="Word.Document.12" ShapeID="_x0000_i1114" DrawAspect="Content" ObjectID="_1781509022" r:id="rId185">
            <o:FieldCodes>\s</o:FieldCodes>
          </o:OLEObject>
        </w:object>
      </w:r>
    </w:p>
    <w:p w14:paraId="1D287103" w14:textId="67FF04FF" w:rsidR="00800736" w:rsidRPr="003F5151" w:rsidRDefault="00800736" w:rsidP="00800736">
      <w:pPr>
        <w:pStyle w:val="TF"/>
      </w:pPr>
      <w:r w:rsidRPr="00AB5FED">
        <w:t>Figure 10.9.1.</w:t>
      </w:r>
      <w:r>
        <w:t>3.5</w:t>
      </w:r>
      <w:r w:rsidRPr="00AB5FED">
        <w:t xml:space="preserve">.1-1: Floor </w:t>
      </w:r>
      <w:r>
        <w:t xml:space="preserve">idle </w:t>
      </w:r>
      <w:r w:rsidRPr="00AB5FED">
        <w:t>during an MCPTT session</w:t>
      </w:r>
    </w:p>
    <w:p w14:paraId="204332EA" w14:textId="77777777" w:rsidR="0012195E" w:rsidRDefault="00800736" w:rsidP="0012195E">
      <w:pPr>
        <w:pStyle w:val="B1"/>
      </w:pPr>
      <w:r w:rsidRPr="00AB5FED">
        <w:t>1.</w:t>
      </w:r>
      <w:r w:rsidRPr="00AB5FED">
        <w:tab/>
      </w:r>
      <w:r>
        <w:t>User A stops talking and wants to stop sending voice media over the session. The floor participants A sends the floor release message to the floor control server.</w:t>
      </w:r>
      <w:r w:rsidRPr="00AB5FED">
        <w:t xml:space="preserve"> </w:t>
      </w:r>
    </w:p>
    <w:p w14:paraId="33842EB2" w14:textId="4D0509D5" w:rsidR="00800736" w:rsidRDefault="0012195E" w:rsidP="0012195E">
      <w:pPr>
        <w:pStyle w:val="B1"/>
      </w:pPr>
      <w:r>
        <w:t>2.</w:t>
      </w:r>
      <w:r>
        <w:tab/>
        <w:t>The floor control server determines the floor is idle, e.g., all the floor requests are processed and no new floor request is received. For multi-talker control case, the floor control server determines that the floor participant A was the last talker.</w:t>
      </w:r>
    </w:p>
    <w:p w14:paraId="71003BC0" w14:textId="2EEA785E" w:rsidR="00800736" w:rsidRPr="00AB5FED" w:rsidRDefault="0012195E" w:rsidP="009B0773">
      <w:pPr>
        <w:pStyle w:val="B1"/>
      </w:pPr>
      <w:r>
        <w:t>3</w:t>
      </w:r>
      <w:r w:rsidR="00800736">
        <w:t>.</w:t>
      </w:r>
      <w:r w:rsidR="00800736">
        <w:tab/>
        <w:t xml:space="preserve">The floor control server sends the floor idle message to </w:t>
      </w:r>
      <w:r>
        <w:t xml:space="preserve">all </w:t>
      </w:r>
      <w:r w:rsidR="00800736">
        <w:t>the participants.</w:t>
      </w:r>
    </w:p>
    <w:p w14:paraId="310133D4" w14:textId="6B652F3F" w:rsidR="00800736" w:rsidRPr="003F5151" w:rsidRDefault="0012195E" w:rsidP="009B0773">
      <w:pPr>
        <w:pStyle w:val="B1"/>
      </w:pPr>
      <w:r>
        <w:t>4</w:t>
      </w:r>
      <w:r w:rsidR="00800736" w:rsidRPr="00AB5FED">
        <w:t>.</w:t>
      </w:r>
      <w:r w:rsidR="00800736" w:rsidRPr="00AB5FED">
        <w:tab/>
        <w:t>Floor par</w:t>
      </w:r>
      <w:r w:rsidR="00800736">
        <w:t xml:space="preserve">ticipants may notify the MCPTT user </w:t>
      </w:r>
      <w:r>
        <w:t xml:space="preserve">that </w:t>
      </w:r>
      <w:r w:rsidR="00800736">
        <w:t>the floor is idle.</w:t>
      </w:r>
    </w:p>
    <w:p w14:paraId="162E2841" w14:textId="77777777" w:rsidR="00800736" w:rsidRPr="00AB5FED" w:rsidRDefault="00800736" w:rsidP="009B0773">
      <w:pPr>
        <w:pStyle w:val="NO"/>
      </w:pPr>
      <w:r w:rsidRPr="00AB5FED">
        <w:t>NOTE:</w:t>
      </w:r>
      <w:r w:rsidRPr="00AB5FED">
        <w:tab/>
      </w:r>
      <w:r>
        <w:t>Floor idle may be sent multiple times during the MCPTT session</w:t>
      </w:r>
      <w:r w:rsidRPr="00AB5FED">
        <w:t xml:space="preserve">. </w:t>
      </w:r>
    </w:p>
    <w:p w14:paraId="72C05F9A" w14:textId="77777777" w:rsidR="00171381" w:rsidRPr="00AB5FED" w:rsidRDefault="00171381" w:rsidP="00171381">
      <w:pPr>
        <w:pStyle w:val="Heading4"/>
        <w:rPr>
          <w:lang w:val="en-US"/>
        </w:rPr>
      </w:pPr>
      <w:bookmarkStart w:id="1218" w:name="_Toc170896197"/>
      <w:r w:rsidRPr="00AB5FED">
        <w:rPr>
          <w:lang w:val="en-US"/>
        </w:rPr>
        <w:t>10.9.1.4</w:t>
      </w:r>
      <w:r w:rsidRPr="00AB5FED">
        <w:rPr>
          <w:lang w:val="en-US"/>
        </w:rPr>
        <w:tab/>
        <w:t>Floor control involving groups from multiple MCPTT systems</w:t>
      </w:r>
      <w:bookmarkEnd w:id="1202"/>
      <w:bookmarkEnd w:id="1212"/>
      <w:bookmarkEnd w:id="1213"/>
      <w:bookmarkEnd w:id="1214"/>
      <w:bookmarkEnd w:id="1218"/>
    </w:p>
    <w:p w14:paraId="59208F47" w14:textId="77777777" w:rsidR="00171381" w:rsidRPr="00AB5FED" w:rsidRDefault="00171381" w:rsidP="00171381">
      <w:pPr>
        <w:pStyle w:val="Heading5"/>
        <w:rPr>
          <w:lang w:val="en-US"/>
        </w:rPr>
      </w:pPr>
      <w:bookmarkStart w:id="1219" w:name="_Toc433209829"/>
      <w:bookmarkStart w:id="1220" w:name="_Toc460616167"/>
      <w:bookmarkStart w:id="1221" w:name="_Toc460617028"/>
      <w:bookmarkStart w:id="1222" w:name="_Toc170896198"/>
      <w:r w:rsidRPr="00AB5FED">
        <w:rPr>
          <w:lang w:val="en-US"/>
        </w:rPr>
        <w:t>10.9.1.4.1</w:t>
      </w:r>
      <w:r w:rsidRPr="00AB5FED">
        <w:rPr>
          <w:lang w:val="en-US"/>
        </w:rPr>
        <w:tab/>
        <w:t>Partner MCPTT system routes all floor control messages to primary MCPTT system</w:t>
      </w:r>
      <w:r w:rsidRPr="00AB5FED">
        <w:rPr>
          <w:rFonts w:cs="Arial"/>
          <w:lang w:val="en-US"/>
        </w:rPr>
        <w:t>'</w:t>
      </w:r>
      <w:r w:rsidRPr="00AB5FED">
        <w:rPr>
          <w:lang w:val="en-US"/>
        </w:rPr>
        <w:t>s floor control server</w:t>
      </w:r>
      <w:bookmarkEnd w:id="1219"/>
      <w:bookmarkEnd w:id="1220"/>
      <w:bookmarkEnd w:id="1221"/>
      <w:bookmarkEnd w:id="1222"/>
    </w:p>
    <w:p w14:paraId="51258C34" w14:textId="77777777" w:rsidR="00171381" w:rsidRPr="00AB5FED" w:rsidRDefault="00171381" w:rsidP="00171381">
      <w:pPr>
        <w:rPr>
          <w:lang w:val="en-US"/>
        </w:rPr>
      </w:pPr>
      <w:r w:rsidRPr="00AB5FED">
        <w:rPr>
          <w:lang w:val="en-US"/>
        </w:rPr>
        <w:t>The MCPTT users belonging to different groups in multiple MCPTT systems will participate in MCPTT media services (group communication, private calls, etc.) in scenarios like group hierarchies and temporary groups formed by group regroup. In this service delivery model involving multiple groups from different MCPTT systems, the floor control arbitration resides with the primary MCPTT system. This is determined in the group call setup stage. The MCPTT users of groups involved in the call session will transmit their floor control messages through the partner MCPTT systems to which they belong. In this scenario, the partner MCPTT systems request the floor control for its MCPTT user(s) from the floor control server of the primary MCPTT system. The protocol used for media plane signalling is non-SIP like RTCP.</w:t>
      </w:r>
    </w:p>
    <w:p w14:paraId="288098EF" w14:textId="77777777" w:rsidR="00171381" w:rsidRPr="00AB5FED" w:rsidRDefault="00171381" w:rsidP="00171381">
      <w:pPr>
        <w:rPr>
          <w:lang w:val="en-US"/>
        </w:rPr>
      </w:pPr>
      <w:r w:rsidRPr="00AB5FED">
        <w:rPr>
          <w:lang w:val="en-US"/>
        </w:rPr>
        <w:t>Figure 10.9.1.4.1-1 describes the procedure for floor control involving groups from multiple MCPTT systems.</w:t>
      </w:r>
    </w:p>
    <w:p w14:paraId="6877CDD5" w14:textId="77777777" w:rsidR="00171381" w:rsidRPr="00AB5FED" w:rsidRDefault="00171381" w:rsidP="00171381">
      <w:pPr>
        <w:rPr>
          <w:lang w:val="en-US"/>
        </w:rPr>
      </w:pPr>
      <w:r w:rsidRPr="00AB5FED">
        <w:rPr>
          <w:lang w:val="en-US"/>
        </w:rPr>
        <w:t>Pre-conditions:</w:t>
      </w:r>
    </w:p>
    <w:p w14:paraId="57204962" w14:textId="77777777" w:rsidR="00171381" w:rsidRPr="00AB5FED" w:rsidRDefault="00171381" w:rsidP="00171381">
      <w:pPr>
        <w:pStyle w:val="B1"/>
        <w:rPr>
          <w:lang w:val="en-US"/>
        </w:rPr>
      </w:pPr>
      <w:r w:rsidRPr="00AB5FED">
        <w:rPr>
          <w:lang w:val="en-US"/>
        </w:rPr>
        <w:t>1.</w:t>
      </w:r>
      <w:r w:rsidRPr="00AB5FED">
        <w:rPr>
          <w:lang w:val="en-US"/>
        </w:rPr>
        <w:tab/>
        <w:t>The security aspects of sharing the user information between primary and partner MCPTT systems shall be governed as per the service provider agreement between them. In this case, we consider the partner MCPTT system does not share all information of their users' to the primary MCPTT system (public information would still need to be shared).</w:t>
      </w:r>
    </w:p>
    <w:p w14:paraId="0CAC08C0" w14:textId="77777777" w:rsidR="00171381" w:rsidRPr="00AB5FED" w:rsidRDefault="00171381" w:rsidP="00171381">
      <w:pPr>
        <w:pStyle w:val="B1"/>
        <w:rPr>
          <w:lang w:val="en-US"/>
        </w:rPr>
      </w:pPr>
      <w:r w:rsidRPr="00AB5FED">
        <w:rPr>
          <w:lang w:val="en-US"/>
        </w:rPr>
        <w:t>2.</w:t>
      </w:r>
      <w:r w:rsidRPr="00AB5FED">
        <w:rPr>
          <w:lang w:val="en-US"/>
        </w:rPr>
        <w:tab/>
        <w:t>The group 1 is hosted by primary MCPTT system and group 2 and 3 are hosted by the partner MCPTT system.</w:t>
      </w:r>
    </w:p>
    <w:p w14:paraId="3ED8608D" w14:textId="77777777" w:rsidR="00171381" w:rsidRPr="00AB5FED" w:rsidRDefault="00171381" w:rsidP="00171381">
      <w:pPr>
        <w:pStyle w:val="B1"/>
        <w:rPr>
          <w:lang w:val="en-US"/>
        </w:rPr>
      </w:pPr>
      <w:r w:rsidRPr="00AB5FED">
        <w:rPr>
          <w:lang w:val="en-US"/>
        </w:rPr>
        <w:lastRenderedPageBreak/>
        <w:t>3.</w:t>
      </w:r>
      <w:r w:rsidRPr="00AB5FED">
        <w:rPr>
          <w:lang w:val="en-US"/>
        </w:rPr>
        <w:tab/>
        <w:t>The floor participant 1 corresponds to the MCPTT user of group 1. The floor participant 2 corresponds to the MCPTT user of group 2. The floor participant 3 corresponds to the MCPTT user of group 3. The floor control server 1 belongs to primary MCPTT system. The floor control server 2 belongs to partner MCPTT system.</w:t>
      </w:r>
    </w:p>
    <w:p w14:paraId="0DFCE0E9" w14:textId="77777777" w:rsidR="00171381" w:rsidRPr="00AB5FED" w:rsidRDefault="00171381" w:rsidP="00171381">
      <w:pPr>
        <w:pStyle w:val="B1"/>
        <w:rPr>
          <w:lang w:val="en-US"/>
        </w:rPr>
      </w:pPr>
      <w:r w:rsidRPr="00AB5FED">
        <w:rPr>
          <w:lang w:val="en-US"/>
        </w:rPr>
        <w:t>4.</w:t>
      </w:r>
      <w:r w:rsidRPr="00AB5FED">
        <w:rPr>
          <w:lang w:val="en-US"/>
        </w:rPr>
        <w:tab/>
        <w:t>The floor control server 1 is the floor arbitrator of the MCPTT group call. The floor control server 2 routes all floor control messages to and from the floor participants 2 and 3 and then floor control server 1.</w:t>
      </w:r>
    </w:p>
    <w:p w14:paraId="394CFC66" w14:textId="77777777" w:rsidR="00171381" w:rsidRPr="00AB5FED" w:rsidRDefault="00171381" w:rsidP="00171381">
      <w:pPr>
        <w:pStyle w:val="TH"/>
      </w:pPr>
      <w:r w:rsidRPr="00AB5FED">
        <w:object w:dxaOrig="9296" w:dyaOrig="11447" w14:anchorId="581C5519">
          <v:shape id="_x0000_i1115" type="#_x0000_t75" style="width:464.75pt;height:572.55pt" o:ole="">
            <v:imagedata r:id="rId186" o:title=""/>
          </v:shape>
          <o:OLEObject Type="Embed" ProgID="Visio.Drawing.11" ShapeID="_x0000_i1115" DrawAspect="Content" ObjectID="_1781509023" r:id="rId187"/>
        </w:object>
      </w:r>
    </w:p>
    <w:p w14:paraId="597B9FE8" w14:textId="77777777" w:rsidR="00171381" w:rsidRPr="00AB5FED" w:rsidRDefault="00171381" w:rsidP="00171381">
      <w:pPr>
        <w:pStyle w:val="TF"/>
        <w:rPr>
          <w:lang w:val="en-US"/>
        </w:rPr>
      </w:pPr>
      <w:r w:rsidRPr="00AB5FED">
        <w:rPr>
          <w:lang w:val="en-US"/>
        </w:rPr>
        <w:t>Figure 10.9.1.4.1-1: Floor control (partner MCPTT system forwarding) involving groups from multiple MCPTT systems</w:t>
      </w:r>
    </w:p>
    <w:p w14:paraId="76B272BA" w14:textId="77777777" w:rsidR="00171381" w:rsidRPr="00AB5FED" w:rsidRDefault="00171381" w:rsidP="00171381">
      <w:pPr>
        <w:pStyle w:val="B1"/>
        <w:rPr>
          <w:lang w:val="en-US"/>
        </w:rPr>
      </w:pPr>
      <w:r w:rsidRPr="00AB5FED">
        <w:rPr>
          <w:lang w:val="en-US"/>
        </w:rPr>
        <w:t>1.</w:t>
      </w:r>
      <w:r w:rsidRPr="00AB5FED">
        <w:rPr>
          <w:lang w:val="en-US"/>
        </w:rPr>
        <w:tab/>
        <w:t>An MCPTT group call involving group1, group 2 and group 3 is setup and active.</w:t>
      </w:r>
    </w:p>
    <w:p w14:paraId="36E8358B" w14:textId="77777777" w:rsidR="00171381" w:rsidRPr="00AB5FED" w:rsidRDefault="00171381" w:rsidP="00171381">
      <w:pPr>
        <w:pStyle w:val="B1"/>
        <w:rPr>
          <w:lang w:val="en-US"/>
        </w:rPr>
      </w:pPr>
      <w:r w:rsidRPr="00AB5FED">
        <w:rPr>
          <w:lang w:val="en-US"/>
        </w:rPr>
        <w:lastRenderedPageBreak/>
        <w:t>2.</w:t>
      </w:r>
      <w:r w:rsidRPr="00AB5FED">
        <w:rPr>
          <w:lang w:val="en-US"/>
        </w:rPr>
        <w:tab/>
        <w:t>The MCPTT users want to talk.</w:t>
      </w:r>
    </w:p>
    <w:p w14:paraId="055AE599" w14:textId="77777777" w:rsidR="00171381" w:rsidRPr="00AB5FED" w:rsidRDefault="00171381" w:rsidP="00171381">
      <w:pPr>
        <w:pStyle w:val="B1"/>
        <w:rPr>
          <w:lang w:val="en-US"/>
        </w:rPr>
      </w:pPr>
      <w:r w:rsidRPr="00AB5FED">
        <w:rPr>
          <w:lang w:val="en-US"/>
        </w:rPr>
        <w:t>3.</w:t>
      </w:r>
      <w:r w:rsidRPr="00AB5FED">
        <w:rPr>
          <w:lang w:val="en-US"/>
        </w:rPr>
        <w:tab/>
        <w:t>The floor participants initiate a floor request to the floor control server of their corresponding MCPTT systems. (The requests may or may not occur at the same time).</w:t>
      </w:r>
    </w:p>
    <w:p w14:paraId="0B26D8BB" w14:textId="77777777" w:rsidR="00171381" w:rsidRPr="00AB5FED" w:rsidRDefault="00171381" w:rsidP="00171381">
      <w:pPr>
        <w:pStyle w:val="B1"/>
        <w:rPr>
          <w:lang w:val="en-US"/>
        </w:rPr>
      </w:pPr>
      <w:r w:rsidRPr="00AB5FED">
        <w:rPr>
          <w:lang w:val="en-US"/>
        </w:rPr>
        <w:t>4.</w:t>
      </w:r>
      <w:r w:rsidRPr="00AB5FED">
        <w:rPr>
          <w:lang w:val="en-US"/>
        </w:rPr>
        <w:tab/>
        <w:t>If only one floor request is received, or floor control server 2 handles the floor request sequentially, there is no arbitration performed and the corresponding floor request is forwarded to the floor control server 1. If the floor control server 2 receives multiple floor requests at the same time or during an interval, then it forwards the floor requests to the floor control server 1 (floor arbitrator for the MCPTT group call). As the floor participant information shall not be exposed, the floor priority related information or/and group information to be used by floor control server 1 should be included in the forwarded request.</w:t>
      </w:r>
    </w:p>
    <w:p w14:paraId="6C552F9C" w14:textId="77777777" w:rsidR="00171381" w:rsidRPr="00AB5FED" w:rsidRDefault="00171381" w:rsidP="00171381">
      <w:pPr>
        <w:pStyle w:val="B1"/>
        <w:rPr>
          <w:lang w:val="en-US"/>
        </w:rPr>
      </w:pPr>
      <w:r w:rsidRPr="00AB5FED">
        <w:rPr>
          <w:lang w:val="en-US"/>
        </w:rPr>
        <w:t>5.</w:t>
      </w:r>
      <w:r w:rsidRPr="00AB5FED">
        <w:rPr>
          <w:lang w:val="en-US"/>
        </w:rPr>
        <w:tab/>
        <w:t xml:space="preserve">The floor control server 1 performs floor arbitration for the MCPTT group call and determines the floor request to be accepted. </w:t>
      </w:r>
    </w:p>
    <w:p w14:paraId="1B105DEC" w14:textId="77777777" w:rsidR="00171381" w:rsidRPr="00AB5FED" w:rsidRDefault="00171381" w:rsidP="00171381">
      <w:pPr>
        <w:pStyle w:val="B1"/>
        <w:rPr>
          <w:lang w:val="en-US"/>
        </w:rPr>
      </w:pPr>
      <w:r w:rsidRPr="00AB5FED">
        <w:rPr>
          <w:lang w:val="en-US"/>
        </w:rPr>
        <w:t>6.</w:t>
      </w:r>
      <w:r w:rsidRPr="00AB5FED">
        <w:rPr>
          <w:lang w:val="en-US"/>
        </w:rPr>
        <w:tab/>
        <w:t xml:space="preserve">If the floor request from floor participant 2 of the partner MCPTT system is accepted, a floor granted is sent with permission to talk. The floor control messages from floor control server 1 are routed to floor participant 2 via the floor control server 2. </w:t>
      </w:r>
    </w:p>
    <w:p w14:paraId="5DEFF016" w14:textId="77777777" w:rsidR="00171381" w:rsidRPr="00AB5FED" w:rsidRDefault="00171381" w:rsidP="00171381">
      <w:pPr>
        <w:pStyle w:val="B1"/>
        <w:rPr>
          <w:lang w:val="en-US"/>
        </w:rPr>
      </w:pPr>
      <w:r w:rsidRPr="00AB5FED">
        <w:rPr>
          <w:lang w:val="en-US"/>
        </w:rPr>
        <w:t>7.</w:t>
      </w:r>
      <w:r w:rsidRPr="00AB5FED">
        <w:rPr>
          <w:lang w:val="en-US"/>
        </w:rPr>
        <w:tab/>
        <w:t>When the floor control server 2 (partner) receives the floor granted, the floor control server 2 sends a floor granted message on to floor participant 2.</w:t>
      </w:r>
    </w:p>
    <w:p w14:paraId="58DA7586" w14:textId="77777777" w:rsidR="00171381" w:rsidRPr="00AB5FED" w:rsidRDefault="00171381" w:rsidP="00171381">
      <w:pPr>
        <w:pStyle w:val="B1"/>
        <w:rPr>
          <w:lang w:val="en-US"/>
        </w:rPr>
      </w:pPr>
      <w:r w:rsidRPr="00AB5FED">
        <w:rPr>
          <w:lang w:val="en-US"/>
        </w:rPr>
        <w:t>8.</w:t>
      </w:r>
      <w:r w:rsidRPr="00AB5FED">
        <w:rPr>
          <w:lang w:val="en-US"/>
        </w:rPr>
        <w:tab/>
        <w:t>The floor granted shall cause the user of the UE where the floor participant 2 is located to be notified.</w:t>
      </w:r>
    </w:p>
    <w:p w14:paraId="4FDB8758" w14:textId="77777777" w:rsidR="00171381" w:rsidRPr="00AB5FED" w:rsidRDefault="00171381" w:rsidP="00171381">
      <w:pPr>
        <w:pStyle w:val="B1"/>
        <w:rPr>
          <w:lang w:val="en-US"/>
        </w:rPr>
      </w:pPr>
      <w:r w:rsidRPr="00AB5FED">
        <w:rPr>
          <w:lang w:val="en-US"/>
        </w:rPr>
        <w:t>9.</w:t>
      </w:r>
      <w:r w:rsidRPr="00AB5FED">
        <w:rPr>
          <w:lang w:val="en-US"/>
        </w:rPr>
        <w:tab/>
        <w:t>The primary floor control server 1 may (9a.1) send a floor rejected message, or (9b.1) send a queue position info message for each non-granted received floor requests forwarded from the floor control server 2 (partner). When the floor control server 2 (partner) receives the floor rejected message, then the floor control server 2 (partner) (9a.2) sends a floor rejected message to the appropriate floor participant. When the floor control server 2 (partner) receives the queue position info, then the floor control server 2 (partner) (9b.2) sends a queue position info message to the appropriate floor participant.</w:t>
      </w:r>
    </w:p>
    <w:p w14:paraId="33E429DD" w14:textId="77777777" w:rsidR="00171381" w:rsidRPr="00AB5FED" w:rsidRDefault="00171381" w:rsidP="00171381">
      <w:pPr>
        <w:pStyle w:val="B1"/>
        <w:rPr>
          <w:lang w:val="en-US"/>
        </w:rPr>
      </w:pPr>
      <w:r w:rsidRPr="00AB5FED">
        <w:rPr>
          <w:lang w:val="en-US"/>
        </w:rPr>
        <w:t>10a.1</w:t>
      </w:r>
      <w:r w:rsidRPr="00AB5FED">
        <w:rPr>
          <w:lang w:val="en-US"/>
        </w:rPr>
        <w:tab/>
        <w:t>If floor control server 1 rejects the floor request from floor participant 1, then a floor reject message is sent.</w:t>
      </w:r>
    </w:p>
    <w:p w14:paraId="5326D688" w14:textId="77777777" w:rsidR="00171381" w:rsidRPr="00AB5FED" w:rsidRDefault="00171381" w:rsidP="00171381">
      <w:pPr>
        <w:pStyle w:val="B1"/>
        <w:rPr>
          <w:lang w:val="en-US"/>
        </w:rPr>
      </w:pPr>
      <w:r w:rsidRPr="00AB5FED">
        <w:rPr>
          <w:lang w:val="en-US"/>
        </w:rPr>
        <w:t>10a.2</w:t>
      </w:r>
      <w:r w:rsidRPr="00AB5FED">
        <w:rPr>
          <w:lang w:val="en-US"/>
        </w:rPr>
        <w:tab/>
        <w:t>Upon this being received the user of the UE where floor participant 1 is located may be notified.</w:t>
      </w:r>
    </w:p>
    <w:p w14:paraId="1400F1AE" w14:textId="77777777" w:rsidR="00171381" w:rsidRPr="00AB5FED" w:rsidRDefault="00171381" w:rsidP="00171381">
      <w:pPr>
        <w:pStyle w:val="B1"/>
        <w:rPr>
          <w:lang w:val="en-US"/>
        </w:rPr>
      </w:pPr>
      <w:r w:rsidRPr="00AB5FED">
        <w:rPr>
          <w:lang w:val="en-US"/>
        </w:rPr>
        <w:t>10b.1</w:t>
      </w:r>
      <w:r w:rsidRPr="00AB5FED">
        <w:rPr>
          <w:lang w:val="en-US"/>
        </w:rPr>
        <w:tab/>
        <w:t>If floor control server 1 supports floor queue, queue position info message is sent to the floor participant 1.</w:t>
      </w:r>
    </w:p>
    <w:p w14:paraId="034464A0" w14:textId="77777777" w:rsidR="00171381" w:rsidRPr="00AB5FED" w:rsidRDefault="00171381" w:rsidP="00171381">
      <w:pPr>
        <w:pStyle w:val="B1"/>
        <w:rPr>
          <w:lang w:val="en-US"/>
        </w:rPr>
      </w:pPr>
      <w:r w:rsidRPr="00AB5FED">
        <w:rPr>
          <w:lang w:val="en-US"/>
        </w:rPr>
        <w:t>10b.2</w:t>
      </w:r>
      <w:r w:rsidRPr="00AB5FED">
        <w:rPr>
          <w:lang w:val="en-US"/>
        </w:rPr>
        <w:tab/>
        <w:t>Upon this being received the user of the UE where floor participant 1 is located may be notified.</w:t>
      </w:r>
    </w:p>
    <w:p w14:paraId="71D4FB61" w14:textId="77777777" w:rsidR="00171381" w:rsidRDefault="00171381" w:rsidP="00171381">
      <w:pPr>
        <w:pStyle w:val="NO"/>
        <w:rPr>
          <w:lang w:val="en-US"/>
        </w:rPr>
      </w:pPr>
      <w:r w:rsidRPr="00AB5FED">
        <w:rPr>
          <w:lang w:val="en-US"/>
        </w:rPr>
        <w:t>NOTE 1:</w:t>
      </w:r>
      <w:r w:rsidRPr="00AB5FED">
        <w:rPr>
          <w:lang w:val="en-US"/>
        </w:rPr>
        <w:tab/>
        <w:t>Steps 10a.1 through 10.b2 are optional as indicated by the dashed box enclosing them. However</w:t>
      </w:r>
      <w:r>
        <w:rPr>
          <w:lang w:val="en-US"/>
        </w:rPr>
        <w:t>,</w:t>
      </w:r>
      <w:r w:rsidRPr="00AB5FED">
        <w:rPr>
          <w:lang w:val="en-US"/>
        </w:rPr>
        <w:t xml:space="preserve"> if this box is implemented then either information flow 10a or 10b would occur.</w:t>
      </w:r>
      <w:r w:rsidRPr="00B10BE3">
        <w:rPr>
          <w:lang w:val="en-US"/>
        </w:rPr>
        <w:t xml:space="preserve"> </w:t>
      </w:r>
    </w:p>
    <w:p w14:paraId="12BCAD5B" w14:textId="77777777" w:rsidR="00171381" w:rsidRPr="00AB5FED" w:rsidRDefault="00171381" w:rsidP="00171381">
      <w:pPr>
        <w:pStyle w:val="NO"/>
        <w:rPr>
          <w:lang w:val="en-US"/>
        </w:rPr>
      </w:pPr>
      <w:r w:rsidRPr="00AB5FED">
        <w:rPr>
          <w:lang w:val="en-US"/>
        </w:rPr>
        <w:t>NOTE 2:</w:t>
      </w:r>
      <w:r w:rsidRPr="00AB5FED">
        <w:rPr>
          <w:lang w:val="en-US"/>
        </w:rPr>
        <w:tab/>
      </w:r>
      <w:r>
        <w:rPr>
          <w:lang w:val="en-US"/>
        </w:rPr>
        <w:t xml:space="preserve">Optionally, the authorized user (e.g., dispatcher) </w:t>
      </w:r>
      <w:r>
        <w:t>receiving notifications about another user when their floor request is queued, when their queued floor request is rejected and when their queued floor request is removed from the queue is not shown here for the sake of brevity</w:t>
      </w:r>
      <w:r w:rsidRPr="00AB5FED">
        <w:rPr>
          <w:lang w:val="en-US"/>
        </w:rPr>
        <w:t>.</w:t>
      </w:r>
    </w:p>
    <w:p w14:paraId="6B5342DD" w14:textId="77777777" w:rsidR="00171381" w:rsidRPr="00AB5FED" w:rsidRDefault="00171381" w:rsidP="00171381">
      <w:pPr>
        <w:pStyle w:val="B1"/>
        <w:rPr>
          <w:lang w:val="en-US"/>
        </w:rPr>
      </w:pPr>
      <w:r w:rsidRPr="00AB5FED">
        <w:rPr>
          <w:lang w:val="en-US"/>
        </w:rPr>
        <w:t>11.</w:t>
      </w:r>
      <w:r w:rsidRPr="00AB5FED">
        <w:rPr>
          <w:lang w:val="en-US"/>
        </w:rPr>
        <w:tab/>
        <w:t>Since the floor is granted to floor participant 2 of the partner MCPTT system, then a floor taken is sent to all other floor participants ((11a) floor participant 1 and (11b.1) to floor control server 2 (partner) for forwarding to (11b.2) floor participant 3.</w:t>
      </w:r>
    </w:p>
    <w:p w14:paraId="74390B13" w14:textId="77777777" w:rsidR="00171381" w:rsidRPr="00AB5FED" w:rsidRDefault="00171381" w:rsidP="00171381">
      <w:pPr>
        <w:pStyle w:val="B1"/>
        <w:rPr>
          <w:lang w:val="en-US"/>
        </w:rPr>
      </w:pPr>
      <w:r w:rsidRPr="00AB5FED">
        <w:rPr>
          <w:lang w:val="en-US"/>
        </w:rPr>
        <w:t>12.</w:t>
      </w:r>
      <w:r w:rsidRPr="00AB5FED">
        <w:rPr>
          <w:lang w:val="en-US"/>
        </w:rPr>
        <w:tab/>
        <w:t>The receipt of the floor taken may be used to inform the users of the UEs where the floor participant entity 1 and floor participant 3 are located to be notified.</w:t>
      </w:r>
    </w:p>
    <w:p w14:paraId="4B6ABC3B" w14:textId="77777777" w:rsidR="00171381" w:rsidRPr="00AB5FED" w:rsidRDefault="00171381" w:rsidP="00171381">
      <w:pPr>
        <w:pStyle w:val="B1"/>
        <w:rPr>
          <w:lang w:val="en-US"/>
        </w:rPr>
      </w:pPr>
      <w:r w:rsidRPr="00AB5FED">
        <w:rPr>
          <w:lang w:val="en-US"/>
        </w:rPr>
        <w:t>13.</w:t>
      </w:r>
      <w:r w:rsidRPr="00AB5FED">
        <w:rPr>
          <w:lang w:val="en-US"/>
        </w:rPr>
        <w:tab/>
        <w:t>Upon successful floor granted, the group call media transmission occurs.</w:t>
      </w:r>
    </w:p>
    <w:p w14:paraId="58C405AA" w14:textId="77777777" w:rsidR="00171381" w:rsidRPr="00AB5FED" w:rsidRDefault="00171381" w:rsidP="00171381">
      <w:pPr>
        <w:pStyle w:val="NO"/>
        <w:rPr>
          <w:lang w:val="en-US"/>
        </w:rPr>
      </w:pPr>
      <w:r w:rsidRPr="00AB5FED">
        <w:rPr>
          <w:lang w:val="en-US"/>
        </w:rPr>
        <w:t>NOTE </w:t>
      </w:r>
      <w:r>
        <w:rPr>
          <w:lang w:val="en-US"/>
        </w:rPr>
        <w:t>3</w:t>
      </w:r>
      <w:r w:rsidRPr="00AB5FED">
        <w:rPr>
          <w:lang w:val="en-US"/>
        </w:rPr>
        <w:t>:</w:t>
      </w:r>
      <w:r w:rsidRPr="00AB5FED">
        <w:rPr>
          <w:lang w:val="en-US"/>
        </w:rPr>
        <w:tab/>
        <w:t>The media flow between the media gateways of primary and partner MCPTT systems have not been depicted in the figure for clarity.</w:t>
      </w:r>
    </w:p>
    <w:p w14:paraId="731A299D" w14:textId="77777777" w:rsidR="00171381" w:rsidRPr="00AB5FED" w:rsidRDefault="00171381" w:rsidP="00171381">
      <w:pPr>
        <w:pStyle w:val="Heading5"/>
        <w:rPr>
          <w:lang w:val="en-US"/>
        </w:rPr>
      </w:pPr>
      <w:bookmarkStart w:id="1223" w:name="_Toc433209830"/>
      <w:bookmarkStart w:id="1224" w:name="_Toc460616168"/>
      <w:bookmarkStart w:id="1225" w:name="_Toc460617029"/>
      <w:bookmarkStart w:id="1226" w:name="_Toc428365148"/>
      <w:bookmarkStart w:id="1227" w:name="_Toc170896199"/>
      <w:r w:rsidRPr="00AB5FED">
        <w:rPr>
          <w:lang w:val="en-US"/>
        </w:rPr>
        <w:t>10.9.1.4.2</w:t>
      </w:r>
      <w:r w:rsidRPr="00AB5FED">
        <w:rPr>
          <w:lang w:val="en-US"/>
        </w:rPr>
        <w:tab/>
        <w:t>Partner MCPTT system performs filtering of floor control messages entering and leaving the partner MCPTT system</w:t>
      </w:r>
      <w:bookmarkEnd w:id="1223"/>
      <w:bookmarkEnd w:id="1224"/>
      <w:bookmarkEnd w:id="1225"/>
      <w:bookmarkEnd w:id="1227"/>
    </w:p>
    <w:p w14:paraId="4DBB6A97" w14:textId="77777777" w:rsidR="00171381" w:rsidRPr="00AB5FED" w:rsidRDefault="00171381" w:rsidP="00171381">
      <w:pPr>
        <w:rPr>
          <w:lang w:val="en-US"/>
        </w:rPr>
      </w:pPr>
      <w:r w:rsidRPr="00AB5FED">
        <w:rPr>
          <w:lang w:val="en-US"/>
        </w:rPr>
        <w:t xml:space="preserve">The MCPTT users belonging to different groups in multiple MCPTT systems will participate in MCPTT media services (group communication, private calls, etc.) in scenarios like group hierarchies and temporary groups formed by group regroup. In this service delivery model involving multiple groups from different MCPTT systems, the floor control arbitration resides with the primary MCPTT system. This is determined in the group call setup stage. The MCPTT users </w:t>
      </w:r>
      <w:r w:rsidRPr="00AB5FED">
        <w:rPr>
          <w:lang w:val="en-US"/>
        </w:rPr>
        <w:lastRenderedPageBreak/>
        <w:t>of groups involved in the call session will transmit their floor control messages through the partner MCPTT systems to which they belong. In this scenario, the partner MCPTT system filters its MCPTT users' floor requests before communicating with the floor control server of the primary MCPTT system. The protocol used for media plane signalling is non-SIP like RTCP.</w:t>
      </w:r>
    </w:p>
    <w:p w14:paraId="29F4F4C1" w14:textId="77777777" w:rsidR="00171381" w:rsidRPr="00AB5FED" w:rsidRDefault="00171381" w:rsidP="00171381">
      <w:pPr>
        <w:rPr>
          <w:lang w:val="en-US"/>
        </w:rPr>
      </w:pPr>
      <w:r w:rsidRPr="00AB5FED">
        <w:rPr>
          <w:lang w:val="en-US"/>
        </w:rPr>
        <w:t>Figure 10.9.1.4.2-1 describes the procedure for floor control involving groups from multiple MCPTT systems.</w:t>
      </w:r>
    </w:p>
    <w:p w14:paraId="355E580C" w14:textId="77777777" w:rsidR="00171381" w:rsidRPr="00AB5FED" w:rsidRDefault="00171381" w:rsidP="00171381">
      <w:pPr>
        <w:rPr>
          <w:lang w:val="en-US"/>
        </w:rPr>
      </w:pPr>
      <w:r w:rsidRPr="00AB5FED">
        <w:rPr>
          <w:lang w:val="en-US"/>
        </w:rPr>
        <w:t>Pre-conditions:</w:t>
      </w:r>
    </w:p>
    <w:p w14:paraId="7F648638" w14:textId="77777777" w:rsidR="00171381" w:rsidRPr="00AB5FED" w:rsidRDefault="00171381" w:rsidP="00171381">
      <w:pPr>
        <w:pStyle w:val="B1"/>
        <w:rPr>
          <w:lang w:val="en-US"/>
        </w:rPr>
      </w:pPr>
      <w:r w:rsidRPr="00AB5FED">
        <w:rPr>
          <w:lang w:val="en-US"/>
        </w:rPr>
        <w:t>1.</w:t>
      </w:r>
      <w:r w:rsidRPr="00AB5FED">
        <w:rPr>
          <w:lang w:val="en-US"/>
        </w:rPr>
        <w:tab/>
        <w:t>The security aspects of sharing the user information between primary and partner MCPTT systems shall be governed as per the service provider agreement between them. In this case, we consider the partner MCPTT system does not share all information of their users to the primary MCPTT system (public information would still need to be shared).</w:t>
      </w:r>
    </w:p>
    <w:p w14:paraId="4E7E0595" w14:textId="77777777" w:rsidR="00171381" w:rsidRPr="00AB5FED" w:rsidRDefault="00171381" w:rsidP="00171381">
      <w:pPr>
        <w:pStyle w:val="B1"/>
        <w:rPr>
          <w:lang w:val="en-US"/>
        </w:rPr>
      </w:pPr>
      <w:r w:rsidRPr="00AB5FED">
        <w:rPr>
          <w:lang w:val="en-US"/>
        </w:rPr>
        <w:t>2.</w:t>
      </w:r>
      <w:r w:rsidRPr="00AB5FED">
        <w:rPr>
          <w:lang w:val="en-US"/>
        </w:rPr>
        <w:tab/>
        <w:t>The group 1 is hosted by primary MCPTT system and group 2 and 3 are hosted by the partner MCPTT system.</w:t>
      </w:r>
    </w:p>
    <w:p w14:paraId="53A90D0E" w14:textId="77777777" w:rsidR="00171381" w:rsidRPr="00AB5FED" w:rsidRDefault="00171381" w:rsidP="00171381">
      <w:pPr>
        <w:pStyle w:val="B1"/>
        <w:rPr>
          <w:lang w:val="en-US"/>
        </w:rPr>
      </w:pPr>
      <w:r w:rsidRPr="00AB5FED">
        <w:rPr>
          <w:lang w:val="en-US"/>
        </w:rPr>
        <w:t>3.</w:t>
      </w:r>
      <w:r w:rsidRPr="00AB5FED">
        <w:rPr>
          <w:lang w:val="en-US"/>
        </w:rPr>
        <w:tab/>
        <w:t>The floor participant 1 corresponds to the MCPTT user of group 1. The floor participant 2 corresponds to the MCPTT user of group 2. The floor participant 3 corresponds to the MCPTT user of group 3. The floor control server 1 belongs to primary MCPTT system. The floor control server 2 belongs to partner MCPTT system.</w:t>
      </w:r>
    </w:p>
    <w:p w14:paraId="1766A975" w14:textId="77777777" w:rsidR="00171381" w:rsidRPr="00AB5FED" w:rsidRDefault="00171381" w:rsidP="00171381">
      <w:pPr>
        <w:pStyle w:val="B1"/>
        <w:rPr>
          <w:lang w:val="en-US"/>
        </w:rPr>
      </w:pPr>
      <w:r w:rsidRPr="00AB5FED">
        <w:rPr>
          <w:lang w:val="en-US"/>
        </w:rPr>
        <w:t>4.</w:t>
      </w:r>
      <w:r w:rsidRPr="00AB5FED">
        <w:rPr>
          <w:lang w:val="en-US"/>
        </w:rPr>
        <w:tab/>
        <w:t>The floor control server 1 is the floor arbitrator of the MCPTT group call. The floor control server 2 does floor control filtering with its floor participants 2 and 3 before communicating with the floor control server 1.</w:t>
      </w:r>
    </w:p>
    <w:p w14:paraId="587F9909" w14:textId="77777777" w:rsidR="00171381" w:rsidRPr="00AB5FED" w:rsidRDefault="00171381" w:rsidP="00171381">
      <w:pPr>
        <w:pStyle w:val="TH"/>
      </w:pPr>
      <w:r w:rsidRPr="00AB5FED">
        <w:object w:dxaOrig="9297" w:dyaOrig="9888" w14:anchorId="51F996B1">
          <v:shape id="_x0000_i1116" type="#_x0000_t75" style="width:464.75pt;height:494.35pt" o:ole="">
            <v:imagedata r:id="rId188" o:title=""/>
          </v:shape>
          <o:OLEObject Type="Embed" ProgID="Visio.Drawing.11" ShapeID="_x0000_i1116" DrawAspect="Content" ObjectID="_1781509024" r:id="rId189"/>
        </w:object>
      </w:r>
    </w:p>
    <w:p w14:paraId="321EDC91" w14:textId="77777777" w:rsidR="00171381" w:rsidRPr="00AB5FED" w:rsidRDefault="00171381" w:rsidP="00171381">
      <w:pPr>
        <w:pStyle w:val="TF"/>
        <w:rPr>
          <w:lang w:val="en-US"/>
        </w:rPr>
      </w:pPr>
      <w:r w:rsidRPr="00AB5FED">
        <w:rPr>
          <w:lang w:val="en-US"/>
        </w:rPr>
        <w:t>Figure 10.9.1.4.2-1: Floor control (filtering by partner MCPTT system) involving groups from multiple MCPTT systems</w:t>
      </w:r>
    </w:p>
    <w:p w14:paraId="65006889" w14:textId="77777777" w:rsidR="00171381" w:rsidRPr="00AB5FED" w:rsidRDefault="00171381" w:rsidP="00171381">
      <w:pPr>
        <w:pStyle w:val="B1"/>
        <w:rPr>
          <w:lang w:val="en-US"/>
        </w:rPr>
      </w:pPr>
      <w:r w:rsidRPr="00AB5FED">
        <w:rPr>
          <w:lang w:val="en-US"/>
        </w:rPr>
        <w:t>1.</w:t>
      </w:r>
      <w:r w:rsidRPr="00AB5FED">
        <w:rPr>
          <w:lang w:val="en-US"/>
        </w:rPr>
        <w:tab/>
        <w:t>An MCPTT group call involving group 1, group 2 and group 3 is setup and active.</w:t>
      </w:r>
    </w:p>
    <w:p w14:paraId="5BB74302" w14:textId="77777777" w:rsidR="00171381" w:rsidRPr="00AB5FED" w:rsidRDefault="00171381" w:rsidP="00171381">
      <w:pPr>
        <w:pStyle w:val="B1"/>
        <w:rPr>
          <w:lang w:val="en-US"/>
        </w:rPr>
      </w:pPr>
      <w:r w:rsidRPr="00AB5FED">
        <w:rPr>
          <w:lang w:val="en-US"/>
        </w:rPr>
        <w:t>2.</w:t>
      </w:r>
      <w:r w:rsidRPr="00AB5FED">
        <w:rPr>
          <w:lang w:val="en-US"/>
        </w:rPr>
        <w:tab/>
        <w:t>The MCPTT users want to talk</w:t>
      </w:r>
    </w:p>
    <w:p w14:paraId="20928B81" w14:textId="77777777" w:rsidR="00171381" w:rsidRPr="00AB5FED" w:rsidRDefault="00171381" w:rsidP="00171381">
      <w:pPr>
        <w:pStyle w:val="B1"/>
        <w:rPr>
          <w:lang w:val="en-US"/>
        </w:rPr>
      </w:pPr>
      <w:r w:rsidRPr="00AB5FED">
        <w:rPr>
          <w:lang w:val="en-US"/>
        </w:rPr>
        <w:t>3. The floor participants initiate a floor request to the floor control server of their corresponding MCPTT systems. (The requests may or may not occur at the same time).</w:t>
      </w:r>
    </w:p>
    <w:p w14:paraId="30FE9D4B" w14:textId="77777777" w:rsidR="00171381" w:rsidRPr="00AB5FED" w:rsidRDefault="00171381" w:rsidP="00171381">
      <w:pPr>
        <w:pStyle w:val="B1"/>
        <w:rPr>
          <w:lang w:val="en-US"/>
        </w:rPr>
      </w:pPr>
      <w:r w:rsidRPr="00AB5FED">
        <w:rPr>
          <w:lang w:val="en-US"/>
        </w:rPr>
        <w:t>4.</w:t>
      </w:r>
      <w:r w:rsidRPr="00AB5FED">
        <w:rPr>
          <w:lang w:val="en-US"/>
        </w:rPr>
        <w:tab/>
        <w:t>Floor control server 2 receives a floor request from floor participant 2 and from participant 3 at the same time or during an interval, then the floor control server 2 (partner) performs filtering of the floor requests received according to its local policy such as priority or order based on its own users, and forwards the selected floor request (floor participant 2) to the floor control server 1 (floor arbitrator for the MCPTT group call). As the floor participant information shall not be exposed, the priority related information or/and group information to be used by floor control server 1 should be included in the forwarded request.</w:t>
      </w:r>
    </w:p>
    <w:p w14:paraId="32E52063" w14:textId="77777777" w:rsidR="00171381" w:rsidRPr="00AB5FED" w:rsidRDefault="00171381" w:rsidP="00171381">
      <w:pPr>
        <w:pStyle w:val="B1"/>
        <w:rPr>
          <w:lang w:val="en-US"/>
        </w:rPr>
      </w:pPr>
      <w:r w:rsidRPr="00AB5FED">
        <w:rPr>
          <w:lang w:val="en-US"/>
        </w:rPr>
        <w:t>5.</w:t>
      </w:r>
      <w:r w:rsidRPr="00AB5FED">
        <w:rPr>
          <w:lang w:val="en-US"/>
        </w:rPr>
        <w:tab/>
        <w:t>The floor control server 2 (partner) may send a floor rejected towards the floor participant 3, since its floor request was not chosen to be forwarded on to the floor control server 1.</w:t>
      </w:r>
    </w:p>
    <w:p w14:paraId="1B183D26" w14:textId="77777777" w:rsidR="00171381" w:rsidRPr="00AB5FED" w:rsidRDefault="00171381" w:rsidP="00171381">
      <w:pPr>
        <w:pStyle w:val="B1"/>
        <w:rPr>
          <w:lang w:val="en-US"/>
        </w:rPr>
      </w:pPr>
      <w:r w:rsidRPr="00AB5FED">
        <w:rPr>
          <w:lang w:val="en-US"/>
        </w:rPr>
        <w:lastRenderedPageBreak/>
        <w:t>6.</w:t>
      </w:r>
      <w:r w:rsidRPr="00AB5FED">
        <w:rPr>
          <w:lang w:val="en-US"/>
        </w:rPr>
        <w:tab/>
        <w:t>The user on the UE where the floor participant 3 is located may be notified of the rejection.</w:t>
      </w:r>
    </w:p>
    <w:p w14:paraId="0BEEA3B7" w14:textId="77777777" w:rsidR="00171381" w:rsidRPr="00AB5FED" w:rsidRDefault="00171381" w:rsidP="00171381">
      <w:pPr>
        <w:pStyle w:val="NO"/>
        <w:rPr>
          <w:lang w:val="en-US"/>
        </w:rPr>
      </w:pPr>
      <w:r w:rsidRPr="00AB5FED">
        <w:rPr>
          <w:lang w:val="en-US"/>
        </w:rPr>
        <w:t>NOTE 1:</w:t>
      </w:r>
      <w:r w:rsidRPr="00AB5FED">
        <w:rPr>
          <w:lang w:val="en-US"/>
        </w:rPr>
        <w:tab/>
        <w:t>Steps 5 and 6 can occur any time between step 4 and step 16.</w:t>
      </w:r>
    </w:p>
    <w:p w14:paraId="5D0B4CD7" w14:textId="77777777" w:rsidR="00171381" w:rsidRPr="00AB5FED" w:rsidRDefault="00171381" w:rsidP="00171381">
      <w:pPr>
        <w:pStyle w:val="B1"/>
        <w:rPr>
          <w:lang w:val="en-US"/>
        </w:rPr>
      </w:pPr>
      <w:r w:rsidRPr="00AB5FED">
        <w:rPr>
          <w:lang w:val="en-US"/>
        </w:rPr>
        <w:t>7.</w:t>
      </w:r>
      <w:r w:rsidRPr="00AB5FED">
        <w:rPr>
          <w:lang w:val="en-US"/>
        </w:rPr>
        <w:tab/>
        <w:t>The floor control server 2 (partner) forwards the floor request of floor participant 2 to the floor server 1.</w:t>
      </w:r>
    </w:p>
    <w:p w14:paraId="158FB823" w14:textId="77777777" w:rsidR="00171381" w:rsidRPr="00AB5FED" w:rsidRDefault="00171381" w:rsidP="00171381">
      <w:pPr>
        <w:pStyle w:val="B1"/>
        <w:rPr>
          <w:lang w:val="en-US"/>
        </w:rPr>
      </w:pPr>
      <w:r w:rsidRPr="00AB5FED">
        <w:rPr>
          <w:lang w:val="en-US"/>
        </w:rPr>
        <w:t>8.</w:t>
      </w:r>
      <w:r w:rsidRPr="00AB5FED">
        <w:rPr>
          <w:lang w:val="en-US"/>
        </w:rPr>
        <w:tab/>
        <w:t xml:space="preserve">The floor control server 1 performs floor arbitration for the MCPTT group call and determines the floor request to be accepted. The floor request message from floor participant 2 of the partner system is accepted by the floor control server 1 (arbitrator) and is determined that a floor granted is sent with permission to talk. </w:t>
      </w:r>
    </w:p>
    <w:p w14:paraId="4597DCFF" w14:textId="77777777" w:rsidR="00171381" w:rsidRPr="00AB5FED" w:rsidRDefault="00171381" w:rsidP="00171381">
      <w:pPr>
        <w:pStyle w:val="B1"/>
        <w:rPr>
          <w:lang w:val="en-US"/>
        </w:rPr>
      </w:pPr>
      <w:r w:rsidRPr="00AB5FED">
        <w:rPr>
          <w:lang w:val="en-US"/>
        </w:rPr>
        <w:t>9.</w:t>
      </w:r>
      <w:r w:rsidRPr="00AB5FED">
        <w:rPr>
          <w:lang w:val="en-US"/>
        </w:rPr>
        <w:tab/>
        <w:t xml:space="preserve">The floor granted message from floor control server 1 is routed to floor participant 2 via the floor control server 2 (partner). </w:t>
      </w:r>
    </w:p>
    <w:p w14:paraId="6E060B02" w14:textId="77777777" w:rsidR="00171381" w:rsidRPr="00AB5FED" w:rsidRDefault="00171381" w:rsidP="00171381">
      <w:pPr>
        <w:pStyle w:val="B1"/>
        <w:rPr>
          <w:lang w:val="en-US"/>
        </w:rPr>
      </w:pPr>
      <w:r w:rsidRPr="00AB5FED">
        <w:rPr>
          <w:lang w:val="en-US"/>
        </w:rPr>
        <w:t>10.</w:t>
      </w:r>
      <w:r w:rsidRPr="00AB5FED">
        <w:rPr>
          <w:lang w:val="en-US"/>
        </w:rPr>
        <w:tab/>
        <w:t xml:space="preserve">Since floor participant 1 sent a floor request but was not granted, </w:t>
      </w:r>
    </w:p>
    <w:p w14:paraId="78E14CE6" w14:textId="77777777" w:rsidR="00171381" w:rsidRPr="00AB5FED" w:rsidRDefault="00171381" w:rsidP="00171381">
      <w:pPr>
        <w:pStyle w:val="B1"/>
        <w:rPr>
          <w:lang w:val="en-US"/>
        </w:rPr>
      </w:pPr>
      <w:r w:rsidRPr="00AB5FED">
        <w:rPr>
          <w:lang w:val="en-US"/>
        </w:rPr>
        <w:t>10a.1</w:t>
      </w:r>
      <w:r w:rsidRPr="00AB5FED">
        <w:rPr>
          <w:lang w:val="en-US"/>
        </w:rPr>
        <w:tab/>
        <w:t>the primary floor control server may send a floor rejected message to floor participant 1.</w:t>
      </w:r>
    </w:p>
    <w:p w14:paraId="76501973" w14:textId="77777777" w:rsidR="00171381" w:rsidRPr="00AB5FED" w:rsidRDefault="00171381" w:rsidP="00171381">
      <w:pPr>
        <w:pStyle w:val="B1"/>
        <w:rPr>
          <w:lang w:val="en-US"/>
        </w:rPr>
      </w:pPr>
      <w:r w:rsidRPr="00AB5FED">
        <w:rPr>
          <w:lang w:val="en-US"/>
        </w:rPr>
        <w:t>10a.2</w:t>
      </w:r>
      <w:r w:rsidRPr="00AB5FED">
        <w:rPr>
          <w:lang w:val="en-US"/>
        </w:rPr>
        <w:tab/>
        <w:t>The user of the UE where the floor participant 1 is located may be notified of the rejection.</w:t>
      </w:r>
    </w:p>
    <w:p w14:paraId="79ED4164" w14:textId="77777777" w:rsidR="00171381" w:rsidRPr="00AB5FED" w:rsidRDefault="00171381" w:rsidP="00171381">
      <w:pPr>
        <w:pStyle w:val="B1"/>
        <w:rPr>
          <w:lang w:val="en-US"/>
        </w:rPr>
      </w:pPr>
      <w:r w:rsidRPr="00AB5FED">
        <w:rPr>
          <w:lang w:val="en-US"/>
        </w:rPr>
        <w:t>10b.1</w:t>
      </w:r>
      <w:r w:rsidRPr="00AB5FED">
        <w:rPr>
          <w:lang w:val="en-US"/>
        </w:rPr>
        <w:tab/>
        <w:t>if floor control server supports floor queuing, send a queue position info message to floor participant 1.</w:t>
      </w:r>
    </w:p>
    <w:p w14:paraId="1DF299D5" w14:textId="77777777" w:rsidR="00171381" w:rsidRPr="00AB5FED" w:rsidRDefault="00171381" w:rsidP="00171381">
      <w:pPr>
        <w:pStyle w:val="B1"/>
        <w:rPr>
          <w:lang w:val="en-US"/>
        </w:rPr>
      </w:pPr>
      <w:r w:rsidRPr="00AB5FED">
        <w:rPr>
          <w:lang w:val="en-US"/>
        </w:rPr>
        <w:t>10b.2</w:t>
      </w:r>
      <w:r w:rsidRPr="00AB5FED">
        <w:rPr>
          <w:lang w:val="en-US"/>
        </w:rPr>
        <w:tab/>
        <w:t>The user of the UE where the floor participant 1 is located may be notified of the queue position.</w:t>
      </w:r>
    </w:p>
    <w:p w14:paraId="7F0447A2" w14:textId="77777777" w:rsidR="00171381" w:rsidRDefault="00171381" w:rsidP="00171381">
      <w:pPr>
        <w:pStyle w:val="NO"/>
        <w:rPr>
          <w:lang w:val="en-US"/>
        </w:rPr>
      </w:pPr>
      <w:r w:rsidRPr="00AB5FED">
        <w:rPr>
          <w:lang w:val="en-US"/>
        </w:rPr>
        <w:t>NOTE 2:</w:t>
      </w:r>
      <w:r w:rsidRPr="00AB5FED">
        <w:rPr>
          <w:lang w:val="en-US"/>
        </w:rPr>
        <w:tab/>
        <w:t>Steps 10a.1 through 10.b2 are optional as indicated by the dashed box enclosing them. However</w:t>
      </w:r>
      <w:r>
        <w:rPr>
          <w:lang w:val="en-US"/>
        </w:rPr>
        <w:t>,</w:t>
      </w:r>
      <w:r w:rsidRPr="00AB5FED">
        <w:rPr>
          <w:lang w:val="en-US"/>
        </w:rPr>
        <w:t xml:space="preserve"> if this box is implemented then either information flow 10a or 10b would occur.</w:t>
      </w:r>
      <w:r w:rsidRPr="00B22392">
        <w:rPr>
          <w:lang w:val="en-US"/>
        </w:rPr>
        <w:t xml:space="preserve"> </w:t>
      </w:r>
    </w:p>
    <w:p w14:paraId="623D0816" w14:textId="77777777" w:rsidR="00171381" w:rsidRPr="00AB5FED" w:rsidRDefault="00171381" w:rsidP="00171381">
      <w:pPr>
        <w:pStyle w:val="NO"/>
        <w:rPr>
          <w:lang w:val="en-US"/>
        </w:rPr>
      </w:pPr>
      <w:r w:rsidRPr="00AB5FED">
        <w:rPr>
          <w:lang w:val="en-US"/>
        </w:rPr>
        <w:t>NOTE</w:t>
      </w:r>
      <w:r>
        <w:rPr>
          <w:lang w:val="en-US"/>
        </w:rPr>
        <w:t> 3</w:t>
      </w:r>
      <w:r w:rsidRPr="00AB5FED">
        <w:rPr>
          <w:lang w:val="en-US"/>
        </w:rPr>
        <w:t>:</w:t>
      </w:r>
      <w:r w:rsidRPr="00AB5FED">
        <w:rPr>
          <w:lang w:val="en-US"/>
        </w:rPr>
        <w:tab/>
      </w:r>
      <w:r>
        <w:rPr>
          <w:lang w:val="en-US"/>
        </w:rPr>
        <w:t xml:space="preserve">Optionally, the authorized user (e.g., dispatcher) </w:t>
      </w:r>
      <w:r>
        <w:t>receiving notifications about another user when their floor request is queued, when their queued floor request is rejected and when their queued floor request is removed from the queue is not shown here for the sake of brevity</w:t>
      </w:r>
      <w:r w:rsidRPr="00AB5FED">
        <w:rPr>
          <w:lang w:val="en-US"/>
        </w:rPr>
        <w:t>.</w:t>
      </w:r>
    </w:p>
    <w:p w14:paraId="5A6C261B" w14:textId="77777777" w:rsidR="00171381" w:rsidRPr="00AB5FED" w:rsidRDefault="00171381" w:rsidP="00171381">
      <w:pPr>
        <w:pStyle w:val="B1"/>
        <w:rPr>
          <w:lang w:val="en-US"/>
        </w:rPr>
      </w:pPr>
      <w:r w:rsidRPr="00AB5FED">
        <w:rPr>
          <w:lang w:val="en-US"/>
        </w:rPr>
        <w:t>11.</w:t>
      </w:r>
      <w:r w:rsidRPr="00AB5FED">
        <w:rPr>
          <w:lang w:val="en-US"/>
        </w:rPr>
        <w:tab/>
        <w:t>A floor taken message is sent to floor participant 1.</w:t>
      </w:r>
    </w:p>
    <w:p w14:paraId="01FECC27" w14:textId="77777777" w:rsidR="00171381" w:rsidRPr="00AB5FED" w:rsidRDefault="00171381" w:rsidP="00171381">
      <w:pPr>
        <w:pStyle w:val="B1"/>
        <w:rPr>
          <w:lang w:val="en-US"/>
        </w:rPr>
      </w:pPr>
      <w:r w:rsidRPr="00AB5FED">
        <w:rPr>
          <w:lang w:val="en-US"/>
        </w:rPr>
        <w:t>12.</w:t>
      </w:r>
      <w:r w:rsidRPr="00AB5FED">
        <w:rPr>
          <w:lang w:val="en-US"/>
        </w:rPr>
        <w:tab/>
        <w:t>The user of the UE where the floor participant 1 is located may be notified.</w:t>
      </w:r>
    </w:p>
    <w:p w14:paraId="26EAAEB0" w14:textId="77777777" w:rsidR="00171381" w:rsidRPr="00AB5FED" w:rsidRDefault="00171381" w:rsidP="00171381">
      <w:pPr>
        <w:pStyle w:val="NO"/>
        <w:rPr>
          <w:lang w:val="en-US"/>
        </w:rPr>
      </w:pPr>
      <w:r w:rsidRPr="00AB5FED">
        <w:rPr>
          <w:lang w:val="en-US"/>
        </w:rPr>
        <w:t>NOTE </w:t>
      </w:r>
      <w:r>
        <w:rPr>
          <w:lang w:val="en-US"/>
        </w:rPr>
        <w:t>4</w:t>
      </w:r>
      <w:r w:rsidRPr="00AB5FED">
        <w:rPr>
          <w:lang w:val="en-US"/>
        </w:rPr>
        <w:t>:</w:t>
      </w:r>
      <w:r w:rsidRPr="00AB5FED">
        <w:rPr>
          <w:lang w:val="en-US"/>
        </w:rPr>
        <w:tab/>
        <w:t>Step 10 through Step 12 can occur any time between step 8 and step 18.</w:t>
      </w:r>
    </w:p>
    <w:p w14:paraId="143C6A76" w14:textId="77777777" w:rsidR="00171381" w:rsidRPr="00AB5FED" w:rsidRDefault="00171381" w:rsidP="00171381">
      <w:pPr>
        <w:pStyle w:val="B1"/>
        <w:rPr>
          <w:lang w:val="en-US"/>
        </w:rPr>
      </w:pPr>
      <w:r w:rsidRPr="00AB5FED">
        <w:rPr>
          <w:lang w:val="en-US"/>
        </w:rPr>
        <w:t>13.</w:t>
      </w:r>
      <w:r w:rsidRPr="00AB5FED">
        <w:rPr>
          <w:lang w:val="en-US"/>
        </w:rPr>
        <w:tab/>
        <w:t>Since the floor control server 2 (partner) filters floor requests, when the floor control server 2 (partner) receives the floor granted for floor participant 2 from floor control server 1, the floor control server 2 (partner) needs to use the information received to generate the floor taken which will be sent to all other floor participants (floor control participant 3).</w:t>
      </w:r>
    </w:p>
    <w:p w14:paraId="6CCCF726" w14:textId="77777777" w:rsidR="00171381" w:rsidRPr="00AB5FED" w:rsidRDefault="00171381" w:rsidP="00171381">
      <w:pPr>
        <w:pStyle w:val="B1"/>
        <w:rPr>
          <w:lang w:val="en-US"/>
        </w:rPr>
      </w:pPr>
      <w:r w:rsidRPr="00AB5FED">
        <w:rPr>
          <w:lang w:val="en-US"/>
        </w:rPr>
        <w:t>14. The floor control server 2 (partner) sends a floor granted message to floor participant 2.</w:t>
      </w:r>
    </w:p>
    <w:p w14:paraId="0E32552F" w14:textId="77777777" w:rsidR="00171381" w:rsidRPr="00AB5FED" w:rsidRDefault="00171381" w:rsidP="00171381">
      <w:pPr>
        <w:pStyle w:val="B1"/>
        <w:rPr>
          <w:lang w:val="en-US"/>
        </w:rPr>
      </w:pPr>
      <w:r w:rsidRPr="00AB5FED">
        <w:rPr>
          <w:lang w:val="en-US"/>
        </w:rPr>
        <w:t>15.</w:t>
      </w:r>
      <w:r w:rsidRPr="00AB5FED">
        <w:rPr>
          <w:lang w:val="en-US"/>
        </w:rPr>
        <w:tab/>
        <w:t>The user of the UE where the floor participant 2 is located is notified.</w:t>
      </w:r>
    </w:p>
    <w:p w14:paraId="3BFAA099" w14:textId="77777777" w:rsidR="00171381" w:rsidRPr="00AB5FED" w:rsidRDefault="00171381" w:rsidP="00171381">
      <w:pPr>
        <w:pStyle w:val="B1"/>
        <w:rPr>
          <w:lang w:val="en-US"/>
        </w:rPr>
      </w:pPr>
      <w:r w:rsidRPr="00AB5FED">
        <w:rPr>
          <w:lang w:val="en-US"/>
        </w:rPr>
        <w:t>16.</w:t>
      </w:r>
      <w:r w:rsidRPr="00AB5FED">
        <w:rPr>
          <w:lang w:val="en-US"/>
        </w:rPr>
        <w:tab/>
        <w:t>The floor control server 2 (partner) sends a floor taken message to all other floor participants (floor participant 3).</w:t>
      </w:r>
    </w:p>
    <w:p w14:paraId="18EFF416" w14:textId="77777777" w:rsidR="00171381" w:rsidRPr="00AB5FED" w:rsidRDefault="00171381" w:rsidP="00171381">
      <w:pPr>
        <w:pStyle w:val="B1"/>
        <w:rPr>
          <w:lang w:val="en-US"/>
        </w:rPr>
      </w:pPr>
      <w:r w:rsidRPr="00AB5FED">
        <w:rPr>
          <w:lang w:val="en-US"/>
        </w:rPr>
        <w:t>17.</w:t>
      </w:r>
      <w:r w:rsidRPr="00AB5FED">
        <w:rPr>
          <w:lang w:val="en-US"/>
        </w:rPr>
        <w:tab/>
        <w:t>The user of the UE where the floor participant 1 is located may be notified.</w:t>
      </w:r>
    </w:p>
    <w:p w14:paraId="4873B60D" w14:textId="77777777" w:rsidR="00171381" w:rsidRPr="00AB5FED" w:rsidRDefault="00171381" w:rsidP="00171381">
      <w:pPr>
        <w:pStyle w:val="B1"/>
        <w:rPr>
          <w:lang w:val="en-US"/>
        </w:rPr>
      </w:pPr>
      <w:r w:rsidRPr="00AB5FED">
        <w:rPr>
          <w:lang w:val="en-US"/>
        </w:rPr>
        <w:t>18.</w:t>
      </w:r>
      <w:r w:rsidRPr="00AB5FED">
        <w:rPr>
          <w:lang w:val="en-US"/>
        </w:rPr>
        <w:tab/>
        <w:t>Upon successful floor grant, the group call media transmission occurs.</w:t>
      </w:r>
    </w:p>
    <w:p w14:paraId="1A1BE432" w14:textId="77777777" w:rsidR="00171381" w:rsidRPr="00AB5FED" w:rsidRDefault="00171381" w:rsidP="00171381">
      <w:pPr>
        <w:pStyle w:val="B1"/>
        <w:rPr>
          <w:lang w:val="en-US" w:eastAsia="zh-CN"/>
        </w:rPr>
      </w:pPr>
      <w:r w:rsidRPr="00AB5FED">
        <w:rPr>
          <w:lang w:val="en-US"/>
        </w:rPr>
        <w:t>NOTE </w:t>
      </w:r>
      <w:r>
        <w:rPr>
          <w:lang w:val="en-US"/>
        </w:rPr>
        <w:t>5</w:t>
      </w:r>
      <w:r w:rsidRPr="00AB5FED">
        <w:rPr>
          <w:lang w:val="en-US"/>
        </w:rPr>
        <w:t>:</w:t>
      </w:r>
      <w:r w:rsidRPr="00AB5FED">
        <w:rPr>
          <w:lang w:val="en-US"/>
        </w:rPr>
        <w:tab/>
        <w:t>The media flow between the media gateways of primary and partner MCPTT systems have not been depicted in the figure for clarity.</w:t>
      </w:r>
      <w:r w:rsidRPr="00267A5D">
        <w:rPr>
          <w:lang w:val="en-US" w:eastAsia="zh-CN"/>
        </w:rPr>
        <w:t xml:space="preserve"> </w:t>
      </w:r>
    </w:p>
    <w:p w14:paraId="3B0E12FA" w14:textId="77777777" w:rsidR="00171381" w:rsidRDefault="00171381" w:rsidP="00171381">
      <w:pPr>
        <w:pStyle w:val="Heading4"/>
        <w:rPr>
          <w:lang w:val="en-US"/>
        </w:rPr>
      </w:pPr>
      <w:bookmarkStart w:id="1228" w:name="_Toc460616169"/>
      <w:bookmarkStart w:id="1229" w:name="_Toc460617030"/>
      <w:bookmarkStart w:id="1230" w:name="_Toc170896200"/>
      <w:r w:rsidRPr="00AB5FED">
        <w:rPr>
          <w:lang w:val="en-US"/>
        </w:rPr>
        <w:t>10.9.1.</w:t>
      </w:r>
      <w:r>
        <w:rPr>
          <w:lang w:val="en-US"/>
        </w:rPr>
        <w:t>5</w:t>
      </w:r>
      <w:r w:rsidRPr="00AB5FED">
        <w:rPr>
          <w:lang w:val="en-US"/>
        </w:rPr>
        <w:tab/>
      </w:r>
      <w:r w:rsidRPr="00267A5D">
        <w:rPr>
          <w:lang w:val="en-US"/>
        </w:rPr>
        <w:t>Floor control for audio cut-in enabled group</w:t>
      </w:r>
      <w:bookmarkEnd w:id="1228"/>
      <w:bookmarkEnd w:id="1229"/>
      <w:bookmarkEnd w:id="1230"/>
    </w:p>
    <w:p w14:paraId="25FADF3B" w14:textId="77777777" w:rsidR="00171381" w:rsidRDefault="00171381" w:rsidP="00171381">
      <w:pPr>
        <w:rPr>
          <w:lang w:eastAsia="zh-CN"/>
        </w:rPr>
      </w:pPr>
      <w:r>
        <w:t>Figure 10.</w:t>
      </w:r>
      <w:r>
        <w:rPr>
          <w:lang w:eastAsia="zh-CN"/>
        </w:rPr>
        <w:t>9</w:t>
      </w:r>
      <w:r>
        <w:t xml:space="preserve">.1.5-1 </w:t>
      </w:r>
      <w:r>
        <w:rPr>
          <w:lang w:eastAsia="zh-CN"/>
        </w:rPr>
        <w:t>shows</w:t>
      </w:r>
      <w:r>
        <w:rPr>
          <w:rFonts w:hint="eastAsia"/>
          <w:lang w:eastAsia="zh-CN"/>
        </w:rPr>
        <w:t xml:space="preserve"> the </w:t>
      </w:r>
      <w:r>
        <w:rPr>
          <w:lang w:eastAsia="zh-CN"/>
        </w:rPr>
        <w:t>procedure</w:t>
      </w:r>
      <w:r>
        <w:rPr>
          <w:rFonts w:hint="eastAsia"/>
          <w:lang w:eastAsia="zh-CN"/>
        </w:rPr>
        <w:t xml:space="preserve"> for</w:t>
      </w:r>
      <w:r>
        <w:rPr>
          <w:lang w:eastAsia="zh-CN"/>
        </w:rPr>
        <w:t xml:space="preserve"> audio cut-in for the session already established between the floor participants from same MCPTT service provider. F</w:t>
      </w:r>
      <w:r w:rsidRPr="005D6A2C">
        <w:rPr>
          <w:lang w:eastAsia="zh-CN"/>
        </w:rPr>
        <w:t xml:space="preserve">loor participants may request the floor while Floor Participant B is transmitting voice media. Floor control server </w:t>
      </w:r>
      <w:r>
        <w:rPr>
          <w:lang w:eastAsia="zh-CN"/>
        </w:rPr>
        <w:t>grants floor immediately to</w:t>
      </w:r>
      <w:r w:rsidRPr="005D6A2C">
        <w:rPr>
          <w:lang w:eastAsia="zh-CN"/>
        </w:rPr>
        <w:t xml:space="preserve"> the floor request received.</w:t>
      </w:r>
      <w:r>
        <w:rPr>
          <w:lang w:eastAsia="zh-CN"/>
        </w:rPr>
        <w:t xml:space="preserve"> </w:t>
      </w:r>
    </w:p>
    <w:p w14:paraId="2452AF2E" w14:textId="77777777" w:rsidR="00171381" w:rsidRDefault="00171381" w:rsidP="00171381">
      <w:pPr>
        <w:pStyle w:val="EditorsNote"/>
        <w:rPr>
          <w:lang w:eastAsia="zh-CN"/>
        </w:rPr>
      </w:pPr>
      <w:r>
        <w:rPr>
          <w:lang w:eastAsia="zh-CN"/>
        </w:rPr>
        <w:t>Editor</w:t>
      </w:r>
      <w:r w:rsidRPr="002F1CCF">
        <w:rPr>
          <w:lang w:eastAsia="zh-CN"/>
        </w:rPr>
        <w:t>'</w:t>
      </w:r>
      <w:r>
        <w:rPr>
          <w:lang w:eastAsia="zh-CN"/>
        </w:rPr>
        <w:t>s note: Configuration parameter for queue depth is FFS.</w:t>
      </w:r>
    </w:p>
    <w:p w14:paraId="13173BE6" w14:textId="77777777" w:rsidR="00171381" w:rsidRDefault="00171381" w:rsidP="00171381">
      <w:pPr>
        <w:rPr>
          <w:lang w:eastAsia="zh-CN"/>
        </w:rPr>
      </w:pPr>
      <w:r>
        <w:rPr>
          <w:rFonts w:hint="eastAsia"/>
          <w:lang w:eastAsia="zh-CN"/>
        </w:rPr>
        <w:t>Pre-conditions:</w:t>
      </w:r>
    </w:p>
    <w:p w14:paraId="7D61A544" w14:textId="77777777" w:rsidR="00171381" w:rsidRDefault="00171381" w:rsidP="00171381">
      <w:pPr>
        <w:pStyle w:val="B1"/>
      </w:pPr>
      <w:r w:rsidRPr="00913EDF">
        <w:rPr>
          <w:rFonts w:hint="eastAsia"/>
        </w:rPr>
        <w:t>-</w:t>
      </w:r>
      <w:r w:rsidRPr="00BB44BC">
        <w:tab/>
      </w:r>
      <w:r>
        <w:t>The floor control server has been configured to support audio cut-in.</w:t>
      </w:r>
    </w:p>
    <w:p w14:paraId="260E232E" w14:textId="77777777" w:rsidR="00171381" w:rsidRPr="005D6A2C" w:rsidRDefault="00171381" w:rsidP="00171381">
      <w:pPr>
        <w:pStyle w:val="B1"/>
      </w:pPr>
      <w:r>
        <w:lastRenderedPageBreak/>
        <w:t>-</w:t>
      </w:r>
      <w:r>
        <w:tab/>
      </w:r>
      <w:r w:rsidRPr="00BB44BC">
        <w:t xml:space="preserve">It is assumed that </w:t>
      </w:r>
      <w:r w:rsidRPr="00BB44BC">
        <w:rPr>
          <w:rFonts w:hint="eastAsia"/>
        </w:rPr>
        <w:t>the floor</w:t>
      </w:r>
      <w:r w:rsidRPr="00BB44BC">
        <w:t xml:space="preserve"> has been </w:t>
      </w:r>
      <w:r w:rsidRPr="00BB44BC">
        <w:rPr>
          <w:rFonts w:hint="eastAsia"/>
        </w:rPr>
        <w:t xml:space="preserve">granted </w:t>
      </w:r>
      <w:r>
        <w:t xml:space="preserve">to </w:t>
      </w:r>
      <w:r w:rsidRPr="00BB44BC">
        <w:t>floor participant B</w:t>
      </w:r>
      <w:r w:rsidRPr="00BB44BC">
        <w:rPr>
          <w:rFonts w:hint="eastAsia"/>
        </w:rPr>
        <w:t xml:space="preserve"> </w:t>
      </w:r>
      <w:r w:rsidRPr="00BB44BC">
        <w:t>and floor participant B</w:t>
      </w:r>
      <w:r w:rsidRPr="00BB44BC">
        <w:rPr>
          <w:rFonts w:hint="eastAsia"/>
        </w:rPr>
        <w:t xml:space="preserve"> </w:t>
      </w:r>
      <w:r w:rsidRPr="00BB44BC">
        <w:t>is transmitting voice media. There are several other floor participants (including floor participant A)</w:t>
      </w:r>
      <w:r>
        <w:t>.</w:t>
      </w:r>
      <w:r w:rsidRPr="005D6A2C">
        <w:t xml:space="preserve"> </w:t>
      </w:r>
    </w:p>
    <w:p w14:paraId="076870C2" w14:textId="77777777" w:rsidR="00171381" w:rsidRDefault="00171381" w:rsidP="00171381">
      <w:pPr>
        <w:pStyle w:val="TH"/>
      </w:pPr>
      <w:r>
        <w:object w:dxaOrig="7607" w:dyaOrig="10190" w14:anchorId="6F16F2BE">
          <v:shape id="_x0000_i1117" type="#_x0000_t75" style="width:380pt;height:509.4pt" o:ole="">
            <v:imagedata r:id="rId190" o:title=""/>
          </v:shape>
          <o:OLEObject Type="Embed" ProgID="Visio.Drawing.11" ShapeID="_x0000_i1117" DrawAspect="Content" ObjectID="_1781509025" r:id="rId191"/>
        </w:object>
      </w:r>
    </w:p>
    <w:p w14:paraId="4CBA7C2C" w14:textId="77777777" w:rsidR="00171381" w:rsidRDefault="00171381" w:rsidP="00171381">
      <w:pPr>
        <w:pStyle w:val="TF"/>
      </w:pPr>
      <w:r>
        <w:t>Figure </w:t>
      </w:r>
      <w:r w:rsidRPr="00A92C50">
        <w:t>10.</w:t>
      </w:r>
      <w:r>
        <w:t>9.1.5</w:t>
      </w:r>
      <w:r w:rsidRPr="00A92C50">
        <w:t>-1</w:t>
      </w:r>
      <w:r>
        <w:t>: Floor control for audio c</w:t>
      </w:r>
      <w:r w:rsidRPr="00E36D12">
        <w:t>ut-in</w:t>
      </w:r>
      <w:r>
        <w:t xml:space="preserve"> enabled group in single MCPTT system</w:t>
      </w:r>
    </w:p>
    <w:p w14:paraId="293A7895" w14:textId="77777777" w:rsidR="00171381" w:rsidRPr="005D6A2C" w:rsidRDefault="00171381" w:rsidP="00171381">
      <w:pPr>
        <w:pStyle w:val="B1"/>
      </w:pPr>
      <w:r w:rsidRPr="005D6A2C">
        <w:t>1.</w:t>
      </w:r>
      <w:r w:rsidRPr="005D6A2C">
        <w:tab/>
      </w:r>
      <w:r>
        <w:t>F</w:t>
      </w:r>
      <w:r w:rsidRPr="005D6A2C">
        <w:t>loor participant B has been given floor and is transmitting voice media.</w:t>
      </w:r>
    </w:p>
    <w:p w14:paraId="4330A261" w14:textId="77777777" w:rsidR="00171381" w:rsidRPr="005D6A2C" w:rsidRDefault="00171381" w:rsidP="00171381">
      <w:pPr>
        <w:pStyle w:val="B1"/>
        <w:rPr>
          <w:color w:val="000000"/>
        </w:rPr>
      </w:pPr>
      <w:r w:rsidRPr="005D6A2C">
        <w:rPr>
          <w:color w:val="000000"/>
        </w:rPr>
        <w:t>2.</w:t>
      </w:r>
      <w:r w:rsidRPr="005D6A2C">
        <w:rPr>
          <w:color w:val="000000"/>
        </w:rPr>
        <w:tab/>
        <w:t xml:space="preserve">Floor participant A wants to send voice media over the session. </w:t>
      </w:r>
    </w:p>
    <w:p w14:paraId="3BD22A32" w14:textId="77777777" w:rsidR="00171381" w:rsidRPr="005D6A2C" w:rsidRDefault="00171381" w:rsidP="00171381">
      <w:pPr>
        <w:pStyle w:val="B1"/>
        <w:rPr>
          <w:color w:val="000000"/>
        </w:rPr>
      </w:pPr>
      <w:r w:rsidRPr="005D6A2C">
        <w:rPr>
          <w:color w:val="000000"/>
        </w:rPr>
        <w:t>3.</w:t>
      </w:r>
      <w:r w:rsidRPr="005D6A2C">
        <w:rPr>
          <w:color w:val="000000"/>
        </w:rPr>
        <w:tab/>
        <w:t xml:space="preserve">Floor participant A sends a floor request message to the floor control server. </w:t>
      </w:r>
    </w:p>
    <w:p w14:paraId="08A99A88" w14:textId="77777777" w:rsidR="00171381" w:rsidRPr="005D6A2C" w:rsidRDefault="00171381" w:rsidP="00171381">
      <w:pPr>
        <w:pStyle w:val="B1"/>
        <w:rPr>
          <w:color w:val="000000"/>
          <w:lang w:val="en-US"/>
        </w:rPr>
      </w:pPr>
      <w:r w:rsidRPr="005D6A2C">
        <w:rPr>
          <w:color w:val="000000"/>
        </w:rPr>
        <w:t>4.</w:t>
      </w:r>
      <w:r w:rsidRPr="005D6A2C">
        <w:rPr>
          <w:color w:val="000000"/>
        </w:rPr>
        <w:tab/>
        <w:t xml:space="preserve">The floor control server </w:t>
      </w:r>
      <w:r>
        <w:rPr>
          <w:color w:val="000000"/>
        </w:rPr>
        <w:t>applies</w:t>
      </w:r>
      <w:r w:rsidRPr="005D6A2C">
        <w:rPr>
          <w:color w:val="000000"/>
          <w:lang w:val="en-US"/>
        </w:rPr>
        <w:t xml:space="preserve"> </w:t>
      </w:r>
      <w:r>
        <w:rPr>
          <w:color w:val="000000"/>
          <w:lang w:val="en-US"/>
        </w:rPr>
        <w:t xml:space="preserve">the </w:t>
      </w:r>
      <w:r w:rsidRPr="005D6A2C">
        <w:rPr>
          <w:color w:val="000000"/>
          <w:lang w:val="en-US"/>
        </w:rPr>
        <w:t>audio cut-in policy</w:t>
      </w:r>
      <w:r>
        <w:rPr>
          <w:color w:val="000000"/>
          <w:lang w:val="en-US"/>
        </w:rPr>
        <w:t xml:space="preserve"> with floor queue disabled i.e., </w:t>
      </w:r>
      <w:r>
        <w:rPr>
          <w:lang w:eastAsia="zh-CN"/>
        </w:rPr>
        <w:t>floor is immediately granted to</w:t>
      </w:r>
      <w:r w:rsidRPr="005D6A2C">
        <w:rPr>
          <w:lang w:eastAsia="zh-CN"/>
        </w:rPr>
        <w:t xml:space="preserve"> the </w:t>
      </w:r>
      <w:r>
        <w:rPr>
          <w:color w:val="000000"/>
          <w:lang w:val="en-US"/>
        </w:rPr>
        <w:t>floor participant A, and revoked from floor participant B</w:t>
      </w:r>
      <w:r w:rsidRPr="005D6A2C">
        <w:rPr>
          <w:color w:val="000000"/>
        </w:rPr>
        <w:t xml:space="preserve">. </w:t>
      </w:r>
    </w:p>
    <w:p w14:paraId="6D9A0921" w14:textId="77777777" w:rsidR="00171381" w:rsidRPr="005D6A2C" w:rsidRDefault="00171381" w:rsidP="00171381">
      <w:pPr>
        <w:pStyle w:val="B1"/>
        <w:rPr>
          <w:color w:val="000000"/>
        </w:rPr>
      </w:pPr>
      <w:r w:rsidRPr="005D6A2C">
        <w:rPr>
          <w:color w:val="000000"/>
          <w:lang w:val="en-US"/>
        </w:rPr>
        <w:t>5.</w:t>
      </w:r>
      <w:r w:rsidRPr="005D6A2C">
        <w:rPr>
          <w:color w:val="000000"/>
          <w:lang w:val="en-US"/>
        </w:rPr>
        <w:tab/>
      </w:r>
      <w:r w:rsidRPr="005D6A2C">
        <w:rPr>
          <w:color w:val="000000"/>
        </w:rPr>
        <w:t>The floor control server sends a floor revoked message to floor participant B stopping the voice media transmission from floor participant B.</w:t>
      </w:r>
    </w:p>
    <w:p w14:paraId="495D19E5" w14:textId="77777777" w:rsidR="00171381" w:rsidRPr="005D6A2C" w:rsidRDefault="00171381" w:rsidP="00171381">
      <w:pPr>
        <w:pStyle w:val="B1"/>
        <w:rPr>
          <w:color w:val="000000"/>
        </w:rPr>
      </w:pPr>
      <w:r w:rsidRPr="005D6A2C">
        <w:rPr>
          <w:color w:val="000000"/>
          <w:lang w:val="en-US"/>
        </w:rPr>
        <w:t>6</w:t>
      </w:r>
      <w:r w:rsidRPr="005D6A2C">
        <w:rPr>
          <w:color w:val="000000"/>
        </w:rPr>
        <w:t>.</w:t>
      </w:r>
      <w:r w:rsidRPr="005D6A2C">
        <w:rPr>
          <w:color w:val="000000"/>
        </w:rPr>
        <w:tab/>
        <w:t>The user of floor participant B may be notified that the floor is revoked.</w:t>
      </w:r>
    </w:p>
    <w:p w14:paraId="13B7370B" w14:textId="77777777" w:rsidR="00171381" w:rsidRPr="005D6A2C" w:rsidRDefault="00171381" w:rsidP="00171381">
      <w:pPr>
        <w:pStyle w:val="B1"/>
        <w:rPr>
          <w:color w:val="000000"/>
        </w:rPr>
      </w:pPr>
      <w:r w:rsidRPr="005D6A2C">
        <w:rPr>
          <w:color w:val="000000"/>
          <w:lang w:val="en-US"/>
        </w:rPr>
        <w:lastRenderedPageBreak/>
        <w:t>7</w:t>
      </w:r>
      <w:r w:rsidRPr="005D6A2C">
        <w:rPr>
          <w:color w:val="000000"/>
        </w:rPr>
        <w:t>.</w:t>
      </w:r>
      <w:r w:rsidRPr="005D6A2C">
        <w:rPr>
          <w:color w:val="000000"/>
        </w:rPr>
        <w:tab/>
        <w:t>The Floor control server sends a floor granted message to floor participant A, and send</w:t>
      </w:r>
      <w:r>
        <w:rPr>
          <w:color w:val="000000"/>
        </w:rPr>
        <w:t>s</w:t>
      </w:r>
      <w:r w:rsidRPr="005D6A2C">
        <w:rPr>
          <w:color w:val="000000"/>
        </w:rPr>
        <w:t xml:space="preserve"> a floor taken message to floor participant B with information of who is granted the floor. The floor control server may limit the time a user talks (holds the floor).</w:t>
      </w:r>
    </w:p>
    <w:p w14:paraId="76C75418" w14:textId="77777777" w:rsidR="00171381" w:rsidRPr="005D6A2C" w:rsidRDefault="00171381" w:rsidP="00171381">
      <w:pPr>
        <w:pStyle w:val="B1"/>
        <w:rPr>
          <w:color w:val="000000"/>
        </w:rPr>
      </w:pPr>
      <w:r w:rsidRPr="005D6A2C">
        <w:rPr>
          <w:color w:val="000000"/>
          <w:lang w:val="en-US"/>
        </w:rPr>
        <w:t>8</w:t>
      </w:r>
      <w:r>
        <w:rPr>
          <w:color w:val="000000"/>
        </w:rPr>
        <w:t>.</w:t>
      </w:r>
      <w:r w:rsidRPr="005D6A2C">
        <w:rPr>
          <w:color w:val="000000"/>
        </w:rPr>
        <w:tab/>
        <w:t>The user of floor participant A may be notified that he is granted the floor. Similarly, the user of floor participant B may be notified who is granted the floor.</w:t>
      </w:r>
    </w:p>
    <w:p w14:paraId="57F21846" w14:textId="77777777" w:rsidR="00171381" w:rsidRPr="005D6A2C" w:rsidRDefault="00171381" w:rsidP="00171381">
      <w:pPr>
        <w:pStyle w:val="B1"/>
        <w:rPr>
          <w:color w:val="000000"/>
        </w:rPr>
      </w:pPr>
      <w:r w:rsidRPr="005D6A2C">
        <w:rPr>
          <w:color w:val="000000"/>
          <w:lang w:val="en-US"/>
        </w:rPr>
        <w:t>9</w:t>
      </w:r>
      <w:r w:rsidRPr="005D6A2C">
        <w:rPr>
          <w:color w:val="000000"/>
        </w:rPr>
        <w:t>.</w:t>
      </w:r>
      <w:r w:rsidRPr="005D6A2C">
        <w:rPr>
          <w:color w:val="000000"/>
        </w:rPr>
        <w:tab/>
        <w:t>Floor participant A starts sending voice media over the session established.</w:t>
      </w:r>
    </w:p>
    <w:p w14:paraId="7D9A237F" w14:textId="77777777" w:rsidR="00171381" w:rsidRPr="005D6A2C" w:rsidRDefault="00171381" w:rsidP="00171381">
      <w:pPr>
        <w:pStyle w:val="B1"/>
        <w:rPr>
          <w:color w:val="000000"/>
        </w:rPr>
      </w:pPr>
      <w:r w:rsidRPr="005D6A2C">
        <w:rPr>
          <w:color w:val="000000"/>
          <w:lang w:val="en-US"/>
        </w:rPr>
        <w:t>10</w:t>
      </w:r>
      <w:r w:rsidRPr="005D6A2C">
        <w:rPr>
          <w:color w:val="000000"/>
        </w:rPr>
        <w:t>.</w:t>
      </w:r>
      <w:r w:rsidRPr="005D6A2C">
        <w:rPr>
          <w:color w:val="000000"/>
        </w:rPr>
        <w:tab/>
        <w:t>Now floor participant B may want the floor to start sending voice media.</w:t>
      </w:r>
    </w:p>
    <w:p w14:paraId="1D50B8D3" w14:textId="77777777" w:rsidR="00171381" w:rsidRPr="005D6A2C" w:rsidRDefault="00171381" w:rsidP="00171381">
      <w:pPr>
        <w:pStyle w:val="B1"/>
        <w:rPr>
          <w:color w:val="000000"/>
        </w:rPr>
      </w:pPr>
      <w:r w:rsidRPr="005D6A2C">
        <w:rPr>
          <w:color w:val="000000"/>
        </w:rPr>
        <w:t>1</w:t>
      </w:r>
      <w:r w:rsidRPr="005D6A2C">
        <w:rPr>
          <w:color w:val="000000"/>
          <w:lang w:val="en-US"/>
        </w:rPr>
        <w:t>1</w:t>
      </w:r>
      <w:r w:rsidRPr="005D6A2C">
        <w:rPr>
          <w:color w:val="000000"/>
        </w:rPr>
        <w:t>.</w:t>
      </w:r>
      <w:r w:rsidRPr="005D6A2C">
        <w:rPr>
          <w:color w:val="000000"/>
        </w:rPr>
        <w:tab/>
        <w:t>Floor participant B sends a floor request message to floor control server.</w:t>
      </w:r>
    </w:p>
    <w:p w14:paraId="3CCF2987" w14:textId="77777777" w:rsidR="00171381" w:rsidRPr="005D6A2C" w:rsidRDefault="00171381" w:rsidP="00171381">
      <w:pPr>
        <w:pStyle w:val="B1"/>
        <w:rPr>
          <w:color w:val="000000"/>
          <w:lang w:val="en-US"/>
        </w:rPr>
      </w:pPr>
      <w:r w:rsidRPr="005D6A2C">
        <w:rPr>
          <w:color w:val="000000"/>
          <w:lang w:val="en-US"/>
        </w:rPr>
        <w:t>12</w:t>
      </w:r>
      <w:r w:rsidRPr="005D6A2C">
        <w:rPr>
          <w:color w:val="000000"/>
        </w:rPr>
        <w:t>.</w:t>
      </w:r>
      <w:r w:rsidRPr="005D6A2C">
        <w:rPr>
          <w:color w:val="000000"/>
        </w:rPr>
        <w:tab/>
        <w:t xml:space="preserve">The floor control server </w:t>
      </w:r>
      <w:r>
        <w:rPr>
          <w:color w:val="000000"/>
        </w:rPr>
        <w:t>applies</w:t>
      </w:r>
      <w:r w:rsidRPr="005D6A2C">
        <w:rPr>
          <w:color w:val="000000"/>
          <w:lang w:val="en-US"/>
        </w:rPr>
        <w:t xml:space="preserve"> </w:t>
      </w:r>
      <w:r>
        <w:rPr>
          <w:color w:val="000000"/>
          <w:lang w:val="en-US"/>
        </w:rPr>
        <w:t xml:space="preserve">the </w:t>
      </w:r>
      <w:r w:rsidRPr="005D6A2C">
        <w:rPr>
          <w:color w:val="000000"/>
          <w:lang w:val="en-US"/>
        </w:rPr>
        <w:t>audio cut-in policy</w:t>
      </w:r>
      <w:r>
        <w:rPr>
          <w:color w:val="000000"/>
          <w:lang w:val="en-US"/>
        </w:rPr>
        <w:t xml:space="preserve"> with floor queue disabled</w:t>
      </w:r>
      <w:r w:rsidRPr="005D6A2C">
        <w:rPr>
          <w:color w:val="000000"/>
        </w:rPr>
        <w:t xml:space="preserve">. </w:t>
      </w:r>
    </w:p>
    <w:p w14:paraId="727906B1" w14:textId="77777777" w:rsidR="00171381" w:rsidRPr="005D6A2C" w:rsidRDefault="00171381" w:rsidP="00171381">
      <w:pPr>
        <w:pStyle w:val="B1"/>
        <w:rPr>
          <w:color w:val="000000"/>
        </w:rPr>
      </w:pPr>
      <w:r w:rsidRPr="005D6A2C">
        <w:rPr>
          <w:color w:val="000000"/>
          <w:lang w:val="en-US"/>
        </w:rPr>
        <w:t>13.</w:t>
      </w:r>
      <w:r w:rsidRPr="005D6A2C">
        <w:rPr>
          <w:color w:val="000000"/>
          <w:lang w:val="en-US"/>
        </w:rPr>
        <w:tab/>
      </w:r>
      <w:r w:rsidRPr="005D6A2C">
        <w:rPr>
          <w:color w:val="000000"/>
        </w:rPr>
        <w:t xml:space="preserve">The floor control server sends a floor revoked message to floor participant </w:t>
      </w:r>
      <w:r w:rsidRPr="005D6A2C">
        <w:rPr>
          <w:color w:val="000000"/>
          <w:lang w:val="en-US"/>
        </w:rPr>
        <w:t>A</w:t>
      </w:r>
      <w:r w:rsidRPr="005D6A2C">
        <w:rPr>
          <w:color w:val="000000"/>
        </w:rPr>
        <w:t xml:space="preserve"> stopping the voice media transmission from floor participant </w:t>
      </w:r>
      <w:r w:rsidRPr="005D6A2C">
        <w:rPr>
          <w:color w:val="000000"/>
          <w:lang w:val="en-US"/>
        </w:rPr>
        <w:t>A</w:t>
      </w:r>
      <w:r w:rsidRPr="005D6A2C">
        <w:rPr>
          <w:color w:val="000000"/>
        </w:rPr>
        <w:t>.</w:t>
      </w:r>
    </w:p>
    <w:p w14:paraId="2802AEA9" w14:textId="77777777" w:rsidR="00171381" w:rsidRPr="005D6A2C" w:rsidRDefault="00171381" w:rsidP="00171381">
      <w:pPr>
        <w:pStyle w:val="B1"/>
        <w:rPr>
          <w:color w:val="000000"/>
        </w:rPr>
      </w:pPr>
      <w:r w:rsidRPr="005D6A2C">
        <w:rPr>
          <w:color w:val="000000"/>
          <w:lang w:val="en-US"/>
        </w:rPr>
        <w:t>14</w:t>
      </w:r>
      <w:r w:rsidRPr="005D6A2C">
        <w:rPr>
          <w:color w:val="000000"/>
        </w:rPr>
        <w:t>.</w:t>
      </w:r>
      <w:r w:rsidRPr="005D6A2C">
        <w:rPr>
          <w:color w:val="000000"/>
        </w:rPr>
        <w:tab/>
        <w:t xml:space="preserve">The user of floor participant </w:t>
      </w:r>
      <w:r w:rsidRPr="005D6A2C">
        <w:rPr>
          <w:color w:val="000000"/>
          <w:lang w:val="en-US"/>
        </w:rPr>
        <w:t>A</w:t>
      </w:r>
      <w:r w:rsidRPr="005D6A2C">
        <w:rPr>
          <w:color w:val="000000"/>
        </w:rPr>
        <w:t xml:space="preserve"> may be notified that the floor is revoked.</w:t>
      </w:r>
    </w:p>
    <w:p w14:paraId="09F354B3" w14:textId="77777777" w:rsidR="00171381" w:rsidRPr="005D6A2C" w:rsidRDefault="00171381" w:rsidP="00171381">
      <w:pPr>
        <w:pStyle w:val="B1"/>
        <w:rPr>
          <w:color w:val="000000"/>
        </w:rPr>
      </w:pPr>
      <w:r w:rsidRPr="005D6A2C">
        <w:rPr>
          <w:color w:val="000000"/>
          <w:lang w:val="en-US"/>
        </w:rPr>
        <w:t>15</w:t>
      </w:r>
      <w:r w:rsidRPr="005D6A2C">
        <w:rPr>
          <w:color w:val="000000"/>
        </w:rPr>
        <w:t>.</w:t>
      </w:r>
      <w:r w:rsidRPr="005D6A2C">
        <w:rPr>
          <w:color w:val="000000"/>
        </w:rPr>
        <w:tab/>
        <w:t xml:space="preserve">The Floor control server sends a floor granted message to floor participant </w:t>
      </w:r>
      <w:r w:rsidRPr="005D6A2C">
        <w:rPr>
          <w:color w:val="000000"/>
          <w:lang w:val="en-US"/>
        </w:rPr>
        <w:t>B</w:t>
      </w:r>
      <w:r w:rsidRPr="005D6A2C">
        <w:rPr>
          <w:color w:val="000000"/>
        </w:rPr>
        <w:t xml:space="preserve">, and sends a floor taken message to floor participant </w:t>
      </w:r>
      <w:r w:rsidRPr="005D6A2C">
        <w:rPr>
          <w:color w:val="000000"/>
          <w:lang w:val="en-US"/>
        </w:rPr>
        <w:t>A</w:t>
      </w:r>
      <w:r w:rsidRPr="005D6A2C">
        <w:rPr>
          <w:color w:val="000000"/>
        </w:rPr>
        <w:t xml:space="preserve"> with information of who is granted the floor. The floor control server may limit the time a user talks (holds the floor).</w:t>
      </w:r>
    </w:p>
    <w:p w14:paraId="57051F8F" w14:textId="77777777" w:rsidR="00171381" w:rsidRPr="005D6A2C" w:rsidRDefault="00171381" w:rsidP="00171381">
      <w:pPr>
        <w:pStyle w:val="B1"/>
        <w:rPr>
          <w:color w:val="000000"/>
        </w:rPr>
      </w:pPr>
      <w:r w:rsidRPr="005D6A2C">
        <w:rPr>
          <w:color w:val="000000"/>
          <w:lang w:val="en-US"/>
        </w:rPr>
        <w:t>16</w:t>
      </w:r>
      <w:r w:rsidRPr="005D6A2C">
        <w:rPr>
          <w:color w:val="000000"/>
        </w:rPr>
        <w:t xml:space="preserve">. The user of floor participant </w:t>
      </w:r>
      <w:r w:rsidRPr="005D6A2C">
        <w:rPr>
          <w:color w:val="000000"/>
          <w:lang w:val="en-US"/>
        </w:rPr>
        <w:t>B</w:t>
      </w:r>
      <w:r w:rsidRPr="005D6A2C">
        <w:rPr>
          <w:color w:val="000000"/>
        </w:rPr>
        <w:t xml:space="preserve"> may be notified that he is granted the floor. Similarly, the user of floor participant </w:t>
      </w:r>
      <w:r w:rsidRPr="005D6A2C">
        <w:rPr>
          <w:color w:val="000000"/>
          <w:lang w:val="en-US"/>
        </w:rPr>
        <w:t>A</w:t>
      </w:r>
      <w:r w:rsidRPr="005D6A2C">
        <w:rPr>
          <w:color w:val="000000"/>
        </w:rPr>
        <w:t xml:space="preserve"> may be notified who is granted the floor.</w:t>
      </w:r>
    </w:p>
    <w:p w14:paraId="7A988431" w14:textId="77777777" w:rsidR="00171381" w:rsidRPr="00B67BAE" w:rsidRDefault="00171381" w:rsidP="00171381">
      <w:pPr>
        <w:pStyle w:val="B1"/>
        <w:rPr>
          <w:color w:val="000000"/>
        </w:rPr>
      </w:pPr>
      <w:r w:rsidRPr="005D6A2C">
        <w:rPr>
          <w:color w:val="000000"/>
          <w:lang w:val="en-US"/>
        </w:rPr>
        <w:t>17</w:t>
      </w:r>
      <w:r w:rsidRPr="005D6A2C">
        <w:rPr>
          <w:color w:val="000000"/>
        </w:rPr>
        <w:t>.</w:t>
      </w:r>
      <w:r w:rsidRPr="005D6A2C">
        <w:rPr>
          <w:color w:val="000000"/>
        </w:rPr>
        <w:tab/>
        <w:t xml:space="preserve">Floor participant </w:t>
      </w:r>
      <w:r>
        <w:rPr>
          <w:color w:val="000000"/>
        </w:rPr>
        <w:t>B</w:t>
      </w:r>
      <w:r w:rsidRPr="005D6A2C">
        <w:rPr>
          <w:color w:val="000000"/>
        </w:rPr>
        <w:t xml:space="preserve"> starts sending voice media over the session established.</w:t>
      </w:r>
    </w:p>
    <w:p w14:paraId="4814446F" w14:textId="77777777" w:rsidR="00171381" w:rsidRDefault="00171381" w:rsidP="00171381">
      <w:pPr>
        <w:pStyle w:val="Heading4"/>
        <w:rPr>
          <w:lang w:val="en-US"/>
        </w:rPr>
      </w:pPr>
      <w:bookmarkStart w:id="1231" w:name="_Toc170896201"/>
      <w:r w:rsidRPr="00AB5FED">
        <w:rPr>
          <w:lang w:val="en-US"/>
        </w:rPr>
        <w:t>10.9.1.</w:t>
      </w:r>
      <w:r>
        <w:rPr>
          <w:lang w:val="en-US"/>
        </w:rPr>
        <w:t>6</w:t>
      </w:r>
      <w:r w:rsidRPr="00AB5FED">
        <w:rPr>
          <w:lang w:val="en-US"/>
        </w:rPr>
        <w:tab/>
      </w:r>
      <w:r>
        <w:rPr>
          <w:lang w:eastAsia="zh-CN"/>
        </w:rPr>
        <w:t>Unicast media stop and resume requests</w:t>
      </w:r>
      <w:bookmarkEnd w:id="1231"/>
    </w:p>
    <w:p w14:paraId="4C92413F" w14:textId="77777777" w:rsidR="00171381" w:rsidRDefault="00171381" w:rsidP="00171381">
      <w:r>
        <w:t>Figure 10.9.1.6-1 shows the procedure for a floor participant to indicate to the floor control server that the unicast media flow of an active MCPTT group call can be stopped.</w:t>
      </w:r>
    </w:p>
    <w:p w14:paraId="21DDEF72" w14:textId="77777777" w:rsidR="00171381" w:rsidRDefault="00171381" w:rsidP="00171381">
      <w:r>
        <w:t>Pre-condition:</w:t>
      </w:r>
    </w:p>
    <w:p w14:paraId="5A37AEEC" w14:textId="77777777" w:rsidR="00171381" w:rsidRDefault="00171381" w:rsidP="00171381">
      <w:pPr>
        <w:pStyle w:val="B1"/>
      </w:pPr>
      <w:r>
        <w:t>1.</w:t>
      </w:r>
      <w:r>
        <w:tab/>
        <w:t>An MCPTT session is established between MCPTT client A and MCPTT server for an MCPTT group call. Other participants to the call are not shown in the figure for simplicity.</w:t>
      </w:r>
    </w:p>
    <w:p w14:paraId="253E6AA7" w14:textId="77777777" w:rsidR="00171381" w:rsidRDefault="00171381" w:rsidP="00171381">
      <w:pPr>
        <w:pStyle w:val="B1"/>
      </w:pPr>
      <w:r>
        <w:t>2.</w:t>
      </w:r>
      <w:r>
        <w:tab/>
        <w:t>The floor control is established between the floor participant and the floor control server.</w:t>
      </w:r>
    </w:p>
    <w:p w14:paraId="668E571E" w14:textId="77777777" w:rsidR="00171381" w:rsidRDefault="00171381" w:rsidP="00171381">
      <w:pPr>
        <w:pStyle w:val="TH"/>
      </w:pPr>
      <w:r>
        <w:object w:dxaOrig="5393" w:dyaOrig="5482" w14:anchorId="5E6B592F">
          <v:shape id="_x0000_i1118" type="#_x0000_t75" style="width:269.15pt;height:274.5pt" o:ole="" filled="t">
            <v:fill color2="black"/>
            <v:imagedata r:id="rId192" o:title=""/>
          </v:shape>
          <o:OLEObject Type="Embed" ProgID="Visio.Drawing.11" ShapeID="_x0000_i1118" DrawAspect="Content" ObjectID="_1781509026" r:id="rId193"/>
        </w:object>
      </w:r>
    </w:p>
    <w:p w14:paraId="7DB0FA8D" w14:textId="77777777" w:rsidR="00171381" w:rsidRDefault="00171381" w:rsidP="00171381">
      <w:pPr>
        <w:pStyle w:val="TF"/>
      </w:pPr>
      <w:r>
        <w:t>Figure 10.9.1.6-1: Unicast media stop request during an MCPTT session</w:t>
      </w:r>
    </w:p>
    <w:p w14:paraId="0988FF91" w14:textId="77777777" w:rsidR="00171381" w:rsidRDefault="00171381" w:rsidP="00171381">
      <w:pPr>
        <w:pStyle w:val="B1"/>
      </w:pPr>
      <w:r>
        <w:t>1.</w:t>
      </w:r>
      <w:r>
        <w:tab/>
        <w:t>Another floor participant has requested and has been granted the floor. The floor control server sends a floor taken message to floor participant A. The floor taken message may include an identifier of the associated media flow.</w:t>
      </w:r>
    </w:p>
    <w:p w14:paraId="67C11964" w14:textId="77777777" w:rsidR="00171381" w:rsidRDefault="00171381" w:rsidP="00171381">
      <w:pPr>
        <w:pStyle w:val="B1"/>
      </w:pPr>
      <w:r>
        <w:t>2.</w:t>
      </w:r>
      <w:r>
        <w:tab/>
        <w:t xml:space="preserve">Floor control server sends the voice media flow to floor participant A over unicast. </w:t>
      </w:r>
    </w:p>
    <w:p w14:paraId="75F8089C" w14:textId="77777777" w:rsidR="00171381" w:rsidRDefault="00171381" w:rsidP="00171381">
      <w:pPr>
        <w:pStyle w:val="B1"/>
      </w:pPr>
      <w:r>
        <w:t>3.</w:t>
      </w:r>
      <w:r>
        <w:tab/>
        <w:t>Floor participant A gets the information, e.g. from the user, that media for the call is not needed.</w:t>
      </w:r>
    </w:p>
    <w:p w14:paraId="476F4F78" w14:textId="77777777" w:rsidR="00171381" w:rsidRDefault="00171381" w:rsidP="00171381">
      <w:pPr>
        <w:pStyle w:val="B1"/>
      </w:pPr>
      <w:r>
        <w:t>4.</w:t>
      </w:r>
      <w:r>
        <w:tab/>
        <w:t>Floor participant A sends a unicast media stop request to floor control server, identifying the media flow to be stopped.</w:t>
      </w:r>
    </w:p>
    <w:p w14:paraId="14487FBE" w14:textId="77777777" w:rsidR="00171381" w:rsidRDefault="00171381" w:rsidP="00171381">
      <w:pPr>
        <w:pStyle w:val="B1"/>
      </w:pPr>
      <w:r>
        <w:t>5.</w:t>
      </w:r>
      <w:r>
        <w:tab/>
        <w:t>Floor control server stops sending that unicast media flow to floor participant A. Associated bearer resources may be de-allocated by the MCPTT server.</w:t>
      </w:r>
    </w:p>
    <w:p w14:paraId="3C596B00" w14:textId="77777777" w:rsidR="00171381" w:rsidRDefault="00171381" w:rsidP="00171381">
      <w:pPr>
        <w:pStyle w:val="B1"/>
      </w:pPr>
    </w:p>
    <w:p w14:paraId="4D6AA3B5" w14:textId="77777777" w:rsidR="00171381" w:rsidRDefault="00171381" w:rsidP="00171381">
      <w:r>
        <w:t>Figure 10.9.1.6-2 shows the procedure for a floor participant to request from the floor control server that the unicast media flow of an active MCPTT group call be restarted.</w:t>
      </w:r>
    </w:p>
    <w:p w14:paraId="0F174640" w14:textId="77777777" w:rsidR="00171381" w:rsidRDefault="00171381" w:rsidP="00171381">
      <w:r>
        <w:t>Pre-condition:</w:t>
      </w:r>
    </w:p>
    <w:p w14:paraId="0AEEC385" w14:textId="77777777" w:rsidR="00171381" w:rsidRDefault="00171381" w:rsidP="00171381">
      <w:pPr>
        <w:pStyle w:val="B1"/>
      </w:pPr>
      <w:r>
        <w:t>1.</w:t>
      </w:r>
      <w:r>
        <w:tab/>
        <w:t>An MCPTT session is established between MCPTT client A and MCPTT server for an MCPTT group call. Other participants to the call are not shown in the figure for simplicity</w:t>
      </w:r>
    </w:p>
    <w:p w14:paraId="04CF76A0" w14:textId="77777777" w:rsidR="00171381" w:rsidRDefault="00171381" w:rsidP="00171381">
      <w:pPr>
        <w:pStyle w:val="B1"/>
      </w:pPr>
      <w:r>
        <w:t>2.</w:t>
      </w:r>
      <w:r>
        <w:tab/>
        <w:t>The floor control is established between the floor participant and the floor control server.</w:t>
      </w:r>
    </w:p>
    <w:p w14:paraId="2606792C" w14:textId="77777777" w:rsidR="00171381" w:rsidRDefault="00171381" w:rsidP="00171381">
      <w:pPr>
        <w:pStyle w:val="B1"/>
      </w:pPr>
      <w:r>
        <w:t>3.</w:t>
      </w:r>
      <w:r>
        <w:tab/>
        <w:t>Floor participant A has previously indicated to the floor control server that unicast media flow for that call should be stopped, using the procedure described in Figure 10.9.1.6-1.</w:t>
      </w:r>
    </w:p>
    <w:p w14:paraId="6163446E" w14:textId="77777777" w:rsidR="00171381" w:rsidRDefault="00171381" w:rsidP="00171381">
      <w:pPr>
        <w:pStyle w:val="TH"/>
      </w:pPr>
      <w:r>
        <w:object w:dxaOrig="5216" w:dyaOrig="4419" w14:anchorId="57494B25">
          <v:shape id="_x0000_i1119" type="#_x0000_t75" style="width:259.9pt;height:221.4pt" o:ole="" filled="t">
            <v:fill color2="black"/>
            <v:imagedata r:id="rId194" o:title=""/>
          </v:shape>
          <o:OLEObject Type="Embed" ProgID="Visio.Drawing.11" ShapeID="_x0000_i1119" DrawAspect="Content" ObjectID="_1781509027" r:id="rId195"/>
        </w:object>
      </w:r>
    </w:p>
    <w:p w14:paraId="384519B0" w14:textId="77777777" w:rsidR="00171381" w:rsidRDefault="00171381" w:rsidP="00171381">
      <w:pPr>
        <w:pStyle w:val="TF"/>
      </w:pPr>
      <w:r>
        <w:t>Figure 10.9.1.6-2: Unicast media resume request during an MCPTT session</w:t>
      </w:r>
    </w:p>
    <w:p w14:paraId="4DF733BA" w14:textId="77777777" w:rsidR="00171381" w:rsidRDefault="00171381" w:rsidP="00171381">
      <w:pPr>
        <w:pStyle w:val="B1"/>
      </w:pPr>
      <w:r>
        <w:t>1.</w:t>
      </w:r>
      <w:r>
        <w:tab/>
        <w:t>Another floor participant has requested and has been granted the floor. The floor control server sends a floor taken message to floor participant A. The floor taken message may include an identifier of the associated media flow.</w:t>
      </w:r>
    </w:p>
    <w:p w14:paraId="1F8848A7" w14:textId="77777777" w:rsidR="00171381" w:rsidRDefault="00171381" w:rsidP="00171381">
      <w:pPr>
        <w:pStyle w:val="B1"/>
      </w:pPr>
      <w:r>
        <w:t>2.</w:t>
      </w:r>
      <w:r>
        <w:tab/>
        <w:t>Floor participant A gets the information, e.g. from the user, that media for the call is needed again.</w:t>
      </w:r>
    </w:p>
    <w:p w14:paraId="4A57FF97" w14:textId="77777777" w:rsidR="00171381" w:rsidRDefault="00171381" w:rsidP="00171381">
      <w:pPr>
        <w:pStyle w:val="B1"/>
      </w:pPr>
      <w:r>
        <w:t>3.</w:t>
      </w:r>
      <w:r>
        <w:tab/>
        <w:t>Floor participant A sends a unicast media resume request to floor control server, identifying the media flow to be re-started.</w:t>
      </w:r>
    </w:p>
    <w:p w14:paraId="2CF5244A" w14:textId="77777777" w:rsidR="00171381" w:rsidRDefault="00171381" w:rsidP="00171381">
      <w:pPr>
        <w:pStyle w:val="B1"/>
      </w:pPr>
      <w:r>
        <w:t>4.</w:t>
      </w:r>
      <w:r>
        <w:tab/>
        <w:t>Floor control server starts sending that unicast media flow to floor participant A. This may need new bearer resources to be allocated.</w:t>
      </w:r>
    </w:p>
    <w:p w14:paraId="537DFBF4" w14:textId="77777777" w:rsidR="00171381" w:rsidRDefault="00171381" w:rsidP="00171381">
      <w:pPr>
        <w:pStyle w:val="B1"/>
      </w:pPr>
    </w:p>
    <w:p w14:paraId="2337AE03" w14:textId="77777777" w:rsidR="00171381" w:rsidRDefault="00171381" w:rsidP="00171381">
      <w:pPr>
        <w:pStyle w:val="NO"/>
      </w:pPr>
      <w:r>
        <w:t>NOTE 1:</w:t>
      </w:r>
      <w:r>
        <w:tab/>
        <w:t xml:space="preserve">The identifier of the flow to be stopped or resumed is known by the floor participant from the floor control information flows associated with that MCPTT session. </w:t>
      </w:r>
    </w:p>
    <w:p w14:paraId="2A1B71EC" w14:textId="77777777" w:rsidR="00171381" w:rsidRDefault="00171381" w:rsidP="00171381">
      <w:pPr>
        <w:pStyle w:val="NO"/>
      </w:pPr>
      <w:r>
        <w:t>NOTE 2:</w:t>
      </w:r>
      <w:r>
        <w:tab/>
        <w:t>Stopping a media flow is not leaving the session and subsequent floor control messages will still be sent by the floor control server to the floor participant which has requested a unicast media stop.</w:t>
      </w:r>
    </w:p>
    <w:p w14:paraId="79EE337D" w14:textId="77777777" w:rsidR="00171381" w:rsidRDefault="00171381" w:rsidP="00171381">
      <w:pPr>
        <w:pStyle w:val="NO"/>
      </w:pPr>
      <w:r>
        <w:t>NOTE 3:</w:t>
      </w:r>
      <w:r>
        <w:tab/>
        <w:t>Both requests have no effect on a possible ongoing transmission of the media flow over MBMS. In particular, they are not interpreted by the MCPTT server as MBMS listening status reports.</w:t>
      </w:r>
    </w:p>
    <w:p w14:paraId="423A2A90" w14:textId="77777777" w:rsidR="00171381" w:rsidRPr="00267A5D" w:rsidRDefault="00171381" w:rsidP="00171381">
      <w:pPr>
        <w:rPr>
          <w:lang w:val="en-US"/>
        </w:rPr>
      </w:pPr>
    </w:p>
    <w:p w14:paraId="4C7F9C5F" w14:textId="77777777" w:rsidR="00171381" w:rsidRPr="00AB5FED" w:rsidRDefault="00171381" w:rsidP="00171381">
      <w:pPr>
        <w:pStyle w:val="Heading3"/>
      </w:pPr>
      <w:bookmarkStart w:id="1232" w:name="_Toc428365149"/>
      <w:bookmarkStart w:id="1233" w:name="_Toc433209832"/>
      <w:bookmarkStart w:id="1234" w:name="_Toc460616170"/>
      <w:bookmarkStart w:id="1235" w:name="_Toc460617031"/>
      <w:bookmarkStart w:id="1236" w:name="_Toc170896202"/>
      <w:bookmarkEnd w:id="1226"/>
      <w:r w:rsidRPr="00AB5FED">
        <w:t>10.9.2</w:t>
      </w:r>
      <w:r w:rsidRPr="00AB5FED">
        <w:tab/>
        <w:t>Floor control for off-network MCPTT service</w:t>
      </w:r>
      <w:bookmarkEnd w:id="1232"/>
      <w:bookmarkEnd w:id="1233"/>
      <w:bookmarkEnd w:id="1234"/>
      <w:bookmarkEnd w:id="1235"/>
      <w:bookmarkEnd w:id="1236"/>
    </w:p>
    <w:p w14:paraId="569EBBFB" w14:textId="77777777" w:rsidR="00171381" w:rsidRPr="00AB5FED" w:rsidRDefault="00171381" w:rsidP="00171381">
      <w:pPr>
        <w:pStyle w:val="Heading4"/>
      </w:pPr>
      <w:bookmarkStart w:id="1237" w:name="_Toc428365150"/>
      <w:bookmarkStart w:id="1238" w:name="_Toc433209833"/>
      <w:bookmarkStart w:id="1239" w:name="_Toc460616171"/>
      <w:bookmarkStart w:id="1240" w:name="_Toc460617032"/>
      <w:bookmarkStart w:id="1241" w:name="_Toc170896203"/>
      <w:r w:rsidRPr="00AB5FED">
        <w:t>10.9.2.1</w:t>
      </w:r>
      <w:r w:rsidRPr="00AB5FED">
        <w:tab/>
      </w:r>
      <w:bookmarkEnd w:id="1237"/>
      <w:r w:rsidRPr="00AB5FED">
        <w:t>General</w:t>
      </w:r>
      <w:bookmarkEnd w:id="1238"/>
      <w:bookmarkEnd w:id="1239"/>
      <w:bookmarkEnd w:id="1240"/>
      <w:bookmarkEnd w:id="1241"/>
    </w:p>
    <w:p w14:paraId="229E735D" w14:textId="77777777" w:rsidR="00171381" w:rsidRPr="00AB5FED" w:rsidRDefault="00171381" w:rsidP="00171381">
      <w:r w:rsidRPr="00AB5FED">
        <w:t>The procedures defined in this subclause provide floor control to MCPTT UEs in off-network operation. The procedures apply to both private calls and group calls.</w:t>
      </w:r>
    </w:p>
    <w:p w14:paraId="33BC6ED5" w14:textId="77777777" w:rsidR="00171381" w:rsidRPr="00AB5FED" w:rsidRDefault="00171381" w:rsidP="00171381">
      <w:pPr>
        <w:rPr>
          <w:rFonts w:eastAsia="Malgun Gothic"/>
          <w:lang w:eastAsia="ko-KR"/>
        </w:rPr>
      </w:pPr>
      <w:r w:rsidRPr="00AB5FED">
        <w:rPr>
          <w:rFonts w:eastAsia="Malgun Gothic" w:hint="eastAsia"/>
          <w:lang w:eastAsia="ko-KR"/>
        </w:rPr>
        <w:t>In off-network, f</w:t>
      </w:r>
      <w:r w:rsidRPr="00AB5FED">
        <w:t xml:space="preserve">loor control is performed by using floor control messages </w:t>
      </w:r>
      <w:r w:rsidRPr="00AB5FED">
        <w:rPr>
          <w:rFonts w:eastAsia="Malgun Gothic" w:hint="eastAsia"/>
          <w:lang w:eastAsia="ko-KR"/>
        </w:rPr>
        <w:t xml:space="preserve">among </w:t>
      </w:r>
      <w:r w:rsidRPr="00AB5FED">
        <w:t>the MCPTT</w:t>
      </w:r>
      <w:r w:rsidRPr="00AB5FED">
        <w:rPr>
          <w:rFonts w:eastAsia="Malgun Gothic" w:hint="eastAsia"/>
          <w:lang w:eastAsia="ko-KR"/>
        </w:rPr>
        <w:t xml:space="preserve"> clients without centralized MCPTT server. </w:t>
      </w:r>
      <w:r w:rsidRPr="00AB5FED">
        <w:rPr>
          <w:rFonts w:eastAsia="Malgun Gothic"/>
          <w:lang w:eastAsia="ko-KR"/>
        </w:rPr>
        <w:t>T</w:t>
      </w:r>
      <w:r w:rsidRPr="00AB5FED">
        <w:rPr>
          <w:rFonts w:eastAsia="Malgun Gothic" w:hint="eastAsia"/>
          <w:lang w:eastAsia="ko-KR"/>
        </w:rPr>
        <w:t xml:space="preserve">he MCPTT client can transmit voice packets </w:t>
      </w:r>
      <w:r w:rsidRPr="00AB5FED">
        <w:rPr>
          <w:rFonts w:eastAsia="Malgun Gothic"/>
          <w:lang w:eastAsia="ko-KR"/>
        </w:rPr>
        <w:t xml:space="preserve">once it </w:t>
      </w:r>
      <w:r w:rsidRPr="00AB5FED">
        <w:rPr>
          <w:rFonts w:eastAsia="Malgun Gothic" w:hint="eastAsia"/>
          <w:lang w:eastAsia="ko-KR"/>
        </w:rPr>
        <w:t xml:space="preserve">is granted </w:t>
      </w:r>
      <w:r w:rsidRPr="00AB5FED">
        <w:rPr>
          <w:rFonts w:eastAsia="Malgun Gothic"/>
          <w:lang w:eastAsia="ko-KR"/>
        </w:rPr>
        <w:t xml:space="preserve">the right </w:t>
      </w:r>
      <w:r w:rsidRPr="00AB5FED">
        <w:rPr>
          <w:rFonts w:eastAsia="Malgun Gothic" w:hint="eastAsia"/>
          <w:lang w:eastAsia="ko-KR"/>
        </w:rPr>
        <w:t>to speak</w:t>
      </w:r>
      <w:r w:rsidRPr="00AB5FED">
        <w:rPr>
          <w:rFonts w:eastAsia="Malgun Gothic"/>
          <w:lang w:eastAsia="ko-KR"/>
        </w:rPr>
        <w:t>, either locally in the UE or by reception of a floor granted message</w:t>
      </w:r>
      <w:r w:rsidRPr="00AB5FED">
        <w:rPr>
          <w:rFonts w:eastAsia="Malgun Gothic" w:hint="eastAsia"/>
          <w:lang w:eastAsia="ko-KR"/>
        </w:rPr>
        <w:t xml:space="preserve"> from another MCPTT client. </w:t>
      </w:r>
    </w:p>
    <w:p w14:paraId="5EF4B61F" w14:textId="77777777" w:rsidR="00171381" w:rsidRPr="00AB5FED" w:rsidRDefault="00171381" w:rsidP="00171381">
      <w:pPr>
        <w:rPr>
          <w:rFonts w:eastAsia="Malgun Gothic"/>
          <w:lang w:eastAsia="ko-KR"/>
        </w:rPr>
      </w:pPr>
      <w:r w:rsidRPr="00AB5FED">
        <w:rPr>
          <w:rFonts w:eastAsia="Malgun Gothic" w:hint="eastAsia"/>
          <w:lang w:eastAsia="ko-KR"/>
        </w:rPr>
        <w:t xml:space="preserve">In off-network, the MCPTT client currently speaking performs the temporary floor arbitrator during speaking since there is no centralized MCPTT floor control server. The floor arbitrator controls the floor whether or not queue is supported, and when floor is requested with </w:t>
      </w:r>
      <w:r w:rsidRPr="00AB5FED">
        <w:rPr>
          <w:rFonts w:eastAsia="Malgun Gothic"/>
          <w:lang w:eastAsia="ko-KR"/>
        </w:rPr>
        <w:t>override</w:t>
      </w:r>
      <w:r w:rsidRPr="00AB5FED">
        <w:rPr>
          <w:rFonts w:eastAsia="Malgun Gothic" w:hint="eastAsia"/>
          <w:lang w:eastAsia="ko-KR"/>
        </w:rPr>
        <w:t xml:space="preserve">. If queue is supported, the MCPTT client performing floor arbitrator grants the right to speak to the next speaker and transfers the floor arbitrator role after completing the voice </w:t>
      </w:r>
      <w:r w:rsidRPr="00AB5FED">
        <w:rPr>
          <w:rFonts w:eastAsia="Malgun Gothic"/>
          <w:lang w:eastAsia="ko-KR"/>
        </w:rPr>
        <w:t>transfer</w:t>
      </w:r>
      <w:r w:rsidRPr="00AB5FED">
        <w:rPr>
          <w:rFonts w:eastAsia="Malgun Gothic" w:hint="eastAsia"/>
          <w:lang w:eastAsia="ko-KR"/>
        </w:rPr>
        <w:t xml:space="preserve"> and releasing the floor. </w:t>
      </w:r>
      <w:r w:rsidRPr="00AB5FED">
        <w:rPr>
          <w:rFonts w:eastAsia="Malgun Gothic"/>
          <w:lang w:eastAsia="ko-KR"/>
        </w:rPr>
        <w:t xml:space="preserve">For group calls, the floor arbitrator also transfers the floor control queue when granting </w:t>
      </w:r>
      <w:r w:rsidRPr="00AB5FED">
        <w:rPr>
          <w:rFonts w:eastAsia="Malgun Gothic"/>
          <w:lang w:eastAsia="ko-KR"/>
        </w:rPr>
        <w:lastRenderedPageBreak/>
        <w:t>the floor. T</w:t>
      </w:r>
      <w:r w:rsidRPr="00AB5FED">
        <w:rPr>
          <w:rFonts w:eastAsia="Malgun Gothic" w:hint="eastAsia"/>
          <w:lang w:eastAsia="ko-KR"/>
        </w:rPr>
        <w:t xml:space="preserve">he next MCPTT client </w:t>
      </w:r>
      <w:r w:rsidRPr="00AB5FED">
        <w:rPr>
          <w:rFonts w:eastAsia="Malgun Gothic"/>
          <w:lang w:eastAsia="ko-KR"/>
        </w:rPr>
        <w:t>receiv</w:t>
      </w:r>
      <w:r w:rsidRPr="00AB5FED">
        <w:rPr>
          <w:rFonts w:eastAsia="Malgun Gothic" w:hint="eastAsia"/>
          <w:lang w:eastAsia="ko-KR"/>
        </w:rPr>
        <w:t>ing the right to speak becomes the new floor arbitrator</w:t>
      </w:r>
      <w:r w:rsidRPr="00AB5FED">
        <w:rPr>
          <w:rFonts w:eastAsia="Malgun Gothic"/>
          <w:lang w:eastAsia="ko-KR"/>
        </w:rPr>
        <w:t xml:space="preserve"> and, for group calls, ha</w:t>
      </w:r>
      <w:r w:rsidRPr="00AB5FED">
        <w:rPr>
          <w:rFonts w:eastAsia="Malgun Gothic" w:hint="eastAsia"/>
          <w:lang w:eastAsia="ko-KR"/>
        </w:rPr>
        <w:t>s</w:t>
      </w:r>
      <w:r w:rsidRPr="00AB5FED">
        <w:rPr>
          <w:rFonts w:eastAsia="Malgun Gothic"/>
          <w:lang w:eastAsia="ko-KR"/>
        </w:rPr>
        <w:t xml:space="preserve"> the floor control queue</w:t>
      </w:r>
      <w:r w:rsidRPr="00AB5FED">
        <w:rPr>
          <w:rFonts w:eastAsia="Malgun Gothic" w:hint="eastAsia"/>
          <w:lang w:eastAsia="ko-KR"/>
        </w:rPr>
        <w:t>.</w:t>
      </w:r>
    </w:p>
    <w:p w14:paraId="6CFBADCF" w14:textId="77777777" w:rsidR="00171381" w:rsidRPr="00AB5FED" w:rsidRDefault="00171381" w:rsidP="00171381">
      <w:pPr>
        <w:rPr>
          <w:rFonts w:eastAsia="Malgun Gothic"/>
          <w:lang w:eastAsia="ko-KR"/>
        </w:rPr>
      </w:pPr>
      <w:r w:rsidRPr="00AB5FED">
        <w:rPr>
          <w:rFonts w:eastAsia="Malgun Gothic"/>
          <w:lang w:eastAsia="ko-KR"/>
        </w:rPr>
        <w:t>For group calls, t</w:t>
      </w:r>
      <w:r w:rsidRPr="00AB5FED">
        <w:rPr>
          <w:rFonts w:eastAsia="Malgun Gothic" w:hint="eastAsia"/>
          <w:lang w:eastAsia="ko-KR"/>
        </w:rPr>
        <w:t xml:space="preserve">he floor control message is delivered in multicast based </w:t>
      </w:r>
      <w:r w:rsidRPr="00AB5FED">
        <w:t>communication and can be monitored by all the members within the MCPTT group.</w:t>
      </w:r>
    </w:p>
    <w:p w14:paraId="0E47C348" w14:textId="77777777" w:rsidR="00171381" w:rsidRPr="00AB5FED" w:rsidRDefault="00171381" w:rsidP="00171381">
      <w:pPr>
        <w:rPr>
          <w:rFonts w:eastAsia="Malgun Gothic"/>
          <w:lang w:eastAsia="ko-KR"/>
        </w:rPr>
      </w:pPr>
      <w:r w:rsidRPr="00AB5FED">
        <w:rPr>
          <w:rFonts w:eastAsia="Malgun Gothic" w:hint="eastAsia"/>
          <w:lang w:eastAsia="ko-KR"/>
        </w:rPr>
        <w:t xml:space="preserve">The following information flows apply among MCPTT clients. </w:t>
      </w:r>
    </w:p>
    <w:p w14:paraId="721B55FA" w14:textId="77777777" w:rsidR="00171381" w:rsidRPr="00AB5FED" w:rsidRDefault="00171381" w:rsidP="00171381">
      <w:pPr>
        <w:pStyle w:val="B1"/>
        <w:rPr>
          <w:rFonts w:eastAsia="Malgun Gothic"/>
          <w:lang w:eastAsia="ko-KR"/>
        </w:rPr>
      </w:pPr>
      <w:r w:rsidRPr="00AB5FED">
        <w:t>-</w:t>
      </w:r>
      <w:r w:rsidRPr="00AB5FED">
        <w:tab/>
        <w:t xml:space="preserve">Floor request (from the floor participants </w:t>
      </w:r>
      <w:r w:rsidRPr="00AB5FED">
        <w:rPr>
          <w:rFonts w:eastAsia="Malgun Gothic" w:hint="eastAsia"/>
          <w:lang w:eastAsia="ko-KR"/>
        </w:rPr>
        <w:t>to the floor arbitrator</w:t>
      </w:r>
      <w:r w:rsidRPr="00AB5FED">
        <w:t xml:space="preserve">): used to request a floor for </w:t>
      </w:r>
      <w:r w:rsidRPr="00AB5FED">
        <w:rPr>
          <w:rFonts w:eastAsia="Malgun Gothic" w:hint="eastAsia"/>
          <w:lang w:eastAsia="ko-KR"/>
        </w:rPr>
        <w:t xml:space="preserve">voice </w:t>
      </w:r>
      <w:r w:rsidRPr="00AB5FED">
        <w:t>transfer.</w:t>
      </w:r>
    </w:p>
    <w:p w14:paraId="1DBE5A33" w14:textId="77777777" w:rsidR="00171381" w:rsidRPr="00AB5FED" w:rsidRDefault="00171381" w:rsidP="00171381">
      <w:pPr>
        <w:pStyle w:val="B1"/>
        <w:rPr>
          <w:rFonts w:eastAsia="Malgun Gothic"/>
          <w:lang w:eastAsia="ko-KR"/>
        </w:rPr>
      </w:pPr>
      <w:r w:rsidRPr="00AB5FED">
        <w:rPr>
          <w:rFonts w:eastAsia="Malgun Gothic" w:hint="eastAsia"/>
          <w:lang w:eastAsia="ko-KR"/>
        </w:rPr>
        <w:t>-</w:t>
      </w:r>
      <w:r w:rsidRPr="00AB5FED">
        <w:rPr>
          <w:rFonts w:eastAsia="Malgun Gothic" w:hint="eastAsia"/>
          <w:lang w:eastAsia="ko-KR"/>
        </w:rPr>
        <w:tab/>
        <w:t>Floor release (</w:t>
      </w:r>
      <w:r w:rsidRPr="00AB5FED">
        <w:rPr>
          <w:rFonts w:eastAsia="Malgun Gothic"/>
          <w:lang w:eastAsia="ko-KR"/>
        </w:rPr>
        <w:t xml:space="preserve">from </w:t>
      </w:r>
      <w:r w:rsidRPr="00AB5FED">
        <w:rPr>
          <w:rFonts w:eastAsia="Malgun Gothic" w:hint="eastAsia"/>
          <w:lang w:eastAsia="ko-KR"/>
        </w:rPr>
        <w:t>the floor arbitrator</w:t>
      </w:r>
      <w:r w:rsidRPr="00AB5FED">
        <w:rPr>
          <w:rFonts w:eastAsia="Malgun Gothic"/>
          <w:lang w:eastAsia="ko-KR"/>
        </w:rPr>
        <w:t xml:space="preserve"> to the floor participants</w:t>
      </w:r>
      <w:r w:rsidRPr="00AB5FED">
        <w:rPr>
          <w:rFonts w:eastAsia="Malgun Gothic" w:hint="eastAsia"/>
          <w:lang w:eastAsia="ko-KR"/>
        </w:rPr>
        <w:t>): used to inform that the voice transfer is completed and the floor is release</w:t>
      </w:r>
      <w:r w:rsidRPr="00AB5FED">
        <w:rPr>
          <w:rFonts w:eastAsia="Malgun Gothic"/>
          <w:lang w:eastAsia="ko-KR"/>
        </w:rPr>
        <w:t>d</w:t>
      </w:r>
      <w:r w:rsidRPr="00AB5FED">
        <w:rPr>
          <w:rFonts w:eastAsia="Malgun Gothic" w:hint="eastAsia"/>
          <w:lang w:eastAsia="ko-KR"/>
        </w:rPr>
        <w:t>.</w:t>
      </w:r>
    </w:p>
    <w:p w14:paraId="2A970C1A" w14:textId="77777777" w:rsidR="00171381" w:rsidRPr="00AB5FED" w:rsidRDefault="00171381" w:rsidP="00171381">
      <w:pPr>
        <w:pStyle w:val="B1"/>
        <w:rPr>
          <w:rFonts w:eastAsia="Malgun Gothic"/>
          <w:lang w:eastAsia="ko-KR"/>
        </w:rPr>
      </w:pPr>
      <w:r w:rsidRPr="00AB5FED">
        <w:rPr>
          <w:rFonts w:eastAsia="Malgun Gothic" w:hint="eastAsia"/>
          <w:lang w:eastAsia="ko-KR"/>
        </w:rPr>
        <w:t>-</w:t>
      </w:r>
      <w:r w:rsidRPr="00AB5FED">
        <w:rPr>
          <w:rFonts w:eastAsia="Malgun Gothic" w:hint="eastAsia"/>
          <w:lang w:eastAsia="ko-KR"/>
        </w:rPr>
        <w:tab/>
        <w:t>Floor granted (</w:t>
      </w:r>
      <w:r w:rsidRPr="00AB5FED">
        <w:rPr>
          <w:rFonts w:eastAsia="Malgun Gothic"/>
          <w:lang w:eastAsia="ko-KR"/>
        </w:rPr>
        <w:t xml:space="preserve">from the floor arbitrator </w:t>
      </w:r>
      <w:r w:rsidRPr="00AB5FED">
        <w:rPr>
          <w:rFonts w:eastAsia="Malgun Gothic" w:hint="eastAsia"/>
          <w:lang w:eastAsia="ko-KR"/>
        </w:rPr>
        <w:t xml:space="preserve">to </w:t>
      </w:r>
      <w:r w:rsidRPr="00AB5FED">
        <w:rPr>
          <w:rFonts w:eastAsia="Malgun Gothic"/>
          <w:lang w:eastAsia="ko-KR"/>
        </w:rPr>
        <w:t>a</w:t>
      </w:r>
      <w:r w:rsidRPr="00AB5FED">
        <w:rPr>
          <w:rFonts w:eastAsia="Malgun Gothic" w:hint="eastAsia"/>
          <w:lang w:eastAsia="ko-KR"/>
        </w:rPr>
        <w:t xml:space="preserve"> floor </w:t>
      </w:r>
      <w:r w:rsidRPr="00AB5FED">
        <w:rPr>
          <w:rFonts w:eastAsia="Malgun Gothic"/>
          <w:lang w:eastAsia="ko-KR"/>
        </w:rPr>
        <w:t>participant</w:t>
      </w:r>
      <w:r w:rsidRPr="00AB5FED">
        <w:rPr>
          <w:rFonts w:eastAsia="Malgun Gothic" w:hint="eastAsia"/>
          <w:lang w:eastAsia="ko-KR"/>
        </w:rPr>
        <w:t xml:space="preserve">): used to indicate that the request for floor is granted, that voice transfer is possible and </w:t>
      </w:r>
      <w:r w:rsidRPr="00AB5FED">
        <w:rPr>
          <w:rFonts w:eastAsia="Malgun Gothic"/>
          <w:lang w:eastAsia="ko-KR"/>
        </w:rPr>
        <w:t>the current</w:t>
      </w:r>
      <w:r w:rsidRPr="00AB5FED">
        <w:rPr>
          <w:rFonts w:eastAsia="Malgun Gothic" w:hint="eastAsia"/>
          <w:lang w:eastAsia="ko-KR"/>
        </w:rPr>
        <w:t xml:space="preserve"> queue list. </w:t>
      </w:r>
    </w:p>
    <w:p w14:paraId="7FB81669" w14:textId="77777777" w:rsidR="00171381" w:rsidRPr="00AB5FED" w:rsidRDefault="00171381" w:rsidP="00171381">
      <w:pPr>
        <w:pStyle w:val="B1"/>
      </w:pPr>
      <w:r w:rsidRPr="00AB5FED">
        <w:t>-</w:t>
      </w:r>
      <w:r w:rsidRPr="00AB5FED">
        <w:tab/>
        <w:t>Queue position request (from the floor participant to the floor arbitrator): used to request the position in the floor request queue.</w:t>
      </w:r>
    </w:p>
    <w:p w14:paraId="5440B999" w14:textId="77777777" w:rsidR="00171381" w:rsidRPr="00AB5FED" w:rsidRDefault="00171381" w:rsidP="00171381">
      <w:pPr>
        <w:pStyle w:val="B1"/>
        <w:rPr>
          <w:rFonts w:eastAsia="Malgun Gothic"/>
          <w:lang w:eastAsia="ko-KR"/>
        </w:rPr>
      </w:pPr>
      <w:r w:rsidRPr="00AB5FED">
        <w:rPr>
          <w:rFonts w:eastAsia="Malgun Gothic" w:hint="eastAsia"/>
          <w:lang w:eastAsia="ko-KR"/>
        </w:rPr>
        <w:t>-</w:t>
      </w:r>
      <w:r w:rsidRPr="00AB5FED">
        <w:rPr>
          <w:rFonts w:eastAsia="Malgun Gothic" w:hint="eastAsia"/>
          <w:lang w:eastAsia="ko-KR"/>
        </w:rPr>
        <w:tab/>
      </w:r>
      <w:r w:rsidRPr="00AB5FED">
        <w:t xml:space="preserve">Queue position info </w:t>
      </w:r>
      <w:r w:rsidRPr="00AB5FED">
        <w:rPr>
          <w:rFonts w:eastAsia="Malgun Gothic" w:hint="eastAsia"/>
          <w:lang w:eastAsia="ko-KR"/>
        </w:rPr>
        <w:t>(</w:t>
      </w:r>
      <w:r w:rsidRPr="00AB5FED">
        <w:rPr>
          <w:rFonts w:eastAsia="Malgun Gothic"/>
          <w:lang w:eastAsia="ko-KR"/>
        </w:rPr>
        <w:t xml:space="preserve">from the floor arbitrator </w:t>
      </w:r>
      <w:r w:rsidRPr="00AB5FED">
        <w:rPr>
          <w:rFonts w:eastAsia="Malgun Gothic" w:hint="eastAsia"/>
          <w:lang w:eastAsia="ko-KR"/>
        </w:rPr>
        <w:t xml:space="preserve">to the floor </w:t>
      </w:r>
      <w:r w:rsidRPr="00AB5FED">
        <w:rPr>
          <w:rFonts w:eastAsia="Malgun Gothic"/>
          <w:lang w:eastAsia="ko-KR"/>
        </w:rPr>
        <w:t>participant</w:t>
      </w:r>
      <w:r w:rsidRPr="00AB5FED">
        <w:rPr>
          <w:rFonts w:eastAsia="Malgun Gothic" w:hint="eastAsia"/>
          <w:lang w:eastAsia="ko-KR"/>
        </w:rPr>
        <w:t xml:space="preserve">): </w:t>
      </w:r>
      <w:r w:rsidRPr="00AB5FED">
        <w:t>used to indicate the floor request is queued and the current queue status.</w:t>
      </w:r>
    </w:p>
    <w:p w14:paraId="521CFB5F" w14:textId="77777777" w:rsidR="00171381" w:rsidRPr="00AB5FED" w:rsidRDefault="00171381" w:rsidP="00171381">
      <w:pPr>
        <w:pStyle w:val="B1"/>
        <w:rPr>
          <w:lang w:eastAsia="ko-KR"/>
        </w:rPr>
      </w:pPr>
      <w:r w:rsidRPr="00AB5FED">
        <w:t>-</w:t>
      </w:r>
      <w:r w:rsidRPr="00AB5FED">
        <w:tab/>
        <w:t xml:space="preserve">Floor rejected </w:t>
      </w:r>
      <w:r w:rsidRPr="00AB5FED">
        <w:rPr>
          <w:rFonts w:eastAsia="Malgun Gothic" w:hint="eastAsia"/>
          <w:lang w:eastAsia="ko-KR"/>
        </w:rPr>
        <w:t>(</w:t>
      </w:r>
      <w:r w:rsidRPr="00AB5FED">
        <w:rPr>
          <w:rFonts w:eastAsia="Malgun Gothic"/>
          <w:lang w:eastAsia="ko-KR"/>
        </w:rPr>
        <w:t xml:space="preserve">from the floor arbitrator </w:t>
      </w:r>
      <w:r w:rsidRPr="00AB5FED">
        <w:rPr>
          <w:rFonts w:eastAsia="Malgun Gothic" w:hint="eastAsia"/>
          <w:lang w:eastAsia="ko-KR"/>
        </w:rPr>
        <w:t xml:space="preserve">to the floor </w:t>
      </w:r>
      <w:r w:rsidRPr="00AB5FED">
        <w:rPr>
          <w:rFonts w:eastAsia="Malgun Gothic"/>
          <w:lang w:eastAsia="ko-KR"/>
        </w:rPr>
        <w:t>participant</w:t>
      </w:r>
      <w:r w:rsidRPr="00AB5FED">
        <w:rPr>
          <w:rFonts w:eastAsia="Malgun Gothic" w:hint="eastAsia"/>
          <w:lang w:eastAsia="ko-KR"/>
        </w:rPr>
        <w:t>)</w:t>
      </w:r>
      <w:r w:rsidRPr="00AB5FED">
        <w:t>: used to indicate that a request for the floor is rejected.</w:t>
      </w:r>
    </w:p>
    <w:p w14:paraId="3CE44EB8" w14:textId="77777777" w:rsidR="00171381" w:rsidRPr="00AB5FED" w:rsidRDefault="00171381" w:rsidP="00171381">
      <w:pPr>
        <w:pStyle w:val="B1"/>
      </w:pPr>
      <w:r w:rsidRPr="00AB5FED">
        <w:rPr>
          <w:rFonts w:hint="eastAsia"/>
          <w:lang w:eastAsia="ko-KR"/>
        </w:rPr>
        <w:t>-</w:t>
      </w:r>
      <w:r w:rsidRPr="00AB5FED">
        <w:rPr>
          <w:rFonts w:hint="eastAsia"/>
          <w:lang w:eastAsia="ko-KR"/>
        </w:rPr>
        <w:tab/>
        <w:t>Floor taken (from the floor arbitrator to the floor participant): used to indicate the floor is granted to another MCPTT user.</w:t>
      </w:r>
    </w:p>
    <w:p w14:paraId="1DACAF34" w14:textId="77777777" w:rsidR="00171381" w:rsidRPr="00AB5FED" w:rsidRDefault="00171381" w:rsidP="00171381">
      <w:pPr>
        <w:pStyle w:val="Heading4"/>
      </w:pPr>
      <w:bookmarkStart w:id="1242" w:name="_Toc433209834"/>
      <w:bookmarkStart w:id="1243" w:name="_Toc460616172"/>
      <w:bookmarkStart w:id="1244" w:name="_Toc460617033"/>
      <w:bookmarkStart w:id="1245" w:name="_Toc428365151"/>
      <w:bookmarkStart w:id="1246" w:name="_Toc170896204"/>
      <w:r w:rsidRPr="00AB5FED">
        <w:t>10.9.2.2</w:t>
      </w:r>
      <w:r w:rsidRPr="00AB5FED">
        <w:tab/>
        <w:t>Information flows for floor control for off-network</w:t>
      </w:r>
      <w:bookmarkEnd w:id="1242"/>
      <w:bookmarkEnd w:id="1243"/>
      <w:bookmarkEnd w:id="1244"/>
      <w:bookmarkEnd w:id="1246"/>
    </w:p>
    <w:p w14:paraId="04CA26E0" w14:textId="77777777" w:rsidR="00171381" w:rsidRPr="00AB5FED" w:rsidRDefault="00171381" w:rsidP="00171381">
      <w:pPr>
        <w:pStyle w:val="Heading5"/>
        <w:rPr>
          <w:rFonts w:cs="Arial"/>
          <w:szCs w:val="22"/>
        </w:rPr>
      </w:pPr>
      <w:bookmarkStart w:id="1247" w:name="_Toc460616173"/>
      <w:bookmarkStart w:id="1248" w:name="_Toc460617034"/>
      <w:bookmarkStart w:id="1249" w:name="_Toc433209835"/>
      <w:bookmarkStart w:id="1250" w:name="_Toc170896205"/>
      <w:r w:rsidRPr="00AB5FED">
        <w:rPr>
          <w:rFonts w:cs="Arial"/>
          <w:szCs w:val="22"/>
        </w:rPr>
        <w:t>10.9.2.2.1</w:t>
      </w:r>
      <w:r w:rsidRPr="00AB5FED">
        <w:rPr>
          <w:rFonts w:cs="Arial"/>
          <w:szCs w:val="22"/>
        </w:rPr>
        <w:tab/>
        <w:t>General</w:t>
      </w:r>
      <w:bookmarkEnd w:id="1247"/>
      <w:bookmarkEnd w:id="1248"/>
      <w:bookmarkEnd w:id="1250"/>
    </w:p>
    <w:p w14:paraId="5A420FB4" w14:textId="77777777" w:rsidR="00171381" w:rsidRPr="00AB5FED" w:rsidRDefault="00171381" w:rsidP="00171381">
      <w:r w:rsidRPr="00AB5FED">
        <w:t xml:space="preserve">For floor control for off-network, the </w:t>
      </w:r>
      <w:r>
        <w:t>information flows</w:t>
      </w:r>
      <w:r w:rsidRPr="00AB5FED">
        <w:t xml:space="preserve"> defined under </w:t>
      </w:r>
      <w:r>
        <w:t>subclause </w:t>
      </w:r>
      <w:r w:rsidRPr="00AB5FED">
        <w:t xml:space="preserve">10.9.1.2 apply unless it is explicitly defined under this </w:t>
      </w:r>
      <w:r>
        <w:t>subclause</w:t>
      </w:r>
      <w:r w:rsidRPr="00AB5FED">
        <w:t>.</w:t>
      </w:r>
    </w:p>
    <w:p w14:paraId="33614C4D" w14:textId="77777777" w:rsidR="00171381" w:rsidRPr="00AB5FED" w:rsidRDefault="00171381" w:rsidP="00171381">
      <w:pPr>
        <w:pStyle w:val="Heading5"/>
      </w:pPr>
      <w:bookmarkStart w:id="1251" w:name="_Toc460616174"/>
      <w:bookmarkStart w:id="1252" w:name="_Toc460617035"/>
      <w:bookmarkStart w:id="1253" w:name="_Toc170896206"/>
      <w:r w:rsidRPr="00AB5FED">
        <w:t>10.9.2.2.2</w:t>
      </w:r>
      <w:r w:rsidRPr="00AB5FED">
        <w:tab/>
        <w:t>Floor granted</w:t>
      </w:r>
      <w:bookmarkEnd w:id="1251"/>
      <w:bookmarkEnd w:id="1252"/>
      <w:bookmarkEnd w:id="1253"/>
    </w:p>
    <w:p w14:paraId="36B8ECA2" w14:textId="77777777" w:rsidR="00171381" w:rsidRPr="00AB5FED" w:rsidRDefault="00171381" w:rsidP="00171381">
      <w:r w:rsidRPr="00AB5FED">
        <w:t>Table 10.</w:t>
      </w:r>
      <w:r w:rsidRPr="00AB5FED">
        <w:rPr>
          <w:lang w:eastAsia="zh-CN"/>
        </w:rPr>
        <w:t>9.2.2.</w:t>
      </w:r>
      <w:r>
        <w:rPr>
          <w:lang w:eastAsia="zh-CN"/>
        </w:rPr>
        <w:t>2</w:t>
      </w:r>
      <w:r w:rsidRPr="00AB5FED">
        <w:rPr>
          <w:lang w:eastAsia="zh-CN"/>
        </w:rPr>
        <w:t>-1</w:t>
      </w:r>
      <w:r w:rsidRPr="00AB5FED">
        <w:t xml:space="preserve"> describes the information flow floor granted, from the floor participant to the floor participant, which is used to indicate that a request for floor is granted and media transfer is possible. </w:t>
      </w:r>
    </w:p>
    <w:p w14:paraId="6F5AC157" w14:textId="77777777" w:rsidR="00171381" w:rsidRPr="00AB5FED" w:rsidRDefault="00171381" w:rsidP="00171381">
      <w:pPr>
        <w:pStyle w:val="TH"/>
        <w:rPr>
          <w:lang w:val="en-US"/>
        </w:rPr>
      </w:pPr>
      <w:r w:rsidRPr="00AB5FED">
        <w:t>Table 10.</w:t>
      </w:r>
      <w:r w:rsidRPr="00AB5FED">
        <w:rPr>
          <w:lang w:val="en-US"/>
        </w:rPr>
        <w:t>9</w:t>
      </w:r>
      <w:r w:rsidRPr="00AB5FED">
        <w:t>.2.</w:t>
      </w:r>
      <w:r w:rsidRPr="00AB5FED">
        <w:rPr>
          <w:lang w:val="en-US"/>
        </w:rPr>
        <w:t>2.2</w:t>
      </w:r>
      <w:r w:rsidRPr="00AB5FED">
        <w:t xml:space="preserve">-1: </w:t>
      </w:r>
      <w:r w:rsidRPr="00AB5FED">
        <w:rPr>
          <w:lang w:val="en-US"/>
        </w:rPr>
        <w:t>Floor granted</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19E10A6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7B8132E"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BC486D4"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7558EA" w14:textId="77777777" w:rsidR="00171381" w:rsidRPr="00AB5FED" w:rsidRDefault="00171381" w:rsidP="00643972">
            <w:pPr>
              <w:pStyle w:val="TAH"/>
            </w:pPr>
            <w:r w:rsidRPr="00AB5FED">
              <w:t>Description</w:t>
            </w:r>
          </w:p>
        </w:tc>
      </w:tr>
      <w:tr w:rsidR="00171381" w:rsidRPr="00AB5FED" w14:paraId="0ADB53E5"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9592C4B"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1D052465"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5206CA" w14:textId="77777777" w:rsidR="00171381" w:rsidRPr="00AB5FED" w:rsidRDefault="00171381" w:rsidP="00643972">
            <w:pPr>
              <w:pStyle w:val="TAL"/>
            </w:pPr>
            <w:r w:rsidRPr="00AB5FED">
              <w:t>Requester identity</w:t>
            </w:r>
          </w:p>
        </w:tc>
      </w:tr>
      <w:tr w:rsidR="00171381" w:rsidRPr="00AB5FED" w14:paraId="22FB291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B2E29DF" w14:textId="77777777" w:rsidR="00171381" w:rsidRPr="00AB5FED" w:rsidRDefault="00171381" w:rsidP="00643972">
            <w:pPr>
              <w:pStyle w:val="TAL"/>
            </w:pPr>
            <w:r w:rsidRPr="00AB5FED">
              <w:t>Duration</w:t>
            </w:r>
          </w:p>
        </w:tc>
        <w:tc>
          <w:tcPr>
            <w:tcW w:w="1440" w:type="dxa"/>
            <w:tcBorders>
              <w:top w:val="single" w:sz="4" w:space="0" w:color="000000"/>
              <w:left w:val="single" w:sz="4" w:space="0" w:color="000000"/>
              <w:bottom w:val="single" w:sz="4" w:space="0" w:color="000000"/>
            </w:tcBorders>
            <w:shd w:val="clear" w:color="auto" w:fill="auto"/>
          </w:tcPr>
          <w:p w14:paraId="550913E5"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4D27C2" w14:textId="77777777" w:rsidR="00171381" w:rsidRPr="00AB5FED" w:rsidRDefault="00171381" w:rsidP="00643972">
            <w:pPr>
              <w:pStyle w:val="TAL"/>
            </w:pPr>
            <w:r w:rsidRPr="00AB5FED">
              <w:t>The time for which the granted party is allowed to transmit</w:t>
            </w:r>
          </w:p>
        </w:tc>
      </w:tr>
      <w:tr w:rsidR="00171381" w:rsidRPr="00AB5FED" w14:paraId="033B514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8639173"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3ECFB08F"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B5383D" w14:textId="77777777" w:rsidR="00171381" w:rsidRPr="00AB5FED" w:rsidRDefault="00171381" w:rsidP="00643972">
            <w:pPr>
              <w:pStyle w:val="TAL"/>
            </w:pPr>
            <w:r w:rsidRPr="00AB5FED">
              <w:t>Identifies the communication, e.g. by identifying the media flow within a media multiplex, present only in case of media multiplexing</w:t>
            </w:r>
          </w:p>
        </w:tc>
      </w:tr>
      <w:tr w:rsidR="00171381" w:rsidRPr="00AB5FED" w14:paraId="453CFCC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5A9F7D3"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349503C4"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BE43D4" w14:textId="77777777" w:rsidR="00171381" w:rsidRPr="00AB5FED" w:rsidRDefault="00171381" w:rsidP="00643972">
            <w:pPr>
              <w:pStyle w:val="TAL"/>
            </w:pPr>
            <w:r w:rsidRPr="00AB5FED">
              <w:t>Indicates if acknowledgement from the floor participant is required</w:t>
            </w:r>
          </w:p>
        </w:tc>
      </w:tr>
    </w:tbl>
    <w:p w14:paraId="4FB91855" w14:textId="77777777" w:rsidR="00171381" w:rsidRPr="00AB5FED" w:rsidRDefault="00171381" w:rsidP="00171381">
      <w:pPr>
        <w:rPr>
          <w:lang w:eastAsia="zh-CN"/>
        </w:rPr>
      </w:pPr>
    </w:p>
    <w:p w14:paraId="0AE752C5" w14:textId="77777777" w:rsidR="00171381" w:rsidRPr="00AB5FED" w:rsidRDefault="00171381" w:rsidP="00171381">
      <w:pPr>
        <w:pStyle w:val="Heading4"/>
        <w:rPr>
          <w:rFonts w:eastAsia="Malgun Gothic"/>
          <w:lang w:eastAsia="ko-KR"/>
        </w:rPr>
      </w:pPr>
      <w:bookmarkStart w:id="1254" w:name="_Toc460616175"/>
      <w:bookmarkStart w:id="1255" w:name="_Toc460617036"/>
      <w:bookmarkStart w:id="1256" w:name="_Toc170896207"/>
      <w:r w:rsidRPr="00AB5FED">
        <w:t>10.</w:t>
      </w:r>
      <w:r w:rsidRPr="00AB5FED">
        <w:rPr>
          <w:rFonts w:eastAsia="Malgun Gothic"/>
          <w:lang w:eastAsia="ko-KR"/>
        </w:rPr>
        <w:t>9.2.3</w:t>
      </w:r>
      <w:r w:rsidRPr="00AB5FED">
        <w:tab/>
      </w:r>
      <w:r w:rsidRPr="00AB5FED">
        <w:rPr>
          <w:rFonts w:eastAsia="Malgun Gothic" w:hint="eastAsia"/>
          <w:lang w:eastAsia="ko-KR"/>
        </w:rPr>
        <w:t xml:space="preserve">Floor </w:t>
      </w:r>
      <w:r w:rsidRPr="00AB5FED">
        <w:rPr>
          <w:rFonts w:eastAsia="Malgun Gothic"/>
          <w:lang w:eastAsia="ko-KR"/>
        </w:rPr>
        <w:t>control</w:t>
      </w:r>
      <w:r w:rsidRPr="00AB5FED">
        <w:rPr>
          <w:rFonts w:eastAsia="Malgun Gothic" w:hint="eastAsia"/>
          <w:lang w:eastAsia="ko-KR"/>
        </w:rPr>
        <w:t xml:space="preserve"> during silence</w:t>
      </w:r>
      <w:bookmarkEnd w:id="1245"/>
      <w:bookmarkEnd w:id="1249"/>
      <w:bookmarkEnd w:id="1254"/>
      <w:bookmarkEnd w:id="1255"/>
      <w:bookmarkEnd w:id="1256"/>
    </w:p>
    <w:p w14:paraId="675EF388" w14:textId="77777777" w:rsidR="00171381" w:rsidRPr="00AB5FED" w:rsidRDefault="00171381" w:rsidP="00171381">
      <w:pPr>
        <w:pStyle w:val="Heading5"/>
      </w:pPr>
      <w:bookmarkStart w:id="1257" w:name="_Toc428365152"/>
      <w:bookmarkStart w:id="1258" w:name="_Toc433209836"/>
      <w:bookmarkStart w:id="1259" w:name="_Toc460616176"/>
      <w:bookmarkStart w:id="1260" w:name="_Toc460617037"/>
      <w:bookmarkStart w:id="1261" w:name="_Toc170896208"/>
      <w:r w:rsidRPr="00AB5FED">
        <w:t>10.9.2.3.1</w:t>
      </w:r>
      <w:r w:rsidRPr="00AB5FED">
        <w:tab/>
        <w:t>Successful floor taken (No floor contention)</w:t>
      </w:r>
      <w:bookmarkEnd w:id="1257"/>
      <w:bookmarkEnd w:id="1258"/>
      <w:bookmarkEnd w:id="1259"/>
      <w:bookmarkEnd w:id="1260"/>
      <w:bookmarkEnd w:id="1261"/>
    </w:p>
    <w:p w14:paraId="40B18970" w14:textId="77777777" w:rsidR="00171381" w:rsidRPr="00AB5FED" w:rsidRDefault="00171381" w:rsidP="00171381">
      <w:r w:rsidRPr="00AB5FED">
        <w:t>If a floor arbitrator still exists, the expected behaviour for floor requests during periods of silence is described in subclauses 10.9.2.5 and 10.9.2.6 (with the exception that no media was being generated prior to the floor request).</w:t>
      </w:r>
    </w:p>
    <w:p w14:paraId="75F27024" w14:textId="77777777" w:rsidR="00171381" w:rsidRPr="00AB5FED" w:rsidRDefault="00171381" w:rsidP="00171381">
      <w:r w:rsidRPr="00AB5FED">
        <w:t>If a floor arbitrator does not exist, figure 10.9.</w:t>
      </w:r>
      <w:r w:rsidRPr="00AB5FED">
        <w:rPr>
          <w:lang w:eastAsia="ko-KR"/>
        </w:rPr>
        <w:t>2.3.1</w:t>
      </w:r>
      <w:r w:rsidRPr="00AB5FED">
        <w:t>-1 shows the successful high level floor control procedure during periods </w:t>
      </w:r>
      <w:r w:rsidRPr="00AB5FED">
        <w:rPr>
          <w:bCs/>
        </w:rPr>
        <w:t>when there is no detectable talker</w:t>
      </w:r>
      <w:r w:rsidRPr="00AB5FED">
        <w:t>.</w:t>
      </w:r>
    </w:p>
    <w:p w14:paraId="70C508D7" w14:textId="77777777" w:rsidR="00171381" w:rsidRPr="00AB5FED" w:rsidRDefault="00171381" w:rsidP="00171381">
      <w:pPr>
        <w:pStyle w:val="NO"/>
      </w:pPr>
      <w:r w:rsidRPr="00AB5FED">
        <w:lastRenderedPageBreak/>
        <w:t>NOTE 1:</w:t>
      </w:r>
      <w:r w:rsidRPr="00AB5FED">
        <w:tab/>
        <w:t>The description also applies to private calls.</w:t>
      </w:r>
    </w:p>
    <w:p w14:paraId="51F1125F" w14:textId="77777777" w:rsidR="00171381" w:rsidRPr="00AB5FED" w:rsidRDefault="00171381" w:rsidP="00171381">
      <w:r w:rsidRPr="00AB5FED">
        <w:t xml:space="preserve">Pre-conditions: </w:t>
      </w:r>
    </w:p>
    <w:p w14:paraId="285AA081" w14:textId="77777777" w:rsidR="00171381" w:rsidRPr="00AB5FED" w:rsidRDefault="00171381" w:rsidP="00171381">
      <w:pPr>
        <w:pStyle w:val="B1"/>
      </w:pPr>
      <w:r w:rsidRPr="00AB5FED">
        <w:t>1.</w:t>
      </w:r>
      <w:r w:rsidRPr="00AB5FED">
        <w:tab/>
        <w:t>An off-network group call had been established and all MCPTT clients have the call parameters. No participant is currently talking and no floor arbitrator is identified.</w:t>
      </w:r>
    </w:p>
    <w:p w14:paraId="37CC2E1C" w14:textId="77777777" w:rsidR="00171381" w:rsidRPr="00AB5FED" w:rsidRDefault="00171381" w:rsidP="00171381">
      <w:pPr>
        <w:pStyle w:val="TH"/>
        <w:rPr>
          <w:rFonts w:eastAsia="Malgun Gothic"/>
          <w:lang w:eastAsia="ko-KR"/>
        </w:rPr>
      </w:pPr>
      <w:r w:rsidRPr="00AB5FED">
        <w:object w:dxaOrig="8267" w:dyaOrig="5732" w14:anchorId="31D4B9F0">
          <v:shape id="_x0000_i1120" type="#_x0000_t75" style="width:413.5pt;height:286.85pt" o:ole="">
            <v:imagedata r:id="rId196" o:title=""/>
          </v:shape>
          <o:OLEObject Type="Embed" ProgID="Visio.Drawing.11" ShapeID="_x0000_i1120" DrawAspect="Content" ObjectID="_1781509028" r:id="rId197"/>
        </w:object>
      </w:r>
    </w:p>
    <w:p w14:paraId="2F11B952" w14:textId="77777777" w:rsidR="00171381" w:rsidRPr="00AB5FED" w:rsidRDefault="00171381" w:rsidP="00171381">
      <w:pPr>
        <w:pStyle w:val="TF"/>
        <w:rPr>
          <w:rFonts w:eastAsia="Malgun Gothic"/>
          <w:lang w:eastAsia="ko-KR"/>
        </w:rPr>
      </w:pPr>
      <w:r w:rsidRPr="00AB5FED">
        <w:t>Figure 10.</w:t>
      </w:r>
      <w:r w:rsidRPr="00AB5FED">
        <w:rPr>
          <w:rFonts w:eastAsia="Malgun Gothic"/>
          <w:lang w:eastAsia="ko-KR"/>
        </w:rPr>
        <w:t>9</w:t>
      </w:r>
      <w:r w:rsidRPr="00AB5FED">
        <w:t>.2.</w:t>
      </w:r>
      <w:r w:rsidRPr="00AB5FED">
        <w:rPr>
          <w:rFonts w:eastAsia="Malgun Gothic"/>
          <w:lang w:eastAsia="ko-KR"/>
        </w:rPr>
        <w:t>3.1</w:t>
      </w:r>
      <w:r w:rsidRPr="00AB5FED">
        <w:t>-1: Successful floor taken flow (No floor contention)</w:t>
      </w:r>
    </w:p>
    <w:p w14:paraId="55FF4DC3" w14:textId="77777777" w:rsidR="00171381" w:rsidRPr="00AB5FED" w:rsidRDefault="00171381" w:rsidP="00171381">
      <w:pPr>
        <w:pStyle w:val="B1"/>
        <w:rPr>
          <w:rFonts w:eastAsia="Malgun Gothic"/>
          <w:lang w:eastAsia="ko-KR"/>
        </w:rPr>
      </w:pPr>
      <w:r w:rsidRPr="00AB5FED">
        <w:t>1.</w:t>
      </w:r>
      <w:r w:rsidRPr="00AB5FED">
        <w:tab/>
        <w:t xml:space="preserve">The </w:t>
      </w:r>
      <w:r w:rsidRPr="00AB5FED">
        <w:rPr>
          <w:rFonts w:eastAsia="Malgun Gothic" w:hint="eastAsia"/>
          <w:lang w:eastAsia="ko-KR"/>
        </w:rPr>
        <w:t xml:space="preserve">MCPTT client 1 sends the floor </w:t>
      </w:r>
      <w:r w:rsidRPr="00AB5FED">
        <w:rPr>
          <w:rFonts w:eastAsia="Malgun Gothic"/>
          <w:lang w:eastAsia="ko-KR"/>
        </w:rPr>
        <w:t>request</w:t>
      </w:r>
      <w:r w:rsidRPr="00AB5FED">
        <w:rPr>
          <w:rFonts w:eastAsia="Malgun Gothic" w:hint="eastAsia"/>
          <w:lang w:eastAsia="ko-KR"/>
        </w:rPr>
        <w:t xml:space="preserve"> message to the MCPTT group. </w:t>
      </w:r>
    </w:p>
    <w:p w14:paraId="3E571CEA" w14:textId="77777777" w:rsidR="00171381" w:rsidRPr="00AB5FED" w:rsidRDefault="00171381" w:rsidP="00171381">
      <w:pPr>
        <w:pStyle w:val="B1"/>
        <w:rPr>
          <w:rFonts w:eastAsia="Malgun Gothic"/>
          <w:lang w:eastAsia="ko-KR"/>
        </w:rPr>
      </w:pPr>
      <w:r w:rsidRPr="00AB5FED">
        <w:rPr>
          <w:rFonts w:eastAsia="Malgun Gothic"/>
          <w:lang w:eastAsia="ko-KR"/>
        </w:rPr>
        <w:t>2.</w:t>
      </w:r>
      <w:r w:rsidRPr="00AB5FED">
        <w:rPr>
          <w:rFonts w:eastAsia="Malgun Gothic"/>
          <w:lang w:eastAsia="ko-KR"/>
        </w:rPr>
        <w:tab/>
        <w:t>The MCPTT client 1 does not detect any floor contention. Floor contention occurs when multiple floor requests may exist simultaneously.</w:t>
      </w:r>
    </w:p>
    <w:p w14:paraId="2EFD0624" w14:textId="77777777" w:rsidR="00171381" w:rsidRPr="00AB5FED" w:rsidRDefault="00171381" w:rsidP="00171381">
      <w:pPr>
        <w:pStyle w:val="NO"/>
        <w:rPr>
          <w:rFonts w:eastAsia="Malgun Gothic"/>
        </w:rPr>
      </w:pPr>
      <w:r w:rsidRPr="00AB5FED">
        <w:rPr>
          <w:rFonts w:eastAsia="Malgun Gothic"/>
        </w:rPr>
        <w:t>NOTE 2:</w:t>
      </w:r>
      <w:r w:rsidRPr="00AB5FED">
        <w:rPr>
          <w:rFonts w:eastAsia="Malgun Gothic"/>
        </w:rPr>
        <w:tab/>
        <w:t xml:space="preserve">The mechanism for detecting floor contention is out of scope of the present document. </w:t>
      </w:r>
    </w:p>
    <w:p w14:paraId="3BE15158" w14:textId="77777777" w:rsidR="00171381" w:rsidRPr="00AB5FED" w:rsidRDefault="00171381" w:rsidP="00171381">
      <w:pPr>
        <w:pStyle w:val="B1"/>
        <w:rPr>
          <w:rFonts w:eastAsia="Malgun Gothic"/>
          <w:lang w:eastAsia="ko-KR"/>
        </w:rPr>
      </w:pPr>
      <w:r w:rsidRPr="00AB5FED">
        <w:t>3.</w:t>
      </w:r>
      <w:r w:rsidRPr="00AB5FED">
        <w:tab/>
        <w:t xml:space="preserve">The </w:t>
      </w:r>
      <w:r w:rsidRPr="00AB5FED">
        <w:rPr>
          <w:rFonts w:eastAsia="Malgun Gothic" w:hint="eastAsia"/>
          <w:lang w:eastAsia="ko-KR"/>
        </w:rPr>
        <w:t xml:space="preserve">MCPTT client 1 sends the floor </w:t>
      </w:r>
      <w:r w:rsidRPr="00AB5FED">
        <w:rPr>
          <w:rFonts w:eastAsia="Malgun Gothic"/>
          <w:lang w:eastAsia="ko-KR"/>
        </w:rPr>
        <w:t>taken</w:t>
      </w:r>
      <w:r w:rsidRPr="00AB5FED">
        <w:rPr>
          <w:rFonts w:eastAsia="Malgun Gothic" w:hint="eastAsia"/>
          <w:lang w:eastAsia="ko-KR"/>
        </w:rPr>
        <w:t xml:space="preserve"> message to the MCPTT group. </w:t>
      </w:r>
    </w:p>
    <w:p w14:paraId="4DFA74A2" w14:textId="77777777" w:rsidR="00171381" w:rsidRPr="00AB5FED" w:rsidRDefault="00171381" w:rsidP="00171381">
      <w:pPr>
        <w:pStyle w:val="B1"/>
        <w:rPr>
          <w:rFonts w:eastAsia="Malgun Gothic"/>
          <w:lang w:eastAsia="ko-KR"/>
        </w:rPr>
      </w:pPr>
      <w:r w:rsidRPr="00AB5FED">
        <w:rPr>
          <w:rFonts w:eastAsia="Malgun Gothic"/>
          <w:lang w:eastAsia="ko-KR"/>
        </w:rPr>
        <w:t>4.</w:t>
      </w:r>
      <w:r w:rsidRPr="00AB5FED">
        <w:rPr>
          <w:rFonts w:eastAsia="Malgun Gothic"/>
          <w:lang w:eastAsia="ko-KR"/>
        </w:rPr>
        <w:tab/>
        <w:t>The user gets a notification that the floor request was successful (the floor has been granted).</w:t>
      </w:r>
    </w:p>
    <w:p w14:paraId="1C5958A0" w14:textId="77777777" w:rsidR="00171381" w:rsidRPr="00AB5FED" w:rsidRDefault="00171381" w:rsidP="00171381">
      <w:pPr>
        <w:pStyle w:val="B1"/>
        <w:rPr>
          <w:rFonts w:eastAsia="Malgun Gothic"/>
          <w:lang w:eastAsia="ko-KR"/>
        </w:rPr>
      </w:pPr>
      <w:r w:rsidRPr="00AB5FED">
        <w:t>5.</w:t>
      </w:r>
      <w:r w:rsidRPr="00AB5FED">
        <w:tab/>
        <w:t xml:space="preserve">The </w:t>
      </w:r>
      <w:r w:rsidRPr="00AB5FED">
        <w:rPr>
          <w:rFonts w:eastAsia="Malgun Gothic"/>
          <w:lang w:eastAsia="ko-KR"/>
        </w:rPr>
        <w:t>MCPTT client 1 begins voice transmission.</w:t>
      </w:r>
    </w:p>
    <w:p w14:paraId="2AA9A993" w14:textId="77777777" w:rsidR="00171381" w:rsidRPr="00AB5FED" w:rsidRDefault="00171381" w:rsidP="00171381">
      <w:pPr>
        <w:pStyle w:val="Heading4"/>
      </w:pPr>
      <w:bookmarkStart w:id="1262" w:name="_Toc428365153"/>
      <w:bookmarkStart w:id="1263" w:name="_Toc433209837"/>
      <w:bookmarkStart w:id="1264" w:name="_Toc460616177"/>
      <w:bookmarkStart w:id="1265" w:name="_Toc460617038"/>
      <w:bookmarkStart w:id="1266" w:name="_Toc170896209"/>
      <w:r w:rsidRPr="00AB5FED">
        <w:rPr>
          <w:rFonts w:eastAsia="Malgun Gothic"/>
          <w:lang w:eastAsia="ko-KR"/>
        </w:rPr>
        <w:t>10.9.2.4</w:t>
      </w:r>
      <w:r w:rsidRPr="00AB5FED">
        <w:rPr>
          <w:rFonts w:eastAsia="Malgun Gothic" w:hint="eastAsia"/>
          <w:lang w:eastAsia="ko-KR"/>
        </w:rPr>
        <w:tab/>
        <w:t xml:space="preserve">Simultaneous </w:t>
      </w:r>
      <w:r w:rsidRPr="00AB5FED">
        <w:rPr>
          <w:rFonts w:eastAsia="Malgun Gothic"/>
          <w:lang w:eastAsia="ko-KR"/>
        </w:rPr>
        <w:t>f</w:t>
      </w:r>
      <w:r w:rsidRPr="00AB5FED">
        <w:rPr>
          <w:rFonts w:eastAsia="Malgun Gothic" w:hint="eastAsia"/>
          <w:lang w:eastAsia="ko-KR"/>
        </w:rPr>
        <w:t>loor requests</w:t>
      </w:r>
      <w:bookmarkEnd w:id="1262"/>
      <w:bookmarkEnd w:id="1263"/>
      <w:bookmarkEnd w:id="1264"/>
      <w:bookmarkEnd w:id="1265"/>
      <w:bookmarkEnd w:id="1266"/>
    </w:p>
    <w:p w14:paraId="49DB2FC3" w14:textId="77777777" w:rsidR="00171381" w:rsidRPr="001D67EF" w:rsidRDefault="00171381" w:rsidP="00171381">
      <w:bookmarkStart w:id="1267" w:name="_Toc428365154"/>
      <w:bookmarkStart w:id="1268" w:name="_Toc433209838"/>
      <w:bookmarkStart w:id="1269" w:name="_Toc460616178"/>
      <w:bookmarkStart w:id="1270" w:name="_Toc460617039"/>
      <w:r w:rsidRPr="001D67EF">
        <w:t>If a floor arbitrator does not exist, figure 10.9.</w:t>
      </w:r>
      <w:r w:rsidRPr="001D67EF">
        <w:rPr>
          <w:lang w:eastAsia="ko-KR"/>
        </w:rPr>
        <w:t>2.4.1</w:t>
      </w:r>
      <w:r w:rsidRPr="001D67EF">
        <w:t>-1 shows the expected behaviour in case of simultaneous floor requests are generated</w:t>
      </w:r>
      <w:r w:rsidRPr="001D67EF">
        <w:rPr>
          <w:bCs/>
        </w:rPr>
        <w:t xml:space="preserve"> when there is no detectable talker</w:t>
      </w:r>
      <w:r w:rsidRPr="001D67EF">
        <w:t>.</w:t>
      </w:r>
    </w:p>
    <w:p w14:paraId="78C430FD" w14:textId="77777777" w:rsidR="00171381" w:rsidRPr="001D67EF" w:rsidRDefault="00171381" w:rsidP="00171381">
      <w:r w:rsidRPr="001D67EF">
        <w:t xml:space="preserve">Pre-conditions: </w:t>
      </w:r>
    </w:p>
    <w:p w14:paraId="1998625B" w14:textId="77777777" w:rsidR="00171381" w:rsidRPr="001D67EF" w:rsidRDefault="00171381" w:rsidP="00171381">
      <w:pPr>
        <w:pStyle w:val="B1"/>
      </w:pPr>
      <w:r w:rsidRPr="001D67EF">
        <w:t>1.</w:t>
      </w:r>
      <w:r w:rsidRPr="001D67EF">
        <w:tab/>
        <w:t>An off-network group call is established and all MCPTT clients have the call parameters. No participant is currently talking and no floor arbitrator is identified.</w:t>
      </w:r>
    </w:p>
    <w:p w14:paraId="06020E0F" w14:textId="77777777" w:rsidR="00171381" w:rsidRPr="001D67EF" w:rsidRDefault="00171381" w:rsidP="00171381">
      <w:pPr>
        <w:pStyle w:val="B1"/>
      </w:pPr>
      <w:r w:rsidRPr="001D67EF">
        <w:t>2.</w:t>
      </w:r>
      <w:r w:rsidRPr="001D67EF">
        <w:tab/>
        <w:t>MCPTT client 1 has higher priority than MCPTT client 2.</w:t>
      </w:r>
    </w:p>
    <w:p w14:paraId="17E2167D" w14:textId="77777777" w:rsidR="00171381" w:rsidRPr="001D67EF" w:rsidRDefault="00171381" w:rsidP="00171381">
      <w:pPr>
        <w:pStyle w:val="TH"/>
        <w:rPr>
          <w:rFonts w:eastAsia="Malgun Gothic"/>
          <w:lang w:eastAsia="ko-KR"/>
        </w:rPr>
      </w:pPr>
      <w:r w:rsidRPr="001D67EF">
        <w:object w:dxaOrig="8476" w:dyaOrig="5465" w14:anchorId="48EDEA74">
          <v:shape id="_x0000_i1121" type="#_x0000_t75" style="width:423.9pt;height:274.5pt" o:ole="">
            <v:imagedata r:id="rId198" o:title=""/>
          </v:shape>
          <o:OLEObject Type="Embed" ProgID="Visio.Drawing.11" ShapeID="_x0000_i1121" DrawAspect="Content" ObjectID="_1781509029" r:id="rId199"/>
        </w:object>
      </w:r>
    </w:p>
    <w:p w14:paraId="5785865C" w14:textId="77777777" w:rsidR="00171381" w:rsidRPr="001D67EF" w:rsidRDefault="00171381" w:rsidP="00171381">
      <w:pPr>
        <w:pStyle w:val="TF"/>
        <w:rPr>
          <w:rFonts w:eastAsia="Malgun Gothic"/>
          <w:lang w:eastAsia="ko-KR"/>
        </w:rPr>
      </w:pPr>
      <w:r w:rsidRPr="001D67EF">
        <w:t>Figure 10.</w:t>
      </w:r>
      <w:r w:rsidRPr="001D67EF">
        <w:rPr>
          <w:rFonts w:eastAsia="Malgun Gothic"/>
          <w:lang w:eastAsia="ko-KR"/>
        </w:rPr>
        <w:t>9</w:t>
      </w:r>
      <w:r w:rsidRPr="001D67EF">
        <w:t>.2.</w:t>
      </w:r>
      <w:r>
        <w:rPr>
          <w:rFonts w:eastAsia="Malgun Gothic"/>
          <w:lang w:eastAsia="ko-KR"/>
        </w:rPr>
        <w:t>4</w:t>
      </w:r>
      <w:r w:rsidRPr="001D67EF">
        <w:rPr>
          <w:rFonts w:eastAsia="Malgun Gothic"/>
          <w:lang w:eastAsia="ko-KR"/>
        </w:rPr>
        <w:t>.1</w:t>
      </w:r>
      <w:r w:rsidRPr="001D67EF">
        <w:t xml:space="preserve">-1: </w:t>
      </w:r>
      <w:r w:rsidRPr="005A0A95">
        <w:t>Simultaneous floor requests</w:t>
      </w:r>
    </w:p>
    <w:p w14:paraId="3880662B" w14:textId="77777777" w:rsidR="00171381" w:rsidRPr="001D67EF" w:rsidRDefault="00171381" w:rsidP="00171381">
      <w:pPr>
        <w:pStyle w:val="B1"/>
        <w:rPr>
          <w:rFonts w:eastAsia="Malgun Gothic"/>
          <w:lang w:eastAsia="ko-KR"/>
        </w:rPr>
      </w:pPr>
      <w:r w:rsidRPr="001D67EF">
        <w:t>1a.</w:t>
      </w:r>
      <w:r w:rsidRPr="001D67EF">
        <w:tab/>
        <w:t xml:space="preserve">The </w:t>
      </w:r>
      <w:r w:rsidRPr="001D67EF">
        <w:rPr>
          <w:rFonts w:eastAsia="Malgun Gothic"/>
          <w:lang w:eastAsia="ko-KR"/>
        </w:rPr>
        <w:t xml:space="preserve">MCPTT client 1 sends the floor request message to the MCPTT group. </w:t>
      </w:r>
    </w:p>
    <w:p w14:paraId="30DC44EE" w14:textId="77777777" w:rsidR="00171381" w:rsidRPr="001D67EF" w:rsidRDefault="00171381" w:rsidP="00171381">
      <w:pPr>
        <w:pStyle w:val="B1"/>
        <w:rPr>
          <w:rFonts w:eastAsia="Malgun Gothic"/>
          <w:lang w:eastAsia="ko-KR"/>
        </w:rPr>
      </w:pPr>
      <w:r w:rsidRPr="001D67EF">
        <w:t>1b.</w:t>
      </w:r>
      <w:r w:rsidRPr="001D67EF">
        <w:tab/>
        <w:t xml:space="preserve">The </w:t>
      </w:r>
      <w:r w:rsidRPr="001D67EF">
        <w:rPr>
          <w:rFonts w:eastAsia="Malgun Gothic"/>
          <w:lang w:eastAsia="ko-KR"/>
        </w:rPr>
        <w:t>MCPTT client 2 sends the floor request message to the MCPTT group.</w:t>
      </w:r>
    </w:p>
    <w:p w14:paraId="0D4D38FA" w14:textId="77777777" w:rsidR="00171381" w:rsidRPr="002B49BC" w:rsidRDefault="00171381" w:rsidP="00171381">
      <w:pPr>
        <w:pStyle w:val="NO"/>
      </w:pPr>
      <w:r w:rsidRPr="002B49BC">
        <w:t>NOTE 1:</w:t>
      </w:r>
      <w:r w:rsidRPr="002B49BC">
        <w:tab/>
        <w:t xml:space="preserve">Step 1a and 1b happen in parallel </w:t>
      </w:r>
    </w:p>
    <w:p w14:paraId="668F927B" w14:textId="77777777" w:rsidR="00171381" w:rsidRPr="001D67EF" w:rsidRDefault="00171381" w:rsidP="00171381">
      <w:pPr>
        <w:pStyle w:val="B1"/>
        <w:rPr>
          <w:rFonts w:eastAsia="Malgun Gothic"/>
          <w:lang w:eastAsia="ko-KR"/>
        </w:rPr>
      </w:pPr>
      <w:r w:rsidRPr="001D67EF">
        <w:rPr>
          <w:rFonts w:eastAsia="Malgun Gothic"/>
          <w:lang w:eastAsia="ko-KR"/>
        </w:rPr>
        <w:t>2.</w:t>
      </w:r>
      <w:r w:rsidRPr="001D67EF">
        <w:rPr>
          <w:rFonts w:eastAsia="Malgun Gothic"/>
          <w:lang w:eastAsia="ko-KR"/>
        </w:rPr>
        <w:tab/>
        <w:t xml:space="preserve">On receiving a floor request message, while </w:t>
      </w:r>
      <w:r>
        <w:rPr>
          <w:rFonts w:eastAsia="Malgun Gothic"/>
          <w:lang w:eastAsia="ko-KR"/>
        </w:rPr>
        <w:t xml:space="preserve">waiting for a response to the sent </w:t>
      </w:r>
      <w:r w:rsidRPr="001D67EF">
        <w:rPr>
          <w:rFonts w:eastAsia="Malgun Gothic"/>
          <w:lang w:eastAsia="ko-KR"/>
        </w:rPr>
        <w:t xml:space="preserve">floor request message, the MCPTT client compares its floor priority with the floor priority indicated in the received floor request message. </w:t>
      </w:r>
    </w:p>
    <w:p w14:paraId="2CF35359" w14:textId="77777777" w:rsidR="00171381" w:rsidRPr="001D67EF" w:rsidRDefault="00171381" w:rsidP="00171381">
      <w:pPr>
        <w:pStyle w:val="B1"/>
        <w:rPr>
          <w:rFonts w:eastAsia="Malgun Gothic"/>
          <w:lang w:eastAsia="ko-KR"/>
        </w:rPr>
      </w:pPr>
      <w:r w:rsidRPr="001D67EF">
        <w:t>3.</w:t>
      </w:r>
      <w:r w:rsidRPr="001D67EF">
        <w:tab/>
        <w:t xml:space="preserve">On determining that it has higher floor priority than the received floor request message(s), </w:t>
      </w:r>
      <w:r>
        <w:t xml:space="preserve">and no response to the sent floor request message is received, </w:t>
      </w:r>
      <w:r w:rsidRPr="001D67EF">
        <w:t xml:space="preserve">the </w:t>
      </w:r>
      <w:r w:rsidRPr="001D67EF">
        <w:rPr>
          <w:rFonts w:eastAsia="Malgun Gothic"/>
          <w:lang w:eastAsia="ko-KR"/>
        </w:rPr>
        <w:t xml:space="preserve">MCPTT client 1 sends the floor taken message to the MCPTT group. </w:t>
      </w:r>
    </w:p>
    <w:p w14:paraId="0DD14EEF" w14:textId="77777777" w:rsidR="00171381" w:rsidRPr="001D67EF" w:rsidRDefault="00171381" w:rsidP="00171381">
      <w:pPr>
        <w:pStyle w:val="B1"/>
        <w:rPr>
          <w:rFonts w:eastAsia="Malgun Gothic"/>
          <w:lang w:eastAsia="ko-KR"/>
        </w:rPr>
      </w:pPr>
      <w:r w:rsidRPr="001D67EF">
        <w:rPr>
          <w:rFonts w:eastAsia="Malgun Gothic"/>
          <w:lang w:eastAsia="ko-KR"/>
        </w:rPr>
        <w:t>4.</w:t>
      </w:r>
      <w:r w:rsidRPr="001D67EF">
        <w:rPr>
          <w:rFonts w:eastAsia="Malgun Gothic"/>
          <w:lang w:eastAsia="ko-KR"/>
        </w:rPr>
        <w:tab/>
        <w:t>The user at MCPTT client 1 gets notification that the floor request was successful (the floor has been granted).</w:t>
      </w:r>
    </w:p>
    <w:p w14:paraId="31CDD2E2" w14:textId="2F9A7DBC" w:rsidR="00171381" w:rsidRPr="000B52CF" w:rsidRDefault="00171381" w:rsidP="00171381">
      <w:pPr>
        <w:pStyle w:val="NO"/>
      </w:pPr>
      <w:r w:rsidRPr="002B49BC">
        <w:t>NOTE</w:t>
      </w:r>
      <w:r w:rsidR="00AB4FA1">
        <w:t> </w:t>
      </w:r>
      <w:r w:rsidRPr="002B49BC">
        <w:t>2:</w:t>
      </w:r>
      <w:r>
        <w:tab/>
        <w:t>If</w:t>
      </w:r>
      <w:r w:rsidRPr="002B49BC">
        <w:t xml:space="preserve"> </w:t>
      </w:r>
      <w:r>
        <w:t xml:space="preserve">the </w:t>
      </w:r>
      <w:r w:rsidRPr="002B49BC">
        <w:t xml:space="preserve">floor priority </w:t>
      </w:r>
      <w:r>
        <w:t xml:space="preserve">in the </w:t>
      </w:r>
      <w:r w:rsidRPr="002B49BC">
        <w:t>received floor request message is same as its own floor priority, the MCPTT clie</w:t>
      </w:r>
      <w:r>
        <w:t>nt can use another scheme to decide who gets the floor</w:t>
      </w:r>
      <w:r w:rsidRPr="002B49BC">
        <w:t>.</w:t>
      </w:r>
    </w:p>
    <w:p w14:paraId="401FFA73" w14:textId="77777777" w:rsidR="00171381" w:rsidRPr="00AB5FED" w:rsidRDefault="00171381" w:rsidP="00171381">
      <w:pPr>
        <w:pStyle w:val="Heading4"/>
        <w:rPr>
          <w:lang w:val="en-US"/>
        </w:rPr>
      </w:pPr>
      <w:bookmarkStart w:id="1271" w:name="_Toc170896210"/>
      <w:r w:rsidRPr="00AB5FED">
        <w:rPr>
          <w:lang w:val="en-US"/>
        </w:rPr>
        <w:t>10.9.2.5</w:t>
      </w:r>
      <w:r w:rsidRPr="00AB5FED">
        <w:rPr>
          <w:lang w:val="en-US"/>
        </w:rPr>
        <w:tab/>
        <w:t>Floor request during speaking with queue</w:t>
      </w:r>
      <w:bookmarkEnd w:id="1267"/>
      <w:bookmarkEnd w:id="1268"/>
      <w:bookmarkEnd w:id="1269"/>
      <w:bookmarkEnd w:id="1270"/>
      <w:bookmarkEnd w:id="1271"/>
    </w:p>
    <w:p w14:paraId="25D7D928" w14:textId="77777777" w:rsidR="00171381" w:rsidRPr="00AB5FED" w:rsidRDefault="00171381" w:rsidP="00171381">
      <w:pPr>
        <w:rPr>
          <w:rFonts w:eastAsia="Malgun Gothic"/>
          <w:lang w:eastAsia="ko-KR"/>
        </w:rPr>
      </w:pPr>
      <w:r w:rsidRPr="00AB5FED">
        <w:rPr>
          <w:lang w:val="en-US"/>
        </w:rPr>
        <w:t>Figure 10.9.2.5-1 shows the high level procedure that the floor control is conducted when the MCPTT off-network session is already established among MCPTT floor participants and while voice media is transmitting. In the case, MCPTT clients should support queue function. The current speaking MCPTT client acting as the floor arbitrator put the floor request into the queue list when receiving the floor request from other MCPTT clients.</w:t>
      </w:r>
      <w:r w:rsidRPr="00AB5FED">
        <w:rPr>
          <w:rFonts w:eastAsia="Malgun Gothic" w:hint="eastAsia"/>
          <w:lang w:eastAsia="ko-KR"/>
        </w:rPr>
        <w:t xml:space="preserve"> This procedure happens while voice media is transmitting. In the flow, MCPTT client 1 transmits the voice media to the MCPTT group and acts as the floor arbitrator.</w:t>
      </w:r>
    </w:p>
    <w:p w14:paraId="64B2A307" w14:textId="77777777" w:rsidR="00171381" w:rsidRPr="00AB5FED" w:rsidRDefault="00171381" w:rsidP="00171381">
      <w:pPr>
        <w:pStyle w:val="NO"/>
      </w:pPr>
      <w:r w:rsidRPr="00AB5FED">
        <w:t>NOTE:</w:t>
      </w:r>
      <w:r w:rsidRPr="00AB5FED">
        <w:tab/>
        <w:t>The description only applies to group calls.</w:t>
      </w:r>
    </w:p>
    <w:p w14:paraId="34253908" w14:textId="77777777" w:rsidR="00171381" w:rsidRPr="00AB5FED" w:rsidRDefault="00171381" w:rsidP="00171381">
      <w:pPr>
        <w:pStyle w:val="TH"/>
      </w:pPr>
      <w:r w:rsidRPr="00AB5FED">
        <w:rPr>
          <w:rFonts w:ascii="Times New Roman" w:hAnsi="Times New Roman"/>
          <w:lang w:eastAsia="en-GB"/>
        </w:rPr>
        <w:object w:dxaOrig="7567" w:dyaOrig="4730" w14:anchorId="6A483BCE">
          <v:shape id="_x0000_i1122" type="#_x0000_t75" style="width:376.95pt;height:236.8pt" o:ole="">
            <v:imagedata r:id="rId200" o:title=""/>
          </v:shape>
          <o:OLEObject Type="Embed" ProgID="Visio.Drawing.11" ShapeID="_x0000_i1122" DrawAspect="Content" ObjectID="_1781509030" r:id="rId201"/>
        </w:object>
      </w:r>
    </w:p>
    <w:p w14:paraId="1309BA8E" w14:textId="77777777" w:rsidR="00171381" w:rsidRPr="00AB5FED" w:rsidRDefault="00171381" w:rsidP="00171381">
      <w:pPr>
        <w:pStyle w:val="TF"/>
      </w:pPr>
      <w:r w:rsidRPr="00AB5FED">
        <w:t>Figure 10.9.2.5-1: Floor request during speaking with queue</w:t>
      </w:r>
    </w:p>
    <w:p w14:paraId="77469A79" w14:textId="77777777" w:rsidR="00171381" w:rsidRPr="00AB5FED" w:rsidRDefault="00171381" w:rsidP="00171381">
      <w:pPr>
        <w:pStyle w:val="B1"/>
      </w:pPr>
      <w:r w:rsidRPr="00AB5FED">
        <w:t>1.</w:t>
      </w:r>
      <w:r w:rsidRPr="00AB5FED">
        <w:tab/>
        <w:t xml:space="preserve">MCPTT client 1 is transmitting voice media to the MCPTT group. </w:t>
      </w:r>
    </w:p>
    <w:p w14:paraId="6AA0F955" w14:textId="77777777" w:rsidR="00171381" w:rsidRPr="00AB5FED" w:rsidRDefault="00171381" w:rsidP="00171381">
      <w:pPr>
        <w:pStyle w:val="B1"/>
      </w:pPr>
      <w:r w:rsidRPr="00AB5FED">
        <w:t>2.</w:t>
      </w:r>
      <w:r w:rsidRPr="00AB5FED">
        <w:tab/>
        <w:t xml:space="preserve">MCPTT client 2 sends the floor request message to the MCPTT group. </w:t>
      </w:r>
    </w:p>
    <w:p w14:paraId="3C8A28F1" w14:textId="77777777" w:rsidR="00171381" w:rsidRPr="00AB5FED" w:rsidRDefault="00171381" w:rsidP="00171381">
      <w:pPr>
        <w:pStyle w:val="B1"/>
      </w:pPr>
      <w:r w:rsidRPr="00AB5FED">
        <w:t>3.</w:t>
      </w:r>
      <w:r w:rsidRPr="00AB5FED">
        <w:tab/>
        <w:t xml:space="preserve">MCPTT client 1 acting as the floor arbitrator put the floor request of MCPTT client 2 into the queue list. </w:t>
      </w:r>
    </w:p>
    <w:p w14:paraId="1B517115" w14:textId="77777777" w:rsidR="00171381" w:rsidRPr="00AB5FED" w:rsidRDefault="00171381" w:rsidP="00171381">
      <w:pPr>
        <w:pStyle w:val="B1"/>
      </w:pPr>
      <w:r w:rsidRPr="00AB5FED">
        <w:t>4.</w:t>
      </w:r>
      <w:r w:rsidRPr="00AB5FED">
        <w:tab/>
        <w:t xml:space="preserve">MCPTT client 1 sends the queue position info message with the queuing status regarding the floor request of MCPTT client 2 in order to inform the floor request is queued. </w:t>
      </w:r>
    </w:p>
    <w:p w14:paraId="1E6BE9B4" w14:textId="77777777" w:rsidR="00171381" w:rsidRPr="00AB5FED" w:rsidRDefault="00171381" w:rsidP="00171381">
      <w:pPr>
        <w:pStyle w:val="B1"/>
      </w:pPr>
      <w:r w:rsidRPr="00AB5FED">
        <w:t>5.</w:t>
      </w:r>
      <w:r w:rsidRPr="00AB5FED">
        <w:tab/>
        <w:t>MCPTT client 1 sends the floor granted message to the MCPTT group when releasing the floor. The message contains the MCPTT ID to be granted to send the voice media, and queue list, if any. MCPTT client 1 may include the maximum duration that MCPTT client 2 transmits in the floor granted message.</w:t>
      </w:r>
    </w:p>
    <w:p w14:paraId="2CF16546" w14:textId="77777777" w:rsidR="00171381" w:rsidRPr="00AB5FED" w:rsidRDefault="00171381" w:rsidP="00171381">
      <w:pPr>
        <w:pStyle w:val="B1"/>
      </w:pPr>
      <w:r w:rsidRPr="00AB5FED">
        <w:t>6.</w:t>
      </w:r>
      <w:r w:rsidRPr="00AB5FED">
        <w:tab/>
        <w:t>MCPTT client 2 sends the voice media when receiving the floor granted message and being granted as next speaker in the floor granted message. In addition, MCPTT client 2 becomes the floor arbitrator.</w:t>
      </w:r>
    </w:p>
    <w:p w14:paraId="43C701D3" w14:textId="77777777" w:rsidR="00171381" w:rsidRPr="00AB5FED" w:rsidRDefault="00171381" w:rsidP="00171381">
      <w:pPr>
        <w:pStyle w:val="Heading4"/>
      </w:pPr>
      <w:bookmarkStart w:id="1272" w:name="_Toc428365155"/>
      <w:bookmarkStart w:id="1273" w:name="_Toc433209839"/>
      <w:bookmarkStart w:id="1274" w:name="_Toc460616179"/>
      <w:bookmarkStart w:id="1275" w:name="_Toc460617040"/>
      <w:bookmarkStart w:id="1276" w:name="_Toc170896211"/>
      <w:r w:rsidRPr="00AB5FED">
        <w:t>10.9.2.6</w:t>
      </w:r>
      <w:r w:rsidRPr="00AB5FED">
        <w:tab/>
        <w:t>Floor request during speaking without queue</w:t>
      </w:r>
      <w:bookmarkEnd w:id="1272"/>
      <w:bookmarkEnd w:id="1273"/>
      <w:bookmarkEnd w:id="1274"/>
      <w:bookmarkEnd w:id="1275"/>
      <w:bookmarkEnd w:id="1276"/>
    </w:p>
    <w:p w14:paraId="449DDBDC" w14:textId="77777777" w:rsidR="00171381" w:rsidRPr="00AB5FED" w:rsidRDefault="00171381" w:rsidP="00171381">
      <w:r w:rsidRPr="00AB5FED">
        <w:t>Figure 10.9.2.6-1 shows the high level procedure that the floor control is conducted when the MCPTT off-network session is already established among MCPTT floor participants. In the case, MCPTT clients do not support queue function. The current speaking MCPTT client acting as the floor arbitrator controls the floor request when receiving the floor request from other MCPTT clients. This procedure happens while voice media is transmitting. In the flow, MCPTT client 1 transmits the voice media to the MCPTT group and acts as the floor arbitrator.</w:t>
      </w:r>
    </w:p>
    <w:p w14:paraId="77086973" w14:textId="77777777" w:rsidR="00171381" w:rsidRPr="00AB5FED" w:rsidRDefault="00171381" w:rsidP="00171381">
      <w:pPr>
        <w:pStyle w:val="NO"/>
      </w:pPr>
      <w:r w:rsidRPr="00AB5FED">
        <w:t>NOTE:</w:t>
      </w:r>
      <w:r w:rsidRPr="00AB5FED">
        <w:tab/>
        <w:t>The description also applies to private calls.</w:t>
      </w:r>
    </w:p>
    <w:p w14:paraId="18C25B83" w14:textId="77777777" w:rsidR="00171381" w:rsidRPr="00AB5FED" w:rsidRDefault="00171381" w:rsidP="00171381">
      <w:pPr>
        <w:pStyle w:val="TH"/>
      </w:pPr>
      <w:r w:rsidRPr="00AB5FED">
        <w:object w:dxaOrig="7538" w:dyaOrig="4730" w14:anchorId="702B3B9A">
          <v:shape id="_x0000_i1123" type="#_x0000_t75" style="width:376.55pt;height:236.8pt" o:ole="">
            <v:imagedata r:id="rId202" o:title=""/>
          </v:shape>
          <o:OLEObject Type="Embed" ProgID="Visio.Drawing.11" ShapeID="_x0000_i1123" DrawAspect="Content" ObjectID="_1781509031" r:id="rId203"/>
        </w:object>
      </w:r>
    </w:p>
    <w:p w14:paraId="733D7871" w14:textId="77777777" w:rsidR="00171381" w:rsidRPr="00AB5FED" w:rsidRDefault="00171381" w:rsidP="00171381">
      <w:pPr>
        <w:pStyle w:val="TF"/>
      </w:pPr>
      <w:r w:rsidRPr="00AB5FED">
        <w:t>Figure 10.9.2.6-1: Floor request during speaking without queue</w:t>
      </w:r>
    </w:p>
    <w:p w14:paraId="18428EAC" w14:textId="77777777" w:rsidR="00171381" w:rsidRPr="00AB5FED" w:rsidRDefault="00171381" w:rsidP="00171381">
      <w:pPr>
        <w:pStyle w:val="B1"/>
      </w:pPr>
      <w:r w:rsidRPr="00AB5FED">
        <w:t>1.</w:t>
      </w:r>
      <w:r w:rsidRPr="00AB5FED">
        <w:tab/>
        <w:t>MCPTT client 2 sends the floor request message to the MCPTT group.</w:t>
      </w:r>
    </w:p>
    <w:p w14:paraId="4C682DA2" w14:textId="77777777" w:rsidR="00171381" w:rsidRPr="00AB5FED" w:rsidRDefault="00171381" w:rsidP="00171381">
      <w:pPr>
        <w:pStyle w:val="B1"/>
      </w:pPr>
      <w:r w:rsidRPr="00AB5FED">
        <w:t>2.</w:t>
      </w:r>
      <w:r w:rsidRPr="00AB5FED">
        <w:tab/>
        <w:t>MCPTT client 1 acting as the floor arbitrator rejects the floor request from MCPTT client 2 if no queue function is supported and sends the floor rejected message to the MCPTT group.</w:t>
      </w:r>
    </w:p>
    <w:p w14:paraId="53AB6ED3" w14:textId="77777777" w:rsidR="00171381" w:rsidRPr="00AB5FED" w:rsidRDefault="00171381" w:rsidP="00171381">
      <w:pPr>
        <w:pStyle w:val="B1"/>
      </w:pPr>
      <w:r w:rsidRPr="00AB5FED">
        <w:t>3.</w:t>
      </w:r>
      <w:r w:rsidRPr="00AB5FED">
        <w:tab/>
        <w:t xml:space="preserve">MCPTT client 1 sends the floor release message to the MCPTT group when releasing the floor, in order to indicate that MCPTT client 1 finishes to send the voice media and releases the floor. </w:t>
      </w:r>
    </w:p>
    <w:p w14:paraId="72C77FB9" w14:textId="77777777" w:rsidR="00171381" w:rsidRPr="00AB5FED" w:rsidRDefault="00171381" w:rsidP="00171381">
      <w:pPr>
        <w:pStyle w:val="B1"/>
      </w:pPr>
      <w:r w:rsidRPr="00AB5FED">
        <w:tab/>
        <w:t>When the floor release message is transmitted, there are no voice media in the MCPTT group until an MCPTT client requests the floor as described in subclause 10.9.2.3.</w:t>
      </w:r>
    </w:p>
    <w:p w14:paraId="6A7BCBB3" w14:textId="77777777" w:rsidR="00171381" w:rsidRPr="00AB5FED" w:rsidRDefault="00171381" w:rsidP="00171381">
      <w:pPr>
        <w:pStyle w:val="Heading4"/>
      </w:pPr>
      <w:bookmarkStart w:id="1277" w:name="_Toc428365156"/>
      <w:bookmarkStart w:id="1278" w:name="_Toc433209840"/>
      <w:bookmarkStart w:id="1279" w:name="_Toc460616180"/>
      <w:bookmarkStart w:id="1280" w:name="_Toc460617041"/>
      <w:bookmarkStart w:id="1281" w:name="_Toc170896212"/>
      <w:r w:rsidRPr="00AB5FED">
        <w:t>10.9.2.7</w:t>
      </w:r>
      <w:r w:rsidRPr="00AB5FED">
        <w:tab/>
        <w:t>Override</w:t>
      </w:r>
      <w:bookmarkEnd w:id="1277"/>
      <w:bookmarkEnd w:id="1278"/>
      <w:bookmarkEnd w:id="1279"/>
      <w:bookmarkEnd w:id="1280"/>
      <w:bookmarkEnd w:id="1281"/>
    </w:p>
    <w:p w14:paraId="2A4276A8" w14:textId="77777777" w:rsidR="00171381" w:rsidRPr="00AB5FED" w:rsidRDefault="00171381" w:rsidP="00171381">
      <w:r w:rsidRPr="00AB5FED">
        <w:t>Figure 10.9.2.7-1 shows the high level procedure that the floor control is conducted when the MCPTT off-network session is already established among MCPTT floor participants and while voice media is transmitting. When the currently speaking MCPTT floor participant receives the floor request message from another floor participant who is authorized to revoke the active transmission (e.g. higher hierarchy), the current speaking MCPTT floor participant immediately stops sending the audio media and then grants the permission to that authorized floor participant.</w:t>
      </w:r>
    </w:p>
    <w:p w14:paraId="52CEE2B2" w14:textId="77777777" w:rsidR="00171381" w:rsidRPr="00AB5FED" w:rsidRDefault="00171381" w:rsidP="00171381">
      <w:pPr>
        <w:pStyle w:val="NO"/>
      </w:pPr>
      <w:r w:rsidRPr="00AB5FED">
        <w:t>NOTE:</w:t>
      </w:r>
      <w:r w:rsidRPr="00AB5FED">
        <w:tab/>
        <w:t>The description also applies to private calls.</w:t>
      </w:r>
    </w:p>
    <w:p w14:paraId="65DBB46F" w14:textId="77777777" w:rsidR="00171381" w:rsidRPr="00AB5FED" w:rsidRDefault="00171381" w:rsidP="00171381">
      <w:r w:rsidRPr="00AB5FED">
        <w:t>Pre-condition:</w:t>
      </w:r>
    </w:p>
    <w:p w14:paraId="38A5E423" w14:textId="77777777" w:rsidR="00171381" w:rsidRPr="00AB5FED" w:rsidRDefault="00171381" w:rsidP="00171381">
      <w:pPr>
        <w:pStyle w:val="B1"/>
      </w:pPr>
      <w:r w:rsidRPr="00AB5FED">
        <w:rPr>
          <w:rFonts w:eastAsia="Malgun Gothic" w:hint="eastAsia"/>
          <w:lang w:eastAsia="ko-KR"/>
        </w:rPr>
        <w:t>-</w:t>
      </w:r>
      <w:r w:rsidRPr="00AB5FED">
        <w:rPr>
          <w:rFonts w:eastAsia="Malgun Gothic" w:hint="eastAsia"/>
          <w:lang w:eastAsia="ko-KR"/>
        </w:rPr>
        <w:tab/>
        <w:t>MCPTT client 1</w:t>
      </w:r>
      <w:r w:rsidRPr="00AB5FED">
        <w:rPr>
          <w:rFonts w:eastAsia="Malgun Gothic"/>
          <w:lang w:eastAsia="ko-KR"/>
        </w:rPr>
        <w:t>,</w:t>
      </w:r>
      <w:r w:rsidRPr="00AB5FED">
        <w:rPr>
          <w:rFonts w:eastAsia="Malgun Gothic" w:hint="eastAsia"/>
          <w:lang w:eastAsia="ko-KR"/>
        </w:rPr>
        <w:t xml:space="preserve"> </w:t>
      </w:r>
      <w:r w:rsidRPr="00AB5FED">
        <w:rPr>
          <w:rFonts w:eastAsia="Malgun Gothic"/>
          <w:lang w:eastAsia="ko-KR"/>
        </w:rPr>
        <w:t xml:space="preserve">who acts as the floor arbitrator, </w:t>
      </w:r>
      <w:r w:rsidRPr="00AB5FED">
        <w:rPr>
          <w:rFonts w:eastAsia="Malgun Gothic" w:hint="eastAsia"/>
          <w:lang w:eastAsia="ko-KR"/>
        </w:rPr>
        <w:t xml:space="preserve">transmits the </w:t>
      </w:r>
      <w:r w:rsidRPr="00AB5FED">
        <w:rPr>
          <w:rFonts w:eastAsia="Malgun Gothic"/>
          <w:lang w:eastAsia="ko-KR"/>
        </w:rPr>
        <w:t>audio</w:t>
      </w:r>
      <w:r w:rsidRPr="00AB5FED">
        <w:rPr>
          <w:rFonts w:eastAsia="Malgun Gothic" w:hint="eastAsia"/>
          <w:lang w:eastAsia="ko-KR"/>
        </w:rPr>
        <w:t xml:space="preserve"> media to the MCPTT group.</w:t>
      </w:r>
    </w:p>
    <w:p w14:paraId="4F2DD613" w14:textId="77777777" w:rsidR="00171381" w:rsidRPr="00AB5FED" w:rsidRDefault="00171381" w:rsidP="00171381">
      <w:pPr>
        <w:pStyle w:val="TH"/>
      </w:pPr>
      <w:r w:rsidRPr="00AB5FED">
        <w:object w:dxaOrig="7567" w:dyaOrig="4730" w14:anchorId="459A871E">
          <v:shape id="_x0000_i1124" type="#_x0000_t75" style="width:377.7pt;height:236.8pt" o:ole="">
            <v:imagedata r:id="rId204" o:title=""/>
          </v:shape>
          <o:OLEObject Type="Embed" ProgID="Visio.Drawing.11" ShapeID="_x0000_i1124" DrawAspect="Content" ObjectID="_1781509032" r:id="rId205"/>
        </w:object>
      </w:r>
    </w:p>
    <w:p w14:paraId="2C7A7C0F" w14:textId="77777777" w:rsidR="00171381" w:rsidRPr="00AB5FED" w:rsidRDefault="00171381" w:rsidP="00171381">
      <w:pPr>
        <w:pStyle w:val="TF"/>
      </w:pPr>
      <w:r w:rsidRPr="00AB5FED">
        <w:t>Figure 10.9.2.7-1: Floor request with override authorization</w:t>
      </w:r>
    </w:p>
    <w:p w14:paraId="71F6072A" w14:textId="77777777" w:rsidR="00171381" w:rsidRPr="00AB5FED" w:rsidRDefault="00171381" w:rsidP="00171381">
      <w:pPr>
        <w:pStyle w:val="B1"/>
      </w:pPr>
      <w:r w:rsidRPr="00AB5FED">
        <w:t>1.</w:t>
      </w:r>
      <w:r w:rsidRPr="00AB5FED">
        <w:tab/>
        <w:t xml:space="preserve">MCPTT client 2 sends the floor request message with override criteria (e.g., priority level) to the MCPTT group. </w:t>
      </w:r>
    </w:p>
    <w:p w14:paraId="067DCD8C" w14:textId="77777777" w:rsidR="00171381" w:rsidRPr="00AB5FED" w:rsidRDefault="00171381" w:rsidP="00171381">
      <w:pPr>
        <w:pStyle w:val="B1"/>
      </w:pPr>
      <w:r w:rsidRPr="00AB5FED">
        <w:t>2.</w:t>
      </w:r>
      <w:r w:rsidRPr="00AB5FED">
        <w:tab/>
        <w:t xml:space="preserve">MCPTT client 1 acting as the floor arbitrator determines if the floor is to be revoked based on override criteria. If this is the case, MCPTT client 1 revokes its right of the floor and stops sending the voice media immediately. </w:t>
      </w:r>
    </w:p>
    <w:p w14:paraId="23432DEE" w14:textId="77777777" w:rsidR="00171381" w:rsidRPr="00AB5FED" w:rsidRDefault="00171381" w:rsidP="00171381">
      <w:pPr>
        <w:pStyle w:val="B1"/>
      </w:pPr>
      <w:r w:rsidRPr="00AB5FED">
        <w:t>3.</w:t>
      </w:r>
      <w:r w:rsidRPr="00AB5FED">
        <w:tab/>
        <w:t>MCPTT client 1 sends the floor granted message to the MCPTT group. The floor granted message contains the MCPTT ID to be granted, the floor and the floor control queue (if supported). MCPTT client 1 may also include the maximum duration that MCPTT client 2 can transmit voice in the floor granted message.</w:t>
      </w:r>
    </w:p>
    <w:p w14:paraId="6345D488" w14:textId="77777777" w:rsidR="00171381" w:rsidRPr="00AB5FED" w:rsidRDefault="00171381" w:rsidP="00171381">
      <w:pPr>
        <w:rPr>
          <w:rFonts w:eastAsia="Malgun Gothic"/>
          <w:lang w:eastAsia="ko-KR"/>
        </w:rPr>
      </w:pPr>
      <w:bookmarkStart w:id="1282" w:name="_Toc428365157"/>
      <w:r w:rsidRPr="00AB5FED">
        <w:rPr>
          <w:rFonts w:eastAsia="Malgun Gothic" w:hint="eastAsia"/>
          <w:lang w:eastAsia="ko-KR"/>
        </w:rPr>
        <w:t>MCPTT client2</w:t>
      </w:r>
      <w:r w:rsidRPr="00AB5FED">
        <w:rPr>
          <w:rFonts w:eastAsia="Malgun Gothic"/>
          <w:lang w:eastAsia="ko-KR"/>
        </w:rPr>
        <w:t xml:space="preserve"> who has revoked the floor is the new floor arbitrator and </w:t>
      </w:r>
      <w:r w:rsidRPr="00AB5FED">
        <w:rPr>
          <w:rFonts w:eastAsia="Malgun Gothic" w:hint="eastAsia"/>
          <w:lang w:eastAsia="ko-KR"/>
        </w:rPr>
        <w:t xml:space="preserve">transmits the </w:t>
      </w:r>
      <w:r w:rsidRPr="00AB5FED">
        <w:rPr>
          <w:rFonts w:eastAsia="Malgun Gothic"/>
          <w:lang w:eastAsia="ko-KR"/>
        </w:rPr>
        <w:t>audio</w:t>
      </w:r>
      <w:r w:rsidRPr="00AB5FED">
        <w:rPr>
          <w:rFonts w:eastAsia="Malgun Gothic" w:hint="eastAsia"/>
          <w:lang w:eastAsia="ko-KR"/>
        </w:rPr>
        <w:t xml:space="preserve"> media to the MCPTT group.</w:t>
      </w:r>
    </w:p>
    <w:p w14:paraId="08F753C8" w14:textId="77777777" w:rsidR="00171381" w:rsidRPr="00AB5FED" w:rsidRDefault="00171381" w:rsidP="00171381">
      <w:pPr>
        <w:pStyle w:val="Heading4"/>
      </w:pPr>
      <w:bookmarkStart w:id="1283" w:name="_Toc433209841"/>
      <w:bookmarkStart w:id="1284" w:name="_Toc460616181"/>
      <w:bookmarkStart w:id="1285" w:name="_Toc460617042"/>
      <w:bookmarkStart w:id="1286" w:name="_Toc170896213"/>
      <w:r w:rsidRPr="00AB5FED">
        <w:t>10.9.2.8</w:t>
      </w:r>
      <w:r w:rsidRPr="00AB5FED">
        <w:tab/>
        <w:t>Floor queue status</w:t>
      </w:r>
      <w:bookmarkEnd w:id="1283"/>
      <w:bookmarkEnd w:id="1284"/>
      <w:bookmarkEnd w:id="1285"/>
      <w:bookmarkEnd w:id="1286"/>
    </w:p>
    <w:p w14:paraId="1355C220" w14:textId="77777777" w:rsidR="00171381" w:rsidRPr="00AB5FED" w:rsidRDefault="00171381" w:rsidP="00171381">
      <w:pPr>
        <w:rPr>
          <w:lang w:val="en-US"/>
        </w:rPr>
      </w:pPr>
      <w:r w:rsidRPr="00AB5FED">
        <w:rPr>
          <w:lang w:val="en-US"/>
        </w:rPr>
        <w:t>Figure 10.9.2.8-1 shows the high level procedure that the floor control is conducted when the MCPTT off-network session is already established among MCPTT floor participants and while voice media is transmitting. If the floor control queueing is supported by the floor control mechanism, the current speaking MCPTT group member who is acting as the floor arbitrator collects the information about the queue status based on the received request(s) from the MCPTT group participant(s). The current speaker can then share information about the queue status of the MCPTT floor participant upon request.</w:t>
      </w:r>
    </w:p>
    <w:p w14:paraId="5C050E61" w14:textId="77777777" w:rsidR="00171381" w:rsidRPr="00AB5FED" w:rsidRDefault="00171381" w:rsidP="00171381">
      <w:pPr>
        <w:pStyle w:val="NO"/>
      </w:pPr>
      <w:r w:rsidRPr="00AB5FED">
        <w:t>NOTE:</w:t>
      </w:r>
      <w:r w:rsidRPr="00AB5FED">
        <w:tab/>
        <w:t>The description only applies to group calls.</w:t>
      </w:r>
    </w:p>
    <w:p w14:paraId="49058763" w14:textId="77777777" w:rsidR="00171381" w:rsidRPr="00AB5FED" w:rsidRDefault="00171381" w:rsidP="00171381">
      <w:r w:rsidRPr="00AB5FED">
        <w:t>Pre-condition:</w:t>
      </w:r>
    </w:p>
    <w:p w14:paraId="7427CD3C" w14:textId="77777777" w:rsidR="00171381" w:rsidRPr="00AB5FED" w:rsidRDefault="00171381" w:rsidP="00171381">
      <w:pPr>
        <w:pStyle w:val="B1"/>
      </w:pPr>
      <w:r w:rsidRPr="00AB5FED">
        <w:t>-</w:t>
      </w:r>
      <w:r w:rsidRPr="00AB5FED">
        <w:tab/>
        <w:t>MCPTT client 1, who acts as the floor arbitrator, transmits the audio media to the MCPTT group.</w:t>
      </w:r>
    </w:p>
    <w:p w14:paraId="35F962B2" w14:textId="77777777" w:rsidR="00171381" w:rsidRPr="00AB5FED" w:rsidRDefault="00171381" w:rsidP="00171381">
      <w:pPr>
        <w:pStyle w:val="TH"/>
        <w:rPr>
          <w:lang w:eastAsia="en-GB"/>
        </w:rPr>
      </w:pPr>
      <w:r w:rsidRPr="00AB5FED">
        <w:rPr>
          <w:lang w:eastAsia="en-GB"/>
        </w:rPr>
        <w:object w:dxaOrig="7567" w:dyaOrig="4730" w14:anchorId="543E739F">
          <v:shape id="_x0000_i1125" type="#_x0000_t75" style="width:376.95pt;height:236.8pt" o:ole="">
            <v:imagedata r:id="rId206" o:title=""/>
          </v:shape>
          <o:OLEObject Type="Embed" ProgID="Visio.Drawing.11" ShapeID="_x0000_i1125" DrawAspect="Content" ObjectID="_1781509033" r:id="rId207"/>
        </w:object>
      </w:r>
    </w:p>
    <w:p w14:paraId="3B4C0FB8" w14:textId="77777777" w:rsidR="00171381" w:rsidRPr="00AB5FED" w:rsidRDefault="00171381" w:rsidP="00171381">
      <w:pPr>
        <w:pStyle w:val="TF"/>
      </w:pPr>
      <w:r w:rsidRPr="00AB5FED">
        <w:t>Figure 10.9.2.8-1: Queue status request</w:t>
      </w:r>
    </w:p>
    <w:p w14:paraId="7003E380" w14:textId="77777777" w:rsidR="00171381" w:rsidRPr="00AB5FED" w:rsidRDefault="00171381" w:rsidP="00171381">
      <w:pPr>
        <w:pStyle w:val="B1"/>
      </w:pPr>
      <w:r w:rsidRPr="00AB5FED">
        <w:t>1.</w:t>
      </w:r>
      <w:r w:rsidRPr="00AB5FED">
        <w:tab/>
        <w:t xml:space="preserve">MCPTT client 2 sends the queue position request message targeted to MCPTT client 1 i.e. the floor arbitrator by broadcasting the message to the MCPTT group to get its queue status. </w:t>
      </w:r>
    </w:p>
    <w:p w14:paraId="603BA7A6" w14:textId="77777777" w:rsidR="00171381" w:rsidRPr="00AB5FED" w:rsidRDefault="00171381" w:rsidP="00171381">
      <w:pPr>
        <w:pStyle w:val="B1"/>
      </w:pPr>
      <w:r w:rsidRPr="00AB5FED">
        <w:t>2.</w:t>
      </w:r>
      <w:r w:rsidRPr="00AB5FED">
        <w:tab/>
        <w:t xml:space="preserve">Since the queue function is assumed to be supported in this call flow, MCPTT client 1 i.e. the floor arbitrator processes the queue position request to find out the status of MCPTT client 1 in the queue. </w:t>
      </w:r>
    </w:p>
    <w:p w14:paraId="6B9B78C6" w14:textId="77777777" w:rsidR="00171381" w:rsidRPr="00AB5FED" w:rsidRDefault="00171381" w:rsidP="00171381">
      <w:pPr>
        <w:pStyle w:val="B1"/>
      </w:pPr>
      <w:r w:rsidRPr="00AB5FED">
        <w:t>3.</w:t>
      </w:r>
      <w:r w:rsidRPr="00AB5FED">
        <w:tab/>
        <w:t xml:space="preserve">MCPTT client 1 constructs the queue position info message containing the MCPTT client 2's queue status and sends it toward MCPTT client 2 by broadcasting the message to the MCPTT group. </w:t>
      </w:r>
    </w:p>
    <w:p w14:paraId="46752C3B" w14:textId="77777777" w:rsidR="00171381" w:rsidRPr="00AB5FED" w:rsidRDefault="00171381" w:rsidP="00171381">
      <w:pPr>
        <w:rPr>
          <w:rFonts w:eastAsia="Malgun Gothic"/>
          <w:lang w:eastAsia="ko-KR"/>
        </w:rPr>
      </w:pPr>
      <w:r w:rsidRPr="00AB5FED">
        <w:rPr>
          <w:rFonts w:eastAsia="Malgun Gothic"/>
          <w:lang w:eastAsia="ko-KR"/>
        </w:rPr>
        <w:t>MCPTT client1 continues being the floor arbitrator and transmits the audio media to the MCPTT group.</w:t>
      </w:r>
    </w:p>
    <w:p w14:paraId="182EA748" w14:textId="77777777" w:rsidR="00171381" w:rsidRPr="00AB5FED" w:rsidRDefault="00171381" w:rsidP="00171381">
      <w:pPr>
        <w:pStyle w:val="Heading2"/>
      </w:pPr>
      <w:bookmarkStart w:id="1287" w:name="_Toc433209842"/>
      <w:bookmarkStart w:id="1288" w:name="_Toc460616182"/>
      <w:bookmarkStart w:id="1289" w:name="_Toc460617043"/>
      <w:bookmarkStart w:id="1290" w:name="_Toc170896214"/>
      <w:r w:rsidRPr="00AB5FED">
        <w:rPr>
          <w:rFonts w:hint="eastAsia"/>
        </w:rPr>
        <w:t>10.</w:t>
      </w:r>
      <w:r w:rsidRPr="00AB5FED">
        <w:t>10</w:t>
      </w:r>
      <w:r w:rsidRPr="00AB5FED">
        <w:rPr>
          <w:rFonts w:hint="eastAsia"/>
        </w:rPr>
        <w:tab/>
        <w:t>Use of MBMS transmission</w:t>
      </w:r>
      <w:bookmarkEnd w:id="1287"/>
      <w:r w:rsidRPr="00AB5FED">
        <w:rPr>
          <w:rFonts w:hint="eastAsia"/>
        </w:rPr>
        <w:t xml:space="preserve"> </w:t>
      </w:r>
      <w:r w:rsidRPr="00AB5FED">
        <w:t>(on-network)</w:t>
      </w:r>
      <w:bookmarkEnd w:id="1288"/>
      <w:bookmarkEnd w:id="1289"/>
      <w:bookmarkEnd w:id="1290"/>
    </w:p>
    <w:p w14:paraId="50D43272" w14:textId="77777777" w:rsidR="00171381" w:rsidRPr="00AB5FED" w:rsidRDefault="00171381" w:rsidP="00171381">
      <w:pPr>
        <w:pStyle w:val="Heading3"/>
      </w:pPr>
      <w:bookmarkStart w:id="1291" w:name="_Toc433209843"/>
      <w:bookmarkStart w:id="1292" w:name="_Toc460616183"/>
      <w:bookmarkStart w:id="1293" w:name="_Toc460617044"/>
      <w:bookmarkStart w:id="1294" w:name="_Toc170896215"/>
      <w:r w:rsidRPr="00AB5FED">
        <w:t>10.10.1</w:t>
      </w:r>
      <w:r w:rsidRPr="00AB5FED">
        <w:tab/>
      </w:r>
      <w:r w:rsidRPr="00AB5FED">
        <w:rPr>
          <w:rFonts w:hint="eastAsia"/>
        </w:rPr>
        <w:t>Information flows for MBMS Transmission</w:t>
      </w:r>
      <w:bookmarkEnd w:id="1291"/>
      <w:bookmarkEnd w:id="1292"/>
      <w:bookmarkEnd w:id="1293"/>
      <w:bookmarkEnd w:id="1294"/>
    </w:p>
    <w:p w14:paraId="77A02F94" w14:textId="77777777" w:rsidR="00171381" w:rsidRPr="00AB5FED" w:rsidRDefault="00171381" w:rsidP="00171381">
      <w:pPr>
        <w:pStyle w:val="Heading4"/>
        <w:rPr>
          <w:lang w:val="en-US"/>
        </w:rPr>
      </w:pPr>
      <w:bookmarkStart w:id="1295" w:name="_Toc460616185"/>
      <w:bookmarkStart w:id="1296" w:name="_Toc460617046"/>
      <w:bookmarkStart w:id="1297" w:name="_Toc433209846"/>
      <w:bookmarkStart w:id="1298" w:name="_Toc170896216"/>
      <w:r w:rsidRPr="00AB5FED">
        <w:t>10.10.1.</w:t>
      </w:r>
      <w:r>
        <w:t>1</w:t>
      </w:r>
      <w:r w:rsidRPr="00AB5FED">
        <w:tab/>
        <w:t>MapGroupToBearer</w:t>
      </w:r>
      <w:bookmarkEnd w:id="1295"/>
      <w:bookmarkEnd w:id="1296"/>
      <w:bookmarkEnd w:id="1298"/>
    </w:p>
    <w:p w14:paraId="574E3DBF" w14:textId="77777777" w:rsidR="00171381" w:rsidRPr="00AB5FED" w:rsidRDefault="00171381" w:rsidP="00171381">
      <w:r w:rsidRPr="00AB5FED">
        <w:t>Table 10.</w:t>
      </w:r>
      <w:r w:rsidRPr="00AB5FED">
        <w:rPr>
          <w:lang w:eastAsia="zh-CN"/>
        </w:rPr>
        <w:t>10.1.</w:t>
      </w:r>
      <w:r>
        <w:rPr>
          <w:lang w:eastAsia="zh-CN"/>
        </w:rPr>
        <w:t>1</w:t>
      </w:r>
      <w:r w:rsidRPr="00AB5FED">
        <w:rPr>
          <w:lang w:eastAsia="zh-CN"/>
        </w:rPr>
        <w:t>-1</w:t>
      </w:r>
      <w:r w:rsidRPr="00AB5FED">
        <w:t xml:space="preserve"> describes the information flow to associate a MCPTT group call to a MBMS bearer. It is sent from the MCPTT server to the MCPTT client. </w:t>
      </w:r>
    </w:p>
    <w:p w14:paraId="6FA3A153" w14:textId="77777777" w:rsidR="00171381" w:rsidRPr="00AB5FED" w:rsidRDefault="00171381" w:rsidP="00171381">
      <w:pPr>
        <w:pStyle w:val="TH"/>
        <w:rPr>
          <w:lang w:val="en-US"/>
        </w:rPr>
      </w:pPr>
      <w:r w:rsidRPr="00AB5FED">
        <w:t>Table 10.</w:t>
      </w:r>
      <w:r w:rsidRPr="00AB5FED">
        <w:rPr>
          <w:lang w:val="en-US"/>
        </w:rPr>
        <w:t>10.1.</w:t>
      </w:r>
      <w:r>
        <w:rPr>
          <w:lang w:val="en-US"/>
        </w:rPr>
        <w:t>1</w:t>
      </w:r>
      <w:r w:rsidRPr="00AB5FED">
        <w:t xml:space="preserve">-1: MapGroupToBearer </w:t>
      </w:r>
    </w:p>
    <w:tbl>
      <w:tblPr>
        <w:tblW w:w="8640" w:type="dxa"/>
        <w:jc w:val="center"/>
        <w:tblLayout w:type="fixed"/>
        <w:tblLook w:val="04A0" w:firstRow="1" w:lastRow="0" w:firstColumn="1" w:lastColumn="0" w:noHBand="0" w:noVBand="1"/>
      </w:tblPr>
      <w:tblGrid>
        <w:gridCol w:w="2880"/>
        <w:gridCol w:w="1440"/>
        <w:gridCol w:w="4320"/>
      </w:tblGrid>
      <w:tr w:rsidR="00171381" w:rsidRPr="00AB5FED" w14:paraId="7C76B145"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370DE4B"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4C0CC7E0"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215CB41E" w14:textId="77777777" w:rsidR="00171381" w:rsidRPr="00AB5FED" w:rsidRDefault="00171381" w:rsidP="00643972">
            <w:pPr>
              <w:pStyle w:val="TAH"/>
            </w:pPr>
            <w:r w:rsidRPr="00AB5FED">
              <w:t>Description</w:t>
            </w:r>
          </w:p>
        </w:tc>
      </w:tr>
      <w:tr w:rsidR="00171381" w:rsidRPr="00AB5FED" w14:paraId="297D024E"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07BA41E" w14:textId="77777777" w:rsidR="00171381" w:rsidRPr="00AB5FED" w:rsidRDefault="00171381" w:rsidP="00643972">
            <w:pPr>
              <w:pStyle w:val="TAL"/>
            </w:pPr>
            <w:r w:rsidRPr="00AB5FED">
              <w:t>MCPTT group ID</w:t>
            </w:r>
          </w:p>
        </w:tc>
        <w:tc>
          <w:tcPr>
            <w:tcW w:w="1440" w:type="dxa"/>
            <w:tcBorders>
              <w:top w:val="single" w:sz="4" w:space="0" w:color="000000"/>
              <w:left w:val="single" w:sz="4" w:space="0" w:color="000000"/>
              <w:bottom w:val="single" w:sz="4" w:space="0" w:color="000000"/>
              <w:right w:val="nil"/>
            </w:tcBorders>
            <w:hideMark/>
          </w:tcPr>
          <w:p w14:paraId="5253FD12"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7B208436" w14:textId="77777777" w:rsidR="00171381" w:rsidRPr="00AB5FED" w:rsidRDefault="00171381" w:rsidP="00643972">
            <w:pPr>
              <w:pStyle w:val="TAL"/>
            </w:pPr>
            <w:r w:rsidRPr="00AB5FED">
              <w:t>This element identifies the MCPTT group, in which the call is started.</w:t>
            </w:r>
          </w:p>
        </w:tc>
      </w:tr>
      <w:tr w:rsidR="00171381" w:rsidRPr="00AB5FED" w14:paraId="18A19B5C"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BCE3963" w14:textId="77777777" w:rsidR="00171381" w:rsidRPr="00AB5FED" w:rsidRDefault="00171381" w:rsidP="00643972">
            <w:pPr>
              <w:pStyle w:val="TAL"/>
            </w:pPr>
            <w:r w:rsidRPr="00AB5FED">
              <w:t xml:space="preserve">Media stream identifier </w:t>
            </w:r>
          </w:p>
        </w:tc>
        <w:tc>
          <w:tcPr>
            <w:tcW w:w="1440" w:type="dxa"/>
            <w:tcBorders>
              <w:top w:val="single" w:sz="4" w:space="0" w:color="000000"/>
              <w:left w:val="single" w:sz="4" w:space="0" w:color="000000"/>
              <w:bottom w:val="single" w:sz="4" w:space="0" w:color="000000"/>
              <w:right w:val="nil"/>
            </w:tcBorders>
            <w:hideMark/>
          </w:tcPr>
          <w:p w14:paraId="717C56A4"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4A14BCF3" w14:textId="77777777" w:rsidR="00171381" w:rsidRPr="00AB5FED" w:rsidRDefault="00171381" w:rsidP="00643972">
            <w:pPr>
              <w:pStyle w:val="TAL"/>
            </w:pPr>
            <w:r w:rsidRPr="00AB5FED">
              <w:t>This element identifies the media stream of the SDP used for the group call (e.g. MBMS subchannel).</w:t>
            </w:r>
          </w:p>
        </w:tc>
      </w:tr>
      <w:tr w:rsidR="00171381" w:rsidRPr="00AB5FED" w14:paraId="02353A8B" w14:textId="77777777" w:rsidTr="00643972">
        <w:trPr>
          <w:trHeight w:val="773"/>
          <w:jc w:val="center"/>
        </w:trPr>
        <w:tc>
          <w:tcPr>
            <w:tcW w:w="2880" w:type="dxa"/>
            <w:tcBorders>
              <w:top w:val="single" w:sz="4" w:space="0" w:color="000000"/>
              <w:left w:val="single" w:sz="4" w:space="0" w:color="000000"/>
              <w:bottom w:val="single" w:sz="4" w:space="0" w:color="000000"/>
              <w:right w:val="nil"/>
            </w:tcBorders>
            <w:hideMark/>
          </w:tcPr>
          <w:p w14:paraId="0AD1CD2D" w14:textId="2D9FC36E" w:rsidR="00171381" w:rsidRPr="00AB5FED" w:rsidRDefault="00171381" w:rsidP="00643972">
            <w:pPr>
              <w:pStyle w:val="TAL"/>
            </w:pPr>
            <w:r w:rsidRPr="00AB5FED">
              <w:t>TMGI</w:t>
            </w:r>
            <w:r>
              <w:t xml:space="preserve"> (</w:t>
            </w:r>
            <w:r w:rsidR="00AB4FA1">
              <w:t>see </w:t>
            </w:r>
            <w:r>
              <w:t>NOTE)</w:t>
            </w:r>
          </w:p>
        </w:tc>
        <w:tc>
          <w:tcPr>
            <w:tcW w:w="1440" w:type="dxa"/>
            <w:tcBorders>
              <w:top w:val="single" w:sz="4" w:space="0" w:color="000000"/>
              <w:left w:val="single" w:sz="4" w:space="0" w:color="000000"/>
              <w:bottom w:val="single" w:sz="4" w:space="0" w:color="000000"/>
              <w:right w:val="nil"/>
            </w:tcBorders>
            <w:hideMark/>
          </w:tcPr>
          <w:p w14:paraId="2DB8E608"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hideMark/>
          </w:tcPr>
          <w:p w14:paraId="295D7A9A" w14:textId="77777777" w:rsidR="00171381" w:rsidRPr="00AB5FED" w:rsidRDefault="00171381" w:rsidP="00643972">
            <w:pPr>
              <w:pStyle w:val="TAL"/>
            </w:pPr>
            <w:r w:rsidRPr="00AB5FED">
              <w:t xml:space="preserve">The MBMS bearer identifier if the </w:t>
            </w:r>
            <w:r>
              <w:t xml:space="preserve">media of the </w:t>
            </w:r>
            <w:r w:rsidRPr="00AB5FED">
              <w:t xml:space="preserve">MCPTT group call is not sent on the same MBMS bearer as this </w:t>
            </w:r>
            <w:r>
              <w:t>MapGroupToBearer</w:t>
            </w:r>
            <w:r w:rsidRPr="00AB5FED">
              <w:t xml:space="preserve"> message.</w:t>
            </w:r>
          </w:p>
        </w:tc>
      </w:tr>
      <w:tr w:rsidR="00171381" w:rsidRPr="00AB5FED" w14:paraId="438ED543" w14:textId="77777777" w:rsidTr="00643972">
        <w:trPr>
          <w:trHeight w:val="530"/>
          <w:jc w:val="center"/>
        </w:trPr>
        <w:tc>
          <w:tcPr>
            <w:tcW w:w="2880" w:type="dxa"/>
            <w:tcBorders>
              <w:top w:val="single" w:sz="4" w:space="0" w:color="000000"/>
              <w:left w:val="single" w:sz="4" w:space="0" w:color="000000"/>
              <w:bottom w:val="single" w:sz="4" w:space="0" w:color="000000"/>
              <w:right w:val="nil"/>
            </w:tcBorders>
            <w:hideMark/>
          </w:tcPr>
          <w:p w14:paraId="4F139CBE" w14:textId="77777777" w:rsidR="00171381" w:rsidRPr="00AB5FED" w:rsidRDefault="00171381" w:rsidP="00643972">
            <w:pPr>
              <w:pStyle w:val="TAL"/>
            </w:pPr>
            <w:r w:rsidRPr="007C1B3D">
              <w:t>Call acknowledgement indicator</w:t>
            </w:r>
          </w:p>
        </w:tc>
        <w:tc>
          <w:tcPr>
            <w:tcW w:w="1440" w:type="dxa"/>
            <w:tcBorders>
              <w:top w:val="single" w:sz="4" w:space="0" w:color="000000"/>
              <w:left w:val="single" w:sz="4" w:space="0" w:color="000000"/>
              <w:bottom w:val="single" w:sz="4" w:space="0" w:color="000000"/>
              <w:right w:val="nil"/>
            </w:tcBorders>
            <w:hideMark/>
          </w:tcPr>
          <w:p w14:paraId="3E711259" w14:textId="77777777" w:rsidR="00171381" w:rsidRPr="00AB5FED" w:rsidRDefault="00171381" w:rsidP="00643972">
            <w:pPr>
              <w:pStyle w:val="TAL"/>
            </w:pPr>
            <w:r w:rsidRPr="007C1B3D">
              <w:t>O</w:t>
            </w:r>
          </w:p>
        </w:tc>
        <w:tc>
          <w:tcPr>
            <w:tcW w:w="4320" w:type="dxa"/>
            <w:tcBorders>
              <w:top w:val="single" w:sz="4" w:space="0" w:color="000000"/>
              <w:left w:val="single" w:sz="4" w:space="0" w:color="000000"/>
              <w:bottom w:val="single" w:sz="4" w:space="0" w:color="000000"/>
              <w:right w:val="single" w:sz="4" w:space="0" w:color="000000"/>
            </w:tcBorders>
            <w:hideMark/>
          </w:tcPr>
          <w:p w14:paraId="12D9AB57" w14:textId="77777777" w:rsidR="00171381" w:rsidRPr="00AB5FED" w:rsidRDefault="00171381" w:rsidP="00643972">
            <w:pPr>
              <w:pStyle w:val="TAL"/>
            </w:pPr>
            <w:r w:rsidRPr="007C1B3D">
              <w:t>Indication that the MCPTT group call requires acknowledgement from receiving MCPTT clients.</w:t>
            </w:r>
          </w:p>
        </w:tc>
      </w:tr>
      <w:tr w:rsidR="00171381" w:rsidRPr="00AB5FED" w14:paraId="431E3650" w14:textId="77777777" w:rsidTr="00643972">
        <w:trPr>
          <w:trHeight w:val="530"/>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9984F11" w14:textId="77777777" w:rsidR="00171381" w:rsidRPr="007C1B3D" w:rsidRDefault="00171381" w:rsidP="00643972">
            <w:pPr>
              <w:pStyle w:val="TAN"/>
            </w:pPr>
            <w:r w:rsidRPr="00BB356E">
              <w:rPr>
                <w:rFonts w:hint="eastAsia"/>
              </w:rPr>
              <w:t>NOTE:</w:t>
            </w:r>
            <w:r>
              <w:tab/>
            </w:r>
            <w:r w:rsidRPr="00BB356E">
              <w:t xml:space="preserve">TMGI shall be present if this message is sent over a different </w:t>
            </w:r>
            <w:r>
              <w:t>MBMS</w:t>
            </w:r>
            <w:r w:rsidRPr="00BB356E">
              <w:t xml:space="preserve"> bearer than the </w:t>
            </w:r>
            <w:r>
              <w:t xml:space="preserve">media of the </w:t>
            </w:r>
            <w:r w:rsidRPr="00BB356E">
              <w:t xml:space="preserve">group </w:t>
            </w:r>
            <w:r>
              <w:t>call; TMGI may be present if this</w:t>
            </w:r>
            <w:r w:rsidRPr="00BB356E">
              <w:t xml:space="preserve"> message is sent over the same </w:t>
            </w:r>
            <w:r>
              <w:t>MBMS</w:t>
            </w:r>
            <w:r w:rsidRPr="00BB356E">
              <w:t xml:space="preserve"> bearer as the </w:t>
            </w:r>
            <w:r>
              <w:t xml:space="preserve">media of the </w:t>
            </w:r>
            <w:r w:rsidRPr="00BB356E">
              <w:t>group call.</w:t>
            </w:r>
          </w:p>
        </w:tc>
      </w:tr>
    </w:tbl>
    <w:p w14:paraId="79166D8E" w14:textId="77777777" w:rsidR="00171381" w:rsidRPr="00AB5FED" w:rsidRDefault="00171381" w:rsidP="00171381"/>
    <w:p w14:paraId="6C75E043" w14:textId="77777777" w:rsidR="00171381" w:rsidRPr="00AB5FED" w:rsidRDefault="00171381" w:rsidP="00171381">
      <w:pPr>
        <w:pStyle w:val="Heading4"/>
      </w:pPr>
      <w:bookmarkStart w:id="1299" w:name="_Toc460616186"/>
      <w:bookmarkStart w:id="1300" w:name="_Toc460617047"/>
      <w:bookmarkStart w:id="1301" w:name="_Toc170896217"/>
      <w:r w:rsidRPr="00AB5FED">
        <w:lastRenderedPageBreak/>
        <w:t>10.10.1</w:t>
      </w:r>
      <w:r w:rsidRPr="00AB5FED">
        <w:rPr>
          <w:rFonts w:hint="eastAsia"/>
        </w:rPr>
        <w:t>.</w:t>
      </w:r>
      <w:r>
        <w:t>2</w:t>
      </w:r>
      <w:r w:rsidRPr="00AB5FED">
        <w:tab/>
        <w:t>UnmapGroupFromBearer</w:t>
      </w:r>
      <w:bookmarkEnd w:id="1299"/>
      <w:bookmarkEnd w:id="1300"/>
      <w:bookmarkEnd w:id="1301"/>
    </w:p>
    <w:p w14:paraId="012957F7" w14:textId="77777777" w:rsidR="00171381" w:rsidRPr="00AB5FED" w:rsidRDefault="00171381" w:rsidP="00171381">
      <w:r w:rsidRPr="00AB5FED">
        <w:t>Table 10.</w:t>
      </w:r>
      <w:r w:rsidRPr="00AB5FED">
        <w:rPr>
          <w:lang w:eastAsia="zh-CN"/>
        </w:rPr>
        <w:t>10.1.</w:t>
      </w:r>
      <w:r>
        <w:rPr>
          <w:lang w:eastAsia="zh-CN"/>
        </w:rPr>
        <w:t>2</w:t>
      </w:r>
      <w:r w:rsidRPr="00AB5FED">
        <w:rPr>
          <w:lang w:eastAsia="zh-CN"/>
        </w:rPr>
        <w:t>-</w:t>
      </w:r>
      <w:r w:rsidRPr="00AB5FED">
        <w:rPr>
          <w:rFonts w:hint="eastAsia"/>
          <w:lang w:eastAsia="zh-CN"/>
        </w:rPr>
        <w:t>1</w:t>
      </w:r>
      <w:r w:rsidRPr="00AB5FED">
        <w:t xml:space="preserve"> describes the information flow to disconnect a MCPTT group call from a MBMS bearer. It is sent from the MCPTT server to the MCPTT client.</w:t>
      </w:r>
    </w:p>
    <w:p w14:paraId="2A204851" w14:textId="77777777" w:rsidR="00171381" w:rsidRPr="00AB5FED" w:rsidRDefault="00171381" w:rsidP="00171381">
      <w:pPr>
        <w:pStyle w:val="TH"/>
        <w:rPr>
          <w:lang w:val="en-US"/>
        </w:rPr>
      </w:pPr>
      <w:r w:rsidRPr="00AB5FED">
        <w:t>Table 10.</w:t>
      </w:r>
      <w:r w:rsidRPr="00AB5FED">
        <w:rPr>
          <w:lang w:val="en-US"/>
        </w:rPr>
        <w:t>10.1.</w:t>
      </w:r>
      <w:r>
        <w:rPr>
          <w:lang w:val="en-US" w:eastAsia="zh-CN"/>
        </w:rPr>
        <w:t>2</w:t>
      </w:r>
      <w:r w:rsidRPr="00AB5FED">
        <w:t>-</w:t>
      </w:r>
      <w:r w:rsidRPr="00AB5FED">
        <w:rPr>
          <w:rFonts w:hint="eastAsia"/>
          <w:lang w:eastAsia="zh-CN"/>
        </w:rPr>
        <w:t>1</w:t>
      </w:r>
      <w:r w:rsidRPr="00AB5FED">
        <w:t>: UnmapGroupFromBearer</w:t>
      </w:r>
    </w:p>
    <w:tbl>
      <w:tblPr>
        <w:tblW w:w="8640" w:type="dxa"/>
        <w:jc w:val="center"/>
        <w:tblLayout w:type="fixed"/>
        <w:tblLook w:val="04A0" w:firstRow="1" w:lastRow="0" w:firstColumn="1" w:lastColumn="0" w:noHBand="0" w:noVBand="1"/>
      </w:tblPr>
      <w:tblGrid>
        <w:gridCol w:w="2880"/>
        <w:gridCol w:w="1440"/>
        <w:gridCol w:w="4320"/>
      </w:tblGrid>
      <w:tr w:rsidR="00171381" w:rsidRPr="00AB5FED" w14:paraId="13343071"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3831E00"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4822AB6C"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75172004" w14:textId="77777777" w:rsidR="00171381" w:rsidRPr="00AB5FED" w:rsidRDefault="00171381" w:rsidP="00643972">
            <w:pPr>
              <w:pStyle w:val="TAH"/>
            </w:pPr>
            <w:r w:rsidRPr="00AB5FED">
              <w:t>Description</w:t>
            </w:r>
          </w:p>
        </w:tc>
      </w:tr>
      <w:tr w:rsidR="00171381" w:rsidRPr="00AB5FED" w14:paraId="6AE27E77"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433239C" w14:textId="77777777" w:rsidR="00171381" w:rsidRPr="00AB5FED" w:rsidRDefault="00171381" w:rsidP="00643972">
            <w:pPr>
              <w:pStyle w:val="TAL"/>
            </w:pPr>
            <w:r w:rsidRPr="00AB5FED">
              <w:t>MCPTT group ID</w:t>
            </w:r>
          </w:p>
        </w:tc>
        <w:tc>
          <w:tcPr>
            <w:tcW w:w="1440" w:type="dxa"/>
            <w:tcBorders>
              <w:top w:val="single" w:sz="4" w:space="0" w:color="000000"/>
              <w:left w:val="single" w:sz="4" w:space="0" w:color="000000"/>
              <w:bottom w:val="single" w:sz="4" w:space="0" w:color="000000"/>
              <w:right w:val="nil"/>
            </w:tcBorders>
            <w:hideMark/>
          </w:tcPr>
          <w:p w14:paraId="48E9F93A"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530B12F1" w14:textId="77777777" w:rsidR="00171381" w:rsidRPr="00AB5FED" w:rsidRDefault="00171381" w:rsidP="00643972">
            <w:pPr>
              <w:pStyle w:val="TAL"/>
            </w:pPr>
            <w:r w:rsidRPr="00AB5FED">
              <w:t>This element identifies the MCPTT group which will no longer use the MBMS bearer.</w:t>
            </w:r>
          </w:p>
        </w:tc>
      </w:tr>
    </w:tbl>
    <w:p w14:paraId="0E1A900C" w14:textId="77777777" w:rsidR="00171381" w:rsidRDefault="00171381" w:rsidP="00171381"/>
    <w:p w14:paraId="2C14D6BB" w14:textId="77777777" w:rsidR="00171381" w:rsidRPr="007C1B3D" w:rsidRDefault="00171381" w:rsidP="00171381">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7580"/>
        </w:tabs>
      </w:pPr>
      <w:bookmarkStart w:id="1302" w:name="_Toc170896218"/>
      <w:r>
        <w:t>10.10.1.3</w:t>
      </w:r>
      <w:r w:rsidRPr="007C1B3D">
        <w:tab/>
        <w:t>Application paging</w:t>
      </w:r>
      <w:bookmarkEnd w:id="1302"/>
    </w:p>
    <w:p w14:paraId="367E8A84" w14:textId="77777777" w:rsidR="00171381" w:rsidRPr="007C1B3D" w:rsidRDefault="00171381" w:rsidP="00171381">
      <w:r w:rsidRPr="007C1B3D">
        <w:t>Table 10.</w:t>
      </w:r>
      <w:r>
        <w:rPr>
          <w:lang w:eastAsia="zh-CN"/>
        </w:rPr>
        <w:t>10.1.3</w:t>
      </w:r>
      <w:r w:rsidRPr="007C1B3D">
        <w:rPr>
          <w:lang w:eastAsia="zh-CN"/>
        </w:rPr>
        <w:t>-1</w:t>
      </w:r>
      <w:r w:rsidRPr="007C1B3D">
        <w:t xml:space="preserve"> describes the information flow application paging from the </w:t>
      </w:r>
      <w:r w:rsidRPr="007C1B3D">
        <w:rPr>
          <w:lang w:eastAsia="zh-CN"/>
        </w:rPr>
        <w:t>MCPTT</w:t>
      </w:r>
      <w:r w:rsidRPr="007C1B3D">
        <w:t xml:space="preserve"> </w:t>
      </w:r>
      <w:r w:rsidRPr="007C1B3D">
        <w:rPr>
          <w:lang w:eastAsia="zh-CN"/>
        </w:rPr>
        <w:t>server</w:t>
      </w:r>
      <w:r w:rsidRPr="007C1B3D">
        <w:t xml:space="preserve"> to the </w:t>
      </w:r>
      <w:r w:rsidRPr="007C1B3D">
        <w:rPr>
          <w:lang w:eastAsia="zh-CN"/>
        </w:rPr>
        <w:t>MCPTT client</w:t>
      </w:r>
      <w:r>
        <w:rPr>
          <w:lang w:eastAsia="zh-CN"/>
        </w:rPr>
        <w:t>s</w:t>
      </w:r>
      <w:r w:rsidRPr="007C1B3D">
        <w:t>.</w:t>
      </w:r>
    </w:p>
    <w:p w14:paraId="2F94C7D7" w14:textId="77777777" w:rsidR="00171381" w:rsidRPr="007C1B3D" w:rsidRDefault="00171381" w:rsidP="00171381">
      <w:pPr>
        <w:pStyle w:val="TH"/>
        <w:rPr>
          <w:lang w:eastAsia="zh-CN"/>
        </w:rPr>
      </w:pPr>
      <w:r w:rsidRPr="007C1B3D">
        <w:t>Table 10.10.1</w:t>
      </w:r>
      <w:r>
        <w:rPr>
          <w:lang w:eastAsia="zh-CN"/>
        </w:rPr>
        <w:t>.3</w:t>
      </w:r>
      <w:r w:rsidRPr="007C1B3D">
        <w:t xml:space="preserve">-1: </w:t>
      </w:r>
      <w:r w:rsidRPr="007C1B3D">
        <w:rPr>
          <w:lang w:eastAsia="zh-CN"/>
        </w:rPr>
        <w:t>Application paging</w:t>
      </w:r>
    </w:p>
    <w:tbl>
      <w:tblPr>
        <w:tblW w:w="8640" w:type="dxa"/>
        <w:jc w:val="center"/>
        <w:tblLayout w:type="fixed"/>
        <w:tblLook w:val="0000" w:firstRow="0" w:lastRow="0" w:firstColumn="0" w:lastColumn="0" w:noHBand="0" w:noVBand="0"/>
      </w:tblPr>
      <w:tblGrid>
        <w:gridCol w:w="2880"/>
        <w:gridCol w:w="1440"/>
        <w:gridCol w:w="4320"/>
      </w:tblGrid>
      <w:tr w:rsidR="00171381" w:rsidRPr="007C1B3D" w14:paraId="205F223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9C34D6E" w14:textId="77777777" w:rsidR="00171381" w:rsidRPr="007C1B3D" w:rsidRDefault="00171381" w:rsidP="00643972">
            <w:pPr>
              <w:pStyle w:val="TAH"/>
            </w:pPr>
            <w:r w:rsidRPr="007C1B3D">
              <w:t>Information element</w:t>
            </w:r>
          </w:p>
        </w:tc>
        <w:tc>
          <w:tcPr>
            <w:tcW w:w="1440" w:type="dxa"/>
            <w:tcBorders>
              <w:top w:val="single" w:sz="4" w:space="0" w:color="000000"/>
              <w:left w:val="single" w:sz="4" w:space="0" w:color="000000"/>
              <w:bottom w:val="single" w:sz="4" w:space="0" w:color="000000"/>
            </w:tcBorders>
            <w:shd w:val="clear" w:color="auto" w:fill="auto"/>
          </w:tcPr>
          <w:p w14:paraId="547E7C5B" w14:textId="77777777" w:rsidR="00171381" w:rsidRPr="007C1B3D" w:rsidRDefault="00171381" w:rsidP="00643972">
            <w:pPr>
              <w:pStyle w:val="TAH"/>
            </w:pPr>
            <w:r w:rsidRPr="007C1B3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759198" w14:textId="77777777" w:rsidR="00171381" w:rsidRPr="007C1B3D" w:rsidRDefault="00171381" w:rsidP="00643972">
            <w:pPr>
              <w:pStyle w:val="TAH"/>
            </w:pPr>
            <w:r w:rsidRPr="007C1B3D">
              <w:t>Description</w:t>
            </w:r>
          </w:p>
        </w:tc>
      </w:tr>
      <w:tr w:rsidR="00171381" w:rsidRPr="007C1B3D" w14:paraId="725EEB1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CB0D2C6" w14:textId="257681E5" w:rsidR="00171381" w:rsidRPr="007C1B3D" w:rsidRDefault="00171381" w:rsidP="00643972">
            <w:pPr>
              <w:pStyle w:val="TAL"/>
            </w:pPr>
            <w:r w:rsidRPr="007C1B3D">
              <w:t>MCPTT Group ID</w:t>
            </w:r>
            <w:r>
              <w:t xml:space="preserve"> (</w:t>
            </w:r>
            <w:r w:rsidR="00AB4FA1">
              <w:t>see </w:t>
            </w:r>
            <w:r>
              <w:t>NOTE)</w:t>
            </w:r>
          </w:p>
        </w:tc>
        <w:tc>
          <w:tcPr>
            <w:tcW w:w="1440" w:type="dxa"/>
            <w:tcBorders>
              <w:top w:val="single" w:sz="4" w:space="0" w:color="000000"/>
              <w:left w:val="single" w:sz="4" w:space="0" w:color="000000"/>
              <w:bottom w:val="single" w:sz="4" w:space="0" w:color="000000"/>
            </w:tcBorders>
            <w:shd w:val="clear" w:color="auto" w:fill="auto"/>
          </w:tcPr>
          <w:p w14:paraId="2692EF9D" w14:textId="77777777" w:rsidR="00171381" w:rsidRPr="007C1B3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FF3346" w14:textId="77777777" w:rsidR="00171381" w:rsidRPr="007C1B3D" w:rsidRDefault="00171381" w:rsidP="00643972">
            <w:pPr>
              <w:pStyle w:val="TAL"/>
            </w:pPr>
            <w:r w:rsidRPr="007C1B3D">
              <w:t xml:space="preserve">This element identifies the MCPTT group which is paged </w:t>
            </w:r>
            <w:r>
              <w:t>by</w:t>
            </w:r>
            <w:r w:rsidRPr="007C1B3D">
              <w:t xml:space="preserve"> </w:t>
            </w:r>
            <w:r>
              <w:t xml:space="preserve">the </w:t>
            </w:r>
            <w:r w:rsidRPr="007C1B3D">
              <w:t>application</w:t>
            </w:r>
            <w:r>
              <w:t>.</w:t>
            </w:r>
          </w:p>
        </w:tc>
      </w:tr>
      <w:tr w:rsidR="00171381" w:rsidRPr="007C1B3D" w14:paraId="70A46E6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E6D58C6" w14:textId="10381D1D" w:rsidR="00171381" w:rsidRPr="007C1B3D" w:rsidRDefault="00171381" w:rsidP="00643972">
            <w:pPr>
              <w:pStyle w:val="TAL"/>
            </w:pPr>
            <w:r>
              <w:rPr>
                <w:rFonts w:hint="eastAsia"/>
              </w:rPr>
              <w:t>MCPTT ID</w:t>
            </w:r>
            <w:r>
              <w:t xml:space="preserve"> (</w:t>
            </w:r>
            <w:r w:rsidR="00AB4FA1">
              <w:t>see </w:t>
            </w:r>
            <w:r>
              <w:t>NOTE)</w:t>
            </w:r>
          </w:p>
        </w:tc>
        <w:tc>
          <w:tcPr>
            <w:tcW w:w="1440" w:type="dxa"/>
            <w:tcBorders>
              <w:top w:val="single" w:sz="4" w:space="0" w:color="000000"/>
              <w:left w:val="single" w:sz="4" w:space="0" w:color="000000"/>
              <w:bottom w:val="single" w:sz="4" w:space="0" w:color="000000"/>
            </w:tcBorders>
            <w:shd w:val="clear" w:color="auto" w:fill="auto"/>
          </w:tcPr>
          <w:p w14:paraId="03F37D2C" w14:textId="77777777" w:rsidR="00171381" w:rsidRDefault="00171381" w:rsidP="00643972">
            <w:pPr>
              <w:pStyle w:val="TAL"/>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15C146" w14:textId="77777777" w:rsidR="00171381" w:rsidRPr="007C1B3D" w:rsidRDefault="00171381" w:rsidP="00643972">
            <w:pPr>
              <w:pStyle w:val="TAL"/>
            </w:pPr>
            <w:r w:rsidRPr="0099397A">
              <w:t>Identity of the MCPTT user which is paged by the application for the private call.</w:t>
            </w:r>
          </w:p>
        </w:tc>
      </w:tr>
      <w:tr w:rsidR="00171381" w:rsidRPr="007C1B3D" w14:paraId="5F803F1E"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F2D16D3" w14:textId="77777777" w:rsidR="00171381" w:rsidRPr="007C1B3D" w:rsidRDefault="00171381" w:rsidP="00643972">
            <w:pPr>
              <w:pStyle w:val="TAL"/>
            </w:pPr>
            <w:r>
              <w:rPr>
                <w:rFonts w:hint="eastAsia"/>
              </w:rPr>
              <w:t>Cause</w:t>
            </w:r>
          </w:p>
        </w:tc>
        <w:tc>
          <w:tcPr>
            <w:tcW w:w="1440" w:type="dxa"/>
            <w:tcBorders>
              <w:top w:val="single" w:sz="4" w:space="0" w:color="000000"/>
              <w:left w:val="single" w:sz="4" w:space="0" w:color="000000"/>
              <w:bottom w:val="single" w:sz="4" w:space="0" w:color="000000"/>
            </w:tcBorders>
            <w:shd w:val="clear" w:color="auto" w:fill="auto"/>
          </w:tcPr>
          <w:p w14:paraId="2FD18494" w14:textId="77777777" w:rsidR="00171381" w:rsidRDefault="00171381" w:rsidP="00643972">
            <w:pPr>
              <w:pStyle w:val="TAL"/>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D7F936" w14:textId="77777777" w:rsidR="00171381" w:rsidRPr="007C1B3D" w:rsidRDefault="00171381" w:rsidP="00643972">
            <w:pPr>
              <w:pStyle w:val="TAL"/>
            </w:pPr>
            <w:r>
              <w:t>T</w:t>
            </w:r>
            <w:r>
              <w:rPr>
                <w:rFonts w:hint="eastAsia"/>
              </w:rPr>
              <w:t xml:space="preserve">he </w:t>
            </w:r>
            <w:r>
              <w:t>cause for this message being sent (e.g. for the use in group calls or private calls).</w:t>
            </w:r>
          </w:p>
        </w:tc>
      </w:tr>
      <w:tr w:rsidR="00171381" w:rsidRPr="007C1B3D" w14:paraId="312D3724"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6024C12" w14:textId="77777777" w:rsidR="00171381" w:rsidRPr="007C1B3D" w:rsidRDefault="00171381" w:rsidP="00643972">
            <w:pPr>
              <w:pStyle w:val="TAN"/>
            </w:pPr>
            <w:r>
              <w:rPr>
                <w:rFonts w:hint="eastAsia"/>
              </w:rPr>
              <w:t>NOTE:</w:t>
            </w:r>
            <w:r>
              <w:tab/>
              <w:t>Either MCPTT Group ID or MCPTT ID is present.</w:t>
            </w:r>
          </w:p>
        </w:tc>
      </w:tr>
    </w:tbl>
    <w:p w14:paraId="2EA9296F" w14:textId="77777777" w:rsidR="00171381" w:rsidRPr="00AB5FED" w:rsidRDefault="00171381" w:rsidP="00171381">
      <w:pPr>
        <w:rPr>
          <w:lang w:val="en-US" w:eastAsia="zh-CN"/>
        </w:rPr>
      </w:pPr>
    </w:p>
    <w:p w14:paraId="2AA75A7F" w14:textId="77777777" w:rsidR="00171381" w:rsidRPr="00AB5FED" w:rsidRDefault="00171381" w:rsidP="00171381">
      <w:pPr>
        <w:pStyle w:val="Heading3"/>
        <w:rPr>
          <w:lang w:eastAsia="zh-CN"/>
        </w:rPr>
      </w:pPr>
      <w:bookmarkStart w:id="1303" w:name="_Toc460616188"/>
      <w:bookmarkStart w:id="1304" w:name="_Toc460617049"/>
      <w:bookmarkStart w:id="1305" w:name="_Toc170896219"/>
      <w:r w:rsidRPr="00AB5FED">
        <w:rPr>
          <w:rFonts w:hint="eastAsia"/>
          <w:lang w:val="nl-NL" w:eastAsia="zh-CN"/>
        </w:rPr>
        <w:t>10.</w:t>
      </w:r>
      <w:r w:rsidRPr="00AB5FED">
        <w:rPr>
          <w:lang w:val="nl-NL" w:eastAsia="zh-CN"/>
        </w:rPr>
        <w:t>10.2</w:t>
      </w:r>
      <w:r w:rsidRPr="00AB5FED">
        <w:rPr>
          <w:rFonts w:hint="eastAsia"/>
          <w:lang w:val="nl-NL" w:eastAsia="zh-CN"/>
        </w:rPr>
        <w:tab/>
      </w:r>
      <w:r w:rsidRPr="00AB5FED">
        <w:t xml:space="preserve">Use of </w:t>
      </w:r>
      <w:r w:rsidRPr="00AB5FED">
        <w:rPr>
          <w:rFonts w:hint="eastAsia"/>
          <w:lang w:eastAsia="zh-CN"/>
        </w:rPr>
        <w:t>p</w:t>
      </w:r>
      <w:r w:rsidRPr="00AB5FED">
        <w:t>re-established MBMS bearers</w:t>
      </w:r>
      <w:bookmarkEnd w:id="1297"/>
      <w:bookmarkEnd w:id="1303"/>
      <w:bookmarkEnd w:id="1304"/>
      <w:bookmarkEnd w:id="1305"/>
    </w:p>
    <w:p w14:paraId="71478570" w14:textId="77777777" w:rsidR="00171381" w:rsidRDefault="00171381" w:rsidP="00171381">
      <w:bookmarkStart w:id="1306" w:name="_Toc460616189"/>
      <w:bookmarkStart w:id="1307" w:name="_Toc460617050"/>
      <w:r>
        <w:rPr>
          <w:noProof/>
          <w:lang w:eastAsia="ko-KR"/>
        </w:rPr>
        <w:t>The MCPTT service shall support the procedure for using pre-established MBMS bearers as specified 3GPP TS 23.280 [16]. The MCPTT service shall use the MCPTT-1, MCPTT-6, MCPTT</w:t>
      </w:r>
      <w:r>
        <w:rPr>
          <w:noProof/>
          <w:lang w:eastAsia="ko-KR"/>
        </w:rPr>
        <w:noBreakHyphen/>
        <w:t>8 and MCPTT-9 reference points for this procedure.</w:t>
      </w:r>
    </w:p>
    <w:p w14:paraId="5FD70894" w14:textId="77777777" w:rsidR="00171381" w:rsidRDefault="00171381" w:rsidP="00171381">
      <w:pPr>
        <w:rPr>
          <w:lang w:val="en-US"/>
        </w:rPr>
      </w:pPr>
      <w:r>
        <w:t xml:space="preserve">MCPTT may use pre-established MBMS bearer for the different types of MCPTT group calls. </w:t>
      </w:r>
      <w:r w:rsidRPr="00AB5FED">
        <w:rPr>
          <w:lang w:val="en-US"/>
        </w:rPr>
        <w:t xml:space="preserve">Both pre-arranged group calls and chat group calls can use the </w:t>
      </w:r>
      <w:r w:rsidRPr="00AB5FED">
        <w:rPr>
          <w:lang w:val="en-US" w:eastAsia="zh-CN"/>
        </w:rPr>
        <w:t xml:space="preserve">pre-established </w:t>
      </w:r>
      <w:r w:rsidRPr="00AB5FED">
        <w:rPr>
          <w:lang w:val="en-US"/>
        </w:rPr>
        <w:t>MBMS bearer for distributing the media</w:t>
      </w:r>
      <w:r w:rsidRPr="00F538B4">
        <w:rPr>
          <w:lang w:val="en-US"/>
        </w:rPr>
        <w:t>. The MBMS bearer can be used by any group.</w:t>
      </w:r>
      <w:r w:rsidRPr="00AB5FED">
        <w:rPr>
          <w:lang w:val="en-US"/>
        </w:rPr>
        <w:t xml:space="preserve"> Depending on the capacity of the MBMS bearer, the bearer can be used to broadcast one or more group calls in parallel.</w:t>
      </w:r>
    </w:p>
    <w:p w14:paraId="57710F60" w14:textId="77777777" w:rsidR="00171381" w:rsidRDefault="00171381" w:rsidP="00171381">
      <w:pPr>
        <w:rPr>
          <w:lang w:val="en-US"/>
        </w:rPr>
      </w:pPr>
      <w:r w:rsidRPr="00AB5FED">
        <w:rPr>
          <w:lang w:val="en-US"/>
        </w:rPr>
        <w:t>Both the media packets as well as the floor control messages to the receiving users are sent on the MBMS bearer. Optionally a separate MBMS bearer could be used for the floor control messages, due to different bearer characteristic requirements.</w:t>
      </w:r>
    </w:p>
    <w:p w14:paraId="2767A826" w14:textId="77777777" w:rsidR="00171381" w:rsidRPr="009C3FA1" w:rsidRDefault="00171381" w:rsidP="00171381">
      <w:pPr>
        <w:rPr>
          <w:lang w:val="en-US"/>
        </w:rPr>
      </w:pPr>
      <w:r>
        <w:t xml:space="preserve">When using the pre-established procedure for MCPTT, the </w:t>
      </w:r>
      <w:r w:rsidRPr="00E272DA">
        <w:rPr>
          <w:lang w:eastAsia="zh-CN"/>
        </w:rPr>
        <w:t xml:space="preserve">MCPTT server </w:t>
      </w:r>
      <w:r w:rsidRPr="00F538B4">
        <w:rPr>
          <w:lang w:eastAsia="zh-CN"/>
        </w:rPr>
        <w:t>perform</w:t>
      </w:r>
      <w:r>
        <w:rPr>
          <w:lang w:eastAsia="zh-CN"/>
        </w:rPr>
        <w:t xml:space="preserve"> </w:t>
      </w:r>
      <w:r w:rsidRPr="00E272DA">
        <w:rPr>
          <w:lang w:eastAsia="zh-CN"/>
        </w:rPr>
        <w:t>the procedure of call connect and disconnect over MBMS as defined in subclause </w:t>
      </w:r>
      <w:r w:rsidRPr="00E272DA">
        <w:t>10.10.4</w:t>
      </w:r>
      <w:r>
        <w:rPr>
          <w:lang w:eastAsia="zh-CN"/>
        </w:rPr>
        <w:t xml:space="preserve"> at the group communication session establishment step.</w:t>
      </w:r>
      <w:bookmarkEnd w:id="1306"/>
      <w:bookmarkEnd w:id="1307"/>
    </w:p>
    <w:p w14:paraId="4EAA7E37" w14:textId="77777777" w:rsidR="00171381" w:rsidRPr="00AB5FED" w:rsidRDefault="00171381" w:rsidP="00171381">
      <w:pPr>
        <w:pStyle w:val="Heading3"/>
      </w:pPr>
      <w:bookmarkStart w:id="1308" w:name="_Toc433209850"/>
      <w:bookmarkStart w:id="1309" w:name="_Toc460616191"/>
      <w:bookmarkStart w:id="1310" w:name="_Toc460617052"/>
      <w:bookmarkStart w:id="1311" w:name="_Toc170896220"/>
      <w:r w:rsidRPr="00AB5FED">
        <w:rPr>
          <w:rFonts w:hint="eastAsia"/>
          <w:lang w:val="nl-NL" w:eastAsia="zh-CN"/>
        </w:rPr>
        <w:t>10.</w:t>
      </w:r>
      <w:r w:rsidRPr="00AB5FED">
        <w:rPr>
          <w:lang w:val="nl-NL" w:eastAsia="zh-CN"/>
        </w:rPr>
        <w:t>10.3</w:t>
      </w:r>
      <w:r w:rsidRPr="00AB5FED">
        <w:rPr>
          <w:lang w:val="nl-NL" w:eastAsia="zh-CN"/>
        </w:rPr>
        <w:tab/>
      </w:r>
      <w:r w:rsidRPr="00AB5FED">
        <w:t xml:space="preserve">Use of </w:t>
      </w:r>
      <w:r w:rsidRPr="00AB5FED">
        <w:rPr>
          <w:rFonts w:hint="eastAsia"/>
          <w:lang w:eastAsia="zh-CN"/>
        </w:rPr>
        <w:t>d</w:t>
      </w:r>
      <w:r w:rsidRPr="00AB5FED">
        <w:t>ynamic MBMS bearer establishment</w:t>
      </w:r>
      <w:bookmarkEnd w:id="1308"/>
      <w:bookmarkEnd w:id="1309"/>
      <w:bookmarkEnd w:id="1310"/>
      <w:bookmarkEnd w:id="1311"/>
    </w:p>
    <w:p w14:paraId="7DB8D799" w14:textId="77777777" w:rsidR="00171381" w:rsidRDefault="00171381" w:rsidP="00171381">
      <w:r>
        <w:rPr>
          <w:noProof/>
          <w:lang w:eastAsia="ko-KR"/>
        </w:rPr>
        <w:t>The MCPTT service shall support the procedure for using dynamic MBMS bearers as specified 3GPP TS 23.280 [16]. The MCPTT service shall use the MCPTT-1, MCPTT-4, MCPTT-6, MCPTT</w:t>
      </w:r>
      <w:r>
        <w:rPr>
          <w:noProof/>
          <w:lang w:eastAsia="ko-KR"/>
        </w:rPr>
        <w:noBreakHyphen/>
        <w:t>7, MCPTT-8 and MCPTT-9 reference points for this procedure.</w:t>
      </w:r>
    </w:p>
    <w:p w14:paraId="3733FDB2" w14:textId="77777777" w:rsidR="00171381" w:rsidRDefault="00171381" w:rsidP="00171381">
      <w:pPr>
        <w:rPr>
          <w:lang w:val="en-US"/>
        </w:rPr>
      </w:pPr>
      <w:r>
        <w:t xml:space="preserve">MCPTT may use dynamic MBMS bearer establishment for the different types of MCPTT group calls. </w:t>
      </w:r>
      <w:r w:rsidRPr="00AB5FED">
        <w:rPr>
          <w:lang w:val="en-US"/>
        </w:rPr>
        <w:t>Both pre-arranged group calls and chat group calls can use the</w:t>
      </w:r>
      <w:r>
        <w:rPr>
          <w:lang w:val="en-US"/>
        </w:rPr>
        <w:t xml:space="preserve"> dynamic</w:t>
      </w:r>
      <w:r w:rsidRPr="00AB5FED">
        <w:rPr>
          <w:lang w:val="en-US" w:eastAsia="zh-CN"/>
        </w:rPr>
        <w:t xml:space="preserve"> </w:t>
      </w:r>
      <w:r w:rsidRPr="00AB5FED">
        <w:rPr>
          <w:lang w:val="en-US"/>
        </w:rPr>
        <w:t>MBMS bearer for distributing the media.</w:t>
      </w:r>
    </w:p>
    <w:p w14:paraId="60986BE8" w14:textId="77777777" w:rsidR="00171381" w:rsidRDefault="00171381" w:rsidP="00171381">
      <w:pPr>
        <w:rPr>
          <w:lang w:val="en-US"/>
        </w:rPr>
      </w:pPr>
      <w:r w:rsidRPr="00AB5FED">
        <w:rPr>
          <w:lang w:val="en-US"/>
        </w:rPr>
        <w:t>Both the media packets as well as the floor control messages to the receiving users are sent on the MBMS bearer.</w:t>
      </w:r>
    </w:p>
    <w:p w14:paraId="52707FBE" w14:textId="77777777" w:rsidR="00171381" w:rsidRPr="002B2CBF" w:rsidRDefault="00171381" w:rsidP="00171381">
      <w:r>
        <w:t xml:space="preserve">When using the procedures for dynamic MBMS bearer establishment for MCPTT, the </w:t>
      </w:r>
      <w:r w:rsidRPr="00E272DA">
        <w:rPr>
          <w:lang w:eastAsia="zh-CN"/>
        </w:rPr>
        <w:t xml:space="preserve">MCPTT server </w:t>
      </w:r>
      <w:r>
        <w:rPr>
          <w:lang w:eastAsia="zh-CN"/>
        </w:rPr>
        <w:t xml:space="preserve">perform </w:t>
      </w:r>
      <w:r w:rsidRPr="00E272DA">
        <w:rPr>
          <w:lang w:eastAsia="zh-CN"/>
        </w:rPr>
        <w:t>the procedure of call connect and disconnect over MBMS as defined in subclause </w:t>
      </w:r>
      <w:r w:rsidRPr="00E272DA">
        <w:t>10.10.4</w:t>
      </w:r>
      <w:r>
        <w:rPr>
          <w:lang w:eastAsia="zh-CN"/>
        </w:rPr>
        <w:t xml:space="preserve"> at the group communication session establishment step.</w:t>
      </w:r>
    </w:p>
    <w:p w14:paraId="40E17B68" w14:textId="77777777" w:rsidR="00171381" w:rsidRPr="00AB5FED" w:rsidRDefault="00171381" w:rsidP="00171381">
      <w:pPr>
        <w:pStyle w:val="Heading3"/>
        <w:rPr>
          <w:lang w:val="en-US"/>
        </w:rPr>
      </w:pPr>
      <w:bookmarkStart w:id="1312" w:name="_Toc460616192"/>
      <w:bookmarkStart w:id="1313" w:name="_Toc460617053"/>
      <w:bookmarkStart w:id="1314" w:name="_Toc433209851"/>
      <w:bookmarkStart w:id="1315" w:name="_Toc170896221"/>
      <w:r w:rsidRPr="00AB5FED">
        <w:rPr>
          <w:lang w:val="en-US"/>
        </w:rPr>
        <w:lastRenderedPageBreak/>
        <w:t>10.10.4</w:t>
      </w:r>
      <w:r w:rsidRPr="00AB5FED">
        <w:rPr>
          <w:lang w:val="en-US"/>
        </w:rPr>
        <w:tab/>
        <w:t>Call connect and disconnect over MBMS</w:t>
      </w:r>
      <w:bookmarkEnd w:id="1312"/>
      <w:bookmarkEnd w:id="1313"/>
      <w:bookmarkEnd w:id="1315"/>
    </w:p>
    <w:p w14:paraId="25482764" w14:textId="77777777" w:rsidR="00171381" w:rsidRPr="00AB5FED" w:rsidRDefault="00171381" w:rsidP="00171381">
      <w:pPr>
        <w:pStyle w:val="Heading4"/>
        <w:rPr>
          <w:lang w:val="en-US"/>
        </w:rPr>
      </w:pPr>
      <w:bookmarkStart w:id="1316" w:name="_Toc460616193"/>
      <w:bookmarkStart w:id="1317" w:name="_Toc460617054"/>
      <w:bookmarkStart w:id="1318" w:name="_Toc170896222"/>
      <w:r w:rsidRPr="00AB5FED">
        <w:rPr>
          <w:lang w:val="en-US"/>
        </w:rPr>
        <w:t>10.10.4.1</w:t>
      </w:r>
      <w:r w:rsidRPr="00AB5FED">
        <w:rPr>
          <w:lang w:val="en-US"/>
        </w:rPr>
        <w:tab/>
        <w:t>General</w:t>
      </w:r>
      <w:bookmarkEnd w:id="1316"/>
      <w:bookmarkEnd w:id="1317"/>
      <w:bookmarkEnd w:id="1318"/>
    </w:p>
    <w:p w14:paraId="5C1BDC4D" w14:textId="77777777" w:rsidR="00171381" w:rsidRPr="00AB5FED" w:rsidRDefault="00171381" w:rsidP="00171381">
      <w:pPr>
        <w:rPr>
          <w:lang w:val="en-US"/>
        </w:rPr>
      </w:pPr>
      <w:r w:rsidRPr="00AB5FED">
        <w:rPr>
          <w:lang w:val="en-US"/>
        </w:rPr>
        <w:t xml:space="preserve">MBMS bearer can be used for MCPTT group calls. One MBMS bearer is not permanently associated to one specific group or group call. </w:t>
      </w:r>
      <w:r w:rsidRPr="00AB5FED">
        <w:rPr>
          <w:rFonts w:eastAsia="Malgun Gothic"/>
          <w:lang w:val="en-US" w:eastAsia="ko-KR"/>
        </w:rPr>
        <w:t>Before sending media packets of a group call over MBMS bearer, the MCPTT server shall send the association information between group call and the MBMS bearer.</w:t>
      </w:r>
      <w:r w:rsidRPr="00AB5FED">
        <w:rPr>
          <w:lang w:val="en-US"/>
        </w:rPr>
        <w:t xml:space="preserve"> The group call setup procedure indicates the media stream within one MBMS bearer that is used for the specific group call. When the group call over the MBMS bearer is finished, this temporary association information of an MCPTT group call to specific resources on a MBMS bearer is undone. </w:t>
      </w:r>
      <w:r w:rsidRPr="00AB5FED">
        <w:t>The procedure in figure 10.10.4.2</w:t>
      </w:r>
      <w:r w:rsidRPr="00AB5FED">
        <w:rPr>
          <w:rFonts w:hint="eastAsia"/>
          <w:lang w:eastAsia="zh-CN"/>
        </w:rPr>
        <w:t>.1</w:t>
      </w:r>
      <w:r w:rsidRPr="00AB5FED">
        <w:t>-1 requires that the group session is setup before the call start. This eliminates the need for the receiving clients to continuously use a unicast bearer.</w:t>
      </w:r>
      <w:r w:rsidRPr="00AB5FED">
        <w:rPr>
          <w:lang w:val="en-US"/>
        </w:rPr>
        <w:t xml:space="preserve"> Prior to this the MBMS bearer is activated and announced to the MCPTT clients.</w:t>
      </w:r>
    </w:p>
    <w:p w14:paraId="33DF5FEC" w14:textId="77777777" w:rsidR="00171381" w:rsidRPr="00AB5FED" w:rsidRDefault="00171381" w:rsidP="00171381">
      <w:pPr>
        <w:pStyle w:val="Heading4"/>
        <w:rPr>
          <w:lang w:val="en-US"/>
        </w:rPr>
      </w:pPr>
      <w:bookmarkStart w:id="1319" w:name="_Toc460616194"/>
      <w:bookmarkStart w:id="1320" w:name="_Toc460617055"/>
      <w:bookmarkStart w:id="1321" w:name="_Toc170896223"/>
      <w:r w:rsidRPr="00AB5FED">
        <w:rPr>
          <w:lang w:val="en-US"/>
        </w:rPr>
        <w:t>10.10.4.2</w:t>
      </w:r>
      <w:r w:rsidRPr="00AB5FED">
        <w:rPr>
          <w:lang w:val="en-US"/>
        </w:rPr>
        <w:tab/>
        <w:t>Procedure</w:t>
      </w:r>
      <w:bookmarkEnd w:id="1319"/>
      <w:bookmarkEnd w:id="1320"/>
      <w:bookmarkEnd w:id="1321"/>
    </w:p>
    <w:p w14:paraId="1B6FB46F" w14:textId="77777777" w:rsidR="00171381" w:rsidRPr="00AB5FED" w:rsidRDefault="00171381" w:rsidP="00171381">
      <w:pPr>
        <w:pStyle w:val="Heading5"/>
        <w:rPr>
          <w:lang w:val="en-US"/>
        </w:rPr>
      </w:pPr>
      <w:bookmarkStart w:id="1322" w:name="_Toc460616195"/>
      <w:bookmarkStart w:id="1323" w:name="_Toc460617056"/>
      <w:bookmarkStart w:id="1324" w:name="_Toc170896224"/>
      <w:r w:rsidRPr="00AB5FED">
        <w:rPr>
          <w:lang w:val="en-US"/>
        </w:rPr>
        <w:t>10.10.4.2.1</w:t>
      </w:r>
      <w:r w:rsidRPr="00AB5FED">
        <w:rPr>
          <w:lang w:val="en-US"/>
        </w:rPr>
        <w:tab/>
        <w:t>Call connect over MBMS</w:t>
      </w:r>
      <w:bookmarkEnd w:id="1322"/>
      <w:bookmarkEnd w:id="1323"/>
      <w:bookmarkEnd w:id="1324"/>
    </w:p>
    <w:p w14:paraId="2769B5AE" w14:textId="77777777" w:rsidR="00171381" w:rsidRPr="00AB5FED" w:rsidRDefault="00171381" w:rsidP="00171381">
      <w:pPr>
        <w:rPr>
          <w:lang w:val="en-US"/>
        </w:rPr>
      </w:pPr>
      <w:r w:rsidRPr="00AB5FED">
        <w:rPr>
          <w:lang w:val="en-US"/>
        </w:rPr>
        <w:t>In figure 10.10.4.2</w:t>
      </w:r>
      <w:r w:rsidRPr="00AB5FED">
        <w:rPr>
          <w:rFonts w:hint="eastAsia"/>
          <w:lang w:val="en-US" w:eastAsia="zh-CN"/>
        </w:rPr>
        <w:t>.1</w:t>
      </w:r>
      <w:r w:rsidRPr="00AB5FED">
        <w:rPr>
          <w:lang w:val="en-US"/>
        </w:rPr>
        <w:t>-1 the MCPTT client 1 is the client that initiate an MCPTT chat group call and also the transmitting client. MCPTT client 1 may, but does not have to</w:t>
      </w:r>
      <w:r>
        <w:rPr>
          <w:lang w:val="en-US"/>
        </w:rPr>
        <w:t>,</w:t>
      </w:r>
      <w:r w:rsidRPr="00AB5FED">
        <w:rPr>
          <w:lang w:val="en-US"/>
        </w:rPr>
        <w:t xml:space="preserve"> be in an MBMS service area. The MCPTT client 2 and MCPTT client 3 represents MCPTT clients receiving the MCPTT call over an MBMS bearer. There may be other receiving clients both over unicast bearers and over this or other MBMS bearer(s), however they are not illustrated in this figure.</w:t>
      </w:r>
    </w:p>
    <w:p w14:paraId="1D6BA643" w14:textId="77777777" w:rsidR="00171381" w:rsidRPr="00AB5FED" w:rsidRDefault="00171381" w:rsidP="00171381">
      <w:r w:rsidRPr="00AB5FED">
        <w:t>The same procedure as for chat group call can also be applied for pre-arranged calls. However</w:t>
      </w:r>
      <w:r>
        <w:t>,</w:t>
      </w:r>
      <w:r w:rsidRPr="00AB5FED">
        <w:t xml:space="preserve"> that requires that the pre-arranged sessions are already active. If a pre-arranged group session is initiated the use of pre-established sessions are required.</w:t>
      </w:r>
    </w:p>
    <w:p w14:paraId="45D607D8" w14:textId="77777777" w:rsidR="00171381" w:rsidRPr="00AB5FED" w:rsidRDefault="00171381" w:rsidP="00171381">
      <w:pPr>
        <w:rPr>
          <w:lang w:val="en-US"/>
        </w:rPr>
      </w:pPr>
      <w:r w:rsidRPr="00AB5FED">
        <w:rPr>
          <w:lang w:val="en-US"/>
        </w:rPr>
        <w:t xml:space="preserve">Pre-conditions: </w:t>
      </w:r>
    </w:p>
    <w:p w14:paraId="3EF7C974" w14:textId="77777777" w:rsidR="00171381" w:rsidRPr="00AB5FED" w:rsidRDefault="00171381" w:rsidP="00171381">
      <w:pPr>
        <w:pStyle w:val="B1"/>
        <w:rPr>
          <w:lang w:val="en-US"/>
        </w:rPr>
      </w:pPr>
      <w:r>
        <w:rPr>
          <w:lang w:val="en-US"/>
        </w:rPr>
        <w:t>-</w:t>
      </w:r>
      <w:r>
        <w:rPr>
          <w:lang w:val="en-US"/>
        </w:rPr>
        <w:tab/>
      </w:r>
      <w:r w:rsidRPr="00AB5FED">
        <w:rPr>
          <w:lang w:val="en-US"/>
        </w:rPr>
        <w:t>All users participating in the MCPTT group call are already affiliated to the group.</w:t>
      </w:r>
    </w:p>
    <w:p w14:paraId="42F834C4" w14:textId="77777777" w:rsidR="00171381" w:rsidRPr="00AB5FED" w:rsidRDefault="00171381" w:rsidP="00171381">
      <w:pPr>
        <w:pStyle w:val="B1"/>
        <w:rPr>
          <w:lang w:val="en-US"/>
        </w:rPr>
      </w:pPr>
      <w:r>
        <w:rPr>
          <w:lang w:val="en-US"/>
        </w:rPr>
        <w:t>-</w:t>
      </w:r>
      <w:r>
        <w:rPr>
          <w:lang w:val="en-US"/>
        </w:rPr>
        <w:tab/>
      </w:r>
      <w:r w:rsidRPr="00AB5FED">
        <w:rPr>
          <w:lang w:val="en-US"/>
        </w:rPr>
        <w:t>All participating users have joined the group session.</w:t>
      </w:r>
    </w:p>
    <w:p w14:paraId="470D23EF" w14:textId="77777777" w:rsidR="00171381" w:rsidRPr="00AB5FED" w:rsidRDefault="00171381" w:rsidP="00171381">
      <w:pPr>
        <w:pStyle w:val="TH"/>
      </w:pPr>
      <w:r w:rsidRPr="00AB5FED">
        <w:t xml:space="preserve"> </w:t>
      </w:r>
      <w:r w:rsidRPr="00AB5FED">
        <w:object w:dxaOrig="7104" w:dyaOrig="5155" w14:anchorId="7AE67FE9">
          <v:shape id="_x0000_i1126" type="#_x0000_t75" style="width:354.2pt;height:257.95pt" o:ole="">
            <v:imagedata r:id="rId208" o:title=""/>
          </v:shape>
          <o:OLEObject Type="Embed" ProgID="Visio.Drawing.11" ShapeID="_x0000_i1126" DrawAspect="Content" ObjectID="_1781509034" r:id="rId209"/>
        </w:object>
      </w:r>
    </w:p>
    <w:p w14:paraId="5E2874C5" w14:textId="77777777" w:rsidR="00171381" w:rsidRPr="00AB5FED" w:rsidRDefault="00171381" w:rsidP="00171381">
      <w:pPr>
        <w:pStyle w:val="TF"/>
      </w:pPr>
      <w:r w:rsidRPr="00AB5FED">
        <w:t>Figure 10.10.4.2</w:t>
      </w:r>
      <w:r w:rsidRPr="00AB5FED">
        <w:rPr>
          <w:rFonts w:hint="eastAsia"/>
          <w:lang w:eastAsia="zh-CN"/>
        </w:rPr>
        <w:t>.1</w:t>
      </w:r>
      <w:r w:rsidRPr="00AB5FED">
        <w:t>-1: Chat group call connect on MBMS bearer</w:t>
      </w:r>
    </w:p>
    <w:p w14:paraId="51148773" w14:textId="77777777" w:rsidR="00171381" w:rsidRPr="00AB5FED" w:rsidRDefault="00171381" w:rsidP="00171381">
      <w:pPr>
        <w:pStyle w:val="B1"/>
      </w:pPr>
      <w:r w:rsidRPr="00AB5FED">
        <w:t>1.</w:t>
      </w:r>
      <w:r w:rsidRPr="00AB5FED">
        <w:tab/>
        <w:t>Activation and announcement of MBMS bearer availability.</w:t>
      </w:r>
    </w:p>
    <w:p w14:paraId="1B9D3779" w14:textId="77777777" w:rsidR="00171381" w:rsidRPr="00AB5FED" w:rsidRDefault="00171381" w:rsidP="00171381">
      <w:pPr>
        <w:pStyle w:val="NO"/>
      </w:pPr>
      <w:r w:rsidRPr="00AB5FED">
        <w:t>NOTE 1:</w:t>
      </w:r>
      <w:r w:rsidRPr="00AB5FED">
        <w:tab/>
        <w:t xml:space="preserve">The procedure does not include the steps for MCPTT client location reporting, or for MBMS capability information exchange. </w:t>
      </w:r>
    </w:p>
    <w:p w14:paraId="7965D79F" w14:textId="77777777" w:rsidR="00171381" w:rsidRPr="00AB5FED" w:rsidRDefault="00171381" w:rsidP="00171381">
      <w:pPr>
        <w:pStyle w:val="B1"/>
      </w:pPr>
      <w:r w:rsidRPr="00AB5FED">
        <w:lastRenderedPageBreak/>
        <w:t>2.</w:t>
      </w:r>
      <w:r w:rsidRPr="00AB5FED">
        <w:tab/>
        <w:t>MCPTT client 1 initiate the MCPTT group call by sending an initial floor request over a unicast bearer to the MCPTT server (reference point MCPTT-4).</w:t>
      </w:r>
    </w:p>
    <w:p w14:paraId="530DF794" w14:textId="77777777" w:rsidR="00171381" w:rsidRPr="00AB5FED" w:rsidRDefault="00171381" w:rsidP="00171381">
      <w:pPr>
        <w:pStyle w:val="B1"/>
      </w:pPr>
      <w:r w:rsidRPr="00AB5FED">
        <w:t>3.</w:t>
      </w:r>
      <w:r w:rsidRPr="00AB5FED">
        <w:tab/>
        <w:t>The MCPTT server will send a MapGroupToBearer message over a previously activated MBMS bearer to all users that will receive the call over an MBMS bearer. The MapGroupToBearer message includes association information between the group call and MBMS bearer. The MapGroupToBearer message includes MCPTT group ID and information about the media stream identifier of the activated MBMS bearer and may include the identifier (i.e. the TMGI) of the MBMS bearer broadcasting the call. The message is sent over reference point MCPTT-9.</w:t>
      </w:r>
    </w:p>
    <w:p w14:paraId="59DFDCAE" w14:textId="77777777" w:rsidR="00171381" w:rsidRPr="00AB5FED" w:rsidRDefault="00171381" w:rsidP="00171381">
      <w:pPr>
        <w:pStyle w:val="NO"/>
      </w:pPr>
      <w:r w:rsidRPr="00AB5FED">
        <w:t>NOTE 2:</w:t>
      </w:r>
      <w:r w:rsidRPr="00AB5FED">
        <w:tab/>
        <w:t>Step 3 can be deferred until step 5 and the MapGroupToBearer message can then be included in the floor taken message.</w:t>
      </w:r>
    </w:p>
    <w:p w14:paraId="7C21D8F9" w14:textId="77777777" w:rsidR="00171381" w:rsidRPr="00AB5FED" w:rsidRDefault="00171381" w:rsidP="00171381">
      <w:pPr>
        <w:pStyle w:val="B1"/>
      </w:pPr>
      <w:r w:rsidRPr="00AB5FED">
        <w:t>4.</w:t>
      </w:r>
      <w:r w:rsidRPr="00AB5FED">
        <w:tab/>
        <w:t>The MCPTT server grants the right to transmit for MCPTT client 1 and by that sends a floor granted message to the MCPTT client 1. This message is sent over a unicast bearer (reference point MCPTT-4).</w:t>
      </w:r>
    </w:p>
    <w:p w14:paraId="398DB986" w14:textId="77777777" w:rsidR="00171381" w:rsidRPr="00AB5FED" w:rsidRDefault="00171381" w:rsidP="00171381">
      <w:pPr>
        <w:pStyle w:val="B1"/>
      </w:pPr>
      <w:r w:rsidRPr="00AB5FED">
        <w:t>5.</w:t>
      </w:r>
      <w:r w:rsidRPr="00AB5FED">
        <w:tab/>
        <w:t>A floor taken message is sent from the MCPTT server to all receiving users. This message includes the MCPTT ID of the transmitting MCPTT client as well as the MCPTT group ID. The message is sent over a MBMS bearer to all users that have previously been setup to receive calls over the MBMS bearer. The message is sent over reference point MCPTT-9.</w:t>
      </w:r>
    </w:p>
    <w:p w14:paraId="0D132745" w14:textId="77777777" w:rsidR="00171381" w:rsidRPr="00AB5FED" w:rsidRDefault="00171381" w:rsidP="00171381">
      <w:pPr>
        <w:pStyle w:val="B1"/>
      </w:pPr>
      <w:r w:rsidRPr="00AB5FED">
        <w:t>6.</w:t>
      </w:r>
      <w:r w:rsidRPr="00AB5FED">
        <w:tab/>
        <w:t>The media is sent from MCPTT client 1 to the MCPTT server over unicast bearer and from the MCPTT server to the MCPTT client 2 and MCPTT client 3 over MBMS bearer.</w:t>
      </w:r>
    </w:p>
    <w:p w14:paraId="32D63086" w14:textId="77777777" w:rsidR="00171381" w:rsidRPr="00AB5FED" w:rsidRDefault="00171381" w:rsidP="00171381">
      <w:pPr>
        <w:pStyle w:val="NO"/>
      </w:pPr>
      <w:r w:rsidRPr="00AB5FED">
        <w:t>NOTE 3:</w:t>
      </w:r>
      <w:r w:rsidRPr="00AB5FED">
        <w:tab/>
        <w:t>Additional floor request messages in the same call will not trigger the MapGroupToBearer message to be sent.</w:t>
      </w:r>
    </w:p>
    <w:p w14:paraId="5E104FD5" w14:textId="77777777" w:rsidR="00171381" w:rsidRPr="00AB5FED" w:rsidRDefault="00171381" w:rsidP="00171381">
      <w:pPr>
        <w:pStyle w:val="Heading5"/>
        <w:rPr>
          <w:lang w:val="en-US"/>
        </w:rPr>
      </w:pPr>
      <w:bookmarkStart w:id="1325" w:name="_Toc460616196"/>
      <w:bookmarkStart w:id="1326" w:name="_Toc460617057"/>
      <w:bookmarkStart w:id="1327" w:name="_Toc170896225"/>
      <w:r w:rsidRPr="00AB5FED">
        <w:rPr>
          <w:lang w:val="en-US"/>
        </w:rPr>
        <w:t>10.10.4.2.2</w:t>
      </w:r>
      <w:r w:rsidRPr="00AB5FED">
        <w:rPr>
          <w:lang w:val="en-US"/>
        </w:rPr>
        <w:tab/>
        <w:t>Call disconnect over MBMS</w:t>
      </w:r>
      <w:bookmarkEnd w:id="1325"/>
      <w:bookmarkEnd w:id="1326"/>
      <w:bookmarkEnd w:id="1327"/>
    </w:p>
    <w:p w14:paraId="32D37F56" w14:textId="77777777" w:rsidR="00171381" w:rsidRPr="00AB5FED" w:rsidRDefault="00171381" w:rsidP="00171381">
      <w:r w:rsidRPr="00AB5FED">
        <w:rPr>
          <w:lang w:val="en-US"/>
        </w:rPr>
        <w:t>Figure</w:t>
      </w:r>
      <w:r>
        <w:t> </w:t>
      </w:r>
      <w:r w:rsidRPr="00AB5FED">
        <w:rPr>
          <w:lang w:val="en-US"/>
        </w:rPr>
        <w:t>10.10.4.2</w:t>
      </w:r>
      <w:r w:rsidRPr="00AB5FED">
        <w:rPr>
          <w:rFonts w:hint="eastAsia"/>
          <w:lang w:val="en-US" w:eastAsia="zh-CN"/>
        </w:rPr>
        <w:t>.2</w:t>
      </w:r>
      <w:r w:rsidRPr="00AB5FED">
        <w:rPr>
          <w:lang w:val="en-US"/>
        </w:rPr>
        <w:t>-</w:t>
      </w:r>
      <w:r w:rsidRPr="00AB5FED">
        <w:rPr>
          <w:rFonts w:hint="eastAsia"/>
          <w:lang w:val="en-US" w:eastAsia="zh-CN"/>
        </w:rPr>
        <w:t>1</w:t>
      </w:r>
      <w:r w:rsidRPr="00AB5FED">
        <w:rPr>
          <w:lang w:val="en-US"/>
        </w:rPr>
        <w:t xml:space="preserve"> </w:t>
      </w:r>
      <w:r w:rsidRPr="00AB5FED">
        <w:t>shows the high level procedure where an UnmapGroupFromBearer message is sent by the MCPTT server to the MCPTT clients to indicate that the MCPTT group call is being dissociated from the MBMS bearer.</w:t>
      </w:r>
    </w:p>
    <w:p w14:paraId="76C8E1BA" w14:textId="77777777" w:rsidR="00171381" w:rsidRPr="00AB5FED" w:rsidRDefault="00171381" w:rsidP="00171381">
      <w:pPr>
        <w:pStyle w:val="TH"/>
      </w:pPr>
      <w:r w:rsidRPr="00AB5FED">
        <w:rPr>
          <w:rFonts w:ascii="Times New Roman" w:hAnsi="Times New Roman"/>
          <w:lang w:eastAsia="en-GB"/>
        </w:rPr>
        <w:object w:dxaOrig="7104" w:dyaOrig="3171" w14:anchorId="77C61616">
          <v:shape id="_x0000_i1127" type="#_x0000_t75" style="width:345pt;height:152.1pt" o:ole="">
            <v:imagedata r:id="rId210" o:title=""/>
          </v:shape>
          <o:OLEObject Type="Embed" ProgID="Visio.Drawing.11" ShapeID="_x0000_i1127" DrawAspect="Content" ObjectID="_1781509035" r:id="rId211"/>
        </w:object>
      </w:r>
    </w:p>
    <w:p w14:paraId="13889475" w14:textId="77777777" w:rsidR="00171381" w:rsidRPr="00AB5FED" w:rsidRDefault="00171381" w:rsidP="00171381">
      <w:pPr>
        <w:pStyle w:val="TF"/>
      </w:pPr>
      <w:r w:rsidRPr="00AB5FED">
        <w:t>Figure 10.10.4.2</w:t>
      </w:r>
      <w:r w:rsidRPr="00AB5FED">
        <w:rPr>
          <w:rFonts w:hint="eastAsia"/>
          <w:lang w:eastAsia="zh-CN"/>
        </w:rPr>
        <w:t>.2</w:t>
      </w:r>
      <w:r w:rsidRPr="00AB5FED">
        <w:t>-</w:t>
      </w:r>
      <w:r w:rsidRPr="00AB5FED">
        <w:rPr>
          <w:rFonts w:hint="eastAsia"/>
          <w:lang w:eastAsia="zh-CN"/>
        </w:rPr>
        <w:t>1</w:t>
      </w:r>
      <w:r w:rsidRPr="00AB5FED">
        <w:t>: Chat group call disconnect on MBMS bearer</w:t>
      </w:r>
    </w:p>
    <w:p w14:paraId="79B417F4" w14:textId="77777777" w:rsidR="00171381" w:rsidRPr="00AB5FED" w:rsidRDefault="00171381" w:rsidP="00171381">
      <w:pPr>
        <w:pStyle w:val="B1"/>
      </w:pPr>
      <w:r w:rsidRPr="00AB5FED">
        <w:t>1.</w:t>
      </w:r>
      <w:r w:rsidRPr="00AB5FED">
        <w:tab/>
        <w:t>An MCPTT group call is ongoing; the media is broadcasted over MBMS bearer to MCPTT client 2 and MCPTT client 3.</w:t>
      </w:r>
    </w:p>
    <w:p w14:paraId="0D07E879" w14:textId="77777777" w:rsidR="00171381" w:rsidRPr="00AB5FED" w:rsidRDefault="00171381" w:rsidP="00171381">
      <w:pPr>
        <w:pStyle w:val="B1"/>
      </w:pPr>
      <w:r w:rsidRPr="00AB5FED">
        <w:t>2.</w:t>
      </w:r>
      <w:r w:rsidRPr="00AB5FED">
        <w:tab/>
        <w:t>MCPTT server has determined to disconnect the call over the MBMS bearer for the MCPTT clients</w:t>
      </w:r>
    </w:p>
    <w:p w14:paraId="036E351D" w14:textId="77777777" w:rsidR="00171381" w:rsidRPr="00AB5FED" w:rsidRDefault="00171381" w:rsidP="00171381">
      <w:pPr>
        <w:pStyle w:val="B1"/>
      </w:pPr>
      <w:r w:rsidRPr="00AB5FED">
        <w:t>3.</w:t>
      </w:r>
      <w:r w:rsidRPr="00AB5FED">
        <w:tab/>
        <w:t>An UnmapGroupFromBearer message is sent by the MCPTT server to MCPTT client 2, MCPTT client 3 and possibly to MCPTT client 1 (if in MBMS coverage area) on MBMS bearer(s).</w:t>
      </w:r>
    </w:p>
    <w:p w14:paraId="35F85421" w14:textId="77777777" w:rsidR="00171381" w:rsidRPr="00AB5FED" w:rsidRDefault="00171381" w:rsidP="00171381">
      <w:pPr>
        <w:pStyle w:val="NO"/>
      </w:pPr>
      <w:r w:rsidRPr="00AB5FED">
        <w:t>NOTE 4:</w:t>
      </w:r>
      <w:r w:rsidRPr="00AB5FED">
        <w:tab/>
        <w:t>The UnmapGroupFromBearer message can be sent as part of other messages.</w:t>
      </w:r>
    </w:p>
    <w:p w14:paraId="12C0517B" w14:textId="77777777" w:rsidR="00171381" w:rsidRPr="00AB5FED" w:rsidRDefault="00171381" w:rsidP="00171381">
      <w:pPr>
        <w:pStyle w:val="NO"/>
      </w:pPr>
      <w:r w:rsidRPr="00AB5FED">
        <w:t>NOTE 5:</w:t>
      </w:r>
      <w:r w:rsidRPr="00AB5FED">
        <w:tab/>
        <w:t>The UnmapGroupFromBearer message and the MapGroupToBearer message can be combined, to facilitate switching bearers in one signalling step, as necessary.</w:t>
      </w:r>
    </w:p>
    <w:p w14:paraId="770286D7" w14:textId="77777777" w:rsidR="00171381" w:rsidRPr="00AB5FED" w:rsidRDefault="00171381" w:rsidP="00171381">
      <w:pPr>
        <w:pStyle w:val="Heading3"/>
      </w:pPr>
      <w:bookmarkStart w:id="1328" w:name="_Toc460616197"/>
      <w:bookmarkStart w:id="1329" w:name="_Toc460617058"/>
      <w:bookmarkStart w:id="1330" w:name="_Toc446053066"/>
      <w:bookmarkStart w:id="1331" w:name="_Toc170896226"/>
      <w:r w:rsidRPr="00AB5FED">
        <w:rPr>
          <w:rFonts w:hint="eastAsia"/>
          <w:lang w:val="nl-NL" w:eastAsia="zh-CN"/>
        </w:rPr>
        <w:lastRenderedPageBreak/>
        <w:t>10.</w:t>
      </w:r>
      <w:r w:rsidRPr="00AB5FED">
        <w:rPr>
          <w:lang w:val="nl-NL" w:eastAsia="zh-CN"/>
        </w:rPr>
        <w:t>10.5</w:t>
      </w:r>
      <w:r w:rsidRPr="00AB5FED">
        <w:rPr>
          <w:lang w:val="nl-NL" w:eastAsia="zh-CN"/>
        </w:rPr>
        <w:tab/>
      </w:r>
      <w:r w:rsidRPr="00AB5FED">
        <w:t>Swit</w:t>
      </w:r>
      <w:r w:rsidRPr="00AB5FED">
        <w:rPr>
          <w:rFonts w:hint="eastAsia"/>
          <w:lang w:eastAsia="zh-CN"/>
        </w:rPr>
        <w:t>c</w:t>
      </w:r>
      <w:r w:rsidRPr="00AB5FED">
        <w:t>h</w:t>
      </w:r>
      <w:r w:rsidRPr="00AB5FED">
        <w:rPr>
          <w:rFonts w:hint="eastAsia"/>
          <w:lang w:eastAsia="zh-CN"/>
        </w:rPr>
        <w:t>ing</w:t>
      </w:r>
      <w:r w:rsidRPr="00AB5FED">
        <w:t xml:space="preserve"> from MBMS </w:t>
      </w:r>
      <w:r w:rsidRPr="00AB5FED">
        <w:rPr>
          <w:rFonts w:hint="eastAsia"/>
          <w:lang w:eastAsia="zh-CN"/>
        </w:rPr>
        <w:t>bearer</w:t>
      </w:r>
      <w:r w:rsidRPr="00AB5FED">
        <w:t xml:space="preserve"> to unicast </w:t>
      </w:r>
      <w:r w:rsidRPr="00AB5FED">
        <w:rPr>
          <w:rFonts w:hint="eastAsia"/>
          <w:lang w:eastAsia="zh-CN"/>
        </w:rPr>
        <w:t>bearer</w:t>
      </w:r>
      <w:bookmarkEnd w:id="1328"/>
      <w:bookmarkEnd w:id="1329"/>
      <w:bookmarkEnd w:id="1331"/>
    </w:p>
    <w:p w14:paraId="36FBD7EC" w14:textId="77777777" w:rsidR="00171381" w:rsidRDefault="00171381" w:rsidP="00171381">
      <w:r>
        <w:rPr>
          <w:noProof/>
          <w:lang w:eastAsia="ko-KR"/>
        </w:rPr>
        <w:t>The MCPTT service shall support the procedure for s</w:t>
      </w:r>
      <w:r w:rsidRPr="00AB5FED">
        <w:t>wit</w:t>
      </w:r>
      <w:r w:rsidRPr="00AB5FED">
        <w:rPr>
          <w:lang w:eastAsia="zh-CN"/>
        </w:rPr>
        <w:t>c</w:t>
      </w:r>
      <w:r w:rsidRPr="00AB5FED">
        <w:t>h</w:t>
      </w:r>
      <w:r w:rsidRPr="00AB5FED">
        <w:rPr>
          <w:lang w:eastAsia="zh-CN"/>
        </w:rPr>
        <w:t>ing</w:t>
      </w:r>
      <w:r w:rsidRPr="00AB5FED">
        <w:t xml:space="preserve"> from MBMS </w:t>
      </w:r>
      <w:r w:rsidRPr="00AB5FED">
        <w:rPr>
          <w:lang w:eastAsia="zh-CN"/>
        </w:rPr>
        <w:t>bearer</w:t>
      </w:r>
      <w:r w:rsidRPr="00AB5FED">
        <w:t xml:space="preserve"> to unicast </w:t>
      </w:r>
      <w:r w:rsidRPr="00AB5FED">
        <w:rPr>
          <w:lang w:eastAsia="zh-CN"/>
        </w:rPr>
        <w:t>bearer</w:t>
      </w:r>
      <w:r>
        <w:rPr>
          <w:noProof/>
          <w:lang w:eastAsia="ko-KR"/>
        </w:rPr>
        <w:t xml:space="preserve"> as specified 3GPP TS 23.280 [16]. The MCPTT service shall use the MCPTT-1, MCPTT-4, MCPTT</w:t>
      </w:r>
      <w:r>
        <w:rPr>
          <w:noProof/>
          <w:lang w:eastAsia="ko-KR"/>
        </w:rPr>
        <w:noBreakHyphen/>
        <w:t>7, MCPTT-8 and MCPTT</w:t>
      </w:r>
      <w:r>
        <w:rPr>
          <w:noProof/>
          <w:lang w:eastAsia="ko-KR"/>
        </w:rPr>
        <w:noBreakHyphen/>
        <w:t>9 reference points for this procedure.</w:t>
      </w:r>
    </w:p>
    <w:p w14:paraId="76974F46" w14:textId="77777777" w:rsidR="00171381" w:rsidRPr="007C1B3D" w:rsidRDefault="00171381" w:rsidP="00171381">
      <w:pPr>
        <w:pStyle w:val="Heading3"/>
      </w:pPr>
      <w:bookmarkStart w:id="1332" w:name="_Toc458371281"/>
      <w:bookmarkStart w:id="1333" w:name="_Toc464627379"/>
      <w:bookmarkStart w:id="1334" w:name="_Toc170896227"/>
      <w:bookmarkEnd w:id="1330"/>
      <w:r>
        <w:t>10.10.6</w:t>
      </w:r>
      <w:r w:rsidRPr="007C1B3D">
        <w:tab/>
        <w:t>Enhanced MCPTT group call setup procedure with MBMS bearer</w:t>
      </w:r>
      <w:bookmarkEnd w:id="1332"/>
      <w:bookmarkEnd w:id="1333"/>
      <w:bookmarkEnd w:id="1334"/>
    </w:p>
    <w:p w14:paraId="25C928C4" w14:textId="77777777" w:rsidR="00171381" w:rsidRPr="007C1B3D" w:rsidRDefault="00171381" w:rsidP="00171381">
      <w:pPr>
        <w:pStyle w:val="Heading4"/>
      </w:pPr>
      <w:bookmarkStart w:id="1335" w:name="_Toc458371282"/>
      <w:bookmarkStart w:id="1336" w:name="_Toc464627380"/>
      <w:bookmarkStart w:id="1337" w:name="_Toc170896228"/>
      <w:r>
        <w:t>10.10.6</w:t>
      </w:r>
      <w:r w:rsidRPr="007C1B3D">
        <w:t>.1</w:t>
      </w:r>
      <w:r w:rsidRPr="007C1B3D">
        <w:tab/>
        <w:t>Description</w:t>
      </w:r>
      <w:bookmarkEnd w:id="1335"/>
      <w:bookmarkEnd w:id="1336"/>
      <w:bookmarkEnd w:id="1337"/>
    </w:p>
    <w:p w14:paraId="312DB641" w14:textId="77777777" w:rsidR="00171381" w:rsidRPr="007C1B3D" w:rsidRDefault="00171381" w:rsidP="00171381">
      <w:r w:rsidRPr="007C1B3D">
        <w:t>When the MCPTT server initiates a new MCPTT call, the MCPTT server shall decide to use unicast bearers or broadcast bearers for the downlink media. A similar decision may also be made for other types of media communication e.g. MCVideo. To decide to use broadcast or unicast involves a number of aspects. The figure </w:t>
      </w:r>
      <w:r>
        <w:t>10.10.6</w:t>
      </w:r>
      <w:r w:rsidRPr="007C1B3D">
        <w:t>.1-1 specifies a procedural flow to perform such decision.</w:t>
      </w:r>
    </w:p>
    <w:p w14:paraId="41B5A74B" w14:textId="77777777" w:rsidR="00171381" w:rsidRPr="007C1B3D" w:rsidRDefault="00171381" w:rsidP="00171381">
      <w:r w:rsidRPr="007C1B3D">
        <w:t>The flow described evaluates which bearer type to use for a new MCPTT group call. It is assumed that if an MBMS bearer is active it is also announced to the MCPTT client.</w:t>
      </w:r>
    </w:p>
    <w:p w14:paraId="70DFAD41" w14:textId="77777777" w:rsidR="00171381" w:rsidRPr="007C1B3D" w:rsidRDefault="00171381" w:rsidP="00171381">
      <w:r w:rsidRPr="007C1B3D">
        <w:t>When using an MBMS bearer for application level control signalling, the announcement of an already active MBMS bearer could be part of the MCPTT group call setup, however that will have an impact on the call setup time.</w:t>
      </w:r>
    </w:p>
    <w:p w14:paraId="50067B9E" w14:textId="77777777" w:rsidR="00171381" w:rsidRPr="007C1B3D" w:rsidRDefault="00171381" w:rsidP="00171381">
      <w:pPr>
        <w:pStyle w:val="TH"/>
      </w:pPr>
      <w:r w:rsidRPr="007C1B3D">
        <w:object w:dxaOrig="8670" w:dyaOrig="8115" w14:anchorId="054A415B">
          <v:shape id="_x0000_i1128" type="#_x0000_t75" style="width:433.95pt;height:406.6pt" o:ole="">
            <v:imagedata r:id="rId212" o:title=""/>
          </v:shape>
          <o:OLEObject Type="Embed" ProgID="Visio.Drawing.15" ShapeID="_x0000_i1128" DrawAspect="Content" ObjectID="_1781509036" r:id="rId213"/>
        </w:object>
      </w:r>
    </w:p>
    <w:p w14:paraId="23C1308C" w14:textId="77777777" w:rsidR="00171381" w:rsidRPr="007C1B3D" w:rsidRDefault="00171381" w:rsidP="00171381">
      <w:pPr>
        <w:pStyle w:val="TF"/>
      </w:pPr>
      <w:r w:rsidRPr="007C1B3D">
        <w:t>Figure 10.10.</w:t>
      </w:r>
      <w:r>
        <w:t>6</w:t>
      </w:r>
      <w:r w:rsidRPr="007C1B3D">
        <w:t>.1-1: MBMS bearer decision flow</w:t>
      </w:r>
    </w:p>
    <w:p w14:paraId="45701DA9" w14:textId="77777777" w:rsidR="00171381" w:rsidRPr="007C1B3D" w:rsidRDefault="00171381" w:rsidP="00171381">
      <w:r w:rsidRPr="007C1B3D">
        <w:t>On a high level the procedure outcome is to use unicast or broadcast bearers for the new MCPTT group call. For an enhanced group call setup procedure, the MBMS bearer may be used to trigger the use of a unicast bearer.</w:t>
      </w:r>
    </w:p>
    <w:p w14:paraId="792EBC13" w14:textId="77777777" w:rsidR="00171381" w:rsidRPr="007C1B3D" w:rsidRDefault="00171381" w:rsidP="00171381">
      <w:pPr>
        <w:pStyle w:val="Heading4"/>
      </w:pPr>
      <w:bookmarkStart w:id="1338" w:name="_Toc458371283"/>
      <w:bookmarkStart w:id="1339" w:name="_Toc464627381"/>
      <w:bookmarkStart w:id="1340" w:name="_Toc170896229"/>
      <w:r w:rsidRPr="007C1B3D">
        <w:lastRenderedPageBreak/>
        <w:t>10.1</w:t>
      </w:r>
      <w:r>
        <w:t>0.6</w:t>
      </w:r>
      <w:r w:rsidRPr="007C1B3D">
        <w:t>.2</w:t>
      </w:r>
      <w:r w:rsidRPr="007C1B3D">
        <w:tab/>
        <w:t>Procedure</w:t>
      </w:r>
      <w:bookmarkEnd w:id="1338"/>
      <w:bookmarkEnd w:id="1339"/>
      <w:bookmarkEnd w:id="1340"/>
    </w:p>
    <w:p w14:paraId="10F22362" w14:textId="77777777" w:rsidR="00171381" w:rsidRPr="007C1B3D" w:rsidRDefault="00171381" w:rsidP="00171381">
      <w:r w:rsidRPr="007C1B3D">
        <w:t>The procedure in figure </w:t>
      </w:r>
      <w:r>
        <w:t>10.10.6</w:t>
      </w:r>
      <w:r w:rsidRPr="007C1B3D">
        <w:t>.2-1 can be used in the following scenarios:</w:t>
      </w:r>
    </w:p>
    <w:p w14:paraId="34443175" w14:textId="77777777" w:rsidR="00171381" w:rsidRPr="007C1B3D" w:rsidRDefault="00171381" w:rsidP="00171381">
      <w:pPr>
        <w:pStyle w:val="B1"/>
      </w:pPr>
      <w:r w:rsidRPr="007C1B3D">
        <w:t>-</w:t>
      </w:r>
      <w:r w:rsidRPr="007C1B3D">
        <w:tab/>
        <w:t>Initiate a new call on unicast bearer</w:t>
      </w:r>
    </w:p>
    <w:p w14:paraId="372A1A97" w14:textId="77777777" w:rsidR="00171381" w:rsidRPr="007C1B3D" w:rsidRDefault="00171381" w:rsidP="00171381">
      <w:pPr>
        <w:pStyle w:val="B1"/>
      </w:pPr>
      <w:r w:rsidRPr="007C1B3D">
        <w:t>-</w:t>
      </w:r>
      <w:r w:rsidRPr="007C1B3D">
        <w:tab/>
        <w:t>Transfer an ongoing call from broadcast bearer to unicast bearers</w:t>
      </w:r>
    </w:p>
    <w:p w14:paraId="654AD876" w14:textId="77777777" w:rsidR="00171381" w:rsidRPr="007C1B3D" w:rsidRDefault="00171381" w:rsidP="00171381">
      <w:r w:rsidRPr="007C1B3D">
        <w:t>Pre-conditions:</w:t>
      </w:r>
    </w:p>
    <w:p w14:paraId="035F1D42" w14:textId="77777777" w:rsidR="00171381" w:rsidRPr="007C1B3D" w:rsidRDefault="00171381" w:rsidP="00171381">
      <w:pPr>
        <w:pStyle w:val="B1"/>
      </w:pPr>
      <w:r w:rsidRPr="007C1B3D">
        <w:t>-</w:t>
      </w:r>
      <w:r w:rsidRPr="007C1B3D">
        <w:tab/>
        <w:t>There must be an active and announced MBMS bearer</w:t>
      </w:r>
    </w:p>
    <w:p w14:paraId="72F22026" w14:textId="77777777" w:rsidR="00171381" w:rsidRPr="007C1B3D" w:rsidRDefault="00171381" w:rsidP="00171381">
      <w:pPr>
        <w:pStyle w:val="TH"/>
      </w:pPr>
      <w:r>
        <w:object w:dxaOrig="5724" w:dyaOrig="4732" w14:anchorId="0CBA012D">
          <v:shape id="_x0000_i1129" type="#_x0000_t75" style="width:313.4pt;height:259.5pt" o:ole="">
            <v:imagedata r:id="rId214" o:title=""/>
          </v:shape>
          <o:OLEObject Type="Embed" ProgID="Visio.Drawing.11" ShapeID="_x0000_i1129" DrawAspect="Content" ObjectID="_1781509037" r:id="rId215"/>
        </w:object>
      </w:r>
    </w:p>
    <w:p w14:paraId="4DC85454" w14:textId="77777777" w:rsidR="00171381" w:rsidRPr="007C1B3D" w:rsidRDefault="00171381" w:rsidP="00171381">
      <w:pPr>
        <w:pStyle w:val="TF"/>
      </w:pPr>
      <w:r w:rsidRPr="007C1B3D">
        <w:t>Figure </w:t>
      </w:r>
      <w:r>
        <w:t>10.10.6</w:t>
      </w:r>
      <w:r w:rsidRPr="007C1B3D">
        <w:t>.2-1: Application paging over an MBMS bearer</w:t>
      </w:r>
    </w:p>
    <w:p w14:paraId="1958048B" w14:textId="77777777" w:rsidR="00171381" w:rsidRPr="007C1B3D" w:rsidRDefault="00171381" w:rsidP="00171381">
      <w:pPr>
        <w:pStyle w:val="B1"/>
      </w:pPr>
      <w:r w:rsidRPr="007C1B3D">
        <w:t>1.</w:t>
      </w:r>
      <w:r w:rsidRPr="007C1B3D">
        <w:tab/>
        <w:t>The MCPTT server initiates a new MCPTT group call on unicast or decides to transfer an ongoing call to unicast</w:t>
      </w:r>
      <w:r>
        <w:t>, or may initiate an MCPTT private call</w:t>
      </w:r>
      <w:r w:rsidRPr="007C1B3D">
        <w:t>.</w:t>
      </w:r>
    </w:p>
    <w:p w14:paraId="60B2FCCB" w14:textId="77777777" w:rsidR="00171381" w:rsidRPr="007C1B3D" w:rsidRDefault="00171381" w:rsidP="00171381">
      <w:pPr>
        <w:pStyle w:val="B1"/>
      </w:pPr>
      <w:r w:rsidRPr="007C1B3D">
        <w:t>2.</w:t>
      </w:r>
      <w:r w:rsidRPr="007C1B3D">
        <w:tab/>
        <w:t>The MCPTT sends an application paging message on the MBMS bearer to inform the MCPTT client that the MCPTT server will initiate media transmission over a unicast bearer.</w:t>
      </w:r>
    </w:p>
    <w:p w14:paraId="4D98EFB5" w14:textId="77777777" w:rsidR="00171381" w:rsidRPr="007C1B3D" w:rsidRDefault="00171381" w:rsidP="00171381">
      <w:pPr>
        <w:pStyle w:val="NO"/>
      </w:pPr>
      <w:r w:rsidRPr="007C1B3D">
        <w:t>NOTE:</w:t>
      </w:r>
      <w:r w:rsidRPr="007C1B3D">
        <w:tab/>
        <w:t xml:space="preserve">The </w:t>
      </w:r>
      <w:r>
        <w:t xml:space="preserve">application </w:t>
      </w:r>
      <w:r w:rsidRPr="007C1B3D">
        <w:t>paging message is sent with the assumption that there are UEs in idle mode. Furthermore, this message is an application level paging message and does not replace the normal paging procedure executed by EPC and RAN.</w:t>
      </w:r>
    </w:p>
    <w:p w14:paraId="7F30C52C" w14:textId="77777777" w:rsidR="00171381" w:rsidRPr="007C1B3D" w:rsidRDefault="00171381" w:rsidP="00171381">
      <w:pPr>
        <w:pStyle w:val="B1"/>
      </w:pPr>
      <w:r w:rsidRPr="007C1B3D">
        <w:t>3.</w:t>
      </w:r>
      <w:r w:rsidRPr="007C1B3D">
        <w:tab/>
        <w:t>In the case that the UE is in idle mode the UE will initiate a service request to transfer the UE to connected mode.</w:t>
      </w:r>
    </w:p>
    <w:p w14:paraId="0D0921B3" w14:textId="77777777" w:rsidR="00171381" w:rsidRPr="007C1B3D" w:rsidRDefault="00171381" w:rsidP="00171381">
      <w:pPr>
        <w:pStyle w:val="B1"/>
      </w:pPr>
      <w:r w:rsidRPr="007C1B3D">
        <w:t>4.</w:t>
      </w:r>
      <w:r w:rsidRPr="007C1B3D">
        <w:tab/>
        <w:t>The MCPTT server stops sending the media over an MBMS bearer. This step is only performed if transferring an ongoing call.</w:t>
      </w:r>
    </w:p>
    <w:p w14:paraId="325E751E" w14:textId="77777777" w:rsidR="00171381" w:rsidRPr="007C1B3D" w:rsidRDefault="00171381" w:rsidP="00171381">
      <w:pPr>
        <w:pStyle w:val="B1"/>
      </w:pPr>
      <w:r w:rsidRPr="007C1B3D">
        <w:t>5.</w:t>
      </w:r>
      <w:r w:rsidRPr="007C1B3D">
        <w:tab/>
        <w:t>The MCPTT server initiates the media transmission over the unicast bearer.</w:t>
      </w:r>
    </w:p>
    <w:p w14:paraId="6CBFD65D" w14:textId="77777777" w:rsidR="00171381" w:rsidRDefault="00171381" w:rsidP="00171381">
      <w:r w:rsidRPr="007C1B3D">
        <w:t>Step 4-5 may be performed in parallel with step 2-3. Step 5 will trigger a normal paging in EPC and RAN if the client is still in idle mode.</w:t>
      </w:r>
    </w:p>
    <w:p w14:paraId="168F9F28" w14:textId="77777777" w:rsidR="00171381" w:rsidRPr="00AB5FED" w:rsidRDefault="00171381" w:rsidP="00171381">
      <w:pPr>
        <w:pStyle w:val="Heading2"/>
      </w:pPr>
      <w:bookmarkStart w:id="1341" w:name="_Toc460616198"/>
      <w:bookmarkStart w:id="1342" w:name="_Toc460617059"/>
      <w:bookmarkStart w:id="1343" w:name="_Toc170896230"/>
      <w:r w:rsidRPr="00AB5FED">
        <w:lastRenderedPageBreak/>
        <w:t>10.11</w:t>
      </w:r>
      <w:r w:rsidRPr="00AB5FED">
        <w:tab/>
        <w:t>MCPTT resource management</w:t>
      </w:r>
      <w:bookmarkEnd w:id="1314"/>
      <w:r w:rsidRPr="00AB5FED">
        <w:t xml:space="preserve"> (on-network)</w:t>
      </w:r>
      <w:bookmarkEnd w:id="1341"/>
      <w:bookmarkEnd w:id="1342"/>
      <w:bookmarkEnd w:id="1343"/>
    </w:p>
    <w:p w14:paraId="1ED96E44" w14:textId="77777777" w:rsidR="00171381" w:rsidRPr="00AB5FED" w:rsidRDefault="00171381" w:rsidP="00171381">
      <w:pPr>
        <w:pStyle w:val="Heading3"/>
      </w:pPr>
      <w:bookmarkStart w:id="1344" w:name="_Toc433209852"/>
      <w:bookmarkStart w:id="1345" w:name="_Toc460616199"/>
      <w:bookmarkStart w:id="1346" w:name="_Toc460617060"/>
      <w:bookmarkStart w:id="1347" w:name="_Toc170896231"/>
      <w:r w:rsidRPr="00AB5FED">
        <w:t>10.11.1</w:t>
      </w:r>
      <w:r w:rsidRPr="00AB5FED">
        <w:tab/>
        <w:t>General</w:t>
      </w:r>
      <w:bookmarkEnd w:id="1344"/>
      <w:bookmarkEnd w:id="1345"/>
      <w:bookmarkEnd w:id="1346"/>
      <w:bookmarkEnd w:id="1347"/>
    </w:p>
    <w:p w14:paraId="1667EB0A" w14:textId="77777777" w:rsidR="00171381" w:rsidRDefault="00171381" w:rsidP="00171381">
      <w:r>
        <w:t>Procedures for resource management are defined in subclause 10.11 of 3GPP TS 23.280 [16].</w:t>
      </w:r>
    </w:p>
    <w:p w14:paraId="2BB0AB49" w14:textId="77777777" w:rsidR="00171381" w:rsidRPr="00AB5FED" w:rsidRDefault="00171381" w:rsidP="00171381">
      <w:pPr>
        <w:pStyle w:val="Heading3"/>
      </w:pPr>
      <w:bookmarkStart w:id="1348" w:name="_Toc433209853"/>
      <w:bookmarkStart w:id="1349" w:name="_Toc460616200"/>
      <w:bookmarkStart w:id="1350" w:name="_Toc460617061"/>
      <w:bookmarkStart w:id="1351" w:name="_Toc170896232"/>
      <w:r w:rsidRPr="00AB5FED">
        <w:t>10.11.2</w:t>
      </w:r>
      <w:r w:rsidRPr="00AB5FED">
        <w:tab/>
        <w:t>Request for unicast resources at session establishment</w:t>
      </w:r>
      <w:bookmarkEnd w:id="1348"/>
      <w:bookmarkEnd w:id="1349"/>
      <w:bookmarkEnd w:id="1350"/>
      <w:bookmarkEnd w:id="1351"/>
    </w:p>
    <w:p w14:paraId="33A7E264" w14:textId="77777777" w:rsidR="00171381" w:rsidRDefault="00171381" w:rsidP="00171381">
      <w:r>
        <w:t>Void</w:t>
      </w:r>
    </w:p>
    <w:p w14:paraId="4AA4EC1F" w14:textId="77777777" w:rsidR="00171381" w:rsidRPr="00AB5FED" w:rsidRDefault="00171381" w:rsidP="00171381">
      <w:pPr>
        <w:pStyle w:val="Heading3"/>
      </w:pPr>
      <w:bookmarkStart w:id="1352" w:name="_Toc433209854"/>
      <w:bookmarkStart w:id="1353" w:name="_Toc460616201"/>
      <w:bookmarkStart w:id="1354" w:name="_Toc460617062"/>
      <w:bookmarkStart w:id="1355" w:name="_Toc170896233"/>
      <w:r w:rsidRPr="00AB5FED">
        <w:t>10.11.3</w:t>
      </w:r>
      <w:r w:rsidRPr="00AB5FED">
        <w:tab/>
        <w:t>Request for modification of unicast resources</w:t>
      </w:r>
      <w:bookmarkEnd w:id="1352"/>
      <w:bookmarkEnd w:id="1353"/>
      <w:bookmarkEnd w:id="1354"/>
      <w:bookmarkEnd w:id="1355"/>
      <w:r w:rsidRPr="00AB5FED">
        <w:t xml:space="preserve"> </w:t>
      </w:r>
    </w:p>
    <w:p w14:paraId="34033A47" w14:textId="77777777" w:rsidR="00171381" w:rsidRDefault="00171381" w:rsidP="00171381">
      <w:r>
        <w:t>Void</w:t>
      </w:r>
    </w:p>
    <w:p w14:paraId="7ADF8789" w14:textId="77777777" w:rsidR="00171381" w:rsidRPr="00AB5FED" w:rsidRDefault="00171381" w:rsidP="00171381">
      <w:pPr>
        <w:pStyle w:val="Heading3"/>
      </w:pPr>
      <w:bookmarkStart w:id="1356" w:name="_Toc433209855"/>
      <w:bookmarkStart w:id="1357" w:name="_Toc460616202"/>
      <w:bookmarkStart w:id="1358" w:name="_Toc460617063"/>
      <w:bookmarkStart w:id="1359" w:name="_Toc170896234"/>
      <w:r w:rsidRPr="00AB5FED">
        <w:t>10.11.4</w:t>
      </w:r>
      <w:r w:rsidRPr="00AB5FED">
        <w:tab/>
        <w:t>Management of multicast media bearers</w:t>
      </w:r>
      <w:bookmarkEnd w:id="1356"/>
      <w:bookmarkEnd w:id="1357"/>
      <w:bookmarkEnd w:id="1358"/>
      <w:bookmarkEnd w:id="1359"/>
    </w:p>
    <w:p w14:paraId="6C5F997D" w14:textId="77777777" w:rsidR="00171381" w:rsidRDefault="00171381" w:rsidP="00171381">
      <w:pPr>
        <w:rPr>
          <w:lang w:val="en-US"/>
        </w:rPr>
      </w:pPr>
      <w:r>
        <w:rPr>
          <w:lang w:val="en-US"/>
        </w:rPr>
        <w:t>Void</w:t>
      </w:r>
    </w:p>
    <w:p w14:paraId="2A904107" w14:textId="77777777" w:rsidR="00171381" w:rsidRPr="00AB5FED" w:rsidRDefault="00171381" w:rsidP="00171381">
      <w:pPr>
        <w:pStyle w:val="Heading3"/>
      </w:pPr>
      <w:bookmarkStart w:id="1360" w:name="_Toc460616203"/>
      <w:bookmarkStart w:id="1361" w:name="_Toc460617064"/>
      <w:bookmarkStart w:id="1362" w:name="_Toc433209856"/>
      <w:bookmarkStart w:id="1363" w:name="_Toc170896235"/>
      <w:r w:rsidRPr="00AB5FED">
        <w:t>10.11.5</w:t>
      </w:r>
      <w:r w:rsidRPr="00AB5FED">
        <w:tab/>
        <w:t>Request for resources with shared priority</w:t>
      </w:r>
      <w:bookmarkEnd w:id="1360"/>
      <w:bookmarkEnd w:id="1361"/>
      <w:bookmarkEnd w:id="1363"/>
    </w:p>
    <w:p w14:paraId="7B1B83AE" w14:textId="77777777" w:rsidR="00171381" w:rsidRPr="00AB5FED" w:rsidRDefault="00171381" w:rsidP="00171381">
      <w:pPr>
        <w:pStyle w:val="Heading4"/>
      </w:pPr>
      <w:bookmarkStart w:id="1364" w:name="_Toc460616204"/>
      <w:bookmarkStart w:id="1365" w:name="_Toc460617065"/>
      <w:bookmarkStart w:id="1366" w:name="_Toc170896236"/>
      <w:r w:rsidRPr="00AB5FED">
        <w:t>10.11.5.1</w:t>
      </w:r>
      <w:r w:rsidRPr="00AB5FED">
        <w:tab/>
        <w:t>General</w:t>
      </w:r>
      <w:bookmarkEnd w:id="1364"/>
      <w:bookmarkEnd w:id="1365"/>
      <w:bookmarkEnd w:id="1366"/>
    </w:p>
    <w:p w14:paraId="699797C1" w14:textId="77777777" w:rsidR="00171381" w:rsidRDefault="00171381" w:rsidP="00171381">
      <w:r>
        <w:t>Void</w:t>
      </w:r>
    </w:p>
    <w:p w14:paraId="77A5B687" w14:textId="77777777" w:rsidR="00171381" w:rsidRPr="00AB5FED" w:rsidRDefault="00171381" w:rsidP="00171381">
      <w:pPr>
        <w:pStyle w:val="Heading4"/>
      </w:pPr>
      <w:bookmarkStart w:id="1367" w:name="_Toc460616205"/>
      <w:bookmarkStart w:id="1368" w:name="_Toc460617066"/>
      <w:bookmarkStart w:id="1369" w:name="_Toc170896237"/>
      <w:r w:rsidRPr="00AB5FED">
        <w:t>10.11.5.2</w:t>
      </w:r>
      <w:r w:rsidRPr="00AB5FED">
        <w:tab/>
        <w:t>Procedure</w:t>
      </w:r>
      <w:bookmarkEnd w:id="1367"/>
      <w:bookmarkEnd w:id="1368"/>
      <w:bookmarkEnd w:id="1369"/>
    </w:p>
    <w:p w14:paraId="2B585D11" w14:textId="77777777" w:rsidR="00171381" w:rsidRDefault="00171381" w:rsidP="00171381">
      <w:pPr>
        <w:rPr>
          <w:lang w:val="en-US"/>
        </w:rPr>
      </w:pPr>
      <w:r>
        <w:rPr>
          <w:lang w:val="en-US"/>
        </w:rPr>
        <w:t>Void</w:t>
      </w:r>
    </w:p>
    <w:p w14:paraId="77F7311C" w14:textId="77777777" w:rsidR="00171381" w:rsidRPr="00AB5FED" w:rsidRDefault="00171381" w:rsidP="00171381">
      <w:pPr>
        <w:pStyle w:val="Heading2"/>
      </w:pPr>
      <w:bookmarkStart w:id="1370" w:name="_Toc460616206"/>
      <w:bookmarkStart w:id="1371" w:name="_Toc460617067"/>
      <w:bookmarkStart w:id="1372" w:name="_Toc170896238"/>
      <w:r w:rsidRPr="00AB5FED">
        <w:t>10.12</w:t>
      </w:r>
      <w:r w:rsidRPr="00AB5FED">
        <w:tab/>
        <w:t>MCPTT media plane transmissions with partner MCPTT systems</w:t>
      </w:r>
      <w:bookmarkEnd w:id="1105"/>
      <w:bookmarkEnd w:id="1282"/>
      <w:bookmarkEnd w:id="1362"/>
      <w:r w:rsidRPr="00AB5FED">
        <w:t xml:space="preserve"> (on-network)</w:t>
      </w:r>
      <w:bookmarkEnd w:id="1370"/>
      <w:bookmarkEnd w:id="1371"/>
      <w:bookmarkEnd w:id="1372"/>
    </w:p>
    <w:p w14:paraId="6123FA81" w14:textId="77777777" w:rsidR="00171381" w:rsidRPr="00AB5FED" w:rsidRDefault="00171381" w:rsidP="00171381">
      <w:r w:rsidRPr="00AB5FED">
        <w:t>The MCPTT user is able to receive MCPTT media services (e.g. group communication, private calls) from partner MCPTT systems in normal and roaming conditions. In this service delivery model, the media plane transmissions between the MCPTT UE of the user and the partner MCPTT system can be achieved directly or via the primary MCPTT system, selected by the PLMN operator's policy. The protocol used for media plane signalling is non-SIP like RTCP.</w:t>
      </w:r>
    </w:p>
    <w:p w14:paraId="3C4E001A" w14:textId="77777777" w:rsidR="00171381" w:rsidRPr="00AB5FED" w:rsidRDefault="00171381" w:rsidP="00171381">
      <w:pPr>
        <w:rPr>
          <w:lang w:eastAsia="zh-CN"/>
        </w:rPr>
      </w:pPr>
      <w:r w:rsidRPr="00AB5FED">
        <w:t>Figure 10.12-1 provides the procedure for media related signalling.</w:t>
      </w:r>
    </w:p>
    <w:p w14:paraId="1766CC1A" w14:textId="77777777" w:rsidR="00171381" w:rsidRPr="00AB5FED" w:rsidRDefault="00171381" w:rsidP="00171381">
      <w:pPr>
        <w:rPr>
          <w:lang w:eastAsia="zh-CN"/>
        </w:rPr>
      </w:pPr>
      <w:r w:rsidRPr="00AB5FED">
        <w:rPr>
          <w:rFonts w:hint="eastAsia"/>
          <w:lang w:eastAsia="zh-CN"/>
        </w:rPr>
        <w:t>F</w:t>
      </w:r>
      <w:r w:rsidRPr="00AB5FED">
        <w:t>igure 10.12-2 provide the procedure for the media transmission</w:t>
      </w:r>
      <w:r w:rsidRPr="00AB5FED">
        <w:rPr>
          <w:rFonts w:hint="eastAsia"/>
          <w:lang w:eastAsia="zh-CN"/>
        </w:rPr>
        <w:t xml:space="preserve"> </w:t>
      </w:r>
      <w:r w:rsidRPr="00AB5FED">
        <w:t>(directly) between MCPTT UE of the user and the partner MCPTT system.</w:t>
      </w:r>
    </w:p>
    <w:p w14:paraId="5DB0AF13" w14:textId="77777777" w:rsidR="00171381" w:rsidRPr="00AB5FED" w:rsidRDefault="00171381" w:rsidP="00171381">
      <w:pPr>
        <w:rPr>
          <w:lang w:eastAsia="zh-CN"/>
        </w:rPr>
      </w:pPr>
      <w:r w:rsidRPr="00AB5FED">
        <w:t>Figure 10.12-3 provides the procedure for the media transmission (via the primary MCPTT system) between MCPTT UE of the user and the partner MCPTT system.</w:t>
      </w:r>
    </w:p>
    <w:p w14:paraId="5E395D7E" w14:textId="77777777" w:rsidR="00171381" w:rsidRPr="00AB5FED" w:rsidRDefault="00171381" w:rsidP="00171381">
      <w:r w:rsidRPr="00AB5FED">
        <w:t>Pre-conditions:</w:t>
      </w:r>
    </w:p>
    <w:p w14:paraId="59C492B3" w14:textId="77777777" w:rsidR="00171381" w:rsidRPr="00AB5FED" w:rsidRDefault="00171381" w:rsidP="00171381">
      <w:pPr>
        <w:pStyle w:val="B1"/>
      </w:pPr>
      <w:r w:rsidRPr="00AB5FED">
        <w:t>1.</w:t>
      </w:r>
      <w:r w:rsidRPr="00AB5FED">
        <w:tab/>
        <w:t>The MCPTT group is defined in the partner MCPTT system, where the MCPTT client of user receives the MCPTT service.</w:t>
      </w:r>
    </w:p>
    <w:p w14:paraId="653CB464" w14:textId="77777777" w:rsidR="00171381" w:rsidRPr="00AB5FED" w:rsidRDefault="00171381" w:rsidP="00171381">
      <w:pPr>
        <w:pStyle w:val="B1"/>
      </w:pPr>
      <w:r w:rsidRPr="00AB5FED">
        <w:t>2.</w:t>
      </w:r>
      <w:r w:rsidRPr="00AB5FED">
        <w:tab/>
        <w:t>An MCPTT group call is set up and active.</w:t>
      </w:r>
    </w:p>
    <w:p w14:paraId="64E15896" w14:textId="77777777" w:rsidR="00171381" w:rsidRPr="00AB5FED" w:rsidRDefault="00171381" w:rsidP="00171381">
      <w:pPr>
        <w:pStyle w:val="B1"/>
      </w:pPr>
      <w:r w:rsidRPr="00AB5FED">
        <w:t>3.</w:t>
      </w:r>
      <w:r w:rsidRPr="00AB5FED">
        <w:tab/>
        <w:t>The partner MCPTT system is the group host MCPTT server that is hosting the MCPTT group. The corresponding floor control server manages the media corresponding to the group call.</w:t>
      </w:r>
    </w:p>
    <w:p w14:paraId="341060CA" w14:textId="77777777" w:rsidR="00171381" w:rsidRPr="00AB5FED" w:rsidRDefault="00171381" w:rsidP="00171381">
      <w:pPr>
        <w:pStyle w:val="B1"/>
        <w:rPr>
          <w:lang w:eastAsia="zh-CN"/>
        </w:rPr>
      </w:pPr>
      <w:r w:rsidRPr="00AB5FED">
        <w:t>4.</w:t>
      </w:r>
      <w:r w:rsidRPr="00AB5FED">
        <w:tab/>
        <w:t>Protocol used for signalling of media plane is non-SIP, it can be protocol like RTCP.</w:t>
      </w:r>
    </w:p>
    <w:p w14:paraId="735DE73E" w14:textId="77777777" w:rsidR="00171381" w:rsidRPr="00AB5FED" w:rsidRDefault="00171381" w:rsidP="00171381">
      <w:pPr>
        <w:pStyle w:val="B1"/>
        <w:rPr>
          <w:lang w:eastAsia="zh-CN"/>
        </w:rPr>
      </w:pPr>
      <w:r w:rsidRPr="00AB5FED">
        <w:rPr>
          <w:lang w:eastAsia="zh-CN"/>
        </w:rPr>
        <w:t>5.</w:t>
      </w:r>
      <w:r w:rsidRPr="00AB5FED">
        <w:rPr>
          <w:lang w:eastAsia="zh-CN"/>
        </w:rPr>
        <w:tab/>
        <w:t>Media related signalling is sent via the primary MCPTT system.</w:t>
      </w:r>
    </w:p>
    <w:p w14:paraId="747D28C3" w14:textId="77777777" w:rsidR="00171381" w:rsidRPr="00AB5FED" w:rsidRDefault="00171381" w:rsidP="00171381">
      <w:pPr>
        <w:pStyle w:val="B1"/>
        <w:rPr>
          <w:lang w:eastAsia="zh-CN"/>
        </w:rPr>
      </w:pPr>
      <w:r w:rsidRPr="00AB5FED">
        <w:rPr>
          <w:lang w:eastAsia="zh-CN"/>
        </w:rPr>
        <w:lastRenderedPageBreak/>
        <w:t>6.</w:t>
      </w:r>
      <w:r w:rsidRPr="00AB5FED">
        <w:rPr>
          <w:lang w:eastAsia="zh-CN"/>
        </w:rPr>
        <w:tab/>
        <w:t>The path for media between the MCPTT UE and partner MCPTT system has been selected to be sent directly to the partner MCPTT system or via the primary MCPTT system based on PLMN operator's policy.</w:t>
      </w:r>
    </w:p>
    <w:p w14:paraId="0091A8C5" w14:textId="77777777" w:rsidR="00171381" w:rsidRPr="00AB5FED" w:rsidRDefault="00171381" w:rsidP="00171381">
      <w:pPr>
        <w:pStyle w:val="TH"/>
      </w:pPr>
    </w:p>
    <w:p w14:paraId="6F043EA4" w14:textId="77777777" w:rsidR="00171381" w:rsidRPr="00AB5FED" w:rsidRDefault="00171381" w:rsidP="00171381">
      <w:pPr>
        <w:pStyle w:val="TH"/>
      </w:pPr>
      <w:r w:rsidRPr="00AB5FED">
        <w:rPr>
          <w:b w:val="0"/>
        </w:rPr>
        <w:object w:dxaOrig="6376" w:dyaOrig="2746" w14:anchorId="56CBC8E7">
          <v:shape id="_x0000_i1130" type="#_x0000_t75" style="width:319.2pt;height:137.45pt" o:ole="">
            <v:imagedata r:id="rId216" o:title=""/>
          </v:shape>
          <o:OLEObject Type="Embed" ProgID="Visio.Drawing.15" ShapeID="_x0000_i1130" DrawAspect="Content" ObjectID="_1781509038" r:id="rId217"/>
        </w:object>
      </w:r>
    </w:p>
    <w:p w14:paraId="10E418D0" w14:textId="77777777" w:rsidR="00171381" w:rsidRPr="00AB5FED" w:rsidRDefault="00171381" w:rsidP="00171381">
      <w:pPr>
        <w:pStyle w:val="TF"/>
      </w:pPr>
      <w:r w:rsidRPr="00AB5FED">
        <w:t>Figure 10.12-1: Media related signalling communication</w:t>
      </w:r>
    </w:p>
    <w:p w14:paraId="19988C8D" w14:textId="77777777" w:rsidR="00171381" w:rsidRPr="00AB5FED" w:rsidRDefault="00171381" w:rsidP="00171381">
      <w:pPr>
        <w:pStyle w:val="TH"/>
      </w:pPr>
    </w:p>
    <w:p w14:paraId="0C54BE6A" w14:textId="77777777" w:rsidR="00171381" w:rsidRPr="00AB5FED" w:rsidRDefault="00171381" w:rsidP="00171381">
      <w:pPr>
        <w:pStyle w:val="TH"/>
      </w:pPr>
      <w:r w:rsidRPr="00AB5FED">
        <w:object w:dxaOrig="6644" w:dyaOrig="2936" w14:anchorId="62E7308A">
          <v:shape id="_x0000_i1131" type="#_x0000_t75" style="width:332.3pt;height:146.7pt" o:ole="">
            <v:imagedata r:id="rId218" o:title=""/>
          </v:shape>
          <o:OLEObject Type="Embed" ProgID="Visio.Drawing.11" ShapeID="_x0000_i1131" DrawAspect="Content" ObjectID="_1781509039" r:id="rId219"/>
        </w:object>
      </w:r>
    </w:p>
    <w:p w14:paraId="2A199D09" w14:textId="77777777" w:rsidR="00171381" w:rsidRPr="00AB5FED" w:rsidRDefault="00171381" w:rsidP="00171381">
      <w:pPr>
        <w:pStyle w:val="TF"/>
      </w:pPr>
      <w:r w:rsidRPr="00AB5FED">
        <w:t>Figure 10.12-2: Media communication direct</w:t>
      </w:r>
    </w:p>
    <w:p w14:paraId="33AA2269" w14:textId="77777777" w:rsidR="00171381" w:rsidRPr="00AB5FED" w:rsidRDefault="00171381" w:rsidP="00171381">
      <w:pPr>
        <w:pStyle w:val="TH"/>
      </w:pPr>
      <w:r w:rsidRPr="00AB5FED">
        <w:object w:dxaOrig="6601" w:dyaOrig="2895" w14:anchorId="5A3E0A2E">
          <v:shape id="_x0000_i1132" type="#_x0000_t75" style="width:329.95pt;height:145.15pt" o:ole="">
            <v:imagedata r:id="rId220" o:title=""/>
          </v:shape>
          <o:OLEObject Type="Embed" ProgID="Visio.Drawing.15" ShapeID="_x0000_i1132" DrawAspect="Content" ObjectID="_1781509040" r:id="rId221"/>
        </w:object>
      </w:r>
    </w:p>
    <w:p w14:paraId="20F6DC34" w14:textId="77777777" w:rsidR="00171381" w:rsidRPr="00AB5FED" w:rsidRDefault="00171381" w:rsidP="00171381">
      <w:pPr>
        <w:pStyle w:val="TF"/>
      </w:pPr>
      <w:r w:rsidRPr="00AB5FED">
        <w:t>Figure</w:t>
      </w:r>
      <w:r>
        <w:t> </w:t>
      </w:r>
      <w:r w:rsidRPr="00AB5FED">
        <w:t>10.12-3: Media communication via primary MCPTT system</w:t>
      </w:r>
    </w:p>
    <w:p w14:paraId="396A8A5D" w14:textId="77777777" w:rsidR="00171381" w:rsidRPr="00AB5FED" w:rsidRDefault="00171381" w:rsidP="00171381">
      <w:r w:rsidRPr="00AB5FED">
        <w:t>For media related signalling communication:</w:t>
      </w:r>
    </w:p>
    <w:p w14:paraId="474AD299" w14:textId="77777777" w:rsidR="00171381" w:rsidRPr="00AB5FED" w:rsidRDefault="00171381" w:rsidP="00171381">
      <w:pPr>
        <w:pStyle w:val="B1"/>
      </w:pPr>
      <w:r w:rsidRPr="00AB5FED">
        <w:t>1.</w:t>
      </w:r>
      <w:r w:rsidRPr="00AB5FED">
        <w:tab/>
        <w:t>An MCPTT user wants to talk.</w:t>
      </w:r>
    </w:p>
    <w:p w14:paraId="1C7E15FF" w14:textId="77777777" w:rsidR="00171381" w:rsidRPr="00AB5FED" w:rsidRDefault="00171381" w:rsidP="00171381">
      <w:pPr>
        <w:pStyle w:val="B1"/>
      </w:pPr>
      <w:r w:rsidRPr="00AB5FED">
        <w:t>2.</w:t>
      </w:r>
      <w:r w:rsidRPr="00AB5FED">
        <w:tab/>
        <w:t>The floor participant corresponding to the MCPTT user sends a floor request message to floor control server (partner MCPTT system) to get the authorization and/or permission to talk.</w:t>
      </w:r>
    </w:p>
    <w:p w14:paraId="2C1E8605" w14:textId="77777777" w:rsidR="00171381" w:rsidRPr="00AB5FED" w:rsidRDefault="00171381" w:rsidP="00171381">
      <w:pPr>
        <w:pStyle w:val="B1"/>
      </w:pPr>
      <w:r w:rsidRPr="00AB5FED">
        <w:t>3.</w:t>
      </w:r>
      <w:r w:rsidRPr="00AB5FED">
        <w:tab/>
        <w:t>The floor control server (partner MCPTT system) performs the authorization and arbitrates between requests that are in contention (i.e., floor control).</w:t>
      </w:r>
    </w:p>
    <w:p w14:paraId="2A083201" w14:textId="77777777" w:rsidR="00171381" w:rsidRPr="00AB5FED" w:rsidRDefault="00171381" w:rsidP="00171381">
      <w:pPr>
        <w:pStyle w:val="B1"/>
      </w:pPr>
      <w:r w:rsidRPr="00AB5FED">
        <w:lastRenderedPageBreak/>
        <w:t>4.</w:t>
      </w:r>
      <w:r w:rsidRPr="00AB5FED">
        <w:tab/>
        <w:t>If the floor control server (partner MCPTT system) allows the floor participant to talk, a floor granted is provided with permission granted to talk.</w:t>
      </w:r>
    </w:p>
    <w:p w14:paraId="17730F15" w14:textId="77777777" w:rsidR="00171381" w:rsidRPr="00AB5FED" w:rsidRDefault="00171381" w:rsidP="00171381">
      <w:r w:rsidRPr="00AB5FED">
        <w:t>For media communication:</w:t>
      </w:r>
    </w:p>
    <w:p w14:paraId="34164D61" w14:textId="77777777" w:rsidR="00171381" w:rsidRPr="00AB5FED" w:rsidRDefault="00171381" w:rsidP="00171381">
      <w:pPr>
        <w:pStyle w:val="B1"/>
      </w:pPr>
      <w:r w:rsidRPr="00AB5FED">
        <w:t>5.</w:t>
      </w:r>
      <w:r w:rsidRPr="00AB5FED">
        <w:tab/>
        <w:t>The MCPTT client can now send uplink media data to the media distribution function of the MCPTT server (partner MCPTT system).</w:t>
      </w:r>
    </w:p>
    <w:p w14:paraId="56A35748" w14:textId="77777777" w:rsidR="00171381" w:rsidRPr="00AB5FED" w:rsidRDefault="00171381" w:rsidP="00171381">
      <w:pPr>
        <w:pStyle w:val="B1"/>
      </w:pPr>
      <w:r w:rsidRPr="00AB5FED">
        <w:t>6.</w:t>
      </w:r>
      <w:r w:rsidRPr="00AB5FED">
        <w:tab/>
        <w:t>The media distribution function of the MCPTT server (partner MCPTT system) has downlink media data to transfer.</w:t>
      </w:r>
    </w:p>
    <w:p w14:paraId="53584537" w14:textId="77777777" w:rsidR="00171381" w:rsidRPr="00AB5FED" w:rsidRDefault="00171381" w:rsidP="00171381">
      <w:pPr>
        <w:pStyle w:val="B1"/>
      </w:pPr>
      <w:r w:rsidRPr="00AB5FED">
        <w:t>7.</w:t>
      </w:r>
      <w:r w:rsidRPr="00AB5FED">
        <w:tab/>
        <w:t>The media distribution function of the MCPTT server (partner MCPTT system) transfers the downlink media to the MCPTT client of the MCPTT user.</w:t>
      </w:r>
    </w:p>
    <w:p w14:paraId="7C642392" w14:textId="77777777" w:rsidR="00171381" w:rsidRPr="00AB5FED" w:rsidRDefault="00171381" w:rsidP="00171381">
      <w:pPr>
        <w:pStyle w:val="Heading2"/>
      </w:pPr>
      <w:bookmarkStart w:id="1373" w:name="_Toc433379664"/>
      <w:bookmarkStart w:id="1374" w:name="_Toc460616207"/>
      <w:bookmarkStart w:id="1375" w:name="_Toc460617068"/>
      <w:bookmarkStart w:id="1376" w:name="_Toc170896239"/>
      <w:r w:rsidRPr="00AB5FED">
        <w:t>10.1</w:t>
      </w:r>
      <w:r>
        <w:t>3</w:t>
      </w:r>
      <w:r w:rsidRPr="00AB5FED">
        <w:tab/>
      </w:r>
      <w:bookmarkEnd w:id="1373"/>
      <w:r w:rsidRPr="00AB5FED">
        <w:t>Location information (on-network)</w:t>
      </w:r>
      <w:bookmarkEnd w:id="1374"/>
      <w:bookmarkEnd w:id="1375"/>
      <w:bookmarkEnd w:id="1376"/>
    </w:p>
    <w:p w14:paraId="28B59B04" w14:textId="77777777" w:rsidR="00171381" w:rsidRDefault="00171381" w:rsidP="00171381">
      <w:bookmarkStart w:id="1377" w:name="_Toc433379665"/>
      <w:bookmarkStart w:id="1378" w:name="_Toc460616208"/>
      <w:bookmarkStart w:id="1379" w:name="_Toc460617069"/>
      <w:r>
        <w:t>The MCPTT system makes use of all of the procedures for location management as specified in 3GPP TS 23.280 [16], utilising the CSC-14 reference point between the location management client and location management server and the CSC</w:t>
      </w:r>
      <w:r>
        <w:noBreakHyphen/>
        <w:t>15 reference point between the MCPTT server and location management server.</w:t>
      </w:r>
    </w:p>
    <w:p w14:paraId="5A08AF69" w14:textId="77777777" w:rsidR="00171381" w:rsidRDefault="00171381" w:rsidP="00171381">
      <w:pPr>
        <w:pStyle w:val="B1"/>
      </w:pPr>
      <w:r>
        <w:t>-</w:t>
      </w:r>
      <w:r>
        <w:tab/>
        <w:t>The MC service client is the MCPTT client;</w:t>
      </w:r>
    </w:p>
    <w:p w14:paraId="1A3E2983" w14:textId="77777777" w:rsidR="00171381" w:rsidRDefault="00171381" w:rsidP="00171381">
      <w:pPr>
        <w:pStyle w:val="B1"/>
      </w:pPr>
      <w:r>
        <w:t>-</w:t>
      </w:r>
      <w:r>
        <w:tab/>
        <w:t>The MC service server is the MCPTT server;</w:t>
      </w:r>
    </w:p>
    <w:p w14:paraId="5DCB3C50" w14:textId="77777777" w:rsidR="00171381" w:rsidRDefault="00171381" w:rsidP="00171381">
      <w:pPr>
        <w:pStyle w:val="B1"/>
      </w:pPr>
      <w:r>
        <w:t>-</w:t>
      </w:r>
      <w:r>
        <w:tab/>
        <w:t>The MC service group is the MCPTT group;</w:t>
      </w:r>
    </w:p>
    <w:p w14:paraId="58D5ABF7" w14:textId="77777777" w:rsidR="00171381" w:rsidRDefault="00171381" w:rsidP="00171381">
      <w:pPr>
        <w:pStyle w:val="B1"/>
      </w:pPr>
      <w:r>
        <w:t>-</w:t>
      </w:r>
      <w:r>
        <w:tab/>
        <w:t>The MC service ID is the MCPTT ID; and</w:t>
      </w:r>
    </w:p>
    <w:p w14:paraId="183319F2" w14:textId="77777777" w:rsidR="00171381" w:rsidRPr="00B67BAE" w:rsidRDefault="00171381" w:rsidP="00171381">
      <w:pPr>
        <w:pStyle w:val="B1"/>
      </w:pPr>
      <w:r>
        <w:t>-</w:t>
      </w:r>
      <w:r>
        <w:tab/>
        <w:t>The MC service group ID is the MCPTT group ID.</w:t>
      </w:r>
      <w:bookmarkEnd w:id="1377"/>
      <w:bookmarkEnd w:id="1378"/>
      <w:bookmarkEnd w:id="1379"/>
    </w:p>
    <w:p w14:paraId="7B770C03" w14:textId="77777777" w:rsidR="00171381" w:rsidRPr="00AB5FED" w:rsidRDefault="00171381" w:rsidP="00171381">
      <w:pPr>
        <w:pStyle w:val="Heading2"/>
      </w:pPr>
      <w:bookmarkStart w:id="1380" w:name="_Toc460616219"/>
      <w:bookmarkStart w:id="1381" w:name="_Toc460617080"/>
      <w:bookmarkStart w:id="1382" w:name="historyclause"/>
      <w:bookmarkStart w:id="1383" w:name="_Toc170896240"/>
      <w:r w:rsidRPr="00AB5FED">
        <w:t>10.1</w:t>
      </w:r>
      <w:r>
        <w:t>4</w:t>
      </w:r>
      <w:r w:rsidRPr="00AB5FED">
        <w:tab/>
      </w:r>
      <w:r>
        <w:t>Ambient listening call</w:t>
      </w:r>
      <w:bookmarkEnd w:id="1380"/>
      <w:bookmarkEnd w:id="1381"/>
      <w:bookmarkEnd w:id="1383"/>
    </w:p>
    <w:p w14:paraId="2114CAA6" w14:textId="77777777" w:rsidR="00171381" w:rsidRPr="00AB5FED" w:rsidRDefault="00171381" w:rsidP="00171381">
      <w:pPr>
        <w:pStyle w:val="Heading3"/>
      </w:pPr>
      <w:bookmarkStart w:id="1384" w:name="_Toc460616220"/>
      <w:bookmarkStart w:id="1385" w:name="_Toc460617081"/>
      <w:bookmarkStart w:id="1386" w:name="_Toc170896241"/>
      <w:r w:rsidRPr="00AB5FED">
        <w:t>10.</w:t>
      </w:r>
      <w:r>
        <w:t>14</w:t>
      </w:r>
      <w:r w:rsidRPr="00AB5FED">
        <w:t>.1</w:t>
      </w:r>
      <w:r w:rsidRPr="00AB5FED">
        <w:tab/>
        <w:t>General</w:t>
      </w:r>
      <w:bookmarkEnd w:id="1384"/>
      <w:bookmarkEnd w:id="1385"/>
      <w:bookmarkEnd w:id="1386"/>
    </w:p>
    <w:p w14:paraId="35AF0A03" w14:textId="77777777" w:rsidR="00171381" w:rsidRDefault="00171381" w:rsidP="00171381">
      <w:r>
        <w:t>The ambient listening call is a type of a private MCPTT call that only allows a "listened to" user to transmit media to a "listening" user such that there is no indication on the MCPTT UE of the "listened to" user about the call and the media transmission.</w:t>
      </w:r>
    </w:p>
    <w:p w14:paraId="171FE86A" w14:textId="7569FB14" w:rsidR="00171381" w:rsidRDefault="00171381" w:rsidP="00171381">
      <w:pPr>
        <w:pStyle w:val="NO"/>
      </w:pPr>
      <w:r>
        <w:t>NOTE</w:t>
      </w:r>
      <w:r w:rsidR="00AB4FA1">
        <w:t> </w:t>
      </w:r>
      <w:r>
        <w:t>1:</w:t>
      </w:r>
      <w:r>
        <w:tab/>
        <w:t>"listened to" user refers to the user who is transmitting media in an ambient listening call.</w:t>
      </w:r>
    </w:p>
    <w:p w14:paraId="3E23DD62" w14:textId="315ACE89" w:rsidR="00171381" w:rsidRDefault="00171381" w:rsidP="00171381">
      <w:pPr>
        <w:pStyle w:val="NO"/>
      </w:pPr>
      <w:r>
        <w:t>NOTE</w:t>
      </w:r>
      <w:r w:rsidR="00AB4FA1">
        <w:t> </w:t>
      </w:r>
      <w:r>
        <w:t>2:</w:t>
      </w:r>
      <w:r>
        <w:tab/>
        <w:t>"listening" user refers to the user who is receiving media in an ambient listening call.</w:t>
      </w:r>
    </w:p>
    <w:p w14:paraId="00F0DF42" w14:textId="77777777" w:rsidR="00171381" w:rsidRDefault="00171381" w:rsidP="00171381">
      <w:r>
        <w:t>There are two types of ambient listening call as below:</w:t>
      </w:r>
    </w:p>
    <w:p w14:paraId="33B1949C" w14:textId="77777777" w:rsidR="00171381" w:rsidRDefault="00171381" w:rsidP="00171381">
      <w:pPr>
        <w:pStyle w:val="B1"/>
      </w:pPr>
      <w:r>
        <w:t>-</w:t>
      </w:r>
      <w:r>
        <w:tab/>
        <w:t>Remotely initiated ambient listening is initiated by the authorized user (e.g., dispatcher) who wants to listen to another user. In this case, the "listened to" user is the called party, and shall automatically accept the call without causing any indication about the call and transmit the media to the "listening" user.</w:t>
      </w:r>
    </w:p>
    <w:p w14:paraId="3E9EEFE7" w14:textId="77777777" w:rsidR="00171381" w:rsidRPr="00EB002E" w:rsidRDefault="00171381" w:rsidP="00171381">
      <w:pPr>
        <w:pStyle w:val="B1"/>
      </w:pPr>
      <w:r>
        <w:t>-</w:t>
      </w:r>
      <w:r>
        <w:tab/>
        <w:t>Locally initiated ambient listening is initiated by an authorized user who wants another user to listen to the MCPTT UE communication. In this case, the "listened to" user is the calling party and shall automatically transmit the media to the "listening" user without causing any indication about the call processing and media transmission.</w:t>
      </w:r>
    </w:p>
    <w:p w14:paraId="72663DFB" w14:textId="77777777" w:rsidR="00171381" w:rsidRDefault="00171381" w:rsidP="00171381">
      <w:pPr>
        <w:pStyle w:val="Heading3"/>
      </w:pPr>
      <w:bookmarkStart w:id="1387" w:name="_Toc460616221"/>
      <w:bookmarkStart w:id="1388" w:name="_Toc460617082"/>
      <w:bookmarkStart w:id="1389" w:name="_Toc170896242"/>
      <w:r w:rsidRPr="00AB5FED">
        <w:t>10.1</w:t>
      </w:r>
      <w:r>
        <w:t>4.2</w:t>
      </w:r>
      <w:r w:rsidRPr="00AB5FED">
        <w:tab/>
      </w:r>
      <w:r w:rsidRPr="00856C6A">
        <w:t>Information flows for ambient listening cal</w:t>
      </w:r>
      <w:r>
        <w:t>l</w:t>
      </w:r>
      <w:bookmarkEnd w:id="1387"/>
      <w:bookmarkEnd w:id="1388"/>
      <w:bookmarkEnd w:id="1389"/>
      <w:r w:rsidRPr="00AB5FED">
        <w:t xml:space="preserve"> </w:t>
      </w:r>
    </w:p>
    <w:p w14:paraId="5764AC3C" w14:textId="77777777" w:rsidR="00171381" w:rsidRPr="00C12F48" w:rsidRDefault="00171381" w:rsidP="00171381">
      <w:pPr>
        <w:pStyle w:val="Heading4"/>
        <w:rPr>
          <w:rFonts w:cs="Arial"/>
        </w:rPr>
      </w:pPr>
      <w:bookmarkStart w:id="1390" w:name="_Toc460616222"/>
      <w:bookmarkStart w:id="1391" w:name="_Toc460617083"/>
      <w:bookmarkStart w:id="1392" w:name="_Toc170896243"/>
      <w:r w:rsidRPr="00C12F48">
        <w:rPr>
          <w:rFonts w:cs="Arial"/>
        </w:rPr>
        <w:t>10.</w:t>
      </w:r>
      <w:r>
        <w:rPr>
          <w:rFonts w:cs="Arial"/>
        </w:rPr>
        <w:t>14</w:t>
      </w:r>
      <w:r w:rsidRPr="00C12F48">
        <w:rPr>
          <w:rFonts w:cs="Arial"/>
        </w:rPr>
        <w:t>.</w:t>
      </w:r>
      <w:r>
        <w:rPr>
          <w:rFonts w:cs="Arial"/>
        </w:rPr>
        <w:t>2</w:t>
      </w:r>
      <w:r w:rsidRPr="00C12F48">
        <w:rPr>
          <w:rFonts w:cs="Arial"/>
        </w:rPr>
        <w:t>.1</w:t>
      </w:r>
      <w:r w:rsidRPr="00C12F48">
        <w:rPr>
          <w:rFonts w:cs="Arial"/>
        </w:rPr>
        <w:tab/>
        <w:t>Ambient listening call request</w:t>
      </w:r>
      <w:bookmarkEnd w:id="1390"/>
      <w:bookmarkEnd w:id="1391"/>
      <w:bookmarkEnd w:id="1392"/>
      <w:r w:rsidRPr="00C12F48">
        <w:rPr>
          <w:rFonts w:cs="Arial"/>
        </w:rPr>
        <w:t xml:space="preserve"> </w:t>
      </w:r>
    </w:p>
    <w:p w14:paraId="4C3062EC" w14:textId="77777777" w:rsidR="00171381" w:rsidRPr="00AB5FED" w:rsidRDefault="00171381" w:rsidP="00171381">
      <w:r w:rsidRPr="00AB5FED">
        <w:t>Table 10.</w:t>
      </w:r>
      <w:r>
        <w:t>14.2</w:t>
      </w:r>
      <w:r w:rsidRPr="00AB5FED">
        <w:t xml:space="preserve">.1-1 describes the information flow </w:t>
      </w:r>
      <w:r>
        <w:t>ambient listening</w:t>
      </w:r>
      <w:r w:rsidRPr="00AB5FED">
        <w:t xml:space="preserve"> call request from the MCPTT client to the MCPTT server</w:t>
      </w:r>
      <w:r>
        <w:rPr>
          <w:rFonts w:hint="eastAsia"/>
          <w:lang w:eastAsia="zh-CN"/>
        </w:rPr>
        <w:t xml:space="preserve"> </w:t>
      </w:r>
      <w:r>
        <w:t xml:space="preserve">and </w:t>
      </w:r>
      <w:r>
        <w:rPr>
          <w:rFonts w:hint="eastAsia"/>
          <w:lang w:eastAsia="zh-CN"/>
        </w:rPr>
        <w:t>MCPTT server to the MCPTT client</w:t>
      </w:r>
      <w:r w:rsidRPr="00AB5FED">
        <w:t>.</w:t>
      </w:r>
    </w:p>
    <w:p w14:paraId="774FCB80" w14:textId="77777777" w:rsidR="00171381" w:rsidRPr="00AB5FED" w:rsidRDefault="00171381" w:rsidP="00171381">
      <w:pPr>
        <w:pStyle w:val="TH"/>
      </w:pPr>
      <w:r w:rsidRPr="00AB5FED">
        <w:lastRenderedPageBreak/>
        <w:t>Table 10.</w:t>
      </w:r>
      <w:r>
        <w:t>14.2</w:t>
      </w:r>
      <w:r w:rsidRPr="00AB5FED">
        <w:t xml:space="preserve">.1-1: </w:t>
      </w:r>
      <w:r>
        <w:t>Ambient listening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F12D1B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3EF08D"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9F1F39"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7DAAEC" w14:textId="77777777" w:rsidR="00171381" w:rsidRPr="00AB5FED" w:rsidRDefault="00171381" w:rsidP="00643972">
            <w:pPr>
              <w:pStyle w:val="TAH"/>
            </w:pPr>
            <w:r w:rsidRPr="00AB5FED">
              <w:t>Description</w:t>
            </w:r>
          </w:p>
        </w:tc>
      </w:tr>
      <w:tr w:rsidR="00171381" w:rsidRPr="00AB5FED" w14:paraId="3EDCA46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0412E0"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54FA7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19479A"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w:t>
            </w:r>
            <w:r>
              <w:t xml:space="preserve"> "listening" user</w:t>
            </w:r>
          </w:p>
        </w:tc>
      </w:tr>
      <w:tr w:rsidR="00171381" w:rsidRPr="00AB5FED" w14:paraId="0B9B356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BEBDF"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B4856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6FA860"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w:t>
            </w:r>
            <w:r>
              <w:t xml:space="preserve"> "listened to" user</w:t>
            </w:r>
          </w:p>
        </w:tc>
      </w:tr>
      <w:tr w:rsidR="00171381" w:rsidRPr="00AB5FED" w14:paraId="64F169D3" w14:textId="77777777" w:rsidTr="00643972">
        <w:trPr>
          <w:trHeight w:val="440"/>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5D8C89"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E539D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E9A1CF" w14:textId="77777777" w:rsidR="00171381" w:rsidRPr="00AB5FED" w:rsidRDefault="00171381" w:rsidP="00643972">
            <w:pPr>
              <w:pStyle w:val="TAL"/>
            </w:pPr>
            <w:r w:rsidRPr="00AB5FED">
              <w:t xml:space="preserve">Media parameters of MCPTT client. </w:t>
            </w:r>
          </w:p>
        </w:tc>
      </w:tr>
      <w:tr w:rsidR="00171381" w:rsidRPr="00AB5FED" w14:paraId="628F94F5" w14:textId="77777777" w:rsidTr="00643972">
        <w:trPr>
          <w:trHeight w:val="359"/>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75A596" w14:textId="77777777" w:rsidR="00171381" w:rsidRPr="00AB5FED" w:rsidRDefault="00171381" w:rsidP="00643972">
            <w:pPr>
              <w:pStyle w:val="TAL"/>
              <w:rPr>
                <w:lang w:eastAsia="zh-CN"/>
              </w:rPr>
            </w:pPr>
            <w:bookmarkStart w:id="1393" w:name="OLE_LINK40"/>
            <w:r>
              <w:rPr>
                <w:lang w:eastAsia="zh-CN"/>
              </w:rPr>
              <w:t>Ambient listening type</w:t>
            </w:r>
            <w:bookmarkEnd w:id="1393"/>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E2E7A"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29E700" w14:textId="77777777" w:rsidR="00171381" w:rsidRPr="00AB5FED" w:rsidRDefault="00171381" w:rsidP="00643972">
            <w:pPr>
              <w:pStyle w:val="TAL"/>
            </w:pPr>
            <w:r>
              <w:t>The ambient listening type indicates remotely initiated ambient listening call or locally initiated ambient listening call.</w:t>
            </w:r>
          </w:p>
        </w:tc>
      </w:tr>
    </w:tbl>
    <w:p w14:paraId="3952706B" w14:textId="77777777" w:rsidR="00171381" w:rsidRDefault="00171381" w:rsidP="00171381">
      <w:bookmarkStart w:id="1394" w:name="_Toc460616223"/>
      <w:bookmarkStart w:id="1395" w:name="_Toc460617084"/>
    </w:p>
    <w:p w14:paraId="2AAF92F0" w14:textId="77777777" w:rsidR="00171381" w:rsidRPr="00C12F48" w:rsidRDefault="00171381" w:rsidP="00171381">
      <w:pPr>
        <w:pStyle w:val="Heading4"/>
        <w:rPr>
          <w:rFonts w:cs="Arial"/>
        </w:rPr>
      </w:pPr>
      <w:bookmarkStart w:id="1396" w:name="_Toc170896244"/>
      <w:r w:rsidRPr="00C12F48">
        <w:rPr>
          <w:rFonts w:cs="Arial"/>
        </w:rPr>
        <w:t>10.14.2.2</w:t>
      </w:r>
      <w:r w:rsidRPr="00C12F48">
        <w:rPr>
          <w:rFonts w:cs="Arial"/>
        </w:rPr>
        <w:tab/>
        <w:t>Ambient listening call response</w:t>
      </w:r>
      <w:bookmarkEnd w:id="1394"/>
      <w:bookmarkEnd w:id="1395"/>
      <w:bookmarkEnd w:id="1396"/>
      <w:r w:rsidRPr="00C12F48">
        <w:rPr>
          <w:rFonts w:cs="Arial"/>
        </w:rPr>
        <w:t xml:space="preserve"> </w:t>
      </w:r>
    </w:p>
    <w:p w14:paraId="2CA4C167" w14:textId="77777777" w:rsidR="00171381" w:rsidRPr="00AB5FED" w:rsidRDefault="00171381" w:rsidP="00171381">
      <w:r w:rsidRPr="00AB5FED">
        <w:t>Table 10.</w:t>
      </w:r>
      <w:r>
        <w:t>14.2</w:t>
      </w:r>
      <w:r w:rsidRPr="00AB5FED">
        <w:t>.</w:t>
      </w:r>
      <w:r>
        <w:t>2</w:t>
      </w:r>
      <w:r w:rsidRPr="00AB5FED">
        <w:t xml:space="preserve">-1 describes the information flow </w:t>
      </w:r>
      <w:r>
        <w:t>ambient listening call response</w:t>
      </w:r>
      <w:r w:rsidRPr="00AB5FED">
        <w:t xml:space="preserve"> from the MCPTT client to the MCPTT server</w:t>
      </w:r>
      <w:r>
        <w:t xml:space="preserve"> and </w:t>
      </w:r>
      <w:r>
        <w:rPr>
          <w:rFonts w:hint="eastAsia"/>
          <w:lang w:eastAsia="zh-CN"/>
        </w:rPr>
        <w:t>MCPTT server to the MCPTT client</w:t>
      </w:r>
      <w:r w:rsidRPr="00AB5FED">
        <w:t>.</w:t>
      </w:r>
    </w:p>
    <w:p w14:paraId="479C5972" w14:textId="77777777" w:rsidR="00171381" w:rsidRPr="00AB5FED" w:rsidRDefault="00171381" w:rsidP="00171381">
      <w:pPr>
        <w:pStyle w:val="TH"/>
      </w:pPr>
      <w:r w:rsidRPr="00AB5FED">
        <w:t>Table 10.</w:t>
      </w:r>
      <w:r>
        <w:t>14.2</w:t>
      </w:r>
      <w:r w:rsidRPr="00AB5FED">
        <w:t>.</w:t>
      </w:r>
      <w:r>
        <w:t>2</w:t>
      </w:r>
      <w:r w:rsidRPr="00AB5FED">
        <w:t xml:space="preserve">-1: </w:t>
      </w:r>
      <w:r>
        <w:t>Ambient listening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FF87C8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2039C3"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4D563"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B3838" w14:textId="77777777" w:rsidR="00171381" w:rsidRPr="00AB5FED" w:rsidRDefault="00171381" w:rsidP="00643972">
            <w:pPr>
              <w:pStyle w:val="TAH"/>
            </w:pPr>
            <w:r w:rsidRPr="00AB5FED">
              <w:t>Description</w:t>
            </w:r>
          </w:p>
        </w:tc>
      </w:tr>
      <w:tr w:rsidR="00171381" w:rsidRPr="00AB5FED" w14:paraId="3936FBB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CF46F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E2B42C"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26BD40"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w:t>
            </w:r>
            <w:r>
              <w:t xml:space="preserve"> "listening" user</w:t>
            </w:r>
          </w:p>
        </w:tc>
      </w:tr>
      <w:tr w:rsidR="00171381" w:rsidRPr="00AB5FED" w14:paraId="7BBB24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648A68"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1E7E3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DCD3ED"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w:t>
            </w:r>
            <w:r>
              <w:t xml:space="preserve"> "listened to" user</w:t>
            </w:r>
          </w:p>
        </w:tc>
      </w:tr>
      <w:tr w:rsidR="00171381" w:rsidRPr="00AB5FED" w14:paraId="260372A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622730" w14:textId="77777777" w:rsidR="00171381" w:rsidRPr="00AB5FED" w:rsidRDefault="00171381" w:rsidP="00643972">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86460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38B84F" w14:textId="77777777" w:rsidR="00171381" w:rsidRPr="00AB5FED" w:rsidRDefault="00171381" w:rsidP="00643972">
            <w:pPr>
              <w:pStyle w:val="TAL"/>
            </w:pPr>
            <w:r w:rsidRPr="00AB5FED">
              <w:t xml:space="preserve">Media parameters </w:t>
            </w:r>
            <w:r w:rsidRPr="00AB5FED">
              <w:rPr>
                <w:rFonts w:hint="eastAsia"/>
                <w:lang w:eastAsia="zh-CN"/>
              </w:rPr>
              <w:t>selected</w:t>
            </w:r>
          </w:p>
        </w:tc>
      </w:tr>
    </w:tbl>
    <w:p w14:paraId="6D528D91" w14:textId="77777777" w:rsidR="00171381" w:rsidRDefault="00171381" w:rsidP="00171381">
      <w:bookmarkStart w:id="1397" w:name="_Toc460616224"/>
      <w:bookmarkStart w:id="1398" w:name="_Toc460617085"/>
    </w:p>
    <w:p w14:paraId="130DDB28" w14:textId="77777777" w:rsidR="00171381" w:rsidRPr="00C12F48" w:rsidRDefault="00171381" w:rsidP="00171381">
      <w:pPr>
        <w:pStyle w:val="Heading4"/>
        <w:rPr>
          <w:rFonts w:cs="Arial"/>
        </w:rPr>
      </w:pPr>
      <w:bookmarkStart w:id="1399" w:name="_Toc170896245"/>
      <w:r w:rsidRPr="00C12F48">
        <w:rPr>
          <w:rFonts w:cs="Arial"/>
        </w:rPr>
        <w:t>10.14.2.3</w:t>
      </w:r>
      <w:r w:rsidRPr="00C12F48">
        <w:rPr>
          <w:rFonts w:cs="Arial"/>
        </w:rPr>
        <w:tab/>
        <w:t>Ambient listening call release request</w:t>
      </w:r>
      <w:bookmarkEnd w:id="1397"/>
      <w:bookmarkEnd w:id="1398"/>
      <w:bookmarkEnd w:id="1399"/>
    </w:p>
    <w:p w14:paraId="159D3B2A" w14:textId="77777777" w:rsidR="00171381" w:rsidRPr="00AB5FED" w:rsidRDefault="00171381" w:rsidP="00171381">
      <w:r w:rsidRPr="00AB5FED">
        <w:t>Table 10.</w:t>
      </w:r>
      <w:r>
        <w:t>14.2</w:t>
      </w:r>
      <w:r w:rsidRPr="00AB5FED">
        <w:t>.</w:t>
      </w:r>
      <w:r>
        <w:t>3</w:t>
      </w:r>
      <w:r w:rsidRPr="00AB5FED">
        <w:t xml:space="preserve">-1 describes the information flow </w:t>
      </w:r>
      <w:r>
        <w:t xml:space="preserve">ambient listening call </w:t>
      </w:r>
      <w:r>
        <w:rPr>
          <w:rFonts w:hint="eastAsia"/>
          <w:lang w:eastAsia="zh-CN"/>
        </w:rPr>
        <w:t>release request</w:t>
      </w:r>
      <w:r w:rsidRPr="00AB5FED">
        <w:t xml:space="preserve"> from the MCPTT client to the MCPTT server</w:t>
      </w:r>
      <w:r>
        <w:t xml:space="preserve"> and </w:t>
      </w:r>
      <w:r>
        <w:rPr>
          <w:rFonts w:hint="eastAsia"/>
          <w:lang w:eastAsia="zh-CN"/>
        </w:rPr>
        <w:t>MCPTT server to the MCPTT client</w:t>
      </w:r>
      <w:r w:rsidRPr="00AB5FED">
        <w:t>.</w:t>
      </w:r>
    </w:p>
    <w:p w14:paraId="4BF3857C" w14:textId="77777777" w:rsidR="00171381" w:rsidRPr="00AB5FED" w:rsidRDefault="00171381" w:rsidP="00171381">
      <w:pPr>
        <w:pStyle w:val="TH"/>
      </w:pPr>
      <w:r w:rsidRPr="00AB5FED">
        <w:t>Table 10.</w:t>
      </w:r>
      <w:r>
        <w:t>14.2</w:t>
      </w:r>
      <w:r w:rsidRPr="00AB5FED">
        <w:t>.</w:t>
      </w:r>
      <w:r>
        <w:t>3</w:t>
      </w:r>
      <w:r w:rsidRPr="00AB5FED">
        <w:t xml:space="preserve">-1: </w:t>
      </w:r>
      <w:r>
        <w:t>Ambient listening call release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DE239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54CDF9"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6EA0D3"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C908C" w14:textId="77777777" w:rsidR="00171381" w:rsidRPr="00AB5FED" w:rsidRDefault="00171381" w:rsidP="00643972">
            <w:pPr>
              <w:pStyle w:val="TAH"/>
            </w:pPr>
            <w:r w:rsidRPr="00AB5FED">
              <w:t>Description</w:t>
            </w:r>
          </w:p>
        </w:tc>
      </w:tr>
      <w:tr w:rsidR="00171381" w:rsidRPr="00AB5FED" w14:paraId="1A645F7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B77564"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1F70A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13253"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w:t>
            </w:r>
            <w:r>
              <w:t xml:space="preserve"> "listening" user</w:t>
            </w:r>
          </w:p>
        </w:tc>
      </w:tr>
      <w:tr w:rsidR="00171381" w:rsidRPr="00AB5FED" w14:paraId="4D9BAFF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AF0C62"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7ACF4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6E1801"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 </w:t>
            </w:r>
            <w:r>
              <w:t>"listened to" user</w:t>
            </w:r>
          </w:p>
        </w:tc>
      </w:tr>
      <w:tr w:rsidR="00171381" w:rsidRPr="00AB5FED" w14:paraId="4AF612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A42C9" w14:textId="77777777" w:rsidR="00171381" w:rsidRPr="00AB5FED" w:rsidRDefault="00171381" w:rsidP="00643972">
            <w:pPr>
              <w:pStyle w:val="TAL"/>
            </w:pPr>
            <w:r>
              <w:t>Ambient listening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A111BB"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31FE4F" w14:textId="77777777" w:rsidR="00171381" w:rsidRPr="00AB5FED" w:rsidRDefault="00171381" w:rsidP="00643972">
            <w:pPr>
              <w:pStyle w:val="TAL"/>
            </w:pPr>
            <w:r>
              <w:t>The ambient listening type indicates a remotely initiated ambient listening call or a locally initiated ambient listening call.</w:t>
            </w:r>
          </w:p>
        </w:tc>
      </w:tr>
    </w:tbl>
    <w:p w14:paraId="5D32ED6F" w14:textId="77777777" w:rsidR="00171381" w:rsidRDefault="00171381" w:rsidP="00171381">
      <w:bookmarkStart w:id="1400" w:name="_Toc460616225"/>
      <w:bookmarkStart w:id="1401" w:name="_Toc460617086"/>
    </w:p>
    <w:p w14:paraId="05CBB456" w14:textId="77777777" w:rsidR="00171381" w:rsidRPr="00C25A65" w:rsidRDefault="00171381" w:rsidP="00171381">
      <w:pPr>
        <w:pStyle w:val="Heading4"/>
        <w:rPr>
          <w:rFonts w:cs="Arial"/>
        </w:rPr>
      </w:pPr>
      <w:bookmarkStart w:id="1402" w:name="_Toc170896246"/>
      <w:r>
        <w:rPr>
          <w:rFonts w:cs="Arial"/>
        </w:rPr>
        <w:t>10.14</w:t>
      </w:r>
      <w:r w:rsidRPr="00C25A65">
        <w:rPr>
          <w:rFonts w:cs="Arial"/>
        </w:rPr>
        <w:t>.</w:t>
      </w:r>
      <w:r>
        <w:rPr>
          <w:rFonts w:cs="Arial"/>
        </w:rPr>
        <w:t>2</w:t>
      </w:r>
      <w:r w:rsidRPr="00C25A65">
        <w:rPr>
          <w:rFonts w:cs="Arial"/>
        </w:rPr>
        <w:t>.4</w:t>
      </w:r>
      <w:r w:rsidRPr="00C25A65">
        <w:rPr>
          <w:rFonts w:cs="Arial"/>
        </w:rPr>
        <w:tab/>
        <w:t>Ambient listening call release response</w:t>
      </w:r>
      <w:bookmarkEnd w:id="1400"/>
      <w:bookmarkEnd w:id="1401"/>
      <w:bookmarkEnd w:id="1402"/>
    </w:p>
    <w:p w14:paraId="72D20821" w14:textId="77777777" w:rsidR="00171381" w:rsidRPr="00AB5FED" w:rsidRDefault="00171381" w:rsidP="00171381">
      <w:r w:rsidRPr="00AB5FED">
        <w:t>Table 10.</w:t>
      </w:r>
      <w:r>
        <w:t>14.2</w:t>
      </w:r>
      <w:r w:rsidRPr="00AB5FED">
        <w:t>.</w:t>
      </w:r>
      <w:r>
        <w:t>4</w:t>
      </w:r>
      <w:r w:rsidRPr="00AB5FED">
        <w:t xml:space="preserve">-1 describes the information flow </w:t>
      </w:r>
      <w:r>
        <w:t xml:space="preserve">ambient listening call </w:t>
      </w:r>
      <w:r>
        <w:rPr>
          <w:rFonts w:hint="eastAsia"/>
          <w:lang w:eastAsia="zh-CN"/>
        </w:rPr>
        <w:t xml:space="preserve">release </w:t>
      </w:r>
      <w:r>
        <w:t>response</w:t>
      </w:r>
      <w:r w:rsidRPr="00AB5FED">
        <w:t xml:space="preserve"> from the MCPTT client to the MCPTT server</w:t>
      </w:r>
      <w:r>
        <w:t xml:space="preserve"> and </w:t>
      </w:r>
      <w:r>
        <w:rPr>
          <w:rFonts w:hint="eastAsia"/>
          <w:lang w:eastAsia="zh-CN"/>
        </w:rPr>
        <w:t xml:space="preserve">MCPTT server to </w:t>
      </w:r>
      <w:r>
        <w:rPr>
          <w:lang w:eastAsia="zh-CN"/>
        </w:rPr>
        <w:t>the</w:t>
      </w:r>
      <w:r>
        <w:rPr>
          <w:rFonts w:hint="eastAsia"/>
          <w:lang w:eastAsia="zh-CN"/>
        </w:rPr>
        <w:t xml:space="preserve"> MCPTT client</w:t>
      </w:r>
      <w:r w:rsidRPr="00AB5FED">
        <w:t>.</w:t>
      </w:r>
    </w:p>
    <w:p w14:paraId="7E8EBF5D" w14:textId="77777777" w:rsidR="00171381" w:rsidRPr="00AB5FED" w:rsidRDefault="00171381" w:rsidP="00171381">
      <w:pPr>
        <w:pStyle w:val="TH"/>
      </w:pPr>
      <w:r w:rsidRPr="00AB5FED">
        <w:lastRenderedPageBreak/>
        <w:t>Table 10.</w:t>
      </w:r>
      <w:r>
        <w:t>14.2</w:t>
      </w:r>
      <w:r w:rsidRPr="00AB5FED">
        <w:t>.</w:t>
      </w:r>
      <w:r>
        <w:t>4</w:t>
      </w:r>
      <w:r w:rsidRPr="00AB5FED">
        <w:t xml:space="preserve">-1: </w:t>
      </w:r>
      <w:r>
        <w:t>Ambient listening call release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003B3B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049D9"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2DD570"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61E7BA" w14:textId="77777777" w:rsidR="00171381" w:rsidRPr="00AB5FED" w:rsidRDefault="00171381" w:rsidP="00643972">
            <w:pPr>
              <w:pStyle w:val="TAH"/>
            </w:pPr>
            <w:r w:rsidRPr="00AB5FED">
              <w:t>Description</w:t>
            </w:r>
          </w:p>
        </w:tc>
      </w:tr>
      <w:tr w:rsidR="00171381" w:rsidRPr="00AB5FED" w14:paraId="0C42469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11876E"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858A0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0C6318"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w:t>
            </w:r>
            <w:r>
              <w:t xml:space="preserve"> "listening" user</w:t>
            </w:r>
          </w:p>
        </w:tc>
      </w:tr>
      <w:tr w:rsidR="00171381" w:rsidRPr="00AB5FED" w14:paraId="24FC242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9A0104"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25D63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97B4B4"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w:t>
            </w:r>
            <w:r>
              <w:t xml:space="preserve"> "listened to" user</w:t>
            </w:r>
          </w:p>
        </w:tc>
      </w:tr>
      <w:tr w:rsidR="00171381" w:rsidRPr="00AB5FED" w14:paraId="3F255B8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02A515" w14:textId="77777777" w:rsidR="00171381" w:rsidRPr="00AB5FED" w:rsidRDefault="00171381" w:rsidP="00643972">
            <w:pPr>
              <w:pStyle w:val="TAL"/>
            </w:pPr>
            <w:r>
              <w:t>Ambient listening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3FF15"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D8433" w14:textId="77777777" w:rsidR="00171381" w:rsidRPr="00AB5FED" w:rsidRDefault="00171381" w:rsidP="00643972">
            <w:pPr>
              <w:pStyle w:val="TAL"/>
            </w:pPr>
            <w:r>
              <w:t>The ambient listening type indicates a remotely initiated ambient listening call or a locally initiated ambient listening call.</w:t>
            </w:r>
          </w:p>
        </w:tc>
      </w:tr>
    </w:tbl>
    <w:p w14:paraId="17349944" w14:textId="77777777" w:rsidR="00171381" w:rsidRDefault="00171381" w:rsidP="00171381">
      <w:bookmarkStart w:id="1403" w:name="_Toc460616226"/>
      <w:bookmarkStart w:id="1404" w:name="_Toc460617087"/>
    </w:p>
    <w:p w14:paraId="57E89606" w14:textId="77777777" w:rsidR="00171381" w:rsidRPr="00C25A65" w:rsidRDefault="00171381" w:rsidP="00171381">
      <w:pPr>
        <w:pStyle w:val="Heading4"/>
        <w:rPr>
          <w:rFonts w:cs="Arial"/>
          <w:lang w:eastAsia="zh-CN"/>
        </w:rPr>
      </w:pPr>
      <w:bookmarkStart w:id="1405" w:name="_Toc170896247"/>
      <w:r>
        <w:rPr>
          <w:rFonts w:cs="Arial"/>
        </w:rPr>
        <w:t>10.14</w:t>
      </w:r>
      <w:r w:rsidRPr="00C25A65">
        <w:rPr>
          <w:rFonts w:cs="Arial"/>
        </w:rPr>
        <w:t>.</w:t>
      </w:r>
      <w:r>
        <w:rPr>
          <w:rFonts w:cs="Arial"/>
        </w:rPr>
        <w:t>2</w:t>
      </w:r>
      <w:r w:rsidRPr="00C25A65">
        <w:rPr>
          <w:rFonts w:cs="Arial"/>
        </w:rPr>
        <w:t>.</w:t>
      </w:r>
      <w:r w:rsidRPr="00C25A65">
        <w:rPr>
          <w:rFonts w:cs="Arial" w:hint="eastAsia"/>
          <w:lang w:eastAsia="zh-CN"/>
        </w:rPr>
        <w:t>5</w:t>
      </w:r>
      <w:r w:rsidRPr="00C25A65">
        <w:rPr>
          <w:rFonts w:cs="Arial"/>
        </w:rPr>
        <w:tab/>
        <w:t xml:space="preserve">Ambient listening call release </w:t>
      </w:r>
      <w:r w:rsidRPr="00C25A65">
        <w:rPr>
          <w:rFonts w:cs="Arial" w:hint="eastAsia"/>
          <w:lang w:eastAsia="zh-CN"/>
        </w:rPr>
        <w:t>notification</w:t>
      </w:r>
      <w:bookmarkEnd w:id="1403"/>
      <w:bookmarkEnd w:id="1404"/>
      <w:bookmarkEnd w:id="1405"/>
    </w:p>
    <w:p w14:paraId="10D05998" w14:textId="77777777" w:rsidR="00171381" w:rsidRPr="00AB5FED" w:rsidRDefault="00171381" w:rsidP="00171381">
      <w:r w:rsidRPr="00AB5FED">
        <w:t>Table 10.</w:t>
      </w:r>
      <w:r>
        <w:t>14.2</w:t>
      </w:r>
      <w:r w:rsidRPr="00AB5FED">
        <w:t>.</w:t>
      </w:r>
      <w:r>
        <w:rPr>
          <w:rFonts w:hint="eastAsia"/>
          <w:lang w:eastAsia="zh-CN"/>
        </w:rPr>
        <w:t>5</w:t>
      </w:r>
      <w:r w:rsidRPr="00AB5FED">
        <w:t xml:space="preserve">-1 describes the information flow </w:t>
      </w:r>
      <w:r>
        <w:t xml:space="preserve">ambient listening call </w:t>
      </w:r>
      <w:r>
        <w:rPr>
          <w:rFonts w:hint="eastAsia"/>
          <w:lang w:eastAsia="zh-CN"/>
        </w:rPr>
        <w:t>release notification</w:t>
      </w:r>
      <w:r w:rsidRPr="00AB5FED">
        <w:t xml:space="preserve"> from the MCPTT </w:t>
      </w:r>
      <w:r>
        <w:rPr>
          <w:rFonts w:hint="eastAsia"/>
          <w:lang w:eastAsia="zh-CN"/>
        </w:rPr>
        <w:t>server</w:t>
      </w:r>
      <w:r w:rsidRPr="00AB5FED">
        <w:t xml:space="preserve"> to the MCPTT </w:t>
      </w:r>
      <w:r>
        <w:rPr>
          <w:rFonts w:hint="eastAsia"/>
          <w:lang w:eastAsia="zh-CN"/>
        </w:rPr>
        <w:t>client</w:t>
      </w:r>
      <w:r w:rsidRPr="00AB5FED">
        <w:t>.</w:t>
      </w:r>
    </w:p>
    <w:p w14:paraId="2409E7E6" w14:textId="77777777" w:rsidR="00171381" w:rsidRPr="00AB5FED" w:rsidRDefault="00171381" w:rsidP="00171381">
      <w:pPr>
        <w:pStyle w:val="TH"/>
      </w:pPr>
      <w:r w:rsidRPr="00AB5FED">
        <w:t>Table 10.</w:t>
      </w:r>
      <w:r>
        <w:t>14.2</w:t>
      </w:r>
      <w:r w:rsidRPr="00AB5FED">
        <w:t>.</w:t>
      </w:r>
      <w:r>
        <w:t>5</w:t>
      </w:r>
      <w:r w:rsidRPr="00AB5FED">
        <w:t xml:space="preserve">-1: </w:t>
      </w:r>
      <w:r>
        <w:t>Ambient listening call release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B17394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122791"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84A450"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A08B91" w14:textId="77777777" w:rsidR="00171381" w:rsidRPr="00AB5FED" w:rsidRDefault="00171381" w:rsidP="00643972">
            <w:pPr>
              <w:pStyle w:val="TAH"/>
            </w:pPr>
            <w:r w:rsidRPr="00AB5FED">
              <w:t>Description</w:t>
            </w:r>
          </w:p>
        </w:tc>
      </w:tr>
      <w:tr w:rsidR="00171381" w:rsidRPr="00AB5FED" w14:paraId="662D5B6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FD3F72"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77CC6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E9A35F"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w:t>
            </w:r>
            <w:r>
              <w:t>"listening" user</w:t>
            </w:r>
          </w:p>
        </w:tc>
      </w:tr>
      <w:tr w:rsidR="00171381" w:rsidRPr="00AB5FED" w14:paraId="6BD0B47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19AF0D"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5D7DF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B6F48E"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w:t>
            </w:r>
            <w:r>
              <w:t xml:space="preserve"> "listened to" user</w:t>
            </w:r>
          </w:p>
        </w:tc>
      </w:tr>
      <w:tr w:rsidR="00171381" w:rsidRPr="00AB5FED" w14:paraId="6756364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A9157F" w14:textId="77777777" w:rsidR="00171381" w:rsidRPr="00F17886" w:rsidRDefault="00171381" w:rsidP="00643972">
            <w:pPr>
              <w:pStyle w:val="TAL"/>
              <w:rPr>
                <w:lang w:eastAsia="zh-CN"/>
              </w:rPr>
            </w:pPr>
            <w:r>
              <w:rPr>
                <w:rFonts w:hint="eastAsia"/>
                <w:lang w:eastAsia="zh-CN"/>
              </w:rPr>
              <w:t>Call release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AA8D2B" w14:textId="77777777" w:rsidR="00171381" w:rsidRPr="00F17886" w:rsidRDefault="00171381" w:rsidP="00643972">
            <w:pPr>
              <w:pStyle w:val="TAL"/>
              <w:rPr>
                <w:lang w:eastAsia="zh-CN"/>
              </w:rPr>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F670E7" w14:textId="77777777" w:rsidR="00171381" w:rsidRPr="00F17886" w:rsidRDefault="00171381" w:rsidP="00643972">
            <w:pPr>
              <w:pStyle w:val="TAL"/>
              <w:rPr>
                <w:lang w:eastAsia="zh-CN"/>
              </w:rPr>
            </w:pPr>
            <w:r>
              <w:rPr>
                <w:rFonts w:hint="eastAsia"/>
                <w:lang w:eastAsia="zh-CN"/>
              </w:rPr>
              <w:t>The reason for call release by the MCPTT server</w:t>
            </w:r>
          </w:p>
        </w:tc>
      </w:tr>
      <w:tr w:rsidR="00171381" w:rsidRPr="00AB5FED" w14:paraId="3A1957D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6DB622" w14:textId="77777777" w:rsidR="00171381" w:rsidRDefault="00171381" w:rsidP="00643972">
            <w:pPr>
              <w:pStyle w:val="TAL"/>
              <w:rPr>
                <w:lang w:eastAsia="zh-CN"/>
              </w:rPr>
            </w:pPr>
            <w:r>
              <w:rPr>
                <w:lang w:eastAsia="zh-CN"/>
              </w:rPr>
              <w:t>Ambient listening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F11CDB" w14:textId="77777777" w:rsidR="00171381" w:rsidRDefault="00171381" w:rsidP="00643972">
            <w:pPr>
              <w:pStyle w:val="TAL"/>
              <w:rPr>
                <w:lang w:eastAsia="zh-CN"/>
              </w:rPr>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ECC39D" w14:textId="77777777" w:rsidR="00171381" w:rsidRDefault="00171381" w:rsidP="00643972">
            <w:pPr>
              <w:pStyle w:val="TAL"/>
              <w:rPr>
                <w:lang w:eastAsia="zh-CN"/>
              </w:rPr>
            </w:pPr>
            <w:r>
              <w:rPr>
                <w:lang w:eastAsia="zh-CN"/>
              </w:rPr>
              <w:t>The ambient listening type indicates a remotely initiated ambient listening call or a locally initiated ambient listening call.</w:t>
            </w:r>
          </w:p>
        </w:tc>
      </w:tr>
    </w:tbl>
    <w:p w14:paraId="794CC6F9" w14:textId="77777777" w:rsidR="00171381" w:rsidRDefault="00171381" w:rsidP="00171381">
      <w:bookmarkStart w:id="1406" w:name="_Toc460616227"/>
      <w:bookmarkStart w:id="1407" w:name="_Toc460617088"/>
    </w:p>
    <w:p w14:paraId="117A2ACE" w14:textId="77777777" w:rsidR="00171381" w:rsidRPr="003F628F" w:rsidRDefault="00171381" w:rsidP="00171381">
      <w:pPr>
        <w:pStyle w:val="Heading3"/>
      </w:pPr>
      <w:bookmarkStart w:id="1408" w:name="_Toc170896248"/>
      <w:r w:rsidRPr="00AB5FED">
        <w:t>10.1</w:t>
      </w:r>
      <w:r>
        <w:t>4.3</w:t>
      </w:r>
      <w:r w:rsidRPr="00AB5FED">
        <w:tab/>
      </w:r>
      <w:r>
        <w:t>A</w:t>
      </w:r>
      <w:r w:rsidRPr="00856C6A">
        <w:t>mbient listening cal</w:t>
      </w:r>
      <w:r>
        <w:t>l</w:t>
      </w:r>
      <w:r w:rsidRPr="00AB5FED">
        <w:t xml:space="preserve"> </w:t>
      </w:r>
      <w:r>
        <w:t>procedures</w:t>
      </w:r>
      <w:bookmarkEnd w:id="1408"/>
    </w:p>
    <w:p w14:paraId="16C8ED7E" w14:textId="77777777" w:rsidR="00171381" w:rsidRPr="00C25A65" w:rsidRDefault="00171381" w:rsidP="00171381">
      <w:pPr>
        <w:pStyle w:val="Heading4"/>
        <w:rPr>
          <w:lang w:eastAsia="zh-CN"/>
        </w:rPr>
      </w:pPr>
      <w:bookmarkStart w:id="1409" w:name="_Toc170896249"/>
      <w:r w:rsidRPr="00C25A65">
        <w:t>10.</w:t>
      </w:r>
      <w:r>
        <w:rPr>
          <w:lang w:eastAsia="zh-CN"/>
        </w:rPr>
        <w:t>14</w:t>
      </w:r>
      <w:r w:rsidRPr="00C25A65">
        <w:rPr>
          <w:rFonts w:hint="eastAsia"/>
          <w:lang w:eastAsia="zh-CN"/>
        </w:rPr>
        <w:t>.</w:t>
      </w:r>
      <w:r>
        <w:rPr>
          <w:lang w:eastAsia="zh-CN"/>
        </w:rPr>
        <w:t>3.1</w:t>
      </w:r>
      <w:r w:rsidRPr="00C25A65">
        <w:tab/>
      </w:r>
      <w:r w:rsidRPr="00C25A65">
        <w:rPr>
          <w:rFonts w:hint="eastAsia"/>
          <w:lang w:eastAsia="zh-CN"/>
        </w:rPr>
        <w:t>Remotely initiated ambient listening call setup</w:t>
      </w:r>
      <w:bookmarkEnd w:id="1406"/>
      <w:bookmarkEnd w:id="1407"/>
      <w:bookmarkEnd w:id="1409"/>
    </w:p>
    <w:p w14:paraId="354BA748" w14:textId="77777777" w:rsidR="00171381" w:rsidRDefault="00171381" w:rsidP="00171381">
      <w:pPr>
        <w:rPr>
          <w:lang w:eastAsia="zh-CN"/>
        </w:rPr>
      </w:pPr>
      <w:r>
        <w:rPr>
          <w:rFonts w:hint="eastAsia"/>
          <w:lang w:eastAsia="zh-CN"/>
        </w:rPr>
        <w:t xml:space="preserve">The MCPTT service provides the capability </w:t>
      </w:r>
      <w:r>
        <w:rPr>
          <w:lang w:eastAsia="zh-CN"/>
        </w:rPr>
        <w:t xml:space="preserve">for an authorised user </w:t>
      </w:r>
      <w:r>
        <w:rPr>
          <w:rFonts w:hint="eastAsia"/>
          <w:lang w:eastAsia="zh-CN"/>
        </w:rPr>
        <w:t xml:space="preserve">to initiate </w:t>
      </w:r>
      <w:r>
        <w:rPr>
          <w:lang w:eastAsia="zh-CN"/>
        </w:rPr>
        <w:t xml:space="preserve">a remotely initiated </w:t>
      </w:r>
      <w:r>
        <w:rPr>
          <w:rFonts w:hint="eastAsia"/>
          <w:lang w:eastAsia="zh-CN"/>
        </w:rPr>
        <w:t>ambient listening call</w:t>
      </w:r>
      <w:r>
        <w:rPr>
          <w:lang w:eastAsia="zh-CN"/>
        </w:rPr>
        <w:t xml:space="preserve"> at an MCPTT client</w:t>
      </w:r>
      <w:r>
        <w:rPr>
          <w:rFonts w:hint="eastAsia"/>
          <w:lang w:eastAsia="zh-CN"/>
        </w:rPr>
        <w:t>.</w:t>
      </w:r>
    </w:p>
    <w:p w14:paraId="325D4AF3" w14:textId="77777777" w:rsidR="00171381" w:rsidRDefault="00171381" w:rsidP="00171381">
      <w:pPr>
        <w:rPr>
          <w:lang w:eastAsia="zh-CN"/>
        </w:rPr>
      </w:pPr>
      <w:r>
        <w:t>Figure 10.</w:t>
      </w:r>
      <w:r>
        <w:rPr>
          <w:lang w:eastAsia="zh-CN"/>
        </w:rPr>
        <w:t>14</w:t>
      </w:r>
      <w:r>
        <w:rPr>
          <w:rFonts w:hint="eastAsia"/>
          <w:lang w:eastAsia="zh-CN"/>
        </w:rPr>
        <w:t>.</w:t>
      </w:r>
      <w:r>
        <w:rPr>
          <w:lang w:eastAsia="zh-CN"/>
        </w:rPr>
        <w:t>3.1</w:t>
      </w:r>
      <w:r>
        <w:t xml:space="preserve">-1 illustrates the information flow for </w:t>
      </w:r>
      <w:r>
        <w:rPr>
          <w:rFonts w:hint="eastAsia"/>
          <w:lang w:eastAsia="zh-CN"/>
        </w:rPr>
        <w:t>remotely initiated ambient listening call setup.</w:t>
      </w:r>
    </w:p>
    <w:p w14:paraId="4011254B" w14:textId="77777777" w:rsidR="00171381" w:rsidRDefault="00171381" w:rsidP="00171381">
      <w:r>
        <w:t>Pre-conditions:</w:t>
      </w:r>
    </w:p>
    <w:p w14:paraId="6CD07FFE" w14:textId="77777777" w:rsidR="00171381" w:rsidRDefault="00171381" w:rsidP="00171381">
      <w:pPr>
        <w:pStyle w:val="B1"/>
        <w:rPr>
          <w:lang w:eastAsia="zh-CN"/>
        </w:rPr>
      </w:pPr>
      <w:r>
        <w:rPr>
          <w:rFonts w:hint="eastAsia"/>
          <w:lang w:eastAsia="zh-CN"/>
        </w:rPr>
        <w:t>-</w:t>
      </w:r>
      <w:r>
        <w:rPr>
          <w:rFonts w:hint="eastAsia"/>
          <w:lang w:eastAsia="zh-CN"/>
        </w:rPr>
        <w:tab/>
      </w:r>
      <w:r>
        <w:rPr>
          <w:lang w:eastAsia="zh-CN"/>
        </w:rPr>
        <w:t>MCPTT client 1 is the client of the authorized user who is authorized to invoke a remotely initiated ambient listening call to be set up at the requested MCPTT client 2.</w:t>
      </w:r>
    </w:p>
    <w:p w14:paraId="15CB13A2" w14:textId="77777777" w:rsidR="00171381" w:rsidRDefault="00171381" w:rsidP="00171381">
      <w:pPr>
        <w:pStyle w:val="B1"/>
        <w:rPr>
          <w:lang w:eastAsia="zh-CN"/>
        </w:rPr>
      </w:pPr>
      <w:r>
        <w:rPr>
          <w:lang w:eastAsia="zh-CN"/>
        </w:rPr>
        <w:t>-</w:t>
      </w:r>
      <w:r>
        <w:rPr>
          <w:lang w:eastAsia="zh-CN"/>
        </w:rPr>
        <w:tab/>
        <w:t xml:space="preserve">MCPTT user 1 is the </w:t>
      </w:r>
      <w:r>
        <w:t>"listening"</w:t>
      </w:r>
      <w:r>
        <w:rPr>
          <w:lang w:eastAsia="zh-CN"/>
        </w:rPr>
        <w:t xml:space="preserve"> user at MCPTT client 1, and MCPTT user 2 is the </w:t>
      </w:r>
      <w:r>
        <w:t>"listened to"</w:t>
      </w:r>
      <w:r>
        <w:rPr>
          <w:lang w:eastAsia="zh-CN"/>
        </w:rPr>
        <w:t xml:space="preserve"> user at MCPTT client 2.</w:t>
      </w:r>
    </w:p>
    <w:p w14:paraId="2ABCF81B" w14:textId="77777777" w:rsidR="00171381" w:rsidRDefault="00171381" w:rsidP="00171381">
      <w:pPr>
        <w:pStyle w:val="TH"/>
      </w:pPr>
      <w:r>
        <w:object w:dxaOrig="8355" w:dyaOrig="5131" w14:anchorId="19195DB5">
          <v:shape id="_x0000_i1133" type="#_x0000_t75" style="width:417pt;height:256.45pt" o:ole="">
            <v:imagedata r:id="rId222" o:title=""/>
          </v:shape>
          <o:OLEObject Type="Embed" ProgID="Visio.Drawing.15" ShapeID="_x0000_i1133" DrawAspect="Content" ObjectID="_1781509041" r:id="rId223"/>
        </w:object>
      </w:r>
    </w:p>
    <w:p w14:paraId="2E86FDE0" w14:textId="77777777" w:rsidR="00171381" w:rsidRDefault="00171381" w:rsidP="00171381">
      <w:pPr>
        <w:pStyle w:val="TF"/>
        <w:rPr>
          <w:lang w:eastAsia="zh-CN"/>
        </w:rPr>
      </w:pPr>
      <w:r>
        <w:t>Figure 10.</w:t>
      </w:r>
      <w:r>
        <w:rPr>
          <w:lang w:eastAsia="zh-CN"/>
        </w:rPr>
        <w:t>14</w:t>
      </w:r>
      <w:r>
        <w:rPr>
          <w:rFonts w:hint="eastAsia"/>
          <w:lang w:eastAsia="zh-CN"/>
        </w:rPr>
        <w:t>.</w:t>
      </w:r>
      <w:r>
        <w:rPr>
          <w:lang w:eastAsia="zh-CN"/>
        </w:rPr>
        <w:t>3.1</w:t>
      </w:r>
      <w:r>
        <w:t xml:space="preserve">-1: </w:t>
      </w:r>
      <w:r>
        <w:rPr>
          <w:rFonts w:hint="eastAsia"/>
          <w:lang w:eastAsia="zh-CN"/>
        </w:rPr>
        <w:t xml:space="preserve">Remotely </w:t>
      </w:r>
      <w:r>
        <w:rPr>
          <w:lang w:eastAsia="zh-CN"/>
        </w:rPr>
        <w:t>initiated</w:t>
      </w:r>
      <w:r>
        <w:rPr>
          <w:rFonts w:hint="eastAsia"/>
          <w:lang w:eastAsia="zh-CN"/>
        </w:rPr>
        <w:t xml:space="preserve"> ambient listening call</w:t>
      </w:r>
    </w:p>
    <w:p w14:paraId="0BC63A98" w14:textId="77777777" w:rsidR="00171381" w:rsidRDefault="00171381" w:rsidP="00171381">
      <w:pPr>
        <w:pStyle w:val="B1"/>
        <w:rPr>
          <w:lang w:eastAsia="zh-CN"/>
        </w:rPr>
      </w:pPr>
      <w:r>
        <w:t>1.</w:t>
      </w:r>
      <w:r>
        <w:tab/>
      </w:r>
      <w:r>
        <w:rPr>
          <w:rFonts w:hint="eastAsia"/>
          <w:lang w:eastAsia="zh-CN"/>
        </w:rPr>
        <w:t xml:space="preserve">MCPTT client 1 initiates a </w:t>
      </w:r>
      <w:r>
        <w:rPr>
          <w:lang w:eastAsia="zh-CN"/>
        </w:rPr>
        <w:t xml:space="preserve">remotely initiated </w:t>
      </w:r>
      <w:r>
        <w:rPr>
          <w:rFonts w:hint="eastAsia"/>
          <w:lang w:eastAsia="zh-CN"/>
        </w:rPr>
        <w:t xml:space="preserve">ambient listening call </w:t>
      </w:r>
      <w:r>
        <w:rPr>
          <w:lang w:eastAsia="zh-CN"/>
        </w:rPr>
        <w:t xml:space="preserve">by sending the ambient listening call </w:t>
      </w:r>
      <w:r>
        <w:rPr>
          <w:rFonts w:hint="eastAsia"/>
          <w:lang w:eastAsia="zh-CN"/>
        </w:rPr>
        <w:t>request to</w:t>
      </w:r>
      <w:r>
        <w:rPr>
          <w:lang w:eastAsia="zh-CN"/>
        </w:rPr>
        <w:t xml:space="preserve"> the </w:t>
      </w:r>
      <w:r>
        <w:rPr>
          <w:rFonts w:hint="eastAsia"/>
          <w:lang w:eastAsia="zh-CN"/>
        </w:rPr>
        <w:t>MCPTT server</w:t>
      </w:r>
      <w:r>
        <w:rPr>
          <w:lang w:eastAsia="zh-CN"/>
        </w:rPr>
        <w:t>. The remotely initiated ambient listening call type is included.</w:t>
      </w:r>
    </w:p>
    <w:p w14:paraId="4EC27FE2" w14:textId="77777777" w:rsidR="00171381" w:rsidRDefault="00171381" w:rsidP="00171381">
      <w:pPr>
        <w:pStyle w:val="B1"/>
        <w:rPr>
          <w:lang w:eastAsia="zh-CN"/>
        </w:rPr>
      </w:pPr>
      <w:r>
        <w:rPr>
          <w:lang w:eastAsia="zh-CN"/>
        </w:rPr>
        <w:t>2.</w:t>
      </w:r>
      <w:r>
        <w:tab/>
      </w:r>
      <w:r>
        <w:rPr>
          <w:lang w:eastAsia="zh-CN"/>
        </w:rPr>
        <w:t xml:space="preserve">The MCPTT server </w:t>
      </w:r>
      <w:r>
        <w:rPr>
          <w:rFonts w:hint="eastAsia"/>
          <w:lang w:eastAsia="zh-CN"/>
        </w:rPr>
        <w:t xml:space="preserve">performs </w:t>
      </w:r>
      <w:r>
        <w:rPr>
          <w:lang w:eastAsia="zh-CN"/>
        </w:rPr>
        <w:t>an</w:t>
      </w:r>
      <w:r>
        <w:rPr>
          <w:rFonts w:hint="eastAsia"/>
          <w:lang w:eastAsia="zh-CN"/>
        </w:rPr>
        <w:t xml:space="preserve"> authorization check for</w:t>
      </w:r>
      <w:r>
        <w:rPr>
          <w:lang w:eastAsia="zh-CN"/>
        </w:rPr>
        <w:t xml:space="preserve"> the authorized user 1 for</w:t>
      </w:r>
      <w:r>
        <w:rPr>
          <w:rFonts w:hint="eastAsia"/>
          <w:lang w:eastAsia="zh-CN"/>
        </w:rPr>
        <w:t xml:space="preserve"> the </w:t>
      </w:r>
      <w:r>
        <w:rPr>
          <w:lang w:eastAsia="zh-CN"/>
        </w:rPr>
        <w:t xml:space="preserve">remotely initiated </w:t>
      </w:r>
      <w:r>
        <w:rPr>
          <w:rFonts w:hint="eastAsia"/>
          <w:lang w:eastAsia="zh-CN"/>
        </w:rPr>
        <w:t>ambient listening call</w:t>
      </w:r>
      <w:r>
        <w:rPr>
          <w:lang w:eastAsia="zh-CN"/>
        </w:rPr>
        <w:t xml:space="preserve">. </w:t>
      </w:r>
      <w:r>
        <w:rPr>
          <w:rFonts w:hint="eastAsia"/>
          <w:lang w:eastAsia="zh-CN"/>
        </w:rPr>
        <w:t>If authorization fails, the MCPTT server provides a failure response to MCPTT client 1.</w:t>
      </w:r>
    </w:p>
    <w:p w14:paraId="16B0D074" w14:textId="77777777" w:rsidR="00171381" w:rsidRDefault="00171381" w:rsidP="00171381">
      <w:pPr>
        <w:pStyle w:val="B1"/>
        <w:rPr>
          <w:lang w:eastAsia="zh-CN"/>
        </w:rPr>
      </w:pPr>
      <w:r>
        <w:rPr>
          <w:lang w:eastAsia="zh-CN"/>
        </w:rPr>
        <w:t>3.</w:t>
      </w:r>
      <w:r>
        <w:rPr>
          <w:lang w:eastAsia="zh-CN"/>
        </w:rPr>
        <w:tab/>
        <w:t>The MCPTT server sends the ambient listening call request to MCPTT client 2.</w:t>
      </w:r>
    </w:p>
    <w:p w14:paraId="1839B355" w14:textId="77777777" w:rsidR="00171381" w:rsidRDefault="00171381" w:rsidP="00171381">
      <w:pPr>
        <w:pStyle w:val="NO"/>
        <w:ind w:hanging="567"/>
        <w:rPr>
          <w:lang w:eastAsia="zh-CN"/>
        </w:rPr>
      </w:pPr>
      <w:r>
        <w:t>NOTE:</w:t>
      </w:r>
      <w:r>
        <w:tab/>
      </w:r>
      <w:r>
        <w:rPr>
          <w:rFonts w:hint="eastAsia"/>
          <w:lang w:eastAsia="zh-CN"/>
        </w:rPr>
        <w:t xml:space="preserve">MCPTT client </w:t>
      </w:r>
      <w:r>
        <w:rPr>
          <w:lang w:eastAsia="zh-CN"/>
        </w:rPr>
        <w:t>2</w:t>
      </w:r>
      <w:r>
        <w:rPr>
          <w:rFonts w:hint="eastAsia"/>
          <w:lang w:eastAsia="zh-CN"/>
        </w:rPr>
        <w:t xml:space="preserve">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w:t>
      </w:r>
      <w:r>
        <w:rPr>
          <w:lang w:eastAsia="zh-CN"/>
        </w:rPr>
        <w:t>request to its user</w:t>
      </w:r>
      <w:r>
        <w:t>.</w:t>
      </w:r>
    </w:p>
    <w:p w14:paraId="78A17867" w14:textId="77777777" w:rsidR="00171381" w:rsidRDefault="00171381" w:rsidP="00171381">
      <w:pPr>
        <w:pStyle w:val="B1"/>
        <w:rPr>
          <w:lang w:eastAsia="zh-CN"/>
        </w:rPr>
      </w:pPr>
      <w:r>
        <w:rPr>
          <w:lang w:eastAsia="zh-CN"/>
        </w:rPr>
        <w:t>4.</w:t>
      </w:r>
      <w:r>
        <w:rPr>
          <w:lang w:eastAsia="zh-CN"/>
        </w:rPr>
        <w:tab/>
      </w:r>
      <w:r>
        <w:rPr>
          <w:rFonts w:hint="eastAsia"/>
          <w:lang w:eastAsia="zh-CN"/>
        </w:rPr>
        <w:t xml:space="preserve">MCPTT client 2 </w:t>
      </w:r>
      <w:r>
        <w:rPr>
          <w:lang w:eastAsia="zh-CN"/>
        </w:rPr>
        <w:t>returns</w:t>
      </w:r>
      <w:r>
        <w:rPr>
          <w:rFonts w:hint="eastAsia"/>
          <w:lang w:eastAsia="zh-CN"/>
        </w:rPr>
        <w:t xml:space="preserve"> the ambient listening call response</w:t>
      </w:r>
      <w:r>
        <w:rPr>
          <w:lang w:eastAsia="zh-CN"/>
        </w:rPr>
        <w:t xml:space="preserve"> to the MCPTT server.</w:t>
      </w:r>
    </w:p>
    <w:p w14:paraId="6594EDEB" w14:textId="77777777" w:rsidR="00171381" w:rsidRDefault="00171381" w:rsidP="00171381">
      <w:pPr>
        <w:pStyle w:val="B1"/>
        <w:rPr>
          <w:lang w:eastAsia="zh-CN"/>
        </w:rPr>
      </w:pPr>
      <w:r>
        <w:rPr>
          <w:lang w:eastAsia="zh-CN"/>
        </w:rPr>
        <w:t>5.</w:t>
      </w:r>
      <w:r>
        <w:rPr>
          <w:lang w:eastAsia="zh-CN"/>
        </w:rPr>
        <w:tab/>
        <w:t>MCPTT server provides an ambient listening call response to MCPTT client 1, indicating whether the call is set up successfully or not.</w:t>
      </w:r>
    </w:p>
    <w:p w14:paraId="1D783CCB" w14:textId="77777777" w:rsidR="00171381" w:rsidRDefault="00171381" w:rsidP="00171381">
      <w:pPr>
        <w:pStyle w:val="B1"/>
        <w:rPr>
          <w:lang w:eastAsia="zh-CN"/>
        </w:rPr>
      </w:pPr>
      <w:r>
        <w:rPr>
          <w:lang w:eastAsia="zh-CN"/>
        </w:rPr>
        <w:t>6.</w:t>
      </w:r>
      <w:r>
        <w:rPr>
          <w:lang w:eastAsia="zh-CN"/>
        </w:rPr>
        <w:tab/>
        <w:t>The floor control server of the MCPTT server then send</w:t>
      </w:r>
      <w:r>
        <w:rPr>
          <w:rFonts w:hint="eastAsia"/>
          <w:lang w:eastAsia="zh-CN"/>
        </w:rPr>
        <w:t>s</w:t>
      </w:r>
      <w:r>
        <w:rPr>
          <w:lang w:eastAsia="zh-CN"/>
        </w:rPr>
        <w:t xml:space="preserve"> a floor granted to MCPTT client 2 according to the ambient listening type received in step 1</w:t>
      </w:r>
      <w:r>
        <w:rPr>
          <w:rFonts w:hint="eastAsia"/>
          <w:lang w:eastAsia="zh-CN"/>
        </w:rPr>
        <w:t>.</w:t>
      </w:r>
    </w:p>
    <w:p w14:paraId="28C10B38" w14:textId="77777777" w:rsidR="00171381" w:rsidRDefault="00171381" w:rsidP="00171381">
      <w:pPr>
        <w:pStyle w:val="B1"/>
        <w:rPr>
          <w:lang w:eastAsia="zh-CN"/>
        </w:rPr>
      </w:pPr>
      <w:r>
        <w:rPr>
          <w:lang w:eastAsia="zh-CN"/>
        </w:rPr>
        <w:t>7.</w:t>
      </w:r>
      <w:r>
        <w:rPr>
          <w:lang w:eastAsia="zh-CN"/>
        </w:rPr>
        <w:tab/>
        <w:t>Accordingly, the floor control server of the MCPTT server send</w:t>
      </w:r>
      <w:r>
        <w:rPr>
          <w:rFonts w:hint="eastAsia"/>
          <w:lang w:eastAsia="zh-CN"/>
        </w:rPr>
        <w:t>s</w:t>
      </w:r>
      <w:r>
        <w:rPr>
          <w:lang w:eastAsia="zh-CN"/>
        </w:rPr>
        <w:t xml:space="preserve"> a floor taken to MCPTT client 1.</w:t>
      </w:r>
    </w:p>
    <w:p w14:paraId="10D82429" w14:textId="77777777" w:rsidR="00171381" w:rsidRDefault="00171381" w:rsidP="00171381">
      <w:pPr>
        <w:pStyle w:val="B1"/>
        <w:rPr>
          <w:lang w:eastAsia="zh-CN"/>
        </w:rPr>
      </w:pPr>
      <w:r>
        <w:rPr>
          <w:lang w:eastAsia="zh-CN"/>
        </w:rPr>
        <w:t>8.</w:t>
      </w:r>
      <w:r>
        <w:rPr>
          <w:lang w:eastAsia="zh-CN"/>
        </w:rPr>
        <w:tab/>
        <w:t>After receiv</w:t>
      </w:r>
      <w:r>
        <w:rPr>
          <w:rFonts w:hint="eastAsia"/>
          <w:lang w:eastAsia="zh-CN"/>
        </w:rPr>
        <w:t>ing</w:t>
      </w:r>
      <w:r>
        <w:rPr>
          <w:lang w:eastAsia="zh-CN"/>
        </w:rPr>
        <w:t xml:space="preserve"> the floor granted message</w:t>
      </w:r>
      <w:r>
        <w:rPr>
          <w:rFonts w:hint="eastAsia"/>
          <w:lang w:eastAsia="zh-CN"/>
        </w:rPr>
        <w:t xml:space="preserve"> at the MCPTT client 2</w:t>
      </w:r>
      <w:r>
        <w:rPr>
          <w:lang w:eastAsia="zh-CN"/>
        </w:rPr>
        <w:t xml:space="preserve">, </w:t>
      </w:r>
      <w:r>
        <w:rPr>
          <w:rFonts w:hint="eastAsia"/>
          <w:lang w:eastAsia="zh-CN"/>
        </w:rPr>
        <w:t xml:space="preserve">the media </w:t>
      </w:r>
      <w:r>
        <w:rPr>
          <w:lang w:eastAsia="zh-CN"/>
        </w:rPr>
        <w:t xml:space="preserve">is transmitted </w:t>
      </w:r>
      <w:r>
        <w:rPr>
          <w:rFonts w:hint="eastAsia"/>
          <w:lang w:eastAsia="zh-CN"/>
        </w:rPr>
        <w:t xml:space="preserve">from MCPTT client 2 </w:t>
      </w:r>
      <w:r>
        <w:rPr>
          <w:lang w:eastAsia="zh-CN"/>
        </w:rPr>
        <w:t>to MCPTT client 1</w:t>
      </w:r>
      <w:r>
        <w:rPr>
          <w:rFonts w:hint="eastAsia"/>
          <w:lang w:eastAsia="zh-CN"/>
        </w:rPr>
        <w:t>.</w:t>
      </w:r>
    </w:p>
    <w:p w14:paraId="4EEFF0F1" w14:textId="77777777" w:rsidR="00171381" w:rsidRPr="00C25A65" w:rsidRDefault="00171381" w:rsidP="00171381">
      <w:pPr>
        <w:pStyle w:val="Heading4"/>
        <w:rPr>
          <w:lang w:eastAsia="zh-CN"/>
        </w:rPr>
      </w:pPr>
      <w:bookmarkStart w:id="1410" w:name="_Toc460616228"/>
      <w:bookmarkStart w:id="1411" w:name="_Toc460617089"/>
      <w:bookmarkStart w:id="1412" w:name="_Toc170896250"/>
      <w:r w:rsidRPr="00C25A65">
        <w:t>10.</w:t>
      </w:r>
      <w:r>
        <w:rPr>
          <w:lang w:eastAsia="zh-CN"/>
        </w:rPr>
        <w:t>14</w:t>
      </w:r>
      <w:r w:rsidRPr="00C25A65">
        <w:rPr>
          <w:rFonts w:hint="eastAsia"/>
          <w:lang w:eastAsia="zh-CN"/>
        </w:rPr>
        <w:t>.</w:t>
      </w:r>
      <w:r>
        <w:rPr>
          <w:lang w:eastAsia="zh-CN"/>
        </w:rPr>
        <w:t>3.2</w:t>
      </w:r>
      <w:r w:rsidRPr="00C25A65">
        <w:tab/>
      </w:r>
      <w:r>
        <w:rPr>
          <w:lang w:eastAsia="zh-CN"/>
        </w:rPr>
        <w:t>Local</w:t>
      </w:r>
      <w:r w:rsidRPr="00C25A65">
        <w:rPr>
          <w:rFonts w:hint="eastAsia"/>
          <w:lang w:eastAsia="zh-CN"/>
        </w:rPr>
        <w:t>ly initiated ambient listening call setup</w:t>
      </w:r>
      <w:bookmarkEnd w:id="1412"/>
    </w:p>
    <w:p w14:paraId="65FB224B" w14:textId="77777777" w:rsidR="00171381" w:rsidRDefault="00171381" w:rsidP="00171381">
      <w:pPr>
        <w:rPr>
          <w:lang w:eastAsia="zh-CN"/>
        </w:rPr>
      </w:pPr>
      <w:r>
        <w:rPr>
          <w:rFonts w:hint="eastAsia"/>
          <w:lang w:eastAsia="zh-CN"/>
        </w:rPr>
        <w:t xml:space="preserve">The MCPTT service provides the capability </w:t>
      </w:r>
      <w:r>
        <w:rPr>
          <w:lang w:eastAsia="zh-CN"/>
        </w:rPr>
        <w:t xml:space="preserve">for an authorised user </w:t>
      </w:r>
      <w:r>
        <w:rPr>
          <w:rFonts w:hint="eastAsia"/>
          <w:lang w:eastAsia="zh-CN"/>
        </w:rPr>
        <w:t xml:space="preserve">to initiate </w:t>
      </w:r>
      <w:r>
        <w:rPr>
          <w:lang w:eastAsia="zh-CN"/>
        </w:rPr>
        <w:t xml:space="preserve">a locally initiated </w:t>
      </w:r>
      <w:r>
        <w:rPr>
          <w:rFonts w:hint="eastAsia"/>
          <w:lang w:eastAsia="zh-CN"/>
        </w:rPr>
        <w:t>ambient listening call</w:t>
      </w:r>
      <w:r>
        <w:rPr>
          <w:lang w:eastAsia="zh-CN"/>
        </w:rPr>
        <w:t xml:space="preserve"> at an MCPTT client</w:t>
      </w:r>
      <w:r>
        <w:rPr>
          <w:rFonts w:hint="eastAsia"/>
          <w:lang w:eastAsia="zh-CN"/>
        </w:rPr>
        <w:t>.</w:t>
      </w:r>
    </w:p>
    <w:p w14:paraId="6E5F81CB" w14:textId="77777777" w:rsidR="00171381" w:rsidRDefault="00171381" w:rsidP="00171381">
      <w:pPr>
        <w:rPr>
          <w:lang w:eastAsia="zh-CN"/>
        </w:rPr>
      </w:pPr>
      <w:r>
        <w:t>Figure 10.</w:t>
      </w:r>
      <w:r>
        <w:rPr>
          <w:lang w:eastAsia="zh-CN"/>
        </w:rPr>
        <w:t>14</w:t>
      </w:r>
      <w:r>
        <w:rPr>
          <w:rFonts w:hint="eastAsia"/>
          <w:lang w:eastAsia="zh-CN"/>
        </w:rPr>
        <w:t>.</w:t>
      </w:r>
      <w:r>
        <w:rPr>
          <w:lang w:eastAsia="zh-CN"/>
        </w:rPr>
        <w:t>3.2</w:t>
      </w:r>
      <w:r>
        <w:t xml:space="preserve">-1 illustrates the information flow for </w:t>
      </w:r>
      <w:r>
        <w:rPr>
          <w:rFonts w:hint="eastAsia"/>
          <w:lang w:eastAsia="zh-CN"/>
        </w:rPr>
        <w:t>locally initiated ambient listening call setup.</w:t>
      </w:r>
    </w:p>
    <w:p w14:paraId="61032DD3" w14:textId="77777777" w:rsidR="00171381" w:rsidRDefault="00171381" w:rsidP="00171381">
      <w:r>
        <w:t>Pre-conditions:</w:t>
      </w:r>
    </w:p>
    <w:p w14:paraId="5201D2D7" w14:textId="77777777" w:rsidR="00171381" w:rsidRDefault="00171381" w:rsidP="00171381">
      <w:pPr>
        <w:pStyle w:val="B1"/>
        <w:rPr>
          <w:lang w:eastAsia="zh-CN"/>
        </w:rPr>
      </w:pPr>
      <w:r>
        <w:rPr>
          <w:rFonts w:hint="eastAsia"/>
          <w:lang w:eastAsia="zh-CN"/>
        </w:rPr>
        <w:t>-</w:t>
      </w:r>
      <w:r>
        <w:rPr>
          <w:rFonts w:hint="eastAsia"/>
          <w:lang w:eastAsia="zh-CN"/>
        </w:rPr>
        <w:tab/>
      </w:r>
      <w:r>
        <w:rPr>
          <w:lang w:eastAsia="zh-CN"/>
        </w:rPr>
        <w:t>MCPTT client 2 is the client of the authorized user who is authorized to invoke a locally initiated ambient listening call to be set up at the requested MCPTT client 1.</w:t>
      </w:r>
    </w:p>
    <w:p w14:paraId="2B025E1E" w14:textId="77777777" w:rsidR="00171381" w:rsidRDefault="00171381" w:rsidP="00171381">
      <w:pPr>
        <w:pStyle w:val="B1"/>
        <w:rPr>
          <w:lang w:eastAsia="zh-CN"/>
        </w:rPr>
      </w:pPr>
      <w:r>
        <w:rPr>
          <w:lang w:eastAsia="zh-CN"/>
        </w:rPr>
        <w:t>-</w:t>
      </w:r>
      <w:r>
        <w:rPr>
          <w:lang w:eastAsia="zh-CN"/>
        </w:rPr>
        <w:tab/>
        <w:t xml:space="preserve">MCPTT user 1 is the </w:t>
      </w:r>
      <w:r>
        <w:t xml:space="preserve">"listening" </w:t>
      </w:r>
      <w:r>
        <w:rPr>
          <w:lang w:eastAsia="zh-CN"/>
        </w:rPr>
        <w:t xml:space="preserve">user at MCPTT client 1, and MCPTT user 2 is the </w:t>
      </w:r>
      <w:r>
        <w:t xml:space="preserve">"listened to" </w:t>
      </w:r>
      <w:r>
        <w:rPr>
          <w:lang w:eastAsia="zh-CN"/>
        </w:rPr>
        <w:t>user at MCPTT client 2.</w:t>
      </w:r>
    </w:p>
    <w:p w14:paraId="14E180D7" w14:textId="77777777" w:rsidR="00171381" w:rsidRDefault="00171381" w:rsidP="00171381">
      <w:pPr>
        <w:pStyle w:val="TH"/>
      </w:pPr>
      <w:r w:rsidRPr="00094F11">
        <w:rPr>
          <w:b w:val="0"/>
        </w:rPr>
        <w:object w:dxaOrig="8355" w:dyaOrig="5131" w14:anchorId="7D2C97CE">
          <v:shape id="_x0000_i1134" type="#_x0000_t75" style="width:417pt;height:256.45pt" o:ole="">
            <v:imagedata r:id="rId224" o:title=""/>
          </v:shape>
          <o:OLEObject Type="Embed" ProgID="Visio.Drawing.15" ShapeID="_x0000_i1134" DrawAspect="Content" ObjectID="_1781509042" r:id="rId225"/>
        </w:object>
      </w:r>
    </w:p>
    <w:p w14:paraId="2A1866B6" w14:textId="77777777" w:rsidR="00171381" w:rsidRDefault="00171381" w:rsidP="00171381">
      <w:pPr>
        <w:pStyle w:val="TF"/>
        <w:rPr>
          <w:lang w:eastAsia="zh-CN"/>
        </w:rPr>
      </w:pPr>
      <w:r>
        <w:t>Figure 10.</w:t>
      </w:r>
      <w:r>
        <w:rPr>
          <w:lang w:eastAsia="zh-CN"/>
        </w:rPr>
        <w:t>14</w:t>
      </w:r>
      <w:r>
        <w:rPr>
          <w:rFonts w:hint="eastAsia"/>
          <w:lang w:eastAsia="zh-CN"/>
        </w:rPr>
        <w:t>.</w:t>
      </w:r>
      <w:r>
        <w:rPr>
          <w:lang w:eastAsia="zh-CN"/>
        </w:rPr>
        <w:t>3.2</w:t>
      </w:r>
      <w:r>
        <w:t xml:space="preserve">-1: </w:t>
      </w:r>
      <w:r>
        <w:rPr>
          <w:lang w:eastAsia="zh-CN"/>
        </w:rPr>
        <w:t>Local</w:t>
      </w:r>
      <w:r>
        <w:rPr>
          <w:rFonts w:hint="eastAsia"/>
          <w:lang w:eastAsia="zh-CN"/>
        </w:rPr>
        <w:t xml:space="preserve">ly </w:t>
      </w:r>
      <w:r>
        <w:rPr>
          <w:lang w:eastAsia="zh-CN"/>
        </w:rPr>
        <w:t>initiated</w:t>
      </w:r>
      <w:r>
        <w:rPr>
          <w:rFonts w:hint="eastAsia"/>
          <w:lang w:eastAsia="zh-CN"/>
        </w:rPr>
        <w:t xml:space="preserve"> ambient listening call</w:t>
      </w:r>
    </w:p>
    <w:p w14:paraId="05292D36" w14:textId="77777777" w:rsidR="00171381" w:rsidRDefault="00171381" w:rsidP="00171381">
      <w:pPr>
        <w:pStyle w:val="B1"/>
        <w:rPr>
          <w:lang w:eastAsia="zh-CN"/>
        </w:rPr>
      </w:pPr>
      <w:r>
        <w:t>1.</w:t>
      </w:r>
      <w:r>
        <w:tab/>
      </w:r>
      <w:r>
        <w:rPr>
          <w:rFonts w:hint="eastAsia"/>
          <w:lang w:eastAsia="zh-CN"/>
        </w:rPr>
        <w:t xml:space="preserve">MCPTT client </w:t>
      </w:r>
      <w:r>
        <w:rPr>
          <w:lang w:eastAsia="zh-CN"/>
        </w:rPr>
        <w:t>2</w:t>
      </w:r>
      <w:r>
        <w:rPr>
          <w:rFonts w:hint="eastAsia"/>
          <w:lang w:eastAsia="zh-CN"/>
        </w:rPr>
        <w:t xml:space="preserve"> initiates a </w:t>
      </w:r>
      <w:r>
        <w:rPr>
          <w:lang w:eastAsia="zh-CN"/>
        </w:rPr>
        <w:t xml:space="preserve">locally initiated </w:t>
      </w:r>
      <w:r>
        <w:rPr>
          <w:rFonts w:hint="eastAsia"/>
          <w:lang w:eastAsia="zh-CN"/>
        </w:rPr>
        <w:t>ambient listening call</w:t>
      </w:r>
      <w:r>
        <w:rPr>
          <w:lang w:eastAsia="zh-CN"/>
        </w:rPr>
        <w:t xml:space="preserve"> by sending the ambient listening call</w:t>
      </w:r>
      <w:r>
        <w:rPr>
          <w:rFonts w:hint="eastAsia"/>
          <w:lang w:eastAsia="zh-CN"/>
        </w:rPr>
        <w:t xml:space="preserve"> request to</w:t>
      </w:r>
      <w:r>
        <w:rPr>
          <w:lang w:eastAsia="zh-CN"/>
        </w:rPr>
        <w:t xml:space="preserve"> the </w:t>
      </w:r>
      <w:r>
        <w:rPr>
          <w:rFonts w:hint="eastAsia"/>
          <w:lang w:eastAsia="zh-CN"/>
        </w:rPr>
        <w:t>MCPTT server</w:t>
      </w:r>
      <w:r>
        <w:rPr>
          <w:lang w:eastAsia="zh-CN"/>
        </w:rPr>
        <w:t>. The locally initiated ambient listening call type is included.</w:t>
      </w:r>
    </w:p>
    <w:p w14:paraId="17B822F9" w14:textId="77777777" w:rsidR="00171381" w:rsidRDefault="00171381" w:rsidP="00171381">
      <w:pPr>
        <w:pStyle w:val="B1"/>
        <w:rPr>
          <w:lang w:eastAsia="zh-CN"/>
        </w:rPr>
      </w:pPr>
      <w:r>
        <w:rPr>
          <w:lang w:eastAsia="zh-CN"/>
        </w:rPr>
        <w:t>2.</w:t>
      </w:r>
      <w:r>
        <w:tab/>
      </w:r>
      <w:r>
        <w:rPr>
          <w:lang w:eastAsia="zh-CN"/>
        </w:rPr>
        <w:t xml:space="preserve">The MCPTT server </w:t>
      </w:r>
      <w:r>
        <w:rPr>
          <w:rFonts w:hint="eastAsia"/>
          <w:lang w:eastAsia="zh-CN"/>
        </w:rPr>
        <w:t xml:space="preserve">performs </w:t>
      </w:r>
      <w:r>
        <w:rPr>
          <w:lang w:eastAsia="zh-CN"/>
        </w:rPr>
        <w:t>an</w:t>
      </w:r>
      <w:r>
        <w:rPr>
          <w:rFonts w:hint="eastAsia"/>
          <w:lang w:eastAsia="zh-CN"/>
        </w:rPr>
        <w:t xml:space="preserve"> authorization check for</w:t>
      </w:r>
      <w:r>
        <w:rPr>
          <w:lang w:eastAsia="zh-CN"/>
        </w:rPr>
        <w:t xml:space="preserve"> the authorized user 2 for</w:t>
      </w:r>
      <w:r>
        <w:rPr>
          <w:rFonts w:hint="eastAsia"/>
          <w:lang w:eastAsia="zh-CN"/>
        </w:rPr>
        <w:t xml:space="preserve"> the </w:t>
      </w:r>
      <w:r>
        <w:rPr>
          <w:lang w:eastAsia="zh-CN"/>
        </w:rPr>
        <w:t xml:space="preserve">locally initiated </w:t>
      </w:r>
      <w:r>
        <w:rPr>
          <w:rFonts w:hint="eastAsia"/>
          <w:lang w:eastAsia="zh-CN"/>
        </w:rPr>
        <w:t>ambient listening call</w:t>
      </w:r>
      <w:r>
        <w:rPr>
          <w:lang w:eastAsia="zh-CN"/>
        </w:rPr>
        <w:t xml:space="preserve">. </w:t>
      </w:r>
      <w:r>
        <w:rPr>
          <w:rFonts w:hint="eastAsia"/>
          <w:lang w:eastAsia="zh-CN"/>
        </w:rPr>
        <w:t xml:space="preserve">If authorization fails, the MCPTT server provides a failure response to MCPTT client </w:t>
      </w:r>
      <w:r>
        <w:rPr>
          <w:lang w:eastAsia="zh-CN"/>
        </w:rPr>
        <w:t>2</w:t>
      </w:r>
      <w:r>
        <w:rPr>
          <w:rFonts w:hint="eastAsia"/>
          <w:lang w:eastAsia="zh-CN"/>
        </w:rPr>
        <w:t>.</w:t>
      </w:r>
    </w:p>
    <w:p w14:paraId="0E226055" w14:textId="77777777" w:rsidR="00171381" w:rsidRDefault="00171381" w:rsidP="00171381">
      <w:pPr>
        <w:pStyle w:val="B1"/>
        <w:rPr>
          <w:lang w:eastAsia="zh-CN"/>
        </w:rPr>
      </w:pPr>
      <w:r>
        <w:rPr>
          <w:lang w:eastAsia="zh-CN"/>
        </w:rPr>
        <w:t>3.</w:t>
      </w:r>
      <w:r>
        <w:rPr>
          <w:lang w:eastAsia="zh-CN"/>
        </w:rPr>
        <w:tab/>
        <w:t>The MCPTT server sends the ambient listening call request to MCPTT client 1.</w:t>
      </w:r>
    </w:p>
    <w:p w14:paraId="57D6675B" w14:textId="77777777" w:rsidR="00171381" w:rsidRDefault="00171381" w:rsidP="00171381">
      <w:pPr>
        <w:pStyle w:val="B1"/>
        <w:rPr>
          <w:lang w:eastAsia="zh-CN"/>
        </w:rPr>
      </w:pPr>
      <w:r>
        <w:rPr>
          <w:lang w:eastAsia="zh-CN"/>
        </w:rPr>
        <w:t>4.</w:t>
      </w:r>
      <w:r>
        <w:rPr>
          <w:lang w:eastAsia="zh-CN"/>
        </w:rPr>
        <w:tab/>
      </w:r>
      <w:r>
        <w:rPr>
          <w:rFonts w:hint="eastAsia"/>
          <w:lang w:eastAsia="zh-CN"/>
        </w:rPr>
        <w:t xml:space="preserve">MCPTT client </w:t>
      </w:r>
      <w:r>
        <w:rPr>
          <w:lang w:eastAsia="zh-CN"/>
        </w:rPr>
        <w:t>1</w:t>
      </w:r>
      <w:r>
        <w:rPr>
          <w:rFonts w:hint="eastAsia"/>
          <w:lang w:eastAsia="zh-CN"/>
        </w:rPr>
        <w:t xml:space="preserve"> </w:t>
      </w:r>
      <w:r>
        <w:rPr>
          <w:lang w:eastAsia="zh-CN"/>
        </w:rPr>
        <w:t>returns</w:t>
      </w:r>
      <w:r>
        <w:rPr>
          <w:rFonts w:hint="eastAsia"/>
          <w:lang w:eastAsia="zh-CN"/>
        </w:rPr>
        <w:t xml:space="preserve"> the ambient listening call response</w:t>
      </w:r>
      <w:r>
        <w:rPr>
          <w:lang w:eastAsia="zh-CN"/>
        </w:rPr>
        <w:t xml:space="preserve"> to the MCPTT server.</w:t>
      </w:r>
    </w:p>
    <w:p w14:paraId="5747FD07" w14:textId="77777777" w:rsidR="00171381" w:rsidRDefault="00171381" w:rsidP="00171381">
      <w:pPr>
        <w:pStyle w:val="B1"/>
        <w:rPr>
          <w:lang w:eastAsia="zh-CN"/>
        </w:rPr>
      </w:pPr>
      <w:r>
        <w:rPr>
          <w:lang w:eastAsia="zh-CN"/>
        </w:rPr>
        <w:t>5.</w:t>
      </w:r>
      <w:r>
        <w:rPr>
          <w:lang w:eastAsia="zh-CN"/>
        </w:rPr>
        <w:tab/>
        <w:t>MCPTT server provides an ambient listening call response to MCPTT client 2, indicating whether the call is set up successfully or not.</w:t>
      </w:r>
    </w:p>
    <w:p w14:paraId="7FC2CFC1" w14:textId="77777777" w:rsidR="00171381" w:rsidRDefault="00171381" w:rsidP="00171381">
      <w:pPr>
        <w:pStyle w:val="B1"/>
        <w:rPr>
          <w:lang w:eastAsia="zh-CN"/>
        </w:rPr>
      </w:pPr>
      <w:r>
        <w:rPr>
          <w:lang w:eastAsia="zh-CN"/>
        </w:rPr>
        <w:t>6.</w:t>
      </w:r>
      <w:r>
        <w:rPr>
          <w:lang w:eastAsia="zh-CN"/>
        </w:rPr>
        <w:tab/>
        <w:t>The floor control server of the MCPTT server then send</w:t>
      </w:r>
      <w:r>
        <w:rPr>
          <w:rFonts w:hint="eastAsia"/>
          <w:lang w:eastAsia="zh-CN"/>
        </w:rPr>
        <w:t>s</w:t>
      </w:r>
      <w:r>
        <w:rPr>
          <w:lang w:eastAsia="zh-CN"/>
        </w:rPr>
        <w:t xml:space="preserve"> a floor granted to MCPTT client 2 according to the ambient listening type received in step 1</w:t>
      </w:r>
      <w:r>
        <w:rPr>
          <w:rFonts w:hint="eastAsia"/>
          <w:lang w:eastAsia="zh-CN"/>
        </w:rPr>
        <w:t>.</w:t>
      </w:r>
      <w:r>
        <w:rPr>
          <w:lang w:eastAsia="zh-CN"/>
        </w:rPr>
        <w:t xml:space="preserve"> </w:t>
      </w:r>
    </w:p>
    <w:p w14:paraId="6FA913A0" w14:textId="77777777" w:rsidR="00171381" w:rsidRDefault="00171381" w:rsidP="00171381">
      <w:pPr>
        <w:pStyle w:val="B1"/>
        <w:rPr>
          <w:lang w:eastAsia="zh-CN"/>
        </w:rPr>
      </w:pPr>
      <w:r>
        <w:rPr>
          <w:lang w:eastAsia="zh-CN"/>
        </w:rPr>
        <w:t>7.</w:t>
      </w:r>
      <w:r>
        <w:rPr>
          <w:lang w:eastAsia="zh-CN"/>
        </w:rPr>
        <w:tab/>
        <w:t>Accordingly, the floor control server of the MCPTT server send</w:t>
      </w:r>
      <w:r>
        <w:rPr>
          <w:rFonts w:hint="eastAsia"/>
          <w:lang w:eastAsia="zh-CN"/>
        </w:rPr>
        <w:t>s</w:t>
      </w:r>
      <w:r>
        <w:rPr>
          <w:lang w:eastAsia="zh-CN"/>
        </w:rPr>
        <w:t xml:space="preserve"> a floor taken to MCPTT client 1. </w:t>
      </w:r>
    </w:p>
    <w:p w14:paraId="4462CC59" w14:textId="77777777" w:rsidR="00171381" w:rsidRDefault="00171381" w:rsidP="00171381">
      <w:pPr>
        <w:pStyle w:val="B1"/>
        <w:rPr>
          <w:lang w:eastAsia="zh-CN"/>
        </w:rPr>
      </w:pPr>
      <w:r>
        <w:rPr>
          <w:lang w:eastAsia="zh-CN"/>
        </w:rPr>
        <w:t>8.</w:t>
      </w:r>
      <w:r>
        <w:rPr>
          <w:lang w:eastAsia="zh-CN"/>
        </w:rPr>
        <w:tab/>
        <w:t>After receiv</w:t>
      </w:r>
      <w:r>
        <w:rPr>
          <w:rFonts w:hint="eastAsia"/>
          <w:lang w:eastAsia="zh-CN"/>
        </w:rPr>
        <w:t>ing</w:t>
      </w:r>
      <w:r>
        <w:rPr>
          <w:lang w:eastAsia="zh-CN"/>
        </w:rPr>
        <w:t xml:space="preserve"> the floor granted message</w:t>
      </w:r>
      <w:r>
        <w:rPr>
          <w:rFonts w:hint="eastAsia"/>
          <w:lang w:eastAsia="zh-CN"/>
        </w:rPr>
        <w:t xml:space="preserve"> at the MCPTT client 2</w:t>
      </w:r>
      <w:r>
        <w:rPr>
          <w:lang w:eastAsia="zh-CN"/>
        </w:rPr>
        <w:t xml:space="preserve">, </w:t>
      </w:r>
      <w:r>
        <w:rPr>
          <w:rFonts w:hint="eastAsia"/>
          <w:lang w:eastAsia="zh-CN"/>
        </w:rPr>
        <w:t xml:space="preserve">the media </w:t>
      </w:r>
      <w:r>
        <w:rPr>
          <w:lang w:eastAsia="zh-CN"/>
        </w:rPr>
        <w:t xml:space="preserve">is transmitted </w:t>
      </w:r>
      <w:r>
        <w:rPr>
          <w:rFonts w:hint="eastAsia"/>
          <w:lang w:eastAsia="zh-CN"/>
        </w:rPr>
        <w:t xml:space="preserve">from MCPTT client 2 </w:t>
      </w:r>
      <w:r>
        <w:rPr>
          <w:lang w:eastAsia="zh-CN"/>
        </w:rPr>
        <w:t>to MCPTT client 1</w:t>
      </w:r>
      <w:r>
        <w:rPr>
          <w:rFonts w:hint="eastAsia"/>
          <w:lang w:eastAsia="zh-CN"/>
        </w:rPr>
        <w:t>.</w:t>
      </w:r>
    </w:p>
    <w:p w14:paraId="1D46497A" w14:textId="77777777" w:rsidR="00171381" w:rsidRDefault="00171381" w:rsidP="00171381">
      <w:pPr>
        <w:pStyle w:val="NO"/>
        <w:ind w:hanging="567"/>
        <w:rPr>
          <w:lang w:eastAsia="zh-CN"/>
        </w:rPr>
      </w:pPr>
      <w:r>
        <w:t>NOTE:</w:t>
      </w:r>
      <w:r>
        <w:tab/>
      </w:r>
      <w:r>
        <w:rPr>
          <w:rFonts w:hint="eastAsia"/>
          <w:lang w:eastAsia="zh-CN"/>
        </w:rPr>
        <w:t xml:space="preserve">MCPTT client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w:t>
      </w:r>
      <w:r>
        <w:rPr>
          <w:lang w:eastAsia="zh-CN"/>
        </w:rPr>
        <w:t>request to its user</w:t>
      </w:r>
      <w:r>
        <w:t>.</w:t>
      </w:r>
    </w:p>
    <w:p w14:paraId="2C7D8A50" w14:textId="77777777" w:rsidR="00171381" w:rsidRPr="00C25A65" w:rsidRDefault="00171381" w:rsidP="00171381">
      <w:pPr>
        <w:pStyle w:val="Heading4"/>
        <w:rPr>
          <w:lang w:eastAsia="zh-CN"/>
        </w:rPr>
      </w:pPr>
      <w:bookmarkStart w:id="1413" w:name="_Toc170896251"/>
      <w:r w:rsidRPr="00C25A65">
        <w:t>10.</w:t>
      </w:r>
      <w:r>
        <w:rPr>
          <w:lang w:eastAsia="zh-CN"/>
        </w:rPr>
        <w:t>14</w:t>
      </w:r>
      <w:r w:rsidRPr="00C25A65">
        <w:t>.</w:t>
      </w:r>
      <w:r>
        <w:t>3.3</w:t>
      </w:r>
      <w:r w:rsidRPr="00C25A65">
        <w:tab/>
      </w:r>
      <w:r>
        <w:rPr>
          <w:lang w:eastAsia="zh-CN"/>
        </w:rPr>
        <w:t>A</w:t>
      </w:r>
      <w:r w:rsidRPr="00C25A65">
        <w:rPr>
          <w:rFonts w:hint="eastAsia"/>
          <w:lang w:eastAsia="zh-CN"/>
        </w:rPr>
        <w:t xml:space="preserve">mbient listening call release </w:t>
      </w:r>
      <w:r w:rsidRPr="00C25A65">
        <w:rPr>
          <w:lang w:eastAsia="zh-CN"/>
        </w:rPr>
        <w:t>–</w:t>
      </w:r>
      <w:r w:rsidRPr="00C25A65">
        <w:rPr>
          <w:rFonts w:hint="eastAsia"/>
          <w:lang w:eastAsia="zh-CN"/>
        </w:rPr>
        <w:t xml:space="preserve"> server initiated</w:t>
      </w:r>
      <w:bookmarkEnd w:id="1410"/>
      <w:bookmarkEnd w:id="1411"/>
      <w:bookmarkEnd w:id="1413"/>
    </w:p>
    <w:p w14:paraId="672FF35B" w14:textId="77777777" w:rsidR="00171381" w:rsidRDefault="00171381" w:rsidP="00171381">
      <w:pPr>
        <w:rPr>
          <w:lang w:eastAsia="zh-CN"/>
        </w:rPr>
      </w:pPr>
      <w:r>
        <w:t>Figure 10.</w:t>
      </w:r>
      <w:r>
        <w:rPr>
          <w:lang w:eastAsia="zh-CN"/>
        </w:rPr>
        <w:t>14</w:t>
      </w:r>
      <w:r>
        <w:t xml:space="preserve">.3.3-1 illustrates the information flow for </w:t>
      </w:r>
      <w:r>
        <w:rPr>
          <w:rFonts w:hint="eastAsia"/>
          <w:lang w:eastAsia="zh-CN"/>
        </w:rPr>
        <w:t xml:space="preserve">ambient listening call release </w:t>
      </w:r>
      <w:r>
        <w:rPr>
          <w:lang w:eastAsia="zh-CN"/>
        </w:rPr>
        <w:t>–</w:t>
      </w:r>
      <w:r>
        <w:rPr>
          <w:rFonts w:hint="eastAsia"/>
          <w:lang w:eastAsia="zh-CN"/>
        </w:rPr>
        <w:t xml:space="preserve"> server initiated</w:t>
      </w:r>
      <w:r w:rsidRPr="003A1939">
        <w:rPr>
          <w:lang w:eastAsia="zh-CN"/>
        </w:rPr>
        <w:t xml:space="preserve"> </w:t>
      </w:r>
      <w:r>
        <w:rPr>
          <w:lang w:eastAsia="zh-CN"/>
        </w:rPr>
        <w:t>when trigger by the MCPTT administrator</w:t>
      </w:r>
      <w:r>
        <w:rPr>
          <w:rFonts w:hint="eastAsia"/>
          <w:lang w:eastAsia="zh-CN"/>
        </w:rPr>
        <w:t>.</w:t>
      </w:r>
      <w:r>
        <w:rPr>
          <w:lang w:eastAsia="zh-CN"/>
        </w:rPr>
        <w:t xml:space="preserve"> This procedure is applied for both remotely initiated ambient listening call and the locally initiated ambient listening call</w:t>
      </w:r>
      <w:r>
        <w:rPr>
          <w:rFonts w:hint="eastAsia"/>
          <w:lang w:eastAsia="zh-CN"/>
        </w:rPr>
        <w:t>.</w:t>
      </w:r>
    </w:p>
    <w:p w14:paraId="3597D129" w14:textId="77777777" w:rsidR="00171381" w:rsidRDefault="00171381" w:rsidP="00171381">
      <w:r>
        <w:t>Pre-conditions:</w:t>
      </w:r>
    </w:p>
    <w:p w14:paraId="1C3FE957" w14:textId="77777777" w:rsidR="00171381" w:rsidRDefault="00171381" w:rsidP="00171381">
      <w:pPr>
        <w:pStyle w:val="B1"/>
        <w:rPr>
          <w:lang w:eastAsia="zh-CN"/>
        </w:rPr>
      </w:pPr>
      <w:r>
        <w:rPr>
          <w:lang w:eastAsia="zh-CN"/>
        </w:rPr>
        <w:t>-</w:t>
      </w:r>
      <w:r>
        <w:rPr>
          <w:lang w:eastAsia="zh-CN"/>
        </w:rPr>
        <w:tab/>
        <w:t xml:space="preserve">MCPTT client 1 is the MCPTT client of the authorized user, who initiated the ambient listening call at MCPTT client 2. </w:t>
      </w:r>
    </w:p>
    <w:p w14:paraId="5AE7611B" w14:textId="77777777" w:rsidR="00171381" w:rsidRDefault="00171381" w:rsidP="00171381">
      <w:pPr>
        <w:pStyle w:val="B1"/>
        <w:rPr>
          <w:lang w:eastAsia="zh-CN"/>
        </w:rPr>
      </w:pPr>
      <w:r>
        <w:rPr>
          <w:rFonts w:hint="eastAsia"/>
          <w:lang w:eastAsia="zh-CN"/>
        </w:rPr>
        <w:t>-</w:t>
      </w:r>
      <w:r>
        <w:rPr>
          <w:rFonts w:hint="eastAsia"/>
          <w:lang w:eastAsia="zh-CN"/>
        </w:rPr>
        <w:tab/>
      </w:r>
      <w:r w:rsidRPr="00954225">
        <w:rPr>
          <w:lang w:eastAsia="zh-CN"/>
        </w:rPr>
        <w:t xml:space="preserve">There is an ongoing ambient listening call </w:t>
      </w:r>
      <w:r>
        <w:rPr>
          <w:lang w:eastAsia="zh-CN"/>
        </w:rPr>
        <w:t>between</w:t>
      </w:r>
      <w:r w:rsidRPr="00954225">
        <w:rPr>
          <w:lang w:eastAsia="zh-CN"/>
        </w:rPr>
        <w:t xml:space="preserve"> MCPTT client 2</w:t>
      </w:r>
      <w:r>
        <w:rPr>
          <w:lang w:eastAsia="zh-CN"/>
        </w:rPr>
        <w:t xml:space="preserve"> and MCPTT client 1</w:t>
      </w:r>
      <w:r w:rsidRPr="00954225">
        <w:rPr>
          <w:lang w:eastAsia="zh-CN"/>
        </w:rPr>
        <w:t>.</w:t>
      </w:r>
    </w:p>
    <w:p w14:paraId="798532FB" w14:textId="77777777" w:rsidR="00171381" w:rsidRDefault="00171381" w:rsidP="00171381">
      <w:pPr>
        <w:pStyle w:val="B1"/>
        <w:rPr>
          <w:lang w:eastAsia="zh-CN"/>
        </w:rPr>
      </w:pPr>
      <w:r>
        <w:rPr>
          <w:lang w:eastAsia="zh-CN"/>
        </w:rPr>
        <w:t>-</w:t>
      </w:r>
      <w:r>
        <w:rPr>
          <w:lang w:eastAsia="zh-CN"/>
        </w:rPr>
        <w:tab/>
        <w:t>MCPTT user 1 is the current user at MCPTT client 1 who is listening, and MCPTT user 2 is the current user at MCPTT client 2 who is being listened to.</w:t>
      </w:r>
    </w:p>
    <w:p w14:paraId="0601AFCA" w14:textId="77777777" w:rsidR="00171381" w:rsidRDefault="00171381" w:rsidP="00171381">
      <w:pPr>
        <w:pStyle w:val="TH"/>
      </w:pPr>
      <w:r>
        <w:object w:dxaOrig="8325" w:dyaOrig="4050" w14:anchorId="32C8BCBD">
          <v:shape id="_x0000_i1135" type="#_x0000_t75" style="width:417pt;height:202.5pt" o:ole="">
            <v:imagedata r:id="rId226" o:title=""/>
          </v:shape>
          <o:OLEObject Type="Embed" ProgID="Visio.Drawing.11" ShapeID="_x0000_i1135" DrawAspect="Content" ObjectID="_1781509043" r:id="rId227"/>
        </w:object>
      </w:r>
    </w:p>
    <w:p w14:paraId="09C17B61" w14:textId="77777777" w:rsidR="00171381" w:rsidRDefault="00171381" w:rsidP="00171381">
      <w:pPr>
        <w:pStyle w:val="TF"/>
        <w:rPr>
          <w:lang w:eastAsia="zh-CN"/>
        </w:rPr>
      </w:pPr>
      <w:r>
        <w:t>Figure 10.</w:t>
      </w:r>
      <w:r>
        <w:rPr>
          <w:lang w:eastAsia="zh-CN"/>
        </w:rPr>
        <w:t>14</w:t>
      </w:r>
      <w:r>
        <w:t xml:space="preserve">.3.3-1: </w:t>
      </w:r>
      <w:r>
        <w:rPr>
          <w:lang w:eastAsia="zh-CN"/>
        </w:rPr>
        <w:t>A</w:t>
      </w:r>
      <w:r>
        <w:rPr>
          <w:rFonts w:hint="eastAsia"/>
          <w:lang w:eastAsia="zh-CN"/>
        </w:rPr>
        <w:t xml:space="preserve">mbient listening call release </w:t>
      </w:r>
      <w:r>
        <w:rPr>
          <w:lang w:eastAsia="zh-CN"/>
        </w:rPr>
        <w:t>–</w:t>
      </w:r>
      <w:r>
        <w:rPr>
          <w:rFonts w:hint="eastAsia"/>
          <w:lang w:eastAsia="zh-CN"/>
        </w:rPr>
        <w:t xml:space="preserve"> server initiated</w:t>
      </w:r>
    </w:p>
    <w:p w14:paraId="5EA6E50B" w14:textId="77777777" w:rsidR="00171381" w:rsidRDefault="00171381" w:rsidP="00171381">
      <w:pPr>
        <w:pStyle w:val="B1"/>
        <w:rPr>
          <w:lang w:eastAsia="zh-CN"/>
        </w:rPr>
      </w:pPr>
      <w:r>
        <w:rPr>
          <w:rFonts w:hint="eastAsia"/>
          <w:lang w:eastAsia="zh-CN"/>
        </w:rPr>
        <w:t>1</w:t>
      </w:r>
      <w:r>
        <w:t>.</w:t>
      </w:r>
      <w:r>
        <w:tab/>
      </w:r>
      <w:r>
        <w:rPr>
          <w:rFonts w:hint="eastAsia"/>
          <w:lang w:eastAsia="zh-CN"/>
        </w:rPr>
        <w:t>The ambient listening call release is triggered</w:t>
      </w:r>
      <w:r>
        <w:rPr>
          <w:lang w:eastAsia="zh-CN"/>
        </w:rPr>
        <w:t xml:space="preserve"> by the MCPTT administrator or by one of the following events:</w:t>
      </w:r>
    </w:p>
    <w:p w14:paraId="43ADC8AA" w14:textId="77777777" w:rsidR="00171381" w:rsidRDefault="00171381" w:rsidP="00171381">
      <w:pPr>
        <w:pStyle w:val="B2"/>
        <w:rPr>
          <w:lang w:eastAsia="zh-CN"/>
        </w:rPr>
      </w:pPr>
      <w:r>
        <w:rPr>
          <w:lang w:eastAsia="zh-CN"/>
        </w:rPr>
        <w:t>-</w:t>
      </w:r>
      <w:r>
        <w:rPr>
          <w:lang w:eastAsia="zh-CN"/>
        </w:rPr>
        <w:tab/>
      </w:r>
      <w:r w:rsidRPr="003E26F9">
        <w:rPr>
          <w:lang w:eastAsia="zh-CN"/>
        </w:rPr>
        <w:t xml:space="preserve">the MCPTT server receives </w:t>
      </w:r>
      <w:r>
        <w:rPr>
          <w:lang w:eastAsia="zh-CN"/>
        </w:rPr>
        <w:t xml:space="preserve">MCPTT call requests </w:t>
      </w:r>
      <w:r w:rsidRPr="003E26F9">
        <w:rPr>
          <w:lang w:eastAsia="zh-CN"/>
        </w:rPr>
        <w:t>towards MCPTT client 2</w:t>
      </w:r>
      <w:r>
        <w:rPr>
          <w:lang w:eastAsia="zh-CN"/>
        </w:rPr>
        <w:t>; or</w:t>
      </w:r>
    </w:p>
    <w:p w14:paraId="7CF7EA49" w14:textId="77777777" w:rsidR="00171381" w:rsidRDefault="00171381" w:rsidP="00171381">
      <w:pPr>
        <w:pStyle w:val="B2"/>
        <w:rPr>
          <w:lang w:eastAsia="zh-CN"/>
        </w:rPr>
      </w:pPr>
      <w:r>
        <w:rPr>
          <w:lang w:eastAsia="zh-CN"/>
        </w:rPr>
        <w:t>-</w:t>
      </w:r>
      <w:r>
        <w:rPr>
          <w:lang w:eastAsia="zh-CN"/>
        </w:rPr>
        <w:tab/>
      </w:r>
      <w:r w:rsidRPr="003E26F9">
        <w:rPr>
          <w:lang w:eastAsia="zh-CN"/>
        </w:rPr>
        <w:t xml:space="preserve">the MCPTT client 2 </w:t>
      </w:r>
      <w:r>
        <w:rPr>
          <w:lang w:eastAsia="zh-CN"/>
        </w:rPr>
        <w:t>initiates MCPTT call requests;</w:t>
      </w:r>
    </w:p>
    <w:p w14:paraId="4DE3EC21" w14:textId="77777777" w:rsidR="00171381" w:rsidRDefault="00171381" w:rsidP="00171381">
      <w:pPr>
        <w:pStyle w:val="B1"/>
        <w:rPr>
          <w:lang w:eastAsia="zh-CN"/>
        </w:rPr>
      </w:pPr>
      <w:r>
        <w:rPr>
          <w:rFonts w:hint="eastAsia"/>
          <w:lang w:eastAsia="zh-CN"/>
        </w:rPr>
        <w:t>2</w:t>
      </w:r>
      <w:r>
        <w:t>.</w:t>
      </w:r>
      <w:r>
        <w:tab/>
      </w:r>
      <w:r>
        <w:rPr>
          <w:rFonts w:hint="eastAsia"/>
          <w:lang w:eastAsia="zh-CN"/>
        </w:rPr>
        <w:t xml:space="preserve">The MCPTT server sends </w:t>
      </w:r>
      <w:r>
        <w:rPr>
          <w:lang w:eastAsia="zh-CN"/>
        </w:rPr>
        <w:t xml:space="preserve">an </w:t>
      </w:r>
      <w:r>
        <w:rPr>
          <w:rFonts w:hint="eastAsia"/>
          <w:lang w:eastAsia="zh-CN"/>
        </w:rPr>
        <w:t>ambient listening call release request</w:t>
      </w:r>
      <w:r>
        <w:rPr>
          <w:lang w:eastAsia="zh-CN"/>
        </w:rPr>
        <w:t xml:space="preserve"> </w:t>
      </w:r>
      <w:r>
        <w:rPr>
          <w:rFonts w:hint="eastAsia"/>
          <w:lang w:eastAsia="zh-CN"/>
        </w:rPr>
        <w:t>to MCPTT client 2.</w:t>
      </w:r>
    </w:p>
    <w:p w14:paraId="3BE68056" w14:textId="77777777" w:rsidR="00171381" w:rsidRDefault="00171381" w:rsidP="00171381">
      <w:pPr>
        <w:pStyle w:val="B1"/>
        <w:rPr>
          <w:lang w:eastAsia="zh-CN"/>
        </w:rPr>
      </w:pPr>
      <w:r>
        <w:rPr>
          <w:rFonts w:hint="eastAsia"/>
          <w:lang w:eastAsia="zh-CN"/>
        </w:rPr>
        <w:t>3</w:t>
      </w:r>
      <w:r>
        <w:t>.</w:t>
      </w:r>
      <w:r>
        <w:tab/>
      </w:r>
      <w:r>
        <w:rPr>
          <w:lang w:eastAsia="zh-CN"/>
        </w:rPr>
        <w:t>MCPTT client 2 stops transmitting media to MCPTT client 1.</w:t>
      </w:r>
    </w:p>
    <w:p w14:paraId="14D62E9F" w14:textId="77777777" w:rsidR="00171381" w:rsidRDefault="00171381" w:rsidP="00171381">
      <w:pPr>
        <w:pStyle w:val="NO"/>
        <w:ind w:hanging="567"/>
      </w:pPr>
      <w:r w:rsidRPr="00954225">
        <w:t>NOTE:</w:t>
      </w:r>
      <w:r w:rsidRPr="00954225">
        <w:tab/>
        <w:t>MCPTT client 2 does not provide any indication of the ambient listening call release to its user.</w:t>
      </w:r>
    </w:p>
    <w:p w14:paraId="77C75942" w14:textId="77777777" w:rsidR="00171381" w:rsidRDefault="00171381" w:rsidP="00171381">
      <w:pPr>
        <w:pStyle w:val="B1"/>
        <w:rPr>
          <w:lang w:eastAsia="zh-CN"/>
        </w:rPr>
      </w:pPr>
      <w:r>
        <w:rPr>
          <w:lang w:eastAsia="zh-CN"/>
        </w:rPr>
        <w:t>4.</w:t>
      </w:r>
      <w:r>
        <w:rPr>
          <w:lang w:eastAsia="zh-CN"/>
        </w:rPr>
        <w:tab/>
      </w:r>
      <w:r>
        <w:rPr>
          <w:rFonts w:hint="eastAsia"/>
          <w:lang w:eastAsia="zh-CN"/>
        </w:rPr>
        <w:t xml:space="preserve">MCPTT client 2 provides </w:t>
      </w:r>
      <w:r>
        <w:rPr>
          <w:lang w:eastAsia="zh-CN"/>
        </w:rPr>
        <w:t>an</w:t>
      </w:r>
      <w:r>
        <w:rPr>
          <w:rFonts w:hint="eastAsia"/>
          <w:lang w:eastAsia="zh-CN"/>
        </w:rPr>
        <w:t xml:space="preserve"> ambient listening call release response to the MCPTT server</w:t>
      </w:r>
      <w:r>
        <w:rPr>
          <w:lang w:eastAsia="zh-CN"/>
        </w:rPr>
        <w:t>.</w:t>
      </w:r>
    </w:p>
    <w:p w14:paraId="35B82E77" w14:textId="77777777" w:rsidR="00171381" w:rsidRDefault="00171381" w:rsidP="00171381">
      <w:pPr>
        <w:pStyle w:val="B1"/>
        <w:rPr>
          <w:lang w:eastAsia="zh-CN"/>
        </w:rPr>
      </w:pPr>
      <w:r>
        <w:rPr>
          <w:lang w:eastAsia="zh-CN"/>
        </w:rPr>
        <w:t>5.</w:t>
      </w:r>
      <w:r>
        <w:rPr>
          <w:lang w:eastAsia="zh-CN"/>
        </w:rPr>
        <w:tab/>
        <w:t>The MCPTT server sends an ambient listening call release notification to MCPTT client 1</w:t>
      </w:r>
      <w:r w:rsidRPr="001041A1">
        <w:rPr>
          <w:lang w:eastAsia="zh-CN"/>
        </w:rPr>
        <w:t xml:space="preserve"> </w:t>
      </w:r>
      <w:r>
        <w:rPr>
          <w:lang w:eastAsia="zh-CN"/>
        </w:rPr>
        <w:t>together with a reason code identifying that the call was released.</w:t>
      </w:r>
    </w:p>
    <w:p w14:paraId="75DB5DE0" w14:textId="77777777" w:rsidR="00171381" w:rsidRDefault="00171381" w:rsidP="00171381">
      <w:pPr>
        <w:pStyle w:val="B1"/>
        <w:rPr>
          <w:lang w:eastAsia="zh-CN"/>
        </w:rPr>
      </w:pPr>
      <w:r>
        <w:rPr>
          <w:lang w:eastAsia="zh-CN"/>
        </w:rPr>
        <w:t>6.</w:t>
      </w:r>
      <w:r>
        <w:rPr>
          <w:lang w:eastAsia="zh-CN"/>
        </w:rPr>
        <w:tab/>
        <w:t>MCPTT client 1 notifies the authorized user 1.</w:t>
      </w:r>
    </w:p>
    <w:p w14:paraId="7BAD419F" w14:textId="77777777" w:rsidR="00171381" w:rsidRPr="00C25A65" w:rsidRDefault="00171381" w:rsidP="00171381">
      <w:pPr>
        <w:pStyle w:val="Heading4"/>
        <w:rPr>
          <w:lang w:eastAsia="zh-CN"/>
        </w:rPr>
      </w:pPr>
      <w:bookmarkStart w:id="1414" w:name="_Toc460616229"/>
      <w:bookmarkStart w:id="1415" w:name="_Toc460617090"/>
      <w:bookmarkStart w:id="1416" w:name="_Toc170896252"/>
      <w:r w:rsidRPr="00C25A65">
        <w:t>10.</w:t>
      </w:r>
      <w:r>
        <w:rPr>
          <w:lang w:eastAsia="zh-CN"/>
        </w:rPr>
        <w:t>14</w:t>
      </w:r>
      <w:r w:rsidRPr="00C25A65">
        <w:t>.</w:t>
      </w:r>
      <w:r>
        <w:t>3.4</w:t>
      </w:r>
      <w:r w:rsidRPr="00C25A65">
        <w:tab/>
      </w:r>
      <w:r w:rsidRPr="00C25A65">
        <w:rPr>
          <w:rFonts w:hint="eastAsia"/>
          <w:lang w:eastAsia="zh-CN"/>
        </w:rPr>
        <w:t xml:space="preserve">Remotely initiated ambient listening call release </w:t>
      </w:r>
      <w:r w:rsidRPr="00C25A65">
        <w:rPr>
          <w:lang w:eastAsia="zh-CN"/>
        </w:rPr>
        <w:t>–</w:t>
      </w:r>
      <w:r w:rsidRPr="00C25A65">
        <w:rPr>
          <w:rFonts w:hint="eastAsia"/>
          <w:lang w:eastAsia="zh-CN"/>
        </w:rPr>
        <w:t xml:space="preserve"> </w:t>
      </w:r>
      <w:r>
        <w:t>"listening"</w:t>
      </w:r>
      <w:r>
        <w:rPr>
          <w:lang w:eastAsia="zh-CN"/>
        </w:rPr>
        <w:t xml:space="preserve"> </w:t>
      </w:r>
      <w:r w:rsidRPr="00C25A65">
        <w:rPr>
          <w:rFonts w:hint="eastAsia"/>
          <w:lang w:eastAsia="zh-CN"/>
        </w:rPr>
        <w:t>user initiated</w:t>
      </w:r>
      <w:bookmarkEnd w:id="1414"/>
      <w:bookmarkEnd w:id="1415"/>
      <w:bookmarkEnd w:id="1416"/>
    </w:p>
    <w:p w14:paraId="40BB7CA7" w14:textId="77777777" w:rsidR="00171381" w:rsidRDefault="00171381" w:rsidP="00171381">
      <w:pPr>
        <w:rPr>
          <w:lang w:eastAsia="zh-CN"/>
        </w:rPr>
      </w:pPr>
      <w:r>
        <w:t>Figure 10.</w:t>
      </w:r>
      <w:r>
        <w:rPr>
          <w:lang w:eastAsia="zh-CN"/>
        </w:rPr>
        <w:t>14</w:t>
      </w:r>
      <w:r>
        <w:t xml:space="preserve">.3.4-1 illustrates the information flow for </w:t>
      </w:r>
      <w:r>
        <w:rPr>
          <w:rFonts w:hint="eastAsia"/>
          <w:lang w:eastAsia="zh-CN"/>
        </w:rPr>
        <w:t xml:space="preserve">ambient listening call release </w:t>
      </w:r>
      <w:r>
        <w:rPr>
          <w:lang w:eastAsia="zh-CN"/>
        </w:rPr>
        <w:t>–</w:t>
      </w:r>
      <w:r>
        <w:rPr>
          <w:rFonts w:hint="eastAsia"/>
          <w:lang w:eastAsia="zh-CN"/>
        </w:rPr>
        <w:t xml:space="preserve"> </w:t>
      </w:r>
      <w:r>
        <w:t xml:space="preserve">"listening" </w:t>
      </w:r>
      <w:r>
        <w:rPr>
          <w:rFonts w:hint="eastAsia"/>
          <w:lang w:eastAsia="zh-CN"/>
        </w:rPr>
        <w:t>user initiated.</w:t>
      </w:r>
      <w:r>
        <w:rPr>
          <w:lang w:eastAsia="zh-CN"/>
        </w:rPr>
        <w:t xml:space="preserve"> This procedure is applied for both remotely initiated ambient listening call and the locally initiated ambient listening call.</w:t>
      </w:r>
    </w:p>
    <w:p w14:paraId="73A9F14D" w14:textId="77777777" w:rsidR="00171381" w:rsidRDefault="00171381" w:rsidP="00171381">
      <w:r>
        <w:t>Pre-conditions:</w:t>
      </w:r>
    </w:p>
    <w:p w14:paraId="599B009F" w14:textId="77777777" w:rsidR="00171381" w:rsidRPr="00954225" w:rsidRDefault="00171381" w:rsidP="00171381">
      <w:pPr>
        <w:pStyle w:val="B1"/>
        <w:rPr>
          <w:lang w:eastAsia="zh-CN"/>
        </w:rPr>
      </w:pPr>
      <w:r w:rsidRPr="00954225">
        <w:rPr>
          <w:lang w:eastAsia="zh-CN"/>
        </w:rPr>
        <w:t>-</w:t>
      </w:r>
      <w:r w:rsidRPr="00954225">
        <w:rPr>
          <w:lang w:eastAsia="zh-CN"/>
        </w:rPr>
        <w:tab/>
        <w:t>MCPTT client 1 is the MCPTT client of the authorized user, who is authorized to release the ambient listening call at MCPTT client 2.</w:t>
      </w:r>
    </w:p>
    <w:p w14:paraId="2A73B219" w14:textId="77777777" w:rsidR="00171381" w:rsidRDefault="00171381" w:rsidP="00171381">
      <w:pPr>
        <w:pStyle w:val="B1"/>
        <w:rPr>
          <w:lang w:eastAsia="zh-CN"/>
        </w:rPr>
      </w:pPr>
      <w:r w:rsidRPr="00954225">
        <w:rPr>
          <w:lang w:eastAsia="zh-CN"/>
        </w:rPr>
        <w:t>-</w:t>
      </w:r>
      <w:r w:rsidRPr="00954225">
        <w:rPr>
          <w:lang w:eastAsia="zh-CN"/>
        </w:rPr>
        <w:tab/>
        <w:t xml:space="preserve">There is an ongoing ambient listening call </w:t>
      </w:r>
      <w:r>
        <w:rPr>
          <w:lang w:eastAsia="zh-CN"/>
        </w:rPr>
        <w:t>between</w:t>
      </w:r>
      <w:r w:rsidRPr="00954225">
        <w:rPr>
          <w:lang w:eastAsia="zh-CN"/>
        </w:rPr>
        <w:t xml:space="preserve"> MCPTT client 2</w:t>
      </w:r>
      <w:r>
        <w:rPr>
          <w:lang w:eastAsia="zh-CN"/>
        </w:rPr>
        <w:t xml:space="preserve"> and MCPTT client 1</w:t>
      </w:r>
      <w:r w:rsidRPr="00954225">
        <w:rPr>
          <w:lang w:eastAsia="zh-CN"/>
        </w:rPr>
        <w:t>.</w:t>
      </w:r>
    </w:p>
    <w:p w14:paraId="338436DC" w14:textId="77777777" w:rsidR="00171381" w:rsidRDefault="00171381" w:rsidP="00171381">
      <w:pPr>
        <w:pStyle w:val="B1"/>
        <w:rPr>
          <w:lang w:eastAsia="zh-CN"/>
        </w:rPr>
      </w:pPr>
      <w:r>
        <w:rPr>
          <w:lang w:eastAsia="zh-CN"/>
        </w:rPr>
        <w:t>-</w:t>
      </w:r>
      <w:r>
        <w:rPr>
          <w:lang w:eastAsia="zh-CN"/>
        </w:rPr>
        <w:tab/>
        <w:t xml:space="preserve">MCPTT user 1 is the </w:t>
      </w:r>
      <w:r>
        <w:t xml:space="preserve">"listening" </w:t>
      </w:r>
      <w:r>
        <w:rPr>
          <w:lang w:eastAsia="zh-CN"/>
        </w:rPr>
        <w:t xml:space="preserve">user at MCPTT client 1, and MCPTT user 2 is the </w:t>
      </w:r>
      <w:r>
        <w:t>"listened to"</w:t>
      </w:r>
      <w:r>
        <w:rPr>
          <w:lang w:eastAsia="zh-CN"/>
        </w:rPr>
        <w:t>user at MCPTT client 2.</w:t>
      </w:r>
    </w:p>
    <w:p w14:paraId="72395E3A" w14:textId="77777777" w:rsidR="00171381" w:rsidRDefault="00171381" w:rsidP="00171381">
      <w:pPr>
        <w:pStyle w:val="TH"/>
      </w:pPr>
    </w:p>
    <w:p w14:paraId="1DE0BBC7" w14:textId="77777777" w:rsidR="00171381" w:rsidRDefault="00171381" w:rsidP="00171381">
      <w:pPr>
        <w:pStyle w:val="TH"/>
      </w:pPr>
      <w:r>
        <w:object w:dxaOrig="8311" w:dyaOrig="3406" w14:anchorId="59FD5EB9">
          <v:shape id="_x0000_i1136" type="#_x0000_t75" style="width:415.45pt;height:169.8pt" o:ole="">
            <v:imagedata r:id="rId228" o:title=""/>
          </v:shape>
          <o:OLEObject Type="Embed" ProgID="Visio.Drawing.15" ShapeID="_x0000_i1136" DrawAspect="Content" ObjectID="_1781509044" r:id="rId229"/>
        </w:object>
      </w:r>
    </w:p>
    <w:p w14:paraId="51907990" w14:textId="77777777" w:rsidR="00171381" w:rsidRDefault="00171381" w:rsidP="00171381">
      <w:pPr>
        <w:pStyle w:val="TF"/>
        <w:rPr>
          <w:lang w:eastAsia="zh-CN"/>
        </w:rPr>
      </w:pPr>
      <w:r>
        <w:t>Figure 10.</w:t>
      </w:r>
      <w:r>
        <w:rPr>
          <w:lang w:eastAsia="zh-CN"/>
        </w:rPr>
        <w:t>14.3.4</w:t>
      </w:r>
      <w:r>
        <w:t xml:space="preserve">-1: </w:t>
      </w:r>
      <w:r>
        <w:rPr>
          <w:lang w:eastAsia="zh-CN"/>
        </w:rPr>
        <w:t>A</w:t>
      </w:r>
      <w:r>
        <w:rPr>
          <w:rFonts w:hint="eastAsia"/>
          <w:lang w:eastAsia="zh-CN"/>
        </w:rPr>
        <w:t xml:space="preserve">mbient listening call release </w:t>
      </w:r>
      <w:r>
        <w:rPr>
          <w:lang w:eastAsia="zh-CN"/>
        </w:rPr>
        <w:t>–</w:t>
      </w:r>
      <w:r>
        <w:rPr>
          <w:rFonts w:hint="eastAsia"/>
          <w:lang w:eastAsia="zh-CN"/>
        </w:rPr>
        <w:t xml:space="preserve"> </w:t>
      </w:r>
      <w:r>
        <w:t>"listening"</w:t>
      </w:r>
      <w:r>
        <w:rPr>
          <w:lang w:eastAsia="zh-CN"/>
        </w:rPr>
        <w:t xml:space="preserve"> </w:t>
      </w:r>
      <w:r>
        <w:rPr>
          <w:rFonts w:hint="eastAsia"/>
          <w:lang w:eastAsia="zh-CN"/>
        </w:rPr>
        <w:t>user initiated</w:t>
      </w:r>
    </w:p>
    <w:p w14:paraId="2E9472F6" w14:textId="77777777" w:rsidR="00171381" w:rsidRDefault="00171381" w:rsidP="00171381">
      <w:pPr>
        <w:pStyle w:val="B1"/>
        <w:rPr>
          <w:lang w:eastAsia="zh-CN"/>
        </w:rPr>
      </w:pPr>
      <w:r>
        <w:rPr>
          <w:lang w:eastAsia="zh-CN"/>
        </w:rPr>
        <w:t>1</w:t>
      </w:r>
      <w:r>
        <w:t>.</w:t>
      </w:r>
      <w:r>
        <w:tab/>
      </w:r>
      <w:r>
        <w:rPr>
          <w:rFonts w:hint="eastAsia"/>
          <w:lang w:eastAsia="zh-CN"/>
        </w:rPr>
        <w:t>The authorized user</w:t>
      </w:r>
      <w:r>
        <w:rPr>
          <w:lang w:eastAsia="zh-CN"/>
        </w:rPr>
        <w:t xml:space="preserve"> 1</w:t>
      </w:r>
      <w:r>
        <w:rPr>
          <w:rFonts w:hint="eastAsia"/>
          <w:lang w:eastAsia="zh-CN"/>
        </w:rPr>
        <w:t xml:space="preserve"> </w:t>
      </w:r>
      <w:r>
        <w:rPr>
          <w:lang w:eastAsia="zh-CN"/>
        </w:rPr>
        <w:t>at</w:t>
      </w:r>
      <w:r>
        <w:rPr>
          <w:rFonts w:hint="eastAsia"/>
          <w:lang w:eastAsia="zh-CN"/>
        </w:rPr>
        <w:t xml:space="preserve"> MCPTT client </w:t>
      </w:r>
      <w:r>
        <w:rPr>
          <w:lang w:eastAsia="zh-CN"/>
        </w:rPr>
        <w:t>1</w:t>
      </w:r>
      <w:r>
        <w:rPr>
          <w:rFonts w:hint="eastAsia"/>
          <w:lang w:eastAsia="zh-CN"/>
        </w:rPr>
        <w:t xml:space="preserve"> initiates the ambient listening call release </w:t>
      </w:r>
      <w:r>
        <w:rPr>
          <w:lang w:eastAsia="zh-CN"/>
        </w:rPr>
        <w:t xml:space="preserve">by sending an ambient listening call release </w:t>
      </w:r>
      <w:r>
        <w:rPr>
          <w:rFonts w:hint="eastAsia"/>
          <w:lang w:eastAsia="zh-CN"/>
        </w:rPr>
        <w:t>request to the MCPTT server.</w:t>
      </w:r>
    </w:p>
    <w:p w14:paraId="100B258E" w14:textId="77777777" w:rsidR="00171381" w:rsidRDefault="00171381" w:rsidP="00171381">
      <w:pPr>
        <w:pStyle w:val="B1"/>
        <w:rPr>
          <w:lang w:eastAsia="zh-CN"/>
        </w:rPr>
      </w:pPr>
      <w:r>
        <w:rPr>
          <w:lang w:eastAsia="zh-CN"/>
        </w:rPr>
        <w:t>2</w:t>
      </w:r>
      <w:r>
        <w:t>.</w:t>
      </w:r>
      <w:r>
        <w:tab/>
      </w:r>
      <w:r>
        <w:rPr>
          <w:rFonts w:hint="eastAsia"/>
          <w:lang w:eastAsia="zh-CN"/>
        </w:rPr>
        <w:t>The MCPTT server provides a</w:t>
      </w:r>
      <w:r>
        <w:rPr>
          <w:lang w:eastAsia="zh-CN"/>
        </w:rPr>
        <w:t>n</w:t>
      </w:r>
      <w:r>
        <w:rPr>
          <w:rFonts w:hint="eastAsia"/>
          <w:lang w:eastAsia="zh-CN"/>
        </w:rPr>
        <w:t xml:space="preserve"> ambient listening call release request to MCPTT client 2.</w:t>
      </w:r>
    </w:p>
    <w:p w14:paraId="16AC786D" w14:textId="77777777" w:rsidR="00171381" w:rsidRDefault="00171381" w:rsidP="00171381">
      <w:pPr>
        <w:pStyle w:val="B1"/>
        <w:rPr>
          <w:lang w:eastAsia="zh-CN"/>
        </w:rPr>
      </w:pPr>
      <w:r>
        <w:t>3.</w:t>
      </w:r>
      <w:r>
        <w:tab/>
      </w:r>
      <w:r>
        <w:rPr>
          <w:lang w:eastAsia="zh-CN"/>
        </w:rPr>
        <w:t>MCPTT client 2 stops transmitting media to MCPTT client 1</w:t>
      </w:r>
      <w:r>
        <w:rPr>
          <w:rFonts w:hint="eastAsia"/>
          <w:lang w:eastAsia="zh-CN"/>
        </w:rPr>
        <w:t>.</w:t>
      </w:r>
    </w:p>
    <w:p w14:paraId="7194BE25" w14:textId="77777777" w:rsidR="00171381" w:rsidRDefault="00171381" w:rsidP="00171381">
      <w:pPr>
        <w:pStyle w:val="NO"/>
        <w:ind w:hanging="567"/>
        <w:rPr>
          <w:lang w:eastAsia="zh-CN"/>
        </w:rPr>
      </w:pPr>
      <w:r>
        <w:t>NOTE:</w:t>
      </w:r>
      <w:r>
        <w:tab/>
      </w:r>
      <w:r>
        <w:rPr>
          <w:rFonts w:hint="eastAsia"/>
          <w:lang w:eastAsia="zh-CN"/>
        </w:rPr>
        <w:t xml:space="preserve">MCPTT client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release</w:t>
      </w:r>
      <w:r>
        <w:rPr>
          <w:lang w:eastAsia="zh-CN"/>
        </w:rPr>
        <w:t xml:space="preserve"> to its user</w:t>
      </w:r>
      <w:r>
        <w:t>.</w:t>
      </w:r>
    </w:p>
    <w:p w14:paraId="724F7565" w14:textId="77777777" w:rsidR="00171381" w:rsidRDefault="00171381" w:rsidP="00171381">
      <w:pPr>
        <w:pStyle w:val="B1"/>
        <w:rPr>
          <w:lang w:eastAsia="zh-CN"/>
        </w:rPr>
      </w:pPr>
      <w:r>
        <w:rPr>
          <w:rFonts w:hint="eastAsia"/>
          <w:lang w:eastAsia="zh-CN"/>
        </w:rPr>
        <w:t>4</w:t>
      </w:r>
      <w:r>
        <w:t>.</w:t>
      </w:r>
      <w:r>
        <w:tab/>
      </w:r>
      <w:r>
        <w:rPr>
          <w:rFonts w:hint="eastAsia"/>
          <w:lang w:eastAsia="zh-CN"/>
        </w:rPr>
        <w:t>MCPTT client 2 provides a</w:t>
      </w:r>
      <w:r>
        <w:rPr>
          <w:lang w:eastAsia="zh-CN"/>
        </w:rPr>
        <w:t>n</w:t>
      </w:r>
      <w:r>
        <w:rPr>
          <w:rFonts w:hint="eastAsia"/>
          <w:lang w:eastAsia="zh-CN"/>
        </w:rPr>
        <w:t xml:space="preserve"> ambient listening call release response to the MCPTT server.</w:t>
      </w:r>
    </w:p>
    <w:p w14:paraId="6D578984" w14:textId="77777777" w:rsidR="00171381" w:rsidRDefault="00171381" w:rsidP="00171381">
      <w:pPr>
        <w:pStyle w:val="B1"/>
        <w:rPr>
          <w:lang w:eastAsia="zh-CN"/>
        </w:rPr>
      </w:pPr>
      <w:r>
        <w:rPr>
          <w:rFonts w:hint="eastAsia"/>
          <w:lang w:eastAsia="zh-CN"/>
        </w:rPr>
        <w:t>5.</w:t>
      </w:r>
      <w:r>
        <w:rPr>
          <w:rFonts w:hint="eastAsia"/>
          <w:lang w:eastAsia="zh-CN"/>
        </w:rPr>
        <w:tab/>
        <w:t>The MCPTT server provides the ambient listening call release response to MCPTT client 1</w:t>
      </w:r>
      <w:r>
        <w:rPr>
          <w:lang w:eastAsia="zh-CN"/>
        </w:rPr>
        <w:t>.</w:t>
      </w:r>
    </w:p>
    <w:p w14:paraId="52438776" w14:textId="77777777" w:rsidR="00171381" w:rsidRPr="00C25A65" w:rsidRDefault="00171381" w:rsidP="00171381">
      <w:pPr>
        <w:pStyle w:val="Heading4"/>
        <w:rPr>
          <w:lang w:eastAsia="zh-CN"/>
        </w:rPr>
      </w:pPr>
      <w:bookmarkStart w:id="1417" w:name="_Toc170896253"/>
      <w:r w:rsidRPr="00C25A65">
        <w:t>10.</w:t>
      </w:r>
      <w:r>
        <w:rPr>
          <w:lang w:eastAsia="zh-CN"/>
        </w:rPr>
        <w:t>14</w:t>
      </w:r>
      <w:r w:rsidRPr="00C25A65">
        <w:t>.</w:t>
      </w:r>
      <w:r>
        <w:t>3.5</w:t>
      </w:r>
      <w:r w:rsidRPr="00C25A65">
        <w:tab/>
      </w:r>
      <w:r>
        <w:rPr>
          <w:lang w:eastAsia="zh-CN"/>
        </w:rPr>
        <w:t>A</w:t>
      </w:r>
      <w:r w:rsidRPr="00C25A65">
        <w:rPr>
          <w:rFonts w:hint="eastAsia"/>
          <w:lang w:eastAsia="zh-CN"/>
        </w:rPr>
        <w:t xml:space="preserve">mbient listening call release </w:t>
      </w:r>
      <w:r w:rsidRPr="00C25A65">
        <w:rPr>
          <w:lang w:eastAsia="zh-CN"/>
        </w:rPr>
        <w:t>–</w:t>
      </w:r>
      <w:r w:rsidRPr="00C25A65">
        <w:rPr>
          <w:rFonts w:hint="eastAsia"/>
          <w:lang w:eastAsia="zh-CN"/>
        </w:rPr>
        <w:t xml:space="preserve"> </w:t>
      </w:r>
      <w:r>
        <w:t>"listened to"</w:t>
      </w:r>
      <w:r>
        <w:rPr>
          <w:lang w:eastAsia="zh-CN"/>
        </w:rPr>
        <w:t xml:space="preserve"> user</w:t>
      </w:r>
      <w:r w:rsidRPr="00C25A65">
        <w:rPr>
          <w:rFonts w:hint="eastAsia"/>
          <w:lang w:eastAsia="zh-CN"/>
        </w:rPr>
        <w:t xml:space="preserve"> initiated</w:t>
      </w:r>
      <w:bookmarkEnd w:id="1417"/>
    </w:p>
    <w:p w14:paraId="03B0931C" w14:textId="77777777" w:rsidR="00171381" w:rsidRDefault="00171381" w:rsidP="00171381">
      <w:pPr>
        <w:rPr>
          <w:lang w:eastAsia="zh-CN"/>
        </w:rPr>
      </w:pPr>
      <w:r>
        <w:t>Figure 10.</w:t>
      </w:r>
      <w:r>
        <w:rPr>
          <w:lang w:eastAsia="zh-CN"/>
        </w:rPr>
        <w:t>14</w:t>
      </w:r>
      <w:r>
        <w:t xml:space="preserve">.3.5-1 illustrates the information flow for </w:t>
      </w:r>
      <w:r>
        <w:rPr>
          <w:rFonts w:hint="eastAsia"/>
          <w:lang w:eastAsia="zh-CN"/>
        </w:rPr>
        <w:t xml:space="preserve">ambient listening call release </w:t>
      </w:r>
      <w:r>
        <w:rPr>
          <w:lang w:eastAsia="zh-CN"/>
        </w:rPr>
        <w:t>–</w:t>
      </w:r>
      <w:r>
        <w:rPr>
          <w:rFonts w:hint="eastAsia"/>
          <w:lang w:eastAsia="zh-CN"/>
        </w:rPr>
        <w:t xml:space="preserve"> </w:t>
      </w:r>
      <w:r>
        <w:t>"listened to"</w:t>
      </w:r>
      <w:r>
        <w:rPr>
          <w:lang w:eastAsia="zh-CN"/>
        </w:rPr>
        <w:t xml:space="preserve"> </w:t>
      </w:r>
      <w:r>
        <w:rPr>
          <w:rFonts w:hint="eastAsia"/>
          <w:lang w:eastAsia="zh-CN"/>
        </w:rPr>
        <w:t>user initiated.</w:t>
      </w:r>
      <w:r w:rsidRPr="00A83560">
        <w:rPr>
          <w:lang w:eastAsia="zh-CN"/>
        </w:rPr>
        <w:t xml:space="preserve"> </w:t>
      </w:r>
      <w:r>
        <w:rPr>
          <w:lang w:eastAsia="zh-CN"/>
        </w:rPr>
        <w:t>This procedure is only applied for the locally initiated ambient listening call.</w:t>
      </w:r>
    </w:p>
    <w:p w14:paraId="28085976" w14:textId="77777777" w:rsidR="00171381" w:rsidRDefault="00171381" w:rsidP="00171381">
      <w:r>
        <w:t>Pre-conditions:</w:t>
      </w:r>
    </w:p>
    <w:p w14:paraId="635CD7DC" w14:textId="77777777" w:rsidR="00171381" w:rsidRPr="002A0563" w:rsidRDefault="00171381" w:rsidP="00171381">
      <w:pPr>
        <w:pStyle w:val="B1"/>
        <w:rPr>
          <w:lang w:eastAsia="zh-CN"/>
        </w:rPr>
      </w:pPr>
      <w:r w:rsidRPr="00954225">
        <w:rPr>
          <w:lang w:eastAsia="zh-CN"/>
        </w:rPr>
        <w:t>-</w:t>
      </w:r>
      <w:r w:rsidRPr="00954225">
        <w:rPr>
          <w:lang w:eastAsia="zh-CN"/>
        </w:rPr>
        <w:tab/>
        <w:t xml:space="preserve">There is an ongoing ambient listening call </w:t>
      </w:r>
      <w:r>
        <w:rPr>
          <w:lang w:eastAsia="zh-CN"/>
        </w:rPr>
        <w:t>between</w:t>
      </w:r>
      <w:r w:rsidRPr="00954225">
        <w:rPr>
          <w:lang w:eastAsia="zh-CN"/>
        </w:rPr>
        <w:t xml:space="preserve"> MCP</w:t>
      </w:r>
      <w:r>
        <w:rPr>
          <w:lang w:eastAsia="zh-CN"/>
        </w:rPr>
        <w:t>TT client 1 and MCPTT client 2</w:t>
      </w:r>
      <w:r w:rsidRPr="00954225">
        <w:rPr>
          <w:lang w:eastAsia="zh-CN"/>
        </w:rPr>
        <w:t>.</w:t>
      </w:r>
    </w:p>
    <w:p w14:paraId="7BD20483" w14:textId="77777777" w:rsidR="00171381" w:rsidRDefault="00171381" w:rsidP="00171381">
      <w:pPr>
        <w:pStyle w:val="B1"/>
        <w:rPr>
          <w:lang w:eastAsia="zh-CN"/>
        </w:rPr>
      </w:pPr>
      <w:r>
        <w:rPr>
          <w:lang w:eastAsia="zh-CN"/>
        </w:rPr>
        <w:t>-</w:t>
      </w:r>
      <w:r>
        <w:rPr>
          <w:lang w:eastAsia="zh-CN"/>
        </w:rPr>
        <w:tab/>
        <w:t xml:space="preserve">MCPTT user 1 is the </w:t>
      </w:r>
      <w:r>
        <w:t>"listening"</w:t>
      </w:r>
      <w:r>
        <w:rPr>
          <w:lang w:eastAsia="zh-CN"/>
        </w:rPr>
        <w:t xml:space="preserve"> user at MCPTT client 1, and MCPTT user 2 is the </w:t>
      </w:r>
      <w:r>
        <w:t>"listened to"</w:t>
      </w:r>
      <w:r>
        <w:rPr>
          <w:lang w:eastAsia="zh-CN"/>
        </w:rPr>
        <w:t xml:space="preserve"> user at MCPTT client 2.</w:t>
      </w:r>
    </w:p>
    <w:p w14:paraId="4303FD84" w14:textId="77777777" w:rsidR="00171381" w:rsidRPr="00954225" w:rsidRDefault="00171381" w:rsidP="00171381">
      <w:pPr>
        <w:pStyle w:val="B1"/>
        <w:rPr>
          <w:lang w:eastAsia="zh-CN"/>
        </w:rPr>
      </w:pPr>
      <w:r>
        <w:rPr>
          <w:lang w:eastAsia="zh-CN"/>
        </w:rPr>
        <w:t>-</w:t>
      </w:r>
      <w:r>
        <w:rPr>
          <w:lang w:eastAsia="zh-CN"/>
        </w:rPr>
        <w:tab/>
        <w:t>MCPTT client 2</w:t>
      </w:r>
      <w:r w:rsidRPr="00954225">
        <w:rPr>
          <w:lang w:eastAsia="zh-CN"/>
        </w:rPr>
        <w:t xml:space="preserve"> is the MCPTT client of the authorized user, who is authorized to release the </w:t>
      </w:r>
      <w:r>
        <w:rPr>
          <w:lang w:eastAsia="zh-CN"/>
        </w:rPr>
        <w:t xml:space="preserve">locally initiated </w:t>
      </w:r>
      <w:r w:rsidRPr="00954225">
        <w:rPr>
          <w:lang w:eastAsia="zh-CN"/>
        </w:rPr>
        <w:t xml:space="preserve">ambient listening call at MCPTT client </w:t>
      </w:r>
      <w:r>
        <w:rPr>
          <w:lang w:eastAsia="zh-CN"/>
        </w:rPr>
        <w:t>2</w:t>
      </w:r>
      <w:r w:rsidRPr="00954225">
        <w:rPr>
          <w:lang w:eastAsia="zh-CN"/>
        </w:rPr>
        <w:t>.</w:t>
      </w:r>
    </w:p>
    <w:p w14:paraId="0B218866" w14:textId="77777777" w:rsidR="00171381" w:rsidRDefault="00324BBF" w:rsidP="00171381">
      <w:pPr>
        <w:pStyle w:val="TH"/>
      </w:pPr>
      <w:r>
        <w:lastRenderedPageBreak/>
        <w:pict w14:anchorId="6827C4A8">
          <v:shape id="_x0000_i1137" type="#_x0000_t75" style="width:415.45pt;height:170.2pt">
            <v:imagedata r:id="rId230" o:title=""/>
          </v:shape>
        </w:pict>
      </w:r>
    </w:p>
    <w:p w14:paraId="207A638F" w14:textId="77777777" w:rsidR="00171381" w:rsidRDefault="00171381" w:rsidP="00171381">
      <w:pPr>
        <w:pStyle w:val="TF"/>
        <w:rPr>
          <w:lang w:eastAsia="zh-CN"/>
        </w:rPr>
      </w:pPr>
      <w:r>
        <w:t>Figure 10.</w:t>
      </w:r>
      <w:r>
        <w:rPr>
          <w:lang w:eastAsia="zh-CN"/>
        </w:rPr>
        <w:t>14.3.5</w:t>
      </w:r>
      <w:r>
        <w:t xml:space="preserve">-1: </w:t>
      </w:r>
      <w:r>
        <w:rPr>
          <w:lang w:eastAsia="zh-CN"/>
        </w:rPr>
        <w:t>A</w:t>
      </w:r>
      <w:r>
        <w:rPr>
          <w:rFonts w:hint="eastAsia"/>
          <w:lang w:eastAsia="zh-CN"/>
        </w:rPr>
        <w:t xml:space="preserve">mbient listening call release </w:t>
      </w:r>
      <w:r>
        <w:rPr>
          <w:lang w:eastAsia="zh-CN"/>
        </w:rPr>
        <w:t>–</w:t>
      </w:r>
      <w:r>
        <w:rPr>
          <w:rFonts w:hint="eastAsia"/>
          <w:lang w:eastAsia="zh-CN"/>
        </w:rPr>
        <w:t xml:space="preserve"> </w:t>
      </w:r>
      <w:r>
        <w:t xml:space="preserve">"listened to" </w:t>
      </w:r>
      <w:r>
        <w:rPr>
          <w:rFonts w:hint="eastAsia"/>
          <w:lang w:eastAsia="zh-CN"/>
        </w:rPr>
        <w:t>user initiated</w:t>
      </w:r>
    </w:p>
    <w:p w14:paraId="124A28C3" w14:textId="77777777" w:rsidR="00171381" w:rsidRDefault="00171381" w:rsidP="00171381">
      <w:pPr>
        <w:rPr>
          <w:lang w:eastAsia="zh-CN"/>
        </w:rPr>
      </w:pPr>
    </w:p>
    <w:p w14:paraId="420A8314" w14:textId="77777777" w:rsidR="00171381" w:rsidRDefault="00171381" w:rsidP="00171381">
      <w:pPr>
        <w:pStyle w:val="B1"/>
        <w:rPr>
          <w:lang w:eastAsia="zh-CN"/>
        </w:rPr>
      </w:pPr>
      <w:r>
        <w:rPr>
          <w:lang w:eastAsia="zh-CN"/>
        </w:rPr>
        <w:t>1</w:t>
      </w:r>
      <w:r>
        <w:t>.</w:t>
      </w:r>
      <w:r>
        <w:tab/>
      </w:r>
      <w:r>
        <w:rPr>
          <w:rFonts w:hint="eastAsia"/>
          <w:lang w:eastAsia="zh-CN"/>
        </w:rPr>
        <w:t>The authorized user</w:t>
      </w:r>
      <w:r>
        <w:rPr>
          <w:lang w:eastAsia="zh-CN"/>
        </w:rPr>
        <w:t xml:space="preserve"> 2</w:t>
      </w:r>
      <w:r>
        <w:rPr>
          <w:rFonts w:hint="eastAsia"/>
          <w:lang w:eastAsia="zh-CN"/>
        </w:rPr>
        <w:t xml:space="preserve"> </w:t>
      </w:r>
      <w:r>
        <w:rPr>
          <w:lang w:eastAsia="zh-CN"/>
        </w:rPr>
        <w:t>at</w:t>
      </w:r>
      <w:r>
        <w:rPr>
          <w:rFonts w:hint="eastAsia"/>
          <w:lang w:eastAsia="zh-CN"/>
        </w:rPr>
        <w:t xml:space="preserve"> MCPTT client </w:t>
      </w:r>
      <w:r>
        <w:rPr>
          <w:lang w:eastAsia="zh-CN"/>
        </w:rPr>
        <w:t>2</w:t>
      </w:r>
      <w:r>
        <w:rPr>
          <w:rFonts w:hint="eastAsia"/>
          <w:lang w:eastAsia="zh-CN"/>
        </w:rPr>
        <w:t xml:space="preserve"> initiates the ambient listening call release </w:t>
      </w:r>
      <w:r>
        <w:rPr>
          <w:lang w:eastAsia="zh-CN"/>
        </w:rPr>
        <w:t xml:space="preserve">by sending an ambient listening call release </w:t>
      </w:r>
      <w:r>
        <w:rPr>
          <w:rFonts w:hint="eastAsia"/>
          <w:lang w:eastAsia="zh-CN"/>
        </w:rPr>
        <w:t>request to the MCPTT server.</w:t>
      </w:r>
    </w:p>
    <w:p w14:paraId="28535F9F" w14:textId="77777777" w:rsidR="00171381" w:rsidRDefault="00171381" w:rsidP="00171381">
      <w:pPr>
        <w:pStyle w:val="B1"/>
        <w:rPr>
          <w:lang w:eastAsia="zh-CN"/>
        </w:rPr>
      </w:pPr>
      <w:r>
        <w:rPr>
          <w:lang w:eastAsia="zh-CN"/>
        </w:rPr>
        <w:t>2</w:t>
      </w:r>
      <w:r>
        <w:t>.</w:t>
      </w:r>
      <w:r>
        <w:tab/>
      </w:r>
      <w:r>
        <w:rPr>
          <w:rFonts w:hint="eastAsia"/>
          <w:lang w:eastAsia="zh-CN"/>
        </w:rPr>
        <w:t>The MCPTT server provides a</w:t>
      </w:r>
      <w:r>
        <w:rPr>
          <w:lang w:eastAsia="zh-CN"/>
        </w:rPr>
        <w:t>n</w:t>
      </w:r>
      <w:r>
        <w:rPr>
          <w:rFonts w:hint="eastAsia"/>
          <w:lang w:eastAsia="zh-CN"/>
        </w:rPr>
        <w:t xml:space="preserve"> ambient listening call release request to MCPTT client 1.</w:t>
      </w:r>
    </w:p>
    <w:p w14:paraId="218829EF" w14:textId="77777777" w:rsidR="00171381" w:rsidRDefault="00171381" w:rsidP="00171381">
      <w:pPr>
        <w:pStyle w:val="B1"/>
        <w:rPr>
          <w:lang w:eastAsia="zh-CN"/>
        </w:rPr>
      </w:pPr>
      <w:r>
        <w:rPr>
          <w:lang w:eastAsia="zh-CN"/>
        </w:rPr>
        <w:t>3.</w:t>
      </w:r>
      <w:r>
        <w:rPr>
          <w:lang w:eastAsia="zh-CN"/>
        </w:rPr>
        <w:tab/>
        <w:t>The user 1 at MCPTT client 1 is notified about the ambient listening call release.</w:t>
      </w:r>
    </w:p>
    <w:p w14:paraId="7FBD8120" w14:textId="77777777" w:rsidR="00171381" w:rsidRDefault="00171381" w:rsidP="00171381">
      <w:pPr>
        <w:pStyle w:val="B1"/>
        <w:rPr>
          <w:lang w:eastAsia="zh-CN"/>
        </w:rPr>
      </w:pPr>
      <w:r>
        <w:rPr>
          <w:rFonts w:hint="eastAsia"/>
          <w:lang w:eastAsia="zh-CN"/>
        </w:rPr>
        <w:t>4</w:t>
      </w:r>
      <w:r>
        <w:t>.</w:t>
      </w:r>
      <w:r>
        <w:tab/>
      </w:r>
      <w:r>
        <w:rPr>
          <w:rFonts w:hint="eastAsia"/>
          <w:lang w:eastAsia="zh-CN"/>
        </w:rPr>
        <w:t>MCPTT client 1 provides a</w:t>
      </w:r>
      <w:r>
        <w:rPr>
          <w:lang w:eastAsia="zh-CN"/>
        </w:rPr>
        <w:t>n</w:t>
      </w:r>
      <w:r>
        <w:rPr>
          <w:rFonts w:hint="eastAsia"/>
          <w:lang w:eastAsia="zh-CN"/>
        </w:rPr>
        <w:t xml:space="preserve"> ambient listening call release response to the MCPTT server.</w:t>
      </w:r>
    </w:p>
    <w:p w14:paraId="240F9785" w14:textId="77777777" w:rsidR="00171381" w:rsidRDefault="00171381" w:rsidP="00171381">
      <w:pPr>
        <w:pStyle w:val="B1"/>
        <w:rPr>
          <w:lang w:eastAsia="zh-CN"/>
        </w:rPr>
      </w:pPr>
      <w:r>
        <w:rPr>
          <w:lang w:eastAsia="zh-CN"/>
        </w:rPr>
        <w:t>5</w:t>
      </w:r>
      <w:r>
        <w:rPr>
          <w:rFonts w:hint="eastAsia"/>
          <w:lang w:eastAsia="zh-CN"/>
        </w:rPr>
        <w:t>.</w:t>
      </w:r>
      <w:r>
        <w:rPr>
          <w:rFonts w:hint="eastAsia"/>
          <w:lang w:eastAsia="zh-CN"/>
        </w:rPr>
        <w:tab/>
        <w:t>The MCPTT server provides the ambient listening call release response to MCPTT client 2</w:t>
      </w:r>
      <w:r>
        <w:rPr>
          <w:lang w:eastAsia="zh-CN"/>
        </w:rPr>
        <w:t>.</w:t>
      </w:r>
    </w:p>
    <w:p w14:paraId="05349C91" w14:textId="77777777" w:rsidR="00171381" w:rsidRDefault="00171381" w:rsidP="00171381">
      <w:pPr>
        <w:pStyle w:val="B1"/>
        <w:rPr>
          <w:lang w:eastAsia="zh-CN"/>
        </w:rPr>
      </w:pPr>
      <w:r>
        <w:t>6.</w:t>
      </w:r>
      <w:r>
        <w:tab/>
      </w:r>
      <w:r>
        <w:rPr>
          <w:lang w:eastAsia="zh-CN"/>
        </w:rPr>
        <w:t>MCPTT client 2 stops transmitting media to MCPTT client 1.</w:t>
      </w:r>
    </w:p>
    <w:p w14:paraId="4E671295" w14:textId="77777777" w:rsidR="00171381" w:rsidRDefault="00171381" w:rsidP="00171381">
      <w:pPr>
        <w:pStyle w:val="NO"/>
        <w:ind w:hanging="567"/>
        <w:rPr>
          <w:lang w:eastAsia="zh-CN"/>
        </w:rPr>
      </w:pPr>
      <w:r>
        <w:t>NOTE:</w:t>
      </w:r>
      <w:r>
        <w:tab/>
      </w:r>
      <w:r>
        <w:rPr>
          <w:rFonts w:hint="eastAsia"/>
          <w:lang w:eastAsia="zh-CN"/>
        </w:rPr>
        <w:t xml:space="preserve">MCPTT client </w:t>
      </w:r>
      <w:r>
        <w:rPr>
          <w:lang w:eastAsia="zh-CN"/>
        </w:rPr>
        <w:t>2</w:t>
      </w:r>
      <w:r>
        <w:rPr>
          <w:rFonts w:hint="eastAsia"/>
          <w:lang w:eastAsia="zh-CN"/>
        </w:rPr>
        <w:t xml:space="preserve">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release</w:t>
      </w:r>
      <w:r>
        <w:rPr>
          <w:lang w:eastAsia="zh-CN"/>
        </w:rPr>
        <w:t xml:space="preserve"> to its user</w:t>
      </w:r>
      <w:r>
        <w:t>.</w:t>
      </w:r>
    </w:p>
    <w:p w14:paraId="6340C8E6" w14:textId="77777777" w:rsidR="00171381" w:rsidRDefault="00171381" w:rsidP="00171381">
      <w:pPr>
        <w:pStyle w:val="Heading2"/>
      </w:pPr>
      <w:bookmarkStart w:id="1418" w:name="_Toc460616230"/>
      <w:bookmarkStart w:id="1419" w:name="_Toc460617091"/>
      <w:bookmarkStart w:id="1420" w:name="_Toc170896254"/>
      <w:r w:rsidRPr="00AB5FED">
        <w:t>10.1</w:t>
      </w:r>
      <w:r>
        <w:t>5</w:t>
      </w:r>
      <w:r w:rsidRPr="00AB5FED">
        <w:tab/>
      </w:r>
      <w:r w:rsidRPr="00A249BF">
        <w:t>First-to-answer call setup</w:t>
      </w:r>
      <w:bookmarkEnd w:id="1418"/>
      <w:bookmarkEnd w:id="1419"/>
      <w:bookmarkEnd w:id="1420"/>
    </w:p>
    <w:p w14:paraId="4768198A" w14:textId="77777777" w:rsidR="00171381" w:rsidRPr="00A904C5" w:rsidRDefault="00171381" w:rsidP="00171381">
      <w:pPr>
        <w:pStyle w:val="Heading3"/>
      </w:pPr>
      <w:bookmarkStart w:id="1421" w:name="_Toc460616231"/>
      <w:bookmarkStart w:id="1422" w:name="_Toc460617092"/>
      <w:bookmarkStart w:id="1423" w:name="_Toc170896255"/>
      <w:r w:rsidRPr="00A904C5">
        <w:t>10.</w:t>
      </w:r>
      <w:r>
        <w:t>15</w:t>
      </w:r>
      <w:r w:rsidRPr="00A904C5">
        <w:t>.1</w:t>
      </w:r>
      <w:r w:rsidRPr="00A904C5">
        <w:tab/>
        <w:t>Description</w:t>
      </w:r>
      <w:bookmarkEnd w:id="1421"/>
      <w:bookmarkEnd w:id="1422"/>
      <w:bookmarkEnd w:id="1423"/>
    </w:p>
    <w:p w14:paraId="7FA891E1" w14:textId="77777777" w:rsidR="00171381" w:rsidRDefault="00171381" w:rsidP="00171381">
      <w:r w:rsidRPr="00A904C5">
        <w:t>Figure 10.</w:t>
      </w:r>
      <w:r>
        <w:t>15</w:t>
      </w:r>
      <w:r w:rsidRPr="00A904C5">
        <w:t>.3-1 describes the basic procedure for the MCPTT client initiating MCPTT first-to-answer</w:t>
      </w:r>
      <w:r w:rsidRPr="00A904C5" w:rsidDel="00163497">
        <w:t xml:space="preserve"> </w:t>
      </w:r>
      <w:r w:rsidRPr="00A904C5">
        <w:t>call. The flow may use a floor request</w:t>
      </w:r>
      <w:r w:rsidRPr="00AB5FED">
        <w:t xml:space="preserve"> in the MCPTT call request indicating that the originator will be given the floor when the call starts and eliminates the need for a separate initial floor request message during media plane establishment. Alternatively</w:t>
      </w:r>
      <w:r>
        <w:t>,</w:t>
      </w:r>
      <w:r w:rsidRPr="00AB5FED">
        <w:t xml:space="preserve"> the call initiation may be sent without the floor request, which allows the called party to request the floor first.</w:t>
      </w:r>
      <w:r>
        <w:t xml:space="preserve"> </w:t>
      </w:r>
      <w:r w:rsidRPr="00AB5FED">
        <w:t>For a MCPTT</w:t>
      </w:r>
      <w:r w:rsidRPr="00DC36D3">
        <w:t xml:space="preserve"> </w:t>
      </w:r>
      <w:r>
        <w:t>first-to-answer</w:t>
      </w:r>
      <w:r w:rsidRPr="00AB5FED">
        <w:t xml:space="preserve"> call with</w:t>
      </w:r>
      <w:r>
        <w:t>out</w:t>
      </w:r>
      <w:r w:rsidRPr="00AB5FED">
        <w:t xml:space="preserve"> floor control, floor control is </w:t>
      </w:r>
      <w:r>
        <w:t>not</w:t>
      </w:r>
      <w:r w:rsidRPr="00AB5FED">
        <w:t xml:space="preserve"> established.</w:t>
      </w:r>
    </w:p>
    <w:p w14:paraId="00F16146" w14:textId="77777777" w:rsidR="00171381" w:rsidRDefault="00171381" w:rsidP="00171381">
      <w:r>
        <w:t>Figure 10.15.3-1 also describes the handling of private calls when a functional alias replaces the MCPTT ID as target address. A functional alias can be simultaneously used by more than one MCPTT user, i.e. multiple MCPTT clients can activate the same functional alias.</w:t>
      </w:r>
    </w:p>
    <w:p w14:paraId="472D69B6" w14:textId="77777777" w:rsidR="00171381" w:rsidRPr="00287882" w:rsidRDefault="00171381" w:rsidP="00171381">
      <w:pPr>
        <w:pStyle w:val="Heading3"/>
      </w:pPr>
      <w:bookmarkStart w:id="1424" w:name="_Toc454349178"/>
      <w:bookmarkStart w:id="1425" w:name="_Toc460616232"/>
      <w:bookmarkStart w:id="1426" w:name="_Toc460617093"/>
      <w:bookmarkStart w:id="1427" w:name="_Toc170896256"/>
      <w:r w:rsidRPr="00287882">
        <w:t>10.</w:t>
      </w:r>
      <w:r>
        <w:t>15</w:t>
      </w:r>
      <w:r w:rsidRPr="00287882">
        <w:t>.2</w:t>
      </w:r>
      <w:r w:rsidRPr="00287882">
        <w:tab/>
        <w:t xml:space="preserve">Information flows for </w:t>
      </w:r>
      <w:r>
        <w:t>first-to-answer</w:t>
      </w:r>
      <w:r w:rsidRPr="00287882">
        <w:t xml:space="preserve"> call</w:t>
      </w:r>
      <w:bookmarkEnd w:id="1424"/>
      <w:bookmarkEnd w:id="1425"/>
      <w:bookmarkEnd w:id="1426"/>
      <w:bookmarkEnd w:id="1427"/>
    </w:p>
    <w:p w14:paraId="343D3633" w14:textId="77777777" w:rsidR="00171381" w:rsidRDefault="00171381" w:rsidP="00171381">
      <w:pPr>
        <w:pStyle w:val="Heading4"/>
      </w:pPr>
      <w:bookmarkStart w:id="1428" w:name="_Toc460616233"/>
      <w:bookmarkStart w:id="1429" w:name="_Toc460617094"/>
      <w:bookmarkStart w:id="1430" w:name="_Toc170896257"/>
      <w:r>
        <w:t>10.15.2.1</w:t>
      </w:r>
      <w:r>
        <w:tab/>
        <w:t>MCPTT first-to-answer call request (</w:t>
      </w:r>
      <w:r>
        <w:rPr>
          <w:lang w:eastAsia="zh-CN"/>
        </w:rPr>
        <w:t>MCPTT client to MCPTT server</w:t>
      </w:r>
      <w:r>
        <w:t>)</w:t>
      </w:r>
      <w:bookmarkEnd w:id="1430"/>
    </w:p>
    <w:p w14:paraId="2B55019E" w14:textId="77777777" w:rsidR="00171381" w:rsidRDefault="00171381" w:rsidP="00171381">
      <w:r>
        <w:t>Table 10.15.2.1-1 describes the information flow MCPTT first-to-answer call request from the MCPTT client to the MCPTT server.</w:t>
      </w:r>
    </w:p>
    <w:p w14:paraId="772BE1FD" w14:textId="77777777" w:rsidR="00171381" w:rsidRDefault="00171381" w:rsidP="00171381">
      <w:pPr>
        <w:pStyle w:val="TH"/>
      </w:pPr>
      <w:r>
        <w:lastRenderedPageBreak/>
        <w:t xml:space="preserve">Table 10.15.2.1-1: MCPTT first-to-answer call request </w:t>
      </w:r>
      <w:r>
        <w:rPr>
          <w:lang w:eastAsia="zh-CN"/>
        </w:rPr>
        <w:t xml:space="preserve">(MCPTT client to MCPTT server)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2B44F26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898DB6"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0E610C"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ADF2B6" w14:textId="77777777" w:rsidR="00171381" w:rsidRDefault="00171381" w:rsidP="00643972">
            <w:pPr>
              <w:pStyle w:val="TAH"/>
            </w:pPr>
            <w:r>
              <w:t>Description</w:t>
            </w:r>
          </w:p>
        </w:tc>
      </w:tr>
      <w:tr w:rsidR="00171381" w14:paraId="4A8AD8D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15364A"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05D92"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A275B7" w14:textId="77777777" w:rsidR="00171381" w:rsidRDefault="00171381" w:rsidP="00643972">
            <w:pPr>
              <w:pStyle w:val="TAL"/>
            </w:pPr>
            <w:r>
              <w:t xml:space="preserve">The </w:t>
            </w:r>
            <w:r>
              <w:rPr>
                <w:lang w:eastAsia="zh-CN"/>
              </w:rPr>
              <w:t>MCPTT ID</w:t>
            </w:r>
            <w:r>
              <w:t xml:space="preserve"> of the calling party</w:t>
            </w:r>
          </w:p>
        </w:tc>
      </w:tr>
      <w:tr w:rsidR="00171381" w14:paraId="2417E32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AE0833"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7D60AB"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F27FA6" w14:textId="77777777" w:rsidR="00171381" w:rsidRDefault="00171381" w:rsidP="00643972">
            <w:pPr>
              <w:pStyle w:val="TAL"/>
            </w:pPr>
            <w:r>
              <w:t>The functional alias of the calling party</w:t>
            </w:r>
          </w:p>
        </w:tc>
      </w:tr>
      <w:tr w:rsidR="00171381" w14:paraId="732D0A6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719BC4" w14:textId="77777777" w:rsidR="00171381" w:rsidRDefault="00171381" w:rsidP="00643972">
            <w:pPr>
              <w:pStyle w:val="TAL"/>
            </w:pPr>
            <w:r>
              <w:t>MCPTT ID list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71972D"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C1858B" w14:textId="77777777" w:rsidR="00171381" w:rsidRDefault="00171381" w:rsidP="00643972">
            <w:pPr>
              <w:pStyle w:val="TAL"/>
            </w:pPr>
            <w:r>
              <w:t>The</w:t>
            </w:r>
            <w:r>
              <w:rPr>
                <w:lang w:eastAsia="zh-CN"/>
              </w:rPr>
              <w:t xml:space="preserve"> list of MCPTT IDs</w:t>
            </w:r>
            <w:r>
              <w:t xml:space="preserve"> of the called party</w:t>
            </w:r>
          </w:p>
        </w:tc>
      </w:tr>
      <w:tr w:rsidR="00171381" w14:paraId="1A15B47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F5C4C7" w14:textId="77777777" w:rsidR="00171381" w:rsidRDefault="00171381" w:rsidP="00643972">
            <w:pPr>
              <w:pStyle w:val="TAL"/>
            </w:pPr>
            <w:r>
              <w:t>Functional alias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8ABD5D"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8F8608" w14:textId="77777777" w:rsidR="00171381" w:rsidRDefault="00171381" w:rsidP="00643972">
            <w:pPr>
              <w:pStyle w:val="TAL"/>
            </w:pPr>
            <w:r>
              <w:t>The functional alias of the called party</w:t>
            </w:r>
          </w:p>
        </w:tc>
      </w:tr>
      <w:tr w:rsidR="00171381" w14:paraId="1CCDF2A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B88DEC" w14:textId="77777777" w:rsidR="00171381" w:rsidRDefault="00171381" w:rsidP="00643972">
            <w:pPr>
              <w:pStyle w:val="TAL"/>
            </w:pPr>
            <w:r>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97106"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E1C84D" w14:textId="77777777" w:rsidR="00171381" w:rsidRDefault="00171381" w:rsidP="00643972">
            <w:pPr>
              <w:pStyle w:val="TAL"/>
            </w:pPr>
            <w:r>
              <w:t>This element indicates whether floor control will be used for the private call.</w:t>
            </w:r>
          </w:p>
        </w:tc>
      </w:tr>
      <w:tr w:rsidR="00171381" w14:paraId="3A31F78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E227B1" w14:textId="77777777" w:rsidR="00171381" w:rsidRDefault="00171381" w:rsidP="00643972">
            <w:pPr>
              <w:pStyle w:val="TAL"/>
            </w:pPr>
            <w:r>
              <w:rPr>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967ED"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B4B289" w14:textId="77777777" w:rsidR="00171381" w:rsidRDefault="00171381" w:rsidP="00643972">
            <w:pPr>
              <w:pStyle w:val="TAL"/>
            </w:pPr>
            <w:r>
              <w:t xml:space="preserve">Media parameters of MCPTT client. </w:t>
            </w:r>
          </w:p>
        </w:tc>
      </w:tr>
      <w:tr w:rsidR="00171381" w14:paraId="36FA162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1D401" w14:textId="77777777" w:rsidR="00171381" w:rsidRDefault="00171381" w:rsidP="00643972">
            <w:pPr>
              <w:pStyle w:val="TAL"/>
            </w:pPr>
            <w:r>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5EFBA9"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E95F4D" w14:textId="77777777" w:rsidR="00171381" w:rsidRDefault="00171381" w:rsidP="00643972">
            <w:pPr>
              <w:pStyle w:val="TAL"/>
            </w:pPr>
            <w:r>
              <w:t xml:space="preserve">An indication that the user is also requesting the floor. </w:t>
            </w:r>
          </w:p>
        </w:tc>
      </w:tr>
      <w:tr w:rsidR="00171381" w14:paraId="30976FE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313994" w14:textId="77777777" w:rsidR="00171381" w:rsidRDefault="00171381" w:rsidP="00643972">
            <w:pPr>
              <w:pStyle w:val="TAL"/>
            </w:pPr>
            <w:r>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7AA0F6"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7DA7B4" w14:textId="77777777" w:rsidR="00171381" w:rsidRDefault="00171381" w:rsidP="00643972">
            <w:pPr>
              <w:pStyle w:val="TAL"/>
            </w:pPr>
            <w:r>
              <w:t>Location of the calling party</w:t>
            </w:r>
          </w:p>
        </w:tc>
      </w:tr>
      <w:tr w:rsidR="00171381" w14:paraId="66E6AF60"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AD7ECF" w14:textId="490969C0" w:rsidR="00171381" w:rsidRDefault="00171381" w:rsidP="00643972">
            <w:pPr>
              <w:pStyle w:val="TAN"/>
            </w:pPr>
            <w:r>
              <w:t>NOTE:</w:t>
            </w:r>
            <w:r>
              <w:tab/>
              <w:t xml:space="preserve">At least one identity </w:t>
            </w:r>
            <w:r w:rsidR="00EE76F6">
              <w:t xml:space="preserve">shall </w:t>
            </w:r>
            <w:r>
              <w:t>be present.</w:t>
            </w:r>
            <w:r w:rsidR="00EE76F6">
              <w:t xml:space="preserve"> </w:t>
            </w:r>
            <w:r w:rsidR="00EE76F6" w:rsidRPr="00EE76F6">
              <w:t>If both are present the MCPTT ID list shall be used to route the call request and the functional alias is just for information.</w:t>
            </w:r>
          </w:p>
        </w:tc>
      </w:tr>
    </w:tbl>
    <w:p w14:paraId="3AE2F075" w14:textId="77777777" w:rsidR="00171381" w:rsidRDefault="00171381" w:rsidP="00171381"/>
    <w:p w14:paraId="2F2F98A3" w14:textId="77777777" w:rsidR="00171381" w:rsidRDefault="00171381" w:rsidP="00171381">
      <w:pPr>
        <w:pStyle w:val="Heading4"/>
      </w:pPr>
      <w:bookmarkStart w:id="1431" w:name="_Toc170896258"/>
      <w:r>
        <w:t>10.15.2.</w:t>
      </w:r>
      <w:r>
        <w:rPr>
          <w:lang w:eastAsia="zh-CN"/>
        </w:rPr>
        <w:t>2</w:t>
      </w:r>
      <w:r>
        <w:tab/>
        <w:t>MCPTT first-to-answer call request (MCPTT server to MCPTT client)</w:t>
      </w:r>
      <w:bookmarkEnd w:id="1431"/>
    </w:p>
    <w:p w14:paraId="4FFF80C7" w14:textId="77777777" w:rsidR="00171381" w:rsidRDefault="00171381" w:rsidP="00171381">
      <w:r>
        <w:t>Table 10.15.2.2-1 describes the information flow MCPTT first-to-answer call request from the MCPTT server to the MCPTT client.</w:t>
      </w:r>
    </w:p>
    <w:p w14:paraId="17FC2AC9" w14:textId="77777777" w:rsidR="00171381" w:rsidRDefault="00171381" w:rsidP="00171381">
      <w:pPr>
        <w:pStyle w:val="TH"/>
      </w:pPr>
      <w:r>
        <w:t>Table 10.15.2.2-1: MCPTT first-to-answer call request</w:t>
      </w:r>
      <w:r>
        <w:rPr>
          <w:lang w:eastAsia="zh-CN"/>
        </w:rPr>
        <w:t xml:space="preserve"> (MCPTT server to MCPTT client)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78E6DFD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02285A"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D2DB8A"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3D049E" w14:textId="77777777" w:rsidR="00171381" w:rsidRDefault="00171381" w:rsidP="00643972">
            <w:pPr>
              <w:pStyle w:val="TAH"/>
            </w:pPr>
            <w:r>
              <w:t>Description</w:t>
            </w:r>
          </w:p>
        </w:tc>
      </w:tr>
      <w:tr w:rsidR="00171381" w14:paraId="08290D7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5142A"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8374C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242194" w14:textId="77777777" w:rsidR="00171381" w:rsidRDefault="00171381" w:rsidP="00643972">
            <w:pPr>
              <w:pStyle w:val="TAL"/>
            </w:pPr>
            <w:r>
              <w:t>The MCPTT ID of the calling party</w:t>
            </w:r>
          </w:p>
        </w:tc>
      </w:tr>
      <w:tr w:rsidR="00171381" w14:paraId="41AEB3C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5B0B9"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8968AC"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81628E" w14:textId="77777777" w:rsidR="00171381" w:rsidRDefault="00171381" w:rsidP="00643972">
            <w:pPr>
              <w:pStyle w:val="TAL"/>
            </w:pPr>
            <w:r>
              <w:t>The functional alias of the calling party</w:t>
            </w:r>
          </w:p>
        </w:tc>
      </w:tr>
      <w:tr w:rsidR="00171381" w14:paraId="456E5E3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33E375"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9FD9B"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73180B" w14:textId="77777777" w:rsidR="00171381" w:rsidRDefault="00171381" w:rsidP="00643972">
            <w:pPr>
              <w:pStyle w:val="TAL"/>
            </w:pPr>
            <w:r>
              <w:t>The MCPTT ID of the called party</w:t>
            </w:r>
          </w:p>
        </w:tc>
      </w:tr>
      <w:tr w:rsidR="00171381" w14:paraId="5F35BB5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209C33"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1529EB"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F5EA98" w14:textId="77777777" w:rsidR="00171381" w:rsidRDefault="00171381" w:rsidP="00643972">
            <w:pPr>
              <w:pStyle w:val="TAL"/>
            </w:pPr>
            <w:r>
              <w:t>The functional alias of the called party</w:t>
            </w:r>
          </w:p>
        </w:tc>
      </w:tr>
      <w:tr w:rsidR="00171381" w14:paraId="27F65AB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609E4C" w14:textId="77777777" w:rsidR="00171381" w:rsidRDefault="00171381" w:rsidP="00643972">
            <w:pPr>
              <w:pStyle w:val="TAL"/>
            </w:pPr>
            <w:r>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A58B1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60E7B" w14:textId="77777777" w:rsidR="00171381" w:rsidRDefault="00171381" w:rsidP="00643972">
            <w:pPr>
              <w:pStyle w:val="TAL"/>
            </w:pPr>
            <w:r>
              <w:t>This element indicates whether floor control will be used for the private call.</w:t>
            </w:r>
          </w:p>
        </w:tc>
      </w:tr>
      <w:tr w:rsidR="00171381" w14:paraId="32347C4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0272F3" w14:textId="77777777" w:rsidR="00171381" w:rsidRDefault="00171381" w:rsidP="00643972">
            <w:pPr>
              <w:pStyle w:val="TAL"/>
            </w:pPr>
            <w: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099A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3C9E1" w14:textId="77777777" w:rsidR="00171381" w:rsidRDefault="00171381" w:rsidP="00643972">
            <w:pPr>
              <w:pStyle w:val="TAL"/>
            </w:pPr>
            <w:r>
              <w:t xml:space="preserve">Media parameters of MCPTT client. </w:t>
            </w:r>
          </w:p>
        </w:tc>
      </w:tr>
      <w:tr w:rsidR="00171381" w14:paraId="2BD17F0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908AD5" w14:textId="77777777" w:rsidR="00171381" w:rsidRDefault="00171381" w:rsidP="00643972">
            <w:pPr>
              <w:pStyle w:val="TAL"/>
            </w:pPr>
            <w:r>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2ADB75"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31D551" w14:textId="77777777" w:rsidR="00171381" w:rsidRDefault="00171381" w:rsidP="00643972">
            <w:pPr>
              <w:pStyle w:val="TAL"/>
            </w:pPr>
            <w:r>
              <w:t xml:space="preserve">An indication that the user is also requesting the floor. </w:t>
            </w:r>
          </w:p>
        </w:tc>
      </w:tr>
    </w:tbl>
    <w:p w14:paraId="1F024FDD" w14:textId="77777777" w:rsidR="00171381" w:rsidRDefault="00171381" w:rsidP="00171381"/>
    <w:p w14:paraId="36BE867C" w14:textId="77777777" w:rsidR="00171381" w:rsidRDefault="00171381" w:rsidP="00171381">
      <w:pPr>
        <w:pStyle w:val="Heading4"/>
      </w:pPr>
      <w:bookmarkStart w:id="1432" w:name="_Toc170896259"/>
      <w:r w:rsidRPr="00B07A13">
        <w:t>10.</w:t>
      </w:r>
      <w:r>
        <w:t>15</w:t>
      </w:r>
      <w:r w:rsidRPr="00B07A13">
        <w:t>.2.</w:t>
      </w:r>
      <w:r>
        <w:t>3</w:t>
      </w:r>
      <w:r w:rsidRPr="00B07A13">
        <w:tab/>
        <w:t xml:space="preserve">MCPTT </w:t>
      </w:r>
      <w:r>
        <w:t>first-to-answer</w:t>
      </w:r>
      <w:r w:rsidRPr="00B07A13">
        <w:t xml:space="preserve"> call response (</w:t>
      </w:r>
      <w:r w:rsidRPr="00B07A13">
        <w:rPr>
          <w:lang w:eastAsia="zh-CN"/>
        </w:rPr>
        <w:t>MCPTT client to MCPTT server</w:t>
      </w:r>
      <w:r w:rsidRPr="00B07A13">
        <w:t>)</w:t>
      </w:r>
      <w:bookmarkEnd w:id="1432"/>
    </w:p>
    <w:p w14:paraId="463A1B8A" w14:textId="77777777" w:rsidR="00171381" w:rsidRDefault="00171381" w:rsidP="00171381">
      <w:r>
        <w:t>Table 10.15.2.3-1 describes the information flow MCPTT first-to-answer call response from the MCPTT client to the MCPTT server.</w:t>
      </w:r>
    </w:p>
    <w:p w14:paraId="3E3F4477" w14:textId="77777777" w:rsidR="00171381" w:rsidRDefault="00171381" w:rsidP="00171381">
      <w:pPr>
        <w:pStyle w:val="TH"/>
      </w:pPr>
      <w:r>
        <w:lastRenderedPageBreak/>
        <w:t>Table 10.15.2.3-1: MCPTT first-to-answer call response (MCPTT client to MCPTT server)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3C78B2D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326013"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9C8062"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F61462" w14:textId="77777777" w:rsidR="00171381" w:rsidRDefault="00171381" w:rsidP="00643972">
            <w:pPr>
              <w:pStyle w:val="TAH"/>
            </w:pPr>
            <w:r>
              <w:t>Description</w:t>
            </w:r>
          </w:p>
        </w:tc>
      </w:tr>
      <w:tr w:rsidR="00171381" w14:paraId="673796B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1C7A1"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04706A"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594EF9" w14:textId="77777777" w:rsidR="00171381" w:rsidRDefault="00171381" w:rsidP="00643972">
            <w:pPr>
              <w:pStyle w:val="TAL"/>
            </w:pPr>
            <w:r>
              <w:t xml:space="preserve">The </w:t>
            </w:r>
            <w:r>
              <w:rPr>
                <w:lang w:eastAsia="zh-CN"/>
              </w:rPr>
              <w:t>MCPTT ID</w:t>
            </w:r>
            <w:r>
              <w:t xml:space="preserve"> of the calling party</w:t>
            </w:r>
          </w:p>
        </w:tc>
      </w:tr>
      <w:tr w:rsidR="00171381" w14:paraId="4D36CC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9D2EC3"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7D198"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09D7E" w14:textId="77777777" w:rsidR="00171381" w:rsidRDefault="00171381" w:rsidP="00643972">
            <w:pPr>
              <w:pStyle w:val="TAL"/>
            </w:pPr>
            <w:r>
              <w:t>The functional alias of the calling party</w:t>
            </w:r>
          </w:p>
        </w:tc>
      </w:tr>
      <w:tr w:rsidR="00171381" w14:paraId="053E53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4F5F21"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143A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8D9FF4" w14:textId="77777777" w:rsidR="00171381" w:rsidRDefault="00171381" w:rsidP="00643972">
            <w:pPr>
              <w:pStyle w:val="TAL"/>
            </w:pPr>
            <w:r>
              <w:t xml:space="preserve">The </w:t>
            </w:r>
            <w:r>
              <w:rPr>
                <w:lang w:eastAsia="zh-CN"/>
              </w:rPr>
              <w:t>MCPTT ID</w:t>
            </w:r>
            <w:r>
              <w:t xml:space="preserve"> of the called party</w:t>
            </w:r>
          </w:p>
        </w:tc>
      </w:tr>
      <w:tr w:rsidR="00171381" w14:paraId="0F10240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1AB787"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FF9BCB"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08AE36" w14:textId="77777777" w:rsidR="00171381" w:rsidRDefault="00171381" w:rsidP="00643972">
            <w:pPr>
              <w:pStyle w:val="TAL"/>
            </w:pPr>
            <w:r>
              <w:t>The functional alias of the called party</w:t>
            </w:r>
          </w:p>
        </w:tc>
      </w:tr>
      <w:tr w:rsidR="00171381" w14:paraId="5CA0C53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424B1F" w14:textId="77777777" w:rsidR="00171381" w:rsidRDefault="00171381" w:rsidP="00643972">
            <w:pPr>
              <w:pStyle w:val="TAL"/>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48E1C3"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09FFA2" w14:textId="77777777" w:rsidR="00171381" w:rsidRDefault="00171381" w:rsidP="00643972">
            <w:pPr>
              <w:pStyle w:val="TAL"/>
            </w:pPr>
            <w:r>
              <w:t xml:space="preserve">Media parameters </w:t>
            </w:r>
            <w:r>
              <w:rPr>
                <w:lang w:eastAsia="zh-CN"/>
              </w:rPr>
              <w:t>selected</w:t>
            </w:r>
          </w:p>
        </w:tc>
      </w:tr>
    </w:tbl>
    <w:p w14:paraId="1EB9AC63" w14:textId="77777777" w:rsidR="00171381" w:rsidRDefault="00171381" w:rsidP="00171381"/>
    <w:p w14:paraId="541725A9" w14:textId="77777777" w:rsidR="00171381" w:rsidRDefault="00171381" w:rsidP="00171381">
      <w:pPr>
        <w:pStyle w:val="Heading4"/>
      </w:pPr>
      <w:bookmarkStart w:id="1433" w:name="_Toc170896260"/>
      <w:r>
        <w:t>10.15.2.4</w:t>
      </w:r>
      <w:r>
        <w:tab/>
        <w:t>MCPTT first-to-answer call response (</w:t>
      </w:r>
      <w:r>
        <w:rPr>
          <w:lang w:eastAsia="zh-CN"/>
        </w:rPr>
        <w:t>MCPTT server to MCPTT client</w:t>
      </w:r>
      <w:r>
        <w:t>)</w:t>
      </w:r>
      <w:bookmarkEnd w:id="1433"/>
    </w:p>
    <w:p w14:paraId="170C9A1E" w14:textId="77777777" w:rsidR="00171381" w:rsidRDefault="00171381" w:rsidP="00171381">
      <w:r>
        <w:t>Table 10.15.2.4-1 describes the information flow MCPTT first-to-answer call response from the MCPTT server to the MCPTT client.</w:t>
      </w:r>
    </w:p>
    <w:p w14:paraId="59811C95" w14:textId="77777777" w:rsidR="00171381" w:rsidRDefault="00171381" w:rsidP="00171381">
      <w:pPr>
        <w:pStyle w:val="TH"/>
      </w:pPr>
      <w:r>
        <w:t>Table 10.15.2.4-1: MCPTT first-to-answer call response (MCPTT server to MCPTT client)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330E22B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3255FF"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19F79F"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3D5C64" w14:textId="77777777" w:rsidR="00171381" w:rsidRDefault="00171381" w:rsidP="00643972">
            <w:pPr>
              <w:pStyle w:val="TAH"/>
            </w:pPr>
            <w:r>
              <w:t>Description</w:t>
            </w:r>
          </w:p>
        </w:tc>
      </w:tr>
      <w:tr w:rsidR="00171381" w14:paraId="0E9649D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55F39C"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6F858F"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638948" w14:textId="77777777" w:rsidR="00171381" w:rsidRDefault="00171381" w:rsidP="00643972">
            <w:pPr>
              <w:pStyle w:val="TAL"/>
            </w:pPr>
            <w:r>
              <w:t xml:space="preserve">The </w:t>
            </w:r>
            <w:r>
              <w:rPr>
                <w:lang w:eastAsia="zh-CN"/>
              </w:rPr>
              <w:t>MCPTT ID</w:t>
            </w:r>
            <w:r>
              <w:t xml:space="preserve"> of the calling party</w:t>
            </w:r>
          </w:p>
        </w:tc>
      </w:tr>
      <w:tr w:rsidR="00171381" w14:paraId="4F60A66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9B061C"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462D92"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4F2C3B" w14:textId="77777777" w:rsidR="00171381" w:rsidRDefault="00171381" w:rsidP="00643972">
            <w:pPr>
              <w:pStyle w:val="TAL"/>
            </w:pPr>
            <w:r>
              <w:t>The functional alias of the calling party</w:t>
            </w:r>
          </w:p>
        </w:tc>
      </w:tr>
      <w:tr w:rsidR="00171381" w14:paraId="4DEB88E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DBB400"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538E6"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47B50" w14:textId="77777777" w:rsidR="00171381" w:rsidRDefault="00171381" w:rsidP="00643972">
            <w:pPr>
              <w:pStyle w:val="TAL"/>
            </w:pPr>
            <w:r>
              <w:t xml:space="preserve">The </w:t>
            </w:r>
            <w:r>
              <w:rPr>
                <w:lang w:eastAsia="zh-CN"/>
              </w:rPr>
              <w:t>MCPTT ID</w:t>
            </w:r>
            <w:r>
              <w:t xml:space="preserve"> of the called party</w:t>
            </w:r>
          </w:p>
        </w:tc>
      </w:tr>
      <w:tr w:rsidR="00171381" w14:paraId="61FE380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EFBB6A"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F5C5E0"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B4D93A" w14:textId="77777777" w:rsidR="00171381" w:rsidRDefault="00171381" w:rsidP="00643972">
            <w:pPr>
              <w:pStyle w:val="TAL"/>
            </w:pPr>
            <w:r>
              <w:t>The functional alias of the called party</w:t>
            </w:r>
          </w:p>
        </w:tc>
      </w:tr>
      <w:tr w:rsidR="00171381" w14:paraId="7CFAAA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B9041D" w14:textId="77777777" w:rsidR="00171381" w:rsidRDefault="00171381" w:rsidP="00643972">
            <w:pPr>
              <w:pStyle w:val="TAL"/>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DFD1FD"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87775B" w14:textId="77777777" w:rsidR="00171381" w:rsidRDefault="00171381" w:rsidP="00643972">
            <w:pPr>
              <w:pStyle w:val="TAL"/>
            </w:pPr>
            <w:r>
              <w:t xml:space="preserve">Media parameters </w:t>
            </w:r>
            <w:r>
              <w:rPr>
                <w:lang w:eastAsia="zh-CN"/>
              </w:rPr>
              <w:t>selected</w:t>
            </w:r>
          </w:p>
        </w:tc>
      </w:tr>
    </w:tbl>
    <w:p w14:paraId="376B3B60" w14:textId="77777777" w:rsidR="00171381" w:rsidRDefault="00171381" w:rsidP="00171381"/>
    <w:p w14:paraId="27D1B41C" w14:textId="77777777" w:rsidR="00171381" w:rsidRPr="00B07A13" w:rsidRDefault="00171381" w:rsidP="00171381">
      <w:pPr>
        <w:pStyle w:val="Heading4"/>
      </w:pPr>
      <w:bookmarkStart w:id="1434" w:name="_Toc170896261"/>
      <w:r w:rsidRPr="00B07A13">
        <w:t>10.15.2.</w:t>
      </w:r>
      <w:r>
        <w:t>5</w:t>
      </w:r>
      <w:r w:rsidRPr="00B07A13">
        <w:tab/>
        <w:t xml:space="preserve">MCPTT </w:t>
      </w:r>
      <w:r>
        <w:t xml:space="preserve">first-to-answer call cancel </w:t>
      </w:r>
      <w:r w:rsidRPr="00B07A13">
        <w:t>request</w:t>
      </w:r>
      <w:r>
        <w:t xml:space="preserve"> (MCPTT server to MCPTT client)</w:t>
      </w:r>
      <w:bookmarkEnd w:id="1434"/>
      <w:r w:rsidRPr="00B07A13">
        <w:t xml:space="preserve"> </w:t>
      </w:r>
    </w:p>
    <w:p w14:paraId="32F74EAB" w14:textId="77777777" w:rsidR="00171381" w:rsidRDefault="00171381" w:rsidP="00171381">
      <w:r>
        <w:t>Table 10.15.2.5</w:t>
      </w:r>
      <w:r>
        <w:rPr>
          <w:lang w:eastAsia="zh-CN"/>
        </w:rPr>
        <w:t>-1</w:t>
      </w:r>
      <w:r>
        <w:t xml:space="preserve"> describes the information flow MCPTT first-to-answer call cancel request from the MCPTT server to the MCPTT client.</w:t>
      </w:r>
    </w:p>
    <w:p w14:paraId="5491CE50" w14:textId="77777777" w:rsidR="00171381" w:rsidRDefault="00171381" w:rsidP="00171381">
      <w:pPr>
        <w:pStyle w:val="TH"/>
      </w:pPr>
      <w:r>
        <w:t>Table 10.15.2.5-1: MCPTT first-to-answer call cancel request (MCPTT server to MCPTT client)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4DFB6E4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A4A4E2"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56596D"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19706" w14:textId="77777777" w:rsidR="00171381" w:rsidRDefault="00171381" w:rsidP="00643972">
            <w:pPr>
              <w:pStyle w:val="TAH"/>
            </w:pPr>
            <w:r>
              <w:t>Description</w:t>
            </w:r>
          </w:p>
        </w:tc>
      </w:tr>
      <w:tr w:rsidR="00171381" w14:paraId="6C26A17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C2CDB2"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5A0412"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5B21A6" w14:textId="77777777" w:rsidR="00171381" w:rsidRDefault="00171381" w:rsidP="00643972">
            <w:pPr>
              <w:pStyle w:val="TAL"/>
            </w:pPr>
            <w:r>
              <w:t xml:space="preserve">The </w:t>
            </w:r>
            <w:r>
              <w:rPr>
                <w:lang w:eastAsia="zh-CN"/>
              </w:rPr>
              <w:t>MCPTT ID</w:t>
            </w:r>
            <w:r>
              <w:t xml:space="preserve"> of the calling party</w:t>
            </w:r>
          </w:p>
        </w:tc>
      </w:tr>
      <w:tr w:rsidR="00171381" w14:paraId="6172FF2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0E1D7E"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8E1F9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5F0C99" w14:textId="77777777" w:rsidR="00171381" w:rsidRDefault="00171381" w:rsidP="00643972">
            <w:pPr>
              <w:pStyle w:val="TAL"/>
            </w:pPr>
            <w:r>
              <w:t xml:space="preserve">The </w:t>
            </w:r>
            <w:r>
              <w:rPr>
                <w:lang w:eastAsia="zh-CN"/>
              </w:rPr>
              <w:t>MCPTT ID</w:t>
            </w:r>
            <w:r>
              <w:t xml:space="preserve"> of the called party</w:t>
            </w:r>
          </w:p>
        </w:tc>
      </w:tr>
    </w:tbl>
    <w:p w14:paraId="13B37681" w14:textId="77777777" w:rsidR="00171381" w:rsidRDefault="00171381" w:rsidP="00171381"/>
    <w:p w14:paraId="66D5E596" w14:textId="77777777" w:rsidR="00171381" w:rsidRDefault="00171381" w:rsidP="00171381">
      <w:pPr>
        <w:pStyle w:val="Heading4"/>
      </w:pPr>
      <w:bookmarkStart w:id="1435" w:name="_Toc170896262"/>
      <w:r>
        <w:t>10.15.2.6</w:t>
      </w:r>
      <w:r>
        <w:tab/>
        <w:t>MCPTT first-to-answer call cancel response (MCPTT client to MCPTT server)</w:t>
      </w:r>
      <w:bookmarkEnd w:id="1435"/>
      <w:r>
        <w:t xml:space="preserve"> </w:t>
      </w:r>
    </w:p>
    <w:p w14:paraId="36D5AA92" w14:textId="77777777" w:rsidR="00171381" w:rsidRDefault="00171381" w:rsidP="00171381">
      <w:r>
        <w:t>Table 10.15.2.6</w:t>
      </w:r>
      <w:r>
        <w:rPr>
          <w:lang w:eastAsia="zh-CN"/>
        </w:rPr>
        <w:t>-1</w:t>
      </w:r>
      <w:r>
        <w:t xml:space="preserve"> describes the information flow MCPTT first-to-answer call cancel response from the MCPTT client to the MCPTT server.</w:t>
      </w:r>
    </w:p>
    <w:p w14:paraId="3DFD7F47" w14:textId="77777777" w:rsidR="00171381" w:rsidRDefault="00171381" w:rsidP="00171381">
      <w:pPr>
        <w:pStyle w:val="TH"/>
      </w:pPr>
      <w:r>
        <w:t>Table 10.15.2.6-1: MCPTT first-to-answer call cancel response (MCPTT client to MCPTT server)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3240B53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089146"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B9F30A"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AD7A7B" w14:textId="77777777" w:rsidR="00171381" w:rsidRDefault="00171381" w:rsidP="00643972">
            <w:pPr>
              <w:pStyle w:val="TAH"/>
            </w:pPr>
            <w:r>
              <w:t>Description</w:t>
            </w:r>
          </w:p>
        </w:tc>
      </w:tr>
      <w:tr w:rsidR="00171381" w14:paraId="7FDE6EE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7435EC"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459B1E"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5C9574" w14:textId="77777777" w:rsidR="00171381" w:rsidRDefault="00171381" w:rsidP="00643972">
            <w:pPr>
              <w:pStyle w:val="TAL"/>
            </w:pPr>
            <w:r>
              <w:t xml:space="preserve">The </w:t>
            </w:r>
            <w:r>
              <w:rPr>
                <w:lang w:eastAsia="zh-CN"/>
              </w:rPr>
              <w:t>MCPTT ID</w:t>
            </w:r>
            <w:r>
              <w:t xml:space="preserve"> of the called party</w:t>
            </w:r>
          </w:p>
        </w:tc>
      </w:tr>
    </w:tbl>
    <w:p w14:paraId="1350DBF3" w14:textId="77777777" w:rsidR="00171381" w:rsidRDefault="00171381" w:rsidP="00171381"/>
    <w:p w14:paraId="2012B8E5" w14:textId="77777777" w:rsidR="00171381" w:rsidRPr="00AB5FED" w:rsidRDefault="00171381" w:rsidP="00171381">
      <w:pPr>
        <w:pStyle w:val="Heading3"/>
      </w:pPr>
      <w:bookmarkStart w:id="1436" w:name="_Toc170896263"/>
      <w:r w:rsidRPr="00AB5FED">
        <w:lastRenderedPageBreak/>
        <w:t>10.</w:t>
      </w:r>
      <w:r>
        <w:t>15</w:t>
      </w:r>
      <w:r w:rsidRPr="00AB5FED">
        <w:t>.</w:t>
      </w:r>
      <w:r>
        <w:t>3</w:t>
      </w:r>
      <w:r w:rsidRPr="00AB5FED">
        <w:tab/>
        <w:t>Procedure</w:t>
      </w:r>
      <w:bookmarkEnd w:id="1428"/>
      <w:bookmarkEnd w:id="1429"/>
      <w:bookmarkEnd w:id="1436"/>
    </w:p>
    <w:p w14:paraId="094BE4D7" w14:textId="77777777" w:rsidR="00171381" w:rsidRPr="00AB5FED" w:rsidRDefault="00171381" w:rsidP="00171381">
      <w:r>
        <w:t>All</w:t>
      </w:r>
      <w:r w:rsidRPr="00AB5FED">
        <w:t xml:space="preserve"> clients are served by the primary MCPTT service provider in figure 10.</w:t>
      </w:r>
      <w:r>
        <w:t>15</w:t>
      </w:r>
      <w:r w:rsidRPr="00AB5FED">
        <w:t>.</w:t>
      </w:r>
      <w:r>
        <w:t>3</w:t>
      </w:r>
      <w:r w:rsidRPr="00AB5FED">
        <w:t xml:space="preserve">-1. </w:t>
      </w:r>
    </w:p>
    <w:p w14:paraId="3F96AFB2" w14:textId="77777777" w:rsidR="00171381" w:rsidRPr="00AB5FED" w:rsidRDefault="00171381" w:rsidP="00171381">
      <w:r w:rsidRPr="00AB5FED">
        <w:t>Pre-conditions:</w:t>
      </w:r>
    </w:p>
    <w:p w14:paraId="12DF2439" w14:textId="77777777" w:rsidR="00171381" w:rsidRDefault="00171381" w:rsidP="00171381">
      <w:pPr>
        <w:pStyle w:val="B1"/>
      </w:pPr>
      <w:r w:rsidRPr="00AB5FED">
        <w:t>1.</w:t>
      </w:r>
      <w:r w:rsidRPr="00AB5FED">
        <w:tab/>
        <w:t xml:space="preserve">The calling MCPTT user has selected </w:t>
      </w:r>
      <w:r>
        <w:t>first-to-answer</w:t>
      </w:r>
      <w:r w:rsidRPr="00AB5FED">
        <w:t xml:space="preserve"> </w:t>
      </w:r>
      <w:r>
        <w:t>call.</w:t>
      </w:r>
    </w:p>
    <w:p w14:paraId="157D490B" w14:textId="77777777" w:rsidR="00171381" w:rsidRPr="00AB5FED" w:rsidRDefault="00171381" w:rsidP="00171381">
      <w:pPr>
        <w:pStyle w:val="B1"/>
      </w:pPr>
      <w:r>
        <w:t>2.</w:t>
      </w:r>
      <w:r>
        <w:tab/>
      </w:r>
      <w:r w:rsidRPr="00841BAD">
        <w:rPr>
          <w:bCs/>
          <w:lang w:val="en-IN"/>
        </w:rPr>
        <w:t>MCPTT clients 1 to n are registered and their respective users, MCPTT user 1 to MCPTT user n, are authenticated and auth</w:t>
      </w:r>
      <w:r>
        <w:rPr>
          <w:bCs/>
          <w:lang w:val="en-IN"/>
        </w:rPr>
        <w:t>orized to use the MCPTT service</w:t>
      </w:r>
      <w:r w:rsidRPr="00AB5FED">
        <w:t>, as per procedure in subclause 10.2.</w:t>
      </w:r>
    </w:p>
    <w:p w14:paraId="0267F687" w14:textId="77777777" w:rsidR="00171381" w:rsidRDefault="00171381" w:rsidP="00171381">
      <w:pPr>
        <w:ind w:left="568" w:hanging="284"/>
        <w:rPr>
          <w:lang w:eastAsia="x-none"/>
        </w:rPr>
      </w:pPr>
      <w:r>
        <w:rPr>
          <w:lang w:eastAsia="x-none"/>
        </w:rPr>
        <w:t>3.</w:t>
      </w:r>
      <w:r>
        <w:rPr>
          <w:lang w:eastAsia="x-none"/>
        </w:rPr>
        <w:tab/>
        <w:t>MCPTT clients 2 to n have activated the same functional alias.</w:t>
      </w:r>
    </w:p>
    <w:p w14:paraId="6969501D" w14:textId="77777777" w:rsidR="00171381" w:rsidRDefault="00171381" w:rsidP="00171381">
      <w:pPr>
        <w:ind w:left="568" w:hanging="284"/>
      </w:pPr>
      <w:r>
        <w:rPr>
          <w:lang w:eastAsia="zh-CN"/>
        </w:rPr>
        <w:t>4.</w:t>
      </w:r>
      <w:r>
        <w:rPr>
          <w:lang w:eastAsia="zh-CN"/>
        </w:rPr>
        <w:tab/>
        <w:t>The MCPTT server has subscribed to the MCPTT functional alias controlling server within the MC system for functional alias activation/de-activation updates.</w:t>
      </w:r>
    </w:p>
    <w:p w14:paraId="083355C9" w14:textId="77777777" w:rsidR="00171381" w:rsidRDefault="00171381" w:rsidP="00171381">
      <w:pPr>
        <w:pStyle w:val="TH"/>
      </w:pPr>
      <w:r w:rsidRPr="0006204A">
        <w:rPr>
          <w:rFonts w:ascii="Times New Roman" w:hAnsi="Times New Roman"/>
          <w:b w:val="0"/>
        </w:rPr>
        <w:object w:dxaOrig="10321" w:dyaOrig="11836" w14:anchorId="58B05EFC">
          <v:shape id="_x0000_i1138" type="#_x0000_t75" style="width:480.9pt;height:550.95pt" o:ole="">
            <v:imagedata r:id="rId231" o:title=""/>
          </v:shape>
          <o:OLEObject Type="Embed" ProgID="Visio.Drawing.11" ShapeID="_x0000_i1138" DrawAspect="Content" ObjectID="_1781509045" r:id="rId232"/>
        </w:object>
      </w:r>
    </w:p>
    <w:p w14:paraId="346EC40E" w14:textId="77777777" w:rsidR="00171381" w:rsidRPr="00AB5FED" w:rsidRDefault="00171381" w:rsidP="00171381">
      <w:pPr>
        <w:pStyle w:val="TF"/>
      </w:pPr>
      <w:r w:rsidRPr="00AB5FED">
        <w:t>Figure 10.</w:t>
      </w:r>
      <w:r>
        <w:t>15</w:t>
      </w:r>
      <w:r w:rsidRPr="00AB5FED">
        <w:t>.</w:t>
      </w:r>
      <w:r>
        <w:t>3</w:t>
      </w:r>
      <w:r w:rsidRPr="00AB5FED">
        <w:t xml:space="preserve">-1: MCPTT </w:t>
      </w:r>
      <w:r>
        <w:t xml:space="preserve">first-to-answer </w:t>
      </w:r>
      <w:r w:rsidRPr="00AB5FED">
        <w:t>call</w:t>
      </w:r>
      <w:r>
        <w:t xml:space="preserve"> </w:t>
      </w:r>
      <w:r w:rsidRPr="00AB5FED">
        <w:t>– MCPTT users in the same MCPTT system</w:t>
      </w:r>
    </w:p>
    <w:p w14:paraId="1864243B" w14:textId="77777777" w:rsidR="00171381" w:rsidRPr="00AB5FED" w:rsidRDefault="00171381" w:rsidP="00171381">
      <w:pPr>
        <w:pStyle w:val="B1"/>
      </w:pPr>
      <w:r>
        <w:rPr>
          <w:bCs/>
          <w:lang w:val="en-IN"/>
        </w:rPr>
        <w:t>1</w:t>
      </w:r>
      <w:r w:rsidRPr="00AB5FED">
        <w:t>.</w:t>
      </w:r>
      <w:r w:rsidRPr="00AB5FED">
        <w:tab/>
      </w:r>
      <w:r w:rsidRPr="00841BAD">
        <w:rPr>
          <w:bCs/>
          <w:lang w:val="en-IN"/>
        </w:rPr>
        <w:t xml:space="preserve">MCPTT user at MCPTT client 1 would like to </w:t>
      </w:r>
      <w:r>
        <w:rPr>
          <w:bCs/>
          <w:lang w:val="en-IN"/>
        </w:rPr>
        <w:t>establish</w:t>
      </w:r>
      <w:r w:rsidRPr="00841BAD">
        <w:rPr>
          <w:bCs/>
          <w:lang w:val="en-IN"/>
        </w:rPr>
        <w:t xml:space="preserve"> </w:t>
      </w:r>
      <w:r>
        <w:rPr>
          <w:bCs/>
          <w:lang w:val="en-IN"/>
        </w:rPr>
        <w:t>a</w:t>
      </w:r>
      <w:r w:rsidRPr="00841BAD">
        <w:rPr>
          <w:bCs/>
          <w:lang w:val="en-IN"/>
        </w:rPr>
        <w:t xml:space="preserve"> MCPTT </w:t>
      </w:r>
      <w:r>
        <w:rPr>
          <w:bCs/>
          <w:lang w:val="en-IN"/>
        </w:rPr>
        <w:t>first-to-answer</w:t>
      </w:r>
      <w:r w:rsidRPr="00841BAD">
        <w:rPr>
          <w:bCs/>
          <w:lang w:val="en-IN"/>
        </w:rPr>
        <w:t xml:space="preserve"> call </w:t>
      </w:r>
      <w:r>
        <w:t>indicating a set of potential target recipients or by calling a functional alias</w:t>
      </w:r>
      <w:r w:rsidRPr="00841BAD">
        <w:rPr>
          <w:bCs/>
          <w:lang w:val="en-IN"/>
        </w:rPr>
        <w:t xml:space="preserve">. For a </w:t>
      </w:r>
      <w:r>
        <w:rPr>
          <w:bCs/>
          <w:lang w:val="en-IN"/>
        </w:rPr>
        <w:t>MCPTT first-to-answer</w:t>
      </w:r>
      <w:r w:rsidRPr="00841BAD">
        <w:rPr>
          <w:bCs/>
          <w:lang w:val="en-IN"/>
        </w:rPr>
        <w:t xml:space="preserve"> call with floor control, floor control is to be established. For </w:t>
      </w:r>
      <w:r>
        <w:rPr>
          <w:bCs/>
          <w:lang w:val="en-IN"/>
        </w:rPr>
        <w:t>first-to-answer</w:t>
      </w:r>
      <w:r w:rsidRPr="00841BAD">
        <w:rPr>
          <w:bCs/>
          <w:lang w:val="en-IN"/>
        </w:rPr>
        <w:t xml:space="preserve"> call without floor control, both users will have the ability to transmit without floor arbitration.</w:t>
      </w:r>
    </w:p>
    <w:p w14:paraId="54CEA86D" w14:textId="77777777" w:rsidR="00171381" w:rsidRDefault="00171381" w:rsidP="00171381">
      <w:pPr>
        <w:pStyle w:val="B1"/>
        <w:rPr>
          <w:bCs/>
          <w:lang w:val="en-IN"/>
        </w:rPr>
      </w:pPr>
      <w:r>
        <w:t>2.</w:t>
      </w:r>
      <w:r w:rsidRPr="00AB5FED">
        <w:tab/>
      </w:r>
      <w:r w:rsidRPr="00841BAD">
        <w:rPr>
          <w:bCs/>
          <w:lang w:val="en-IN"/>
        </w:rPr>
        <w:t xml:space="preserve">MCPTT client 1 sends an MCPTT first-to-answer call request including </w:t>
      </w:r>
      <w:r>
        <w:rPr>
          <w:bCs/>
          <w:lang w:val="en-IN"/>
        </w:rPr>
        <w:t>a set of potential target recipients</w:t>
      </w:r>
      <w:r w:rsidRPr="00122E30">
        <w:rPr>
          <w:lang w:val="en-IN"/>
        </w:rPr>
        <w:t xml:space="preserve"> to the MCPTT server (via the SIP core as defined in 3GPP TS 23.228 [5])</w:t>
      </w:r>
      <w:r>
        <w:rPr>
          <w:bCs/>
          <w:lang w:val="en-IN"/>
        </w:rPr>
        <w:t xml:space="preserve">, </w:t>
      </w:r>
      <w:r w:rsidRPr="00841BAD">
        <w:rPr>
          <w:bCs/>
          <w:lang w:val="en-IN"/>
        </w:rPr>
        <w:t xml:space="preserve">using </w:t>
      </w:r>
      <w:r>
        <w:rPr>
          <w:lang w:val="en-IN"/>
        </w:rPr>
        <w:t xml:space="preserve">either a list of </w:t>
      </w:r>
      <w:r w:rsidRPr="00841BAD">
        <w:rPr>
          <w:bCs/>
          <w:lang w:val="en-IN"/>
        </w:rPr>
        <w:t xml:space="preserve">MCPTT </w:t>
      </w:r>
      <w:r>
        <w:rPr>
          <w:bCs/>
          <w:lang w:val="en-IN"/>
        </w:rPr>
        <w:t xml:space="preserve">IDs </w:t>
      </w:r>
      <w:r>
        <w:rPr>
          <w:lang w:val="en-IN"/>
        </w:rPr>
        <w:t>or a functional alias</w:t>
      </w:r>
      <w:r w:rsidRPr="00841BAD">
        <w:rPr>
          <w:bCs/>
          <w:lang w:val="en-IN"/>
        </w:rPr>
        <w:t xml:space="preserve">. The MCPTT first-to-answer call request contains the MCPTT ID </w:t>
      </w:r>
      <w:r>
        <w:rPr>
          <w:lang w:val="en-IN"/>
        </w:rPr>
        <w:t xml:space="preserve">and may contain the functional alias </w:t>
      </w:r>
      <w:r w:rsidRPr="00841BAD">
        <w:rPr>
          <w:bCs/>
          <w:lang w:val="en-IN"/>
        </w:rPr>
        <w:t xml:space="preserve">of </w:t>
      </w:r>
      <w:r>
        <w:rPr>
          <w:bCs/>
          <w:lang w:val="en-IN"/>
        </w:rPr>
        <w:t xml:space="preserve">originating </w:t>
      </w:r>
      <w:r w:rsidRPr="00841BAD">
        <w:rPr>
          <w:bCs/>
          <w:lang w:val="en-IN"/>
        </w:rPr>
        <w:t xml:space="preserve">user and an SDP offer containing one or more media types. The MCPTT first-to-answer call request may also contain a data element that indicates that MCPTT client 1 is requesting the floor, for a </w:t>
      </w:r>
      <w:r>
        <w:rPr>
          <w:bCs/>
          <w:lang w:val="en-IN"/>
        </w:rPr>
        <w:t>first-to-</w:t>
      </w:r>
      <w:r>
        <w:rPr>
          <w:bCs/>
          <w:lang w:val="en-IN"/>
        </w:rPr>
        <w:lastRenderedPageBreak/>
        <w:t>answer</w:t>
      </w:r>
      <w:r w:rsidRPr="00841BAD">
        <w:rPr>
          <w:bCs/>
          <w:lang w:val="en-IN"/>
        </w:rPr>
        <w:t xml:space="preserve"> call with floor control. The MCPTT client 1 includes a first-to-answer </w:t>
      </w:r>
      <w:r>
        <w:rPr>
          <w:bCs/>
          <w:lang w:val="en-IN"/>
        </w:rPr>
        <w:t xml:space="preserve">call </w:t>
      </w:r>
      <w:r w:rsidRPr="00841BAD">
        <w:rPr>
          <w:bCs/>
          <w:lang w:val="en-IN"/>
        </w:rPr>
        <w:t>indicat</w:t>
      </w:r>
      <w:r>
        <w:rPr>
          <w:bCs/>
          <w:lang w:val="en-IN"/>
        </w:rPr>
        <w:t>ion</w:t>
      </w:r>
      <w:r w:rsidRPr="00841BAD">
        <w:rPr>
          <w:bCs/>
          <w:lang w:val="en-IN"/>
        </w:rPr>
        <w:t xml:space="preserve"> that the call is to be established only to the first answering user.</w:t>
      </w:r>
    </w:p>
    <w:p w14:paraId="172031E5" w14:textId="77777777" w:rsidR="00171381" w:rsidRDefault="00171381" w:rsidP="00171381">
      <w:pPr>
        <w:pStyle w:val="B1"/>
      </w:pPr>
      <w:r>
        <w:t>3</w:t>
      </w:r>
      <w:r w:rsidRPr="00AB5FED">
        <w:t>.</w:t>
      </w:r>
      <w:r w:rsidRPr="00AB5FED">
        <w:tab/>
        <w:t>The MCPTT server confirms that MCPTT users are authorized for the call</w:t>
      </w:r>
      <w:r>
        <w:t xml:space="preserve"> and </w:t>
      </w:r>
      <w:r w:rsidRPr="00AB5FED">
        <w:t xml:space="preserve">whether the MCPTT user at MCPTT client 1 is authorized to initiate a </w:t>
      </w:r>
      <w:r>
        <w:t>first-to-answer</w:t>
      </w:r>
      <w:r w:rsidRPr="00AB5FED">
        <w:t xml:space="preserve"> </w:t>
      </w:r>
      <w:r>
        <w:t>call</w:t>
      </w:r>
      <w:r w:rsidRPr="00AB5FED">
        <w:t>.</w:t>
      </w:r>
      <w:r>
        <w:t xml:space="preserve"> The MCPTT server checks whether the provided functional alias of the calling user, if present, can be used and has been activated for the MCPTT user.</w:t>
      </w:r>
      <w:r w:rsidRPr="004C10EC">
        <w:t xml:space="preserve"> If a functional alias is present, the MCPTT server shall also check whether MCPTT client 1 is allowed to use the functional alias of MCPTT client</w:t>
      </w:r>
      <w:r>
        <w:t> </w:t>
      </w:r>
      <w:r w:rsidRPr="004C10EC">
        <w:t>2 (to MCPTT client n) to setup a private call and whether MCPTT client</w:t>
      </w:r>
      <w:r>
        <w:t> </w:t>
      </w:r>
      <w:r w:rsidRPr="004C10EC">
        <w:t>2 (to MCPTT client n) is (are) allowed to receive a private call from MCPTT client</w:t>
      </w:r>
      <w:r>
        <w:t> </w:t>
      </w:r>
      <w:r w:rsidRPr="004C10EC">
        <w:t>1 using a functional alias.</w:t>
      </w:r>
    </w:p>
    <w:p w14:paraId="4926DEEE" w14:textId="77777777" w:rsidR="00171381" w:rsidRPr="00AB5FED" w:rsidRDefault="00171381" w:rsidP="00171381">
      <w:pPr>
        <w:pStyle w:val="B1"/>
      </w:pPr>
      <w:r>
        <w:t>4.</w:t>
      </w:r>
      <w:r w:rsidRPr="00AB5FED">
        <w:tab/>
        <w:t xml:space="preserve">The MCPTT server </w:t>
      </w:r>
      <w:r w:rsidRPr="00841BAD">
        <w:rPr>
          <w:bCs/>
          <w:lang w:val="en-IN"/>
        </w:rPr>
        <w:t>determines the list of MCPTT users to send MCPTT first-to-answer call request</w:t>
      </w:r>
      <w:r>
        <w:rPr>
          <w:bCs/>
          <w:lang w:val="en-IN"/>
        </w:rPr>
        <w:t>, based on a set of</w:t>
      </w:r>
      <w:r>
        <w:t xml:space="preserve"> potential target recipients</w:t>
      </w:r>
      <w:r>
        <w:rPr>
          <w:bCs/>
          <w:lang w:val="en-IN"/>
        </w:rPr>
        <w:t xml:space="preserve"> obtained from the request from MCPTT client 1. Alternatively, when a functional alias is used as target address, the MCPTT server resolves the functional alias to </w:t>
      </w:r>
      <w:r w:rsidRPr="00F61501">
        <w:rPr>
          <w:bCs/>
          <w:lang w:val="en-IN"/>
        </w:rPr>
        <w:t>a corresponding list of</w:t>
      </w:r>
      <w:r>
        <w:rPr>
          <w:bCs/>
          <w:lang w:val="en-IN"/>
        </w:rPr>
        <w:t xml:space="preserve"> related MCPTT IDs of MCPTT client 2 to MCPTT client n</w:t>
      </w:r>
      <w:r w:rsidRPr="00F61501">
        <w:rPr>
          <w:bCs/>
          <w:lang w:val="en-IN"/>
        </w:rPr>
        <w:t xml:space="preserve"> who have activated the functional alias</w:t>
      </w:r>
      <w:r>
        <w:rPr>
          <w:bCs/>
          <w:lang w:val="en-IN"/>
        </w:rPr>
        <w:t>. The functional alias must have been activated to identify the MCPTT IDs of the called users.</w:t>
      </w:r>
    </w:p>
    <w:p w14:paraId="7CA3FDE6" w14:textId="462BF594" w:rsidR="00DB2082" w:rsidRDefault="00DB2082" w:rsidP="00965EB0">
      <w:pPr>
        <w:pStyle w:val="NO"/>
      </w:pPr>
      <w:r>
        <w:t>NOTE 1:</w:t>
      </w:r>
      <w:r>
        <w:tab/>
        <w:t>Based on some selection criteria (e.g. using the current location of the initiating user to determine the dispatchers that are responsible for the related geographic areas), the MCPTT server can send MCPTT first-to-answer call requests only to a sub-set of the MCPTT users that have activated the functional alias. The selection of the appropriate sub-set of MCPTT IDs is left to implementation</w:t>
      </w:r>
      <w:r w:rsidRPr="00BC22A7">
        <w:t>.</w:t>
      </w:r>
    </w:p>
    <w:p w14:paraId="734327E6" w14:textId="448D5288" w:rsidR="00171381" w:rsidRDefault="00171381" w:rsidP="00965EB0">
      <w:pPr>
        <w:pStyle w:val="EditorsNote"/>
      </w:pPr>
      <w:r>
        <w:t>Editor</w:t>
      </w:r>
      <w:r w:rsidRPr="00571183">
        <w:t>'</w:t>
      </w:r>
      <w:r>
        <w:t>s note:</w:t>
      </w:r>
      <w:r>
        <w:tab/>
        <w:t xml:space="preserve">Whether the MCPTT server shall proceed </w:t>
      </w:r>
      <w:r w:rsidRPr="00733920">
        <w:t xml:space="preserve">only </w:t>
      </w:r>
      <w:r>
        <w:t xml:space="preserve">with those </w:t>
      </w:r>
      <w:r w:rsidRPr="00733920">
        <w:t xml:space="preserve">MCPTT IDs </w:t>
      </w:r>
      <w:r>
        <w:t>which are allowed to be called by MCPTT client 1 is FFS.</w:t>
      </w:r>
    </w:p>
    <w:p w14:paraId="725EA1C8" w14:textId="77777777" w:rsidR="00171381" w:rsidRPr="00AB5FED" w:rsidRDefault="00171381" w:rsidP="00171381">
      <w:pPr>
        <w:pStyle w:val="B1"/>
      </w:pPr>
      <w:r>
        <w:t>5a, 5b, 5c</w:t>
      </w:r>
      <w:r w:rsidRPr="00AB5FED">
        <w:t>.</w:t>
      </w:r>
      <w:r w:rsidRPr="00AB5FED">
        <w:tab/>
      </w:r>
      <w:r w:rsidRPr="00841BAD">
        <w:rPr>
          <w:bCs/>
          <w:lang w:val="en-IN"/>
        </w:rPr>
        <w:t xml:space="preserve">The MCPTT server includes information that it communicates using MCPTT service, offers the same media types or a subset of the media types contained in the initial received request and sends similar MCPTT first-to-answer call request to each </w:t>
      </w:r>
      <w:r>
        <w:t>potential target recipient</w:t>
      </w:r>
      <w:r w:rsidRPr="00841BAD">
        <w:rPr>
          <w:bCs/>
          <w:lang w:val="en-IN"/>
        </w:rPr>
        <w:t>, including the MCPTT ID</w:t>
      </w:r>
      <w:r>
        <w:rPr>
          <w:bCs/>
          <w:lang w:val="en-IN"/>
        </w:rPr>
        <w:t xml:space="preserve"> and, if present, the functional alias</w:t>
      </w:r>
      <w:r w:rsidRPr="00841BAD">
        <w:rPr>
          <w:bCs/>
          <w:lang w:val="en-IN"/>
        </w:rPr>
        <w:t xml:space="preserve"> of the calling MCPTT user at MCPTT client 1. If one or more called MCPTT users have registered to the MCPTT service with multiple MCPTT UEs and has designated the MCPTT UE for receiving the calls, then the incoming MCPTT first-to-answer call request is delivered only to the designated MCPTT UE. Otherwise MCPTT first-to-answer call request may be delivered to all the registered MCPTT UEs.</w:t>
      </w:r>
      <w:r w:rsidRPr="00F61501">
        <w:rPr>
          <w:bCs/>
          <w:lang w:val="en-IN"/>
        </w:rPr>
        <w:t xml:space="preserve"> If a functional alias is present and more than one MCPTT client has activated th</w:t>
      </w:r>
      <w:r>
        <w:rPr>
          <w:bCs/>
          <w:lang w:val="en-IN"/>
        </w:rPr>
        <w:t>at</w:t>
      </w:r>
      <w:r w:rsidRPr="00F61501">
        <w:rPr>
          <w:bCs/>
          <w:lang w:val="en-IN"/>
        </w:rPr>
        <w:t xml:space="preserve"> functional alias, then the MCPTT server sends an MCPTT first-to-answer call request to each MCPTT client.</w:t>
      </w:r>
    </w:p>
    <w:p w14:paraId="33715FFB" w14:textId="77777777" w:rsidR="00171381" w:rsidRPr="00AB5FED" w:rsidRDefault="00171381" w:rsidP="00171381">
      <w:pPr>
        <w:pStyle w:val="B1"/>
      </w:pPr>
      <w:r>
        <w:t>6</w:t>
      </w:r>
      <w:r w:rsidRPr="00AB5FED">
        <w:t>a</w:t>
      </w:r>
      <w:r>
        <w:t>, 6b, 6c</w:t>
      </w:r>
      <w:r w:rsidRPr="00AB5FED">
        <w:t>.</w:t>
      </w:r>
      <w:r w:rsidRPr="00AB5FED">
        <w:tab/>
        <w:t>The MCPTT user</w:t>
      </w:r>
      <w:r>
        <w:t>s</w:t>
      </w:r>
      <w:r w:rsidRPr="00AB5FED">
        <w:t xml:space="preserve"> </w:t>
      </w:r>
      <w:r>
        <w:t>are</w:t>
      </w:r>
      <w:r w:rsidRPr="00AB5FED">
        <w:t xml:space="preserve"> alerted</w:t>
      </w:r>
      <w:r>
        <w:rPr>
          <w:rFonts w:ascii="Calibri" w:hAnsi="Calibri" w:cs="Arial"/>
          <w:color w:val="385D8B"/>
        </w:rPr>
        <w:t xml:space="preserve">, </w:t>
      </w:r>
      <w:r w:rsidRPr="00FC2B2E">
        <w:t>regardless of the commencement mode</w:t>
      </w:r>
      <w:r w:rsidRPr="00AB5FED">
        <w:t>.</w:t>
      </w:r>
    </w:p>
    <w:p w14:paraId="1F7BF06F" w14:textId="77777777" w:rsidR="00171381" w:rsidRDefault="00171381" w:rsidP="00171381">
      <w:pPr>
        <w:pStyle w:val="B1"/>
      </w:pPr>
      <w:r>
        <w:t>7</w:t>
      </w:r>
      <w:r w:rsidRPr="00AB5FED">
        <w:t>.</w:t>
      </w:r>
      <w:r w:rsidRPr="00AB5FED">
        <w:tab/>
        <w:t xml:space="preserve">MCPTT user </w:t>
      </w:r>
      <w:r w:rsidRPr="00841BAD">
        <w:rPr>
          <w:bCs/>
          <w:lang w:val="en-IN"/>
        </w:rPr>
        <w:t xml:space="preserve">at MCPTT client </w:t>
      </w:r>
      <w:r w:rsidRPr="00AB5FED">
        <w:t xml:space="preserve">2 accepted the call which causes MCPTT client 2 to send an MCPTT </w:t>
      </w:r>
      <w:r>
        <w:t xml:space="preserve">first-to-answer </w:t>
      </w:r>
      <w:r w:rsidRPr="00AB5FED">
        <w:t>cal</w:t>
      </w:r>
      <w:r>
        <w:t>l response to the MCPTT server.</w:t>
      </w:r>
    </w:p>
    <w:p w14:paraId="70C39A67" w14:textId="116AEE6A" w:rsidR="00171381" w:rsidRPr="006870C0" w:rsidRDefault="00171381" w:rsidP="00171381">
      <w:pPr>
        <w:pStyle w:val="NO"/>
      </w:pPr>
      <w:r w:rsidRPr="006870C0">
        <w:t>NOTE</w:t>
      </w:r>
      <w:r w:rsidR="00AB4FA1">
        <w:t> </w:t>
      </w:r>
      <w:r w:rsidR="00DB2082">
        <w:t>2</w:t>
      </w:r>
      <w:r w:rsidRPr="006870C0">
        <w:t>:</w:t>
      </w:r>
      <w:r w:rsidRPr="006870C0">
        <w:tab/>
        <w:t>MCPTT server does not divert MCPTT first-to-answer call to voicemail if MCPTT user at MCPTT client 2 has not accepted the incoming call.</w:t>
      </w:r>
    </w:p>
    <w:p w14:paraId="1B075795" w14:textId="77777777" w:rsidR="00171381" w:rsidRPr="00AB5FED" w:rsidRDefault="00171381" w:rsidP="00171381">
      <w:pPr>
        <w:pStyle w:val="B1"/>
      </w:pPr>
      <w:r>
        <w:t>8</w:t>
      </w:r>
      <w:r w:rsidRPr="00AB5FED">
        <w:t>.</w:t>
      </w:r>
      <w:r w:rsidRPr="00AB5FED">
        <w:tab/>
        <w:t xml:space="preserve">The MCPTT server sends an MCPTT </w:t>
      </w:r>
      <w:r>
        <w:t xml:space="preserve">first-to-answer </w:t>
      </w:r>
      <w:r w:rsidRPr="00AB5FED">
        <w:t xml:space="preserve">call response to MCPTT client 1 indicating that MCPTT user </w:t>
      </w:r>
      <w:r w:rsidRPr="00841BAD">
        <w:rPr>
          <w:bCs/>
          <w:lang w:val="en-IN"/>
        </w:rPr>
        <w:t xml:space="preserve">at MCPTT client </w:t>
      </w:r>
      <w:r w:rsidRPr="00AB5FED">
        <w:t>2 has accepted the call, including the accepted media parameters.</w:t>
      </w:r>
    </w:p>
    <w:p w14:paraId="03B7B3D8" w14:textId="77777777" w:rsidR="00171381" w:rsidRPr="008129B3" w:rsidRDefault="00171381" w:rsidP="00171381">
      <w:pPr>
        <w:pStyle w:val="B1"/>
      </w:pPr>
      <w:r w:rsidRPr="008129B3">
        <w:t>9</w:t>
      </w:r>
      <w:r>
        <w:t>a</w:t>
      </w:r>
      <w:r w:rsidRPr="008129B3">
        <w:t>.</w:t>
      </w:r>
      <w:r>
        <w:tab/>
        <w:t>T</w:t>
      </w:r>
      <w:r w:rsidRPr="008129B3">
        <w:t>he MCPTT server sends a MCPTT first-to-answer call cancel request to MCPTT client 3.</w:t>
      </w:r>
    </w:p>
    <w:p w14:paraId="397B083C" w14:textId="77777777" w:rsidR="00171381" w:rsidRPr="008129B3" w:rsidRDefault="00171381" w:rsidP="00171381">
      <w:pPr>
        <w:pStyle w:val="B1"/>
      </w:pPr>
      <w:r w:rsidRPr="008129B3">
        <w:t>9</w:t>
      </w:r>
      <w:r>
        <w:t>b</w:t>
      </w:r>
      <w:r w:rsidRPr="008129B3">
        <w:t>.</w:t>
      </w:r>
      <w:r>
        <w:tab/>
      </w:r>
      <w:r w:rsidRPr="008129B3">
        <w:t>Optionally, MCPTT client 3 notifies the user.</w:t>
      </w:r>
    </w:p>
    <w:p w14:paraId="3FF7CA6D" w14:textId="77777777" w:rsidR="00171381" w:rsidRPr="008129B3" w:rsidRDefault="00171381" w:rsidP="00171381">
      <w:pPr>
        <w:pStyle w:val="B1"/>
      </w:pPr>
      <w:r w:rsidRPr="008129B3">
        <w:t>10</w:t>
      </w:r>
      <w:r>
        <w:t>a.</w:t>
      </w:r>
      <w:r>
        <w:tab/>
        <w:t>T</w:t>
      </w:r>
      <w:r w:rsidRPr="008129B3">
        <w:t>he MCPTT server sends a MCPTT first-to-answer call cancel request to MCPTT client n.</w:t>
      </w:r>
    </w:p>
    <w:p w14:paraId="201D8F44" w14:textId="77777777" w:rsidR="00171381" w:rsidRPr="008129B3" w:rsidRDefault="00171381" w:rsidP="00171381">
      <w:pPr>
        <w:pStyle w:val="B1"/>
      </w:pPr>
      <w:r w:rsidRPr="008129B3">
        <w:t>10</w:t>
      </w:r>
      <w:r>
        <w:t>b</w:t>
      </w:r>
      <w:r w:rsidRPr="008129B3">
        <w:t>.</w:t>
      </w:r>
      <w:r>
        <w:tab/>
      </w:r>
      <w:r w:rsidRPr="008129B3">
        <w:t>Optionally, MCPTT client n notifies the user.</w:t>
      </w:r>
    </w:p>
    <w:p w14:paraId="290DEB1D" w14:textId="77777777" w:rsidR="00171381" w:rsidRDefault="00171381" w:rsidP="00171381">
      <w:pPr>
        <w:pStyle w:val="B1"/>
      </w:pPr>
      <w:r>
        <w:t>11</w:t>
      </w:r>
      <w:r w:rsidRPr="00AB5FED">
        <w:t>.</w:t>
      </w:r>
      <w:r w:rsidRPr="00AB5FED">
        <w:tab/>
        <w:t xml:space="preserve">The media plane for communication is established. Either user can transmit media individually when using floor control. For successful call establishment for </w:t>
      </w:r>
      <w:r>
        <w:t xml:space="preserve">first-to-answer </w:t>
      </w:r>
      <w:r w:rsidRPr="00AB5FED">
        <w:t xml:space="preserve">call with floor request from MCPTT client 1, the floor participant associated with MCPTT client 1 is granted the floor initially. At the same time the floor participant associated with MCPTT client 2 is informed that the floor is taken. For a </w:t>
      </w:r>
      <w:r>
        <w:t xml:space="preserve">first-to-answer </w:t>
      </w:r>
      <w:r w:rsidRPr="00AB5FED">
        <w:t>call without floor control both users are allowed to transmit simultaneously.</w:t>
      </w:r>
    </w:p>
    <w:p w14:paraId="16016EFC" w14:textId="4E491A8E" w:rsidR="00171381" w:rsidRDefault="00171381" w:rsidP="00171381">
      <w:pPr>
        <w:pStyle w:val="NO"/>
      </w:pPr>
      <w:r w:rsidRPr="002F228C">
        <w:t>N</w:t>
      </w:r>
      <w:r>
        <w:t>OTE </w:t>
      </w:r>
      <w:r w:rsidR="00DB2082">
        <w:t>3</w:t>
      </w:r>
      <w:r w:rsidRPr="002F228C">
        <w:t>:</w:t>
      </w:r>
      <w:r>
        <w:tab/>
      </w:r>
      <w:r w:rsidRPr="00663EDC">
        <w:t xml:space="preserve">Prior to </w:t>
      </w:r>
      <w:r w:rsidRPr="00F11EE0">
        <w:t>media plane establishment</w:t>
      </w:r>
      <w:r w:rsidRPr="00663EDC">
        <w:t>,</w:t>
      </w:r>
      <w:r>
        <w:t xml:space="preserve"> </w:t>
      </w:r>
      <w:r w:rsidRPr="00663EDC">
        <w:t>MCPTT client 1 and MCPTT client 2 set up a security association for the media, if end-to-end encryption is used for this call</w:t>
      </w:r>
      <w:r w:rsidRPr="002F228C">
        <w:t>.</w:t>
      </w:r>
    </w:p>
    <w:p w14:paraId="500B7CE8" w14:textId="77777777" w:rsidR="00171381" w:rsidRDefault="00171381" w:rsidP="00171381">
      <w:pPr>
        <w:pStyle w:val="EditorsNote"/>
      </w:pPr>
      <w:r w:rsidRPr="00663EDC">
        <w:t>Editor</w:t>
      </w:r>
      <w:r w:rsidRPr="00E54332">
        <w:t>'</w:t>
      </w:r>
      <w:r w:rsidRPr="00663EDC">
        <w:t>s note:</w:t>
      </w:r>
      <w:r>
        <w:tab/>
      </w:r>
      <w:r w:rsidRPr="00663EDC">
        <w:t>It is assumed that MCPTT client 1 initiates the set up as is done for private calls, but the details for the media security establishment are FFS and are in the scope of SA3. Results provided by SA3 may require changes in the procedure.</w:t>
      </w:r>
    </w:p>
    <w:p w14:paraId="63C3B56F" w14:textId="658CAB10" w:rsidR="00171381" w:rsidRDefault="00171381" w:rsidP="00171381">
      <w:pPr>
        <w:pStyle w:val="NO"/>
      </w:pPr>
      <w:r w:rsidRPr="00042B0E">
        <w:lastRenderedPageBreak/>
        <w:t>NOTE</w:t>
      </w:r>
      <w:r>
        <w:t> </w:t>
      </w:r>
      <w:r w:rsidR="00DB2082">
        <w:t>4</w:t>
      </w:r>
      <w:r w:rsidRPr="00042B0E">
        <w:t>:</w:t>
      </w:r>
      <w:r>
        <w:tab/>
      </w:r>
      <w:r w:rsidRPr="00042B0E">
        <w:t>The steps 9a ,10a and 11 can occur in any order and can also be performed in parallel</w:t>
      </w:r>
      <w:r>
        <w:t>.</w:t>
      </w:r>
    </w:p>
    <w:p w14:paraId="66144567" w14:textId="77777777" w:rsidR="00171381" w:rsidRPr="00A457B6" w:rsidRDefault="00171381" w:rsidP="00171381">
      <w:pPr>
        <w:pStyle w:val="B1"/>
      </w:pPr>
      <w:r w:rsidRPr="00A457B6">
        <w:t>12</w:t>
      </w:r>
      <w:r>
        <w:t>.</w:t>
      </w:r>
      <w:r>
        <w:tab/>
      </w:r>
      <w:r w:rsidRPr="00A457B6">
        <w:t xml:space="preserve">MCPTT client 3 </w:t>
      </w:r>
      <w:r>
        <w:t xml:space="preserve">sends an </w:t>
      </w:r>
      <w:r w:rsidRPr="00A457B6">
        <w:t xml:space="preserve">MCPTT first-to-answer cancel </w:t>
      </w:r>
      <w:r>
        <w:t xml:space="preserve">call </w:t>
      </w:r>
      <w:r w:rsidRPr="00A457B6">
        <w:t>response.</w:t>
      </w:r>
    </w:p>
    <w:p w14:paraId="32B777B4" w14:textId="77777777" w:rsidR="00171381" w:rsidRDefault="00171381" w:rsidP="00171381">
      <w:pPr>
        <w:pStyle w:val="B1"/>
      </w:pPr>
      <w:r w:rsidRPr="00A457B6">
        <w:t>13.</w:t>
      </w:r>
      <w:r>
        <w:tab/>
      </w:r>
      <w:r w:rsidRPr="00A457B6">
        <w:t xml:space="preserve">MCPTT client n </w:t>
      </w:r>
      <w:r>
        <w:t xml:space="preserve">sends an </w:t>
      </w:r>
      <w:r w:rsidRPr="00A457B6">
        <w:t xml:space="preserve">MCPTT first-to-answer cancel </w:t>
      </w:r>
      <w:r>
        <w:t xml:space="preserve">call </w:t>
      </w:r>
      <w:r w:rsidRPr="00A457B6">
        <w:t>response.</w:t>
      </w:r>
    </w:p>
    <w:p w14:paraId="437814D3" w14:textId="77777777" w:rsidR="00171381" w:rsidRDefault="00171381" w:rsidP="00171381">
      <w:pPr>
        <w:pStyle w:val="Heading2"/>
      </w:pPr>
      <w:bookmarkStart w:id="1437" w:name="_Toc460616234"/>
      <w:bookmarkStart w:id="1438" w:name="_Toc460617095"/>
      <w:bookmarkStart w:id="1439" w:name="_Toc170896264"/>
      <w:r w:rsidRPr="00AB5FED">
        <w:t>10.1</w:t>
      </w:r>
      <w:r>
        <w:t>6</w:t>
      </w:r>
      <w:r w:rsidRPr="00AB5FED">
        <w:tab/>
      </w:r>
      <w:r>
        <w:rPr>
          <w:noProof/>
          <w:lang w:val="en-US"/>
        </w:rPr>
        <w:t>Remotely initiated MCPTT call</w:t>
      </w:r>
      <w:bookmarkEnd w:id="1439"/>
    </w:p>
    <w:p w14:paraId="70C3B3B9" w14:textId="77777777" w:rsidR="00171381" w:rsidRDefault="00171381" w:rsidP="00171381">
      <w:pPr>
        <w:pStyle w:val="Heading3"/>
      </w:pPr>
      <w:bookmarkStart w:id="1440" w:name="_Toc170896265"/>
      <w:r w:rsidRPr="00A904C5">
        <w:t>10.</w:t>
      </w:r>
      <w:r>
        <w:t>16.1</w:t>
      </w:r>
      <w:r>
        <w:tab/>
        <w:t>General</w:t>
      </w:r>
      <w:bookmarkEnd w:id="1440"/>
    </w:p>
    <w:p w14:paraId="1ED2AE94" w14:textId="77777777" w:rsidR="00171381" w:rsidRPr="007E5077" w:rsidRDefault="00171381" w:rsidP="00171381">
      <w:pPr>
        <w:rPr>
          <w:lang w:val="en-US"/>
        </w:rPr>
      </w:pPr>
      <w:r w:rsidRPr="00AE68BB">
        <w:t xml:space="preserve">A </w:t>
      </w:r>
      <w:r>
        <w:t>r</w:t>
      </w:r>
      <w:r w:rsidRPr="00AE68BB">
        <w:t xml:space="preserve">emotely initiated MCPTT </w:t>
      </w:r>
      <w:r>
        <w:t>c</w:t>
      </w:r>
      <w:r w:rsidRPr="00AE68BB">
        <w:t>all allows an authorized user</w:t>
      </w:r>
      <w:r>
        <w:t xml:space="preserve"> </w:t>
      </w:r>
      <w:r w:rsidRPr="00AE68BB">
        <w:t xml:space="preserve">to cause a remote </w:t>
      </w:r>
      <w:r>
        <w:t xml:space="preserve">MCPTT </w:t>
      </w:r>
      <w:r w:rsidRPr="00AE68BB">
        <w:t>UE to initiate a call by itself, without its user explicitly initiating the call</w:t>
      </w:r>
      <w:r w:rsidRPr="007E5077">
        <w:rPr>
          <w:lang w:val="en-US"/>
        </w:rPr>
        <w:t>.</w:t>
      </w:r>
    </w:p>
    <w:p w14:paraId="13802CAD" w14:textId="77777777" w:rsidR="00171381" w:rsidRDefault="00171381" w:rsidP="0006288D">
      <w:pPr>
        <w:pStyle w:val="Heading3"/>
        <w:rPr>
          <w:noProof/>
          <w:lang w:val="en-US"/>
        </w:rPr>
      </w:pPr>
      <w:bookmarkStart w:id="1441" w:name="_Toc170896266"/>
      <w:r>
        <w:rPr>
          <w:noProof/>
          <w:lang w:val="en-US"/>
        </w:rPr>
        <w:t>10.16.2</w:t>
      </w:r>
      <w:r>
        <w:rPr>
          <w:noProof/>
          <w:lang w:val="en-US"/>
        </w:rPr>
        <w:tab/>
        <w:t>Information flows for remotely initiated MCPTT call</w:t>
      </w:r>
      <w:bookmarkEnd w:id="1441"/>
    </w:p>
    <w:p w14:paraId="373E9235" w14:textId="77777777" w:rsidR="00171381" w:rsidRDefault="00171381" w:rsidP="0006288D">
      <w:pPr>
        <w:pStyle w:val="Heading4"/>
      </w:pPr>
      <w:bookmarkStart w:id="1442" w:name="_Toc170896267"/>
      <w:r>
        <w:t>10.16.2.1</w:t>
      </w:r>
      <w:r>
        <w:tab/>
        <w:t>Remotely initiated MCPTT call request</w:t>
      </w:r>
      <w:bookmarkEnd w:id="1442"/>
    </w:p>
    <w:p w14:paraId="767BDF48" w14:textId="77777777" w:rsidR="00171381" w:rsidRDefault="00171381" w:rsidP="00171381">
      <w:r>
        <w:t>Table 10.16.2.1-1 describes the information flow remotely initiated MCPTT call request from the MCPTT client to the MCPTT server and from the MCPTT server to MCPTT client.</w:t>
      </w:r>
    </w:p>
    <w:p w14:paraId="0931B9CE" w14:textId="77777777" w:rsidR="00171381" w:rsidRDefault="00171381" w:rsidP="00171381">
      <w:pPr>
        <w:pStyle w:val="TH"/>
      </w:pPr>
      <w:r>
        <w:t>Table 10.16.2.1-1: remotely initiated MCPTT call request</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177"/>
        <w:gridCol w:w="2700"/>
      </w:tblGrid>
      <w:tr w:rsidR="00171381" w14:paraId="69BA07E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1D5FF"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6B8062"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292D41" w14:textId="77777777" w:rsidR="00171381" w:rsidRDefault="00171381" w:rsidP="00643972">
            <w:pPr>
              <w:pStyle w:val="TAH"/>
            </w:pPr>
            <w:r>
              <w:t>Description</w:t>
            </w:r>
          </w:p>
        </w:tc>
      </w:tr>
      <w:tr w:rsidR="00171381" w:rsidRPr="008008CA" w14:paraId="04079BE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CE1B56" w14:textId="77777777" w:rsidR="00171381" w:rsidRPr="00CD13AE" w:rsidRDefault="00171381" w:rsidP="00643972">
            <w:pPr>
              <w:pStyle w:val="TAL"/>
            </w:pPr>
            <w:r w:rsidRPr="00CD13AE">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FB73BB" w14:textId="77777777" w:rsidR="00171381" w:rsidRPr="00CD13AE" w:rsidRDefault="00171381" w:rsidP="00643972">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939D55" w14:textId="77777777" w:rsidR="00171381" w:rsidRPr="00CD13AE" w:rsidRDefault="00171381" w:rsidP="00643972">
            <w:pPr>
              <w:pStyle w:val="TAL"/>
            </w:pPr>
            <w:r w:rsidRPr="00CD13AE">
              <w:t>The</w:t>
            </w:r>
            <w:r>
              <w:rPr>
                <w:rFonts w:hint="eastAsia"/>
                <w:lang w:eastAsia="zh-CN"/>
              </w:rPr>
              <w:t xml:space="preserve"> MCPTT ID</w:t>
            </w:r>
            <w:r w:rsidRPr="00CD13AE">
              <w:t xml:space="preserve"> of the called party</w:t>
            </w:r>
            <w:r>
              <w:t xml:space="preserve"> (remote)</w:t>
            </w:r>
          </w:p>
        </w:tc>
      </w:tr>
      <w:tr w:rsidR="00171381" w:rsidRPr="008008CA" w14:paraId="3CC5D42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F48E1D" w14:textId="77777777" w:rsidR="00171381" w:rsidRPr="00CD13AE" w:rsidRDefault="00171381" w:rsidP="00643972">
            <w:pPr>
              <w:pStyle w:val="TAL"/>
            </w:pPr>
            <w:r>
              <w:t>Notification to remote user of remotely initiated call</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FCB3EB" w14:textId="77777777" w:rsidR="00171381" w:rsidRPr="00CD13AE" w:rsidRDefault="00171381" w:rsidP="00643972">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F1FD9" w14:textId="77777777" w:rsidR="00171381" w:rsidRPr="00CD13AE" w:rsidRDefault="00171381" w:rsidP="00643972">
            <w:pPr>
              <w:pStyle w:val="TAL"/>
            </w:pPr>
            <w:r>
              <w:t>Use to determine whether the called party (remote) receives any indication of the remotely initiated MCPTT call.</w:t>
            </w:r>
          </w:p>
        </w:tc>
      </w:tr>
      <w:tr w:rsidR="00171381" w:rsidRPr="008008CA" w14:paraId="63FCD70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97E12"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162319" w14:textId="3702A9CD" w:rsidR="00171381" w:rsidRPr="00CD13AE" w:rsidRDefault="00171381" w:rsidP="00643972">
            <w:pPr>
              <w:pStyle w:val="TAL"/>
            </w:pPr>
            <w:r>
              <w:t>O (</w:t>
            </w:r>
            <w:r w:rsidR="00180242">
              <w:t>see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D5683" w14:textId="77777777" w:rsidR="00171381" w:rsidRDefault="00171381" w:rsidP="00643972">
            <w:pPr>
              <w:pStyle w:val="TAL"/>
            </w:pPr>
            <w:r>
              <w:t xml:space="preserve">For a remotely initiated MCPTT private call the MCPTT User ID to be called </w:t>
            </w:r>
          </w:p>
        </w:tc>
      </w:tr>
      <w:tr w:rsidR="00171381" w:rsidRPr="008008CA" w14:paraId="5F2F424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D1EF8C" w14:textId="77777777" w:rsidR="00171381" w:rsidRPr="00CD13AE"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DFBD0E" w14:textId="2350A0C0" w:rsidR="00171381" w:rsidRPr="00CD13AE" w:rsidRDefault="00171381" w:rsidP="00643972">
            <w:pPr>
              <w:pStyle w:val="TAL"/>
            </w:pPr>
            <w:r>
              <w:t>O (</w:t>
            </w:r>
            <w:r w:rsidR="00180242">
              <w:t>see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648AD7" w14:textId="77777777" w:rsidR="00171381" w:rsidRPr="00CD13AE" w:rsidRDefault="00171381" w:rsidP="00643972">
            <w:pPr>
              <w:pStyle w:val="TAL"/>
            </w:pPr>
            <w:r>
              <w:t>For a remotely initiated MCPTT group call to use.</w:t>
            </w:r>
          </w:p>
        </w:tc>
      </w:tr>
      <w:tr w:rsidR="002417B3" w:rsidRPr="008008CA" w14:paraId="36DF253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18917D" w14:textId="58B4114E" w:rsidR="002417B3" w:rsidRDefault="002417B3" w:rsidP="002417B3">
            <w:pPr>
              <w:pStyle w:val="TAL"/>
            </w:pPr>
            <w:r w:rsidRPr="00766D03">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9270B5" w14:textId="0F08D3F3" w:rsidR="002417B3" w:rsidRDefault="002417B3" w:rsidP="002417B3">
            <w:pPr>
              <w:pStyle w:val="TAL"/>
            </w:pPr>
            <w:r w:rsidRPr="00766D03">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FA92D0" w14:textId="60B7D95B" w:rsidR="002417B3" w:rsidRDefault="002417B3" w:rsidP="002417B3">
            <w:pPr>
              <w:pStyle w:val="TAL"/>
            </w:pPr>
            <w:r>
              <w:t>R</w:t>
            </w:r>
            <w:r w:rsidRPr="00766D03">
              <w:t xml:space="preserve">equested commencement mode </w:t>
            </w:r>
            <w:r>
              <w:t xml:space="preserve">for the </w:t>
            </w:r>
            <w:r w:rsidRPr="00766D03">
              <w:t>remote</w:t>
            </w:r>
            <w:r>
              <w:t>ly</w:t>
            </w:r>
            <w:r w:rsidRPr="00766D03">
              <w:t xml:space="preserve"> initiat</w:t>
            </w:r>
            <w:r>
              <w:t>ed</w:t>
            </w:r>
            <w:r w:rsidRPr="00766D03">
              <w:t xml:space="preserve"> </w:t>
            </w:r>
            <w:r>
              <w:t xml:space="preserve">MCPTT private </w:t>
            </w:r>
            <w:r w:rsidRPr="00766D03">
              <w:t>call</w:t>
            </w:r>
            <w:r>
              <w:t>.</w:t>
            </w:r>
          </w:p>
        </w:tc>
      </w:tr>
      <w:tr w:rsidR="002417B3" w:rsidRPr="008008CA" w14:paraId="22CC19D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09DE1" w14:textId="081A6E39" w:rsidR="002417B3" w:rsidRDefault="002417B3" w:rsidP="002417B3">
            <w:pPr>
              <w:pStyle w:val="TAL"/>
            </w:pPr>
            <w:r w:rsidRPr="00766D03">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95AD16" w14:textId="79034557" w:rsidR="002417B3" w:rsidRDefault="002417B3" w:rsidP="002417B3">
            <w:pPr>
              <w:pStyle w:val="TAL"/>
            </w:pPr>
            <w:r w:rsidRPr="00766D03">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1DF1A6" w14:textId="0D880322" w:rsidR="002417B3" w:rsidRDefault="002417B3" w:rsidP="002417B3">
            <w:pPr>
              <w:pStyle w:val="TAL"/>
            </w:pPr>
            <w:r w:rsidRPr="004E2A4B">
              <w:t>Requested priority for the</w:t>
            </w:r>
            <w:r w:rsidRPr="00766D03">
              <w:t xml:space="preserve"> remotely initiated MCPTT private call or MCPTT group call</w:t>
            </w:r>
            <w:r>
              <w:t>.</w:t>
            </w:r>
          </w:p>
        </w:tc>
      </w:tr>
      <w:tr w:rsidR="00171381" w:rsidRPr="008008CA" w14:paraId="2D550100"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0DA3E3" w14:textId="77777777" w:rsidR="00171381" w:rsidRDefault="00171381" w:rsidP="00643972">
            <w:pPr>
              <w:pStyle w:val="TAN"/>
            </w:pPr>
            <w:r>
              <w:t>NOTE: One and only one of these shall be present.</w:t>
            </w:r>
          </w:p>
        </w:tc>
      </w:tr>
    </w:tbl>
    <w:p w14:paraId="3114260E" w14:textId="77777777" w:rsidR="00171381" w:rsidRDefault="00171381" w:rsidP="00171381"/>
    <w:p w14:paraId="6D04C4BE" w14:textId="77777777" w:rsidR="00171381" w:rsidRDefault="00171381" w:rsidP="0006288D">
      <w:pPr>
        <w:pStyle w:val="Heading4"/>
      </w:pPr>
      <w:bookmarkStart w:id="1443" w:name="_Toc170896268"/>
      <w:r>
        <w:t>10.16.2.2</w:t>
      </w:r>
      <w:r>
        <w:tab/>
        <w:t>Remotely initiated MCPTT call response</w:t>
      </w:r>
      <w:bookmarkEnd w:id="1443"/>
    </w:p>
    <w:p w14:paraId="6AFCAF2C" w14:textId="77777777" w:rsidR="00171381" w:rsidRDefault="00171381" w:rsidP="00171381">
      <w:r>
        <w:t>Table 10.16.2.2-1 describes the information flow remotely initiated MCPTT call response from the MCPTT client to the MCPTT server and from the MCPTT server to MCPTT client.</w:t>
      </w:r>
    </w:p>
    <w:p w14:paraId="7AD91874" w14:textId="77777777" w:rsidR="00171381" w:rsidRDefault="00171381" w:rsidP="00171381">
      <w:pPr>
        <w:pStyle w:val="TH"/>
      </w:pPr>
      <w:r>
        <w:t>Table 10.16.2.2-1: Remotely initiated MCPTT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428428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8C0283"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495CD8"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7B8AAE" w14:textId="77777777" w:rsidR="00171381" w:rsidRDefault="00171381" w:rsidP="00643972">
            <w:pPr>
              <w:pStyle w:val="TAH"/>
            </w:pPr>
            <w:r>
              <w:t>Description</w:t>
            </w:r>
          </w:p>
        </w:tc>
      </w:tr>
      <w:tr w:rsidR="00171381" w:rsidRPr="008008CA" w14:paraId="0491B43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166B4B" w14:textId="77777777" w:rsidR="00171381" w:rsidRPr="00CD13AE" w:rsidRDefault="00171381" w:rsidP="00643972">
            <w:pPr>
              <w:pStyle w:val="TAL"/>
            </w:pPr>
            <w:r w:rsidRPr="00CD13AE">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1F03CB" w14:textId="77777777" w:rsidR="00171381" w:rsidRPr="00CD13AE" w:rsidRDefault="00171381" w:rsidP="00643972">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E18400" w14:textId="77777777" w:rsidR="00171381" w:rsidRPr="00CD13AE" w:rsidRDefault="00171381" w:rsidP="00643972">
            <w:pPr>
              <w:pStyle w:val="TAL"/>
            </w:pPr>
            <w:r w:rsidRPr="00CD13AE">
              <w:t xml:space="preserve">The </w:t>
            </w:r>
            <w:r>
              <w:rPr>
                <w:rFonts w:hint="eastAsia"/>
                <w:lang w:eastAsia="zh-CN"/>
              </w:rPr>
              <w:t>MCPTT ID</w:t>
            </w:r>
            <w:r w:rsidRPr="00CD13AE">
              <w:t xml:space="preserve"> of the calling party</w:t>
            </w:r>
          </w:p>
        </w:tc>
      </w:tr>
      <w:tr w:rsidR="00171381" w:rsidRPr="008008CA" w14:paraId="78AF24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BB6F01" w14:textId="77777777" w:rsidR="00171381" w:rsidRPr="00CD13AE" w:rsidRDefault="00171381" w:rsidP="00643972">
            <w:pPr>
              <w:pStyle w:val="TAL"/>
            </w:pPr>
            <w:r w:rsidRPr="00CD13AE">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9E6F14" w14:textId="77777777" w:rsidR="00171381" w:rsidRPr="00CD13AE" w:rsidRDefault="00171381" w:rsidP="00643972">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181374" w14:textId="77777777" w:rsidR="00171381" w:rsidRPr="00CD13AE" w:rsidRDefault="00171381" w:rsidP="00643972">
            <w:pPr>
              <w:pStyle w:val="TAL"/>
            </w:pPr>
            <w:r w:rsidRPr="00CD13AE">
              <w:t>The</w:t>
            </w:r>
            <w:r>
              <w:rPr>
                <w:rFonts w:hint="eastAsia"/>
                <w:lang w:eastAsia="zh-CN"/>
              </w:rPr>
              <w:t xml:space="preserve"> MCPTT ID</w:t>
            </w:r>
            <w:r w:rsidRPr="00CD13AE">
              <w:t xml:space="preserve"> of the called party</w:t>
            </w:r>
          </w:p>
        </w:tc>
      </w:tr>
      <w:tr w:rsidR="00171381" w:rsidRPr="008008CA" w14:paraId="601181B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06070B" w14:textId="77777777" w:rsidR="00171381" w:rsidRPr="00CD13AE"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491D6A" w14:textId="77777777" w:rsidR="00171381" w:rsidRPr="00CD13AE"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FA656A" w14:textId="77777777" w:rsidR="00171381" w:rsidRPr="00CD13AE" w:rsidRDefault="00171381" w:rsidP="00643972">
            <w:pPr>
              <w:pStyle w:val="TAL"/>
            </w:pPr>
            <w:r>
              <w:t>Result of the remotely initiated MCPTT call request – success or fail.</w:t>
            </w:r>
          </w:p>
        </w:tc>
      </w:tr>
    </w:tbl>
    <w:p w14:paraId="1AAA9DD4" w14:textId="77777777" w:rsidR="00171381" w:rsidRDefault="00171381" w:rsidP="00171381"/>
    <w:p w14:paraId="1E759F04" w14:textId="77777777" w:rsidR="00171381" w:rsidRPr="00AB5FED" w:rsidRDefault="00171381" w:rsidP="00171381">
      <w:pPr>
        <w:pStyle w:val="Heading3"/>
      </w:pPr>
      <w:bookmarkStart w:id="1444" w:name="_Toc170896269"/>
      <w:r w:rsidRPr="00AB5FED">
        <w:lastRenderedPageBreak/>
        <w:t>10.</w:t>
      </w:r>
      <w:r>
        <w:t>16</w:t>
      </w:r>
      <w:r w:rsidRPr="00AB5FED">
        <w:t>.</w:t>
      </w:r>
      <w:r>
        <w:t>3</w:t>
      </w:r>
      <w:r w:rsidRPr="00AB5FED">
        <w:tab/>
        <w:t>Procedure</w:t>
      </w:r>
      <w:bookmarkEnd w:id="1444"/>
    </w:p>
    <w:p w14:paraId="21621D7E" w14:textId="77777777" w:rsidR="00171381" w:rsidRDefault="00171381" w:rsidP="00171381">
      <w:pPr>
        <w:pStyle w:val="Heading4"/>
        <w:rPr>
          <w:noProof/>
          <w:lang w:val="en-US"/>
        </w:rPr>
      </w:pPr>
      <w:bookmarkStart w:id="1445" w:name="_Toc170896270"/>
      <w:r>
        <w:rPr>
          <w:noProof/>
          <w:lang w:val="en-US"/>
        </w:rPr>
        <w:t>10.16.3.1</w:t>
      </w:r>
      <w:r>
        <w:rPr>
          <w:noProof/>
          <w:lang w:val="en-US"/>
        </w:rPr>
        <w:tab/>
        <w:t>Remotely initiated MCPTT call request</w:t>
      </w:r>
      <w:bookmarkEnd w:id="1445"/>
    </w:p>
    <w:p w14:paraId="4C1237B9" w14:textId="77777777" w:rsidR="00171381" w:rsidRPr="007E5077" w:rsidRDefault="00171381" w:rsidP="00171381">
      <w:pPr>
        <w:rPr>
          <w:lang w:val="en-US"/>
        </w:rPr>
      </w:pPr>
      <w:r w:rsidRPr="007E5077">
        <w:rPr>
          <w:lang w:val="en-US"/>
        </w:rPr>
        <w:t xml:space="preserve">The </w:t>
      </w:r>
      <w:r>
        <w:rPr>
          <w:lang w:val="en-US"/>
        </w:rPr>
        <w:t>remotely initiated MCPTT call request procedure includes the initial remotely initiated MCPTT call request from the MCPTT user to the remote UE and either the MCPTT private call procedures or the MCPTT group call procedures originating at the remote UE</w:t>
      </w:r>
      <w:r w:rsidRPr="007E5077">
        <w:rPr>
          <w:lang w:val="en-US"/>
        </w:rPr>
        <w:t>.</w:t>
      </w:r>
    </w:p>
    <w:p w14:paraId="71F0A2F3" w14:textId="77777777" w:rsidR="00171381" w:rsidRDefault="00171381" w:rsidP="00171381">
      <w:pPr>
        <w:rPr>
          <w:lang w:val="en-US"/>
        </w:rPr>
      </w:pPr>
      <w:r w:rsidRPr="007E5077">
        <w:rPr>
          <w:lang w:val="en-US"/>
        </w:rPr>
        <w:t>Procedures in figure</w:t>
      </w:r>
      <w:r>
        <w:rPr>
          <w:lang w:val="en-US"/>
        </w:rPr>
        <w:t> 10</w:t>
      </w:r>
      <w:r w:rsidRPr="007E5077">
        <w:rPr>
          <w:lang w:val="en-US"/>
        </w:rPr>
        <w:t>.</w:t>
      </w:r>
      <w:r>
        <w:rPr>
          <w:lang w:val="en-US"/>
        </w:rPr>
        <w:t>16.3.1</w:t>
      </w:r>
      <w:r w:rsidRPr="007E5077">
        <w:rPr>
          <w:lang w:val="en-US"/>
        </w:rPr>
        <w:t xml:space="preserve">-1 </w:t>
      </w:r>
      <w:r>
        <w:rPr>
          <w:lang w:val="en-US"/>
        </w:rPr>
        <w:t xml:space="preserve">show the </w:t>
      </w:r>
      <w:r w:rsidRPr="007E5077">
        <w:rPr>
          <w:lang w:val="en-US"/>
        </w:rPr>
        <w:t xml:space="preserve">signalling control plane procedures for the MCPTT client initiating </w:t>
      </w:r>
      <w:r>
        <w:rPr>
          <w:lang w:val="en-US"/>
        </w:rPr>
        <w:t xml:space="preserve">a remotely initiated </w:t>
      </w:r>
      <w:r w:rsidRPr="007E5077">
        <w:rPr>
          <w:lang w:val="en-US"/>
        </w:rPr>
        <w:t xml:space="preserve">MCPTT call </w:t>
      </w:r>
      <w:r>
        <w:rPr>
          <w:lang w:val="en-US"/>
        </w:rPr>
        <w:t>request with the chosen MCPTT user</w:t>
      </w:r>
      <w:r w:rsidRPr="007E5077">
        <w:rPr>
          <w:lang w:val="en-US"/>
        </w:rPr>
        <w:t>.</w:t>
      </w:r>
    </w:p>
    <w:p w14:paraId="37A82FF3" w14:textId="77777777" w:rsidR="00171381" w:rsidRDefault="00171381" w:rsidP="00171381">
      <w:r>
        <w:t>Pre-conditions:</w:t>
      </w:r>
    </w:p>
    <w:p w14:paraId="4A4457DE" w14:textId="77777777" w:rsidR="00171381" w:rsidRDefault="00171381" w:rsidP="00171381">
      <w:pPr>
        <w:pStyle w:val="B1"/>
      </w:pPr>
      <w:r>
        <w:t>1.</w:t>
      </w:r>
      <w:r>
        <w:tab/>
        <w:t>If t</w:t>
      </w:r>
      <w:r w:rsidRPr="00AB5FED">
        <w:t xml:space="preserve">he </w:t>
      </w:r>
      <w:r>
        <w:t xml:space="preserve">MCPTT user on </w:t>
      </w:r>
      <w:r w:rsidRPr="00AB5FED">
        <w:t xml:space="preserve">MCPTT </w:t>
      </w:r>
      <w:r>
        <w:t>client 1 wants the resulting remotely initiated MCPTT call to be:</w:t>
      </w:r>
    </w:p>
    <w:p w14:paraId="3AEBAA47" w14:textId="5C1D896A" w:rsidR="00171381" w:rsidRDefault="00171381" w:rsidP="00171381">
      <w:pPr>
        <w:pStyle w:val="B2"/>
      </w:pPr>
      <w:r>
        <w:t>a.</w:t>
      </w:r>
      <w:r>
        <w:tab/>
        <w:t xml:space="preserve">an MCPTT group call, then MCPTT user 2 on MCPTT client 2 is an affiliated MCPTT group member of the MCPTT group that is the target of the remotely initiated MCPTT call. </w:t>
      </w:r>
    </w:p>
    <w:p w14:paraId="7DF03C55" w14:textId="77777777" w:rsidR="00171381" w:rsidRDefault="00171381" w:rsidP="00171381">
      <w:pPr>
        <w:pStyle w:val="B2"/>
      </w:pPr>
      <w:r>
        <w:t>b.</w:t>
      </w:r>
      <w:r>
        <w:tab/>
        <w:t>an MPCTT private call, then the MCPTT user 2 on MCPTT client 2 is permitted to initiate an MCPTT private call to the identified MCPTT user.</w:t>
      </w:r>
    </w:p>
    <w:p w14:paraId="04478138" w14:textId="77777777" w:rsidR="00171381" w:rsidRDefault="00171381" w:rsidP="00171381">
      <w:pPr>
        <w:pStyle w:val="TH"/>
      </w:pPr>
      <w:r>
        <w:object w:dxaOrig="7485" w:dyaOrig="7200" w14:anchorId="0138D05A">
          <v:shape id="_x0000_i1139" type="#_x0000_t75" style="width:374.65pt;height:342.3pt" o:ole="">
            <v:imagedata r:id="rId233" o:title=""/>
          </v:shape>
          <o:OLEObject Type="Embed" ProgID="Visio.Drawing.15" ShapeID="_x0000_i1139" DrawAspect="Content" ObjectID="_1781509046" r:id="rId234"/>
        </w:object>
      </w:r>
    </w:p>
    <w:p w14:paraId="4634EA08" w14:textId="77777777" w:rsidR="00171381" w:rsidRDefault="00171381" w:rsidP="00171381">
      <w:pPr>
        <w:pStyle w:val="TF"/>
      </w:pPr>
      <w:r>
        <w:t>Figure 10.16.3.1-1: Remotely initiated MCPTT call request</w:t>
      </w:r>
    </w:p>
    <w:p w14:paraId="77030095" w14:textId="77777777" w:rsidR="00171381" w:rsidRDefault="00171381" w:rsidP="00171381">
      <w:pPr>
        <w:pStyle w:val="B1"/>
      </w:pPr>
      <w:r>
        <w:t>1.</w:t>
      </w:r>
      <w:r>
        <w:tab/>
        <w:t>MCPTT user on MCPTT client 1 initiates a remotely initiated MCPTT call request to the MCPTT user of MCPTT client 2.</w:t>
      </w:r>
    </w:p>
    <w:p w14:paraId="493A3F80" w14:textId="77777777" w:rsidR="00171381" w:rsidRDefault="00171381" w:rsidP="00171381">
      <w:pPr>
        <w:pStyle w:val="B1"/>
      </w:pPr>
      <w:r>
        <w:t>2.</w:t>
      </w:r>
      <w:r>
        <w:tab/>
        <w:t>MCPTT client 1 sends a remotely initiated MCPTT call request towards the MCPTT server</w:t>
      </w:r>
      <w:r w:rsidRPr="00BF574F">
        <w:t>.</w:t>
      </w:r>
    </w:p>
    <w:p w14:paraId="11685267" w14:textId="02837539" w:rsidR="00FF6B37" w:rsidRDefault="00171381" w:rsidP="00FF6B37">
      <w:pPr>
        <w:pStyle w:val="B1"/>
      </w:pPr>
      <w:r>
        <w:t>3.</w:t>
      </w:r>
      <w:r>
        <w:tab/>
        <w:t>MCPTT server checks whether the MCPTT user at MCPTT client 1 is authorized to initiate a remotely initiated MCPTT call request</w:t>
      </w:r>
      <w:r w:rsidRPr="00BF574F">
        <w:t>.</w:t>
      </w:r>
      <w:r w:rsidR="00FF6B37" w:rsidRPr="00FF6B37">
        <w:t xml:space="preserve"> </w:t>
      </w:r>
      <w:r w:rsidR="00FF6B37">
        <w:t xml:space="preserve">If the resulting of this request is to initiate a group call, MCPTT client 1 is authorized to remotely initiate the MCPTT call request, and if MCPTT client 2 is a member of the group, the MCPTT server </w:t>
      </w:r>
      <w:r w:rsidR="00FF6B37">
        <w:rPr>
          <w:lang w:eastAsia="zh-CN"/>
        </w:rPr>
        <w:lastRenderedPageBreak/>
        <w:t xml:space="preserve">implicitly affiliates the </w:t>
      </w:r>
      <w:r w:rsidR="00FF6B37">
        <w:t xml:space="preserve">MCPTT user 2 on MCPTT client 2 </w:t>
      </w:r>
      <w:r w:rsidR="00FF6B37">
        <w:rPr>
          <w:lang w:eastAsia="zh-CN"/>
        </w:rPr>
        <w:t xml:space="preserve">to the </w:t>
      </w:r>
      <w:r w:rsidR="00FF6B37">
        <w:t xml:space="preserve">MCPTT </w:t>
      </w:r>
      <w:r w:rsidR="00FF6B37">
        <w:rPr>
          <w:lang w:eastAsia="zh-CN"/>
        </w:rPr>
        <w:t>group if the MCPTT client 2 is not already affiliated and notifies the MCPTT client 2 of this affiliation change.</w:t>
      </w:r>
    </w:p>
    <w:p w14:paraId="5AA2F694" w14:textId="6A2E0505" w:rsidR="00171381" w:rsidRDefault="00171381" w:rsidP="00171381">
      <w:pPr>
        <w:pStyle w:val="B1"/>
      </w:pPr>
    </w:p>
    <w:p w14:paraId="38DA66E1" w14:textId="77777777" w:rsidR="00171381" w:rsidRDefault="00171381" w:rsidP="00171381">
      <w:pPr>
        <w:pStyle w:val="B1"/>
      </w:pPr>
      <w:r>
        <w:t>4.</w:t>
      </w:r>
      <w:r>
        <w:tab/>
        <w:t>If authorized, MCPTT server sends the corresponding remotely initiated MCPTT call request towards the MCPTT client 2</w:t>
      </w:r>
      <w:r w:rsidRPr="003E311A">
        <w:t>.</w:t>
      </w:r>
    </w:p>
    <w:p w14:paraId="2DA99AC9" w14:textId="77777777" w:rsidR="00171381" w:rsidRDefault="00171381" w:rsidP="00171381">
      <w:pPr>
        <w:pStyle w:val="B1"/>
      </w:pPr>
      <w:r>
        <w:t>5.</w:t>
      </w:r>
      <w:r>
        <w:tab/>
        <w:t>Based on the received information the receiving MCPTT client 2 may notify the user of the remotely initiated MCPTT call request.</w:t>
      </w:r>
    </w:p>
    <w:p w14:paraId="5EA3CAB6" w14:textId="77777777" w:rsidR="00171381" w:rsidRDefault="00171381" w:rsidP="00171381">
      <w:pPr>
        <w:pStyle w:val="B1"/>
      </w:pPr>
      <w:r>
        <w:t>6.</w:t>
      </w:r>
      <w:r>
        <w:tab/>
        <w:t>Optionally the receiving MCPTT client 2 sends a remotely initiated MCPTT call response to the MCPTT server.</w:t>
      </w:r>
    </w:p>
    <w:p w14:paraId="4CA4A313" w14:textId="77777777" w:rsidR="00171381" w:rsidRDefault="00171381" w:rsidP="00171381">
      <w:pPr>
        <w:pStyle w:val="B1"/>
      </w:pPr>
      <w:r>
        <w:t>7.</w:t>
      </w:r>
      <w:r>
        <w:tab/>
        <w:t>After receiving the remotely initiated MCPTT call response</w:t>
      </w:r>
      <w:r w:rsidRPr="00BF574F">
        <w:t xml:space="preserve"> from </w:t>
      </w:r>
      <w:r>
        <w:t xml:space="preserve">MCPTT client 2, </w:t>
      </w:r>
      <w:r w:rsidRPr="000E27BF">
        <w:t xml:space="preserve">the MCPTT server informs the </w:t>
      </w:r>
      <w:r>
        <w:t>MCPTT client 1 about successful remotely initiated MCPTT call request.</w:t>
      </w:r>
    </w:p>
    <w:p w14:paraId="6310EC83" w14:textId="77777777" w:rsidR="00171381" w:rsidRDefault="00171381" w:rsidP="00171381">
      <w:pPr>
        <w:pStyle w:val="NO"/>
      </w:pPr>
      <w:r>
        <w:t>NOTE 1:</w:t>
      </w:r>
      <w:r>
        <w:tab/>
        <w:t>Step 6 and step 7 might not be sent, since it could be determined that the remotely initiated MCPTT call was successful by receiving the MCPTT call initiated by MCPTT client 2.</w:t>
      </w:r>
    </w:p>
    <w:p w14:paraId="1B4E4AEA" w14:textId="0FFAA1E1" w:rsidR="00171381" w:rsidRDefault="00171381" w:rsidP="00171381">
      <w:pPr>
        <w:pStyle w:val="B1"/>
      </w:pPr>
      <w:r>
        <w:t>8.</w:t>
      </w:r>
      <w:r>
        <w:tab/>
        <w:t>Based on the received information the MCPTT client 2 initiates an MCPTT call (either an MCPTT group call or an MCPTT private call) using the normal MCPTT call establishment procedures (10.6.2.3.1.1.2 or 10.7.2.2) with implicit floor request</w:t>
      </w:r>
      <w:r w:rsidR="00F4163C">
        <w:t xml:space="preserve"> and</w:t>
      </w:r>
      <w:r w:rsidR="00F4163C" w:rsidRPr="00771508">
        <w:t xml:space="preserve"> </w:t>
      </w:r>
      <w:r w:rsidR="00F4163C">
        <w:t xml:space="preserve">other </w:t>
      </w:r>
      <w:r w:rsidR="00F4163C" w:rsidRPr="00771508">
        <w:t xml:space="preserve">call set up parameters if received in the remotely initiated call request. The MCPTT call </w:t>
      </w:r>
      <w:r w:rsidR="00F4163C">
        <w:t xml:space="preserve">request </w:t>
      </w:r>
      <w:r w:rsidR="00F4163C" w:rsidRPr="00771508">
        <w:t>may include the additional information such as indication of whether the call initiation is due to receiving of remotely initiated ca</w:t>
      </w:r>
      <w:r w:rsidR="00F4163C">
        <w:t>ll request</w:t>
      </w:r>
      <w:r>
        <w:t>.</w:t>
      </w:r>
    </w:p>
    <w:p w14:paraId="259CA703" w14:textId="77777777" w:rsidR="00171381" w:rsidRDefault="00171381" w:rsidP="00171381">
      <w:pPr>
        <w:pStyle w:val="NO"/>
      </w:pPr>
      <w:r>
        <w:t>NOTE 2:</w:t>
      </w:r>
      <w:r>
        <w:tab/>
        <w:t>Step 6 and step 7 are received in this order. However, step 6 or step 7 or both might occur before or after step 8.</w:t>
      </w:r>
    </w:p>
    <w:p w14:paraId="77BD30BA" w14:textId="25FF4F0B" w:rsidR="00F4163C" w:rsidRDefault="00F4163C" w:rsidP="00F4163C">
      <w:pPr>
        <w:pStyle w:val="NO"/>
      </w:pPr>
      <w:r>
        <w:t>NOTE 3:</w:t>
      </w:r>
      <w:r>
        <w:tab/>
      </w:r>
      <w:r w:rsidRPr="001F24EE">
        <w:t>The received information can have call setup related information, such as requested application priority level, commencement mode, etc.</w:t>
      </w:r>
    </w:p>
    <w:p w14:paraId="6D2D8531" w14:textId="77777777" w:rsidR="00FF6B37" w:rsidRDefault="00FF6B37" w:rsidP="00FF6B37">
      <w:pPr>
        <w:pStyle w:val="B1"/>
      </w:pPr>
      <w:r>
        <w:t>9.</w:t>
      </w:r>
      <w:r>
        <w:tab/>
        <w:t>If the remotely initiated call is a group call, then when the ongoing MCPTT group call is terminated, the MCPTT server de-affiliates the MCPTT user 2 on MCPTT client 2 from the MCPTT group if MCPTT client 2 is implicitly affiliated as defined in the step 3 above (the de-affiliation is not shown in the figure for simplicity).</w:t>
      </w:r>
    </w:p>
    <w:p w14:paraId="05BFD3D1" w14:textId="77777777" w:rsidR="00171381" w:rsidRPr="008A5E86" w:rsidRDefault="00171381" w:rsidP="00171381">
      <w:pPr>
        <w:rPr>
          <w:noProof/>
          <w:lang w:val="en-US"/>
        </w:rPr>
      </w:pPr>
      <w:r>
        <w:t>The result of these procedures is an on-going MCPTT (group or private) call which includes MCPTT client 1.</w:t>
      </w:r>
    </w:p>
    <w:p w14:paraId="2B2DB578" w14:textId="77777777" w:rsidR="00171381" w:rsidRDefault="00171381" w:rsidP="00171381">
      <w:pPr>
        <w:pStyle w:val="Heading2"/>
      </w:pPr>
      <w:bookmarkStart w:id="1446" w:name="_Toc170896271"/>
      <w:r w:rsidRPr="00AB5FED">
        <w:t>10.1</w:t>
      </w:r>
      <w:r>
        <w:t>7</w:t>
      </w:r>
      <w:r w:rsidRPr="00AB5FED">
        <w:tab/>
      </w:r>
      <w:r w:rsidRPr="00C756AA">
        <w:t>Support for multiple devices</w:t>
      </w:r>
      <w:bookmarkEnd w:id="1437"/>
      <w:bookmarkEnd w:id="1438"/>
      <w:bookmarkEnd w:id="1446"/>
    </w:p>
    <w:p w14:paraId="13978D72" w14:textId="77777777" w:rsidR="00171381" w:rsidRDefault="00171381" w:rsidP="00171381">
      <w:pPr>
        <w:pStyle w:val="Heading3"/>
      </w:pPr>
      <w:bookmarkStart w:id="1447" w:name="_Toc424758318"/>
      <w:bookmarkStart w:id="1448" w:name="_Toc460616235"/>
      <w:bookmarkStart w:id="1449" w:name="_Toc460617096"/>
      <w:bookmarkStart w:id="1450" w:name="_Toc170896272"/>
      <w:r>
        <w:t>10.</w:t>
      </w:r>
      <w:r>
        <w:rPr>
          <w:lang w:eastAsia="zh-CN"/>
        </w:rPr>
        <w:t>17</w:t>
      </w:r>
      <w:r>
        <w:t>.1</w:t>
      </w:r>
      <w:r>
        <w:tab/>
        <w:t>General</w:t>
      </w:r>
      <w:bookmarkEnd w:id="1447"/>
      <w:bookmarkEnd w:id="1448"/>
      <w:bookmarkEnd w:id="1449"/>
      <w:bookmarkEnd w:id="1450"/>
    </w:p>
    <w:p w14:paraId="381A0184" w14:textId="77777777" w:rsidR="00171381" w:rsidRDefault="00171381" w:rsidP="00171381">
      <w:pPr>
        <w:rPr>
          <w:lang w:eastAsia="zh-CN"/>
        </w:rPr>
      </w:pPr>
      <w:r>
        <w:t xml:space="preserve">An </w:t>
      </w:r>
      <w:r>
        <w:rPr>
          <w:rFonts w:hint="eastAsia"/>
        </w:rPr>
        <w:t xml:space="preserve">MCPTT </w:t>
      </w:r>
      <w:r>
        <w:rPr>
          <w:rFonts w:hint="eastAsia"/>
          <w:lang w:eastAsia="zh-CN"/>
        </w:rPr>
        <w:t>u</w:t>
      </w:r>
      <w:r>
        <w:rPr>
          <w:rFonts w:hint="eastAsia"/>
        </w:rPr>
        <w:t xml:space="preserve">ser may </w:t>
      </w:r>
      <w:r w:rsidRPr="005028B5">
        <w:t>be</w:t>
      </w:r>
      <w:r>
        <w:t xml:space="preserve"> authorized to use the MCPTT service from </w:t>
      </w:r>
      <w:r>
        <w:rPr>
          <w:rFonts w:hint="eastAsia"/>
          <w:lang w:eastAsia="zh-CN"/>
        </w:rPr>
        <w:t xml:space="preserve">multiple </w:t>
      </w:r>
      <w:r>
        <w:t>MCPTT UE</w:t>
      </w:r>
      <w:r>
        <w:rPr>
          <w:rFonts w:hint="eastAsia"/>
          <w:lang w:eastAsia="zh-CN"/>
        </w:rPr>
        <w:t>s</w:t>
      </w:r>
      <w:r>
        <w:rPr>
          <w:lang w:eastAsia="zh-CN"/>
        </w:rPr>
        <w:t xml:space="preserve"> </w:t>
      </w:r>
      <w:r w:rsidRPr="00BF574F">
        <w:t xml:space="preserve">as per </w:t>
      </w:r>
      <w:r>
        <w:t xml:space="preserve">the </w:t>
      </w:r>
      <w:r w:rsidRPr="00BF574F">
        <w:t>procedure in subclause</w:t>
      </w:r>
      <w:r>
        <w:t> </w:t>
      </w:r>
      <w:r w:rsidRPr="00BF574F">
        <w:t>10.</w:t>
      </w:r>
      <w:r>
        <w:t>2</w:t>
      </w:r>
      <w:r>
        <w:rPr>
          <w:rFonts w:hint="eastAsia"/>
          <w:lang w:eastAsia="zh-CN"/>
        </w:rPr>
        <w:t xml:space="preserve">. </w:t>
      </w:r>
    </w:p>
    <w:p w14:paraId="58B8FA25" w14:textId="77777777" w:rsidR="00171381" w:rsidRDefault="00171381" w:rsidP="00171381">
      <w:pPr>
        <w:rPr>
          <w:lang w:eastAsia="zh-CN"/>
        </w:rPr>
      </w:pPr>
      <w:r>
        <w:rPr>
          <w:rFonts w:hint="eastAsia"/>
          <w:lang w:eastAsia="zh-CN"/>
        </w:rPr>
        <w:t>If a</w:t>
      </w:r>
      <w:r>
        <w:rPr>
          <w:lang w:eastAsia="zh-CN"/>
        </w:rPr>
        <w:t>n</w:t>
      </w:r>
      <w:r>
        <w:rPr>
          <w:rFonts w:hint="eastAsia"/>
          <w:lang w:eastAsia="zh-CN"/>
        </w:rPr>
        <w:t xml:space="preserve"> MCPTT server receiv</w:t>
      </w:r>
      <w:r w:rsidRPr="001A4903">
        <w:rPr>
          <w:rFonts w:hint="eastAsia"/>
          <w:lang w:eastAsia="zh-CN"/>
        </w:rPr>
        <w:t xml:space="preserve">es a </w:t>
      </w:r>
      <w:r w:rsidRPr="001A4903">
        <w:rPr>
          <w:lang w:eastAsia="zh-CN"/>
        </w:rPr>
        <w:t xml:space="preserve">service authorization request </w:t>
      </w:r>
      <w:r w:rsidRPr="001A4903">
        <w:rPr>
          <w:rFonts w:hint="eastAsia"/>
          <w:lang w:eastAsia="zh-CN"/>
        </w:rPr>
        <w:t>for a</w:t>
      </w:r>
      <w:r w:rsidRPr="001A4903">
        <w:rPr>
          <w:lang w:eastAsia="zh-CN"/>
        </w:rPr>
        <w:t>n</w:t>
      </w:r>
      <w:r w:rsidRPr="001A4903">
        <w:rPr>
          <w:rFonts w:hint="eastAsia"/>
          <w:lang w:eastAsia="zh-CN"/>
        </w:rPr>
        <w:t xml:space="preserve"> </w:t>
      </w:r>
      <w:r w:rsidRPr="001A4903">
        <w:rPr>
          <w:lang w:eastAsia="zh-CN"/>
        </w:rPr>
        <w:t xml:space="preserve">MCPTT </w:t>
      </w:r>
      <w:r w:rsidRPr="001A4903">
        <w:rPr>
          <w:rFonts w:hint="eastAsia"/>
          <w:lang w:eastAsia="zh-CN"/>
        </w:rPr>
        <w:t xml:space="preserve">user </w:t>
      </w:r>
      <w:r>
        <w:rPr>
          <w:lang w:eastAsia="zh-CN"/>
        </w:rPr>
        <w:t xml:space="preserve">who is previously MCPTT service authorized on another MCPTT UE, then </w:t>
      </w:r>
      <w:r w:rsidRPr="001A4903">
        <w:rPr>
          <w:lang w:eastAsia="zh-CN"/>
        </w:rPr>
        <w:t>the MCPTT server shall process th</w:t>
      </w:r>
      <w:r>
        <w:rPr>
          <w:lang w:eastAsia="zh-CN"/>
        </w:rPr>
        <w:t>is</w:t>
      </w:r>
      <w:r w:rsidRPr="001A4903">
        <w:rPr>
          <w:lang w:eastAsia="zh-CN"/>
        </w:rPr>
        <w:t xml:space="preserve"> service authorization request </w:t>
      </w:r>
      <w:r>
        <w:rPr>
          <w:lang w:eastAsia="zh-CN"/>
        </w:rPr>
        <w:t>as described in subclause</w:t>
      </w:r>
      <w:r>
        <w:t> </w:t>
      </w:r>
      <w:r>
        <w:rPr>
          <w:lang w:eastAsia="zh-CN"/>
        </w:rPr>
        <w:t xml:space="preserve">10.2. In the MCPTT service authorization response to the MCPTT user, the MCPTT server shall also indicate that the MCPTT user </w:t>
      </w:r>
      <w:r w:rsidRPr="001A4903">
        <w:t xml:space="preserve">is already </w:t>
      </w:r>
      <w:r>
        <w:t xml:space="preserve">MCPTT service authorized </w:t>
      </w:r>
      <w:r w:rsidRPr="001A4903">
        <w:t>from another MCPTT UE</w:t>
      </w:r>
      <w:r w:rsidRPr="001A4903">
        <w:rPr>
          <w:lang w:eastAsia="zh-CN"/>
        </w:rPr>
        <w:t>.</w:t>
      </w:r>
    </w:p>
    <w:p w14:paraId="4B614B70" w14:textId="77777777" w:rsidR="00171381" w:rsidRPr="00C756AA" w:rsidRDefault="00171381" w:rsidP="00171381">
      <w:pPr>
        <w:pStyle w:val="EditorsNote"/>
      </w:pPr>
      <w:r w:rsidRPr="000E36EB">
        <w:rPr>
          <w:lang w:eastAsia="zh-CN"/>
        </w:rPr>
        <w:t>Editor</w:t>
      </w:r>
      <w:r w:rsidRPr="00251BCB">
        <w:rPr>
          <w:lang w:eastAsia="zh-CN"/>
        </w:rPr>
        <w:t>'</w:t>
      </w:r>
      <w:r w:rsidRPr="000E36EB">
        <w:rPr>
          <w:lang w:eastAsia="zh-CN"/>
        </w:rPr>
        <w:t>s Note:</w:t>
      </w:r>
      <w:r>
        <w:rPr>
          <w:lang w:eastAsia="zh-CN"/>
        </w:rPr>
        <w:tab/>
      </w:r>
      <w:r w:rsidRPr="000E36EB">
        <w:rPr>
          <w:lang w:eastAsia="zh-CN"/>
        </w:rPr>
        <w:t xml:space="preserve">How to log off remotely from MCPTT clients on </w:t>
      </w:r>
      <w:r>
        <w:rPr>
          <w:lang w:eastAsia="zh-CN"/>
        </w:rPr>
        <w:t>one or more</w:t>
      </w:r>
      <w:r w:rsidRPr="000E36EB">
        <w:rPr>
          <w:lang w:eastAsia="zh-CN"/>
        </w:rPr>
        <w:t xml:space="preserve"> </w:t>
      </w:r>
      <w:r>
        <w:rPr>
          <w:lang w:eastAsia="zh-CN"/>
        </w:rPr>
        <w:t xml:space="preserve">other </w:t>
      </w:r>
      <w:r w:rsidRPr="000E36EB">
        <w:rPr>
          <w:lang w:eastAsia="zh-CN"/>
        </w:rPr>
        <w:t xml:space="preserve">MCPTT UEs that the MCPTT user is already </w:t>
      </w:r>
      <w:r>
        <w:rPr>
          <w:lang w:eastAsia="zh-CN"/>
        </w:rPr>
        <w:t xml:space="preserve">MCPTT service </w:t>
      </w:r>
      <w:r w:rsidRPr="000E36EB">
        <w:rPr>
          <w:lang w:eastAsia="zh-CN"/>
        </w:rPr>
        <w:t>authorized from is FFS.</w:t>
      </w:r>
    </w:p>
    <w:p w14:paraId="6E97D409" w14:textId="77777777" w:rsidR="00171381" w:rsidRDefault="00171381" w:rsidP="00171381">
      <w:pPr>
        <w:pStyle w:val="Heading2"/>
      </w:pPr>
      <w:bookmarkStart w:id="1451" w:name="_Toc170896273"/>
      <w:r>
        <w:t>10.18</w:t>
      </w:r>
      <w:r>
        <w:tab/>
      </w:r>
      <w:r>
        <w:rPr>
          <w:noProof/>
          <w:lang w:val="en-US"/>
        </w:rPr>
        <w:t>Subscription and notification for functional alias</w:t>
      </w:r>
      <w:bookmarkEnd w:id="1451"/>
    </w:p>
    <w:p w14:paraId="51AE60FE" w14:textId="77777777" w:rsidR="00171381" w:rsidRDefault="00171381" w:rsidP="00171381">
      <w:pPr>
        <w:pStyle w:val="Heading3"/>
      </w:pPr>
      <w:bookmarkStart w:id="1452" w:name="_Toc170896274"/>
      <w:r>
        <w:t>10.18.1</w:t>
      </w:r>
      <w:r>
        <w:tab/>
        <w:t>General</w:t>
      </w:r>
      <w:bookmarkEnd w:id="1452"/>
      <w:r>
        <w:t xml:space="preserve"> </w:t>
      </w:r>
    </w:p>
    <w:p w14:paraId="29CBD6B4" w14:textId="77777777" w:rsidR="00171381" w:rsidRDefault="00171381" w:rsidP="00171381">
      <w:r>
        <w:t>The MCPTT service shall support the procedures and related information flows as specified in subclauses</w:t>
      </w:r>
      <w:r>
        <w:rPr>
          <w:lang w:eastAsia="zh-CN"/>
        </w:rPr>
        <w:t> </w:t>
      </w:r>
      <w:r>
        <w:t>10.13.10 of 3GPP</w:t>
      </w:r>
      <w:r>
        <w:rPr>
          <w:lang w:eastAsia="zh-CN"/>
        </w:rPr>
        <w:t> </w:t>
      </w:r>
      <w:r>
        <w:t>TS</w:t>
      </w:r>
      <w:r>
        <w:rPr>
          <w:lang w:eastAsia="zh-CN"/>
        </w:rPr>
        <w:t> </w:t>
      </w:r>
      <w:r>
        <w:t>23.280</w:t>
      </w:r>
      <w:r>
        <w:rPr>
          <w:lang w:eastAsia="zh-CN"/>
        </w:rPr>
        <w:t> </w:t>
      </w:r>
      <w:r>
        <w:t>[5] with the following clarifications:</w:t>
      </w:r>
    </w:p>
    <w:p w14:paraId="0BF8767C" w14:textId="77777777" w:rsidR="00171381" w:rsidRDefault="00171381" w:rsidP="00171381">
      <w:pPr>
        <w:ind w:left="568" w:hanging="284"/>
      </w:pPr>
      <w:r>
        <w:t>-</w:t>
      </w:r>
      <w:r>
        <w:tab/>
        <w:t>The MC service client is the MCPTT client;</w:t>
      </w:r>
    </w:p>
    <w:p w14:paraId="55E62446" w14:textId="77777777" w:rsidR="00171381" w:rsidRDefault="00171381" w:rsidP="00171381">
      <w:pPr>
        <w:ind w:left="568" w:hanging="284"/>
      </w:pPr>
      <w:r>
        <w:t>-</w:t>
      </w:r>
      <w:r>
        <w:tab/>
        <w:t>The MC service server is the MCPTT server;</w:t>
      </w:r>
    </w:p>
    <w:p w14:paraId="790A783A" w14:textId="77777777" w:rsidR="00171381" w:rsidRDefault="00171381" w:rsidP="00171381">
      <w:pPr>
        <w:pStyle w:val="Heading3"/>
        <w:rPr>
          <w:noProof/>
          <w:lang w:val="en-US"/>
        </w:rPr>
      </w:pPr>
      <w:bookmarkStart w:id="1453" w:name="_Toc170896275"/>
      <w:r>
        <w:rPr>
          <w:noProof/>
          <w:lang w:val="en-US"/>
        </w:rPr>
        <w:lastRenderedPageBreak/>
        <w:t>10.18.2</w:t>
      </w:r>
      <w:r>
        <w:rPr>
          <w:noProof/>
          <w:lang w:val="en-US"/>
        </w:rPr>
        <w:tab/>
        <w:t>Void</w:t>
      </w:r>
      <w:bookmarkEnd w:id="1453"/>
    </w:p>
    <w:p w14:paraId="21B3515E" w14:textId="040CD22A" w:rsidR="00171381" w:rsidRDefault="00171381" w:rsidP="00171381">
      <w:pPr>
        <w:pStyle w:val="Heading3"/>
      </w:pPr>
      <w:bookmarkStart w:id="1454" w:name="_Toc170896276"/>
      <w:r>
        <w:t>10.18.3</w:t>
      </w:r>
      <w:r>
        <w:tab/>
        <w:t>Void</w:t>
      </w:r>
      <w:bookmarkEnd w:id="1454"/>
    </w:p>
    <w:p w14:paraId="17DF94FA" w14:textId="77777777" w:rsidR="0061294C" w:rsidRPr="002C512E" w:rsidRDefault="0061294C" w:rsidP="0061294C">
      <w:pPr>
        <w:pStyle w:val="Heading2"/>
        <w:rPr>
          <w:rFonts w:eastAsia="SimSun"/>
        </w:rPr>
      </w:pPr>
      <w:bookmarkStart w:id="1455" w:name="_Toc96531258"/>
      <w:bookmarkStart w:id="1456" w:name="_Toc96606968"/>
      <w:bookmarkStart w:id="1457" w:name="_Toc113304236"/>
      <w:bookmarkStart w:id="1458" w:name="_Toc170896277"/>
      <w:r>
        <w:rPr>
          <w:rFonts w:eastAsia="SimSun"/>
        </w:rPr>
        <w:t>10.19</w:t>
      </w:r>
      <w:r w:rsidRPr="002C512E">
        <w:rPr>
          <w:rFonts w:eastAsia="SimSun"/>
        </w:rPr>
        <w:tab/>
      </w:r>
      <w:r>
        <w:t xml:space="preserve">Ad hoc group </w:t>
      </w:r>
      <w:bookmarkEnd w:id="1455"/>
      <w:bookmarkEnd w:id="1456"/>
      <w:bookmarkEnd w:id="1457"/>
      <w:r>
        <w:t>call</w:t>
      </w:r>
      <w:bookmarkEnd w:id="1458"/>
    </w:p>
    <w:p w14:paraId="7762FD34" w14:textId="77777777" w:rsidR="0061294C" w:rsidRPr="002C512E" w:rsidRDefault="0061294C" w:rsidP="0061294C">
      <w:pPr>
        <w:pStyle w:val="Heading3"/>
      </w:pPr>
      <w:bookmarkStart w:id="1459" w:name="_Toc81988291"/>
      <w:bookmarkStart w:id="1460" w:name="_Toc96531259"/>
      <w:bookmarkStart w:id="1461" w:name="_Toc96606969"/>
      <w:bookmarkStart w:id="1462" w:name="_Toc113304237"/>
      <w:bookmarkStart w:id="1463" w:name="_Toc170896278"/>
      <w:r>
        <w:t>10.19</w:t>
      </w:r>
      <w:r w:rsidRPr="002C512E">
        <w:t>.1</w:t>
      </w:r>
      <w:r w:rsidRPr="002C512E">
        <w:tab/>
        <w:t>General</w:t>
      </w:r>
      <w:bookmarkEnd w:id="1459"/>
      <w:bookmarkEnd w:id="1460"/>
      <w:bookmarkEnd w:id="1461"/>
      <w:bookmarkEnd w:id="1462"/>
      <w:bookmarkEnd w:id="1463"/>
    </w:p>
    <w:p w14:paraId="2B98B18C" w14:textId="6C01E238" w:rsidR="0061294C" w:rsidRDefault="0061294C" w:rsidP="0061294C">
      <w:pPr>
        <w:rPr>
          <w:lang w:val="nl-NL"/>
        </w:rPr>
      </w:pPr>
      <w:bookmarkStart w:id="1464" w:name="_Toc81988292"/>
      <w:bookmarkStart w:id="1465" w:name="_Toc96531260"/>
      <w:bookmarkStart w:id="1466" w:name="_Toc96606970"/>
      <w:bookmarkStart w:id="1467" w:name="_Toc113304238"/>
      <w:r w:rsidRPr="00AB5FED">
        <w:rPr>
          <w:lang w:val="nl-NL"/>
        </w:rPr>
        <w:t xml:space="preserve">This subclause contains procedures for </w:t>
      </w:r>
      <w:r>
        <w:rPr>
          <w:lang w:val="nl-NL"/>
        </w:rPr>
        <w:t xml:space="preserve">ad hoc </w:t>
      </w:r>
      <w:r w:rsidRPr="00AB5FED">
        <w:rPr>
          <w:lang w:val="nl-NL"/>
        </w:rPr>
        <w:t>group call across a</w:t>
      </w:r>
      <w:r w:rsidR="006B5ED7" w:rsidRPr="006B5ED7">
        <w:t xml:space="preserve"> </w:t>
      </w:r>
      <w:r w:rsidR="006B5ED7" w:rsidRPr="006B5ED7">
        <w:rPr>
          <w:lang w:val="nl-NL"/>
        </w:rPr>
        <w:t>one or more</w:t>
      </w:r>
      <w:r w:rsidRPr="00AB5FED">
        <w:rPr>
          <w:lang w:val="nl-NL"/>
        </w:rPr>
        <w:t xml:space="preserve"> MCPTT</w:t>
      </w:r>
      <w:r w:rsidRPr="005A7D30">
        <w:rPr>
          <w:lang w:val="nl-NL"/>
        </w:rPr>
        <w:t xml:space="preserve"> </w:t>
      </w:r>
      <w:r>
        <w:rPr>
          <w:lang w:val="nl-NL"/>
        </w:rPr>
        <w:t>system</w:t>
      </w:r>
      <w:r w:rsidR="006B5ED7">
        <w:rPr>
          <w:lang w:val="nl-NL"/>
        </w:rPr>
        <w:t>s</w:t>
      </w:r>
      <w:r w:rsidRPr="00AB5FED">
        <w:rPr>
          <w:lang w:val="nl-NL"/>
        </w:rPr>
        <w:t xml:space="preserve">, and associated functions such as emergency call, </w:t>
      </w:r>
      <w:r>
        <w:rPr>
          <w:lang w:eastAsia="zh-CN"/>
        </w:rPr>
        <w:t xml:space="preserve">Imminent peril call, </w:t>
      </w:r>
      <w:r w:rsidRPr="00AB5FED">
        <w:rPr>
          <w:lang w:val="nl-NL"/>
        </w:rPr>
        <w:t>broadcast call and others.</w:t>
      </w:r>
    </w:p>
    <w:p w14:paraId="1BE012DD" w14:textId="77777777" w:rsidR="0061294C" w:rsidRDefault="0061294C" w:rsidP="0061294C">
      <w:pPr>
        <w:rPr>
          <w:lang w:eastAsia="zh-CN"/>
        </w:rPr>
      </w:pPr>
      <w:r>
        <w:rPr>
          <w:lang w:val="nl-NL"/>
        </w:rPr>
        <w:t xml:space="preserve">The ad hoc group calls can use the participants list provided by either an initiator of the call or MCPTT server. The MCPTT server can use the </w:t>
      </w:r>
      <w:r>
        <w:t>criteria</w:t>
      </w:r>
      <w:r>
        <w:rPr>
          <w:lang w:val="nl-NL"/>
        </w:rPr>
        <w:t xml:space="preserve"> provided by the initiator of the call to determine the participants list along with its own </w:t>
      </w:r>
      <w:r>
        <w:t>criteria or local policies</w:t>
      </w:r>
      <w:r>
        <w:rPr>
          <w:lang w:val="nl-NL"/>
        </w:rPr>
        <w:t xml:space="preserve">. </w:t>
      </w:r>
      <w:r>
        <w:rPr>
          <w:lang w:eastAsia="zh-CN"/>
        </w:rPr>
        <w:t xml:space="preserve">The resulting </w:t>
      </w:r>
      <w:r>
        <w:rPr>
          <w:lang w:val="nl-NL"/>
        </w:rPr>
        <w:t xml:space="preserve">ad hoc group </w:t>
      </w:r>
      <w:r>
        <w:rPr>
          <w:lang w:eastAsia="zh-CN"/>
        </w:rPr>
        <w:t>uses the configuration of a separate preconfigured MCPTT group.</w:t>
      </w:r>
    </w:p>
    <w:p w14:paraId="7E407B4D" w14:textId="77777777" w:rsidR="0061294C" w:rsidRDefault="0061294C" w:rsidP="0061294C">
      <w:pPr>
        <w:pStyle w:val="NO"/>
        <w:rPr>
          <w:lang w:eastAsia="zh-CN"/>
        </w:rPr>
      </w:pPr>
      <w:r>
        <w:rPr>
          <w:lang w:eastAsia="zh-CN"/>
        </w:rPr>
        <w:t>NOTE 1:</w:t>
      </w:r>
      <w:r>
        <w:rPr>
          <w:lang w:eastAsia="zh-CN"/>
        </w:rPr>
        <w:tab/>
        <w:t xml:space="preserve">A preconfigured group which is intended only to provide configuration for the </w:t>
      </w:r>
      <w:r>
        <w:rPr>
          <w:lang w:val="nl-NL"/>
        </w:rPr>
        <w:t>ad hoc group</w:t>
      </w:r>
      <w:r>
        <w:rPr>
          <w:lang w:eastAsia="zh-CN"/>
        </w:rPr>
        <w:t xml:space="preserve"> is identified by a parameter in the group configuration described in 3GPP TS 23.280 [16].</w:t>
      </w:r>
      <w:r w:rsidRPr="008F634F">
        <w:rPr>
          <w:lang w:eastAsia="zh-CN"/>
        </w:rPr>
        <w:t xml:space="preserve"> </w:t>
      </w:r>
    </w:p>
    <w:p w14:paraId="0AC74312" w14:textId="77777777" w:rsidR="0061294C" w:rsidRDefault="0061294C" w:rsidP="0061294C">
      <w:r>
        <w:t>The preconfigured MCPTT group that provides the configuration is not used for the</w:t>
      </w:r>
      <w:r>
        <w:rPr>
          <w:lang w:eastAsia="zh-CN"/>
        </w:rPr>
        <w:t xml:space="preserve"> MCPTT</w:t>
      </w:r>
      <w:r>
        <w:t xml:space="preserve"> group communication, it only provides configuration for one or more</w:t>
      </w:r>
      <w:r>
        <w:rPr>
          <w:lang w:eastAsia="zh-CN"/>
        </w:rPr>
        <w:t xml:space="preserve"> adhoc group calls</w:t>
      </w:r>
      <w:r>
        <w:t xml:space="preserve">. The MCPTT group ID of the </w:t>
      </w:r>
      <w:r>
        <w:rPr>
          <w:lang w:val="nl-NL"/>
        </w:rPr>
        <w:t xml:space="preserve">ad hoc group call </w:t>
      </w:r>
      <w:r>
        <w:t>is provided by the MCPTT server when the ad hoc group call is originated. In order to establish security context for the end-to-end secured ad hoc group call, the security related information is used from this preconfigured group.</w:t>
      </w:r>
    </w:p>
    <w:p w14:paraId="1964B407" w14:textId="77777777" w:rsidR="0061294C" w:rsidRDefault="0061294C" w:rsidP="0061294C">
      <w:pPr>
        <w:pStyle w:val="NO"/>
        <w:rPr>
          <w:lang w:eastAsia="zh-CN"/>
        </w:rPr>
      </w:pPr>
      <w:r>
        <w:rPr>
          <w:lang w:eastAsia="zh-CN"/>
        </w:rPr>
        <w:t>NOTE 2:</w:t>
      </w:r>
      <w:r>
        <w:rPr>
          <w:lang w:eastAsia="zh-CN"/>
        </w:rPr>
        <w:tab/>
        <w:t>The configurations defined for the adhoc group call in user profile and service configuration document as described in the Annex A.3 and A.5 is applicable only for single MCPTT system.</w:t>
      </w:r>
      <w:r w:rsidRPr="008F634F">
        <w:rPr>
          <w:lang w:eastAsia="zh-CN"/>
        </w:rPr>
        <w:t xml:space="preserve"> </w:t>
      </w:r>
    </w:p>
    <w:p w14:paraId="0E734623" w14:textId="10A216ED" w:rsidR="0061294C" w:rsidRPr="002C512E" w:rsidRDefault="0061294C" w:rsidP="0061294C">
      <w:pPr>
        <w:pStyle w:val="Heading3"/>
        <w:rPr>
          <w:rFonts w:eastAsia="SimSun"/>
        </w:rPr>
      </w:pPr>
      <w:bookmarkStart w:id="1468" w:name="_Toc170896279"/>
      <w:r>
        <w:t>10.19</w:t>
      </w:r>
      <w:r w:rsidRPr="00AB5FED">
        <w:t>.2</w:t>
      </w:r>
      <w:r w:rsidRPr="00AB5FED">
        <w:tab/>
      </w:r>
      <w:r w:rsidRPr="002C512E">
        <w:rPr>
          <w:rFonts w:eastAsia="SimSun"/>
        </w:rPr>
        <w:t>Information flows</w:t>
      </w:r>
      <w:bookmarkEnd w:id="1464"/>
      <w:bookmarkEnd w:id="1465"/>
      <w:bookmarkEnd w:id="1466"/>
      <w:bookmarkEnd w:id="1467"/>
      <w:bookmarkEnd w:id="1468"/>
    </w:p>
    <w:p w14:paraId="77567458" w14:textId="77777777" w:rsidR="0061294C" w:rsidRPr="00AB5FED" w:rsidRDefault="0061294C" w:rsidP="0061294C">
      <w:pPr>
        <w:pStyle w:val="Heading4"/>
      </w:pPr>
      <w:bookmarkStart w:id="1469" w:name="_Toc75465962"/>
      <w:bookmarkStart w:id="1470" w:name="_Toc96531261"/>
      <w:bookmarkStart w:id="1471" w:name="_Toc96606971"/>
      <w:bookmarkStart w:id="1472" w:name="_Toc113304239"/>
      <w:bookmarkStart w:id="1473" w:name="_Toc170896280"/>
      <w:r>
        <w:t>10.19</w:t>
      </w:r>
      <w:r w:rsidRPr="00AB5FED">
        <w:t>.2.1</w:t>
      </w:r>
      <w:r w:rsidRPr="00AB5FED">
        <w:tab/>
      </w:r>
      <w:bookmarkEnd w:id="1469"/>
      <w:r>
        <w:t>Ad hoc g</w:t>
      </w:r>
      <w:r w:rsidRPr="00AB5FED">
        <w:t xml:space="preserve">roup </w:t>
      </w:r>
      <w:r>
        <w:t>call</w:t>
      </w:r>
      <w:r w:rsidRPr="00AB5FED">
        <w:t xml:space="preserve"> request</w:t>
      </w:r>
      <w:r w:rsidRPr="00AB5FED">
        <w:rPr>
          <w:rFonts w:hint="eastAsia"/>
          <w:lang w:eastAsia="zh-CN"/>
        </w:rPr>
        <w:t xml:space="preserve"> </w:t>
      </w:r>
      <w:r w:rsidRPr="00AB5FED">
        <w:t>(</w:t>
      </w:r>
      <w:r>
        <w:t>MCPTT client</w:t>
      </w:r>
      <w:r w:rsidRPr="00AB5FED">
        <w:t xml:space="preserve"> – </w:t>
      </w:r>
      <w:r>
        <w:t>MCPTT server</w:t>
      </w:r>
      <w:r w:rsidRPr="00AB5FED">
        <w:t>)</w:t>
      </w:r>
      <w:bookmarkEnd w:id="1470"/>
      <w:bookmarkEnd w:id="1471"/>
      <w:bookmarkEnd w:id="1472"/>
      <w:bookmarkEnd w:id="1473"/>
    </w:p>
    <w:p w14:paraId="4ABA46AF" w14:textId="77777777" w:rsidR="0061294C" w:rsidRPr="00AB5FED" w:rsidRDefault="0061294C" w:rsidP="0061294C">
      <w:r w:rsidRPr="00AB5FED">
        <w:t>Table </w:t>
      </w:r>
      <w:r>
        <w:t>10.19</w:t>
      </w:r>
      <w:r w:rsidRPr="00AB5FED">
        <w:t xml:space="preserve">.2.1-1 describes the information flow </w:t>
      </w:r>
      <w:r>
        <w:t xml:space="preserve">ad hoc </w:t>
      </w:r>
      <w:r w:rsidRPr="00AB5FED">
        <w:t xml:space="preserve">group </w:t>
      </w:r>
      <w:r>
        <w:t>call</w:t>
      </w:r>
      <w:r w:rsidRPr="00AB5FED">
        <w:t xml:space="preserve"> request from the </w:t>
      </w:r>
      <w:r>
        <w:t>MCPTT client</w:t>
      </w:r>
      <w:r w:rsidRPr="00AB5FED">
        <w:t xml:space="preserve"> to the </w:t>
      </w:r>
      <w:r>
        <w:t>MCPTT server</w:t>
      </w:r>
      <w:r w:rsidRPr="00AB5FED">
        <w:t>.</w:t>
      </w:r>
    </w:p>
    <w:p w14:paraId="67368502" w14:textId="77777777" w:rsidR="0061294C" w:rsidRPr="00AB5FED" w:rsidRDefault="0061294C" w:rsidP="0061294C">
      <w:pPr>
        <w:pStyle w:val="TH"/>
      </w:pPr>
      <w:r>
        <w:lastRenderedPageBreak/>
        <w:t>Table 10.19</w:t>
      </w:r>
      <w:r w:rsidRPr="00AB5FED">
        <w:t xml:space="preserve">.2.1-1 </w:t>
      </w:r>
      <w:r>
        <w:t>Ad hoc g</w:t>
      </w:r>
      <w:r w:rsidRPr="00AB5FED">
        <w:t xml:space="preserve">roup </w:t>
      </w:r>
      <w:r>
        <w:t>call</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624DFDF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98AF9"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7545DA"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059C68" w14:textId="77777777" w:rsidR="0061294C" w:rsidRPr="00AB5FED" w:rsidRDefault="0061294C" w:rsidP="009743AE">
            <w:pPr>
              <w:pStyle w:val="TAH"/>
              <w:rPr>
                <w:lang w:eastAsia="ja-JP"/>
              </w:rPr>
            </w:pPr>
            <w:r w:rsidRPr="00AB5FED">
              <w:t>Description</w:t>
            </w:r>
          </w:p>
        </w:tc>
      </w:tr>
      <w:tr w:rsidR="0061294C" w:rsidRPr="00AB5FED" w14:paraId="39C8AE6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1427A5"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1D303"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48ED68"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calling party</w:t>
            </w:r>
          </w:p>
        </w:tc>
      </w:tr>
      <w:tr w:rsidR="0061294C" w:rsidRPr="00AB5FED" w14:paraId="540BD37B"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6CC40"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66AD9B"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1F04E7" w14:textId="77777777" w:rsidR="0061294C" w:rsidRPr="00AB5FED" w:rsidRDefault="0061294C" w:rsidP="009743AE">
            <w:pPr>
              <w:pStyle w:val="TAL"/>
            </w:pPr>
            <w:r>
              <w:t>The functional alias of the calling party</w:t>
            </w:r>
          </w:p>
        </w:tc>
      </w:tr>
      <w:tr w:rsidR="0061294C" w:rsidRPr="00AB5FED" w14:paraId="2F9A4287"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BCED0C" w14:textId="08AA5139" w:rsidR="0061294C" w:rsidRDefault="0061294C" w:rsidP="009743AE">
            <w:pPr>
              <w:pStyle w:val="TAL"/>
            </w:pPr>
            <w:r>
              <w:rPr>
                <w:rFonts w:hint="eastAsia"/>
                <w:lang w:eastAsia="zh-CN"/>
              </w:rPr>
              <w:t>MC</w:t>
            </w:r>
            <w:r w:rsidR="00C651B2">
              <w:rPr>
                <w:lang w:eastAsia="zh-CN"/>
              </w:rPr>
              <w:t>PTT</w:t>
            </w:r>
            <w:r>
              <w:rPr>
                <w:rFonts w:hint="eastAsia"/>
                <w:lang w:eastAsia="zh-CN"/>
              </w:rPr>
              <w:t xml:space="preserve"> </w:t>
            </w:r>
            <w:r>
              <w:rPr>
                <w:lang w:eastAsia="zh-CN"/>
              </w:rPr>
              <w:t xml:space="preserve">ad hoc </w:t>
            </w:r>
            <w:r w:rsidRPr="00AB5FED">
              <w:rPr>
                <w:rFonts w:hint="eastAsia"/>
                <w:lang w:eastAsia="zh-CN"/>
              </w:rPr>
              <w:t>g</w:t>
            </w:r>
            <w:r w:rsidRPr="00AB5FED">
              <w:t>roup ID</w:t>
            </w:r>
            <w:r>
              <w:t xml:space="preserve"> (see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DEDD9F" w14:textId="77777777" w:rsidR="0061294C" w:rsidRDefault="0061294C" w:rsidP="009743AE">
            <w:pPr>
              <w:pStyle w:val="TAL"/>
            </w:pPr>
            <w:r w:rsidRPr="006A22D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E8E4B2" w14:textId="1604F3C0" w:rsidR="0061294C" w:rsidRDefault="0061294C" w:rsidP="009743AE">
            <w:pPr>
              <w:pStyle w:val="TAL"/>
            </w:pPr>
            <w:r w:rsidRPr="00AB5FED">
              <w:t xml:space="preserve">The </w:t>
            </w:r>
            <w:r>
              <w:rPr>
                <w:rFonts w:hint="eastAsia"/>
                <w:lang w:eastAsia="zh-CN"/>
              </w:rPr>
              <w:t>MC</w:t>
            </w:r>
            <w:r w:rsidR="00C651B2" w:rsidRPr="00C651B2">
              <w:rPr>
                <w:lang w:eastAsia="zh-CN"/>
              </w:rPr>
              <w:t>PTT</w:t>
            </w:r>
            <w:r>
              <w:rPr>
                <w:rFonts w:hint="eastAsia"/>
                <w:lang w:eastAsia="zh-CN"/>
              </w:rPr>
              <w:t xml:space="preserve"> </w:t>
            </w:r>
            <w:r w:rsidRPr="00AB5FED">
              <w:rPr>
                <w:rFonts w:hint="eastAsia"/>
                <w:lang w:eastAsia="zh-CN"/>
              </w:rPr>
              <w:t xml:space="preserve">group ID </w:t>
            </w:r>
            <w:r>
              <w:rPr>
                <w:lang w:eastAsia="zh-CN"/>
              </w:rPr>
              <w:t>to be associated with the ad hoc group communication</w:t>
            </w:r>
          </w:p>
        </w:tc>
      </w:tr>
      <w:tr w:rsidR="0061294C" w:rsidRPr="00AB5FED" w14:paraId="7754E2E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F701EB" w14:textId="77777777" w:rsidR="0061294C" w:rsidRPr="00AB5FED" w:rsidRDefault="0061294C" w:rsidP="009743AE">
            <w:pPr>
              <w:pStyle w:val="TAL"/>
              <w:rPr>
                <w:lang w:eastAsia="zh-CN"/>
              </w:rPr>
            </w:pPr>
            <w:r>
              <w:rPr>
                <w:lang w:eastAsia="zh-CN"/>
              </w:rPr>
              <w:t>Encryption supported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117C25" w14:textId="77777777" w:rsidR="0061294C"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D4873C" w14:textId="77777777" w:rsidR="0061294C" w:rsidRPr="00AB5FED" w:rsidRDefault="0061294C" w:rsidP="009743AE">
            <w:pPr>
              <w:pStyle w:val="TAL"/>
            </w:pPr>
            <w:r>
              <w:t>Indicates whether this ad hoc group call supports end-to-end encryption</w:t>
            </w:r>
          </w:p>
        </w:tc>
      </w:tr>
      <w:tr w:rsidR="0061294C" w:rsidRPr="00AB5FED" w14:paraId="18C11C0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92D85F" w14:textId="47782424" w:rsidR="0061294C" w:rsidRDefault="0061294C" w:rsidP="009743AE">
            <w:pPr>
              <w:pStyle w:val="TAL"/>
              <w:rPr>
                <w:lang w:eastAsia="zh-CN"/>
              </w:rPr>
            </w:pPr>
            <w:r>
              <w:rPr>
                <w:lang w:eastAsia="zh-CN"/>
              </w:rPr>
              <w:t xml:space="preserve">MCPTT ID list </w:t>
            </w:r>
            <w:r>
              <w:t>(see NOTE 3, NOTE 6</w:t>
            </w:r>
            <w:r w:rsidR="001F72AE" w:rsidRPr="001F72AE">
              <w:t>, NOTE</w:t>
            </w:r>
            <w:r w:rsidR="001F72AE">
              <w:t> </w:t>
            </w:r>
            <w:r w:rsidR="001F72AE" w:rsidRPr="001F72AE">
              <w:t>7</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837D91" w14:textId="77777777" w:rsidR="0061294C"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50155" w14:textId="77777777" w:rsidR="0061294C" w:rsidRDefault="0061294C" w:rsidP="009743AE">
            <w:pPr>
              <w:pStyle w:val="TAL"/>
            </w:pPr>
            <w:r>
              <w:t>MCPTT IDs of the participants being invited for the ad hoc group call</w:t>
            </w:r>
          </w:p>
        </w:tc>
      </w:tr>
      <w:tr w:rsidR="0061294C" w:rsidRPr="00AB5FED" w14:paraId="7C3B3CA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D2603" w14:textId="77777777" w:rsidR="0061294C" w:rsidRPr="00AB5FED" w:rsidRDefault="0061294C" w:rsidP="009743AE">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882963" w14:textId="77777777" w:rsidR="0061294C" w:rsidRPr="00AB5FED" w:rsidRDefault="0061294C" w:rsidP="009743A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A8B52C" w14:textId="70DD1232" w:rsidR="0061294C" w:rsidRPr="00AB5FED" w:rsidRDefault="00C651B2" w:rsidP="009743AE">
            <w:pPr>
              <w:pStyle w:val="TAL"/>
            </w:pPr>
            <w:r w:rsidRPr="00C651B2">
              <w:t xml:space="preserve">Offered </w:t>
            </w:r>
            <w:r w:rsidR="0061294C" w:rsidRPr="00AB5FED">
              <w:t>Media parameters</w:t>
            </w:r>
          </w:p>
        </w:tc>
      </w:tr>
      <w:tr w:rsidR="0061294C" w:rsidRPr="00AB5FED" w14:paraId="4328F19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22989" w14:textId="77777777" w:rsidR="0061294C" w:rsidRPr="00AB5FED" w:rsidRDefault="0061294C" w:rsidP="009743AE">
            <w:pPr>
              <w:pStyle w:val="TAL"/>
            </w:pPr>
            <w:r w:rsidRPr="00AB5FED">
              <w:t>Implicit floor request</w:t>
            </w:r>
            <w:r>
              <w:t xml:space="preserve"> (see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502B0A" w14:textId="77777777" w:rsidR="0061294C" w:rsidRPr="00AB5FED" w:rsidRDefault="0061294C" w:rsidP="009743AE">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8FCFEF" w14:textId="77777777" w:rsidR="0061294C" w:rsidRPr="00AB5FED" w:rsidRDefault="0061294C" w:rsidP="009743AE">
            <w:pPr>
              <w:pStyle w:val="TAL"/>
            </w:pPr>
            <w:r w:rsidRPr="00AB5FED">
              <w:t>When originating client request</w:t>
            </w:r>
            <w:r w:rsidRPr="00AB5FED">
              <w:rPr>
                <w:rFonts w:hint="eastAsia"/>
                <w:lang w:eastAsia="zh-CN"/>
              </w:rPr>
              <w:t>s</w:t>
            </w:r>
            <w:r w:rsidRPr="00AB5FED">
              <w:t xml:space="preserve"> the floor</w:t>
            </w:r>
            <w:r w:rsidRPr="00AB5FED">
              <w:rPr>
                <w:rFonts w:hint="eastAsia"/>
                <w:lang w:eastAsia="zh-CN"/>
              </w:rPr>
              <w:t>,</w:t>
            </w:r>
            <w:r w:rsidRPr="00AB5FED">
              <w:t xml:space="preserve"> this element shall be included</w:t>
            </w:r>
          </w:p>
        </w:tc>
      </w:tr>
      <w:tr w:rsidR="0061294C" w:rsidRPr="00AB5FED" w14:paraId="1AC78881"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C93208" w14:textId="77777777" w:rsidR="0061294C" w:rsidRDefault="0061294C" w:rsidP="009743AE">
            <w:pPr>
              <w:pStyle w:val="TAL"/>
              <w:rPr>
                <w:lang w:eastAsia="zh-CN"/>
              </w:rPr>
            </w:pPr>
            <w:r w:rsidRPr="00993675">
              <w:rPr>
                <w:rFonts w:hint="eastAsia"/>
                <w:lang w:eastAsia="zh-CN"/>
              </w:rPr>
              <w:t>Broadcast indicator</w:t>
            </w:r>
          </w:p>
          <w:p w14:paraId="05912045" w14:textId="77777777" w:rsidR="0061294C" w:rsidRPr="00AB5FED" w:rsidRDefault="0061294C" w:rsidP="009743AE">
            <w:pPr>
              <w:pStyle w:val="TAL"/>
            </w:pPr>
            <w:r>
              <w:rPr>
                <w:lang w:eastAsia="zh-CN"/>
              </w:rPr>
              <w:t>(see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8FB5DC" w14:textId="77777777" w:rsidR="0061294C" w:rsidRPr="00AB5FED" w:rsidRDefault="0061294C" w:rsidP="009743AE">
            <w:pPr>
              <w:pStyle w:val="TAL"/>
            </w:pPr>
            <w:r w:rsidRPr="00993675">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4074A4" w14:textId="30268B0C" w:rsidR="0061294C" w:rsidRPr="00AB5FED" w:rsidRDefault="0061294C" w:rsidP="009743AE">
            <w:pPr>
              <w:pStyle w:val="TAL"/>
            </w:pPr>
            <w:r w:rsidRPr="00993675">
              <w:rPr>
                <w:rFonts w:hint="eastAsia"/>
                <w:lang w:eastAsia="zh-CN"/>
              </w:rPr>
              <w:t xml:space="preserve">Indicates that the </w:t>
            </w:r>
            <w:r w:rsidR="00C651B2" w:rsidRPr="00C651B2">
              <w:rPr>
                <w:lang w:eastAsia="zh-CN"/>
              </w:rPr>
              <w:t xml:space="preserve">ad hoc </w:t>
            </w:r>
            <w:r w:rsidRPr="00993675">
              <w:rPr>
                <w:rFonts w:hint="eastAsia"/>
                <w:lang w:eastAsia="zh-CN"/>
              </w:rPr>
              <w:t xml:space="preserve">group </w:t>
            </w:r>
            <w:r>
              <w:rPr>
                <w:lang w:eastAsia="zh-CN"/>
              </w:rPr>
              <w:t>call</w:t>
            </w:r>
            <w:r w:rsidRPr="00993675">
              <w:rPr>
                <w:rFonts w:hint="eastAsia"/>
                <w:lang w:eastAsia="zh-CN"/>
              </w:rPr>
              <w:t xml:space="preserve"> request is for a broadcast </w:t>
            </w:r>
            <w:r w:rsidR="00C651B2" w:rsidRPr="00C651B2">
              <w:rPr>
                <w:lang w:eastAsia="zh-CN"/>
              </w:rPr>
              <w:t xml:space="preserve">ad hoc </w:t>
            </w:r>
            <w:r w:rsidRPr="00993675">
              <w:rPr>
                <w:rFonts w:hint="eastAsia"/>
                <w:lang w:eastAsia="zh-CN"/>
              </w:rPr>
              <w:t xml:space="preserve">group </w:t>
            </w:r>
            <w:r>
              <w:rPr>
                <w:rFonts w:hint="eastAsia"/>
                <w:lang w:eastAsia="zh-CN"/>
              </w:rPr>
              <w:t>call</w:t>
            </w:r>
          </w:p>
        </w:tc>
      </w:tr>
      <w:tr w:rsidR="0061294C" w:rsidRPr="00AB5FED" w14:paraId="1EE5B6E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CC76EE" w14:textId="77777777" w:rsidR="0061294C" w:rsidRPr="00993675" w:rsidRDefault="0061294C" w:rsidP="009743AE">
            <w:pPr>
              <w:pStyle w:val="TAL"/>
              <w:rPr>
                <w:lang w:eastAsia="zh-CN"/>
              </w:rPr>
            </w:pPr>
            <w:r>
              <w:rPr>
                <w:lang w:eastAsia="zh-CN"/>
              </w:rPr>
              <w:t>Imminent peril indicator (see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FB7FE7" w14:textId="77777777" w:rsidR="0061294C" w:rsidRPr="00993675"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6662B7" w14:textId="6C100717" w:rsidR="0061294C" w:rsidRPr="00993675" w:rsidRDefault="0061294C" w:rsidP="009743AE">
            <w:pPr>
              <w:pStyle w:val="TAL"/>
              <w:rPr>
                <w:lang w:eastAsia="zh-CN"/>
              </w:rPr>
            </w:pPr>
            <w:r>
              <w:rPr>
                <w:lang w:eastAsia="zh-CN"/>
              </w:rPr>
              <w:t>Indicates that the ad hoc group call request is an MC</w:t>
            </w:r>
            <w:r w:rsidR="00C651B2">
              <w:rPr>
                <w:lang w:eastAsia="zh-CN"/>
              </w:rPr>
              <w:t>PTT</w:t>
            </w:r>
            <w:r>
              <w:rPr>
                <w:lang w:eastAsia="zh-CN"/>
              </w:rPr>
              <w:t xml:space="preserve"> imminent peril </w:t>
            </w:r>
            <w:r w:rsidR="00C651B2" w:rsidRPr="00C651B2">
              <w:rPr>
                <w:lang w:eastAsia="zh-CN"/>
              </w:rPr>
              <w:t xml:space="preserve">ad hoc </w:t>
            </w:r>
            <w:r w:rsidR="00C651B2">
              <w:rPr>
                <w:lang w:eastAsia="zh-CN"/>
              </w:rPr>
              <w:t xml:space="preserve">group </w:t>
            </w:r>
            <w:r>
              <w:rPr>
                <w:lang w:eastAsia="zh-CN"/>
              </w:rPr>
              <w:t>call</w:t>
            </w:r>
          </w:p>
        </w:tc>
      </w:tr>
      <w:tr w:rsidR="0061294C" w:rsidRPr="00AB5FED" w14:paraId="6910349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A5E2FA" w14:textId="77777777" w:rsidR="0061294C" w:rsidRPr="00993675" w:rsidRDefault="0061294C" w:rsidP="009743AE">
            <w:pPr>
              <w:pStyle w:val="TAL"/>
              <w:rPr>
                <w:lang w:eastAsia="zh-CN"/>
              </w:rPr>
            </w:pPr>
            <w:r>
              <w:rPr>
                <w:lang w:eastAsia="zh-CN"/>
              </w:rPr>
              <w:t>Emergency Indicator (see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0179B9" w14:textId="77777777" w:rsidR="0061294C" w:rsidRPr="00993675"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76D13" w14:textId="46133C5A" w:rsidR="0061294C" w:rsidRPr="00993675" w:rsidRDefault="0061294C" w:rsidP="009743AE">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call</w:t>
            </w:r>
            <w:r w:rsidRPr="00B11575">
              <w:rPr>
                <w:lang w:eastAsia="zh-CN"/>
              </w:rPr>
              <w:t xml:space="preserve"> request is an </w:t>
            </w:r>
            <w:r>
              <w:rPr>
                <w:lang w:eastAsia="zh-CN"/>
              </w:rPr>
              <w:t>MC</w:t>
            </w:r>
            <w:r w:rsidR="00C651B2">
              <w:rPr>
                <w:lang w:eastAsia="zh-CN"/>
              </w:rPr>
              <w:t>PTT</w:t>
            </w:r>
            <w:r>
              <w:rPr>
                <w:lang w:eastAsia="zh-CN"/>
              </w:rPr>
              <w:t xml:space="preserve"> </w:t>
            </w:r>
            <w:r w:rsidRPr="00B11575">
              <w:rPr>
                <w:lang w:eastAsia="zh-CN"/>
              </w:rPr>
              <w:t xml:space="preserve">emergency </w:t>
            </w:r>
            <w:r w:rsidR="00C651B2" w:rsidRPr="00C651B2">
              <w:rPr>
                <w:lang w:eastAsia="zh-CN"/>
              </w:rPr>
              <w:t xml:space="preserve">ad hoc </w:t>
            </w:r>
            <w:r w:rsidR="00C651B2">
              <w:rPr>
                <w:lang w:eastAsia="zh-CN"/>
              </w:rPr>
              <w:t xml:space="preserve">group </w:t>
            </w:r>
            <w:r>
              <w:rPr>
                <w:lang w:eastAsia="zh-CN"/>
              </w:rPr>
              <w:t>call</w:t>
            </w:r>
          </w:p>
        </w:tc>
      </w:tr>
      <w:tr w:rsidR="0061294C" w:rsidRPr="00AB5FED" w14:paraId="1BB7A1D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BE51A9" w14:textId="77777777" w:rsidR="0061294C" w:rsidRDefault="0061294C" w:rsidP="009743AE">
            <w:pPr>
              <w:pStyle w:val="TAL"/>
              <w:rPr>
                <w:lang w:val="en-US" w:eastAsia="zh-CN"/>
              </w:rPr>
            </w:pPr>
            <w:r>
              <w:rPr>
                <w:lang w:val="en-US" w:eastAsia="zh-CN"/>
              </w:rPr>
              <w:t>MCPTT ID list (see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4F7AD6" w14:textId="77777777" w:rsidR="0061294C" w:rsidRDefault="0061294C" w:rsidP="009743AE">
            <w:pPr>
              <w:pStyle w:val="TAL"/>
              <w:rPr>
                <w:lang w:val="en-US" w:eastAsia="zh-CN"/>
              </w:rPr>
            </w:pPr>
            <w:r>
              <w:rPr>
                <w:lang w:val="en-US"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2857A7" w14:textId="77777777" w:rsidR="0061294C" w:rsidRDefault="0061294C" w:rsidP="009743AE">
            <w:pPr>
              <w:pStyle w:val="TAL"/>
              <w:rPr>
                <w:lang w:val="en-US" w:eastAsia="zh-CN"/>
              </w:rPr>
            </w:pPr>
            <w:r>
              <w:rPr>
                <w:rFonts w:cs="Arial"/>
                <w:kern w:val="2"/>
                <w:szCs w:val="18"/>
              </w:rPr>
              <w:t>List of participants required to acknowledge the ad hoc group call before start of the audio transmission</w:t>
            </w:r>
          </w:p>
        </w:tc>
      </w:tr>
      <w:tr w:rsidR="0061294C" w:rsidRPr="00AB5FED" w14:paraId="3A123EB4"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9B9C2" w14:textId="77777777" w:rsidR="0061294C" w:rsidRDefault="0061294C" w:rsidP="009743AE">
            <w:pPr>
              <w:pStyle w:val="TAL"/>
              <w:rPr>
                <w:lang w:val="en-US" w:eastAsia="zh-CN"/>
              </w:rPr>
            </w:pPr>
            <w: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E827D5" w14:textId="77777777" w:rsidR="0061294C" w:rsidRDefault="0061294C" w:rsidP="009743AE">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4D0700" w14:textId="77777777" w:rsidR="0061294C" w:rsidRDefault="0061294C" w:rsidP="009743AE">
            <w:pPr>
              <w:pStyle w:val="TAL"/>
              <w:rPr>
                <w:lang w:val="en-US" w:eastAsia="zh-CN"/>
              </w:rPr>
            </w:pPr>
            <w:r>
              <w:t xml:space="preserve">Location of the calling party. </w:t>
            </w:r>
          </w:p>
        </w:tc>
      </w:tr>
      <w:tr w:rsidR="0061294C" w:rsidRPr="00AB5FED" w14:paraId="707EEC67"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FC3F9A" w14:textId="39FCF216" w:rsidR="0061294C" w:rsidRDefault="0061294C" w:rsidP="009743AE">
            <w:pPr>
              <w:pStyle w:val="TAL"/>
            </w:pPr>
            <w:r>
              <w:t xml:space="preserve">Criteria for determining the participants </w:t>
            </w:r>
            <w:r>
              <w:rPr>
                <w:lang w:eastAsia="zh-CN"/>
              </w:rPr>
              <w:t>(see NOTE 6</w:t>
            </w:r>
            <w:r w:rsidR="001F72AE" w:rsidRPr="001F72AE">
              <w:rPr>
                <w:lang w:eastAsia="zh-CN"/>
              </w:rPr>
              <w:t>, NOTE</w:t>
            </w:r>
            <w:r w:rsidR="001F72AE">
              <w:rPr>
                <w:lang w:eastAsia="zh-CN"/>
              </w:rPr>
              <w:t> </w:t>
            </w:r>
            <w:r w:rsidR="001F72AE" w:rsidRPr="001F72AE">
              <w:rPr>
                <w:lang w:eastAsia="zh-CN"/>
              </w:rPr>
              <w:t>7</w:t>
            </w:r>
            <w:r>
              <w:rPr>
                <w:lang w:eastAsia="zh-CN"/>
              </w:rP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20EA56" w14:textId="77777777" w:rsidR="0061294C"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CAB497" w14:textId="5610B64F" w:rsidR="0061294C" w:rsidRDefault="0061294C" w:rsidP="009743AE">
            <w:pPr>
              <w:pStyle w:val="TAL"/>
            </w:pPr>
            <w:r>
              <w:t>Carries the details of criteria or meaningful label identifying the criteria or the combination of both which will be used by the MCPTT server for determining the participants e.g., it can be a location based criteria to invite partic</w:t>
            </w:r>
            <w:r w:rsidR="00C651B2">
              <w:t>i</w:t>
            </w:r>
            <w:r>
              <w:t>pants in a particular area</w:t>
            </w:r>
          </w:p>
        </w:tc>
      </w:tr>
      <w:tr w:rsidR="0061294C" w:rsidRPr="00AB5FED" w14:paraId="149ABAD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402CD2" w14:textId="77777777" w:rsidR="0061294C" w:rsidRDefault="0061294C" w:rsidP="009743AE">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044270" w14:textId="77777777" w:rsidR="0061294C" w:rsidRDefault="0061294C" w:rsidP="009743AE">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75ADD6" w14:textId="77777777" w:rsidR="0061294C" w:rsidRDefault="0061294C" w:rsidP="009743AE">
            <w:pPr>
              <w:pStyle w:val="TAL"/>
            </w:pPr>
            <w:r>
              <w:rPr>
                <w:rFonts w:cs="Arial"/>
                <w:kern w:val="2"/>
                <w:szCs w:val="18"/>
              </w:rPr>
              <w:t>Application priority level requested for this</w:t>
            </w:r>
            <w:r>
              <w:rPr>
                <w:rFonts w:cs="Arial"/>
                <w:kern w:val="2"/>
                <w:szCs w:val="18"/>
                <w:lang w:eastAsia="zh-CN"/>
              </w:rPr>
              <w:t xml:space="preserve"> group </w:t>
            </w:r>
            <w:r>
              <w:rPr>
                <w:rFonts w:cs="Arial"/>
                <w:kern w:val="2"/>
                <w:szCs w:val="18"/>
              </w:rPr>
              <w:t>call</w:t>
            </w:r>
          </w:p>
        </w:tc>
      </w:tr>
      <w:tr w:rsidR="0061294C" w:rsidRPr="00AB5FED" w14:paraId="451CE284" w14:textId="77777777" w:rsidTr="009743AE">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FEAA9E" w14:textId="7E0049A1" w:rsidR="0061294C" w:rsidRDefault="0061294C" w:rsidP="009743AE">
            <w:pPr>
              <w:pStyle w:val="TAN"/>
            </w:pPr>
            <w:r>
              <w:t>NOTE 1:</w:t>
            </w:r>
            <w:r>
              <w:tab/>
              <w:t>If this information element is not included, the MC</w:t>
            </w:r>
            <w:r w:rsidR="00C651B2">
              <w:t>PTT</w:t>
            </w:r>
            <w:r>
              <w:t xml:space="preserve"> server assigns an </w:t>
            </w:r>
            <w:r>
              <w:rPr>
                <w:rFonts w:hint="eastAsia"/>
                <w:lang w:eastAsia="zh-CN"/>
              </w:rPr>
              <w:t>MC</w:t>
            </w:r>
            <w:r w:rsidR="00C651B2">
              <w:rPr>
                <w:lang w:eastAsia="zh-CN"/>
              </w:rPr>
              <w:t>PTT</w:t>
            </w:r>
            <w:r>
              <w:rPr>
                <w:rFonts w:hint="eastAsia"/>
                <w:lang w:eastAsia="zh-CN"/>
              </w:rPr>
              <w:t xml:space="preserve"> </w:t>
            </w:r>
            <w:r>
              <w:rPr>
                <w:lang w:eastAsia="zh-CN"/>
              </w:rPr>
              <w:t xml:space="preserve">ad hoc </w:t>
            </w:r>
            <w:r w:rsidRPr="00AB5FED">
              <w:rPr>
                <w:rFonts w:hint="eastAsia"/>
                <w:lang w:eastAsia="zh-CN"/>
              </w:rPr>
              <w:t>g</w:t>
            </w:r>
            <w:r w:rsidRPr="00AB5FED">
              <w:t>roup ID</w:t>
            </w:r>
            <w:r w:rsidDel="004B2FB9">
              <w:t xml:space="preserve"> </w:t>
            </w:r>
            <w:r>
              <w:t>to be used for the ad hoc group communication. This information element is returned to the calling party to use in the ad hoc group communication.</w:t>
            </w:r>
            <w:r w:rsidR="001F72AE" w:rsidRPr="001F72AE">
              <w:t xml:space="preserve"> If the request follows an ad hoc group for emergency alert, then this element must be present.</w:t>
            </w:r>
          </w:p>
          <w:p w14:paraId="5AE42113" w14:textId="77777777" w:rsidR="0061294C" w:rsidRPr="007B7446" w:rsidRDefault="0061294C" w:rsidP="009743AE">
            <w:pPr>
              <w:pStyle w:val="TAN"/>
            </w:pPr>
            <w:r w:rsidRPr="007B7446">
              <w:t>NOTE</w:t>
            </w:r>
            <w:r>
              <w:t> 2</w:t>
            </w:r>
            <w:r w:rsidRPr="007B7446">
              <w:t>:</w:t>
            </w:r>
            <w:r>
              <w:tab/>
              <w:t>This information element is present</w:t>
            </w:r>
            <w:r w:rsidRPr="007B7446">
              <w:t xml:space="preserve"> </w:t>
            </w:r>
            <w:r>
              <w:t xml:space="preserve">and set to true only if this ad hoc group call is encrypted. </w:t>
            </w:r>
            <w:r w:rsidRPr="007702B1">
              <w:t>When the ad</w:t>
            </w:r>
            <w:r>
              <w:t> </w:t>
            </w:r>
            <w:r w:rsidRPr="007702B1">
              <w:t xml:space="preserve">hoc group </w:t>
            </w:r>
            <w:r>
              <w:t>call</w:t>
            </w:r>
            <w:r w:rsidRPr="007702B1">
              <w:t xml:space="preserve"> is initiated with participants provided by the initiator</w:t>
            </w:r>
            <w:r>
              <w:t xml:space="preserve"> this acts as an indicator that subsequent requests follow targeting the individual participants and carrying the relevant key material. If this information element is set to false or not present, then this ad hoc group call is unencrypted.</w:t>
            </w:r>
          </w:p>
          <w:p w14:paraId="7CD5C026" w14:textId="77777777" w:rsidR="0061294C" w:rsidRDefault="0061294C" w:rsidP="009743AE">
            <w:pPr>
              <w:pStyle w:val="TAN"/>
            </w:pPr>
            <w:r w:rsidRPr="002D2654">
              <w:t>NOTE</w:t>
            </w:r>
            <w:r>
              <w:t> 3</w:t>
            </w:r>
            <w:r w:rsidRPr="002D2654">
              <w:t>:</w:t>
            </w:r>
            <w:r>
              <w:tab/>
            </w:r>
            <w:r>
              <w:rPr>
                <w:lang w:val="en-US"/>
              </w:rPr>
              <w:t>This element is included only when the originating client sends the list of participants.</w:t>
            </w:r>
          </w:p>
          <w:p w14:paraId="2F396160" w14:textId="77777777" w:rsidR="0061294C" w:rsidRDefault="0061294C" w:rsidP="009743AE">
            <w:pPr>
              <w:pStyle w:val="TAN"/>
            </w:pPr>
            <w:r w:rsidRPr="002D2654">
              <w:t>NOTE</w:t>
            </w:r>
            <w:r>
              <w:t> 4</w:t>
            </w:r>
            <w:r w:rsidRPr="002D2654">
              <w:t>:</w:t>
            </w:r>
            <w:r>
              <w:tab/>
            </w:r>
            <w:r>
              <w:rPr>
                <w:lang w:val="en-US"/>
              </w:rPr>
              <w:t>This element is included only when the originating client requests the floor.</w:t>
            </w:r>
          </w:p>
          <w:p w14:paraId="4759652F" w14:textId="77777777" w:rsidR="0061294C" w:rsidRDefault="0061294C" w:rsidP="009743AE">
            <w:pPr>
              <w:pStyle w:val="TAN"/>
            </w:pPr>
            <w:r>
              <w:t>NOTE 5:</w:t>
            </w:r>
            <w:r>
              <w:tab/>
              <w:t>If used, only one of these information elements is present.</w:t>
            </w:r>
          </w:p>
          <w:p w14:paraId="083F7FAE" w14:textId="77777777" w:rsidR="0061294C" w:rsidRDefault="0061294C" w:rsidP="009743AE">
            <w:pPr>
              <w:pStyle w:val="TAN"/>
            </w:pPr>
            <w:r>
              <w:t>NOTE 6:</w:t>
            </w:r>
            <w:r>
              <w:tab/>
              <w:t>Only one of these information elements is present.</w:t>
            </w:r>
          </w:p>
          <w:p w14:paraId="4B8B9696" w14:textId="3896C4C6" w:rsidR="001F72AE" w:rsidRPr="002D2654" w:rsidRDefault="001F72AE" w:rsidP="009743AE">
            <w:pPr>
              <w:pStyle w:val="TAN"/>
            </w:pPr>
            <w:r>
              <w:t>NOTE 7:</w:t>
            </w:r>
            <w:r w:rsidRPr="00F72A85">
              <w:t xml:space="preserve"> </w:t>
            </w:r>
            <w:r w:rsidRPr="00F72A85">
              <w:tab/>
            </w:r>
            <w:r w:rsidRPr="00AA45D1">
              <w:t>If the request follows an ad</w:t>
            </w:r>
            <w:r>
              <w:t> </w:t>
            </w:r>
            <w:r w:rsidRPr="00AA45D1">
              <w:t>hoc group for emergency alert, then this element</w:t>
            </w:r>
            <w:r>
              <w:t xml:space="preserve"> is not </w:t>
            </w:r>
            <w:r w:rsidRPr="00AA45D1">
              <w:t>present.</w:t>
            </w:r>
          </w:p>
        </w:tc>
      </w:tr>
    </w:tbl>
    <w:p w14:paraId="002ABC9F" w14:textId="77777777" w:rsidR="0061294C" w:rsidRDefault="0061294C" w:rsidP="0061294C"/>
    <w:p w14:paraId="0292CB00" w14:textId="77777777" w:rsidR="0061294C" w:rsidRPr="00AB5FED" w:rsidRDefault="0061294C" w:rsidP="0061294C">
      <w:pPr>
        <w:pStyle w:val="Heading4"/>
      </w:pPr>
      <w:bookmarkStart w:id="1474" w:name="_Toc96531262"/>
      <w:bookmarkStart w:id="1475" w:name="_Toc96606972"/>
      <w:bookmarkStart w:id="1476" w:name="_Toc113304240"/>
      <w:bookmarkStart w:id="1477" w:name="_Toc170896281"/>
      <w:r>
        <w:lastRenderedPageBreak/>
        <w:t>10.19</w:t>
      </w:r>
      <w:r w:rsidRPr="00AB5FED">
        <w:t>.2.</w:t>
      </w:r>
      <w:r>
        <w:t>2</w:t>
      </w:r>
      <w:r w:rsidRPr="00AB5FED">
        <w:tab/>
      </w:r>
      <w:r>
        <w:t>Ad hoc g</w:t>
      </w:r>
      <w:r w:rsidRPr="00AB5FED">
        <w:t xml:space="preserve">roup </w:t>
      </w:r>
      <w:r>
        <w:t>call</w:t>
      </w:r>
      <w:r w:rsidRPr="00AB5FED">
        <w:t xml:space="preserve"> request</w:t>
      </w:r>
      <w:r>
        <w:t xml:space="preserve"> return</w:t>
      </w:r>
      <w:r w:rsidRPr="00AB5FED">
        <w:rPr>
          <w:rFonts w:hint="eastAsia"/>
          <w:lang w:eastAsia="zh-CN"/>
        </w:rPr>
        <w:t xml:space="preserve"> </w:t>
      </w:r>
      <w:r w:rsidRPr="00AB5FED">
        <w:t>(</w:t>
      </w:r>
      <w:r>
        <w:t>MCPTT server</w:t>
      </w:r>
      <w:r w:rsidRPr="00AB5FED">
        <w:t xml:space="preserve"> – </w:t>
      </w:r>
      <w:r>
        <w:t>MCPTT client</w:t>
      </w:r>
      <w:r w:rsidRPr="00AB5FED">
        <w:t>)</w:t>
      </w:r>
      <w:bookmarkEnd w:id="1474"/>
      <w:bookmarkEnd w:id="1475"/>
      <w:bookmarkEnd w:id="1476"/>
      <w:bookmarkEnd w:id="1477"/>
    </w:p>
    <w:p w14:paraId="54826B0F" w14:textId="77777777" w:rsidR="0061294C" w:rsidRDefault="0061294C" w:rsidP="0061294C">
      <w:r w:rsidRPr="00AB5FED">
        <w:t>Table </w:t>
      </w:r>
      <w:r>
        <w:t>10.19</w:t>
      </w:r>
      <w:r w:rsidRPr="00AB5FED">
        <w:t>.2.</w:t>
      </w:r>
      <w:r>
        <w:t>2</w:t>
      </w:r>
      <w:r w:rsidRPr="00AB5FED">
        <w:t xml:space="preserve">-1 describes the information flow </w:t>
      </w:r>
      <w:r>
        <w:t xml:space="preserve">ad hoc </w:t>
      </w:r>
      <w:r w:rsidRPr="00AB5FED">
        <w:t xml:space="preserve">group </w:t>
      </w:r>
      <w:r>
        <w:t>call</w:t>
      </w:r>
      <w:r w:rsidRPr="00AB5FED">
        <w:t xml:space="preserve"> request</w:t>
      </w:r>
      <w:r>
        <w:t xml:space="preserve"> return</w:t>
      </w:r>
      <w:r w:rsidRPr="00AB5FED">
        <w:t xml:space="preserve"> from the </w:t>
      </w:r>
      <w:r>
        <w:t>MCPTT server</w:t>
      </w:r>
      <w:r w:rsidRPr="00AB5FED">
        <w:t xml:space="preserve"> to the </w:t>
      </w:r>
      <w:r>
        <w:t>MCPTT client. This response could be intermediate response to provide the server assigned MCPTT ad hoc group ID.</w:t>
      </w:r>
    </w:p>
    <w:p w14:paraId="2A51FF2C" w14:textId="77777777" w:rsidR="0061294C" w:rsidRPr="00AB5FED" w:rsidRDefault="0061294C" w:rsidP="0061294C">
      <w:pPr>
        <w:pStyle w:val="TH"/>
      </w:pPr>
      <w:r>
        <w:t>Table 10.19</w:t>
      </w:r>
      <w:r w:rsidRPr="00AB5FED">
        <w:t>.2.</w:t>
      </w:r>
      <w:r>
        <w:t>2-1 Ad hoc g</w:t>
      </w:r>
      <w:r w:rsidRPr="00AB5FED">
        <w:t xml:space="preserve">roup </w:t>
      </w:r>
      <w:r>
        <w:t>call</w:t>
      </w:r>
      <w:r w:rsidRPr="00AB5FED">
        <w:t xml:space="preserve"> </w:t>
      </w:r>
      <w:r>
        <w:t>request return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619E47D0"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B701A5"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C6D56E"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F6C988" w14:textId="77777777" w:rsidR="0061294C" w:rsidRPr="00AB5FED" w:rsidRDefault="0061294C" w:rsidP="009743AE">
            <w:pPr>
              <w:pStyle w:val="TAH"/>
              <w:rPr>
                <w:lang w:eastAsia="ja-JP"/>
              </w:rPr>
            </w:pPr>
            <w:r w:rsidRPr="00AB5FED">
              <w:t>Description</w:t>
            </w:r>
          </w:p>
        </w:tc>
      </w:tr>
      <w:tr w:rsidR="0061294C" w:rsidRPr="00AB5FED" w14:paraId="2B35137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5D580"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4C484B"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7E5950"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calling party</w:t>
            </w:r>
          </w:p>
        </w:tc>
      </w:tr>
      <w:tr w:rsidR="0061294C" w:rsidRPr="00AB5FED" w14:paraId="72F4D4F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38F8C0" w14:textId="25A69FB0" w:rsidR="0061294C" w:rsidRPr="00AB5FED" w:rsidRDefault="0061294C" w:rsidP="009743AE">
            <w:pPr>
              <w:pStyle w:val="TAL"/>
              <w:rPr>
                <w:lang w:eastAsia="ja-JP"/>
              </w:rPr>
            </w:pPr>
            <w:r>
              <w:rPr>
                <w:rFonts w:hint="eastAsia"/>
                <w:lang w:eastAsia="zh-CN"/>
              </w:rPr>
              <w:t>MCPTT ad</w:t>
            </w:r>
            <w:r>
              <w:rPr>
                <w:lang w:eastAsia="zh-CN"/>
              </w:rPr>
              <w:t> hoc</w:t>
            </w:r>
            <w:r w:rsidRPr="00AB5FED">
              <w:rPr>
                <w:rFonts w:hint="eastAsia"/>
                <w:lang w:eastAsia="zh-CN"/>
              </w:rPr>
              <w:t xml:space="preserve"> g</w:t>
            </w:r>
            <w:r w:rsidRPr="00AB5FED">
              <w:t>roup ID</w:t>
            </w:r>
            <w:r w:rsidR="006B5ED7">
              <w:t xml:space="preserve">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ABB7E3" w14:textId="77777777" w:rsidR="0061294C" w:rsidRPr="00AB5FED" w:rsidRDefault="0061294C" w:rsidP="009743AE">
            <w:pPr>
              <w:pStyle w:val="TAL"/>
              <w:rPr>
                <w:lang w:eastAsia="ja-JP"/>
              </w:rPr>
            </w:pPr>
            <w:r>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BA6D04" w14:textId="6C15B3DA"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 xml:space="preserve">to be associated with the ad hoc group call which is </w:t>
            </w:r>
            <w:r w:rsidR="0078253C" w:rsidRPr="0078253C">
              <w:rPr>
                <w:lang w:eastAsia="zh-CN"/>
              </w:rPr>
              <w:t xml:space="preserve">either provided by the group call initiator or </w:t>
            </w:r>
            <w:r>
              <w:rPr>
                <w:lang w:eastAsia="zh-CN"/>
              </w:rPr>
              <w:t>assigned by the MCPTT server.</w:t>
            </w:r>
            <w:r w:rsidR="0078253C">
              <w:rPr>
                <w:lang w:eastAsia="zh-CN"/>
              </w:rPr>
              <w:t xml:space="preserve"> </w:t>
            </w:r>
            <w:r>
              <w:rPr>
                <w:lang w:eastAsia="zh-CN"/>
              </w:rPr>
              <w:t>This information element shall be present if the authorization result is success.</w:t>
            </w:r>
          </w:p>
        </w:tc>
      </w:tr>
      <w:tr w:rsidR="006B5ED7" w:rsidRPr="00AB5FED" w14:paraId="3026B787"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AF8809" w14:textId="5F45EF0F" w:rsidR="006B5ED7" w:rsidRDefault="006B5ED7" w:rsidP="006B5ED7">
            <w:pPr>
              <w:pStyle w:val="TAL"/>
              <w:rPr>
                <w:lang w:eastAsia="zh-CN"/>
              </w:rPr>
            </w:pPr>
            <w:r w:rsidRPr="004563B3">
              <w:t>Pre-configured group ID (</w:t>
            </w:r>
            <w:r>
              <w:t>see </w:t>
            </w:r>
            <w:r w:rsidRPr="004563B3">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0270D9" w14:textId="0CF56C97" w:rsidR="006B5ED7" w:rsidRDefault="006B5ED7" w:rsidP="006B5ED7">
            <w:pPr>
              <w:pStyle w:val="TAL"/>
              <w:rPr>
                <w:lang w:eastAsia="ja-JP"/>
              </w:rPr>
            </w:pPr>
            <w:r w:rsidRPr="004563B3">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B01BC8" w14:textId="3E5381DF" w:rsidR="006B5ED7" w:rsidRPr="00AB5FED" w:rsidRDefault="006B5ED7" w:rsidP="006B5ED7">
            <w:pPr>
              <w:pStyle w:val="TAL"/>
            </w:pPr>
            <w:r w:rsidRPr="004563B3">
              <w:t>The preconfigured MCPTT group ID whose group configuration is to be used for the ad hoc group call (e.g. information for end-to-end security).</w:t>
            </w:r>
          </w:p>
        </w:tc>
      </w:tr>
      <w:tr w:rsidR="0061294C" w:rsidRPr="00AB5FED" w14:paraId="2D88A69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9C0A5D" w14:textId="77777777" w:rsidR="0061294C" w:rsidRPr="006A22D6" w:rsidRDefault="0061294C" w:rsidP="009743AE">
            <w:pPr>
              <w:pStyle w:val="TAL"/>
              <w:rPr>
                <w:lang w:eastAsia="zh-CN"/>
              </w:rPr>
            </w:pPr>
            <w:r>
              <w:rPr>
                <w:lang w:eastAsia="zh-CN"/>
              </w:rPr>
              <w:t>Authorization 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464F74" w14:textId="77777777" w:rsidR="0061294C" w:rsidRPr="00D44D45" w:rsidRDefault="0061294C" w:rsidP="009743A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2DB6D" w14:textId="77777777" w:rsidR="0061294C" w:rsidRPr="00D44D45" w:rsidRDefault="0061294C" w:rsidP="009743AE">
            <w:pPr>
              <w:pStyle w:val="TAL"/>
            </w:pPr>
            <w:r>
              <w:t>Indicate if authorization is success or failure</w:t>
            </w:r>
          </w:p>
        </w:tc>
      </w:tr>
      <w:tr w:rsidR="006B5ED7" w:rsidRPr="00AB5FED" w14:paraId="50AFEE32" w14:textId="77777777" w:rsidTr="00C1658D">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9B44ED" w14:textId="4797DD65" w:rsidR="006B5ED7" w:rsidRDefault="006B5ED7" w:rsidP="00961D11">
            <w:pPr>
              <w:pStyle w:val="TAN"/>
            </w:pPr>
            <w:r w:rsidRPr="006B5ED7">
              <w:t>NOTE:</w:t>
            </w:r>
            <w:r w:rsidRPr="006B5ED7">
              <w:tab/>
              <w:t>These IEs are included only when the Authorization Result IE indicates authorization is successful.</w:t>
            </w:r>
          </w:p>
        </w:tc>
      </w:tr>
    </w:tbl>
    <w:p w14:paraId="6E6C897C" w14:textId="77777777" w:rsidR="0061294C" w:rsidRPr="00AB5FED" w:rsidRDefault="0061294C" w:rsidP="0061294C">
      <w:bookmarkStart w:id="1478" w:name="_Toc75465977"/>
      <w:bookmarkStart w:id="1479" w:name="_Toc96531264"/>
    </w:p>
    <w:p w14:paraId="54E33994" w14:textId="77777777" w:rsidR="0061294C" w:rsidRPr="00AB5FED" w:rsidRDefault="0061294C" w:rsidP="0061294C">
      <w:pPr>
        <w:pStyle w:val="Heading4"/>
      </w:pPr>
      <w:bookmarkStart w:id="1480" w:name="_Toc96606974"/>
      <w:bookmarkStart w:id="1481" w:name="_Toc113304242"/>
      <w:bookmarkStart w:id="1482" w:name="_Toc170896282"/>
      <w:r>
        <w:t>10.19</w:t>
      </w:r>
      <w:r w:rsidRPr="00AB5FED">
        <w:t>.2.</w:t>
      </w:r>
      <w:r>
        <w:t>3</w:t>
      </w:r>
      <w:r w:rsidRPr="00AB5FED">
        <w:tab/>
      </w:r>
      <w:r>
        <w:t>Ad hoc g</w:t>
      </w:r>
      <w:r w:rsidRPr="00AB5FED">
        <w:t xml:space="preserve">roup </w:t>
      </w:r>
      <w:r>
        <w:t>call</w:t>
      </w:r>
      <w:r w:rsidRPr="00AB5FED">
        <w:t xml:space="preserve"> request</w:t>
      </w:r>
      <w:r w:rsidRPr="00AB5FED">
        <w:rPr>
          <w:rFonts w:hint="eastAsia"/>
          <w:lang w:eastAsia="zh-CN"/>
        </w:rPr>
        <w:t xml:space="preserve"> </w:t>
      </w:r>
      <w:r w:rsidRPr="00AB5FED">
        <w:t>(</w:t>
      </w:r>
      <w:r>
        <w:t>MCPTT server</w:t>
      </w:r>
      <w:r w:rsidRPr="00AB5FED">
        <w:t xml:space="preserve"> – </w:t>
      </w:r>
      <w:r>
        <w:t>MCPTT server</w:t>
      </w:r>
      <w:r w:rsidRPr="00AB5FED">
        <w:t>)</w:t>
      </w:r>
      <w:bookmarkEnd w:id="1482"/>
    </w:p>
    <w:p w14:paraId="2C24D362" w14:textId="77777777" w:rsidR="0061294C" w:rsidRPr="00AB5FED" w:rsidRDefault="0061294C" w:rsidP="0061294C">
      <w:r w:rsidRPr="00AB5FED">
        <w:t>Table </w:t>
      </w:r>
      <w:r>
        <w:t>10.19</w:t>
      </w:r>
      <w:r w:rsidRPr="00AB5FED">
        <w:t>.2.</w:t>
      </w:r>
      <w:r>
        <w:t>3</w:t>
      </w:r>
      <w:r w:rsidRPr="00AB5FED">
        <w:t xml:space="preserve">-1 describes the information flow </w:t>
      </w:r>
      <w:r>
        <w:t xml:space="preserve">ad hoc </w:t>
      </w:r>
      <w:r w:rsidRPr="00AB5FED">
        <w:t>group call request between the MCPTT servers.</w:t>
      </w:r>
    </w:p>
    <w:p w14:paraId="1BCE30AB" w14:textId="0ACF43E8" w:rsidR="0061294C" w:rsidRPr="00AB5FED" w:rsidRDefault="0061294C" w:rsidP="0061294C">
      <w:pPr>
        <w:pStyle w:val="TH"/>
      </w:pPr>
      <w:r w:rsidRPr="00AB5FED">
        <w:lastRenderedPageBreak/>
        <w:t>Table </w:t>
      </w:r>
      <w:r>
        <w:t>10.19</w:t>
      </w:r>
      <w:r w:rsidRPr="00AB5FED">
        <w:t>.2.</w:t>
      </w:r>
      <w:r>
        <w:t>3</w:t>
      </w:r>
      <w:r w:rsidRPr="00AB5FED">
        <w:t>-1</w:t>
      </w:r>
      <w:r w:rsidR="00C651B2">
        <w:t>:</w:t>
      </w:r>
      <w:r w:rsidRPr="00AB5FED">
        <w:t xml:space="preserve"> </w:t>
      </w:r>
      <w:r>
        <w:t>Ad hoc g</w:t>
      </w:r>
      <w:r w:rsidRPr="00AB5FED">
        <w:t xml:space="preserve">roup </w:t>
      </w:r>
      <w:r>
        <w:t>call</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3BA9D80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2DD055"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9E4046"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14666B" w14:textId="77777777" w:rsidR="0061294C" w:rsidRPr="00AB5FED" w:rsidRDefault="0061294C" w:rsidP="009743AE">
            <w:pPr>
              <w:pStyle w:val="TAH"/>
              <w:rPr>
                <w:lang w:eastAsia="ja-JP"/>
              </w:rPr>
            </w:pPr>
            <w:r w:rsidRPr="00AB5FED">
              <w:t>Description</w:t>
            </w:r>
          </w:p>
        </w:tc>
      </w:tr>
      <w:tr w:rsidR="0061294C" w:rsidRPr="00AB5FED" w14:paraId="32F644E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D29255"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44D3BF"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7C0C71" w14:textId="77777777" w:rsidR="0061294C" w:rsidRPr="00AB5FED" w:rsidRDefault="0061294C" w:rsidP="009743AE">
            <w:pPr>
              <w:pStyle w:val="TAL"/>
              <w:rPr>
                <w:lang w:eastAsia="zh-CN"/>
              </w:rPr>
            </w:pPr>
            <w:r w:rsidRPr="00AB5FED">
              <w:t xml:space="preserve">The </w:t>
            </w:r>
            <w:r>
              <w:rPr>
                <w:rFonts w:hint="eastAsia"/>
                <w:lang w:eastAsia="zh-CN"/>
              </w:rPr>
              <w:t>MCPTT ID</w:t>
            </w:r>
            <w:r w:rsidRPr="00AB5FED">
              <w:t xml:space="preserve"> of the </w:t>
            </w:r>
            <w:r w:rsidRPr="00AB5FED">
              <w:rPr>
                <w:rFonts w:hint="eastAsia"/>
                <w:lang w:eastAsia="zh-CN"/>
              </w:rPr>
              <w:t>calling party</w:t>
            </w:r>
          </w:p>
        </w:tc>
      </w:tr>
      <w:tr w:rsidR="0061294C" w:rsidRPr="00AB5FED" w14:paraId="478003E1"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BD796E"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E836F1"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90AE6B" w14:textId="77777777" w:rsidR="0061294C" w:rsidRPr="00AB5FED" w:rsidRDefault="0061294C" w:rsidP="009743AE">
            <w:pPr>
              <w:pStyle w:val="TAL"/>
            </w:pPr>
            <w:r>
              <w:t>The functional alias of the calling party</w:t>
            </w:r>
          </w:p>
        </w:tc>
      </w:tr>
      <w:tr w:rsidR="0061294C" w:rsidRPr="00AB5FED" w14:paraId="58EFD4B4"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21B3BF"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9542B"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ECECA" w14:textId="77777777"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to be associated with the ad hoc group call</w:t>
            </w:r>
          </w:p>
        </w:tc>
      </w:tr>
      <w:tr w:rsidR="0061294C" w:rsidRPr="00AB5FED" w14:paraId="53FE291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BFD583" w14:textId="77777777" w:rsidR="0061294C" w:rsidRDefault="0061294C" w:rsidP="009743AE">
            <w:pPr>
              <w:pStyle w:val="TAL"/>
              <w:rPr>
                <w:lang w:eastAsia="zh-CN"/>
              </w:rPr>
            </w:pPr>
            <w:r>
              <w:rPr>
                <w:lang w:eastAsia="zh-CN"/>
              </w:rPr>
              <w:t>MCPTT ID list</w:t>
            </w:r>
          </w:p>
          <w:p w14:paraId="716EA714" w14:textId="77777777" w:rsidR="0061294C" w:rsidRPr="00AB5FED" w:rsidRDefault="0061294C" w:rsidP="009743AE">
            <w:pPr>
              <w:pStyle w:val="TAL"/>
              <w:rPr>
                <w:lang w:eastAsia="zh-CN"/>
              </w:rPr>
            </w:pPr>
            <w:r>
              <w:t>(see NOTE 1, NOTE 3)</w:t>
            </w:r>
            <w:r>
              <w:rPr>
                <w:lang w:eastAsia="zh-CN"/>
              </w:rPr>
              <w:t xml:space="preserve">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0C95B7"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8533E" w14:textId="77777777" w:rsidR="0061294C" w:rsidRPr="00AB5FED" w:rsidRDefault="0061294C" w:rsidP="009743AE">
            <w:pPr>
              <w:pStyle w:val="TAL"/>
            </w:pPr>
            <w:r>
              <w:t>MCPTT IDs of the participants being invited for the ad hoc group call</w:t>
            </w:r>
          </w:p>
        </w:tc>
      </w:tr>
      <w:tr w:rsidR="0061294C" w:rsidRPr="00AB5FED" w14:paraId="0041C8F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7C5B8F" w14:textId="77777777" w:rsidR="0061294C" w:rsidRPr="00AB5FED" w:rsidRDefault="0061294C" w:rsidP="009743AE">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D159DC" w14:textId="77777777" w:rsidR="0061294C" w:rsidRPr="00AB5FED" w:rsidRDefault="0061294C" w:rsidP="009743AE">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712FC1" w14:textId="7262F823" w:rsidR="0061294C" w:rsidRPr="00AB5FED" w:rsidRDefault="00C070CF" w:rsidP="009743AE">
            <w:pPr>
              <w:pStyle w:val="TAL"/>
            </w:pPr>
            <w:r w:rsidRPr="00C070CF">
              <w:t xml:space="preserve">Offered </w:t>
            </w:r>
            <w:r w:rsidR="0061294C" w:rsidRPr="00AB5FED">
              <w:t xml:space="preserve">Media parameters of </w:t>
            </w:r>
            <w:r w:rsidR="0061294C">
              <w:t>MCPTT server</w:t>
            </w:r>
          </w:p>
        </w:tc>
      </w:tr>
      <w:tr w:rsidR="0061294C" w:rsidRPr="00AB5FED" w14:paraId="5736BED4"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C895DB" w14:textId="77777777" w:rsidR="0061294C" w:rsidRDefault="0061294C" w:rsidP="009743AE">
            <w:pPr>
              <w:pStyle w:val="TAL"/>
              <w:rPr>
                <w:lang w:eastAsia="zh-CN"/>
              </w:rPr>
            </w:pPr>
            <w:r w:rsidRPr="00143F70">
              <w:rPr>
                <w:rFonts w:hint="eastAsia"/>
                <w:lang w:eastAsia="zh-CN"/>
              </w:rPr>
              <w:t>Broadcast indicator</w:t>
            </w:r>
          </w:p>
          <w:p w14:paraId="0829EDBF" w14:textId="77777777" w:rsidR="0061294C" w:rsidRPr="00AB5FED" w:rsidRDefault="0061294C" w:rsidP="009743AE">
            <w:pPr>
              <w:pStyle w:val="TAL"/>
              <w:rPr>
                <w:lang w:eastAsia="zh-CN"/>
              </w:rPr>
            </w:pPr>
            <w:r>
              <w:rPr>
                <w:lang w:eastAsia="zh-CN"/>
              </w:rPr>
              <w:t>(see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926B90" w14:textId="77777777" w:rsidR="0061294C" w:rsidRPr="00AB5FED" w:rsidRDefault="0061294C" w:rsidP="009743AE">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354F79" w14:textId="77777777" w:rsidR="0061294C" w:rsidRPr="00AB5FED" w:rsidRDefault="0061294C" w:rsidP="009743AE">
            <w:pPr>
              <w:pStyle w:val="TAL"/>
            </w:pPr>
            <w:r w:rsidRPr="00143F70">
              <w:rPr>
                <w:rFonts w:hint="eastAsia"/>
                <w:lang w:eastAsia="zh-CN"/>
              </w:rPr>
              <w:t xml:space="preserve">Indicates that the </w:t>
            </w:r>
            <w:r>
              <w:rPr>
                <w:lang w:eastAsia="zh-CN"/>
              </w:rPr>
              <w:t xml:space="preserve">ad hoc </w:t>
            </w:r>
            <w:r w:rsidRPr="00143F70">
              <w:rPr>
                <w:rFonts w:hint="eastAsia"/>
                <w:lang w:eastAsia="zh-CN"/>
              </w:rPr>
              <w:t xml:space="preserve">group </w:t>
            </w:r>
            <w:r>
              <w:rPr>
                <w:rFonts w:hint="eastAsia"/>
                <w:lang w:eastAsia="zh-CN"/>
              </w:rPr>
              <w:t>call</w:t>
            </w:r>
            <w:r w:rsidRPr="00143F70">
              <w:rPr>
                <w:rFonts w:hint="eastAsia"/>
                <w:lang w:eastAsia="zh-CN"/>
              </w:rPr>
              <w:t xml:space="preserve"> request is for a broadcast </w:t>
            </w:r>
            <w:r>
              <w:rPr>
                <w:lang w:eastAsia="zh-CN"/>
              </w:rPr>
              <w:t xml:space="preserve">ad hoc </w:t>
            </w:r>
            <w:r w:rsidRPr="00143F70">
              <w:rPr>
                <w:rFonts w:hint="eastAsia"/>
                <w:lang w:eastAsia="zh-CN"/>
              </w:rPr>
              <w:t xml:space="preserve">group </w:t>
            </w:r>
            <w:r>
              <w:rPr>
                <w:rFonts w:hint="eastAsia"/>
                <w:lang w:eastAsia="zh-CN"/>
              </w:rPr>
              <w:t>call</w:t>
            </w:r>
          </w:p>
        </w:tc>
      </w:tr>
      <w:tr w:rsidR="0061294C" w:rsidRPr="00AB5FED" w14:paraId="3E41203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43BE1A" w14:textId="77777777" w:rsidR="0061294C" w:rsidRPr="00143F70" w:rsidRDefault="0061294C" w:rsidP="009743AE">
            <w:pPr>
              <w:pStyle w:val="TAL"/>
              <w:rPr>
                <w:lang w:eastAsia="zh-CN"/>
              </w:rPr>
            </w:pPr>
            <w:r>
              <w:rPr>
                <w:lang w:eastAsia="zh-CN"/>
              </w:rPr>
              <w:t>Imminent peril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E0EBA6" w14:textId="77777777" w:rsidR="0061294C" w:rsidRPr="00143F70"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BD10FA" w14:textId="17A19088" w:rsidR="0061294C" w:rsidRPr="00143F70" w:rsidRDefault="0061294C" w:rsidP="009743AE">
            <w:pPr>
              <w:pStyle w:val="TAL"/>
              <w:rPr>
                <w:lang w:eastAsia="zh-CN"/>
              </w:rPr>
            </w:pPr>
            <w:r>
              <w:rPr>
                <w:lang w:eastAsia="zh-CN"/>
              </w:rPr>
              <w:t>Indicates that the ad hoc group call request is an MC</w:t>
            </w:r>
            <w:r w:rsidR="00736824">
              <w:rPr>
                <w:lang w:eastAsia="zh-CN"/>
              </w:rPr>
              <w:t>PTT</w:t>
            </w:r>
            <w:r>
              <w:rPr>
                <w:lang w:eastAsia="zh-CN"/>
              </w:rPr>
              <w:t xml:space="preserve"> imminent peril </w:t>
            </w:r>
            <w:r w:rsidR="00736824" w:rsidRPr="00736824">
              <w:rPr>
                <w:lang w:eastAsia="zh-CN"/>
              </w:rPr>
              <w:t xml:space="preserve">ad hoc group </w:t>
            </w:r>
            <w:r>
              <w:rPr>
                <w:lang w:eastAsia="zh-CN"/>
              </w:rPr>
              <w:t>call</w:t>
            </w:r>
          </w:p>
        </w:tc>
      </w:tr>
      <w:tr w:rsidR="0061294C" w:rsidRPr="00AB5FED" w14:paraId="417EEB75"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7D85D7" w14:textId="77777777" w:rsidR="0061294C" w:rsidRPr="00143F70" w:rsidRDefault="0061294C" w:rsidP="009743AE">
            <w:pPr>
              <w:pStyle w:val="TAL"/>
              <w:rPr>
                <w:lang w:eastAsia="zh-CN"/>
              </w:rPr>
            </w:pPr>
            <w:r>
              <w:rPr>
                <w:lang w:eastAsia="zh-CN"/>
              </w:rPr>
              <w:t>Emergency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847B38" w14:textId="77777777" w:rsidR="0061294C" w:rsidRPr="00143F70"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805AF" w14:textId="2848D641" w:rsidR="0061294C" w:rsidRPr="00143F70" w:rsidRDefault="0061294C" w:rsidP="009743AE">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call</w:t>
            </w:r>
            <w:r w:rsidRPr="00B11575">
              <w:rPr>
                <w:lang w:eastAsia="zh-CN"/>
              </w:rPr>
              <w:t xml:space="preserve"> request is an </w:t>
            </w:r>
            <w:r>
              <w:rPr>
                <w:lang w:eastAsia="zh-CN"/>
              </w:rPr>
              <w:t>MC</w:t>
            </w:r>
            <w:r w:rsidR="00736824">
              <w:rPr>
                <w:lang w:eastAsia="zh-CN"/>
              </w:rPr>
              <w:t>PTT</w:t>
            </w:r>
            <w:r>
              <w:rPr>
                <w:lang w:eastAsia="zh-CN"/>
              </w:rPr>
              <w:t xml:space="preserve"> </w:t>
            </w:r>
            <w:r w:rsidRPr="00B11575">
              <w:rPr>
                <w:lang w:eastAsia="zh-CN"/>
              </w:rPr>
              <w:t xml:space="preserve">emergency </w:t>
            </w:r>
            <w:r w:rsidR="00736824">
              <w:rPr>
                <w:lang w:eastAsia="zh-CN"/>
              </w:rPr>
              <w:t xml:space="preserve">ad hoc group </w:t>
            </w:r>
            <w:r>
              <w:rPr>
                <w:lang w:eastAsia="zh-CN"/>
              </w:rPr>
              <w:t>call</w:t>
            </w:r>
          </w:p>
        </w:tc>
      </w:tr>
      <w:tr w:rsidR="0061294C" w:rsidRPr="00AB5FED" w14:paraId="4822841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1BBC06" w14:textId="4A51514C" w:rsidR="0061294C" w:rsidRDefault="0061294C" w:rsidP="009743AE">
            <w:pPr>
              <w:pStyle w:val="TAL"/>
              <w:rPr>
                <w:lang w:eastAsia="zh-CN"/>
              </w:rPr>
            </w:pPr>
            <w:r w:rsidRPr="00B864A4">
              <w:rPr>
                <w:rFonts w:cs="Arial"/>
                <w:kern w:val="2"/>
                <w:szCs w:val="18"/>
              </w:rPr>
              <w:t xml:space="preserve">Preconfigured </w:t>
            </w:r>
            <w:r w:rsidR="00736824">
              <w:rPr>
                <w:rFonts w:cs="Arial"/>
                <w:kern w:val="2"/>
                <w:szCs w:val="18"/>
              </w:rPr>
              <w:t xml:space="preserve">MCPTT </w:t>
            </w:r>
            <w:r w:rsidRPr="00B864A4">
              <w:rPr>
                <w:rFonts w:cs="Arial"/>
                <w:kern w:val="2"/>
                <w:szCs w:val="18"/>
              </w:rPr>
              <w:t xml:space="preserve">group </w:t>
            </w:r>
            <w:r w:rsidR="00736824">
              <w:rPr>
                <w:rFonts w:cs="Arial"/>
                <w:kern w:val="2"/>
                <w:szCs w:val="18"/>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0907D2" w14:textId="77777777" w:rsidR="0061294C" w:rsidRDefault="0061294C" w:rsidP="009743AE">
            <w:pPr>
              <w:pStyle w:val="TAL"/>
              <w:rPr>
                <w:lang w:eastAsia="zh-CN"/>
              </w:rPr>
            </w:pPr>
            <w:r w:rsidRPr="00B864A4">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7DF4BB" w14:textId="77777777" w:rsidR="0061294C" w:rsidRPr="00B11575" w:rsidRDefault="0061294C" w:rsidP="009743AE">
            <w:pPr>
              <w:pStyle w:val="TAL"/>
              <w:rPr>
                <w:lang w:eastAsia="zh-CN"/>
              </w:rPr>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rFonts w:cs="Arial"/>
                <w:kern w:val="2"/>
                <w:szCs w:val="18"/>
              </w:rPr>
              <w:t xml:space="preserve">ad hoc </w:t>
            </w:r>
            <w:r w:rsidRPr="00B864A4">
              <w:rPr>
                <w:rFonts w:cs="Arial"/>
                <w:kern w:val="2"/>
                <w:szCs w:val="18"/>
              </w:rPr>
              <w:t>group call.</w:t>
            </w:r>
          </w:p>
        </w:tc>
      </w:tr>
      <w:tr w:rsidR="0061294C" w:rsidRPr="00AB5FED" w14:paraId="6DCCCAB1"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319415" w14:textId="77777777" w:rsidR="0061294C" w:rsidRDefault="0061294C" w:rsidP="009743AE">
            <w:pPr>
              <w:pStyle w:val="TAL"/>
              <w:rPr>
                <w:rFonts w:cs="Arial"/>
                <w:kern w:val="2"/>
                <w:szCs w:val="18"/>
              </w:rPr>
            </w:pPr>
            <w:r>
              <w:t xml:space="preserve">Criteria for determining the participants </w:t>
            </w:r>
            <w:r>
              <w:rPr>
                <w:lang w:eastAsia="zh-CN"/>
              </w:rPr>
              <w:t>(see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0AD8E5" w14:textId="77777777" w:rsidR="0061294C" w:rsidRDefault="0061294C" w:rsidP="009743AE">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2FBF5B" w14:textId="77777777" w:rsidR="0061294C" w:rsidRPr="004C59A3" w:rsidRDefault="0061294C" w:rsidP="009743AE">
            <w:pPr>
              <w:pStyle w:val="TAL"/>
              <w:rPr>
                <w:lang w:val="en-US" w:eastAsia="zh-CN"/>
              </w:rPr>
            </w:pPr>
            <w:r>
              <w:t>Carries the details of criteria or meaningful label identifying the criteria or the combination of both which will be used by the MCPTT server for determining the participants e.g., it can be a location based criteria to invite particpants in a particular area</w:t>
            </w:r>
          </w:p>
        </w:tc>
      </w:tr>
      <w:tr w:rsidR="0061294C" w:rsidRPr="00AB5FED" w14:paraId="4CE4F81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88D0D3" w14:textId="77777777" w:rsidR="0061294C" w:rsidRPr="00B864A4" w:rsidRDefault="0061294C" w:rsidP="009743AE">
            <w:pPr>
              <w:pStyle w:val="TAL"/>
              <w:rPr>
                <w:rFonts w:cs="Arial"/>
                <w:kern w:val="2"/>
                <w:szCs w:val="18"/>
              </w:rPr>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C01779" w14:textId="77777777" w:rsidR="0061294C" w:rsidRPr="00B864A4" w:rsidRDefault="0061294C" w:rsidP="009743AE">
            <w:pPr>
              <w:pStyle w:val="TAL"/>
              <w:rPr>
                <w:rFonts w:cs="Arial"/>
                <w:kern w:val="2"/>
                <w:szCs w:val="18"/>
              </w:rPr>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518195" w14:textId="77777777" w:rsidR="0061294C" w:rsidRDefault="0061294C" w:rsidP="009743AE">
            <w:pPr>
              <w:pStyle w:val="TAL"/>
              <w:rPr>
                <w:rFonts w:cs="Arial"/>
                <w:kern w:val="2"/>
                <w:szCs w:val="18"/>
              </w:rPr>
            </w:pPr>
            <w:r>
              <w:rPr>
                <w:rFonts w:cs="Arial"/>
                <w:kern w:val="2"/>
                <w:szCs w:val="18"/>
              </w:rPr>
              <w:t>Application priority level requested for this</w:t>
            </w:r>
            <w:r>
              <w:rPr>
                <w:rFonts w:cs="Arial"/>
                <w:kern w:val="2"/>
                <w:szCs w:val="18"/>
                <w:lang w:eastAsia="zh-CN"/>
              </w:rPr>
              <w:t xml:space="preserve"> group </w:t>
            </w:r>
            <w:r>
              <w:rPr>
                <w:rFonts w:cs="Arial"/>
                <w:kern w:val="2"/>
                <w:szCs w:val="18"/>
              </w:rPr>
              <w:t>call</w:t>
            </w:r>
          </w:p>
        </w:tc>
      </w:tr>
      <w:tr w:rsidR="0061294C" w:rsidRPr="00AB5FED" w14:paraId="23680A2F" w14:textId="77777777" w:rsidTr="009743AE">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E3E5C" w14:textId="77777777" w:rsidR="0061294C" w:rsidRDefault="0061294C" w:rsidP="009743AE">
            <w:pPr>
              <w:pStyle w:val="TAN"/>
            </w:pPr>
            <w:r w:rsidRPr="002D2654">
              <w:t>NOTE</w:t>
            </w:r>
            <w:r>
              <w:t> 1</w:t>
            </w:r>
            <w:r w:rsidRPr="002D2654">
              <w:t>:</w:t>
            </w:r>
            <w:r>
              <w:tab/>
            </w:r>
            <w:r>
              <w:rPr>
                <w:lang w:val="en-US"/>
              </w:rPr>
              <w:t>This element is included only when the originating client sends the list of participants.</w:t>
            </w:r>
          </w:p>
          <w:p w14:paraId="487B0525" w14:textId="77777777" w:rsidR="0061294C" w:rsidRDefault="0061294C" w:rsidP="009743AE">
            <w:pPr>
              <w:pStyle w:val="TAN"/>
            </w:pPr>
            <w:r w:rsidRPr="00C23DF5">
              <w:t>NOTE</w:t>
            </w:r>
            <w:r>
              <w:t> 2</w:t>
            </w:r>
            <w:r w:rsidRPr="00C23DF5">
              <w:t>:</w:t>
            </w:r>
            <w:r>
              <w:tab/>
              <w:t>If used, only one of these</w:t>
            </w:r>
            <w:r w:rsidRPr="002C7CB4">
              <w:t xml:space="preserve"> </w:t>
            </w:r>
            <w:r>
              <w:t>information elements</w:t>
            </w:r>
            <w:r w:rsidRPr="002C7CB4">
              <w:t xml:space="preserve"> </w:t>
            </w:r>
            <w:r>
              <w:t>is present</w:t>
            </w:r>
            <w:r w:rsidRPr="002C7CB4">
              <w:t>.</w:t>
            </w:r>
          </w:p>
          <w:p w14:paraId="32813F59" w14:textId="77777777" w:rsidR="0061294C" w:rsidRPr="00143F70" w:rsidRDefault="0061294C" w:rsidP="009743AE">
            <w:pPr>
              <w:pStyle w:val="TAN"/>
            </w:pPr>
            <w:r>
              <w:t>NOTE 3:</w:t>
            </w:r>
            <w:r>
              <w:tab/>
              <w:t>Only one of these information elements is present.</w:t>
            </w:r>
          </w:p>
        </w:tc>
      </w:tr>
    </w:tbl>
    <w:p w14:paraId="695B602C" w14:textId="77777777" w:rsidR="0061294C" w:rsidRPr="00AB5FED" w:rsidRDefault="0061294C" w:rsidP="0061294C"/>
    <w:p w14:paraId="74E5C5D7" w14:textId="7F6E45B5" w:rsidR="0078253C" w:rsidRDefault="0078253C" w:rsidP="00965EB0">
      <w:pPr>
        <w:pStyle w:val="EditorsNote"/>
      </w:pPr>
      <w:r>
        <w:t>Editor’s Note: It is FFS if the server to server message is needed in a call request or response message.</w:t>
      </w:r>
    </w:p>
    <w:p w14:paraId="7185738A" w14:textId="385A2261" w:rsidR="0061294C" w:rsidRPr="00AB5FED" w:rsidRDefault="0061294C" w:rsidP="0061294C">
      <w:pPr>
        <w:pStyle w:val="Heading4"/>
      </w:pPr>
      <w:bookmarkStart w:id="1483" w:name="_Toc170896283"/>
      <w:r>
        <w:t>10.19</w:t>
      </w:r>
      <w:r w:rsidRPr="00AB5FED">
        <w:t>.2.</w:t>
      </w:r>
      <w:r>
        <w:t>4</w:t>
      </w:r>
      <w:r w:rsidRPr="00AB5FED">
        <w:tab/>
      </w:r>
      <w:r>
        <w:t>Ad hoc g</w:t>
      </w:r>
      <w:r w:rsidRPr="00AB5FED">
        <w:t xml:space="preserve">roup </w:t>
      </w:r>
      <w:r>
        <w:t>call</w:t>
      </w:r>
      <w:r w:rsidRPr="00AB5FED">
        <w:t xml:space="preserve"> request</w:t>
      </w:r>
      <w:r w:rsidRPr="00AB5FED">
        <w:rPr>
          <w:rFonts w:hint="eastAsia"/>
          <w:lang w:eastAsia="zh-CN"/>
        </w:rPr>
        <w:t xml:space="preserve"> </w:t>
      </w:r>
      <w:r w:rsidRPr="00AB5FED">
        <w:t>(</w:t>
      </w:r>
      <w:r>
        <w:t>MCPTT server</w:t>
      </w:r>
      <w:r w:rsidRPr="00AB5FED">
        <w:t xml:space="preserve"> – </w:t>
      </w:r>
      <w:r>
        <w:t>MCPTT client</w:t>
      </w:r>
      <w:r w:rsidRPr="00AB5FED">
        <w:t>)</w:t>
      </w:r>
      <w:bookmarkEnd w:id="1478"/>
      <w:bookmarkEnd w:id="1479"/>
      <w:bookmarkEnd w:id="1480"/>
      <w:bookmarkEnd w:id="1481"/>
      <w:bookmarkEnd w:id="1483"/>
    </w:p>
    <w:p w14:paraId="27AE6321" w14:textId="77777777" w:rsidR="0061294C" w:rsidRPr="00AB5FED" w:rsidRDefault="0061294C" w:rsidP="0061294C">
      <w:r w:rsidRPr="00AB5FED">
        <w:t>Table </w:t>
      </w:r>
      <w:r>
        <w:t>10.19</w:t>
      </w:r>
      <w:r w:rsidRPr="00AB5FED">
        <w:t>.2.</w:t>
      </w:r>
      <w:r>
        <w:t>4</w:t>
      </w:r>
      <w:r w:rsidRPr="00AB5FED">
        <w:t xml:space="preserve">-1 describes the information flow </w:t>
      </w:r>
      <w:r>
        <w:t xml:space="preserve">ad hoc </w:t>
      </w:r>
      <w:r w:rsidRPr="00AB5FED">
        <w:t xml:space="preserve">group </w:t>
      </w:r>
      <w:r>
        <w:t>call</w:t>
      </w:r>
      <w:r w:rsidRPr="00AB5FED">
        <w:t xml:space="preserve"> request from the </w:t>
      </w:r>
      <w:r>
        <w:t>MCPTT server</w:t>
      </w:r>
      <w:r w:rsidRPr="00AB5FED">
        <w:t xml:space="preserve"> to the </w:t>
      </w:r>
      <w:r>
        <w:t>MCPTT client</w:t>
      </w:r>
      <w:r w:rsidRPr="00AB5FED">
        <w:t>.</w:t>
      </w:r>
    </w:p>
    <w:p w14:paraId="681DB557" w14:textId="4F1C63EF" w:rsidR="0061294C" w:rsidRPr="00AB5FED" w:rsidRDefault="0061294C" w:rsidP="0061294C">
      <w:pPr>
        <w:pStyle w:val="TH"/>
      </w:pPr>
      <w:r w:rsidRPr="00AB5FED">
        <w:lastRenderedPageBreak/>
        <w:t>Table </w:t>
      </w:r>
      <w:r>
        <w:t>10.19</w:t>
      </w:r>
      <w:r w:rsidRPr="00AB5FED">
        <w:t>.2.</w:t>
      </w:r>
      <w:r>
        <w:t>4</w:t>
      </w:r>
      <w:r w:rsidRPr="00AB5FED">
        <w:t>-1</w:t>
      </w:r>
      <w:r w:rsidR="00736824">
        <w:t>:</w:t>
      </w:r>
      <w:r w:rsidRPr="00AB5FED">
        <w:t xml:space="preserve"> </w:t>
      </w:r>
      <w:r>
        <w:t>Ad hoc g</w:t>
      </w:r>
      <w:r w:rsidRPr="00AB5FED">
        <w:t xml:space="preserve">roup </w:t>
      </w:r>
      <w:r>
        <w:t>call</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156C3B5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C2A7F7"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B29503"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0B453E" w14:textId="77777777" w:rsidR="0061294C" w:rsidRPr="00AB5FED" w:rsidRDefault="0061294C" w:rsidP="009743AE">
            <w:pPr>
              <w:pStyle w:val="TAH"/>
              <w:rPr>
                <w:lang w:eastAsia="ja-JP"/>
              </w:rPr>
            </w:pPr>
            <w:r w:rsidRPr="00AB5FED">
              <w:t>Description</w:t>
            </w:r>
          </w:p>
        </w:tc>
      </w:tr>
      <w:tr w:rsidR="0061294C" w:rsidRPr="00AB5FED" w14:paraId="4B8A780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2DF81C"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943326"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AFEB7" w14:textId="77777777" w:rsidR="0061294C" w:rsidRPr="00AB5FED" w:rsidRDefault="0061294C" w:rsidP="009743AE">
            <w:pPr>
              <w:pStyle w:val="TAL"/>
              <w:rPr>
                <w:lang w:eastAsia="zh-CN"/>
              </w:rPr>
            </w:pPr>
            <w:r w:rsidRPr="00AB5FED">
              <w:t xml:space="preserve">The </w:t>
            </w:r>
            <w:r>
              <w:rPr>
                <w:rFonts w:hint="eastAsia"/>
                <w:lang w:eastAsia="zh-CN"/>
              </w:rPr>
              <w:t>MCPTT ID</w:t>
            </w:r>
            <w:r w:rsidRPr="00AB5FED">
              <w:t xml:space="preserve"> of the </w:t>
            </w:r>
            <w:r w:rsidRPr="00AB5FED">
              <w:rPr>
                <w:rFonts w:hint="eastAsia"/>
                <w:lang w:eastAsia="zh-CN"/>
              </w:rPr>
              <w:t>calling party</w:t>
            </w:r>
          </w:p>
        </w:tc>
      </w:tr>
      <w:tr w:rsidR="0078253C" w:rsidRPr="00AB5FED" w14:paraId="6F10927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C5FDBE" w14:textId="2DA0F303" w:rsidR="0078253C" w:rsidRDefault="0078253C" w:rsidP="0078253C">
            <w:pPr>
              <w:pStyle w:val="TAL"/>
            </w:pPr>
            <w:r w:rsidRPr="00DD09E3">
              <w:rPr>
                <w:szCs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A41C50" w14:textId="129781CD" w:rsidR="0078253C" w:rsidRPr="00AB5FED" w:rsidRDefault="0078253C" w:rsidP="0078253C">
            <w:pPr>
              <w:pStyle w:val="TAL"/>
            </w:pPr>
            <w:r w:rsidRPr="00DD09E3">
              <w:rPr>
                <w:szCs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F3567" w14:textId="595B426E" w:rsidR="0078253C" w:rsidRPr="00AB5FED" w:rsidRDefault="0078253C" w:rsidP="0078253C">
            <w:pPr>
              <w:pStyle w:val="TAL"/>
            </w:pPr>
            <w:r w:rsidRPr="00DD09E3">
              <w:rPr>
                <w:rFonts w:cs="Arial"/>
                <w:color w:val="1F497D"/>
                <w:szCs w:val="18"/>
              </w:rPr>
              <w:t>The identity of the MCPTT user towards which the request is sent</w:t>
            </w:r>
          </w:p>
        </w:tc>
      </w:tr>
      <w:tr w:rsidR="0061294C" w:rsidRPr="00AB5FED" w14:paraId="69E1DEB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2AFA83"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D92AE2"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F2241" w14:textId="77777777" w:rsidR="0061294C" w:rsidRPr="00AB5FED" w:rsidRDefault="0061294C" w:rsidP="009743AE">
            <w:pPr>
              <w:pStyle w:val="TAL"/>
            </w:pPr>
            <w:r>
              <w:t>The functional alias of the calling party</w:t>
            </w:r>
          </w:p>
        </w:tc>
      </w:tr>
      <w:tr w:rsidR="0061294C" w:rsidRPr="00AB5FED" w14:paraId="495DC827"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2A2126"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465C4A"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4F402D" w14:textId="77777777"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to be associated with the ad hoc group call</w:t>
            </w:r>
          </w:p>
        </w:tc>
      </w:tr>
      <w:tr w:rsidR="0061294C" w:rsidRPr="00AB5FED" w14:paraId="54B53BD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D4652C" w14:textId="77777777" w:rsidR="0061294C" w:rsidRPr="00AB5FED" w:rsidRDefault="0061294C" w:rsidP="009743AE">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3A1D21" w14:textId="77777777" w:rsidR="0061294C" w:rsidRPr="00AB5FED" w:rsidRDefault="0061294C" w:rsidP="009743AE">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7C5426" w14:textId="09144286" w:rsidR="0061294C" w:rsidRPr="00AB5FED" w:rsidRDefault="00736824" w:rsidP="009743AE">
            <w:pPr>
              <w:pStyle w:val="TAL"/>
            </w:pPr>
            <w:r w:rsidRPr="00736824">
              <w:t xml:space="preserve">Offered </w:t>
            </w:r>
            <w:r w:rsidR="0061294C" w:rsidRPr="00AB5FED">
              <w:t xml:space="preserve">Media parameters of </w:t>
            </w:r>
            <w:r w:rsidR="0061294C">
              <w:t>MCPTT server</w:t>
            </w:r>
          </w:p>
        </w:tc>
      </w:tr>
      <w:tr w:rsidR="0061294C" w:rsidRPr="00AB5FED" w14:paraId="29EDA6E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5F263" w14:textId="77777777" w:rsidR="0061294C" w:rsidRDefault="0061294C" w:rsidP="009743AE">
            <w:pPr>
              <w:pStyle w:val="TAL"/>
              <w:rPr>
                <w:lang w:eastAsia="zh-CN"/>
              </w:rPr>
            </w:pPr>
            <w:r w:rsidRPr="00143F70">
              <w:rPr>
                <w:rFonts w:hint="eastAsia"/>
                <w:lang w:eastAsia="zh-CN"/>
              </w:rPr>
              <w:t>Broadcast indicator</w:t>
            </w:r>
          </w:p>
          <w:p w14:paraId="0FF091CA" w14:textId="5BBDDDB1" w:rsidR="0061294C" w:rsidRPr="00AB5FED" w:rsidRDefault="0061294C" w:rsidP="009743AE">
            <w:pPr>
              <w:pStyle w:val="TAL"/>
              <w:rPr>
                <w:lang w:eastAsia="zh-CN"/>
              </w:rPr>
            </w:pPr>
            <w:r>
              <w:rPr>
                <w:lang w:eastAsia="zh-CN"/>
              </w:rPr>
              <w:t>(see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15B359" w14:textId="77777777" w:rsidR="0061294C" w:rsidRPr="00AB5FED" w:rsidRDefault="0061294C" w:rsidP="009743AE">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8E2351" w14:textId="77777777" w:rsidR="0061294C" w:rsidRPr="00AB5FED" w:rsidRDefault="0061294C" w:rsidP="009743AE">
            <w:pPr>
              <w:pStyle w:val="TAL"/>
            </w:pPr>
            <w:r w:rsidRPr="00143F70">
              <w:rPr>
                <w:rFonts w:hint="eastAsia"/>
                <w:lang w:eastAsia="zh-CN"/>
              </w:rPr>
              <w:t xml:space="preserve">Indicates that the </w:t>
            </w:r>
            <w:r>
              <w:rPr>
                <w:lang w:eastAsia="zh-CN"/>
              </w:rPr>
              <w:t xml:space="preserve">ad hoc </w:t>
            </w:r>
            <w:r w:rsidRPr="00143F70">
              <w:rPr>
                <w:rFonts w:hint="eastAsia"/>
                <w:lang w:eastAsia="zh-CN"/>
              </w:rPr>
              <w:t xml:space="preserve">group </w:t>
            </w:r>
            <w:r>
              <w:rPr>
                <w:rFonts w:hint="eastAsia"/>
                <w:lang w:eastAsia="zh-CN"/>
              </w:rPr>
              <w:t>call</w:t>
            </w:r>
            <w:r w:rsidRPr="00143F70">
              <w:rPr>
                <w:rFonts w:hint="eastAsia"/>
                <w:lang w:eastAsia="zh-CN"/>
              </w:rPr>
              <w:t xml:space="preserve"> request is for a broadcast </w:t>
            </w:r>
            <w:r>
              <w:rPr>
                <w:lang w:eastAsia="zh-CN"/>
              </w:rPr>
              <w:t xml:space="preserve">ad hoc </w:t>
            </w:r>
            <w:r w:rsidRPr="00143F70">
              <w:rPr>
                <w:rFonts w:hint="eastAsia"/>
                <w:lang w:eastAsia="zh-CN"/>
              </w:rPr>
              <w:t xml:space="preserve">group </w:t>
            </w:r>
            <w:r>
              <w:rPr>
                <w:rFonts w:hint="eastAsia"/>
                <w:lang w:eastAsia="zh-CN"/>
              </w:rPr>
              <w:t>call</w:t>
            </w:r>
          </w:p>
        </w:tc>
      </w:tr>
      <w:tr w:rsidR="0061294C" w:rsidRPr="00AB5FED" w14:paraId="6D96168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29BD66" w14:textId="1DEEBAD3" w:rsidR="0061294C" w:rsidRPr="00143F70" w:rsidRDefault="0061294C" w:rsidP="009743AE">
            <w:pPr>
              <w:pStyle w:val="TAL"/>
              <w:rPr>
                <w:lang w:eastAsia="zh-CN"/>
              </w:rPr>
            </w:pPr>
            <w:r>
              <w:rPr>
                <w:lang w:eastAsia="zh-CN"/>
              </w:rPr>
              <w:t>Imminent peril indicator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53A9B9" w14:textId="77777777" w:rsidR="0061294C" w:rsidRPr="00143F70"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A31CD6" w14:textId="6A81FD3A" w:rsidR="0061294C" w:rsidRPr="00143F70" w:rsidRDefault="0061294C" w:rsidP="009743AE">
            <w:pPr>
              <w:pStyle w:val="TAL"/>
              <w:rPr>
                <w:lang w:eastAsia="zh-CN"/>
              </w:rPr>
            </w:pPr>
            <w:r>
              <w:rPr>
                <w:lang w:eastAsia="zh-CN"/>
              </w:rPr>
              <w:t>Indicates that the ad hoc group call request is an MC</w:t>
            </w:r>
            <w:r w:rsidR="00736824">
              <w:rPr>
                <w:lang w:eastAsia="zh-CN"/>
              </w:rPr>
              <w:t>PTT</w:t>
            </w:r>
            <w:r>
              <w:rPr>
                <w:lang w:eastAsia="zh-CN"/>
              </w:rPr>
              <w:t xml:space="preserve"> imminent peril </w:t>
            </w:r>
            <w:r w:rsidR="00736824" w:rsidRPr="00736824">
              <w:rPr>
                <w:lang w:eastAsia="zh-CN"/>
              </w:rPr>
              <w:t xml:space="preserve">ad hoc group </w:t>
            </w:r>
            <w:r>
              <w:rPr>
                <w:lang w:eastAsia="zh-CN"/>
              </w:rPr>
              <w:t>call</w:t>
            </w:r>
          </w:p>
        </w:tc>
      </w:tr>
      <w:tr w:rsidR="0061294C" w:rsidRPr="00AB5FED" w14:paraId="53AEBB2D"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EB429D" w14:textId="17DC8C57" w:rsidR="0061294C" w:rsidRPr="00143F70" w:rsidRDefault="0061294C" w:rsidP="009743AE">
            <w:pPr>
              <w:pStyle w:val="TAL"/>
              <w:rPr>
                <w:lang w:eastAsia="zh-CN"/>
              </w:rPr>
            </w:pPr>
            <w:r>
              <w:rPr>
                <w:lang w:eastAsia="zh-CN"/>
              </w:rPr>
              <w:t>Emergency Indicator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674765" w14:textId="77777777" w:rsidR="0061294C" w:rsidRPr="00143F70"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2AB6AB" w14:textId="49006C2C" w:rsidR="0061294C" w:rsidRPr="00143F70" w:rsidRDefault="0061294C" w:rsidP="009743AE">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call</w:t>
            </w:r>
            <w:r w:rsidRPr="00B11575">
              <w:rPr>
                <w:lang w:eastAsia="zh-CN"/>
              </w:rPr>
              <w:t xml:space="preserve"> request is an </w:t>
            </w:r>
            <w:r>
              <w:rPr>
                <w:lang w:eastAsia="zh-CN"/>
              </w:rPr>
              <w:t>MC</w:t>
            </w:r>
            <w:r w:rsidR="00736824">
              <w:rPr>
                <w:lang w:eastAsia="zh-CN"/>
              </w:rPr>
              <w:t>PTT</w:t>
            </w:r>
            <w:r>
              <w:rPr>
                <w:lang w:eastAsia="zh-CN"/>
              </w:rPr>
              <w:t xml:space="preserve"> </w:t>
            </w:r>
            <w:r w:rsidRPr="00B11575">
              <w:rPr>
                <w:lang w:eastAsia="zh-CN"/>
              </w:rPr>
              <w:t xml:space="preserve">emergency </w:t>
            </w:r>
            <w:r w:rsidR="00736824">
              <w:rPr>
                <w:lang w:eastAsia="zh-CN"/>
              </w:rPr>
              <w:t xml:space="preserve">ad hoc group </w:t>
            </w:r>
            <w:r>
              <w:rPr>
                <w:lang w:eastAsia="zh-CN"/>
              </w:rPr>
              <w:t>call</w:t>
            </w:r>
          </w:p>
        </w:tc>
      </w:tr>
      <w:tr w:rsidR="0061294C" w:rsidRPr="00AB5FED" w14:paraId="695A102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4F8D54" w14:textId="7D7258C8" w:rsidR="0061294C" w:rsidRDefault="0061294C" w:rsidP="009743AE">
            <w:pPr>
              <w:pStyle w:val="TAL"/>
              <w:rPr>
                <w:lang w:eastAsia="zh-CN"/>
              </w:rPr>
            </w:pPr>
            <w:r w:rsidRPr="00B864A4">
              <w:rPr>
                <w:rFonts w:cs="Arial"/>
                <w:kern w:val="2"/>
                <w:szCs w:val="18"/>
              </w:rPr>
              <w:t xml:space="preserve">Preconfigured </w:t>
            </w:r>
            <w:r w:rsidR="00736824">
              <w:rPr>
                <w:rFonts w:cs="Arial"/>
                <w:kern w:val="2"/>
                <w:szCs w:val="18"/>
              </w:rPr>
              <w:t xml:space="preserve">MCPTT </w:t>
            </w:r>
            <w:r w:rsidRPr="00B864A4">
              <w:rPr>
                <w:rFonts w:cs="Arial"/>
                <w:kern w:val="2"/>
                <w:szCs w:val="18"/>
              </w:rPr>
              <w:t xml:space="preserve">group </w:t>
            </w:r>
            <w:r w:rsidR="00736824">
              <w:rPr>
                <w:rFonts w:cs="Arial"/>
                <w:kern w:val="2"/>
                <w:szCs w:val="18"/>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EDC382" w14:textId="77777777" w:rsidR="0061294C" w:rsidRDefault="0061294C" w:rsidP="009743AE">
            <w:pPr>
              <w:pStyle w:val="TAL"/>
              <w:rPr>
                <w:lang w:eastAsia="zh-CN"/>
              </w:rPr>
            </w:pPr>
            <w:r w:rsidRPr="00B864A4">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720C99" w14:textId="77777777" w:rsidR="0061294C" w:rsidRPr="00B11575" w:rsidRDefault="0061294C" w:rsidP="009743AE">
            <w:pPr>
              <w:pStyle w:val="TAL"/>
              <w:rPr>
                <w:lang w:eastAsia="zh-CN"/>
              </w:rPr>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rFonts w:cs="Arial"/>
                <w:kern w:val="2"/>
                <w:szCs w:val="18"/>
              </w:rPr>
              <w:t xml:space="preserve">ad hoc </w:t>
            </w:r>
            <w:r w:rsidRPr="00B864A4">
              <w:rPr>
                <w:rFonts w:cs="Arial"/>
                <w:kern w:val="2"/>
                <w:szCs w:val="18"/>
              </w:rPr>
              <w:t>group call.</w:t>
            </w:r>
          </w:p>
        </w:tc>
      </w:tr>
      <w:tr w:rsidR="0061294C" w:rsidRPr="00AB5FED" w14:paraId="6EA4CAC5" w14:textId="77777777" w:rsidTr="009743AE">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2AF925" w14:textId="26C4F9B4" w:rsidR="0061294C" w:rsidRPr="00143F70" w:rsidRDefault="0061294C" w:rsidP="009743AE">
            <w:pPr>
              <w:pStyle w:val="TAN"/>
            </w:pPr>
            <w:r w:rsidRPr="00C23DF5">
              <w:t>NOTE:</w:t>
            </w:r>
            <w:r>
              <w:tab/>
              <w:t>If used, only one of these</w:t>
            </w:r>
            <w:r w:rsidRPr="002C7CB4">
              <w:t xml:space="preserve"> </w:t>
            </w:r>
            <w:r>
              <w:t>information elements</w:t>
            </w:r>
            <w:r w:rsidRPr="002C7CB4">
              <w:t xml:space="preserve"> </w:t>
            </w:r>
            <w:r>
              <w:t>is</w:t>
            </w:r>
            <w:r w:rsidRPr="002C7CB4">
              <w:t xml:space="preserve"> </w:t>
            </w:r>
            <w:r>
              <w:t>present</w:t>
            </w:r>
            <w:r w:rsidRPr="002C7CB4">
              <w:t>.</w:t>
            </w:r>
          </w:p>
        </w:tc>
      </w:tr>
    </w:tbl>
    <w:p w14:paraId="4303C899" w14:textId="77777777" w:rsidR="0061294C" w:rsidRPr="00AB5FED" w:rsidRDefault="0061294C" w:rsidP="0061294C"/>
    <w:p w14:paraId="0333781E" w14:textId="77777777" w:rsidR="0061294C" w:rsidRPr="00AB5FED" w:rsidRDefault="0061294C" w:rsidP="0061294C">
      <w:pPr>
        <w:pStyle w:val="Heading4"/>
      </w:pPr>
      <w:bookmarkStart w:id="1484" w:name="_Toc75465978"/>
      <w:bookmarkStart w:id="1485" w:name="_Toc96531265"/>
      <w:bookmarkStart w:id="1486" w:name="_Toc96606975"/>
      <w:bookmarkStart w:id="1487" w:name="_Toc113304243"/>
      <w:bookmarkStart w:id="1488" w:name="_Toc170896284"/>
      <w:r>
        <w:t>10.19.2.</w:t>
      </w:r>
      <w:r>
        <w:rPr>
          <w:lang w:eastAsia="zh-CN"/>
        </w:rPr>
        <w:t>5</w:t>
      </w:r>
      <w:r w:rsidRPr="00AB5FED">
        <w:tab/>
      </w:r>
      <w:r>
        <w:t>Ad hoc g</w:t>
      </w:r>
      <w:r w:rsidRPr="00AB5FED">
        <w:t xml:space="preserve">roup </w:t>
      </w:r>
      <w:r>
        <w:t>call</w:t>
      </w:r>
      <w:r w:rsidRPr="00AB5FED">
        <w:t xml:space="preserve"> response</w:t>
      </w:r>
      <w:r w:rsidRPr="00AB5FED">
        <w:rPr>
          <w:rFonts w:hint="eastAsia"/>
          <w:lang w:eastAsia="zh-CN"/>
        </w:rPr>
        <w:t xml:space="preserve"> </w:t>
      </w:r>
      <w:r w:rsidRPr="00AB5FED">
        <w:t>(</w:t>
      </w:r>
      <w:r>
        <w:t>MCPTT server</w:t>
      </w:r>
      <w:r w:rsidRPr="00AB5FED">
        <w:t xml:space="preserve"> – </w:t>
      </w:r>
      <w:r>
        <w:t>MCPTT client</w:t>
      </w:r>
      <w:r w:rsidRPr="00AB5FED">
        <w:t>)</w:t>
      </w:r>
      <w:bookmarkEnd w:id="1484"/>
      <w:bookmarkEnd w:id="1485"/>
      <w:bookmarkEnd w:id="1486"/>
      <w:bookmarkEnd w:id="1487"/>
      <w:bookmarkEnd w:id="1488"/>
    </w:p>
    <w:p w14:paraId="6893C4E7" w14:textId="77777777" w:rsidR="0061294C" w:rsidRPr="00AB5FED" w:rsidRDefault="0061294C" w:rsidP="0061294C">
      <w:r>
        <w:t>Table 10.19.2.5</w:t>
      </w:r>
      <w:r w:rsidRPr="00AB5FED">
        <w:t xml:space="preserve">-1 describes the information flow </w:t>
      </w:r>
      <w:r>
        <w:t xml:space="preserve">ad hoc </w:t>
      </w:r>
      <w:r w:rsidRPr="00AB5FED">
        <w:t xml:space="preserve">group </w:t>
      </w:r>
      <w:r>
        <w:t>call</w:t>
      </w:r>
      <w:r w:rsidRPr="00AB5FED">
        <w:t xml:space="preserve"> response from the </w:t>
      </w:r>
      <w:r>
        <w:t>MCPTT server</w:t>
      </w:r>
      <w:r w:rsidRPr="00AB5FED">
        <w:t xml:space="preserve"> to the </w:t>
      </w:r>
      <w:r>
        <w:t>MCPTT client</w:t>
      </w:r>
      <w:r w:rsidRPr="00AB5FED">
        <w:t>.</w:t>
      </w:r>
    </w:p>
    <w:p w14:paraId="07F5BFFE" w14:textId="77777777" w:rsidR="0061294C" w:rsidRPr="00AB5FED" w:rsidRDefault="0061294C" w:rsidP="0061294C">
      <w:pPr>
        <w:pStyle w:val="TH"/>
      </w:pPr>
      <w:r>
        <w:t>Table 10.19.2.5-1 Ad hoc g</w:t>
      </w:r>
      <w:r w:rsidRPr="00AB5FED">
        <w:t xml:space="preserve">roup </w:t>
      </w:r>
      <w:r>
        <w:t>call</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736DA9B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D3373B"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FAC8F9"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CB9B8" w14:textId="77777777" w:rsidR="0061294C" w:rsidRPr="00AB5FED" w:rsidRDefault="0061294C" w:rsidP="009743AE">
            <w:pPr>
              <w:pStyle w:val="TAH"/>
              <w:rPr>
                <w:lang w:eastAsia="ja-JP"/>
              </w:rPr>
            </w:pPr>
            <w:r w:rsidRPr="00AB5FED">
              <w:t>Description</w:t>
            </w:r>
          </w:p>
        </w:tc>
      </w:tr>
      <w:tr w:rsidR="0061294C" w:rsidRPr="00AB5FED" w14:paraId="21C325F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141A68"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45F4A8"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C78196"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calling party</w:t>
            </w:r>
          </w:p>
        </w:tc>
      </w:tr>
      <w:tr w:rsidR="0061294C" w:rsidRPr="00AB5FED" w14:paraId="1728E80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936F35"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1E2A3B"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6FB71" w14:textId="77777777" w:rsidR="0061294C" w:rsidRPr="00AB5FED" w:rsidRDefault="0061294C" w:rsidP="009743AE">
            <w:pPr>
              <w:pStyle w:val="TAL"/>
            </w:pPr>
            <w:r>
              <w:t>The functional alias of the calling party</w:t>
            </w:r>
          </w:p>
        </w:tc>
      </w:tr>
      <w:tr w:rsidR="0061294C" w:rsidRPr="00AB5FED" w14:paraId="55D1119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5952EB" w14:textId="0F8F7501" w:rsidR="0061294C" w:rsidRPr="00AB5FED" w:rsidRDefault="0061294C" w:rsidP="009743AE">
            <w:pPr>
              <w:pStyle w:val="TAL"/>
              <w:rPr>
                <w:lang w:eastAsia="ja-JP"/>
              </w:rPr>
            </w:pPr>
            <w:r>
              <w:rPr>
                <w:rFonts w:hint="eastAsia"/>
                <w:lang w:eastAsia="zh-CN"/>
              </w:rPr>
              <w:t xml:space="preserve">MCPTT </w:t>
            </w:r>
            <w:r w:rsidR="00736824" w:rsidRPr="00736824">
              <w:rPr>
                <w:lang w:eastAsia="zh-CN"/>
              </w:rPr>
              <w:t xml:space="preserve">ad hoc </w:t>
            </w:r>
            <w:r>
              <w:rPr>
                <w:rFonts w:hint="eastAsia"/>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ED211"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5DC812" w14:textId="6DAC35F2"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associated with the ad hoc group call</w:t>
            </w:r>
          </w:p>
        </w:tc>
      </w:tr>
      <w:tr w:rsidR="0061294C" w:rsidRPr="00AB5FED" w14:paraId="2D4CBDAD"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D7AEB" w14:textId="77777777" w:rsidR="0061294C" w:rsidRPr="00AB5FED" w:rsidRDefault="0061294C" w:rsidP="009743AE">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815CC4"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D0AB6A" w14:textId="77777777" w:rsidR="0061294C" w:rsidRPr="00AB5FED" w:rsidRDefault="0061294C" w:rsidP="009743AE">
            <w:pPr>
              <w:pStyle w:val="TAL"/>
            </w:pPr>
            <w:r w:rsidRPr="00AB5FED">
              <w:t>Media parameters selected</w:t>
            </w:r>
            <w:r>
              <w:t xml:space="preserve"> and present if the Result is success.</w:t>
            </w:r>
          </w:p>
        </w:tc>
      </w:tr>
      <w:tr w:rsidR="0061294C" w:rsidRPr="00AB5FED" w14:paraId="3729EB2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156A37" w14:textId="77777777" w:rsidR="0061294C" w:rsidRPr="00AB5FED" w:rsidRDefault="0061294C" w:rsidP="009743AE">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98AE0C" w14:textId="77777777" w:rsidR="0061294C" w:rsidRPr="00AB5FED" w:rsidRDefault="0061294C" w:rsidP="009743AE">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59FC1F" w14:textId="77777777" w:rsidR="0061294C" w:rsidRPr="00AB5FED" w:rsidRDefault="0061294C" w:rsidP="009743AE">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bl>
    <w:p w14:paraId="5E302D35" w14:textId="77777777" w:rsidR="0061294C" w:rsidRPr="00AB5FED" w:rsidRDefault="0061294C" w:rsidP="0061294C"/>
    <w:p w14:paraId="794340DD" w14:textId="77777777" w:rsidR="0061294C" w:rsidRPr="00AB5FED" w:rsidRDefault="0061294C" w:rsidP="0061294C">
      <w:pPr>
        <w:pStyle w:val="Heading4"/>
      </w:pPr>
      <w:bookmarkStart w:id="1489" w:name="_Toc75465980"/>
      <w:bookmarkStart w:id="1490" w:name="_Toc96531266"/>
      <w:bookmarkStart w:id="1491" w:name="_Toc96606976"/>
      <w:bookmarkStart w:id="1492" w:name="_Toc113304244"/>
      <w:bookmarkStart w:id="1493" w:name="_Toc170896285"/>
      <w:r>
        <w:t>10.19.2.6</w:t>
      </w:r>
      <w:r w:rsidRPr="00AB5FED">
        <w:tab/>
      </w:r>
      <w:r>
        <w:t>Ad hoc g</w:t>
      </w:r>
      <w:r w:rsidRPr="00AB5FED">
        <w:t xml:space="preserve">roup </w:t>
      </w:r>
      <w:r>
        <w:t>call</w:t>
      </w:r>
      <w:r w:rsidRPr="00AB5FED">
        <w:t xml:space="preserve"> response</w:t>
      </w:r>
      <w:r w:rsidRPr="00AB5FED">
        <w:rPr>
          <w:rFonts w:hint="eastAsia"/>
          <w:lang w:eastAsia="zh-CN"/>
        </w:rPr>
        <w:t xml:space="preserve"> </w:t>
      </w:r>
      <w:r w:rsidRPr="00AB5FED">
        <w:t>(</w:t>
      </w:r>
      <w:r>
        <w:t>MCPTT server</w:t>
      </w:r>
      <w:r w:rsidRPr="00AB5FED">
        <w:t xml:space="preserve"> – </w:t>
      </w:r>
      <w:r>
        <w:t>MCPTT server</w:t>
      </w:r>
      <w:r w:rsidRPr="00AB5FED">
        <w:t>)</w:t>
      </w:r>
      <w:bookmarkEnd w:id="1493"/>
    </w:p>
    <w:p w14:paraId="241C4CBB" w14:textId="77777777" w:rsidR="0061294C" w:rsidRPr="00AB5FED" w:rsidRDefault="0061294C" w:rsidP="0061294C">
      <w:r w:rsidRPr="00AB5FED">
        <w:t>Table </w:t>
      </w:r>
      <w:r>
        <w:t>10.19.2.6</w:t>
      </w:r>
      <w:r w:rsidRPr="00AB5FED">
        <w:t xml:space="preserve">-1 describes the information flow </w:t>
      </w:r>
      <w:r>
        <w:t xml:space="preserve">ad hoc </w:t>
      </w:r>
      <w:r w:rsidRPr="00AB5FED">
        <w:t>group call response between the MCPTT servers.</w:t>
      </w:r>
    </w:p>
    <w:p w14:paraId="6CB871E1" w14:textId="77777777" w:rsidR="0061294C" w:rsidRPr="00AB5FED" w:rsidRDefault="0061294C" w:rsidP="0061294C">
      <w:pPr>
        <w:pStyle w:val="TH"/>
      </w:pPr>
      <w:r w:rsidRPr="00AB5FED">
        <w:lastRenderedPageBreak/>
        <w:t>Table </w:t>
      </w:r>
      <w:r>
        <w:t>10.19.2.6</w:t>
      </w:r>
      <w:r w:rsidRPr="00AB5FED">
        <w:t xml:space="preserve">-1 </w:t>
      </w:r>
      <w:r>
        <w:t>Ad hoc g</w:t>
      </w:r>
      <w:r w:rsidRPr="00AB5FED">
        <w:t xml:space="preserve">roup </w:t>
      </w:r>
      <w:r>
        <w:t>call</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7A1EAC4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F5BDAB"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7A4FEB"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8BB85" w14:textId="77777777" w:rsidR="0061294C" w:rsidRPr="00AB5FED" w:rsidRDefault="0061294C" w:rsidP="009743AE">
            <w:pPr>
              <w:pStyle w:val="TAH"/>
              <w:rPr>
                <w:lang w:eastAsia="ja-JP"/>
              </w:rPr>
            </w:pPr>
            <w:r w:rsidRPr="00AB5FED">
              <w:t>Description</w:t>
            </w:r>
          </w:p>
        </w:tc>
      </w:tr>
      <w:tr w:rsidR="0061294C" w:rsidRPr="00AB5FED" w14:paraId="15455BB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C47DF6"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20E935"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9F81DA" w14:textId="1354E50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w:t>
            </w:r>
            <w:r w:rsidRPr="00AB5FED">
              <w:rPr>
                <w:rFonts w:hint="eastAsia"/>
                <w:lang w:eastAsia="zh-CN"/>
              </w:rPr>
              <w:t xml:space="preserve">target </w:t>
            </w:r>
            <w:r>
              <w:rPr>
                <w:rFonts w:hint="eastAsia"/>
                <w:lang w:eastAsia="zh-CN"/>
              </w:rPr>
              <w:t>MC</w:t>
            </w:r>
            <w:r w:rsidR="00736824">
              <w:rPr>
                <w:lang w:eastAsia="zh-CN"/>
              </w:rPr>
              <w:t>PTT</w:t>
            </w:r>
            <w:r>
              <w:rPr>
                <w:rFonts w:hint="eastAsia"/>
                <w:lang w:eastAsia="zh-CN"/>
              </w:rPr>
              <w:t xml:space="preserve"> </w:t>
            </w:r>
            <w:r>
              <w:rPr>
                <w:lang w:eastAsia="zh-CN"/>
              </w:rPr>
              <w:t>use</w:t>
            </w:r>
            <w:r w:rsidRPr="00AB5FED">
              <w:rPr>
                <w:rFonts w:hint="eastAsia"/>
                <w:lang w:eastAsia="zh-CN"/>
              </w:rPr>
              <w:t>r</w:t>
            </w:r>
          </w:p>
        </w:tc>
      </w:tr>
      <w:tr w:rsidR="0061294C" w:rsidRPr="00AB5FED" w14:paraId="59444C0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DD4FCF"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4B6C1F"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7FDCBF" w14:textId="332AA89E" w:rsidR="0061294C" w:rsidRPr="00AB5FED" w:rsidRDefault="0061294C" w:rsidP="009743AE">
            <w:pPr>
              <w:pStyle w:val="TAL"/>
            </w:pPr>
            <w:r>
              <w:t xml:space="preserve">The functional alias of the </w:t>
            </w:r>
            <w:r w:rsidRPr="00AB5FED">
              <w:rPr>
                <w:rFonts w:hint="eastAsia"/>
                <w:lang w:eastAsia="zh-CN"/>
              </w:rPr>
              <w:t xml:space="preserve">target </w:t>
            </w:r>
            <w:r>
              <w:rPr>
                <w:rFonts w:hint="eastAsia"/>
                <w:lang w:eastAsia="zh-CN"/>
              </w:rPr>
              <w:t>MC</w:t>
            </w:r>
            <w:r w:rsidR="00736824">
              <w:rPr>
                <w:lang w:eastAsia="zh-CN"/>
              </w:rPr>
              <w:t>PTT</w:t>
            </w:r>
            <w:r>
              <w:rPr>
                <w:rFonts w:hint="eastAsia"/>
                <w:lang w:eastAsia="zh-CN"/>
              </w:rPr>
              <w:t xml:space="preserve"> </w:t>
            </w:r>
            <w:r>
              <w:rPr>
                <w:lang w:eastAsia="zh-CN"/>
              </w:rPr>
              <w:t>use</w:t>
            </w:r>
            <w:r w:rsidRPr="00AB5FED">
              <w:rPr>
                <w:rFonts w:hint="eastAsia"/>
                <w:lang w:eastAsia="zh-CN"/>
              </w:rPr>
              <w:t>r</w:t>
            </w:r>
          </w:p>
        </w:tc>
      </w:tr>
      <w:tr w:rsidR="0061294C" w:rsidRPr="00AB5FED" w14:paraId="070A9D1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265F32"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EDE26"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3D419A" w14:textId="06937B29"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associated with the ad hoc group call</w:t>
            </w:r>
          </w:p>
        </w:tc>
      </w:tr>
      <w:tr w:rsidR="0061294C" w:rsidRPr="00AB5FED" w14:paraId="04B3C1D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387323" w14:textId="77777777" w:rsidR="0061294C" w:rsidRPr="00AB5FED" w:rsidRDefault="0061294C" w:rsidP="009743AE">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A5D703"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66B01" w14:textId="77777777" w:rsidR="0061294C" w:rsidRPr="00AB5FED" w:rsidRDefault="0061294C" w:rsidP="009743AE">
            <w:pPr>
              <w:pStyle w:val="TAL"/>
            </w:pPr>
            <w:r w:rsidRPr="00AB5FED">
              <w:t>Media parameters selected</w:t>
            </w:r>
            <w:r>
              <w:t xml:space="preserve"> and present if the Result is success.</w:t>
            </w:r>
          </w:p>
        </w:tc>
      </w:tr>
      <w:tr w:rsidR="0061294C" w:rsidRPr="00AB5FED" w14:paraId="10348B6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1FD241" w14:textId="77777777" w:rsidR="0061294C" w:rsidRPr="00AB5FED" w:rsidRDefault="0061294C" w:rsidP="009743AE">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D20B91" w14:textId="77777777" w:rsidR="0061294C" w:rsidRPr="00AB5FED" w:rsidRDefault="0061294C" w:rsidP="009743AE">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26835" w14:textId="77777777" w:rsidR="0061294C" w:rsidRPr="00AB5FED" w:rsidRDefault="0061294C" w:rsidP="009743AE">
            <w:pPr>
              <w:pStyle w:val="TAL"/>
            </w:pPr>
            <w:r w:rsidRPr="00427AD1">
              <w:t xml:space="preserve">Result of the </w:t>
            </w:r>
            <w:r>
              <w:t>ad hoc group</w:t>
            </w:r>
            <w:r w:rsidRPr="00427AD1">
              <w:t xml:space="preserve"> </w:t>
            </w:r>
            <w:r>
              <w:t>call</w:t>
            </w:r>
            <w:r w:rsidRPr="00427AD1">
              <w:t xml:space="preserve"> request </w:t>
            </w:r>
            <w:r>
              <w:t>(</w:t>
            </w:r>
            <w:r w:rsidRPr="00427AD1">
              <w:t>success or fail</w:t>
            </w:r>
            <w:r>
              <w:t>ure)</w:t>
            </w:r>
          </w:p>
        </w:tc>
      </w:tr>
    </w:tbl>
    <w:p w14:paraId="4AD3D5B7" w14:textId="77777777" w:rsidR="0061294C" w:rsidRPr="00AB5FED" w:rsidRDefault="0061294C" w:rsidP="0061294C"/>
    <w:p w14:paraId="6235B1BE" w14:textId="58D0F350" w:rsidR="00C463D7" w:rsidRDefault="00C463D7" w:rsidP="00965EB0">
      <w:pPr>
        <w:pStyle w:val="EditorsNote"/>
      </w:pPr>
      <w:r w:rsidRPr="00C463D7">
        <w:t>Editor’s Note: It is FFS if the server to server message is needed in a call request or response message.</w:t>
      </w:r>
    </w:p>
    <w:p w14:paraId="3BBAA047" w14:textId="05EFF925" w:rsidR="0061294C" w:rsidRPr="00AB5FED" w:rsidRDefault="0061294C" w:rsidP="0061294C">
      <w:pPr>
        <w:pStyle w:val="Heading4"/>
      </w:pPr>
      <w:bookmarkStart w:id="1494" w:name="_Toc170896286"/>
      <w:r>
        <w:t>10.19.2.7</w:t>
      </w:r>
      <w:r w:rsidRPr="00AB5FED">
        <w:tab/>
      </w:r>
      <w:r>
        <w:t>Ad hoc g</w:t>
      </w:r>
      <w:r w:rsidRPr="00AB5FED">
        <w:t xml:space="preserve">roup </w:t>
      </w:r>
      <w:r>
        <w:t>call</w:t>
      </w:r>
      <w:r w:rsidRPr="00AB5FED">
        <w:t xml:space="preserve"> response</w:t>
      </w:r>
      <w:r w:rsidRPr="00AB5FED">
        <w:rPr>
          <w:rFonts w:hint="eastAsia"/>
          <w:lang w:eastAsia="zh-CN"/>
        </w:rPr>
        <w:t xml:space="preserve"> </w:t>
      </w:r>
      <w:r w:rsidRPr="00AB5FED">
        <w:t>(</w:t>
      </w:r>
      <w:r>
        <w:t>MCPTT client</w:t>
      </w:r>
      <w:r w:rsidRPr="00AB5FED">
        <w:t xml:space="preserve"> – </w:t>
      </w:r>
      <w:r>
        <w:t>MCPTT server</w:t>
      </w:r>
      <w:r w:rsidRPr="00AB5FED">
        <w:t>)</w:t>
      </w:r>
      <w:bookmarkEnd w:id="1489"/>
      <w:bookmarkEnd w:id="1490"/>
      <w:bookmarkEnd w:id="1491"/>
      <w:bookmarkEnd w:id="1492"/>
      <w:bookmarkEnd w:id="1494"/>
    </w:p>
    <w:p w14:paraId="01A3929F" w14:textId="77777777" w:rsidR="0061294C" w:rsidRPr="00AB5FED" w:rsidRDefault="0061294C" w:rsidP="0061294C">
      <w:r w:rsidRPr="00AB5FED">
        <w:t>Table </w:t>
      </w:r>
      <w:r>
        <w:t>10.19.2.7</w:t>
      </w:r>
      <w:r w:rsidRPr="00AB5FED">
        <w:t xml:space="preserve">-1 describes the information flow </w:t>
      </w:r>
      <w:r>
        <w:t xml:space="preserve">ad hoc </w:t>
      </w:r>
      <w:r w:rsidRPr="00AB5FED">
        <w:t xml:space="preserve">group </w:t>
      </w:r>
      <w:r>
        <w:t>call</w:t>
      </w:r>
      <w:r w:rsidRPr="00AB5FED">
        <w:t xml:space="preserve"> response from the </w:t>
      </w:r>
      <w:r>
        <w:t>MCPTT client</w:t>
      </w:r>
      <w:r w:rsidRPr="00AB5FED">
        <w:t xml:space="preserve"> to the </w:t>
      </w:r>
      <w:r>
        <w:t>MCPTT server</w:t>
      </w:r>
      <w:r w:rsidRPr="00AB5FED">
        <w:t>.</w:t>
      </w:r>
    </w:p>
    <w:p w14:paraId="7B3C9488" w14:textId="77777777" w:rsidR="0061294C" w:rsidRPr="00AB5FED" w:rsidRDefault="0061294C" w:rsidP="0061294C">
      <w:pPr>
        <w:pStyle w:val="TH"/>
      </w:pPr>
      <w:r w:rsidRPr="00AB5FED">
        <w:t>Table </w:t>
      </w:r>
      <w:r>
        <w:t>10.19.2.7</w:t>
      </w:r>
      <w:r w:rsidRPr="00AB5FED">
        <w:t xml:space="preserve">-1 </w:t>
      </w:r>
      <w:r>
        <w:t>Ad hoc g</w:t>
      </w:r>
      <w:r w:rsidRPr="00AB5FED">
        <w:t xml:space="preserve">roup </w:t>
      </w:r>
      <w:r>
        <w:t>call</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135723E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1B1D24"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39DD7F"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F32ECC" w14:textId="77777777" w:rsidR="0061294C" w:rsidRPr="00AB5FED" w:rsidRDefault="0061294C" w:rsidP="009743AE">
            <w:pPr>
              <w:pStyle w:val="TAH"/>
              <w:rPr>
                <w:lang w:eastAsia="ja-JP"/>
              </w:rPr>
            </w:pPr>
            <w:r w:rsidRPr="00AB5FED">
              <w:t>Description</w:t>
            </w:r>
          </w:p>
        </w:tc>
      </w:tr>
      <w:tr w:rsidR="0061294C" w:rsidRPr="00AB5FED" w14:paraId="2555AAA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08F597"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C25CD4"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6FE29D" w14:textId="3C55B905"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w:t>
            </w:r>
            <w:r w:rsidRPr="00AB5FED">
              <w:rPr>
                <w:rFonts w:hint="eastAsia"/>
                <w:lang w:eastAsia="zh-CN"/>
              </w:rPr>
              <w:t xml:space="preserve">target </w:t>
            </w:r>
            <w:r>
              <w:rPr>
                <w:rFonts w:hint="eastAsia"/>
                <w:lang w:eastAsia="zh-CN"/>
              </w:rPr>
              <w:t>MC</w:t>
            </w:r>
            <w:r w:rsidR="00736824" w:rsidRPr="00736824">
              <w:rPr>
                <w:lang w:eastAsia="zh-CN"/>
              </w:rPr>
              <w:t>PTT</w:t>
            </w:r>
            <w:r>
              <w:rPr>
                <w:rFonts w:hint="eastAsia"/>
                <w:lang w:eastAsia="zh-CN"/>
              </w:rPr>
              <w:t xml:space="preserve"> </w:t>
            </w:r>
            <w:r>
              <w:rPr>
                <w:lang w:eastAsia="zh-CN"/>
              </w:rPr>
              <w:t>use</w:t>
            </w:r>
            <w:r w:rsidRPr="00AB5FED">
              <w:rPr>
                <w:rFonts w:hint="eastAsia"/>
                <w:lang w:eastAsia="zh-CN"/>
              </w:rPr>
              <w:t>r</w:t>
            </w:r>
          </w:p>
        </w:tc>
      </w:tr>
      <w:tr w:rsidR="0061294C" w:rsidRPr="00AB5FED" w14:paraId="53B2CD3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81A29C"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482CDD"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DED3B" w14:textId="217C6E0E" w:rsidR="0061294C" w:rsidRPr="00AB5FED" w:rsidRDefault="0061294C" w:rsidP="009743AE">
            <w:pPr>
              <w:pStyle w:val="TAL"/>
            </w:pPr>
            <w:r>
              <w:t xml:space="preserve">The functional alias of the </w:t>
            </w:r>
            <w:r w:rsidRPr="00AB5FED">
              <w:rPr>
                <w:rFonts w:hint="eastAsia"/>
                <w:lang w:eastAsia="zh-CN"/>
              </w:rPr>
              <w:t xml:space="preserve">target </w:t>
            </w:r>
            <w:r>
              <w:rPr>
                <w:rFonts w:hint="eastAsia"/>
                <w:lang w:eastAsia="zh-CN"/>
              </w:rPr>
              <w:t>MC</w:t>
            </w:r>
            <w:r w:rsidR="00736824">
              <w:rPr>
                <w:lang w:eastAsia="zh-CN"/>
              </w:rPr>
              <w:t>PTT</w:t>
            </w:r>
            <w:r>
              <w:rPr>
                <w:rFonts w:hint="eastAsia"/>
                <w:lang w:eastAsia="zh-CN"/>
              </w:rPr>
              <w:t xml:space="preserve"> </w:t>
            </w:r>
            <w:r>
              <w:rPr>
                <w:lang w:eastAsia="zh-CN"/>
              </w:rPr>
              <w:t>use</w:t>
            </w:r>
            <w:r w:rsidRPr="00AB5FED">
              <w:rPr>
                <w:rFonts w:hint="eastAsia"/>
                <w:lang w:eastAsia="zh-CN"/>
              </w:rPr>
              <w:t>r</w:t>
            </w:r>
          </w:p>
        </w:tc>
      </w:tr>
      <w:tr w:rsidR="0061294C" w:rsidRPr="00AB5FED" w14:paraId="62EE6B3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76CC10"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F2D93"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0416E1" w14:textId="3D96C436"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associated with the ad hoc group call</w:t>
            </w:r>
          </w:p>
        </w:tc>
      </w:tr>
      <w:tr w:rsidR="0061294C" w:rsidRPr="00AB5FED" w14:paraId="6EA40C8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94D128" w14:textId="77777777" w:rsidR="0061294C" w:rsidRPr="00AB5FED" w:rsidRDefault="0061294C" w:rsidP="009743AE">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8EF1B"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69B727" w14:textId="77777777" w:rsidR="0061294C" w:rsidRPr="00AB5FED" w:rsidRDefault="0061294C" w:rsidP="009743AE">
            <w:pPr>
              <w:pStyle w:val="TAL"/>
            </w:pPr>
            <w:r w:rsidRPr="00AB5FED">
              <w:t>Media parameters selected</w:t>
            </w:r>
            <w:r>
              <w:t xml:space="preserve"> and present if the Result is success.</w:t>
            </w:r>
          </w:p>
        </w:tc>
      </w:tr>
      <w:tr w:rsidR="0061294C" w:rsidRPr="00AB5FED" w14:paraId="0BF2FE7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82CF66" w14:textId="77777777" w:rsidR="0061294C" w:rsidRPr="00AB5FED" w:rsidRDefault="0061294C" w:rsidP="009743AE">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B42DE" w14:textId="77777777" w:rsidR="0061294C" w:rsidRPr="00AB5FED" w:rsidRDefault="0061294C" w:rsidP="009743AE">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20E4B6" w14:textId="77777777" w:rsidR="0061294C" w:rsidRPr="00AB5FED" w:rsidRDefault="0061294C" w:rsidP="009743AE">
            <w:pPr>
              <w:pStyle w:val="TAL"/>
            </w:pPr>
            <w:r w:rsidRPr="00427AD1">
              <w:t xml:space="preserve">Result of the </w:t>
            </w:r>
            <w:r>
              <w:t>ad hoc group</w:t>
            </w:r>
            <w:r w:rsidRPr="00427AD1">
              <w:t xml:space="preserve"> </w:t>
            </w:r>
            <w:r>
              <w:t>call</w:t>
            </w:r>
            <w:r w:rsidRPr="00427AD1">
              <w:t xml:space="preserve"> request </w:t>
            </w:r>
            <w:r>
              <w:t>(</w:t>
            </w:r>
            <w:r w:rsidRPr="00427AD1">
              <w:t>success or fail</w:t>
            </w:r>
            <w:r>
              <w:t>ure)</w:t>
            </w:r>
          </w:p>
        </w:tc>
      </w:tr>
    </w:tbl>
    <w:p w14:paraId="04183D93" w14:textId="77777777" w:rsidR="0061294C" w:rsidRPr="00AB5FED" w:rsidRDefault="0061294C" w:rsidP="0061294C">
      <w:bookmarkStart w:id="1495" w:name="_Toc96531267"/>
    </w:p>
    <w:p w14:paraId="30FEE1EE" w14:textId="77777777" w:rsidR="0061294C" w:rsidRPr="00AB5FED" w:rsidRDefault="0061294C" w:rsidP="0061294C">
      <w:pPr>
        <w:pStyle w:val="Heading4"/>
      </w:pPr>
      <w:bookmarkStart w:id="1496" w:name="_Toc96606977"/>
      <w:bookmarkStart w:id="1497" w:name="_Toc113304245"/>
      <w:bookmarkStart w:id="1498" w:name="_Toc170896287"/>
      <w:r>
        <w:t>10.19.2.8</w:t>
      </w:r>
      <w:r w:rsidRPr="007B7446">
        <w:tab/>
        <w:t xml:space="preserve">Ad hoc group </w:t>
      </w:r>
      <w:r>
        <w:t>call</w:t>
      </w:r>
      <w:r w:rsidRPr="007B7446">
        <w:t xml:space="preserve"> release request</w:t>
      </w:r>
      <w:r w:rsidRPr="007B7446">
        <w:rPr>
          <w:rFonts w:hint="eastAsia"/>
          <w:lang w:eastAsia="zh-CN"/>
        </w:rPr>
        <w:t xml:space="preserve"> </w:t>
      </w:r>
      <w:r w:rsidRPr="007B7446">
        <w:t>(</w:t>
      </w:r>
      <w:r>
        <w:t>MCPTT server</w:t>
      </w:r>
      <w:r w:rsidRPr="007B7446">
        <w:t xml:space="preserve"> – </w:t>
      </w:r>
      <w:r>
        <w:t>MCPTT client</w:t>
      </w:r>
      <w:r w:rsidRPr="007B7446">
        <w:t>)</w:t>
      </w:r>
      <w:bookmarkEnd w:id="1495"/>
      <w:bookmarkEnd w:id="1496"/>
      <w:bookmarkEnd w:id="1497"/>
      <w:bookmarkEnd w:id="1498"/>
    </w:p>
    <w:p w14:paraId="3D2E43C6" w14:textId="77777777" w:rsidR="0061294C" w:rsidRPr="00AB5FED" w:rsidRDefault="0061294C" w:rsidP="0061294C">
      <w:r w:rsidRPr="00AB5FED">
        <w:t>Table </w:t>
      </w:r>
      <w:r>
        <w:t>10.19.2.8</w:t>
      </w:r>
      <w:r w:rsidRPr="00AB5FED">
        <w:t xml:space="preserve">-1 describes the information flow </w:t>
      </w:r>
      <w:r>
        <w:t xml:space="preserve">ad hoc </w:t>
      </w:r>
      <w:r w:rsidRPr="00AB5FED">
        <w:t xml:space="preserve">group </w:t>
      </w:r>
      <w:r>
        <w:t>call</w:t>
      </w:r>
      <w:r w:rsidRPr="00AB5FED">
        <w:t xml:space="preserve"> </w:t>
      </w:r>
      <w:r>
        <w:t>release request</w:t>
      </w:r>
      <w:r w:rsidRPr="00AB5FED">
        <w:t xml:space="preserve"> from the </w:t>
      </w:r>
      <w:r>
        <w:t>MCPTT server</w:t>
      </w:r>
      <w:r w:rsidRPr="00AB5FED">
        <w:t xml:space="preserve"> to the </w:t>
      </w:r>
      <w:r>
        <w:t>MCPTT client</w:t>
      </w:r>
      <w:r w:rsidRPr="00AB5FED">
        <w:t>.</w:t>
      </w:r>
    </w:p>
    <w:p w14:paraId="32EAD461" w14:textId="77777777" w:rsidR="0061294C" w:rsidRPr="00AB5FED" w:rsidRDefault="0061294C" w:rsidP="0061294C">
      <w:pPr>
        <w:pStyle w:val="TH"/>
      </w:pPr>
      <w:r w:rsidRPr="00AB5FED">
        <w:t>Table </w:t>
      </w:r>
      <w:r>
        <w:t>10.19.2.8</w:t>
      </w:r>
      <w:r w:rsidRPr="00AB5FED">
        <w:t xml:space="preserve">-1 </w:t>
      </w:r>
      <w:r>
        <w:t>Ad hoc g</w:t>
      </w:r>
      <w:r w:rsidRPr="00AB5FED">
        <w:t xml:space="preserve">roup </w:t>
      </w:r>
      <w:r>
        <w:t>call</w:t>
      </w:r>
      <w:r w:rsidRPr="00AB5FED">
        <w:t xml:space="preserve"> </w:t>
      </w:r>
      <w:r>
        <w:t>release 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3DAA751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E251B8"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6600CD"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395CD1" w14:textId="77777777" w:rsidR="0061294C" w:rsidRPr="00AB5FED" w:rsidRDefault="0061294C" w:rsidP="009743AE">
            <w:pPr>
              <w:pStyle w:val="TAH"/>
              <w:rPr>
                <w:lang w:eastAsia="ja-JP"/>
              </w:rPr>
            </w:pPr>
            <w:r w:rsidRPr="00AB5FED">
              <w:t>Description</w:t>
            </w:r>
          </w:p>
        </w:tc>
      </w:tr>
      <w:tr w:rsidR="0061294C" w:rsidRPr="00AB5FED" w14:paraId="59448DD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5A27C1"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B3E663"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9A448D"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w:t>
            </w:r>
            <w:r>
              <w:rPr>
                <w:lang w:eastAsia="zh-CN"/>
              </w:rPr>
              <w:t>ad hoc group call participant</w:t>
            </w:r>
          </w:p>
        </w:tc>
      </w:tr>
      <w:tr w:rsidR="0061294C" w:rsidRPr="00AB5FED" w14:paraId="1581FA4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0363C7"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1792E0"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6A5D17" w14:textId="77777777" w:rsidR="0061294C" w:rsidRPr="00AB5FED" w:rsidRDefault="0061294C" w:rsidP="009743AE">
            <w:pPr>
              <w:pStyle w:val="TAL"/>
            </w:pPr>
            <w:r>
              <w:t xml:space="preserve">The functional alias of the </w:t>
            </w:r>
            <w:r>
              <w:rPr>
                <w:lang w:eastAsia="zh-CN"/>
              </w:rPr>
              <w:t>ad hoc group call participant</w:t>
            </w:r>
          </w:p>
        </w:tc>
      </w:tr>
      <w:tr w:rsidR="0061294C" w:rsidRPr="00AB5FED" w14:paraId="29C0B50D"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6BFF44"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2C9C62"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783CC9" w14:textId="77777777"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of the ad hoc group call on which call is released</w:t>
            </w:r>
          </w:p>
        </w:tc>
      </w:tr>
    </w:tbl>
    <w:p w14:paraId="60EE78E1" w14:textId="77777777" w:rsidR="0061294C" w:rsidRPr="00AB5FED" w:rsidRDefault="0061294C" w:rsidP="0061294C"/>
    <w:p w14:paraId="37A042AE" w14:textId="77777777" w:rsidR="0061294C" w:rsidRPr="00AB5FED" w:rsidRDefault="0061294C" w:rsidP="0061294C">
      <w:pPr>
        <w:pStyle w:val="Heading4"/>
      </w:pPr>
      <w:bookmarkStart w:id="1499" w:name="_Toc96531268"/>
      <w:bookmarkStart w:id="1500" w:name="_Toc96606978"/>
      <w:bookmarkStart w:id="1501" w:name="_Toc113304246"/>
      <w:bookmarkStart w:id="1502" w:name="_Toc170896288"/>
      <w:r>
        <w:t>10.19.2.9</w:t>
      </w:r>
      <w:r w:rsidRPr="00874DF3">
        <w:tab/>
        <w:t xml:space="preserve">Ad hoc group </w:t>
      </w:r>
      <w:r>
        <w:t>call</w:t>
      </w:r>
      <w:r w:rsidRPr="00874DF3">
        <w:t xml:space="preserve"> release response</w:t>
      </w:r>
      <w:r w:rsidRPr="00874DF3">
        <w:rPr>
          <w:rFonts w:hint="eastAsia"/>
          <w:lang w:eastAsia="zh-CN"/>
        </w:rPr>
        <w:t xml:space="preserve"> </w:t>
      </w:r>
      <w:r w:rsidRPr="00874DF3">
        <w:t>(</w:t>
      </w:r>
      <w:r>
        <w:t>MCPTT client</w:t>
      </w:r>
      <w:r w:rsidRPr="00E153AF">
        <w:t xml:space="preserve"> – </w:t>
      </w:r>
      <w:r>
        <w:t>MCPTT server</w:t>
      </w:r>
      <w:r w:rsidRPr="00CD5705">
        <w:t>)</w:t>
      </w:r>
      <w:bookmarkEnd w:id="1499"/>
      <w:bookmarkEnd w:id="1500"/>
      <w:bookmarkEnd w:id="1501"/>
      <w:bookmarkEnd w:id="1502"/>
    </w:p>
    <w:p w14:paraId="1A2AD91E" w14:textId="77777777" w:rsidR="0061294C" w:rsidRPr="00AB5FED" w:rsidRDefault="0061294C" w:rsidP="0061294C">
      <w:r w:rsidRPr="00AB5FED">
        <w:t>Table </w:t>
      </w:r>
      <w:r>
        <w:t>10.19.2.9</w:t>
      </w:r>
      <w:r w:rsidRPr="00AB5FED">
        <w:t xml:space="preserve">-1 describes the information flow </w:t>
      </w:r>
      <w:r>
        <w:t xml:space="preserve">ad hoc </w:t>
      </w:r>
      <w:r w:rsidRPr="00AB5FED">
        <w:t xml:space="preserve">group </w:t>
      </w:r>
      <w:r>
        <w:t>call</w:t>
      </w:r>
      <w:r w:rsidRPr="00AB5FED">
        <w:t xml:space="preserve"> </w:t>
      </w:r>
      <w:r>
        <w:t>release response</w:t>
      </w:r>
      <w:r w:rsidRPr="00AB5FED">
        <w:t xml:space="preserve"> from the </w:t>
      </w:r>
      <w:r>
        <w:t>MCPTT server</w:t>
      </w:r>
      <w:r w:rsidRPr="00AB5FED">
        <w:t xml:space="preserve"> to the </w:t>
      </w:r>
      <w:r>
        <w:t>MCPTT client</w:t>
      </w:r>
      <w:r w:rsidRPr="00AB5FED">
        <w:t>.</w:t>
      </w:r>
    </w:p>
    <w:p w14:paraId="78D80772" w14:textId="77777777" w:rsidR="0061294C" w:rsidRPr="00AB5FED" w:rsidRDefault="0061294C" w:rsidP="0061294C">
      <w:pPr>
        <w:pStyle w:val="TH"/>
      </w:pPr>
      <w:r w:rsidRPr="00AB5FED">
        <w:lastRenderedPageBreak/>
        <w:t>Table </w:t>
      </w:r>
      <w:r>
        <w:t>10.19.2.9</w:t>
      </w:r>
      <w:r w:rsidRPr="00AB5FED">
        <w:t xml:space="preserve">-1 </w:t>
      </w:r>
      <w:r>
        <w:t>Ad hoc g</w:t>
      </w:r>
      <w:r w:rsidRPr="00AB5FED">
        <w:t xml:space="preserve">roup </w:t>
      </w:r>
      <w:r>
        <w:t>call</w:t>
      </w:r>
      <w:r w:rsidRPr="00AB5FED">
        <w:t xml:space="preserve"> </w:t>
      </w:r>
      <w:r>
        <w:t>release 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44913555"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A29F6C"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CAA138"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97908D" w14:textId="77777777" w:rsidR="0061294C" w:rsidRPr="00AB5FED" w:rsidRDefault="0061294C" w:rsidP="009743AE">
            <w:pPr>
              <w:pStyle w:val="TAH"/>
              <w:rPr>
                <w:lang w:eastAsia="ja-JP"/>
              </w:rPr>
            </w:pPr>
            <w:r w:rsidRPr="00AB5FED">
              <w:t>Description</w:t>
            </w:r>
          </w:p>
        </w:tc>
      </w:tr>
      <w:tr w:rsidR="0061294C" w:rsidRPr="00AB5FED" w14:paraId="77F20DC0"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B7DBFE"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7F5825"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65581D"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w:t>
            </w:r>
            <w:r>
              <w:rPr>
                <w:lang w:eastAsia="zh-CN"/>
              </w:rPr>
              <w:t>ad hoc group call participant</w:t>
            </w:r>
          </w:p>
        </w:tc>
      </w:tr>
      <w:tr w:rsidR="0061294C" w:rsidRPr="00AB5FED" w14:paraId="1414281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667F4"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CEB004"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436204" w14:textId="77777777" w:rsidR="0061294C" w:rsidRPr="00AB5FED" w:rsidRDefault="0061294C" w:rsidP="009743AE">
            <w:pPr>
              <w:pStyle w:val="TAL"/>
            </w:pPr>
            <w:r>
              <w:t xml:space="preserve">The functional alias of the </w:t>
            </w:r>
            <w:r>
              <w:rPr>
                <w:lang w:eastAsia="zh-CN"/>
              </w:rPr>
              <w:t>ad hoc group call participant</w:t>
            </w:r>
          </w:p>
        </w:tc>
      </w:tr>
      <w:tr w:rsidR="0061294C" w:rsidRPr="00AB5FED" w14:paraId="31D9842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53D99E" w14:textId="674DB0B0" w:rsidR="0061294C" w:rsidRPr="00AB5FED" w:rsidRDefault="0061294C" w:rsidP="009743AE">
            <w:pPr>
              <w:pStyle w:val="TAL"/>
              <w:rPr>
                <w:lang w:eastAsia="ja-JP"/>
              </w:rPr>
            </w:pPr>
            <w:r>
              <w:rPr>
                <w:rFonts w:hint="eastAsia"/>
                <w:lang w:eastAsia="zh-CN"/>
              </w:rPr>
              <w:t xml:space="preserve">MCPTT </w:t>
            </w:r>
            <w:r w:rsidR="00736824" w:rsidRPr="00736824">
              <w:rPr>
                <w:lang w:eastAsia="zh-CN"/>
              </w:rPr>
              <w:t xml:space="preserve">ad hoc </w:t>
            </w:r>
            <w:r>
              <w:rPr>
                <w:rFonts w:hint="eastAsia"/>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D0709D"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D3EA7" w14:textId="5BF21D23"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 xml:space="preserve">of the ad hoc group call </w:t>
            </w:r>
            <w:r w:rsidR="00736824">
              <w:rPr>
                <w:lang w:eastAsia="zh-CN"/>
              </w:rPr>
              <w:t xml:space="preserve">that </w:t>
            </w:r>
            <w:r>
              <w:rPr>
                <w:lang w:eastAsia="zh-CN"/>
              </w:rPr>
              <w:t>is released</w:t>
            </w:r>
          </w:p>
        </w:tc>
      </w:tr>
    </w:tbl>
    <w:p w14:paraId="00B0A7C4" w14:textId="77777777" w:rsidR="0061294C" w:rsidRPr="00AB5FED" w:rsidRDefault="0061294C" w:rsidP="0061294C"/>
    <w:p w14:paraId="1420AF85" w14:textId="77777777" w:rsidR="0061294C" w:rsidRPr="00AB5FED" w:rsidRDefault="0061294C" w:rsidP="0061294C">
      <w:pPr>
        <w:pStyle w:val="Heading4"/>
      </w:pPr>
      <w:bookmarkStart w:id="1503" w:name="_Toc113304249"/>
      <w:bookmarkStart w:id="1504" w:name="_Toc170896289"/>
      <w:r>
        <w:t>10.19.2.10</w:t>
      </w:r>
      <w:r w:rsidRPr="00874DF3">
        <w:tab/>
      </w:r>
      <w:r>
        <w:t xml:space="preserve">Ad hoc group call notify </w:t>
      </w:r>
      <w:r w:rsidRPr="00874DF3">
        <w:t>(</w:t>
      </w:r>
      <w:r>
        <w:t>MCPTT server</w:t>
      </w:r>
      <w:r w:rsidRPr="00E153AF">
        <w:t xml:space="preserve"> – </w:t>
      </w:r>
      <w:r>
        <w:t>MCPTT client</w:t>
      </w:r>
      <w:r w:rsidRPr="00CD5705">
        <w:t>)</w:t>
      </w:r>
      <w:bookmarkEnd w:id="1503"/>
      <w:bookmarkEnd w:id="1504"/>
    </w:p>
    <w:p w14:paraId="44FA4654" w14:textId="77777777" w:rsidR="0061294C" w:rsidRDefault="0061294C" w:rsidP="0061294C">
      <w:pPr>
        <w:rPr>
          <w:lang w:eastAsia="zh-CN"/>
        </w:rPr>
      </w:pPr>
      <w:r w:rsidRPr="00526FC3">
        <w:t>Table </w:t>
      </w:r>
      <w:r>
        <w:t>10.19.2.10</w:t>
      </w:r>
      <w:r w:rsidRPr="00526FC3">
        <w:rPr>
          <w:lang w:eastAsia="zh-CN"/>
        </w:rPr>
        <w:t>-1</w:t>
      </w:r>
      <w:r w:rsidRPr="00526FC3">
        <w:t xml:space="preserve"> describes the information flow </w:t>
      </w:r>
      <w:r>
        <w:t xml:space="preserve">ad hoc </w:t>
      </w:r>
      <w:r>
        <w:rPr>
          <w:lang w:eastAsia="zh-CN"/>
        </w:rPr>
        <w:t>group call notify from</w:t>
      </w:r>
      <w:r w:rsidRPr="00526FC3">
        <w:rPr>
          <w:lang w:eastAsia="zh-CN"/>
        </w:rPr>
        <w:t xml:space="preserve"> </w:t>
      </w:r>
      <w:r>
        <w:rPr>
          <w:lang w:eastAsia="zh-CN"/>
        </w:rPr>
        <w:t>MCPTT server</w:t>
      </w:r>
      <w:r w:rsidRPr="00526FC3">
        <w:rPr>
          <w:lang w:eastAsia="zh-CN"/>
        </w:rPr>
        <w:t xml:space="preserve"> to </w:t>
      </w:r>
      <w:r>
        <w:rPr>
          <w:lang w:eastAsia="zh-CN"/>
        </w:rPr>
        <w:t>MCPTT client</w:t>
      </w:r>
      <w:r w:rsidRPr="00526FC3">
        <w:rPr>
          <w:lang w:eastAsia="zh-CN"/>
        </w:rPr>
        <w:t>.</w:t>
      </w:r>
    </w:p>
    <w:p w14:paraId="5068CEA8" w14:textId="77777777" w:rsidR="0061294C" w:rsidRPr="00AB5FED" w:rsidRDefault="0061294C" w:rsidP="0061294C">
      <w:pPr>
        <w:pStyle w:val="TH"/>
        <w:rPr>
          <w:lang w:val="en-US"/>
        </w:rPr>
      </w:pPr>
      <w:r w:rsidRPr="00AB5FED">
        <w:t>Table </w:t>
      </w:r>
      <w:r>
        <w:t>10.19.2.</w:t>
      </w:r>
      <w:r>
        <w:rPr>
          <w:lang w:val="en-US"/>
        </w:rPr>
        <w:t>10</w:t>
      </w:r>
      <w:r>
        <w:t>-1</w:t>
      </w:r>
      <w:r w:rsidRPr="00AB5FED">
        <w:t xml:space="preserve">: </w:t>
      </w:r>
      <w:r>
        <w:t>Ad hoc group call notify</w:t>
      </w:r>
    </w:p>
    <w:tbl>
      <w:tblPr>
        <w:tblW w:w="8640" w:type="dxa"/>
        <w:jc w:val="center"/>
        <w:tblLayout w:type="fixed"/>
        <w:tblLook w:val="04A0" w:firstRow="1" w:lastRow="0" w:firstColumn="1" w:lastColumn="0" w:noHBand="0" w:noVBand="1"/>
      </w:tblPr>
      <w:tblGrid>
        <w:gridCol w:w="2880"/>
        <w:gridCol w:w="1440"/>
        <w:gridCol w:w="4320"/>
      </w:tblGrid>
      <w:tr w:rsidR="0061294C" w:rsidRPr="00AB5FED" w14:paraId="4A020C16" w14:textId="77777777" w:rsidTr="009743AE">
        <w:trPr>
          <w:jc w:val="center"/>
        </w:trPr>
        <w:tc>
          <w:tcPr>
            <w:tcW w:w="2880" w:type="dxa"/>
            <w:tcBorders>
              <w:top w:val="single" w:sz="4" w:space="0" w:color="000000"/>
              <w:left w:val="single" w:sz="4" w:space="0" w:color="000000"/>
              <w:bottom w:val="single" w:sz="4" w:space="0" w:color="000000"/>
              <w:right w:val="nil"/>
            </w:tcBorders>
            <w:hideMark/>
          </w:tcPr>
          <w:p w14:paraId="5FCCE5C9" w14:textId="77777777" w:rsidR="0061294C" w:rsidRPr="00AB5FED" w:rsidRDefault="0061294C" w:rsidP="009743A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5298394B" w14:textId="77777777" w:rsidR="0061294C" w:rsidRPr="00AB5FED" w:rsidRDefault="0061294C" w:rsidP="009743A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34DAD3F4" w14:textId="77777777" w:rsidR="0061294C" w:rsidRPr="00AB5FED" w:rsidRDefault="0061294C" w:rsidP="009743AE">
            <w:pPr>
              <w:pStyle w:val="TAH"/>
            </w:pPr>
            <w:r w:rsidRPr="00AB5FED">
              <w:t>Description</w:t>
            </w:r>
          </w:p>
        </w:tc>
      </w:tr>
      <w:tr w:rsidR="0061294C" w:rsidRPr="00AB5FED" w14:paraId="78B07E8C" w14:textId="77777777" w:rsidTr="009743AE">
        <w:trPr>
          <w:jc w:val="center"/>
        </w:trPr>
        <w:tc>
          <w:tcPr>
            <w:tcW w:w="2880" w:type="dxa"/>
            <w:tcBorders>
              <w:top w:val="single" w:sz="4" w:space="0" w:color="000000"/>
              <w:left w:val="single" w:sz="4" w:space="0" w:color="000000"/>
              <w:bottom w:val="single" w:sz="4" w:space="0" w:color="000000"/>
              <w:right w:val="nil"/>
            </w:tcBorders>
            <w:hideMark/>
          </w:tcPr>
          <w:p w14:paraId="4B9676AB" w14:textId="77777777" w:rsidR="0061294C" w:rsidRPr="00352049" w:rsidRDefault="0061294C" w:rsidP="009743AE">
            <w:pPr>
              <w:pStyle w:val="TAL"/>
              <w:tabs>
                <w:tab w:val="center" w:pos="1332"/>
              </w:tabs>
              <w:rPr>
                <w:lang w:eastAsia="zh-CN"/>
              </w:rPr>
            </w:pPr>
            <w:r>
              <w:t>MCPTT ID</w:t>
            </w:r>
          </w:p>
        </w:tc>
        <w:tc>
          <w:tcPr>
            <w:tcW w:w="1440" w:type="dxa"/>
            <w:tcBorders>
              <w:top w:val="single" w:sz="4" w:space="0" w:color="000000"/>
              <w:left w:val="single" w:sz="4" w:space="0" w:color="000000"/>
              <w:bottom w:val="single" w:sz="4" w:space="0" w:color="000000"/>
              <w:right w:val="nil"/>
            </w:tcBorders>
            <w:hideMark/>
          </w:tcPr>
          <w:p w14:paraId="66534D51" w14:textId="77777777" w:rsidR="0061294C" w:rsidRPr="00352049" w:rsidRDefault="0061294C" w:rsidP="009743AE">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24CA1C68" w14:textId="1F50600D" w:rsidR="0061294C" w:rsidRPr="00352049" w:rsidRDefault="0061294C" w:rsidP="009743AE">
            <w:pPr>
              <w:pStyle w:val="TAL"/>
            </w:pPr>
            <w:r w:rsidRPr="00AB5FED">
              <w:t xml:space="preserve">The </w:t>
            </w:r>
            <w:r>
              <w:rPr>
                <w:rFonts w:hint="eastAsia"/>
                <w:lang w:eastAsia="zh-CN"/>
              </w:rPr>
              <w:t>MCPTT ID</w:t>
            </w:r>
            <w:r w:rsidRPr="00AB5FED">
              <w:t xml:space="preserve"> of</w:t>
            </w:r>
            <w:r w:rsidR="00A0751C">
              <w:t xml:space="preserve"> </w:t>
            </w:r>
            <w:r w:rsidR="00A0751C" w:rsidRPr="00A0751C">
              <w:t>ad hoc group call participant</w:t>
            </w:r>
          </w:p>
        </w:tc>
      </w:tr>
      <w:tr w:rsidR="0061294C" w:rsidRPr="00AB5FED" w14:paraId="3346BD1E" w14:textId="77777777" w:rsidTr="009743AE">
        <w:trPr>
          <w:jc w:val="center"/>
        </w:trPr>
        <w:tc>
          <w:tcPr>
            <w:tcW w:w="2880" w:type="dxa"/>
            <w:tcBorders>
              <w:top w:val="single" w:sz="4" w:space="0" w:color="000000"/>
              <w:left w:val="single" w:sz="4" w:space="0" w:color="000000"/>
              <w:bottom w:val="single" w:sz="4" w:space="0" w:color="000000"/>
              <w:right w:val="nil"/>
            </w:tcBorders>
          </w:tcPr>
          <w:p w14:paraId="25F3A69D" w14:textId="77777777" w:rsidR="0061294C" w:rsidRDefault="0061294C" w:rsidP="009743AE">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tcPr>
          <w:p w14:paraId="0F4BA24A" w14:textId="77777777" w:rsidR="0061294C" w:rsidRPr="00AB5FED" w:rsidRDefault="0061294C" w:rsidP="009743AE">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39DAEC6" w14:textId="6981A72A" w:rsidR="0061294C" w:rsidRPr="00AB5FED" w:rsidRDefault="0061294C" w:rsidP="009743AE">
            <w:pPr>
              <w:pStyle w:val="TAL"/>
            </w:pPr>
            <w:r>
              <w:t xml:space="preserve">The </w:t>
            </w:r>
            <w:r w:rsidR="00A0751C" w:rsidRPr="00A0751C">
              <w:t xml:space="preserve">associated </w:t>
            </w:r>
            <w:r>
              <w:t>functional alias of the</w:t>
            </w:r>
            <w:r w:rsidR="00A0751C">
              <w:t xml:space="preserve"> </w:t>
            </w:r>
            <w:r w:rsidR="00A0751C" w:rsidRPr="00A0751C">
              <w:t>MCPTT user of the ad hoc group call participant</w:t>
            </w:r>
          </w:p>
        </w:tc>
      </w:tr>
      <w:tr w:rsidR="0061294C" w:rsidRPr="00AB5FED" w14:paraId="3D0F022D" w14:textId="77777777" w:rsidTr="009743AE">
        <w:trPr>
          <w:jc w:val="center"/>
        </w:trPr>
        <w:tc>
          <w:tcPr>
            <w:tcW w:w="2880" w:type="dxa"/>
            <w:tcBorders>
              <w:top w:val="single" w:sz="4" w:space="0" w:color="000000"/>
              <w:left w:val="single" w:sz="4" w:space="0" w:color="000000"/>
              <w:bottom w:val="single" w:sz="4" w:space="0" w:color="000000"/>
              <w:right w:val="nil"/>
            </w:tcBorders>
          </w:tcPr>
          <w:p w14:paraId="3BD203E9" w14:textId="77777777" w:rsidR="0061294C" w:rsidRDefault="0061294C" w:rsidP="009743AE">
            <w:pPr>
              <w:pStyle w:val="TAL"/>
              <w:tabs>
                <w:tab w:val="center" w:pos="1332"/>
              </w:tabs>
              <w:rPr>
                <w:lang w:val="en-US" w:eastAsia="zh-CN"/>
              </w:rPr>
            </w:pPr>
            <w:r>
              <w:rPr>
                <w:rFonts w:hint="eastAsia"/>
                <w:lang w:eastAsia="zh-CN"/>
              </w:rPr>
              <w:t>MCPTT ad hoc</w:t>
            </w:r>
            <w:r w:rsidRPr="00AB5FED">
              <w:rPr>
                <w:rFonts w:hint="eastAsia"/>
                <w:lang w:eastAsia="zh-CN"/>
              </w:rPr>
              <w:t xml:space="preserve"> g</w:t>
            </w:r>
            <w:r w:rsidRPr="00AB5FED">
              <w:t>roup ID</w:t>
            </w:r>
          </w:p>
        </w:tc>
        <w:tc>
          <w:tcPr>
            <w:tcW w:w="1440" w:type="dxa"/>
            <w:tcBorders>
              <w:top w:val="single" w:sz="4" w:space="0" w:color="000000"/>
              <w:left w:val="single" w:sz="4" w:space="0" w:color="000000"/>
              <w:bottom w:val="single" w:sz="4" w:space="0" w:color="000000"/>
              <w:right w:val="nil"/>
            </w:tcBorders>
          </w:tcPr>
          <w:p w14:paraId="02ECDD96" w14:textId="77777777" w:rsidR="0061294C" w:rsidRDefault="0061294C" w:rsidP="009743AE">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53FD7219" w14:textId="77777777" w:rsidR="0061294C" w:rsidRDefault="0061294C" w:rsidP="009743AE">
            <w:pPr>
              <w:pStyle w:val="TAL"/>
            </w:pPr>
            <w:r w:rsidRPr="00AB5FED">
              <w:t xml:space="preserve">The </w:t>
            </w:r>
            <w:r>
              <w:rPr>
                <w:rFonts w:hint="eastAsia"/>
                <w:lang w:eastAsia="zh-CN"/>
              </w:rPr>
              <w:t>MCPTT group ID</w:t>
            </w:r>
            <w:r>
              <w:rPr>
                <w:lang w:eastAsia="zh-CN"/>
              </w:rPr>
              <w:t xml:space="preserve"> associated with the ad hoc group call</w:t>
            </w:r>
          </w:p>
        </w:tc>
      </w:tr>
      <w:tr w:rsidR="0061294C" w:rsidRPr="00AB5FED" w14:paraId="297E69EE" w14:textId="77777777" w:rsidTr="009743AE">
        <w:trPr>
          <w:jc w:val="center"/>
        </w:trPr>
        <w:tc>
          <w:tcPr>
            <w:tcW w:w="2880" w:type="dxa"/>
            <w:tcBorders>
              <w:top w:val="single" w:sz="4" w:space="0" w:color="000000"/>
              <w:left w:val="single" w:sz="4" w:space="0" w:color="000000"/>
              <w:bottom w:val="single" w:sz="4" w:space="0" w:color="000000"/>
              <w:right w:val="nil"/>
            </w:tcBorders>
          </w:tcPr>
          <w:p w14:paraId="03D341B5" w14:textId="2DF6EB4C" w:rsidR="0061294C" w:rsidRDefault="0061294C" w:rsidP="009743AE">
            <w:pPr>
              <w:pStyle w:val="TAL"/>
              <w:tabs>
                <w:tab w:val="center" w:pos="1332"/>
              </w:tabs>
              <w:rPr>
                <w:lang w:val="en-US" w:eastAsia="zh-CN"/>
              </w:rPr>
            </w:pPr>
            <w:r>
              <w:t>MCPTT ID list</w:t>
            </w:r>
          </w:p>
        </w:tc>
        <w:tc>
          <w:tcPr>
            <w:tcW w:w="1440" w:type="dxa"/>
            <w:tcBorders>
              <w:top w:val="single" w:sz="4" w:space="0" w:color="000000"/>
              <w:left w:val="single" w:sz="4" w:space="0" w:color="000000"/>
              <w:bottom w:val="single" w:sz="4" w:space="0" w:color="000000"/>
              <w:right w:val="nil"/>
            </w:tcBorders>
          </w:tcPr>
          <w:p w14:paraId="5A8C698F" w14:textId="77777777" w:rsidR="0061294C" w:rsidRDefault="0061294C" w:rsidP="009743AE">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57BA849D" w14:textId="1F7F5401" w:rsidR="0061294C" w:rsidRDefault="00BF69B2" w:rsidP="009743AE">
            <w:pPr>
              <w:pStyle w:val="TAL"/>
            </w:pPr>
            <w:r w:rsidRPr="00BF69B2">
              <w:t xml:space="preserve">The list of the invited MCPTT users who did not acknowledge the ad hoc group call request within a configured time or </w:t>
            </w:r>
            <w:r>
              <w:t>t</w:t>
            </w:r>
            <w:r w:rsidR="0061294C">
              <w:t>he list of the invited MC</w:t>
            </w:r>
            <w:r w:rsidR="00A0751C" w:rsidRPr="00A0751C">
              <w:t>PTT</w:t>
            </w:r>
            <w:r w:rsidR="0061294C">
              <w:t xml:space="preserve"> users who acknowledge</w:t>
            </w:r>
            <w:r>
              <w:t>d</w:t>
            </w:r>
            <w:r w:rsidR="0061294C">
              <w:t xml:space="preserve"> the ad hoc group call request</w:t>
            </w:r>
            <w:r>
              <w:t xml:space="preserve"> </w:t>
            </w:r>
            <w:r w:rsidRPr="00BF69B2">
              <w:t xml:space="preserve">and joined or </w:t>
            </w:r>
            <w:r>
              <w:t>t</w:t>
            </w:r>
            <w:r w:rsidRPr="00BF69B2">
              <w:t>he list of the</w:t>
            </w:r>
            <w:r w:rsidR="00A0751C" w:rsidRPr="00A0751C">
              <w:t xml:space="preserve"> MCPTT users</w:t>
            </w:r>
            <w:r>
              <w:t xml:space="preserve"> who</w:t>
            </w:r>
            <w:r w:rsidR="00A0751C" w:rsidRPr="00A0751C">
              <w:t xml:space="preserve"> join</w:t>
            </w:r>
            <w:r>
              <w:t>ed</w:t>
            </w:r>
            <w:r w:rsidR="00A0751C" w:rsidRPr="00A0751C">
              <w:t xml:space="preserve"> or </w:t>
            </w:r>
            <w:r>
              <w:t xml:space="preserve">left </w:t>
            </w:r>
            <w:r w:rsidR="00A0751C" w:rsidRPr="00A0751C">
              <w:t xml:space="preserve">the </w:t>
            </w:r>
            <w:r>
              <w:t xml:space="preserve">ongoing </w:t>
            </w:r>
            <w:r w:rsidR="00A0751C" w:rsidRPr="00A0751C">
              <w:t>MCPTT ad hoc group call.</w:t>
            </w:r>
          </w:p>
        </w:tc>
      </w:tr>
    </w:tbl>
    <w:p w14:paraId="7AE73DB7" w14:textId="71CF630D" w:rsidR="00B94A85" w:rsidRDefault="00B94A85" w:rsidP="00B94A85"/>
    <w:p w14:paraId="66B0335C" w14:textId="77777777" w:rsidR="00CB7F68" w:rsidRPr="00AB5FED" w:rsidRDefault="00CB7F68" w:rsidP="004E6663">
      <w:pPr>
        <w:pStyle w:val="Heading4"/>
      </w:pPr>
      <w:bookmarkStart w:id="1505" w:name="_Toc170896290"/>
      <w:r>
        <w:t>10.19.2.11</w:t>
      </w:r>
      <w:r w:rsidRPr="00874DF3">
        <w:tab/>
      </w:r>
      <w:r>
        <w:t>Modify ad hoc g</w:t>
      </w:r>
      <w:r w:rsidRPr="00AB5FED">
        <w:t xml:space="preserve">roup call </w:t>
      </w:r>
      <w:r>
        <w:t>participants request</w:t>
      </w:r>
      <w:r w:rsidRPr="00AB5FED">
        <w:rPr>
          <w:rFonts w:hint="eastAsia"/>
          <w:lang w:eastAsia="zh-CN"/>
        </w:rPr>
        <w:t xml:space="preserve"> </w:t>
      </w:r>
      <w:r w:rsidRPr="00AB5FED">
        <w:t>(</w:t>
      </w:r>
      <w:r>
        <w:t xml:space="preserve">MCPTT </w:t>
      </w:r>
      <w:r w:rsidRPr="00AB5FED">
        <w:t xml:space="preserve">client – </w:t>
      </w:r>
      <w:r>
        <w:t xml:space="preserve">MCPTT </w:t>
      </w:r>
      <w:r w:rsidRPr="00AB5FED">
        <w:t>server)</w:t>
      </w:r>
      <w:bookmarkEnd w:id="1505"/>
    </w:p>
    <w:p w14:paraId="10AF4CA8" w14:textId="77777777" w:rsidR="00CB7F68" w:rsidRDefault="00CB7F68" w:rsidP="00CB7F68">
      <w:pPr>
        <w:rPr>
          <w:lang w:eastAsia="zh-CN"/>
        </w:rPr>
      </w:pPr>
      <w:r w:rsidRPr="00526FC3">
        <w:t>Table </w:t>
      </w:r>
      <w:r>
        <w:t>10.19.2.11</w:t>
      </w:r>
      <w:r w:rsidRPr="00526FC3">
        <w:rPr>
          <w:lang w:eastAsia="zh-CN"/>
        </w:rPr>
        <w:t>-1</w:t>
      </w:r>
      <w:r w:rsidRPr="00526FC3">
        <w:t xml:space="preserve"> </w:t>
      </w:r>
      <w:r w:rsidRPr="00C723D2">
        <w:t>describes the information flow Modify ad</w:t>
      </w:r>
      <w:r>
        <w:t> </w:t>
      </w:r>
      <w:r w:rsidRPr="00C723D2">
        <w:t xml:space="preserve">hoc </w:t>
      </w:r>
      <w:r>
        <w:t>g</w:t>
      </w:r>
      <w:r w:rsidRPr="00C723D2">
        <w:t>roup call participants request from the MC</w:t>
      </w:r>
      <w:r>
        <w:t>PTT</w:t>
      </w:r>
      <w:r w:rsidRPr="00C723D2">
        <w:t xml:space="preserve"> client to the MC</w:t>
      </w:r>
      <w:r>
        <w:t>PTT</w:t>
      </w:r>
      <w:r w:rsidRPr="00C723D2">
        <w:t xml:space="preserve"> server</w:t>
      </w:r>
      <w:r w:rsidRPr="00526FC3">
        <w:rPr>
          <w:lang w:eastAsia="zh-CN"/>
        </w:rPr>
        <w:t>.</w:t>
      </w:r>
    </w:p>
    <w:p w14:paraId="301C82A7" w14:textId="77777777" w:rsidR="00CB7F68" w:rsidRPr="00AB5FED" w:rsidRDefault="00CB7F68" w:rsidP="00CB7F68">
      <w:pPr>
        <w:pStyle w:val="TH"/>
        <w:rPr>
          <w:lang w:val="en-US"/>
        </w:rPr>
      </w:pPr>
      <w:r w:rsidRPr="00AB5FED">
        <w:t>Table </w:t>
      </w:r>
      <w:r>
        <w:t>10.19.2.</w:t>
      </w:r>
      <w:r>
        <w:rPr>
          <w:lang w:val="en-US"/>
        </w:rPr>
        <w:t>11</w:t>
      </w:r>
      <w:r>
        <w:t>-1</w:t>
      </w:r>
      <w:r w:rsidRPr="00AB5FED">
        <w:t xml:space="preserve">: </w:t>
      </w:r>
      <w:r>
        <w:t>Modify ad hoc g</w:t>
      </w:r>
      <w:r w:rsidRPr="00AB5FED">
        <w:t xml:space="preserve">roup call </w:t>
      </w:r>
      <w:r>
        <w:t>participants request</w:t>
      </w:r>
    </w:p>
    <w:tbl>
      <w:tblPr>
        <w:tblW w:w="8640" w:type="dxa"/>
        <w:jc w:val="center"/>
        <w:tblLayout w:type="fixed"/>
        <w:tblLook w:val="04A0" w:firstRow="1" w:lastRow="0" w:firstColumn="1" w:lastColumn="0" w:noHBand="0" w:noVBand="1"/>
      </w:tblPr>
      <w:tblGrid>
        <w:gridCol w:w="2880"/>
        <w:gridCol w:w="1440"/>
        <w:gridCol w:w="4320"/>
      </w:tblGrid>
      <w:tr w:rsidR="00CB7F68" w:rsidRPr="00AB5FED" w14:paraId="7E733F16" w14:textId="77777777" w:rsidTr="009743AE">
        <w:trPr>
          <w:jc w:val="center"/>
        </w:trPr>
        <w:tc>
          <w:tcPr>
            <w:tcW w:w="2880" w:type="dxa"/>
            <w:tcBorders>
              <w:top w:val="single" w:sz="4" w:space="0" w:color="000000"/>
              <w:left w:val="single" w:sz="4" w:space="0" w:color="000000"/>
              <w:bottom w:val="single" w:sz="4" w:space="0" w:color="000000"/>
              <w:right w:val="nil"/>
            </w:tcBorders>
            <w:hideMark/>
          </w:tcPr>
          <w:p w14:paraId="50CD0E4B" w14:textId="77777777" w:rsidR="00CB7F68" w:rsidRPr="00AB5FED" w:rsidRDefault="00CB7F68" w:rsidP="009743A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65AA33FA" w14:textId="77777777" w:rsidR="00CB7F68" w:rsidRPr="00AB5FED" w:rsidRDefault="00CB7F68" w:rsidP="009743A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4D98EAC4" w14:textId="77777777" w:rsidR="00CB7F68" w:rsidRPr="00AB5FED" w:rsidRDefault="00CB7F68" w:rsidP="009743AE">
            <w:pPr>
              <w:pStyle w:val="TAH"/>
            </w:pPr>
            <w:r w:rsidRPr="00AB5FED">
              <w:t>Description</w:t>
            </w:r>
          </w:p>
        </w:tc>
      </w:tr>
      <w:tr w:rsidR="00CB7F68" w:rsidRPr="00AB5FED" w14:paraId="0DF65D9C" w14:textId="77777777" w:rsidTr="009743AE">
        <w:trPr>
          <w:jc w:val="center"/>
        </w:trPr>
        <w:tc>
          <w:tcPr>
            <w:tcW w:w="2880" w:type="dxa"/>
            <w:tcBorders>
              <w:top w:val="single" w:sz="4" w:space="0" w:color="000000"/>
              <w:left w:val="single" w:sz="4" w:space="0" w:color="000000"/>
              <w:bottom w:val="single" w:sz="4" w:space="0" w:color="000000"/>
              <w:right w:val="nil"/>
            </w:tcBorders>
            <w:hideMark/>
          </w:tcPr>
          <w:p w14:paraId="26481FB0" w14:textId="77777777" w:rsidR="00CB7F68" w:rsidRPr="00352049" w:rsidRDefault="00CB7F68" w:rsidP="009743AE">
            <w:pPr>
              <w:pStyle w:val="TAL"/>
              <w:tabs>
                <w:tab w:val="center" w:pos="1332"/>
              </w:tabs>
              <w:rPr>
                <w:lang w:eastAsia="zh-CN"/>
              </w:rPr>
            </w:pPr>
            <w:r>
              <w:t xml:space="preserve">MCPTT </w:t>
            </w:r>
            <w:r w:rsidRPr="00AB5FED">
              <w:t>ID</w:t>
            </w:r>
          </w:p>
        </w:tc>
        <w:tc>
          <w:tcPr>
            <w:tcW w:w="1440" w:type="dxa"/>
            <w:tcBorders>
              <w:top w:val="single" w:sz="4" w:space="0" w:color="000000"/>
              <w:left w:val="single" w:sz="4" w:space="0" w:color="000000"/>
              <w:bottom w:val="single" w:sz="4" w:space="0" w:color="000000"/>
              <w:right w:val="nil"/>
            </w:tcBorders>
            <w:hideMark/>
          </w:tcPr>
          <w:p w14:paraId="37F45D9B" w14:textId="77777777" w:rsidR="00CB7F68" w:rsidRPr="00352049" w:rsidRDefault="00CB7F68" w:rsidP="009743AE">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34B7E5C4" w14:textId="06A5BD2E" w:rsidR="00CB7F68" w:rsidRPr="00352049" w:rsidRDefault="00CB7F68" w:rsidP="009743AE">
            <w:pPr>
              <w:pStyle w:val="TAL"/>
            </w:pPr>
            <w:r w:rsidRPr="00AB5FED">
              <w:t xml:space="preserve">The </w:t>
            </w:r>
            <w:r>
              <w:t xml:space="preserve">MCPTT </w:t>
            </w:r>
            <w:r w:rsidRPr="00AB5FED">
              <w:rPr>
                <w:rFonts w:hint="eastAsia"/>
                <w:lang w:eastAsia="zh-CN"/>
              </w:rPr>
              <w:t>ID</w:t>
            </w:r>
            <w:r w:rsidRPr="00AB5FED">
              <w:t xml:space="preserve"> of the </w:t>
            </w:r>
            <w:r w:rsidR="00AB1A55" w:rsidRPr="00AB1A55">
              <w:t>requesting MCPTT user who is authorized to modify the ad hoc group call participants</w:t>
            </w:r>
          </w:p>
        </w:tc>
      </w:tr>
      <w:tr w:rsidR="00CB7F68" w:rsidRPr="00AB5FED" w14:paraId="2DBFA76D" w14:textId="77777777" w:rsidTr="009743AE">
        <w:trPr>
          <w:jc w:val="center"/>
        </w:trPr>
        <w:tc>
          <w:tcPr>
            <w:tcW w:w="2880" w:type="dxa"/>
            <w:tcBorders>
              <w:top w:val="single" w:sz="4" w:space="0" w:color="000000"/>
              <w:left w:val="single" w:sz="4" w:space="0" w:color="000000"/>
              <w:bottom w:val="single" w:sz="4" w:space="0" w:color="000000"/>
              <w:right w:val="nil"/>
            </w:tcBorders>
          </w:tcPr>
          <w:p w14:paraId="3F71CF23" w14:textId="77777777" w:rsidR="00CB7F68" w:rsidRDefault="00CB7F68" w:rsidP="009743AE">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tcPr>
          <w:p w14:paraId="0C2444AA" w14:textId="77777777" w:rsidR="00CB7F68" w:rsidRPr="00AB5FED" w:rsidRDefault="00CB7F68" w:rsidP="009743AE">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66AE427" w14:textId="1F574097" w:rsidR="00CB7F68" w:rsidRPr="00AB5FED" w:rsidRDefault="00CB7F68" w:rsidP="009743AE">
            <w:pPr>
              <w:pStyle w:val="TAL"/>
            </w:pPr>
            <w:r>
              <w:t xml:space="preserve">The functional alias of the </w:t>
            </w:r>
            <w:r w:rsidR="00AB1A55" w:rsidRPr="00AB1A55">
              <w:t>requesting MCPTT user who is authorized to modify the ad hoc group call participants</w:t>
            </w:r>
          </w:p>
        </w:tc>
      </w:tr>
      <w:tr w:rsidR="00CB7F68" w:rsidRPr="00AB5FED" w14:paraId="0612BAE8" w14:textId="77777777" w:rsidTr="009743AE">
        <w:trPr>
          <w:jc w:val="center"/>
        </w:trPr>
        <w:tc>
          <w:tcPr>
            <w:tcW w:w="2880" w:type="dxa"/>
            <w:tcBorders>
              <w:top w:val="single" w:sz="4" w:space="0" w:color="000000"/>
              <w:left w:val="single" w:sz="4" w:space="0" w:color="000000"/>
              <w:bottom w:val="single" w:sz="4" w:space="0" w:color="000000"/>
              <w:right w:val="nil"/>
            </w:tcBorders>
          </w:tcPr>
          <w:p w14:paraId="2C86D2B8" w14:textId="77777777" w:rsidR="00CB7F68" w:rsidRDefault="00CB7F68" w:rsidP="009743AE">
            <w:pPr>
              <w:pStyle w:val="TAL"/>
              <w:tabs>
                <w:tab w:val="center" w:pos="1332"/>
              </w:tabs>
              <w:rPr>
                <w:lang w:val="en-US" w:eastAsia="zh-CN"/>
              </w:rPr>
            </w:pPr>
            <w:r>
              <w:t xml:space="preserve">MCPTT </w:t>
            </w:r>
            <w:r>
              <w:rPr>
                <w:lang w:eastAsia="zh-CN"/>
              </w:rPr>
              <w:t xml:space="preserve">ad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4B4EB9AE" w14:textId="77777777" w:rsidR="00CB7F68" w:rsidRDefault="00CB7F68" w:rsidP="009743AE">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26362413" w14:textId="7155A124" w:rsidR="00CB7F68" w:rsidRDefault="00CB7F68" w:rsidP="009743AE">
            <w:pPr>
              <w:pStyle w:val="TAL"/>
            </w:pPr>
            <w:r w:rsidRPr="00AB5FED">
              <w:t xml:space="preserve">The </w:t>
            </w:r>
            <w:r>
              <w:t xml:space="preserve">MCPTT </w:t>
            </w:r>
            <w:r w:rsidRPr="00AB5FED">
              <w:rPr>
                <w:rFonts w:hint="eastAsia"/>
                <w:lang w:eastAsia="zh-CN"/>
              </w:rPr>
              <w:t xml:space="preserve">group ID </w:t>
            </w:r>
            <w:r>
              <w:rPr>
                <w:lang w:eastAsia="zh-CN"/>
              </w:rPr>
              <w:t>of ad hoc group call whose participants needs to be modified</w:t>
            </w:r>
          </w:p>
        </w:tc>
      </w:tr>
      <w:tr w:rsidR="00CB7F68" w:rsidRPr="00AB5FED" w14:paraId="131A1584" w14:textId="77777777" w:rsidTr="009743AE">
        <w:trPr>
          <w:jc w:val="center"/>
        </w:trPr>
        <w:tc>
          <w:tcPr>
            <w:tcW w:w="2880" w:type="dxa"/>
            <w:tcBorders>
              <w:top w:val="single" w:sz="4" w:space="0" w:color="000000"/>
              <w:left w:val="single" w:sz="4" w:space="0" w:color="000000"/>
              <w:bottom w:val="single" w:sz="4" w:space="0" w:color="000000"/>
              <w:right w:val="nil"/>
            </w:tcBorders>
          </w:tcPr>
          <w:p w14:paraId="17990D22" w14:textId="77777777" w:rsidR="00CB7F68" w:rsidRDefault="00CB7F68" w:rsidP="009743AE">
            <w:pPr>
              <w:pStyle w:val="TAL"/>
              <w:tabs>
                <w:tab w:val="center" w:pos="1332"/>
              </w:tabs>
              <w:rPr>
                <w:lang w:val="en-US" w:eastAsia="zh-CN"/>
              </w:rPr>
            </w:pPr>
            <w:r>
              <w:t xml:space="preserve">MCPTT </w:t>
            </w:r>
            <w:r>
              <w:rPr>
                <w:lang w:eastAsia="zh-CN"/>
              </w:rPr>
              <w:t>ID list (see NOTE)</w:t>
            </w:r>
          </w:p>
        </w:tc>
        <w:tc>
          <w:tcPr>
            <w:tcW w:w="1440" w:type="dxa"/>
            <w:tcBorders>
              <w:top w:val="single" w:sz="4" w:space="0" w:color="000000"/>
              <w:left w:val="single" w:sz="4" w:space="0" w:color="000000"/>
              <w:bottom w:val="single" w:sz="4" w:space="0" w:color="000000"/>
              <w:right w:val="nil"/>
            </w:tcBorders>
          </w:tcPr>
          <w:p w14:paraId="65998354" w14:textId="77777777" w:rsidR="00CB7F68" w:rsidRDefault="00CB7F68" w:rsidP="009743AE">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4D500D46" w14:textId="77777777" w:rsidR="00CB7F68" w:rsidRDefault="00CB7F68" w:rsidP="009743AE">
            <w:pPr>
              <w:pStyle w:val="TAL"/>
            </w:pPr>
            <w:r>
              <w:t>List of additional MCPTT users to be added to the on-going ad hoc group call</w:t>
            </w:r>
          </w:p>
        </w:tc>
      </w:tr>
      <w:tr w:rsidR="00CB7F68" w:rsidRPr="00AB5FED" w14:paraId="28423DDC" w14:textId="77777777" w:rsidTr="009743AE">
        <w:trPr>
          <w:jc w:val="center"/>
        </w:trPr>
        <w:tc>
          <w:tcPr>
            <w:tcW w:w="2880" w:type="dxa"/>
            <w:tcBorders>
              <w:top w:val="single" w:sz="4" w:space="0" w:color="000000"/>
              <w:left w:val="single" w:sz="4" w:space="0" w:color="000000"/>
              <w:bottom w:val="single" w:sz="4" w:space="0" w:color="000000"/>
              <w:right w:val="nil"/>
            </w:tcBorders>
          </w:tcPr>
          <w:p w14:paraId="6AB82FAF" w14:textId="77777777" w:rsidR="00CB7F68" w:rsidRDefault="00CB7F68" w:rsidP="009743AE">
            <w:pPr>
              <w:pStyle w:val="TAL"/>
              <w:tabs>
                <w:tab w:val="center" w:pos="1332"/>
              </w:tabs>
            </w:pPr>
            <w:r>
              <w:t xml:space="preserve">MCPTT </w:t>
            </w:r>
            <w:r>
              <w:rPr>
                <w:lang w:eastAsia="zh-CN"/>
              </w:rPr>
              <w:t>ID list (see NOTE)</w:t>
            </w:r>
          </w:p>
        </w:tc>
        <w:tc>
          <w:tcPr>
            <w:tcW w:w="1440" w:type="dxa"/>
            <w:tcBorders>
              <w:top w:val="single" w:sz="4" w:space="0" w:color="000000"/>
              <w:left w:val="single" w:sz="4" w:space="0" w:color="000000"/>
              <w:bottom w:val="single" w:sz="4" w:space="0" w:color="000000"/>
              <w:right w:val="nil"/>
            </w:tcBorders>
          </w:tcPr>
          <w:p w14:paraId="370A3866" w14:textId="77777777" w:rsidR="00CB7F68" w:rsidRDefault="00CB7F68" w:rsidP="009743AE">
            <w:pPr>
              <w:pStyle w:val="TAL"/>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E226325" w14:textId="77777777" w:rsidR="00CB7F68" w:rsidRDefault="00CB7F68" w:rsidP="009743AE">
            <w:pPr>
              <w:pStyle w:val="TAL"/>
            </w:pPr>
            <w:r>
              <w:t>List of MCPTT users to be removed from the on-going ad hoc group call</w:t>
            </w:r>
          </w:p>
        </w:tc>
      </w:tr>
      <w:tr w:rsidR="00CB7F68" w:rsidRPr="00AB5FED" w14:paraId="4E1C39CC" w14:textId="77777777" w:rsidTr="009743A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04BFC56" w14:textId="584E8B97" w:rsidR="00CB7F68" w:rsidRDefault="00CB7F68" w:rsidP="009743AE">
            <w:pPr>
              <w:pStyle w:val="TAN"/>
            </w:pPr>
            <w:r>
              <w:rPr>
                <w:lang w:eastAsia="zh-CN"/>
              </w:rPr>
              <w:t>NOTE:</w:t>
            </w:r>
            <w:r>
              <w:rPr>
                <w:lang w:eastAsia="zh-CN"/>
              </w:rPr>
              <w:tab/>
              <w:t>Either one or both of these information elements is present</w:t>
            </w:r>
          </w:p>
        </w:tc>
      </w:tr>
    </w:tbl>
    <w:p w14:paraId="2BE216AF" w14:textId="77777777" w:rsidR="00CB7F68" w:rsidRDefault="00CB7F68" w:rsidP="00CB7F68">
      <w:pPr>
        <w:rPr>
          <w:rFonts w:eastAsia="SimSun"/>
        </w:rPr>
      </w:pPr>
      <w:bookmarkStart w:id="1506" w:name="_Toc113304282"/>
    </w:p>
    <w:p w14:paraId="1B8D0DAB" w14:textId="77777777" w:rsidR="00CB7F68" w:rsidRPr="00AB5FED" w:rsidRDefault="00CB7F68" w:rsidP="004E6663">
      <w:pPr>
        <w:pStyle w:val="Heading4"/>
      </w:pPr>
      <w:bookmarkStart w:id="1507" w:name="_Toc170896291"/>
      <w:r>
        <w:t>10.19.2.12</w:t>
      </w:r>
      <w:r w:rsidRPr="00AB5FED">
        <w:tab/>
      </w:r>
      <w:r>
        <w:t>Modify ad hoc g</w:t>
      </w:r>
      <w:r w:rsidRPr="00AB5FED">
        <w:t xml:space="preserve">roup call </w:t>
      </w:r>
      <w:r>
        <w:t>participants response</w:t>
      </w:r>
      <w:r w:rsidRPr="00AB5FED">
        <w:rPr>
          <w:rFonts w:hint="eastAsia"/>
          <w:lang w:eastAsia="zh-CN"/>
        </w:rPr>
        <w:t xml:space="preserve"> </w:t>
      </w:r>
      <w:r w:rsidRPr="00AB5FED">
        <w:t>(</w:t>
      </w:r>
      <w:r>
        <w:t>MCPTT</w:t>
      </w:r>
      <w:r w:rsidRPr="00AB5FED">
        <w:t xml:space="preserve"> </w:t>
      </w:r>
      <w:r>
        <w:t>server</w:t>
      </w:r>
      <w:r w:rsidRPr="00AB5FED">
        <w:t xml:space="preserve"> – </w:t>
      </w:r>
      <w:r>
        <w:t>MCPTT</w:t>
      </w:r>
      <w:r w:rsidRPr="00AB5FED">
        <w:t xml:space="preserve"> </w:t>
      </w:r>
      <w:r>
        <w:t>client</w:t>
      </w:r>
      <w:r w:rsidRPr="00AB5FED">
        <w:t>)</w:t>
      </w:r>
      <w:bookmarkEnd w:id="1506"/>
      <w:bookmarkEnd w:id="1507"/>
    </w:p>
    <w:p w14:paraId="0D5227A6" w14:textId="77777777" w:rsidR="00CB7F68" w:rsidRDefault="00CB7F68" w:rsidP="00CB7F68">
      <w:r w:rsidRPr="00AB5FED">
        <w:t>Table </w:t>
      </w:r>
      <w:r>
        <w:t>10.19.2.12-1</w:t>
      </w:r>
      <w:r w:rsidRPr="00AB5FED">
        <w:t xml:space="preserve"> describes the information flow </w:t>
      </w:r>
      <w:r>
        <w:t>Modify ad hoc g</w:t>
      </w:r>
      <w:r w:rsidRPr="00AB5FED">
        <w:t xml:space="preserve">roup call </w:t>
      </w:r>
      <w:r>
        <w:t>participants response</w:t>
      </w:r>
      <w:r w:rsidRPr="00AB5FED">
        <w:t xml:space="preserve"> from the </w:t>
      </w:r>
      <w:r>
        <w:t>MCPTT</w:t>
      </w:r>
      <w:r w:rsidRPr="00AB5FED">
        <w:t xml:space="preserve"> server to the </w:t>
      </w:r>
      <w:r>
        <w:t>MCPTT client</w:t>
      </w:r>
      <w:r w:rsidRPr="00AB5FED">
        <w:t>.</w:t>
      </w:r>
    </w:p>
    <w:p w14:paraId="23C7CC92" w14:textId="2299D466" w:rsidR="00CB7F68" w:rsidRPr="00AB5FED" w:rsidRDefault="00CB7F68" w:rsidP="00CB7F68">
      <w:pPr>
        <w:pStyle w:val="TH"/>
      </w:pPr>
      <w:r>
        <w:lastRenderedPageBreak/>
        <w:t>Table 10.19.2.12-1</w:t>
      </w:r>
      <w:r w:rsidR="00AB1A55">
        <w:t>:</w:t>
      </w:r>
      <w:r w:rsidRPr="00AB5FED">
        <w:t xml:space="preserve"> </w:t>
      </w:r>
      <w:r>
        <w:t>Modify Ad hoc g</w:t>
      </w:r>
      <w:r w:rsidRPr="00AB5FED">
        <w:t xml:space="preserve">roup </w:t>
      </w:r>
      <w:r>
        <w:t>call participants</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B7F68" w:rsidRPr="00AB5FED" w14:paraId="74C453D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FFB888" w14:textId="77777777" w:rsidR="00CB7F68" w:rsidRPr="00AB5FED" w:rsidRDefault="00CB7F68"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571BC9" w14:textId="77777777" w:rsidR="00CB7F68" w:rsidRPr="00AB5FED" w:rsidRDefault="00CB7F68"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D1DAD2" w14:textId="77777777" w:rsidR="00CB7F68" w:rsidRPr="00AB5FED" w:rsidRDefault="00CB7F68" w:rsidP="009743AE">
            <w:pPr>
              <w:pStyle w:val="TAH"/>
              <w:rPr>
                <w:lang w:eastAsia="ja-JP"/>
              </w:rPr>
            </w:pPr>
            <w:r w:rsidRPr="00AB5FED">
              <w:t>Description</w:t>
            </w:r>
          </w:p>
        </w:tc>
      </w:tr>
      <w:tr w:rsidR="00CB7F68" w:rsidRPr="00AB5FED" w14:paraId="627C7EC9"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D28AF3" w14:textId="77777777" w:rsidR="00CB7F68" w:rsidRPr="00AB5FED" w:rsidRDefault="00CB7F68" w:rsidP="009743AE">
            <w:pPr>
              <w:pStyle w:val="TAL"/>
              <w:rPr>
                <w:lang w:eastAsia="ja-JP"/>
              </w:rPr>
            </w:pPr>
            <w:r>
              <w:t>MCPTT</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294658"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C9567" w14:textId="7D13DC6F"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ID</w:t>
            </w:r>
            <w:r w:rsidRPr="00AB5FED">
              <w:t xml:space="preserve"> of the </w:t>
            </w:r>
            <w:r w:rsidR="00AB1A55" w:rsidRPr="00AB1A55">
              <w:t>requesting MCPTT user who is authorized to modify the ad hoc group call participants</w:t>
            </w:r>
          </w:p>
        </w:tc>
      </w:tr>
      <w:tr w:rsidR="00CB7F68" w:rsidRPr="00AB5FED" w14:paraId="480E1FA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18D436" w14:textId="77777777" w:rsidR="00CB7F68" w:rsidRPr="00AB5FED" w:rsidRDefault="00CB7F68"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920ABD" w14:textId="77777777" w:rsidR="00CB7F68" w:rsidRPr="00AB5FED" w:rsidRDefault="00CB7F68"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B2B673" w14:textId="7DFC7FFD" w:rsidR="00CB7F68" w:rsidRPr="00AB5FED" w:rsidRDefault="00CB7F68" w:rsidP="009743AE">
            <w:pPr>
              <w:pStyle w:val="TAL"/>
            </w:pPr>
            <w:r>
              <w:t xml:space="preserve">The functional alias of the </w:t>
            </w:r>
            <w:r w:rsidR="00AB1A55" w:rsidRPr="00AB1A55">
              <w:t>requesting MCPTT user who is authorized to modify the ad hoc group call participants</w:t>
            </w:r>
          </w:p>
        </w:tc>
      </w:tr>
      <w:tr w:rsidR="00CB7F68" w:rsidRPr="00AB5FED" w14:paraId="5A513C89"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26878" w14:textId="77777777" w:rsidR="00CB7F68" w:rsidRPr="00AB5FED" w:rsidRDefault="00CB7F68" w:rsidP="009743AE">
            <w:pPr>
              <w:pStyle w:val="TAL"/>
              <w:rPr>
                <w:lang w:eastAsia="ja-JP"/>
              </w:rPr>
            </w:pPr>
            <w:r>
              <w:rPr>
                <w:rFonts w:hint="eastAsia"/>
                <w:lang w:eastAsia="zh-CN"/>
              </w:rPr>
              <w:t>MCPTT</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EB303"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657C0" w14:textId="5AC6FBE1"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group ID </w:t>
            </w:r>
            <w:r>
              <w:rPr>
                <w:lang w:eastAsia="zh-CN"/>
              </w:rPr>
              <w:t>of ad hoc group call whose participants needs to be modified</w:t>
            </w:r>
          </w:p>
        </w:tc>
      </w:tr>
      <w:tr w:rsidR="00CB7F68" w:rsidRPr="00AB5FED" w14:paraId="7DF0A470"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8C4129" w14:textId="77777777" w:rsidR="00CB7F68" w:rsidRPr="00AB5FED" w:rsidRDefault="00CB7F68" w:rsidP="009743AE">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CC998" w14:textId="77777777" w:rsidR="00CB7F68" w:rsidRPr="00AB5FED" w:rsidRDefault="00CB7F68" w:rsidP="009743A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BE7DE5" w14:textId="77777777" w:rsidR="00CB7F68" w:rsidRPr="00AB5FED" w:rsidRDefault="00CB7F68" w:rsidP="009743AE">
            <w:pPr>
              <w:pStyle w:val="TAL"/>
            </w:pPr>
            <w:r>
              <w:t>Result of the modify ad hoc group call participants request (success of failure)</w:t>
            </w:r>
          </w:p>
        </w:tc>
      </w:tr>
      <w:tr w:rsidR="00CB7F68" w:rsidRPr="00AB5FED" w14:paraId="1C2B08E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E14C42" w14:textId="77777777" w:rsidR="00CB7F68" w:rsidRDefault="00CB7F68" w:rsidP="009743AE">
            <w:pPr>
              <w:pStyle w:val="TAL"/>
              <w:rPr>
                <w:lang w:eastAsia="zh-CN"/>
              </w:rPr>
            </w:pPr>
            <w:r>
              <w:rPr>
                <w:lang w:eastAsia="zh-CN"/>
              </w:rPr>
              <w:t>MCPTT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374549" w14:textId="77777777" w:rsidR="00CB7F68" w:rsidRDefault="00CB7F68"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9DC08" w14:textId="77777777" w:rsidR="00CB7F68" w:rsidRDefault="00CB7F68" w:rsidP="009743AE">
            <w:pPr>
              <w:pStyle w:val="TAL"/>
            </w:pPr>
            <w:r>
              <w:t>List of MCPTT users who are not allowed to be added to the on-going ad hoc group call. This list is provided if the operation is partially success.</w:t>
            </w:r>
          </w:p>
        </w:tc>
      </w:tr>
    </w:tbl>
    <w:p w14:paraId="3A026D33" w14:textId="77777777" w:rsidR="00CB7F68" w:rsidRDefault="00CB7F68" w:rsidP="00CB7F68">
      <w:pPr>
        <w:rPr>
          <w:rFonts w:eastAsia="SimSun"/>
        </w:rPr>
      </w:pPr>
    </w:p>
    <w:p w14:paraId="0A241619" w14:textId="77777777" w:rsidR="00CB7F68" w:rsidRPr="00AB5FED" w:rsidRDefault="00CB7F68" w:rsidP="004E6663">
      <w:pPr>
        <w:pStyle w:val="Heading4"/>
      </w:pPr>
      <w:bookmarkStart w:id="1508" w:name="_Toc113304283"/>
      <w:bookmarkStart w:id="1509" w:name="_Toc170896292"/>
      <w:r>
        <w:t>10.19.2.13</w:t>
      </w:r>
      <w:r w:rsidRPr="00AB5FED">
        <w:tab/>
      </w:r>
      <w:r>
        <w:t>Ad hoc g</w:t>
      </w:r>
      <w:r w:rsidRPr="00AB5FED">
        <w:t xml:space="preserve">roup call </w:t>
      </w:r>
      <w:r>
        <w:t>leave request</w:t>
      </w:r>
      <w:r w:rsidRPr="00AB5FED">
        <w:rPr>
          <w:rFonts w:hint="eastAsia"/>
          <w:lang w:eastAsia="zh-CN"/>
        </w:rPr>
        <w:t xml:space="preserve"> </w:t>
      </w:r>
      <w:r w:rsidRPr="00AB5FED">
        <w:t>(</w:t>
      </w:r>
      <w:r>
        <w:t>MCPTT</w:t>
      </w:r>
      <w:r w:rsidRPr="00AB5FED">
        <w:t xml:space="preserve"> </w:t>
      </w:r>
      <w:r>
        <w:t>server</w:t>
      </w:r>
      <w:r w:rsidRPr="00AB5FED">
        <w:t xml:space="preserve"> – </w:t>
      </w:r>
      <w:r>
        <w:t>MCPTT</w:t>
      </w:r>
      <w:r w:rsidRPr="00AB5FED">
        <w:t xml:space="preserve"> </w:t>
      </w:r>
      <w:r>
        <w:t>client</w:t>
      </w:r>
      <w:r w:rsidRPr="00AB5FED">
        <w:t>)</w:t>
      </w:r>
      <w:bookmarkEnd w:id="1508"/>
      <w:bookmarkEnd w:id="1509"/>
    </w:p>
    <w:p w14:paraId="25706505" w14:textId="77777777" w:rsidR="00CB7F68" w:rsidRDefault="00CB7F68" w:rsidP="00CB7F68">
      <w:r w:rsidRPr="00AB5FED">
        <w:t>Table </w:t>
      </w:r>
      <w:r>
        <w:t>10.19.2.13-1</w:t>
      </w:r>
      <w:r w:rsidRPr="00AB5FED">
        <w:t xml:space="preserve"> describes the information flow </w:t>
      </w:r>
      <w:r>
        <w:t>ad hoc g</w:t>
      </w:r>
      <w:r w:rsidRPr="00AB5FED">
        <w:t xml:space="preserve">roup call </w:t>
      </w:r>
      <w:r>
        <w:t>leave request</w:t>
      </w:r>
      <w:r w:rsidRPr="00AB5FED">
        <w:t xml:space="preserve"> from the </w:t>
      </w:r>
      <w:r>
        <w:t>MCPTT</w:t>
      </w:r>
      <w:r w:rsidRPr="00AB5FED">
        <w:t xml:space="preserve"> </w:t>
      </w:r>
      <w:r>
        <w:t>server</w:t>
      </w:r>
      <w:r w:rsidRPr="00AB5FED">
        <w:t xml:space="preserve"> to the </w:t>
      </w:r>
      <w:r>
        <w:t>MCPTT client</w:t>
      </w:r>
      <w:r w:rsidRPr="00AB5FED">
        <w:t>.</w:t>
      </w:r>
    </w:p>
    <w:p w14:paraId="63E04389" w14:textId="77777777" w:rsidR="00CB7F68" w:rsidRPr="00AB5FED" w:rsidRDefault="00CB7F68" w:rsidP="00CB7F68">
      <w:pPr>
        <w:pStyle w:val="TH"/>
      </w:pPr>
      <w:r>
        <w:t>Table 10.19.2.13-1</w:t>
      </w:r>
      <w:r w:rsidRPr="00AB5FED">
        <w:t xml:space="preserve"> </w:t>
      </w:r>
      <w:r>
        <w:t>Ad hoc g</w:t>
      </w:r>
      <w:r w:rsidRPr="00AB5FED">
        <w:t xml:space="preserve">roup </w:t>
      </w:r>
      <w:r>
        <w:t>call leave</w:t>
      </w:r>
      <w:r w:rsidRPr="00AB5FED">
        <w:t xml:space="preserve"> </w:t>
      </w:r>
      <w:r>
        <w:t>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B7F68" w:rsidRPr="00AB5FED" w14:paraId="5BCAEDC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8BCCFE" w14:textId="77777777" w:rsidR="00CB7F68" w:rsidRPr="00AB5FED" w:rsidRDefault="00CB7F68"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43E72A" w14:textId="77777777" w:rsidR="00CB7F68" w:rsidRPr="00AB5FED" w:rsidRDefault="00CB7F68"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082D9F" w14:textId="77777777" w:rsidR="00CB7F68" w:rsidRPr="00AB5FED" w:rsidRDefault="00CB7F68" w:rsidP="009743AE">
            <w:pPr>
              <w:pStyle w:val="TAH"/>
              <w:rPr>
                <w:lang w:eastAsia="ja-JP"/>
              </w:rPr>
            </w:pPr>
            <w:r w:rsidRPr="00AB5FED">
              <w:t>Description</w:t>
            </w:r>
          </w:p>
        </w:tc>
      </w:tr>
      <w:tr w:rsidR="00CB7F68" w:rsidRPr="00AB5FED" w14:paraId="3F06314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119E6D" w14:textId="77777777" w:rsidR="00CB7F68" w:rsidRPr="00AB5FED" w:rsidRDefault="00CB7F68" w:rsidP="009743AE">
            <w:pPr>
              <w:pStyle w:val="TAL"/>
              <w:rPr>
                <w:lang w:eastAsia="ja-JP"/>
              </w:rPr>
            </w:pPr>
            <w:r>
              <w:t>MCPTT</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F783FB"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8EF97F" w14:textId="77777777"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ID</w:t>
            </w:r>
            <w:r w:rsidRPr="00AB5FED">
              <w:t xml:space="preserve"> of the </w:t>
            </w:r>
            <w:r>
              <w:rPr>
                <w:lang w:eastAsia="zh-CN"/>
              </w:rPr>
              <w:t>ad hoc group call participant leaving the call</w:t>
            </w:r>
          </w:p>
        </w:tc>
      </w:tr>
      <w:tr w:rsidR="00CB7F68" w:rsidRPr="00AB5FED" w14:paraId="67BE7BE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9DA78A" w14:textId="77777777" w:rsidR="00CB7F68" w:rsidRPr="00AB5FED" w:rsidRDefault="00CB7F68" w:rsidP="009743AE">
            <w:pPr>
              <w:pStyle w:val="TAL"/>
              <w:rPr>
                <w:lang w:eastAsia="ja-JP"/>
              </w:rPr>
            </w:pPr>
            <w:r>
              <w:rPr>
                <w:rFonts w:hint="eastAsia"/>
                <w:lang w:eastAsia="zh-CN"/>
              </w:rPr>
              <w:t>MCPTT</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315A29"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5CA8A3" w14:textId="77777777"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group ID </w:t>
            </w:r>
            <w:r>
              <w:rPr>
                <w:lang w:eastAsia="zh-CN"/>
              </w:rPr>
              <w:t>of ad hoc group call on which call is on-going</w:t>
            </w:r>
          </w:p>
        </w:tc>
      </w:tr>
      <w:tr w:rsidR="00CB7F68" w:rsidRPr="00AB5FED" w14:paraId="26320990"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A57072" w14:textId="77777777" w:rsidR="00CB7F68" w:rsidRDefault="00CB7F68" w:rsidP="009743AE">
            <w:pPr>
              <w:pStyle w:val="TAL"/>
              <w:rPr>
                <w:lang w:eastAsia="zh-CN"/>
              </w:rPr>
            </w:pPr>
            <w:r>
              <w:rPr>
                <w:lang w:eastAsia="zh-CN"/>
              </w:rPr>
              <w:t>Reason to leave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D7791E" w14:textId="77777777" w:rsidR="00CB7F68" w:rsidRPr="00AB5FED" w:rsidRDefault="00CB7F68"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4E341C" w14:textId="77777777" w:rsidR="00CB7F68" w:rsidRPr="00AB5FED" w:rsidRDefault="00CB7F68" w:rsidP="009743AE">
            <w:pPr>
              <w:pStyle w:val="TAL"/>
            </w:pPr>
            <w:r>
              <w:t>Carries the reason of why the MCPTT client is being asked to leave the ongoing ad hoc group call</w:t>
            </w:r>
          </w:p>
        </w:tc>
      </w:tr>
    </w:tbl>
    <w:p w14:paraId="68A5A8A9" w14:textId="77777777" w:rsidR="00CB7F68" w:rsidRDefault="00CB7F68" w:rsidP="00CB7F68">
      <w:pPr>
        <w:rPr>
          <w:rFonts w:eastAsia="SimSun"/>
        </w:rPr>
      </w:pPr>
    </w:p>
    <w:p w14:paraId="364442F2" w14:textId="77777777" w:rsidR="00CB7F68" w:rsidRPr="00AB5FED" w:rsidRDefault="00CB7F68" w:rsidP="004E6663">
      <w:pPr>
        <w:pStyle w:val="Heading4"/>
      </w:pPr>
      <w:bookmarkStart w:id="1510" w:name="_Hlk131152947"/>
      <w:bookmarkStart w:id="1511" w:name="_Toc113304284"/>
      <w:bookmarkStart w:id="1512" w:name="_Toc170896293"/>
      <w:r>
        <w:t>10.19.2.14</w:t>
      </w:r>
      <w:bookmarkEnd w:id="1510"/>
      <w:r w:rsidRPr="00AB5FED">
        <w:tab/>
      </w:r>
      <w:r>
        <w:t>Ad hoc g</w:t>
      </w:r>
      <w:r w:rsidRPr="00AB5FED">
        <w:t xml:space="preserve">roup call </w:t>
      </w:r>
      <w:r>
        <w:t>leave response</w:t>
      </w:r>
      <w:r w:rsidRPr="00AB5FED">
        <w:rPr>
          <w:rFonts w:hint="eastAsia"/>
          <w:lang w:eastAsia="zh-CN"/>
        </w:rPr>
        <w:t xml:space="preserve"> </w:t>
      </w:r>
      <w:r w:rsidRPr="00AB5FED">
        <w:t>(</w:t>
      </w:r>
      <w:r>
        <w:t>MCPTT</w:t>
      </w:r>
      <w:r w:rsidRPr="00AB5FED">
        <w:t xml:space="preserve"> </w:t>
      </w:r>
      <w:r>
        <w:t>client</w:t>
      </w:r>
      <w:r w:rsidRPr="00AB5FED">
        <w:t xml:space="preserve"> – </w:t>
      </w:r>
      <w:r>
        <w:t>MCPTT</w:t>
      </w:r>
      <w:r w:rsidRPr="00AB5FED">
        <w:t xml:space="preserve"> </w:t>
      </w:r>
      <w:r>
        <w:t>server</w:t>
      </w:r>
      <w:r w:rsidRPr="00AB5FED">
        <w:t>)</w:t>
      </w:r>
      <w:bookmarkEnd w:id="1511"/>
      <w:bookmarkEnd w:id="1512"/>
    </w:p>
    <w:p w14:paraId="73C918CD" w14:textId="77777777" w:rsidR="00CB7F68" w:rsidRDefault="00CB7F68" w:rsidP="00CB7F68">
      <w:r w:rsidRPr="00AB5FED">
        <w:t>Table </w:t>
      </w:r>
      <w:r>
        <w:t>10.19.2.14-1</w:t>
      </w:r>
      <w:r w:rsidRPr="00AB5FED">
        <w:t xml:space="preserve"> describes the information flow </w:t>
      </w:r>
      <w:r>
        <w:t>Ad hoc g</w:t>
      </w:r>
      <w:r w:rsidRPr="00AB5FED">
        <w:t xml:space="preserve">roup call </w:t>
      </w:r>
      <w:r>
        <w:t>leave response</w:t>
      </w:r>
      <w:r w:rsidRPr="00AB5FED">
        <w:t xml:space="preserve"> from the </w:t>
      </w:r>
      <w:r>
        <w:t>MCPTT</w:t>
      </w:r>
      <w:r w:rsidRPr="00AB5FED">
        <w:t xml:space="preserve"> </w:t>
      </w:r>
      <w:r>
        <w:t>client</w:t>
      </w:r>
      <w:r w:rsidRPr="00AB5FED">
        <w:t xml:space="preserve"> to the </w:t>
      </w:r>
      <w:r>
        <w:t>MCPTT server</w:t>
      </w:r>
      <w:r w:rsidRPr="00AB5FED">
        <w:t>.</w:t>
      </w:r>
    </w:p>
    <w:p w14:paraId="04C956FA" w14:textId="77777777" w:rsidR="00CB7F68" w:rsidRPr="00AB5FED" w:rsidRDefault="00CB7F68" w:rsidP="00CB7F68">
      <w:pPr>
        <w:pStyle w:val="TH"/>
      </w:pPr>
      <w:r>
        <w:t>Table 10.19.2.14-1</w:t>
      </w:r>
      <w:r w:rsidRPr="00AB5FED">
        <w:t xml:space="preserve"> </w:t>
      </w:r>
      <w:r>
        <w:t>Ad hoc g</w:t>
      </w:r>
      <w:r w:rsidRPr="00AB5FED">
        <w:t xml:space="preserve">roup </w:t>
      </w:r>
      <w:r>
        <w:t>call leave</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B7F68" w:rsidRPr="00AB5FED" w14:paraId="57BE575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1A7AE1" w14:textId="77777777" w:rsidR="00CB7F68" w:rsidRPr="00AB5FED" w:rsidRDefault="00CB7F68"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E8DD36" w14:textId="77777777" w:rsidR="00CB7F68" w:rsidRPr="00AB5FED" w:rsidRDefault="00CB7F68"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7B216E" w14:textId="77777777" w:rsidR="00CB7F68" w:rsidRPr="00AB5FED" w:rsidRDefault="00CB7F68" w:rsidP="009743AE">
            <w:pPr>
              <w:pStyle w:val="TAH"/>
              <w:rPr>
                <w:lang w:eastAsia="ja-JP"/>
              </w:rPr>
            </w:pPr>
            <w:r w:rsidRPr="00AB5FED">
              <w:t>Description</w:t>
            </w:r>
          </w:p>
        </w:tc>
      </w:tr>
      <w:tr w:rsidR="00CB7F68" w:rsidRPr="00AB5FED" w14:paraId="56FDE2D1"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AC342" w14:textId="77777777" w:rsidR="00CB7F68" w:rsidRPr="00AB5FED" w:rsidRDefault="00CB7F68" w:rsidP="009743AE">
            <w:pPr>
              <w:pStyle w:val="TAL"/>
              <w:rPr>
                <w:lang w:eastAsia="ja-JP"/>
              </w:rPr>
            </w:pPr>
            <w:r>
              <w:t>MCPTT</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19C75"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2C1A69" w14:textId="77777777"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ID</w:t>
            </w:r>
            <w:r w:rsidRPr="00AB5FED">
              <w:t xml:space="preserve"> of the </w:t>
            </w:r>
            <w:r>
              <w:rPr>
                <w:lang w:eastAsia="zh-CN"/>
              </w:rPr>
              <w:t>ad hoc group call participant leaving the call</w:t>
            </w:r>
          </w:p>
        </w:tc>
      </w:tr>
      <w:tr w:rsidR="00CB7F68" w:rsidRPr="00AB5FED" w14:paraId="20CDF06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F3605D" w14:textId="77777777" w:rsidR="00CB7F68" w:rsidRPr="00AB5FED" w:rsidRDefault="00CB7F68" w:rsidP="009743AE">
            <w:pPr>
              <w:pStyle w:val="TAL"/>
              <w:rPr>
                <w:lang w:eastAsia="ja-JP"/>
              </w:rPr>
            </w:pPr>
            <w:r>
              <w:rPr>
                <w:rFonts w:hint="eastAsia"/>
                <w:lang w:eastAsia="zh-CN"/>
              </w:rPr>
              <w:t>MCPTT</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C4B3F6"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38DEF4" w14:textId="77777777"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group ID </w:t>
            </w:r>
            <w:r>
              <w:rPr>
                <w:lang w:eastAsia="zh-CN"/>
              </w:rPr>
              <w:t>of ad hoc group call on which call is on-going</w:t>
            </w:r>
          </w:p>
        </w:tc>
      </w:tr>
    </w:tbl>
    <w:p w14:paraId="147B7AAB" w14:textId="77777777" w:rsidR="00D01C88" w:rsidRDefault="00D01C88" w:rsidP="00961D11"/>
    <w:p w14:paraId="4C79E961" w14:textId="3E711089" w:rsidR="00D01C88" w:rsidRPr="00AB5FED" w:rsidRDefault="00D01C88" w:rsidP="00D01C88">
      <w:pPr>
        <w:pStyle w:val="Heading4"/>
      </w:pPr>
      <w:bookmarkStart w:id="1513" w:name="_Toc170896294"/>
      <w:r>
        <w:lastRenderedPageBreak/>
        <w:t>10.19</w:t>
      </w:r>
      <w:r w:rsidRPr="00AB5FED">
        <w:t>.2.</w:t>
      </w:r>
      <w:r>
        <w:t>15</w:t>
      </w:r>
      <w:r w:rsidRPr="00AB5FED">
        <w:tab/>
      </w:r>
      <w:r w:rsidRPr="00F93046">
        <w:t>Ad hoc group call add user notification</w:t>
      </w:r>
      <w:r w:rsidRPr="00AB5FED">
        <w:rPr>
          <w:rFonts w:hint="eastAsia"/>
          <w:lang w:eastAsia="zh-CN"/>
        </w:rPr>
        <w:t xml:space="preserve"> </w:t>
      </w:r>
      <w:r w:rsidRPr="00AB5FED">
        <w:t>(</w:t>
      </w:r>
      <w:r>
        <w:t>MCPTT server</w:t>
      </w:r>
      <w:r w:rsidRPr="00AB5FED">
        <w:t xml:space="preserve"> – </w:t>
      </w:r>
      <w:r>
        <w:t>MCPTT server</w:t>
      </w:r>
      <w:r w:rsidRPr="00AB5FED">
        <w:t>)</w:t>
      </w:r>
      <w:bookmarkEnd w:id="1513"/>
    </w:p>
    <w:p w14:paraId="7BFB0FB7" w14:textId="043AEE59" w:rsidR="00D01C88" w:rsidRDefault="00D01C88" w:rsidP="00D01C88">
      <w:r w:rsidRPr="00AB5FED">
        <w:t>Table </w:t>
      </w:r>
      <w:r w:rsidRPr="00762E4A">
        <w:t>10.19.2.</w:t>
      </w:r>
      <w:r>
        <w:t>15</w:t>
      </w:r>
      <w:r w:rsidRPr="00762E4A">
        <w:t xml:space="preserve"> </w:t>
      </w:r>
      <w:r w:rsidRPr="00AB5FED">
        <w:t xml:space="preserve">-1 describes the information flow </w:t>
      </w:r>
      <w:r w:rsidRPr="00F93046">
        <w:t>Ad hoc group call add user notification from one MC</w:t>
      </w:r>
      <w:r w:rsidR="00736824">
        <w:t>PTT</w:t>
      </w:r>
      <w:r w:rsidRPr="00F93046">
        <w:t xml:space="preserve"> server to another MC</w:t>
      </w:r>
      <w:r w:rsidR="00736824">
        <w:t>PTT</w:t>
      </w:r>
      <w:r w:rsidRPr="00F93046">
        <w:t xml:space="preserve"> server</w:t>
      </w:r>
      <w:r>
        <w:t xml:space="preserve">. This </w:t>
      </w:r>
      <w:r w:rsidRPr="005D36F2">
        <w:t>notification</w:t>
      </w:r>
      <w:r w:rsidRPr="00AB5FED">
        <w:t xml:space="preserve"> </w:t>
      </w:r>
      <w:r>
        <w:t>is to provide the l</w:t>
      </w:r>
      <w:r w:rsidRPr="00813441">
        <w:t>ist of MC</w:t>
      </w:r>
      <w:r w:rsidR="00736824">
        <w:t>PTT</w:t>
      </w:r>
      <w:r w:rsidRPr="00813441">
        <w:t xml:space="preserve"> IDs meeting the criteria specified in the ad hoc group communication get userlist </w:t>
      </w:r>
      <w:r>
        <w:t>request</w:t>
      </w:r>
      <w:r w:rsidRPr="00813441">
        <w:t xml:space="preserve"> from one MC</w:t>
      </w:r>
      <w:r w:rsidR="0042760E">
        <w:t>PTT</w:t>
      </w:r>
      <w:r w:rsidRPr="00813441">
        <w:t xml:space="preserve"> server to another MC</w:t>
      </w:r>
      <w:r w:rsidR="0042760E">
        <w:t>PTT</w:t>
      </w:r>
      <w:r w:rsidRPr="00813441">
        <w:t xml:space="preserve"> server</w:t>
      </w:r>
      <w:r>
        <w:t>.</w:t>
      </w:r>
    </w:p>
    <w:p w14:paraId="6996EBBE" w14:textId="34EDB90C" w:rsidR="00D01C88" w:rsidRPr="00AB5FED" w:rsidRDefault="00D01C88" w:rsidP="00D01C88">
      <w:pPr>
        <w:pStyle w:val="TH"/>
      </w:pPr>
      <w:r>
        <w:t>Table </w:t>
      </w:r>
      <w:r w:rsidRPr="00762E4A">
        <w:t>10.19.2.</w:t>
      </w:r>
      <w:r>
        <w:t xml:space="preserve">15-1 </w:t>
      </w:r>
      <w:r w:rsidRPr="005D36F2">
        <w:t>Ad hoc group call add user 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01C88" w:rsidRPr="00AB5FED" w14:paraId="6907C7FA"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DED96C" w14:textId="77777777" w:rsidR="00D01C88" w:rsidRPr="00AB5FED" w:rsidRDefault="00D01C88" w:rsidP="00A00475">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47F8AC" w14:textId="77777777" w:rsidR="00D01C88" w:rsidRPr="00AB5FED" w:rsidRDefault="00D01C88" w:rsidP="00A00475">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1BC2A9" w14:textId="77777777" w:rsidR="00D01C88" w:rsidRPr="00AB5FED" w:rsidRDefault="00D01C88" w:rsidP="00A00475">
            <w:pPr>
              <w:pStyle w:val="TAH"/>
              <w:rPr>
                <w:lang w:eastAsia="ja-JP"/>
              </w:rPr>
            </w:pPr>
            <w:r w:rsidRPr="00AB5FED">
              <w:t>Description</w:t>
            </w:r>
          </w:p>
        </w:tc>
      </w:tr>
      <w:tr w:rsidR="00D01C88" w:rsidRPr="00AB5FED" w14:paraId="69EC9EEE"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8FA1F3" w14:textId="63D678FD" w:rsidR="00D01C88" w:rsidRPr="00AB5FED" w:rsidRDefault="00D01C88" w:rsidP="00A00475">
            <w:pPr>
              <w:pStyle w:val="TAL"/>
              <w:rPr>
                <w:lang w:eastAsia="ja-JP"/>
              </w:rPr>
            </w:pPr>
            <w:r>
              <w:rPr>
                <w:lang w:eastAsia="zh-CN"/>
              </w:rPr>
              <w:t>MC</w:t>
            </w:r>
            <w:r w:rsidR="0042760E">
              <w:rPr>
                <w:lang w:eastAsia="zh-CN"/>
              </w:rPr>
              <w:t>PTT</w:t>
            </w:r>
            <w:r>
              <w:rPr>
                <w:lang w:eastAsia="zh-CN"/>
              </w:rPr>
              <w:t xml:space="preserve">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44E934" w14:textId="77777777" w:rsidR="00D01C88" w:rsidRPr="00AB5FED" w:rsidRDefault="00D01C88" w:rsidP="00A00475">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B34862" w14:textId="35EC65A4" w:rsidR="00D01C88" w:rsidRPr="00AB5FED" w:rsidRDefault="00D01C88" w:rsidP="00A00475">
            <w:pPr>
              <w:pStyle w:val="TAL"/>
              <w:rPr>
                <w:lang w:eastAsia="ja-JP"/>
              </w:rPr>
            </w:pPr>
            <w:r>
              <w:t xml:space="preserve">The </w:t>
            </w:r>
            <w:r>
              <w:rPr>
                <w:lang w:eastAsia="zh-CN"/>
              </w:rPr>
              <w:t>MC</w:t>
            </w:r>
            <w:r w:rsidR="0042760E">
              <w:rPr>
                <w:lang w:eastAsia="zh-CN"/>
              </w:rPr>
              <w:t>PTT</w:t>
            </w:r>
            <w:r>
              <w:rPr>
                <w:lang w:eastAsia="zh-CN"/>
              </w:rPr>
              <w:t xml:space="preserve"> group ID associated with the ad hoc group communication</w:t>
            </w:r>
          </w:p>
        </w:tc>
      </w:tr>
      <w:tr w:rsidR="00D01C88" w:rsidRPr="00AB5FED" w14:paraId="6F65D6E2"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9A0DAB" w14:textId="4904155A" w:rsidR="00D01C88" w:rsidRPr="00AB5FED" w:rsidRDefault="00D01C88" w:rsidP="00A00475">
            <w:pPr>
              <w:pStyle w:val="TAL"/>
              <w:rPr>
                <w:lang w:eastAsia="ja-JP"/>
              </w:rPr>
            </w:pPr>
            <w:r>
              <w:rPr>
                <w:lang w:val="en-US" w:eastAsia="zh-CN"/>
              </w:rPr>
              <w:t>MC</w:t>
            </w:r>
            <w:r w:rsidR="0042760E">
              <w:rPr>
                <w:lang w:val="en-US" w:eastAsia="zh-CN"/>
              </w:rPr>
              <w:t>PTT</w:t>
            </w:r>
            <w:r>
              <w:rPr>
                <w:lang w:val="en-US" w:eastAsia="zh-CN"/>
              </w:rPr>
              <w:t xml:space="preserve">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0B209A" w14:textId="77777777" w:rsidR="00D01C88" w:rsidRPr="00AB5FED" w:rsidRDefault="00D01C88" w:rsidP="00A00475">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E98BA" w14:textId="3CB3F031" w:rsidR="00D01C88" w:rsidRPr="00AB5FED" w:rsidRDefault="00D01C88" w:rsidP="00A00475">
            <w:pPr>
              <w:pStyle w:val="TAL"/>
              <w:rPr>
                <w:lang w:eastAsia="ja-JP"/>
              </w:rPr>
            </w:pPr>
            <w:r>
              <w:t>List of MC</w:t>
            </w:r>
            <w:r w:rsidR="0042760E">
              <w:t>PTT</w:t>
            </w:r>
            <w:r>
              <w:t xml:space="preserve"> IDs meeting the criteria specified in the ad hoc group communication get userlist</w:t>
            </w:r>
          </w:p>
        </w:tc>
      </w:tr>
    </w:tbl>
    <w:p w14:paraId="30F18899" w14:textId="77777777" w:rsidR="00D01C88" w:rsidRDefault="00D01C88" w:rsidP="00D01C88"/>
    <w:p w14:paraId="3D123005" w14:textId="41E1F94A" w:rsidR="00D01C88" w:rsidRPr="00AB5FED" w:rsidRDefault="00D01C88" w:rsidP="00D01C88">
      <w:pPr>
        <w:pStyle w:val="Heading4"/>
      </w:pPr>
      <w:bookmarkStart w:id="1514" w:name="_Toc170896295"/>
      <w:r>
        <w:t>10.19</w:t>
      </w:r>
      <w:r w:rsidRPr="00AB5FED">
        <w:t>.2.</w:t>
      </w:r>
      <w:r>
        <w:t>16</w:t>
      </w:r>
      <w:r w:rsidRPr="00AB5FED">
        <w:tab/>
      </w:r>
      <w:r w:rsidRPr="00F93046">
        <w:t xml:space="preserve">Ad hoc group call </w:t>
      </w:r>
      <w:r>
        <w:rPr>
          <w:rFonts w:eastAsia="DotumChe" w:cs="Arial"/>
          <w:bCs/>
          <w:sz w:val="22"/>
          <w:szCs w:val="22"/>
        </w:rPr>
        <w:t>remove</w:t>
      </w:r>
      <w:r w:rsidRPr="001A6102">
        <w:rPr>
          <w:rFonts w:eastAsia="DotumChe" w:cs="Arial"/>
          <w:bCs/>
          <w:sz w:val="22"/>
          <w:szCs w:val="22"/>
        </w:rPr>
        <w:t xml:space="preserve"> </w:t>
      </w:r>
      <w:r w:rsidRPr="00F93046">
        <w:t>user notification</w:t>
      </w:r>
      <w:r w:rsidRPr="00AB5FED">
        <w:rPr>
          <w:rFonts w:hint="eastAsia"/>
          <w:lang w:eastAsia="zh-CN"/>
        </w:rPr>
        <w:t xml:space="preserve"> </w:t>
      </w:r>
      <w:r w:rsidRPr="00AB5FED">
        <w:t>(</w:t>
      </w:r>
      <w:r>
        <w:t>MCPTT server</w:t>
      </w:r>
      <w:r w:rsidRPr="00AB5FED">
        <w:t xml:space="preserve"> – </w:t>
      </w:r>
      <w:r>
        <w:t>MCPTT server</w:t>
      </w:r>
      <w:r w:rsidRPr="00AB5FED">
        <w:t>)</w:t>
      </w:r>
      <w:bookmarkEnd w:id="1514"/>
    </w:p>
    <w:p w14:paraId="7DC912DE" w14:textId="7E336DC8" w:rsidR="00D01C88" w:rsidRDefault="00D01C88" w:rsidP="00D01C88">
      <w:r w:rsidRPr="00AB5FED">
        <w:t>Table </w:t>
      </w:r>
      <w:r w:rsidRPr="00762E4A">
        <w:t>10.19.2.</w:t>
      </w:r>
      <w:r>
        <w:t>16</w:t>
      </w:r>
      <w:r w:rsidRPr="00AB5FED">
        <w:t xml:space="preserve">-1 describes the information flow </w:t>
      </w:r>
      <w:r w:rsidRPr="00F93046">
        <w:t xml:space="preserve">Ad hoc group call </w:t>
      </w:r>
      <w:r w:rsidRPr="00C5743F">
        <w:t xml:space="preserve">remove </w:t>
      </w:r>
      <w:r w:rsidRPr="00F93046">
        <w:t xml:space="preserve">user notification from one </w:t>
      </w:r>
      <w:r w:rsidR="0042760E">
        <w:t>MCPTT</w:t>
      </w:r>
      <w:r w:rsidRPr="00F93046">
        <w:t xml:space="preserve"> server to another </w:t>
      </w:r>
      <w:r w:rsidR="0042760E">
        <w:t>MCPTT</w:t>
      </w:r>
      <w:r w:rsidRPr="00F93046">
        <w:t xml:space="preserve"> server</w:t>
      </w:r>
      <w:r>
        <w:t xml:space="preserve">. This </w:t>
      </w:r>
      <w:r w:rsidRPr="005D36F2">
        <w:t>notification</w:t>
      </w:r>
      <w:r w:rsidRPr="00AB5FED">
        <w:t xml:space="preserve"> </w:t>
      </w:r>
      <w:r>
        <w:t>is to provide the l</w:t>
      </w:r>
      <w:r w:rsidRPr="00813441">
        <w:t xml:space="preserve">ist of </w:t>
      </w:r>
      <w:r w:rsidR="0042760E">
        <w:t>MCPTT</w:t>
      </w:r>
      <w:r w:rsidRPr="00813441">
        <w:t xml:space="preserve"> IDs </w:t>
      </w:r>
      <w:r w:rsidRPr="002B38D7">
        <w:t xml:space="preserve">no longer </w:t>
      </w:r>
      <w:r w:rsidRPr="00813441">
        <w:t xml:space="preserve">meeting the criteria specified in the ad hoc group communication get userlist </w:t>
      </w:r>
      <w:r>
        <w:t>request</w:t>
      </w:r>
      <w:r w:rsidRPr="00813441">
        <w:t xml:space="preserve"> from one </w:t>
      </w:r>
      <w:r w:rsidR="0042760E">
        <w:t>MCPTT</w:t>
      </w:r>
      <w:r w:rsidRPr="00813441">
        <w:t xml:space="preserve"> server to another </w:t>
      </w:r>
      <w:r w:rsidR="0042760E">
        <w:t>MCPTT</w:t>
      </w:r>
      <w:r w:rsidRPr="00813441">
        <w:t xml:space="preserve"> server</w:t>
      </w:r>
      <w:r>
        <w:t>.</w:t>
      </w:r>
    </w:p>
    <w:p w14:paraId="25E5D3CC" w14:textId="46F317B8" w:rsidR="00D01C88" w:rsidRPr="00AB5FED" w:rsidRDefault="00D01C88" w:rsidP="00D01C88">
      <w:pPr>
        <w:pStyle w:val="TH"/>
      </w:pPr>
      <w:r>
        <w:t>Table </w:t>
      </w:r>
      <w:r w:rsidRPr="00762E4A">
        <w:t>10.19.2.</w:t>
      </w:r>
      <w:r>
        <w:t xml:space="preserve">16-1 </w:t>
      </w:r>
      <w:r w:rsidRPr="005D36F2">
        <w:t xml:space="preserve">Ad hoc group call </w:t>
      </w:r>
      <w:r>
        <w:rPr>
          <w:rFonts w:eastAsia="DotumChe" w:cs="Arial"/>
          <w:bCs/>
          <w:sz w:val="22"/>
          <w:szCs w:val="22"/>
        </w:rPr>
        <w:t>remove</w:t>
      </w:r>
      <w:r w:rsidRPr="00C5743F">
        <w:t xml:space="preserve"> </w:t>
      </w:r>
      <w:r w:rsidRPr="00F93046">
        <w:t xml:space="preserve">user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01C88" w:rsidRPr="00AB5FED" w14:paraId="782FBB3A"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FB0A67" w14:textId="77777777" w:rsidR="00D01C88" w:rsidRPr="00AB5FED" w:rsidRDefault="00D01C88" w:rsidP="00A00475">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CB14B1" w14:textId="77777777" w:rsidR="00D01C88" w:rsidRPr="00AB5FED" w:rsidRDefault="00D01C88" w:rsidP="00A00475">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E5AD22" w14:textId="77777777" w:rsidR="00D01C88" w:rsidRPr="00AB5FED" w:rsidRDefault="00D01C88" w:rsidP="00A00475">
            <w:pPr>
              <w:pStyle w:val="TAH"/>
              <w:rPr>
                <w:lang w:eastAsia="ja-JP"/>
              </w:rPr>
            </w:pPr>
            <w:r w:rsidRPr="00AB5FED">
              <w:t>Description</w:t>
            </w:r>
          </w:p>
        </w:tc>
      </w:tr>
      <w:tr w:rsidR="00D01C88" w:rsidRPr="00AB5FED" w14:paraId="7B2D20FE"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2EA405" w14:textId="16078C9E" w:rsidR="00D01C88" w:rsidRPr="00AB5FED" w:rsidRDefault="0042760E" w:rsidP="00A00475">
            <w:pPr>
              <w:pStyle w:val="TAL"/>
              <w:rPr>
                <w:lang w:eastAsia="ja-JP"/>
              </w:rPr>
            </w:pPr>
            <w:r>
              <w:rPr>
                <w:lang w:eastAsia="zh-CN"/>
              </w:rPr>
              <w:t>MCPTT</w:t>
            </w:r>
            <w:r w:rsidR="00D01C88">
              <w:rPr>
                <w:lang w:eastAsia="zh-CN"/>
              </w:rPr>
              <w:t xml:space="preserve"> ad hoc g</w:t>
            </w:r>
            <w:r w:rsidR="00D01C88">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5728B6" w14:textId="77777777" w:rsidR="00D01C88" w:rsidRPr="00AB5FED" w:rsidRDefault="00D01C88" w:rsidP="00A00475">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C1A03E" w14:textId="3AAA3FB9" w:rsidR="00D01C88" w:rsidRPr="00AB5FED" w:rsidRDefault="00D01C88" w:rsidP="00A00475">
            <w:pPr>
              <w:pStyle w:val="TAL"/>
              <w:rPr>
                <w:lang w:eastAsia="ja-JP"/>
              </w:rPr>
            </w:pPr>
            <w:r>
              <w:t xml:space="preserve">The </w:t>
            </w:r>
            <w:r w:rsidR="0042760E">
              <w:rPr>
                <w:lang w:eastAsia="zh-CN"/>
              </w:rPr>
              <w:t>MCPTT</w:t>
            </w:r>
            <w:r>
              <w:rPr>
                <w:lang w:eastAsia="zh-CN"/>
              </w:rPr>
              <w:t xml:space="preserve"> group ID associated with the ad hoc group communication</w:t>
            </w:r>
          </w:p>
        </w:tc>
      </w:tr>
      <w:tr w:rsidR="00D01C88" w:rsidRPr="00AB5FED" w14:paraId="7CEA4763"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57B281" w14:textId="305B6A22" w:rsidR="00D01C88" w:rsidRPr="00AB5FED" w:rsidRDefault="0042760E" w:rsidP="00A00475">
            <w:pPr>
              <w:pStyle w:val="TAL"/>
              <w:rPr>
                <w:lang w:eastAsia="ja-JP"/>
              </w:rPr>
            </w:pPr>
            <w:r>
              <w:rPr>
                <w:lang w:val="en-US" w:eastAsia="zh-CN"/>
              </w:rPr>
              <w:t>MCPTT</w:t>
            </w:r>
            <w:r w:rsidR="00D01C88">
              <w:rPr>
                <w:lang w:val="en-US" w:eastAsia="zh-CN"/>
              </w:rPr>
              <w:t xml:space="preserve">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67A6A6" w14:textId="77777777" w:rsidR="00D01C88" w:rsidRPr="00AB5FED" w:rsidRDefault="00D01C88" w:rsidP="00A00475">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711974" w14:textId="3E037098" w:rsidR="00D01C88" w:rsidRPr="00AB5FED" w:rsidRDefault="00D01C88" w:rsidP="00A00475">
            <w:pPr>
              <w:pStyle w:val="TAL"/>
              <w:rPr>
                <w:lang w:eastAsia="ja-JP"/>
              </w:rPr>
            </w:pPr>
            <w:r>
              <w:t xml:space="preserve">List of </w:t>
            </w:r>
            <w:r w:rsidR="0042760E">
              <w:t>MCPTT</w:t>
            </w:r>
            <w:r>
              <w:t xml:space="preserve"> IDs no longer meeting the criteria specified in the ad hoc group communication get userlist</w:t>
            </w:r>
          </w:p>
        </w:tc>
      </w:tr>
    </w:tbl>
    <w:p w14:paraId="178CC7B6" w14:textId="23BF34C0" w:rsidR="00CB7F68" w:rsidRDefault="00CB7F68" w:rsidP="00CB7F68">
      <w:pPr>
        <w:rPr>
          <w:rFonts w:eastAsia="SimSun"/>
        </w:rPr>
      </w:pPr>
    </w:p>
    <w:p w14:paraId="45CE6068" w14:textId="66B7E1BD" w:rsidR="00075889" w:rsidRPr="00AB5FED" w:rsidRDefault="00075889" w:rsidP="00075889">
      <w:pPr>
        <w:pStyle w:val="Heading4"/>
      </w:pPr>
      <w:bookmarkStart w:id="1515" w:name="_Toc170896296"/>
      <w:r>
        <w:t>10.19</w:t>
      </w:r>
      <w:r w:rsidRPr="00AB5FED">
        <w:t>.</w:t>
      </w:r>
      <w:r>
        <w:t>2.17</w:t>
      </w:r>
      <w:r w:rsidRPr="00AB5FED">
        <w:tab/>
      </w:r>
      <w:r w:rsidRPr="00F93046">
        <w:t xml:space="preserve">Ad hoc group call </w:t>
      </w:r>
      <w:r w:rsidRPr="00126E3A">
        <w:t>release</w:t>
      </w:r>
      <w:r w:rsidRPr="00F93046">
        <w:t xml:space="preserve"> notification</w:t>
      </w:r>
      <w:r w:rsidRPr="00AB5FED">
        <w:rPr>
          <w:rFonts w:hint="eastAsia"/>
          <w:lang w:eastAsia="zh-CN"/>
        </w:rPr>
        <w:t xml:space="preserve"> </w:t>
      </w:r>
      <w:r w:rsidRPr="00AB5FED">
        <w:t>(</w:t>
      </w:r>
      <w:r>
        <w:t>MCPTT server</w:t>
      </w:r>
      <w:r w:rsidRPr="00AB5FED">
        <w:t xml:space="preserve"> – </w:t>
      </w:r>
      <w:r>
        <w:t>MCPTT server</w:t>
      </w:r>
      <w:r w:rsidRPr="00AB5FED">
        <w:t>)</w:t>
      </w:r>
      <w:bookmarkEnd w:id="1515"/>
    </w:p>
    <w:p w14:paraId="19555791" w14:textId="1D5D7FFE" w:rsidR="00075889" w:rsidRDefault="00075889" w:rsidP="00075889">
      <w:r w:rsidRPr="00AB5FED">
        <w:t>Table </w:t>
      </w:r>
      <w:r w:rsidRPr="00762E4A">
        <w:t>10.19.</w:t>
      </w:r>
      <w:r>
        <w:t>17</w:t>
      </w:r>
      <w:r w:rsidRPr="00762E4A">
        <w:t xml:space="preserve"> </w:t>
      </w:r>
      <w:r w:rsidRPr="00AB5FED">
        <w:t xml:space="preserve">-1 describes the information flow </w:t>
      </w:r>
      <w:r w:rsidRPr="00F93046">
        <w:t xml:space="preserve">Ad hoc group call </w:t>
      </w:r>
      <w:r w:rsidRPr="006E52EC">
        <w:t>release</w:t>
      </w:r>
      <w:r w:rsidRPr="00F93046">
        <w:t xml:space="preserve"> notification from one </w:t>
      </w:r>
      <w:r w:rsidR="0042760E">
        <w:t>MCPTT</w:t>
      </w:r>
      <w:r w:rsidRPr="00F93046">
        <w:t xml:space="preserve"> server to another </w:t>
      </w:r>
      <w:r w:rsidR="0042760E">
        <w:t>MCPTT</w:t>
      </w:r>
      <w:r w:rsidRPr="00F93046">
        <w:t xml:space="preserve"> server</w:t>
      </w:r>
      <w:r>
        <w:t xml:space="preserve">. This </w:t>
      </w:r>
      <w:r w:rsidRPr="005D36F2">
        <w:t>notification</w:t>
      </w:r>
      <w:r w:rsidRPr="00AB5FED">
        <w:t xml:space="preserve"> </w:t>
      </w:r>
      <w:r>
        <w:t xml:space="preserve">is to indicate to </w:t>
      </w:r>
      <w:r w:rsidRPr="00A36B36">
        <w:t xml:space="preserve">stop evaluating the criteria </w:t>
      </w:r>
      <w:r>
        <w:t xml:space="preserve">to determine the participants list </w:t>
      </w:r>
      <w:r w:rsidRPr="00A36B36">
        <w:t>if another</w:t>
      </w:r>
      <w:r>
        <w:t xml:space="preserve"> </w:t>
      </w:r>
      <w:r w:rsidR="0042760E">
        <w:t>MCPTT</w:t>
      </w:r>
      <w:r w:rsidRPr="00A36B36">
        <w:t xml:space="preserve"> server is having the criteria specified in the ad hoc group communication get userlist</w:t>
      </w:r>
      <w:r>
        <w:t xml:space="preserve"> request.</w:t>
      </w:r>
    </w:p>
    <w:p w14:paraId="7A0D0AB9" w14:textId="311253D4" w:rsidR="00075889" w:rsidRPr="00AB5FED" w:rsidRDefault="00075889" w:rsidP="00075889">
      <w:pPr>
        <w:pStyle w:val="TH"/>
      </w:pPr>
      <w:r>
        <w:t>Table </w:t>
      </w:r>
      <w:r w:rsidRPr="00762E4A">
        <w:t>10.19.</w:t>
      </w:r>
      <w:r>
        <w:t xml:space="preserve">17-1 </w:t>
      </w:r>
      <w:r w:rsidRPr="005D36F2">
        <w:t xml:space="preserve">Ad hoc group call </w:t>
      </w:r>
      <w:r w:rsidRPr="00A36B36">
        <w:rPr>
          <w:rFonts w:eastAsia="DotumChe" w:cs="Arial"/>
          <w:bCs/>
          <w:sz w:val="22"/>
          <w:szCs w:val="22"/>
        </w:rPr>
        <w:t>release</w:t>
      </w:r>
      <w:r w:rsidRPr="00F93046">
        <w:t xml:space="preserve">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075889" w:rsidRPr="00AB5FED" w14:paraId="5D7F8D53" w14:textId="77777777" w:rsidTr="00DB31C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614C1F" w14:textId="77777777" w:rsidR="00075889" w:rsidRPr="00AB5FED" w:rsidRDefault="00075889" w:rsidP="00DB31C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B23745" w14:textId="77777777" w:rsidR="00075889" w:rsidRPr="00AB5FED" w:rsidRDefault="00075889" w:rsidP="00DB31C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FF557F" w14:textId="77777777" w:rsidR="00075889" w:rsidRPr="00AB5FED" w:rsidRDefault="00075889" w:rsidP="00DB31C2">
            <w:pPr>
              <w:pStyle w:val="TAH"/>
              <w:rPr>
                <w:lang w:eastAsia="ja-JP"/>
              </w:rPr>
            </w:pPr>
            <w:r w:rsidRPr="00AB5FED">
              <w:t>Description</w:t>
            </w:r>
          </w:p>
        </w:tc>
      </w:tr>
      <w:tr w:rsidR="00075889" w:rsidRPr="00AB5FED" w14:paraId="1F7AC224" w14:textId="77777777" w:rsidTr="00DB31C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D9F18" w14:textId="2703F6DC" w:rsidR="00075889" w:rsidRPr="00AB5FED" w:rsidRDefault="0042760E" w:rsidP="00DB31C2">
            <w:pPr>
              <w:pStyle w:val="TAL"/>
              <w:rPr>
                <w:lang w:eastAsia="ja-JP"/>
              </w:rPr>
            </w:pPr>
            <w:r>
              <w:rPr>
                <w:lang w:eastAsia="zh-CN"/>
              </w:rPr>
              <w:t>MCPTT</w:t>
            </w:r>
            <w:r w:rsidR="00075889">
              <w:rPr>
                <w:lang w:eastAsia="zh-CN"/>
              </w:rPr>
              <w:t xml:space="preserve"> ad hoc g</w:t>
            </w:r>
            <w:r w:rsidR="00075889">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AD0B72" w14:textId="77777777" w:rsidR="00075889" w:rsidRPr="00AB5FED" w:rsidRDefault="00075889" w:rsidP="00DB31C2">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D094E" w14:textId="5FA3681D" w:rsidR="00075889" w:rsidRPr="00AB5FED" w:rsidRDefault="00075889" w:rsidP="00DB31C2">
            <w:pPr>
              <w:pStyle w:val="TAL"/>
              <w:rPr>
                <w:lang w:eastAsia="ja-JP"/>
              </w:rPr>
            </w:pPr>
            <w:r>
              <w:t xml:space="preserve">The </w:t>
            </w:r>
            <w:r w:rsidR="0042760E">
              <w:rPr>
                <w:lang w:eastAsia="zh-CN"/>
              </w:rPr>
              <w:t>MCPTT</w:t>
            </w:r>
            <w:r>
              <w:rPr>
                <w:lang w:eastAsia="zh-CN"/>
              </w:rPr>
              <w:t xml:space="preserve"> group ID associated with the ad hoc group communication</w:t>
            </w:r>
          </w:p>
        </w:tc>
      </w:tr>
    </w:tbl>
    <w:p w14:paraId="79576C82" w14:textId="77777777" w:rsidR="00075889" w:rsidRDefault="00075889" w:rsidP="00CB7F68">
      <w:pPr>
        <w:rPr>
          <w:rFonts w:eastAsia="SimSun"/>
        </w:rPr>
      </w:pPr>
    </w:p>
    <w:p w14:paraId="60FF600B" w14:textId="788ACE3B" w:rsidR="00D45090" w:rsidRDefault="00D45090" w:rsidP="00965EB0">
      <w:pPr>
        <w:pStyle w:val="Heading4"/>
      </w:pPr>
      <w:bookmarkStart w:id="1516" w:name="_Toc113304247"/>
      <w:bookmarkStart w:id="1517" w:name="_Toc114868498"/>
      <w:bookmarkStart w:id="1518" w:name="_Toc170896297"/>
      <w:r>
        <w:t>10.19.2.18</w:t>
      </w:r>
      <w:r>
        <w:tab/>
        <w:t>Ad hoc group call get userlist (MCPTT server – MCPTT server)</w:t>
      </w:r>
      <w:bookmarkEnd w:id="1516"/>
      <w:bookmarkEnd w:id="1518"/>
    </w:p>
    <w:p w14:paraId="40147377" w14:textId="406C226D" w:rsidR="00D45090" w:rsidRDefault="00D45090" w:rsidP="00D45090">
      <w:pPr>
        <w:rPr>
          <w:lang w:eastAsia="zh-CN"/>
        </w:rPr>
      </w:pPr>
      <w:r>
        <w:t>Table 10.19.2.18</w:t>
      </w:r>
      <w:r>
        <w:rPr>
          <w:lang w:eastAsia="zh-CN"/>
        </w:rPr>
        <w:t>-1</w:t>
      </w:r>
      <w:r>
        <w:t xml:space="preserve"> describes the information flow </w:t>
      </w:r>
      <w:r>
        <w:rPr>
          <w:lang w:eastAsia="zh-CN"/>
        </w:rPr>
        <w:t>ad hoc group call get userlist between MCPTT servers.</w:t>
      </w:r>
    </w:p>
    <w:p w14:paraId="6B9E8487" w14:textId="1522763B" w:rsidR="00D45090" w:rsidRDefault="00D45090" w:rsidP="00D45090">
      <w:pPr>
        <w:pStyle w:val="TH"/>
        <w:rPr>
          <w:lang w:val="en-US"/>
        </w:rPr>
      </w:pPr>
      <w:r>
        <w:lastRenderedPageBreak/>
        <w:t>Table 10.19.2.18-1: Ad hoc group call get userlist</w:t>
      </w:r>
    </w:p>
    <w:tbl>
      <w:tblPr>
        <w:tblW w:w="8640" w:type="dxa"/>
        <w:jc w:val="center"/>
        <w:tblLayout w:type="fixed"/>
        <w:tblLook w:val="04A0" w:firstRow="1" w:lastRow="0" w:firstColumn="1" w:lastColumn="0" w:noHBand="0" w:noVBand="1"/>
      </w:tblPr>
      <w:tblGrid>
        <w:gridCol w:w="2880"/>
        <w:gridCol w:w="1440"/>
        <w:gridCol w:w="4320"/>
      </w:tblGrid>
      <w:tr w:rsidR="00D45090" w14:paraId="26FCB980"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3B4F2940" w14:textId="77777777" w:rsidR="00D45090" w:rsidRDefault="00D45090">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66EE5FFA" w14:textId="77777777" w:rsidR="00D45090" w:rsidRDefault="00D45090">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1E4F0F4" w14:textId="77777777" w:rsidR="00D45090" w:rsidRDefault="00D45090">
            <w:pPr>
              <w:pStyle w:val="TAH"/>
              <w:rPr>
                <w:lang w:val="fr-FR"/>
              </w:rPr>
            </w:pPr>
            <w:r>
              <w:rPr>
                <w:lang w:val="fr-FR"/>
              </w:rPr>
              <w:t>Description</w:t>
            </w:r>
          </w:p>
        </w:tc>
      </w:tr>
      <w:tr w:rsidR="00D45090" w14:paraId="63B23507"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48653CD0" w14:textId="77777777" w:rsidR="00D45090" w:rsidRPr="00965EB0" w:rsidRDefault="00D45090">
            <w:pPr>
              <w:pStyle w:val="TAL"/>
              <w:tabs>
                <w:tab w:val="center" w:pos="1332"/>
              </w:tabs>
            </w:pPr>
            <w:r w:rsidRPr="00965EB0">
              <w:rPr>
                <w:lang w:eastAsia="zh-CN"/>
              </w:rPr>
              <w:t>MCPTT ad hoc g</w:t>
            </w:r>
            <w:r w:rsidRPr="00965EB0">
              <w:t>roup ID</w:t>
            </w:r>
          </w:p>
        </w:tc>
        <w:tc>
          <w:tcPr>
            <w:tcW w:w="1440" w:type="dxa"/>
            <w:tcBorders>
              <w:top w:val="single" w:sz="4" w:space="0" w:color="000000"/>
              <w:left w:val="single" w:sz="4" w:space="0" w:color="000000"/>
              <w:bottom w:val="single" w:sz="4" w:space="0" w:color="000000"/>
              <w:right w:val="nil"/>
            </w:tcBorders>
            <w:hideMark/>
          </w:tcPr>
          <w:p w14:paraId="6EDAE52E" w14:textId="77777777" w:rsidR="00D45090" w:rsidRDefault="00D45090">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5E970BF2" w14:textId="77777777" w:rsidR="00D45090" w:rsidRPr="00965EB0" w:rsidRDefault="00D45090">
            <w:pPr>
              <w:pStyle w:val="TAL"/>
            </w:pPr>
            <w:r w:rsidRPr="00965EB0">
              <w:t xml:space="preserve">The </w:t>
            </w:r>
            <w:r w:rsidRPr="00965EB0">
              <w:rPr>
                <w:lang w:eastAsia="zh-CN"/>
              </w:rPr>
              <w:t>associated MCPTT group ID of the ad hoc group call</w:t>
            </w:r>
          </w:p>
        </w:tc>
      </w:tr>
      <w:tr w:rsidR="00D45090" w14:paraId="228002D2"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46A93FE2" w14:textId="77777777" w:rsidR="00D45090" w:rsidRPr="00965EB0" w:rsidRDefault="00D45090">
            <w:pPr>
              <w:pStyle w:val="TAL"/>
              <w:tabs>
                <w:tab w:val="center" w:pos="1332"/>
              </w:tabs>
              <w:rPr>
                <w:lang w:eastAsia="zh-CN"/>
              </w:rPr>
            </w:pPr>
            <w:r w:rsidRPr="00965EB0">
              <w:t>Criteria for determining the participants</w:t>
            </w:r>
          </w:p>
        </w:tc>
        <w:tc>
          <w:tcPr>
            <w:tcW w:w="1440" w:type="dxa"/>
            <w:tcBorders>
              <w:top w:val="single" w:sz="4" w:space="0" w:color="000000"/>
              <w:left w:val="single" w:sz="4" w:space="0" w:color="000000"/>
              <w:bottom w:val="single" w:sz="4" w:space="0" w:color="000000"/>
              <w:right w:val="nil"/>
            </w:tcBorders>
            <w:hideMark/>
          </w:tcPr>
          <w:p w14:paraId="6604A1FB" w14:textId="77777777" w:rsidR="00D45090" w:rsidRDefault="00D45090">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5AC71511" w14:textId="77777777" w:rsidR="00D45090" w:rsidRPr="00965EB0" w:rsidRDefault="00D45090">
            <w:pPr>
              <w:pStyle w:val="TAL"/>
            </w:pPr>
            <w:r w:rsidRPr="00965EB0">
              <w:t>Carries the details of criteria or meaningful label identifying the criteria or the combination of both which will be used by the MCPTT server for determining the participants e.g., it can be a location based criteria to invite participants in a particular area</w:t>
            </w:r>
          </w:p>
        </w:tc>
      </w:tr>
    </w:tbl>
    <w:p w14:paraId="23F8FD5F" w14:textId="77777777" w:rsidR="00D45090" w:rsidRDefault="00D45090" w:rsidP="00D45090"/>
    <w:p w14:paraId="221CD924" w14:textId="6B79D5FE" w:rsidR="00D45090" w:rsidRDefault="00D45090" w:rsidP="00965EB0">
      <w:pPr>
        <w:pStyle w:val="Heading4"/>
      </w:pPr>
      <w:bookmarkStart w:id="1519" w:name="_Toc170896298"/>
      <w:r>
        <w:t>10.19.2.19</w:t>
      </w:r>
      <w:r>
        <w:tab/>
        <w:t>Ad hoc group call get userlist response (MCPTT server – MCPTT server)</w:t>
      </w:r>
      <w:bookmarkEnd w:id="1519"/>
    </w:p>
    <w:p w14:paraId="47C2F353" w14:textId="5007EED0" w:rsidR="00D45090" w:rsidRDefault="00D45090" w:rsidP="00D45090">
      <w:pPr>
        <w:rPr>
          <w:lang w:eastAsia="zh-CN"/>
        </w:rPr>
      </w:pPr>
      <w:r>
        <w:t>Table 10.19.2.19</w:t>
      </w:r>
      <w:r>
        <w:rPr>
          <w:lang w:eastAsia="zh-CN"/>
        </w:rPr>
        <w:t>-1</w:t>
      </w:r>
      <w:r>
        <w:t xml:space="preserve"> describes the information flow </w:t>
      </w:r>
      <w:r>
        <w:rPr>
          <w:lang w:eastAsia="zh-CN"/>
        </w:rPr>
        <w:t>ad hoc group call get userlist response between MCPTT servers.</w:t>
      </w:r>
    </w:p>
    <w:p w14:paraId="1CFD884D" w14:textId="42CAF6D5" w:rsidR="00D45090" w:rsidRDefault="00D45090" w:rsidP="00D45090">
      <w:pPr>
        <w:pStyle w:val="TH"/>
        <w:rPr>
          <w:lang w:val="en-US"/>
        </w:rPr>
      </w:pPr>
      <w:r>
        <w:t>Table 10.19.2.19-1: Ad hoc group call get userlist response</w:t>
      </w:r>
    </w:p>
    <w:tbl>
      <w:tblPr>
        <w:tblW w:w="8640" w:type="dxa"/>
        <w:jc w:val="center"/>
        <w:tblLayout w:type="fixed"/>
        <w:tblLook w:val="04A0" w:firstRow="1" w:lastRow="0" w:firstColumn="1" w:lastColumn="0" w:noHBand="0" w:noVBand="1"/>
      </w:tblPr>
      <w:tblGrid>
        <w:gridCol w:w="2880"/>
        <w:gridCol w:w="1440"/>
        <w:gridCol w:w="4320"/>
      </w:tblGrid>
      <w:tr w:rsidR="00D45090" w14:paraId="3E8C4943"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4562C0F2" w14:textId="77777777" w:rsidR="00D45090" w:rsidRDefault="00D45090">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7890EEFC" w14:textId="77777777" w:rsidR="00D45090" w:rsidRDefault="00D45090">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B2D290A" w14:textId="77777777" w:rsidR="00D45090" w:rsidRDefault="00D45090">
            <w:pPr>
              <w:pStyle w:val="TAH"/>
              <w:rPr>
                <w:lang w:val="fr-FR"/>
              </w:rPr>
            </w:pPr>
            <w:r>
              <w:rPr>
                <w:lang w:val="fr-FR"/>
              </w:rPr>
              <w:t>Description</w:t>
            </w:r>
          </w:p>
        </w:tc>
      </w:tr>
      <w:tr w:rsidR="00D45090" w14:paraId="3F5B73E5"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26E36715" w14:textId="77777777" w:rsidR="00D45090" w:rsidRPr="00965EB0" w:rsidRDefault="00D45090">
            <w:pPr>
              <w:pStyle w:val="TAL"/>
              <w:tabs>
                <w:tab w:val="center" w:pos="1332"/>
              </w:tabs>
            </w:pPr>
            <w:r w:rsidRPr="00965EB0">
              <w:rPr>
                <w:lang w:eastAsia="zh-CN"/>
              </w:rPr>
              <w:t>MCPTT ad hoc g</w:t>
            </w:r>
            <w:r w:rsidRPr="00965EB0">
              <w:t>roup ID</w:t>
            </w:r>
          </w:p>
        </w:tc>
        <w:tc>
          <w:tcPr>
            <w:tcW w:w="1440" w:type="dxa"/>
            <w:tcBorders>
              <w:top w:val="single" w:sz="4" w:space="0" w:color="000000"/>
              <w:left w:val="single" w:sz="4" w:space="0" w:color="000000"/>
              <w:bottom w:val="single" w:sz="4" w:space="0" w:color="000000"/>
              <w:right w:val="nil"/>
            </w:tcBorders>
            <w:hideMark/>
          </w:tcPr>
          <w:p w14:paraId="7CF65F00" w14:textId="77777777" w:rsidR="00D45090" w:rsidRDefault="00D45090">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12A7830E" w14:textId="77777777" w:rsidR="00D45090" w:rsidRPr="00965EB0" w:rsidRDefault="00D45090">
            <w:pPr>
              <w:pStyle w:val="TAL"/>
            </w:pPr>
            <w:r w:rsidRPr="00965EB0">
              <w:t xml:space="preserve">The </w:t>
            </w:r>
            <w:r w:rsidRPr="00965EB0">
              <w:rPr>
                <w:lang w:eastAsia="zh-CN"/>
              </w:rPr>
              <w:t>associated MCPTT group ID of the ad hoc group call</w:t>
            </w:r>
          </w:p>
        </w:tc>
      </w:tr>
      <w:tr w:rsidR="00D45090" w14:paraId="7DF6EDB3"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327A00CB" w14:textId="77777777" w:rsidR="00D45090" w:rsidRDefault="00D45090">
            <w:pPr>
              <w:pStyle w:val="TAL"/>
              <w:tabs>
                <w:tab w:val="center" w:pos="1332"/>
              </w:tabs>
              <w:rPr>
                <w:lang w:val="fr-FR" w:eastAsia="zh-CN"/>
              </w:rPr>
            </w:pPr>
            <w:r>
              <w:rPr>
                <w:lang w:val="en-US" w:eastAsia="zh-CN"/>
              </w:rPr>
              <w:t>MCPTT ID list</w:t>
            </w:r>
          </w:p>
        </w:tc>
        <w:tc>
          <w:tcPr>
            <w:tcW w:w="1440" w:type="dxa"/>
            <w:tcBorders>
              <w:top w:val="single" w:sz="4" w:space="0" w:color="000000"/>
              <w:left w:val="single" w:sz="4" w:space="0" w:color="000000"/>
              <w:bottom w:val="single" w:sz="4" w:space="0" w:color="000000"/>
              <w:right w:val="nil"/>
            </w:tcBorders>
            <w:hideMark/>
          </w:tcPr>
          <w:p w14:paraId="0D7D351B" w14:textId="77777777" w:rsidR="00D45090" w:rsidRDefault="00D45090">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176AF99E" w14:textId="77777777" w:rsidR="00D45090" w:rsidRPr="00965EB0" w:rsidRDefault="00D45090">
            <w:pPr>
              <w:pStyle w:val="TAL"/>
            </w:pPr>
            <w:r w:rsidRPr="00965EB0">
              <w:t>List of MCPTT IDs meeting the criteria specified in the ad hoc group call get userlist</w:t>
            </w:r>
          </w:p>
        </w:tc>
      </w:tr>
      <w:bookmarkEnd w:id="1517"/>
    </w:tbl>
    <w:p w14:paraId="76035CC4" w14:textId="77777777" w:rsidR="00D45090" w:rsidRDefault="00D45090" w:rsidP="00965EB0"/>
    <w:p w14:paraId="37F9C8AD" w14:textId="1E8F2ECE" w:rsidR="003B0879" w:rsidRDefault="003B0879" w:rsidP="003B0879">
      <w:pPr>
        <w:pStyle w:val="Heading3"/>
      </w:pPr>
      <w:bookmarkStart w:id="1520" w:name="_Toc170896299"/>
      <w:r w:rsidRPr="00287882">
        <w:t>10.</w:t>
      </w:r>
      <w:r>
        <w:t>19</w:t>
      </w:r>
      <w:r w:rsidRPr="00287882">
        <w:t>.</w:t>
      </w:r>
      <w:r>
        <w:t>3</w:t>
      </w:r>
      <w:r w:rsidRPr="00287882">
        <w:tab/>
      </w:r>
      <w:r>
        <w:t>Procedures</w:t>
      </w:r>
      <w:bookmarkEnd w:id="1520"/>
    </w:p>
    <w:p w14:paraId="31D2F73A" w14:textId="77777777" w:rsidR="0061294C" w:rsidRPr="002C512E" w:rsidRDefault="0061294C" w:rsidP="0061294C">
      <w:pPr>
        <w:pStyle w:val="Heading4"/>
        <w:rPr>
          <w:rFonts w:eastAsia="SimSun"/>
        </w:rPr>
      </w:pPr>
      <w:bookmarkStart w:id="1521" w:name="_Toc170896300"/>
      <w:r>
        <w:t>10.19</w:t>
      </w:r>
      <w:r w:rsidRPr="00AB5FED">
        <w:t>.</w:t>
      </w:r>
      <w:r>
        <w:t>3</w:t>
      </w:r>
      <w:r w:rsidRPr="00AB5FED">
        <w:t>.</w:t>
      </w:r>
      <w:r>
        <w:t>1</w:t>
      </w:r>
      <w:r w:rsidRPr="00AB5FED">
        <w:tab/>
      </w:r>
      <w:r w:rsidRPr="004D257F">
        <w:rPr>
          <w:rFonts w:eastAsia="SimSun"/>
        </w:rPr>
        <w:t>Ad</w:t>
      </w:r>
      <w:r>
        <w:rPr>
          <w:rFonts w:eastAsia="SimSun"/>
        </w:rPr>
        <w:t> </w:t>
      </w:r>
      <w:r w:rsidRPr="004D257F">
        <w:rPr>
          <w:rFonts w:eastAsia="SimSun"/>
        </w:rPr>
        <w:t xml:space="preserve">hoc group call </w:t>
      </w:r>
      <w:r>
        <w:rPr>
          <w:rFonts w:eastAsia="SimSun"/>
        </w:rPr>
        <w:t xml:space="preserve">procedures </w:t>
      </w:r>
      <w:r w:rsidRPr="004D257F">
        <w:rPr>
          <w:rFonts w:eastAsia="SimSun"/>
        </w:rPr>
        <w:t>in single MCPTT system</w:t>
      </w:r>
      <w:bookmarkEnd w:id="1521"/>
    </w:p>
    <w:p w14:paraId="056343AA" w14:textId="77777777" w:rsidR="0061294C" w:rsidRPr="00AB5FED" w:rsidRDefault="0061294C" w:rsidP="0061294C">
      <w:pPr>
        <w:pStyle w:val="Heading5"/>
      </w:pPr>
      <w:bookmarkStart w:id="1522" w:name="_Toc170896301"/>
      <w:r>
        <w:t>10.19</w:t>
      </w:r>
      <w:r w:rsidRPr="00AB5FED">
        <w:t>.</w:t>
      </w:r>
      <w:r>
        <w:t>3.</w:t>
      </w:r>
      <w:r w:rsidRPr="00AB5FED">
        <w:t>1</w:t>
      </w:r>
      <w:r>
        <w:t>.1</w:t>
      </w:r>
      <w:r w:rsidRPr="00AB5FED">
        <w:tab/>
      </w:r>
      <w:r w:rsidRPr="003C3504">
        <w:t>Ad</w:t>
      </w:r>
      <w:r>
        <w:t> </w:t>
      </w:r>
      <w:r w:rsidRPr="003C3504">
        <w:t xml:space="preserve">hoc group </w:t>
      </w:r>
      <w:r>
        <w:t>call</w:t>
      </w:r>
      <w:r w:rsidRPr="003C3504">
        <w:t xml:space="preserve"> setup</w:t>
      </w:r>
      <w:bookmarkEnd w:id="1522"/>
    </w:p>
    <w:p w14:paraId="4C279132" w14:textId="77777777" w:rsidR="0061294C" w:rsidRDefault="0061294C" w:rsidP="0061294C">
      <w:r>
        <w:t>Figure 10.19</w:t>
      </w:r>
      <w:r w:rsidRPr="00AB5FED">
        <w:t>.</w:t>
      </w:r>
      <w:r>
        <w:t>3.1.1</w:t>
      </w:r>
      <w:r w:rsidRPr="00A92C50">
        <w:t>-1</w:t>
      </w:r>
      <w:r w:rsidRPr="008F46AD">
        <w:t xml:space="preserve"> below illustrates the </w:t>
      </w:r>
      <w:r>
        <w:t>ad hoc group call</w:t>
      </w:r>
      <w:r>
        <w:rPr>
          <w:rFonts w:hint="eastAsia"/>
          <w:lang w:eastAsia="zh-CN"/>
        </w:rPr>
        <w:t xml:space="preserve"> setup procedure initiated by an authorized user</w:t>
      </w:r>
      <w:r w:rsidRPr="008F46AD">
        <w:t>.</w:t>
      </w:r>
    </w:p>
    <w:p w14:paraId="24FA0D19" w14:textId="77777777" w:rsidR="0061294C" w:rsidRDefault="0061294C" w:rsidP="0061294C">
      <w:r>
        <w:t>Pre-conditions:</w:t>
      </w:r>
    </w:p>
    <w:p w14:paraId="27D53B12" w14:textId="068D09DD" w:rsidR="0061294C" w:rsidRDefault="0061294C" w:rsidP="0061294C">
      <w:pPr>
        <w:pStyle w:val="B1"/>
        <w:rPr>
          <w:lang w:eastAsia="zh-CN"/>
        </w:rPr>
      </w:pPr>
      <w:r>
        <w:t>1.</w:t>
      </w:r>
      <w:r>
        <w:tab/>
      </w:r>
      <w:r w:rsidRPr="00432B7F">
        <w:t xml:space="preserve">The authorized user </w:t>
      </w:r>
      <w:r>
        <w:t>at MCPTT client </w:t>
      </w:r>
      <w:r w:rsidRPr="00CF522E">
        <w:t>1</w:t>
      </w:r>
      <w:r>
        <w:t xml:space="preserve"> wants to invite </w:t>
      </w:r>
      <w:r>
        <w:rPr>
          <w:rFonts w:hint="eastAsia"/>
          <w:lang w:eastAsia="zh-CN"/>
        </w:rPr>
        <w:t>MCPTT user</w:t>
      </w:r>
      <w:r w:rsidRPr="00432B7F">
        <w:t>s</w:t>
      </w:r>
      <w:r>
        <w:rPr>
          <w:rFonts w:hint="eastAsia"/>
          <w:lang w:eastAsia="zh-CN"/>
        </w:rPr>
        <w:t xml:space="preserve"> </w:t>
      </w:r>
      <w:r>
        <w:rPr>
          <w:lang w:eastAsia="zh-CN"/>
        </w:rPr>
        <w:t xml:space="preserve">at MCPTT client 2, MCPTT client 3 and MCPTT client 4 for </w:t>
      </w:r>
      <w:r>
        <w:rPr>
          <w:rFonts w:hint="eastAsia"/>
          <w:lang w:eastAsia="zh-CN"/>
        </w:rPr>
        <w:t xml:space="preserve">the </w:t>
      </w:r>
      <w:r>
        <w:rPr>
          <w:lang w:eastAsia="zh-CN"/>
        </w:rPr>
        <w:t>ad hoc group call</w:t>
      </w:r>
      <w:r w:rsidR="006B5ED7" w:rsidRPr="006B5ED7">
        <w:rPr>
          <w:lang w:eastAsia="zh-CN"/>
        </w:rPr>
        <w:t xml:space="preserve"> and is aware of the MCPTT IDs of the participants</w:t>
      </w:r>
      <w:r w:rsidR="001F72AE" w:rsidRPr="001F72AE">
        <w:t xml:space="preserve"> </w:t>
      </w:r>
      <w:r w:rsidR="001F72AE" w:rsidRPr="001F72AE">
        <w:rPr>
          <w:lang w:eastAsia="zh-CN"/>
        </w:rPr>
        <w:t>or to invite the ad hoc group member if the ad hoc group call follows an ad hoc group emergency alert, the MCPTT client</w:t>
      </w:r>
      <w:r w:rsidR="001F72AE">
        <w:rPr>
          <w:lang w:eastAsia="zh-CN"/>
        </w:rPr>
        <w:t> </w:t>
      </w:r>
      <w:r w:rsidR="001F72AE" w:rsidRPr="001F72AE">
        <w:rPr>
          <w:lang w:eastAsia="zh-CN"/>
        </w:rPr>
        <w:t>1 is aware of the ad hoc group ID</w:t>
      </w:r>
      <w:r>
        <w:t>.</w:t>
      </w:r>
    </w:p>
    <w:p w14:paraId="3A47E3DA" w14:textId="423FA50E" w:rsidR="0061294C" w:rsidRPr="00356591" w:rsidRDefault="0061294C" w:rsidP="0061294C">
      <w:pPr>
        <w:pStyle w:val="B1"/>
        <w:rPr>
          <w:lang w:eastAsia="zh-CN"/>
        </w:rPr>
      </w:pPr>
      <w:r>
        <w:rPr>
          <w:lang w:eastAsia="zh-CN"/>
        </w:rPr>
        <w:t>2</w:t>
      </w:r>
      <w:r w:rsidRPr="00356591">
        <w:rPr>
          <w:lang w:eastAsia="zh-CN"/>
        </w:rPr>
        <w:t>.</w:t>
      </w:r>
      <w:r w:rsidRPr="00356591">
        <w:rPr>
          <w:lang w:eastAsia="zh-CN"/>
        </w:rPr>
        <w:tab/>
        <w:t xml:space="preserve">Number of participants being invited for the </w:t>
      </w:r>
      <w:r>
        <w:rPr>
          <w:lang w:eastAsia="zh-CN"/>
        </w:rPr>
        <w:t>ad hoc group call</w:t>
      </w:r>
      <w:r w:rsidRPr="00356591">
        <w:rPr>
          <w:lang w:eastAsia="zh-CN"/>
        </w:rPr>
        <w:t xml:space="preserve"> is within the limit.</w:t>
      </w:r>
    </w:p>
    <w:p w14:paraId="72FCF284" w14:textId="77777777" w:rsidR="0061294C" w:rsidRDefault="0061294C" w:rsidP="0061294C">
      <w:pPr>
        <w:pStyle w:val="B1"/>
        <w:rPr>
          <w:lang w:eastAsia="zh-CN"/>
        </w:rPr>
      </w:pPr>
      <w:r>
        <w:rPr>
          <w:lang w:eastAsia="zh-CN"/>
        </w:rPr>
        <w:t>3</w:t>
      </w:r>
      <w:r w:rsidRPr="00356591">
        <w:rPr>
          <w:lang w:eastAsia="zh-CN"/>
        </w:rPr>
        <w:t>.</w:t>
      </w:r>
      <w:r w:rsidRPr="00356591">
        <w:rPr>
          <w:lang w:eastAsia="zh-CN"/>
        </w:rPr>
        <w:tab/>
      </w:r>
      <w:r>
        <w:rPr>
          <w:lang w:eastAsia="zh-CN"/>
        </w:rPr>
        <w:t>End-to-End encryption is supported for this ad hoc group call.</w:t>
      </w:r>
    </w:p>
    <w:p w14:paraId="0F2DD57F" w14:textId="303117ED" w:rsidR="006B5ED7" w:rsidRDefault="006B5ED7" w:rsidP="006B5ED7">
      <w:pPr>
        <w:pStyle w:val="B1"/>
        <w:rPr>
          <w:noProof/>
        </w:rPr>
      </w:pPr>
      <w:r>
        <w:t>4.</w:t>
      </w:r>
      <w:r>
        <w:tab/>
      </w:r>
      <w:r>
        <w:rPr>
          <w:noProof/>
        </w:rPr>
        <w:t>The pre-configured group identity and pre-configured group configuration to be used for an ad hoc group have been preconfigured in MC</w:t>
      </w:r>
      <w:r w:rsidR="00536BD4">
        <w:rPr>
          <w:noProof/>
        </w:rPr>
        <w:t>PTT</w:t>
      </w:r>
      <w:r>
        <w:rPr>
          <w:noProof/>
        </w:rPr>
        <w:t xml:space="preserve">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67518CE6" w14:textId="77777777" w:rsidR="0061294C" w:rsidRPr="00F2731B" w:rsidRDefault="0061294C" w:rsidP="0061294C">
      <w:pPr>
        <w:pStyle w:val="NO"/>
        <w:rPr>
          <w:rFonts w:eastAsia="Malgun Gothic"/>
        </w:rPr>
      </w:pPr>
      <w:r w:rsidRPr="00F2731B">
        <w:rPr>
          <w:rFonts w:eastAsia="Malgun Gothic"/>
        </w:rPr>
        <w:t>NOTE</w:t>
      </w:r>
      <w:r>
        <w:rPr>
          <w:rFonts w:eastAsia="Malgun Gothic"/>
        </w:rPr>
        <w:t> 1</w:t>
      </w:r>
      <w:r w:rsidRPr="00F2731B">
        <w:rPr>
          <w:rFonts w:eastAsia="Malgun Gothic"/>
        </w:rPr>
        <w:t>:</w:t>
      </w:r>
      <w:r w:rsidRPr="00F2731B">
        <w:rPr>
          <w:rFonts w:eastAsia="Malgun Gothic"/>
        </w:rPr>
        <w:tab/>
      </w:r>
      <w:r>
        <w:rPr>
          <w:rFonts w:eastAsia="Malgun Gothic"/>
        </w:rPr>
        <w:t>Selection of MCPTT IDs of the participants can be manual or from the user profile configuration data or by any other means. This is left for the implementation</w:t>
      </w:r>
      <w:r w:rsidRPr="00F2731B">
        <w:rPr>
          <w:rFonts w:eastAsia="Malgun Gothic"/>
        </w:rPr>
        <w:t>.</w:t>
      </w:r>
    </w:p>
    <w:p w14:paraId="3E9745F8" w14:textId="1EB9C107" w:rsidR="0061294C" w:rsidRDefault="008B1987" w:rsidP="0061294C">
      <w:pPr>
        <w:pStyle w:val="TH"/>
      </w:pPr>
      <w:r>
        <w:object w:dxaOrig="11310" w:dyaOrig="9405" w14:anchorId="35F25522">
          <v:shape id="_x0000_i1140" type="#_x0000_t75" style="width:480.5pt;height:400.8pt" o:ole="">
            <v:imagedata r:id="rId235" o:title=""/>
          </v:shape>
          <o:OLEObject Type="Embed" ProgID="Visio.Drawing.15" ShapeID="_x0000_i1140" DrawAspect="Content" ObjectID="_1781509047" r:id="rId236"/>
        </w:object>
      </w:r>
    </w:p>
    <w:p w14:paraId="4C6422F2" w14:textId="77777777" w:rsidR="0061294C" w:rsidRPr="00AB5FED" w:rsidRDefault="0061294C" w:rsidP="0061294C">
      <w:pPr>
        <w:pStyle w:val="TF"/>
      </w:pPr>
      <w:r w:rsidRPr="00AB5FED">
        <w:t>Figure </w:t>
      </w:r>
      <w:r>
        <w:t>10.19</w:t>
      </w:r>
      <w:r w:rsidRPr="00AB5FED">
        <w:t>.</w:t>
      </w:r>
      <w:r>
        <w:t>3.1.</w:t>
      </w:r>
      <w:r w:rsidRPr="00AB5FED">
        <w:t xml:space="preserve">1-1: </w:t>
      </w:r>
      <w:r>
        <w:t>Ad hoc group call</w:t>
      </w:r>
      <w:r w:rsidRPr="00AB5FED">
        <w:t xml:space="preserve"> setup</w:t>
      </w:r>
    </w:p>
    <w:p w14:paraId="389D6E50" w14:textId="2A32B76C" w:rsidR="0061294C" w:rsidRDefault="0061294C" w:rsidP="0061294C">
      <w:pPr>
        <w:pStyle w:val="B1"/>
      </w:pPr>
      <w:r>
        <w:t>1.</w:t>
      </w:r>
      <w:r>
        <w:tab/>
        <w:t>User at MCPTT client </w:t>
      </w:r>
      <w:r w:rsidRPr="00CF522E">
        <w:t>1</w:t>
      </w:r>
      <w:r>
        <w:t xml:space="preserve"> would like to initiate an ad hoc group call. The MCPTT client </w:t>
      </w:r>
      <w:r w:rsidRPr="00CF522E">
        <w:t>1</w:t>
      </w:r>
      <w:r>
        <w:t xml:space="preserve"> initiates the ad hoc group call by sending the ad hoc group call request containing the list of participants </w:t>
      </w:r>
      <w:r w:rsidR="004A0147" w:rsidRPr="004A0147">
        <w:t xml:space="preserve">or an ad hoc group ID from an ad hoc group emergency alert </w:t>
      </w:r>
      <w:r>
        <w:t>to the MCPTT server. Encryption supported information element shall be set to true since end-to-end encryption is supported. An SDP offer containing the MCPTT client media parameters is included. If there is a floor request to transmit, then the ad hoc group call request contains an indication of an implicit floor request. If the MCPTT user of MCPTT client </w:t>
      </w:r>
      <w:r w:rsidRPr="00CF522E">
        <w:t>1</w:t>
      </w:r>
      <w:r>
        <w:t xml:space="preserve"> has selected a functional alias, then the ad hoc group call request contains that functional alias. If the ad hoc group call request contains an implicit floor request it may also include location information.</w:t>
      </w:r>
    </w:p>
    <w:p w14:paraId="0A9DC915" w14:textId="77777777" w:rsidR="0061294C" w:rsidRPr="00EE50B9" w:rsidRDefault="0061294C" w:rsidP="0061294C">
      <w:pPr>
        <w:pStyle w:val="B1"/>
        <w:ind w:firstLine="0"/>
      </w:pPr>
      <w:r>
        <w:t>If the MCPTT user at MCPTT client </w:t>
      </w:r>
      <w:r w:rsidRPr="00CF522E">
        <w:t>1</w:t>
      </w:r>
      <w:r>
        <w:t xml:space="preserve"> initiates an MCPTT emergency ad hoc group call or the MCPTT emergency state is already set for the MCPTT client </w:t>
      </w:r>
      <w:r w:rsidRPr="00CF522E">
        <w:t>1</w:t>
      </w:r>
      <w:r>
        <w:t xml:space="preserve"> (due to a previously triggered MCPTT emergency alert):</w:t>
      </w:r>
    </w:p>
    <w:p w14:paraId="6237F22F" w14:textId="77777777" w:rsidR="0061294C" w:rsidRDefault="0061294C" w:rsidP="0061294C">
      <w:pPr>
        <w:pStyle w:val="B2"/>
      </w:pPr>
      <w:r>
        <w:t>i.</w:t>
      </w:r>
      <w:r>
        <w:tab/>
        <w:t>the MCPTT</w:t>
      </w:r>
      <w:r w:rsidRPr="00092ACA">
        <w:t xml:space="preserve"> </w:t>
      </w:r>
      <w:r>
        <w:t xml:space="preserve">ad hoc group call </w:t>
      </w:r>
      <w:r w:rsidRPr="00092ACA">
        <w:t>request</w:t>
      </w:r>
      <w:r>
        <w:t xml:space="preserve"> shall contain an emergency indicator;</w:t>
      </w:r>
    </w:p>
    <w:p w14:paraId="1752E0D3" w14:textId="77777777" w:rsidR="0061294C" w:rsidRDefault="0061294C" w:rsidP="0061294C">
      <w:pPr>
        <w:pStyle w:val="B2"/>
      </w:pPr>
      <w:r>
        <w:t>ii.</w:t>
      </w:r>
      <w:r>
        <w:tab/>
        <w:t>if the MCPTT emergency state is not set already, MCPTT client </w:t>
      </w:r>
      <w:r w:rsidRPr="00CF522E">
        <w:t>1</w:t>
      </w:r>
      <w:r>
        <w:t xml:space="preserve"> sets its MCPTT </w:t>
      </w:r>
      <w:r w:rsidRPr="00D64DE6">
        <w:t>emergency state.</w:t>
      </w:r>
      <w:r>
        <w:t xml:space="preserve"> </w:t>
      </w:r>
      <w:r w:rsidRPr="00EB6F76">
        <w:t xml:space="preserve">The </w:t>
      </w:r>
      <w:r>
        <w:t xml:space="preserve">MCPTT </w:t>
      </w:r>
      <w:r w:rsidRPr="00EB6F76">
        <w:t xml:space="preserve">emergency state </w:t>
      </w:r>
      <w:r>
        <w:t>of MCPTT client </w:t>
      </w:r>
      <w:r w:rsidRPr="00CF522E">
        <w:t>1</w:t>
      </w:r>
      <w:r>
        <w:t xml:space="preserve"> </w:t>
      </w:r>
      <w:r w:rsidRPr="00EB6F76">
        <w:t>is retained until explicitly cancelled</w:t>
      </w:r>
      <w:r>
        <w:t xml:space="preserve"> by the user of MCPTT client </w:t>
      </w:r>
      <w:r w:rsidRPr="00CF522E">
        <w:t>1</w:t>
      </w:r>
      <w:r>
        <w:t>.</w:t>
      </w:r>
    </w:p>
    <w:p w14:paraId="6187B9C5" w14:textId="7325E391" w:rsidR="0061294C" w:rsidRDefault="0061294C" w:rsidP="0061294C">
      <w:pPr>
        <w:pStyle w:val="B1"/>
        <w:rPr>
          <w:lang w:eastAsia="zh-CN"/>
        </w:rPr>
      </w:pPr>
      <w:r w:rsidRPr="00356591">
        <w:rPr>
          <w:rFonts w:hint="eastAsia"/>
          <w:lang w:eastAsia="zh-CN"/>
        </w:rPr>
        <w:t>2.</w:t>
      </w:r>
      <w:r w:rsidRPr="00356591">
        <w:rPr>
          <w:rFonts w:hint="eastAsia"/>
          <w:lang w:eastAsia="zh-CN"/>
        </w:rPr>
        <w:tab/>
      </w:r>
      <w:r w:rsidR="00F2127E" w:rsidRPr="00F2127E">
        <w:rPr>
          <w:lang w:eastAsia="zh-CN"/>
        </w:rPr>
        <w:t>If the ad hoc group call is supported, the MCPTT server verifies whether the user at MCPTT client 1 is authorized to initiate an ad hoc group call. If not authorized, the MCPTT server rejects the ad hoc group call request as specified in the step</w:t>
      </w:r>
      <w:r w:rsidR="00F2127E">
        <w:rPr>
          <w:lang w:eastAsia="zh-CN"/>
        </w:rPr>
        <w:t> </w:t>
      </w:r>
      <w:r w:rsidR="00F2127E" w:rsidRPr="00F2127E">
        <w:rPr>
          <w:lang w:eastAsia="zh-CN"/>
        </w:rPr>
        <w:t xml:space="preserve">3. </w:t>
      </w:r>
      <w:r w:rsidRPr="00356591">
        <w:rPr>
          <w:lang w:eastAsia="zh-CN"/>
        </w:rPr>
        <w:t xml:space="preserve">The </w:t>
      </w:r>
      <w:r>
        <w:rPr>
          <w:lang w:eastAsia="zh-CN"/>
        </w:rPr>
        <w:t>MCPTT server</w:t>
      </w:r>
      <w:r w:rsidRPr="00356591">
        <w:rPr>
          <w:lang w:eastAsia="zh-CN"/>
        </w:rPr>
        <w:t xml:space="preserve"> accepts the </w:t>
      </w:r>
      <w:r>
        <w:rPr>
          <w:lang w:eastAsia="zh-CN"/>
        </w:rPr>
        <w:t>ad hoc group call</w:t>
      </w:r>
      <w:r w:rsidRPr="00356591">
        <w:rPr>
          <w:lang w:eastAsia="zh-CN"/>
        </w:rPr>
        <w:t xml:space="preserve"> request if the </w:t>
      </w:r>
      <w:r>
        <w:rPr>
          <w:lang w:eastAsia="zh-CN"/>
        </w:rPr>
        <w:t>ad hoc group call</w:t>
      </w:r>
      <w:r w:rsidRPr="00356591">
        <w:rPr>
          <w:lang w:eastAsia="zh-CN"/>
        </w:rPr>
        <w:t xml:space="preserve"> is supported</w:t>
      </w:r>
      <w:r>
        <w:rPr>
          <w:lang w:eastAsia="zh-CN"/>
        </w:rPr>
        <w:t xml:space="preserve"> and authorized</w:t>
      </w:r>
      <w:r w:rsidRPr="00356591">
        <w:rPr>
          <w:lang w:eastAsia="zh-CN"/>
        </w:rPr>
        <w:t xml:space="preserve">. If authorised, it validates whether the number of invited participants is within the configured limit before proceeding with the </w:t>
      </w:r>
      <w:r>
        <w:rPr>
          <w:lang w:eastAsia="zh-CN"/>
        </w:rPr>
        <w:t>call</w:t>
      </w:r>
      <w:r w:rsidRPr="00356591">
        <w:rPr>
          <w:lang w:eastAsia="zh-CN"/>
        </w:rPr>
        <w:t xml:space="preserve"> setup.</w:t>
      </w:r>
    </w:p>
    <w:p w14:paraId="2EEEA078" w14:textId="77777777" w:rsidR="0061294C" w:rsidRDefault="0061294C" w:rsidP="0061294C">
      <w:pPr>
        <w:pStyle w:val="B1"/>
        <w:ind w:firstLine="0"/>
        <w:rPr>
          <w:lang w:eastAsia="zh-CN"/>
        </w:rPr>
      </w:pPr>
      <w:r>
        <w:rPr>
          <w:lang w:eastAsia="zh-CN"/>
        </w:rPr>
        <w:lastRenderedPageBreak/>
        <w:t>If functional alias is present, the MCPTT server checks whether the provided functional alias allowed to be used and has been activated for the user.</w:t>
      </w:r>
    </w:p>
    <w:p w14:paraId="138EF6A2" w14:textId="77777777" w:rsidR="0061294C" w:rsidRDefault="0061294C" w:rsidP="0061294C">
      <w:pPr>
        <w:pStyle w:val="B1"/>
        <w:ind w:firstLine="0"/>
        <w:rPr>
          <w:lang w:eastAsia="zh-CN"/>
        </w:rPr>
      </w:pPr>
      <w:r>
        <w:rPr>
          <w:lang w:eastAsia="zh-CN"/>
        </w:rPr>
        <w:t xml:space="preserve">If location information was included in the ad hoc group call request, the MCPTT server checks the privacy policy of the MCPTT user to decide if the location information of MCPTT </w:t>
      </w:r>
      <w:r>
        <w:t>client </w:t>
      </w:r>
      <w:r w:rsidRPr="00CF522E">
        <w:t>1</w:t>
      </w:r>
      <w:r>
        <w:rPr>
          <w:lang w:eastAsia="zh-CN"/>
        </w:rPr>
        <w:t xml:space="preserve"> can be provided to other users on the call (refer to Annex A.3 "Authorisation to provide location information to other MCPTT users on a call when talking").</w:t>
      </w:r>
    </w:p>
    <w:p w14:paraId="6E9872ED" w14:textId="77777777" w:rsidR="0061294C" w:rsidRDefault="0061294C" w:rsidP="0061294C">
      <w:pPr>
        <w:ind w:left="568"/>
        <w:rPr>
          <w:lang w:eastAsia="zh-CN"/>
        </w:rPr>
      </w:pPr>
      <w:r>
        <w:rPr>
          <w:lang w:eastAsia="zh-CN"/>
        </w:rPr>
        <w:t>If an emergency indicator is present in the received MCPTT ad hoc group call</w:t>
      </w:r>
      <w:r w:rsidRPr="00092ACA">
        <w:rPr>
          <w:lang w:eastAsia="zh-CN"/>
        </w:rPr>
        <w:t xml:space="preserve"> request</w:t>
      </w:r>
      <w:r>
        <w:rPr>
          <w:lang w:eastAsia="zh-CN"/>
        </w:rPr>
        <w:t>, the MCPTT ad hoc group is considered to be in the in-progress emergency state until this ad hoc group call is terminated;</w:t>
      </w:r>
      <w:r w:rsidRPr="00623F6A">
        <w:rPr>
          <w:lang w:eastAsia="zh-CN"/>
        </w:rPr>
        <w:t xml:space="preserve"> </w:t>
      </w:r>
      <w:r>
        <w:rPr>
          <w:lang w:eastAsia="zh-CN"/>
        </w:rPr>
        <w:t>and</w:t>
      </w:r>
    </w:p>
    <w:p w14:paraId="697DD246" w14:textId="77777777" w:rsidR="0061294C" w:rsidRDefault="0061294C" w:rsidP="0061294C">
      <w:pPr>
        <w:ind w:left="568"/>
        <w:rPr>
          <w:lang w:eastAsia="zh-CN"/>
        </w:rPr>
      </w:pPr>
      <w:r>
        <w:rPr>
          <w:lang w:eastAsia="zh-CN"/>
        </w:rPr>
        <w:t>If an imminent peril indicator is present in the received MCPTT ad hoc group call</w:t>
      </w:r>
      <w:r w:rsidRPr="00092ACA">
        <w:rPr>
          <w:lang w:eastAsia="zh-CN"/>
        </w:rPr>
        <w:t xml:space="preserve"> request</w:t>
      </w:r>
      <w:r>
        <w:rPr>
          <w:lang w:eastAsia="zh-CN"/>
        </w:rPr>
        <w:t>, the MCPTT ad hoc group is considered to be in the in-progress imminent peril state until this ad hoc group call is terminated.</w:t>
      </w:r>
    </w:p>
    <w:p w14:paraId="0B3371C1" w14:textId="3F2DDFE7" w:rsidR="00F00065" w:rsidRDefault="004A0147" w:rsidP="0061294C">
      <w:pPr>
        <w:ind w:left="568"/>
        <w:rPr>
          <w:lang w:eastAsia="zh-CN"/>
        </w:rPr>
      </w:pPr>
      <w:r w:rsidRPr="004A0147">
        <w:rPr>
          <w:lang w:eastAsia="zh-CN"/>
        </w:rPr>
        <w:t xml:space="preserve">If the MC service users' information received in step 1 does not contain an ad hoc group ID from an ad hoc group emergency alert, </w:t>
      </w:r>
      <w:r>
        <w:rPr>
          <w:lang w:eastAsia="zh-CN"/>
        </w:rPr>
        <w:t>t</w:t>
      </w:r>
      <w:r w:rsidR="00F00065" w:rsidRPr="00F00065">
        <w:rPr>
          <w:lang w:eastAsia="zh-CN"/>
        </w:rPr>
        <w:t>he MC</w:t>
      </w:r>
      <w:r w:rsidR="00536BD4">
        <w:rPr>
          <w:lang w:eastAsia="zh-CN"/>
        </w:rPr>
        <w:t>PTT</w:t>
      </w:r>
      <w:r w:rsidR="00F00065" w:rsidRPr="00F00065">
        <w:rPr>
          <w:lang w:eastAsia="zh-CN"/>
        </w:rPr>
        <w:t xml:space="preserve"> server forms the ad hoc group by using MC</w:t>
      </w:r>
      <w:r w:rsidR="00536BD4">
        <w:rPr>
          <w:lang w:eastAsia="zh-CN"/>
        </w:rPr>
        <w:t>PTT</w:t>
      </w:r>
      <w:r w:rsidR="00F00065" w:rsidRPr="00F00065">
        <w:rPr>
          <w:lang w:eastAsia="zh-CN"/>
        </w:rPr>
        <w:t xml:space="preserve"> users' information received in step 1</w:t>
      </w:r>
      <w:r>
        <w:rPr>
          <w:lang w:eastAsia="zh-CN"/>
        </w:rPr>
        <w:t>,</w:t>
      </w:r>
      <w:r w:rsidR="00F00065" w:rsidRPr="00F00065">
        <w:rPr>
          <w:lang w:eastAsia="zh-CN"/>
        </w:rPr>
        <w:t xml:space="preserve"> determines the preconfigured group to be used for the configuration of the ad hoc group </w:t>
      </w:r>
      <w:r>
        <w:rPr>
          <w:lang w:eastAsia="zh-CN"/>
        </w:rPr>
        <w:t xml:space="preserve">and </w:t>
      </w:r>
      <w:r w:rsidRPr="009A7164">
        <w:rPr>
          <w:lang w:eastAsia="zh-CN"/>
        </w:rPr>
        <w:t>assigns a MC service group ID for the newly formed ad hoc group</w:t>
      </w:r>
      <w:r w:rsidR="00F00065" w:rsidRPr="00F00065">
        <w:rPr>
          <w:lang w:eastAsia="zh-CN"/>
        </w:rPr>
        <w:t xml:space="preserve">. </w:t>
      </w:r>
      <w:r w:rsidR="00F2127E">
        <w:rPr>
          <w:lang w:eastAsia="zh-CN"/>
        </w:rPr>
        <w:t xml:space="preserve">If no </w:t>
      </w:r>
      <w:r w:rsidR="00F2127E">
        <w:rPr>
          <w:rFonts w:hint="eastAsia"/>
          <w:lang w:eastAsia="zh-CN"/>
        </w:rPr>
        <w:t>MC service</w:t>
      </w:r>
      <w:r w:rsidR="00F2127E" w:rsidRPr="00AB5FED">
        <w:rPr>
          <w:rFonts w:hint="eastAsia"/>
          <w:lang w:eastAsia="zh-CN"/>
        </w:rPr>
        <w:t xml:space="preserve"> </w:t>
      </w:r>
      <w:r w:rsidR="00F2127E">
        <w:rPr>
          <w:lang w:eastAsia="zh-CN"/>
        </w:rPr>
        <w:t xml:space="preserve">ad hoc </w:t>
      </w:r>
      <w:r w:rsidR="00F2127E" w:rsidRPr="00AB5FED">
        <w:rPr>
          <w:rFonts w:hint="eastAsia"/>
          <w:lang w:eastAsia="zh-CN"/>
        </w:rPr>
        <w:t>g</w:t>
      </w:r>
      <w:r w:rsidR="00F2127E" w:rsidRPr="00AB5FED">
        <w:t>roup ID</w:t>
      </w:r>
      <w:r w:rsidR="00F2127E">
        <w:t xml:space="preserve"> was included in the ad hoc group call request of step 1, or if the provided </w:t>
      </w:r>
      <w:r w:rsidR="00F2127E">
        <w:rPr>
          <w:rFonts w:hint="eastAsia"/>
          <w:lang w:eastAsia="zh-CN"/>
        </w:rPr>
        <w:t>MC service</w:t>
      </w:r>
      <w:r w:rsidR="00F2127E" w:rsidRPr="00AB5FED">
        <w:rPr>
          <w:rFonts w:hint="eastAsia"/>
          <w:lang w:eastAsia="zh-CN"/>
        </w:rPr>
        <w:t xml:space="preserve"> </w:t>
      </w:r>
      <w:r w:rsidR="00F2127E">
        <w:rPr>
          <w:lang w:eastAsia="zh-CN"/>
        </w:rPr>
        <w:t xml:space="preserve">ad hoc </w:t>
      </w:r>
      <w:r w:rsidR="00F2127E" w:rsidRPr="00AB5FED">
        <w:rPr>
          <w:rFonts w:hint="eastAsia"/>
          <w:lang w:eastAsia="zh-CN"/>
        </w:rPr>
        <w:t>g</w:t>
      </w:r>
      <w:r w:rsidR="00F2127E" w:rsidRPr="00AB5FED">
        <w:t>roup ID</w:t>
      </w:r>
      <w:r w:rsidR="00F2127E">
        <w:t xml:space="preserve"> is not accepted by the </w:t>
      </w:r>
      <w:r w:rsidR="00F2127E" w:rsidRPr="00F00065">
        <w:rPr>
          <w:lang w:eastAsia="zh-CN"/>
        </w:rPr>
        <w:t>MC service server</w:t>
      </w:r>
      <w:r w:rsidR="00F2127E">
        <w:rPr>
          <w:lang w:eastAsia="zh-CN"/>
        </w:rPr>
        <w:t>, t</w:t>
      </w:r>
      <w:r w:rsidR="00F00065" w:rsidRPr="00F00065">
        <w:rPr>
          <w:lang w:eastAsia="zh-CN"/>
        </w:rPr>
        <w:t>he MC</w:t>
      </w:r>
      <w:r w:rsidR="00536BD4">
        <w:rPr>
          <w:lang w:eastAsia="zh-CN"/>
        </w:rPr>
        <w:t>PTT</w:t>
      </w:r>
      <w:r w:rsidR="00F00065" w:rsidRPr="00F00065">
        <w:rPr>
          <w:lang w:eastAsia="zh-CN"/>
        </w:rPr>
        <w:t xml:space="preserve"> server assigns a MC</w:t>
      </w:r>
      <w:r w:rsidR="00536BD4">
        <w:rPr>
          <w:lang w:eastAsia="zh-CN"/>
        </w:rPr>
        <w:t>PTT</w:t>
      </w:r>
      <w:r w:rsidR="00F00065" w:rsidRPr="00F00065">
        <w:rPr>
          <w:lang w:eastAsia="zh-CN"/>
        </w:rPr>
        <w:t xml:space="preserve"> group ID for the newly formed ad hoc group.</w:t>
      </w:r>
    </w:p>
    <w:p w14:paraId="1AF8C217" w14:textId="2ABC0C5F" w:rsidR="0061294C" w:rsidRDefault="0061294C" w:rsidP="0061294C">
      <w:pPr>
        <w:ind w:left="568"/>
        <w:rPr>
          <w:lang w:eastAsia="zh-CN"/>
        </w:rPr>
      </w:pPr>
      <w:r>
        <w:rPr>
          <w:lang w:eastAsia="zh-CN"/>
        </w:rPr>
        <w:t>The MCPTT server considers the ad hoc group call participants as implicitly affiliated to the ad hoc group.</w:t>
      </w:r>
    </w:p>
    <w:p w14:paraId="543AAD18" w14:textId="77777777" w:rsidR="0061294C" w:rsidRDefault="0061294C" w:rsidP="00961D11">
      <w:pPr>
        <w:pStyle w:val="B1"/>
      </w:pPr>
      <w:r>
        <w:t>3.</w:t>
      </w:r>
      <w:r>
        <w:tab/>
        <w:t>The MCPTT server shall send the ad hoc group call request return message to MCPTT client </w:t>
      </w:r>
      <w:r w:rsidRPr="00CF522E">
        <w:t>1</w:t>
      </w:r>
      <w:r>
        <w:t xml:space="preserve"> containing the below:</w:t>
      </w:r>
    </w:p>
    <w:p w14:paraId="16455993" w14:textId="1C82CB01" w:rsidR="00F00065" w:rsidRDefault="0061294C" w:rsidP="0061294C">
      <w:pPr>
        <w:pStyle w:val="B2"/>
      </w:pPr>
      <w:r>
        <w:t>i.</w:t>
      </w:r>
      <w:r>
        <w:tab/>
        <w:t xml:space="preserve">The MCPTT ad hoc group ID </w:t>
      </w:r>
      <w:r w:rsidR="00722979">
        <w:t xml:space="preserve">either </w:t>
      </w:r>
      <w:r>
        <w:t>generated by the MCPTT server</w:t>
      </w:r>
      <w:r w:rsidR="00F00065" w:rsidRPr="00F00065">
        <w:t xml:space="preserve"> </w:t>
      </w:r>
      <w:r w:rsidR="00722979" w:rsidRPr="00722979">
        <w:t xml:space="preserve">or provided by the MCPTT client 1 if the ad hoc group ID is from an ad hoc group emergency alert </w:t>
      </w:r>
      <w:r w:rsidR="00F00065" w:rsidRPr="00F00065">
        <w:t>(only included when the ad hoc group call is authorized)</w:t>
      </w:r>
      <w:r>
        <w:t>;</w:t>
      </w:r>
    </w:p>
    <w:p w14:paraId="6A0F4928" w14:textId="7E166D87" w:rsidR="0061294C" w:rsidRDefault="00F00065" w:rsidP="0061294C">
      <w:pPr>
        <w:pStyle w:val="B2"/>
      </w:pPr>
      <w:r>
        <w:t>ii.</w:t>
      </w:r>
      <w:r>
        <w:tab/>
      </w:r>
      <w:r w:rsidRPr="00F00065">
        <w:t>The group ID of the pre-configured group to be used for the ad hoc group call (only included when the ad hoc group call is authorized);</w:t>
      </w:r>
      <w:r w:rsidR="0061294C">
        <w:t xml:space="preserve"> and</w:t>
      </w:r>
    </w:p>
    <w:p w14:paraId="677682C2" w14:textId="459307D2" w:rsidR="0061294C" w:rsidRDefault="0061294C" w:rsidP="0061294C">
      <w:pPr>
        <w:pStyle w:val="B2"/>
      </w:pPr>
      <w:r>
        <w:t>ii</w:t>
      </w:r>
      <w:r w:rsidR="00F00065">
        <w:t>i</w:t>
      </w:r>
      <w:r>
        <w:t>.</w:t>
      </w:r>
      <w:r>
        <w:tab/>
        <w:t>Result of whether the ad hoc group call is authorized or not</w:t>
      </w:r>
      <w:r w:rsidR="00F00065">
        <w:t>.</w:t>
      </w:r>
    </w:p>
    <w:p w14:paraId="488336A6" w14:textId="68275C29" w:rsidR="0061294C" w:rsidRDefault="0061294C" w:rsidP="0061294C">
      <w:pPr>
        <w:pStyle w:val="B3"/>
        <w:ind w:left="568" w:firstLine="0"/>
      </w:pPr>
      <w:r>
        <w:t xml:space="preserve">If the ad hoc group call request is not authorized, </w:t>
      </w:r>
      <w:r w:rsidR="00F2127E" w:rsidRPr="00F2127E">
        <w:t xml:space="preserve">the MCPTT server and </w:t>
      </w:r>
      <w:r>
        <w:t>MCPTT client </w:t>
      </w:r>
      <w:r w:rsidRPr="00CF522E">
        <w:t>1</w:t>
      </w:r>
      <w:r>
        <w:t xml:space="preserve"> shall not proceed with the rest of the steps.</w:t>
      </w:r>
    </w:p>
    <w:p w14:paraId="6CD466E7" w14:textId="77777777" w:rsidR="0061294C" w:rsidRDefault="0061294C" w:rsidP="0061294C">
      <w:pPr>
        <w:pStyle w:val="B1"/>
      </w:pPr>
      <w:r>
        <w:t>4a-4c</w:t>
      </w:r>
      <w:r w:rsidRPr="00356591">
        <w:t>.</w:t>
      </w:r>
      <w:r w:rsidRPr="00356591">
        <w:tab/>
        <w:t xml:space="preserve">The </w:t>
      </w:r>
      <w:r>
        <w:t>MCPTT server</w:t>
      </w:r>
      <w:r w:rsidRPr="00356591">
        <w:t xml:space="preserve"> sends the </w:t>
      </w:r>
      <w:r>
        <w:t>ad hoc group call</w:t>
      </w:r>
      <w:r w:rsidRPr="00356591">
        <w:t xml:space="preserve"> request</w:t>
      </w:r>
      <w:r w:rsidRPr="00356591">
        <w:rPr>
          <w:rFonts w:hint="eastAsia"/>
          <w:lang w:eastAsia="zh-CN"/>
        </w:rPr>
        <w:t>s</w:t>
      </w:r>
      <w:r w:rsidRPr="00356591">
        <w:t xml:space="preserve"> towards the </w:t>
      </w:r>
      <w:r>
        <w:t>MCPTT client</w:t>
      </w:r>
      <w:r w:rsidRPr="00356591">
        <w:t>s of the invited users based on step</w:t>
      </w:r>
      <w:r>
        <w:t> </w:t>
      </w:r>
      <w:r w:rsidRPr="00356591">
        <w:t xml:space="preserve">1. While sending the </w:t>
      </w:r>
      <w:r>
        <w:t>ad hoc group call</w:t>
      </w:r>
      <w:r w:rsidRPr="00356591">
        <w:t xml:space="preserve"> requests, the </w:t>
      </w:r>
      <w:r>
        <w:t>MCPTT server</w:t>
      </w:r>
      <w:r w:rsidRPr="00356591">
        <w:t xml:space="preserve"> shall remove the information elements that are not required to be conveyed to the target </w:t>
      </w:r>
      <w:r>
        <w:t>MCPTT client</w:t>
      </w:r>
      <w:r w:rsidRPr="00356591">
        <w:t xml:space="preserve">s (e.g. </w:t>
      </w:r>
      <w:r>
        <w:rPr>
          <w:rFonts w:cs="Arial"/>
          <w:kern w:val="2"/>
          <w:szCs w:val="18"/>
        </w:rPr>
        <w:t>MCPTT ID</w:t>
      </w:r>
      <w:r w:rsidRPr="00356591">
        <w:rPr>
          <w:rFonts w:cs="Arial"/>
          <w:kern w:val="2"/>
          <w:szCs w:val="18"/>
        </w:rPr>
        <w:t xml:space="preserve"> list of the users who are required to acknowledge)</w:t>
      </w:r>
    </w:p>
    <w:p w14:paraId="2B7C9BA3" w14:textId="5DF3669A" w:rsidR="0061294C" w:rsidRDefault="0061294C" w:rsidP="0061294C">
      <w:pPr>
        <w:pStyle w:val="B1"/>
        <w:rPr>
          <w:lang w:eastAsia="zh-CN"/>
        </w:rPr>
      </w:pPr>
      <w:r>
        <w:t>5a-5c.</w:t>
      </w:r>
      <w:r>
        <w:tab/>
        <w:t>The receiving MCPTT clients</w:t>
      </w:r>
      <w:r w:rsidR="00F2127E">
        <w:t xml:space="preserve"> </w:t>
      </w:r>
      <w:r w:rsidR="00F2127E" w:rsidRPr="00F2127E">
        <w:t>notify their corresponding MCPTT user</w:t>
      </w:r>
      <w:r>
        <w:t xml:space="preserve"> about the incoming ad hoc group call</w:t>
      </w:r>
      <w:r w:rsidR="00F2127E" w:rsidRPr="00F2127E">
        <w:t xml:space="preserve"> request with the information of the MCPTT group ID for the ad hoc group</w:t>
      </w:r>
      <w:r>
        <w:t>.</w:t>
      </w:r>
    </w:p>
    <w:p w14:paraId="666B8F75" w14:textId="32EC163F" w:rsidR="0061294C" w:rsidRPr="003D76D3" w:rsidRDefault="0061294C" w:rsidP="0061294C">
      <w:pPr>
        <w:pStyle w:val="B1"/>
      </w:pPr>
      <w:r>
        <w:rPr>
          <w:lang w:eastAsia="zh-CN"/>
        </w:rPr>
        <w:t>6a-6c</w:t>
      </w:r>
      <w:r w:rsidRPr="00D83C77">
        <w:t>.</w:t>
      </w:r>
      <w:r w:rsidRPr="00D83C77">
        <w:tab/>
        <w:t xml:space="preserve">The receiving </w:t>
      </w:r>
      <w:r>
        <w:t>MCPTT client</w:t>
      </w:r>
      <w:r w:rsidRPr="00D83C77">
        <w:t xml:space="preserve">s </w:t>
      </w:r>
      <w:r w:rsidR="00F2127E" w:rsidRPr="00F2127E">
        <w:t xml:space="preserve">may </w:t>
      </w:r>
      <w:r w:rsidRPr="00D83C77">
        <w:t xml:space="preserve">accept </w:t>
      </w:r>
      <w:r w:rsidR="00F2127E" w:rsidRPr="00F2127E">
        <w:t xml:space="preserve">or reject </w:t>
      </w:r>
      <w:r w:rsidRPr="00D83C77">
        <w:t xml:space="preserve">the </w:t>
      </w:r>
      <w:r>
        <w:t>ad hoc group call</w:t>
      </w:r>
      <w:r w:rsidRPr="00D83C77">
        <w:t xml:space="preserve"> request</w:t>
      </w:r>
      <w:r>
        <w:t>s</w:t>
      </w:r>
      <w:r w:rsidRPr="00D83C77">
        <w:t xml:space="preserve"> and </w:t>
      </w:r>
      <w:r>
        <w:t>send</w:t>
      </w:r>
      <w:r w:rsidRPr="00D83C77">
        <w:t xml:space="preserve"> </w:t>
      </w:r>
      <w:r>
        <w:t>ad hoc group call</w:t>
      </w:r>
      <w:r w:rsidRPr="00D83C77">
        <w:rPr>
          <w:rFonts w:hint="eastAsia"/>
        </w:rPr>
        <w:t xml:space="preserve"> response</w:t>
      </w:r>
      <w:r>
        <w:t>s</w:t>
      </w:r>
      <w:r w:rsidRPr="00D83C77">
        <w:t xml:space="preserve"> to the </w:t>
      </w:r>
      <w:r>
        <w:t>MCPTT server</w:t>
      </w:r>
      <w:r w:rsidRPr="00D83C77">
        <w:t>.</w:t>
      </w:r>
      <w:r>
        <w:t xml:space="preserve"> </w:t>
      </w:r>
      <w:r w:rsidRPr="00086375">
        <w:t xml:space="preserve">The response may also contain a functional alias of the responding </w:t>
      </w:r>
      <w:r>
        <w:t>MCPTT user</w:t>
      </w:r>
      <w:r w:rsidRPr="00086375">
        <w:t xml:space="preserve">, which is verified (valid and activated for the user) by the </w:t>
      </w:r>
      <w:r>
        <w:t>MCPTT server</w:t>
      </w:r>
      <w:r w:rsidRPr="00086375">
        <w:t>.</w:t>
      </w:r>
    </w:p>
    <w:p w14:paraId="476B7423" w14:textId="77777777" w:rsidR="0061294C" w:rsidRDefault="0061294C" w:rsidP="0061294C">
      <w:pPr>
        <w:pStyle w:val="B1"/>
      </w:pPr>
      <w:r>
        <w:rPr>
          <w:lang w:eastAsia="zh-CN"/>
        </w:rPr>
        <w:t>7</w:t>
      </w:r>
      <w:r>
        <w:t>.</w:t>
      </w:r>
      <w:r>
        <w:tab/>
        <w:t>The MCPTT server</w:t>
      </w:r>
      <w:r w:rsidRPr="00CF522E">
        <w:t xml:space="preserve"> sends the </w:t>
      </w:r>
      <w:r>
        <w:t>ad hoc group call</w:t>
      </w:r>
      <w:r w:rsidRPr="00CF522E">
        <w:t xml:space="preserve"> response to </w:t>
      </w:r>
      <w:r>
        <w:t>MCPTT client </w:t>
      </w:r>
      <w:r w:rsidRPr="00CF522E">
        <w:t>1 through the signalling path to</w:t>
      </w:r>
      <w:r>
        <w:t xml:space="preserve"> inform about successful call establishment. </w:t>
      </w:r>
    </w:p>
    <w:p w14:paraId="00534D7E" w14:textId="77777777" w:rsidR="0061294C" w:rsidRPr="002D2654" w:rsidRDefault="0061294C" w:rsidP="0061294C">
      <w:pPr>
        <w:pStyle w:val="NO"/>
        <w:rPr>
          <w:rFonts w:eastAsia="SimSun"/>
        </w:rPr>
      </w:pPr>
      <w:r w:rsidRPr="00356591">
        <w:rPr>
          <w:rFonts w:eastAsia="SimSun"/>
        </w:rPr>
        <w:t>NOTE </w:t>
      </w:r>
      <w:r>
        <w:rPr>
          <w:rFonts w:eastAsia="SimSun"/>
        </w:rPr>
        <w:t>2</w:t>
      </w:r>
      <w:r w:rsidRPr="00356591">
        <w:rPr>
          <w:rFonts w:eastAsia="SimSun"/>
        </w:rPr>
        <w:t>:</w:t>
      </w:r>
      <w:r w:rsidRPr="00356591">
        <w:rPr>
          <w:rFonts w:eastAsia="SimSun"/>
        </w:rPr>
        <w:tab/>
        <w:t>Steps</w:t>
      </w:r>
      <w:r>
        <w:rPr>
          <w:rFonts w:eastAsia="SimSun"/>
        </w:rPr>
        <w:t> 5</w:t>
      </w:r>
      <w:r w:rsidRPr="00356591">
        <w:rPr>
          <w:rFonts w:eastAsia="SimSun"/>
        </w:rPr>
        <w:t xml:space="preserve"> to step</w:t>
      </w:r>
      <w:r>
        <w:rPr>
          <w:rFonts w:eastAsia="SimSun"/>
        </w:rPr>
        <w:t> 7</w:t>
      </w:r>
      <w:r w:rsidRPr="00356591">
        <w:rPr>
          <w:rFonts w:eastAsia="SimSun"/>
        </w:rPr>
        <w:t xml:space="preserve"> can start to occur before all of step</w:t>
      </w:r>
      <w:r>
        <w:rPr>
          <w:rFonts w:eastAsia="SimSun"/>
        </w:rPr>
        <w:t> 4</w:t>
      </w:r>
      <w:r w:rsidRPr="00356591">
        <w:rPr>
          <w:rFonts w:eastAsia="SimSun"/>
        </w:rPr>
        <w:t xml:space="preserve"> </w:t>
      </w:r>
      <w:r>
        <w:rPr>
          <w:rFonts w:eastAsia="SimSun"/>
        </w:rPr>
        <w:t>is</w:t>
      </w:r>
      <w:r w:rsidRPr="00356591">
        <w:rPr>
          <w:rFonts w:eastAsia="SimSun"/>
        </w:rPr>
        <w:t xml:space="preserve"> completed since the </w:t>
      </w:r>
      <w:r>
        <w:rPr>
          <w:rFonts w:eastAsia="SimSun"/>
        </w:rPr>
        <w:t>MCPTT server</w:t>
      </w:r>
      <w:r w:rsidRPr="00356591">
        <w:rPr>
          <w:rFonts w:eastAsia="SimSun"/>
        </w:rPr>
        <w:t xml:space="preserve"> do not require to wait for the previous </w:t>
      </w:r>
      <w:r>
        <w:rPr>
          <w:rFonts w:eastAsia="SimSun"/>
        </w:rPr>
        <w:t>ad hoc group call</w:t>
      </w:r>
      <w:r w:rsidRPr="00356591">
        <w:rPr>
          <w:rFonts w:eastAsia="SimSun"/>
        </w:rPr>
        <w:t xml:space="preserve"> request to complete before sending the ad</w:t>
      </w:r>
      <w:r>
        <w:rPr>
          <w:rFonts w:eastAsia="SimSun"/>
        </w:rPr>
        <w:t> </w:t>
      </w:r>
      <w:r w:rsidRPr="00356591">
        <w:rPr>
          <w:rFonts w:eastAsia="SimSun"/>
        </w:rPr>
        <w:t>hoc group request to another participant.</w:t>
      </w:r>
    </w:p>
    <w:p w14:paraId="16D08808" w14:textId="77777777" w:rsidR="0061294C" w:rsidRPr="00356591" w:rsidRDefault="0061294C" w:rsidP="0061294C">
      <w:pPr>
        <w:pStyle w:val="B1"/>
        <w:rPr>
          <w:lang w:eastAsia="zh-CN"/>
        </w:rPr>
      </w:pPr>
      <w:r>
        <w:rPr>
          <w:lang w:eastAsia="zh-CN"/>
        </w:rPr>
        <w:t>8</w:t>
      </w:r>
      <w:r w:rsidRPr="00356591">
        <w:rPr>
          <w:lang w:eastAsia="zh-CN"/>
        </w:rPr>
        <w:t>.</w:t>
      </w:r>
      <w:r w:rsidRPr="00356591">
        <w:rPr>
          <w:lang w:eastAsia="zh-CN"/>
        </w:rPr>
        <w:tab/>
      </w:r>
      <w:r w:rsidRPr="00356591">
        <w:t xml:space="preserve">If the initiating </w:t>
      </w:r>
      <w:r>
        <w:t>MCPTT user</w:t>
      </w:r>
      <w:r w:rsidRPr="00356591">
        <w:t xml:space="preserve"> requires the acknowledgement from the invited </w:t>
      </w:r>
      <w:r>
        <w:t>MCPTT user</w:t>
      </w:r>
      <w:r w:rsidRPr="00356591">
        <w:t xml:space="preserve">s, and the required </w:t>
      </w:r>
      <w:r>
        <w:t>MCPTT user</w:t>
      </w:r>
      <w:r w:rsidRPr="00356591">
        <w:t xml:space="preserve">s do not acknowledge the </w:t>
      </w:r>
      <w:r>
        <w:t>call</w:t>
      </w:r>
      <w:r w:rsidRPr="00356591">
        <w:t xml:space="preserve"> setup within a configured time (the "acknowledged </w:t>
      </w:r>
      <w:r>
        <w:t>call</w:t>
      </w:r>
      <w:r w:rsidRPr="00356591">
        <w:t xml:space="preserve"> setup timeout"), then the </w:t>
      </w:r>
      <w:r>
        <w:t>MCPTT server</w:t>
      </w:r>
      <w:r w:rsidRPr="00356591">
        <w:t xml:space="preserve"> may proceed with or abandon the </w:t>
      </w:r>
      <w:r>
        <w:t>call</w:t>
      </w:r>
      <w:r w:rsidRPr="00356591">
        <w:t xml:space="preserve"> and then notify the initiating </w:t>
      </w:r>
      <w:r>
        <w:t>MCPTT user</w:t>
      </w:r>
      <w:r w:rsidRPr="00356591">
        <w:t xml:space="preserve"> that the acknowledgements did not include all required members according to </w:t>
      </w:r>
      <w:r>
        <w:t>ad hoc group call</w:t>
      </w:r>
      <w:r w:rsidRPr="00356591">
        <w:t xml:space="preserve"> policy from the user profile configuration. The </w:t>
      </w:r>
      <w:r>
        <w:t>MCPTT server</w:t>
      </w:r>
      <w:r w:rsidRPr="00356591">
        <w:t xml:space="preserve"> may notify the initiating </w:t>
      </w:r>
      <w:r>
        <w:t>MCPTT user</w:t>
      </w:r>
      <w:r w:rsidRPr="00356591">
        <w:t xml:space="preserve"> of all </w:t>
      </w:r>
      <w:r>
        <w:t>MCPTT user</w:t>
      </w:r>
      <w:r w:rsidRPr="00356591">
        <w:t xml:space="preserve">s who did not acknowledge the </w:t>
      </w:r>
      <w:r>
        <w:t>ad hoc group call</w:t>
      </w:r>
      <w:r w:rsidRPr="00356591">
        <w:t xml:space="preserve"> request within the configured time. This notification may be sent to the initiating </w:t>
      </w:r>
      <w:r>
        <w:t>MCPTT user</w:t>
      </w:r>
      <w:r w:rsidRPr="00356591">
        <w:t xml:space="preserve"> by the </w:t>
      </w:r>
      <w:r>
        <w:t>MCPTT server</w:t>
      </w:r>
      <w:r w:rsidRPr="00356591">
        <w:t xml:space="preserve"> more than once during the </w:t>
      </w:r>
      <w:r>
        <w:t>call</w:t>
      </w:r>
      <w:r w:rsidRPr="00356591">
        <w:t xml:space="preserve"> when </w:t>
      </w:r>
      <w:r>
        <w:t>MCPTT user</w:t>
      </w:r>
      <w:r w:rsidRPr="00356591">
        <w:t xml:space="preserve">s join or leave the </w:t>
      </w:r>
      <w:r>
        <w:t>MCPTT ad hoc group call</w:t>
      </w:r>
      <w:r w:rsidRPr="00356591">
        <w:t>.</w:t>
      </w:r>
    </w:p>
    <w:p w14:paraId="58FF69A8" w14:textId="77777777" w:rsidR="0061294C" w:rsidRDefault="0061294C" w:rsidP="0061294C">
      <w:pPr>
        <w:pStyle w:val="B1"/>
        <w:rPr>
          <w:lang w:eastAsia="zh-CN"/>
        </w:rPr>
      </w:pPr>
      <w:r>
        <w:rPr>
          <w:lang w:eastAsia="zh-CN"/>
        </w:rPr>
        <w:lastRenderedPageBreak/>
        <w:t>9.</w:t>
      </w:r>
      <w:r>
        <w:rPr>
          <w:lang w:eastAsia="zh-CN"/>
        </w:rPr>
        <w:tab/>
        <w:t xml:space="preserve">MCPTT </w:t>
      </w:r>
      <w:r>
        <w:t>client </w:t>
      </w:r>
      <w:r w:rsidRPr="00CF522E">
        <w:t>1</w:t>
      </w:r>
      <w:r>
        <w:rPr>
          <w:lang w:eastAsia="zh-CN"/>
        </w:rPr>
        <w:t>, MCPTT client 2, MCPTT client 3 and MCPTT client 4 establish media plane and floor control resources.</w:t>
      </w:r>
    </w:p>
    <w:p w14:paraId="59853691" w14:textId="5DB3F8F0" w:rsidR="0061294C" w:rsidRPr="00356591" w:rsidRDefault="0061294C" w:rsidP="0061294C">
      <w:pPr>
        <w:pStyle w:val="NO"/>
        <w:rPr>
          <w:rFonts w:eastAsia="SimSun"/>
        </w:rPr>
      </w:pPr>
      <w:r w:rsidRPr="00356591">
        <w:rPr>
          <w:rFonts w:eastAsia="SimSun"/>
        </w:rPr>
        <w:t>NOTE </w:t>
      </w:r>
      <w:r w:rsidR="00F2127E">
        <w:rPr>
          <w:rFonts w:eastAsia="SimSun"/>
        </w:rPr>
        <w:t>3</w:t>
      </w:r>
      <w:r w:rsidRPr="00356591">
        <w:rPr>
          <w:rFonts w:eastAsia="SimSun"/>
        </w:rPr>
        <w:t>:</w:t>
      </w:r>
      <w:r w:rsidRPr="00356591">
        <w:rPr>
          <w:rFonts w:eastAsia="SimSun"/>
        </w:rPr>
        <w:tab/>
        <w:t>Step</w:t>
      </w:r>
      <w:r>
        <w:rPr>
          <w:rFonts w:eastAsia="SimSun"/>
        </w:rPr>
        <w:t> 9</w:t>
      </w:r>
      <w:r w:rsidRPr="00356591">
        <w:rPr>
          <w:rFonts w:eastAsia="SimSun"/>
        </w:rPr>
        <w:t xml:space="preserve"> can occur any time following step</w:t>
      </w:r>
      <w:r>
        <w:rPr>
          <w:rFonts w:eastAsia="SimSun"/>
        </w:rPr>
        <w:t> 7</w:t>
      </w:r>
      <w:r w:rsidRPr="00356591">
        <w:rPr>
          <w:rFonts w:eastAsia="SimSun"/>
        </w:rPr>
        <w:t xml:space="preserve"> if the conditions to proceed with the </w:t>
      </w:r>
      <w:r>
        <w:rPr>
          <w:rFonts w:eastAsia="SimSun"/>
        </w:rPr>
        <w:t>call</w:t>
      </w:r>
      <w:r w:rsidRPr="00356591">
        <w:rPr>
          <w:rFonts w:eastAsia="SimSun"/>
        </w:rPr>
        <w:t xml:space="preserve"> are met.</w:t>
      </w:r>
    </w:p>
    <w:p w14:paraId="668B313D" w14:textId="77777777" w:rsidR="0061294C" w:rsidRPr="00AB5FED" w:rsidRDefault="0061294C" w:rsidP="0061294C">
      <w:pPr>
        <w:pStyle w:val="Heading5"/>
      </w:pPr>
      <w:bookmarkStart w:id="1523" w:name="_Toc113304248"/>
      <w:bookmarkStart w:id="1524" w:name="_Toc170896302"/>
      <w:r>
        <w:t>10.19</w:t>
      </w:r>
      <w:r w:rsidRPr="00AB5FED">
        <w:t>.</w:t>
      </w:r>
      <w:r>
        <w:t>3.1.2</w:t>
      </w:r>
      <w:r w:rsidRPr="00874DF3">
        <w:tab/>
      </w:r>
      <w:bookmarkEnd w:id="1523"/>
      <w:r>
        <w:rPr>
          <w:lang w:val="nl-NL"/>
        </w:rPr>
        <w:t>Release ad hoc group call</w:t>
      </w:r>
      <w:bookmarkEnd w:id="1524"/>
    </w:p>
    <w:p w14:paraId="04ECE5D4" w14:textId="77777777" w:rsidR="0061294C" w:rsidRPr="00AB5FED" w:rsidRDefault="0061294C" w:rsidP="0061294C">
      <w:r w:rsidRPr="00AB5FED">
        <w:t xml:space="preserve">The procedure focuses on the case where </w:t>
      </w:r>
      <w:r w:rsidRPr="00AB5FED">
        <w:rPr>
          <w:rFonts w:hint="eastAsia"/>
          <w:lang w:eastAsia="zh-CN"/>
        </w:rPr>
        <w:t xml:space="preserve">the </w:t>
      </w:r>
      <w:r>
        <w:t>MCPTT server</w:t>
      </w:r>
      <w:r w:rsidRPr="00AB5FED">
        <w:t xml:space="preserve"> </w:t>
      </w:r>
      <w:r w:rsidRPr="00AB5FED">
        <w:rPr>
          <w:rFonts w:hint="eastAsia"/>
          <w:lang w:eastAsia="zh-CN"/>
        </w:rPr>
        <w:t>releases</w:t>
      </w:r>
      <w:r w:rsidRPr="00AB5FED">
        <w:t xml:space="preserve"> an ongoing </w:t>
      </w:r>
      <w:r>
        <w:t>MCPTT ad hoc group call</w:t>
      </w:r>
      <w:r w:rsidRPr="00AB5FED">
        <w:t xml:space="preserve"> for all the participants of that </w:t>
      </w:r>
      <w:r>
        <w:t>ad hoc group call</w:t>
      </w:r>
      <w:r w:rsidRPr="00AB5FED">
        <w:t xml:space="preserve">, since at least one of the </w:t>
      </w:r>
      <w:r w:rsidRPr="00AB5FED">
        <w:rPr>
          <w:rFonts w:hint="eastAsia"/>
          <w:lang w:eastAsia="zh-CN"/>
        </w:rPr>
        <w:t>release</w:t>
      </w:r>
      <w:r w:rsidRPr="00AB5FED">
        <w:t xml:space="preserve"> conditions are met e.g., due to hang time expiry, last participant leaving, second last participant leaving, initiator leaving.</w:t>
      </w:r>
    </w:p>
    <w:p w14:paraId="0F39A260" w14:textId="77777777" w:rsidR="0061294C" w:rsidRDefault="0061294C" w:rsidP="0061294C">
      <w:r>
        <w:t>Figure 10.19</w:t>
      </w:r>
      <w:r w:rsidRPr="00AB5FED">
        <w:t>.</w:t>
      </w:r>
      <w:r>
        <w:t>3.1.2</w:t>
      </w:r>
      <w:r w:rsidRPr="00A92C50">
        <w:t>-1</w:t>
      </w:r>
      <w:r w:rsidRPr="008F46AD">
        <w:t xml:space="preserve"> below illustrates the </w:t>
      </w:r>
      <w:r>
        <w:t>signalling control plane procedure for the MCPTT server initiating termination an ongoing ad hoc group call</w:t>
      </w:r>
      <w:r w:rsidRPr="008F46AD">
        <w:t>.</w:t>
      </w:r>
    </w:p>
    <w:p w14:paraId="311704BC" w14:textId="77777777" w:rsidR="0061294C" w:rsidRDefault="0061294C" w:rsidP="0061294C">
      <w:pPr>
        <w:pStyle w:val="TH"/>
      </w:pPr>
      <w:r w:rsidRPr="00AB5FED">
        <w:object w:dxaOrig="7943" w:dyaOrig="7787" w14:anchorId="757DD0DF">
          <v:shape id="_x0000_i1141" type="#_x0000_t75" style="width:399.25pt;height:387.7pt" o:ole="">
            <v:imagedata r:id="rId237" o:title=""/>
          </v:shape>
          <o:OLEObject Type="Embed" ProgID="Visio.Drawing.11" ShapeID="_x0000_i1141" DrawAspect="Content" ObjectID="_1781509048" r:id="rId238"/>
        </w:object>
      </w:r>
    </w:p>
    <w:p w14:paraId="5B1D5B30" w14:textId="77777777" w:rsidR="0061294C" w:rsidRPr="00AB5FED" w:rsidRDefault="0061294C" w:rsidP="0061294C">
      <w:pPr>
        <w:pStyle w:val="TF"/>
      </w:pPr>
      <w:r w:rsidRPr="00AB5FED">
        <w:t>Figure </w:t>
      </w:r>
      <w:r>
        <w:t>10.19</w:t>
      </w:r>
      <w:r w:rsidRPr="00AB5FED">
        <w:t>.</w:t>
      </w:r>
      <w:r>
        <w:t>3.1.2</w:t>
      </w:r>
      <w:r w:rsidRPr="00AB5FED">
        <w:t xml:space="preserve">-1: Release </w:t>
      </w:r>
      <w:r>
        <w:t>ad hoc group call</w:t>
      </w:r>
    </w:p>
    <w:p w14:paraId="104037CD" w14:textId="77777777" w:rsidR="0061294C" w:rsidRPr="00AB5FED" w:rsidRDefault="0061294C" w:rsidP="0061294C">
      <w:pPr>
        <w:pStyle w:val="B1"/>
      </w:pPr>
      <w:r w:rsidRPr="00AB5FED">
        <w:t>1.</w:t>
      </w:r>
      <w:r w:rsidRPr="00AB5FED">
        <w:tab/>
        <w:t xml:space="preserve">It is assumed that </w:t>
      </w:r>
      <w:r>
        <w:t>MCPTT user</w:t>
      </w:r>
      <w:r w:rsidRPr="00AB5FED">
        <w:t xml:space="preserve">s on </w:t>
      </w:r>
      <w:r>
        <w:t>MCPTT client </w:t>
      </w:r>
      <w:r w:rsidRPr="00CF522E">
        <w:t>1</w:t>
      </w:r>
      <w:r w:rsidRPr="00AB5FED">
        <w:t xml:space="preserve">, </w:t>
      </w:r>
      <w:r>
        <w:rPr>
          <w:lang w:eastAsia="zh-CN"/>
        </w:rPr>
        <w:t>client 2</w:t>
      </w:r>
      <w:r w:rsidRPr="00AB5FED">
        <w:t xml:space="preserve"> and </w:t>
      </w:r>
      <w:r>
        <w:rPr>
          <w:lang w:eastAsia="zh-CN"/>
        </w:rPr>
        <w:t>client 3</w:t>
      </w:r>
      <w:r w:rsidRPr="00AB5FED">
        <w:t xml:space="preserve"> are already part of the ongoing </w:t>
      </w:r>
      <w:r>
        <w:t>ad hoc group call</w:t>
      </w:r>
      <w:r w:rsidRPr="00AB5FED">
        <w:t>.</w:t>
      </w:r>
    </w:p>
    <w:p w14:paraId="0AA97484" w14:textId="77777777" w:rsidR="0061294C" w:rsidRPr="00AB5FED" w:rsidRDefault="0061294C" w:rsidP="0061294C">
      <w:pPr>
        <w:pStyle w:val="B1"/>
      </w:pPr>
      <w:r w:rsidRPr="00AB5FED">
        <w:t>2.</w:t>
      </w:r>
      <w:r w:rsidRPr="00AB5FED">
        <w:tab/>
      </w:r>
      <w:r>
        <w:t>MCPTT server</w:t>
      </w:r>
      <w:r w:rsidRPr="00AB5FED">
        <w:t xml:space="preserve"> would like to release the </w:t>
      </w:r>
      <w:r>
        <w:t>MCPTT ad hoc group call</w:t>
      </w:r>
      <w:r w:rsidRPr="00AB5FED">
        <w:t xml:space="preserve"> which is ongoing e.g., due to hang time expiry, last participant leaving, second last participant leaving, initiator leaving</w:t>
      </w:r>
      <w:r>
        <w:t>.</w:t>
      </w:r>
    </w:p>
    <w:p w14:paraId="21E7928B" w14:textId="77777777" w:rsidR="0061294C" w:rsidRPr="00EA321A" w:rsidRDefault="0061294C" w:rsidP="0061294C">
      <w:pPr>
        <w:pStyle w:val="B1"/>
      </w:pPr>
      <w:r w:rsidRPr="00AB5FED">
        <w:t>3.</w:t>
      </w:r>
      <w:r w:rsidRPr="00AB5FED">
        <w:tab/>
      </w:r>
      <w:r>
        <w:t>MCPTT server</w:t>
      </w:r>
      <w:r w:rsidRPr="00EA321A">
        <w:t xml:space="preserve"> identifies the participants of the ongoing </w:t>
      </w:r>
      <w:r>
        <w:t>ad hoc group call</w:t>
      </w:r>
      <w:r w:rsidRPr="00EA321A">
        <w:t xml:space="preserve"> and generates </w:t>
      </w:r>
      <w:r>
        <w:t>ad hoc group call</w:t>
      </w:r>
      <w:r w:rsidRPr="00EA321A">
        <w:rPr>
          <w:rFonts w:hint="eastAsia"/>
          <w:lang w:eastAsia="zh-CN"/>
        </w:rPr>
        <w:t xml:space="preserve"> release request</w:t>
      </w:r>
      <w:r w:rsidRPr="00EA321A">
        <w:t xml:space="preserve"> to </w:t>
      </w:r>
      <w:r w:rsidRPr="00EA321A">
        <w:rPr>
          <w:rFonts w:hint="eastAsia"/>
          <w:lang w:eastAsia="zh-CN"/>
        </w:rPr>
        <w:t>release</w:t>
      </w:r>
      <w:r w:rsidRPr="00EA321A">
        <w:t xml:space="preserve"> ongoing session. The </w:t>
      </w:r>
      <w:r>
        <w:t>MCPTT server</w:t>
      </w:r>
      <w:r w:rsidRPr="00EA321A">
        <w:t xml:space="preserve"> cancels the in-progress emergency state or in-progress imminent peril state of the ad hoc group if the </w:t>
      </w:r>
      <w:r>
        <w:t>ad hoc group call</w:t>
      </w:r>
      <w:r w:rsidRPr="00EA321A">
        <w:t xml:space="preserve"> is an emergency or imminent peril </w:t>
      </w:r>
      <w:r>
        <w:t>call</w:t>
      </w:r>
      <w:r w:rsidRPr="00EA321A">
        <w:t xml:space="preserve"> respectively.</w:t>
      </w:r>
    </w:p>
    <w:p w14:paraId="4BEDA6E0" w14:textId="77777777" w:rsidR="0061294C" w:rsidRPr="00EA321A" w:rsidRDefault="0061294C" w:rsidP="0061294C">
      <w:pPr>
        <w:pStyle w:val="B1"/>
      </w:pPr>
      <w:r w:rsidRPr="00EA321A">
        <w:lastRenderedPageBreak/>
        <w:t>4.</w:t>
      </w:r>
      <w:r w:rsidRPr="00EA321A">
        <w:tab/>
      </w:r>
      <w:r>
        <w:t>MCPTT server</w:t>
      </w:r>
      <w:r w:rsidRPr="00EA321A">
        <w:t xml:space="preserve"> sends </w:t>
      </w:r>
      <w:r>
        <w:t>ad hoc group call</w:t>
      </w:r>
      <w:r w:rsidRPr="00EA321A">
        <w:rPr>
          <w:rFonts w:hint="eastAsia"/>
        </w:rPr>
        <w:t xml:space="preserve"> release request</w:t>
      </w:r>
      <w:r w:rsidRPr="00EA321A">
        <w:t xml:space="preserve"> via SIP core towards each participant of the ongoing </w:t>
      </w:r>
      <w:r>
        <w:t>ad hoc group call</w:t>
      </w:r>
      <w:r w:rsidRPr="00EA321A">
        <w:t xml:space="preserve">. </w:t>
      </w:r>
    </w:p>
    <w:p w14:paraId="7727CB0B" w14:textId="77777777" w:rsidR="0061294C" w:rsidRPr="00EA321A" w:rsidRDefault="0061294C" w:rsidP="0061294C">
      <w:pPr>
        <w:pStyle w:val="B1"/>
      </w:pPr>
      <w:r w:rsidRPr="00EA321A">
        <w:t>5.</w:t>
      </w:r>
      <w:r w:rsidRPr="00EA321A">
        <w:tab/>
      </w:r>
      <w:r>
        <w:t>MCPTT user</w:t>
      </w:r>
      <w:r w:rsidRPr="00EA321A">
        <w:t xml:space="preserve">s are notified about the </w:t>
      </w:r>
      <w:r w:rsidRPr="00EA321A">
        <w:rPr>
          <w:rFonts w:hint="eastAsia"/>
          <w:lang w:eastAsia="zh-CN"/>
        </w:rPr>
        <w:t>release</w:t>
      </w:r>
      <w:r w:rsidRPr="00EA321A">
        <w:t xml:space="preserve"> of the </w:t>
      </w:r>
      <w:r>
        <w:t>ad hoc group call</w:t>
      </w:r>
      <w:r w:rsidRPr="00EA321A">
        <w:t>.</w:t>
      </w:r>
    </w:p>
    <w:p w14:paraId="4CA565DF" w14:textId="77777777" w:rsidR="0061294C" w:rsidRPr="00EA321A" w:rsidRDefault="0061294C" w:rsidP="0061294C">
      <w:pPr>
        <w:pStyle w:val="B1"/>
      </w:pPr>
      <w:r w:rsidRPr="00EA321A">
        <w:t>6.</w:t>
      </w:r>
      <w:r w:rsidRPr="00EA321A">
        <w:tab/>
      </w:r>
      <w:r>
        <w:t>MCPTT client</w:t>
      </w:r>
      <w:r w:rsidRPr="00EA321A">
        <w:t xml:space="preserve">(s) receiving </w:t>
      </w:r>
      <w:r>
        <w:t>ad hoc group call</w:t>
      </w:r>
      <w:r w:rsidRPr="00EA321A">
        <w:rPr>
          <w:rFonts w:hint="eastAsia"/>
          <w:lang w:eastAsia="zh-CN"/>
        </w:rPr>
        <w:t xml:space="preserve"> release request</w:t>
      </w:r>
      <w:r w:rsidRPr="00EA321A">
        <w:t xml:space="preserve">, acknowledge towards the </w:t>
      </w:r>
      <w:r>
        <w:t>MCPTT server</w:t>
      </w:r>
      <w:r w:rsidRPr="00EA321A">
        <w:rPr>
          <w:rFonts w:hint="eastAsia"/>
          <w:lang w:eastAsia="zh-CN"/>
        </w:rPr>
        <w:t xml:space="preserve"> by sending a</w:t>
      </w:r>
      <w:r w:rsidRPr="00EA321A">
        <w:rPr>
          <w:lang w:eastAsia="zh-CN"/>
        </w:rPr>
        <w:t>n</w:t>
      </w:r>
      <w:r w:rsidRPr="00EA321A">
        <w:rPr>
          <w:rFonts w:hint="eastAsia"/>
          <w:lang w:eastAsia="zh-CN"/>
        </w:rPr>
        <w:t xml:space="preserve"> </w:t>
      </w:r>
      <w:r>
        <w:rPr>
          <w:lang w:eastAsia="zh-CN"/>
        </w:rPr>
        <w:t>ad hoc group call</w:t>
      </w:r>
      <w:r w:rsidRPr="00EA321A">
        <w:rPr>
          <w:rFonts w:hint="eastAsia"/>
          <w:lang w:eastAsia="zh-CN"/>
        </w:rPr>
        <w:t xml:space="preserve"> release response</w:t>
      </w:r>
      <w:r w:rsidRPr="00EA321A">
        <w:t>.</w:t>
      </w:r>
    </w:p>
    <w:p w14:paraId="0042060A" w14:textId="77777777" w:rsidR="0061294C" w:rsidRPr="002D2654" w:rsidRDefault="0061294C" w:rsidP="0061294C">
      <w:pPr>
        <w:pStyle w:val="NO"/>
        <w:rPr>
          <w:rFonts w:eastAsia="SimSun"/>
        </w:rPr>
      </w:pPr>
      <w:r w:rsidRPr="002D2654">
        <w:rPr>
          <w:rFonts w:eastAsia="SimSun"/>
        </w:rPr>
        <w:t>NOTE:</w:t>
      </w:r>
      <w:r>
        <w:rPr>
          <w:rFonts w:eastAsia="SimSun"/>
        </w:rPr>
        <w:tab/>
      </w:r>
      <w:r w:rsidRPr="002D2654">
        <w:rPr>
          <w:rFonts w:eastAsia="SimSun"/>
        </w:rPr>
        <w:t>If the initiator of the ad</w:t>
      </w:r>
      <w:r>
        <w:rPr>
          <w:rFonts w:eastAsia="SimSun"/>
        </w:rPr>
        <w:t> </w:t>
      </w:r>
      <w:r w:rsidRPr="002D2654">
        <w:rPr>
          <w:rFonts w:eastAsia="SimSun"/>
        </w:rPr>
        <w:t xml:space="preserve">hoc group call does not supply the participants list, the </w:t>
      </w:r>
      <w:r>
        <w:rPr>
          <w:rFonts w:eastAsia="SimSun"/>
        </w:rPr>
        <w:t>MCPTT client</w:t>
      </w:r>
      <w:r w:rsidRPr="002D2654">
        <w:rPr>
          <w:rFonts w:eastAsia="SimSun"/>
        </w:rPr>
        <w:t xml:space="preserve">(s) may choose to store the list of participants for easy re-initiation of another </w:t>
      </w:r>
      <w:r>
        <w:rPr>
          <w:rFonts w:eastAsia="SimSun"/>
        </w:rPr>
        <w:t>ad hoc group call</w:t>
      </w:r>
      <w:r w:rsidRPr="002D2654">
        <w:rPr>
          <w:rFonts w:eastAsia="SimSun"/>
        </w:rPr>
        <w:t xml:space="preserve"> with the same participants. </w:t>
      </w:r>
    </w:p>
    <w:p w14:paraId="7FEE61EE" w14:textId="2F2CAA08" w:rsidR="0061294C" w:rsidRPr="00AB5FED" w:rsidRDefault="0061294C" w:rsidP="0061294C">
      <w:pPr>
        <w:pStyle w:val="B1"/>
      </w:pPr>
      <w:r>
        <w:t>7</w:t>
      </w:r>
      <w:r w:rsidRPr="00AB5FED">
        <w:t>.</w:t>
      </w:r>
      <w:r w:rsidRPr="00AB5FED">
        <w:tab/>
      </w:r>
      <w:r>
        <w:t>MCPTT client </w:t>
      </w:r>
      <w:r w:rsidRPr="00CF522E">
        <w:t>1</w:t>
      </w:r>
      <w:r w:rsidRPr="00AB5FED">
        <w:t xml:space="preserve">, </w:t>
      </w:r>
      <w:r>
        <w:rPr>
          <w:lang w:eastAsia="zh-CN"/>
        </w:rPr>
        <w:t>client 2</w:t>
      </w:r>
      <w:r w:rsidRPr="00AB5FED">
        <w:t xml:space="preserve"> and </w:t>
      </w:r>
      <w:r>
        <w:rPr>
          <w:lang w:eastAsia="zh-CN"/>
        </w:rPr>
        <w:t>client 3</w:t>
      </w:r>
      <w:r w:rsidRPr="00AB5FED">
        <w:t xml:space="preserve"> have successfully released the floor control and media plane resources associated with the </w:t>
      </w:r>
      <w:r>
        <w:t>ad hoc group call</w:t>
      </w:r>
      <w:r w:rsidRPr="00AB5FED">
        <w:t xml:space="preserve"> that is terminated</w:t>
      </w:r>
      <w:r>
        <w:t xml:space="preserve"> and the ad hoc group ceases to exist (i.e., further call is not possible over the same ad hoc group</w:t>
      </w:r>
      <w:r w:rsidR="000E57DE" w:rsidRPr="000E57DE">
        <w:t>, otherwise if the ad hoc group call follows an ad hoc group emergency alert the ad hoc group continues to exist (i.e., further calls over the same ad hoc group are possible)</w:t>
      </w:r>
      <w:r>
        <w:t>.</w:t>
      </w:r>
    </w:p>
    <w:p w14:paraId="772FDF6B" w14:textId="77777777" w:rsidR="0061294C" w:rsidRPr="00AB5FED" w:rsidRDefault="0061294C" w:rsidP="0061294C">
      <w:pPr>
        <w:pStyle w:val="Heading5"/>
      </w:pPr>
      <w:bookmarkStart w:id="1525" w:name="_Toc170896303"/>
      <w:r>
        <w:t>10.19</w:t>
      </w:r>
      <w:r w:rsidRPr="00AB5FED">
        <w:t>.</w:t>
      </w:r>
      <w:r>
        <w:t>3.1.3</w:t>
      </w:r>
      <w:r w:rsidRPr="00874DF3">
        <w:tab/>
      </w:r>
      <w:r>
        <w:t>Ad hoc group call</w:t>
      </w:r>
      <w:r w:rsidRPr="003C3504">
        <w:t xml:space="preserve"> setup</w:t>
      </w:r>
      <w:r>
        <w:t xml:space="preserve"> with MCPTT server</w:t>
      </w:r>
      <w:r w:rsidRPr="003C3504">
        <w:t xml:space="preserve"> determining the participants list</w:t>
      </w:r>
      <w:r>
        <w:t>s</w:t>
      </w:r>
      <w:bookmarkEnd w:id="1525"/>
    </w:p>
    <w:p w14:paraId="029B131F" w14:textId="77777777" w:rsidR="0061294C" w:rsidRDefault="0061294C" w:rsidP="0061294C">
      <w:pPr>
        <w:rPr>
          <w:noProof/>
        </w:rPr>
      </w:pPr>
      <w:r>
        <w:rPr>
          <w:noProof/>
        </w:rPr>
        <w:t>Figure </w:t>
      </w:r>
      <w:r>
        <w:t>10.19</w:t>
      </w:r>
      <w:r w:rsidRPr="00AB5FED">
        <w:t>.</w:t>
      </w:r>
      <w:r>
        <w:t>3.1.3</w:t>
      </w:r>
      <w:r>
        <w:rPr>
          <w:noProof/>
        </w:rPr>
        <w:t xml:space="preserve">-1 below illustrates the ad hoc group call setup procedure initiated by the MCPTT user and MCPTT </w:t>
      </w:r>
      <w:r>
        <w:t>client </w:t>
      </w:r>
      <w:r w:rsidRPr="00CF522E">
        <w:t>1</w:t>
      </w:r>
      <w:r>
        <w:rPr>
          <w:noProof/>
        </w:rPr>
        <w:t xml:space="preserve"> wherein the list of participants is determined by the MCPTT server based on the citeria received from the MCPTT client.</w:t>
      </w:r>
    </w:p>
    <w:p w14:paraId="12393A7F" w14:textId="77777777" w:rsidR="0061294C" w:rsidRDefault="0061294C" w:rsidP="0061294C">
      <w:pPr>
        <w:rPr>
          <w:noProof/>
        </w:rPr>
      </w:pPr>
      <w:r>
        <w:rPr>
          <w:noProof/>
        </w:rPr>
        <w:t>Pre-conditions:</w:t>
      </w:r>
    </w:p>
    <w:p w14:paraId="3885D063" w14:textId="77777777" w:rsidR="0061294C" w:rsidRDefault="0061294C" w:rsidP="0061294C">
      <w:pPr>
        <w:pStyle w:val="B1"/>
        <w:rPr>
          <w:noProof/>
        </w:rPr>
      </w:pPr>
      <w:r>
        <w:rPr>
          <w:noProof/>
        </w:rPr>
        <w:t>1.</w:t>
      </w:r>
      <w:r>
        <w:rPr>
          <w:noProof/>
        </w:rPr>
        <w:tab/>
        <w:t xml:space="preserve">The MCPTT user at MCPTT </w:t>
      </w:r>
      <w:r>
        <w:t>client </w:t>
      </w:r>
      <w:r w:rsidRPr="00CF522E">
        <w:t>1</w:t>
      </w:r>
      <w:r>
        <w:rPr>
          <w:noProof/>
        </w:rPr>
        <w:t xml:space="preserve"> is authorized to initate ad hoc group call.</w:t>
      </w:r>
    </w:p>
    <w:p w14:paraId="009843EE" w14:textId="77777777" w:rsidR="0061294C" w:rsidRDefault="0061294C" w:rsidP="0061294C">
      <w:pPr>
        <w:pStyle w:val="B1"/>
        <w:rPr>
          <w:noProof/>
        </w:rPr>
      </w:pPr>
      <w:r>
        <w:rPr>
          <w:noProof/>
        </w:rPr>
        <w:t>2.</w:t>
      </w:r>
      <w:r>
        <w:rPr>
          <w:noProof/>
        </w:rPr>
        <w:tab/>
        <w:t xml:space="preserve">The MCPTT user at MCPTT </w:t>
      </w:r>
      <w:r>
        <w:t>client </w:t>
      </w:r>
      <w:r w:rsidRPr="00CF522E">
        <w:t>1</w:t>
      </w:r>
      <w:r>
        <w:rPr>
          <w:noProof/>
        </w:rPr>
        <w:t xml:space="preserve"> wants to invite MCPTT users who are satisying certain criteria for the ad hoc group call.</w:t>
      </w:r>
    </w:p>
    <w:p w14:paraId="6C72AC64" w14:textId="77777777" w:rsidR="0061294C" w:rsidRPr="00CD1395" w:rsidRDefault="0061294C" w:rsidP="0061294C">
      <w:pPr>
        <w:pStyle w:val="TH"/>
        <w:rPr>
          <w:sz w:val="14"/>
          <w:szCs w:val="14"/>
        </w:rPr>
      </w:pPr>
      <w:r>
        <w:object w:dxaOrig="10644" w:dyaOrig="9371" w14:anchorId="76C2FF8F">
          <v:shape id="_x0000_i1142" type="#_x0000_t75" style="width:517.5pt;height:456.25pt" o:ole="">
            <v:imagedata r:id="rId239" o:title=""/>
          </v:shape>
          <o:OLEObject Type="Embed" ProgID="Visio.Drawing.15" ShapeID="_x0000_i1142" DrawAspect="Content" ObjectID="_1781509049" r:id="rId240"/>
        </w:object>
      </w:r>
    </w:p>
    <w:p w14:paraId="064C7B9C" w14:textId="77777777" w:rsidR="0061294C" w:rsidRPr="003B5BD2" w:rsidRDefault="0061294C" w:rsidP="0061294C">
      <w:pPr>
        <w:pStyle w:val="TF"/>
      </w:pPr>
      <w:r w:rsidRPr="00AB5FED">
        <w:t>Figure </w:t>
      </w:r>
      <w:r>
        <w:t>10.19</w:t>
      </w:r>
      <w:r w:rsidRPr="00AB5FED">
        <w:t>.</w:t>
      </w:r>
      <w:r>
        <w:t>3.1.3</w:t>
      </w:r>
      <w:r w:rsidRPr="00AB5FED">
        <w:t xml:space="preserve">-1: </w:t>
      </w:r>
      <w:r>
        <w:t>Ad hoc group call participants determined by MCPTT server</w:t>
      </w:r>
    </w:p>
    <w:p w14:paraId="3F2EB151" w14:textId="5C61E49B" w:rsidR="0061294C" w:rsidRDefault="0061294C" w:rsidP="0061294C">
      <w:pPr>
        <w:pStyle w:val="B1"/>
      </w:pPr>
      <w:r>
        <w:t>1.</w:t>
      </w:r>
      <w:r>
        <w:tab/>
        <w:t>User at MCPTT client </w:t>
      </w:r>
      <w:r w:rsidRPr="00CF522E">
        <w:t>1</w:t>
      </w:r>
      <w:r>
        <w:t xml:space="preserve"> would like to initiate an ad hoc group call in-order to invite the participants satisfying specific criteria. The MCPTT client </w:t>
      </w:r>
      <w:r w:rsidRPr="00CF522E">
        <w:t>1</w:t>
      </w:r>
      <w:r>
        <w:t xml:space="preserve"> initiates the ad hoc group call by sending the ad hoc group call request containing the details of the criteria to be applied by the MCPTT server for determining the participant list. If end-to-end encryption is supported, the Encryption supported information element shall be set to true and pre-configured MCPTT group whose configuration is to be applied is included. An SDP offer containing the MCPTT client media parameters is included. If there is a floor request to transmit, then the ad hoc group call request contains an indication of an implicit floor request. If the MCPTT user of MCPTT client </w:t>
      </w:r>
      <w:r w:rsidRPr="00CF522E">
        <w:t>1</w:t>
      </w:r>
      <w:r>
        <w:t xml:space="preserve"> has selected a functional alias, then the ad hoc group call request contains that functional alias. If the ad hoc group call request contains an implicit floor request it may also include location information.</w:t>
      </w:r>
    </w:p>
    <w:p w14:paraId="7D553941" w14:textId="77777777" w:rsidR="0061294C" w:rsidRPr="00EE50B9" w:rsidRDefault="0061294C" w:rsidP="0061294C">
      <w:pPr>
        <w:pStyle w:val="B1"/>
        <w:ind w:firstLine="0"/>
      </w:pPr>
      <w:r>
        <w:t>If the MCPTT user at MCPTT client </w:t>
      </w:r>
      <w:r w:rsidRPr="00CF522E">
        <w:t>1</w:t>
      </w:r>
      <w:r>
        <w:t xml:space="preserve"> initiates an MCPTT emergency ad hoc group call or the MCPTT emergency state is already set for the MCPTT client </w:t>
      </w:r>
      <w:r w:rsidRPr="00CF522E">
        <w:t>1</w:t>
      </w:r>
      <w:r>
        <w:t xml:space="preserve"> (due to a previously triggered MCPTT emergency alert):</w:t>
      </w:r>
    </w:p>
    <w:p w14:paraId="498261BB" w14:textId="77777777" w:rsidR="0061294C" w:rsidRDefault="0061294C" w:rsidP="0061294C">
      <w:pPr>
        <w:pStyle w:val="B2"/>
      </w:pPr>
      <w:r>
        <w:t>i.</w:t>
      </w:r>
      <w:r>
        <w:tab/>
        <w:t xml:space="preserve">the MCPTT ad hoc group call </w:t>
      </w:r>
      <w:r w:rsidRPr="00092ACA">
        <w:t>request</w:t>
      </w:r>
      <w:r>
        <w:t xml:space="preserve"> shall contain an emergency indicator;</w:t>
      </w:r>
    </w:p>
    <w:p w14:paraId="29EC2B29" w14:textId="77777777" w:rsidR="0061294C" w:rsidRDefault="0061294C" w:rsidP="0061294C">
      <w:pPr>
        <w:pStyle w:val="B2"/>
      </w:pPr>
      <w:r>
        <w:t>ii.</w:t>
      </w:r>
      <w:r>
        <w:tab/>
        <w:t>if the MCPTT emergency state is not set already, MCPTT client </w:t>
      </w:r>
      <w:r w:rsidRPr="00CF522E">
        <w:t>1</w:t>
      </w:r>
      <w:r>
        <w:t xml:space="preserve"> sets its MCPTT </w:t>
      </w:r>
      <w:r w:rsidRPr="00D64DE6">
        <w:t>emergency state.</w:t>
      </w:r>
      <w:r>
        <w:t xml:space="preserve"> </w:t>
      </w:r>
      <w:r w:rsidRPr="00EB6F76">
        <w:t xml:space="preserve">The </w:t>
      </w:r>
      <w:r>
        <w:t>MCPTT</w:t>
      </w:r>
      <w:r w:rsidRPr="00EB6F76">
        <w:t xml:space="preserve"> emergency state </w:t>
      </w:r>
      <w:r>
        <w:t>of MCPTT client </w:t>
      </w:r>
      <w:r w:rsidRPr="00CF522E">
        <w:t>1</w:t>
      </w:r>
      <w:r>
        <w:t xml:space="preserve"> </w:t>
      </w:r>
      <w:r w:rsidRPr="00EB6F76">
        <w:t>is retained until explicitly cancelled</w:t>
      </w:r>
      <w:r>
        <w:t xml:space="preserve"> by the user of MCPTT client </w:t>
      </w:r>
      <w:r w:rsidRPr="00CF522E">
        <w:t>1</w:t>
      </w:r>
      <w:r>
        <w:t>.</w:t>
      </w:r>
    </w:p>
    <w:p w14:paraId="644090C5" w14:textId="3653BBA5" w:rsidR="0061294C" w:rsidRDefault="0061294C" w:rsidP="0061294C">
      <w:pPr>
        <w:pStyle w:val="B1"/>
        <w:rPr>
          <w:lang w:eastAsia="zh-CN"/>
        </w:rPr>
      </w:pPr>
      <w:r w:rsidRPr="00356591">
        <w:rPr>
          <w:rFonts w:hint="eastAsia"/>
          <w:lang w:eastAsia="zh-CN"/>
        </w:rPr>
        <w:lastRenderedPageBreak/>
        <w:t>2.</w:t>
      </w:r>
      <w:r w:rsidRPr="00356591">
        <w:rPr>
          <w:rFonts w:hint="eastAsia"/>
          <w:lang w:eastAsia="zh-CN"/>
        </w:rPr>
        <w:tab/>
      </w:r>
      <w:r w:rsidR="00F2127E" w:rsidRPr="00F2127E">
        <w:rPr>
          <w:lang w:eastAsia="zh-CN"/>
        </w:rPr>
        <w:t xml:space="preserve">If the ad hoc group call is supported, the MCPTT server verifies whether the user at MCPTT client 1 is authorized to initiate an ad hoc group call. If not authorized, the MCPTT server rejects the ad hoc group call request as specified in the step 3. </w:t>
      </w:r>
      <w:r w:rsidRPr="00356591">
        <w:rPr>
          <w:lang w:eastAsia="zh-CN"/>
        </w:rPr>
        <w:t xml:space="preserve">The </w:t>
      </w:r>
      <w:r>
        <w:rPr>
          <w:lang w:eastAsia="zh-CN"/>
        </w:rPr>
        <w:t>MCPTT server</w:t>
      </w:r>
      <w:r w:rsidRPr="00356591">
        <w:rPr>
          <w:lang w:eastAsia="zh-CN"/>
        </w:rPr>
        <w:t xml:space="preserve"> accepts the </w:t>
      </w:r>
      <w:r>
        <w:t>ad hoc</w:t>
      </w:r>
      <w:r>
        <w:rPr>
          <w:lang w:eastAsia="zh-CN"/>
        </w:rPr>
        <w:t xml:space="preserve"> group call</w:t>
      </w:r>
      <w:r w:rsidRPr="00356591">
        <w:rPr>
          <w:lang w:eastAsia="zh-CN"/>
        </w:rPr>
        <w:t xml:space="preserve"> request if the </w:t>
      </w:r>
      <w:r>
        <w:t>ad hoc</w:t>
      </w:r>
      <w:r>
        <w:rPr>
          <w:lang w:eastAsia="zh-CN"/>
        </w:rPr>
        <w:t xml:space="preserve"> group call</w:t>
      </w:r>
      <w:r w:rsidRPr="00356591">
        <w:rPr>
          <w:lang w:eastAsia="zh-CN"/>
        </w:rPr>
        <w:t xml:space="preserve"> is supported</w:t>
      </w:r>
      <w:r>
        <w:rPr>
          <w:lang w:eastAsia="zh-CN"/>
        </w:rPr>
        <w:t xml:space="preserve"> and authorized</w:t>
      </w:r>
      <w:r w:rsidRPr="00356591">
        <w:rPr>
          <w:lang w:eastAsia="zh-CN"/>
        </w:rPr>
        <w:t>.</w:t>
      </w:r>
    </w:p>
    <w:p w14:paraId="1BFEBD58" w14:textId="77777777" w:rsidR="0061294C" w:rsidRDefault="0061294C" w:rsidP="0061294C">
      <w:pPr>
        <w:pStyle w:val="B1"/>
        <w:rPr>
          <w:lang w:eastAsia="zh-CN"/>
        </w:rPr>
      </w:pPr>
      <w:r>
        <w:tab/>
      </w:r>
      <w:r>
        <w:rPr>
          <w:lang w:eastAsia="zh-CN"/>
        </w:rPr>
        <w:t>If functional alias is present, the MCPTT server checks whether the provided functional alias is allowed to be used and has been activated for the user.</w:t>
      </w:r>
    </w:p>
    <w:p w14:paraId="16B2A267" w14:textId="77777777" w:rsidR="0061294C" w:rsidRDefault="0061294C" w:rsidP="0061294C">
      <w:pPr>
        <w:pStyle w:val="B1"/>
        <w:rPr>
          <w:lang w:eastAsia="zh-CN"/>
        </w:rPr>
      </w:pPr>
      <w:r>
        <w:tab/>
      </w:r>
      <w:r>
        <w:rPr>
          <w:lang w:eastAsia="zh-CN"/>
        </w:rPr>
        <w:t xml:space="preserve">If location information was included in the </w:t>
      </w:r>
      <w:r>
        <w:t>ad hoc</w:t>
      </w:r>
      <w:r>
        <w:rPr>
          <w:lang w:eastAsia="zh-CN"/>
        </w:rPr>
        <w:t xml:space="preserve"> group call request, the MCPTT server checks the privacy policy of the MCPTT user to decide if the location information of MCPTT </w:t>
      </w:r>
      <w:r>
        <w:t>client </w:t>
      </w:r>
      <w:r w:rsidRPr="00CF522E">
        <w:t>1</w:t>
      </w:r>
      <w:r>
        <w:rPr>
          <w:lang w:eastAsia="zh-CN"/>
        </w:rPr>
        <w:t xml:space="preserve"> can be provided to other users on the call (refer to Annex A.3 "Authorisation to provide location information to other MCPTT users on a call when talking").</w:t>
      </w:r>
    </w:p>
    <w:p w14:paraId="5E0CFD31" w14:textId="77777777" w:rsidR="0061294C" w:rsidRDefault="0061294C" w:rsidP="0061294C">
      <w:pPr>
        <w:pStyle w:val="B1"/>
        <w:rPr>
          <w:lang w:eastAsia="zh-CN"/>
        </w:rPr>
      </w:pPr>
      <w:r>
        <w:tab/>
      </w:r>
      <w:r>
        <w:rPr>
          <w:lang w:eastAsia="zh-CN"/>
        </w:rPr>
        <w:t xml:space="preserve">If an emergency indicator is present in the received MCPTT </w:t>
      </w:r>
      <w:r>
        <w:t>ad hoc</w:t>
      </w:r>
      <w:r>
        <w:rPr>
          <w:lang w:eastAsia="zh-CN"/>
        </w:rPr>
        <w:t xml:space="preserve"> group call</w:t>
      </w:r>
      <w:r w:rsidRPr="00092ACA">
        <w:rPr>
          <w:lang w:eastAsia="zh-CN"/>
        </w:rPr>
        <w:t xml:space="preserve"> request</w:t>
      </w:r>
      <w:r>
        <w:rPr>
          <w:lang w:eastAsia="zh-CN"/>
        </w:rPr>
        <w:t xml:space="preserve">, the MCPTT </w:t>
      </w:r>
      <w:r>
        <w:t>ad hoc</w:t>
      </w:r>
      <w:r>
        <w:rPr>
          <w:lang w:eastAsia="zh-CN"/>
        </w:rPr>
        <w:t xml:space="preserve"> group is considered to be in the in-progress emergency state until this </w:t>
      </w:r>
      <w:r>
        <w:t>ad hoc</w:t>
      </w:r>
      <w:r>
        <w:rPr>
          <w:lang w:eastAsia="zh-CN"/>
        </w:rPr>
        <w:t xml:space="preserve"> group call is terminated;</w:t>
      </w:r>
      <w:r w:rsidRPr="00623F6A">
        <w:rPr>
          <w:lang w:eastAsia="zh-CN"/>
        </w:rPr>
        <w:t xml:space="preserve"> </w:t>
      </w:r>
      <w:r>
        <w:rPr>
          <w:lang w:eastAsia="zh-CN"/>
        </w:rPr>
        <w:t>and</w:t>
      </w:r>
    </w:p>
    <w:p w14:paraId="335A2E59" w14:textId="77777777" w:rsidR="0061294C" w:rsidRDefault="0061294C" w:rsidP="0061294C">
      <w:pPr>
        <w:pStyle w:val="B1"/>
        <w:rPr>
          <w:lang w:eastAsia="zh-CN"/>
        </w:rPr>
      </w:pPr>
      <w:r>
        <w:tab/>
      </w:r>
      <w:r>
        <w:rPr>
          <w:lang w:eastAsia="zh-CN"/>
        </w:rPr>
        <w:t xml:space="preserve">If an imminent peril indicator is present in the received MCPTT </w:t>
      </w:r>
      <w:r>
        <w:t>ad hoc</w:t>
      </w:r>
      <w:r>
        <w:rPr>
          <w:lang w:eastAsia="zh-CN"/>
        </w:rPr>
        <w:t xml:space="preserve"> group call</w:t>
      </w:r>
      <w:r w:rsidRPr="00092ACA">
        <w:rPr>
          <w:lang w:eastAsia="zh-CN"/>
        </w:rPr>
        <w:t xml:space="preserve"> request</w:t>
      </w:r>
      <w:r>
        <w:rPr>
          <w:lang w:eastAsia="zh-CN"/>
        </w:rPr>
        <w:t xml:space="preserve">, the MCPTT </w:t>
      </w:r>
      <w:r>
        <w:t>ad hoc</w:t>
      </w:r>
      <w:r>
        <w:rPr>
          <w:lang w:eastAsia="zh-CN"/>
        </w:rPr>
        <w:t xml:space="preserve"> group is considered to be in the in-progress imminent peril state until this </w:t>
      </w:r>
      <w:r>
        <w:t>ad hoc</w:t>
      </w:r>
      <w:r>
        <w:rPr>
          <w:lang w:eastAsia="zh-CN"/>
        </w:rPr>
        <w:t xml:space="preserve"> group call is terminated.</w:t>
      </w:r>
    </w:p>
    <w:p w14:paraId="6B0795D9" w14:textId="77777777" w:rsidR="002E2C91" w:rsidRDefault="002E2C91" w:rsidP="002E2C91">
      <w:pPr>
        <w:pStyle w:val="B1"/>
        <w:ind w:firstLine="0"/>
        <w:rPr>
          <w:lang w:eastAsia="zh-CN"/>
        </w:rPr>
      </w:pPr>
      <w:r w:rsidRPr="009B379F">
        <w:t xml:space="preserve">If the information received </w:t>
      </w:r>
      <w:r>
        <w:t xml:space="preserve">in the request </w:t>
      </w:r>
      <w:r w:rsidRPr="009B379F">
        <w:t xml:space="preserve">in step 1 does not contain an ad hoc group ID from an ad hoc group emergency alert, </w:t>
      </w:r>
      <w:r>
        <w:t>t</w:t>
      </w:r>
      <w:r w:rsidRPr="00003948">
        <w:t xml:space="preserve">he </w:t>
      </w:r>
      <w:r>
        <w:rPr>
          <w:lang w:eastAsia="zh-CN"/>
        </w:rPr>
        <w:t xml:space="preserve">MCPTT </w:t>
      </w:r>
      <w:r>
        <w:t xml:space="preserve">server </w:t>
      </w:r>
      <w:r w:rsidRPr="00003948">
        <w:t xml:space="preserve">forms the </w:t>
      </w:r>
      <w:r>
        <w:t>ad hoc</w:t>
      </w:r>
      <w:r w:rsidRPr="00FD08F4">
        <w:t xml:space="preserve"> group</w:t>
      </w:r>
      <w:r>
        <w:t xml:space="preserve"> </w:t>
      </w:r>
      <w:r w:rsidRPr="00FD08F4">
        <w:t xml:space="preserve">by using </w:t>
      </w:r>
      <w:r>
        <w:t>received information, and determines the preconfigured group to be used for the configuration of the ad hoc group. T</w:t>
      </w:r>
      <w:r w:rsidRPr="00003948">
        <w:t xml:space="preserve">he </w:t>
      </w:r>
      <w:r>
        <w:rPr>
          <w:lang w:eastAsia="zh-CN"/>
        </w:rPr>
        <w:t xml:space="preserve">MCPTT </w:t>
      </w:r>
      <w:r>
        <w:t xml:space="preserve">server </w:t>
      </w:r>
      <w:r w:rsidRPr="009B379F">
        <w:t xml:space="preserve">assigns a </w:t>
      </w:r>
      <w:r>
        <w:rPr>
          <w:lang w:eastAsia="zh-CN"/>
        </w:rPr>
        <w:t xml:space="preserve">MCPTT </w:t>
      </w:r>
      <w:r w:rsidRPr="009B379F">
        <w:t>group ID for the newly formed ad hoc group</w:t>
      </w:r>
      <w:r>
        <w:t>. Further, the ad hoc group participants are included to ad hoc group once determined as specified in the step 4.</w:t>
      </w:r>
    </w:p>
    <w:p w14:paraId="25B0D53D" w14:textId="77777777" w:rsidR="0061294C" w:rsidRDefault="0061294C" w:rsidP="0061294C">
      <w:pPr>
        <w:pStyle w:val="B1"/>
      </w:pPr>
      <w:r>
        <w:t>3.</w:t>
      </w:r>
      <w:r>
        <w:tab/>
        <w:t>The MCPTT server shall send the ad hoc group call request return message to MCPTT client </w:t>
      </w:r>
      <w:r w:rsidRPr="00CF522E">
        <w:t>1</w:t>
      </w:r>
      <w:r>
        <w:t xml:space="preserve"> containing the below:</w:t>
      </w:r>
    </w:p>
    <w:p w14:paraId="0BF154E3" w14:textId="48E67B4A" w:rsidR="0061294C" w:rsidRDefault="0061294C" w:rsidP="0061294C">
      <w:pPr>
        <w:pStyle w:val="B1"/>
      </w:pPr>
      <w:r>
        <w:tab/>
        <w:t>i.</w:t>
      </w:r>
      <w:r>
        <w:tab/>
        <w:t>The MCPTT ad hoc group ID</w:t>
      </w:r>
      <w:r w:rsidR="002E2C91" w:rsidRPr="002E2C91">
        <w:t>, either</w:t>
      </w:r>
      <w:r>
        <w:t xml:space="preserve"> generated by the MCPTT server</w:t>
      </w:r>
      <w:r w:rsidR="002E2C91" w:rsidRPr="002E2C91">
        <w:t>, if not included in the ad hoc group call request of step 1, or if the provided MCPTT ad hoc group ID is not accepted by the MCPTT server, or provided by the MCVideo client 1 if the ad hoc group ID is from an ad hoc group emergency alert</w:t>
      </w:r>
      <w:r>
        <w:t>;</w:t>
      </w:r>
    </w:p>
    <w:p w14:paraId="229A1C8E" w14:textId="77777777" w:rsidR="002E2C91" w:rsidRDefault="002E2C91" w:rsidP="002E2C91">
      <w:pPr>
        <w:pStyle w:val="B1"/>
      </w:pPr>
      <w:r>
        <w:tab/>
        <w:t>ii.</w:t>
      </w:r>
      <w:r>
        <w:tab/>
        <w:t>The group ID of the pre-configured group to be used for the ad hoc group communication (only included when the ad hoc group data session is authorized); and</w:t>
      </w:r>
    </w:p>
    <w:p w14:paraId="44524622" w14:textId="05BA79CE" w:rsidR="0061294C" w:rsidRDefault="0061294C" w:rsidP="0061294C">
      <w:pPr>
        <w:pStyle w:val="B1"/>
      </w:pPr>
      <w:r>
        <w:tab/>
        <w:t>ii</w:t>
      </w:r>
      <w:r w:rsidR="002E2C91">
        <w:t>i</w:t>
      </w:r>
      <w:r>
        <w:t>.</w:t>
      </w:r>
      <w:r>
        <w:tab/>
        <w:t>Result of whether the ad hoc group call is authorized or not</w:t>
      </w:r>
    </w:p>
    <w:p w14:paraId="23594CA3" w14:textId="04AFFF06" w:rsidR="0061294C" w:rsidRDefault="0061294C" w:rsidP="0061294C">
      <w:pPr>
        <w:pStyle w:val="B1"/>
      </w:pPr>
      <w:r>
        <w:tab/>
        <w:t xml:space="preserve">If the ad hoc group call request is not authorized, </w:t>
      </w:r>
      <w:r w:rsidR="00F2127E">
        <w:t xml:space="preserve">the </w:t>
      </w:r>
      <w:r>
        <w:t xml:space="preserve">MCPTT server and </w:t>
      </w:r>
      <w:r w:rsidR="00F2127E">
        <w:t xml:space="preserve">MCPTT </w:t>
      </w:r>
      <w:r>
        <w:t>client </w:t>
      </w:r>
      <w:r w:rsidRPr="00CF522E">
        <w:t>1</w:t>
      </w:r>
      <w:r>
        <w:t xml:space="preserve"> shall not proceed with the rest of the steps.</w:t>
      </w:r>
    </w:p>
    <w:p w14:paraId="33DDCB3A" w14:textId="77777777" w:rsidR="0061294C" w:rsidRPr="00666098" w:rsidRDefault="0061294C" w:rsidP="0061294C">
      <w:pPr>
        <w:pStyle w:val="B1"/>
      </w:pPr>
      <w:r>
        <w:t>4</w:t>
      </w:r>
      <w:r w:rsidRPr="003A6FC0">
        <w:t>.</w:t>
      </w:r>
      <w:r w:rsidRPr="003A6FC0">
        <w:tab/>
        <w:t xml:space="preserve">The </w:t>
      </w:r>
      <w:r>
        <w:t>MCPTT server</w:t>
      </w:r>
      <w:r w:rsidRPr="003A6FC0">
        <w:t xml:space="preserve"> determines the list of participants to be i</w:t>
      </w:r>
      <w:r w:rsidRPr="00666098">
        <w:t xml:space="preserve">nvited for the </w:t>
      </w:r>
      <w:r>
        <w:t>ad hoc group call</w:t>
      </w:r>
      <w:r w:rsidRPr="003A6FC0">
        <w:t xml:space="preserve"> based on the </w:t>
      </w:r>
      <w:r>
        <w:t xml:space="preserve">information present in the information element Criteria for determining the participants. This information element could carry either criteria or indicator identifying </w:t>
      </w:r>
      <w:r w:rsidRPr="00D31BAA">
        <w:rPr>
          <w:rFonts w:eastAsia="Calibri"/>
        </w:rPr>
        <w:t xml:space="preserve">pre-defined </w:t>
      </w:r>
      <w:r>
        <w:t>criteria or a combination of both.</w:t>
      </w:r>
      <w:r w:rsidRPr="00253B2B" w:rsidDel="00253B2B">
        <w:t xml:space="preserve"> </w:t>
      </w:r>
    </w:p>
    <w:p w14:paraId="5ECA4AE2" w14:textId="45526901" w:rsidR="0061294C" w:rsidRPr="00666098" w:rsidRDefault="0061294C" w:rsidP="0061294C">
      <w:pPr>
        <w:pStyle w:val="NO"/>
      </w:pPr>
      <w:r w:rsidRPr="000C3FCA">
        <w:t>NOTE:</w:t>
      </w:r>
      <w:r w:rsidRPr="000C3FCA">
        <w:tab/>
      </w:r>
      <w:r>
        <w:t xml:space="preserve">The content of the Criteria information element, the details of the pre-defined criteria, and the way how their </w:t>
      </w:r>
      <w:r w:rsidRPr="0014119E">
        <w:t>MCPTT server determines the list of participants</w:t>
      </w:r>
      <w:r>
        <w:t xml:space="preserve"> are left to implementation.</w:t>
      </w:r>
    </w:p>
    <w:p w14:paraId="11A79FA3" w14:textId="77777777" w:rsidR="0061294C" w:rsidRDefault="0061294C" w:rsidP="0061294C">
      <w:pPr>
        <w:pStyle w:val="B1"/>
      </w:pPr>
      <w:r>
        <w:t>5</w:t>
      </w:r>
      <w:r w:rsidRPr="00356591">
        <w:t>.</w:t>
      </w:r>
      <w:r w:rsidRPr="00356591">
        <w:tab/>
        <w:t xml:space="preserve">The </w:t>
      </w:r>
      <w:r>
        <w:t>MCPTT server</w:t>
      </w:r>
      <w:r w:rsidRPr="00356591">
        <w:t xml:space="preserve"> sends the </w:t>
      </w:r>
      <w:r>
        <w:t>ad hoc group call</w:t>
      </w:r>
      <w:r w:rsidRPr="00356591">
        <w:t xml:space="preserve"> request</w:t>
      </w:r>
      <w:r w:rsidRPr="00356591">
        <w:rPr>
          <w:rFonts w:hint="eastAsia"/>
          <w:lang w:eastAsia="zh-CN"/>
        </w:rPr>
        <w:t>s</w:t>
      </w:r>
      <w:r w:rsidRPr="00356591">
        <w:t xml:space="preserve"> towards the </w:t>
      </w:r>
      <w:r>
        <w:t>MCPTT client</w:t>
      </w:r>
      <w:r w:rsidRPr="00356591">
        <w:t>s</w:t>
      </w:r>
      <w:r>
        <w:t xml:space="preserve"> 2 and 3</w:t>
      </w:r>
      <w:r w:rsidRPr="00356591">
        <w:t xml:space="preserve">. While sending the </w:t>
      </w:r>
      <w:r>
        <w:t>ad hoc group call</w:t>
      </w:r>
      <w:r w:rsidRPr="00356591">
        <w:t xml:space="preserve"> requests, the </w:t>
      </w:r>
      <w:r>
        <w:t>MCPTT server</w:t>
      </w:r>
      <w:r w:rsidRPr="00356591">
        <w:t xml:space="preserve"> shall remove the information elements that are not required to be conveyed to the target </w:t>
      </w:r>
      <w:r>
        <w:t>MCPTT client</w:t>
      </w:r>
      <w:r w:rsidRPr="00356591">
        <w:t>s</w:t>
      </w:r>
      <w:r>
        <w:t xml:space="preserve">. This request carries the pre-configured group ID whose configuration is to be applied for this ad hoc group call </w:t>
      </w:r>
      <w:r w:rsidRPr="00C7561C">
        <w:rPr>
          <w:lang w:val="en-US"/>
        </w:rPr>
        <w:t>if end-to-end encryption is requested</w:t>
      </w:r>
      <w:r>
        <w:t>.</w:t>
      </w:r>
      <w:r w:rsidRPr="00851F36">
        <w:t xml:space="preserve"> The </w:t>
      </w:r>
      <w:r>
        <w:t>MCPTT server</w:t>
      </w:r>
      <w:r w:rsidRPr="00851F36">
        <w:t xml:space="preserve"> considers the </w:t>
      </w:r>
      <w:r>
        <w:t>ad hoc group call</w:t>
      </w:r>
      <w:r w:rsidRPr="00851F36">
        <w:t xml:space="preserve"> participants as implicitly affiliated to the </w:t>
      </w:r>
      <w:r>
        <w:t>ad hoc</w:t>
      </w:r>
      <w:r w:rsidRPr="00851F36">
        <w:t xml:space="preserve"> group.</w:t>
      </w:r>
    </w:p>
    <w:p w14:paraId="66A3FA64" w14:textId="059330D2" w:rsidR="0061294C" w:rsidRDefault="0061294C" w:rsidP="0061294C">
      <w:pPr>
        <w:pStyle w:val="B1"/>
        <w:rPr>
          <w:lang w:eastAsia="zh-CN"/>
        </w:rPr>
      </w:pPr>
      <w:r>
        <w:t>6.</w:t>
      </w:r>
      <w:r>
        <w:tab/>
        <w:t xml:space="preserve">The receiving MCPTT clients </w:t>
      </w:r>
      <w:r w:rsidR="00F2127E" w:rsidRPr="00F2127E">
        <w:t>notify their corresponding MCPTT user</w:t>
      </w:r>
      <w:r w:rsidR="00F2127E">
        <w:t xml:space="preserve"> </w:t>
      </w:r>
      <w:r>
        <w:t>about the incoming ad hoc group call</w:t>
      </w:r>
      <w:r w:rsidR="00F2127E" w:rsidRPr="00F2127E">
        <w:t xml:space="preserve"> request with the information of the MCPTT group ID for the ad hoc group</w:t>
      </w:r>
      <w:r>
        <w:t>.</w:t>
      </w:r>
    </w:p>
    <w:p w14:paraId="3BC9C7CA" w14:textId="0A869B05" w:rsidR="0061294C" w:rsidRPr="003D76D3" w:rsidRDefault="0061294C" w:rsidP="0061294C">
      <w:pPr>
        <w:pStyle w:val="B1"/>
      </w:pPr>
      <w:r>
        <w:rPr>
          <w:rFonts w:hint="eastAsia"/>
          <w:lang w:eastAsia="zh-CN"/>
        </w:rPr>
        <w:t>7</w:t>
      </w:r>
      <w:r w:rsidRPr="00D83C77">
        <w:t>.</w:t>
      </w:r>
      <w:r w:rsidRPr="00D83C77">
        <w:tab/>
        <w:t xml:space="preserve">The receiving </w:t>
      </w:r>
      <w:r>
        <w:t>MCPTT client</w:t>
      </w:r>
      <w:r w:rsidRPr="00D83C77">
        <w:t xml:space="preserve">s </w:t>
      </w:r>
      <w:r w:rsidR="00F2127E">
        <w:t xml:space="preserve">may </w:t>
      </w:r>
      <w:r w:rsidRPr="00D83C77">
        <w:t xml:space="preserve">accept </w:t>
      </w:r>
      <w:r w:rsidR="00F2127E">
        <w:t xml:space="preserve">or reject </w:t>
      </w:r>
      <w:r w:rsidRPr="00D83C77">
        <w:t xml:space="preserve">the </w:t>
      </w:r>
      <w:r>
        <w:t>ad hoc group call</w:t>
      </w:r>
      <w:r w:rsidRPr="00D83C77">
        <w:t xml:space="preserve"> request</w:t>
      </w:r>
      <w:r>
        <w:t>s</w:t>
      </w:r>
      <w:r w:rsidRPr="00D83C77">
        <w:t xml:space="preserve"> and </w:t>
      </w:r>
      <w:r>
        <w:t>send</w:t>
      </w:r>
      <w:r w:rsidRPr="00D83C77">
        <w:t xml:space="preserve"> </w:t>
      </w:r>
      <w:r>
        <w:t>ad hoc group call</w:t>
      </w:r>
      <w:r w:rsidRPr="00D83C77">
        <w:rPr>
          <w:rFonts w:hint="eastAsia"/>
        </w:rPr>
        <w:t xml:space="preserve"> response</w:t>
      </w:r>
      <w:r>
        <w:t>s</w:t>
      </w:r>
      <w:r w:rsidRPr="00D83C77">
        <w:t xml:space="preserve"> to the </w:t>
      </w:r>
      <w:r>
        <w:t>MCPTT server</w:t>
      </w:r>
      <w:r w:rsidRPr="00D83C77">
        <w:t>.</w:t>
      </w:r>
      <w:r>
        <w:t xml:space="preserve"> </w:t>
      </w:r>
      <w:r w:rsidRPr="00086375">
        <w:t xml:space="preserve">The response may also contain a functional alias of the responding </w:t>
      </w:r>
      <w:r>
        <w:t>MCPTT user</w:t>
      </w:r>
      <w:r w:rsidRPr="00086375">
        <w:t xml:space="preserve">, which is verified (valid and activated for the user) by the </w:t>
      </w:r>
      <w:r>
        <w:t>MCPTT server</w:t>
      </w:r>
      <w:r w:rsidRPr="00086375">
        <w:t>.</w:t>
      </w:r>
    </w:p>
    <w:p w14:paraId="470254B8" w14:textId="77777777" w:rsidR="0061294C" w:rsidRDefault="0061294C" w:rsidP="0061294C">
      <w:pPr>
        <w:pStyle w:val="B1"/>
      </w:pPr>
      <w:r>
        <w:rPr>
          <w:rFonts w:hint="eastAsia"/>
          <w:lang w:eastAsia="zh-CN"/>
        </w:rPr>
        <w:t>8</w:t>
      </w:r>
      <w:r>
        <w:t>.</w:t>
      </w:r>
      <w:r>
        <w:tab/>
        <w:t>The MCPTT server</w:t>
      </w:r>
      <w:r w:rsidRPr="00CF522E">
        <w:t xml:space="preserve"> sends the </w:t>
      </w:r>
      <w:r>
        <w:t>ad hoc group call</w:t>
      </w:r>
      <w:r w:rsidRPr="00CF522E">
        <w:t xml:space="preserve"> response to </w:t>
      </w:r>
      <w:r>
        <w:t>MCPTT client </w:t>
      </w:r>
      <w:r w:rsidRPr="00CF522E">
        <w:t>1 through the signalling path to</w:t>
      </w:r>
      <w:r>
        <w:t xml:space="preserve"> inform about successful call establishment. </w:t>
      </w:r>
    </w:p>
    <w:p w14:paraId="3F78E37F" w14:textId="4FDAB49A" w:rsidR="0061294C" w:rsidRDefault="0061294C" w:rsidP="0061294C">
      <w:pPr>
        <w:pStyle w:val="B1"/>
        <w:rPr>
          <w:lang w:eastAsia="zh-CN"/>
        </w:rPr>
      </w:pPr>
      <w:r>
        <w:rPr>
          <w:lang w:eastAsia="zh-CN"/>
        </w:rPr>
        <w:t>9.</w:t>
      </w:r>
      <w:r w:rsidRPr="00356591">
        <w:rPr>
          <w:lang w:eastAsia="zh-CN"/>
        </w:rPr>
        <w:tab/>
      </w:r>
      <w:r>
        <w:rPr>
          <w:lang w:eastAsia="zh-CN"/>
        </w:rPr>
        <w:t>T</w:t>
      </w:r>
      <w:r w:rsidRPr="00356591">
        <w:rPr>
          <w:lang w:eastAsia="zh-CN"/>
        </w:rPr>
        <w:t xml:space="preserve">he </w:t>
      </w:r>
      <w:r>
        <w:rPr>
          <w:lang w:eastAsia="zh-CN"/>
        </w:rPr>
        <w:t xml:space="preserve">MCPTT server may </w:t>
      </w:r>
      <w:r w:rsidRPr="00356591">
        <w:rPr>
          <w:lang w:eastAsia="zh-CN"/>
        </w:rPr>
        <w:t xml:space="preserve">notify the initiating </w:t>
      </w:r>
      <w:r>
        <w:rPr>
          <w:lang w:eastAsia="zh-CN"/>
        </w:rPr>
        <w:t>MCPTT user</w:t>
      </w:r>
      <w:r w:rsidRPr="00356591">
        <w:rPr>
          <w:lang w:eastAsia="zh-CN"/>
        </w:rPr>
        <w:t xml:space="preserve"> of all </w:t>
      </w:r>
      <w:r>
        <w:rPr>
          <w:lang w:eastAsia="zh-CN"/>
        </w:rPr>
        <w:t>MCPTT user</w:t>
      </w:r>
      <w:r w:rsidRPr="00356591">
        <w:rPr>
          <w:lang w:eastAsia="zh-CN"/>
        </w:rPr>
        <w:t>s who acknowledge</w:t>
      </w:r>
      <w:r>
        <w:rPr>
          <w:lang w:eastAsia="zh-CN"/>
        </w:rPr>
        <w:t>d</w:t>
      </w:r>
      <w:r w:rsidRPr="00356591">
        <w:rPr>
          <w:lang w:eastAsia="zh-CN"/>
        </w:rPr>
        <w:t xml:space="preserve"> the </w:t>
      </w:r>
      <w:r>
        <w:t>ad hoc</w:t>
      </w:r>
      <w:r>
        <w:rPr>
          <w:lang w:eastAsia="zh-CN"/>
        </w:rPr>
        <w:t xml:space="preserve"> group call</w:t>
      </w:r>
      <w:r w:rsidRPr="00356591">
        <w:rPr>
          <w:lang w:eastAsia="zh-CN"/>
        </w:rPr>
        <w:t xml:space="preserve"> request</w:t>
      </w:r>
      <w:r>
        <w:rPr>
          <w:lang w:eastAsia="zh-CN"/>
        </w:rPr>
        <w:t xml:space="preserve"> and joined the </w:t>
      </w:r>
      <w:r>
        <w:t>ad hoc</w:t>
      </w:r>
      <w:r>
        <w:rPr>
          <w:lang w:eastAsia="zh-CN"/>
        </w:rPr>
        <w:t xml:space="preserve"> group call</w:t>
      </w:r>
      <w:r w:rsidRPr="00356591">
        <w:rPr>
          <w:lang w:eastAsia="zh-CN"/>
        </w:rPr>
        <w:t xml:space="preserve">. This notification may be sent to the initiating </w:t>
      </w:r>
      <w:r>
        <w:rPr>
          <w:lang w:eastAsia="zh-CN"/>
        </w:rPr>
        <w:t>MCPTT user</w:t>
      </w:r>
      <w:r w:rsidRPr="00356591">
        <w:rPr>
          <w:lang w:eastAsia="zh-CN"/>
        </w:rPr>
        <w:t xml:space="preserve"> </w:t>
      </w:r>
      <w:r w:rsidRPr="00356591">
        <w:rPr>
          <w:lang w:eastAsia="zh-CN"/>
        </w:rPr>
        <w:lastRenderedPageBreak/>
        <w:t xml:space="preserve">by the </w:t>
      </w:r>
      <w:r>
        <w:rPr>
          <w:lang w:eastAsia="zh-CN"/>
        </w:rPr>
        <w:t>MCPTT server</w:t>
      </w:r>
      <w:r w:rsidRPr="00356591">
        <w:rPr>
          <w:lang w:eastAsia="zh-CN"/>
        </w:rPr>
        <w:t xml:space="preserve"> more than once during the </w:t>
      </w:r>
      <w:r>
        <w:rPr>
          <w:lang w:eastAsia="zh-CN"/>
        </w:rPr>
        <w:t>call</w:t>
      </w:r>
      <w:r w:rsidRPr="00356591">
        <w:rPr>
          <w:lang w:eastAsia="zh-CN"/>
        </w:rPr>
        <w:t xml:space="preserve"> when </w:t>
      </w:r>
      <w:r>
        <w:rPr>
          <w:lang w:eastAsia="zh-CN"/>
        </w:rPr>
        <w:t>MCPTT user</w:t>
      </w:r>
      <w:r w:rsidRPr="00356591">
        <w:rPr>
          <w:lang w:eastAsia="zh-CN"/>
        </w:rPr>
        <w:t xml:space="preserve">s join or leave the </w:t>
      </w:r>
      <w:r>
        <w:rPr>
          <w:lang w:eastAsia="zh-CN"/>
        </w:rPr>
        <w:t xml:space="preserve">MCPTT </w:t>
      </w:r>
      <w:r>
        <w:t>ad hoc</w:t>
      </w:r>
      <w:r>
        <w:rPr>
          <w:lang w:eastAsia="zh-CN"/>
        </w:rPr>
        <w:t xml:space="preserve"> group call</w:t>
      </w:r>
      <w:r w:rsidRPr="00356591">
        <w:rPr>
          <w:lang w:eastAsia="zh-CN"/>
        </w:rPr>
        <w:t>.</w:t>
      </w:r>
      <w:r w:rsidR="0046339D" w:rsidRPr="0046339D">
        <w:t xml:space="preserve"> </w:t>
      </w:r>
      <w:r w:rsidR="0046339D" w:rsidRPr="0046339D">
        <w:rPr>
          <w:lang w:eastAsia="zh-CN"/>
        </w:rPr>
        <w:t>The authorized users (not shown in figure), who are configured to receive the participants information of ad hoc group call, are notified to receive the MCPTT IDs of the MCPTT users who acknowledged the ad hoc group call request and joined the ad hoc group call, when the MCPTT users joins late or leave the MCPTT ad hoc group call.</w:t>
      </w:r>
    </w:p>
    <w:p w14:paraId="5F588354" w14:textId="77777777" w:rsidR="0061294C" w:rsidRDefault="0061294C" w:rsidP="0061294C">
      <w:pPr>
        <w:pStyle w:val="B1"/>
        <w:rPr>
          <w:lang w:eastAsia="zh-CN"/>
        </w:rPr>
      </w:pPr>
      <w:r>
        <w:rPr>
          <w:lang w:eastAsia="zh-CN"/>
        </w:rPr>
        <w:t>10.</w:t>
      </w:r>
      <w:r w:rsidRPr="00356591">
        <w:rPr>
          <w:lang w:eastAsia="zh-CN"/>
        </w:rPr>
        <w:tab/>
      </w:r>
      <w:r>
        <w:rPr>
          <w:lang w:eastAsia="zh-CN"/>
        </w:rPr>
        <w:t xml:space="preserve">MCPTT </w:t>
      </w:r>
      <w:r>
        <w:t>client </w:t>
      </w:r>
      <w:r w:rsidRPr="00CF522E">
        <w:t>1</w:t>
      </w:r>
      <w:r>
        <w:rPr>
          <w:lang w:eastAsia="zh-CN"/>
        </w:rPr>
        <w:t>, MCPTT client 2 and MCPTT client 3 establish media plane and floor control resources.</w:t>
      </w:r>
    </w:p>
    <w:p w14:paraId="39422546" w14:textId="572EFEA9" w:rsidR="00CB7F68" w:rsidRPr="00AB5FED" w:rsidRDefault="00CB7F68" w:rsidP="00CB7F68">
      <w:pPr>
        <w:pStyle w:val="Heading5"/>
      </w:pPr>
      <w:bookmarkStart w:id="1526" w:name="_Toc170896304"/>
      <w:r>
        <w:t>10.19</w:t>
      </w:r>
      <w:r w:rsidRPr="00AB5FED">
        <w:t>.</w:t>
      </w:r>
      <w:r>
        <w:t>3.1.4</w:t>
      </w:r>
      <w:r w:rsidRPr="00874DF3">
        <w:tab/>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 xml:space="preserve">participants by </w:t>
      </w:r>
      <w:r w:rsidR="00AB1A55" w:rsidRPr="00AB1A55">
        <w:rPr>
          <w:lang w:val="nl-NL"/>
        </w:rPr>
        <w:t>an authorized user</w:t>
      </w:r>
      <w:bookmarkEnd w:id="1526"/>
    </w:p>
    <w:p w14:paraId="399CB011" w14:textId="79B1C79B" w:rsidR="00CB7F68" w:rsidRDefault="00CB7F68" w:rsidP="00CB7F68">
      <w:r>
        <w:t>Figure 10.19</w:t>
      </w:r>
      <w:r w:rsidRPr="00AB5FED">
        <w:t>.</w:t>
      </w:r>
      <w:r>
        <w:t>3.1.4</w:t>
      </w:r>
      <w:r w:rsidRPr="00A92C50">
        <w:t>-1</w:t>
      </w:r>
      <w:r w:rsidRPr="008F46AD">
        <w:t xml:space="preserve"> below illustrates the </w:t>
      </w:r>
      <w:r>
        <w:t xml:space="preserve">modification of ad hoc </w:t>
      </w:r>
      <w:r>
        <w:rPr>
          <w:rFonts w:hint="eastAsia"/>
          <w:lang w:eastAsia="zh-CN"/>
        </w:rPr>
        <w:t xml:space="preserve">group call </w:t>
      </w:r>
      <w:r>
        <w:rPr>
          <w:lang w:eastAsia="zh-CN"/>
        </w:rPr>
        <w:t>participants</w:t>
      </w:r>
      <w:r>
        <w:rPr>
          <w:rFonts w:hint="eastAsia"/>
          <w:lang w:eastAsia="zh-CN"/>
        </w:rPr>
        <w:t xml:space="preserve"> procedure by </w:t>
      </w:r>
      <w:r w:rsidR="00AB1A55" w:rsidRPr="00AB1A55">
        <w:rPr>
          <w:lang w:eastAsia="zh-CN"/>
        </w:rPr>
        <w:t>an authorized user</w:t>
      </w:r>
      <w:r w:rsidRPr="008F46AD">
        <w:t>.</w:t>
      </w:r>
    </w:p>
    <w:p w14:paraId="4B1B5A83" w14:textId="77777777" w:rsidR="00CB7F68" w:rsidRDefault="00CB7F68" w:rsidP="00CB7F68">
      <w:r>
        <w:t>Pre-conditions:</w:t>
      </w:r>
    </w:p>
    <w:p w14:paraId="736C215D" w14:textId="34438D4E" w:rsidR="00CB7F68" w:rsidRDefault="00CB7F68" w:rsidP="00CB7F68">
      <w:pPr>
        <w:pStyle w:val="B1"/>
      </w:pPr>
      <w:r>
        <w:t>1.</w:t>
      </w:r>
      <w:r>
        <w:tab/>
      </w:r>
      <w:r w:rsidR="00AB1A55" w:rsidRPr="00AB1A55">
        <w:t>An ad hoc group call is already in progress and the participants list is provided by the originating MCPTT user while initiating the MCPTT ad hoc group call</w:t>
      </w:r>
      <w:r>
        <w:t>.</w:t>
      </w:r>
    </w:p>
    <w:p w14:paraId="7EA8ABFA" w14:textId="77777777" w:rsidR="00AB1A55" w:rsidRPr="00AB5FED" w:rsidRDefault="00AB1A55" w:rsidP="00AB1A55">
      <w:pPr>
        <w:pStyle w:val="B1"/>
      </w:pPr>
      <w:r>
        <w:t>2.</w:t>
      </w:r>
      <w:r>
        <w:tab/>
        <w:t xml:space="preserve">The participants of the </w:t>
      </w:r>
      <w:r w:rsidRPr="00AB5FED">
        <w:t xml:space="preserve">MCPTT </w:t>
      </w:r>
      <w:r>
        <w:t xml:space="preserve">ad hoc </w:t>
      </w:r>
      <w:r>
        <w:rPr>
          <w:rFonts w:hint="eastAsia"/>
          <w:lang w:eastAsia="zh-CN"/>
        </w:rPr>
        <w:t>group call</w:t>
      </w:r>
      <w:r w:rsidRPr="00AB5FED">
        <w:t xml:space="preserve"> belong to the </w:t>
      </w:r>
      <w:r>
        <w:t>single</w:t>
      </w:r>
      <w:r w:rsidRPr="00AB5FED">
        <w:t xml:space="preserve"> MCPTT system.</w:t>
      </w:r>
    </w:p>
    <w:p w14:paraId="1648DB75" w14:textId="1E90B6E4" w:rsidR="00CB7F68" w:rsidRDefault="00AB1A55" w:rsidP="00CB7F68">
      <w:pPr>
        <w:pStyle w:val="B1"/>
      </w:pPr>
      <w:r>
        <w:t>3</w:t>
      </w:r>
      <w:r w:rsidR="00CB7F68">
        <w:t>.</w:t>
      </w:r>
      <w:r w:rsidR="00CB7F68">
        <w:tab/>
        <w:t>The MCPTT</w:t>
      </w:r>
      <w:r w:rsidR="00CB7F68" w:rsidRPr="00AB5FED">
        <w:t xml:space="preserve"> users on </w:t>
      </w:r>
      <w:r w:rsidR="00CB7F68">
        <w:t>MCPTT client 1, MCPTT client 3 to MCPTT client </w:t>
      </w:r>
      <w:r w:rsidR="00CB7F68" w:rsidRPr="00AB5FED">
        <w:t xml:space="preserve">n are on an ongoing </w:t>
      </w:r>
      <w:r w:rsidR="00CB7F68">
        <w:t>ad hoc group call.</w:t>
      </w:r>
    </w:p>
    <w:p w14:paraId="0417D5EC" w14:textId="64AFD239" w:rsidR="00CB7F68" w:rsidRDefault="00AB1A55" w:rsidP="00CB7F68">
      <w:pPr>
        <w:pStyle w:val="B1"/>
      </w:pPr>
      <w:r>
        <w:t>4</w:t>
      </w:r>
      <w:r w:rsidR="00CB7F68">
        <w:t>.</w:t>
      </w:r>
      <w:r w:rsidR="00CB7F68">
        <w:tab/>
      </w:r>
      <w:r w:rsidR="00CB7F68" w:rsidRPr="00820C46">
        <w:t xml:space="preserve">The </w:t>
      </w:r>
      <w:r w:rsidR="00CB7F68">
        <w:t>MCPTT user</w:t>
      </w:r>
      <w:r w:rsidRPr="00AB1A55">
        <w:t xml:space="preserve"> at MCPTT client</w:t>
      </w:r>
      <w:r w:rsidR="00CB7F68">
        <w:t> </w:t>
      </w:r>
      <w:r w:rsidR="00CB7F68" w:rsidRPr="00820C46">
        <w:t xml:space="preserve">1 </w:t>
      </w:r>
      <w:r>
        <w:t xml:space="preserve">determines </w:t>
      </w:r>
      <w:r w:rsidR="00CB7F68" w:rsidRPr="00820C46">
        <w:t xml:space="preserve">to remove the user of </w:t>
      </w:r>
      <w:r w:rsidR="00CB7F68">
        <w:t>MCPTT client </w:t>
      </w:r>
      <w:r w:rsidR="00CB7F68" w:rsidRPr="00820C46">
        <w:t xml:space="preserve">3 </w:t>
      </w:r>
      <w:r w:rsidR="00CB7F68">
        <w:t>from the ad hoc group call and add user of MCPTT client 2 into the on-going ad hoc group call.</w:t>
      </w:r>
    </w:p>
    <w:p w14:paraId="21767DFA" w14:textId="77777777" w:rsidR="00CB7F68" w:rsidRDefault="00CB7F68" w:rsidP="00CB7F68">
      <w:pPr>
        <w:rPr>
          <w:rFonts w:eastAsia="SimSun"/>
        </w:rPr>
      </w:pPr>
    </w:p>
    <w:p w14:paraId="59CB9EFC" w14:textId="4820C8EC" w:rsidR="00CB7F68" w:rsidRDefault="00AB1A55" w:rsidP="00CB7F68">
      <w:pPr>
        <w:pStyle w:val="TH"/>
      </w:pPr>
      <w:r>
        <w:object w:dxaOrig="11652" w:dyaOrig="11087" w14:anchorId="126B41EF">
          <v:shape id="_x0000_i1143" type="#_x0000_t75" style="width:513.25pt;height:489pt" o:ole="">
            <v:imagedata r:id="rId241" o:title=""/>
          </v:shape>
          <o:OLEObject Type="Embed" ProgID="Visio.Drawing.15" ShapeID="_x0000_i1143" DrawAspect="Content" ObjectID="_1781509050" r:id="rId242"/>
        </w:object>
      </w:r>
    </w:p>
    <w:p w14:paraId="739F081B" w14:textId="2CC8D503" w:rsidR="00CB7F68" w:rsidRPr="00AB5FED" w:rsidRDefault="00CB7F68" w:rsidP="00CB7F68">
      <w:pPr>
        <w:pStyle w:val="TF"/>
      </w:pPr>
      <w:r w:rsidRPr="00AB5FED">
        <w:t>Figure </w:t>
      </w:r>
      <w:r>
        <w:t>10.19</w:t>
      </w:r>
      <w:r w:rsidRPr="00AB5FED">
        <w:t>.</w:t>
      </w:r>
      <w:r>
        <w:t>3.1.4</w:t>
      </w:r>
      <w:r w:rsidRPr="00AB5FED">
        <w:t xml:space="preserve">-1: </w:t>
      </w:r>
      <w:r>
        <w:t>Modification of ad hoc</w:t>
      </w:r>
      <w:r w:rsidRPr="00AB5FED">
        <w:t xml:space="preserve"> group </w:t>
      </w:r>
      <w:r>
        <w:t>call</w:t>
      </w:r>
      <w:r w:rsidRPr="00AB5FED">
        <w:t xml:space="preserve"> </w:t>
      </w:r>
      <w:r>
        <w:t xml:space="preserve">participants by </w:t>
      </w:r>
      <w:r w:rsidR="00AB1A55" w:rsidRPr="00AB1A55">
        <w:t>an authorized user</w:t>
      </w:r>
    </w:p>
    <w:p w14:paraId="3706D67D" w14:textId="2479CEF4" w:rsidR="00CB7F68" w:rsidRDefault="00CB7F68" w:rsidP="00CB7F68">
      <w:pPr>
        <w:pStyle w:val="B1"/>
        <w:rPr>
          <w:lang w:eastAsia="zh-CN"/>
        </w:rPr>
      </w:pPr>
      <w:r>
        <w:t>1.</w:t>
      </w:r>
      <w:r>
        <w:tab/>
      </w:r>
      <w:r w:rsidR="00AB1A55" w:rsidRPr="00AB1A55">
        <w:t xml:space="preserve">The MCPTT user at the MCPTT client 1 is authorized and requests to modify ad hoc group call participants. </w:t>
      </w:r>
      <w:r>
        <w:t>The MCPTT client 1 sends the modify ad hoc group call participants request to the MCPTT server in order to remove MCPTT client 3 from the ongoing ad hoc group call and add MCPTT client 2 into it.</w:t>
      </w:r>
    </w:p>
    <w:p w14:paraId="1C5F5BCB" w14:textId="77777777" w:rsidR="00CB7F68" w:rsidRDefault="00CB7F68" w:rsidP="00CB7F68">
      <w:pPr>
        <w:pStyle w:val="B1"/>
      </w:pPr>
      <w:r>
        <w:t>2.</w:t>
      </w:r>
      <w:r>
        <w:tab/>
        <w:t>The MCPTT server verifies whether the MCPTT client 1 is authorized to add or remove (modify) the participants of the on-going ad hoc group call.</w:t>
      </w:r>
    </w:p>
    <w:p w14:paraId="1151412F" w14:textId="77777777" w:rsidR="00CB7F68" w:rsidRDefault="00CB7F68" w:rsidP="00CB7F68">
      <w:pPr>
        <w:pStyle w:val="B1"/>
        <w:rPr>
          <w:lang w:eastAsia="zh-CN"/>
        </w:rPr>
      </w:pPr>
      <w:r>
        <w:t>3.</w:t>
      </w:r>
      <w:r>
        <w:tab/>
        <w:t>The MCPTT server sends modify ad hoc group call participants response to the MCPTT client 1.</w:t>
      </w:r>
    </w:p>
    <w:p w14:paraId="753E51A8" w14:textId="77777777" w:rsidR="00CB7F68" w:rsidRDefault="00CB7F68" w:rsidP="00CB7F68">
      <w:pPr>
        <w:pStyle w:val="B1"/>
        <w:rPr>
          <w:lang w:eastAsia="zh-CN"/>
        </w:rPr>
      </w:pPr>
      <w:r>
        <w:t>4.</w:t>
      </w:r>
      <w:r>
        <w:tab/>
        <w:t>The MCPTT server sends the ad hoc group call leave request to the MCPTT client 3 in order to remove it from the on-going ad hoc group call.</w:t>
      </w:r>
    </w:p>
    <w:p w14:paraId="72CF92F6" w14:textId="77777777" w:rsidR="00CB7F68" w:rsidRDefault="00CB7F68" w:rsidP="00CB7F68">
      <w:pPr>
        <w:pStyle w:val="B1"/>
        <w:rPr>
          <w:lang w:eastAsia="zh-CN"/>
        </w:rPr>
      </w:pPr>
      <w:r>
        <w:t>5.</w:t>
      </w:r>
      <w:r>
        <w:tab/>
        <w:t>The MCPTT client 3 notifies the user of the ad hoc group call leave request.</w:t>
      </w:r>
    </w:p>
    <w:p w14:paraId="2045EE2A" w14:textId="77777777" w:rsidR="00CB7F68" w:rsidRDefault="00CB7F68" w:rsidP="00CB7F68">
      <w:pPr>
        <w:pStyle w:val="B1"/>
      </w:pPr>
      <w:r>
        <w:t>6.</w:t>
      </w:r>
      <w:r>
        <w:tab/>
        <w:t>The MCPTT client 3 sends the ad hoc group call leave response to the MCPTT server.</w:t>
      </w:r>
    </w:p>
    <w:p w14:paraId="50D36EC1" w14:textId="7DE544E1" w:rsidR="00CB7F68" w:rsidRDefault="00AB1A55" w:rsidP="00CB7F68">
      <w:pPr>
        <w:pStyle w:val="B1"/>
        <w:rPr>
          <w:lang w:eastAsia="zh-CN"/>
        </w:rPr>
      </w:pPr>
      <w:r>
        <w:t>7</w:t>
      </w:r>
      <w:r w:rsidR="00CB7F68">
        <w:t>.</w:t>
      </w:r>
      <w:r w:rsidR="00CB7F68">
        <w:tab/>
      </w:r>
      <w:r w:rsidR="00CB7F68" w:rsidRPr="00356591">
        <w:t xml:space="preserve">The </w:t>
      </w:r>
      <w:r w:rsidR="00CB7F68">
        <w:t>MCPTT</w:t>
      </w:r>
      <w:r w:rsidR="00CB7F68" w:rsidRPr="00356591">
        <w:t xml:space="preserve"> server sends the ad hoc group </w:t>
      </w:r>
      <w:r w:rsidR="00CB7F68">
        <w:t>call</w:t>
      </w:r>
      <w:r w:rsidR="00CB7F68" w:rsidRPr="00356591">
        <w:t xml:space="preserve"> request toward</w:t>
      </w:r>
      <w:r w:rsidR="00CB7F68">
        <w:t>s MCPTT client 2.</w:t>
      </w:r>
    </w:p>
    <w:p w14:paraId="5A4CCD2F" w14:textId="401A0A70" w:rsidR="00CB7F68" w:rsidRPr="00AB5FED" w:rsidRDefault="00CB7F68" w:rsidP="00CB7F68">
      <w:pPr>
        <w:pStyle w:val="NO"/>
      </w:pPr>
      <w:r>
        <w:lastRenderedPageBreak/>
        <w:t>NOTE</w:t>
      </w:r>
      <w:r w:rsidRPr="00AB5FED">
        <w:t>:</w:t>
      </w:r>
      <w:r w:rsidRPr="00AB5FED">
        <w:tab/>
        <w:t>Step</w:t>
      </w:r>
      <w:r>
        <w:t>s </w:t>
      </w:r>
      <w:r w:rsidR="00AB1A55">
        <w:t>7</w:t>
      </w:r>
      <w:r>
        <w:t xml:space="preserve"> to </w:t>
      </w:r>
      <w:r w:rsidR="00AB1A55">
        <w:t>9</w:t>
      </w:r>
      <w:r w:rsidRPr="00AB5FED">
        <w:t xml:space="preserve"> can occur at any time following step</w:t>
      </w:r>
      <w:r>
        <w:t> 3</w:t>
      </w:r>
      <w:r w:rsidRPr="00AB5FED">
        <w:t>.</w:t>
      </w:r>
    </w:p>
    <w:p w14:paraId="4F687391" w14:textId="420F3790" w:rsidR="00CB7F68" w:rsidRDefault="00AB1A55" w:rsidP="00CB7F68">
      <w:pPr>
        <w:pStyle w:val="B1"/>
        <w:rPr>
          <w:lang w:eastAsia="zh-CN"/>
        </w:rPr>
      </w:pPr>
      <w:r>
        <w:t>8</w:t>
      </w:r>
      <w:r w:rsidR="00CB7F68">
        <w:t>.</w:t>
      </w:r>
      <w:r w:rsidR="00CB7F68">
        <w:tab/>
        <w:t>The receiving MCPTT client 2 notifies the user about the incoming ad hoc group call.</w:t>
      </w:r>
    </w:p>
    <w:p w14:paraId="7526664D" w14:textId="5CD37716" w:rsidR="00CB7F68" w:rsidRDefault="00AB1A55" w:rsidP="00CB7F68">
      <w:pPr>
        <w:pStyle w:val="B1"/>
      </w:pPr>
      <w:r>
        <w:t>9</w:t>
      </w:r>
      <w:r w:rsidR="00CB7F68">
        <w:t>.</w:t>
      </w:r>
      <w:r w:rsidR="00CB7F68">
        <w:tab/>
        <w:t>The MCPTT client 2</w:t>
      </w:r>
      <w:r w:rsidR="00CB7F68" w:rsidRPr="00D83C77">
        <w:t xml:space="preserve"> accept</w:t>
      </w:r>
      <w:r w:rsidR="00CB7F68">
        <w:t>s</w:t>
      </w:r>
      <w:r w:rsidR="00CB7F68" w:rsidRPr="00D83C77">
        <w:t xml:space="preserve"> the </w:t>
      </w:r>
      <w:r w:rsidR="00CB7F68">
        <w:t xml:space="preserve">ad hoc </w:t>
      </w:r>
      <w:r w:rsidR="00CB7F68" w:rsidRPr="00D83C77">
        <w:t xml:space="preserve">group </w:t>
      </w:r>
      <w:r w:rsidR="00CB7F68">
        <w:t>call</w:t>
      </w:r>
      <w:r w:rsidR="00CB7F68" w:rsidRPr="00D83C77">
        <w:t xml:space="preserve"> request and </w:t>
      </w:r>
      <w:r w:rsidR="00CB7F68">
        <w:t>send</w:t>
      </w:r>
      <w:r w:rsidR="00CB7F68" w:rsidRPr="00D83C77">
        <w:t xml:space="preserve"> </w:t>
      </w:r>
      <w:r w:rsidR="00CB7F68">
        <w:t xml:space="preserve">ad hoc </w:t>
      </w:r>
      <w:r w:rsidR="00CB7F68" w:rsidRPr="00D83C77">
        <w:rPr>
          <w:rFonts w:hint="eastAsia"/>
        </w:rPr>
        <w:t xml:space="preserve">group </w:t>
      </w:r>
      <w:r w:rsidR="00CB7F68">
        <w:rPr>
          <w:rFonts w:hint="eastAsia"/>
        </w:rPr>
        <w:t>call</w:t>
      </w:r>
      <w:r w:rsidR="00CB7F68" w:rsidRPr="00D83C77">
        <w:rPr>
          <w:rFonts w:hint="eastAsia"/>
        </w:rPr>
        <w:t xml:space="preserve"> response</w:t>
      </w:r>
      <w:r w:rsidR="00CB7F68">
        <w:t>s</w:t>
      </w:r>
      <w:r w:rsidR="00CB7F68" w:rsidRPr="00D83C77">
        <w:t xml:space="preserve"> to the </w:t>
      </w:r>
      <w:r w:rsidR="00CB7F68">
        <w:t>MCPTT</w:t>
      </w:r>
      <w:r w:rsidR="00CB7F68" w:rsidRPr="00D83C77">
        <w:t xml:space="preserve"> server.</w:t>
      </w:r>
      <w:r w:rsidR="00CB7F68">
        <w:t xml:space="preserve"> </w:t>
      </w:r>
      <w:r w:rsidR="00CB7F68" w:rsidRPr="00086375">
        <w:t xml:space="preserve">The response may also contain a functional alias of the responding </w:t>
      </w:r>
      <w:r w:rsidR="00CB7F68">
        <w:t>MCPTT</w:t>
      </w:r>
      <w:r w:rsidR="00CB7F68" w:rsidRPr="00086375">
        <w:t xml:space="preserve"> user, which is verified (valid and activated for the user) by the </w:t>
      </w:r>
      <w:r w:rsidR="00CB7F68">
        <w:t>MCPTT</w:t>
      </w:r>
      <w:r w:rsidR="00CB7F68" w:rsidRPr="00086375">
        <w:t xml:space="preserve"> server</w:t>
      </w:r>
      <w:r w:rsidR="00CB7F68">
        <w:t>.</w:t>
      </w:r>
      <w:r w:rsidRPr="00AB1A55">
        <w:t xml:space="preserve"> The MCPTT server considers the MCPTT user as implicitly affiliated to the ad hoc group.</w:t>
      </w:r>
    </w:p>
    <w:p w14:paraId="5D2F9600" w14:textId="378C76C9" w:rsidR="00CB7F68" w:rsidRDefault="00CB7F68" w:rsidP="00CB7F68">
      <w:pPr>
        <w:pStyle w:val="B1"/>
      </w:pPr>
      <w:r>
        <w:t>1</w:t>
      </w:r>
      <w:r w:rsidR="00AB1A55">
        <w:t>0</w:t>
      </w:r>
      <w:r>
        <w:t>.</w:t>
      </w:r>
      <w:r>
        <w:tab/>
        <w:t xml:space="preserve">The MCPTT server may notify the initiating MCPTT user of all the users who are added to the on-going ad hoc group call. </w:t>
      </w:r>
      <w:r w:rsidRPr="00AB5FED">
        <w:t xml:space="preserve">This notification may be sent to the initiating </w:t>
      </w:r>
      <w:r>
        <w:t>MCPTT</w:t>
      </w:r>
      <w:r w:rsidRPr="00AB5FED">
        <w:t xml:space="preserve"> user by the </w:t>
      </w:r>
      <w:r>
        <w:t>MCPTT</w:t>
      </w:r>
      <w:r w:rsidRPr="00AB5FED">
        <w:t xml:space="preserve"> server more than once during the call when </w:t>
      </w:r>
      <w:r>
        <w:t>MCPTT</w:t>
      </w:r>
      <w:r w:rsidRPr="00AB5FED">
        <w:t xml:space="preserve"> users join or leave the </w:t>
      </w:r>
      <w:r>
        <w:t>ad hoc group call</w:t>
      </w:r>
      <w:r w:rsidRPr="00AB5FED">
        <w:t>.</w:t>
      </w:r>
    </w:p>
    <w:p w14:paraId="102B021F" w14:textId="350C0714" w:rsidR="00CB7F68" w:rsidRDefault="00CB7F68" w:rsidP="00CB7F68">
      <w:pPr>
        <w:pStyle w:val="B1"/>
      </w:pPr>
      <w:r>
        <w:t>1</w:t>
      </w:r>
      <w:r w:rsidR="00AB1A55">
        <w:t>1</w:t>
      </w:r>
      <w:r>
        <w:t>.</w:t>
      </w:r>
      <w:r>
        <w:tab/>
        <w:t>The MCPTT server may notify the participants about the change in the participants of on-going ad hoc group call.</w:t>
      </w:r>
    </w:p>
    <w:p w14:paraId="5CFD1A61" w14:textId="77777777" w:rsidR="00CB7F68" w:rsidRPr="00AB5FED" w:rsidRDefault="00CB7F68" w:rsidP="00CB7F68">
      <w:pPr>
        <w:pStyle w:val="Heading5"/>
        <w:rPr>
          <w:lang w:val="nl-NL"/>
        </w:rPr>
      </w:pPr>
      <w:bookmarkStart w:id="1527" w:name="_Toc113304287"/>
      <w:bookmarkStart w:id="1528" w:name="_Toc170896305"/>
      <w:r>
        <w:t>10.19</w:t>
      </w:r>
      <w:r w:rsidRPr="00AB5FED">
        <w:t>.</w:t>
      </w:r>
      <w:r>
        <w:t>3.1.5</w:t>
      </w:r>
      <w:r w:rsidRPr="00AB5FED">
        <w:rPr>
          <w:lang w:val="nl-NL"/>
        </w:rPr>
        <w:tab/>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participants by the MCPTT server</w:t>
      </w:r>
      <w:bookmarkEnd w:id="1527"/>
      <w:bookmarkEnd w:id="1528"/>
    </w:p>
    <w:p w14:paraId="74E9E123" w14:textId="77777777" w:rsidR="00CB7F68" w:rsidRDefault="00CB7F68" w:rsidP="00CB7F68">
      <w:r>
        <w:t>Figure 10.19</w:t>
      </w:r>
      <w:r w:rsidRPr="00AB5FED">
        <w:t>.</w:t>
      </w:r>
      <w:r>
        <w:t>3.1.5</w:t>
      </w:r>
      <w:r w:rsidRPr="00A92C50">
        <w:t>-1</w:t>
      </w:r>
      <w:r w:rsidRPr="008F46AD">
        <w:t xml:space="preserve"> below illustrates the </w:t>
      </w:r>
      <w:r>
        <w:t xml:space="preserve">modification of ad hoc </w:t>
      </w:r>
      <w:r>
        <w:rPr>
          <w:rFonts w:hint="eastAsia"/>
          <w:lang w:eastAsia="zh-CN"/>
        </w:rPr>
        <w:t xml:space="preserve">group call </w:t>
      </w:r>
      <w:r>
        <w:rPr>
          <w:lang w:eastAsia="zh-CN"/>
        </w:rPr>
        <w:t>participants</w:t>
      </w:r>
      <w:r>
        <w:rPr>
          <w:rFonts w:hint="eastAsia"/>
          <w:lang w:eastAsia="zh-CN"/>
        </w:rPr>
        <w:t xml:space="preserve"> procedure by </w:t>
      </w:r>
      <w:r>
        <w:rPr>
          <w:lang w:eastAsia="zh-CN"/>
        </w:rPr>
        <w:t>the</w:t>
      </w:r>
      <w:r>
        <w:rPr>
          <w:rFonts w:hint="eastAsia"/>
          <w:lang w:eastAsia="zh-CN"/>
        </w:rPr>
        <w:t xml:space="preserve"> </w:t>
      </w:r>
      <w:r>
        <w:rPr>
          <w:lang w:eastAsia="zh-CN"/>
        </w:rPr>
        <w:t>MCPTT server</w:t>
      </w:r>
      <w:r w:rsidRPr="008F46AD">
        <w:t>.</w:t>
      </w:r>
    </w:p>
    <w:p w14:paraId="4B6EFD1E" w14:textId="77777777" w:rsidR="00CB7F68" w:rsidRDefault="00CB7F68" w:rsidP="00CB7F68">
      <w:r>
        <w:t>Pre-conditions:</w:t>
      </w:r>
    </w:p>
    <w:p w14:paraId="7BF1360C" w14:textId="77777777" w:rsidR="00CB7F68" w:rsidRDefault="00CB7F68" w:rsidP="00CB7F68">
      <w:pPr>
        <w:pStyle w:val="B1"/>
      </w:pPr>
      <w:r>
        <w:t>1.</w:t>
      </w:r>
      <w:r>
        <w:tab/>
        <w:t>The MCPTT client 1 is the initiator of the ad hoc group call.</w:t>
      </w:r>
    </w:p>
    <w:p w14:paraId="6FB35581" w14:textId="77777777" w:rsidR="00CB7F68" w:rsidRDefault="00CB7F68" w:rsidP="00CB7F68">
      <w:pPr>
        <w:pStyle w:val="B1"/>
      </w:pPr>
      <w:r>
        <w:t>2.</w:t>
      </w:r>
      <w:r>
        <w:tab/>
        <w:t>MCPTT server determined the participants for the ad hoc group call based on the criteria specified by the MCPTT client 1 while initiating the ad hoc group call.</w:t>
      </w:r>
    </w:p>
    <w:p w14:paraId="4DE42C79" w14:textId="77777777" w:rsidR="00CB7F68" w:rsidRDefault="00CB7F68" w:rsidP="00CB7F68">
      <w:pPr>
        <w:pStyle w:val="B1"/>
      </w:pPr>
      <w:r>
        <w:t>3.</w:t>
      </w:r>
      <w:r>
        <w:tab/>
        <w:t>MCPTT server continuously evaluates the criteria to monitor the list of users who meets or not meets the criteria for participating in the on-going ad hoc group call.</w:t>
      </w:r>
    </w:p>
    <w:p w14:paraId="458B0C7A" w14:textId="77777777" w:rsidR="00CB7F68" w:rsidRDefault="00CB7F68" w:rsidP="00CB7F68">
      <w:pPr>
        <w:pStyle w:val="B1"/>
      </w:pPr>
      <w:r>
        <w:t>4.</w:t>
      </w:r>
      <w:r>
        <w:tab/>
        <w:t>The MCPTT server detects that the MCPTT client 5 satisfies the criteria and MCPTT client 4 stops to meet the criteria specified by the MCPTT client 1.</w:t>
      </w:r>
    </w:p>
    <w:p w14:paraId="026A7B17" w14:textId="77777777" w:rsidR="00CB7F68" w:rsidRDefault="00CB7F68" w:rsidP="00CB7F68">
      <w:pPr>
        <w:pStyle w:val="B1"/>
      </w:pPr>
    </w:p>
    <w:p w14:paraId="4A00E1DE" w14:textId="77777777" w:rsidR="00CB7F68" w:rsidRDefault="00CB7F68" w:rsidP="00CB7F68">
      <w:pPr>
        <w:pStyle w:val="TH"/>
      </w:pPr>
      <w:r>
        <w:object w:dxaOrig="11364" w:dyaOrig="10188" w14:anchorId="4F9F9C75">
          <v:shape id="_x0000_i1144" type="#_x0000_t75" style="width:406.2pt;height:364.25pt" o:ole="">
            <v:imagedata r:id="rId243" o:title=""/>
          </v:shape>
          <o:OLEObject Type="Embed" ProgID="Visio.Drawing.15" ShapeID="_x0000_i1144" DrawAspect="Content" ObjectID="_1781509051" r:id="rId244"/>
        </w:object>
      </w:r>
    </w:p>
    <w:p w14:paraId="1EE5EA8D" w14:textId="77777777" w:rsidR="00CB7F68" w:rsidRPr="00AB5FED" w:rsidRDefault="00CB7F68" w:rsidP="00CB7F68">
      <w:pPr>
        <w:pStyle w:val="TF"/>
      </w:pPr>
      <w:r w:rsidRPr="00AB5FED">
        <w:t>Figure </w:t>
      </w:r>
      <w:r>
        <w:t>10.19</w:t>
      </w:r>
      <w:r w:rsidRPr="00AB5FED">
        <w:t>.</w:t>
      </w:r>
      <w:r>
        <w:t>3.1.5</w:t>
      </w:r>
      <w:r w:rsidRPr="00AB5FED">
        <w:t xml:space="preserve">-1: </w:t>
      </w:r>
      <w:r>
        <w:t>Modification of ad hoc</w:t>
      </w:r>
      <w:r w:rsidRPr="00AB5FED">
        <w:t xml:space="preserve"> group </w:t>
      </w:r>
      <w:r>
        <w:t>call</w:t>
      </w:r>
      <w:r w:rsidRPr="00AB5FED">
        <w:t xml:space="preserve"> </w:t>
      </w:r>
      <w:r>
        <w:t>participants by the MCPTT server</w:t>
      </w:r>
    </w:p>
    <w:p w14:paraId="7563F916" w14:textId="77777777" w:rsidR="00CB7F68" w:rsidRDefault="00CB7F68" w:rsidP="00CB7F68">
      <w:pPr>
        <w:pStyle w:val="B1"/>
      </w:pPr>
      <w:r>
        <w:t>1.</w:t>
      </w:r>
      <w:r>
        <w:tab/>
        <w:t xml:space="preserve">The ad hoc group call is established and on-going with the participants MCPTT client 1, MCPTT client 2, MCPTT client 3 and MCPTT client 4. The participants list is determined by the MCPTT server based on the criteria specified by the MCPTT client 1 while initiating the call </w:t>
      </w:r>
    </w:p>
    <w:p w14:paraId="1757C757" w14:textId="77777777" w:rsidR="00CB7F68" w:rsidRDefault="00CB7F68" w:rsidP="00CB7F68">
      <w:pPr>
        <w:pStyle w:val="B1"/>
      </w:pPr>
      <w:r>
        <w:t>2.</w:t>
      </w:r>
      <w:r>
        <w:tab/>
        <w:t>The MCPTT server detects that the MCPTT client 5 satisfies the criteria specified by the MCPTT client.</w:t>
      </w:r>
    </w:p>
    <w:p w14:paraId="1D87224F" w14:textId="77777777" w:rsidR="00CB7F68" w:rsidRDefault="00CB7F68" w:rsidP="00CB7F68">
      <w:pPr>
        <w:pStyle w:val="B1"/>
      </w:pPr>
      <w:r>
        <w:t>3.</w:t>
      </w:r>
      <w:r>
        <w:tab/>
        <w:t>The MCPTT server sends the ad hoc group call request to the MCPTT client 5.</w:t>
      </w:r>
    </w:p>
    <w:p w14:paraId="643BF209" w14:textId="77777777" w:rsidR="00CB7F68" w:rsidRDefault="00CB7F68" w:rsidP="00CB7F68">
      <w:pPr>
        <w:pStyle w:val="B1"/>
        <w:rPr>
          <w:lang w:eastAsia="zh-CN"/>
        </w:rPr>
      </w:pPr>
      <w:r>
        <w:t>4.</w:t>
      </w:r>
      <w:r>
        <w:tab/>
        <w:t>The MCPTT client 5 notifies the user about the incoming ad hoc group call.</w:t>
      </w:r>
    </w:p>
    <w:p w14:paraId="6AC12C18" w14:textId="77777777" w:rsidR="00CB7F68" w:rsidRDefault="00CB7F68" w:rsidP="00CB7F68">
      <w:pPr>
        <w:pStyle w:val="B1"/>
        <w:rPr>
          <w:lang w:eastAsia="zh-CN"/>
        </w:rPr>
      </w:pPr>
      <w:r>
        <w:t>5.</w:t>
      </w:r>
      <w:r>
        <w:tab/>
        <w:t>The MCPTT client 5 accepts the ad hoc group call request and sends the ad hoc group call response to the MCPTT server.</w:t>
      </w:r>
    </w:p>
    <w:p w14:paraId="0FC572FB" w14:textId="77777777" w:rsidR="00CB7F68" w:rsidRDefault="00CB7F68" w:rsidP="00CB7F68">
      <w:pPr>
        <w:pStyle w:val="B1"/>
      </w:pPr>
      <w:r>
        <w:t>6.</w:t>
      </w:r>
      <w:r>
        <w:tab/>
        <w:t>The on-going ad hoc group call is updated by adding MCPTT client 5 which satisfies the criteria specified by the MCPTT client 1.</w:t>
      </w:r>
    </w:p>
    <w:p w14:paraId="24D8CDFE" w14:textId="77777777" w:rsidR="00CB7F68" w:rsidRDefault="00CB7F68" w:rsidP="00CB7F68">
      <w:pPr>
        <w:pStyle w:val="B1"/>
      </w:pPr>
      <w:r>
        <w:t>7.</w:t>
      </w:r>
      <w:r>
        <w:tab/>
        <w:t>The MCPTT server detects that the MCPTT client 4 is no more satisfying the criteria to be the participant of the ad hoc group call.</w:t>
      </w:r>
    </w:p>
    <w:p w14:paraId="2C6355B4" w14:textId="77777777" w:rsidR="00CB7F68" w:rsidRDefault="00CB7F68" w:rsidP="00CB7F68">
      <w:pPr>
        <w:pStyle w:val="B1"/>
      </w:pPr>
      <w:r>
        <w:t>8.</w:t>
      </w:r>
      <w:r>
        <w:tab/>
        <w:t>The MCPTT server sends the ad hoc group call leave request to the MCPTT client 4 and removes it from the on-going ad hoc group call.</w:t>
      </w:r>
    </w:p>
    <w:p w14:paraId="79DB985A" w14:textId="77777777" w:rsidR="00CB7F68" w:rsidRDefault="00CB7F68" w:rsidP="00CB7F68">
      <w:pPr>
        <w:pStyle w:val="B1"/>
        <w:rPr>
          <w:lang w:eastAsia="zh-CN"/>
        </w:rPr>
      </w:pPr>
      <w:r>
        <w:t>9.</w:t>
      </w:r>
      <w:r>
        <w:tab/>
        <w:t>The MCPTT client 4 notifies the user of the ad hoc group call leave request.</w:t>
      </w:r>
    </w:p>
    <w:p w14:paraId="7870BD36" w14:textId="77777777" w:rsidR="00CB7F68" w:rsidRDefault="00CB7F68" w:rsidP="00CB7F68">
      <w:pPr>
        <w:pStyle w:val="B1"/>
      </w:pPr>
      <w:r>
        <w:t>10.</w:t>
      </w:r>
      <w:r>
        <w:tab/>
        <w:t>The MCPTT client 4 sends the ad hoc group call leave response to the MCPTT server.</w:t>
      </w:r>
    </w:p>
    <w:p w14:paraId="1817BF06" w14:textId="77777777" w:rsidR="00CB7F68" w:rsidRDefault="00CB7F68" w:rsidP="00CB7F68">
      <w:pPr>
        <w:pStyle w:val="B1"/>
      </w:pPr>
      <w:r>
        <w:t>11.</w:t>
      </w:r>
      <w:r>
        <w:tab/>
        <w:t>The on-going ad hoc group call is updated by removing MCPTT client 4, which no more satisfies the criteria specified by the MCPTT client 1.</w:t>
      </w:r>
    </w:p>
    <w:p w14:paraId="720B9796" w14:textId="77777777" w:rsidR="003B0879" w:rsidRDefault="003B0879" w:rsidP="003B0879">
      <w:pPr>
        <w:pStyle w:val="Heading4"/>
      </w:pPr>
      <w:bookmarkStart w:id="1529" w:name="_Toc170896306"/>
      <w:r>
        <w:lastRenderedPageBreak/>
        <w:t>10.19.3.2</w:t>
      </w:r>
      <w:r w:rsidRPr="00287882">
        <w:tab/>
      </w:r>
      <w:r>
        <w:t>Ad hoc group call involving multiple MC systems</w:t>
      </w:r>
      <w:bookmarkEnd w:id="1529"/>
    </w:p>
    <w:p w14:paraId="41C357B8" w14:textId="6F0B37C6" w:rsidR="003B0879" w:rsidRPr="0045613B" w:rsidRDefault="003B0879" w:rsidP="003B0879">
      <w:pPr>
        <w:pStyle w:val="Heading5"/>
      </w:pPr>
      <w:bookmarkStart w:id="1530" w:name="_Toc96531277"/>
      <w:bookmarkStart w:id="1531" w:name="_Toc96606987"/>
      <w:bookmarkStart w:id="1532" w:name="_Toc113304263"/>
      <w:bookmarkStart w:id="1533" w:name="_Toc170896307"/>
      <w:r>
        <w:t>10.19.3.2.1</w:t>
      </w:r>
      <w:r w:rsidRPr="0045613B">
        <w:tab/>
      </w:r>
      <w:r>
        <w:t>Procedure for a</w:t>
      </w:r>
      <w:r w:rsidRPr="0045613B">
        <w:t>d</w:t>
      </w:r>
      <w:r>
        <w:t> </w:t>
      </w:r>
      <w:r w:rsidRPr="0045613B">
        <w:t>hoc group call</w:t>
      </w:r>
      <w:r>
        <w:t xml:space="preserve"> setup</w:t>
      </w:r>
      <w:bookmarkEnd w:id="1530"/>
      <w:bookmarkEnd w:id="1531"/>
      <w:bookmarkEnd w:id="1532"/>
      <w:r>
        <w:t xml:space="preserve"> – Participants list provided by the Initiator</w:t>
      </w:r>
      <w:bookmarkEnd w:id="1533"/>
    </w:p>
    <w:p w14:paraId="7E08FBFE" w14:textId="1A2256FB" w:rsidR="003B0879" w:rsidRPr="00FD08F4" w:rsidRDefault="003B0879" w:rsidP="003B0879">
      <w:r w:rsidRPr="00FD08F4">
        <w:t>Figure </w:t>
      </w:r>
      <w:r>
        <w:t>10.19.3.2.1</w:t>
      </w:r>
      <w:r w:rsidRPr="00FD08F4">
        <w:t>-1 illustrates the procedure for ad</w:t>
      </w:r>
      <w:r>
        <w:t> </w:t>
      </w:r>
      <w:r w:rsidRPr="00FD08F4">
        <w:t>hoc group call</w:t>
      </w:r>
      <w:r>
        <w:t xml:space="preserve"> setup </w:t>
      </w:r>
      <w:r w:rsidRPr="00FD08F4">
        <w:t>procedure</w:t>
      </w:r>
      <w:r w:rsidR="00722979" w:rsidRPr="00722979">
        <w:t xml:space="preserve"> initiated by an authorized user wherein either a list of participants or an ad hoc group ID from an ad hoc group emergency alert is provided by the authorised user and the determined MCPTT users are from multiple MCPTT systems</w:t>
      </w:r>
      <w:r w:rsidRPr="00FD08F4">
        <w:t>.</w:t>
      </w:r>
    </w:p>
    <w:p w14:paraId="39B82A6C" w14:textId="77777777" w:rsidR="003B0879" w:rsidRPr="005A0216" w:rsidRDefault="003B0879" w:rsidP="003B0879">
      <w:r w:rsidRPr="005A0216">
        <w:t>Pre-conditions:</w:t>
      </w:r>
    </w:p>
    <w:p w14:paraId="6940417B" w14:textId="77777777" w:rsidR="003B0879" w:rsidRPr="00755168" w:rsidRDefault="003B0879" w:rsidP="003B0879">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w:t>
      </w:r>
      <w:r>
        <w:t>s</w:t>
      </w:r>
      <w:r w:rsidRPr="00003948">
        <w:t xml:space="preserve"> their users' information to the primar</w:t>
      </w:r>
      <w:r w:rsidRPr="00755168">
        <w:t>y MC</w:t>
      </w:r>
      <w:r>
        <w:t xml:space="preserve"> </w:t>
      </w:r>
      <w:r w:rsidRPr="00755168">
        <w:t>system.</w:t>
      </w:r>
    </w:p>
    <w:p w14:paraId="611CFA20" w14:textId="77777777" w:rsidR="003B0879" w:rsidRPr="00755168" w:rsidRDefault="003B0879" w:rsidP="003B0879">
      <w:pPr>
        <w:pStyle w:val="B1"/>
      </w:pPr>
      <w:r w:rsidRPr="00755168">
        <w:t>2.</w:t>
      </w:r>
      <w:r w:rsidRPr="00755168">
        <w:tab/>
        <w:t>The authorized MC</w:t>
      </w:r>
      <w:r>
        <w:t>PTT</w:t>
      </w:r>
      <w:r w:rsidRPr="00755168">
        <w:t xml:space="preserve"> user/dispatcher belongs to the primary MC</w:t>
      </w:r>
      <w:r>
        <w:t xml:space="preserve"> </w:t>
      </w:r>
      <w:r w:rsidRPr="00755168">
        <w:t>system.</w:t>
      </w:r>
    </w:p>
    <w:p w14:paraId="2FB493CA" w14:textId="003BD2FB" w:rsidR="003B0879" w:rsidRPr="0045613B" w:rsidRDefault="003B0879" w:rsidP="003B0879">
      <w:pPr>
        <w:pStyle w:val="B1"/>
      </w:pPr>
      <w:r w:rsidRPr="00755168">
        <w:t>3.</w:t>
      </w:r>
      <w:r w:rsidRPr="00755168">
        <w:tab/>
        <w:t>The MC</w:t>
      </w:r>
      <w:r>
        <w:t>PTT</w:t>
      </w:r>
      <w:r w:rsidRPr="00755168">
        <w:t xml:space="preserve"> server of the primary MC</w:t>
      </w:r>
      <w:r>
        <w:t xml:space="preserve"> </w:t>
      </w:r>
      <w:r w:rsidRPr="00755168">
        <w:t>system is where the authorized MC</w:t>
      </w:r>
      <w:r>
        <w:t>PTT</w:t>
      </w:r>
      <w:r w:rsidRPr="00755168">
        <w:t xml:space="preserve"> user/dispatcher </w:t>
      </w:r>
      <w:r w:rsidR="00722979" w:rsidRPr="00722979">
        <w:t xml:space="preserve">controls </w:t>
      </w:r>
      <w:r w:rsidRPr="0045613B">
        <w:t xml:space="preserve">the </w:t>
      </w:r>
      <w:r>
        <w:t>ad hoc</w:t>
      </w:r>
      <w:r w:rsidRPr="0045613B">
        <w:t xml:space="preserve"> group.</w:t>
      </w:r>
    </w:p>
    <w:p w14:paraId="3D967105" w14:textId="12198EAD" w:rsidR="003B0879" w:rsidRDefault="003B0879" w:rsidP="003B0879">
      <w:pPr>
        <w:pStyle w:val="B1"/>
      </w:pPr>
      <w:r w:rsidRPr="0045613B">
        <w:t>4.</w:t>
      </w:r>
      <w:r w:rsidRPr="0045613B">
        <w:tab/>
      </w:r>
      <w:r w:rsidRPr="0047159E">
        <w:t xml:space="preserve">Some </w:t>
      </w:r>
      <w:r>
        <w:t>users of the ad hoc group</w:t>
      </w:r>
      <w:r w:rsidRPr="0045613B">
        <w:t xml:space="preserve"> belong to partner MC</w:t>
      </w:r>
      <w:r>
        <w:t xml:space="preserve"> </w:t>
      </w:r>
      <w:r w:rsidRPr="0045613B">
        <w:t>systems.</w:t>
      </w:r>
    </w:p>
    <w:p w14:paraId="4F7A8EFA" w14:textId="0B399D94" w:rsidR="003B0879" w:rsidRDefault="003B0879" w:rsidP="003B0879">
      <w:pPr>
        <w:pStyle w:val="B1"/>
        <w:rPr>
          <w:noProof/>
        </w:rPr>
      </w:pPr>
      <w:r>
        <w:t>5.</w:t>
      </w:r>
      <w:r>
        <w:tab/>
      </w:r>
      <w:r>
        <w:rPr>
          <w:noProof/>
        </w:rPr>
        <w:t xml:space="preserve">The preconfigured group identity and preconfigured group configuration to be used for an ad hoc group have been preconfigured in the MCPTT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3C5EF82E" w14:textId="49B63939" w:rsidR="00722979" w:rsidRDefault="00722979" w:rsidP="003B0879">
      <w:pPr>
        <w:pStyle w:val="B1"/>
        <w:rPr>
          <w:noProof/>
        </w:rPr>
      </w:pPr>
      <w:r>
        <w:rPr>
          <w:noProof/>
        </w:rPr>
        <w:t>6.</w:t>
      </w:r>
      <w:r>
        <w:rPr>
          <w:noProof/>
        </w:rPr>
        <w:tab/>
        <w:t xml:space="preserve">If </w:t>
      </w:r>
      <w:r w:rsidRPr="009B0FBF">
        <w:rPr>
          <w:noProof/>
        </w:rPr>
        <w:t>an ad</w:t>
      </w:r>
      <w:r>
        <w:rPr>
          <w:noProof/>
        </w:rPr>
        <w:t> </w:t>
      </w:r>
      <w:r w:rsidRPr="009B0FBF">
        <w:rPr>
          <w:noProof/>
        </w:rPr>
        <w:t>hoc group ID from an ad</w:t>
      </w:r>
      <w:r>
        <w:rPr>
          <w:noProof/>
        </w:rPr>
        <w:t> </w:t>
      </w:r>
      <w:r w:rsidRPr="009B0FBF">
        <w:rPr>
          <w:noProof/>
        </w:rPr>
        <w:t xml:space="preserve">hoc group emergency alert </w:t>
      </w:r>
      <w:r>
        <w:rPr>
          <w:noProof/>
        </w:rPr>
        <w:t xml:space="preserve">is used </w:t>
      </w:r>
      <w:r w:rsidRPr="009B0FBF">
        <w:rPr>
          <w:noProof/>
        </w:rPr>
        <w:t>to invite the ad</w:t>
      </w:r>
      <w:r>
        <w:rPr>
          <w:noProof/>
        </w:rPr>
        <w:t> </w:t>
      </w:r>
      <w:r w:rsidRPr="009B0FBF">
        <w:rPr>
          <w:noProof/>
        </w:rPr>
        <w:t>hoc group member</w:t>
      </w:r>
      <w:r>
        <w:rPr>
          <w:noProof/>
        </w:rPr>
        <w:t xml:space="preserve">s, </w:t>
      </w:r>
      <w:r w:rsidRPr="009B0FBF">
        <w:rPr>
          <w:noProof/>
        </w:rPr>
        <w:t>MCPTT client is aware of the ad</w:t>
      </w:r>
      <w:r>
        <w:rPr>
          <w:noProof/>
        </w:rPr>
        <w:t> </w:t>
      </w:r>
      <w:r w:rsidRPr="009B0FBF">
        <w:rPr>
          <w:noProof/>
        </w:rPr>
        <w:t>hoc group ID.</w:t>
      </w:r>
    </w:p>
    <w:p w14:paraId="2BCBF592" w14:textId="77777777" w:rsidR="003B0879" w:rsidRPr="002935AD" w:rsidRDefault="003B0879" w:rsidP="003B0879">
      <w:pPr>
        <w:pStyle w:val="TH"/>
        <w:rPr>
          <w:rFonts w:eastAsia="SimSun"/>
        </w:rPr>
      </w:pPr>
      <w:r w:rsidRPr="002935AD">
        <w:object w:dxaOrig="12108" w:dyaOrig="5616" w14:anchorId="02DEB1C4">
          <v:shape id="_x0000_i1145" type="#_x0000_t75" style="width:466.65pt;height:216.4pt" o:ole="">
            <v:imagedata r:id="rId245" o:title=""/>
          </v:shape>
          <o:OLEObject Type="Embed" ProgID="Visio.Drawing.15" ShapeID="_x0000_i1145" DrawAspect="Content" ObjectID="_1781509052" r:id="rId246"/>
        </w:object>
      </w:r>
    </w:p>
    <w:p w14:paraId="4A98B955" w14:textId="1E2ECDA5" w:rsidR="003B0879" w:rsidRPr="0045613B" w:rsidRDefault="003B0879" w:rsidP="003B0879">
      <w:pPr>
        <w:pStyle w:val="TF"/>
      </w:pPr>
      <w:r w:rsidRPr="002935AD">
        <w:t>Figure </w:t>
      </w:r>
      <w:r>
        <w:t>10.19.3.2.1</w:t>
      </w:r>
      <w:r w:rsidRPr="0045613B">
        <w:t xml:space="preserve">-1: </w:t>
      </w:r>
      <w:r>
        <w:t>Ad hoc</w:t>
      </w:r>
      <w:r w:rsidRPr="0045613B">
        <w:t xml:space="preserve"> group call</w:t>
      </w:r>
      <w:r>
        <w:t xml:space="preserve"> setup</w:t>
      </w:r>
    </w:p>
    <w:p w14:paraId="600ABCCE" w14:textId="6E621D66" w:rsidR="003B0879" w:rsidRPr="005A0216" w:rsidRDefault="003B0879" w:rsidP="003B0879">
      <w:pPr>
        <w:pStyle w:val="B1"/>
      </w:pPr>
      <w:r w:rsidRPr="0045613B">
        <w:t>1.</w:t>
      </w:r>
      <w:r w:rsidRPr="0045613B">
        <w:tab/>
        <w:t>The MC</w:t>
      </w:r>
      <w:r>
        <w:t>PTT</w:t>
      </w:r>
      <w:r w:rsidRPr="0045613B">
        <w:t xml:space="preserve"> client of </w:t>
      </w:r>
      <w:r>
        <w:t xml:space="preserve">the </w:t>
      </w:r>
      <w:r w:rsidRPr="0045613B">
        <w:t>authorized user initiates a</w:t>
      </w:r>
      <w:r>
        <w:t>n ad hoc</w:t>
      </w:r>
      <w:r w:rsidRPr="0045613B">
        <w:t xml:space="preserve"> group call with multiple </w:t>
      </w:r>
      <w:r>
        <w:t>user</w:t>
      </w:r>
      <w:r w:rsidRPr="0045613B">
        <w:t xml:space="preserve">s from primary and partner </w:t>
      </w:r>
      <w:r>
        <w:t xml:space="preserve">MC </w:t>
      </w:r>
      <w:r w:rsidRPr="0045613B">
        <w:t>systems. A</w:t>
      </w:r>
      <w:r>
        <w:t>n</w:t>
      </w:r>
      <w:r w:rsidRPr="0045613B">
        <w:t xml:space="preserve"> </w:t>
      </w:r>
      <w:r>
        <w:t xml:space="preserve">ad hoc </w:t>
      </w:r>
      <w:r w:rsidRPr="0045613B">
        <w:t>group call request message with the</w:t>
      </w:r>
      <w:r>
        <w:t xml:space="preserve"> information of the</w:t>
      </w:r>
      <w:r w:rsidRPr="0045613B">
        <w:t xml:space="preserve"> </w:t>
      </w:r>
      <w:r>
        <w:rPr>
          <w:lang w:eastAsia="zh-CN"/>
        </w:rPr>
        <w:t>MCPTT</w:t>
      </w:r>
      <w:r w:rsidRPr="0045613B">
        <w:rPr>
          <w:lang w:eastAsia="zh-CN"/>
        </w:rPr>
        <w:t xml:space="preserve"> IDs</w:t>
      </w:r>
      <w:r>
        <w:rPr>
          <w:lang w:eastAsia="zh-CN"/>
        </w:rPr>
        <w:t xml:space="preserve"> </w:t>
      </w:r>
      <w:r w:rsidR="00722979" w:rsidRPr="00722979">
        <w:rPr>
          <w:lang w:eastAsia="zh-CN"/>
        </w:rPr>
        <w:t xml:space="preserve">or an ad hoc group ID if the ad hoc group call follows an ad hoc group emergency alert </w:t>
      </w:r>
      <w:r w:rsidRPr="0045613B">
        <w:t xml:space="preserve">is routed to the </w:t>
      </w:r>
      <w:r>
        <w:t>MCPTT</w:t>
      </w:r>
      <w:r w:rsidRPr="0045613B">
        <w:t xml:space="preserve"> server of the primary </w:t>
      </w:r>
      <w:r>
        <w:t xml:space="preserve">MC </w:t>
      </w:r>
      <w:r w:rsidRPr="0045613B">
        <w:t>system</w:t>
      </w:r>
      <w:r w:rsidRPr="005A0216">
        <w:t>.</w:t>
      </w:r>
    </w:p>
    <w:p w14:paraId="5B4EB0EC" w14:textId="6F397F66" w:rsidR="000E57DE" w:rsidRDefault="003B0879" w:rsidP="003B0879">
      <w:pPr>
        <w:pStyle w:val="B1"/>
      </w:pPr>
      <w:r w:rsidRPr="00003948">
        <w:t>2.</w:t>
      </w:r>
      <w:r w:rsidRPr="00003948">
        <w:tab/>
      </w:r>
      <w:r w:rsidR="004B3DEC" w:rsidRPr="004B3DEC">
        <w:t xml:space="preserve">If the ad hoc group call is supported, the MCPTT server of the primary MC system verifies whether the user at of MCPTT client is authorized to initiate an ad hoc group call. If not authorized, the MCPTT server of the primary MC system rejects the ad hoc group call request as specified in the step 3. </w:t>
      </w:r>
      <w:r w:rsidR="00722979" w:rsidRPr="00722979">
        <w:t xml:space="preserve">If the the MC service users' information received in step 1 does not contain an ad hoc group ID from an ad hoc group emergency alert, </w:t>
      </w:r>
      <w:r w:rsidR="00722979">
        <w:t>t</w:t>
      </w:r>
      <w:r w:rsidRPr="00003948">
        <w:t>he MC</w:t>
      </w:r>
      <w:r>
        <w:t>PTT</w:t>
      </w:r>
      <w:r w:rsidRPr="00003948">
        <w:t xml:space="preserve"> server of the primary </w:t>
      </w:r>
      <w:r>
        <w:t xml:space="preserve">MC </w:t>
      </w:r>
      <w:r w:rsidRPr="00003948">
        <w:t xml:space="preserve">system forms the </w:t>
      </w:r>
      <w:r>
        <w:t>ad hoc</w:t>
      </w:r>
      <w:r w:rsidRPr="00FD08F4">
        <w:t xml:space="preserve"> group</w:t>
      </w:r>
      <w:r>
        <w:t xml:space="preserve"> </w:t>
      </w:r>
      <w:r w:rsidRPr="00FD08F4">
        <w:t xml:space="preserve">by using </w:t>
      </w:r>
      <w:r>
        <w:t>MCPTT users</w:t>
      </w:r>
      <w:r w:rsidRPr="00FD08F4">
        <w:t xml:space="preserve">' information </w:t>
      </w:r>
      <w:r>
        <w:t>received in step 1</w:t>
      </w:r>
      <w:r w:rsidR="00722979">
        <w:t>,</w:t>
      </w:r>
      <w:r>
        <w:t xml:space="preserve"> determines the preconfigured group to be used for the configuration</w:t>
      </w:r>
      <w:r w:rsidR="00722979">
        <w:t xml:space="preserve"> </w:t>
      </w:r>
      <w:r w:rsidR="00722979" w:rsidRPr="00722979">
        <w:t>and assigns a</w:t>
      </w:r>
      <w:r w:rsidR="00722979">
        <w:t>n</w:t>
      </w:r>
      <w:r w:rsidR="00722979" w:rsidRPr="00722979">
        <w:t xml:space="preserve"> MCPTT group ID for the newly formed ad hoc group</w:t>
      </w:r>
      <w:r>
        <w:t xml:space="preserve">. </w:t>
      </w:r>
      <w:r w:rsidR="004B3DEC" w:rsidRPr="004B3DEC">
        <w:t xml:space="preserve">If no MC service ad hoc group ID was included in the ad hoc group call </w:t>
      </w:r>
      <w:r w:rsidR="004B3DEC" w:rsidRPr="004B3DEC">
        <w:lastRenderedPageBreak/>
        <w:t xml:space="preserve">request of step 1, or if the provided MC service ad hoc group ID is not accepted by the MC service server, </w:t>
      </w:r>
      <w:r w:rsidR="004B3DEC">
        <w:t>t</w:t>
      </w:r>
      <w:r>
        <w:t>he MCPTT server assigns a MCPTT group ID for the newly formed ad hoc group</w:t>
      </w:r>
      <w:r w:rsidRPr="00FD08F4">
        <w:t>.</w:t>
      </w:r>
    </w:p>
    <w:p w14:paraId="16FA1D41" w14:textId="3CB0BEA7" w:rsidR="003B0879" w:rsidRPr="00FD08F4" w:rsidRDefault="000E57DE" w:rsidP="000E57DE">
      <w:pPr>
        <w:pStyle w:val="B1"/>
        <w:ind w:hanging="1"/>
      </w:pPr>
      <w:r w:rsidRPr="000E57DE">
        <w:t>The MCPTT server</w:t>
      </w:r>
      <w:r>
        <w:t xml:space="preserve"> </w:t>
      </w:r>
      <w:r w:rsidR="003B0879" w:rsidRPr="00FD08F4">
        <w:t xml:space="preserve">identifies the appropriate </w:t>
      </w:r>
      <w:r w:rsidR="003B0879">
        <w:t>MCPTT</w:t>
      </w:r>
      <w:r w:rsidR="003B0879" w:rsidRPr="00FD08F4">
        <w:t xml:space="preserve"> server responsible for the </w:t>
      </w:r>
      <w:r w:rsidR="003B0879">
        <w:t>MCPTT users of the ad hoc group</w:t>
      </w:r>
      <w:r w:rsidR="003B0879" w:rsidRPr="00FD08F4">
        <w:t xml:space="preserve">. </w:t>
      </w:r>
      <w:r w:rsidR="004B3DEC" w:rsidRPr="004B3DEC">
        <w:t xml:space="preserve">The MCPTT server considers the ad hoc group call participants as implicitly </w:t>
      </w:r>
      <w:r w:rsidR="003B0879" w:rsidRPr="00FD08F4">
        <w:t xml:space="preserve">affiliated to the </w:t>
      </w:r>
      <w:r w:rsidR="003B0879">
        <w:t>ad hoc</w:t>
      </w:r>
      <w:r w:rsidR="003B0879" w:rsidRPr="00FD08F4">
        <w:t xml:space="preserve"> group.</w:t>
      </w:r>
    </w:p>
    <w:p w14:paraId="1441081B" w14:textId="638EF245" w:rsidR="003B0879" w:rsidRDefault="003B0879" w:rsidP="003B0879">
      <w:pPr>
        <w:pStyle w:val="NO"/>
        <w:rPr>
          <w:noProof/>
        </w:rPr>
      </w:pPr>
      <w:r>
        <w:rPr>
          <w:noProof/>
        </w:rPr>
        <w:t>NOTE 1:</w:t>
      </w:r>
      <w:r>
        <w:rPr>
          <w:noProof/>
        </w:rPr>
        <w:tab/>
        <w:t xml:space="preserve">The ad hoc group information including the MCPTT group ID and the list of users is held in dynamic data in the MCPTT server. </w:t>
      </w:r>
    </w:p>
    <w:p w14:paraId="1DE09DD9" w14:textId="77777777" w:rsidR="003B0879" w:rsidRDefault="003B0879" w:rsidP="003B0879">
      <w:pPr>
        <w:pStyle w:val="B1"/>
      </w:pPr>
      <w:r>
        <w:t>3.</w:t>
      </w:r>
      <w:r>
        <w:tab/>
        <w:t>The MCPTT server shall send the ad hoc group call request return message to the MCPTT client containing the below:</w:t>
      </w:r>
    </w:p>
    <w:p w14:paraId="4D143D7C" w14:textId="0332B185" w:rsidR="003B0879" w:rsidRDefault="003B0879" w:rsidP="003B0879">
      <w:pPr>
        <w:pStyle w:val="B2"/>
      </w:pPr>
      <w:r>
        <w:t>i.</w:t>
      </w:r>
      <w:r>
        <w:tab/>
        <w:t xml:space="preserve">The MCPTT ad hoc group ID </w:t>
      </w:r>
      <w:r w:rsidR="000E57DE" w:rsidRPr="000E57DE">
        <w:t xml:space="preserve">either </w:t>
      </w:r>
      <w:r>
        <w:t xml:space="preserve">generated by the MCPTT server </w:t>
      </w:r>
      <w:r w:rsidR="000E57DE" w:rsidRPr="000E57DE">
        <w:t xml:space="preserve">or provided by the MCPTT client if the ad hoc group ID is from an ad hoc group emergency alert </w:t>
      </w:r>
      <w:r>
        <w:t>(only included when the ad hoc group call is authorized);</w:t>
      </w:r>
    </w:p>
    <w:p w14:paraId="1C87ABF8" w14:textId="77777777" w:rsidR="003B0879" w:rsidRDefault="003B0879" w:rsidP="003B0879">
      <w:pPr>
        <w:pStyle w:val="B2"/>
      </w:pPr>
      <w:r>
        <w:t>ii.</w:t>
      </w:r>
      <w:r>
        <w:tab/>
        <w:t>The group ID of the pre-configured group to be used for the ad hoc group call (only included when the ad hoc group call is authorized); and</w:t>
      </w:r>
    </w:p>
    <w:p w14:paraId="1BDD0E7B" w14:textId="77777777" w:rsidR="003B0879" w:rsidRDefault="003B0879" w:rsidP="003B0879">
      <w:pPr>
        <w:pStyle w:val="B2"/>
      </w:pPr>
      <w:r>
        <w:t>iii.</w:t>
      </w:r>
      <w:r>
        <w:tab/>
        <w:t>Result of whether the ad hoc group call is authorized or not.</w:t>
      </w:r>
    </w:p>
    <w:p w14:paraId="0A813FCE" w14:textId="4645B826" w:rsidR="003B0879" w:rsidRDefault="003B0879" w:rsidP="003B0879">
      <w:pPr>
        <w:pStyle w:val="B1"/>
      </w:pPr>
      <w:r>
        <w:tab/>
        <w:t xml:space="preserve">If the ad hoc group call request is not authorized, the </w:t>
      </w:r>
      <w:r w:rsidR="004B3DEC" w:rsidRPr="004B3DEC">
        <w:t xml:space="preserve">MCPTT server and </w:t>
      </w:r>
      <w:r>
        <w:t>MCPTT client shall not proceed with the rest of the steps.</w:t>
      </w:r>
    </w:p>
    <w:p w14:paraId="1B798161" w14:textId="276273C8" w:rsidR="003B0879" w:rsidRPr="00FD08F4" w:rsidRDefault="003B0879" w:rsidP="003B0879">
      <w:pPr>
        <w:pStyle w:val="B1"/>
      </w:pPr>
      <w:r>
        <w:rPr>
          <w:noProof/>
        </w:rPr>
        <w:t>4</w:t>
      </w:r>
      <w:r w:rsidRPr="00FD08F4">
        <w:rPr>
          <w:noProof/>
        </w:rPr>
        <w:t>.</w:t>
      </w:r>
      <w:r w:rsidRPr="00FD08F4">
        <w:rPr>
          <w:noProof/>
        </w:rPr>
        <w:tab/>
        <w:t xml:space="preserve">The </w:t>
      </w:r>
      <w:r>
        <w:t>MCPTT</w:t>
      </w:r>
      <w:r w:rsidRPr="00FD08F4">
        <w:t xml:space="preserve"> server of the primary </w:t>
      </w:r>
      <w:r>
        <w:t xml:space="preserve">MC </w:t>
      </w:r>
      <w:r w:rsidRPr="00FD08F4">
        <w:t xml:space="preserve">system sends the </w:t>
      </w:r>
      <w:r>
        <w:t xml:space="preserve">ad hoc </w:t>
      </w:r>
      <w:r w:rsidRPr="00FD08F4">
        <w:t>group call request</w:t>
      </w:r>
      <w:r w:rsidR="004B3DEC">
        <w:t>s</w:t>
      </w:r>
      <w:r w:rsidR="004B3DEC" w:rsidRPr="004B3DEC">
        <w:t xml:space="preserve"> towards the MCPTT clients of the invited users belonging to the primary MC system based on step 1. While sending the ad hoc group call requests, the MCPTT server of the primary MC system shall remove the information elements that are not required to be conveyed to the target MCPTT clients (e.g. MCPTT ID list of the users who are required to acknowledge)</w:t>
      </w:r>
      <w:r w:rsidRPr="00FD08F4">
        <w:t>.</w:t>
      </w:r>
    </w:p>
    <w:p w14:paraId="1F651AEA" w14:textId="46D5A2EF" w:rsidR="003B0879" w:rsidRPr="00FD08F4" w:rsidRDefault="003B0879" w:rsidP="003B0879">
      <w:pPr>
        <w:pStyle w:val="B1"/>
        <w:rPr>
          <w:noProof/>
        </w:rPr>
      </w:pPr>
      <w:r>
        <w:t>5</w:t>
      </w:r>
      <w:r w:rsidRPr="00FD08F4">
        <w:t>.</w:t>
      </w:r>
      <w:r w:rsidRPr="00FD08F4">
        <w:tab/>
      </w:r>
      <w:r>
        <w:t xml:space="preserve">The </w:t>
      </w:r>
      <w:r w:rsidR="004B3DEC">
        <w:t xml:space="preserve">receiving </w:t>
      </w:r>
      <w:r>
        <w:t xml:space="preserve">MCPTT clients </w:t>
      </w:r>
      <w:r w:rsidR="004B3DEC" w:rsidRPr="004B3DEC">
        <w:t xml:space="preserve">notify their corresponding MCPTT users about </w:t>
      </w:r>
      <w:r>
        <w:t xml:space="preserve">the </w:t>
      </w:r>
      <w:r w:rsidR="004B3DEC">
        <w:t xml:space="preserve">incoming </w:t>
      </w:r>
      <w:r>
        <w:t xml:space="preserve">ad hoc group call request </w:t>
      </w:r>
      <w:r w:rsidR="004B3DEC">
        <w:t xml:space="preserve">with </w:t>
      </w:r>
      <w:r>
        <w:t>the information of the MCPTT group ID for the ad hoc group</w:t>
      </w:r>
      <w:r w:rsidR="004B3DEC">
        <w:t>,</w:t>
      </w:r>
      <w:r>
        <w:t xml:space="preserve"> </w:t>
      </w:r>
      <w:r w:rsidR="004B3DEC">
        <w:t xml:space="preserve">and </w:t>
      </w:r>
      <w:r>
        <w:t xml:space="preserve">may accept or reject the call and </w:t>
      </w:r>
      <w:r w:rsidRPr="00FD08F4">
        <w:t xml:space="preserve">respond with </w:t>
      </w:r>
      <w:r w:rsidR="004B3DEC">
        <w:t xml:space="preserve">an adhoc </w:t>
      </w:r>
      <w:r w:rsidRPr="00FD08F4">
        <w:t>group call response.</w:t>
      </w:r>
    </w:p>
    <w:p w14:paraId="04C65116" w14:textId="77777777" w:rsidR="003B0879" w:rsidRPr="00FD08F4" w:rsidRDefault="003B0879" w:rsidP="003B0879">
      <w:pPr>
        <w:pStyle w:val="B1"/>
      </w:pPr>
      <w:r>
        <w:t>6</w:t>
      </w:r>
      <w:r w:rsidRPr="00FD08F4">
        <w:t>.</w:t>
      </w:r>
      <w:r w:rsidRPr="00FD08F4">
        <w:tab/>
      </w:r>
      <w:r>
        <w:t>The primary MCPTT server further initiates an ad hoc</w:t>
      </w:r>
      <w:r w:rsidRPr="00FD08F4">
        <w:t xml:space="preserve"> group call request message </w:t>
      </w:r>
      <w:r>
        <w:t>to</w:t>
      </w:r>
      <w:r w:rsidRPr="00FD08F4">
        <w:t xml:space="preserve"> the </w:t>
      </w:r>
      <w:r>
        <w:t>MCPTT</w:t>
      </w:r>
      <w:r w:rsidRPr="00FD08F4">
        <w:t xml:space="preserve"> </w:t>
      </w:r>
      <w:r>
        <w:t>users</w:t>
      </w:r>
      <w:r w:rsidRPr="00FD08F4">
        <w:t xml:space="preserve"> of the partner </w:t>
      </w:r>
      <w:r>
        <w:t>MC system.</w:t>
      </w:r>
      <w:r w:rsidRPr="00FD08F4">
        <w:t xml:space="preserve"> </w:t>
      </w:r>
      <w:r>
        <w:t>The ad hoc group call request message is routed to the MCPTT users via the MCPTT server of the partner MC system.</w:t>
      </w:r>
    </w:p>
    <w:p w14:paraId="472176CF" w14:textId="682CED86" w:rsidR="003B0879" w:rsidRPr="00FD08F4" w:rsidRDefault="003B0879" w:rsidP="003B0879">
      <w:pPr>
        <w:pStyle w:val="B1"/>
      </w:pPr>
      <w:r>
        <w:t>7</w:t>
      </w:r>
      <w:r w:rsidRPr="00FD08F4">
        <w:t>.</w:t>
      </w:r>
      <w:r w:rsidRPr="00FD08F4">
        <w:tab/>
      </w:r>
      <w:r>
        <w:t xml:space="preserve">The </w:t>
      </w:r>
      <w:r w:rsidR="004B3DEC" w:rsidRPr="004B3DEC">
        <w:t xml:space="preserve">receiving </w:t>
      </w:r>
      <w:r>
        <w:t xml:space="preserve">MCPTT clients </w:t>
      </w:r>
      <w:r w:rsidR="004B3DEC" w:rsidRPr="004B3DEC">
        <w:t xml:space="preserve">notify their corresponding MCPTT users about </w:t>
      </w:r>
      <w:r>
        <w:t xml:space="preserve">the </w:t>
      </w:r>
      <w:r w:rsidR="004B3DEC">
        <w:t xml:space="preserve">incoming </w:t>
      </w:r>
      <w:r>
        <w:t xml:space="preserve">ad hoc group call request </w:t>
      </w:r>
      <w:r w:rsidR="004B3DEC">
        <w:t xml:space="preserve">with </w:t>
      </w:r>
      <w:r>
        <w:t xml:space="preserve">the information of the MCPTT group ID for the ad hoc group. </w:t>
      </w:r>
      <w:r w:rsidRPr="00FD08F4">
        <w:t xml:space="preserve">The </w:t>
      </w:r>
      <w:r>
        <w:t>MCPTT users</w:t>
      </w:r>
      <w:r w:rsidRPr="00FD08F4">
        <w:t xml:space="preserve"> upon receipt of the invitation may accept or reject the call, and respond with the </w:t>
      </w:r>
      <w:r>
        <w:t xml:space="preserve">ad hoc </w:t>
      </w:r>
      <w:r w:rsidRPr="00FD08F4">
        <w:t>group call response.</w:t>
      </w:r>
      <w:r>
        <w:t xml:space="preserve"> The ad hoc group call response message is routed to the MCPTT server of the primary MC system via the MCPTT server of the partner MC system.</w:t>
      </w:r>
    </w:p>
    <w:p w14:paraId="69D7B76B" w14:textId="77777777" w:rsidR="003B0879" w:rsidRPr="005A0216" w:rsidRDefault="003B0879" w:rsidP="003B0879">
      <w:pPr>
        <w:pStyle w:val="B1"/>
      </w:pPr>
      <w:r>
        <w:t>8</w:t>
      </w:r>
      <w:r w:rsidRPr="00FD08F4">
        <w:t>.</w:t>
      </w:r>
      <w:r w:rsidRPr="00FD08F4">
        <w:tab/>
        <w:t xml:space="preserve">The </w:t>
      </w:r>
      <w:r>
        <w:t>MCPTT</w:t>
      </w:r>
      <w:r w:rsidRPr="00FD08F4">
        <w:t xml:space="preserve"> server of the primary </w:t>
      </w:r>
      <w:r>
        <w:t xml:space="preserve">MC system provides an ad hoc </w:t>
      </w:r>
      <w:r w:rsidRPr="00FD08F4">
        <w:t xml:space="preserve">group call response message to the </w:t>
      </w:r>
      <w:r>
        <w:t>MCPTT</w:t>
      </w:r>
      <w:r w:rsidRPr="00FD08F4">
        <w:t xml:space="preserve"> client of the authorized </w:t>
      </w:r>
      <w:r>
        <w:t>MCPTT</w:t>
      </w:r>
      <w:r w:rsidRPr="00FD08F4">
        <w:t xml:space="preserve"> user upon receiving response to the corresponding </w:t>
      </w:r>
      <w:r>
        <w:t xml:space="preserve">ad hoc </w:t>
      </w:r>
      <w:r w:rsidRPr="00FD08F4">
        <w:t>group call request</w:t>
      </w:r>
      <w:r>
        <w:t xml:space="preserve"> in step 1</w:t>
      </w:r>
      <w:r w:rsidRPr="00FD08F4">
        <w:t xml:space="preserve">. The </w:t>
      </w:r>
      <w:r>
        <w:t xml:space="preserve">ad hoc </w:t>
      </w:r>
      <w:r w:rsidRPr="00FD08F4">
        <w:t xml:space="preserve">group call response will consist of the success or failure result and/or detailed reason information in case of </w:t>
      </w:r>
      <w:r w:rsidRPr="005A0216">
        <w:t>failure.</w:t>
      </w:r>
    </w:p>
    <w:p w14:paraId="13A46402" w14:textId="77777777" w:rsidR="003B0879" w:rsidRPr="00FD08F4" w:rsidRDefault="003B0879" w:rsidP="003B0879">
      <w:pPr>
        <w:pStyle w:val="NO"/>
      </w:pPr>
      <w:r w:rsidRPr="00003948">
        <w:t>NOTE </w:t>
      </w:r>
      <w:r>
        <w:t>2</w:t>
      </w:r>
      <w:r w:rsidRPr="00FD08F4">
        <w:t>:</w:t>
      </w:r>
      <w:r w:rsidRPr="00FD08F4">
        <w:tab/>
        <w:t xml:space="preserve">The </w:t>
      </w:r>
      <w:r>
        <w:t xml:space="preserve">ad hoc </w:t>
      </w:r>
      <w:r w:rsidRPr="00FD08F4">
        <w:t>group call response message is triggered depending on the conditions to proceed with the call.</w:t>
      </w:r>
    </w:p>
    <w:p w14:paraId="249D55ED" w14:textId="77777777" w:rsidR="003B0879" w:rsidRPr="00003948" w:rsidRDefault="003B0879" w:rsidP="003B0879">
      <w:pPr>
        <w:pStyle w:val="B1"/>
      </w:pPr>
      <w:r>
        <w:t>9</w:t>
      </w:r>
      <w:r w:rsidRPr="00FD08F4">
        <w:t>.</w:t>
      </w:r>
      <w:r>
        <w:tab/>
      </w:r>
      <w:r w:rsidRPr="00FD08F4">
        <w:t xml:space="preserve">Upon successful </w:t>
      </w:r>
      <w:r>
        <w:t xml:space="preserve">ad hoc </w:t>
      </w:r>
      <w:r w:rsidRPr="00FD08F4">
        <w:t xml:space="preserve">group call setup, a group call is established amongst the multiple group members from primary and partner </w:t>
      </w:r>
      <w:r>
        <w:t>MC system</w:t>
      </w:r>
      <w:r w:rsidRPr="00FD08F4">
        <w:t>s.</w:t>
      </w:r>
      <w:r w:rsidRPr="005A0216">
        <w:t xml:space="preserve"> </w:t>
      </w:r>
      <w:r>
        <w:t>The media plane and floor control resources are established.</w:t>
      </w:r>
    </w:p>
    <w:p w14:paraId="42F63D97" w14:textId="0E960B7F" w:rsidR="003B0879" w:rsidRPr="0045613B" w:rsidRDefault="003B0879" w:rsidP="003B0879">
      <w:pPr>
        <w:pStyle w:val="Heading5"/>
      </w:pPr>
      <w:bookmarkStart w:id="1534" w:name="_Toc96531278"/>
      <w:bookmarkStart w:id="1535" w:name="_Toc96606988"/>
      <w:bookmarkStart w:id="1536" w:name="_Toc113304264"/>
      <w:bookmarkStart w:id="1537" w:name="_Toc170896308"/>
      <w:r>
        <w:t>10.19.3.2.2</w:t>
      </w:r>
      <w:r w:rsidRPr="0045613B">
        <w:tab/>
      </w:r>
      <w:r>
        <w:t>Procedure for a</w:t>
      </w:r>
      <w:r w:rsidRPr="0045613B">
        <w:t>d</w:t>
      </w:r>
      <w:r>
        <w:t> </w:t>
      </w:r>
      <w:r w:rsidRPr="0045613B">
        <w:t>hoc group call</w:t>
      </w:r>
      <w:r>
        <w:t xml:space="preserve"> release</w:t>
      </w:r>
      <w:bookmarkEnd w:id="1534"/>
      <w:bookmarkEnd w:id="1535"/>
      <w:bookmarkEnd w:id="1536"/>
      <w:r>
        <w:t xml:space="preserve"> by MCPTT server – Participants list provided by the Initiator</w:t>
      </w:r>
      <w:bookmarkEnd w:id="1537"/>
    </w:p>
    <w:p w14:paraId="7BA5912F" w14:textId="77777777" w:rsidR="003B0879" w:rsidRPr="00AB5FED" w:rsidRDefault="003B0879" w:rsidP="003B0879">
      <w:r w:rsidRPr="00AB5FED">
        <w:t>Th</w:t>
      </w:r>
      <w:r>
        <w:t>is</w:t>
      </w:r>
      <w:r w:rsidRPr="00AB5FED">
        <w:t xml:space="preserve"> procedure focuses on the case where an </w:t>
      </w:r>
      <w:r>
        <w:t>MCPTT</w:t>
      </w:r>
      <w:r w:rsidRPr="00AB5FED">
        <w:t xml:space="preserve"> server initiates the termination of an ongoing </w:t>
      </w:r>
      <w:r>
        <w:t>MCPTT</w:t>
      </w:r>
      <w:r w:rsidRPr="00AB5FED">
        <w:t xml:space="preserve"> </w:t>
      </w:r>
      <w:r>
        <w:t xml:space="preserve">ad hoc </w:t>
      </w:r>
      <w:r w:rsidRPr="00AB5FED">
        <w:t xml:space="preserve">group call for all the participants of that group call, since at least one of the termination conditions are met e.g., due to hang time expiry, last participant leaving, second last participant leaving, initiator leaving, or minimum number of affiliated </w:t>
      </w:r>
      <w:r>
        <w:t>MCPTT</w:t>
      </w:r>
      <w:r w:rsidRPr="00AB5FED">
        <w:t xml:space="preserve"> group members are not present.</w:t>
      </w:r>
    </w:p>
    <w:p w14:paraId="19BFB548" w14:textId="243BE9BF" w:rsidR="003B0879" w:rsidRDefault="003B0879" w:rsidP="003B0879">
      <w:r w:rsidRPr="00AB5FED">
        <w:t>Procedures in figure </w:t>
      </w:r>
      <w:r>
        <w:t>10.19.3.2.2</w:t>
      </w:r>
      <w:r w:rsidRPr="00AB5FED">
        <w:t xml:space="preserve">-1 are the signalling control plane procedures for the </w:t>
      </w:r>
      <w:r>
        <w:t>MCPTT</w:t>
      </w:r>
      <w:r w:rsidRPr="00AB5FED">
        <w:t xml:space="preserve"> server initiating termination of an ongoing </w:t>
      </w:r>
      <w:r>
        <w:t>MCPTT</w:t>
      </w:r>
      <w:r w:rsidRPr="00AB5FED">
        <w:t xml:space="preserve"> </w:t>
      </w:r>
      <w:r>
        <w:t xml:space="preserve">ad hoc </w:t>
      </w:r>
      <w:r w:rsidRPr="00AB5FED">
        <w:t>group call.</w:t>
      </w:r>
    </w:p>
    <w:p w14:paraId="6A9A52B6" w14:textId="77777777" w:rsidR="003B0879" w:rsidRDefault="003B0879" w:rsidP="003B0879">
      <w:r>
        <w:lastRenderedPageBreak/>
        <w:t>Pre-condition:</w:t>
      </w:r>
    </w:p>
    <w:p w14:paraId="3D63FBDD" w14:textId="77777777" w:rsidR="003B0879" w:rsidRPr="00AB5FED" w:rsidRDefault="003B0879" w:rsidP="003B0879">
      <w:pPr>
        <w:pStyle w:val="B1"/>
      </w:pPr>
      <w:r>
        <w:t>-</w:t>
      </w:r>
      <w:r>
        <w:tab/>
        <w:t>The MCPTT</w:t>
      </w:r>
      <w:r w:rsidRPr="00AB5FED">
        <w:t xml:space="preserve"> client 1</w:t>
      </w:r>
      <w:r>
        <w:t xml:space="preserve"> and</w:t>
      </w:r>
      <w:r w:rsidRPr="00AB5FED">
        <w:t xml:space="preserve"> </w:t>
      </w:r>
      <w:r>
        <w:t xml:space="preserve">MCPTT </w:t>
      </w:r>
      <w:r w:rsidRPr="00AB5FED">
        <w:t>client 2</w:t>
      </w:r>
      <w:r>
        <w:t xml:space="preserve"> belong to primary MC system.</w:t>
      </w:r>
      <w:r w:rsidRPr="00AB5FED">
        <w:t xml:space="preserve"> </w:t>
      </w:r>
      <w:r>
        <w:t>The</w:t>
      </w:r>
      <w:r w:rsidRPr="00AB5FED">
        <w:t xml:space="preserve"> </w:t>
      </w:r>
      <w:r>
        <w:t xml:space="preserve">MCPTT </w:t>
      </w:r>
      <w:r w:rsidRPr="00AB5FED">
        <w:t xml:space="preserve">client 3 </w:t>
      </w:r>
      <w:r>
        <w:t>belongs to partner MC system.</w:t>
      </w:r>
    </w:p>
    <w:p w14:paraId="3FC22EC4" w14:textId="77777777" w:rsidR="003B0879" w:rsidRPr="00AB5FED" w:rsidRDefault="003B0879" w:rsidP="003B0879">
      <w:pPr>
        <w:pStyle w:val="TH"/>
      </w:pPr>
      <w:r w:rsidRPr="00AB5FED">
        <w:object w:dxaOrig="7932" w:dyaOrig="6876" w14:anchorId="3456691F">
          <v:shape id="_x0000_i1146" type="#_x0000_t75" style="width:398.5pt;height:340.75pt" o:ole="">
            <v:imagedata r:id="rId247" o:title=""/>
          </v:shape>
          <o:OLEObject Type="Embed" ProgID="Visio.Drawing.11" ShapeID="_x0000_i1146" DrawAspect="Content" ObjectID="_1781509053" r:id="rId248"/>
        </w:object>
      </w:r>
    </w:p>
    <w:p w14:paraId="1788FB1C" w14:textId="3662EB4A" w:rsidR="003B0879" w:rsidRPr="00AB5FED" w:rsidRDefault="003B0879" w:rsidP="003B0879">
      <w:pPr>
        <w:pStyle w:val="TF"/>
      </w:pPr>
      <w:r w:rsidRPr="00AB5FED">
        <w:t>Figure </w:t>
      </w:r>
      <w:r>
        <w:t>10.19.3.2.2</w:t>
      </w:r>
      <w:r w:rsidRPr="00AB5FED">
        <w:t xml:space="preserve">-1: </w:t>
      </w:r>
      <w:r>
        <w:t>Ad hoc</w:t>
      </w:r>
      <w:r w:rsidRPr="00AB5FED">
        <w:t xml:space="preserve"> group call</w:t>
      </w:r>
      <w:r>
        <w:t xml:space="preserve"> release</w:t>
      </w:r>
    </w:p>
    <w:p w14:paraId="7D1615D8" w14:textId="77777777" w:rsidR="003B0879" w:rsidRPr="00AB5FED" w:rsidRDefault="003B0879" w:rsidP="003B0879">
      <w:pPr>
        <w:pStyle w:val="B1"/>
      </w:pPr>
      <w:r w:rsidRPr="00AB5FED">
        <w:t>1.</w:t>
      </w:r>
      <w:r w:rsidRPr="00AB5FED">
        <w:tab/>
      </w:r>
      <w:r>
        <w:t>The</w:t>
      </w:r>
      <w:r w:rsidRPr="00AB5FED">
        <w:t xml:space="preserve"> </w:t>
      </w:r>
      <w:r>
        <w:t>MCPTT</w:t>
      </w:r>
      <w:r w:rsidRPr="00AB5FED">
        <w:t xml:space="preserve"> users on </w:t>
      </w:r>
      <w:r>
        <w:t>MCPTT</w:t>
      </w:r>
      <w:r w:rsidRPr="00AB5FED">
        <w:t xml:space="preserve"> client 1, client 2</w:t>
      </w:r>
      <w:r>
        <w:t xml:space="preserve"> </w:t>
      </w:r>
      <w:r w:rsidRPr="00AB5FED">
        <w:t xml:space="preserve">and client 3 are already part of the ongoing </w:t>
      </w:r>
      <w:r>
        <w:t xml:space="preserve">ad hoc </w:t>
      </w:r>
      <w:r w:rsidRPr="00AB5FED">
        <w:t xml:space="preserve">group call (e.g. as a result of </w:t>
      </w:r>
      <w:r>
        <w:t>ad hoc</w:t>
      </w:r>
      <w:r w:rsidRPr="00AB5FED">
        <w:t xml:space="preserve"> group call setup</w:t>
      </w:r>
      <w:r>
        <w:t xml:space="preserve"> as specified in clause 10.19.3.2.x</w:t>
      </w:r>
      <w:r w:rsidRPr="00AB5FED">
        <w:t>).</w:t>
      </w:r>
    </w:p>
    <w:p w14:paraId="5350F3E8" w14:textId="77777777" w:rsidR="003B0879" w:rsidRPr="00AB5FED" w:rsidRDefault="003B0879" w:rsidP="003B0879">
      <w:pPr>
        <w:pStyle w:val="B1"/>
      </w:pPr>
      <w:r w:rsidRPr="00AB5FED">
        <w:t>2.</w:t>
      </w:r>
      <w:r w:rsidRPr="00AB5FED">
        <w:tab/>
      </w:r>
      <w:r>
        <w:t>The MCPTT</w:t>
      </w:r>
      <w:r w:rsidRPr="00AB5FED">
        <w:t xml:space="preserve"> server would like to release the </w:t>
      </w:r>
      <w:r>
        <w:t>ad hoc</w:t>
      </w:r>
      <w:r w:rsidRPr="00AB5FED">
        <w:t xml:space="preserve"> group call which is ongoing e.g., due to hang time expiry, last participant leaving, second last participant leaving, initiator leaving, or minimum number of affiliated </w:t>
      </w:r>
      <w:r>
        <w:t>MCPTT</w:t>
      </w:r>
      <w:r w:rsidRPr="00AB5FED">
        <w:t xml:space="preserve"> group members are not present.</w:t>
      </w:r>
    </w:p>
    <w:p w14:paraId="63A9EF9C" w14:textId="77777777" w:rsidR="003B0879" w:rsidRPr="00AB5FED" w:rsidRDefault="003B0879" w:rsidP="003B0879">
      <w:pPr>
        <w:pStyle w:val="B1"/>
      </w:pPr>
      <w:r w:rsidRPr="00AB5FED">
        <w:t>3.</w:t>
      </w:r>
      <w:r w:rsidRPr="00AB5FED">
        <w:tab/>
      </w:r>
      <w:r>
        <w:t>The MCPTT</w:t>
      </w:r>
      <w:r w:rsidRPr="00AB5FED">
        <w:t xml:space="preserve"> server identifies the participants of the ongoing </w:t>
      </w:r>
      <w:r>
        <w:t xml:space="preserve">ad hoc </w:t>
      </w:r>
      <w:r w:rsidRPr="00AB5FED">
        <w:t xml:space="preserve">group call and generates </w:t>
      </w:r>
      <w:r>
        <w:t xml:space="preserve">ad hoc </w:t>
      </w:r>
      <w:r w:rsidRPr="00AB5FED">
        <w:rPr>
          <w:rFonts w:hint="eastAsia"/>
          <w:lang w:eastAsia="zh-CN"/>
        </w:rPr>
        <w:t>group call release request</w:t>
      </w:r>
      <w:r w:rsidRPr="00AB5FED">
        <w:t xml:space="preserve"> to </w:t>
      </w:r>
      <w:r w:rsidRPr="00AB5FED">
        <w:rPr>
          <w:rFonts w:hint="eastAsia"/>
          <w:lang w:eastAsia="zh-CN"/>
        </w:rPr>
        <w:t>release</w:t>
      </w:r>
      <w:r w:rsidRPr="00AB5FED">
        <w:t xml:space="preserve"> ongoing session.</w:t>
      </w:r>
    </w:p>
    <w:p w14:paraId="095A15D5" w14:textId="1EA12245" w:rsidR="003B0879" w:rsidRPr="00AB5FED" w:rsidRDefault="003B0879" w:rsidP="003B0879">
      <w:pPr>
        <w:pStyle w:val="B1"/>
      </w:pPr>
      <w:r w:rsidRPr="00AB5FED">
        <w:t>4.</w:t>
      </w:r>
      <w:r w:rsidRPr="00AB5FED">
        <w:tab/>
      </w:r>
      <w:r>
        <w:t>The MCPTT</w:t>
      </w:r>
      <w:r w:rsidRPr="00AB5FED">
        <w:t xml:space="preserve"> server sends a </w:t>
      </w:r>
      <w:r>
        <w:t xml:space="preserve">ad hoc </w:t>
      </w:r>
      <w:r w:rsidRPr="00AB5FED">
        <w:rPr>
          <w:rFonts w:hint="eastAsia"/>
        </w:rPr>
        <w:t>group call release request</w:t>
      </w:r>
      <w:r w:rsidRPr="00AB5FED">
        <w:t xml:space="preserve"> via SIP core towards each participant of the ongoing group call.</w:t>
      </w:r>
      <w:r>
        <w:t xml:space="preserve"> If the participants belong to partner MC system, then ad hoc group call release request is routed to the MCPTT clients of the </w:t>
      </w:r>
      <w:r w:rsidR="00D45090">
        <w:t>partner</w:t>
      </w:r>
      <w:r>
        <w:t xml:space="preserve"> MC system via the partner MCPTT server.</w:t>
      </w:r>
    </w:p>
    <w:p w14:paraId="60043DE8" w14:textId="77777777" w:rsidR="003B0879" w:rsidRPr="00AB5FED" w:rsidRDefault="003B0879" w:rsidP="003B0879">
      <w:pPr>
        <w:pStyle w:val="B1"/>
      </w:pPr>
      <w:r w:rsidRPr="00AB5FED">
        <w:t>5.</w:t>
      </w:r>
      <w:r w:rsidRPr="00AB5FED">
        <w:tab/>
      </w:r>
      <w:r>
        <w:t>The MCPTT</w:t>
      </w:r>
      <w:r w:rsidRPr="00AB5FED">
        <w:t xml:space="preserve"> users are notified about the </w:t>
      </w:r>
      <w:r w:rsidRPr="00AB5FED">
        <w:rPr>
          <w:rFonts w:hint="eastAsia"/>
          <w:lang w:eastAsia="zh-CN"/>
        </w:rPr>
        <w:t>release</w:t>
      </w:r>
      <w:r w:rsidRPr="00AB5FED">
        <w:t xml:space="preserve"> of the </w:t>
      </w:r>
      <w:r>
        <w:t xml:space="preserve">ad hoc </w:t>
      </w:r>
      <w:r w:rsidRPr="00AB5FED">
        <w:t>group call.</w:t>
      </w:r>
    </w:p>
    <w:p w14:paraId="1DC7C998" w14:textId="77777777" w:rsidR="003B0879" w:rsidRPr="00AB5FED" w:rsidRDefault="003B0879" w:rsidP="003B0879">
      <w:pPr>
        <w:pStyle w:val="B1"/>
      </w:pPr>
      <w:r w:rsidRPr="00AB5FED">
        <w:t>6.</w:t>
      </w:r>
      <w:r w:rsidRPr="00AB5FED">
        <w:tab/>
      </w:r>
      <w:r>
        <w:t>The MCPTT</w:t>
      </w:r>
      <w:r w:rsidRPr="00AB5FED">
        <w:t xml:space="preserve"> client(s) receiving </w:t>
      </w:r>
      <w:r>
        <w:t xml:space="preserve">ad hoc </w:t>
      </w:r>
      <w:r w:rsidRPr="00AB5FED">
        <w:rPr>
          <w:rFonts w:hint="eastAsia"/>
          <w:lang w:eastAsia="zh-CN"/>
        </w:rPr>
        <w:t>group call release request</w:t>
      </w:r>
      <w:r w:rsidRPr="00AB5FED">
        <w:t xml:space="preserve">, </w:t>
      </w:r>
      <w:r>
        <w:t xml:space="preserve">send </w:t>
      </w:r>
      <w:r w:rsidRPr="00AB5FED">
        <w:t>acknowledge</w:t>
      </w:r>
      <w:r>
        <w:t>ment</w:t>
      </w:r>
      <w:r w:rsidRPr="00AB5FED">
        <w:t xml:space="preserve"> towards the </w:t>
      </w:r>
      <w:r>
        <w:t>MCPTT</w:t>
      </w:r>
      <w:r w:rsidRPr="00AB5FED">
        <w:t xml:space="preserve"> server</w:t>
      </w:r>
      <w:r w:rsidRPr="00AB5FED">
        <w:rPr>
          <w:rFonts w:hint="eastAsia"/>
          <w:lang w:eastAsia="zh-CN"/>
        </w:rPr>
        <w:t xml:space="preserve"> by sending a </w:t>
      </w:r>
      <w:r>
        <w:rPr>
          <w:lang w:eastAsia="zh-CN"/>
        </w:rPr>
        <w:t xml:space="preserve">ad hoc </w:t>
      </w:r>
      <w:r w:rsidRPr="00AB5FED">
        <w:rPr>
          <w:rFonts w:hint="eastAsia"/>
          <w:lang w:eastAsia="zh-CN"/>
        </w:rPr>
        <w:t>group call release response</w:t>
      </w:r>
      <w:r w:rsidRPr="00AB5FED">
        <w:t>.</w:t>
      </w:r>
    </w:p>
    <w:p w14:paraId="17E66D9C" w14:textId="26AC7CD2" w:rsidR="003B0879" w:rsidRPr="00460FCF" w:rsidRDefault="003B0879" w:rsidP="00961D11">
      <w:pPr>
        <w:pStyle w:val="B1"/>
      </w:pPr>
      <w:r w:rsidRPr="00AB5FED">
        <w:t>7.</w:t>
      </w:r>
      <w:r>
        <w:tab/>
        <w:t>The MCPTT</w:t>
      </w:r>
      <w:r w:rsidRPr="00AB5FED">
        <w:t xml:space="preserve"> client 1, client 2 and client 3 have successfully released the floor control and media plane resources associated with the </w:t>
      </w:r>
      <w:r>
        <w:t xml:space="preserve">ad hoc </w:t>
      </w:r>
      <w:r w:rsidRPr="00AB5FED">
        <w:t>group call that is terminated.</w:t>
      </w:r>
      <w:r>
        <w:t xml:space="preserve"> The MCPTT servers remove the ad hoc group information from the dynamic data held in the MCPTT servers and the ad hoc group ceases to exist</w:t>
      </w:r>
      <w:r w:rsidR="000E57DE" w:rsidRPr="000E57DE">
        <w:t>, otherwise if the ad hoc group call follows an ad hoc group emergency alert the MCPTT servers keep the dynamic data and the ad hoc group continues to exist</w:t>
      </w:r>
      <w:r>
        <w:t>.</w:t>
      </w:r>
    </w:p>
    <w:p w14:paraId="1938FB41" w14:textId="423D5044" w:rsidR="00941CB2" w:rsidRPr="00AB5FED" w:rsidRDefault="00941CB2" w:rsidP="00941CB2">
      <w:pPr>
        <w:pStyle w:val="Heading5"/>
        <w:rPr>
          <w:lang w:val="nl-NL"/>
        </w:rPr>
      </w:pPr>
      <w:bookmarkStart w:id="1538" w:name="_Toc113304257"/>
      <w:bookmarkStart w:id="1539" w:name="_Toc170896309"/>
      <w:r>
        <w:lastRenderedPageBreak/>
        <w:t>10.19</w:t>
      </w:r>
      <w:r w:rsidRPr="00AB5FED">
        <w:t>.</w:t>
      </w:r>
      <w:r>
        <w:t>3.2.</w:t>
      </w:r>
      <w:r w:rsidR="001D6FD8">
        <w:t>3</w:t>
      </w:r>
      <w:r w:rsidRPr="00AB5FED">
        <w:rPr>
          <w:lang w:val="nl-NL"/>
        </w:rPr>
        <w:tab/>
      </w:r>
      <w:r>
        <w:rPr>
          <w:lang w:val="nl-NL"/>
        </w:rPr>
        <w:t>Ad hoc g</w:t>
      </w:r>
      <w:r w:rsidRPr="00AB5FED">
        <w:rPr>
          <w:lang w:val="nl-NL"/>
        </w:rPr>
        <w:t xml:space="preserve">roup </w:t>
      </w:r>
      <w:r>
        <w:rPr>
          <w:lang w:val="nl-NL"/>
        </w:rPr>
        <w:t>call</w:t>
      </w:r>
      <w:r w:rsidRPr="00AB5FED">
        <w:rPr>
          <w:lang w:val="nl-NL"/>
        </w:rPr>
        <w:t xml:space="preserve"> </w:t>
      </w:r>
      <w:r>
        <w:rPr>
          <w:lang w:val="nl-NL"/>
        </w:rPr>
        <w:t>setup – Participants list determined by the MCPTT server</w:t>
      </w:r>
      <w:bookmarkEnd w:id="1538"/>
      <w:bookmarkEnd w:id="1539"/>
    </w:p>
    <w:p w14:paraId="3A0BBA17" w14:textId="5A836DD3" w:rsidR="00941CB2" w:rsidRDefault="00941CB2" w:rsidP="00941CB2">
      <w:r>
        <w:t>Figure 10.19</w:t>
      </w:r>
      <w:r w:rsidRPr="00AB5FED">
        <w:t>.</w:t>
      </w:r>
      <w:r>
        <w:t>3.2.</w:t>
      </w:r>
      <w:r w:rsidR="008438EE">
        <w:t>3</w:t>
      </w:r>
      <w:r w:rsidRPr="00682B94">
        <w:t>-1 below illustrates the ad</w:t>
      </w:r>
      <w:r>
        <w:t> </w:t>
      </w:r>
      <w:r w:rsidRPr="00682B94">
        <w:t xml:space="preserve">hoc group </w:t>
      </w:r>
      <w:r>
        <w:t>call</w:t>
      </w:r>
      <w:r w:rsidRPr="00682B94">
        <w:t xml:space="preserve"> setup procedure initiated by an authorized user </w:t>
      </w:r>
      <w:r>
        <w:rPr>
          <w:noProof/>
        </w:rPr>
        <w:t>wherein the list of participants is determined by the MCPTT server based on the c</w:t>
      </w:r>
      <w:r w:rsidR="00BF69B2">
        <w:rPr>
          <w:noProof/>
        </w:rPr>
        <w:t>r</w:t>
      </w:r>
      <w:r>
        <w:rPr>
          <w:noProof/>
        </w:rPr>
        <w:t>iteria received from the MCPTT client</w:t>
      </w:r>
      <w:r w:rsidRPr="00682B94">
        <w:t xml:space="preserve"> </w:t>
      </w:r>
      <w:r>
        <w:t>and determined</w:t>
      </w:r>
      <w:r w:rsidRPr="00682B94">
        <w:t xml:space="preserve"> </w:t>
      </w:r>
      <w:r>
        <w:t>MCPTT</w:t>
      </w:r>
      <w:r w:rsidRPr="00682B94">
        <w:t xml:space="preserve"> users </w:t>
      </w:r>
      <w:r>
        <w:t xml:space="preserve">are </w:t>
      </w:r>
      <w:r w:rsidRPr="00682B94">
        <w:t xml:space="preserve">from multiple </w:t>
      </w:r>
      <w:r>
        <w:t>MCPTT systems</w:t>
      </w:r>
      <w:r w:rsidRPr="00682B94">
        <w:t>.</w:t>
      </w:r>
    </w:p>
    <w:p w14:paraId="6EEED726" w14:textId="77777777" w:rsidR="00941CB2" w:rsidRDefault="00941CB2" w:rsidP="00941CB2">
      <w:pPr>
        <w:rPr>
          <w:noProof/>
        </w:rPr>
      </w:pPr>
      <w:r>
        <w:rPr>
          <w:noProof/>
        </w:rPr>
        <w:t>Pre-conditions:</w:t>
      </w:r>
    </w:p>
    <w:p w14:paraId="5BC0C1FE" w14:textId="77777777" w:rsidR="00941CB2" w:rsidRPr="00755168" w:rsidRDefault="00941CB2" w:rsidP="00941CB2">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 their users' information to the primar</w:t>
      </w:r>
      <w:r w:rsidRPr="00755168">
        <w:t>y MC</w:t>
      </w:r>
      <w:r>
        <w:t xml:space="preserve"> </w:t>
      </w:r>
      <w:r w:rsidRPr="00755168">
        <w:t>system.</w:t>
      </w:r>
    </w:p>
    <w:p w14:paraId="0CDF0A6A" w14:textId="54311E56" w:rsidR="00941CB2" w:rsidRPr="00755168" w:rsidRDefault="00941CB2" w:rsidP="00941CB2">
      <w:pPr>
        <w:pStyle w:val="B1"/>
      </w:pPr>
      <w:r w:rsidRPr="00755168">
        <w:t>2.</w:t>
      </w:r>
      <w:r w:rsidRPr="00755168">
        <w:tab/>
        <w:t>The authorized MC</w:t>
      </w:r>
      <w:r w:rsidR="00536BD4">
        <w:t>PTT</w:t>
      </w:r>
      <w:r>
        <w:t xml:space="preserve"> </w:t>
      </w:r>
      <w:r w:rsidRPr="00755168">
        <w:t>user/dispatcher belongs to the primary MC</w:t>
      </w:r>
      <w:r>
        <w:t xml:space="preserve"> </w:t>
      </w:r>
      <w:r w:rsidRPr="00755168">
        <w:t>system.</w:t>
      </w:r>
    </w:p>
    <w:p w14:paraId="639F2F84" w14:textId="094D1ED8" w:rsidR="00941CB2" w:rsidRPr="0045613B" w:rsidRDefault="00941CB2" w:rsidP="00941CB2">
      <w:pPr>
        <w:pStyle w:val="B1"/>
      </w:pPr>
      <w:r w:rsidRPr="00755168">
        <w:t>3.</w:t>
      </w:r>
      <w:r w:rsidRPr="00755168">
        <w:tab/>
        <w:t>The MC</w:t>
      </w:r>
      <w:r>
        <w:t xml:space="preserve">PTT </w:t>
      </w:r>
      <w:r w:rsidRPr="00755168">
        <w:t>server</w:t>
      </w:r>
      <w:r>
        <w:t> 1</w:t>
      </w:r>
      <w:r w:rsidRPr="00755168">
        <w:t xml:space="preserve"> of the primary MC</w:t>
      </w:r>
      <w:r>
        <w:t xml:space="preserve"> </w:t>
      </w:r>
      <w:r w:rsidRPr="00755168">
        <w:t>system is where the authorized MC</w:t>
      </w:r>
      <w:r w:rsidR="00536BD4">
        <w:t>PTT</w:t>
      </w:r>
      <w:r>
        <w:t xml:space="preserve"> </w:t>
      </w:r>
      <w:r w:rsidRPr="00755168">
        <w:t xml:space="preserve">user/dispatcher </w:t>
      </w:r>
      <w:r w:rsidRPr="0047159E">
        <w:t>creates</w:t>
      </w:r>
      <w:r w:rsidRPr="0045613B">
        <w:t xml:space="preserve"> the </w:t>
      </w:r>
      <w:r>
        <w:t>ad hoc</w:t>
      </w:r>
      <w:r w:rsidRPr="0045613B">
        <w:t xml:space="preserve"> group.</w:t>
      </w:r>
    </w:p>
    <w:p w14:paraId="6CEEBED5" w14:textId="6EA4E74F" w:rsidR="00941CB2" w:rsidRDefault="00941CB2" w:rsidP="00941CB2">
      <w:pPr>
        <w:pStyle w:val="B1"/>
      </w:pPr>
      <w:r w:rsidRPr="0045613B">
        <w:t>4.</w:t>
      </w:r>
      <w:r w:rsidRPr="0045613B">
        <w:tab/>
      </w:r>
      <w:r w:rsidRPr="0047159E">
        <w:t xml:space="preserve">Some </w:t>
      </w:r>
      <w:r>
        <w:t>users of the ad hoc group</w:t>
      </w:r>
      <w:r w:rsidRPr="0045613B">
        <w:t xml:space="preserve"> belong to </w:t>
      </w:r>
      <w:r w:rsidRPr="00755168">
        <w:t>MC</w:t>
      </w:r>
      <w:r>
        <w:t xml:space="preserve">PTT </w:t>
      </w:r>
      <w:r w:rsidRPr="00755168">
        <w:t>server</w:t>
      </w:r>
      <w:r>
        <w:t> 2</w:t>
      </w:r>
      <w:r w:rsidRPr="00755168">
        <w:t xml:space="preserve"> of the </w:t>
      </w:r>
      <w:r w:rsidRPr="0045613B">
        <w:t>partner MC</w:t>
      </w:r>
      <w:r>
        <w:t xml:space="preserve"> </w:t>
      </w:r>
      <w:r w:rsidRPr="0045613B">
        <w:t>systems.</w:t>
      </w:r>
    </w:p>
    <w:p w14:paraId="1E1BD017" w14:textId="474AAD4C" w:rsidR="00941CB2" w:rsidRDefault="00941CB2" w:rsidP="00941CB2">
      <w:pPr>
        <w:pStyle w:val="B1"/>
        <w:rPr>
          <w:noProof/>
        </w:rPr>
      </w:pPr>
      <w:r>
        <w:t>5.</w:t>
      </w:r>
      <w:r>
        <w:tab/>
      </w:r>
      <w:r>
        <w:rPr>
          <w:noProof/>
        </w:rPr>
        <w:t>The pre-configured group identity and pre-configured group configuration to be used for an ad hoc group have been preconfigured in MC</w:t>
      </w:r>
      <w:r w:rsidR="00536BD4">
        <w:rPr>
          <w:noProof/>
        </w:rPr>
        <w:t>PTT</w:t>
      </w:r>
      <w:r>
        <w:rPr>
          <w:noProof/>
        </w:rPr>
        <w:t xml:space="preserve">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1D600E97" w14:textId="16E71028" w:rsidR="00210AAF" w:rsidRPr="00AB5FED" w:rsidRDefault="00BF69B2" w:rsidP="00210AAF">
      <w:pPr>
        <w:pStyle w:val="TH"/>
      </w:pPr>
      <w:r w:rsidRPr="00E6731F">
        <w:object w:dxaOrig="12564" w:dyaOrig="10356" w14:anchorId="4554EF5E">
          <v:shape id="_x0000_i1147" type="#_x0000_t75" style="width:481.65pt;height:397.75pt" o:ole="">
            <v:imagedata r:id="rId249" o:title=""/>
          </v:shape>
          <o:OLEObject Type="Embed" ProgID="Visio.Drawing.15" ShapeID="_x0000_i1147" DrawAspect="Content" ObjectID="_1781509054" r:id="rId250"/>
        </w:object>
      </w:r>
    </w:p>
    <w:p w14:paraId="57A38DEE" w14:textId="0B51864C" w:rsidR="00F12EEC" w:rsidRDefault="00F12EEC" w:rsidP="00F12EEC">
      <w:pPr>
        <w:pStyle w:val="TF"/>
      </w:pPr>
      <w:r w:rsidRPr="00F12EEC">
        <w:t>Figure 10.19.3.2.3-1: Ad hoc group call setup involving multiple MCPTT systems</w:t>
      </w:r>
    </w:p>
    <w:p w14:paraId="190450E0" w14:textId="7D08DA17" w:rsidR="00941CB2" w:rsidRDefault="00941CB2" w:rsidP="00941CB2">
      <w:pPr>
        <w:pStyle w:val="B1"/>
      </w:pPr>
      <w:r>
        <w:t>1-3.</w:t>
      </w:r>
      <w:r>
        <w:tab/>
        <w:t>Same as described in subclause </w:t>
      </w:r>
      <w:r w:rsidRPr="00574B53">
        <w:t>10.19.3.1.3</w:t>
      </w:r>
      <w:r>
        <w:t>.</w:t>
      </w:r>
    </w:p>
    <w:p w14:paraId="559F6E66" w14:textId="701F3C96" w:rsidR="00941CB2" w:rsidRPr="00666098" w:rsidRDefault="00941CB2" w:rsidP="00941CB2">
      <w:pPr>
        <w:pStyle w:val="B1"/>
      </w:pPr>
      <w:r>
        <w:lastRenderedPageBreak/>
        <w:t>4</w:t>
      </w:r>
      <w:r w:rsidRPr="003A6FC0">
        <w:t>.</w:t>
      </w:r>
      <w:r w:rsidRPr="003A6FC0">
        <w:tab/>
        <w:t xml:space="preserve">The </w:t>
      </w:r>
      <w:r>
        <w:t>MCPTT server 1</w:t>
      </w:r>
      <w:r w:rsidRPr="003A6FC0">
        <w:t xml:space="preserve"> determines the list of participants </w:t>
      </w:r>
      <w:r>
        <w:t xml:space="preserve">from </w:t>
      </w:r>
      <w:r w:rsidR="00BF69B2">
        <w:t xml:space="preserve">the </w:t>
      </w:r>
      <w:r>
        <w:t xml:space="preserve">primary </w:t>
      </w:r>
      <w:r w:rsidR="00BF69B2" w:rsidRPr="00BF69B2">
        <w:t xml:space="preserve">MC system </w:t>
      </w:r>
      <w:r>
        <w:t xml:space="preserve">and </w:t>
      </w:r>
      <w:r w:rsidR="00BF69B2" w:rsidRPr="00BF69B2">
        <w:t xml:space="preserve">determines the </w:t>
      </w:r>
      <w:r>
        <w:t xml:space="preserve">partner </w:t>
      </w:r>
      <w:r w:rsidR="00BF69B2">
        <w:t xml:space="preserve">MC </w:t>
      </w:r>
      <w:r>
        <w:t>system</w:t>
      </w:r>
      <w:r w:rsidRPr="003A6FC0">
        <w:t xml:space="preserve"> to be </w:t>
      </w:r>
      <w:r w:rsidR="00BF69B2" w:rsidRPr="00BF69B2">
        <w:t xml:space="preserve">involved in </w:t>
      </w:r>
      <w:r w:rsidRPr="00666098">
        <w:t xml:space="preserve">the </w:t>
      </w:r>
      <w:r>
        <w:t>ad hoc group call</w:t>
      </w:r>
      <w:r w:rsidRPr="003A6FC0">
        <w:t xml:space="preserve"> based on the </w:t>
      </w:r>
      <w:r>
        <w:t xml:space="preserve">information present in the information element Criteria for determining the participants. This information element </w:t>
      </w:r>
      <w:r w:rsidR="00BF69B2">
        <w:t>carries</w:t>
      </w:r>
      <w:r w:rsidR="00BF69B2" w:rsidRPr="00E6731F">
        <w:t xml:space="preserve"> </w:t>
      </w:r>
      <w:r>
        <w:t>the criteria, indicator identifying pre-defined criteria, or a combination of both.</w:t>
      </w:r>
      <w:r w:rsidRPr="00253B2B" w:rsidDel="00253B2B">
        <w:t xml:space="preserve"> </w:t>
      </w:r>
    </w:p>
    <w:p w14:paraId="605B34C4" w14:textId="77777777" w:rsidR="00941CB2" w:rsidRPr="00666098" w:rsidRDefault="00941CB2" w:rsidP="00941CB2">
      <w:pPr>
        <w:pStyle w:val="NO"/>
      </w:pPr>
      <w:r w:rsidRPr="000C3FCA">
        <w:t>NOTE</w:t>
      </w:r>
      <w:r>
        <w:t> 1</w:t>
      </w:r>
      <w:r w:rsidRPr="000C3FCA">
        <w:t>:</w:t>
      </w:r>
      <w:r w:rsidRPr="000C3FCA">
        <w:tab/>
      </w:r>
      <w:r>
        <w:t xml:space="preserve">The content of the Criteria information element, the details of the pre-defined criteria, and the way how their </w:t>
      </w:r>
      <w:r w:rsidRPr="0014119E">
        <w:t>MCPTT server determines the list of participants</w:t>
      </w:r>
      <w:r>
        <w:t xml:space="preserve"> are left to implementation.</w:t>
      </w:r>
    </w:p>
    <w:p w14:paraId="26042AC2" w14:textId="15919CA8" w:rsidR="00941CB2" w:rsidRDefault="00941CB2" w:rsidP="00941CB2">
      <w:pPr>
        <w:pStyle w:val="B1"/>
      </w:pPr>
      <w:r>
        <w:t>5.</w:t>
      </w:r>
      <w:r>
        <w:tab/>
      </w:r>
      <w:r w:rsidR="00BF69B2">
        <w:t xml:space="preserve">If the </w:t>
      </w:r>
      <w:r>
        <w:t xml:space="preserve">MCPTT server 1 needs to involve the partner system based on the agreement and based on the criteria for determining the participant list, </w:t>
      </w:r>
      <w:r w:rsidR="00BF69B2">
        <w:t xml:space="preserve">it </w:t>
      </w:r>
      <w:r>
        <w:t>sends the ad hoc group call get userlist request to the MCPTT server 2. This request carries the criteria specified in the step 1.</w:t>
      </w:r>
    </w:p>
    <w:p w14:paraId="08E90901" w14:textId="03B02E25" w:rsidR="00941CB2" w:rsidRDefault="00941CB2" w:rsidP="00941CB2">
      <w:pPr>
        <w:pStyle w:val="B1"/>
      </w:pPr>
      <w:r>
        <w:t>6.</w:t>
      </w:r>
      <w:r>
        <w:tab/>
        <w:t>MCPTT server 2 evaluates the criteria and determines the partic</w:t>
      </w:r>
      <w:r w:rsidR="00BF69B2">
        <w:t>i</w:t>
      </w:r>
      <w:r>
        <w:t xml:space="preserve">pants satisfying the criteria </w:t>
      </w:r>
      <w:r w:rsidRPr="00FD1BAA">
        <w:t>(i.e.</w:t>
      </w:r>
      <w:r w:rsidR="00BF69B2">
        <w:t>,</w:t>
      </w:r>
      <w:r w:rsidRPr="00FD1BAA">
        <w:t xml:space="preserve"> MCPTT client 3 and MCPTT client 4)</w:t>
      </w:r>
      <w:r>
        <w:rPr>
          <w:lang w:val="en-US"/>
        </w:rPr>
        <w:t xml:space="preserve"> </w:t>
      </w:r>
      <w:r>
        <w:t>and sends the response containing the list of MCPTT users satisfying the criteria.</w:t>
      </w:r>
      <w:r w:rsidR="00BF69B2" w:rsidRPr="00BF69B2">
        <w:t xml:space="preserve"> The partner MCPTT server may apply local policies if any while determining the participants satisfying the criteria.</w:t>
      </w:r>
    </w:p>
    <w:p w14:paraId="6F0B2B80" w14:textId="77777777" w:rsidR="00941CB2" w:rsidRDefault="00941CB2" w:rsidP="00941CB2">
      <w:pPr>
        <w:pStyle w:val="B1"/>
      </w:pPr>
      <w:r>
        <w:t>7</w:t>
      </w:r>
      <w:r w:rsidRPr="00356591">
        <w:t>.</w:t>
      </w:r>
      <w:r w:rsidRPr="00356591">
        <w:tab/>
      </w:r>
      <w:r>
        <w:rPr>
          <w:lang w:val="en-US"/>
        </w:rPr>
        <w:t xml:space="preserve">The </w:t>
      </w:r>
      <w:r>
        <w:t xml:space="preserve">MCPTT server 1 </w:t>
      </w:r>
      <w:r>
        <w:rPr>
          <w:lang w:val="en-US"/>
        </w:rPr>
        <w:t>compiles the list of participants to be invited for the ad hoc group call including the participants from both primary and partner MC system</w:t>
      </w:r>
      <w:r>
        <w:t>.</w:t>
      </w:r>
    </w:p>
    <w:p w14:paraId="1A90B9ED" w14:textId="77777777" w:rsidR="00941CB2" w:rsidRDefault="00941CB2" w:rsidP="00941CB2">
      <w:pPr>
        <w:pStyle w:val="B1"/>
      </w:pPr>
      <w:r>
        <w:t>8a-8b</w:t>
      </w:r>
      <w:r w:rsidRPr="00356591">
        <w:t>.</w:t>
      </w:r>
      <w:r w:rsidRPr="00356591">
        <w:tab/>
        <w:t xml:space="preserve">The </w:t>
      </w:r>
      <w:r>
        <w:t>MCPTT</w:t>
      </w:r>
      <w:r w:rsidRPr="00356591">
        <w:t xml:space="preserve"> server</w:t>
      </w:r>
      <w:r>
        <w:t> 1</w:t>
      </w:r>
      <w:r w:rsidRPr="00356591">
        <w:t xml:space="preserve"> sends the ad hoc group </w:t>
      </w:r>
      <w:r>
        <w:t>call</w:t>
      </w:r>
      <w:r w:rsidRPr="00356591">
        <w:t xml:space="preserve"> request towards the </w:t>
      </w:r>
      <w:r>
        <w:t>MCPTT</w:t>
      </w:r>
      <w:r w:rsidRPr="00356591">
        <w:t xml:space="preserve"> </w:t>
      </w:r>
      <w:r>
        <w:t xml:space="preserve">client 3 and MCPTT </w:t>
      </w:r>
      <w:r>
        <w:rPr>
          <w:lang w:eastAsia="zh-CN"/>
        </w:rPr>
        <w:t>client 4</w:t>
      </w:r>
      <w:r w:rsidRPr="00356591">
        <w:t>.</w:t>
      </w:r>
      <w:r w:rsidRPr="00D917ED">
        <w:t xml:space="preserve"> </w:t>
      </w:r>
      <w:r w:rsidRPr="00356591">
        <w:t>While sending the ad</w:t>
      </w:r>
      <w:r>
        <w:t> </w:t>
      </w:r>
      <w:r w:rsidRPr="00356591">
        <w:t xml:space="preserve">hoc group </w:t>
      </w:r>
      <w:r>
        <w:t>call</w:t>
      </w:r>
      <w:r w:rsidRPr="00356591">
        <w:t xml:space="preserve"> request, the </w:t>
      </w:r>
      <w:r>
        <w:t>MCPTT</w:t>
      </w:r>
      <w:r w:rsidRPr="00356591">
        <w:t xml:space="preserve"> server shall remove the information elements that are not required to be conveyed to the target </w:t>
      </w:r>
      <w:r>
        <w:t>MCPTT</w:t>
      </w:r>
      <w:r w:rsidRPr="00356591">
        <w:t xml:space="preserve"> clients</w:t>
      </w:r>
      <w:r>
        <w:t xml:space="preserve">. This request carries the pre-configured group ID whose configuration is to be applied for this ad hoc group call </w:t>
      </w:r>
      <w:r w:rsidRPr="00C7561C">
        <w:rPr>
          <w:lang w:val="en-US"/>
        </w:rPr>
        <w:t>if end-to-end encryption is requested</w:t>
      </w:r>
      <w:r>
        <w:t>.</w:t>
      </w:r>
      <w:r w:rsidRPr="00851F36">
        <w:t xml:space="preserve"> The </w:t>
      </w:r>
      <w:r>
        <w:t>MCPTT</w:t>
      </w:r>
      <w:r w:rsidRPr="00851F36">
        <w:t xml:space="preserve"> server</w:t>
      </w:r>
      <w:r>
        <w:t> 1</w:t>
      </w:r>
      <w:r w:rsidRPr="00851F36">
        <w:t xml:space="preserve"> considers the ad</w:t>
      </w:r>
      <w:r>
        <w:t> </w:t>
      </w:r>
      <w:r w:rsidRPr="00851F36">
        <w:t xml:space="preserve">hoc group </w:t>
      </w:r>
      <w:r>
        <w:t>call</w:t>
      </w:r>
      <w:r w:rsidRPr="00851F36">
        <w:t xml:space="preserve"> participants as implicitly affiliated to the ad</w:t>
      </w:r>
      <w:r>
        <w:t> </w:t>
      </w:r>
      <w:r w:rsidRPr="00851F36">
        <w:t>hoc group</w:t>
      </w:r>
      <w:r>
        <w:t>.</w:t>
      </w:r>
    </w:p>
    <w:p w14:paraId="3D396648" w14:textId="77777777" w:rsidR="00941CB2" w:rsidRDefault="00941CB2" w:rsidP="00941CB2">
      <w:pPr>
        <w:pStyle w:val="B1"/>
      </w:pPr>
      <w:r>
        <w:t>9</w:t>
      </w:r>
      <w:r w:rsidRPr="00356591">
        <w:t>.</w:t>
      </w:r>
      <w:r w:rsidRPr="00356591">
        <w:tab/>
        <w:t xml:space="preserve">The </w:t>
      </w:r>
      <w:r>
        <w:t>MCPTT</w:t>
      </w:r>
      <w:r w:rsidRPr="00356591">
        <w:t xml:space="preserve"> server</w:t>
      </w:r>
      <w:r>
        <w:t> 1</w:t>
      </w:r>
      <w:r w:rsidRPr="00356591">
        <w:t xml:space="preserve"> sends the ad hoc group </w:t>
      </w:r>
      <w:r>
        <w:t>call</w:t>
      </w:r>
      <w:r w:rsidRPr="00356591">
        <w:t xml:space="preserve"> request</w:t>
      </w:r>
      <w:r w:rsidRPr="00356591">
        <w:rPr>
          <w:rFonts w:hint="eastAsia"/>
          <w:lang w:eastAsia="zh-CN"/>
        </w:rPr>
        <w:t>s</w:t>
      </w:r>
      <w:r w:rsidRPr="00356591">
        <w:t xml:space="preserve"> towards the </w:t>
      </w:r>
      <w:r>
        <w:t>MCPTT</w:t>
      </w:r>
      <w:r w:rsidRPr="00356591">
        <w:t xml:space="preserve"> </w:t>
      </w:r>
      <w:r>
        <w:rPr>
          <w:lang w:eastAsia="zh-CN"/>
        </w:rPr>
        <w:t>client 2</w:t>
      </w:r>
      <w:r w:rsidRPr="00356591">
        <w:t>. While sending the ad</w:t>
      </w:r>
      <w:r>
        <w:t> </w:t>
      </w:r>
      <w:r w:rsidRPr="00356591">
        <w:t xml:space="preserve">hoc group </w:t>
      </w:r>
      <w:r>
        <w:t>call</w:t>
      </w:r>
      <w:r w:rsidRPr="00356591">
        <w:t xml:space="preserve"> request, the </w:t>
      </w:r>
      <w:r>
        <w:t>MCPTT</w:t>
      </w:r>
      <w:r w:rsidRPr="00356591">
        <w:t xml:space="preserve"> server shall remove the information elements that are not required to be conveyed to the target </w:t>
      </w:r>
      <w:r>
        <w:t>MCPTT</w:t>
      </w:r>
      <w:r w:rsidRPr="00356591">
        <w:t xml:space="preserve"> clients</w:t>
      </w:r>
      <w:r>
        <w:t xml:space="preserve">. This request carries the pre-configured group ID whose configuration is to be applied for this ad hoc group call </w:t>
      </w:r>
      <w:r w:rsidRPr="00C7561C">
        <w:rPr>
          <w:lang w:val="en-US"/>
        </w:rPr>
        <w:t>if end-to-end encryption is requested</w:t>
      </w:r>
      <w:r>
        <w:t>.</w:t>
      </w:r>
      <w:r w:rsidRPr="00851F36">
        <w:t xml:space="preserve"> The </w:t>
      </w:r>
      <w:r>
        <w:t>MCPTT</w:t>
      </w:r>
      <w:r w:rsidRPr="00851F36">
        <w:t xml:space="preserve"> server</w:t>
      </w:r>
      <w:r>
        <w:t> 1</w:t>
      </w:r>
      <w:r w:rsidRPr="00851F36">
        <w:t xml:space="preserve"> considers the ad</w:t>
      </w:r>
      <w:r>
        <w:t> </w:t>
      </w:r>
      <w:r w:rsidRPr="00851F36">
        <w:t xml:space="preserve">hoc group </w:t>
      </w:r>
      <w:r>
        <w:t>call</w:t>
      </w:r>
      <w:r w:rsidRPr="00851F36">
        <w:t xml:space="preserve"> participants as implicitly affiliated to the ad</w:t>
      </w:r>
      <w:r>
        <w:t> </w:t>
      </w:r>
      <w:r w:rsidRPr="00851F36">
        <w:t>hoc group.</w:t>
      </w:r>
    </w:p>
    <w:p w14:paraId="5E159FF0" w14:textId="0E33841E" w:rsidR="00941CB2" w:rsidRDefault="00941CB2" w:rsidP="00941CB2">
      <w:pPr>
        <w:pStyle w:val="B1"/>
        <w:rPr>
          <w:lang w:eastAsia="zh-CN"/>
        </w:rPr>
      </w:pPr>
      <w:r>
        <w:t>10a-10c.</w:t>
      </w:r>
      <w:r>
        <w:tab/>
        <w:t xml:space="preserve">The receiving MCPTT clients </w:t>
      </w:r>
      <w:r w:rsidR="004B3DEC" w:rsidRPr="004B3DEC">
        <w:t>notify their corresponding MCPTT user</w:t>
      </w:r>
      <w:r w:rsidR="004B3DEC">
        <w:t xml:space="preserve"> </w:t>
      </w:r>
      <w:r>
        <w:t>about the incoming ad hoc group call</w:t>
      </w:r>
      <w:r w:rsidR="004B3DEC" w:rsidRPr="004B3DEC">
        <w:t xml:space="preserve"> request with the information of the MCPTT group ID for the ad hoc group</w:t>
      </w:r>
      <w:r>
        <w:t>.</w:t>
      </w:r>
    </w:p>
    <w:p w14:paraId="7EA59479" w14:textId="60E907AF" w:rsidR="00941CB2" w:rsidRDefault="00941CB2" w:rsidP="00941CB2">
      <w:pPr>
        <w:pStyle w:val="B1"/>
        <w:rPr>
          <w:lang w:eastAsia="zh-CN"/>
        </w:rPr>
      </w:pPr>
      <w:r>
        <w:t>11.</w:t>
      </w:r>
      <w:r>
        <w:tab/>
      </w:r>
      <w:r w:rsidRPr="00D83C77">
        <w:t xml:space="preserve">The </w:t>
      </w:r>
      <w:r>
        <w:t xml:space="preserve">MCPTT </w:t>
      </w:r>
      <w:r>
        <w:rPr>
          <w:lang w:eastAsia="zh-CN"/>
        </w:rPr>
        <w:t>client 2</w:t>
      </w:r>
      <w:r w:rsidRPr="00D83C77">
        <w:t xml:space="preserve"> </w:t>
      </w:r>
      <w:r w:rsidR="00393E4A">
        <w:t xml:space="preserve">may </w:t>
      </w:r>
      <w:r w:rsidRPr="00D83C77">
        <w:t>accept</w:t>
      </w:r>
      <w:r w:rsidR="00393E4A">
        <w:t xml:space="preserve"> or reject</w:t>
      </w:r>
      <w:r w:rsidRPr="00D83C77">
        <w:t xml:space="preserve"> the </w:t>
      </w:r>
      <w:r>
        <w:t xml:space="preserve">ad hoc </w:t>
      </w:r>
      <w:r w:rsidRPr="00D83C77">
        <w:t xml:space="preserve">group </w:t>
      </w:r>
      <w:r>
        <w:t>call</w:t>
      </w:r>
      <w:r w:rsidRPr="00D83C77">
        <w:t xml:space="preserve"> request and </w:t>
      </w:r>
      <w:r>
        <w:t>send</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MCPTT</w:t>
      </w:r>
      <w:r w:rsidRPr="00D83C77">
        <w:t xml:space="preserve"> server</w:t>
      </w:r>
      <w:r>
        <w:t> 1</w:t>
      </w:r>
      <w:r w:rsidRPr="00D83C77">
        <w:t>.</w:t>
      </w:r>
    </w:p>
    <w:p w14:paraId="313DE171" w14:textId="69603761" w:rsidR="00941CB2" w:rsidRDefault="00941CB2" w:rsidP="00941CB2">
      <w:pPr>
        <w:pStyle w:val="B1"/>
        <w:rPr>
          <w:lang w:eastAsia="zh-CN"/>
        </w:rPr>
      </w:pPr>
      <w:r>
        <w:t>12.</w:t>
      </w:r>
      <w:r>
        <w:tab/>
        <w:t xml:space="preserve">The MCPTT client 3 </w:t>
      </w:r>
      <w:r w:rsidR="00393E4A">
        <w:t xml:space="preserve">may </w:t>
      </w:r>
      <w:r w:rsidRPr="00D83C77">
        <w:t>accept</w:t>
      </w:r>
      <w:r w:rsidR="00393E4A">
        <w:t xml:space="preserve"> or reject</w:t>
      </w:r>
      <w:r w:rsidRPr="00D83C77">
        <w:t xml:space="preserve"> the </w:t>
      </w:r>
      <w:r>
        <w:t xml:space="preserve">ad hoc </w:t>
      </w:r>
      <w:r w:rsidRPr="00D83C77">
        <w:t xml:space="preserve">group </w:t>
      </w:r>
      <w:r>
        <w:t>call</w:t>
      </w:r>
      <w:r w:rsidRPr="00D83C77">
        <w:t xml:space="preserve"> request</w:t>
      </w:r>
      <w:r>
        <w:t>,</w:t>
      </w:r>
      <w:r w:rsidRPr="00D83C77">
        <w:t xml:space="preserve"> and </w:t>
      </w:r>
      <w:r>
        <w:t>sends</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MCPTT</w:t>
      </w:r>
      <w:r w:rsidRPr="00D83C77">
        <w:t xml:space="preserve"> server</w:t>
      </w:r>
      <w:r>
        <w:t> 1.</w:t>
      </w:r>
    </w:p>
    <w:p w14:paraId="2DFE6CB7" w14:textId="2B398531" w:rsidR="00941CB2" w:rsidRDefault="00941CB2" w:rsidP="00941CB2">
      <w:pPr>
        <w:pStyle w:val="B1"/>
        <w:rPr>
          <w:lang w:eastAsia="zh-CN"/>
        </w:rPr>
      </w:pPr>
      <w:r>
        <w:t>13.</w:t>
      </w:r>
      <w:r>
        <w:tab/>
        <w:t xml:space="preserve">The MCPTT </w:t>
      </w:r>
      <w:r>
        <w:rPr>
          <w:lang w:eastAsia="zh-CN"/>
        </w:rPr>
        <w:t>client 4</w:t>
      </w:r>
      <w:r>
        <w:t xml:space="preserve"> </w:t>
      </w:r>
      <w:r w:rsidR="00393E4A">
        <w:t xml:space="preserve">may </w:t>
      </w:r>
      <w:r w:rsidRPr="00D83C77">
        <w:t>accept</w:t>
      </w:r>
      <w:r w:rsidR="00393E4A">
        <w:t xml:space="preserve"> or reject</w:t>
      </w:r>
      <w:r w:rsidRPr="00D83C77">
        <w:t xml:space="preserve"> the </w:t>
      </w:r>
      <w:r>
        <w:t xml:space="preserve">ad hoc </w:t>
      </w:r>
      <w:r w:rsidRPr="00D83C77">
        <w:t xml:space="preserve">group </w:t>
      </w:r>
      <w:r>
        <w:t>call</w:t>
      </w:r>
      <w:r w:rsidRPr="00D83C77">
        <w:t xml:space="preserve"> request</w:t>
      </w:r>
      <w:r>
        <w:t>,</w:t>
      </w:r>
      <w:r w:rsidRPr="00D83C77">
        <w:t xml:space="preserve"> and </w:t>
      </w:r>
      <w:r>
        <w:t>sends</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MCPTT</w:t>
      </w:r>
      <w:r w:rsidRPr="00D83C77">
        <w:t xml:space="preserve"> server</w:t>
      </w:r>
      <w:r>
        <w:t> 1.</w:t>
      </w:r>
    </w:p>
    <w:p w14:paraId="149D78F5" w14:textId="77777777" w:rsidR="00941CB2" w:rsidRDefault="00941CB2" w:rsidP="00941CB2">
      <w:pPr>
        <w:pStyle w:val="B1"/>
      </w:pPr>
      <w:r>
        <w:t>14.</w:t>
      </w:r>
      <w:r>
        <w:tab/>
        <w:t>The MCPTT</w:t>
      </w:r>
      <w:r w:rsidRPr="00CF522E">
        <w:t xml:space="preserve"> server</w:t>
      </w:r>
      <w:r>
        <w:t> 1</w:t>
      </w:r>
      <w:r w:rsidRPr="00CF522E">
        <w:t xml:space="preserve"> sends the </w:t>
      </w:r>
      <w:r>
        <w:t xml:space="preserve">ad hoc </w:t>
      </w:r>
      <w:r w:rsidRPr="00913EDF">
        <w:rPr>
          <w:rFonts w:hint="eastAsia"/>
          <w:lang w:eastAsia="zh-CN"/>
        </w:rPr>
        <w:t xml:space="preserve">group </w:t>
      </w:r>
      <w:r>
        <w:rPr>
          <w:rFonts w:hint="eastAsia"/>
          <w:lang w:eastAsia="zh-CN"/>
        </w:rPr>
        <w:t>call</w:t>
      </w:r>
      <w:r w:rsidRPr="00CF522E">
        <w:t xml:space="preserve"> response to </w:t>
      </w:r>
      <w:r>
        <w:t>MCPTT</w:t>
      </w:r>
      <w:r w:rsidRPr="00CF522E">
        <w:t xml:space="preserve"> </w:t>
      </w:r>
      <w:r>
        <w:t>client 1</w:t>
      </w:r>
      <w:r w:rsidRPr="00CF522E">
        <w:t xml:space="preserve"> through the signalling path to</w:t>
      </w:r>
      <w:r>
        <w:t xml:space="preserve"> inform about successful call establishment.</w:t>
      </w:r>
    </w:p>
    <w:p w14:paraId="783605A0" w14:textId="10D41982" w:rsidR="00941CB2" w:rsidRDefault="00941CB2" w:rsidP="00941CB2">
      <w:pPr>
        <w:pStyle w:val="B1"/>
        <w:rPr>
          <w:lang w:eastAsia="zh-CN"/>
        </w:rPr>
      </w:pPr>
      <w:r>
        <w:rPr>
          <w:lang w:eastAsia="zh-CN"/>
        </w:rPr>
        <w:t>15.</w:t>
      </w:r>
      <w:r w:rsidRPr="00356591">
        <w:rPr>
          <w:lang w:eastAsia="zh-CN"/>
        </w:rPr>
        <w:tab/>
      </w:r>
      <w:r>
        <w:rPr>
          <w:lang w:eastAsia="zh-CN"/>
        </w:rPr>
        <w:t>T</w:t>
      </w:r>
      <w:r w:rsidRPr="00356591">
        <w:rPr>
          <w:lang w:eastAsia="zh-CN"/>
        </w:rPr>
        <w:t xml:space="preserve">he </w:t>
      </w:r>
      <w:r>
        <w:rPr>
          <w:lang w:eastAsia="zh-CN"/>
        </w:rPr>
        <w:t xml:space="preserve">MCPTT server 1 may </w:t>
      </w:r>
      <w:r w:rsidRPr="00356591">
        <w:rPr>
          <w:lang w:eastAsia="zh-CN"/>
        </w:rPr>
        <w:t xml:space="preserve">notify the initiating </w:t>
      </w:r>
      <w:r>
        <w:rPr>
          <w:lang w:eastAsia="zh-CN"/>
        </w:rPr>
        <w:t>MCPTT</w:t>
      </w:r>
      <w:r w:rsidRPr="00356591">
        <w:rPr>
          <w:lang w:eastAsia="zh-CN"/>
        </w:rPr>
        <w:t xml:space="preserve"> user of all </w:t>
      </w:r>
      <w:r>
        <w:rPr>
          <w:lang w:eastAsia="zh-CN"/>
        </w:rPr>
        <w:t>MCPTT</w:t>
      </w:r>
      <w:r w:rsidRPr="00356591">
        <w:rPr>
          <w:lang w:eastAsia="zh-CN"/>
        </w:rPr>
        <w:t xml:space="preserve"> users who acknowledge</w:t>
      </w:r>
      <w:r>
        <w:rPr>
          <w:lang w:eastAsia="zh-CN"/>
        </w:rPr>
        <w:t>d</w:t>
      </w:r>
      <w:r w:rsidRPr="00356591">
        <w:rPr>
          <w:lang w:eastAsia="zh-CN"/>
        </w:rPr>
        <w:t xml:space="preserve"> the ad hoc group </w:t>
      </w:r>
      <w:r>
        <w:rPr>
          <w:lang w:eastAsia="zh-CN"/>
        </w:rPr>
        <w:t>call</w:t>
      </w:r>
      <w:r w:rsidRPr="00356591">
        <w:rPr>
          <w:lang w:eastAsia="zh-CN"/>
        </w:rPr>
        <w:t xml:space="preserve"> request</w:t>
      </w:r>
      <w:r>
        <w:rPr>
          <w:lang w:eastAsia="zh-CN"/>
        </w:rPr>
        <w:t xml:space="preserve"> and joined the ad hoc group call</w:t>
      </w:r>
      <w:r w:rsidRPr="00356591">
        <w:rPr>
          <w:lang w:eastAsia="zh-CN"/>
        </w:rPr>
        <w:t>. The MCPTT server</w:t>
      </w:r>
      <w:r>
        <w:rPr>
          <w:lang w:eastAsia="zh-CN"/>
        </w:rPr>
        <w:t> </w:t>
      </w:r>
      <w:r w:rsidRPr="00356591">
        <w:rPr>
          <w:lang w:eastAsia="zh-CN"/>
        </w:rPr>
        <w:t xml:space="preserve">1 more than once during the call may send this notification to the initiating MCPTT user </w:t>
      </w:r>
      <w:r w:rsidR="00BF69B2" w:rsidRPr="00356591">
        <w:rPr>
          <w:lang w:eastAsia="zh-CN"/>
        </w:rPr>
        <w:t>when</w:t>
      </w:r>
      <w:r w:rsidR="00BF69B2">
        <w:rPr>
          <w:lang w:eastAsia="zh-CN"/>
        </w:rPr>
        <w:t xml:space="preserve">ever </w:t>
      </w:r>
      <w:r>
        <w:rPr>
          <w:lang w:eastAsia="zh-CN"/>
        </w:rPr>
        <w:t>an</w:t>
      </w:r>
      <w:r w:rsidRPr="00356591">
        <w:rPr>
          <w:lang w:eastAsia="zh-CN"/>
        </w:rPr>
        <w:t xml:space="preserve"> </w:t>
      </w:r>
      <w:r>
        <w:rPr>
          <w:lang w:eastAsia="zh-CN"/>
        </w:rPr>
        <w:t>MCPTT</w:t>
      </w:r>
      <w:r w:rsidRPr="00356591">
        <w:rPr>
          <w:lang w:eastAsia="zh-CN"/>
        </w:rPr>
        <w:t xml:space="preserve"> user join</w:t>
      </w:r>
      <w:r>
        <w:rPr>
          <w:lang w:eastAsia="zh-CN"/>
        </w:rPr>
        <w:t>s</w:t>
      </w:r>
      <w:r w:rsidRPr="00356591">
        <w:rPr>
          <w:lang w:eastAsia="zh-CN"/>
        </w:rPr>
        <w:t xml:space="preserve"> or leave</w:t>
      </w:r>
      <w:r>
        <w:rPr>
          <w:lang w:eastAsia="zh-CN"/>
        </w:rPr>
        <w:t>s</w:t>
      </w:r>
      <w:r w:rsidRPr="00356591">
        <w:rPr>
          <w:lang w:eastAsia="zh-CN"/>
        </w:rPr>
        <w:t xml:space="preserve"> the </w:t>
      </w:r>
      <w:r>
        <w:rPr>
          <w:lang w:eastAsia="zh-CN"/>
        </w:rPr>
        <w:t>MCPTT</w:t>
      </w:r>
      <w:r w:rsidRPr="00356591">
        <w:rPr>
          <w:lang w:eastAsia="zh-CN"/>
        </w:rPr>
        <w:t xml:space="preserve"> ad hoc group </w:t>
      </w:r>
      <w:r>
        <w:rPr>
          <w:lang w:eastAsia="zh-CN"/>
        </w:rPr>
        <w:t>call</w:t>
      </w:r>
      <w:r w:rsidRPr="00356591">
        <w:rPr>
          <w:lang w:eastAsia="zh-CN"/>
        </w:rPr>
        <w:t>.</w:t>
      </w:r>
      <w:r w:rsidR="00BF69B2" w:rsidRPr="00BF69B2">
        <w:rPr>
          <w:lang w:eastAsia="zh-CN"/>
        </w:rPr>
        <w:t xml:space="preserve"> The authorized users (not shown in figure), who are configured to receive the participants information of ad hoc group call, are notified to receive the MCPTT IDs of the MCPTT users who acknowledged the ad hoc group call request and joined the ad hoc group call, when the MCPTT users joins late or leave the MCPTT ad hoc group call.</w:t>
      </w:r>
    </w:p>
    <w:p w14:paraId="4B82B4EC" w14:textId="77777777" w:rsidR="00941CB2" w:rsidRDefault="00941CB2" w:rsidP="00941CB2">
      <w:pPr>
        <w:pStyle w:val="B1"/>
        <w:rPr>
          <w:lang w:eastAsia="zh-CN"/>
        </w:rPr>
      </w:pPr>
      <w:r>
        <w:rPr>
          <w:lang w:eastAsia="zh-CN"/>
        </w:rPr>
        <w:t>16.</w:t>
      </w:r>
      <w:r w:rsidRPr="00356591">
        <w:rPr>
          <w:lang w:eastAsia="zh-CN"/>
        </w:rPr>
        <w:tab/>
      </w:r>
      <w:r>
        <w:rPr>
          <w:lang w:eastAsia="zh-CN"/>
        </w:rPr>
        <w:t xml:space="preserve">The MCPTT </w:t>
      </w:r>
      <w:r>
        <w:t>client 1</w:t>
      </w:r>
      <w:r>
        <w:rPr>
          <w:lang w:eastAsia="zh-CN"/>
        </w:rPr>
        <w:t>, MCPTT client 2, MCPTT client 3 and MCPTT client 4 establish media plane and floor control resources.</w:t>
      </w:r>
      <w:r w:rsidRPr="009A28AA">
        <w:rPr>
          <w:lang w:eastAsia="zh-CN"/>
        </w:rPr>
        <w:t xml:space="preserve"> </w:t>
      </w:r>
    </w:p>
    <w:p w14:paraId="7063ADDA" w14:textId="77777777" w:rsidR="00941CB2" w:rsidRDefault="00941CB2" w:rsidP="00941CB2">
      <w:pPr>
        <w:pStyle w:val="NO"/>
      </w:pPr>
      <w:r>
        <w:t>NOTE 2</w:t>
      </w:r>
      <w:r w:rsidRPr="00526FC3">
        <w:t>:</w:t>
      </w:r>
      <w:r w:rsidRPr="00526FC3">
        <w:tab/>
      </w:r>
      <w:r>
        <w:t>The ad hoc group call request and response exchanged between MCPTT server 1 of primary MC system and MCPTT client 3/MCPTT client 4 will always traversal through the MCPTT server 2</w:t>
      </w:r>
      <w:r w:rsidRPr="00526FC3">
        <w:t>.</w:t>
      </w:r>
    </w:p>
    <w:p w14:paraId="1C954EB1" w14:textId="67A01BF9" w:rsidR="00941CB2" w:rsidRPr="00AB5FED" w:rsidRDefault="00941CB2" w:rsidP="00941CB2">
      <w:pPr>
        <w:pStyle w:val="Heading5"/>
        <w:rPr>
          <w:lang w:val="nl-NL"/>
        </w:rPr>
      </w:pPr>
      <w:bookmarkStart w:id="1540" w:name="_Toc170896310"/>
      <w:r>
        <w:lastRenderedPageBreak/>
        <w:t>10.19.3.2.</w:t>
      </w:r>
      <w:r w:rsidR="008438EE">
        <w:t>4</w:t>
      </w:r>
      <w:r w:rsidRPr="00AB5FED">
        <w:rPr>
          <w:lang w:val="nl-NL"/>
        </w:rPr>
        <w:tab/>
      </w:r>
      <w:r w:rsidR="004A1C05" w:rsidRPr="004A1C05">
        <w:rPr>
          <w:lang w:val="nl-NL"/>
        </w:rPr>
        <w:t>Modification of ad hoc group call participants by the MCPTT server</w:t>
      </w:r>
      <w:bookmarkEnd w:id="1540"/>
    </w:p>
    <w:p w14:paraId="26F89087" w14:textId="665BB974" w:rsidR="00941CB2" w:rsidRDefault="00941CB2" w:rsidP="00941CB2">
      <w:r>
        <w:t>Figure 10.19.3.2.</w:t>
      </w:r>
      <w:r w:rsidR="008438EE">
        <w:t>4</w:t>
      </w:r>
      <w:r w:rsidRPr="00A92C50">
        <w:t>-1</w:t>
      </w:r>
      <w:r w:rsidRPr="008F46AD">
        <w:t xml:space="preserve"> below illustrates the </w:t>
      </w:r>
      <w:r>
        <w:rPr>
          <w:lang w:eastAsia="zh-CN"/>
        </w:rPr>
        <w:t>MCPTT server</w:t>
      </w:r>
      <w:r>
        <w:t xml:space="preserve"> modifying the ad hoc </w:t>
      </w:r>
      <w:r>
        <w:rPr>
          <w:rFonts w:hint="eastAsia"/>
          <w:lang w:eastAsia="zh-CN"/>
        </w:rPr>
        <w:t xml:space="preserve">group call </w:t>
      </w:r>
      <w:r>
        <w:rPr>
          <w:lang w:eastAsia="zh-CN"/>
        </w:rPr>
        <w:t>participants</w:t>
      </w:r>
      <w:r>
        <w:rPr>
          <w:rFonts w:hint="eastAsia"/>
          <w:lang w:eastAsia="zh-CN"/>
        </w:rPr>
        <w:t xml:space="preserve"> procedure </w:t>
      </w:r>
      <w:r w:rsidRPr="00C004A6">
        <w:rPr>
          <w:lang w:eastAsia="zh-CN"/>
        </w:rPr>
        <w:t>involving multiple MCPTT systems</w:t>
      </w:r>
      <w:r w:rsidRPr="008F46AD">
        <w:t>.</w:t>
      </w:r>
      <w:r>
        <w:t xml:space="preserve"> </w:t>
      </w:r>
    </w:p>
    <w:p w14:paraId="28CD55AC" w14:textId="77777777" w:rsidR="00941CB2" w:rsidRDefault="00941CB2" w:rsidP="00941CB2">
      <w:r>
        <w:t>Pre-conditions:</w:t>
      </w:r>
    </w:p>
    <w:p w14:paraId="685C7E06" w14:textId="77777777" w:rsidR="00941CB2" w:rsidRDefault="00941CB2" w:rsidP="00941CB2">
      <w:pPr>
        <w:pStyle w:val="B1"/>
      </w:pPr>
      <w:r>
        <w:t>1.</w:t>
      </w:r>
      <w:r>
        <w:tab/>
      </w:r>
      <w:r w:rsidRPr="008A2354">
        <w:t>The MCPTT user at MCPTT client</w:t>
      </w:r>
      <w:r>
        <w:t> </w:t>
      </w:r>
      <w:r w:rsidRPr="008A2354">
        <w:t>1 is authorized to initate ad</w:t>
      </w:r>
      <w:r>
        <w:t> </w:t>
      </w:r>
      <w:r w:rsidRPr="008A2354">
        <w:t>hoc group call.</w:t>
      </w:r>
    </w:p>
    <w:p w14:paraId="3F5BA484" w14:textId="77777777" w:rsidR="00941CB2" w:rsidRDefault="00941CB2" w:rsidP="00941CB2">
      <w:pPr>
        <w:pStyle w:val="B1"/>
      </w:pPr>
      <w:r>
        <w:t>2.</w:t>
      </w:r>
      <w:r>
        <w:tab/>
        <w:t>The MCPTT server 1 of the primary and MCPTT server 2 of the partner MCPTT systems determined the participants for the ad hoc group call based on the criteria specified by the MCPTT client 1 while initiating the ad hoc group call.</w:t>
      </w:r>
    </w:p>
    <w:p w14:paraId="39C32ADA" w14:textId="77777777" w:rsidR="00941CB2" w:rsidRDefault="00941CB2" w:rsidP="00941CB2">
      <w:pPr>
        <w:pStyle w:val="B1"/>
      </w:pPr>
      <w:r>
        <w:t>3.</w:t>
      </w:r>
      <w:r>
        <w:tab/>
        <w:t>The MCPTT server 1 of the primary and MCPTT server 2 of the partner MCPTT systems continuously evaluates the criteria to monitor the list of users who meets or not meets the criteria for participating in the on-going ad hoc group call.</w:t>
      </w:r>
    </w:p>
    <w:p w14:paraId="0F4FD14E" w14:textId="77777777" w:rsidR="00941CB2" w:rsidRDefault="00941CB2" w:rsidP="00941CB2">
      <w:pPr>
        <w:pStyle w:val="B1"/>
      </w:pPr>
      <w:r>
        <w:t>4.</w:t>
      </w:r>
      <w:r>
        <w:tab/>
        <w:t>The</w:t>
      </w:r>
      <w:r w:rsidRPr="00811FD6">
        <w:t xml:space="preserve"> </w:t>
      </w:r>
      <w:r>
        <w:t>MCPTT server 1 of the primary MCPTT system detects that the MCPTT client 3 meets the criteria and MCPTT client 2 stops to meet the criteria specified by the MCPTT client 1.</w:t>
      </w:r>
    </w:p>
    <w:p w14:paraId="041D443A" w14:textId="77777777" w:rsidR="00941CB2" w:rsidRDefault="00941CB2" w:rsidP="00941CB2">
      <w:pPr>
        <w:pStyle w:val="B1"/>
      </w:pPr>
      <w:r>
        <w:t>5.</w:t>
      </w:r>
      <w:r>
        <w:tab/>
        <w:t>The</w:t>
      </w:r>
      <w:r w:rsidRPr="00811FD6">
        <w:t xml:space="preserve"> </w:t>
      </w:r>
      <w:r>
        <w:t>MCPTT server 2 of the partner MCPTT system detects that the MCPTT client 5 meets the criteria and MCPTT client 4 stops to meet the criteria specified by the MCPTT client 1.</w:t>
      </w:r>
    </w:p>
    <w:p w14:paraId="71CF22F5" w14:textId="77777777" w:rsidR="00941CB2" w:rsidRDefault="00941CB2" w:rsidP="00941CB2">
      <w:pPr>
        <w:pStyle w:val="B1"/>
      </w:pPr>
    </w:p>
    <w:p w14:paraId="327D128E" w14:textId="77777777" w:rsidR="00941CB2" w:rsidRDefault="00941CB2" w:rsidP="00941CB2">
      <w:pPr>
        <w:pStyle w:val="TH"/>
      </w:pPr>
    </w:p>
    <w:p w14:paraId="033DADAD" w14:textId="287132D6" w:rsidR="00941CB2" w:rsidRPr="00AB5FED" w:rsidRDefault="00941CB2" w:rsidP="00941CB2">
      <w:pPr>
        <w:pStyle w:val="TF"/>
      </w:pPr>
      <w:r>
        <w:object w:dxaOrig="11531" w:dyaOrig="10536" w14:anchorId="7606204B">
          <v:shape id="_x0000_i1148" type="#_x0000_t75" style="width:481.3pt;height:439.7pt" o:ole="">
            <v:imagedata r:id="rId251" o:title=""/>
          </v:shape>
          <o:OLEObject Type="Embed" ProgID="Visio.Drawing.15" ShapeID="_x0000_i1148" DrawAspect="Content" ObjectID="_1781509055" r:id="rId252"/>
        </w:object>
      </w:r>
      <w:r w:rsidRPr="00AB5FED">
        <w:t>Figure </w:t>
      </w:r>
      <w:r>
        <w:t>10.19.3.2.</w:t>
      </w:r>
      <w:r w:rsidR="008438EE">
        <w:t>4</w:t>
      </w:r>
      <w:r w:rsidRPr="00AB5FED">
        <w:t xml:space="preserve">-1: </w:t>
      </w:r>
      <w:r w:rsidR="004A1C05" w:rsidRPr="004A1C05">
        <w:t>Modification of ad hoc group call participants by the MCPTT server</w:t>
      </w:r>
    </w:p>
    <w:p w14:paraId="703C8263" w14:textId="77777777" w:rsidR="00941CB2" w:rsidRDefault="00941CB2" w:rsidP="00941CB2">
      <w:pPr>
        <w:pStyle w:val="B1"/>
      </w:pPr>
      <w:r>
        <w:t>1.</w:t>
      </w:r>
      <w:r>
        <w:tab/>
        <w:t xml:space="preserve">The ad hoc group call is established and on-going with the participants MCPTT client 1, MCPTT client 2, and MCPTT client 4. The participants list is determined by both primary and partner systems MCPTT server based on the criteria specified by the MCPTT client 1 while initiating the call. </w:t>
      </w:r>
    </w:p>
    <w:p w14:paraId="5C63072D" w14:textId="77777777" w:rsidR="00941CB2" w:rsidRDefault="00941CB2" w:rsidP="00941CB2">
      <w:pPr>
        <w:pStyle w:val="B1"/>
      </w:pPr>
      <w:r>
        <w:t>2.</w:t>
      </w:r>
      <w:r>
        <w:tab/>
        <w:t xml:space="preserve">The </w:t>
      </w:r>
      <w:r w:rsidRPr="0043676C">
        <w:t>MCPTT server</w:t>
      </w:r>
      <w:r>
        <w:t> 1</w:t>
      </w:r>
      <w:r w:rsidRPr="0043676C">
        <w:t xml:space="preserve"> detects that MCPTT client</w:t>
      </w:r>
      <w:r>
        <w:t> </w:t>
      </w:r>
      <w:r w:rsidRPr="0043676C">
        <w:t>3 now meets criteria and successfully added to call</w:t>
      </w:r>
      <w:r>
        <w:t>.</w:t>
      </w:r>
    </w:p>
    <w:p w14:paraId="5E1739D0" w14:textId="77777777" w:rsidR="00941CB2" w:rsidRDefault="00941CB2" w:rsidP="00941CB2">
      <w:pPr>
        <w:pStyle w:val="B1"/>
      </w:pPr>
      <w:r>
        <w:t>3.</w:t>
      </w:r>
      <w:r>
        <w:tab/>
        <w:t xml:space="preserve">The </w:t>
      </w:r>
      <w:r w:rsidRPr="0043676C">
        <w:t>MCPTT server</w:t>
      </w:r>
      <w:r>
        <w:t> 1</w:t>
      </w:r>
      <w:r w:rsidRPr="0043676C">
        <w:t xml:space="preserve"> detects that MCPTT client</w:t>
      </w:r>
      <w:r>
        <w:t> </w:t>
      </w:r>
      <w:r w:rsidRPr="0043676C">
        <w:t xml:space="preserve">2 does not meet criteria any more and successfully removed from </w:t>
      </w:r>
      <w:r>
        <w:t xml:space="preserve">a </w:t>
      </w:r>
      <w:r w:rsidRPr="0043676C">
        <w:t>call</w:t>
      </w:r>
      <w:r>
        <w:t>.</w:t>
      </w:r>
    </w:p>
    <w:p w14:paraId="3C11D30E" w14:textId="77777777" w:rsidR="00941CB2" w:rsidRDefault="00941CB2" w:rsidP="00941CB2">
      <w:pPr>
        <w:pStyle w:val="B1"/>
      </w:pPr>
      <w:r>
        <w:t>4.</w:t>
      </w:r>
      <w:r>
        <w:tab/>
        <w:t>The MCPTT server 2 detects that the MCPTT client 5 meets the criteria specified by the MCPTT client 1.</w:t>
      </w:r>
    </w:p>
    <w:p w14:paraId="12DA888B" w14:textId="77777777" w:rsidR="00941CB2" w:rsidRDefault="00941CB2" w:rsidP="00941CB2">
      <w:pPr>
        <w:pStyle w:val="B1"/>
      </w:pPr>
      <w:r>
        <w:t>5.</w:t>
      </w:r>
      <w:r>
        <w:tab/>
        <w:t>The MCPTT server 2 sends the notification to MCPTT server 1 of the primary MCPTT system to add the MCPTT user at MCPTT client 5 to on-going ad hoc group call.</w:t>
      </w:r>
    </w:p>
    <w:p w14:paraId="64B508C5" w14:textId="77777777" w:rsidR="00941CB2" w:rsidRDefault="00941CB2" w:rsidP="00941CB2">
      <w:pPr>
        <w:pStyle w:val="B1"/>
      </w:pPr>
      <w:r>
        <w:t>6.</w:t>
      </w:r>
      <w:r>
        <w:tab/>
        <w:t>The MCPTT server 1 sends the ad hoc group call request to the MCPTT client 5.</w:t>
      </w:r>
    </w:p>
    <w:p w14:paraId="101E6A53" w14:textId="77777777" w:rsidR="00941CB2" w:rsidRDefault="00941CB2" w:rsidP="00941CB2">
      <w:pPr>
        <w:pStyle w:val="B1"/>
        <w:rPr>
          <w:lang w:eastAsia="zh-CN"/>
        </w:rPr>
      </w:pPr>
      <w:r>
        <w:t>7.</w:t>
      </w:r>
      <w:r>
        <w:tab/>
        <w:t>The MCPTT client 5 notifies the user about the incoming ad hoc group call.</w:t>
      </w:r>
    </w:p>
    <w:p w14:paraId="79E1B62F" w14:textId="77777777" w:rsidR="00941CB2" w:rsidRDefault="00941CB2" w:rsidP="00941CB2">
      <w:pPr>
        <w:pStyle w:val="B1"/>
        <w:rPr>
          <w:lang w:eastAsia="zh-CN"/>
        </w:rPr>
      </w:pPr>
      <w:r>
        <w:t>8.</w:t>
      </w:r>
      <w:r>
        <w:tab/>
        <w:t>The MCPTT client 5 accepts the ad hoc group call request and sends the ad hoc group call response to the MCPTT server 1.</w:t>
      </w:r>
    </w:p>
    <w:p w14:paraId="63172694" w14:textId="77777777" w:rsidR="00941CB2" w:rsidRDefault="00941CB2" w:rsidP="00941CB2">
      <w:pPr>
        <w:pStyle w:val="B1"/>
      </w:pPr>
      <w:r>
        <w:lastRenderedPageBreak/>
        <w:t>9.</w:t>
      </w:r>
      <w:r>
        <w:tab/>
        <w:t>The on-going ad hoc group call is updated by adding MCPTT client 5 which meets the criteria specified by the MCPTT client 1.</w:t>
      </w:r>
    </w:p>
    <w:p w14:paraId="0A2FDF33" w14:textId="77777777" w:rsidR="00941CB2" w:rsidRDefault="00941CB2" w:rsidP="00941CB2">
      <w:pPr>
        <w:pStyle w:val="B1"/>
      </w:pPr>
      <w:r>
        <w:t>10.</w:t>
      </w:r>
      <w:r>
        <w:tab/>
        <w:t>The MCPTT server 2 detects that the MCPTT client 4 is no more satisfying the criteria to be the participant of the ad hoc group call.</w:t>
      </w:r>
    </w:p>
    <w:p w14:paraId="69925C6D" w14:textId="77777777" w:rsidR="00941CB2" w:rsidRDefault="00941CB2" w:rsidP="00941CB2">
      <w:pPr>
        <w:pStyle w:val="B1"/>
      </w:pPr>
      <w:r>
        <w:t>11.</w:t>
      </w:r>
      <w:r>
        <w:tab/>
        <w:t>The MCPTT server 2 sends the notification to MCPTT server 1 of the primary MCPTT system to remove the MCPTT user at MCPTT client 4 from on-going ad hoc group call.</w:t>
      </w:r>
    </w:p>
    <w:p w14:paraId="2EF0A494" w14:textId="77777777" w:rsidR="00941CB2" w:rsidRDefault="00941CB2" w:rsidP="00941CB2">
      <w:pPr>
        <w:pStyle w:val="B1"/>
      </w:pPr>
      <w:r>
        <w:t>12.</w:t>
      </w:r>
      <w:r>
        <w:tab/>
        <w:t>The MCPTT server 1 sends the ad hoc group call leave request to the MCPTT client 4 and removes it from the on-going ad hoc group call.</w:t>
      </w:r>
    </w:p>
    <w:p w14:paraId="60E69994" w14:textId="77777777" w:rsidR="00941CB2" w:rsidRDefault="00941CB2" w:rsidP="00941CB2">
      <w:pPr>
        <w:pStyle w:val="B1"/>
        <w:rPr>
          <w:lang w:eastAsia="zh-CN"/>
        </w:rPr>
      </w:pPr>
      <w:r>
        <w:t>13.</w:t>
      </w:r>
      <w:r>
        <w:tab/>
        <w:t>The MCPTT client 4 notifies the user of the ad hoc group call leave request.</w:t>
      </w:r>
    </w:p>
    <w:p w14:paraId="099EBE7A" w14:textId="77777777" w:rsidR="00941CB2" w:rsidRDefault="00941CB2" w:rsidP="00941CB2">
      <w:pPr>
        <w:pStyle w:val="B1"/>
      </w:pPr>
      <w:r>
        <w:t>14.</w:t>
      </w:r>
      <w:r>
        <w:tab/>
        <w:t>The MCPTT client 4 sends the ad hoc group call leave response to the MCPTT server 1.</w:t>
      </w:r>
    </w:p>
    <w:p w14:paraId="29FDFD87" w14:textId="77777777" w:rsidR="00941CB2" w:rsidRDefault="00941CB2" w:rsidP="00941CB2">
      <w:pPr>
        <w:pStyle w:val="B1"/>
      </w:pPr>
      <w:r>
        <w:t>15.</w:t>
      </w:r>
      <w:r>
        <w:tab/>
        <w:t>The on-going ad hoc group call is updated by removing MCPTT client 4, which no more meets the criteria specified by the MCPTT client 1.</w:t>
      </w:r>
      <w:r w:rsidRPr="00FE74E7">
        <w:t xml:space="preserve"> </w:t>
      </w:r>
    </w:p>
    <w:p w14:paraId="0FF3E828" w14:textId="77777777" w:rsidR="00941CB2" w:rsidRDefault="00941CB2" w:rsidP="00941CB2">
      <w:pPr>
        <w:pStyle w:val="NO"/>
      </w:pPr>
      <w:r>
        <w:t>NOTE</w:t>
      </w:r>
      <w:r w:rsidRPr="00526FC3">
        <w:t>:</w:t>
      </w:r>
      <w:r w:rsidRPr="00526FC3">
        <w:tab/>
      </w:r>
      <w:r>
        <w:t>The ad hoc group call request and response exchanged between MCPTT server 1 of primary MC system and MCPTT client 4/MCPTT client 5 will always traversal through the MCPTT server 2</w:t>
      </w:r>
      <w:r w:rsidRPr="00526FC3">
        <w:t>.</w:t>
      </w:r>
    </w:p>
    <w:p w14:paraId="68B0C906" w14:textId="20666B1A" w:rsidR="00941CB2" w:rsidRPr="00AB5FED" w:rsidRDefault="00941CB2" w:rsidP="008438EE">
      <w:pPr>
        <w:pStyle w:val="Heading5"/>
        <w:rPr>
          <w:lang w:val="nl-NL"/>
        </w:rPr>
      </w:pPr>
      <w:bookmarkStart w:id="1541" w:name="_Toc170896311"/>
      <w:r>
        <w:t>10.19.3.2.</w:t>
      </w:r>
      <w:r w:rsidR="008438EE">
        <w:t>5</w:t>
      </w:r>
      <w:r w:rsidRPr="00AB5FED">
        <w:rPr>
          <w:lang w:val="nl-NL"/>
        </w:rPr>
        <w:tab/>
      </w:r>
      <w:r>
        <w:rPr>
          <w:lang w:val="nl-NL"/>
        </w:rPr>
        <w:t>Release ad hoc group call and stop determining the ad hoc g</w:t>
      </w:r>
      <w:r w:rsidRPr="00AB5FED">
        <w:rPr>
          <w:lang w:val="nl-NL"/>
        </w:rPr>
        <w:t xml:space="preserve">roup </w:t>
      </w:r>
      <w:r>
        <w:rPr>
          <w:lang w:val="nl-NL"/>
        </w:rPr>
        <w:t>call</w:t>
      </w:r>
      <w:r w:rsidRPr="00AB5FED">
        <w:rPr>
          <w:lang w:val="nl-NL"/>
        </w:rPr>
        <w:t xml:space="preserve"> </w:t>
      </w:r>
      <w:r>
        <w:rPr>
          <w:lang w:val="nl-NL"/>
        </w:rPr>
        <w:t>participants by partner</w:t>
      </w:r>
      <w:r w:rsidRPr="00C004A6">
        <w:rPr>
          <w:lang w:val="nl-NL"/>
        </w:rPr>
        <w:t xml:space="preserve"> MCPTT system</w:t>
      </w:r>
      <w:r>
        <w:rPr>
          <w:lang w:val="nl-NL"/>
        </w:rPr>
        <w:t xml:space="preserve"> – Participants list determined by the MCPTT server</w:t>
      </w:r>
      <w:bookmarkEnd w:id="1541"/>
    </w:p>
    <w:p w14:paraId="611CE636" w14:textId="5BEBF073" w:rsidR="00941CB2" w:rsidRDefault="00941CB2" w:rsidP="00941CB2">
      <w:r>
        <w:t>Figure 10.19.3.2.</w:t>
      </w:r>
      <w:r w:rsidR="008438EE">
        <w:t>5</w:t>
      </w:r>
      <w:r w:rsidRPr="00A92C50">
        <w:t>-1</w:t>
      </w:r>
      <w:r w:rsidRPr="008F46AD">
        <w:t xml:space="preserve"> below illustrates the </w:t>
      </w:r>
      <w:r>
        <w:t xml:space="preserve">release of ad hoc group call and </w:t>
      </w:r>
      <w:r>
        <w:rPr>
          <w:lang w:eastAsia="zh-CN"/>
        </w:rPr>
        <w:t>stopping of</w:t>
      </w:r>
      <w:r>
        <w:rPr>
          <w:rFonts w:hint="eastAsia"/>
          <w:lang w:eastAsia="zh-CN"/>
        </w:rPr>
        <w:t xml:space="preserve"> </w:t>
      </w:r>
      <w:r>
        <w:rPr>
          <w:lang w:eastAsia="zh-CN"/>
        </w:rPr>
        <w:t>MCPTT server</w:t>
      </w:r>
      <w:r>
        <w:t xml:space="preserve"> </w:t>
      </w:r>
      <w:r w:rsidRPr="00753BF3">
        <w:t xml:space="preserve">at the partner MC system from </w:t>
      </w:r>
      <w:r>
        <w:t xml:space="preserve">determining the ad hoc </w:t>
      </w:r>
      <w:r>
        <w:rPr>
          <w:rFonts w:hint="eastAsia"/>
          <w:lang w:eastAsia="zh-CN"/>
        </w:rPr>
        <w:t xml:space="preserve">group call </w:t>
      </w:r>
      <w:r>
        <w:rPr>
          <w:lang w:eastAsia="zh-CN"/>
        </w:rPr>
        <w:t>participants’</w:t>
      </w:r>
      <w:r>
        <w:rPr>
          <w:rFonts w:hint="eastAsia"/>
          <w:lang w:eastAsia="zh-CN"/>
        </w:rPr>
        <w:t xml:space="preserve"> procedure </w:t>
      </w:r>
      <w:r>
        <w:rPr>
          <w:lang w:eastAsia="zh-CN"/>
        </w:rPr>
        <w:t xml:space="preserve">once </w:t>
      </w:r>
      <w:r w:rsidRPr="00C004A6">
        <w:rPr>
          <w:lang w:eastAsia="zh-CN"/>
        </w:rPr>
        <w:t>involving multiple MCPTT systems</w:t>
      </w:r>
      <w:r w:rsidRPr="008F46AD">
        <w:t>.</w:t>
      </w:r>
      <w:r>
        <w:t xml:space="preserve"> This procedure, in particular describes about how the partner MC system is notified about ad hoc group call release to cease the determining of the participants by the partner MC system. </w:t>
      </w:r>
    </w:p>
    <w:p w14:paraId="2CB88933" w14:textId="77777777" w:rsidR="00941CB2" w:rsidRDefault="00941CB2" w:rsidP="00941CB2">
      <w:r>
        <w:t>Pre-conditions:</w:t>
      </w:r>
    </w:p>
    <w:p w14:paraId="3E742C5D" w14:textId="33E33BD6" w:rsidR="00941CB2" w:rsidRDefault="00941CB2" w:rsidP="00941CB2">
      <w:pPr>
        <w:pStyle w:val="B1"/>
      </w:pPr>
      <w:r>
        <w:t>1.</w:t>
      </w:r>
      <w:r>
        <w:tab/>
      </w:r>
      <w:r w:rsidRPr="008A2354">
        <w:t>The MCPTT user at MCPTT client</w:t>
      </w:r>
      <w:r>
        <w:t> </w:t>
      </w:r>
      <w:r w:rsidRPr="008A2354">
        <w:t xml:space="preserve">1 is authorized to </w:t>
      </w:r>
      <w:r w:rsidR="00F2127E" w:rsidRPr="008A2354">
        <w:t>initiate</w:t>
      </w:r>
      <w:r w:rsidRPr="008A2354">
        <w:t xml:space="preserve"> ad hoc group call.</w:t>
      </w:r>
    </w:p>
    <w:p w14:paraId="09D6C687" w14:textId="77777777" w:rsidR="00941CB2" w:rsidRDefault="00941CB2" w:rsidP="00941CB2">
      <w:pPr>
        <w:pStyle w:val="B1"/>
      </w:pPr>
      <w:r>
        <w:t>2.</w:t>
      </w:r>
      <w:r>
        <w:tab/>
        <w:t>The MCPTT server 1 of the primary and MCPTT server 2 of the partner MCPTT systems determined the participants for the ad hoc group call based on the criteria specified by the MCPTT client 1 while initiating the ad hoc group call.</w:t>
      </w:r>
    </w:p>
    <w:p w14:paraId="0F8ADB40" w14:textId="77777777" w:rsidR="00941CB2" w:rsidRDefault="00941CB2" w:rsidP="00941CB2">
      <w:pPr>
        <w:pStyle w:val="B1"/>
      </w:pPr>
      <w:r>
        <w:t>3.</w:t>
      </w:r>
      <w:r>
        <w:tab/>
        <w:t>The MCPTT server 1 of the primary and MCPTT server 2 of the partner MCPTT systems continuously evaluates the criteria to monitor the list of users who meets or not meets the criteria for participating in the on-going ad hoc group call.</w:t>
      </w:r>
    </w:p>
    <w:p w14:paraId="5D09CE2F" w14:textId="77777777" w:rsidR="00941CB2" w:rsidRDefault="00941CB2" w:rsidP="00941CB2">
      <w:pPr>
        <w:pStyle w:val="TH"/>
      </w:pPr>
    </w:p>
    <w:p w14:paraId="5C37DA28" w14:textId="4D14AC89" w:rsidR="00941CB2" w:rsidRPr="00AB5FED" w:rsidRDefault="002E2C91" w:rsidP="00941CB2">
      <w:pPr>
        <w:pStyle w:val="TF"/>
      </w:pPr>
      <w:r>
        <w:object w:dxaOrig="10032" w:dyaOrig="8664" w14:anchorId="6435F1D0">
          <v:shape id="_x0000_i1149" type="#_x0000_t75" style="width:481.65pt;height:415.45pt" o:ole="">
            <v:imagedata r:id="rId253" o:title=""/>
          </v:shape>
          <o:OLEObject Type="Embed" ProgID="Visio.Drawing.15" ShapeID="_x0000_i1149" DrawAspect="Content" ObjectID="_1781509056" r:id="rId254"/>
        </w:object>
      </w:r>
      <w:r w:rsidR="00941CB2" w:rsidRPr="00AB5FED">
        <w:t>Figure </w:t>
      </w:r>
      <w:r w:rsidR="00941CB2">
        <w:t>10.19.3.2.</w:t>
      </w:r>
      <w:r w:rsidR="008438EE">
        <w:t>5</w:t>
      </w:r>
      <w:r w:rsidR="00941CB2" w:rsidRPr="00AB5FED">
        <w:t xml:space="preserve">-1: </w:t>
      </w:r>
      <w:r w:rsidR="00941CB2">
        <w:rPr>
          <w:lang w:val="nl-NL"/>
        </w:rPr>
        <w:t>MCPTT server releases an ad </w:t>
      </w:r>
      <w:r w:rsidR="00941CB2" w:rsidRPr="00BC624A">
        <w:rPr>
          <w:lang w:val="nl-NL"/>
        </w:rPr>
        <w:t xml:space="preserve">hoc group call and </w:t>
      </w:r>
      <w:r w:rsidR="00941CB2">
        <w:rPr>
          <w:lang w:val="nl-NL"/>
        </w:rPr>
        <w:t>stops the determination of ad hoc g</w:t>
      </w:r>
      <w:r w:rsidR="00941CB2" w:rsidRPr="00AB5FED">
        <w:rPr>
          <w:lang w:val="nl-NL"/>
        </w:rPr>
        <w:t xml:space="preserve">roup </w:t>
      </w:r>
      <w:r w:rsidR="00941CB2">
        <w:rPr>
          <w:lang w:val="nl-NL"/>
        </w:rPr>
        <w:t>call</w:t>
      </w:r>
      <w:r w:rsidR="00941CB2" w:rsidRPr="00AB5FED">
        <w:rPr>
          <w:lang w:val="nl-NL"/>
        </w:rPr>
        <w:t xml:space="preserve"> </w:t>
      </w:r>
      <w:r w:rsidR="00941CB2">
        <w:rPr>
          <w:lang w:val="nl-NL"/>
        </w:rPr>
        <w:t xml:space="preserve">participants </w:t>
      </w:r>
      <w:r w:rsidR="00941CB2" w:rsidRPr="00C004A6">
        <w:rPr>
          <w:lang w:val="nl-NL"/>
        </w:rPr>
        <w:t>involving multiple MCPTT systems</w:t>
      </w:r>
    </w:p>
    <w:p w14:paraId="65B91EC0" w14:textId="2F7B4FA5" w:rsidR="00941CB2" w:rsidRDefault="00941CB2" w:rsidP="00941CB2">
      <w:pPr>
        <w:pStyle w:val="B1"/>
      </w:pPr>
      <w:r>
        <w:t>1.</w:t>
      </w:r>
      <w:r>
        <w:tab/>
        <w:t xml:space="preserve">The ad hoc group call is established and on-going with the participants MCPTT client 1, MCPTT client 2, MCPTT client 3, and MCPTT client 4. The participant list is determined by both primary and partner systems MCPTT server based on the criteria specified by the MCPTT client 1 while initiating the call. </w:t>
      </w:r>
    </w:p>
    <w:p w14:paraId="09DD8D03" w14:textId="28AB2AAF" w:rsidR="00941CB2" w:rsidRDefault="00941CB2" w:rsidP="00941CB2">
      <w:pPr>
        <w:pStyle w:val="B1"/>
      </w:pPr>
      <w:r>
        <w:t>2.</w:t>
      </w:r>
      <w:r>
        <w:tab/>
        <w:t xml:space="preserve">The </w:t>
      </w:r>
      <w:r w:rsidRPr="0043676C">
        <w:t>MCPTT server</w:t>
      </w:r>
      <w:r>
        <w:t> 1</w:t>
      </w:r>
      <w:r w:rsidRPr="0043676C">
        <w:t xml:space="preserve"> detects </w:t>
      </w:r>
      <w:r>
        <w:t xml:space="preserve">that </w:t>
      </w:r>
      <w:r w:rsidRPr="00E65F14">
        <w:t>the ad</w:t>
      </w:r>
      <w:r>
        <w:t> </w:t>
      </w:r>
      <w:r w:rsidRPr="00E65F14">
        <w:t xml:space="preserve">hoc group call which is ongoing </w:t>
      </w:r>
      <w:r>
        <w:t xml:space="preserve">is to be released </w:t>
      </w:r>
      <w:r w:rsidRPr="00E65F14">
        <w:t>e.g., due to hang time expiry, last participant leaving, second last participant leaving, initiator leaving, or minimum number of affiliated MC</w:t>
      </w:r>
      <w:r w:rsidR="00536BD4">
        <w:t>PTT</w:t>
      </w:r>
      <w:r w:rsidRPr="00E65F14">
        <w:t xml:space="preserve"> group members are not present.</w:t>
      </w:r>
    </w:p>
    <w:p w14:paraId="25940EDA" w14:textId="77777777" w:rsidR="002E2C91" w:rsidRDefault="002E2C91" w:rsidP="002E2C91">
      <w:pPr>
        <w:pStyle w:val="B1"/>
      </w:pPr>
      <w:r>
        <w:t>3.</w:t>
      </w:r>
      <w:r>
        <w:tab/>
        <w:t>The MCPTT server 1 sends the notification to MCPTT server 2 of the partner MCPTT system about the ad hoc group call release to stop determining the participant list by MCPTT server 2 of the partner MCPTT system.</w:t>
      </w:r>
    </w:p>
    <w:p w14:paraId="137756BA" w14:textId="0601456F" w:rsidR="00941CB2" w:rsidRDefault="002E2C91" w:rsidP="00941CB2">
      <w:pPr>
        <w:pStyle w:val="B1"/>
      </w:pPr>
      <w:r>
        <w:t>4</w:t>
      </w:r>
      <w:r w:rsidR="00941CB2">
        <w:t>a-</w:t>
      </w:r>
      <w:r>
        <w:t>4</w:t>
      </w:r>
      <w:r w:rsidR="00941CB2">
        <w:t>d.</w:t>
      </w:r>
      <w:r w:rsidR="00941CB2">
        <w:tab/>
        <w:t xml:space="preserve">The </w:t>
      </w:r>
      <w:r w:rsidR="00941CB2" w:rsidRPr="0043676C">
        <w:t>MCPTT server</w:t>
      </w:r>
      <w:r w:rsidR="00941CB2">
        <w:t> 1</w:t>
      </w:r>
      <w:r w:rsidR="00941CB2" w:rsidRPr="0043676C">
        <w:t xml:space="preserve"> </w:t>
      </w:r>
      <w:r w:rsidR="00941CB2">
        <w:t>sends ad </w:t>
      </w:r>
      <w:r w:rsidR="00941CB2" w:rsidRPr="008B77F5">
        <w:t>hoc group call release reques</w:t>
      </w:r>
      <w:r w:rsidR="00941CB2">
        <w:t xml:space="preserve">t to all the participants of the </w:t>
      </w:r>
      <w:r w:rsidR="00941CB2" w:rsidRPr="004E02DE">
        <w:t>ad</w:t>
      </w:r>
      <w:r w:rsidR="00941CB2">
        <w:t xml:space="preserve"> hoc group </w:t>
      </w:r>
      <w:r w:rsidR="00941CB2" w:rsidRPr="004E02DE">
        <w:t>call</w:t>
      </w:r>
      <w:r w:rsidR="00941CB2">
        <w:t>.</w:t>
      </w:r>
    </w:p>
    <w:p w14:paraId="6446DE9B" w14:textId="737DFFD4" w:rsidR="00941CB2" w:rsidRDefault="002E2C91" w:rsidP="00941CB2">
      <w:pPr>
        <w:pStyle w:val="B1"/>
      </w:pPr>
      <w:r>
        <w:t>5</w:t>
      </w:r>
      <w:r w:rsidR="00941CB2">
        <w:t>a-</w:t>
      </w:r>
      <w:r>
        <w:t>5</w:t>
      </w:r>
      <w:r w:rsidR="00941CB2">
        <w:t>d.</w:t>
      </w:r>
      <w:r w:rsidR="00941CB2">
        <w:tab/>
        <w:t xml:space="preserve">The MCPTT clients notifies the user about the </w:t>
      </w:r>
      <w:r w:rsidR="00941CB2" w:rsidRPr="00CD1BB8">
        <w:t xml:space="preserve">release of the </w:t>
      </w:r>
      <w:r w:rsidR="00941CB2">
        <w:t>ad hoc group call.</w:t>
      </w:r>
    </w:p>
    <w:p w14:paraId="0DD6D3A0" w14:textId="499148D3" w:rsidR="00941CB2" w:rsidRDefault="00941CB2" w:rsidP="00941CB2">
      <w:pPr>
        <w:pStyle w:val="B1"/>
      </w:pPr>
      <w:r>
        <w:t>5.</w:t>
      </w:r>
      <w:r>
        <w:tab/>
        <w:t>The MCPTT server 1 sends the notification to MCPTT server 2 of the partner MCPTT system about the ad hoc group call release to stop determining the participant list by MCPTT server 2 of the partner MCPTT system.</w:t>
      </w:r>
    </w:p>
    <w:p w14:paraId="05816982" w14:textId="65A3AAE8" w:rsidR="00941CB2" w:rsidRDefault="00941CB2" w:rsidP="00941CB2">
      <w:pPr>
        <w:pStyle w:val="B1"/>
      </w:pPr>
      <w:r>
        <w:t>6a-6d.</w:t>
      </w:r>
      <w:r>
        <w:tab/>
        <w:t xml:space="preserve">All the participants of the ad hoc group call </w:t>
      </w:r>
      <w:r w:rsidR="00D45090">
        <w:t>receives</w:t>
      </w:r>
      <w:r>
        <w:t xml:space="preserve"> the ad hoc group call release request and sends the ad hoc group call release response to the MCPTT server 1 of the primary MCPTT server.</w:t>
      </w:r>
    </w:p>
    <w:p w14:paraId="50B96589" w14:textId="77777777" w:rsidR="00941CB2" w:rsidRDefault="00941CB2" w:rsidP="00941CB2">
      <w:pPr>
        <w:pStyle w:val="NO"/>
      </w:pPr>
      <w:r>
        <w:lastRenderedPageBreak/>
        <w:t>NOTE</w:t>
      </w:r>
      <w:r w:rsidRPr="00526FC3">
        <w:t>:</w:t>
      </w:r>
      <w:r w:rsidRPr="00526FC3">
        <w:tab/>
      </w:r>
      <w:r>
        <w:t>The ad hoc group call request and response exchanged between MCPTT server 1 of primary MC system and MCPTT client 3/MCPTT client 4 will always traversal through the MCPTT server 2</w:t>
      </w:r>
      <w:r w:rsidRPr="00526FC3">
        <w:t>.</w:t>
      </w:r>
    </w:p>
    <w:p w14:paraId="1B8CB5DB" w14:textId="77777777" w:rsidR="004A1C05" w:rsidRPr="00AB5FED" w:rsidRDefault="004A1C05" w:rsidP="004A1C05">
      <w:pPr>
        <w:pStyle w:val="Heading5"/>
        <w:rPr>
          <w:lang w:val="nl-NL"/>
        </w:rPr>
      </w:pPr>
      <w:bookmarkStart w:id="1542" w:name="_Toc170896312"/>
      <w:r>
        <w:t>10.19.3.2.6</w:t>
      </w:r>
      <w:r w:rsidRPr="00AB5FED">
        <w:rPr>
          <w:lang w:val="nl-NL"/>
        </w:rPr>
        <w:tab/>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participants by an authorized user</w:t>
      </w:r>
      <w:bookmarkEnd w:id="1542"/>
    </w:p>
    <w:p w14:paraId="00296309" w14:textId="77777777" w:rsidR="004A1C05" w:rsidRDefault="004A1C05" w:rsidP="004A1C05">
      <w:r>
        <w:t>Figure 10.19.3.2.6</w:t>
      </w:r>
      <w:r w:rsidRPr="00A92C50">
        <w:t>-1</w:t>
      </w:r>
      <w:r w:rsidRPr="008F46AD">
        <w:t xml:space="preserve"> below illustrates the </w:t>
      </w:r>
      <w:r>
        <w:rPr>
          <w:lang w:eastAsia="zh-CN"/>
        </w:rPr>
        <w:t>MCPTT user</w:t>
      </w:r>
      <w:r>
        <w:t xml:space="preserve"> modifying the ad hoc </w:t>
      </w:r>
      <w:r>
        <w:rPr>
          <w:rFonts w:hint="eastAsia"/>
          <w:lang w:eastAsia="zh-CN"/>
        </w:rPr>
        <w:t xml:space="preserve">group call </w:t>
      </w:r>
      <w:r>
        <w:rPr>
          <w:lang w:eastAsia="zh-CN"/>
        </w:rPr>
        <w:t>participants</w:t>
      </w:r>
      <w:r>
        <w:rPr>
          <w:rFonts w:hint="eastAsia"/>
          <w:lang w:eastAsia="zh-CN"/>
        </w:rPr>
        <w:t xml:space="preserve"> procedure </w:t>
      </w:r>
      <w:r w:rsidRPr="00C004A6">
        <w:rPr>
          <w:lang w:eastAsia="zh-CN"/>
        </w:rPr>
        <w:t>involving multiple MCPTT systems</w:t>
      </w:r>
      <w:r w:rsidRPr="008F46AD">
        <w:t>.</w:t>
      </w:r>
      <w:r>
        <w:t xml:space="preserve"> </w:t>
      </w:r>
    </w:p>
    <w:p w14:paraId="4EC906E4" w14:textId="77777777" w:rsidR="004A1C05" w:rsidRDefault="004A1C05" w:rsidP="004A1C05">
      <w:r>
        <w:t>Pre-conditions:</w:t>
      </w:r>
    </w:p>
    <w:p w14:paraId="111A42A2" w14:textId="77777777" w:rsidR="004A1C05" w:rsidRDefault="004A1C05" w:rsidP="004A1C05">
      <w:pPr>
        <w:pStyle w:val="B1"/>
      </w:pPr>
      <w:r>
        <w:t>1.</w:t>
      </w:r>
      <w:r>
        <w:tab/>
      </w:r>
      <w:r w:rsidRPr="00AB5FED">
        <w:t xml:space="preserve">An MCPTT </w:t>
      </w:r>
      <w:r>
        <w:t xml:space="preserve">ad hoc </w:t>
      </w:r>
      <w:r>
        <w:rPr>
          <w:rFonts w:hint="eastAsia"/>
          <w:lang w:eastAsia="zh-CN"/>
        </w:rPr>
        <w:t>group call</w:t>
      </w:r>
      <w:r w:rsidRPr="00AB5FED">
        <w:t xml:space="preserve"> is already in progress</w:t>
      </w:r>
      <w:r>
        <w:t xml:space="preserve"> and</w:t>
      </w:r>
      <w:r w:rsidRPr="008A2354">
        <w:t xml:space="preserve"> </w:t>
      </w:r>
      <w:r>
        <w:t xml:space="preserve">the participants list provided by the originating </w:t>
      </w:r>
      <w:r w:rsidRPr="008A2354">
        <w:t>MCPTT user</w:t>
      </w:r>
      <w:r w:rsidRPr="00F911F6">
        <w:t xml:space="preserve"> </w:t>
      </w:r>
      <w:r>
        <w:t xml:space="preserve">while initiating the </w:t>
      </w:r>
      <w:r w:rsidRPr="00AB5FED">
        <w:t xml:space="preserve">MCPTT </w:t>
      </w:r>
      <w:r>
        <w:t xml:space="preserve">ad hoc </w:t>
      </w:r>
      <w:r>
        <w:rPr>
          <w:rFonts w:hint="eastAsia"/>
          <w:lang w:eastAsia="zh-CN"/>
        </w:rPr>
        <w:t>group call</w:t>
      </w:r>
      <w:r w:rsidRPr="008A2354">
        <w:t>.</w:t>
      </w:r>
    </w:p>
    <w:p w14:paraId="377AEEA2" w14:textId="77777777" w:rsidR="004A1C05" w:rsidRPr="00AB5FED" w:rsidRDefault="004A1C05" w:rsidP="004A1C05">
      <w:pPr>
        <w:pStyle w:val="B1"/>
      </w:pPr>
      <w:r>
        <w:t>2.</w:t>
      </w:r>
      <w:r>
        <w:tab/>
        <w:t xml:space="preserve">The participants of the </w:t>
      </w:r>
      <w:r w:rsidRPr="00AB5FED">
        <w:t xml:space="preserve">MCPTT </w:t>
      </w:r>
      <w:r>
        <w:t xml:space="preserve">ad hoc </w:t>
      </w:r>
      <w:r>
        <w:rPr>
          <w:rFonts w:hint="eastAsia"/>
          <w:lang w:eastAsia="zh-CN"/>
        </w:rPr>
        <w:t>group call</w:t>
      </w:r>
      <w:r w:rsidRPr="00AB5FED">
        <w:t xml:space="preserve"> belong</w:t>
      </w:r>
      <w:r>
        <w:t>s</w:t>
      </w:r>
      <w:r w:rsidRPr="00AB5FED">
        <w:t xml:space="preserve"> to the </w:t>
      </w:r>
      <w:r>
        <w:t>multiple</w:t>
      </w:r>
      <w:r w:rsidRPr="00AB5FED">
        <w:t xml:space="preserve"> MCPTT system.</w:t>
      </w:r>
    </w:p>
    <w:p w14:paraId="02219605" w14:textId="77777777" w:rsidR="004A1C05" w:rsidRDefault="004A1C05" w:rsidP="004A1C05">
      <w:pPr>
        <w:pStyle w:val="B1"/>
      </w:pPr>
      <w:r>
        <w:t>3.</w:t>
      </w:r>
      <w:r>
        <w:tab/>
        <w:t>The</w:t>
      </w:r>
      <w:r w:rsidRPr="00811FD6">
        <w:t xml:space="preserve"> </w:t>
      </w:r>
      <w:r w:rsidRPr="008A2354">
        <w:t>MCPTT user at MCPTT client</w:t>
      </w:r>
      <w:r>
        <w:t> </w:t>
      </w:r>
      <w:r w:rsidRPr="008A2354">
        <w:t>1</w:t>
      </w:r>
      <w:r>
        <w:t xml:space="preserve"> determines that the MCPTT client 3 needs to be invited to on-going ad hoc group call and MCPTT client 2 needs to be removed from the on-going ad hoc group call from the primary MCPTT system.</w:t>
      </w:r>
    </w:p>
    <w:p w14:paraId="5D84F723" w14:textId="77777777" w:rsidR="004A1C05" w:rsidRDefault="004A1C05" w:rsidP="004A1C05">
      <w:pPr>
        <w:pStyle w:val="B1"/>
      </w:pPr>
      <w:r>
        <w:t>4.</w:t>
      </w:r>
      <w:r>
        <w:tab/>
        <w:t>The</w:t>
      </w:r>
      <w:r w:rsidRPr="00811FD6">
        <w:t xml:space="preserve"> </w:t>
      </w:r>
      <w:r w:rsidRPr="008A2354">
        <w:t>MCPTT user at MCPTT client</w:t>
      </w:r>
      <w:r>
        <w:t> </w:t>
      </w:r>
      <w:r w:rsidRPr="008A2354">
        <w:t>1</w:t>
      </w:r>
      <w:r>
        <w:t xml:space="preserve"> determines that the MCPTT client 5 needs to be invited to on-going ad hoc group call and MCPTT client 4 needs to be removed from the on-going ad hoc group call from the partner MCPTT system.</w:t>
      </w:r>
    </w:p>
    <w:p w14:paraId="5109D1D5" w14:textId="77777777" w:rsidR="004A1C05" w:rsidRDefault="004A1C05" w:rsidP="004A1C05">
      <w:pPr>
        <w:pStyle w:val="B1"/>
      </w:pPr>
    </w:p>
    <w:p w14:paraId="00C3BA3D" w14:textId="77777777" w:rsidR="004A1C05" w:rsidRDefault="004A1C05" w:rsidP="004A1C05">
      <w:pPr>
        <w:pStyle w:val="TH"/>
      </w:pPr>
    </w:p>
    <w:p w14:paraId="206E2D3D" w14:textId="77777777" w:rsidR="004A1C05" w:rsidRDefault="004A1C05" w:rsidP="00FA2820">
      <w:pPr>
        <w:pStyle w:val="TH"/>
      </w:pPr>
      <w:r>
        <w:object w:dxaOrig="11531" w:dyaOrig="9864" w14:anchorId="5431F4E4">
          <v:shape id="_x0000_i1150" type="#_x0000_t75" style="width:481.3pt;height:412pt" o:ole="">
            <v:imagedata r:id="rId255" o:title=""/>
          </v:shape>
          <o:OLEObject Type="Embed" ProgID="Visio.Drawing.15" ShapeID="_x0000_i1150" DrawAspect="Content" ObjectID="_1781509057" r:id="rId256"/>
        </w:object>
      </w:r>
    </w:p>
    <w:p w14:paraId="6FCC722D" w14:textId="0161CFD1" w:rsidR="004A1C05" w:rsidRPr="00AB5FED" w:rsidRDefault="004A1C05" w:rsidP="004A1C05">
      <w:pPr>
        <w:pStyle w:val="TF"/>
      </w:pPr>
      <w:r w:rsidRPr="00AB5FED">
        <w:t>Figure </w:t>
      </w:r>
      <w:r>
        <w:t>10.19.3.2.6</w:t>
      </w:r>
      <w:r w:rsidRPr="00AB5FED">
        <w:t xml:space="preserve">-1: </w:t>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participants by</w:t>
      </w:r>
      <w:r w:rsidRPr="00062631">
        <w:rPr>
          <w:lang w:val="nl-NL"/>
        </w:rPr>
        <w:t xml:space="preserve"> </w:t>
      </w:r>
      <w:r>
        <w:rPr>
          <w:lang w:val="nl-NL"/>
        </w:rPr>
        <w:t xml:space="preserve">an authorized user </w:t>
      </w:r>
    </w:p>
    <w:p w14:paraId="11451526" w14:textId="77777777" w:rsidR="004A1C05" w:rsidRDefault="004A1C05" w:rsidP="004A1C05">
      <w:pPr>
        <w:pStyle w:val="B1"/>
        <w:rPr>
          <w:lang w:eastAsia="zh-CN"/>
        </w:rPr>
      </w:pPr>
      <w:r>
        <w:t>1.</w:t>
      </w:r>
      <w:r>
        <w:tab/>
        <w:t xml:space="preserve">The MCPTT client 1 sends the </w:t>
      </w:r>
      <w:r w:rsidRPr="00DA3980">
        <w:t>modify</w:t>
      </w:r>
      <w:r>
        <w:t xml:space="preserve"> ad hoc group call participants request to the MCPTT server 1 to remove both MCPTT client </w:t>
      </w:r>
      <w:r w:rsidRPr="00DA3980">
        <w:t>2 and MCPTT client</w:t>
      </w:r>
      <w:r>
        <w:t> </w:t>
      </w:r>
      <w:r w:rsidRPr="00DA3980">
        <w:t>4 from the on</w:t>
      </w:r>
      <w:r>
        <w:t>-</w:t>
      </w:r>
      <w:r w:rsidRPr="00DA3980">
        <w:t>going ad</w:t>
      </w:r>
      <w:r>
        <w:t> </w:t>
      </w:r>
      <w:r w:rsidRPr="00DA3980">
        <w:t>hoc group call and to add both MCPTT client</w:t>
      </w:r>
      <w:r>
        <w:t> </w:t>
      </w:r>
      <w:r w:rsidRPr="00DA3980">
        <w:t>3 and MCPTT client</w:t>
      </w:r>
      <w:r>
        <w:t> </w:t>
      </w:r>
      <w:r w:rsidRPr="00DA3980">
        <w:t>5 into on</w:t>
      </w:r>
      <w:r>
        <w:t>-</w:t>
      </w:r>
      <w:r w:rsidRPr="00DA3980">
        <w:t>going ad</w:t>
      </w:r>
      <w:r>
        <w:t> </w:t>
      </w:r>
      <w:r w:rsidRPr="00DA3980">
        <w:t>hoc group call.</w:t>
      </w:r>
    </w:p>
    <w:p w14:paraId="224907EE" w14:textId="77777777" w:rsidR="004A1C05" w:rsidRDefault="004A1C05" w:rsidP="004A1C05">
      <w:pPr>
        <w:pStyle w:val="B1"/>
      </w:pPr>
      <w:r>
        <w:t>2.</w:t>
      </w:r>
      <w:r>
        <w:tab/>
        <w:t>The MCPTT server 1 verifies whether the MCPTT client 1 is authorized to add or remove (modify) the participants of the on-going ad hoc group call.</w:t>
      </w:r>
    </w:p>
    <w:p w14:paraId="66C206FB" w14:textId="77777777" w:rsidR="004A1C05" w:rsidRDefault="004A1C05" w:rsidP="004A1C05">
      <w:pPr>
        <w:pStyle w:val="B1"/>
        <w:rPr>
          <w:lang w:eastAsia="zh-CN"/>
        </w:rPr>
      </w:pPr>
      <w:r>
        <w:t>3.</w:t>
      </w:r>
      <w:r>
        <w:tab/>
        <w:t>The MCPTT server 1 sends modify ad hoc group call participants response to the MCPTT client 1.</w:t>
      </w:r>
    </w:p>
    <w:p w14:paraId="3C92BD00" w14:textId="77777777" w:rsidR="004A1C05" w:rsidRDefault="004A1C05" w:rsidP="004A1C05">
      <w:pPr>
        <w:pStyle w:val="B1"/>
      </w:pPr>
      <w:r>
        <w:t>4.</w:t>
      </w:r>
      <w:r>
        <w:tab/>
      </w:r>
      <w:r w:rsidRPr="002D2A10">
        <w:t xml:space="preserve">The </w:t>
      </w:r>
      <w:r>
        <w:t>MCPTT server 1</w:t>
      </w:r>
      <w:r w:rsidRPr="002D2A10">
        <w:t xml:space="preserve"> determines that </w:t>
      </w:r>
      <w:r>
        <w:t>MCPTT client 1</w:t>
      </w:r>
      <w:r w:rsidRPr="002D2A10">
        <w:t xml:space="preserve"> has requested that MCPTT client</w:t>
      </w:r>
      <w:r>
        <w:t> </w:t>
      </w:r>
      <w:r w:rsidRPr="002D2A10">
        <w:t>3 from the primary MC system be invited to an on</w:t>
      </w:r>
      <w:r>
        <w:t>-</w:t>
      </w:r>
      <w:r w:rsidRPr="002D2A10">
        <w:t>going ad</w:t>
      </w:r>
      <w:r>
        <w:t> </w:t>
      </w:r>
      <w:r w:rsidRPr="002D2A10">
        <w:t>hoc group call and successfully added to the call according to the procedure defined in clause</w:t>
      </w:r>
      <w:r>
        <w:t> </w:t>
      </w:r>
      <w:r w:rsidRPr="002D2A10">
        <w:t>10.19.3.1.4.</w:t>
      </w:r>
    </w:p>
    <w:p w14:paraId="64697F77" w14:textId="77777777" w:rsidR="004A1C05" w:rsidRDefault="004A1C05" w:rsidP="004A1C05">
      <w:pPr>
        <w:pStyle w:val="B1"/>
      </w:pPr>
      <w:r>
        <w:t>5.</w:t>
      </w:r>
      <w:r>
        <w:tab/>
        <w:t xml:space="preserve">The </w:t>
      </w:r>
      <w:r w:rsidRPr="0043676C">
        <w:t>MCPTT server</w:t>
      </w:r>
      <w:r>
        <w:t> 1</w:t>
      </w:r>
      <w:r w:rsidRPr="0043676C">
        <w:t xml:space="preserve"> </w:t>
      </w:r>
      <w:r>
        <w:t>determines that</w:t>
      </w:r>
      <w:r w:rsidRPr="0043676C">
        <w:t xml:space="preserve"> </w:t>
      </w:r>
      <w:r>
        <w:t>MCPTT client </w:t>
      </w:r>
      <w:r w:rsidRPr="00B67132">
        <w:t xml:space="preserve">1 </w:t>
      </w:r>
      <w:r>
        <w:t>has requested that MCPTT client 2</w:t>
      </w:r>
      <w:r w:rsidRPr="00B67132">
        <w:t xml:space="preserve"> </w:t>
      </w:r>
      <w:r>
        <w:t xml:space="preserve">from the primary MC system </w:t>
      </w:r>
      <w:r w:rsidRPr="00B67132">
        <w:t xml:space="preserve">be </w:t>
      </w:r>
      <w:r>
        <w:t>removed from the</w:t>
      </w:r>
      <w:r w:rsidRPr="00B67132">
        <w:t xml:space="preserve"> on</w:t>
      </w:r>
      <w:r>
        <w:t>-</w:t>
      </w:r>
      <w:r w:rsidRPr="00B67132">
        <w:t xml:space="preserve">going </w:t>
      </w:r>
      <w:r>
        <w:t xml:space="preserve">ad hoc group </w:t>
      </w:r>
      <w:r w:rsidRPr="00B67132">
        <w:t xml:space="preserve">call and successfully </w:t>
      </w:r>
      <w:r>
        <w:t>removed from</w:t>
      </w:r>
      <w:r w:rsidRPr="00B67132">
        <w:t xml:space="preserve"> call</w:t>
      </w:r>
      <w:r>
        <w:t xml:space="preserve"> according to the procedure defined in clause 10.19</w:t>
      </w:r>
      <w:r w:rsidRPr="00AB5FED">
        <w:t>.</w:t>
      </w:r>
      <w:r>
        <w:t>3.1.4.</w:t>
      </w:r>
    </w:p>
    <w:p w14:paraId="3E4BE999" w14:textId="77777777" w:rsidR="004A1C05" w:rsidRDefault="004A1C05" w:rsidP="004A1C05">
      <w:pPr>
        <w:pStyle w:val="B1"/>
      </w:pPr>
      <w:r>
        <w:t>6.</w:t>
      </w:r>
      <w:r>
        <w:tab/>
      </w:r>
      <w:r w:rsidRPr="002D2A10">
        <w:t xml:space="preserve">The </w:t>
      </w:r>
      <w:r>
        <w:t>MCPTT server 1</w:t>
      </w:r>
      <w:r w:rsidRPr="002D2A10">
        <w:t xml:space="preserve"> determines that </w:t>
      </w:r>
      <w:r>
        <w:t>MCPTT client 1</w:t>
      </w:r>
      <w:r w:rsidRPr="002D2A10">
        <w:t xml:space="preserve"> has requested that MCPTT client</w:t>
      </w:r>
      <w:r>
        <w:t> 5</w:t>
      </w:r>
      <w:r w:rsidRPr="002D2A10">
        <w:t xml:space="preserve"> from the </w:t>
      </w:r>
      <w:r>
        <w:t>partner</w:t>
      </w:r>
      <w:r w:rsidRPr="002D2A10">
        <w:t xml:space="preserve"> MC system be invited to an on</w:t>
      </w:r>
      <w:r>
        <w:t>-</w:t>
      </w:r>
      <w:r w:rsidRPr="002D2A10">
        <w:t>going ad</w:t>
      </w:r>
      <w:r>
        <w:t> </w:t>
      </w:r>
      <w:r w:rsidRPr="002D2A10">
        <w:t>hoc group call</w:t>
      </w:r>
      <w:r>
        <w:t>. The MCPTT server 1 sends the ad hoc group call request to the MCPTT client 5.</w:t>
      </w:r>
    </w:p>
    <w:p w14:paraId="014D659B" w14:textId="77777777" w:rsidR="004A1C05" w:rsidRDefault="004A1C05" w:rsidP="004A1C05">
      <w:pPr>
        <w:pStyle w:val="B1"/>
        <w:rPr>
          <w:lang w:eastAsia="zh-CN"/>
        </w:rPr>
      </w:pPr>
      <w:r>
        <w:t>7.</w:t>
      </w:r>
      <w:r>
        <w:tab/>
        <w:t>The MCPTT client 5 notifies the user about the incoming ad hoc group call.</w:t>
      </w:r>
    </w:p>
    <w:p w14:paraId="113FA8AE" w14:textId="77777777" w:rsidR="004A1C05" w:rsidRDefault="004A1C05" w:rsidP="004A1C05">
      <w:pPr>
        <w:pStyle w:val="B1"/>
        <w:rPr>
          <w:lang w:eastAsia="zh-CN"/>
        </w:rPr>
      </w:pPr>
      <w:r>
        <w:lastRenderedPageBreak/>
        <w:t>8.</w:t>
      </w:r>
      <w:r>
        <w:tab/>
        <w:t>The MCPTT client 5 accepts the ad hoc group call request and sends the ad hoc group call response to the MCPTT server 1.</w:t>
      </w:r>
    </w:p>
    <w:p w14:paraId="5236C59F" w14:textId="77777777" w:rsidR="004A1C05" w:rsidRDefault="004A1C05" w:rsidP="004A1C05">
      <w:pPr>
        <w:pStyle w:val="B1"/>
      </w:pPr>
      <w:r>
        <w:t>9.</w:t>
      </w:r>
      <w:r>
        <w:tab/>
        <w:t>The on-going ad hoc group call is updated by adding MCPTT client 5 which is based on the modify participant list provided by the MCPTT client 1.</w:t>
      </w:r>
    </w:p>
    <w:p w14:paraId="1A4842C3" w14:textId="77777777" w:rsidR="004A1C05" w:rsidRDefault="004A1C05" w:rsidP="004A1C05">
      <w:pPr>
        <w:pStyle w:val="B1"/>
      </w:pPr>
      <w:r>
        <w:t>10.</w:t>
      </w:r>
      <w:r>
        <w:tab/>
        <w:t xml:space="preserve">The </w:t>
      </w:r>
      <w:r w:rsidRPr="0043676C">
        <w:t>MCPTT server</w:t>
      </w:r>
      <w:r>
        <w:t> 1</w:t>
      </w:r>
      <w:r w:rsidRPr="0043676C">
        <w:t xml:space="preserve"> </w:t>
      </w:r>
      <w:r>
        <w:t>determines that</w:t>
      </w:r>
      <w:r w:rsidRPr="0043676C">
        <w:t xml:space="preserve"> </w:t>
      </w:r>
      <w:r>
        <w:t>MCPTT client </w:t>
      </w:r>
      <w:r w:rsidRPr="00B67132">
        <w:t xml:space="preserve">1 </w:t>
      </w:r>
      <w:r>
        <w:t>has requested that MCPTT client 4</w:t>
      </w:r>
      <w:r w:rsidRPr="00B67132">
        <w:t xml:space="preserve"> </w:t>
      </w:r>
      <w:r>
        <w:t xml:space="preserve">from the partner MC system </w:t>
      </w:r>
      <w:r w:rsidRPr="00B67132">
        <w:t xml:space="preserve">be </w:t>
      </w:r>
      <w:r>
        <w:t>removed from the</w:t>
      </w:r>
      <w:r w:rsidRPr="00B67132">
        <w:t xml:space="preserve"> on</w:t>
      </w:r>
      <w:r>
        <w:t>-</w:t>
      </w:r>
      <w:r w:rsidRPr="00B67132">
        <w:t xml:space="preserve">going </w:t>
      </w:r>
      <w:r>
        <w:t xml:space="preserve">ad hoc group </w:t>
      </w:r>
      <w:r w:rsidRPr="00B67132">
        <w:t>call</w:t>
      </w:r>
      <w:r>
        <w:t>. The MCPTT server 1 sends the ad hoc group call leave request to the MCPTT client 4.</w:t>
      </w:r>
    </w:p>
    <w:p w14:paraId="6135F47A" w14:textId="77777777" w:rsidR="004A1C05" w:rsidRDefault="004A1C05" w:rsidP="004A1C05">
      <w:pPr>
        <w:pStyle w:val="B1"/>
        <w:rPr>
          <w:lang w:eastAsia="zh-CN"/>
        </w:rPr>
      </w:pPr>
      <w:r>
        <w:t>11.</w:t>
      </w:r>
      <w:r>
        <w:tab/>
        <w:t>The MCPTT client 4 notifies the user of the ad hoc group call leave request.</w:t>
      </w:r>
    </w:p>
    <w:p w14:paraId="6DF0CAA7" w14:textId="77777777" w:rsidR="004A1C05" w:rsidRDefault="004A1C05" w:rsidP="004A1C05">
      <w:pPr>
        <w:pStyle w:val="B1"/>
      </w:pPr>
      <w:r>
        <w:t>12.</w:t>
      </w:r>
      <w:r>
        <w:tab/>
        <w:t>The MCPTT client 4 sends the ad hoc group call leave response to the MCPTT server 1.</w:t>
      </w:r>
    </w:p>
    <w:p w14:paraId="499B5CCE" w14:textId="77777777" w:rsidR="004A1C05" w:rsidRDefault="004A1C05" w:rsidP="004A1C05">
      <w:pPr>
        <w:pStyle w:val="B1"/>
      </w:pPr>
      <w:r>
        <w:t>13.</w:t>
      </w:r>
      <w:r>
        <w:tab/>
        <w:t>The on-going ad hoc group call is updated by removing MCPTT client 4, which is based on the modify participant list provided by the MCPTT client 1.</w:t>
      </w:r>
      <w:r w:rsidRPr="00FE74E7">
        <w:t xml:space="preserve"> </w:t>
      </w:r>
    </w:p>
    <w:p w14:paraId="684439A7" w14:textId="77777777" w:rsidR="004A1C05" w:rsidRDefault="004A1C05" w:rsidP="004A1C05">
      <w:pPr>
        <w:pStyle w:val="NO"/>
      </w:pPr>
      <w:r>
        <w:t>NOTE</w:t>
      </w:r>
      <w:r w:rsidRPr="00526FC3">
        <w:t>:</w:t>
      </w:r>
      <w:r w:rsidRPr="00526FC3">
        <w:tab/>
      </w:r>
      <w:r>
        <w:t>The ad hoc group call request and response exchanged between MCPTT server 1 of primary MC system and MCPTT client 4/MCPTT client 5 will always traversal through the MCPTT server 2</w:t>
      </w:r>
      <w:r w:rsidRPr="00526FC3">
        <w:t>.</w:t>
      </w:r>
    </w:p>
    <w:p w14:paraId="1C64AE50" w14:textId="77777777" w:rsidR="004A1C05" w:rsidRDefault="004A1C05" w:rsidP="004A1C05">
      <w:pPr>
        <w:pStyle w:val="B1"/>
      </w:pPr>
      <w:r>
        <w:t>14.</w:t>
      </w:r>
      <w:r>
        <w:tab/>
        <w:t xml:space="preserve">The MCPTT server 1 may notify the initiating MCPTT user of all the users who are added to the on-going ad hoc group call. </w:t>
      </w:r>
      <w:r w:rsidRPr="00AB5FED">
        <w:t xml:space="preserve">This notification may be sent to the initiating </w:t>
      </w:r>
      <w:r>
        <w:t>MCPTT</w:t>
      </w:r>
      <w:r w:rsidRPr="00AB5FED">
        <w:t xml:space="preserve"> user by the </w:t>
      </w:r>
      <w:r>
        <w:t>MCPTT</w:t>
      </w:r>
      <w:r w:rsidRPr="00AB5FED">
        <w:t xml:space="preserve"> server more than once during the call when </w:t>
      </w:r>
      <w:r>
        <w:t>MCPTT</w:t>
      </w:r>
      <w:r w:rsidRPr="00AB5FED">
        <w:t xml:space="preserve"> users join or leave the </w:t>
      </w:r>
      <w:r>
        <w:t>ad hoc group call</w:t>
      </w:r>
      <w:r w:rsidRPr="00AB5FED">
        <w:t>.</w:t>
      </w:r>
    </w:p>
    <w:p w14:paraId="5D7FE317" w14:textId="77777777" w:rsidR="004A1C05" w:rsidRDefault="004A1C05" w:rsidP="004A1C05">
      <w:pPr>
        <w:pStyle w:val="B1"/>
      </w:pPr>
      <w:r>
        <w:t>15.</w:t>
      </w:r>
      <w:r>
        <w:tab/>
        <w:t>The MCPTT server 1 may notify the authorized participants about the change in the participants list of on-going ad hoc group call.</w:t>
      </w:r>
    </w:p>
    <w:p w14:paraId="3C17D89E" w14:textId="77777777" w:rsidR="0061294C" w:rsidRPr="00B94A85" w:rsidRDefault="0061294C" w:rsidP="00B94A85"/>
    <w:p w14:paraId="77454635" w14:textId="77777777" w:rsidR="00171381" w:rsidRPr="00AB5FED" w:rsidRDefault="00171381" w:rsidP="00171381">
      <w:pPr>
        <w:pStyle w:val="Heading8"/>
      </w:pPr>
      <w:r w:rsidRPr="00AB5FED">
        <w:br w:type="page"/>
      </w:r>
      <w:bookmarkStart w:id="1543" w:name="_Toc428365161"/>
      <w:bookmarkStart w:id="1544" w:name="_Toc433209860"/>
      <w:bookmarkStart w:id="1545" w:name="_Toc460616236"/>
      <w:bookmarkStart w:id="1546" w:name="_Toc460617097"/>
      <w:bookmarkStart w:id="1547" w:name="_Toc170896313"/>
      <w:r w:rsidRPr="00AB5FED">
        <w:lastRenderedPageBreak/>
        <w:t xml:space="preserve">Annex </w:t>
      </w:r>
      <w:r>
        <w:t>A</w:t>
      </w:r>
      <w:r w:rsidRPr="00AB5FED">
        <w:t xml:space="preserve"> (normative):</w:t>
      </w:r>
      <w:r w:rsidRPr="00AB5FED">
        <w:br/>
        <w:t xml:space="preserve">MCPTT related </w:t>
      </w:r>
      <w:r>
        <w:t xml:space="preserve">configuration </w:t>
      </w:r>
      <w:r w:rsidRPr="00AB5FED">
        <w:t>data</w:t>
      </w:r>
      <w:bookmarkEnd w:id="1543"/>
      <w:bookmarkEnd w:id="1544"/>
      <w:bookmarkEnd w:id="1545"/>
      <w:bookmarkEnd w:id="1546"/>
      <w:bookmarkEnd w:id="1547"/>
    </w:p>
    <w:p w14:paraId="37A34EE6" w14:textId="77777777" w:rsidR="00171381" w:rsidRPr="00AB5FED" w:rsidRDefault="00171381" w:rsidP="00171381">
      <w:pPr>
        <w:pStyle w:val="Heading1"/>
      </w:pPr>
      <w:bookmarkStart w:id="1548" w:name="_Toc428365162"/>
      <w:bookmarkStart w:id="1549" w:name="_Toc433209861"/>
      <w:bookmarkStart w:id="1550" w:name="_Toc460616237"/>
      <w:bookmarkStart w:id="1551" w:name="_Toc460617098"/>
      <w:bookmarkStart w:id="1552" w:name="_Toc170896314"/>
      <w:r>
        <w:t>A</w:t>
      </w:r>
      <w:r w:rsidRPr="00AB5FED">
        <w:t>.1</w:t>
      </w:r>
      <w:r w:rsidRPr="00AB5FED">
        <w:tab/>
      </w:r>
      <w:bookmarkEnd w:id="1548"/>
      <w:bookmarkEnd w:id="1549"/>
      <w:r w:rsidRPr="00AB5FED">
        <w:t>General</w:t>
      </w:r>
      <w:bookmarkEnd w:id="1550"/>
      <w:bookmarkEnd w:id="1551"/>
      <w:bookmarkEnd w:id="1552"/>
    </w:p>
    <w:p w14:paraId="0F1699E9" w14:textId="77777777" w:rsidR="00171381" w:rsidRPr="00AB5FED" w:rsidRDefault="00171381" w:rsidP="00171381">
      <w:pPr>
        <w:shd w:val="clear" w:color="auto" w:fill="FFFFFF"/>
      </w:pPr>
      <w:r w:rsidRPr="00AB5FED">
        <w:t xml:space="preserve">This Annex provides </w:t>
      </w:r>
      <w:r>
        <w:t xml:space="preserve">information about </w:t>
      </w:r>
      <w:r w:rsidRPr="00AB5FED">
        <w:t>the static data needed for configuration for the MCPTT service, which belongs to one of the following categories:</w:t>
      </w:r>
    </w:p>
    <w:p w14:paraId="711B36A4" w14:textId="77777777" w:rsidR="00171381" w:rsidRPr="00AB5FED" w:rsidRDefault="00171381" w:rsidP="00171381">
      <w:pPr>
        <w:pStyle w:val="B1"/>
      </w:pPr>
      <w:r w:rsidRPr="00AB5FED">
        <w:t>-</w:t>
      </w:r>
      <w:r w:rsidRPr="00AB5FED">
        <w:tab/>
      </w:r>
      <w:r>
        <w:t xml:space="preserve">MCPTT </w:t>
      </w:r>
      <w:r w:rsidRPr="00AB5FED">
        <w:t xml:space="preserve">UE configuration data </w:t>
      </w:r>
      <w:r>
        <w:t xml:space="preserve">(see </w:t>
      </w:r>
      <w:r w:rsidRPr="00AB5FED">
        <w:t>subclause </w:t>
      </w:r>
      <w:r>
        <w:t>A</w:t>
      </w:r>
      <w:r w:rsidRPr="00AB5FED">
        <w:t>.2</w:t>
      </w:r>
      <w:r>
        <w:t>)</w:t>
      </w:r>
      <w:r w:rsidRPr="00AB5FED">
        <w:t>;</w:t>
      </w:r>
    </w:p>
    <w:p w14:paraId="3C0C17DB" w14:textId="77777777" w:rsidR="00171381" w:rsidRPr="00AB5FED" w:rsidRDefault="00171381" w:rsidP="00171381">
      <w:pPr>
        <w:pStyle w:val="B1"/>
      </w:pPr>
      <w:r w:rsidRPr="00AB5FED">
        <w:t>-</w:t>
      </w:r>
      <w:r w:rsidRPr="00AB5FED">
        <w:tab/>
        <w:t xml:space="preserve">MCPTT </w:t>
      </w:r>
      <w:r w:rsidRPr="00AB5FED">
        <w:rPr>
          <w:rFonts w:hint="eastAsia"/>
          <w:lang w:eastAsia="zh-CN"/>
        </w:rPr>
        <w:t>u</w:t>
      </w:r>
      <w:r w:rsidRPr="00AB5FED">
        <w:t xml:space="preserve">ser profile </w:t>
      </w:r>
      <w:r>
        <w:t xml:space="preserve">configuration </w:t>
      </w:r>
      <w:r w:rsidRPr="00AB5FED">
        <w:t xml:space="preserve">data </w:t>
      </w:r>
      <w:r>
        <w:t xml:space="preserve">(see </w:t>
      </w:r>
      <w:r w:rsidRPr="00AB5FED">
        <w:t>subclause </w:t>
      </w:r>
      <w:r>
        <w:t>A</w:t>
      </w:r>
      <w:r w:rsidRPr="00AB5FED">
        <w:t>.3</w:t>
      </w:r>
      <w:r>
        <w:t>)</w:t>
      </w:r>
      <w:r w:rsidRPr="00AB5FED">
        <w:t>;</w:t>
      </w:r>
    </w:p>
    <w:p w14:paraId="36FC0427" w14:textId="77777777" w:rsidR="00171381" w:rsidRPr="00AB5FED" w:rsidRDefault="00171381" w:rsidP="00171381">
      <w:pPr>
        <w:pStyle w:val="B1"/>
      </w:pPr>
      <w:r w:rsidRPr="00AB5FED">
        <w:rPr>
          <w:color w:val="222222"/>
        </w:rPr>
        <w:t>-</w:t>
      </w:r>
      <w:r w:rsidRPr="00AB5FED">
        <w:rPr>
          <w:color w:val="222222"/>
        </w:rPr>
        <w:tab/>
      </w:r>
      <w:r>
        <w:rPr>
          <w:color w:val="222222"/>
        </w:rPr>
        <w:t>MCPTT related g</w:t>
      </w:r>
      <w:r w:rsidRPr="00AB5FED">
        <w:t xml:space="preserve">roup configuration data </w:t>
      </w:r>
      <w:r>
        <w:t xml:space="preserve">(see </w:t>
      </w:r>
      <w:r w:rsidRPr="00AB5FED">
        <w:t>subclause </w:t>
      </w:r>
      <w:r>
        <w:t>A</w:t>
      </w:r>
      <w:r w:rsidRPr="00AB5FED">
        <w:t>.4</w:t>
      </w:r>
      <w:r>
        <w:t>)</w:t>
      </w:r>
      <w:r w:rsidRPr="00AB5FED">
        <w:t>;</w:t>
      </w:r>
      <w:r>
        <w:t xml:space="preserve"> and</w:t>
      </w:r>
    </w:p>
    <w:p w14:paraId="7D380C9A" w14:textId="77777777" w:rsidR="00171381" w:rsidRPr="00AB5FED" w:rsidRDefault="00171381" w:rsidP="00171381">
      <w:pPr>
        <w:pStyle w:val="B1"/>
      </w:pPr>
      <w:r w:rsidRPr="00AB5FED">
        <w:t>-</w:t>
      </w:r>
      <w:r w:rsidRPr="00AB5FED">
        <w:tab/>
      </w:r>
      <w:r>
        <w:t>MCPTT s</w:t>
      </w:r>
      <w:r w:rsidRPr="00AB5FED">
        <w:t xml:space="preserve">ervice configuration data </w:t>
      </w:r>
      <w:r>
        <w:t xml:space="preserve">(see </w:t>
      </w:r>
      <w:r w:rsidRPr="00AB5FED">
        <w:t>subclause </w:t>
      </w:r>
      <w:r>
        <w:t>A</w:t>
      </w:r>
      <w:r w:rsidRPr="00AB5FED">
        <w:t>.5</w:t>
      </w:r>
      <w:r>
        <w:t>).</w:t>
      </w:r>
    </w:p>
    <w:p w14:paraId="6A48783D" w14:textId="77777777" w:rsidR="00171381" w:rsidRPr="00AB5FED" w:rsidRDefault="00171381" w:rsidP="00171381">
      <w:pPr>
        <w:shd w:val="clear" w:color="auto" w:fill="FFFFFF"/>
        <w:rPr>
          <w:color w:val="222222"/>
        </w:rPr>
      </w:pPr>
      <w:r w:rsidRPr="00AB5FED">
        <w:rPr>
          <w:color w:val="222222"/>
        </w:rPr>
        <w:t>For each configuration category, data is split between configuration data that is applicable to both on</w:t>
      </w:r>
      <w:r>
        <w:rPr>
          <w:color w:val="222222"/>
        </w:rPr>
        <w:noBreakHyphen/>
      </w:r>
      <w:r w:rsidRPr="00AB5FED">
        <w:rPr>
          <w:color w:val="222222"/>
        </w:rPr>
        <w:t>network and off</w:t>
      </w:r>
      <w:r>
        <w:rPr>
          <w:color w:val="222222"/>
        </w:rPr>
        <w:noBreakHyphen/>
      </w:r>
      <w:r w:rsidRPr="00AB5FED">
        <w:rPr>
          <w:color w:val="222222"/>
        </w:rPr>
        <w:t xml:space="preserve">network, configuration data that is applicable to on-network only, and configuration data that is applicable to off-network only. The configuration data in each configuration category corresponds to a single instance of the category type i.e. the </w:t>
      </w:r>
      <w:r>
        <w:rPr>
          <w:color w:val="222222"/>
        </w:rPr>
        <w:t xml:space="preserve">MCPTT </w:t>
      </w:r>
      <w:r w:rsidRPr="00AB5FED">
        <w:rPr>
          <w:color w:val="222222"/>
        </w:rPr>
        <w:t xml:space="preserve">UE, </w:t>
      </w:r>
      <w:r>
        <w:rPr>
          <w:color w:val="222222"/>
        </w:rPr>
        <w:t>MCPTT g</w:t>
      </w:r>
      <w:r w:rsidRPr="00AB5FED">
        <w:rPr>
          <w:color w:val="222222"/>
        </w:rPr>
        <w:t xml:space="preserve">roup, </w:t>
      </w:r>
      <w:r>
        <w:rPr>
          <w:color w:val="222222"/>
        </w:rPr>
        <w:t>MCPTT u</w:t>
      </w:r>
      <w:r w:rsidRPr="00AB5FED">
        <w:rPr>
          <w:color w:val="222222"/>
        </w:rPr>
        <w:t xml:space="preserve">ser and </w:t>
      </w:r>
      <w:r>
        <w:rPr>
          <w:color w:val="222222"/>
        </w:rPr>
        <w:t>MCPTT s</w:t>
      </w:r>
      <w:r w:rsidRPr="00AB5FED">
        <w:rPr>
          <w:color w:val="222222"/>
        </w:rPr>
        <w:t xml:space="preserve">ervice configuration data refers to the information that will be stored against each </w:t>
      </w:r>
      <w:r>
        <w:rPr>
          <w:color w:val="222222"/>
        </w:rPr>
        <w:t xml:space="preserve">MCPTT </w:t>
      </w:r>
      <w:r w:rsidRPr="00AB5FED">
        <w:rPr>
          <w:color w:val="222222"/>
        </w:rPr>
        <w:t xml:space="preserve">UE, </w:t>
      </w:r>
      <w:r>
        <w:rPr>
          <w:color w:val="222222"/>
        </w:rPr>
        <w:t>MCPTT g</w:t>
      </w:r>
      <w:r w:rsidRPr="00AB5FED">
        <w:rPr>
          <w:color w:val="222222"/>
        </w:rPr>
        <w:t xml:space="preserve">roup, </w:t>
      </w:r>
      <w:r>
        <w:rPr>
          <w:color w:val="222222"/>
        </w:rPr>
        <w:t>MCPTT u</w:t>
      </w:r>
      <w:r w:rsidRPr="00AB5FED">
        <w:rPr>
          <w:color w:val="222222"/>
        </w:rPr>
        <w:t xml:space="preserve">ser and </w:t>
      </w:r>
      <w:r>
        <w:rPr>
          <w:color w:val="222222"/>
        </w:rPr>
        <w:t>MCPTT s</w:t>
      </w:r>
      <w:r w:rsidRPr="00AB5FED">
        <w:rPr>
          <w:color w:val="222222"/>
        </w:rPr>
        <w:t>ervice. This means that the three separate tables (on-network and off-network, on-network only, off-network only) for each configuration category represent the complete set of data for each configuration data category element.</w:t>
      </w:r>
    </w:p>
    <w:p w14:paraId="7939A595" w14:textId="77777777" w:rsidR="00171381" w:rsidRPr="00AB5FED" w:rsidRDefault="00171381" w:rsidP="00171381">
      <w:pPr>
        <w:rPr>
          <w:rFonts w:ascii="Calibri" w:hAnsi="Calibri"/>
          <w:sz w:val="22"/>
          <w:szCs w:val="22"/>
        </w:rPr>
      </w:pPr>
      <w:r w:rsidRPr="00AB5FED">
        <w:t>The columns in the tables have the following meanings:</w:t>
      </w:r>
    </w:p>
    <w:p w14:paraId="339234C6" w14:textId="77777777" w:rsidR="00171381" w:rsidRDefault="00171381" w:rsidP="00171381">
      <w:pPr>
        <w:pStyle w:val="B1"/>
      </w:pPr>
      <w:r w:rsidRPr="00AB5FED">
        <w:rPr>
          <w:rFonts w:ascii="Calibri" w:hAnsi="Calibri"/>
          <w:sz w:val="22"/>
          <w:szCs w:val="22"/>
        </w:rPr>
        <w:t>-</w:t>
      </w:r>
      <w:r w:rsidRPr="00AB5FED">
        <w:rPr>
          <w:rFonts w:ascii="Calibri" w:hAnsi="Calibri"/>
          <w:sz w:val="22"/>
          <w:szCs w:val="22"/>
        </w:rPr>
        <w:tab/>
      </w:r>
      <w:r w:rsidRPr="00AB5FED">
        <w:t>Reference: the reference of the corresponding requirement in 3GPP TS 22.179 [2]</w:t>
      </w:r>
      <w:r>
        <w:t xml:space="preserve"> or 3GPP TS 22.280 [17] or 3GPP TS 23.280 [16]</w:t>
      </w:r>
      <w:r w:rsidRPr="00AB5FED">
        <w:t xml:space="preserve"> or the corresponding subclause from the present document.</w:t>
      </w:r>
    </w:p>
    <w:p w14:paraId="0AFF5C49" w14:textId="77777777" w:rsidR="00171381" w:rsidRPr="00AB5FED" w:rsidRDefault="00171381" w:rsidP="00171381">
      <w:pPr>
        <w:pStyle w:val="B1"/>
        <w:rPr>
          <w:color w:val="222222"/>
        </w:rPr>
      </w:pPr>
      <w:r w:rsidRPr="00AB5FED">
        <w:rPr>
          <w:rFonts w:ascii="Calibri" w:hAnsi="Calibri"/>
          <w:color w:val="222222"/>
          <w:sz w:val="22"/>
          <w:szCs w:val="22"/>
        </w:rPr>
        <w:t>-</w:t>
      </w:r>
      <w:r w:rsidRPr="00AB5FED">
        <w:rPr>
          <w:rFonts w:ascii="Calibri" w:hAnsi="Calibri"/>
          <w:color w:val="222222"/>
          <w:sz w:val="22"/>
          <w:szCs w:val="22"/>
        </w:rPr>
        <w:tab/>
      </w:r>
      <w:r w:rsidRPr="00AB5FED">
        <w:rPr>
          <w:color w:val="222222"/>
        </w:rPr>
        <w:t xml:space="preserve">Parameter description: A short definition of the semantics of the corresponding </w:t>
      </w:r>
      <w:r>
        <w:rPr>
          <w:color w:val="222222"/>
        </w:rPr>
        <w:t>item</w:t>
      </w:r>
      <w:r w:rsidRPr="00AB5FED">
        <w:rPr>
          <w:color w:val="222222"/>
        </w:rPr>
        <w:t xml:space="preserve"> of data</w:t>
      </w:r>
      <w:r>
        <w:rPr>
          <w:color w:val="222222"/>
        </w:rPr>
        <w:t>, including denotation of the level of the parameter in the configuration hierarchy</w:t>
      </w:r>
      <w:r w:rsidRPr="00AB5FED">
        <w:rPr>
          <w:color w:val="222222"/>
        </w:rPr>
        <w:t>.</w:t>
      </w:r>
    </w:p>
    <w:p w14:paraId="01841385" w14:textId="77777777" w:rsidR="00171381" w:rsidRPr="00AB5FED" w:rsidRDefault="00171381" w:rsidP="00171381">
      <w:pPr>
        <w:pStyle w:val="B1"/>
      </w:pPr>
      <w:r w:rsidRPr="00AB5FED">
        <w:rPr>
          <w:rFonts w:ascii="Calibri" w:hAnsi="Calibri"/>
          <w:sz w:val="22"/>
          <w:szCs w:val="22"/>
        </w:rPr>
        <w:t>-</w:t>
      </w:r>
      <w:r w:rsidRPr="00AB5FED">
        <w:tab/>
        <w:t>When it is not clear to which functional entities the parameter is configured, then one or more columns indicating this are provided where the following nomenclature is used:</w:t>
      </w:r>
    </w:p>
    <w:p w14:paraId="42ED953B" w14:textId="77777777" w:rsidR="00171381" w:rsidRPr="00AB5FED" w:rsidRDefault="00171381" w:rsidP="00171381">
      <w:pPr>
        <w:pStyle w:val="B2"/>
      </w:pPr>
      <w:r w:rsidRPr="00AB5FED">
        <w:t>-</w:t>
      </w:r>
      <w:r w:rsidRPr="00AB5FED">
        <w:tab/>
        <w:t>"Y" to denote "Yes" i.e. the parameter denoted for the row needs to be configured to the functional entity denoted for the column.</w:t>
      </w:r>
    </w:p>
    <w:p w14:paraId="2F82CFF4" w14:textId="77777777" w:rsidR="00171381" w:rsidRPr="00AB5FED" w:rsidRDefault="00171381" w:rsidP="00171381">
      <w:pPr>
        <w:pStyle w:val="B2"/>
        <w:rPr>
          <w:rFonts w:ascii="Calibri" w:hAnsi="Calibri"/>
          <w:color w:val="222222"/>
          <w:sz w:val="22"/>
          <w:szCs w:val="22"/>
        </w:rPr>
      </w:pPr>
      <w:r w:rsidRPr="00AB5FED">
        <w:t>-</w:t>
      </w:r>
      <w:r w:rsidRPr="00AB5FED">
        <w:tab/>
        <w:t>"N" to denote "No" i.e. the parameter denoted for the row does not need to be configured to the functional entity denoted for the column.</w:t>
      </w:r>
    </w:p>
    <w:p w14:paraId="48708893" w14:textId="77777777" w:rsidR="00171381" w:rsidRDefault="00171381" w:rsidP="00171381">
      <w:pPr>
        <w:rPr>
          <w:color w:val="222222"/>
        </w:rPr>
      </w:pPr>
      <w:r>
        <w:rPr>
          <w:color w:val="222222"/>
        </w:rPr>
        <w:t>Parameters within a set of configuration data have a level within a hierarchy that pertains only to that configuration data. The hierarchy of the configuration data is common across all three tables of on-network and off-network, on network only and off network only. The level of a parameter within the hierarchy of the configuration data is denoted by use of the character "&gt;" in the parameter description field within each table, one per level. Parameters that are at the top 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20344D71" w14:textId="77777777" w:rsidR="00171381" w:rsidRDefault="00171381" w:rsidP="00171381">
      <w:pPr>
        <w:rPr>
          <w:color w:val="222222"/>
        </w:rPr>
      </w:pPr>
      <w:r w:rsidRPr="00AB5FED">
        <w:rPr>
          <w:color w:val="222222"/>
        </w:rPr>
        <w:t xml:space="preserve">Each parameter that can be configured online shall only be configured through one online reference point. Each parameter that can be configured offline shall only be configured through one offline reference point. The </w:t>
      </w:r>
      <w:r w:rsidRPr="00AB5FED">
        <w:t>most recent configuration</w:t>
      </w:r>
      <w:r w:rsidRPr="00AB5FED">
        <w:rPr>
          <w:color w:val="222222"/>
        </w:rPr>
        <w:t xml:space="preserve"> data made available to the MCPTT UE shall always overwrite previous configuration data, irrespective of whether the configuration data was provided via the online or offline mechanism.</w:t>
      </w:r>
    </w:p>
    <w:p w14:paraId="118B99F5" w14:textId="77777777" w:rsidR="00171381" w:rsidRPr="00AB5FED" w:rsidRDefault="00171381" w:rsidP="00171381">
      <w:pPr>
        <w:pStyle w:val="Heading1"/>
      </w:pPr>
      <w:bookmarkStart w:id="1553" w:name="_Toc460616238"/>
      <w:bookmarkStart w:id="1554" w:name="_Toc460617099"/>
      <w:bookmarkStart w:id="1555" w:name="_Toc170896315"/>
      <w:r>
        <w:lastRenderedPageBreak/>
        <w:t>A</w:t>
      </w:r>
      <w:r w:rsidRPr="00AB5FED">
        <w:t>.2</w:t>
      </w:r>
      <w:r w:rsidRPr="00AB5FED">
        <w:tab/>
      </w:r>
      <w:r>
        <w:t xml:space="preserve">MCPTT </w:t>
      </w:r>
      <w:r w:rsidRPr="00AB5FED">
        <w:t>UE configuration data</w:t>
      </w:r>
      <w:bookmarkEnd w:id="1553"/>
      <w:bookmarkEnd w:id="1554"/>
      <w:bookmarkEnd w:id="1555"/>
    </w:p>
    <w:p w14:paraId="339DFE6F" w14:textId="77777777" w:rsidR="00171381" w:rsidRPr="00AB5FED" w:rsidRDefault="00171381" w:rsidP="00171381">
      <w:pPr>
        <w:pStyle w:val="NormalWeb"/>
        <w:shd w:val="clear" w:color="auto" w:fill="FFFFFF"/>
        <w:spacing w:before="75" w:beforeAutospacing="0" w:after="180" w:afterAutospacing="0"/>
        <w:rPr>
          <w:rFonts w:eastAsia="GulimChe"/>
          <w:color w:val="222222"/>
          <w:sz w:val="20"/>
          <w:szCs w:val="20"/>
        </w:rPr>
      </w:pPr>
      <w:r>
        <w:rPr>
          <w:rFonts w:eastAsia="GulimChe"/>
          <w:color w:val="222222"/>
          <w:sz w:val="20"/>
          <w:szCs w:val="20"/>
        </w:rPr>
        <w:t xml:space="preserve">The general aspects of UE configuration are specified in 3GPP TS 23.280 [16]. </w:t>
      </w:r>
      <w:r w:rsidRPr="00AB5FED">
        <w:rPr>
          <w:rFonts w:eastAsia="GulimChe"/>
          <w:color w:val="222222"/>
          <w:sz w:val="20"/>
          <w:szCs w:val="20"/>
        </w:rPr>
        <w:t>Data in tables </w:t>
      </w:r>
      <w:r>
        <w:rPr>
          <w:rFonts w:eastAsia="GulimChe"/>
          <w:color w:val="222222"/>
          <w:sz w:val="20"/>
          <w:szCs w:val="20"/>
        </w:rPr>
        <w:t>A</w:t>
      </w:r>
      <w:r w:rsidRPr="00AB5FED">
        <w:rPr>
          <w:rFonts w:eastAsia="GulimChe"/>
          <w:color w:val="222222"/>
          <w:sz w:val="20"/>
          <w:szCs w:val="20"/>
        </w:rPr>
        <w:t xml:space="preserve">.2-1 and </w:t>
      </w:r>
      <w:r>
        <w:rPr>
          <w:rFonts w:eastAsia="GulimChe"/>
          <w:color w:val="222222"/>
          <w:sz w:val="20"/>
          <w:szCs w:val="20"/>
        </w:rPr>
        <w:t>A</w:t>
      </w:r>
      <w:r w:rsidRPr="00AB5FED">
        <w:rPr>
          <w:rFonts w:eastAsia="GulimChe"/>
          <w:color w:val="222222"/>
          <w:sz w:val="20"/>
          <w:szCs w:val="20"/>
        </w:rPr>
        <w:t>.2-2 ha</w:t>
      </w:r>
      <w:r>
        <w:rPr>
          <w:rFonts w:eastAsia="GulimChe"/>
          <w:color w:val="222222"/>
          <w:sz w:val="20"/>
          <w:szCs w:val="20"/>
        </w:rPr>
        <w:t>ve</w:t>
      </w:r>
      <w:r w:rsidRPr="00AB5FED">
        <w:rPr>
          <w:rFonts w:eastAsia="GulimChe"/>
          <w:color w:val="222222"/>
          <w:sz w:val="20"/>
          <w:szCs w:val="20"/>
        </w:rPr>
        <w:t xml:space="preserve"> to be known by the MCPTT UE after MCPTT authorization.</w:t>
      </w:r>
    </w:p>
    <w:p w14:paraId="4F36A52A" w14:textId="77777777" w:rsidR="00171381" w:rsidRPr="00AB5FED" w:rsidRDefault="00171381" w:rsidP="00171381">
      <w:pPr>
        <w:pStyle w:val="NormalWeb"/>
        <w:shd w:val="clear" w:color="auto" w:fill="FFFFFF"/>
        <w:spacing w:before="75" w:beforeAutospacing="0" w:after="180" w:afterAutospacing="0"/>
        <w:rPr>
          <w:rFonts w:eastAsia="GulimChe"/>
          <w:color w:val="222222"/>
          <w:sz w:val="20"/>
          <w:szCs w:val="20"/>
        </w:rPr>
      </w:pPr>
      <w:r w:rsidRPr="00AB5FED">
        <w:rPr>
          <w:rFonts w:eastAsia="GulimChe"/>
          <w:color w:val="222222"/>
          <w:sz w:val="20"/>
          <w:szCs w:val="20"/>
        </w:rPr>
        <w:t>Data in table </w:t>
      </w:r>
      <w:r>
        <w:rPr>
          <w:rFonts w:eastAsia="GulimChe"/>
          <w:color w:val="222222"/>
          <w:sz w:val="20"/>
          <w:szCs w:val="20"/>
        </w:rPr>
        <w:t>A</w:t>
      </w:r>
      <w:r w:rsidRPr="00AB5FED">
        <w:rPr>
          <w:rFonts w:eastAsia="GulimChe"/>
          <w:color w:val="222222"/>
          <w:sz w:val="20"/>
          <w:szCs w:val="20"/>
        </w:rPr>
        <w:t>.2-1 can be configured offline using the CSC-11 reference point. Table </w:t>
      </w:r>
      <w:r>
        <w:rPr>
          <w:rFonts w:eastAsia="GulimChe"/>
          <w:color w:val="222222"/>
          <w:sz w:val="20"/>
          <w:szCs w:val="20"/>
        </w:rPr>
        <w:t>A</w:t>
      </w:r>
      <w:r w:rsidRPr="00AB5FED">
        <w:rPr>
          <w:rFonts w:eastAsia="GulimChe"/>
          <w:color w:val="222222"/>
          <w:sz w:val="20"/>
          <w:szCs w:val="20"/>
        </w:rPr>
        <w:t>.2-</w:t>
      </w:r>
      <w:r>
        <w:rPr>
          <w:rFonts w:eastAsia="GulimChe"/>
          <w:color w:val="222222"/>
          <w:sz w:val="20"/>
          <w:szCs w:val="20"/>
        </w:rPr>
        <w:t>2</w:t>
      </w:r>
      <w:r w:rsidRPr="00AB5FED">
        <w:rPr>
          <w:rFonts w:eastAsia="GulimChe"/>
          <w:color w:val="222222"/>
          <w:sz w:val="20"/>
          <w:szCs w:val="20"/>
        </w:rPr>
        <w:t xml:space="preserve"> contains the UE configuration required to support the use of off-network MCPTT service.</w:t>
      </w:r>
    </w:p>
    <w:p w14:paraId="7E6B28FA" w14:textId="77777777" w:rsidR="00171381" w:rsidRPr="00AB5FED" w:rsidRDefault="00171381" w:rsidP="00171381">
      <w:pPr>
        <w:pStyle w:val="TH"/>
      </w:pPr>
      <w:r w:rsidRPr="00AB5FED">
        <w:t>Table </w:t>
      </w:r>
      <w:r>
        <w:t>A</w:t>
      </w:r>
      <w:r w:rsidRPr="00AB5FED">
        <w:t>.2-</w:t>
      </w:r>
      <w:r w:rsidRPr="00AB5FED">
        <w:rPr>
          <w:rFonts w:hint="eastAsia"/>
        </w:rPr>
        <w:t>1</w:t>
      </w:r>
      <w:r w:rsidRPr="00AB5FED">
        <w:t>: UE configuration data (on and off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171381" w:rsidRPr="00AB5FED" w14:paraId="1947E501" w14:textId="77777777" w:rsidTr="00643972">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700FEE29" w14:textId="77777777" w:rsidR="00171381" w:rsidRPr="00AB5FED" w:rsidRDefault="00171381" w:rsidP="00643972">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2E30981A" w14:textId="77777777" w:rsidR="00171381" w:rsidRPr="00AB5FED" w:rsidRDefault="00171381" w:rsidP="00643972">
            <w:pPr>
              <w:pStyle w:val="TAH"/>
              <w:rPr>
                <w:rFonts w:eastAsia="Malgun Gothic"/>
                <w:lang w:eastAsia="ko-KR"/>
              </w:rPr>
            </w:pPr>
            <w:r w:rsidRPr="00AB5FED">
              <w:rPr>
                <w:lang w:eastAsia="en-GB"/>
              </w:rPr>
              <w:t>Parameter description</w:t>
            </w:r>
          </w:p>
        </w:tc>
      </w:tr>
      <w:tr w:rsidR="00171381" w:rsidRPr="00AB5FED" w14:paraId="2634A6A1" w14:textId="77777777" w:rsidTr="00643972">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76291CBE" w14:textId="77777777" w:rsidR="00171381" w:rsidRPr="00AB5FED" w:rsidRDefault="00171381" w:rsidP="00643972">
            <w:pPr>
              <w:pStyle w:val="TAL"/>
            </w:pPr>
            <w:r w:rsidRPr="00AB5FED">
              <w:t>[R-5.</w:t>
            </w:r>
            <w:r>
              <w:t xml:space="preserve"> 4</w:t>
            </w:r>
            <w:r w:rsidRPr="00AB5FED">
              <w:t>.2-00</w:t>
            </w:r>
            <w:r>
              <w:t>2</w:t>
            </w:r>
            <w:r w:rsidRPr="00AB5FED">
              <w:t>]</w:t>
            </w:r>
            <w:r>
              <w:t xml:space="preserve"> of 3GPP TS 22.280 [17]</w:t>
            </w:r>
          </w:p>
        </w:tc>
        <w:tc>
          <w:tcPr>
            <w:tcW w:w="5654" w:type="dxa"/>
            <w:tcBorders>
              <w:top w:val="single" w:sz="4" w:space="0" w:color="auto"/>
              <w:left w:val="single" w:sz="4" w:space="0" w:color="auto"/>
              <w:bottom w:val="single" w:sz="4" w:space="0" w:color="auto"/>
              <w:right w:val="single" w:sz="4" w:space="0" w:color="auto"/>
            </w:tcBorders>
          </w:tcPr>
          <w:p w14:paraId="2240ACDF" w14:textId="77777777" w:rsidR="00171381" w:rsidRPr="00AB5FED" w:rsidRDefault="00171381" w:rsidP="00643972">
            <w:pPr>
              <w:pStyle w:val="TAL"/>
            </w:pPr>
            <w:r w:rsidRPr="00AB5FED">
              <w:t>Maximum number of simultaneous group calls (N</w:t>
            </w:r>
            <w:r>
              <w:t>c</w:t>
            </w:r>
            <w:r w:rsidRPr="00AB5FED">
              <w:t>4)</w:t>
            </w:r>
          </w:p>
        </w:tc>
      </w:tr>
      <w:tr w:rsidR="00171381" w:rsidRPr="00AB5FED" w14:paraId="7537A8E3" w14:textId="77777777" w:rsidTr="00643972">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4CE92A21" w14:textId="77777777" w:rsidR="00171381" w:rsidRPr="00AB5FED" w:rsidRDefault="00171381" w:rsidP="00643972">
            <w:pPr>
              <w:pStyle w:val="TAL"/>
            </w:pPr>
            <w:r w:rsidRPr="00AB5FED">
              <w:t>[R-5.</w:t>
            </w:r>
            <w:r>
              <w:t>4</w:t>
            </w:r>
            <w:r w:rsidRPr="00AB5FED">
              <w:t>.2-00</w:t>
            </w:r>
            <w:r>
              <w:t>3</w:t>
            </w:r>
            <w:r w:rsidRPr="00AB5FED">
              <w:t>]</w:t>
            </w:r>
            <w:r>
              <w:t xml:space="preserve"> of 3GPP TS 22.280 [17]</w:t>
            </w:r>
          </w:p>
        </w:tc>
        <w:tc>
          <w:tcPr>
            <w:tcW w:w="5654" w:type="dxa"/>
            <w:tcBorders>
              <w:top w:val="single" w:sz="4" w:space="0" w:color="auto"/>
              <w:left w:val="single" w:sz="4" w:space="0" w:color="auto"/>
              <w:bottom w:val="single" w:sz="4" w:space="0" w:color="auto"/>
              <w:right w:val="single" w:sz="4" w:space="0" w:color="auto"/>
            </w:tcBorders>
          </w:tcPr>
          <w:p w14:paraId="2802244F" w14:textId="77777777" w:rsidR="00171381" w:rsidRPr="00AB5FED" w:rsidRDefault="00171381" w:rsidP="00643972">
            <w:pPr>
              <w:pStyle w:val="TAL"/>
            </w:pPr>
            <w:r w:rsidRPr="00AB5FED">
              <w:t>Maximum number of transmissions (N</w:t>
            </w:r>
            <w:r>
              <w:t>c</w:t>
            </w:r>
            <w:r w:rsidRPr="00AB5FED">
              <w:t>5) in a group</w:t>
            </w:r>
          </w:p>
        </w:tc>
      </w:tr>
      <w:tr w:rsidR="00171381" w:rsidRPr="00AB5FED" w14:paraId="6691276B" w14:textId="77777777" w:rsidTr="00643972">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73570386" w14:textId="77777777" w:rsidR="00171381" w:rsidRPr="00AB5FED" w:rsidRDefault="00171381" w:rsidP="00643972">
            <w:pPr>
              <w:pStyle w:val="TAL"/>
              <w:rPr>
                <w:szCs w:val="18"/>
              </w:rPr>
            </w:pPr>
            <w:r w:rsidRPr="00AB5FED">
              <w:rPr>
                <w:szCs w:val="18"/>
              </w:rPr>
              <w:t>[R-5.5.2-007]</w:t>
            </w:r>
            <w:r>
              <w:t xml:space="preserve"> of 3GPP TS 22.280 [17]</w:t>
            </w:r>
          </w:p>
        </w:tc>
        <w:tc>
          <w:tcPr>
            <w:tcW w:w="5654" w:type="dxa"/>
            <w:tcBorders>
              <w:top w:val="single" w:sz="4" w:space="0" w:color="auto"/>
              <w:left w:val="single" w:sz="4" w:space="0" w:color="auto"/>
              <w:bottom w:val="single" w:sz="4" w:space="0" w:color="auto"/>
              <w:right w:val="single" w:sz="4" w:space="0" w:color="auto"/>
            </w:tcBorders>
          </w:tcPr>
          <w:p w14:paraId="6C2F1DA5" w14:textId="77777777" w:rsidR="00171381" w:rsidRPr="00AB5FED" w:rsidRDefault="00171381" w:rsidP="00643972">
            <w:pPr>
              <w:pStyle w:val="TAL"/>
              <w:rPr>
                <w:szCs w:val="18"/>
              </w:rPr>
            </w:pPr>
            <w:r w:rsidRPr="00AB5FED">
              <w:rPr>
                <w:szCs w:val="18"/>
              </w:rPr>
              <w:t>Maximum number of private calls</w:t>
            </w:r>
            <w:r>
              <w:rPr>
                <w:szCs w:val="18"/>
              </w:rPr>
              <w:t xml:space="preserve"> </w:t>
            </w:r>
            <w:r w:rsidRPr="00AB5FED">
              <w:rPr>
                <w:szCs w:val="18"/>
              </w:rPr>
              <w:t>(N10)</w:t>
            </w:r>
          </w:p>
        </w:tc>
      </w:tr>
    </w:tbl>
    <w:p w14:paraId="69A22409" w14:textId="77777777" w:rsidR="00171381" w:rsidRPr="00AB5FED" w:rsidRDefault="00171381" w:rsidP="00171381"/>
    <w:p w14:paraId="0C4D6A41" w14:textId="77777777" w:rsidR="00171381" w:rsidRPr="00AB5FED" w:rsidRDefault="00171381" w:rsidP="00171381">
      <w:pPr>
        <w:pStyle w:val="TH"/>
        <w:rPr>
          <w:lang w:eastAsia="ko-KR"/>
        </w:rPr>
      </w:pPr>
      <w:r w:rsidRPr="00AB5FED">
        <w:t>Table </w:t>
      </w:r>
      <w:r>
        <w:t>A</w:t>
      </w:r>
      <w:r w:rsidRPr="00AB5FED">
        <w:t>.</w:t>
      </w:r>
      <w:r w:rsidRPr="00AB5FED">
        <w:rPr>
          <w:lang w:eastAsia="ko-KR"/>
        </w:rPr>
        <w:t>2</w:t>
      </w:r>
      <w:r w:rsidRPr="00AB5FED">
        <w:t>-</w:t>
      </w:r>
      <w:r w:rsidRPr="00AB5FED">
        <w:rPr>
          <w:lang w:eastAsia="ko-KR"/>
        </w:rPr>
        <w:t>2</w:t>
      </w:r>
      <w:r w:rsidRPr="00AB5FED">
        <w:t xml:space="preserve">: </w:t>
      </w:r>
      <w:r w:rsidRPr="00AB5FED">
        <w:rPr>
          <w:lang w:eastAsia="ko-KR"/>
        </w:rPr>
        <w:t>UE configuration data (on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171381" w:rsidRPr="00AB5FED" w14:paraId="6A206E3E" w14:textId="77777777" w:rsidTr="00643972">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10F1F231" w14:textId="77777777" w:rsidR="00171381" w:rsidRPr="00AB5FED" w:rsidRDefault="00171381" w:rsidP="00643972">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2CE50C95" w14:textId="77777777" w:rsidR="00171381" w:rsidRPr="00AB5FED" w:rsidRDefault="00171381" w:rsidP="00643972">
            <w:pPr>
              <w:pStyle w:val="TAH"/>
              <w:rPr>
                <w:rFonts w:eastAsia="Malgun Gothic"/>
                <w:lang w:eastAsia="ko-KR"/>
              </w:rPr>
            </w:pPr>
            <w:r w:rsidRPr="00AB5FED">
              <w:rPr>
                <w:lang w:eastAsia="en-GB"/>
              </w:rPr>
              <w:t>Parameter description</w:t>
            </w:r>
          </w:p>
        </w:tc>
      </w:tr>
      <w:tr w:rsidR="00171381" w:rsidRPr="00AB5FED" w14:paraId="67B5C27E" w14:textId="77777777" w:rsidTr="0064397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932309D" w14:textId="77777777" w:rsidR="00171381" w:rsidRPr="00AB5FED" w:rsidRDefault="00171381" w:rsidP="00643972">
            <w:pPr>
              <w:pStyle w:val="TAL"/>
            </w:pPr>
            <w:r w:rsidRPr="00AB5FED">
              <w:t>Subclause 5.2.</w:t>
            </w:r>
            <w:r>
              <w:t>3 of 3GPP TS 23.280 [16]</w:t>
            </w:r>
          </w:p>
        </w:tc>
        <w:tc>
          <w:tcPr>
            <w:tcW w:w="5654" w:type="dxa"/>
            <w:tcBorders>
              <w:top w:val="single" w:sz="4" w:space="0" w:color="auto"/>
              <w:left w:val="single" w:sz="4" w:space="0" w:color="auto"/>
              <w:bottom w:val="single" w:sz="4" w:space="0" w:color="auto"/>
              <w:right w:val="single" w:sz="4" w:space="0" w:color="auto"/>
            </w:tcBorders>
            <w:vAlign w:val="center"/>
          </w:tcPr>
          <w:p w14:paraId="157FED0D" w14:textId="77777777" w:rsidR="00171381" w:rsidRPr="00AB5FED" w:rsidRDefault="00171381" w:rsidP="00643972">
            <w:pPr>
              <w:pStyle w:val="TAL"/>
            </w:pPr>
            <w:r w:rsidRPr="00AB5FED">
              <w:t>R</w:t>
            </w:r>
            <w:r w:rsidRPr="00AB5FED">
              <w:rPr>
                <w:rFonts w:hint="eastAsia"/>
              </w:rPr>
              <w:t>elay service (Y/N)</w:t>
            </w:r>
          </w:p>
        </w:tc>
      </w:tr>
      <w:tr w:rsidR="00171381" w:rsidRPr="00AB5FED" w14:paraId="66409884" w14:textId="77777777" w:rsidTr="0064397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2F35382" w14:textId="77777777" w:rsidR="00171381" w:rsidRPr="00AB5FED" w:rsidRDefault="00171381" w:rsidP="00643972">
            <w:pPr>
              <w:pStyle w:val="TAL"/>
            </w:pPr>
            <w:r w:rsidRPr="00AB5FED">
              <w:t>Subclause 5.2.</w:t>
            </w:r>
            <w:r>
              <w:t>3 of 3GPP TS 23.280 [16]</w:t>
            </w:r>
          </w:p>
        </w:tc>
        <w:tc>
          <w:tcPr>
            <w:tcW w:w="5654" w:type="dxa"/>
            <w:tcBorders>
              <w:top w:val="single" w:sz="4" w:space="0" w:color="auto"/>
              <w:left w:val="single" w:sz="4" w:space="0" w:color="auto"/>
              <w:bottom w:val="single" w:sz="4" w:space="0" w:color="auto"/>
              <w:right w:val="single" w:sz="4" w:space="0" w:color="auto"/>
            </w:tcBorders>
            <w:vAlign w:val="center"/>
          </w:tcPr>
          <w:p w14:paraId="0BD7861C" w14:textId="489A1EF7" w:rsidR="00171381" w:rsidRPr="00AB5FED" w:rsidRDefault="00171381" w:rsidP="00643972">
            <w:pPr>
              <w:pStyle w:val="TAL"/>
            </w:pPr>
            <w:r>
              <w:t>List of a</w:t>
            </w:r>
            <w:r w:rsidRPr="00AB5FED">
              <w:rPr>
                <w:rFonts w:hint="eastAsia"/>
              </w:rPr>
              <w:t>llowed relayed MCPTT groups</w:t>
            </w:r>
            <w:r w:rsidRPr="00AB5FED">
              <w:t xml:space="preserve"> </w:t>
            </w:r>
            <w:r>
              <w:t>and their relay service code</w:t>
            </w:r>
            <w:r w:rsidRPr="00AB5FED">
              <w:t xml:space="preserve"> </w:t>
            </w:r>
            <w:r w:rsidRPr="00AB5FED">
              <w:rPr>
                <w:rFonts w:hint="eastAsia"/>
                <w:lang w:val="nl-NL" w:eastAsia="zh-CN"/>
              </w:rPr>
              <w:t>(</w:t>
            </w:r>
            <w:r w:rsidRPr="00AB5FED">
              <w:rPr>
                <w:lang w:val="nl-NL" w:eastAsia="zh-CN"/>
              </w:rPr>
              <w:t>as specified in 3GPP TS 23.303 [</w:t>
            </w:r>
            <w:r>
              <w:rPr>
                <w:lang w:val="nl-NL" w:eastAsia="zh-CN"/>
              </w:rPr>
              <w:t>7</w:t>
            </w:r>
            <w:r w:rsidRPr="00AB5FED">
              <w:rPr>
                <w:lang w:val="nl-NL" w:eastAsia="zh-CN"/>
              </w:rPr>
              <w:t>])</w:t>
            </w:r>
            <w:r w:rsidRPr="00AB5FED">
              <w:t xml:space="preserve"> (optional) (see</w:t>
            </w:r>
            <w:r w:rsidR="00AB4FA1">
              <w:t> </w:t>
            </w:r>
            <w:r w:rsidRPr="00AB5FED">
              <w:t>NOTE)</w:t>
            </w:r>
          </w:p>
        </w:tc>
      </w:tr>
      <w:tr w:rsidR="00171381" w:rsidRPr="00AB5FED" w14:paraId="18FC2B06" w14:textId="77777777" w:rsidTr="0064397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727F092" w14:textId="77777777" w:rsidR="00171381" w:rsidRPr="00AB5FED" w:rsidRDefault="00171381" w:rsidP="00643972">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3244EB1B" w14:textId="77777777" w:rsidR="00171381" w:rsidRDefault="00171381" w:rsidP="00643972">
            <w:pPr>
              <w:pStyle w:val="TAL"/>
            </w:pPr>
            <w:r>
              <w:t>&gt; MCPTT group ID</w:t>
            </w:r>
          </w:p>
        </w:tc>
      </w:tr>
      <w:tr w:rsidR="00171381" w:rsidRPr="00AB5FED" w14:paraId="5D9B1D7F" w14:textId="77777777" w:rsidTr="0064397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D0B5235" w14:textId="77777777" w:rsidR="00171381" w:rsidRPr="00AB5FED" w:rsidRDefault="00171381" w:rsidP="00643972">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565D8A9A" w14:textId="77777777" w:rsidR="00171381" w:rsidRPr="00AB5FED" w:rsidRDefault="00171381" w:rsidP="00643972">
            <w:pPr>
              <w:pStyle w:val="TAL"/>
            </w:pPr>
            <w:r>
              <w:t xml:space="preserve">&gt; </w:t>
            </w:r>
            <w:r w:rsidRPr="00AB5FED">
              <w:t>R</w:t>
            </w:r>
            <w:r w:rsidRPr="00AB5FED">
              <w:rPr>
                <w:rFonts w:hint="eastAsia"/>
              </w:rPr>
              <w:t xml:space="preserve">elay service code </w:t>
            </w:r>
            <w:r w:rsidRPr="00AB5FED">
              <w:rPr>
                <w:rFonts w:hint="eastAsia"/>
                <w:lang w:val="nl-NL" w:eastAsia="zh-CN"/>
              </w:rPr>
              <w:t>(</w:t>
            </w:r>
            <w:r w:rsidRPr="00AB5FED">
              <w:rPr>
                <w:lang w:val="nl-NL" w:eastAsia="zh-CN"/>
              </w:rPr>
              <w:t>as specified in 3GPP TS 23.303 [</w:t>
            </w:r>
            <w:r>
              <w:rPr>
                <w:lang w:val="nl-NL" w:eastAsia="zh-CN"/>
              </w:rPr>
              <w:t>7</w:t>
            </w:r>
            <w:r w:rsidRPr="00AB5FED">
              <w:rPr>
                <w:lang w:val="nl-NL" w:eastAsia="zh-CN"/>
              </w:rPr>
              <w:t>])</w:t>
            </w:r>
          </w:p>
        </w:tc>
      </w:tr>
      <w:tr w:rsidR="00171381" w:rsidRPr="00AB5FED" w14:paraId="578808AE" w14:textId="77777777" w:rsidTr="00643972">
        <w:trPr>
          <w:trHeight w:val="359"/>
          <w:jc w:val="center"/>
        </w:trPr>
        <w:tc>
          <w:tcPr>
            <w:tcW w:w="7621" w:type="dxa"/>
            <w:gridSpan w:val="2"/>
            <w:tcBorders>
              <w:top w:val="single" w:sz="4" w:space="0" w:color="auto"/>
              <w:left w:val="single" w:sz="4" w:space="0" w:color="auto"/>
              <w:bottom w:val="single" w:sz="4" w:space="0" w:color="auto"/>
              <w:right w:val="single" w:sz="4" w:space="0" w:color="auto"/>
            </w:tcBorders>
          </w:tcPr>
          <w:p w14:paraId="22C76C07" w14:textId="77777777" w:rsidR="00171381" w:rsidRPr="00AB5FED" w:rsidRDefault="00171381" w:rsidP="00643972">
            <w:pPr>
              <w:pStyle w:val="TAN"/>
              <w:rPr>
                <w:lang w:val="nl-NL" w:eastAsia="zh-CN"/>
              </w:rPr>
            </w:pPr>
            <w:r w:rsidRPr="00AB5FED">
              <w:rPr>
                <w:lang w:val="nl-NL" w:eastAsia="zh-CN"/>
              </w:rPr>
              <w:t>NOTE:</w:t>
            </w:r>
            <w:r w:rsidRPr="00AB5FED">
              <w:rPr>
                <w:lang w:val="nl-NL" w:eastAsia="zh-CN"/>
              </w:rPr>
              <w:tab/>
              <w:t xml:space="preserve">When the </w:t>
            </w:r>
            <w:r>
              <w:rPr>
                <w:lang w:val="nl-NL" w:eastAsia="zh-CN"/>
              </w:rPr>
              <w:t xml:space="preserve">value of the </w:t>
            </w:r>
            <w:r w:rsidRPr="00AB5FED">
              <w:rPr>
                <w:lang w:val="nl-NL" w:eastAsia="zh-CN"/>
              </w:rPr>
              <w:t xml:space="preserve">parameter Relay service is N, this parameter </w:t>
            </w:r>
            <w:r>
              <w:rPr>
                <w:lang w:val="nl-NL" w:eastAsia="zh-CN"/>
              </w:rPr>
              <w:t>and its child parameters</w:t>
            </w:r>
            <w:r w:rsidRPr="00AB5FED">
              <w:rPr>
                <w:lang w:val="nl-NL" w:eastAsia="zh-CN"/>
              </w:rPr>
              <w:t xml:space="preserve"> </w:t>
            </w:r>
            <w:r>
              <w:rPr>
                <w:lang w:val="nl-NL" w:eastAsia="zh-CN"/>
              </w:rPr>
              <w:t>are</w:t>
            </w:r>
            <w:r w:rsidRPr="00AB5FED">
              <w:rPr>
                <w:lang w:val="nl-NL" w:eastAsia="zh-CN"/>
              </w:rPr>
              <w:t xml:space="preserve"> not needed.</w:t>
            </w:r>
          </w:p>
        </w:tc>
      </w:tr>
    </w:tbl>
    <w:p w14:paraId="18C1E7A3" w14:textId="77777777" w:rsidR="00171381" w:rsidRPr="00AB5FED" w:rsidRDefault="00171381" w:rsidP="00171381"/>
    <w:p w14:paraId="61E00552" w14:textId="77777777" w:rsidR="00171381" w:rsidRPr="00AB5FED" w:rsidRDefault="00171381" w:rsidP="00171381">
      <w:pPr>
        <w:pStyle w:val="Heading1"/>
      </w:pPr>
      <w:bookmarkStart w:id="1556" w:name="_Toc460616239"/>
      <w:bookmarkStart w:id="1557" w:name="_Toc460617100"/>
      <w:bookmarkStart w:id="1558" w:name="_Toc428365163"/>
      <w:bookmarkStart w:id="1559" w:name="_Toc433209862"/>
      <w:bookmarkStart w:id="1560" w:name="_Toc170896316"/>
      <w:r>
        <w:t>A</w:t>
      </w:r>
      <w:r w:rsidRPr="00AB5FED">
        <w:t>.3</w:t>
      </w:r>
      <w:r w:rsidRPr="00AB5FED">
        <w:tab/>
      </w:r>
      <w:r w:rsidRPr="00AB5FED">
        <w:rPr>
          <w:rFonts w:hint="eastAsia"/>
        </w:rPr>
        <w:t xml:space="preserve">MCPTT user profile </w:t>
      </w:r>
      <w:r>
        <w:t xml:space="preserve">configuration </w:t>
      </w:r>
      <w:r w:rsidRPr="00AB5FED">
        <w:rPr>
          <w:rFonts w:hint="eastAsia"/>
        </w:rPr>
        <w:t>data</w:t>
      </w:r>
      <w:bookmarkEnd w:id="1556"/>
      <w:bookmarkEnd w:id="1557"/>
      <w:bookmarkEnd w:id="1560"/>
    </w:p>
    <w:p w14:paraId="6A3901F7" w14:textId="77777777" w:rsidR="00171381" w:rsidRPr="00AB5FED" w:rsidRDefault="00171381" w:rsidP="00171381">
      <w:pPr>
        <w:pStyle w:val="NormalWeb"/>
        <w:shd w:val="clear" w:color="auto" w:fill="FFFFFF"/>
        <w:spacing w:before="75" w:beforeAutospacing="0" w:after="180" w:afterAutospacing="0"/>
        <w:rPr>
          <w:rStyle w:val="apple-converted-space"/>
          <w:rFonts w:eastAsia="GulimChe"/>
          <w:color w:val="222222"/>
          <w:sz w:val="20"/>
          <w:szCs w:val="20"/>
        </w:rPr>
      </w:pPr>
      <w:r>
        <w:rPr>
          <w:rFonts w:eastAsia="GulimChe"/>
          <w:color w:val="222222"/>
          <w:sz w:val="20"/>
          <w:szCs w:val="20"/>
        </w:rPr>
        <w:t xml:space="preserve">The general aspects of MC service user profile configuration data are specified in 3GPP TS 23.280 [16]. </w:t>
      </w:r>
      <w:r w:rsidRPr="00AB5FED">
        <w:rPr>
          <w:rStyle w:val="apple-converted-space"/>
          <w:rFonts w:eastAsia="GulimChe"/>
          <w:color w:val="222222"/>
          <w:sz w:val="20"/>
          <w:szCs w:val="20"/>
        </w:rPr>
        <w:t xml:space="preserve">The MCPTT user profile </w:t>
      </w:r>
      <w:r>
        <w:rPr>
          <w:rStyle w:val="apple-converted-space"/>
          <w:rFonts w:eastAsia="GulimChe"/>
          <w:color w:val="222222"/>
          <w:sz w:val="20"/>
          <w:szCs w:val="20"/>
        </w:rPr>
        <w:t xml:space="preserve">configuration </w:t>
      </w:r>
      <w:r w:rsidRPr="00AB5FED">
        <w:rPr>
          <w:rStyle w:val="apple-converted-space"/>
          <w:rFonts w:eastAsia="GulimChe"/>
          <w:color w:val="222222"/>
          <w:sz w:val="20"/>
          <w:szCs w:val="20"/>
        </w:rPr>
        <w:t xml:space="preserve">data is stored in the MCPTT user database. The MCPTT server obtains the MCPTT user profile </w:t>
      </w:r>
      <w:r>
        <w:rPr>
          <w:rStyle w:val="apple-converted-space"/>
          <w:rFonts w:eastAsia="GulimChe"/>
          <w:color w:val="222222"/>
          <w:sz w:val="20"/>
          <w:szCs w:val="20"/>
        </w:rPr>
        <w:t xml:space="preserve">configuration </w:t>
      </w:r>
      <w:r w:rsidRPr="00AB5FED">
        <w:rPr>
          <w:rStyle w:val="apple-converted-space"/>
          <w:rFonts w:eastAsia="GulimChe"/>
          <w:color w:val="222222"/>
          <w:sz w:val="20"/>
          <w:szCs w:val="20"/>
        </w:rPr>
        <w:t>data from the MCPTT user database (MCPTT-2).</w:t>
      </w:r>
    </w:p>
    <w:p w14:paraId="280D3F24" w14:textId="77777777" w:rsidR="00171381" w:rsidRPr="00AB5FED" w:rsidRDefault="00171381" w:rsidP="00171381">
      <w:pPr>
        <w:pStyle w:val="NormalWeb"/>
        <w:shd w:val="clear" w:color="auto" w:fill="FFFFFF"/>
        <w:spacing w:before="75" w:beforeAutospacing="0" w:after="180" w:afterAutospacing="0"/>
        <w:rPr>
          <w:rFonts w:eastAsia="GulimChe"/>
          <w:color w:val="222222"/>
          <w:sz w:val="20"/>
          <w:szCs w:val="20"/>
        </w:rPr>
      </w:pPr>
      <w:r w:rsidRPr="0024676B">
        <w:rPr>
          <w:rFonts w:eastAsia="GulimChe"/>
          <w:color w:val="222222"/>
          <w:sz w:val="20"/>
          <w:szCs w:val="20"/>
        </w:rPr>
        <w:t xml:space="preserve">Tables A.3-1 and A.3-2 contain the MCPTT user profile configuration required to support the use of on-network MCPTT service. </w:t>
      </w:r>
      <w:r w:rsidRPr="00AB5FED">
        <w:rPr>
          <w:rFonts w:eastAsia="GulimChe"/>
          <w:color w:val="222222"/>
          <w:sz w:val="20"/>
          <w:szCs w:val="20"/>
        </w:rPr>
        <w:t>Tables </w:t>
      </w:r>
      <w:r>
        <w:rPr>
          <w:rFonts w:eastAsia="GulimChe"/>
          <w:color w:val="222222"/>
          <w:sz w:val="20"/>
          <w:szCs w:val="20"/>
        </w:rPr>
        <w:t>A</w:t>
      </w:r>
      <w:r w:rsidRPr="00AB5FED">
        <w:rPr>
          <w:rFonts w:eastAsia="GulimChe"/>
          <w:color w:val="222222"/>
          <w:sz w:val="20"/>
          <w:szCs w:val="20"/>
        </w:rPr>
        <w:t xml:space="preserve">.3-1 and </w:t>
      </w:r>
      <w:r>
        <w:rPr>
          <w:rFonts w:eastAsia="GulimChe"/>
          <w:color w:val="222222"/>
          <w:sz w:val="20"/>
          <w:szCs w:val="20"/>
        </w:rPr>
        <w:t>A</w:t>
      </w:r>
      <w:r w:rsidRPr="00AB5FED">
        <w:rPr>
          <w:rFonts w:eastAsia="GulimChe"/>
          <w:color w:val="222222"/>
          <w:sz w:val="20"/>
          <w:szCs w:val="20"/>
        </w:rPr>
        <w:t xml:space="preserve">.3-3 contain the </w:t>
      </w:r>
      <w:r>
        <w:rPr>
          <w:rFonts w:eastAsia="GulimChe"/>
          <w:color w:val="222222"/>
          <w:sz w:val="20"/>
          <w:szCs w:val="20"/>
        </w:rPr>
        <w:t xml:space="preserve">MCPTT user profile </w:t>
      </w:r>
      <w:r w:rsidRPr="00AB5FED">
        <w:rPr>
          <w:rFonts w:eastAsia="GulimChe"/>
          <w:color w:val="222222"/>
          <w:sz w:val="20"/>
          <w:szCs w:val="20"/>
        </w:rPr>
        <w:t>configuration required to support the use of off-network MCPTT service.</w:t>
      </w:r>
      <w:r>
        <w:rPr>
          <w:rFonts w:eastAsia="GulimChe"/>
          <w:color w:val="222222"/>
          <w:sz w:val="20"/>
          <w:szCs w:val="20"/>
        </w:rPr>
        <w:t xml:space="preserve"> </w:t>
      </w:r>
      <w:r w:rsidRPr="00AB5FED">
        <w:rPr>
          <w:rFonts w:eastAsia="GulimChe"/>
          <w:color w:val="222222"/>
          <w:sz w:val="20"/>
          <w:szCs w:val="20"/>
        </w:rPr>
        <w:t>Data in table </w:t>
      </w:r>
      <w:r>
        <w:rPr>
          <w:rFonts w:eastAsia="GulimChe"/>
          <w:color w:val="222222"/>
          <w:sz w:val="20"/>
          <w:szCs w:val="20"/>
        </w:rPr>
        <w:t>A</w:t>
      </w:r>
      <w:r w:rsidRPr="00AB5FED">
        <w:rPr>
          <w:rFonts w:eastAsia="GulimChe"/>
          <w:color w:val="222222"/>
          <w:sz w:val="20"/>
          <w:szCs w:val="20"/>
        </w:rPr>
        <w:t xml:space="preserve">.3-1 and </w:t>
      </w:r>
      <w:r>
        <w:rPr>
          <w:rFonts w:eastAsia="GulimChe"/>
          <w:color w:val="222222"/>
          <w:sz w:val="20"/>
          <w:szCs w:val="20"/>
        </w:rPr>
        <w:t>A</w:t>
      </w:r>
      <w:r w:rsidRPr="00AB5FED">
        <w:rPr>
          <w:rFonts w:eastAsia="GulimChe"/>
          <w:color w:val="222222"/>
          <w:sz w:val="20"/>
          <w:szCs w:val="20"/>
        </w:rPr>
        <w:t>.3-3 can be configured offline using the CSC-11 reference point.</w:t>
      </w:r>
    </w:p>
    <w:p w14:paraId="1F3C1CD3" w14:textId="77777777" w:rsidR="00171381" w:rsidRPr="00AB5FED" w:rsidRDefault="00171381" w:rsidP="00171381">
      <w:pPr>
        <w:rPr>
          <w:rFonts w:eastAsia="Malgun Gothic"/>
          <w:lang w:eastAsia="ko-KR"/>
        </w:rPr>
      </w:pPr>
    </w:p>
    <w:p w14:paraId="602A8ED6" w14:textId="77777777" w:rsidR="00171381" w:rsidRPr="00AB5FED" w:rsidRDefault="00171381" w:rsidP="00171381">
      <w:pPr>
        <w:pStyle w:val="TH"/>
        <w:rPr>
          <w:lang w:eastAsia="ko-KR"/>
        </w:rPr>
      </w:pPr>
      <w:r w:rsidRPr="00AB5FED">
        <w:lastRenderedPageBreak/>
        <w:t>Table </w:t>
      </w:r>
      <w:r>
        <w:t>A</w:t>
      </w:r>
      <w:r w:rsidRPr="00AB5FED">
        <w:t>.</w:t>
      </w:r>
      <w:r w:rsidRPr="00AB5FED">
        <w:rPr>
          <w:lang w:eastAsia="ko-KR"/>
        </w:rPr>
        <w:t>3</w:t>
      </w:r>
      <w:r w:rsidRPr="00AB5FED">
        <w:t>-</w:t>
      </w:r>
      <w:r w:rsidRPr="00AB5FED">
        <w:rPr>
          <w:lang w:eastAsia="ko-KR"/>
        </w:rPr>
        <w:t>1</w:t>
      </w:r>
      <w:r w:rsidRPr="00AB5FED">
        <w:t xml:space="preserve">: </w:t>
      </w:r>
      <w:r w:rsidRPr="00AB5FED">
        <w:rPr>
          <w:rFonts w:hint="eastAsia"/>
          <w:lang w:eastAsia="zh-CN"/>
        </w:rPr>
        <w:t>MCPTT user profile</w:t>
      </w:r>
      <w:r w:rsidRPr="00AB5FED">
        <w:rPr>
          <w:lang w:eastAsia="ko-KR"/>
        </w:rPr>
        <w:t xml:space="preserve"> data (on and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235"/>
        <w:gridCol w:w="900"/>
        <w:gridCol w:w="990"/>
        <w:gridCol w:w="1440"/>
        <w:gridCol w:w="1080"/>
      </w:tblGrid>
      <w:tr w:rsidR="00171381" w:rsidRPr="00AB5FED" w14:paraId="168336D7"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BB68CD2" w14:textId="77777777" w:rsidR="00171381" w:rsidRPr="00AB5FED" w:rsidRDefault="00171381" w:rsidP="00643972">
            <w:pPr>
              <w:pStyle w:val="TAH"/>
              <w:rPr>
                <w:lang w:eastAsia="en-GB"/>
              </w:rPr>
            </w:pPr>
            <w:r w:rsidRPr="00AB5FED">
              <w:rPr>
                <w:lang w:eastAsia="en-GB"/>
              </w:rPr>
              <w:t>Reference</w:t>
            </w:r>
          </w:p>
        </w:tc>
        <w:tc>
          <w:tcPr>
            <w:tcW w:w="3235" w:type="dxa"/>
            <w:tcBorders>
              <w:top w:val="single" w:sz="4" w:space="0" w:color="auto"/>
              <w:left w:val="single" w:sz="4" w:space="0" w:color="auto"/>
              <w:bottom w:val="single" w:sz="4" w:space="0" w:color="auto"/>
              <w:right w:val="single" w:sz="4" w:space="0" w:color="auto"/>
            </w:tcBorders>
            <w:vAlign w:val="center"/>
            <w:hideMark/>
          </w:tcPr>
          <w:p w14:paraId="05452F68" w14:textId="77777777" w:rsidR="00171381" w:rsidRPr="00AB5FED" w:rsidRDefault="00171381" w:rsidP="00643972">
            <w:pPr>
              <w:pStyle w:val="TAH"/>
              <w:rPr>
                <w:rFonts w:eastAsia="Malgun Gothic"/>
                <w:lang w:eastAsia="ko-KR"/>
              </w:rPr>
            </w:pPr>
            <w:r w:rsidRPr="00AB5FED">
              <w:rPr>
                <w:lang w:eastAsia="en-GB"/>
              </w:rPr>
              <w:t>Parameter description</w:t>
            </w:r>
          </w:p>
        </w:tc>
        <w:tc>
          <w:tcPr>
            <w:tcW w:w="900" w:type="dxa"/>
            <w:tcBorders>
              <w:top w:val="single" w:sz="4" w:space="0" w:color="auto"/>
              <w:left w:val="single" w:sz="4" w:space="0" w:color="auto"/>
              <w:bottom w:val="single" w:sz="4" w:space="0" w:color="auto"/>
              <w:right w:val="single" w:sz="4" w:space="0" w:color="auto"/>
            </w:tcBorders>
          </w:tcPr>
          <w:p w14:paraId="4A385776" w14:textId="77777777" w:rsidR="00171381" w:rsidRPr="00AB5FED" w:rsidRDefault="00171381" w:rsidP="00643972">
            <w:pPr>
              <w:pStyle w:val="TAH"/>
              <w:rPr>
                <w:lang w:eastAsia="en-GB"/>
              </w:rPr>
            </w:pPr>
            <w:r w:rsidRPr="00AB5FED">
              <w:rPr>
                <w:lang w:eastAsia="en-GB"/>
              </w:rPr>
              <w:t>MCPTT UE</w:t>
            </w:r>
          </w:p>
        </w:tc>
        <w:tc>
          <w:tcPr>
            <w:tcW w:w="990" w:type="dxa"/>
            <w:tcBorders>
              <w:top w:val="single" w:sz="4" w:space="0" w:color="auto"/>
              <w:left w:val="single" w:sz="4" w:space="0" w:color="auto"/>
              <w:bottom w:val="single" w:sz="4" w:space="0" w:color="auto"/>
              <w:right w:val="single" w:sz="4" w:space="0" w:color="auto"/>
            </w:tcBorders>
          </w:tcPr>
          <w:p w14:paraId="6E8029EC" w14:textId="77777777" w:rsidR="00171381" w:rsidRPr="00AB5FED" w:rsidRDefault="00171381" w:rsidP="00643972">
            <w:pPr>
              <w:pStyle w:val="TAH"/>
              <w:rPr>
                <w:lang w:eastAsia="en-GB"/>
              </w:rPr>
            </w:pPr>
            <w:r w:rsidRPr="00AB5FED">
              <w:rPr>
                <w:lang w:eastAsia="en-GB"/>
              </w:rPr>
              <w:t>MCPTT Server</w:t>
            </w:r>
          </w:p>
        </w:tc>
        <w:tc>
          <w:tcPr>
            <w:tcW w:w="1440" w:type="dxa"/>
            <w:tcBorders>
              <w:top w:val="single" w:sz="4" w:space="0" w:color="auto"/>
              <w:left w:val="single" w:sz="4" w:space="0" w:color="auto"/>
              <w:bottom w:val="single" w:sz="4" w:space="0" w:color="auto"/>
              <w:right w:val="single" w:sz="4" w:space="0" w:color="auto"/>
            </w:tcBorders>
          </w:tcPr>
          <w:p w14:paraId="45D53DB1"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20AC8BFD" w14:textId="77777777" w:rsidR="00171381" w:rsidRPr="00AB5FED" w:rsidDel="00A5434D" w:rsidRDefault="00171381" w:rsidP="00643972">
            <w:pPr>
              <w:pStyle w:val="TAH"/>
              <w:rPr>
                <w:lang w:eastAsia="en-GB"/>
              </w:rPr>
            </w:pPr>
            <w:r w:rsidRPr="00AB5FED">
              <w:rPr>
                <w:lang w:eastAsia="en-GB"/>
              </w:rPr>
              <w:t>MCPTT user database</w:t>
            </w:r>
          </w:p>
        </w:tc>
      </w:tr>
      <w:tr w:rsidR="00171381" w:rsidRPr="00AB5FED" w14:paraId="38DDD09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2DB85FC" w14:textId="77777777" w:rsidR="00171381" w:rsidRPr="00AB5FED" w:rsidRDefault="00171381" w:rsidP="00643972">
            <w:pPr>
              <w:pStyle w:val="TAL"/>
            </w:pPr>
            <w:r w:rsidRPr="00AB5FED">
              <w:rPr>
                <w:szCs w:val="18"/>
              </w:rPr>
              <w:t>Subclause </w:t>
            </w:r>
            <w:r>
              <w:rPr>
                <w:szCs w:val="18"/>
              </w:rPr>
              <w:t>8.1.2</w:t>
            </w:r>
            <w:r>
              <w:rPr>
                <w:rFonts w:eastAsia="Malgun Gothic"/>
                <w:bCs/>
              </w:rPr>
              <w:t xml:space="preserve"> of 3GPP TS 23.280 [16]</w:t>
            </w:r>
          </w:p>
        </w:tc>
        <w:tc>
          <w:tcPr>
            <w:tcW w:w="3235" w:type="dxa"/>
            <w:tcBorders>
              <w:top w:val="single" w:sz="4" w:space="0" w:color="auto"/>
              <w:left w:val="single" w:sz="4" w:space="0" w:color="auto"/>
              <w:bottom w:val="single" w:sz="4" w:space="0" w:color="auto"/>
              <w:right w:val="single" w:sz="4" w:space="0" w:color="auto"/>
            </w:tcBorders>
          </w:tcPr>
          <w:p w14:paraId="7AAFF101" w14:textId="77777777" w:rsidR="00171381" w:rsidRPr="00AB5FED" w:rsidRDefault="00171381" w:rsidP="00643972">
            <w:pPr>
              <w:pStyle w:val="TAL"/>
            </w:pPr>
            <w:r w:rsidRPr="00AB5FED">
              <w:t>MCPTT user identity (MCPTT ID)</w:t>
            </w:r>
          </w:p>
        </w:tc>
        <w:tc>
          <w:tcPr>
            <w:tcW w:w="900" w:type="dxa"/>
            <w:tcBorders>
              <w:top w:val="single" w:sz="4" w:space="0" w:color="auto"/>
              <w:left w:val="single" w:sz="4" w:space="0" w:color="auto"/>
              <w:bottom w:val="single" w:sz="4" w:space="0" w:color="auto"/>
              <w:right w:val="single" w:sz="4" w:space="0" w:color="auto"/>
            </w:tcBorders>
          </w:tcPr>
          <w:p w14:paraId="4ABDB91C"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6B7349DA"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0E51280"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F039E54" w14:textId="77777777" w:rsidR="00171381" w:rsidRPr="00AB5FED" w:rsidRDefault="00171381" w:rsidP="00643972">
            <w:pPr>
              <w:pStyle w:val="TAL"/>
              <w:jc w:val="center"/>
              <w:rPr>
                <w:lang w:eastAsia="zh-CN"/>
              </w:rPr>
            </w:pPr>
            <w:r w:rsidRPr="00AB5FED">
              <w:rPr>
                <w:rFonts w:hint="eastAsia"/>
                <w:lang w:eastAsia="zh-CN"/>
              </w:rPr>
              <w:t>Y</w:t>
            </w:r>
          </w:p>
        </w:tc>
      </w:tr>
      <w:tr w:rsidR="00171381" w:rsidRPr="00AB5FED" w14:paraId="2611D4C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097DCB1" w14:textId="77777777" w:rsidR="00171381" w:rsidRPr="00AB5FED" w:rsidRDefault="00171381" w:rsidP="00643972">
            <w:pPr>
              <w:pStyle w:val="TAL"/>
              <w:rPr>
                <w:szCs w:val="18"/>
              </w:rPr>
            </w:pPr>
            <w:r>
              <w:t>3GPP TS </w:t>
            </w:r>
            <w:r w:rsidRPr="006F1700">
              <w:t>33.180</w:t>
            </w:r>
            <w:r>
              <w:t> [19]</w:t>
            </w:r>
          </w:p>
        </w:tc>
        <w:tc>
          <w:tcPr>
            <w:tcW w:w="3235" w:type="dxa"/>
            <w:tcBorders>
              <w:top w:val="single" w:sz="4" w:space="0" w:color="auto"/>
              <w:left w:val="single" w:sz="4" w:space="0" w:color="auto"/>
              <w:bottom w:val="single" w:sz="4" w:space="0" w:color="auto"/>
              <w:right w:val="single" w:sz="4" w:space="0" w:color="auto"/>
            </w:tcBorders>
          </w:tcPr>
          <w:p w14:paraId="4CFA2FBE" w14:textId="282BAC5B" w:rsidR="00171381" w:rsidRPr="00AB5FED" w:rsidRDefault="00171381" w:rsidP="00643972">
            <w:pPr>
              <w:pStyle w:val="TAL"/>
            </w:pPr>
            <w:r>
              <w:t>KMSUri for security domain of MCPTT ID (see</w:t>
            </w:r>
            <w:r w:rsidR="00180242">
              <w:t> </w:t>
            </w:r>
            <w:r>
              <w:t>NOTE 4)</w:t>
            </w:r>
          </w:p>
        </w:tc>
        <w:tc>
          <w:tcPr>
            <w:tcW w:w="900" w:type="dxa"/>
            <w:tcBorders>
              <w:top w:val="single" w:sz="4" w:space="0" w:color="auto"/>
              <w:left w:val="single" w:sz="4" w:space="0" w:color="auto"/>
              <w:bottom w:val="single" w:sz="4" w:space="0" w:color="auto"/>
              <w:right w:val="single" w:sz="4" w:space="0" w:color="auto"/>
            </w:tcBorders>
          </w:tcPr>
          <w:p w14:paraId="350663C4" w14:textId="77777777" w:rsidR="00171381" w:rsidRPr="00AB5FE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12E2494"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23E1B74"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3B01B3D" w14:textId="77777777" w:rsidR="00171381" w:rsidRPr="00AB5FED" w:rsidRDefault="00171381" w:rsidP="00643972">
            <w:pPr>
              <w:pStyle w:val="TAL"/>
              <w:jc w:val="center"/>
              <w:rPr>
                <w:lang w:eastAsia="zh-CN"/>
              </w:rPr>
            </w:pPr>
            <w:r>
              <w:rPr>
                <w:lang w:eastAsia="zh-CN"/>
              </w:rPr>
              <w:t>Y</w:t>
            </w:r>
          </w:p>
        </w:tc>
      </w:tr>
      <w:tr w:rsidR="00171381" w:rsidRPr="00AB5FED" w14:paraId="76073E7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51D3D3A" w14:textId="77777777" w:rsidR="00171381" w:rsidRPr="00AB5FED" w:rsidRDefault="00171381" w:rsidP="00643972">
            <w:pPr>
              <w:pStyle w:val="TAL"/>
              <w:rPr>
                <w:szCs w:val="18"/>
              </w:rPr>
            </w:pPr>
            <w:r w:rsidRPr="006343A7">
              <w:rPr>
                <w:szCs w:val="18"/>
              </w:rPr>
              <w:t>Subclause</w:t>
            </w:r>
            <w:r>
              <w:t> </w:t>
            </w:r>
            <w:r w:rsidRPr="006343A7">
              <w:rPr>
                <w:szCs w:val="18"/>
              </w:rPr>
              <w:t>5.2.</w:t>
            </w:r>
            <w:r>
              <w:rPr>
                <w:szCs w:val="18"/>
              </w:rPr>
              <w:t>4</w:t>
            </w:r>
            <w:r>
              <w:rPr>
                <w:rFonts w:eastAsia="Malgun Gothic"/>
                <w:bCs/>
              </w:rPr>
              <w:t xml:space="preserve"> of 3GPP TS 23.280 [16]</w:t>
            </w:r>
          </w:p>
        </w:tc>
        <w:tc>
          <w:tcPr>
            <w:tcW w:w="3235" w:type="dxa"/>
            <w:tcBorders>
              <w:top w:val="single" w:sz="4" w:space="0" w:color="auto"/>
              <w:left w:val="single" w:sz="4" w:space="0" w:color="auto"/>
              <w:bottom w:val="single" w:sz="4" w:space="0" w:color="auto"/>
              <w:right w:val="single" w:sz="4" w:space="0" w:color="auto"/>
            </w:tcBorders>
          </w:tcPr>
          <w:p w14:paraId="1DC28681" w14:textId="7954FC95" w:rsidR="00171381" w:rsidRPr="00AB5FED" w:rsidRDefault="00171381" w:rsidP="00643972">
            <w:pPr>
              <w:pStyle w:val="TAL"/>
            </w:pPr>
            <w:r>
              <w:t>Pre</w:t>
            </w:r>
            <w:r>
              <w:noBreakHyphen/>
              <w:t>selected</w:t>
            </w:r>
            <w:r w:rsidRPr="006343A7">
              <w:t xml:space="preserve"> MC</w:t>
            </w:r>
            <w:r>
              <w:t>PTT user profile indication (see</w:t>
            </w:r>
            <w:r w:rsidR="00180242">
              <w:t> </w:t>
            </w:r>
            <w:r>
              <w:t>NOTE</w:t>
            </w:r>
            <w:r w:rsidRPr="00463F31">
              <w:rPr>
                <w:lang w:eastAsia="zh-CN"/>
              </w:rPr>
              <w:t> </w:t>
            </w:r>
            <w:r>
              <w:t>3</w:t>
            </w:r>
            <w:r w:rsidRPr="006343A7">
              <w:t>)</w:t>
            </w:r>
          </w:p>
        </w:tc>
        <w:tc>
          <w:tcPr>
            <w:tcW w:w="900" w:type="dxa"/>
            <w:tcBorders>
              <w:top w:val="single" w:sz="4" w:space="0" w:color="auto"/>
              <w:left w:val="single" w:sz="4" w:space="0" w:color="auto"/>
              <w:bottom w:val="single" w:sz="4" w:space="0" w:color="auto"/>
              <w:right w:val="single" w:sz="4" w:space="0" w:color="auto"/>
            </w:tcBorders>
          </w:tcPr>
          <w:p w14:paraId="4AAED1B0" w14:textId="77777777" w:rsidR="00171381" w:rsidRPr="00AB5FED" w:rsidRDefault="00171381" w:rsidP="00643972">
            <w:pPr>
              <w:pStyle w:val="TAL"/>
              <w:jc w:val="center"/>
            </w:pPr>
            <w:r w:rsidRPr="006343A7">
              <w:t>Y</w:t>
            </w:r>
          </w:p>
        </w:tc>
        <w:tc>
          <w:tcPr>
            <w:tcW w:w="990" w:type="dxa"/>
            <w:tcBorders>
              <w:top w:val="single" w:sz="4" w:space="0" w:color="auto"/>
              <w:left w:val="single" w:sz="4" w:space="0" w:color="auto"/>
              <w:bottom w:val="single" w:sz="4" w:space="0" w:color="auto"/>
              <w:right w:val="single" w:sz="4" w:space="0" w:color="auto"/>
            </w:tcBorders>
          </w:tcPr>
          <w:p w14:paraId="2FAF2A13" w14:textId="77777777" w:rsidR="00171381" w:rsidRPr="00AB5FED" w:rsidRDefault="00171381" w:rsidP="00643972">
            <w:pPr>
              <w:pStyle w:val="TAL"/>
              <w:jc w:val="center"/>
            </w:pPr>
            <w:r w:rsidRPr="006343A7">
              <w:t>Y</w:t>
            </w:r>
          </w:p>
        </w:tc>
        <w:tc>
          <w:tcPr>
            <w:tcW w:w="1440" w:type="dxa"/>
            <w:tcBorders>
              <w:top w:val="single" w:sz="4" w:space="0" w:color="auto"/>
              <w:left w:val="single" w:sz="4" w:space="0" w:color="auto"/>
              <w:bottom w:val="single" w:sz="4" w:space="0" w:color="auto"/>
              <w:right w:val="single" w:sz="4" w:space="0" w:color="auto"/>
            </w:tcBorders>
          </w:tcPr>
          <w:p w14:paraId="6DEDEC46" w14:textId="77777777" w:rsidR="00171381" w:rsidRPr="00AB5FED" w:rsidRDefault="00171381" w:rsidP="00643972">
            <w:pPr>
              <w:pStyle w:val="TAL"/>
              <w:jc w:val="center"/>
            </w:pPr>
            <w:r w:rsidRPr="006343A7">
              <w:t>Y</w:t>
            </w:r>
          </w:p>
        </w:tc>
        <w:tc>
          <w:tcPr>
            <w:tcW w:w="1080" w:type="dxa"/>
            <w:tcBorders>
              <w:top w:val="single" w:sz="4" w:space="0" w:color="auto"/>
              <w:left w:val="single" w:sz="4" w:space="0" w:color="auto"/>
              <w:bottom w:val="single" w:sz="4" w:space="0" w:color="auto"/>
              <w:right w:val="single" w:sz="4" w:space="0" w:color="auto"/>
            </w:tcBorders>
          </w:tcPr>
          <w:p w14:paraId="5B8E1D4F" w14:textId="77777777" w:rsidR="00171381" w:rsidRDefault="00171381" w:rsidP="00643972">
            <w:pPr>
              <w:pStyle w:val="TAL"/>
              <w:jc w:val="center"/>
              <w:rPr>
                <w:lang w:eastAsia="zh-CN"/>
              </w:rPr>
            </w:pPr>
            <w:r w:rsidRPr="006343A7">
              <w:t>Y</w:t>
            </w:r>
          </w:p>
        </w:tc>
      </w:tr>
      <w:tr w:rsidR="00171381" w:rsidRPr="00AB5FED" w14:paraId="7C541E4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EF4EC46" w14:textId="77777777" w:rsidR="00171381" w:rsidRPr="00AB5FED" w:rsidRDefault="00171381" w:rsidP="00643972">
            <w:pPr>
              <w:pStyle w:val="TAL"/>
              <w:rPr>
                <w:szCs w:val="18"/>
              </w:rPr>
            </w:pPr>
            <w:r w:rsidRPr="00AB5FED">
              <w:rPr>
                <w:szCs w:val="18"/>
              </w:rPr>
              <w:t>Subclause</w:t>
            </w:r>
            <w:r>
              <w:t> </w:t>
            </w:r>
            <w:r>
              <w:rPr>
                <w:szCs w:val="18"/>
              </w:rPr>
              <w:t>5.2.4</w:t>
            </w:r>
            <w:r>
              <w:rPr>
                <w:rFonts w:eastAsia="Malgun Gothic"/>
                <w:bCs/>
              </w:rPr>
              <w:t xml:space="preserve"> of 3GPP TS 23.280 [16]</w:t>
            </w:r>
          </w:p>
        </w:tc>
        <w:tc>
          <w:tcPr>
            <w:tcW w:w="3235" w:type="dxa"/>
            <w:tcBorders>
              <w:top w:val="single" w:sz="4" w:space="0" w:color="auto"/>
              <w:left w:val="single" w:sz="4" w:space="0" w:color="auto"/>
              <w:bottom w:val="single" w:sz="4" w:space="0" w:color="auto"/>
              <w:right w:val="single" w:sz="4" w:space="0" w:color="auto"/>
            </w:tcBorders>
          </w:tcPr>
          <w:p w14:paraId="6518E902" w14:textId="77777777" w:rsidR="00171381" w:rsidRPr="00AB5FED" w:rsidRDefault="00171381" w:rsidP="00643972">
            <w:pPr>
              <w:pStyle w:val="TAL"/>
            </w:pPr>
            <w:r w:rsidRPr="00AB5FED">
              <w:t>MCPTT user profile index</w:t>
            </w:r>
          </w:p>
        </w:tc>
        <w:tc>
          <w:tcPr>
            <w:tcW w:w="900" w:type="dxa"/>
            <w:tcBorders>
              <w:top w:val="single" w:sz="4" w:space="0" w:color="auto"/>
              <w:left w:val="single" w:sz="4" w:space="0" w:color="auto"/>
              <w:bottom w:val="single" w:sz="4" w:space="0" w:color="auto"/>
              <w:right w:val="single" w:sz="4" w:space="0" w:color="auto"/>
            </w:tcBorders>
          </w:tcPr>
          <w:p w14:paraId="07AFD8AF"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001854B8"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076D196"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95350EB" w14:textId="77777777" w:rsidR="00171381" w:rsidRPr="00AB5FED" w:rsidRDefault="00171381" w:rsidP="00643972">
            <w:pPr>
              <w:pStyle w:val="TAL"/>
              <w:jc w:val="center"/>
              <w:rPr>
                <w:lang w:eastAsia="zh-CN"/>
              </w:rPr>
            </w:pPr>
            <w:r>
              <w:rPr>
                <w:lang w:eastAsia="zh-CN"/>
              </w:rPr>
              <w:t>Y</w:t>
            </w:r>
          </w:p>
        </w:tc>
      </w:tr>
      <w:tr w:rsidR="00171381" w:rsidRPr="00AB5FED" w14:paraId="1D197BB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21ACB55" w14:textId="77777777" w:rsidR="00171381" w:rsidRPr="00AB5FED" w:rsidRDefault="00171381" w:rsidP="00643972">
            <w:pPr>
              <w:pStyle w:val="TAL"/>
              <w:rPr>
                <w:szCs w:val="18"/>
              </w:rPr>
            </w:pPr>
            <w:r w:rsidRPr="00AB5FED">
              <w:rPr>
                <w:szCs w:val="18"/>
              </w:rPr>
              <w:t>Subclause</w:t>
            </w:r>
            <w:r>
              <w:t> </w:t>
            </w:r>
            <w:r>
              <w:rPr>
                <w:szCs w:val="18"/>
              </w:rPr>
              <w:t>5.2.4</w:t>
            </w:r>
            <w:r>
              <w:rPr>
                <w:rFonts w:eastAsia="Malgun Gothic"/>
                <w:bCs/>
              </w:rPr>
              <w:t xml:space="preserve"> of 3GPP TS 23.280 [16]</w:t>
            </w:r>
          </w:p>
        </w:tc>
        <w:tc>
          <w:tcPr>
            <w:tcW w:w="3235" w:type="dxa"/>
            <w:tcBorders>
              <w:top w:val="single" w:sz="4" w:space="0" w:color="auto"/>
              <w:left w:val="single" w:sz="4" w:space="0" w:color="auto"/>
              <w:bottom w:val="single" w:sz="4" w:space="0" w:color="auto"/>
              <w:right w:val="single" w:sz="4" w:space="0" w:color="auto"/>
            </w:tcBorders>
          </w:tcPr>
          <w:p w14:paraId="18F75C9D" w14:textId="77777777" w:rsidR="00171381" w:rsidRPr="00AB5FED" w:rsidRDefault="00171381" w:rsidP="00643972">
            <w:pPr>
              <w:pStyle w:val="TAL"/>
            </w:pPr>
            <w:r w:rsidRPr="00AB5FED">
              <w:t>MCPTT user profile name</w:t>
            </w:r>
          </w:p>
        </w:tc>
        <w:tc>
          <w:tcPr>
            <w:tcW w:w="900" w:type="dxa"/>
            <w:tcBorders>
              <w:top w:val="single" w:sz="4" w:space="0" w:color="auto"/>
              <w:left w:val="single" w:sz="4" w:space="0" w:color="auto"/>
              <w:bottom w:val="single" w:sz="4" w:space="0" w:color="auto"/>
              <w:right w:val="single" w:sz="4" w:space="0" w:color="auto"/>
            </w:tcBorders>
          </w:tcPr>
          <w:p w14:paraId="64A8B99E"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37E5C049"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040E7ADA"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3A8BB7DD" w14:textId="77777777" w:rsidR="00171381" w:rsidRPr="00AB5FED" w:rsidRDefault="00171381" w:rsidP="00643972">
            <w:pPr>
              <w:pStyle w:val="TAL"/>
              <w:jc w:val="center"/>
              <w:rPr>
                <w:lang w:eastAsia="zh-CN"/>
              </w:rPr>
            </w:pPr>
            <w:r>
              <w:rPr>
                <w:lang w:eastAsia="zh-CN"/>
              </w:rPr>
              <w:t>Y</w:t>
            </w:r>
          </w:p>
        </w:tc>
      </w:tr>
      <w:tr w:rsidR="00171381" w:rsidRPr="00AB5FED" w14:paraId="0C0A664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5ACF56C" w14:textId="77777777" w:rsidR="00171381" w:rsidRPr="00AB5FED" w:rsidRDefault="00171381" w:rsidP="00643972">
            <w:pPr>
              <w:pStyle w:val="TAL"/>
            </w:pPr>
            <w:r w:rsidRPr="00AB5FED">
              <w:t>[R-5.19-007]</w:t>
            </w:r>
            <w:r>
              <w:t>,</w:t>
            </w:r>
          </w:p>
          <w:p w14:paraId="0750226E" w14:textId="77777777" w:rsidR="00171381" w:rsidRPr="00AB5FED" w:rsidRDefault="00171381" w:rsidP="00643972">
            <w:pPr>
              <w:pStyle w:val="TAL"/>
            </w:pPr>
            <w:r w:rsidRPr="00AB5FED">
              <w:t>[R-6.13.4-002]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845828C" w14:textId="77777777" w:rsidR="00171381" w:rsidRPr="00AB5FED" w:rsidRDefault="00171381" w:rsidP="00643972">
            <w:pPr>
              <w:pStyle w:val="TAL"/>
            </w:pPr>
            <w:r w:rsidRPr="00AB5FED">
              <w:t>User profile status (enabled/disabled)</w:t>
            </w:r>
          </w:p>
        </w:tc>
        <w:tc>
          <w:tcPr>
            <w:tcW w:w="900" w:type="dxa"/>
            <w:tcBorders>
              <w:top w:val="single" w:sz="4" w:space="0" w:color="auto"/>
              <w:left w:val="single" w:sz="4" w:space="0" w:color="auto"/>
              <w:bottom w:val="single" w:sz="4" w:space="0" w:color="auto"/>
              <w:right w:val="single" w:sz="4" w:space="0" w:color="auto"/>
            </w:tcBorders>
          </w:tcPr>
          <w:p w14:paraId="0DADEB43"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42717DE"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ACB9822"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F982D2F" w14:textId="77777777" w:rsidR="00171381" w:rsidRPr="00AB5FED" w:rsidRDefault="00171381" w:rsidP="00643972">
            <w:pPr>
              <w:pStyle w:val="TAL"/>
              <w:jc w:val="center"/>
            </w:pPr>
            <w:r w:rsidRPr="00AB5FED">
              <w:rPr>
                <w:rFonts w:hint="eastAsia"/>
                <w:lang w:eastAsia="zh-CN"/>
              </w:rPr>
              <w:t>Y</w:t>
            </w:r>
          </w:p>
        </w:tc>
      </w:tr>
      <w:tr w:rsidR="00171381" w:rsidRPr="00AB5FED" w14:paraId="62CA537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6036620" w14:textId="77777777" w:rsidR="00171381" w:rsidRPr="00AB5FED" w:rsidRDefault="00171381" w:rsidP="00643972">
            <w:pPr>
              <w:pStyle w:val="TAL"/>
            </w:pPr>
            <w:r w:rsidRPr="00AB5FED">
              <w:t>[R-5.8-001]</w:t>
            </w:r>
            <w:r>
              <w:t>,</w:t>
            </w:r>
          </w:p>
          <w:p w14:paraId="4B719E69" w14:textId="77777777" w:rsidR="00171381" w:rsidRPr="00AB5FED" w:rsidRDefault="00171381" w:rsidP="00643972">
            <w:pPr>
              <w:pStyle w:val="TAL"/>
            </w:pPr>
            <w:r w:rsidRPr="00AB5FED">
              <w:t>[R-6.9-003]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0D6F23E" w14:textId="77777777" w:rsidR="00171381" w:rsidRPr="00AB5FED" w:rsidRDefault="00171381" w:rsidP="00643972">
            <w:pPr>
              <w:pStyle w:val="TAL"/>
            </w:pPr>
            <w:r w:rsidRPr="00AB5FED">
              <w:t xml:space="preserve">Authorised to create and delete aliases of an MCPTT User and its associated user profiles. </w:t>
            </w:r>
          </w:p>
        </w:tc>
        <w:tc>
          <w:tcPr>
            <w:tcW w:w="900" w:type="dxa"/>
            <w:tcBorders>
              <w:top w:val="single" w:sz="4" w:space="0" w:color="auto"/>
              <w:left w:val="single" w:sz="4" w:space="0" w:color="auto"/>
              <w:bottom w:val="single" w:sz="4" w:space="0" w:color="auto"/>
              <w:right w:val="single" w:sz="4" w:space="0" w:color="auto"/>
            </w:tcBorders>
          </w:tcPr>
          <w:p w14:paraId="31181508"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3EBABF3"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03304D2B" w14:textId="77777777" w:rsidR="00171381" w:rsidRPr="00AB5FED" w:rsidRDefault="00171381" w:rsidP="00643972">
            <w:pPr>
              <w:pStyle w:val="TAL"/>
              <w:jc w:val="center"/>
            </w:pPr>
            <w:r w:rsidRPr="00AB5FED">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6F0D0D76" w14:textId="77777777" w:rsidR="00171381" w:rsidRPr="00AB5FED" w:rsidRDefault="00171381" w:rsidP="00643972">
            <w:pPr>
              <w:pStyle w:val="TAL"/>
              <w:jc w:val="center"/>
            </w:pPr>
            <w:r w:rsidRPr="00AB5FED">
              <w:rPr>
                <w:rFonts w:hint="eastAsia"/>
                <w:lang w:eastAsia="zh-CN"/>
              </w:rPr>
              <w:t>Y</w:t>
            </w:r>
          </w:p>
        </w:tc>
      </w:tr>
      <w:tr w:rsidR="00171381" w:rsidRPr="00AB5FED" w14:paraId="567E596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6F0E6DB" w14:textId="77777777" w:rsidR="00171381" w:rsidRPr="00AB5FED" w:rsidRDefault="00171381" w:rsidP="00643972">
            <w:pPr>
              <w:pStyle w:val="TAL"/>
            </w:pPr>
            <w:r w:rsidRPr="00AB5FED">
              <w:t>[R-5.8-002]</w:t>
            </w:r>
            <w:r>
              <w:t>,</w:t>
            </w:r>
          </w:p>
          <w:p w14:paraId="62D5253D" w14:textId="77777777" w:rsidR="00171381" w:rsidRPr="00AB5FED" w:rsidRDefault="00171381" w:rsidP="00643972">
            <w:pPr>
              <w:pStyle w:val="TAL"/>
            </w:pPr>
            <w:r w:rsidRPr="00AB5FED">
              <w:t>[R-6.9-003]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6029284" w14:textId="77777777" w:rsidR="00171381" w:rsidRPr="00AB5FED" w:rsidRDefault="00171381" w:rsidP="00643972">
            <w:pPr>
              <w:pStyle w:val="TAL"/>
            </w:pPr>
            <w:r w:rsidRPr="00AB5FED">
              <w:t>Alphanumeric aliases of user</w:t>
            </w:r>
          </w:p>
        </w:tc>
        <w:tc>
          <w:tcPr>
            <w:tcW w:w="900" w:type="dxa"/>
            <w:tcBorders>
              <w:top w:val="single" w:sz="4" w:space="0" w:color="auto"/>
              <w:left w:val="single" w:sz="4" w:space="0" w:color="auto"/>
              <w:bottom w:val="single" w:sz="4" w:space="0" w:color="auto"/>
              <w:right w:val="single" w:sz="4" w:space="0" w:color="auto"/>
            </w:tcBorders>
          </w:tcPr>
          <w:p w14:paraId="4BBBA75F"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910C40C"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133DE6B7"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48C8B2C0" w14:textId="77777777" w:rsidR="00171381" w:rsidRPr="00AB5FED" w:rsidRDefault="00171381" w:rsidP="00643972">
            <w:pPr>
              <w:pStyle w:val="TAL"/>
              <w:jc w:val="center"/>
            </w:pPr>
            <w:r w:rsidRPr="00AB5FED">
              <w:rPr>
                <w:rFonts w:hint="eastAsia"/>
                <w:lang w:eastAsia="zh-CN"/>
              </w:rPr>
              <w:t>Y</w:t>
            </w:r>
          </w:p>
        </w:tc>
      </w:tr>
      <w:tr w:rsidR="00171381" w:rsidRPr="00AB5FED" w14:paraId="436D569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8387C3D" w14:textId="77777777" w:rsidR="00171381" w:rsidRPr="00AB5FED" w:rsidRDefault="00171381" w:rsidP="00643972">
            <w:pPr>
              <w:pStyle w:val="TAL"/>
            </w:pPr>
            <w:r w:rsidRPr="00AB5FED" w:rsidDel="003D5E8A">
              <w:t xml:space="preserve"> </w:t>
            </w:r>
            <w:r w:rsidRPr="00AB5FED">
              <w:t>[R-5.10-001]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3A03165D" w14:textId="77777777" w:rsidR="00171381" w:rsidRPr="00AB5FED" w:rsidRDefault="00171381" w:rsidP="00643972">
            <w:pPr>
              <w:pStyle w:val="TAL"/>
            </w:pPr>
            <w:r w:rsidRPr="00AB5FED">
              <w:t>Participant type of the user</w:t>
            </w:r>
          </w:p>
        </w:tc>
        <w:tc>
          <w:tcPr>
            <w:tcW w:w="900" w:type="dxa"/>
            <w:tcBorders>
              <w:top w:val="single" w:sz="4" w:space="0" w:color="auto"/>
              <w:left w:val="single" w:sz="4" w:space="0" w:color="auto"/>
              <w:bottom w:val="single" w:sz="4" w:space="0" w:color="auto"/>
              <w:right w:val="single" w:sz="4" w:space="0" w:color="auto"/>
            </w:tcBorders>
          </w:tcPr>
          <w:p w14:paraId="237DBE56"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29FBA6D6"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63C1F0F"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3B804895" w14:textId="77777777" w:rsidR="00171381" w:rsidRPr="00AB5FED" w:rsidRDefault="00171381" w:rsidP="00643972">
            <w:pPr>
              <w:pStyle w:val="TAL"/>
              <w:jc w:val="center"/>
            </w:pPr>
            <w:r w:rsidRPr="00AB5FED">
              <w:rPr>
                <w:rFonts w:hint="eastAsia"/>
                <w:lang w:eastAsia="zh-CN"/>
              </w:rPr>
              <w:t>Y</w:t>
            </w:r>
          </w:p>
        </w:tc>
      </w:tr>
      <w:tr w:rsidR="00171381" w:rsidRPr="00AB5FED" w14:paraId="447643C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49EDBBB" w14:textId="77777777" w:rsidR="00171381" w:rsidRPr="00AB5FED" w:rsidRDefault="00171381" w:rsidP="00643972">
            <w:pPr>
              <w:pStyle w:val="TAL"/>
            </w:pPr>
            <w:r w:rsidRPr="00AB5FED" w:rsidDel="003D5E8A">
              <w:t xml:space="preserve"> </w:t>
            </w:r>
            <w:r w:rsidRPr="00AB5FED">
              <w:t>[R-5.3-002]</w:t>
            </w:r>
            <w:r>
              <w:t>,</w:t>
            </w:r>
          </w:p>
          <w:p w14:paraId="6D6073B7" w14:textId="77777777" w:rsidR="00171381" w:rsidRPr="00AB5FED" w:rsidRDefault="00171381" w:rsidP="00643972">
            <w:pPr>
              <w:pStyle w:val="TAL"/>
            </w:pPr>
            <w:r w:rsidRPr="00AB5FED">
              <w:t>[R-5.10-001]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8442B11" w14:textId="77777777" w:rsidR="00171381" w:rsidRPr="00AB5FED" w:rsidRDefault="00171381" w:rsidP="00643972">
            <w:pPr>
              <w:pStyle w:val="TAL"/>
            </w:pPr>
            <w:r w:rsidRPr="00AB5FED">
              <w:t>User's Mission Critical Organization (i.e. which organization a user belongs to)</w:t>
            </w:r>
          </w:p>
        </w:tc>
        <w:tc>
          <w:tcPr>
            <w:tcW w:w="900" w:type="dxa"/>
            <w:tcBorders>
              <w:top w:val="single" w:sz="4" w:space="0" w:color="auto"/>
              <w:left w:val="single" w:sz="4" w:space="0" w:color="auto"/>
              <w:bottom w:val="single" w:sz="4" w:space="0" w:color="auto"/>
              <w:right w:val="single" w:sz="4" w:space="0" w:color="auto"/>
            </w:tcBorders>
          </w:tcPr>
          <w:p w14:paraId="5A35011E"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3E78C2DA"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9D7EEB3"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BED2A23" w14:textId="77777777" w:rsidR="00171381" w:rsidRPr="00AB5FED" w:rsidRDefault="00171381" w:rsidP="00643972">
            <w:pPr>
              <w:pStyle w:val="TAL"/>
              <w:jc w:val="center"/>
            </w:pPr>
            <w:r w:rsidRPr="00AB5FED">
              <w:rPr>
                <w:rFonts w:hint="eastAsia"/>
                <w:lang w:eastAsia="zh-CN"/>
              </w:rPr>
              <w:t>Y</w:t>
            </w:r>
          </w:p>
        </w:tc>
      </w:tr>
      <w:tr w:rsidR="00171381" w:rsidRPr="00AB5FED" w14:paraId="5FFA146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812F294" w14:textId="77777777" w:rsidR="00171381" w:rsidRPr="00AB5FED" w:rsidRDefault="00171381" w:rsidP="00643972">
            <w:pPr>
              <w:pStyle w:val="TAL"/>
            </w:pPr>
            <w:r w:rsidRPr="00AB5FED">
              <w:t>[R-5.</w:t>
            </w:r>
            <w:r>
              <w:t>4</w:t>
            </w:r>
            <w:r w:rsidRPr="00AB5FED">
              <w:t>.2-00</w:t>
            </w:r>
            <w:r>
              <w:t>3</w:t>
            </w:r>
            <w:r w:rsidRPr="00AB5FED">
              <w:t>]</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59F0BD9A" w14:textId="77777777" w:rsidR="00171381" w:rsidRPr="00AB5FED" w:rsidRDefault="00171381" w:rsidP="00643972">
            <w:pPr>
              <w:pStyle w:val="TAL"/>
              <w:rPr>
                <w:lang w:val="nl-NL" w:eastAsia="zh-CN"/>
              </w:rPr>
            </w:pPr>
            <w:r w:rsidRPr="00AB5FED">
              <w:t>Maximum number of simultaneously received group calls (N</w:t>
            </w:r>
            <w:r>
              <w:t>c5</w:t>
            </w:r>
            <w:r w:rsidRPr="00AB5FED">
              <w:t>)</w:t>
            </w:r>
          </w:p>
        </w:tc>
        <w:tc>
          <w:tcPr>
            <w:tcW w:w="900" w:type="dxa"/>
            <w:tcBorders>
              <w:top w:val="single" w:sz="4" w:space="0" w:color="auto"/>
              <w:left w:val="single" w:sz="4" w:space="0" w:color="auto"/>
              <w:bottom w:val="single" w:sz="4" w:space="0" w:color="auto"/>
              <w:right w:val="single" w:sz="4" w:space="0" w:color="auto"/>
            </w:tcBorders>
          </w:tcPr>
          <w:p w14:paraId="03A6B2BD"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2D239E74"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A829EE8"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0171129" w14:textId="77777777" w:rsidR="00171381" w:rsidRPr="00AB5FED" w:rsidRDefault="00171381" w:rsidP="00643972">
            <w:pPr>
              <w:pStyle w:val="TAL"/>
              <w:jc w:val="center"/>
            </w:pPr>
            <w:r w:rsidRPr="00AB5FED">
              <w:rPr>
                <w:rFonts w:hint="eastAsia"/>
                <w:lang w:eastAsia="zh-CN"/>
              </w:rPr>
              <w:t>Y</w:t>
            </w:r>
          </w:p>
        </w:tc>
      </w:tr>
      <w:tr w:rsidR="00171381" w:rsidRPr="00AB5FED" w14:paraId="3A5BD11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7EEA531" w14:textId="77777777" w:rsidR="00171381" w:rsidRPr="00AB5FED" w:rsidRDefault="00171381" w:rsidP="00643972">
            <w:pPr>
              <w:pStyle w:val="TAL"/>
            </w:pPr>
            <w:r w:rsidRPr="00AB5FED">
              <w:t>[R-5.6.5-004]</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39440B7D" w14:textId="77777777" w:rsidR="00171381" w:rsidRPr="00AB5FED" w:rsidRDefault="00171381" w:rsidP="00643972">
            <w:pPr>
              <w:pStyle w:val="TAL"/>
            </w:pPr>
            <w:r w:rsidRPr="00AB5FED">
              <w:t>Authorised to make a private call</w:t>
            </w:r>
          </w:p>
        </w:tc>
        <w:tc>
          <w:tcPr>
            <w:tcW w:w="900" w:type="dxa"/>
            <w:tcBorders>
              <w:top w:val="single" w:sz="4" w:space="0" w:color="auto"/>
              <w:left w:val="single" w:sz="4" w:space="0" w:color="auto"/>
              <w:bottom w:val="single" w:sz="4" w:space="0" w:color="auto"/>
              <w:right w:val="single" w:sz="4" w:space="0" w:color="auto"/>
            </w:tcBorders>
          </w:tcPr>
          <w:p w14:paraId="02798737"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0B45036E"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1A13A26"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140B490" w14:textId="77777777" w:rsidR="00171381" w:rsidRPr="00AB5FED" w:rsidRDefault="00171381" w:rsidP="00643972">
            <w:pPr>
              <w:pStyle w:val="TAL"/>
              <w:jc w:val="center"/>
            </w:pPr>
            <w:r w:rsidRPr="00AB5FED">
              <w:rPr>
                <w:rFonts w:hint="eastAsia"/>
                <w:lang w:eastAsia="zh-CN"/>
              </w:rPr>
              <w:t>Y</w:t>
            </w:r>
          </w:p>
        </w:tc>
      </w:tr>
      <w:tr w:rsidR="00171381" w:rsidRPr="00AB5FED" w14:paraId="3AE4264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F71B5A6" w14:textId="77777777" w:rsidR="00171381" w:rsidRPr="00AB5FED" w:rsidRDefault="00171381" w:rsidP="00643972">
            <w:pPr>
              <w:pStyle w:val="TAL"/>
            </w:pPr>
            <w:r w:rsidRPr="00AB5FED">
              <w:t>[R-5.6.5-001]</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78528E06" w14:textId="77777777" w:rsidR="00171381" w:rsidRPr="00AB5FED" w:rsidRDefault="00171381" w:rsidP="00643972">
            <w:pPr>
              <w:pStyle w:val="TAL"/>
            </w:pPr>
            <w:r w:rsidRPr="00AB5FED">
              <w:t>Authorised to make a private call with manual commencement</w:t>
            </w:r>
          </w:p>
        </w:tc>
        <w:tc>
          <w:tcPr>
            <w:tcW w:w="900" w:type="dxa"/>
            <w:tcBorders>
              <w:top w:val="single" w:sz="4" w:space="0" w:color="auto"/>
              <w:left w:val="single" w:sz="4" w:space="0" w:color="auto"/>
              <w:bottom w:val="single" w:sz="4" w:space="0" w:color="auto"/>
              <w:right w:val="single" w:sz="4" w:space="0" w:color="auto"/>
            </w:tcBorders>
          </w:tcPr>
          <w:p w14:paraId="121F6B9A"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A6FAA51"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08E5C82F"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23D75FC" w14:textId="77777777" w:rsidR="00171381" w:rsidRPr="00AB5FED" w:rsidRDefault="00171381" w:rsidP="00643972">
            <w:pPr>
              <w:pStyle w:val="TAL"/>
              <w:jc w:val="center"/>
            </w:pPr>
            <w:r w:rsidRPr="00AB5FED">
              <w:rPr>
                <w:rFonts w:hint="eastAsia"/>
                <w:lang w:eastAsia="zh-CN"/>
              </w:rPr>
              <w:t>Y</w:t>
            </w:r>
          </w:p>
        </w:tc>
      </w:tr>
      <w:tr w:rsidR="00171381" w:rsidRPr="00AB5FED" w14:paraId="3D85E0E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D9C600E" w14:textId="77777777" w:rsidR="00171381" w:rsidRDefault="00171381" w:rsidP="00643972">
            <w:pPr>
              <w:pStyle w:val="TAL"/>
            </w:pPr>
            <w:r w:rsidRPr="00AB5FED">
              <w:t>[R-5.6.5-003]</w:t>
            </w:r>
            <w:r>
              <w:t xml:space="preserve"> of </w:t>
            </w:r>
            <w:r w:rsidRPr="00AB5FED">
              <w:t>3GPP TS 22.179 [2]</w:t>
            </w:r>
          </w:p>
          <w:p w14:paraId="531DEE20" w14:textId="77777777" w:rsidR="00171381" w:rsidRDefault="00171381" w:rsidP="00643972">
            <w:pPr>
              <w:pStyle w:val="TAL"/>
            </w:pPr>
            <w:r>
              <w:t>[R-6.7.3-007] of 3GPP TS 22.280 [17]</w:t>
            </w:r>
          </w:p>
          <w:p w14:paraId="3E4510D3"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7AA34843" w14:textId="77777777" w:rsidR="00171381" w:rsidRPr="00AB5FED" w:rsidRDefault="00171381" w:rsidP="00643972">
            <w:pPr>
              <w:pStyle w:val="TAL"/>
            </w:pPr>
            <w:r w:rsidRPr="00AB5FED">
              <w:t>List of user(s) who can be called in private call</w:t>
            </w:r>
          </w:p>
        </w:tc>
        <w:tc>
          <w:tcPr>
            <w:tcW w:w="900" w:type="dxa"/>
            <w:tcBorders>
              <w:top w:val="single" w:sz="4" w:space="0" w:color="auto"/>
              <w:left w:val="single" w:sz="4" w:space="0" w:color="auto"/>
              <w:bottom w:val="single" w:sz="4" w:space="0" w:color="auto"/>
              <w:right w:val="single" w:sz="4" w:space="0" w:color="auto"/>
            </w:tcBorders>
          </w:tcPr>
          <w:p w14:paraId="65183BD5"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DBC4034"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9F80552" w14:textId="77777777" w:rsidR="00171381" w:rsidRPr="00AB5FED"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6AF1137F" w14:textId="77777777" w:rsidR="00171381" w:rsidRPr="00AB5FED" w:rsidRDefault="00171381" w:rsidP="00643972">
            <w:pPr>
              <w:pStyle w:val="TAL"/>
              <w:jc w:val="center"/>
            </w:pPr>
          </w:p>
        </w:tc>
      </w:tr>
      <w:tr w:rsidR="00171381" w:rsidRPr="00AB5FED" w14:paraId="34A0CAB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410E763"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27899E07" w14:textId="77777777" w:rsidR="00171381" w:rsidRPr="00AB5FED" w:rsidRDefault="00171381" w:rsidP="00643972">
            <w:pPr>
              <w:pStyle w:val="TAL"/>
            </w:pPr>
            <w:r>
              <w:t>&gt; MCPTT ID</w:t>
            </w:r>
          </w:p>
        </w:tc>
        <w:tc>
          <w:tcPr>
            <w:tcW w:w="900" w:type="dxa"/>
            <w:tcBorders>
              <w:top w:val="single" w:sz="4" w:space="0" w:color="auto"/>
              <w:left w:val="single" w:sz="4" w:space="0" w:color="auto"/>
              <w:bottom w:val="single" w:sz="4" w:space="0" w:color="auto"/>
              <w:right w:val="single" w:sz="4" w:space="0" w:color="auto"/>
            </w:tcBorders>
          </w:tcPr>
          <w:p w14:paraId="65803CF2" w14:textId="77777777" w:rsidR="00171381" w:rsidRPr="00AB5FED" w:rsidDel="004255C9"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3AEF7EB" w14:textId="77777777" w:rsidR="00171381" w:rsidRPr="00AB5FED" w:rsidDel="004255C9"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A69AA57" w14:textId="77777777" w:rsidR="00171381" w:rsidRPr="00AB5FED" w:rsidDel="004255C9"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2B8BFBE" w14:textId="77777777" w:rsidR="00171381" w:rsidRPr="00AB5FED" w:rsidDel="004255C9" w:rsidRDefault="00171381" w:rsidP="00643972">
            <w:pPr>
              <w:pStyle w:val="TAL"/>
              <w:jc w:val="center"/>
              <w:rPr>
                <w:lang w:eastAsia="zh-CN"/>
              </w:rPr>
            </w:pPr>
            <w:r>
              <w:rPr>
                <w:lang w:eastAsia="zh-CN"/>
              </w:rPr>
              <w:t>Y</w:t>
            </w:r>
          </w:p>
        </w:tc>
      </w:tr>
      <w:tr w:rsidR="00171381" w:rsidRPr="00AB5FED" w14:paraId="14D8D45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78CCD15"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0FA45DDF" w14:textId="77777777" w:rsidR="00171381" w:rsidRPr="00AB5FED" w:rsidRDefault="00171381" w:rsidP="00643972">
            <w:pPr>
              <w:pStyle w:val="TAL"/>
            </w:pPr>
            <w:r>
              <w:t>&gt; User info ID</w:t>
            </w:r>
          </w:p>
        </w:tc>
        <w:tc>
          <w:tcPr>
            <w:tcW w:w="900" w:type="dxa"/>
            <w:tcBorders>
              <w:top w:val="single" w:sz="4" w:space="0" w:color="auto"/>
              <w:left w:val="single" w:sz="4" w:space="0" w:color="auto"/>
              <w:bottom w:val="single" w:sz="4" w:space="0" w:color="auto"/>
              <w:right w:val="single" w:sz="4" w:space="0" w:color="auto"/>
            </w:tcBorders>
          </w:tcPr>
          <w:p w14:paraId="2FB1F32D" w14:textId="77777777" w:rsidR="00171381" w:rsidRPr="00AB5FED" w:rsidDel="004255C9"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8CAE3E8" w14:textId="77777777" w:rsidR="00171381" w:rsidRPr="00AB5FED" w:rsidDel="004255C9" w:rsidRDefault="00171381" w:rsidP="0064397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tcPr>
          <w:p w14:paraId="7A961DF5" w14:textId="77777777" w:rsidR="00171381" w:rsidRPr="00AB5FED" w:rsidDel="004255C9"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C0848AC" w14:textId="77777777" w:rsidR="00171381" w:rsidRPr="00AB5FED" w:rsidDel="004255C9" w:rsidRDefault="00171381" w:rsidP="00643972">
            <w:pPr>
              <w:pStyle w:val="TAL"/>
              <w:jc w:val="center"/>
              <w:rPr>
                <w:lang w:eastAsia="zh-CN"/>
              </w:rPr>
            </w:pPr>
            <w:r>
              <w:rPr>
                <w:lang w:eastAsia="zh-CN"/>
              </w:rPr>
              <w:t>Y</w:t>
            </w:r>
          </w:p>
        </w:tc>
      </w:tr>
      <w:tr w:rsidR="00171381" w:rsidRPr="00AB5FED" w14:paraId="4EEB188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D55D535"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40E12B6B" w14:textId="77777777" w:rsidR="00171381" w:rsidRPr="00AB5FED" w:rsidRDefault="00171381" w:rsidP="00643972">
            <w:pPr>
              <w:pStyle w:val="TAL"/>
            </w:pPr>
            <w:r>
              <w:t>&gt; ProSe discovery group ID</w:t>
            </w:r>
          </w:p>
        </w:tc>
        <w:tc>
          <w:tcPr>
            <w:tcW w:w="900" w:type="dxa"/>
            <w:tcBorders>
              <w:top w:val="single" w:sz="4" w:space="0" w:color="auto"/>
              <w:left w:val="single" w:sz="4" w:space="0" w:color="auto"/>
              <w:bottom w:val="single" w:sz="4" w:space="0" w:color="auto"/>
              <w:right w:val="single" w:sz="4" w:space="0" w:color="auto"/>
            </w:tcBorders>
          </w:tcPr>
          <w:p w14:paraId="194B878F" w14:textId="77777777" w:rsidR="00171381" w:rsidRPr="00AB5FED" w:rsidDel="004255C9"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19C2AB5" w14:textId="77777777" w:rsidR="00171381" w:rsidRPr="00AB5FED" w:rsidDel="004255C9" w:rsidRDefault="00171381" w:rsidP="0064397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tcPr>
          <w:p w14:paraId="5F1F063E" w14:textId="77777777" w:rsidR="00171381" w:rsidRPr="00AB5FED" w:rsidDel="004255C9"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43F63F9" w14:textId="77777777" w:rsidR="00171381" w:rsidRPr="00AB5FED" w:rsidDel="004255C9" w:rsidRDefault="00171381" w:rsidP="00643972">
            <w:pPr>
              <w:pStyle w:val="TAL"/>
              <w:jc w:val="center"/>
              <w:rPr>
                <w:lang w:eastAsia="zh-CN"/>
              </w:rPr>
            </w:pPr>
            <w:r>
              <w:rPr>
                <w:lang w:eastAsia="zh-CN"/>
              </w:rPr>
              <w:t>Y</w:t>
            </w:r>
          </w:p>
        </w:tc>
      </w:tr>
      <w:tr w:rsidR="00171381" w:rsidRPr="00AB5FED" w14:paraId="665654A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C18E16A" w14:textId="77777777" w:rsidR="00171381" w:rsidRPr="00AB5FED" w:rsidRDefault="00171381" w:rsidP="00643972">
            <w:pPr>
              <w:pStyle w:val="TAL"/>
            </w:pPr>
            <w:r>
              <w:t>3GPP TS </w:t>
            </w:r>
            <w:r w:rsidRPr="006F1700">
              <w:t>33.180</w:t>
            </w:r>
            <w:r>
              <w:t> [19]</w:t>
            </w:r>
          </w:p>
        </w:tc>
        <w:tc>
          <w:tcPr>
            <w:tcW w:w="3235" w:type="dxa"/>
            <w:tcBorders>
              <w:top w:val="single" w:sz="4" w:space="0" w:color="auto"/>
              <w:left w:val="single" w:sz="4" w:space="0" w:color="auto"/>
              <w:bottom w:val="single" w:sz="4" w:space="0" w:color="auto"/>
              <w:right w:val="single" w:sz="4" w:space="0" w:color="auto"/>
            </w:tcBorders>
          </w:tcPr>
          <w:p w14:paraId="518C6856" w14:textId="3CDEFB2C" w:rsidR="00171381" w:rsidRDefault="00171381" w:rsidP="00643972">
            <w:pPr>
              <w:pStyle w:val="TAL"/>
            </w:pPr>
            <w:r>
              <w:t>&gt; KMSUri for security domain of MCPTT ID (see</w:t>
            </w:r>
            <w:r w:rsidR="00180242">
              <w:t> </w:t>
            </w:r>
            <w:r>
              <w:t>NOTE 4)</w:t>
            </w:r>
          </w:p>
        </w:tc>
        <w:tc>
          <w:tcPr>
            <w:tcW w:w="900" w:type="dxa"/>
            <w:tcBorders>
              <w:top w:val="single" w:sz="4" w:space="0" w:color="auto"/>
              <w:left w:val="single" w:sz="4" w:space="0" w:color="auto"/>
              <w:bottom w:val="single" w:sz="4" w:space="0" w:color="auto"/>
              <w:right w:val="single" w:sz="4" w:space="0" w:color="auto"/>
            </w:tcBorders>
          </w:tcPr>
          <w:p w14:paraId="128B9A5D"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10ADA393"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069044F"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07D7369A" w14:textId="77777777" w:rsidR="00171381" w:rsidRDefault="00171381" w:rsidP="00643972">
            <w:pPr>
              <w:pStyle w:val="TAL"/>
              <w:jc w:val="center"/>
              <w:rPr>
                <w:lang w:eastAsia="zh-CN"/>
              </w:rPr>
            </w:pPr>
            <w:r>
              <w:rPr>
                <w:lang w:eastAsia="zh-CN"/>
              </w:rPr>
              <w:t>Y</w:t>
            </w:r>
          </w:p>
        </w:tc>
      </w:tr>
      <w:tr w:rsidR="00171381" w:rsidRPr="00AB5FED" w14:paraId="3C9B847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8F9CEE1" w14:textId="77777777" w:rsidR="00171381" w:rsidRPr="00B07A13" w:rsidRDefault="00171381" w:rsidP="00643972">
            <w:pPr>
              <w:keepNext/>
              <w:keepLines/>
              <w:spacing w:after="0"/>
              <w:rPr>
                <w:rFonts w:ascii="Arial" w:hAnsi="Arial"/>
                <w:sz w:val="18"/>
              </w:rPr>
            </w:pPr>
            <w:r>
              <w:rPr>
                <w:rFonts w:ascii="Arial" w:hAnsi="Arial"/>
                <w:sz w:val="18"/>
              </w:rPr>
              <w:t>[R-6.7.4-004] of 3GPP TS 22.280 [17]</w:t>
            </w:r>
          </w:p>
        </w:tc>
        <w:tc>
          <w:tcPr>
            <w:tcW w:w="3235" w:type="dxa"/>
            <w:tcBorders>
              <w:top w:val="single" w:sz="4" w:space="0" w:color="auto"/>
              <w:left w:val="single" w:sz="4" w:space="0" w:color="auto"/>
              <w:bottom w:val="single" w:sz="4" w:space="0" w:color="auto"/>
              <w:right w:val="single" w:sz="4" w:space="0" w:color="auto"/>
            </w:tcBorders>
          </w:tcPr>
          <w:p w14:paraId="4282432A" w14:textId="042527AA" w:rsidR="00171381" w:rsidRPr="00AB5FED" w:rsidRDefault="00171381" w:rsidP="00643972">
            <w:pPr>
              <w:pStyle w:val="TAL"/>
            </w:pPr>
            <w:r>
              <w:t>&gt; Presentation priority relative to other users and groups (see</w:t>
            </w:r>
            <w:r w:rsidR="00180242">
              <w:t> </w:t>
            </w:r>
            <w:r>
              <w:t>NOTE</w:t>
            </w:r>
            <w:r w:rsidRPr="00463F31">
              <w:rPr>
                <w:lang w:eastAsia="zh-CN"/>
              </w:rPr>
              <w:t> </w:t>
            </w:r>
            <w:r>
              <w:t>2)</w:t>
            </w:r>
          </w:p>
        </w:tc>
        <w:tc>
          <w:tcPr>
            <w:tcW w:w="900" w:type="dxa"/>
            <w:tcBorders>
              <w:top w:val="single" w:sz="4" w:space="0" w:color="auto"/>
              <w:left w:val="single" w:sz="4" w:space="0" w:color="auto"/>
              <w:bottom w:val="single" w:sz="4" w:space="0" w:color="auto"/>
              <w:right w:val="single" w:sz="4" w:space="0" w:color="auto"/>
            </w:tcBorders>
          </w:tcPr>
          <w:p w14:paraId="1A57694B" w14:textId="77777777" w:rsidR="00171381" w:rsidRPr="00AB5FED" w:rsidDel="004255C9"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66F1D37" w14:textId="77777777" w:rsidR="00171381" w:rsidRPr="00AB5FED" w:rsidDel="004255C9"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0FC09EF3" w14:textId="77777777" w:rsidR="00171381" w:rsidRPr="00AB5FED" w:rsidDel="004255C9"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B9E8D31" w14:textId="77777777" w:rsidR="00171381" w:rsidRPr="00AB5FED" w:rsidDel="004255C9" w:rsidRDefault="00171381" w:rsidP="00643972">
            <w:pPr>
              <w:pStyle w:val="TAL"/>
              <w:jc w:val="center"/>
              <w:rPr>
                <w:lang w:eastAsia="zh-CN"/>
              </w:rPr>
            </w:pPr>
            <w:r>
              <w:rPr>
                <w:lang w:eastAsia="zh-CN"/>
              </w:rPr>
              <w:t>Y</w:t>
            </w:r>
          </w:p>
        </w:tc>
      </w:tr>
      <w:tr w:rsidR="00171381" w:rsidRPr="00AB5FED" w14:paraId="06B89355"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5369AA2" w14:textId="77777777" w:rsidR="00171381" w:rsidRPr="00AB5FED" w:rsidRDefault="00171381" w:rsidP="00643972">
            <w:pPr>
              <w:pStyle w:val="TAL"/>
            </w:pPr>
            <w:r w:rsidRPr="00AB5FED">
              <w:t>[R-5.6.5-003]</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0AD70FEC" w14:textId="77777777" w:rsidR="00171381" w:rsidRPr="00AB5FED" w:rsidRDefault="00171381" w:rsidP="00643972">
            <w:pPr>
              <w:pStyle w:val="TAL"/>
            </w:pPr>
            <w:r w:rsidRPr="00AB5FED">
              <w:t>Authorised to make a private call to users not included in "list of user(s) who can be called in private call"</w:t>
            </w:r>
          </w:p>
        </w:tc>
        <w:tc>
          <w:tcPr>
            <w:tcW w:w="900" w:type="dxa"/>
            <w:tcBorders>
              <w:top w:val="single" w:sz="4" w:space="0" w:color="auto"/>
              <w:left w:val="single" w:sz="4" w:space="0" w:color="auto"/>
              <w:bottom w:val="single" w:sz="4" w:space="0" w:color="auto"/>
              <w:right w:val="single" w:sz="4" w:space="0" w:color="auto"/>
            </w:tcBorders>
          </w:tcPr>
          <w:p w14:paraId="778A86C1"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186098E5"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CD6498E"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3D0A78C" w14:textId="77777777" w:rsidR="00171381" w:rsidRPr="00AB5FED" w:rsidRDefault="00171381" w:rsidP="00643972">
            <w:pPr>
              <w:pStyle w:val="TAL"/>
              <w:jc w:val="center"/>
            </w:pPr>
            <w:r w:rsidRPr="00AB5FED">
              <w:rPr>
                <w:rFonts w:hint="eastAsia"/>
                <w:lang w:eastAsia="zh-CN"/>
              </w:rPr>
              <w:t>Y</w:t>
            </w:r>
          </w:p>
        </w:tc>
      </w:tr>
      <w:tr w:rsidR="00171381" w:rsidRPr="00AB5FED" w14:paraId="36F3058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1F8E5D0" w14:textId="77777777" w:rsidR="00171381" w:rsidRPr="00AB5FED" w:rsidRDefault="00171381" w:rsidP="00643972">
            <w:pPr>
              <w:pStyle w:val="TAL"/>
            </w:pPr>
            <w:r w:rsidRPr="00AB5FED">
              <w:t>[R-5.6.5-002]</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749556C5" w14:textId="77777777" w:rsidR="00171381" w:rsidRPr="00AB5FED" w:rsidRDefault="00171381" w:rsidP="00643972">
            <w:pPr>
              <w:pStyle w:val="TAL"/>
            </w:pPr>
            <w:r w:rsidRPr="00AB5FED">
              <w:t>Authorised to make a private call with automatic commencement</w:t>
            </w:r>
          </w:p>
        </w:tc>
        <w:tc>
          <w:tcPr>
            <w:tcW w:w="900" w:type="dxa"/>
            <w:tcBorders>
              <w:top w:val="single" w:sz="4" w:space="0" w:color="auto"/>
              <w:left w:val="single" w:sz="4" w:space="0" w:color="auto"/>
              <w:bottom w:val="single" w:sz="4" w:space="0" w:color="auto"/>
              <w:right w:val="single" w:sz="4" w:space="0" w:color="auto"/>
            </w:tcBorders>
          </w:tcPr>
          <w:p w14:paraId="202EA74C"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38D4DF75"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598D64F8"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067534A" w14:textId="77777777" w:rsidR="00171381" w:rsidRPr="00AB5FED" w:rsidRDefault="00171381" w:rsidP="00643972">
            <w:pPr>
              <w:pStyle w:val="TAL"/>
              <w:jc w:val="center"/>
            </w:pPr>
            <w:r w:rsidRPr="00AB5FED">
              <w:rPr>
                <w:rFonts w:hint="eastAsia"/>
                <w:lang w:eastAsia="zh-CN"/>
              </w:rPr>
              <w:t>Y</w:t>
            </w:r>
          </w:p>
        </w:tc>
      </w:tr>
      <w:tr w:rsidR="00171381" w:rsidRPr="00AB5FED" w14:paraId="1F13A6F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427654F" w14:textId="77777777" w:rsidR="00171381" w:rsidRPr="00AB5FED" w:rsidRDefault="00171381" w:rsidP="00643972">
            <w:pPr>
              <w:pStyle w:val="TAL"/>
            </w:pPr>
            <w:r w:rsidRPr="00AB5FED">
              <w:t>[R-5.6.3-011]</w:t>
            </w:r>
            <w:r>
              <w:t>,</w:t>
            </w:r>
          </w:p>
          <w:p w14:paraId="16663EB3" w14:textId="77777777" w:rsidR="00171381" w:rsidRPr="00AB5FED" w:rsidRDefault="00171381" w:rsidP="00643972">
            <w:pPr>
              <w:pStyle w:val="TAL"/>
            </w:pPr>
            <w:r w:rsidRPr="00AB5FED">
              <w:t>[R-6.7.4-010]</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6B8018F0" w14:textId="77777777" w:rsidR="00171381" w:rsidRPr="00AB5FED" w:rsidRDefault="00171381" w:rsidP="00643972">
            <w:pPr>
              <w:pStyle w:val="TAL"/>
            </w:pPr>
            <w:r w:rsidRPr="00AB5FED">
              <w:t>Authorisation of user to force automatic answer for a private call</w:t>
            </w:r>
          </w:p>
        </w:tc>
        <w:tc>
          <w:tcPr>
            <w:tcW w:w="900" w:type="dxa"/>
            <w:tcBorders>
              <w:top w:val="single" w:sz="4" w:space="0" w:color="auto"/>
              <w:left w:val="single" w:sz="4" w:space="0" w:color="auto"/>
              <w:bottom w:val="single" w:sz="4" w:space="0" w:color="auto"/>
              <w:right w:val="single" w:sz="4" w:space="0" w:color="auto"/>
            </w:tcBorders>
          </w:tcPr>
          <w:p w14:paraId="2C49AD12"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21814503"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74143C7"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DD21245" w14:textId="77777777" w:rsidR="00171381" w:rsidRPr="00AB5FED" w:rsidRDefault="00171381" w:rsidP="00643972">
            <w:pPr>
              <w:pStyle w:val="TAL"/>
              <w:jc w:val="center"/>
            </w:pPr>
            <w:r w:rsidRPr="00AB5FED">
              <w:rPr>
                <w:rFonts w:hint="eastAsia"/>
                <w:lang w:eastAsia="zh-CN"/>
              </w:rPr>
              <w:t>Y</w:t>
            </w:r>
          </w:p>
        </w:tc>
      </w:tr>
      <w:tr w:rsidR="00171381" w:rsidRPr="00AB5FED" w14:paraId="61484A1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FF98A5A" w14:textId="77777777" w:rsidR="00171381" w:rsidRPr="00AB5FED" w:rsidRDefault="00171381" w:rsidP="00643972">
            <w:pPr>
              <w:pStyle w:val="TAL"/>
            </w:pPr>
            <w:r w:rsidRPr="00AB5FED">
              <w:t>[R-5.6.5-006]</w:t>
            </w:r>
            <w:r>
              <w:t>,</w:t>
            </w:r>
          </w:p>
          <w:p w14:paraId="333D8E1D" w14:textId="77777777" w:rsidR="00171381" w:rsidRPr="00AB5FED" w:rsidRDefault="00171381" w:rsidP="00643972">
            <w:pPr>
              <w:pStyle w:val="TAL"/>
            </w:pPr>
            <w:r w:rsidRPr="00AB5FED">
              <w:t>[R-6.7.5-002]</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5B81CC32" w14:textId="77777777" w:rsidR="00171381" w:rsidRPr="00AB5FED" w:rsidRDefault="00171381" w:rsidP="00643972">
            <w:pPr>
              <w:pStyle w:val="TAL"/>
            </w:pPr>
            <w:r w:rsidRPr="00AB5FED">
              <w:t>Authorised to restrict the provision of a notification of call failure reason for private call</w:t>
            </w:r>
          </w:p>
        </w:tc>
        <w:tc>
          <w:tcPr>
            <w:tcW w:w="900" w:type="dxa"/>
            <w:tcBorders>
              <w:top w:val="single" w:sz="4" w:space="0" w:color="auto"/>
              <w:left w:val="single" w:sz="4" w:space="0" w:color="auto"/>
              <w:bottom w:val="single" w:sz="4" w:space="0" w:color="auto"/>
              <w:right w:val="single" w:sz="4" w:space="0" w:color="auto"/>
            </w:tcBorders>
          </w:tcPr>
          <w:p w14:paraId="1D8375F4"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750D8AC"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53951FD1"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AF26CE5" w14:textId="77777777" w:rsidR="00171381" w:rsidRPr="00AB5FED" w:rsidRDefault="00171381" w:rsidP="00643972">
            <w:pPr>
              <w:pStyle w:val="TAL"/>
              <w:jc w:val="center"/>
            </w:pPr>
            <w:r w:rsidRPr="00AB5FED">
              <w:rPr>
                <w:rFonts w:hint="eastAsia"/>
                <w:lang w:eastAsia="zh-CN"/>
              </w:rPr>
              <w:t>Y</w:t>
            </w:r>
          </w:p>
        </w:tc>
      </w:tr>
      <w:tr w:rsidR="00171381" w:rsidRPr="00AB5FED" w14:paraId="51A1FD3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D4FE180" w14:textId="77777777" w:rsidR="00171381" w:rsidRPr="00AB5FED" w:rsidRDefault="00171381" w:rsidP="00643972">
            <w:pPr>
              <w:pStyle w:val="TAL"/>
            </w:pPr>
            <w:r w:rsidRPr="00AB5FED">
              <w:t>[R-5.13-001]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C8AB05B" w14:textId="77777777" w:rsidR="00171381" w:rsidRPr="00AB5FED" w:rsidRDefault="00171381" w:rsidP="00643972">
            <w:pPr>
              <w:pStyle w:val="TAL"/>
            </w:pPr>
            <w:r w:rsidRPr="00AB5FED">
              <w:t>Authorisation to protect confidentiality and integrity of media in a private call (see NOTE</w:t>
            </w:r>
            <w:r w:rsidRPr="00463F31">
              <w:rPr>
                <w:lang w:eastAsia="zh-CN"/>
              </w:rPr>
              <w:t> </w:t>
            </w:r>
            <w:r>
              <w:t>1</w:t>
            </w:r>
            <w:r w:rsidRPr="00AB5FED">
              <w:t>)</w:t>
            </w:r>
          </w:p>
        </w:tc>
        <w:tc>
          <w:tcPr>
            <w:tcW w:w="900" w:type="dxa"/>
            <w:tcBorders>
              <w:top w:val="single" w:sz="4" w:space="0" w:color="auto"/>
              <w:left w:val="single" w:sz="4" w:space="0" w:color="auto"/>
              <w:bottom w:val="single" w:sz="4" w:space="0" w:color="auto"/>
              <w:right w:val="single" w:sz="4" w:space="0" w:color="auto"/>
            </w:tcBorders>
          </w:tcPr>
          <w:p w14:paraId="1F9C907E"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45FE7F2"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E521543"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E06B030" w14:textId="77777777" w:rsidR="00171381" w:rsidRPr="00AB5FED" w:rsidRDefault="00171381" w:rsidP="00643972">
            <w:pPr>
              <w:pStyle w:val="TAL"/>
              <w:jc w:val="center"/>
              <w:rPr>
                <w:lang w:eastAsia="zh-CN"/>
              </w:rPr>
            </w:pPr>
            <w:r>
              <w:rPr>
                <w:lang w:eastAsia="zh-CN"/>
              </w:rPr>
              <w:t>Y</w:t>
            </w:r>
          </w:p>
        </w:tc>
      </w:tr>
      <w:tr w:rsidR="00171381" w:rsidRPr="00AB5FED" w14:paraId="2ADC433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E7C611A" w14:textId="77777777" w:rsidR="00171381" w:rsidRPr="00AB5FED" w:rsidRDefault="00171381" w:rsidP="00643972">
            <w:pPr>
              <w:pStyle w:val="TAL"/>
            </w:pPr>
            <w:r w:rsidRPr="00AB5FED">
              <w:t>[R-5.13-001]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4A603C8" w14:textId="77777777" w:rsidR="00171381" w:rsidRPr="00AB5FED" w:rsidRDefault="00171381" w:rsidP="00643972">
            <w:pPr>
              <w:pStyle w:val="TAL"/>
            </w:pPr>
            <w:r w:rsidRPr="00AB5FED">
              <w:t>Authorisation to protect confidentiality and integrity of floor control signalling in a private call (see NOTE</w:t>
            </w:r>
            <w:r w:rsidRPr="00463F31">
              <w:rPr>
                <w:lang w:eastAsia="zh-CN"/>
              </w:rPr>
              <w:t> </w:t>
            </w:r>
            <w:r>
              <w:t>1</w:t>
            </w:r>
            <w:r w:rsidRPr="00AB5FED">
              <w:t>)</w:t>
            </w:r>
          </w:p>
        </w:tc>
        <w:tc>
          <w:tcPr>
            <w:tcW w:w="900" w:type="dxa"/>
            <w:tcBorders>
              <w:top w:val="single" w:sz="4" w:space="0" w:color="auto"/>
              <w:left w:val="single" w:sz="4" w:space="0" w:color="auto"/>
              <w:bottom w:val="single" w:sz="4" w:space="0" w:color="auto"/>
              <w:right w:val="single" w:sz="4" w:space="0" w:color="auto"/>
            </w:tcBorders>
          </w:tcPr>
          <w:p w14:paraId="3FEBC142"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261E441"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107E854E"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60CCC632" w14:textId="77777777" w:rsidR="00171381" w:rsidRPr="00AB5FED" w:rsidRDefault="00171381" w:rsidP="00643972">
            <w:pPr>
              <w:pStyle w:val="TAL"/>
              <w:jc w:val="center"/>
              <w:rPr>
                <w:lang w:eastAsia="zh-CN"/>
              </w:rPr>
            </w:pPr>
            <w:r>
              <w:rPr>
                <w:lang w:eastAsia="zh-CN"/>
              </w:rPr>
              <w:t>Y</w:t>
            </w:r>
          </w:p>
        </w:tc>
      </w:tr>
      <w:tr w:rsidR="00171381" w:rsidRPr="00AB5FED" w14:paraId="2B248C8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F0C0AD2" w14:textId="77777777" w:rsidR="00171381" w:rsidRPr="00AB5FED" w:rsidRDefault="00171381" w:rsidP="00643972">
            <w:pPr>
              <w:pStyle w:val="TAL"/>
            </w:pPr>
            <w:r w:rsidRPr="00AB5FED">
              <w:t>[R-5.</w:t>
            </w:r>
            <w:r>
              <w:t>6</w:t>
            </w:r>
            <w:r w:rsidRPr="00AB5FED">
              <w:t>.2.</w:t>
            </w:r>
            <w:r>
              <w:t>2</w:t>
            </w:r>
            <w:r w:rsidRPr="00AB5FED">
              <w:t>.1-001]</w:t>
            </w:r>
            <w:r>
              <w:t xml:space="preserve"> of </w:t>
            </w:r>
            <w:r>
              <w:lastRenderedPageBreak/>
              <w:t>3GPP TS 22.280 [17]</w:t>
            </w:r>
          </w:p>
        </w:tc>
        <w:tc>
          <w:tcPr>
            <w:tcW w:w="3235" w:type="dxa"/>
            <w:tcBorders>
              <w:top w:val="single" w:sz="4" w:space="0" w:color="auto"/>
              <w:left w:val="single" w:sz="4" w:space="0" w:color="auto"/>
              <w:bottom w:val="single" w:sz="4" w:space="0" w:color="auto"/>
              <w:right w:val="single" w:sz="4" w:space="0" w:color="auto"/>
            </w:tcBorders>
          </w:tcPr>
          <w:p w14:paraId="6C07F2B4" w14:textId="77777777" w:rsidR="00171381" w:rsidRPr="00AB5FED" w:rsidRDefault="00171381" w:rsidP="00643972">
            <w:pPr>
              <w:pStyle w:val="TAL"/>
            </w:pPr>
            <w:r w:rsidRPr="00AB5FED">
              <w:lastRenderedPageBreak/>
              <w:t xml:space="preserve">Authorisation to make an MCPTT </w:t>
            </w:r>
            <w:r w:rsidRPr="00AB5FED">
              <w:lastRenderedPageBreak/>
              <w:t>emergency group call functionality enabled for user</w:t>
            </w:r>
          </w:p>
        </w:tc>
        <w:tc>
          <w:tcPr>
            <w:tcW w:w="900" w:type="dxa"/>
            <w:tcBorders>
              <w:top w:val="single" w:sz="4" w:space="0" w:color="auto"/>
              <w:left w:val="single" w:sz="4" w:space="0" w:color="auto"/>
              <w:bottom w:val="single" w:sz="4" w:space="0" w:color="auto"/>
              <w:right w:val="single" w:sz="4" w:space="0" w:color="auto"/>
            </w:tcBorders>
          </w:tcPr>
          <w:p w14:paraId="07F6CA1F" w14:textId="77777777" w:rsidR="00171381" w:rsidRPr="00AB5FED" w:rsidRDefault="00171381" w:rsidP="00643972">
            <w:pPr>
              <w:pStyle w:val="TAL"/>
              <w:jc w:val="center"/>
            </w:pPr>
            <w:r w:rsidRPr="00AB5FED">
              <w:lastRenderedPageBreak/>
              <w:t>Y</w:t>
            </w:r>
          </w:p>
        </w:tc>
        <w:tc>
          <w:tcPr>
            <w:tcW w:w="990" w:type="dxa"/>
            <w:tcBorders>
              <w:top w:val="single" w:sz="4" w:space="0" w:color="auto"/>
              <w:left w:val="single" w:sz="4" w:space="0" w:color="auto"/>
              <w:bottom w:val="single" w:sz="4" w:space="0" w:color="auto"/>
              <w:right w:val="single" w:sz="4" w:space="0" w:color="auto"/>
            </w:tcBorders>
          </w:tcPr>
          <w:p w14:paraId="21B4BBF0"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2D9AB444"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3025285" w14:textId="77777777" w:rsidR="00171381" w:rsidRPr="00AB5FED" w:rsidRDefault="00171381" w:rsidP="00643972">
            <w:pPr>
              <w:pStyle w:val="TAL"/>
              <w:jc w:val="center"/>
            </w:pPr>
            <w:r w:rsidRPr="00AB5FED">
              <w:rPr>
                <w:rFonts w:hint="eastAsia"/>
                <w:lang w:eastAsia="zh-CN"/>
              </w:rPr>
              <w:t>Y</w:t>
            </w:r>
          </w:p>
        </w:tc>
      </w:tr>
      <w:tr w:rsidR="00171381" w:rsidRPr="00AB5FED" w14:paraId="2B72D99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43043E7" w14:textId="77777777" w:rsidR="00171381" w:rsidRPr="00AB5FED" w:rsidRDefault="00171381" w:rsidP="00643972">
            <w:pPr>
              <w:pStyle w:val="TAL"/>
            </w:pPr>
            <w:r w:rsidRPr="00AB5FED">
              <w:t>[R-5.</w:t>
            </w:r>
            <w:r>
              <w:t>6</w:t>
            </w:r>
            <w:r w:rsidRPr="00AB5FED">
              <w:t>.2.</w:t>
            </w:r>
            <w:r>
              <w:t>4</w:t>
            </w:r>
            <w:r w:rsidRPr="00AB5FED">
              <w:t>.1-001]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3AA9D07B" w14:textId="77777777" w:rsidR="00171381" w:rsidRPr="00AB5FED" w:rsidRDefault="00171381" w:rsidP="00643972">
            <w:pPr>
              <w:pStyle w:val="TAL"/>
            </w:pPr>
            <w:r w:rsidRPr="00AB5FED">
              <w:t xml:space="preserve">Group used on initiation of an MCPTT emergency group call </w:t>
            </w:r>
            <w:r>
              <w:t>(see NOTE 7)</w:t>
            </w:r>
          </w:p>
        </w:tc>
        <w:tc>
          <w:tcPr>
            <w:tcW w:w="900" w:type="dxa"/>
            <w:tcBorders>
              <w:top w:val="single" w:sz="4" w:space="0" w:color="auto"/>
              <w:left w:val="single" w:sz="4" w:space="0" w:color="auto"/>
              <w:bottom w:val="single" w:sz="4" w:space="0" w:color="auto"/>
              <w:right w:val="single" w:sz="4" w:space="0" w:color="auto"/>
            </w:tcBorders>
          </w:tcPr>
          <w:p w14:paraId="1FAFD72D"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37DEA0AE"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2C70A0D"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8D98291" w14:textId="77777777" w:rsidR="00171381" w:rsidRPr="00AB5FED" w:rsidRDefault="00171381" w:rsidP="00643972">
            <w:pPr>
              <w:pStyle w:val="TAL"/>
              <w:jc w:val="center"/>
            </w:pPr>
            <w:r w:rsidRPr="00AB5FED">
              <w:rPr>
                <w:rFonts w:hint="eastAsia"/>
                <w:lang w:eastAsia="zh-CN"/>
              </w:rPr>
              <w:t>Y</w:t>
            </w:r>
          </w:p>
        </w:tc>
      </w:tr>
      <w:tr w:rsidR="00171381" w:rsidRPr="00AB5FED" w14:paraId="457D226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012DC7B" w14:textId="77777777" w:rsidR="00171381" w:rsidRPr="00AB5FED" w:rsidRDefault="00171381" w:rsidP="00643972">
            <w:pPr>
              <w:pStyle w:val="TAL"/>
            </w:pPr>
            <w:r w:rsidRPr="00D86C05">
              <w:t>[R-5.6.2.</w:t>
            </w:r>
            <w:r>
              <w:t>4</w:t>
            </w:r>
            <w:r w:rsidRPr="00D86C05">
              <w:t>.1-001] of 3GPP TS 22.280 [17]</w:t>
            </w:r>
          </w:p>
        </w:tc>
        <w:tc>
          <w:tcPr>
            <w:tcW w:w="3235" w:type="dxa"/>
            <w:tcBorders>
              <w:top w:val="single" w:sz="4" w:space="0" w:color="auto"/>
              <w:left w:val="single" w:sz="4" w:space="0" w:color="auto"/>
              <w:bottom w:val="single" w:sz="4" w:space="0" w:color="auto"/>
              <w:right w:val="single" w:sz="4" w:space="0" w:color="auto"/>
            </w:tcBorders>
          </w:tcPr>
          <w:p w14:paraId="1EA15E56" w14:textId="77777777" w:rsidR="00171381" w:rsidRPr="008440FA" w:rsidRDefault="00171381" w:rsidP="00643972">
            <w:pPr>
              <w:pStyle w:val="TAL"/>
            </w:pPr>
            <w:r w:rsidRPr="00B41B35">
              <w:t xml:space="preserve">Recipient for an emergency private </w:t>
            </w:r>
            <w:r>
              <w:t xml:space="preserve">MCPTT </w:t>
            </w:r>
            <w:r w:rsidRPr="00B41B35">
              <w:t>call</w:t>
            </w:r>
            <w:r>
              <w:t xml:space="preserve"> (see NOTE 7)</w:t>
            </w:r>
          </w:p>
          <w:p w14:paraId="2FACC244" w14:textId="77777777" w:rsidR="00171381" w:rsidRPr="00AB5FED" w:rsidRDefault="00171381" w:rsidP="00643972">
            <w:pPr>
              <w:pStyle w:val="TAL"/>
            </w:pPr>
          </w:p>
        </w:tc>
        <w:tc>
          <w:tcPr>
            <w:tcW w:w="900" w:type="dxa"/>
            <w:tcBorders>
              <w:top w:val="single" w:sz="4" w:space="0" w:color="auto"/>
              <w:left w:val="single" w:sz="4" w:space="0" w:color="auto"/>
              <w:bottom w:val="single" w:sz="4" w:space="0" w:color="auto"/>
              <w:right w:val="single" w:sz="4" w:space="0" w:color="auto"/>
            </w:tcBorders>
          </w:tcPr>
          <w:p w14:paraId="11A566F3"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16B2D41"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7B3DA33" w14:textId="77777777" w:rsidR="00171381" w:rsidRPr="00AB5FED"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29C6AA39" w14:textId="77777777" w:rsidR="00171381" w:rsidRPr="00AB5FED" w:rsidRDefault="00171381" w:rsidP="00643972">
            <w:pPr>
              <w:pStyle w:val="TAL"/>
              <w:jc w:val="center"/>
              <w:rPr>
                <w:lang w:eastAsia="zh-CN"/>
              </w:rPr>
            </w:pPr>
          </w:p>
        </w:tc>
      </w:tr>
      <w:tr w:rsidR="00171381" w:rsidRPr="00AB5FED" w14:paraId="4AFD1E5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C9E81A4"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17E06CD0" w14:textId="77777777" w:rsidR="00171381" w:rsidRPr="00AB5FED" w:rsidRDefault="00171381" w:rsidP="00643972">
            <w:pPr>
              <w:pStyle w:val="TAL"/>
            </w:pPr>
            <w:r>
              <w:t>&gt; MCPTT ID</w:t>
            </w:r>
          </w:p>
        </w:tc>
        <w:tc>
          <w:tcPr>
            <w:tcW w:w="900" w:type="dxa"/>
            <w:tcBorders>
              <w:top w:val="single" w:sz="4" w:space="0" w:color="auto"/>
              <w:left w:val="single" w:sz="4" w:space="0" w:color="auto"/>
              <w:bottom w:val="single" w:sz="4" w:space="0" w:color="auto"/>
              <w:right w:val="single" w:sz="4" w:space="0" w:color="auto"/>
            </w:tcBorders>
          </w:tcPr>
          <w:p w14:paraId="17BB2156" w14:textId="77777777" w:rsidR="00171381" w:rsidRPr="00AB5FE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0FA9572"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843E88B"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03CE3D4" w14:textId="77777777" w:rsidR="00171381" w:rsidRPr="00AB5FED" w:rsidRDefault="00171381" w:rsidP="00643972">
            <w:pPr>
              <w:pStyle w:val="TAL"/>
              <w:jc w:val="center"/>
              <w:rPr>
                <w:lang w:eastAsia="zh-CN"/>
              </w:rPr>
            </w:pPr>
            <w:r>
              <w:rPr>
                <w:lang w:eastAsia="zh-CN"/>
              </w:rPr>
              <w:t>Y</w:t>
            </w:r>
          </w:p>
        </w:tc>
      </w:tr>
      <w:tr w:rsidR="00171381" w:rsidRPr="00AB5FED" w14:paraId="668FEF96"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B828596" w14:textId="77777777" w:rsidR="00171381" w:rsidRPr="00AB5FED" w:rsidRDefault="00171381" w:rsidP="00643972">
            <w:pPr>
              <w:pStyle w:val="TAL"/>
            </w:pPr>
            <w:r>
              <w:t>3GPP TS 33.180 [19]</w:t>
            </w:r>
          </w:p>
        </w:tc>
        <w:tc>
          <w:tcPr>
            <w:tcW w:w="3235" w:type="dxa"/>
            <w:tcBorders>
              <w:top w:val="single" w:sz="4" w:space="0" w:color="auto"/>
              <w:left w:val="single" w:sz="4" w:space="0" w:color="auto"/>
              <w:bottom w:val="single" w:sz="4" w:space="0" w:color="auto"/>
              <w:right w:val="single" w:sz="4" w:space="0" w:color="auto"/>
            </w:tcBorders>
          </w:tcPr>
          <w:p w14:paraId="094BC75A" w14:textId="77777777" w:rsidR="00171381" w:rsidRPr="00AB5FED" w:rsidRDefault="00171381" w:rsidP="00643972">
            <w:pPr>
              <w:pStyle w:val="TAL"/>
            </w:pPr>
            <w:r>
              <w:t>&gt; KMSUri for security domain of MCPTT ID (see NOTE 4)</w:t>
            </w:r>
          </w:p>
        </w:tc>
        <w:tc>
          <w:tcPr>
            <w:tcW w:w="900" w:type="dxa"/>
            <w:tcBorders>
              <w:top w:val="single" w:sz="4" w:space="0" w:color="auto"/>
              <w:left w:val="single" w:sz="4" w:space="0" w:color="auto"/>
              <w:bottom w:val="single" w:sz="4" w:space="0" w:color="auto"/>
              <w:right w:val="single" w:sz="4" w:space="0" w:color="auto"/>
            </w:tcBorders>
          </w:tcPr>
          <w:p w14:paraId="3B2B84EA" w14:textId="77777777" w:rsidR="00171381" w:rsidRPr="00AB5FE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F96C7D9"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67D8435"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845BDD2" w14:textId="77777777" w:rsidR="00171381" w:rsidRPr="00AB5FED" w:rsidRDefault="00171381" w:rsidP="00643972">
            <w:pPr>
              <w:pStyle w:val="TAL"/>
              <w:jc w:val="center"/>
              <w:rPr>
                <w:lang w:eastAsia="zh-CN"/>
              </w:rPr>
            </w:pPr>
            <w:r>
              <w:rPr>
                <w:lang w:eastAsia="zh-CN"/>
              </w:rPr>
              <w:t>Y</w:t>
            </w:r>
          </w:p>
        </w:tc>
      </w:tr>
      <w:tr w:rsidR="00171381" w:rsidRPr="00AB5FED" w14:paraId="6450EFF4"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AE74694" w14:textId="77777777" w:rsidR="00171381" w:rsidRPr="00AB5FED" w:rsidRDefault="00171381" w:rsidP="00643972">
            <w:pPr>
              <w:pStyle w:val="TAL"/>
            </w:pPr>
            <w:r w:rsidRPr="00AB5FED">
              <w:t>[R-5.</w:t>
            </w:r>
            <w:r>
              <w:t>6</w:t>
            </w:r>
            <w:r w:rsidRPr="00AB5FED">
              <w:t>.2.</w:t>
            </w:r>
            <w:r>
              <w:t>2</w:t>
            </w:r>
            <w:r w:rsidRPr="00AB5FED">
              <w:t>.2-005]</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558B639F" w14:textId="77777777" w:rsidR="00171381" w:rsidRPr="00AB5FED" w:rsidRDefault="00171381" w:rsidP="00643972">
            <w:pPr>
              <w:pStyle w:val="TAL"/>
            </w:pPr>
            <w:r w:rsidRPr="00AB5FED">
              <w:t>Authorisation to cancel an in progress emergency associated with a group</w:t>
            </w:r>
          </w:p>
        </w:tc>
        <w:tc>
          <w:tcPr>
            <w:tcW w:w="900" w:type="dxa"/>
            <w:tcBorders>
              <w:top w:val="single" w:sz="4" w:space="0" w:color="auto"/>
              <w:left w:val="single" w:sz="4" w:space="0" w:color="auto"/>
              <w:bottom w:val="single" w:sz="4" w:space="0" w:color="auto"/>
              <w:right w:val="single" w:sz="4" w:space="0" w:color="auto"/>
            </w:tcBorders>
          </w:tcPr>
          <w:p w14:paraId="5F79AC04"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9C90CD0"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10FD6EF7"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6596C6AE" w14:textId="77777777" w:rsidR="00171381" w:rsidRPr="00AB5FED" w:rsidRDefault="00171381" w:rsidP="00643972">
            <w:pPr>
              <w:pStyle w:val="TAL"/>
              <w:jc w:val="center"/>
            </w:pPr>
            <w:r w:rsidRPr="00AB5FED">
              <w:rPr>
                <w:rFonts w:hint="eastAsia"/>
                <w:lang w:eastAsia="zh-CN"/>
              </w:rPr>
              <w:t>Y</w:t>
            </w:r>
          </w:p>
        </w:tc>
      </w:tr>
      <w:tr w:rsidR="00171381" w:rsidRPr="00AB5FED" w14:paraId="71C09E04"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0124F51" w14:textId="77777777" w:rsidR="00171381" w:rsidRPr="00AB5FED" w:rsidRDefault="00171381" w:rsidP="00643972">
            <w:pPr>
              <w:pStyle w:val="TAL"/>
            </w:pPr>
            <w:r w:rsidRPr="00AB5FED">
              <w:t>[R-5.</w:t>
            </w:r>
            <w:r>
              <w:t>6</w:t>
            </w:r>
            <w:r w:rsidRPr="00AB5FED">
              <w:t>.2.2.</w:t>
            </w:r>
            <w:r>
              <w:t>3</w:t>
            </w:r>
            <w:r w:rsidRPr="00AB5FED">
              <w:t>-001]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9798A94" w14:textId="77777777" w:rsidR="00171381" w:rsidRPr="00AB5FED" w:rsidRDefault="00171381" w:rsidP="00643972">
            <w:pPr>
              <w:pStyle w:val="TAL"/>
            </w:pPr>
            <w:r w:rsidRPr="00AB5FED">
              <w:t>Authorised to make an Imminent Peril group call</w:t>
            </w:r>
          </w:p>
        </w:tc>
        <w:tc>
          <w:tcPr>
            <w:tcW w:w="900" w:type="dxa"/>
            <w:tcBorders>
              <w:top w:val="single" w:sz="4" w:space="0" w:color="auto"/>
              <w:left w:val="single" w:sz="4" w:space="0" w:color="auto"/>
              <w:bottom w:val="single" w:sz="4" w:space="0" w:color="auto"/>
              <w:right w:val="single" w:sz="4" w:space="0" w:color="auto"/>
            </w:tcBorders>
          </w:tcPr>
          <w:p w14:paraId="36C6136D"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67E41742"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45D36F0"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711679B" w14:textId="77777777" w:rsidR="00171381" w:rsidRPr="00AB5FED" w:rsidRDefault="00171381" w:rsidP="00643972">
            <w:pPr>
              <w:pStyle w:val="TAL"/>
              <w:jc w:val="center"/>
            </w:pPr>
            <w:r w:rsidRPr="00AB5FED">
              <w:rPr>
                <w:rFonts w:hint="eastAsia"/>
                <w:lang w:eastAsia="zh-CN"/>
              </w:rPr>
              <w:t>Y</w:t>
            </w:r>
          </w:p>
        </w:tc>
      </w:tr>
      <w:tr w:rsidR="00171381" w:rsidRPr="00AB5FED" w14:paraId="4FACA4E7"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57AF146" w14:textId="77777777" w:rsidR="00171381" w:rsidRPr="00AB5FED" w:rsidRDefault="00171381" w:rsidP="00643972">
            <w:pPr>
              <w:pStyle w:val="TAL"/>
              <w:rPr>
                <w:lang w:val="nl-NL" w:eastAsia="zh-CN"/>
              </w:rPr>
            </w:pPr>
            <w:r w:rsidRPr="00AB5FED">
              <w:t>[R-5.</w:t>
            </w:r>
            <w:r>
              <w:t>6</w:t>
            </w:r>
            <w:r w:rsidRPr="00AB5FED">
              <w:t>.2.2.</w:t>
            </w:r>
            <w:r>
              <w:t>3</w:t>
            </w:r>
            <w:r w:rsidRPr="00AB5FED">
              <w:t>-009]</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5886BA9B" w14:textId="77777777" w:rsidR="00171381" w:rsidRPr="00AB5FED" w:rsidRDefault="00171381" w:rsidP="00643972">
            <w:pPr>
              <w:pStyle w:val="TAL"/>
            </w:pPr>
            <w:r w:rsidRPr="00AB5FED">
              <w:t>Group used on initiation of an MCPTT imminent peril group call (</w:t>
            </w:r>
            <w:r>
              <w:t>see NOTE 8</w:t>
            </w:r>
            <w:r w:rsidRPr="00AB5FED">
              <w:t>)</w:t>
            </w:r>
          </w:p>
        </w:tc>
        <w:tc>
          <w:tcPr>
            <w:tcW w:w="900" w:type="dxa"/>
            <w:tcBorders>
              <w:top w:val="single" w:sz="4" w:space="0" w:color="auto"/>
              <w:left w:val="single" w:sz="4" w:space="0" w:color="auto"/>
              <w:bottom w:val="single" w:sz="4" w:space="0" w:color="auto"/>
              <w:right w:val="single" w:sz="4" w:space="0" w:color="auto"/>
            </w:tcBorders>
          </w:tcPr>
          <w:p w14:paraId="43B1C4A5"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15D1BCD8"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2A466836"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6A18ACDE" w14:textId="77777777" w:rsidR="00171381" w:rsidRPr="00AB5FED" w:rsidRDefault="00171381" w:rsidP="00643972">
            <w:pPr>
              <w:pStyle w:val="TAL"/>
              <w:jc w:val="center"/>
            </w:pPr>
            <w:r w:rsidRPr="00AB5FED">
              <w:rPr>
                <w:rFonts w:hint="eastAsia"/>
                <w:lang w:eastAsia="zh-CN"/>
              </w:rPr>
              <w:t>Y</w:t>
            </w:r>
          </w:p>
        </w:tc>
      </w:tr>
      <w:tr w:rsidR="00171381" w:rsidRPr="00AB5FED" w14:paraId="2BCB30E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D3F0D1B" w14:textId="77777777" w:rsidR="00171381" w:rsidRPr="00AB5FED" w:rsidRDefault="00171381" w:rsidP="00643972">
            <w:pPr>
              <w:pStyle w:val="TAL"/>
            </w:pPr>
            <w:r w:rsidRPr="00AB5FED">
              <w:t>[R-5.</w:t>
            </w:r>
            <w:r>
              <w:t>6</w:t>
            </w:r>
            <w:r w:rsidRPr="00AB5FED">
              <w:t>.2.2.2-002]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6E6A0D2" w14:textId="77777777" w:rsidR="00171381" w:rsidRPr="00AB5FED" w:rsidRDefault="00171381" w:rsidP="00643972">
            <w:pPr>
              <w:pStyle w:val="TAL"/>
            </w:pPr>
            <w:r w:rsidRPr="00AB5FED">
              <w:t>Authorised for imminent in- peril cancelation</w:t>
            </w:r>
          </w:p>
        </w:tc>
        <w:tc>
          <w:tcPr>
            <w:tcW w:w="900" w:type="dxa"/>
            <w:tcBorders>
              <w:top w:val="single" w:sz="4" w:space="0" w:color="auto"/>
              <w:left w:val="single" w:sz="4" w:space="0" w:color="auto"/>
              <w:bottom w:val="single" w:sz="4" w:space="0" w:color="auto"/>
              <w:right w:val="single" w:sz="4" w:space="0" w:color="auto"/>
            </w:tcBorders>
          </w:tcPr>
          <w:p w14:paraId="38B4743A"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DDBAA09"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6F171AB8"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646903FF" w14:textId="77777777" w:rsidR="00171381" w:rsidRPr="00AB5FED" w:rsidRDefault="00171381" w:rsidP="00643972">
            <w:pPr>
              <w:pStyle w:val="TAL"/>
              <w:jc w:val="center"/>
            </w:pPr>
            <w:r w:rsidRPr="00AB5FED">
              <w:rPr>
                <w:rFonts w:hint="eastAsia"/>
                <w:lang w:eastAsia="zh-CN"/>
              </w:rPr>
              <w:t>Y</w:t>
            </w:r>
          </w:p>
        </w:tc>
      </w:tr>
      <w:tr w:rsidR="00171381" w:rsidRPr="00AB5FED" w14:paraId="5B802CB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D2074B3" w14:textId="77777777" w:rsidR="00171381" w:rsidRPr="00AB5FED" w:rsidRDefault="00171381" w:rsidP="00643972">
            <w:pPr>
              <w:pStyle w:val="TAL"/>
            </w:pPr>
            <w:r w:rsidRPr="00AB5FED">
              <w:t>[R-5.</w:t>
            </w:r>
            <w:r>
              <w:t>6</w:t>
            </w:r>
            <w:r w:rsidRPr="00AB5FED">
              <w:t>.2.3.1-001]</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5129BBE3" w14:textId="77777777" w:rsidR="00171381" w:rsidRPr="00AB5FED" w:rsidRDefault="00171381" w:rsidP="00643972">
            <w:pPr>
              <w:pStyle w:val="TAL"/>
            </w:pPr>
            <w:r w:rsidRPr="00AB5FED">
              <w:t>Authorised to make an emergency private call</w:t>
            </w:r>
          </w:p>
        </w:tc>
        <w:tc>
          <w:tcPr>
            <w:tcW w:w="900" w:type="dxa"/>
            <w:tcBorders>
              <w:top w:val="single" w:sz="4" w:space="0" w:color="auto"/>
              <w:left w:val="single" w:sz="4" w:space="0" w:color="auto"/>
              <w:bottom w:val="single" w:sz="4" w:space="0" w:color="auto"/>
              <w:right w:val="single" w:sz="4" w:space="0" w:color="auto"/>
            </w:tcBorders>
          </w:tcPr>
          <w:p w14:paraId="4919CA88"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D7B9FCA"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0AAE072A"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155969F" w14:textId="77777777" w:rsidR="00171381" w:rsidRPr="00AB5FED" w:rsidRDefault="00171381" w:rsidP="00643972">
            <w:pPr>
              <w:pStyle w:val="TAL"/>
              <w:jc w:val="center"/>
            </w:pPr>
            <w:r w:rsidRPr="00AB5FED">
              <w:rPr>
                <w:rFonts w:hint="eastAsia"/>
                <w:lang w:eastAsia="zh-CN"/>
              </w:rPr>
              <w:t>Y</w:t>
            </w:r>
          </w:p>
        </w:tc>
      </w:tr>
      <w:tr w:rsidR="00171381" w:rsidRPr="00AB5FED" w14:paraId="45D648C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F40A2AD" w14:textId="77777777" w:rsidR="00171381" w:rsidRPr="00AB5FED" w:rsidRDefault="00171381" w:rsidP="00643972">
            <w:pPr>
              <w:pStyle w:val="TAL"/>
            </w:pPr>
            <w:r w:rsidRPr="00AB5FED">
              <w:t>[R-5.</w:t>
            </w:r>
            <w:r>
              <w:t>6</w:t>
            </w:r>
            <w:r w:rsidRPr="00AB5FED">
              <w:t>.2.3.2-001]</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4DADAF26" w14:textId="77777777" w:rsidR="00171381" w:rsidRPr="00AB5FED" w:rsidRDefault="00171381" w:rsidP="00643972">
            <w:pPr>
              <w:pStyle w:val="TAL"/>
            </w:pPr>
            <w:r w:rsidRPr="00AB5FED">
              <w:t>Authorised to cancel emergency priority in a private emergency call by an authorized user</w:t>
            </w:r>
          </w:p>
        </w:tc>
        <w:tc>
          <w:tcPr>
            <w:tcW w:w="900" w:type="dxa"/>
            <w:tcBorders>
              <w:top w:val="single" w:sz="4" w:space="0" w:color="auto"/>
              <w:left w:val="single" w:sz="4" w:space="0" w:color="auto"/>
              <w:bottom w:val="single" w:sz="4" w:space="0" w:color="auto"/>
              <w:right w:val="single" w:sz="4" w:space="0" w:color="auto"/>
            </w:tcBorders>
          </w:tcPr>
          <w:p w14:paraId="1B2518A7"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92F7BF5"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2DB3562C"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3FDACAD" w14:textId="77777777" w:rsidR="00171381" w:rsidRPr="00AB5FED" w:rsidRDefault="00171381" w:rsidP="00643972">
            <w:pPr>
              <w:pStyle w:val="TAL"/>
              <w:jc w:val="center"/>
            </w:pPr>
            <w:r w:rsidRPr="00AB5FED">
              <w:rPr>
                <w:rFonts w:hint="eastAsia"/>
                <w:lang w:eastAsia="zh-CN"/>
              </w:rPr>
              <w:t>Y</w:t>
            </w:r>
          </w:p>
        </w:tc>
      </w:tr>
      <w:tr w:rsidR="00171381" w:rsidRPr="00AB5FED" w14:paraId="7E59FCD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8B20122" w14:textId="77777777" w:rsidR="00171381" w:rsidRPr="00AB5FED" w:rsidRDefault="00171381" w:rsidP="00643972">
            <w:pPr>
              <w:pStyle w:val="TAL"/>
            </w:pPr>
            <w:r w:rsidRPr="00AB5FED">
              <w:t>[R-5.</w:t>
            </w:r>
            <w:r>
              <w:t>6</w:t>
            </w:r>
            <w:r w:rsidRPr="00AB5FED">
              <w:t>.2.4.1-002]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FE25A34" w14:textId="77777777" w:rsidR="00171381" w:rsidRPr="00AB5FED" w:rsidRDefault="00171381" w:rsidP="00643972">
            <w:pPr>
              <w:pStyle w:val="TAL"/>
            </w:pPr>
            <w:r w:rsidRPr="00AB5FED">
              <w:t>Authorised to activate emergency alert</w:t>
            </w:r>
          </w:p>
        </w:tc>
        <w:tc>
          <w:tcPr>
            <w:tcW w:w="900" w:type="dxa"/>
            <w:tcBorders>
              <w:top w:val="single" w:sz="4" w:space="0" w:color="auto"/>
              <w:left w:val="single" w:sz="4" w:space="0" w:color="auto"/>
              <w:bottom w:val="single" w:sz="4" w:space="0" w:color="auto"/>
              <w:right w:val="single" w:sz="4" w:space="0" w:color="auto"/>
            </w:tcBorders>
          </w:tcPr>
          <w:p w14:paraId="59AB6976"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1FF9B55A"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9AEFD3C"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935C1D5" w14:textId="77777777" w:rsidR="00171381" w:rsidRPr="00AB5FED" w:rsidRDefault="00171381" w:rsidP="00643972">
            <w:pPr>
              <w:pStyle w:val="TAL"/>
              <w:jc w:val="center"/>
            </w:pPr>
            <w:r w:rsidRPr="00AB5FED">
              <w:rPr>
                <w:rFonts w:hint="eastAsia"/>
                <w:lang w:eastAsia="zh-CN"/>
              </w:rPr>
              <w:t>Y</w:t>
            </w:r>
          </w:p>
        </w:tc>
      </w:tr>
      <w:tr w:rsidR="00171381" w:rsidRPr="00AB5FED" w14:paraId="6742129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D44C21A" w14:textId="77777777" w:rsidR="00171381" w:rsidRPr="00AB5FED" w:rsidRDefault="00171381" w:rsidP="00643972">
            <w:pPr>
              <w:pStyle w:val="TAL"/>
            </w:pPr>
            <w:r w:rsidRPr="00AB5FED">
              <w:t>[R-5.</w:t>
            </w:r>
            <w:r>
              <w:t>6</w:t>
            </w:r>
            <w:r w:rsidRPr="00AB5FED">
              <w:t>.2.4.1-0</w:t>
            </w:r>
            <w:r>
              <w:t>13</w:t>
            </w:r>
            <w:r w:rsidRPr="00AB5FED">
              <w:t>]</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31D75A1B" w14:textId="77777777" w:rsidR="00171381" w:rsidRPr="00AB5FED" w:rsidRDefault="00171381" w:rsidP="00643972">
            <w:pPr>
              <w:pStyle w:val="TAL"/>
            </w:pPr>
            <w:r>
              <w:t>Automatically trigger a MCPTT emergency communication after initiating the MCPTT emergency alert</w:t>
            </w:r>
          </w:p>
        </w:tc>
        <w:tc>
          <w:tcPr>
            <w:tcW w:w="900" w:type="dxa"/>
            <w:tcBorders>
              <w:top w:val="single" w:sz="4" w:space="0" w:color="auto"/>
              <w:left w:val="single" w:sz="4" w:space="0" w:color="auto"/>
              <w:bottom w:val="single" w:sz="4" w:space="0" w:color="auto"/>
              <w:right w:val="single" w:sz="4" w:space="0" w:color="auto"/>
            </w:tcBorders>
          </w:tcPr>
          <w:p w14:paraId="2DA87E8C"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340B984D"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BDE9AD7"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65E6EDEA" w14:textId="77777777" w:rsidR="00171381" w:rsidRPr="00AB5FED" w:rsidRDefault="00171381" w:rsidP="00643972">
            <w:pPr>
              <w:pStyle w:val="TAL"/>
              <w:jc w:val="center"/>
              <w:rPr>
                <w:lang w:eastAsia="zh-CN"/>
              </w:rPr>
            </w:pPr>
            <w:r w:rsidRPr="00AB5FED">
              <w:rPr>
                <w:rFonts w:hint="eastAsia"/>
                <w:lang w:eastAsia="zh-CN"/>
              </w:rPr>
              <w:t>Y</w:t>
            </w:r>
          </w:p>
        </w:tc>
      </w:tr>
      <w:tr w:rsidR="00171381" w:rsidRPr="00AB5FED" w14:paraId="2F5C35C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CD0B406" w14:textId="77777777" w:rsidR="00171381" w:rsidRPr="00AB5FED" w:rsidRDefault="00171381" w:rsidP="00643972">
            <w:pPr>
              <w:pStyle w:val="TAL"/>
            </w:pPr>
            <w:r w:rsidRPr="00AB5FED">
              <w:t>[R-5.</w:t>
            </w:r>
            <w:r>
              <w:t>6</w:t>
            </w:r>
            <w:r w:rsidRPr="00AB5FED">
              <w:t>.2.4.2-002]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D9743B7" w14:textId="77777777" w:rsidR="00171381" w:rsidRPr="00AB5FED" w:rsidRDefault="00171381" w:rsidP="00643972">
            <w:pPr>
              <w:pStyle w:val="TAL"/>
            </w:pPr>
            <w:r w:rsidRPr="00AB5FED">
              <w:t>Authorisation to cancel an MCPTT emergency alert</w:t>
            </w:r>
          </w:p>
        </w:tc>
        <w:tc>
          <w:tcPr>
            <w:tcW w:w="900" w:type="dxa"/>
            <w:tcBorders>
              <w:top w:val="single" w:sz="4" w:space="0" w:color="auto"/>
              <w:left w:val="single" w:sz="4" w:space="0" w:color="auto"/>
              <w:bottom w:val="single" w:sz="4" w:space="0" w:color="auto"/>
              <w:right w:val="single" w:sz="4" w:space="0" w:color="auto"/>
            </w:tcBorders>
          </w:tcPr>
          <w:p w14:paraId="4F0D8EEF"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6313D4A"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A093140"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DB33746" w14:textId="77777777" w:rsidR="00171381" w:rsidRPr="00AB5FED" w:rsidRDefault="00171381" w:rsidP="00643972">
            <w:pPr>
              <w:pStyle w:val="TAL"/>
              <w:jc w:val="center"/>
            </w:pPr>
            <w:r w:rsidRPr="00AB5FED">
              <w:rPr>
                <w:rFonts w:hint="eastAsia"/>
                <w:lang w:eastAsia="zh-CN"/>
              </w:rPr>
              <w:t>Y</w:t>
            </w:r>
          </w:p>
        </w:tc>
      </w:tr>
      <w:tr w:rsidR="009F17C7" w:rsidRPr="00AB5FED" w14:paraId="718DDF4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37B3429" w14:textId="73142A2A" w:rsidR="009F17C7" w:rsidRPr="00AB5FED" w:rsidRDefault="009F17C7" w:rsidP="009F17C7">
            <w:pPr>
              <w:pStyle w:val="TAL"/>
            </w:pPr>
            <w:r w:rsidRPr="004B4401">
              <w:t>[</w:t>
            </w:r>
            <w:r w:rsidRPr="00420CDE">
              <w:t>R-6.15.6.2-002]</w:t>
            </w:r>
            <w:r w:rsidRPr="004B4401">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788CD7A4" w14:textId="67A27FF9" w:rsidR="009F17C7" w:rsidRPr="00AB5FED" w:rsidRDefault="009F17C7" w:rsidP="009F17C7">
            <w:pPr>
              <w:pStyle w:val="TAL"/>
            </w:pPr>
            <w:r w:rsidRPr="004B4401">
              <w:t xml:space="preserve">Authorised to activate </w:t>
            </w:r>
            <w:r>
              <w:t xml:space="preserve">an MCPTT ad hoc group </w:t>
            </w:r>
            <w:r w:rsidRPr="004B4401">
              <w:t>emergency alert</w:t>
            </w:r>
          </w:p>
        </w:tc>
        <w:tc>
          <w:tcPr>
            <w:tcW w:w="900" w:type="dxa"/>
            <w:tcBorders>
              <w:top w:val="single" w:sz="4" w:space="0" w:color="auto"/>
              <w:left w:val="single" w:sz="4" w:space="0" w:color="auto"/>
              <w:bottom w:val="single" w:sz="4" w:space="0" w:color="auto"/>
              <w:right w:val="single" w:sz="4" w:space="0" w:color="auto"/>
            </w:tcBorders>
          </w:tcPr>
          <w:p w14:paraId="4E39AB1C" w14:textId="601450E4" w:rsidR="009F17C7" w:rsidRPr="00AB5FED" w:rsidRDefault="009F17C7" w:rsidP="009F17C7">
            <w:pPr>
              <w:pStyle w:val="TAL"/>
              <w:jc w:val="center"/>
            </w:pPr>
            <w:r w:rsidRPr="004B4401">
              <w:t>Y</w:t>
            </w:r>
          </w:p>
        </w:tc>
        <w:tc>
          <w:tcPr>
            <w:tcW w:w="990" w:type="dxa"/>
            <w:tcBorders>
              <w:top w:val="single" w:sz="4" w:space="0" w:color="auto"/>
              <w:left w:val="single" w:sz="4" w:space="0" w:color="auto"/>
              <w:bottom w:val="single" w:sz="4" w:space="0" w:color="auto"/>
              <w:right w:val="single" w:sz="4" w:space="0" w:color="auto"/>
            </w:tcBorders>
          </w:tcPr>
          <w:p w14:paraId="156626D1" w14:textId="06702814" w:rsidR="009F17C7" w:rsidRPr="00AB5FED" w:rsidRDefault="009F17C7" w:rsidP="009F17C7">
            <w:pPr>
              <w:pStyle w:val="TAL"/>
              <w:jc w:val="center"/>
            </w:pPr>
            <w:r w:rsidRPr="004B4401">
              <w:t>Y</w:t>
            </w:r>
          </w:p>
        </w:tc>
        <w:tc>
          <w:tcPr>
            <w:tcW w:w="1440" w:type="dxa"/>
            <w:tcBorders>
              <w:top w:val="single" w:sz="4" w:space="0" w:color="auto"/>
              <w:left w:val="single" w:sz="4" w:space="0" w:color="auto"/>
              <w:bottom w:val="single" w:sz="4" w:space="0" w:color="auto"/>
              <w:right w:val="single" w:sz="4" w:space="0" w:color="auto"/>
            </w:tcBorders>
          </w:tcPr>
          <w:p w14:paraId="0AEBEB02" w14:textId="17BE344D" w:rsidR="009F17C7" w:rsidRPr="00AB5FED" w:rsidRDefault="009F17C7" w:rsidP="009F17C7">
            <w:pPr>
              <w:pStyle w:val="TAL"/>
              <w:jc w:val="center"/>
            </w:pPr>
            <w:r w:rsidRPr="004B4401">
              <w:t>Y</w:t>
            </w:r>
          </w:p>
        </w:tc>
        <w:tc>
          <w:tcPr>
            <w:tcW w:w="1080" w:type="dxa"/>
            <w:tcBorders>
              <w:top w:val="single" w:sz="4" w:space="0" w:color="auto"/>
              <w:left w:val="single" w:sz="4" w:space="0" w:color="auto"/>
              <w:bottom w:val="single" w:sz="4" w:space="0" w:color="auto"/>
              <w:right w:val="single" w:sz="4" w:space="0" w:color="auto"/>
            </w:tcBorders>
          </w:tcPr>
          <w:p w14:paraId="17A35F5B" w14:textId="76E927D0" w:rsidR="009F17C7" w:rsidRPr="00AB5FED" w:rsidRDefault="009F17C7" w:rsidP="009F17C7">
            <w:pPr>
              <w:pStyle w:val="TAL"/>
              <w:jc w:val="center"/>
              <w:rPr>
                <w:lang w:eastAsia="zh-CN"/>
              </w:rPr>
            </w:pPr>
            <w:r w:rsidRPr="004B4401">
              <w:rPr>
                <w:rFonts w:hint="eastAsia"/>
                <w:lang w:eastAsia="zh-CN"/>
              </w:rPr>
              <w:t>Y</w:t>
            </w:r>
          </w:p>
        </w:tc>
      </w:tr>
      <w:tr w:rsidR="009F17C7" w:rsidRPr="00AB5FED" w14:paraId="403C5FA6"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CAE6DF0" w14:textId="69A95F74" w:rsidR="009F17C7" w:rsidRPr="00AB5FED" w:rsidRDefault="009F17C7" w:rsidP="009F17C7">
            <w:pPr>
              <w:pStyle w:val="TAL"/>
            </w:pPr>
            <w:r w:rsidRPr="00420CDE">
              <w:rPr>
                <w:noProof/>
                <w:lang w:val="fr-FR"/>
              </w:rPr>
              <w:t>[R-6.15.6.2-006]</w:t>
            </w:r>
            <w:r w:rsidRPr="00A06ACE">
              <w:rPr>
                <w:noProof/>
                <w:lang w:val="fr-FR"/>
              </w:rPr>
              <w:t xml:space="preserve"> </w:t>
            </w:r>
            <w:r w:rsidRPr="004B4401">
              <w:t>of 3GPP TS 22.280 [17]</w:t>
            </w:r>
          </w:p>
        </w:tc>
        <w:tc>
          <w:tcPr>
            <w:tcW w:w="3235" w:type="dxa"/>
            <w:tcBorders>
              <w:top w:val="single" w:sz="4" w:space="0" w:color="auto"/>
              <w:left w:val="single" w:sz="4" w:space="0" w:color="auto"/>
              <w:bottom w:val="single" w:sz="4" w:space="0" w:color="auto"/>
              <w:right w:val="single" w:sz="4" w:space="0" w:color="auto"/>
            </w:tcBorders>
          </w:tcPr>
          <w:p w14:paraId="4ABC9DF4" w14:textId="21BFDFF3" w:rsidR="009F17C7" w:rsidRPr="00AB5FED" w:rsidRDefault="009F17C7" w:rsidP="009F17C7">
            <w:pPr>
              <w:pStyle w:val="TAL"/>
            </w:pPr>
            <w:r w:rsidRPr="004B4401">
              <w:t xml:space="preserve">Authorisation to cancel an MCPTT </w:t>
            </w:r>
            <w:r>
              <w:t xml:space="preserve">ad hoc group </w:t>
            </w:r>
            <w:r w:rsidRPr="004B4401">
              <w:t>emergency alert</w:t>
            </w:r>
          </w:p>
        </w:tc>
        <w:tc>
          <w:tcPr>
            <w:tcW w:w="900" w:type="dxa"/>
            <w:tcBorders>
              <w:top w:val="single" w:sz="4" w:space="0" w:color="auto"/>
              <w:left w:val="single" w:sz="4" w:space="0" w:color="auto"/>
              <w:bottom w:val="single" w:sz="4" w:space="0" w:color="auto"/>
              <w:right w:val="single" w:sz="4" w:space="0" w:color="auto"/>
            </w:tcBorders>
          </w:tcPr>
          <w:p w14:paraId="41046698" w14:textId="58FF3BF3" w:rsidR="009F17C7" w:rsidRPr="00AB5FED" w:rsidRDefault="009F17C7" w:rsidP="009F17C7">
            <w:pPr>
              <w:pStyle w:val="TAL"/>
              <w:jc w:val="center"/>
            </w:pPr>
            <w:r w:rsidRPr="004B4401">
              <w:t>Y</w:t>
            </w:r>
          </w:p>
        </w:tc>
        <w:tc>
          <w:tcPr>
            <w:tcW w:w="990" w:type="dxa"/>
            <w:tcBorders>
              <w:top w:val="single" w:sz="4" w:space="0" w:color="auto"/>
              <w:left w:val="single" w:sz="4" w:space="0" w:color="auto"/>
              <w:bottom w:val="single" w:sz="4" w:space="0" w:color="auto"/>
              <w:right w:val="single" w:sz="4" w:space="0" w:color="auto"/>
            </w:tcBorders>
          </w:tcPr>
          <w:p w14:paraId="60E09D99" w14:textId="52ABCED7" w:rsidR="009F17C7" w:rsidRPr="00AB5FED" w:rsidRDefault="009F17C7" w:rsidP="009F17C7">
            <w:pPr>
              <w:pStyle w:val="TAL"/>
              <w:jc w:val="center"/>
            </w:pPr>
            <w:r w:rsidRPr="004B4401">
              <w:t>Y</w:t>
            </w:r>
          </w:p>
        </w:tc>
        <w:tc>
          <w:tcPr>
            <w:tcW w:w="1440" w:type="dxa"/>
            <w:tcBorders>
              <w:top w:val="single" w:sz="4" w:space="0" w:color="auto"/>
              <w:left w:val="single" w:sz="4" w:space="0" w:color="auto"/>
              <w:bottom w:val="single" w:sz="4" w:space="0" w:color="auto"/>
              <w:right w:val="single" w:sz="4" w:space="0" w:color="auto"/>
            </w:tcBorders>
          </w:tcPr>
          <w:p w14:paraId="240AE242" w14:textId="242AE7B9" w:rsidR="009F17C7" w:rsidRPr="00AB5FED" w:rsidRDefault="009F17C7" w:rsidP="009F17C7">
            <w:pPr>
              <w:pStyle w:val="TAL"/>
              <w:jc w:val="center"/>
            </w:pPr>
            <w:r w:rsidRPr="004B4401">
              <w:t>Y</w:t>
            </w:r>
          </w:p>
        </w:tc>
        <w:tc>
          <w:tcPr>
            <w:tcW w:w="1080" w:type="dxa"/>
            <w:tcBorders>
              <w:top w:val="single" w:sz="4" w:space="0" w:color="auto"/>
              <w:left w:val="single" w:sz="4" w:space="0" w:color="auto"/>
              <w:bottom w:val="single" w:sz="4" w:space="0" w:color="auto"/>
              <w:right w:val="single" w:sz="4" w:space="0" w:color="auto"/>
            </w:tcBorders>
          </w:tcPr>
          <w:p w14:paraId="5096B220" w14:textId="1D0860FA" w:rsidR="009F17C7" w:rsidRPr="00AB5FED" w:rsidRDefault="009F17C7" w:rsidP="009F17C7">
            <w:pPr>
              <w:pStyle w:val="TAL"/>
              <w:jc w:val="center"/>
              <w:rPr>
                <w:lang w:eastAsia="zh-CN"/>
              </w:rPr>
            </w:pPr>
            <w:r w:rsidRPr="004B4401">
              <w:rPr>
                <w:rFonts w:hint="eastAsia"/>
                <w:lang w:eastAsia="zh-CN"/>
              </w:rPr>
              <w:t>Y</w:t>
            </w:r>
          </w:p>
        </w:tc>
      </w:tr>
      <w:tr w:rsidR="00BF69B2" w:rsidRPr="00AB5FED" w14:paraId="0DBFDDA8"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9D383AF" w14:textId="77777777" w:rsidR="00BF69B2" w:rsidRPr="00420CDE" w:rsidRDefault="00BF69B2" w:rsidP="00BF69B2">
            <w:pPr>
              <w:pStyle w:val="TAL"/>
              <w:rPr>
                <w:noProof/>
                <w:lang w:val="fr-FR"/>
              </w:rPr>
            </w:pPr>
          </w:p>
        </w:tc>
        <w:tc>
          <w:tcPr>
            <w:tcW w:w="3235" w:type="dxa"/>
            <w:tcBorders>
              <w:top w:val="single" w:sz="4" w:space="0" w:color="auto"/>
              <w:left w:val="single" w:sz="4" w:space="0" w:color="auto"/>
              <w:bottom w:val="single" w:sz="4" w:space="0" w:color="auto"/>
              <w:right w:val="single" w:sz="4" w:space="0" w:color="auto"/>
            </w:tcBorders>
          </w:tcPr>
          <w:p w14:paraId="326F8DDE" w14:textId="0794567B" w:rsidR="00BF69B2" w:rsidRPr="004B4401" w:rsidRDefault="00BF69B2" w:rsidP="00BF69B2">
            <w:pPr>
              <w:pStyle w:val="TAL"/>
            </w:pPr>
            <w:r w:rsidRPr="00A91DC9">
              <w:t>Authorised to receive the participants information of an MCPTT ad hoc group emergency alert</w:t>
            </w:r>
          </w:p>
        </w:tc>
        <w:tc>
          <w:tcPr>
            <w:tcW w:w="900" w:type="dxa"/>
            <w:tcBorders>
              <w:top w:val="single" w:sz="4" w:space="0" w:color="auto"/>
              <w:left w:val="single" w:sz="4" w:space="0" w:color="auto"/>
              <w:bottom w:val="single" w:sz="4" w:space="0" w:color="auto"/>
              <w:right w:val="single" w:sz="4" w:space="0" w:color="auto"/>
            </w:tcBorders>
          </w:tcPr>
          <w:p w14:paraId="7CA24773" w14:textId="6872EBD0" w:rsidR="00BF69B2" w:rsidRPr="004B4401" w:rsidRDefault="0012195E" w:rsidP="00BF69B2">
            <w:pPr>
              <w:pStyle w:val="TAL"/>
              <w:jc w:val="center"/>
            </w:pPr>
            <w:r>
              <w:t>N</w:t>
            </w:r>
          </w:p>
        </w:tc>
        <w:tc>
          <w:tcPr>
            <w:tcW w:w="990" w:type="dxa"/>
            <w:tcBorders>
              <w:top w:val="single" w:sz="4" w:space="0" w:color="auto"/>
              <w:left w:val="single" w:sz="4" w:space="0" w:color="auto"/>
              <w:bottom w:val="single" w:sz="4" w:space="0" w:color="auto"/>
              <w:right w:val="single" w:sz="4" w:space="0" w:color="auto"/>
            </w:tcBorders>
          </w:tcPr>
          <w:p w14:paraId="789C03C1" w14:textId="37BF7B69" w:rsidR="00BF69B2" w:rsidRPr="004B4401" w:rsidRDefault="00BF69B2" w:rsidP="00BF69B2">
            <w:pPr>
              <w:pStyle w:val="TAL"/>
              <w:jc w:val="center"/>
            </w:pPr>
            <w:r w:rsidRPr="00A91DC9">
              <w:t>Y</w:t>
            </w:r>
          </w:p>
        </w:tc>
        <w:tc>
          <w:tcPr>
            <w:tcW w:w="1440" w:type="dxa"/>
            <w:tcBorders>
              <w:top w:val="single" w:sz="4" w:space="0" w:color="auto"/>
              <w:left w:val="single" w:sz="4" w:space="0" w:color="auto"/>
              <w:bottom w:val="single" w:sz="4" w:space="0" w:color="auto"/>
              <w:right w:val="single" w:sz="4" w:space="0" w:color="auto"/>
            </w:tcBorders>
          </w:tcPr>
          <w:p w14:paraId="1449026B" w14:textId="47EE2F1B" w:rsidR="00BF69B2" w:rsidRPr="004B4401" w:rsidRDefault="00BF69B2" w:rsidP="00BF69B2">
            <w:pPr>
              <w:pStyle w:val="TAL"/>
              <w:jc w:val="center"/>
            </w:pPr>
            <w:r w:rsidRPr="00A91DC9">
              <w:t>Y</w:t>
            </w:r>
          </w:p>
        </w:tc>
        <w:tc>
          <w:tcPr>
            <w:tcW w:w="1080" w:type="dxa"/>
            <w:tcBorders>
              <w:top w:val="single" w:sz="4" w:space="0" w:color="auto"/>
              <w:left w:val="single" w:sz="4" w:space="0" w:color="auto"/>
              <w:bottom w:val="single" w:sz="4" w:space="0" w:color="auto"/>
              <w:right w:val="single" w:sz="4" w:space="0" w:color="auto"/>
            </w:tcBorders>
          </w:tcPr>
          <w:p w14:paraId="4FEE8DB9" w14:textId="1791EEFC" w:rsidR="00BF69B2" w:rsidRPr="004B4401" w:rsidRDefault="00BF69B2" w:rsidP="00BF69B2">
            <w:pPr>
              <w:pStyle w:val="TAL"/>
              <w:jc w:val="center"/>
              <w:rPr>
                <w:lang w:eastAsia="zh-CN"/>
              </w:rPr>
            </w:pPr>
            <w:r w:rsidRPr="00A91DC9">
              <w:t>Y</w:t>
            </w:r>
          </w:p>
        </w:tc>
      </w:tr>
      <w:tr w:rsidR="009F17C7" w:rsidRPr="00AB5FED" w14:paraId="0D44E4A3"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3AAA1A9" w14:textId="657D1635" w:rsidR="009F17C7" w:rsidRPr="00AB5FED" w:rsidRDefault="009F17C7" w:rsidP="009F17C7">
            <w:pPr>
              <w:pStyle w:val="TAL"/>
            </w:pPr>
            <w:r w:rsidRPr="00553AE9">
              <w:rPr>
                <w:noProof/>
                <w:lang w:val="fr-FR"/>
              </w:rPr>
              <w:t>[R-6.15.6.2-007]</w:t>
            </w:r>
            <w:r>
              <w:rPr>
                <w:noProof/>
                <w:lang w:val="fr-FR"/>
              </w:rPr>
              <w:t xml:space="preserve"> </w:t>
            </w:r>
            <w:r w:rsidRPr="00553AE9">
              <w:rPr>
                <w:noProof/>
                <w:lang w:val="fr-FR"/>
              </w:rPr>
              <w:t>of 3GPP TS 22.280 [17]</w:t>
            </w:r>
          </w:p>
        </w:tc>
        <w:tc>
          <w:tcPr>
            <w:tcW w:w="3235" w:type="dxa"/>
            <w:tcBorders>
              <w:top w:val="single" w:sz="4" w:space="0" w:color="auto"/>
              <w:left w:val="single" w:sz="4" w:space="0" w:color="auto"/>
              <w:bottom w:val="single" w:sz="4" w:space="0" w:color="auto"/>
              <w:right w:val="single" w:sz="4" w:space="0" w:color="auto"/>
            </w:tcBorders>
          </w:tcPr>
          <w:p w14:paraId="5408C3B5" w14:textId="0AC9E2B9" w:rsidR="009F17C7" w:rsidRPr="00AB5FED" w:rsidRDefault="009F17C7" w:rsidP="009F17C7">
            <w:pPr>
              <w:pStyle w:val="TAL"/>
            </w:pPr>
            <w:r w:rsidRPr="004B4401">
              <w:t xml:space="preserve">Authorised </w:t>
            </w:r>
            <w:r w:rsidRPr="00553AE9">
              <w:t xml:space="preserve">to set up </w:t>
            </w:r>
            <w:r>
              <w:t xml:space="preserve">a </w:t>
            </w:r>
            <w:r w:rsidRPr="00553AE9">
              <w:t>group c</w:t>
            </w:r>
            <w:r>
              <w:t>all</w:t>
            </w:r>
            <w:r w:rsidRPr="00553AE9">
              <w:t xml:space="preserve"> using the ad</w:t>
            </w:r>
            <w:r>
              <w:t> </w:t>
            </w:r>
            <w:r w:rsidRPr="00553AE9">
              <w:t>hoc group</w:t>
            </w:r>
            <w:r>
              <w:t xml:space="preserve"> used for the alert</w:t>
            </w:r>
          </w:p>
        </w:tc>
        <w:tc>
          <w:tcPr>
            <w:tcW w:w="900" w:type="dxa"/>
            <w:tcBorders>
              <w:top w:val="single" w:sz="4" w:space="0" w:color="auto"/>
              <w:left w:val="single" w:sz="4" w:space="0" w:color="auto"/>
              <w:bottom w:val="single" w:sz="4" w:space="0" w:color="auto"/>
              <w:right w:val="single" w:sz="4" w:space="0" w:color="auto"/>
            </w:tcBorders>
          </w:tcPr>
          <w:p w14:paraId="6F48E57F" w14:textId="7E0B8328" w:rsidR="009F17C7" w:rsidRPr="00AB5FED" w:rsidRDefault="009F17C7" w:rsidP="009F17C7">
            <w:pPr>
              <w:pStyle w:val="TAL"/>
              <w:jc w:val="center"/>
            </w:pPr>
            <w:r w:rsidRPr="004B4401">
              <w:t>Y</w:t>
            </w:r>
          </w:p>
        </w:tc>
        <w:tc>
          <w:tcPr>
            <w:tcW w:w="990" w:type="dxa"/>
            <w:tcBorders>
              <w:top w:val="single" w:sz="4" w:space="0" w:color="auto"/>
              <w:left w:val="single" w:sz="4" w:space="0" w:color="auto"/>
              <w:bottom w:val="single" w:sz="4" w:space="0" w:color="auto"/>
              <w:right w:val="single" w:sz="4" w:space="0" w:color="auto"/>
            </w:tcBorders>
          </w:tcPr>
          <w:p w14:paraId="5A9924CF" w14:textId="1AB39F54" w:rsidR="009F17C7" w:rsidRPr="00AB5FED" w:rsidRDefault="009F17C7" w:rsidP="009F17C7">
            <w:pPr>
              <w:pStyle w:val="TAL"/>
              <w:jc w:val="center"/>
            </w:pPr>
            <w:r w:rsidRPr="004B4401">
              <w:t>Y</w:t>
            </w:r>
          </w:p>
        </w:tc>
        <w:tc>
          <w:tcPr>
            <w:tcW w:w="1440" w:type="dxa"/>
            <w:tcBorders>
              <w:top w:val="single" w:sz="4" w:space="0" w:color="auto"/>
              <w:left w:val="single" w:sz="4" w:space="0" w:color="auto"/>
              <w:bottom w:val="single" w:sz="4" w:space="0" w:color="auto"/>
              <w:right w:val="single" w:sz="4" w:space="0" w:color="auto"/>
            </w:tcBorders>
          </w:tcPr>
          <w:p w14:paraId="4025F3CA" w14:textId="77F40E7D" w:rsidR="009F17C7" w:rsidRPr="00AB5FED" w:rsidRDefault="009F17C7" w:rsidP="009F17C7">
            <w:pPr>
              <w:pStyle w:val="TAL"/>
              <w:jc w:val="center"/>
            </w:pPr>
            <w:r w:rsidRPr="004B4401">
              <w:t>Y</w:t>
            </w:r>
          </w:p>
        </w:tc>
        <w:tc>
          <w:tcPr>
            <w:tcW w:w="1080" w:type="dxa"/>
            <w:tcBorders>
              <w:top w:val="single" w:sz="4" w:space="0" w:color="auto"/>
              <w:left w:val="single" w:sz="4" w:space="0" w:color="auto"/>
              <w:bottom w:val="single" w:sz="4" w:space="0" w:color="auto"/>
              <w:right w:val="single" w:sz="4" w:space="0" w:color="auto"/>
            </w:tcBorders>
          </w:tcPr>
          <w:p w14:paraId="0B065704" w14:textId="68DCBB5B" w:rsidR="009F17C7" w:rsidRPr="00AB5FED" w:rsidRDefault="009F17C7" w:rsidP="009F17C7">
            <w:pPr>
              <w:pStyle w:val="TAL"/>
              <w:jc w:val="center"/>
              <w:rPr>
                <w:lang w:eastAsia="zh-CN"/>
              </w:rPr>
            </w:pPr>
            <w:r w:rsidRPr="004B4401">
              <w:rPr>
                <w:rFonts w:hint="eastAsia"/>
                <w:lang w:eastAsia="zh-CN"/>
              </w:rPr>
              <w:t>Y</w:t>
            </w:r>
          </w:p>
        </w:tc>
      </w:tr>
      <w:tr w:rsidR="00171381" w:rsidRPr="00AB5FED" w14:paraId="1E494B72"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F88A3E1" w14:textId="77777777" w:rsidR="00171381" w:rsidRDefault="00171381" w:rsidP="00643972">
            <w:pPr>
              <w:pStyle w:val="TAL"/>
            </w:pPr>
            <w:r w:rsidRPr="00AB5FED">
              <w:t>[R-5.1.7-002]</w:t>
            </w:r>
            <w:r>
              <w:t xml:space="preserve"> and</w:t>
            </w:r>
          </w:p>
          <w:p w14:paraId="3803E799" w14:textId="77777777" w:rsidR="00171381" w:rsidRPr="00AB5FED" w:rsidRDefault="00171381" w:rsidP="00643972">
            <w:pPr>
              <w:pStyle w:val="TAL"/>
            </w:pPr>
            <w:r>
              <w:t>[R-6.8.7.2-007] and [R-6.8.7.2-008] of 3GPP TS 22.280 [17]</w:t>
            </w:r>
          </w:p>
        </w:tc>
        <w:tc>
          <w:tcPr>
            <w:tcW w:w="3235" w:type="dxa"/>
            <w:tcBorders>
              <w:top w:val="single" w:sz="4" w:space="0" w:color="auto"/>
              <w:left w:val="single" w:sz="4" w:space="0" w:color="auto"/>
              <w:bottom w:val="single" w:sz="4" w:space="0" w:color="auto"/>
              <w:right w:val="single" w:sz="4" w:space="0" w:color="auto"/>
            </w:tcBorders>
          </w:tcPr>
          <w:p w14:paraId="08D8B1FA" w14:textId="77777777" w:rsidR="00171381" w:rsidRPr="00AB5FED" w:rsidRDefault="00171381" w:rsidP="00643972">
            <w:pPr>
              <w:pStyle w:val="TAL"/>
            </w:pPr>
            <w:r w:rsidRPr="00AB5FED">
              <w:t xml:space="preserve">Priority of the user </w:t>
            </w:r>
            <w:r>
              <w:t>(see NOTE 9)</w:t>
            </w:r>
          </w:p>
        </w:tc>
        <w:tc>
          <w:tcPr>
            <w:tcW w:w="900" w:type="dxa"/>
            <w:tcBorders>
              <w:top w:val="single" w:sz="4" w:space="0" w:color="auto"/>
              <w:left w:val="single" w:sz="4" w:space="0" w:color="auto"/>
              <w:bottom w:val="single" w:sz="4" w:space="0" w:color="auto"/>
              <w:right w:val="single" w:sz="4" w:space="0" w:color="auto"/>
            </w:tcBorders>
          </w:tcPr>
          <w:p w14:paraId="7C306BAE"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89FE453"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59073691" w14:textId="77777777" w:rsidR="00171381" w:rsidRPr="00AB5FED" w:rsidRDefault="00171381" w:rsidP="00643972">
            <w:pPr>
              <w:pStyle w:val="TAL"/>
              <w:jc w:val="center"/>
            </w:pPr>
            <w:r w:rsidRPr="00AB5FED">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04C54088" w14:textId="77777777" w:rsidR="00171381" w:rsidRPr="00AB5FED" w:rsidRDefault="00171381" w:rsidP="00643972">
            <w:pPr>
              <w:pStyle w:val="TAL"/>
              <w:jc w:val="center"/>
            </w:pPr>
            <w:r w:rsidRPr="00AB5FED">
              <w:rPr>
                <w:rFonts w:hint="eastAsia"/>
                <w:lang w:eastAsia="zh-CN"/>
              </w:rPr>
              <w:t>Y</w:t>
            </w:r>
          </w:p>
        </w:tc>
      </w:tr>
      <w:tr w:rsidR="00171381" w:rsidRPr="00AB5FED" w14:paraId="2F0F9D0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CE00411" w14:textId="77777777" w:rsidR="00171381" w:rsidRPr="00AB5FED" w:rsidRDefault="00171381" w:rsidP="00643972">
            <w:pPr>
              <w:pStyle w:val="TAL"/>
              <w:rPr>
                <w:szCs w:val="18"/>
              </w:rPr>
            </w:pPr>
            <w:r w:rsidRPr="00AB5FED">
              <w:rPr>
                <w:rFonts w:cs="Arial"/>
                <w:szCs w:val="18"/>
              </w:rPr>
              <w:t>[R-5.2.2-003]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3908EE19" w14:textId="77777777" w:rsidR="00171381" w:rsidRPr="00AB5FED" w:rsidRDefault="00171381" w:rsidP="00643972">
            <w:pPr>
              <w:pStyle w:val="TAL"/>
              <w:rPr>
                <w:szCs w:val="18"/>
              </w:rPr>
            </w:pPr>
            <w:r w:rsidRPr="00AB5FED">
              <w:rPr>
                <w:rFonts w:cs="Arial"/>
                <w:szCs w:val="18"/>
              </w:rPr>
              <w:t>Authorisation to create a group-broadcast group</w:t>
            </w:r>
          </w:p>
        </w:tc>
        <w:tc>
          <w:tcPr>
            <w:tcW w:w="900" w:type="dxa"/>
            <w:tcBorders>
              <w:top w:val="single" w:sz="4" w:space="0" w:color="auto"/>
              <w:left w:val="single" w:sz="4" w:space="0" w:color="auto"/>
              <w:bottom w:val="single" w:sz="4" w:space="0" w:color="auto"/>
              <w:right w:val="single" w:sz="4" w:space="0" w:color="auto"/>
            </w:tcBorders>
          </w:tcPr>
          <w:p w14:paraId="26A2FA8B" w14:textId="77777777" w:rsidR="00171381" w:rsidRPr="00AB5FED"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55726895" w14:textId="77777777" w:rsidR="00171381" w:rsidRPr="00AB5FED" w:rsidRDefault="00171381" w:rsidP="00643972">
            <w:pPr>
              <w:pStyle w:val="TAL"/>
              <w:jc w:val="center"/>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2122FDEA" w14:textId="77777777" w:rsidR="00171381" w:rsidRPr="00AB5FED" w:rsidRDefault="00171381" w:rsidP="00643972">
            <w:pPr>
              <w:pStyle w:val="TAL"/>
              <w:jc w:val="center"/>
              <w:rPr>
                <w:rFonts w:cs="Arial"/>
                <w:szCs w:val="18"/>
              </w:rPr>
            </w:pPr>
            <w:r w:rsidRPr="00AB5FED">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673AF0E"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3AE6592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506FEF1" w14:textId="77777777" w:rsidR="00171381" w:rsidRPr="00AB5FED" w:rsidRDefault="00171381" w:rsidP="00643972">
            <w:pPr>
              <w:pStyle w:val="TAL"/>
              <w:rPr>
                <w:rFonts w:cs="Arial"/>
                <w:szCs w:val="18"/>
              </w:rPr>
            </w:pPr>
            <w:r w:rsidRPr="00AB5FED" w:rsidDel="0044760C">
              <w:rPr>
                <w:rFonts w:cs="Arial"/>
                <w:szCs w:val="18"/>
              </w:rPr>
              <w:t>[R-5.2.2-003]</w:t>
            </w:r>
            <w:r w:rsidDel="0044760C">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786F1347" w14:textId="77777777" w:rsidR="00171381" w:rsidRPr="00AB5FED" w:rsidRDefault="00171381" w:rsidP="00643972">
            <w:pPr>
              <w:pStyle w:val="TAL"/>
              <w:rPr>
                <w:rFonts w:cs="Arial"/>
                <w:szCs w:val="18"/>
              </w:rPr>
            </w:pPr>
            <w:r w:rsidRPr="00AB5FED" w:rsidDel="0044760C">
              <w:rPr>
                <w:rFonts w:cs="Arial"/>
                <w:szCs w:val="18"/>
              </w:rPr>
              <w:t>Authorisation to create a user-broadcast group</w:t>
            </w:r>
          </w:p>
        </w:tc>
        <w:tc>
          <w:tcPr>
            <w:tcW w:w="900" w:type="dxa"/>
            <w:tcBorders>
              <w:top w:val="single" w:sz="4" w:space="0" w:color="auto"/>
              <w:left w:val="single" w:sz="4" w:space="0" w:color="auto"/>
              <w:bottom w:val="single" w:sz="4" w:space="0" w:color="auto"/>
              <w:right w:val="single" w:sz="4" w:space="0" w:color="auto"/>
            </w:tcBorders>
          </w:tcPr>
          <w:p w14:paraId="58437FAE" w14:textId="77777777" w:rsidR="00171381" w:rsidRPr="00AB5FED"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30861DD7" w14:textId="77777777" w:rsidR="00171381" w:rsidRPr="00AB5FED" w:rsidRDefault="00171381" w:rsidP="00643972">
            <w:pPr>
              <w:pStyle w:val="TAL"/>
              <w:jc w:val="center"/>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24337C9A" w14:textId="77777777" w:rsidR="00171381" w:rsidRPr="00AB5FED" w:rsidRDefault="00171381" w:rsidP="00643972">
            <w:pPr>
              <w:pStyle w:val="TAL"/>
              <w:jc w:val="center"/>
              <w:rPr>
                <w:lang w:eastAsia="zh-CN"/>
              </w:rPr>
            </w:pPr>
            <w:r w:rsidRPr="00AB5FED" w:rsidDel="0044760C">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663FDBF6" w14:textId="77777777" w:rsidR="00171381" w:rsidRPr="00AB5FED" w:rsidRDefault="00171381" w:rsidP="00643972">
            <w:pPr>
              <w:pStyle w:val="TAL"/>
              <w:jc w:val="center"/>
              <w:rPr>
                <w:lang w:eastAsia="zh-CN"/>
              </w:rPr>
            </w:pPr>
            <w:r w:rsidRPr="00AB5FED" w:rsidDel="0044760C">
              <w:rPr>
                <w:rFonts w:hint="eastAsia"/>
                <w:lang w:eastAsia="zh-CN"/>
              </w:rPr>
              <w:t>Y</w:t>
            </w:r>
          </w:p>
        </w:tc>
      </w:tr>
      <w:tr w:rsidR="00171381" w:rsidRPr="00AB5FED" w14:paraId="62854342"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1F77035" w14:textId="77777777" w:rsidR="00171381" w:rsidRPr="00C669BB" w:rsidRDefault="00171381" w:rsidP="00643972">
            <w:pPr>
              <w:pStyle w:val="TAL"/>
              <w:rPr>
                <w:rFonts w:cs="Arial"/>
              </w:rPr>
            </w:pPr>
            <w:r w:rsidRPr="00C669BB">
              <w:rPr>
                <w:rFonts w:cs="Arial"/>
              </w:rPr>
              <w:t>[R-5.3-003]</w:t>
            </w:r>
            <w:r>
              <w:rPr>
                <w:rFonts w:cs="Arial"/>
              </w:rPr>
              <w:t>,</w:t>
            </w:r>
          </w:p>
          <w:p w14:paraId="7C9873D2" w14:textId="77777777" w:rsidR="00171381" w:rsidRPr="00C669BB" w:rsidRDefault="00171381" w:rsidP="00643972">
            <w:pPr>
              <w:pStyle w:val="TAL"/>
              <w:rPr>
                <w:rFonts w:cs="Arial"/>
              </w:rPr>
            </w:pPr>
            <w:r w:rsidRPr="00C669BB">
              <w:rPr>
                <w:rFonts w:cs="Arial"/>
              </w:rPr>
              <w:t>[R-6.12-001]</w:t>
            </w:r>
            <w:r>
              <w:rPr>
                <w:rFonts w:cs="Arial"/>
              </w:rPr>
              <w:t>,</w:t>
            </w:r>
          </w:p>
          <w:p w14:paraId="7FA045EF" w14:textId="77777777" w:rsidR="00171381" w:rsidRPr="00AB5FED" w:rsidRDefault="00171381" w:rsidP="00643972">
            <w:pPr>
              <w:pStyle w:val="TAL"/>
              <w:rPr>
                <w:rFonts w:cs="Arial"/>
                <w:szCs w:val="18"/>
              </w:rPr>
            </w:pPr>
            <w:r w:rsidRPr="00C669BB">
              <w:rPr>
                <w:rFonts w:cs="Arial"/>
              </w:rPr>
              <w:t>[R-7.2-005]</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42A7CB66" w14:textId="77777777" w:rsidR="00171381" w:rsidRPr="00AB5FED" w:rsidRDefault="00171381" w:rsidP="00643972">
            <w:pPr>
              <w:pStyle w:val="TAL"/>
              <w:rPr>
                <w:rFonts w:cs="Arial"/>
                <w:szCs w:val="18"/>
              </w:rPr>
            </w:pPr>
            <w:r w:rsidRPr="00C669BB">
              <w:rPr>
                <w:rFonts w:eastAsia="Calibri Light" w:cs="Arial"/>
                <w:szCs w:val="18"/>
                <w:lang w:eastAsia="zh-CN"/>
              </w:rPr>
              <w:t xml:space="preserve">Authorisation to </w:t>
            </w:r>
            <w:r w:rsidRPr="00C669BB">
              <w:rPr>
                <w:rFonts w:eastAsia="Calibri Light" w:cs="Arial"/>
                <w:lang w:eastAsia="zh-CN"/>
              </w:rPr>
              <w:t>provide location information to other MCPTT users on a call when talking</w:t>
            </w:r>
          </w:p>
        </w:tc>
        <w:tc>
          <w:tcPr>
            <w:tcW w:w="900" w:type="dxa"/>
            <w:tcBorders>
              <w:top w:val="single" w:sz="4" w:space="0" w:color="auto"/>
              <w:left w:val="single" w:sz="4" w:space="0" w:color="auto"/>
              <w:bottom w:val="single" w:sz="4" w:space="0" w:color="auto"/>
              <w:right w:val="single" w:sz="4" w:space="0" w:color="auto"/>
            </w:tcBorders>
          </w:tcPr>
          <w:p w14:paraId="3A32DF59" w14:textId="77777777" w:rsidR="00171381" w:rsidRPr="00AB5FED"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4CAF2443" w14:textId="77777777" w:rsidR="00171381" w:rsidRPr="00AB5FED" w:rsidRDefault="00171381" w:rsidP="00643972">
            <w:pPr>
              <w:pStyle w:val="TAL"/>
              <w:jc w:val="center"/>
              <w:rPr>
                <w:rFonts w:cs="Arial"/>
                <w:szCs w:val="18"/>
              </w:rP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60EEA64" w14:textId="77777777" w:rsidR="00171381" w:rsidRPr="00AB5FED" w:rsidRDefault="00171381" w:rsidP="00643972">
            <w:pPr>
              <w:pStyle w:val="TAL"/>
              <w:jc w:val="center"/>
              <w:rPr>
                <w:lang w:eastAsia="zh-CN"/>
              </w:rPr>
            </w:pPr>
            <w:r w:rsidRPr="00AB5FED">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542E62E" w14:textId="77777777" w:rsidR="00171381" w:rsidRPr="00AB5FED" w:rsidRDefault="00171381" w:rsidP="00643972">
            <w:pPr>
              <w:pStyle w:val="TAL"/>
              <w:jc w:val="center"/>
              <w:rPr>
                <w:lang w:eastAsia="zh-CN"/>
              </w:rPr>
            </w:pPr>
            <w:r>
              <w:rPr>
                <w:lang w:eastAsia="zh-CN"/>
              </w:rPr>
              <w:t>Y</w:t>
            </w:r>
          </w:p>
        </w:tc>
      </w:tr>
      <w:tr w:rsidR="00171381" w:rsidRPr="00AB5FED" w14:paraId="14D951C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D721EEF" w14:textId="77777777" w:rsidR="00171381" w:rsidRPr="00C669BB" w:rsidRDefault="00171381" w:rsidP="00643972">
            <w:pPr>
              <w:pStyle w:val="TAL"/>
              <w:rPr>
                <w:rFonts w:cs="Arial"/>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0E197624" w14:textId="77777777" w:rsidR="00171381" w:rsidRPr="00C669BB" w:rsidRDefault="00171381" w:rsidP="00643972">
            <w:pPr>
              <w:pStyle w:val="TAL"/>
              <w:rPr>
                <w:rFonts w:eastAsia="Calibri Light" w:cs="Arial"/>
                <w:szCs w:val="18"/>
                <w:lang w:eastAsia="zh-CN"/>
              </w:rPr>
            </w:pPr>
            <w:r>
              <w:rPr>
                <w:rFonts w:eastAsia="Calibri Light" w:cs="Arial"/>
                <w:szCs w:val="18"/>
                <w:lang w:eastAsia="zh-CN"/>
              </w:rPr>
              <w:t>Authorised to use LMR E2EE for interworking</w:t>
            </w:r>
          </w:p>
        </w:tc>
        <w:tc>
          <w:tcPr>
            <w:tcW w:w="900" w:type="dxa"/>
            <w:tcBorders>
              <w:top w:val="single" w:sz="4" w:space="0" w:color="auto"/>
              <w:left w:val="single" w:sz="4" w:space="0" w:color="auto"/>
              <w:bottom w:val="single" w:sz="4" w:space="0" w:color="auto"/>
              <w:right w:val="single" w:sz="4" w:space="0" w:color="auto"/>
            </w:tcBorders>
          </w:tcPr>
          <w:p w14:paraId="01D60937" w14:textId="77777777" w:rsidR="00171381" w:rsidRPr="00AB5FED" w:rsidRDefault="00171381" w:rsidP="00643972">
            <w:pPr>
              <w:pStyle w:val="TAL"/>
              <w:jc w:val="center"/>
              <w:rPr>
                <w:rFonts w:cs="Arial"/>
                <w:szCs w:val="18"/>
              </w:rPr>
            </w:pPr>
            <w:r>
              <w:t>Y</w:t>
            </w:r>
          </w:p>
        </w:tc>
        <w:tc>
          <w:tcPr>
            <w:tcW w:w="990" w:type="dxa"/>
            <w:tcBorders>
              <w:top w:val="single" w:sz="4" w:space="0" w:color="auto"/>
              <w:left w:val="single" w:sz="4" w:space="0" w:color="auto"/>
              <w:bottom w:val="single" w:sz="4" w:space="0" w:color="auto"/>
              <w:right w:val="single" w:sz="4" w:space="0" w:color="auto"/>
            </w:tcBorders>
          </w:tcPr>
          <w:p w14:paraId="0B2C370F"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3A48F725" w14:textId="77777777" w:rsidR="00171381" w:rsidRPr="00AB5FED" w:rsidRDefault="00171381" w:rsidP="00643972">
            <w:pPr>
              <w:pStyle w:val="TAL"/>
              <w:jc w:val="center"/>
              <w:rPr>
                <w:lang w:eastAsia="zh-CN"/>
              </w:rPr>
            </w:pPr>
            <w:r>
              <w:t>Y</w:t>
            </w:r>
          </w:p>
        </w:tc>
        <w:tc>
          <w:tcPr>
            <w:tcW w:w="1080" w:type="dxa"/>
            <w:tcBorders>
              <w:top w:val="single" w:sz="4" w:space="0" w:color="auto"/>
              <w:left w:val="single" w:sz="4" w:space="0" w:color="auto"/>
              <w:bottom w:val="single" w:sz="4" w:space="0" w:color="auto"/>
              <w:right w:val="single" w:sz="4" w:space="0" w:color="auto"/>
            </w:tcBorders>
          </w:tcPr>
          <w:p w14:paraId="1C3E15DC" w14:textId="77777777" w:rsidR="00171381" w:rsidRDefault="00171381" w:rsidP="00643972">
            <w:pPr>
              <w:pStyle w:val="TAL"/>
              <w:jc w:val="center"/>
              <w:rPr>
                <w:lang w:eastAsia="zh-CN"/>
              </w:rPr>
            </w:pPr>
            <w:r>
              <w:rPr>
                <w:lang w:eastAsia="zh-CN"/>
              </w:rPr>
              <w:t>Y</w:t>
            </w:r>
          </w:p>
        </w:tc>
      </w:tr>
      <w:tr w:rsidR="00171381" w:rsidRPr="00AB5FED" w14:paraId="4A60659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023AD6A" w14:textId="77777777" w:rsidR="00171381" w:rsidRPr="00C669BB" w:rsidRDefault="00171381" w:rsidP="00643972">
            <w:pPr>
              <w:pStyle w:val="TAL"/>
              <w:rPr>
                <w:rFonts w:cs="Arial"/>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23C09F17" w14:textId="77777777" w:rsidR="00171381" w:rsidRPr="00C669BB" w:rsidRDefault="00171381" w:rsidP="00643972">
            <w:pPr>
              <w:pStyle w:val="TAL"/>
              <w:rPr>
                <w:rFonts w:eastAsia="Calibri Light" w:cs="Arial"/>
                <w:szCs w:val="18"/>
                <w:lang w:eastAsia="zh-CN"/>
              </w:rPr>
            </w:pPr>
            <w:r>
              <w:rPr>
                <w:rFonts w:eastAsia="Calibri Light" w:cs="Arial"/>
                <w:szCs w:val="18"/>
                <w:lang w:eastAsia="zh-CN"/>
              </w:rPr>
              <w:t>&gt; List of supported LMR technology types</w:t>
            </w:r>
          </w:p>
        </w:tc>
        <w:tc>
          <w:tcPr>
            <w:tcW w:w="900" w:type="dxa"/>
            <w:tcBorders>
              <w:top w:val="single" w:sz="4" w:space="0" w:color="auto"/>
              <w:left w:val="single" w:sz="4" w:space="0" w:color="auto"/>
              <w:bottom w:val="single" w:sz="4" w:space="0" w:color="auto"/>
              <w:right w:val="single" w:sz="4" w:space="0" w:color="auto"/>
            </w:tcBorders>
          </w:tcPr>
          <w:p w14:paraId="2FA3F845" w14:textId="77777777" w:rsidR="00171381" w:rsidRPr="00AB5FED"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40782A69"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CFFD296" w14:textId="77777777" w:rsidR="00171381" w:rsidRPr="00AB5FED" w:rsidRDefault="00171381" w:rsidP="00643972">
            <w:pPr>
              <w:pStyle w:val="TAL"/>
              <w:jc w:val="center"/>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D3EB987" w14:textId="77777777" w:rsidR="00171381" w:rsidRDefault="00171381" w:rsidP="00643972">
            <w:pPr>
              <w:pStyle w:val="TAL"/>
              <w:jc w:val="center"/>
              <w:rPr>
                <w:lang w:eastAsia="zh-CN"/>
              </w:rPr>
            </w:pPr>
          </w:p>
        </w:tc>
      </w:tr>
      <w:tr w:rsidR="00171381" w:rsidRPr="00AB5FED" w14:paraId="50EBBFD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F26C4EC" w14:textId="77777777" w:rsidR="00171381" w:rsidRPr="00C669BB" w:rsidRDefault="00171381" w:rsidP="00643972">
            <w:pPr>
              <w:pStyle w:val="TAL"/>
              <w:rPr>
                <w:rFonts w:cs="Arial"/>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3D5D74DD" w14:textId="77777777" w:rsidR="00171381" w:rsidRPr="00A32F92" w:rsidRDefault="00171381" w:rsidP="00643972">
            <w:pPr>
              <w:pStyle w:val="TAL"/>
              <w:rPr>
                <w:rFonts w:eastAsia="Calibri Light" w:cs="Arial"/>
                <w:szCs w:val="18"/>
                <w:lang w:val="fr-FR" w:eastAsia="zh-CN"/>
              </w:rPr>
            </w:pPr>
            <w:r w:rsidRPr="00AA6354">
              <w:rPr>
                <w:rFonts w:eastAsia="Calibri Light" w:cs="Arial"/>
                <w:szCs w:val="18"/>
                <w:lang w:val="fr-FR" w:eastAsia="zh-CN"/>
              </w:rPr>
              <w:t>&gt;&gt; LMR technology type (P25, TETRA etc.)</w:t>
            </w:r>
          </w:p>
        </w:tc>
        <w:tc>
          <w:tcPr>
            <w:tcW w:w="900" w:type="dxa"/>
            <w:tcBorders>
              <w:top w:val="single" w:sz="4" w:space="0" w:color="auto"/>
              <w:left w:val="single" w:sz="4" w:space="0" w:color="auto"/>
              <w:bottom w:val="single" w:sz="4" w:space="0" w:color="auto"/>
              <w:right w:val="single" w:sz="4" w:space="0" w:color="auto"/>
            </w:tcBorders>
          </w:tcPr>
          <w:p w14:paraId="4559281D"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864B49C" w14:textId="77777777" w:rsidR="00171381" w:rsidRPr="00AB5FED" w:rsidRDefault="00171381" w:rsidP="0064397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tcPr>
          <w:p w14:paraId="1A717082" w14:textId="77777777" w:rsidR="00171381" w:rsidRPr="00AB5FED"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0CF5E8AC" w14:textId="77777777" w:rsidR="00171381" w:rsidRDefault="00171381" w:rsidP="00643972">
            <w:pPr>
              <w:pStyle w:val="TAL"/>
              <w:jc w:val="center"/>
              <w:rPr>
                <w:lang w:eastAsia="zh-CN"/>
              </w:rPr>
            </w:pPr>
            <w:r>
              <w:rPr>
                <w:lang w:eastAsia="zh-CN"/>
              </w:rPr>
              <w:t>Y</w:t>
            </w:r>
          </w:p>
        </w:tc>
      </w:tr>
      <w:tr w:rsidR="00171381" w:rsidRPr="00AB5FED" w14:paraId="700BEE1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F2C4FA8" w14:textId="77777777" w:rsidR="00171381" w:rsidRPr="00C669BB" w:rsidRDefault="00171381" w:rsidP="00643972">
            <w:pPr>
              <w:pStyle w:val="TAL"/>
              <w:rPr>
                <w:rFonts w:cs="Arial"/>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61F8E015" w14:textId="77777777" w:rsidR="00171381" w:rsidRPr="00C669BB" w:rsidRDefault="00171381" w:rsidP="00643972">
            <w:pPr>
              <w:pStyle w:val="TAL"/>
              <w:rPr>
                <w:rFonts w:eastAsia="Calibri Light" w:cs="Arial"/>
                <w:szCs w:val="18"/>
                <w:lang w:eastAsia="zh-CN"/>
              </w:rPr>
            </w:pPr>
            <w:r>
              <w:rPr>
                <w:rFonts w:eastAsia="Calibri Light" w:cs="Arial"/>
                <w:szCs w:val="18"/>
                <w:lang w:eastAsia="zh-CN"/>
              </w:rPr>
              <w:t xml:space="preserve">&gt;&gt; URI of LMR key management functional entity (see NOTE 6) </w:t>
            </w:r>
          </w:p>
        </w:tc>
        <w:tc>
          <w:tcPr>
            <w:tcW w:w="900" w:type="dxa"/>
            <w:tcBorders>
              <w:top w:val="single" w:sz="4" w:space="0" w:color="auto"/>
              <w:left w:val="single" w:sz="4" w:space="0" w:color="auto"/>
              <w:bottom w:val="single" w:sz="4" w:space="0" w:color="auto"/>
              <w:right w:val="single" w:sz="4" w:space="0" w:color="auto"/>
            </w:tcBorders>
          </w:tcPr>
          <w:p w14:paraId="23B96FCE"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1C02F413" w14:textId="77777777" w:rsidR="00171381" w:rsidRPr="00AB5FED" w:rsidRDefault="00171381" w:rsidP="0064397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tcPr>
          <w:p w14:paraId="385A4642" w14:textId="77777777" w:rsidR="00171381" w:rsidRPr="00AB5FED"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A462525" w14:textId="77777777" w:rsidR="00171381" w:rsidRDefault="00171381" w:rsidP="00643972">
            <w:pPr>
              <w:pStyle w:val="TAL"/>
              <w:jc w:val="center"/>
              <w:rPr>
                <w:lang w:eastAsia="zh-CN"/>
              </w:rPr>
            </w:pPr>
            <w:r>
              <w:rPr>
                <w:lang w:eastAsia="zh-CN"/>
              </w:rPr>
              <w:t>Y</w:t>
            </w:r>
          </w:p>
        </w:tc>
      </w:tr>
      <w:tr w:rsidR="00171381" w:rsidRPr="00AB5FED" w14:paraId="5EFCC9E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4BA70C8" w14:textId="77777777" w:rsidR="00171381" w:rsidRPr="00C669BB" w:rsidRDefault="00171381" w:rsidP="00643972">
            <w:pPr>
              <w:pStyle w:val="TAL"/>
              <w:rPr>
                <w:rFonts w:cs="Arial"/>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4F855C95" w14:textId="6931653F" w:rsidR="00171381" w:rsidRPr="00C669BB" w:rsidRDefault="00171381" w:rsidP="00643972">
            <w:pPr>
              <w:pStyle w:val="TAL"/>
              <w:rPr>
                <w:rFonts w:eastAsia="Calibri Light" w:cs="Arial"/>
                <w:szCs w:val="18"/>
                <w:lang w:eastAsia="zh-CN"/>
              </w:rPr>
            </w:pPr>
            <w:r>
              <w:rPr>
                <w:rFonts w:eastAsia="Calibri Light" w:cs="Arial"/>
                <w:szCs w:val="18"/>
                <w:lang w:eastAsia="zh-CN"/>
              </w:rPr>
              <w:t>&gt;&gt; LMR specific identity (RSI for P25 or ITSI for TETRA) (see</w:t>
            </w:r>
            <w:r w:rsidR="004A3F1A">
              <w:rPr>
                <w:rFonts w:eastAsia="Calibri Light" w:cs="Arial"/>
                <w:szCs w:val="18"/>
                <w:lang w:eastAsia="zh-CN"/>
              </w:rPr>
              <w:t> </w:t>
            </w:r>
            <w:r>
              <w:rPr>
                <w:rFonts w:eastAsia="Calibri Light" w:cs="Arial"/>
                <w:szCs w:val="18"/>
                <w:lang w:eastAsia="zh-CN"/>
              </w:rPr>
              <w:t xml:space="preserve">NOTE 5) </w:t>
            </w:r>
          </w:p>
        </w:tc>
        <w:tc>
          <w:tcPr>
            <w:tcW w:w="900" w:type="dxa"/>
            <w:tcBorders>
              <w:top w:val="single" w:sz="4" w:space="0" w:color="auto"/>
              <w:left w:val="single" w:sz="4" w:space="0" w:color="auto"/>
              <w:bottom w:val="single" w:sz="4" w:space="0" w:color="auto"/>
              <w:right w:val="single" w:sz="4" w:space="0" w:color="auto"/>
            </w:tcBorders>
          </w:tcPr>
          <w:p w14:paraId="4A3D953F"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79378EA" w14:textId="77777777" w:rsidR="00171381" w:rsidRPr="00AB5FED" w:rsidRDefault="00171381" w:rsidP="0064397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tcPr>
          <w:p w14:paraId="2F92797B" w14:textId="77777777" w:rsidR="00171381" w:rsidRPr="00AB5FED"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14B40AC" w14:textId="77777777" w:rsidR="00171381" w:rsidRDefault="00171381" w:rsidP="00643972">
            <w:pPr>
              <w:pStyle w:val="TAL"/>
              <w:jc w:val="center"/>
              <w:rPr>
                <w:lang w:eastAsia="zh-CN"/>
              </w:rPr>
            </w:pPr>
            <w:r>
              <w:rPr>
                <w:lang w:eastAsia="zh-CN"/>
              </w:rPr>
              <w:t>Y</w:t>
            </w:r>
          </w:p>
        </w:tc>
      </w:tr>
      <w:tr w:rsidR="00171381" w:rsidRPr="00AB5FED" w14:paraId="7719395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2DB287F" w14:textId="77777777" w:rsidR="00171381" w:rsidRPr="00C669BB" w:rsidRDefault="00171381" w:rsidP="00643972">
            <w:pPr>
              <w:pStyle w:val="TAL"/>
              <w:rPr>
                <w:rFonts w:cs="Arial"/>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4CAD47BC" w14:textId="21B686FC" w:rsidR="00171381" w:rsidRPr="00C669BB" w:rsidRDefault="00171381" w:rsidP="00643972">
            <w:pPr>
              <w:pStyle w:val="TAL"/>
              <w:rPr>
                <w:rFonts w:eastAsia="Calibri Light" w:cs="Arial"/>
                <w:szCs w:val="18"/>
                <w:lang w:eastAsia="zh-CN"/>
              </w:rPr>
            </w:pPr>
            <w:r>
              <w:rPr>
                <w:rFonts w:eastAsia="Calibri Light" w:cs="Arial"/>
                <w:szCs w:val="18"/>
                <w:lang w:eastAsia="zh-CN"/>
              </w:rPr>
              <w:t>&gt;&gt;LMR specific security information (see</w:t>
            </w:r>
            <w:r w:rsidR="004A3F1A">
              <w:rPr>
                <w:rFonts w:eastAsia="Calibri Light" w:cs="Arial"/>
                <w:szCs w:val="18"/>
                <w:lang w:eastAsia="zh-CN"/>
              </w:rPr>
              <w:t> </w:t>
            </w:r>
            <w:r>
              <w:rPr>
                <w:rFonts w:eastAsia="Calibri Light" w:cs="Arial"/>
                <w:szCs w:val="18"/>
                <w:lang w:eastAsia="zh-CN"/>
              </w:rPr>
              <w:t>NOTE 5)</w:t>
            </w:r>
          </w:p>
        </w:tc>
        <w:tc>
          <w:tcPr>
            <w:tcW w:w="900" w:type="dxa"/>
            <w:tcBorders>
              <w:top w:val="single" w:sz="4" w:space="0" w:color="auto"/>
              <w:left w:val="single" w:sz="4" w:space="0" w:color="auto"/>
              <w:bottom w:val="single" w:sz="4" w:space="0" w:color="auto"/>
              <w:right w:val="single" w:sz="4" w:space="0" w:color="auto"/>
            </w:tcBorders>
          </w:tcPr>
          <w:p w14:paraId="2EA5C898"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290D4C22" w14:textId="77777777" w:rsidR="00171381" w:rsidRPr="00AB5FED" w:rsidRDefault="00171381" w:rsidP="0064397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tcPr>
          <w:p w14:paraId="7E2E70D1" w14:textId="77777777" w:rsidR="00171381" w:rsidRPr="00AB5FED"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6AAF22B" w14:textId="77777777" w:rsidR="00171381" w:rsidRDefault="00171381" w:rsidP="00643972">
            <w:pPr>
              <w:pStyle w:val="TAL"/>
              <w:jc w:val="center"/>
              <w:rPr>
                <w:lang w:eastAsia="zh-CN"/>
              </w:rPr>
            </w:pPr>
            <w:r>
              <w:rPr>
                <w:lang w:eastAsia="zh-CN"/>
              </w:rPr>
              <w:t>Y</w:t>
            </w:r>
          </w:p>
        </w:tc>
      </w:tr>
      <w:tr w:rsidR="00DC3D61" w:rsidRPr="00AB5FED" w14:paraId="72A2BA2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7848804" w14:textId="09809F33" w:rsidR="00DC3D61" w:rsidRDefault="00DC3D61" w:rsidP="00DC3D61">
            <w:pPr>
              <w:pStyle w:val="TAL"/>
            </w:pPr>
            <w:r w:rsidRPr="00B60ECB">
              <w:rPr>
                <w:rFonts w:cs="Arial"/>
              </w:rPr>
              <w:lastRenderedPageBreak/>
              <w:t>[R-6.12-003] of 3GPP TS 22.280 [17]</w:t>
            </w:r>
          </w:p>
        </w:tc>
        <w:tc>
          <w:tcPr>
            <w:tcW w:w="3235" w:type="dxa"/>
            <w:tcBorders>
              <w:top w:val="single" w:sz="4" w:space="0" w:color="auto"/>
              <w:left w:val="single" w:sz="4" w:space="0" w:color="auto"/>
              <w:bottom w:val="single" w:sz="4" w:space="0" w:color="auto"/>
              <w:right w:val="single" w:sz="4" w:space="0" w:color="auto"/>
            </w:tcBorders>
          </w:tcPr>
          <w:p w14:paraId="7262C7CF" w14:textId="26682233" w:rsidR="00DC3D61" w:rsidRDefault="00DC3D61" w:rsidP="00DC3D61">
            <w:pPr>
              <w:pStyle w:val="TAL"/>
              <w:rPr>
                <w:rFonts w:eastAsia="Calibri Light" w:cs="Arial"/>
                <w:szCs w:val="18"/>
                <w:lang w:eastAsia="zh-CN"/>
              </w:rPr>
            </w:pPr>
            <w:r w:rsidRPr="00AB5FED">
              <w:t xml:space="preserve">Authorised to restrict the </w:t>
            </w:r>
            <w:r w:rsidRPr="006D7CE7">
              <w:t>dissemination</w:t>
            </w:r>
            <w:r>
              <w:t xml:space="preserve"> of the location information</w:t>
            </w:r>
          </w:p>
        </w:tc>
        <w:tc>
          <w:tcPr>
            <w:tcW w:w="900" w:type="dxa"/>
            <w:tcBorders>
              <w:top w:val="single" w:sz="4" w:space="0" w:color="auto"/>
              <w:left w:val="single" w:sz="4" w:space="0" w:color="auto"/>
              <w:bottom w:val="single" w:sz="4" w:space="0" w:color="auto"/>
              <w:right w:val="single" w:sz="4" w:space="0" w:color="auto"/>
            </w:tcBorders>
          </w:tcPr>
          <w:p w14:paraId="52983F8B" w14:textId="03F4BAA0" w:rsidR="00DC3D61" w:rsidRDefault="00DC3D61" w:rsidP="00DC3D61">
            <w:pPr>
              <w:pStyle w:val="TAL"/>
              <w:jc w:val="center"/>
              <w:rPr>
                <w:rFonts w:cs="Arial"/>
                <w:szCs w:val="18"/>
              </w:rPr>
            </w:pPr>
            <w:r w:rsidRPr="00AB5FED">
              <w:t>Y</w:t>
            </w:r>
          </w:p>
        </w:tc>
        <w:tc>
          <w:tcPr>
            <w:tcW w:w="990" w:type="dxa"/>
            <w:tcBorders>
              <w:top w:val="single" w:sz="4" w:space="0" w:color="auto"/>
              <w:left w:val="single" w:sz="4" w:space="0" w:color="auto"/>
              <w:bottom w:val="single" w:sz="4" w:space="0" w:color="auto"/>
              <w:right w:val="single" w:sz="4" w:space="0" w:color="auto"/>
            </w:tcBorders>
          </w:tcPr>
          <w:p w14:paraId="35CA8E57" w14:textId="5EA83329" w:rsidR="00DC3D61" w:rsidRDefault="00DC3D61" w:rsidP="00DC3D61">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6C36717" w14:textId="75BF9E15" w:rsidR="00DC3D61" w:rsidRDefault="00DC3D61" w:rsidP="00DC3D61">
            <w:pPr>
              <w:pStyle w:val="TAL"/>
              <w:jc w:val="center"/>
              <w:rPr>
                <w:lang w:eastAsia="zh-CN"/>
              </w:rP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1569BC6" w14:textId="532084F0" w:rsidR="00DC3D61" w:rsidRDefault="00DC3D61" w:rsidP="00DC3D61">
            <w:pPr>
              <w:pStyle w:val="TAL"/>
              <w:jc w:val="center"/>
              <w:rPr>
                <w:lang w:eastAsia="zh-CN"/>
              </w:rPr>
            </w:pPr>
            <w:r w:rsidRPr="00AB5FED">
              <w:rPr>
                <w:rFonts w:hint="eastAsia"/>
                <w:lang w:eastAsia="zh-CN"/>
              </w:rPr>
              <w:t>Y</w:t>
            </w:r>
          </w:p>
        </w:tc>
      </w:tr>
      <w:tr w:rsidR="00123790" w:rsidRPr="00AB5FED" w14:paraId="6C274387"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CB6F2F3" w14:textId="4B5149D1" w:rsidR="00123790" w:rsidRPr="00B60ECB" w:rsidRDefault="00123790" w:rsidP="00123790">
            <w:pPr>
              <w:pStyle w:val="TAL"/>
              <w:rPr>
                <w:rFonts w:cs="Arial"/>
              </w:rPr>
            </w:pPr>
            <w:r w:rsidRPr="009420CB">
              <w:t>Subclause 10.9 of 3GPP TS 23.280 [16]</w:t>
            </w:r>
          </w:p>
        </w:tc>
        <w:tc>
          <w:tcPr>
            <w:tcW w:w="3235" w:type="dxa"/>
            <w:tcBorders>
              <w:top w:val="single" w:sz="4" w:space="0" w:color="auto"/>
              <w:left w:val="single" w:sz="4" w:space="0" w:color="auto"/>
              <w:bottom w:val="single" w:sz="4" w:space="0" w:color="auto"/>
              <w:right w:val="single" w:sz="4" w:space="0" w:color="auto"/>
            </w:tcBorders>
          </w:tcPr>
          <w:p w14:paraId="2193231B" w14:textId="27E480F1" w:rsidR="00123790" w:rsidRPr="00AB5FED" w:rsidRDefault="00123790" w:rsidP="00123790">
            <w:pPr>
              <w:pStyle w:val="TAL"/>
            </w:pPr>
            <w:r w:rsidRPr="009420CB">
              <w:t>Authorised to request location information of another user in the primary MCPTT system (</w:t>
            </w:r>
            <w:r>
              <w:t>see </w:t>
            </w:r>
            <w:r w:rsidRPr="009420CB">
              <w:t>NOTE</w:t>
            </w:r>
            <w:r>
              <w:t> </w:t>
            </w:r>
            <w:r w:rsidRPr="009420CB">
              <w:t>10)</w:t>
            </w:r>
          </w:p>
        </w:tc>
        <w:tc>
          <w:tcPr>
            <w:tcW w:w="900" w:type="dxa"/>
            <w:tcBorders>
              <w:top w:val="single" w:sz="4" w:space="0" w:color="auto"/>
              <w:left w:val="single" w:sz="4" w:space="0" w:color="auto"/>
              <w:bottom w:val="single" w:sz="4" w:space="0" w:color="auto"/>
              <w:right w:val="single" w:sz="4" w:space="0" w:color="auto"/>
            </w:tcBorders>
          </w:tcPr>
          <w:p w14:paraId="24B67995" w14:textId="26351688" w:rsidR="00123790" w:rsidRPr="00AB5FED" w:rsidRDefault="00123790" w:rsidP="00123790">
            <w:pPr>
              <w:pStyle w:val="TAL"/>
              <w:jc w:val="center"/>
            </w:pPr>
            <w:r w:rsidRPr="009420CB">
              <w:t>Y</w:t>
            </w:r>
          </w:p>
        </w:tc>
        <w:tc>
          <w:tcPr>
            <w:tcW w:w="990" w:type="dxa"/>
            <w:tcBorders>
              <w:top w:val="single" w:sz="4" w:space="0" w:color="auto"/>
              <w:left w:val="single" w:sz="4" w:space="0" w:color="auto"/>
              <w:bottom w:val="single" w:sz="4" w:space="0" w:color="auto"/>
              <w:right w:val="single" w:sz="4" w:space="0" w:color="auto"/>
            </w:tcBorders>
          </w:tcPr>
          <w:p w14:paraId="07631A81" w14:textId="5DAE2204" w:rsidR="00123790" w:rsidRPr="00AB5FED" w:rsidRDefault="00123790" w:rsidP="00123790">
            <w:pPr>
              <w:pStyle w:val="TAL"/>
              <w:jc w:val="center"/>
            </w:pPr>
            <w:r w:rsidRPr="009420CB">
              <w:t>Y</w:t>
            </w:r>
          </w:p>
        </w:tc>
        <w:tc>
          <w:tcPr>
            <w:tcW w:w="1440" w:type="dxa"/>
            <w:tcBorders>
              <w:top w:val="single" w:sz="4" w:space="0" w:color="auto"/>
              <w:left w:val="single" w:sz="4" w:space="0" w:color="auto"/>
              <w:bottom w:val="single" w:sz="4" w:space="0" w:color="auto"/>
              <w:right w:val="single" w:sz="4" w:space="0" w:color="auto"/>
            </w:tcBorders>
          </w:tcPr>
          <w:p w14:paraId="7FFC8460" w14:textId="7C5BDFA5" w:rsidR="00123790" w:rsidRPr="00AB5FED" w:rsidRDefault="00123790" w:rsidP="00123790">
            <w:pPr>
              <w:pStyle w:val="TAL"/>
              <w:jc w:val="center"/>
            </w:pPr>
            <w:r w:rsidRPr="009420CB">
              <w:t>Y</w:t>
            </w:r>
          </w:p>
        </w:tc>
        <w:tc>
          <w:tcPr>
            <w:tcW w:w="1080" w:type="dxa"/>
            <w:tcBorders>
              <w:top w:val="single" w:sz="4" w:space="0" w:color="auto"/>
              <w:left w:val="single" w:sz="4" w:space="0" w:color="auto"/>
              <w:bottom w:val="single" w:sz="4" w:space="0" w:color="auto"/>
              <w:right w:val="single" w:sz="4" w:space="0" w:color="auto"/>
            </w:tcBorders>
          </w:tcPr>
          <w:p w14:paraId="156F5BF3" w14:textId="6B9FC83B" w:rsidR="00123790" w:rsidRPr="00AB5FED" w:rsidRDefault="00123790" w:rsidP="00123790">
            <w:pPr>
              <w:pStyle w:val="TAL"/>
              <w:jc w:val="center"/>
              <w:rPr>
                <w:lang w:eastAsia="zh-CN"/>
              </w:rPr>
            </w:pPr>
            <w:r w:rsidRPr="009420CB">
              <w:t>Y</w:t>
            </w:r>
          </w:p>
        </w:tc>
      </w:tr>
      <w:tr w:rsidR="00123790" w:rsidRPr="00AB5FED" w14:paraId="14F75E0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AA7E663" w14:textId="6BD1730C" w:rsidR="00123790" w:rsidRPr="00B60ECB" w:rsidRDefault="00123790" w:rsidP="00123790">
            <w:pPr>
              <w:pStyle w:val="TAL"/>
              <w:rPr>
                <w:rFonts w:cs="Arial"/>
              </w:rPr>
            </w:pPr>
            <w:r w:rsidRPr="009420CB">
              <w:t>Subclause 10.9 of 3GPP TS 23.280 [16]</w:t>
            </w:r>
          </w:p>
        </w:tc>
        <w:tc>
          <w:tcPr>
            <w:tcW w:w="3235" w:type="dxa"/>
            <w:tcBorders>
              <w:top w:val="single" w:sz="4" w:space="0" w:color="auto"/>
              <w:left w:val="single" w:sz="4" w:space="0" w:color="auto"/>
              <w:bottom w:val="single" w:sz="4" w:space="0" w:color="auto"/>
              <w:right w:val="single" w:sz="4" w:space="0" w:color="auto"/>
            </w:tcBorders>
          </w:tcPr>
          <w:p w14:paraId="563E27C6" w14:textId="5D3777B0" w:rsidR="00123790" w:rsidRPr="00AB5FED" w:rsidRDefault="00123790" w:rsidP="00123790">
            <w:pPr>
              <w:pStyle w:val="TAL"/>
            </w:pPr>
            <w:r w:rsidRPr="009420CB">
              <w:t>List of partner MCPTT systems for which user is authorised to request location information for another user</w:t>
            </w:r>
          </w:p>
        </w:tc>
        <w:tc>
          <w:tcPr>
            <w:tcW w:w="900" w:type="dxa"/>
            <w:tcBorders>
              <w:top w:val="single" w:sz="4" w:space="0" w:color="auto"/>
              <w:left w:val="single" w:sz="4" w:space="0" w:color="auto"/>
              <w:bottom w:val="single" w:sz="4" w:space="0" w:color="auto"/>
              <w:right w:val="single" w:sz="4" w:space="0" w:color="auto"/>
            </w:tcBorders>
          </w:tcPr>
          <w:p w14:paraId="2988BF88" w14:textId="77777777" w:rsidR="00123790" w:rsidRPr="00AB5FED" w:rsidRDefault="00123790" w:rsidP="00123790">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E288DC2" w14:textId="77777777" w:rsidR="00123790" w:rsidRPr="00AB5FED" w:rsidRDefault="00123790" w:rsidP="00123790">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74D34502" w14:textId="77777777" w:rsidR="00123790" w:rsidRPr="00AB5FED" w:rsidRDefault="00123790" w:rsidP="00123790">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680B4F8A" w14:textId="77777777" w:rsidR="00123790" w:rsidRPr="00AB5FED" w:rsidRDefault="00123790" w:rsidP="00123790">
            <w:pPr>
              <w:pStyle w:val="TAL"/>
              <w:jc w:val="center"/>
              <w:rPr>
                <w:lang w:eastAsia="zh-CN"/>
              </w:rPr>
            </w:pPr>
          </w:p>
        </w:tc>
      </w:tr>
      <w:tr w:rsidR="00123790" w:rsidRPr="00AB5FED" w14:paraId="5B333BA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19E344B" w14:textId="77777777" w:rsidR="00123790" w:rsidRPr="00B60ECB" w:rsidRDefault="00123790" w:rsidP="00123790">
            <w:pPr>
              <w:pStyle w:val="TAL"/>
              <w:rPr>
                <w:rFonts w:cs="Arial"/>
              </w:rPr>
            </w:pPr>
          </w:p>
        </w:tc>
        <w:tc>
          <w:tcPr>
            <w:tcW w:w="3235" w:type="dxa"/>
            <w:tcBorders>
              <w:top w:val="single" w:sz="4" w:space="0" w:color="auto"/>
              <w:left w:val="single" w:sz="4" w:space="0" w:color="auto"/>
              <w:bottom w:val="single" w:sz="4" w:space="0" w:color="auto"/>
              <w:right w:val="single" w:sz="4" w:space="0" w:color="auto"/>
            </w:tcBorders>
          </w:tcPr>
          <w:p w14:paraId="0D490474" w14:textId="33F77D2B" w:rsidR="00123790" w:rsidRPr="00AB5FED" w:rsidRDefault="00123790" w:rsidP="00123790">
            <w:pPr>
              <w:pStyle w:val="TAL"/>
            </w:pPr>
            <w:r w:rsidRPr="009420CB">
              <w:t>&gt; Identity of partner MCPTT system</w:t>
            </w:r>
          </w:p>
        </w:tc>
        <w:tc>
          <w:tcPr>
            <w:tcW w:w="900" w:type="dxa"/>
            <w:tcBorders>
              <w:top w:val="single" w:sz="4" w:space="0" w:color="auto"/>
              <w:left w:val="single" w:sz="4" w:space="0" w:color="auto"/>
              <w:bottom w:val="single" w:sz="4" w:space="0" w:color="auto"/>
              <w:right w:val="single" w:sz="4" w:space="0" w:color="auto"/>
            </w:tcBorders>
          </w:tcPr>
          <w:p w14:paraId="453C9C80" w14:textId="3889B97B" w:rsidR="00123790" w:rsidRPr="00AB5FED" w:rsidRDefault="00123790" w:rsidP="00123790">
            <w:pPr>
              <w:pStyle w:val="TAL"/>
              <w:jc w:val="center"/>
            </w:pPr>
            <w:r w:rsidRPr="009420CB">
              <w:t>Y</w:t>
            </w:r>
          </w:p>
        </w:tc>
        <w:tc>
          <w:tcPr>
            <w:tcW w:w="990" w:type="dxa"/>
            <w:tcBorders>
              <w:top w:val="single" w:sz="4" w:space="0" w:color="auto"/>
              <w:left w:val="single" w:sz="4" w:space="0" w:color="auto"/>
              <w:bottom w:val="single" w:sz="4" w:space="0" w:color="auto"/>
              <w:right w:val="single" w:sz="4" w:space="0" w:color="auto"/>
            </w:tcBorders>
          </w:tcPr>
          <w:p w14:paraId="414CA37B" w14:textId="169D7BE1" w:rsidR="00123790" w:rsidRPr="00AB5FED" w:rsidRDefault="00123790" w:rsidP="00123790">
            <w:pPr>
              <w:pStyle w:val="TAL"/>
              <w:jc w:val="center"/>
            </w:pPr>
            <w:r w:rsidRPr="009420CB">
              <w:t>Y</w:t>
            </w:r>
          </w:p>
        </w:tc>
        <w:tc>
          <w:tcPr>
            <w:tcW w:w="1440" w:type="dxa"/>
            <w:tcBorders>
              <w:top w:val="single" w:sz="4" w:space="0" w:color="auto"/>
              <w:left w:val="single" w:sz="4" w:space="0" w:color="auto"/>
              <w:bottom w:val="single" w:sz="4" w:space="0" w:color="auto"/>
              <w:right w:val="single" w:sz="4" w:space="0" w:color="auto"/>
            </w:tcBorders>
          </w:tcPr>
          <w:p w14:paraId="34287C60" w14:textId="32A61233" w:rsidR="00123790" w:rsidRPr="00AB5FED" w:rsidRDefault="00123790" w:rsidP="00123790">
            <w:pPr>
              <w:pStyle w:val="TAL"/>
              <w:jc w:val="center"/>
            </w:pPr>
            <w:r w:rsidRPr="009420CB">
              <w:t>Y</w:t>
            </w:r>
          </w:p>
        </w:tc>
        <w:tc>
          <w:tcPr>
            <w:tcW w:w="1080" w:type="dxa"/>
            <w:tcBorders>
              <w:top w:val="single" w:sz="4" w:space="0" w:color="auto"/>
              <w:left w:val="single" w:sz="4" w:space="0" w:color="auto"/>
              <w:bottom w:val="single" w:sz="4" w:space="0" w:color="auto"/>
              <w:right w:val="single" w:sz="4" w:space="0" w:color="auto"/>
            </w:tcBorders>
          </w:tcPr>
          <w:p w14:paraId="10384EC9" w14:textId="2814EF7E" w:rsidR="00123790" w:rsidRPr="00AB5FED" w:rsidRDefault="00123790" w:rsidP="00123790">
            <w:pPr>
              <w:pStyle w:val="TAL"/>
              <w:jc w:val="center"/>
              <w:rPr>
                <w:lang w:eastAsia="zh-CN"/>
              </w:rPr>
            </w:pPr>
            <w:r w:rsidRPr="009420CB">
              <w:t>Y</w:t>
            </w:r>
          </w:p>
        </w:tc>
      </w:tr>
      <w:tr w:rsidR="00171381" w:rsidRPr="00AB5FED" w14:paraId="62F11A26" w14:textId="77777777" w:rsidTr="00643972">
        <w:trPr>
          <w:trHeight w:val="359"/>
        </w:trPr>
        <w:tc>
          <w:tcPr>
            <w:tcW w:w="9630" w:type="dxa"/>
            <w:gridSpan w:val="6"/>
            <w:tcBorders>
              <w:top w:val="single" w:sz="4" w:space="0" w:color="auto"/>
              <w:left w:val="single" w:sz="4" w:space="0" w:color="auto"/>
              <w:bottom w:val="single" w:sz="4" w:space="0" w:color="auto"/>
              <w:right w:val="single" w:sz="4" w:space="0" w:color="auto"/>
            </w:tcBorders>
          </w:tcPr>
          <w:p w14:paraId="1DBA3AD1" w14:textId="77777777" w:rsidR="00171381" w:rsidRDefault="00171381" w:rsidP="00643972">
            <w:pPr>
              <w:pStyle w:val="TAN"/>
              <w:ind w:left="0" w:firstLine="0"/>
            </w:pPr>
            <w:r w:rsidRPr="00AB5FED">
              <w:t>NOTE</w:t>
            </w:r>
            <w:r>
              <w:t> 1</w:t>
            </w:r>
            <w:r w:rsidRPr="00AB5FED">
              <w:t>:</w:t>
            </w:r>
            <w:r w:rsidRPr="00AB5FED">
              <w:tab/>
              <w:t>Security mechanisms are specified in 3GPP</w:t>
            </w:r>
            <w:r>
              <w:t> </w:t>
            </w:r>
            <w:r w:rsidRPr="00AB5FED">
              <w:t>TS</w:t>
            </w:r>
            <w:r>
              <w:t> </w:t>
            </w:r>
            <w:r w:rsidRPr="006F1700">
              <w:t>33.180</w:t>
            </w:r>
            <w:r>
              <w:t> </w:t>
            </w:r>
            <w:r w:rsidRPr="00AB5FED">
              <w:t>[1</w:t>
            </w:r>
            <w:r>
              <w:t>1</w:t>
            </w:r>
            <w:r w:rsidRPr="00AB5FED">
              <w:t>].</w:t>
            </w:r>
          </w:p>
          <w:p w14:paraId="0C6F26FD" w14:textId="77777777" w:rsidR="00171381" w:rsidRPr="00463F31" w:rsidRDefault="00171381" w:rsidP="00643972">
            <w:pPr>
              <w:pStyle w:val="TAN"/>
              <w:rPr>
                <w:lang w:eastAsia="zh-CN"/>
              </w:rPr>
            </w:pPr>
            <w:r w:rsidRPr="00463F31">
              <w:rPr>
                <w:lang w:eastAsia="zh-CN"/>
              </w:rPr>
              <w:t>NOTE 2:</w:t>
            </w:r>
            <w:r w:rsidRPr="00463F31">
              <w:rPr>
                <w:lang w:eastAsia="zh-CN"/>
              </w:rPr>
              <w:tab/>
              <w:t>The use of this parameter by the MCPTT UE is outside the scope of the present document.</w:t>
            </w:r>
          </w:p>
          <w:p w14:paraId="1F378131" w14:textId="77777777" w:rsidR="00171381" w:rsidRDefault="00171381" w:rsidP="00643972">
            <w:pPr>
              <w:pStyle w:val="TAN"/>
              <w:rPr>
                <w:rFonts w:eastAsia="Malgun Gothic"/>
                <w:bCs/>
              </w:rPr>
            </w:pPr>
            <w:r>
              <w:rPr>
                <w:rFonts w:eastAsia="Malgun Gothic"/>
                <w:bCs/>
              </w:rPr>
              <w:t>NOTE 3</w:t>
            </w:r>
            <w:r w:rsidRPr="0033742D">
              <w:rPr>
                <w:rFonts w:eastAsia="Malgun Gothic"/>
                <w:bCs/>
              </w:rPr>
              <w:t>:</w:t>
            </w:r>
            <w:r w:rsidRPr="0033742D">
              <w:rPr>
                <w:rFonts w:eastAsia="Malgun Gothic"/>
                <w:bCs/>
              </w:rPr>
              <w:tab/>
              <w:t xml:space="preserve">As specified in </w:t>
            </w:r>
            <w:r>
              <w:rPr>
                <w:rFonts w:eastAsia="Malgun Gothic"/>
                <w:bCs/>
              </w:rPr>
              <w:t>3GPP TS 23.280 [16]</w:t>
            </w:r>
            <w:r w:rsidRPr="0033742D">
              <w:rPr>
                <w:rFonts w:eastAsia="Malgun Gothic"/>
                <w:bCs/>
              </w:rPr>
              <w:t xml:space="preserve">, </w:t>
            </w:r>
            <w:r>
              <w:rPr>
                <w:rFonts w:eastAsia="Malgun Gothic"/>
                <w:bCs/>
              </w:rPr>
              <w:t xml:space="preserve">for each MCPTT user's set of MCPTT user profiles, </w:t>
            </w:r>
            <w:r w:rsidRPr="0033742D">
              <w:rPr>
                <w:rFonts w:eastAsia="Malgun Gothic"/>
                <w:bCs/>
              </w:rPr>
              <w:t xml:space="preserve">only one </w:t>
            </w:r>
            <w:r>
              <w:rPr>
                <w:rFonts w:eastAsia="Malgun Gothic"/>
                <w:bCs/>
              </w:rPr>
              <w:t xml:space="preserve">MCPTT user profile shall be indicated as being the </w:t>
            </w:r>
            <w:r w:rsidRPr="0033742D">
              <w:rPr>
                <w:rFonts w:eastAsia="Malgun Gothic"/>
                <w:bCs/>
              </w:rPr>
              <w:t>pre</w:t>
            </w:r>
            <w:r w:rsidRPr="0033742D">
              <w:rPr>
                <w:rFonts w:eastAsia="Malgun Gothic"/>
                <w:bCs/>
              </w:rPr>
              <w:noBreakHyphen/>
              <w:t>selected MC</w:t>
            </w:r>
            <w:r>
              <w:rPr>
                <w:rFonts w:eastAsia="Malgun Gothic"/>
                <w:bCs/>
              </w:rPr>
              <w:t>PTT</w:t>
            </w:r>
            <w:r w:rsidRPr="0033742D">
              <w:rPr>
                <w:rFonts w:eastAsia="Malgun Gothic"/>
                <w:bCs/>
              </w:rPr>
              <w:t xml:space="preserve"> user profile</w:t>
            </w:r>
            <w:r w:rsidRPr="00CE16DA">
              <w:rPr>
                <w:rFonts w:eastAsia="Malgun Gothic"/>
                <w:bCs/>
              </w:rPr>
              <w:t>.</w:t>
            </w:r>
          </w:p>
          <w:p w14:paraId="2F640101" w14:textId="77777777" w:rsidR="00171381" w:rsidRDefault="00171381" w:rsidP="00643972">
            <w:pPr>
              <w:pStyle w:val="TAN"/>
              <w:rPr>
                <w:lang w:eastAsia="zh-CN"/>
              </w:rPr>
            </w:pPr>
            <w:r w:rsidRPr="000807B3">
              <w:t>NOTE</w:t>
            </w:r>
            <w:r>
              <w:t> 4</w:t>
            </w:r>
            <w:r w:rsidRPr="000807B3">
              <w:t>:</w:t>
            </w:r>
            <w:r w:rsidRPr="000807B3">
              <w:tab/>
              <w:t>If this parameter is</w:t>
            </w:r>
            <w:r>
              <w:t xml:space="preserve"> absent</w:t>
            </w:r>
            <w:r w:rsidRPr="000807B3">
              <w:t>, the KMSUri shall be that identified in the initial MC service UE configuration data (on-network) configured in table A.6-1</w:t>
            </w:r>
            <w:r>
              <w:t xml:space="preserve"> of 3GPP TS 23.280 [16].</w:t>
            </w:r>
            <w:r>
              <w:rPr>
                <w:lang w:eastAsia="zh-CN"/>
              </w:rPr>
              <w:t xml:space="preserve"> </w:t>
            </w:r>
          </w:p>
          <w:p w14:paraId="2A8752CA" w14:textId="77777777" w:rsidR="00171381" w:rsidRDefault="00171381" w:rsidP="00643972">
            <w:pPr>
              <w:pStyle w:val="TAN"/>
            </w:pPr>
            <w:r>
              <w:t>NOTE 5:</w:t>
            </w:r>
            <w:r w:rsidRPr="000807B3">
              <w:tab/>
            </w:r>
            <w:r>
              <w:t>This is an LMR specific parameter with no meaning within MC services.</w:t>
            </w:r>
          </w:p>
          <w:p w14:paraId="247FD78A" w14:textId="77777777" w:rsidR="00171381" w:rsidRDefault="00171381" w:rsidP="00643972">
            <w:pPr>
              <w:pStyle w:val="TAN"/>
            </w:pPr>
            <w:r>
              <w:t>NOTE</w:t>
            </w:r>
            <w:r>
              <w:rPr>
                <w:rFonts w:eastAsia="Calibri Light" w:cs="Arial"/>
                <w:szCs w:val="18"/>
                <w:lang w:eastAsia="zh-CN"/>
              </w:rPr>
              <w:t> </w:t>
            </w:r>
            <w:r>
              <w:t>6:</w:t>
            </w:r>
            <w:r w:rsidRPr="000807B3">
              <w:tab/>
            </w:r>
            <w:r>
              <w:t>The LMR key management functional entity is part of the LMR system and is outside the scope of the present document.</w:t>
            </w:r>
          </w:p>
          <w:p w14:paraId="577C9FE6" w14:textId="77777777" w:rsidR="00171381" w:rsidRDefault="00171381" w:rsidP="00643972">
            <w:pPr>
              <w:pStyle w:val="TAN"/>
            </w:pPr>
            <w:r>
              <w:t>NOTE</w:t>
            </w:r>
            <w:r>
              <w:rPr>
                <w:rFonts w:eastAsia="Calibri Light" w:cs="Arial"/>
                <w:szCs w:val="18"/>
                <w:lang w:eastAsia="zh-CN"/>
              </w:rPr>
              <w:t> </w:t>
            </w:r>
            <w:r>
              <w:t>7:</w:t>
            </w:r>
            <w:r w:rsidRPr="000807B3">
              <w:tab/>
            </w:r>
            <w:r>
              <w:t>This parameter is used for the emergency communication and also used as a target of the emergency alert request. At most one of them is configured; i.e. emergency communication will go to either a group or a user. If both are not configured the MCPTT user</w:t>
            </w:r>
            <w:r w:rsidRPr="003C198E">
              <w:t>'</w:t>
            </w:r>
            <w:r>
              <w:t>s currently selected group will be used.</w:t>
            </w:r>
          </w:p>
          <w:p w14:paraId="630F216E" w14:textId="77777777" w:rsidR="00171381" w:rsidRDefault="00171381" w:rsidP="00643972">
            <w:pPr>
              <w:pStyle w:val="TAN"/>
            </w:pPr>
            <w:r>
              <w:t>NOTE</w:t>
            </w:r>
            <w:r>
              <w:rPr>
                <w:rFonts w:eastAsia="Calibri Light" w:cs="Arial"/>
                <w:szCs w:val="18"/>
                <w:lang w:eastAsia="zh-CN"/>
              </w:rPr>
              <w:t> </w:t>
            </w:r>
            <w:r>
              <w:t>8:</w:t>
            </w:r>
            <w:r w:rsidRPr="000807B3">
              <w:tab/>
            </w:r>
            <w:r>
              <w:t xml:space="preserve">This group, if configured, will be used for </w:t>
            </w:r>
            <w:r w:rsidRPr="00D86C05">
              <w:t>imminent peril</w:t>
            </w:r>
            <w:r>
              <w:t xml:space="preserve"> communication. If not configured the MCPTT user</w:t>
            </w:r>
            <w:r w:rsidRPr="003C198E">
              <w:t>'</w:t>
            </w:r>
            <w:r>
              <w:t xml:space="preserve">s currently selected group will be used. </w:t>
            </w:r>
          </w:p>
          <w:p w14:paraId="25BE6E4B" w14:textId="77777777" w:rsidR="00171381" w:rsidRDefault="00171381" w:rsidP="00643972">
            <w:pPr>
              <w:pStyle w:val="TAN"/>
            </w:pPr>
            <w:r>
              <w:t>NOTE</w:t>
            </w:r>
            <w:r>
              <w:rPr>
                <w:rFonts w:eastAsia="Calibri Light" w:cs="Arial"/>
                <w:szCs w:val="18"/>
                <w:lang w:eastAsia="zh-CN"/>
              </w:rPr>
              <w:t> </w:t>
            </w:r>
            <w:r>
              <w:t>9:</w:t>
            </w:r>
            <w:r>
              <w:tab/>
              <w:t>The use of the parameter is left to implementation.</w:t>
            </w:r>
          </w:p>
          <w:p w14:paraId="568261DC" w14:textId="621D9644" w:rsidR="00123790" w:rsidRPr="00AB5FED" w:rsidRDefault="00123790" w:rsidP="00643972">
            <w:pPr>
              <w:pStyle w:val="TAN"/>
            </w:pPr>
            <w:r>
              <w:t>NOTE 10:</w:t>
            </w:r>
            <w:r>
              <w:tab/>
              <w:t>Further differentiation on authorisation for requesting location information based on detailed characterstics (e.g. MC organization, MC service ID, functional alias) is left to implementation.</w:t>
            </w:r>
          </w:p>
        </w:tc>
      </w:tr>
    </w:tbl>
    <w:p w14:paraId="56850CDA" w14:textId="77777777" w:rsidR="00171381" w:rsidRPr="00AB5FED" w:rsidRDefault="00171381" w:rsidP="00171381"/>
    <w:p w14:paraId="494AFA5C" w14:textId="77777777" w:rsidR="00171381" w:rsidRPr="00AB5FED" w:rsidRDefault="00171381" w:rsidP="00171381">
      <w:pPr>
        <w:pStyle w:val="TH"/>
        <w:rPr>
          <w:lang w:eastAsia="ko-KR"/>
        </w:rPr>
      </w:pPr>
      <w:r w:rsidRPr="00AB5FED">
        <w:lastRenderedPageBreak/>
        <w:t>Table </w:t>
      </w:r>
      <w:r>
        <w:t>A</w:t>
      </w:r>
      <w:r w:rsidRPr="00AB5FED">
        <w:t>.</w:t>
      </w:r>
      <w:r w:rsidRPr="00AB5FED">
        <w:rPr>
          <w:lang w:eastAsia="ko-KR"/>
        </w:rPr>
        <w:t>3</w:t>
      </w:r>
      <w:r w:rsidRPr="00AB5FED">
        <w:t>-</w:t>
      </w:r>
      <w:r w:rsidRPr="00AB5FED">
        <w:rPr>
          <w:lang w:eastAsia="ko-KR"/>
        </w:rPr>
        <w:t>2</w:t>
      </w:r>
      <w:r w:rsidRPr="00AB5FED">
        <w:t xml:space="preserve">: </w:t>
      </w:r>
      <w:r w:rsidRPr="00AB5FED">
        <w:rPr>
          <w:lang w:eastAsia="ko-KR"/>
        </w:rPr>
        <w:t>MCPTT user profile data (on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235"/>
        <w:gridCol w:w="900"/>
        <w:gridCol w:w="990"/>
        <w:gridCol w:w="1440"/>
        <w:gridCol w:w="1080"/>
      </w:tblGrid>
      <w:tr w:rsidR="00171381" w:rsidRPr="00AB5FED" w14:paraId="08B8BA28"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C737C3A" w14:textId="77777777" w:rsidR="00171381" w:rsidRPr="00AB5FED" w:rsidRDefault="00171381" w:rsidP="00643972">
            <w:pPr>
              <w:pStyle w:val="TAH"/>
              <w:rPr>
                <w:lang w:eastAsia="en-GB"/>
              </w:rPr>
            </w:pPr>
            <w:r w:rsidRPr="00AB5FED">
              <w:rPr>
                <w:lang w:eastAsia="en-GB"/>
              </w:rPr>
              <w:t>Reference</w:t>
            </w:r>
          </w:p>
        </w:tc>
        <w:tc>
          <w:tcPr>
            <w:tcW w:w="3235" w:type="dxa"/>
            <w:tcBorders>
              <w:top w:val="single" w:sz="4" w:space="0" w:color="auto"/>
              <w:left w:val="single" w:sz="4" w:space="0" w:color="auto"/>
              <w:bottom w:val="single" w:sz="4" w:space="0" w:color="auto"/>
              <w:right w:val="single" w:sz="4" w:space="0" w:color="auto"/>
            </w:tcBorders>
            <w:vAlign w:val="center"/>
            <w:hideMark/>
          </w:tcPr>
          <w:p w14:paraId="5571B0FC" w14:textId="77777777" w:rsidR="00171381" w:rsidRPr="00AB5FED" w:rsidRDefault="00171381" w:rsidP="00643972">
            <w:pPr>
              <w:pStyle w:val="TAH"/>
              <w:rPr>
                <w:rFonts w:eastAsia="Malgun Gothic"/>
                <w:lang w:eastAsia="ko-KR"/>
              </w:rPr>
            </w:pPr>
            <w:r w:rsidRPr="00AB5FED">
              <w:rPr>
                <w:lang w:eastAsia="en-GB"/>
              </w:rPr>
              <w:t>Parameter description</w:t>
            </w:r>
          </w:p>
        </w:tc>
        <w:tc>
          <w:tcPr>
            <w:tcW w:w="900" w:type="dxa"/>
            <w:tcBorders>
              <w:top w:val="single" w:sz="4" w:space="0" w:color="auto"/>
              <w:left w:val="single" w:sz="4" w:space="0" w:color="auto"/>
              <w:bottom w:val="single" w:sz="4" w:space="0" w:color="auto"/>
              <w:right w:val="single" w:sz="4" w:space="0" w:color="auto"/>
            </w:tcBorders>
          </w:tcPr>
          <w:p w14:paraId="059F8D51" w14:textId="77777777" w:rsidR="00171381" w:rsidRPr="00AB5FED" w:rsidRDefault="00171381" w:rsidP="00643972">
            <w:pPr>
              <w:pStyle w:val="TAH"/>
              <w:rPr>
                <w:lang w:eastAsia="en-GB"/>
              </w:rPr>
            </w:pPr>
            <w:r w:rsidRPr="00AB5FED">
              <w:rPr>
                <w:lang w:eastAsia="en-GB"/>
              </w:rPr>
              <w:t>MCPTT UE</w:t>
            </w:r>
          </w:p>
        </w:tc>
        <w:tc>
          <w:tcPr>
            <w:tcW w:w="990" w:type="dxa"/>
            <w:tcBorders>
              <w:top w:val="single" w:sz="4" w:space="0" w:color="auto"/>
              <w:left w:val="single" w:sz="4" w:space="0" w:color="auto"/>
              <w:bottom w:val="single" w:sz="4" w:space="0" w:color="auto"/>
              <w:right w:val="single" w:sz="4" w:space="0" w:color="auto"/>
            </w:tcBorders>
          </w:tcPr>
          <w:p w14:paraId="54FD00C4" w14:textId="77777777" w:rsidR="00171381" w:rsidRPr="00AB5FED" w:rsidRDefault="00171381" w:rsidP="00643972">
            <w:pPr>
              <w:pStyle w:val="TAH"/>
              <w:rPr>
                <w:lang w:eastAsia="en-GB"/>
              </w:rPr>
            </w:pPr>
            <w:r w:rsidRPr="00AB5FED">
              <w:rPr>
                <w:lang w:eastAsia="en-GB"/>
              </w:rPr>
              <w:t>MCPTT Server</w:t>
            </w:r>
          </w:p>
        </w:tc>
        <w:tc>
          <w:tcPr>
            <w:tcW w:w="1440" w:type="dxa"/>
            <w:tcBorders>
              <w:top w:val="single" w:sz="4" w:space="0" w:color="auto"/>
              <w:left w:val="single" w:sz="4" w:space="0" w:color="auto"/>
              <w:bottom w:val="single" w:sz="4" w:space="0" w:color="auto"/>
              <w:right w:val="single" w:sz="4" w:space="0" w:color="auto"/>
            </w:tcBorders>
          </w:tcPr>
          <w:p w14:paraId="09133CB8"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420D0655" w14:textId="77777777" w:rsidR="00171381" w:rsidRPr="00AB5FED" w:rsidDel="00A5434D" w:rsidRDefault="00171381" w:rsidP="00643972">
            <w:pPr>
              <w:pStyle w:val="TAH"/>
              <w:rPr>
                <w:lang w:eastAsia="en-GB"/>
              </w:rPr>
            </w:pPr>
            <w:r w:rsidRPr="00AB5FED">
              <w:rPr>
                <w:lang w:eastAsia="en-GB"/>
              </w:rPr>
              <w:t>MCPTT user database</w:t>
            </w:r>
          </w:p>
        </w:tc>
      </w:tr>
      <w:tr w:rsidR="00171381" w:rsidRPr="00AB5FED" w14:paraId="5E646035"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1CA4AC0" w14:textId="77777777" w:rsidR="00171381" w:rsidRPr="00AB5FED" w:rsidRDefault="00171381" w:rsidP="00643972">
            <w:pPr>
              <w:pStyle w:val="TAL"/>
              <w:rPr>
                <w:szCs w:val="18"/>
              </w:rPr>
            </w:pPr>
            <w:r w:rsidRPr="00AB5FED">
              <w:rPr>
                <w:szCs w:val="18"/>
              </w:rPr>
              <w:t>[R-5.1.5-001]</w:t>
            </w:r>
            <w:r>
              <w:rPr>
                <w:szCs w:val="18"/>
              </w:rPr>
              <w:t>,</w:t>
            </w:r>
          </w:p>
          <w:p w14:paraId="38A286C3" w14:textId="77777777" w:rsidR="00171381" w:rsidRPr="00AB5FED" w:rsidRDefault="00171381" w:rsidP="00643972">
            <w:pPr>
              <w:pStyle w:val="TAL"/>
              <w:rPr>
                <w:szCs w:val="18"/>
              </w:rPr>
            </w:pPr>
            <w:r w:rsidRPr="00AB5FED">
              <w:rPr>
                <w:szCs w:val="18"/>
              </w:rPr>
              <w:t>[R-5.1.5-002]</w:t>
            </w:r>
            <w:r>
              <w:rPr>
                <w:szCs w:val="18"/>
              </w:rPr>
              <w:t>,</w:t>
            </w:r>
          </w:p>
          <w:p w14:paraId="4E18A69A" w14:textId="77777777" w:rsidR="00171381" w:rsidRDefault="00171381" w:rsidP="00643972">
            <w:pPr>
              <w:pStyle w:val="TAL"/>
              <w:rPr>
                <w:szCs w:val="18"/>
              </w:rPr>
            </w:pPr>
            <w:r w:rsidRPr="00AB5FED">
              <w:rPr>
                <w:szCs w:val="18"/>
              </w:rPr>
              <w:t>[R-5.10-001]</w:t>
            </w:r>
            <w:r>
              <w:rPr>
                <w:szCs w:val="18"/>
              </w:rPr>
              <w:t>,</w:t>
            </w:r>
          </w:p>
          <w:p w14:paraId="22BC51E4" w14:textId="77777777" w:rsidR="00171381" w:rsidRDefault="00171381" w:rsidP="00643972">
            <w:pPr>
              <w:pStyle w:val="TAL"/>
            </w:pPr>
            <w:r w:rsidRPr="00482651">
              <w:t>[R-6.4.7-002]</w:t>
            </w:r>
            <w:r>
              <w:t>,</w:t>
            </w:r>
          </w:p>
          <w:p w14:paraId="2D9E598B" w14:textId="77777777" w:rsidR="00171381" w:rsidRPr="00AB5FED" w:rsidRDefault="00171381" w:rsidP="00643972">
            <w:pPr>
              <w:pStyle w:val="TAL"/>
            </w:pPr>
            <w:r w:rsidRPr="00482651">
              <w:t>[R-6.8.1-008]</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EDDE870" w14:textId="77777777" w:rsidR="00171381" w:rsidRPr="00AB5FED" w:rsidRDefault="00171381" w:rsidP="00643972">
            <w:pPr>
              <w:pStyle w:val="TAL"/>
            </w:pPr>
            <w:r w:rsidRPr="00AB5FED">
              <w:t>List of on-network MCPTT groups for use by an MCPTT user</w:t>
            </w:r>
          </w:p>
        </w:tc>
        <w:tc>
          <w:tcPr>
            <w:tcW w:w="900" w:type="dxa"/>
            <w:tcBorders>
              <w:top w:val="single" w:sz="4" w:space="0" w:color="auto"/>
              <w:left w:val="single" w:sz="4" w:space="0" w:color="auto"/>
              <w:bottom w:val="single" w:sz="4" w:space="0" w:color="auto"/>
              <w:right w:val="single" w:sz="4" w:space="0" w:color="auto"/>
            </w:tcBorders>
          </w:tcPr>
          <w:p w14:paraId="122ADA58"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1072AA7"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AFC037C" w14:textId="77777777" w:rsidR="00171381" w:rsidRPr="00AB5FED"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111E9C71" w14:textId="77777777" w:rsidR="00171381" w:rsidRPr="00AB5FED" w:rsidRDefault="00171381" w:rsidP="00643972">
            <w:pPr>
              <w:pStyle w:val="TAL"/>
              <w:jc w:val="center"/>
            </w:pPr>
          </w:p>
        </w:tc>
      </w:tr>
      <w:tr w:rsidR="00171381" w:rsidRPr="00AB5FED" w14:paraId="2159B15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BCBC432" w14:textId="77777777" w:rsidR="00171381" w:rsidRPr="00AB5FED" w:rsidRDefault="00171381" w:rsidP="00643972">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63327E11" w14:textId="77777777" w:rsidR="00171381" w:rsidRPr="00AB5FED" w:rsidRDefault="00171381" w:rsidP="00643972">
            <w:pPr>
              <w:pStyle w:val="TAL"/>
            </w:pPr>
            <w:r>
              <w:t>&gt; MCPTT Group ID</w:t>
            </w:r>
          </w:p>
        </w:tc>
        <w:tc>
          <w:tcPr>
            <w:tcW w:w="900" w:type="dxa"/>
            <w:tcBorders>
              <w:top w:val="single" w:sz="4" w:space="0" w:color="auto"/>
              <w:left w:val="single" w:sz="4" w:space="0" w:color="auto"/>
              <w:bottom w:val="single" w:sz="4" w:space="0" w:color="auto"/>
              <w:right w:val="single" w:sz="4" w:space="0" w:color="auto"/>
            </w:tcBorders>
          </w:tcPr>
          <w:p w14:paraId="231B2C18" w14:textId="77777777" w:rsidR="00171381" w:rsidRPr="00AB5FED" w:rsidDel="004255C9"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647746FE" w14:textId="77777777" w:rsidR="00171381" w:rsidRPr="00AB5FED" w:rsidDel="004255C9"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EEB79E8" w14:textId="77777777" w:rsidR="00171381" w:rsidRPr="00AB5FED" w:rsidDel="004255C9"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AB087E2" w14:textId="77777777" w:rsidR="00171381" w:rsidRPr="00AB5FED" w:rsidDel="004255C9" w:rsidRDefault="00171381" w:rsidP="00643972">
            <w:pPr>
              <w:pStyle w:val="TAL"/>
              <w:jc w:val="center"/>
              <w:rPr>
                <w:lang w:eastAsia="zh-CN"/>
              </w:rPr>
            </w:pPr>
            <w:r>
              <w:rPr>
                <w:lang w:eastAsia="zh-CN"/>
              </w:rPr>
              <w:t>Y</w:t>
            </w:r>
          </w:p>
        </w:tc>
      </w:tr>
      <w:tr w:rsidR="00171381" w:rsidRPr="00AB5FED" w14:paraId="7391CD3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8F4E79E" w14:textId="77777777" w:rsidR="00171381" w:rsidRPr="00AB5FED" w:rsidRDefault="00171381" w:rsidP="00643972">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366654CB" w14:textId="77777777" w:rsidR="00171381" w:rsidRPr="00AB5FED" w:rsidRDefault="00171381" w:rsidP="00643972">
            <w:pPr>
              <w:pStyle w:val="TAL"/>
            </w:pPr>
            <w:r>
              <w:t>&gt; Application plane server identity information of group management server where group is defined</w:t>
            </w:r>
          </w:p>
        </w:tc>
        <w:tc>
          <w:tcPr>
            <w:tcW w:w="900" w:type="dxa"/>
            <w:tcBorders>
              <w:top w:val="single" w:sz="4" w:space="0" w:color="auto"/>
              <w:left w:val="single" w:sz="4" w:space="0" w:color="auto"/>
              <w:bottom w:val="single" w:sz="4" w:space="0" w:color="auto"/>
              <w:right w:val="single" w:sz="4" w:space="0" w:color="auto"/>
            </w:tcBorders>
          </w:tcPr>
          <w:p w14:paraId="0ECFB2A9" w14:textId="77777777" w:rsidR="00171381" w:rsidRPr="00AB5FED" w:rsidDel="004255C9"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5105B8BD" w14:textId="77777777" w:rsidR="00171381" w:rsidRPr="00AB5FED" w:rsidDel="004255C9"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38CFF1A" w14:textId="77777777" w:rsidR="00171381" w:rsidRPr="00AB5FED" w:rsidDel="004255C9"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33237D7C" w14:textId="77777777" w:rsidR="00171381" w:rsidRPr="00AB5FED" w:rsidDel="004255C9" w:rsidRDefault="00171381" w:rsidP="00643972">
            <w:pPr>
              <w:pStyle w:val="TAL"/>
              <w:jc w:val="center"/>
              <w:rPr>
                <w:lang w:eastAsia="zh-CN"/>
              </w:rPr>
            </w:pPr>
          </w:p>
        </w:tc>
      </w:tr>
      <w:tr w:rsidR="00171381" w:rsidRPr="00AB5FED" w14:paraId="005404F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B7BC380" w14:textId="77777777" w:rsidR="00171381" w:rsidRPr="00AB5FED" w:rsidRDefault="00171381" w:rsidP="00643972">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1607E8A2" w14:textId="77777777" w:rsidR="00171381" w:rsidRDefault="00171381" w:rsidP="00643972">
            <w:pPr>
              <w:pStyle w:val="TAL"/>
            </w:pPr>
            <w:r>
              <w:rPr>
                <w:rFonts w:cs="Arial"/>
                <w:szCs w:val="18"/>
              </w:rPr>
              <w:t>&gt;&gt; Server URI</w:t>
            </w:r>
          </w:p>
        </w:tc>
        <w:tc>
          <w:tcPr>
            <w:tcW w:w="900" w:type="dxa"/>
            <w:tcBorders>
              <w:top w:val="single" w:sz="4" w:space="0" w:color="auto"/>
              <w:left w:val="single" w:sz="4" w:space="0" w:color="auto"/>
              <w:bottom w:val="single" w:sz="4" w:space="0" w:color="auto"/>
              <w:right w:val="single" w:sz="4" w:space="0" w:color="auto"/>
            </w:tcBorders>
          </w:tcPr>
          <w:p w14:paraId="48744E3E" w14:textId="77777777" w:rsidR="00171381" w:rsidDel="006542B7" w:rsidRDefault="00171381" w:rsidP="00643972">
            <w:pPr>
              <w:pStyle w:val="TAL"/>
              <w:jc w:val="cente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0EA6DA0" w14:textId="77777777" w:rsidR="00171381" w:rsidDel="006542B7" w:rsidRDefault="00171381" w:rsidP="00643972">
            <w:pPr>
              <w:pStyle w:val="TAL"/>
              <w:jc w:val="cente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2C7C6972" w14:textId="77777777" w:rsidR="00171381" w:rsidDel="006542B7" w:rsidRDefault="00171381" w:rsidP="00643972">
            <w:pPr>
              <w:pStyle w:val="TAL"/>
              <w:jc w:val="cente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BE5F77B" w14:textId="77777777" w:rsidR="00171381" w:rsidDel="006542B7" w:rsidRDefault="00171381" w:rsidP="00643972">
            <w:pPr>
              <w:pStyle w:val="TAL"/>
              <w:jc w:val="center"/>
              <w:rPr>
                <w:lang w:eastAsia="zh-CN"/>
              </w:rPr>
            </w:pPr>
            <w:r>
              <w:rPr>
                <w:lang w:eastAsia="zh-CN"/>
              </w:rPr>
              <w:t>Y</w:t>
            </w:r>
          </w:p>
        </w:tc>
      </w:tr>
      <w:tr w:rsidR="00171381" w:rsidRPr="00AB5FED" w14:paraId="11B90DA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24E9AE5" w14:textId="77777777" w:rsidR="00171381" w:rsidRPr="00AB5FED" w:rsidRDefault="00171381" w:rsidP="00643972">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0C991B03" w14:textId="3CF948B9" w:rsidR="00171381" w:rsidRDefault="00171381" w:rsidP="00643972">
            <w:pPr>
              <w:pStyle w:val="TAL"/>
            </w:pPr>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w:t>
            </w:r>
            <w:r w:rsidR="004A3F1A">
              <w:rPr>
                <w:rFonts w:cs="Arial"/>
                <w:szCs w:val="18"/>
              </w:rPr>
              <w:t> </w:t>
            </w:r>
            <w:r>
              <w:rPr>
                <w:rFonts w:cs="Arial"/>
                <w:szCs w:val="18"/>
              </w:rPr>
              <w:t>NOTE 1)</w:t>
            </w:r>
          </w:p>
        </w:tc>
        <w:tc>
          <w:tcPr>
            <w:tcW w:w="900" w:type="dxa"/>
            <w:tcBorders>
              <w:top w:val="single" w:sz="4" w:space="0" w:color="auto"/>
              <w:left w:val="single" w:sz="4" w:space="0" w:color="auto"/>
              <w:bottom w:val="single" w:sz="4" w:space="0" w:color="auto"/>
              <w:right w:val="single" w:sz="4" w:space="0" w:color="auto"/>
            </w:tcBorders>
          </w:tcPr>
          <w:p w14:paraId="68ADFF74" w14:textId="77777777" w:rsidR="00171381" w:rsidDel="006542B7"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62DFC46" w14:textId="77777777" w:rsidR="00171381" w:rsidDel="006542B7"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D34024A" w14:textId="77777777" w:rsidR="00171381" w:rsidDel="006542B7"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2F48AA46" w14:textId="77777777" w:rsidR="00171381" w:rsidDel="006542B7" w:rsidRDefault="00171381" w:rsidP="00643972">
            <w:pPr>
              <w:pStyle w:val="TAL"/>
              <w:jc w:val="center"/>
              <w:rPr>
                <w:lang w:eastAsia="zh-CN"/>
              </w:rPr>
            </w:pPr>
          </w:p>
        </w:tc>
      </w:tr>
      <w:tr w:rsidR="00171381" w:rsidRPr="00AB5FED" w14:paraId="1E72063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34DB1CA" w14:textId="77777777" w:rsidR="00171381" w:rsidRPr="00AB5FED" w:rsidRDefault="00171381" w:rsidP="00643972">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56AA37FF" w14:textId="77777777" w:rsidR="00171381" w:rsidRDefault="00171381" w:rsidP="00643972">
            <w:pPr>
              <w:pStyle w:val="TAL"/>
            </w:pPr>
            <w:r>
              <w:rPr>
                <w:rFonts w:cs="Arial"/>
                <w:szCs w:val="18"/>
              </w:rPr>
              <w:t>&gt;&gt; Server URI</w:t>
            </w:r>
          </w:p>
        </w:tc>
        <w:tc>
          <w:tcPr>
            <w:tcW w:w="900" w:type="dxa"/>
            <w:tcBorders>
              <w:top w:val="single" w:sz="4" w:space="0" w:color="auto"/>
              <w:left w:val="single" w:sz="4" w:space="0" w:color="auto"/>
              <w:bottom w:val="single" w:sz="4" w:space="0" w:color="auto"/>
              <w:right w:val="single" w:sz="4" w:space="0" w:color="auto"/>
            </w:tcBorders>
          </w:tcPr>
          <w:p w14:paraId="5B331285" w14:textId="77777777" w:rsidR="00171381" w:rsidDel="006542B7" w:rsidRDefault="00171381" w:rsidP="00643972">
            <w:pPr>
              <w:pStyle w:val="TAL"/>
              <w:jc w:val="cente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515A63D6" w14:textId="77777777" w:rsidR="00171381" w:rsidDel="006542B7" w:rsidRDefault="00171381" w:rsidP="00643972">
            <w:pPr>
              <w:pStyle w:val="TAL"/>
              <w:jc w:val="cente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13B4FBAF" w14:textId="77777777" w:rsidR="00171381" w:rsidDel="006542B7" w:rsidRDefault="00171381" w:rsidP="00643972">
            <w:pPr>
              <w:pStyle w:val="TAL"/>
              <w:jc w:val="cente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2128347B" w14:textId="77777777" w:rsidR="00171381" w:rsidDel="006542B7" w:rsidRDefault="00171381" w:rsidP="00643972">
            <w:pPr>
              <w:pStyle w:val="TAL"/>
              <w:jc w:val="center"/>
              <w:rPr>
                <w:lang w:eastAsia="zh-CN"/>
              </w:rPr>
            </w:pPr>
            <w:r>
              <w:rPr>
                <w:lang w:eastAsia="zh-CN"/>
              </w:rPr>
              <w:t>Y</w:t>
            </w:r>
          </w:p>
        </w:tc>
      </w:tr>
      <w:tr w:rsidR="00171381" w:rsidRPr="00AB5FED" w14:paraId="79C102B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7660471" w14:textId="77777777" w:rsidR="00171381" w:rsidRPr="00AB5FED" w:rsidRDefault="00171381" w:rsidP="00643972">
            <w:pPr>
              <w:pStyle w:val="TAL"/>
              <w:rPr>
                <w:szCs w:val="18"/>
              </w:rPr>
            </w:pPr>
            <w:r>
              <w:t>3GPP TS </w:t>
            </w:r>
            <w:r w:rsidRPr="006F1700">
              <w:t>33.180</w:t>
            </w:r>
            <w:r>
              <w:t> [19]</w:t>
            </w:r>
          </w:p>
        </w:tc>
        <w:tc>
          <w:tcPr>
            <w:tcW w:w="3235" w:type="dxa"/>
            <w:tcBorders>
              <w:top w:val="single" w:sz="4" w:space="0" w:color="auto"/>
              <w:left w:val="single" w:sz="4" w:space="0" w:color="auto"/>
              <w:bottom w:val="single" w:sz="4" w:space="0" w:color="auto"/>
              <w:right w:val="single" w:sz="4" w:space="0" w:color="auto"/>
            </w:tcBorders>
          </w:tcPr>
          <w:p w14:paraId="3FC511F5" w14:textId="15D85D6C" w:rsidR="00171381" w:rsidRDefault="00171381" w:rsidP="00643972">
            <w:pPr>
              <w:pStyle w:val="TAL"/>
              <w:rPr>
                <w:rFonts w:cs="Arial"/>
                <w:szCs w:val="18"/>
              </w:rPr>
            </w:pPr>
            <w:r>
              <w:t>&gt; KMSUri for security domain of group (see</w:t>
            </w:r>
            <w:r w:rsidR="004A3F1A">
              <w:t> </w:t>
            </w:r>
            <w:r>
              <w:t>NOTE 3)</w:t>
            </w:r>
          </w:p>
        </w:tc>
        <w:tc>
          <w:tcPr>
            <w:tcW w:w="900" w:type="dxa"/>
            <w:tcBorders>
              <w:top w:val="single" w:sz="4" w:space="0" w:color="auto"/>
              <w:left w:val="single" w:sz="4" w:space="0" w:color="auto"/>
              <w:bottom w:val="single" w:sz="4" w:space="0" w:color="auto"/>
              <w:right w:val="single" w:sz="4" w:space="0" w:color="auto"/>
            </w:tcBorders>
          </w:tcPr>
          <w:p w14:paraId="064EB29C" w14:textId="77777777" w:rsidR="00171381" w:rsidRDefault="00171381" w:rsidP="00643972">
            <w:pPr>
              <w:pStyle w:val="TAL"/>
              <w:jc w:val="center"/>
              <w:rPr>
                <w:rFonts w:cs="Arial"/>
                <w:szCs w:val="18"/>
              </w:rPr>
            </w:pPr>
            <w:r>
              <w:t>Y</w:t>
            </w:r>
          </w:p>
        </w:tc>
        <w:tc>
          <w:tcPr>
            <w:tcW w:w="990" w:type="dxa"/>
            <w:tcBorders>
              <w:top w:val="single" w:sz="4" w:space="0" w:color="auto"/>
              <w:left w:val="single" w:sz="4" w:space="0" w:color="auto"/>
              <w:bottom w:val="single" w:sz="4" w:space="0" w:color="auto"/>
              <w:right w:val="single" w:sz="4" w:space="0" w:color="auto"/>
            </w:tcBorders>
          </w:tcPr>
          <w:p w14:paraId="1426AC8B" w14:textId="77777777" w:rsidR="00171381" w:rsidRDefault="00171381" w:rsidP="00643972">
            <w:pPr>
              <w:pStyle w:val="TAL"/>
              <w:jc w:val="center"/>
              <w:rPr>
                <w:rFonts w:cs="Arial"/>
                <w:szCs w:val="18"/>
              </w:rPr>
            </w:pPr>
            <w:r>
              <w:t>Y</w:t>
            </w:r>
          </w:p>
        </w:tc>
        <w:tc>
          <w:tcPr>
            <w:tcW w:w="1440" w:type="dxa"/>
            <w:tcBorders>
              <w:top w:val="single" w:sz="4" w:space="0" w:color="auto"/>
              <w:left w:val="single" w:sz="4" w:space="0" w:color="auto"/>
              <w:bottom w:val="single" w:sz="4" w:space="0" w:color="auto"/>
              <w:right w:val="single" w:sz="4" w:space="0" w:color="auto"/>
            </w:tcBorders>
          </w:tcPr>
          <w:p w14:paraId="2AB607DF" w14:textId="77777777" w:rsidR="00171381" w:rsidRDefault="00171381" w:rsidP="00643972">
            <w:pPr>
              <w:pStyle w:val="TAL"/>
              <w:jc w:val="center"/>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2458B268" w14:textId="77777777" w:rsidR="00171381" w:rsidRDefault="00171381" w:rsidP="00643972">
            <w:pPr>
              <w:pStyle w:val="TAL"/>
              <w:jc w:val="center"/>
              <w:rPr>
                <w:lang w:eastAsia="zh-CN"/>
              </w:rPr>
            </w:pPr>
            <w:r>
              <w:rPr>
                <w:lang w:eastAsia="zh-CN"/>
              </w:rPr>
              <w:t>Y</w:t>
            </w:r>
          </w:p>
        </w:tc>
      </w:tr>
      <w:tr w:rsidR="00171381" w:rsidRPr="00AB5FED" w14:paraId="02137D5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C912201" w14:textId="77777777" w:rsidR="00171381" w:rsidRPr="00AB5FED" w:rsidRDefault="00171381" w:rsidP="00643972">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66D27B2B" w14:textId="074E894F" w:rsidR="00171381" w:rsidRPr="00AB5FED" w:rsidRDefault="00171381" w:rsidP="00643972">
            <w:pPr>
              <w:pStyle w:val="TAL"/>
            </w:pPr>
            <w:r>
              <w:t>&gt; Presentation priority of the group relative to other groups and users (see</w:t>
            </w:r>
            <w:r w:rsidR="004A3F1A">
              <w:t> </w:t>
            </w:r>
            <w:r>
              <w:t>NOTE 2)</w:t>
            </w:r>
          </w:p>
        </w:tc>
        <w:tc>
          <w:tcPr>
            <w:tcW w:w="900" w:type="dxa"/>
            <w:tcBorders>
              <w:top w:val="single" w:sz="4" w:space="0" w:color="auto"/>
              <w:left w:val="single" w:sz="4" w:space="0" w:color="auto"/>
              <w:bottom w:val="single" w:sz="4" w:space="0" w:color="auto"/>
              <w:right w:val="single" w:sz="4" w:space="0" w:color="auto"/>
            </w:tcBorders>
          </w:tcPr>
          <w:p w14:paraId="33CC15BC" w14:textId="77777777" w:rsidR="00171381" w:rsidRPr="00AB5FED" w:rsidDel="004255C9"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76AA377" w14:textId="77777777" w:rsidR="00171381" w:rsidRPr="00AB5FED" w:rsidDel="004255C9"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10DE1BA" w14:textId="77777777" w:rsidR="00171381" w:rsidRPr="00AB5FED" w:rsidDel="004255C9"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C9959B6" w14:textId="77777777" w:rsidR="00171381" w:rsidRPr="00AB5FED" w:rsidDel="004255C9" w:rsidRDefault="00171381" w:rsidP="00643972">
            <w:pPr>
              <w:pStyle w:val="TAL"/>
              <w:jc w:val="center"/>
              <w:rPr>
                <w:lang w:eastAsia="zh-CN"/>
              </w:rPr>
            </w:pPr>
            <w:r>
              <w:rPr>
                <w:lang w:eastAsia="zh-CN"/>
              </w:rPr>
              <w:t>Y</w:t>
            </w:r>
          </w:p>
        </w:tc>
      </w:tr>
      <w:tr w:rsidR="00171381" w:rsidRPr="00FB36D9" w14:paraId="07DE4E2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0BC9E31" w14:textId="77777777" w:rsidR="00171381" w:rsidRPr="00FB36D9" w:rsidRDefault="00171381" w:rsidP="00643972">
            <w:pPr>
              <w:pStyle w:val="TAL"/>
              <w:rPr>
                <w:lang w:val="en-US"/>
              </w:rPr>
            </w:pPr>
            <w:r w:rsidRPr="00FB36D9">
              <w:rPr>
                <w:lang w:val="en-US"/>
              </w:rPr>
              <w:t>[R-6.2.3.7.2-006] of 3GPP TS 22.179 [2]</w:t>
            </w:r>
          </w:p>
        </w:tc>
        <w:tc>
          <w:tcPr>
            <w:tcW w:w="3235" w:type="dxa"/>
            <w:tcBorders>
              <w:top w:val="single" w:sz="4" w:space="0" w:color="auto"/>
              <w:left w:val="single" w:sz="4" w:space="0" w:color="auto"/>
              <w:bottom w:val="single" w:sz="4" w:space="0" w:color="auto"/>
              <w:right w:val="single" w:sz="4" w:space="0" w:color="auto"/>
            </w:tcBorders>
          </w:tcPr>
          <w:p w14:paraId="1F0D95FF" w14:textId="77777777" w:rsidR="00171381" w:rsidRPr="00FB36D9" w:rsidRDefault="00171381" w:rsidP="00643972">
            <w:pPr>
              <w:pStyle w:val="TAL"/>
              <w:rPr>
                <w:lang w:val="en-US"/>
              </w:rPr>
            </w:pPr>
            <w:r w:rsidRPr="00FB36D9">
              <w:rPr>
                <w:lang w:val="en-US"/>
              </w:rPr>
              <w:t>&gt; Authorisation of an MCPTT user to change the maximum number of simultaneous talkers</w:t>
            </w:r>
          </w:p>
        </w:tc>
        <w:tc>
          <w:tcPr>
            <w:tcW w:w="900" w:type="dxa"/>
            <w:tcBorders>
              <w:top w:val="single" w:sz="4" w:space="0" w:color="auto"/>
              <w:left w:val="single" w:sz="4" w:space="0" w:color="auto"/>
              <w:bottom w:val="single" w:sz="4" w:space="0" w:color="auto"/>
              <w:right w:val="single" w:sz="4" w:space="0" w:color="auto"/>
            </w:tcBorders>
          </w:tcPr>
          <w:p w14:paraId="67401A19" w14:textId="77777777" w:rsidR="00171381" w:rsidRPr="00FB36D9" w:rsidRDefault="00171381" w:rsidP="00643972">
            <w:pPr>
              <w:pStyle w:val="TAL"/>
              <w:jc w:val="center"/>
              <w:rPr>
                <w:lang w:val="en-US"/>
              </w:rPr>
            </w:pPr>
            <w:r w:rsidRPr="00FB36D9">
              <w:rPr>
                <w:lang w:val="en-US"/>
              </w:rPr>
              <w:t>Y</w:t>
            </w:r>
          </w:p>
        </w:tc>
        <w:tc>
          <w:tcPr>
            <w:tcW w:w="990" w:type="dxa"/>
            <w:tcBorders>
              <w:top w:val="single" w:sz="4" w:space="0" w:color="auto"/>
              <w:left w:val="single" w:sz="4" w:space="0" w:color="auto"/>
              <w:bottom w:val="single" w:sz="4" w:space="0" w:color="auto"/>
              <w:right w:val="single" w:sz="4" w:space="0" w:color="auto"/>
            </w:tcBorders>
          </w:tcPr>
          <w:p w14:paraId="21360F58" w14:textId="77777777" w:rsidR="00171381" w:rsidRPr="00FB36D9" w:rsidRDefault="00171381" w:rsidP="00643972">
            <w:pPr>
              <w:pStyle w:val="TAL"/>
              <w:jc w:val="center"/>
              <w:rPr>
                <w:lang w:val="en-US"/>
              </w:rPr>
            </w:pPr>
            <w:r w:rsidRPr="00FB36D9">
              <w:rPr>
                <w:lang w:val="en-US"/>
              </w:rPr>
              <w:t>Y</w:t>
            </w:r>
          </w:p>
        </w:tc>
        <w:tc>
          <w:tcPr>
            <w:tcW w:w="1440" w:type="dxa"/>
            <w:tcBorders>
              <w:top w:val="single" w:sz="4" w:space="0" w:color="auto"/>
              <w:left w:val="single" w:sz="4" w:space="0" w:color="auto"/>
              <w:bottom w:val="single" w:sz="4" w:space="0" w:color="auto"/>
              <w:right w:val="single" w:sz="4" w:space="0" w:color="auto"/>
            </w:tcBorders>
          </w:tcPr>
          <w:p w14:paraId="31F769C7" w14:textId="77777777" w:rsidR="00171381" w:rsidRPr="00FB36D9" w:rsidRDefault="00171381" w:rsidP="00643972">
            <w:pPr>
              <w:pStyle w:val="TAL"/>
              <w:jc w:val="center"/>
              <w:rPr>
                <w:lang w:val="en-US"/>
              </w:rPr>
            </w:pPr>
            <w:r w:rsidRPr="00FB36D9">
              <w:rPr>
                <w:lang w:val="en-US"/>
              </w:rPr>
              <w:t>Y</w:t>
            </w:r>
          </w:p>
        </w:tc>
        <w:tc>
          <w:tcPr>
            <w:tcW w:w="1080" w:type="dxa"/>
            <w:tcBorders>
              <w:top w:val="single" w:sz="4" w:space="0" w:color="auto"/>
              <w:left w:val="single" w:sz="4" w:space="0" w:color="auto"/>
              <w:bottom w:val="single" w:sz="4" w:space="0" w:color="auto"/>
              <w:right w:val="single" w:sz="4" w:space="0" w:color="auto"/>
            </w:tcBorders>
          </w:tcPr>
          <w:p w14:paraId="7BA1C3B7" w14:textId="77777777" w:rsidR="00171381" w:rsidRPr="00FB36D9" w:rsidRDefault="00171381" w:rsidP="00643972">
            <w:pPr>
              <w:pStyle w:val="TAL"/>
              <w:jc w:val="center"/>
              <w:rPr>
                <w:lang w:val="en-US" w:eastAsia="zh-CN"/>
              </w:rPr>
            </w:pPr>
            <w:r w:rsidRPr="00FB36D9">
              <w:rPr>
                <w:lang w:val="en-US" w:eastAsia="zh-CN"/>
              </w:rPr>
              <w:t>Y</w:t>
            </w:r>
          </w:p>
        </w:tc>
      </w:tr>
      <w:tr w:rsidR="00171381" w:rsidRPr="00AB5FED" w14:paraId="0977BBE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669D036" w14:textId="77777777" w:rsidR="00171381" w:rsidRPr="00AB5FED" w:rsidRDefault="00171381" w:rsidP="00643972">
            <w:pPr>
              <w:pStyle w:val="TAL"/>
            </w:pPr>
            <w:r w:rsidRPr="00AB5FED">
              <w:t>Subclause 5.2.5</w:t>
            </w:r>
            <w:r>
              <w:t xml:space="preserve"> of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p>
        </w:tc>
        <w:tc>
          <w:tcPr>
            <w:tcW w:w="3235" w:type="dxa"/>
            <w:tcBorders>
              <w:top w:val="single" w:sz="4" w:space="0" w:color="auto"/>
              <w:left w:val="single" w:sz="4" w:space="0" w:color="auto"/>
              <w:bottom w:val="single" w:sz="4" w:space="0" w:color="auto"/>
              <w:right w:val="single" w:sz="4" w:space="0" w:color="auto"/>
            </w:tcBorders>
          </w:tcPr>
          <w:p w14:paraId="5465ACD7" w14:textId="77777777" w:rsidR="00171381" w:rsidRPr="00AB5FED" w:rsidRDefault="00171381" w:rsidP="00643972">
            <w:pPr>
              <w:pStyle w:val="TAL"/>
            </w:pPr>
            <w:r>
              <w:t>List of g</w:t>
            </w:r>
            <w:r w:rsidRPr="00AB5FED">
              <w:t>roup</w:t>
            </w:r>
            <w:r>
              <w:t>s</w:t>
            </w:r>
            <w:r w:rsidRPr="00AB5FED">
              <w:t xml:space="preserve"> user implicitly affiliates to after </w:t>
            </w:r>
            <w:r>
              <w:t>MCPTT service authorization for the user</w:t>
            </w:r>
          </w:p>
        </w:tc>
        <w:tc>
          <w:tcPr>
            <w:tcW w:w="900" w:type="dxa"/>
            <w:tcBorders>
              <w:top w:val="single" w:sz="4" w:space="0" w:color="auto"/>
              <w:left w:val="single" w:sz="4" w:space="0" w:color="auto"/>
              <w:bottom w:val="single" w:sz="4" w:space="0" w:color="auto"/>
              <w:right w:val="single" w:sz="4" w:space="0" w:color="auto"/>
            </w:tcBorders>
          </w:tcPr>
          <w:p w14:paraId="5BA48C72"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52ACD12C"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4AE16411" w14:textId="77777777" w:rsidR="00171381" w:rsidRPr="00AB5FED"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43C8CD45" w14:textId="77777777" w:rsidR="00171381" w:rsidRPr="00AB5FED" w:rsidRDefault="00171381" w:rsidP="00643972">
            <w:pPr>
              <w:pStyle w:val="TAL"/>
              <w:jc w:val="center"/>
            </w:pPr>
          </w:p>
        </w:tc>
      </w:tr>
      <w:tr w:rsidR="00171381" w:rsidRPr="00AB5FED" w14:paraId="08E1D2F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16FDBEA"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4B5481CA" w14:textId="77777777" w:rsidR="00171381" w:rsidRDefault="00171381" w:rsidP="00643972">
            <w:pPr>
              <w:pStyle w:val="TAL"/>
            </w:pPr>
            <w:r>
              <w:t>&gt; MCPTT Group IDs</w:t>
            </w:r>
          </w:p>
        </w:tc>
        <w:tc>
          <w:tcPr>
            <w:tcW w:w="900" w:type="dxa"/>
            <w:tcBorders>
              <w:top w:val="single" w:sz="4" w:space="0" w:color="auto"/>
              <w:left w:val="single" w:sz="4" w:space="0" w:color="auto"/>
              <w:bottom w:val="single" w:sz="4" w:space="0" w:color="auto"/>
              <w:right w:val="single" w:sz="4" w:space="0" w:color="auto"/>
            </w:tcBorders>
          </w:tcPr>
          <w:p w14:paraId="0403FDCD" w14:textId="77777777" w:rsidR="00171381" w:rsidRPr="00AB5FED" w:rsidDel="00152694"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82C45AA" w14:textId="77777777" w:rsidR="00171381" w:rsidRPr="00AB5FED" w:rsidDel="00152694"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5795A55" w14:textId="77777777" w:rsidR="00171381" w:rsidRPr="00AB5FED" w:rsidDel="00152694"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B8B44F8" w14:textId="77777777" w:rsidR="00171381" w:rsidRPr="00AB5FED" w:rsidDel="00152694" w:rsidRDefault="00171381" w:rsidP="00643972">
            <w:pPr>
              <w:pStyle w:val="TAL"/>
              <w:jc w:val="center"/>
              <w:rPr>
                <w:lang w:eastAsia="zh-CN"/>
              </w:rPr>
            </w:pPr>
            <w:r>
              <w:rPr>
                <w:lang w:eastAsia="zh-CN"/>
              </w:rPr>
              <w:t>Y</w:t>
            </w:r>
          </w:p>
        </w:tc>
      </w:tr>
      <w:tr w:rsidR="00171381" w:rsidRPr="00AB5FED" w14:paraId="53D1DE4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67CECF" w14:textId="77777777" w:rsidR="00171381" w:rsidRPr="00AB5FED" w:rsidRDefault="00171381" w:rsidP="00643972">
            <w:pPr>
              <w:pStyle w:val="TAL"/>
            </w:pPr>
            <w:r w:rsidRPr="00AB5FED">
              <w:t>[R-6.4.2-006]</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5B75BD0E" w14:textId="77777777" w:rsidR="00171381" w:rsidRPr="00AB5FED" w:rsidRDefault="00171381" w:rsidP="00643972">
            <w:pPr>
              <w:pStyle w:val="TAL"/>
            </w:pPr>
            <w:r w:rsidRPr="00AB5FED">
              <w:t>Authorisation of a</w:t>
            </w:r>
            <w:r>
              <w:t>n</w:t>
            </w:r>
            <w:r w:rsidRPr="00AB5FED">
              <w:t xml:space="preserve"> </w:t>
            </w:r>
            <w:r>
              <w:t xml:space="preserve">MCPTT </w:t>
            </w:r>
            <w:r w:rsidRPr="00AB5FED">
              <w:t>user to request a list of which groups a</w:t>
            </w:r>
            <w:r>
              <w:t>n</w:t>
            </w:r>
            <w:r w:rsidRPr="00AB5FED">
              <w:t xml:space="preserve"> </w:t>
            </w:r>
            <w:r>
              <w:t xml:space="preserve">MCPTT </w:t>
            </w:r>
            <w:r w:rsidRPr="00AB5FED">
              <w:t>user has affiliated to</w:t>
            </w:r>
          </w:p>
        </w:tc>
        <w:tc>
          <w:tcPr>
            <w:tcW w:w="900" w:type="dxa"/>
            <w:tcBorders>
              <w:top w:val="single" w:sz="4" w:space="0" w:color="auto"/>
              <w:left w:val="single" w:sz="4" w:space="0" w:color="auto"/>
              <w:bottom w:val="single" w:sz="4" w:space="0" w:color="auto"/>
              <w:right w:val="single" w:sz="4" w:space="0" w:color="auto"/>
            </w:tcBorders>
          </w:tcPr>
          <w:p w14:paraId="4EE2A477"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7CC5606"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250D1A7E"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2BE2659" w14:textId="77777777" w:rsidR="00171381" w:rsidRPr="00AB5FED" w:rsidRDefault="00171381" w:rsidP="00643972">
            <w:pPr>
              <w:pStyle w:val="TAL"/>
              <w:jc w:val="center"/>
            </w:pPr>
            <w:r w:rsidRPr="00AB5FED">
              <w:rPr>
                <w:rFonts w:hint="eastAsia"/>
                <w:lang w:eastAsia="zh-CN"/>
              </w:rPr>
              <w:t>Y</w:t>
            </w:r>
          </w:p>
        </w:tc>
      </w:tr>
      <w:tr w:rsidR="00171381" w:rsidRPr="00AB5FED" w14:paraId="1428C7A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54826C1" w14:textId="77777777" w:rsidR="00171381" w:rsidRPr="00AB5FED" w:rsidRDefault="00171381" w:rsidP="00643972">
            <w:pPr>
              <w:pStyle w:val="TAL"/>
            </w:pPr>
            <w:r w:rsidRPr="00AB5FED">
              <w:t>[R-6.4.6.1-002]</w:t>
            </w:r>
            <w:r>
              <w:t>,</w:t>
            </w:r>
          </w:p>
          <w:p w14:paraId="2C037B01" w14:textId="77777777" w:rsidR="00171381" w:rsidRPr="00AB5FED" w:rsidRDefault="00171381" w:rsidP="00643972">
            <w:pPr>
              <w:pStyle w:val="TAL"/>
            </w:pPr>
            <w:r w:rsidRPr="00AB5FED">
              <w:t>[R-6.4.6.1-003]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C929461" w14:textId="77777777" w:rsidR="00171381" w:rsidRPr="00AB5FED" w:rsidRDefault="00171381" w:rsidP="00643972">
            <w:pPr>
              <w:pStyle w:val="TAL"/>
            </w:pPr>
            <w:r w:rsidRPr="00AB5FED">
              <w:t>Authorisation to change affiliated groups of other specified user(s)</w:t>
            </w:r>
          </w:p>
        </w:tc>
        <w:tc>
          <w:tcPr>
            <w:tcW w:w="900" w:type="dxa"/>
            <w:tcBorders>
              <w:top w:val="single" w:sz="4" w:space="0" w:color="auto"/>
              <w:left w:val="single" w:sz="4" w:space="0" w:color="auto"/>
              <w:bottom w:val="single" w:sz="4" w:space="0" w:color="auto"/>
              <w:right w:val="single" w:sz="4" w:space="0" w:color="auto"/>
            </w:tcBorders>
          </w:tcPr>
          <w:p w14:paraId="3E531DDD"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5AD6BD9"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90F1F07"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426160E" w14:textId="77777777" w:rsidR="00171381" w:rsidRPr="00AB5FED" w:rsidRDefault="00171381" w:rsidP="00643972">
            <w:pPr>
              <w:pStyle w:val="TAL"/>
              <w:jc w:val="center"/>
            </w:pPr>
            <w:r w:rsidRPr="00AB5FED">
              <w:rPr>
                <w:rFonts w:hint="eastAsia"/>
                <w:lang w:eastAsia="zh-CN"/>
              </w:rPr>
              <w:t>Y</w:t>
            </w:r>
          </w:p>
        </w:tc>
      </w:tr>
      <w:tr w:rsidR="00171381" w:rsidRPr="00AB5FED" w14:paraId="43F2040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B7FAD06" w14:textId="77777777" w:rsidR="00171381" w:rsidRPr="00AB5FED" w:rsidRDefault="00171381" w:rsidP="00643972">
            <w:pPr>
              <w:pStyle w:val="TAL"/>
            </w:pPr>
            <w:r w:rsidRPr="00AB5FED">
              <w:t>[R-6.4.6.2-001]</w:t>
            </w:r>
            <w:r>
              <w:t>,</w:t>
            </w:r>
            <w:r w:rsidRPr="00AB5FED">
              <w:t xml:space="preserve"> </w:t>
            </w:r>
          </w:p>
          <w:p w14:paraId="6C1DC633" w14:textId="77777777" w:rsidR="00171381" w:rsidRPr="00AB5FED" w:rsidRDefault="00171381" w:rsidP="00643972">
            <w:pPr>
              <w:pStyle w:val="TAL"/>
            </w:pPr>
            <w:r w:rsidRPr="00AB5FED">
              <w:t>[R-6.4.6.2-002]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4D4978A7" w14:textId="77777777" w:rsidR="00171381" w:rsidRPr="00AB5FED" w:rsidRDefault="00171381" w:rsidP="00643972">
            <w:pPr>
              <w:pStyle w:val="TAL"/>
            </w:pPr>
            <w:r w:rsidRPr="00AB5FED">
              <w:t>Authorisation to recommend to specified user(s) to affiliate to specific group(s)</w:t>
            </w:r>
          </w:p>
        </w:tc>
        <w:tc>
          <w:tcPr>
            <w:tcW w:w="900" w:type="dxa"/>
            <w:tcBorders>
              <w:top w:val="single" w:sz="4" w:space="0" w:color="auto"/>
              <w:left w:val="single" w:sz="4" w:space="0" w:color="auto"/>
              <w:bottom w:val="single" w:sz="4" w:space="0" w:color="auto"/>
              <w:right w:val="single" w:sz="4" w:space="0" w:color="auto"/>
            </w:tcBorders>
          </w:tcPr>
          <w:p w14:paraId="16A68EB0"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EBCBE9F"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9E99494"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0F5E229" w14:textId="77777777" w:rsidR="00171381" w:rsidRPr="00AB5FED" w:rsidRDefault="00171381" w:rsidP="00643972">
            <w:pPr>
              <w:pStyle w:val="TAL"/>
              <w:jc w:val="center"/>
            </w:pPr>
            <w:r w:rsidRPr="00AB5FED">
              <w:rPr>
                <w:rFonts w:hint="eastAsia"/>
                <w:lang w:eastAsia="zh-CN"/>
              </w:rPr>
              <w:t>Y</w:t>
            </w:r>
          </w:p>
        </w:tc>
      </w:tr>
      <w:tr w:rsidR="00171381" w:rsidRPr="00AB5FED" w14:paraId="1DD113D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69259AA" w14:textId="77777777" w:rsidR="00171381" w:rsidRPr="00AB5FED" w:rsidRDefault="00171381" w:rsidP="00643972">
            <w:pPr>
              <w:pStyle w:val="TAL"/>
            </w:pPr>
            <w:r w:rsidRPr="00AB5FED">
              <w:t>[R-6.6.1-004]</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7869AA9" w14:textId="77777777" w:rsidR="00171381" w:rsidRPr="00AB5FED" w:rsidRDefault="00171381" w:rsidP="00643972">
            <w:pPr>
              <w:pStyle w:val="TAL"/>
            </w:pPr>
            <w:r w:rsidRPr="00AB5FED">
              <w:t>Authorisation to perform regrouping</w:t>
            </w:r>
          </w:p>
        </w:tc>
        <w:tc>
          <w:tcPr>
            <w:tcW w:w="900" w:type="dxa"/>
            <w:tcBorders>
              <w:top w:val="single" w:sz="4" w:space="0" w:color="auto"/>
              <w:left w:val="single" w:sz="4" w:space="0" w:color="auto"/>
              <w:bottom w:val="single" w:sz="4" w:space="0" w:color="auto"/>
              <w:right w:val="single" w:sz="4" w:space="0" w:color="auto"/>
            </w:tcBorders>
          </w:tcPr>
          <w:p w14:paraId="71E81F4E"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105F256"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0C2EC8F4"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9DFE7EB" w14:textId="77777777" w:rsidR="00171381" w:rsidRPr="00AB5FED" w:rsidRDefault="00171381" w:rsidP="00643972">
            <w:pPr>
              <w:pStyle w:val="TAL"/>
              <w:jc w:val="center"/>
            </w:pPr>
            <w:r w:rsidRPr="00AB5FED">
              <w:rPr>
                <w:rFonts w:hint="eastAsia"/>
                <w:lang w:eastAsia="zh-CN"/>
              </w:rPr>
              <w:t>Y</w:t>
            </w:r>
          </w:p>
        </w:tc>
      </w:tr>
      <w:tr w:rsidR="00171381" w:rsidRPr="00AB5FED" w14:paraId="6DF08D9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8F1ECB3" w14:textId="77777777" w:rsidR="00171381" w:rsidRPr="00AB5FED" w:rsidRDefault="00171381" w:rsidP="00643972">
            <w:pPr>
              <w:pStyle w:val="TAL"/>
            </w:pPr>
            <w:r w:rsidRPr="00AB5FED">
              <w:t>[R-6.7.2-001]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74127C92" w14:textId="77777777" w:rsidR="00171381" w:rsidRPr="00AB5FED" w:rsidRDefault="00171381" w:rsidP="00643972">
            <w:pPr>
              <w:pStyle w:val="TAL"/>
            </w:pPr>
            <w:r w:rsidRPr="00AB5FED">
              <w:t>Presence status is available/not available to other users</w:t>
            </w:r>
          </w:p>
        </w:tc>
        <w:tc>
          <w:tcPr>
            <w:tcW w:w="900" w:type="dxa"/>
            <w:tcBorders>
              <w:top w:val="single" w:sz="4" w:space="0" w:color="auto"/>
              <w:left w:val="single" w:sz="4" w:space="0" w:color="auto"/>
              <w:bottom w:val="single" w:sz="4" w:space="0" w:color="auto"/>
              <w:right w:val="single" w:sz="4" w:space="0" w:color="auto"/>
            </w:tcBorders>
          </w:tcPr>
          <w:p w14:paraId="0441DC76"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6DB3523D"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1366D0EB"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6A698A6E" w14:textId="77777777" w:rsidR="00171381" w:rsidRPr="00AB5FED" w:rsidRDefault="00171381" w:rsidP="00643972">
            <w:pPr>
              <w:pStyle w:val="TAL"/>
              <w:jc w:val="center"/>
            </w:pPr>
            <w:r w:rsidRPr="00AB5FED">
              <w:rPr>
                <w:rFonts w:hint="eastAsia"/>
                <w:lang w:eastAsia="zh-CN"/>
              </w:rPr>
              <w:t>Y</w:t>
            </w:r>
          </w:p>
        </w:tc>
      </w:tr>
      <w:tr w:rsidR="00171381" w:rsidRPr="00AB5FED" w14:paraId="209A5BE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0753F83" w14:textId="77777777" w:rsidR="00171381" w:rsidRPr="00AB5FED" w:rsidRDefault="00171381" w:rsidP="00643972">
            <w:pPr>
              <w:pStyle w:val="TAL"/>
            </w:pPr>
            <w:r w:rsidRPr="00AB5FED">
              <w:t>[R-6.7.1-002]</w:t>
            </w:r>
            <w:r>
              <w:t>,</w:t>
            </w:r>
            <w:r w:rsidRPr="00AB5FED">
              <w:t xml:space="preserve"> </w:t>
            </w:r>
          </w:p>
          <w:p w14:paraId="6D125416" w14:textId="77777777" w:rsidR="00171381" w:rsidRPr="00AB5FED" w:rsidRDefault="00171381" w:rsidP="00643972">
            <w:pPr>
              <w:pStyle w:val="TAL"/>
            </w:pPr>
            <w:r w:rsidRPr="00AB5FED">
              <w:t>[R-6.7.2-002]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7330C57A" w14:textId="77777777" w:rsidR="00171381" w:rsidRPr="00AB5FED" w:rsidRDefault="00171381" w:rsidP="00643972">
            <w:pPr>
              <w:pStyle w:val="TAL"/>
            </w:pPr>
            <w:r>
              <w:t>List of MCPTT users that an MCPTT user is a</w:t>
            </w:r>
            <w:r w:rsidRPr="00AB5FED">
              <w:t>uthoris</w:t>
            </w:r>
            <w:r>
              <w:t>ed</w:t>
            </w:r>
            <w:r w:rsidRPr="00AB5FED">
              <w:t xml:space="preserve"> to obtain presence of</w:t>
            </w:r>
          </w:p>
        </w:tc>
        <w:tc>
          <w:tcPr>
            <w:tcW w:w="900" w:type="dxa"/>
            <w:tcBorders>
              <w:top w:val="single" w:sz="4" w:space="0" w:color="auto"/>
              <w:left w:val="single" w:sz="4" w:space="0" w:color="auto"/>
              <w:bottom w:val="single" w:sz="4" w:space="0" w:color="auto"/>
              <w:right w:val="single" w:sz="4" w:space="0" w:color="auto"/>
            </w:tcBorders>
          </w:tcPr>
          <w:p w14:paraId="3114D255"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6D5C7D8"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2606F73" w14:textId="77777777" w:rsidR="00171381" w:rsidRPr="00AB5FED"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58A081A4" w14:textId="77777777" w:rsidR="00171381" w:rsidRPr="00AB5FED" w:rsidRDefault="00171381" w:rsidP="00643972">
            <w:pPr>
              <w:pStyle w:val="TAL"/>
              <w:jc w:val="center"/>
            </w:pPr>
          </w:p>
        </w:tc>
      </w:tr>
      <w:tr w:rsidR="00171381" w:rsidRPr="00AB5FED" w14:paraId="4D53B06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CC37E69"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52D55A69" w14:textId="77777777" w:rsidR="00171381" w:rsidRDefault="00171381" w:rsidP="00643972">
            <w:pPr>
              <w:pStyle w:val="TAL"/>
            </w:pPr>
            <w:r>
              <w:t>&gt; MCPTT IDs</w:t>
            </w:r>
          </w:p>
        </w:tc>
        <w:tc>
          <w:tcPr>
            <w:tcW w:w="900" w:type="dxa"/>
            <w:tcBorders>
              <w:top w:val="single" w:sz="4" w:space="0" w:color="auto"/>
              <w:left w:val="single" w:sz="4" w:space="0" w:color="auto"/>
              <w:bottom w:val="single" w:sz="4" w:space="0" w:color="auto"/>
              <w:right w:val="single" w:sz="4" w:space="0" w:color="auto"/>
            </w:tcBorders>
          </w:tcPr>
          <w:p w14:paraId="5DFA46EF" w14:textId="77777777" w:rsidR="00171381" w:rsidRPr="00AB5FED" w:rsidDel="008A1757"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65802207" w14:textId="77777777" w:rsidR="00171381" w:rsidRPr="00AB5FED" w:rsidDel="008A1757"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FA65343" w14:textId="77777777" w:rsidR="00171381" w:rsidRPr="00AB5FED" w:rsidDel="008A1757"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2AD520AF" w14:textId="77777777" w:rsidR="00171381" w:rsidRPr="00AB5FED" w:rsidDel="008A1757" w:rsidRDefault="00171381" w:rsidP="00643972">
            <w:pPr>
              <w:pStyle w:val="TAL"/>
              <w:jc w:val="center"/>
              <w:rPr>
                <w:lang w:eastAsia="zh-CN"/>
              </w:rPr>
            </w:pPr>
            <w:r>
              <w:rPr>
                <w:lang w:eastAsia="zh-CN"/>
              </w:rPr>
              <w:t>Y</w:t>
            </w:r>
          </w:p>
        </w:tc>
      </w:tr>
      <w:tr w:rsidR="00171381" w:rsidRPr="00AB5FED" w14:paraId="7ABE55F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EA3C05B" w14:textId="77777777" w:rsidR="00171381" w:rsidRPr="00AB5FED" w:rsidRDefault="00171381" w:rsidP="00643972">
            <w:pPr>
              <w:pStyle w:val="TAL"/>
            </w:pPr>
            <w:r w:rsidRPr="00AB5FED">
              <w:t>[R-6.7.2-003]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0B17217A" w14:textId="77777777" w:rsidR="00171381" w:rsidRPr="00AB5FED" w:rsidRDefault="00171381" w:rsidP="00643972">
            <w:pPr>
              <w:pStyle w:val="TAL"/>
            </w:pPr>
            <w:r w:rsidRPr="00AB5FED">
              <w:t>User is able/ unable to participate in private calls</w:t>
            </w:r>
          </w:p>
        </w:tc>
        <w:tc>
          <w:tcPr>
            <w:tcW w:w="900" w:type="dxa"/>
            <w:tcBorders>
              <w:top w:val="single" w:sz="4" w:space="0" w:color="auto"/>
              <w:left w:val="single" w:sz="4" w:space="0" w:color="auto"/>
              <w:bottom w:val="single" w:sz="4" w:space="0" w:color="auto"/>
              <w:right w:val="single" w:sz="4" w:space="0" w:color="auto"/>
            </w:tcBorders>
          </w:tcPr>
          <w:p w14:paraId="116C0490"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7F7C779"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7AC71E0"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D99A792" w14:textId="77777777" w:rsidR="00171381" w:rsidRPr="00AB5FED" w:rsidRDefault="00171381" w:rsidP="00643972">
            <w:pPr>
              <w:pStyle w:val="TAL"/>
              <w:jc w:val="center"/>
            </w:pPr>
            <w:r w:rsidRPr="00AB5FED">
              <w:rPr>
                <w:rFonts w:hint="eastAsia"/>
                <w:lang w:eastAsia="zh-CN"/>
              </w:rPr>
              <w:t>Y</w:t>
            </w:r>
          </w:p>
        </w:tc>
      </w:tr>
      <w:tr w:rsidR="00171381" w:rsidRPr="00AB5FED" w14:paraId="14F1215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2F5D5D3" w14:textId="77777777" w:rsidR="00171381" w:rsidRPr="00AB5FED" w:rsidRDefault="00171381" w:rsidP="00643972">
            <w:pPr>
              <w:pStyle w:val="TAL"/>
            </w:pPr>
            <w:r w:rsidRPr="00AB5FED">
              <w:t>[R-6.7.1-004]</w:t>
            </w:r>
            <w:r>
              <w:t>,</w:t>
            </w:r>
            <w:r w:rsidRPr="00AB5FED">
              <w:br/>
              <w:t>[R-6.7.2-003]</w:t>
            </w:r>
            <w:r>
              <w:t>,</w:t>
            </w:r>
            <w:r w:rsidRPr="00AB5FED">
              <w:br/>
              <w:t>[R-6.7.2-004]</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5C18F6DD" w14:textId="77777777" w:rsidR="00171381" w:rsidRPr="00AB5FED" w:rsidRDefault="00171381" w:rsidP="00643972">
            <w:pPr>
              <w:pStyle w:val="TAL"/>
            </w:pPr>
            <w:r w:rsidRPr="00AB5FED">
              <w:t>Authorisation to query whether MCPTT User is available for private calls</w:t>
            </w:r>
          </w:p>
        </w:tc>
        <w:tc>
          <w:tcPr>
            <w:tcW w:w="900" w:type="dxa"/>
            <w:tcBorders>
              <w:top w:val="single" w:sz="4" w:space="0" w:color="auto"/>
              <w:left w:val="single" w:sz="4" w:space="0" w:color="auto"/>
              <w:bottom w:val="single" w:sz="4" w:space="0" w:color="auto"/>
              <w:right w:val="single" w:sz="4" w:space="0" w:color="auto"/>
            </w:tcBorders>
          </w:tcPr>
          <w:p w14:paraId="44C355D3"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4C05BD1"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28F2470"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3875A96A" w14:textId="77777777" w:rsidR="00171381" w:rsidRPr="00AB5FED" w:rsidRDefault="00171381" w:rsidP="00643972">
            <w:pPr>
              <w:pStyle w:val="TAL"/>
              <w:jc w:val="center"/>
            </w:pPr>
            <w:r w:rsidRPr="00AB5FED">
              <w:rPr>
                <w:rFonts w:hint="eastAsia"/>
                <w:lang w:eastAsia="zh-CN"/>
              </w:rPr>
              <w:t>Y</w:t>
            </w:r>
          </w:p>
        </w:tc>
      </w:tr>
      <w:tr w:rsidR="00171381" w:rsidRPr="00AB5FED" w14:paraId="646A9FE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1992502" w14:textId="77777777" w:rsidR="00171381" w:rsidRPr="00AB5FED" w:rsidRDefault="00171381" w:rsidP="00643972">
            <w:pPr>
              <w:pStyle w:val="TAL"/>
            </w:pPr>
            <w:r w:rsidRPr="00AB5FED">
              <w:t>[R-6.7.1-010]</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6B2D70C0" w14:textId="77777777" w:rsidR="00171381" w:rsidRPr="00AB5FED" w:rsidRDefault="00171381" w:rsidP="00643972">
            <w:pPr>
              <w:pStyle w:val="TAL"/>
            </w:pPr>
            <w:r w:rsidRPr="00AB5FED">
              <w:t>Authorisation to override transmission in a private call</w:t>
            </w:r>
          </w:p>
        </w:tc>
        <w:tc>
          <w:tcPr>
            <w:tcW w:w="900" w:type="dxa"/>
            <w:tcBorders>
              <w:top w:val="single" w:sz="4" w:space="0" w:color="auto"/>
              <w:left w:val="single" w:sz="4" w:space="0" w:color="auto"/>
              <w:bottom w:val="single" w:sz="4" w:space="0" w:color="auto"/>
              <w:right w:val="single" w:sz="4" w:space="0" w:color="auto"/>
            </w:tcBorders>
          </w:tcPr>
          <w:p w14:paraId="494B6A57"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6D3B62E5"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1A4DDC7C"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38104D1A" w14:textId="77777777" w:rsidR="00171381" w:rsidRPr="00AB5FED" w:rsidRDefault="00171381" w:rsidP="00643972">
            <w:pPr>
              <w:pStyle w:val="TAL"/>
              <w:jc w:val="center"/>
            </w:pPr>
            <w:r w:rsidRPr="00AB5FED">
              <w:rPr>
                <w:rFonts w:hint="eastAsia"/>
                <w:lang w:eastAsia="zh-CN"/>
              </w:rPr>
              <w:t>Y</w:t>
            </w:r>
          </w:p>
        </w:tc>
      </w:tr>
      <w:tr w:rsidR="00171381" w:rsidRPr="00AB5FED" w14:paraId="10294A6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9866438" w14:textId="77777777" w:rsidR="00171381" w:rsidRPr="00AB5FED" w:rsidRDefault="00171381" w:rsidP="00643972">
            <w:pPr>
              <w:pStyle w:val="TAL"/>
            </w:pPr>
            <w:r w:rsidRPr="00AB5FED">
              <w:t>[R-6.7.1-013]</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63BFB4B9" w14:textId="77777777" w:rsidR="00171381" w:rsidRPr="00AB5FED" w:rsidRDefault="00171381" w:rsidP="00643972">
            <w:pPr>
              <w:pStyle w:val="TAL"/>
            </w:pPr>
            <w:r w:rsidRPr="00AB5FED">
              <w:t>Authorisation to restrict provision of private call set-up failure cause to the caller</w:t>
            </w:r>
          </w:p>
        </w:tc>
        <w:tc>
          <w:tcPr>
            <w:tcW w:w="900" w:type="dxa"/>
            <w:tcBorders>
              <w:top w:val="single" w:sz="4" w:space="0" w:color="auto"/>
              <w:left w:val="single" w:sz="4" w:space="0" w:color="auto"/>
              <w:bottom w:val="single" w:sz="4" w:space="0" w:color="auto"/>
              <w:right w:val="single" w:sz="4" w:space="0" w:color="auto"/>
            </w:tcBorders>
          </w:tcPr>
          <w:p w14:paraId="4C850B20"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2708B660"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14493BFF"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88F652D" w14:textId="77777777" w:rsidR="00171381" w:rsidRPr="00AB5FED" w:rsidRDefault="00171381" w:rsidP="00643972">
            <w:pPr>
              <w:pStyle w:val="TAL"/>
              <w:jc w:val="center"/>
            </w:pPr>
            <w:r w:rsidRPr="00AB5FED">
              <w:rPr>
                <w:rFonts w:hint="eastAsia"/>
                <w:lang w:eastAsia="zh-CN"/>
              </w:rPr>
              <w:t>Y</w:t>
            </w:r>
          </w:p>
        </w:tc>
      </w:tr>
      <w:tr w:rsidR="00171381" w:rsidRPr="00AB5FED" w14:paraId="63E3CD1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B17860B" w14:textId="77777777" w:rsidR="00171381" w:rsidRPr="00AB5FED" w:rsidRDefault="00171381" w:rsidP="00643972">
            <w:pPr>
              <w:pStyle w:val="TAL"/>
            </w:pPr>
            <w:r w:rsidRPr="00427AD1">
              <w:t>[R-6.7.6-001]</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707E11CF" w14:textId="77777777" w:rsidR="00171381" w:rsidRPr="00AB5FED" w:rsidRDefault="00171381" w:rsidP="00643972">
            <w:pPr>
              <w:pStyle w:val="TAL"/>
            </w:pPr>
            <w:r w:rsidRPr="00427AD1">
              <w:t xml:space="preserve">Authorized to make a </w:t>
            </w:r>
            <w:r>
              <w:t>private call</w:t>
            </w:r>
            <w:r>
              <w:noBreakHyphen/>
              <w:t>back</w:t>
            </w:r>
            <w:r w:rsidRPr="00427AD1">
              <w:t xml:space="preserve"> request</w:t>
            </w:r>
          </w:p>
        </w:tc>
        <w:tc>
          <w:tcPr>
            <w:tcW w:w="900" w:type="dxa"/>
            <w:tcBorders>
              <w:top w:val="single" w:sz="4" w:space="0" w:color="auto"/>
              <w:left w:val="single" w:sz="4" w:space="0" w:color="auto"/>
              <w:bottom w:val="single" w:sz="4" w:space="0" w:color="auto"/>
              <w:right w:val="single" w:sz="4" w:space="0" w:color="auto"/>
            </w:tcBorders>
          </w:tcPr>
          <w:p w14:paraId="2F7E2CC9" w14:textId="77777777" w:rsidR="00171381" w:rsidRPr="00AB5FE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1688D4CB"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A5824F3"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28E3068" w14:textId="77777777" w:rsidR="00171381" w:rsidRPr="00AB5FED" w:rsidRDefault="00171381" w:rsidP="00643972">
            <w:pPr>
              <w:pStyle w:val="TAL"/>
              <w:jc w:val="center"/>
              <w:rPr>
                <w:lang w:eastAsia="zh-CN"/>
              </w:rPr>
            </w:pPr>
            <w:r>
              <w:rPr>
                <w:lang w:eastAsia="zh-CN"/>
              </w:rPr>
              <w:t>Y</w:t>
            </w:r>
          </w:p>
        </w:tc>
      </w:tr>
      <w:tr w:rsidR="00171381" w:rsidRPr="00AB5FED" w14:paraId="3803BE7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540A861" w14:textId="77777777" w:rsidR="00171381" w:rsidRPr="00AB5FED" w:rsidRDefault="00171381" w:rsidP="00643972">
            <w:pPr>
              <w:pStyle w:val="TAL"/>
            </w:pPr>
            <w:r w:rsidRPr="00427AD1">
              <w:lastRenderedPageBreak/>
              <w:t>[R-6.7.6-004</w:t>
            </w:r>
            <w:r w:rsidRPr="00427AD1">
              <w:rPr>
                <w:rFonts w:hint="eastAsia"/>
                <w:lang w:eastAsia="zh-CN"/>
              </w:rPr>
              <w:t>]</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0C8858B9" w14:textId="77777777" w:rsidR="00171381" w:rsidRPr="00AB5FED" w:rsidRDefault="00171381" w:rsidP="00643972">
            <w:pPr>
              <w:pStyle w:val="TAL"/>
            </w:pPr>
            <w:r w:rsidRPr="00427AD1">
              <w:t xml:space="preserve">Authorized to cancel a </w:t>
            </w:r>
            <w:r>
              <w:t>private call</w:t>
            </w:r>
            <w:r>
              <w:noBreakHyphen/>
              <w:t>back</w:t>
            </w:r>
            <w:r w:rsidRPr="00427AD1">
              <w:t xml:space="preserve"> request</w:t>
            </w:r>
          </w:p>
        </w:tc>
        <w:tc>
          <w:tcPr>
            <w:tcW w:w="900" w:type="dxa"/>
            <w:tcBorders>
              <w:top w:val="single" w:sz="4" w:space="0" w:color="auto"/>
              <w:left w:val="single" w:sz="4" w:space="0" w:color="auto"/>
              <w:bottom w:val="single" w:sz="4" w:space="0" w:color="auto"/>
              <w:right w:val="single" w:sz="4" w:space="0" w:color="auto"/>
            </w:tcBorders>
          </w:tcPr>
          <w:p w14:paraId="65C06F9F" w14:textId="77777777" w:rsidR="00171381" w:rsidRPr="00AB5FE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2870C5E"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31F23150"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35AA8A0" w14:textId="77777777" w:rsidR="00171381" w:rsidRPr="00AB5FED" w:rsidRDefault="00171381" w:rsidP="00643972">
            <w:pPr>
              <w:pStyle w:val="TAL"/>
              <w:jc w:val="center"/>
              <w:rPr>
                <w:lang w:eastAsia="zh-CN"/>
              </w:rPr>
            </w:pPr>
            <w:r>
              <w:rPr>
                <w:lang w:eastAsia="zh-CN"/>
              </w:rPr>
              <w:t>Y</w:t>
            </w:r>
          </w:p>
        </w:tc>
      </w:tr>
      <w:tr w:rsidR="00171381" w:rsidRPr="00AB5FED" w14:paraId="1C067C3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2ADD75C" w14:textId="77777777" w:rsidR="00171381" w:rsidRPr="00AB5FED" w:rsidRDefault="00171381" w:rsidP="00643972">
            <w:pPr>
              <w:pStyle w:val="TAL"/>
            </w:pPr>
            <w:r w:rsidRPr="00AB5FED">
              <w:t>[R-6.8.7.4.2-001]</w:t>
            </w:r>
            <w:r>
              <w:t>,</w:t>
            </w:r>
            <w:r w:rsidRPr="00AB5FED">
              <w:br/>
              <w:t>[R-6.8.7.4.2-002]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22BA3E2" w14:textId="77777777" w:rsidR="00171381" w:rsidRPr="00AB5FED" w:rsidRDefault="00171381" w:rsidP="00643972">
            <w:pPr>
              <w:pStyle w:val="TAL"/>
            </w:pPr>
            <w:r w:rsidRPr="00AB5FED">
              <w:t>Authorisation of a</w:t>
            </w:r>
            <w:r>
              <w:t>n MCPTT</w:t>
            </w:r>
            <w:r w:rsidRPr="00AB5FED">
              <w:t xml:space="preserve"> user to cancel an emergency alert on any MCPTT UE of any </w:t>
            </w:r>
            <w:r>
              <w:t xml:space="preserve">MCPTT </w:t>
            </w:r>
            <w:r w:rsidRPr="00AB5FED">
              <w:t>user</w:t>
            </w:r>
          </w:p>
        </w:tc>
        <w:tc>
          <w:tcPr>
            <w:tcW w:w="900" w:type="dxa"/>
            <w:tcBorders>
              <w:top w:val="single" w:sz="4" w:space="0" w:color="auto"/>
              <w:left w:val="single" w:sz="4" w:space="0" w:color="auto"/>
              <w:bottom w:val="single" w:sz="4" w:space="0" w:color="auto"/>
              <w:right w:val="single" w:sz="4" w:space="0" w:color="auto"/>
            </w:tcBorders>
          </w:tcPr>
          <w:p w14:paraId="3F3B0F89"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57CFE3F8"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5D697BD5"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32C072F2" w14:textId="77777777" w:rsidR="00171381" w:rsidRPr="00AB5FED" w:rsidRDefault="00171381" w:rsidP="00643972">
            <w:pPr>
              <w:pStyle w:val="TAL"/>
              <w:jc w:val="center"/>
            </w:pPr>
            <w:r w:rsidRPr="00AB5FED">
              <w:rPr>
                <w:rFonts w:hint="eastAsia"/>
                <w:lang w:eastAsia="zh-CN"/>
              </w:rPr>
              <w:t>Y</w:t>
            </w:r>
          </w:p>
        </w:tc>
      </w:tr>
      <w:tr w:rsidR="00171381" w:rsidRPr="00AB5FED" w14:paraId="3AB642F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FD81CB4" w14:textId="77777777" w:rsidR="00171381" w:rsidRPr="00AB5FED" w:rsidRDefault="00171381" w:rsidP="00643972">
            <w:pPr>
              <w:pStyle w:val="TAL"/>
            </w:pPr>
            <w:r w:rsidRPr="00AB5FED">
              <w:t>[R-6.13.4-001]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0D1ED3F" w14:textId="77777777" w:rsidR="00171381" w:rsidRPr="00AB5FED" w:rsidRDefault="00171381" w:rsidP="00643972">
            <w:pPr>
              <w:pStyle w:val="TAL"/>
            </w:pPr>
            <w:r w:rsidRPr="00AB5FED">
              <w:t xml:space="preserve">Authorisation for a </w:t>
            </w:r>
            <w:r>
              <w:t xml:space="preserve">MCPTT </w:t>
            </w:r>
            <w:r w:rsidRPr="00AB5FED">
              <w:t>user to enable/disable a</w:t>
            </w:r>
            <w:r>
              <w:t>n MCPTT</w:t>
            </w:r>
            <w:r w:rsidRPr="00AB5FED">
              <w:t xml:space="preserve"> user</w:t>
            </w:r>
          </w:p>
        </w:tc>
        <w:tc>
          <w:tcPr>
            <w:tcW w:w="900" w:type="dxa"/>
            <w:tcBorders>
              <w:top w:val="single" w:sz="4" w:space="0" w:color="auto"/>
              <w:left w:val="single" w:sz="4" w:space="0" w:color="auto"/>
              <w:bottom w:val="single" w:sz="4" w:space="0" w:color="auto"/>
              <w:right w:val="single" w:sz="4" w:space="0" w:color="auto"/>
            </w:tcBorders>
          </w:tcPr>
          <w:p w14:paraId="70876B24"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6263B71"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53C31F2A"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F8F622D" w14:textId="77777777" w:rsidR="00171381" w:rsidRPr="00AB5FED" w:rsidRDefault="00171381" w:rsidP="00643972">
            <w:pPr>
              <w:pStyle w:val="TAL"/>
              <w:jc w:val="center"/>
            </w:pPr>
            <w:r w:rsidRPr="00AB5FED">
              <w:rPr>
                <w:rFonts w:hint="eastAsia"/>
                <w:lang w:eastAsia="zh-CN"/>
              </w:rPr>
              <w:t>Y</w:t>
            </w:r>
          </w:p>
        </w:tc>
      </w:tr>
      <w:tr w:rsidR="00171381" w:rsidRPr="00AB5FED" w14:paraId="626CD902"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D341036" w14:textId="77777777" w:rsidR="00171381" w:rsidRPr="00AB5FED" w:rsidRDefault="00171381" w:rsidP="00643972">
            <w:pPr>
              <w:pStyle w:val="TAL"/>
            </w:pPr>
            <w:r w:rsidRPr="00AB5FED">
              <w:t>[R-6.13.4-003]</w:t>
            </w:r>
            <w:r>
              <w:t>,</w:t>
            </w:r>
            <w:r w:rsidRPr="00AB5FED">
              <w:br/>
              <w:t>[R-6.13.4-005]</w:t>
            </w:r>
            <w:r>
              <w:t>,</w:t>
            </w:r>
            <w:r w:rsidRPr="00AB5FED">
              <w:br/>
              <w:t>[R-6.13.4-006]</w:t>
            </w:r>
            <w:r>
              <w:t>,</w:t>
            </w:r>
            <w:r w:rsidRPr="00AB5FED">
              <w:br/>
              <w:t>[R-6.13.4-007]</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515EEBF1" w14:textId="77777777" w:rsidR="00171381" w:rsidRPr="00AB5FED" w:rsidRDefault="00171381" w:rsidP="00643972">
            <w:pPr>
              <w:pStyle w:val="TAL"/>
            </w:pPr>
            <w:r w:rsidRPr="00AB5FED">
              <w:t>Authorisation for a</w:t>
            </w:r>
            <w:r>
              <w:t>n MCPTT</w:t>
            </w:r>
            <w:r w:rsidRPr="00AB5FED">
              <w:t xml:space="preserve"> user to (permanently /temporarily) enable/disable a UE</w:t>
            </w:r>
          </w:p>
        </w:tc>
        <w:tc>
          <w:tcPr>
            <w:tcW w:w="900" w:type="dxa"/>
            <w:tcBorders>
              <w:top w:val="single" w:sz="4" w:space="0" w:color="auto"/>
              <w:left w:val="single" w:sz="4" w:space="0" w:color="auto"/>
              <w:bottom w:val="single" w:sz="4" w:space="0" w:color="auto"/>
              <w:right w:val="single" w:sz="4" w:space="0" w:color="auto"/>
            </w:tcBorders>
          </w:tcPr>
          <w:p w14:paraId="418E4E00"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B531A7D"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0E2BE1A3"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447BF4D8" w14:textId="77777777" w:rsidR="00171381" w:rsidRPr="00AB5FED" w:rsidRDefault="00171381" w:rsidP="00643972">
            <w:pPr>
              <w:pStyle w:val="TAL"/>
              <w:jc w:val="center"/>
            </w:pPr>
            <w:r w:rsidRPr="00AB5FED">
              <w:rPr>
                <w:rFonts w:hint="eastAsia"/>
                <w:lang w:eastAsia="zh-CN"/>
              </w:rPr>
              <w:t>Y</w:t>
            </w:r>
          </w:p>
        </w:tc>
      </w:tr>
      <w:tr w:rsidR="00171381" w:rsidRPr="00AB5FED" w14:paraId="6CA8E844"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4CE1A11" w14:textId="77777777" w:rsidR="00171381" w:rsidRPr="00AB5FED" w:rsidRDefault="00171381" w:rsidP="00643972">
            <w:pPr>
              <w:pStyle w:val="TAL"/>
            </w:pPr>
            <w:r w:rsidRPr="00AB5FED">
              <w:t>[R-6.2.3.4-001]</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71CAA6B6" w14:textId="77777777" w:rsidR="00171381" w:rsidRPr="00AB5FED" w:rsidRDefault="00171381" w:rsidP="00643972">
            <w:pPr>
              <w:pStyle w:val="TAL"/>
            </w:pPr>
            <w:r w:rsidRPr="00AB5FED">
              <w:t>Authorisation to revoke permission to transmit</w:t>
            </w:r>
          </w:p>
        </w:tc>
        <w:tc>
          <w:tcPr>
            <w:tcW w:w="900" w:type="dxa"/>
            <w:tcBorders>
              <w:top w:val="single" w:sz="4" w:space="0" w:color="auto"/>
              <w:left w:val="single" w:sz="4" w:space="0" w:color="auto"/>
              <w:bottom w:val="single" w:sz="4" w:space="0" w:color="auto"/>
              <w:right w:val="single" w:sz="4" w:space="0" w:color="auto"/>
            </w:tcBorders>
          </w:tcPr>
          <w:p w14:paraId="066A783A"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3D92EFF5"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90C6E42"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CEEB529" w14:textId="77777777" w:rsidR="00171381" w:rsidRPr="00AB5FED" w:rsidRDefault="00171381" w:rsidP="00643972">
            <w:pPr>
              <w:pStyle w:val="TAL"/>
              <w:jc w:val="center"/>
            </w:pPr>
            <w:r w:rsidRPr="00AB5FED">
              <w:rPr>
                <w:rFonts w:hint="eastAsia"/>
                <w:lang w:eastAsia="zh-CN"/>
              </w:rPr>
              <w:t>Y</w:t>
            </w:r>
          </w:p>
        </w:tc>
      </w:tr>
      <w:tr w:rsidR="00171381" w:rsidRPr="00AB5FED" w14:paraId="16F8E90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6E37B01" w14:textId="77777777" w:rsidR="00171381" w:rsidRPr="00AB5FED" w:rsidRDefault="00171381" w:rsidP="00643972">
            <w:pPr>
              <w:pStyle w:val="TAL"/>
            </w:pPr>
            <w:r w:rsidRPr="00AB5FED">
              <w:t>[R-7.14-002]</w:t>
            </w:r>
            <w:r>
              <w:t>,</w:t>
            </w:r>
          </w:p>
          <w:p w14:paraId="7FF2AA67" w14:textId="77777777" w:rsidR="00171381" w:rsidRPr="00AB5FED" w:rsidRDefault="00171381" w:rsidP="00643972">
            <w:pPr>
              <w:pStyle w:val="TAL"/>
            </w:pPr>
            <w:r w:rsidRPr="00AB5FED">
              <w:t>[R-7.14-003]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B8037D8" w14:textId="77777777" w:rsidR="00171381" w:rsidRPr="00AB5FED" w:rsidRDefault="00171381" w:rsidP="00643972">
            <w:pPr>
              <w:pStyle w:val="TAL"/>
            </w:pPr>
            <w:r w:rsidRPr="00AB5FED">
              <w:t>Authorization for manual switch to off-network while in on-network</w:t>
            </w:r>
          </w:p>
        </w:tc>
        <w:tc>
          <w:tcPr>
            <w:tcW w:w="900" w:type="dxa"/>
            <w:tcBorders>
              <w:top w:val="single" w:sz="4" w:space="0" w:color="auto"/>
              <w:left w:val="single" w:sz="4" w:space="0" w:color="auto"/>
              <w:bottom w:val="single" w:sz="4" w:space="0" w:color="auto"/>
              <w:right w:val="single" w:sz="4" w:space="0" w:color="auto"/>
            </w:tcBorders>
          </w:tcPr>
          <w:p w14:paraId="20EB07DA"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398FA61"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ECA4051"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40123E9D" w14:textId="77777777" w:rsidR="00171381" w:rsidRPr="00AB5FED" w:rsidRDefault="00171381" w:rsidP="00643972">
            <w:pPr>
              <w:pStyle w:val="TAL"/>
              <w:jc w:val="center"/>
            </w:pPr>
            <w:r w:rsidRPr="00AB5FED">
              <w:rPr>
                <w:rFonts w:hint="eastAsia"/>
                <w:lang w:eastAsia="zh-CN"/>
              </w:rPr>
              <w:t>Y</w:t>
            </w:r>
          </w:p>
        </w:tc>
      </w:tr>
      <w:tr w:rsidR="00171381" w:rsidRPr="00AB5FED" w14:paraId="5C60D4B3"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6114D4B" w14:textId="77777777" w:rsidR="00171381" w:rsidRPr="00AB5FED" w:rsidRDefault="00171381" w:rsidP="00643972">
            <w:pPr>
              <w:pStyle w:val="TAL"/>
            </w:pPr>
            <w:r w:rsidRPr="00AB5FED">
              <w:t>[R-5.1.5-004]</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40CF3194" w14:textId="77777777" w:rsidR="00171381" w:rsidRPr="00AB5FED" w:rsidRDefault="00171381" w:rsidP="00643972">
            <w:pPr>
              <w:pStyle w:val="TAL"/>
            </w:pPr>
            <w:r w:rsidRPr="00AB5FED">
              <w:t>Limitation of number of affiliations per user (N2)</w:t>
            </w:r>
          </w:p>
        </w:tc>
        <w:tc>
          <w:tcPr>
            <w:tcW w:w="900" w:type="dxa"/>
            <w:tcBorders>
              <w:top w:val="single" w:sz="4" w:space="0" w:color="auto"/>
              <w:left w:val="single" w:sz="4" w:space="0" w:color="auto"/>
              <w:bottom w:val="single" w:sz="4" w:space="0" w:color="auto"/>
              <w:right w:val="single" w:sz="4" w:space="0" w:color="auto"/>
            </w:tcBorders>
          </w:tcPr>
          <w:p w14:paraId="67ADD3DA" w14:textId="77777777" w:rsidR="00171381" w:rsidRPr="00AB5FED" w:rsidRDefault="00171381" w:rsidP="00643972">
            <w:pPr>
              <w:pStyle w:val="TAL"/>
              <w:jc w:val="center"/>
            </w:pPr>
            <w:r w:rsidRPr="00AB5FED">
              <w:t>N</w:t>
            </w:r>
          </w:p>
        </w:tc>
        <w:tc>
          <w:tcPr>
            <w:tcW w:w="990" w:type="dxa"/>
            <w:tcBorders>
              <w:top w:val="single" w:sz="4" w:space="0" w:color="auto"/>
              <w:left w:val="single" w:sz="4" w:space="0" w:color="auto"/>
              <w:bottom w:val="single" w:sz="4" w:space="0" w:color="auto"/>
              <w:right w:val="single" w:sz="4" w:space="0" w:color="auto"/>
            </w:tcBorders>
          </w:tcPr>
          <w:p w14:paraId="12A55147"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6B2BC6AA"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971589A" w14:textId="77777777" w:rsidR="00171381" w:rsidRPr="00AB5FED" w:rsidRDefault="00171381" w:rsidP="00643972">
            <w:pPr>
              <w:pStyle w:val="TAL"/>
              <w:jc w:val="center"/>
            </w:pPr>
            <w:r w:rsidRPr="00AB5FED">
              <w:rPr>
                <w:rFonts w:hint="eastAsia"/>
                <w:lang w:eastAsia="zh-CN"/>
              </w:rPr>
              <w:t>Y</w:t>
            </w:r>
          </w:p>
        </w:tc>
      </w:tr>
      <w:tr w:rsidR="00171381" w:rsidRPr="00AB5FED" w14:paraId="10560B6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9CCBF2E" w14:textId="77777777" w:rsidR="00171381" w:rsidRPr="00AB5FED" w:rsidRDefault="00171381" w:rsidP="00643972">
            <w:pPr>
              <w:pStyle w:val="TAL"/>
            </w:pPr>
            <w:r w:rsidRPr="00AB5FED">
              <w:t>[R-5.5.2-009]</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0ECF0D9F" w14:textId="77777777" w:rsidR="00171381" w:rsidRPr="00AB5FED" w:rsidRDefault="00171381" w:rsidP="00643972">
            <w:pPr>
              <w:pStyle w:val="TAL"/>
            </w:pPr>
            <w:r w:rsidRPr="00AB5FED">
              <w:t>Maximum number of simultaneous transmissions received in one group call for override (N7)</w:t>
            </w:r>
          </w:p>
        </w:tc>
        <w:tc>
          <w:tcPr>
            <w:tcW w:w="900" w:type="dxa"/>
            <w:tcBorders>
              <w:top w:val="single" w:sz="4" w:space="0" w:color="auto"/>
              <w:left w:val="single" w:sz="4" w:space="0" w:color="auto"/>
              <w:bottom w:val="single" w:sz="4" w:space="0" w:color="auto"/>
              <w:right w:val="single" w:sz="4" w:space="0" w:color="auto"/>
            </w:tcBorders>
          </w:tcPr>
          <w:p w14:paraId="384A524C"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643F6AB"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85AB56B"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AEEA5A8" w14:textId="77777777" w:rsidR="00171381" w:rsidRPr="00AB5FED" w:rsidRDefault="00171381" w:rsidP="00643972">
            <w:pPr>
              <w:pStyle w:val="TAL"/>
              <w:jc w:val="center"/>
            </w:pPr>
            <w:r w:rsidRPr="00AB5FED">
              <w:rPr>
                <w:rFonts w:hint="eastAsia"/>
                <w:lang w:eastAsia="zh-CN"/>
              </w:rPr>
              <w:t>Y</w:t>
            </w:r>
          </w:p>
        </w:tc>
      </w:tr>
      <w:tr w:rsidR="00171381" w:rsidRPr="00AB5FED" w14:paraId="417D18E7"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00135EE" w14:textId="77777777" w:rsidR="00171381" w:rsidRPr="009234FE" w:rsidRDefault="00171381" w:rsidP="00643972">
            <w:pPr>
              <w:pStyle w:val="TAL"/>
            </w:pPr>
            <w:r w:rsidRPr="009234FE">
              <w:t>[R-6.4.6.1-001]</w:t>
            </w:r>
            <w:r>
              <w:t>,</w:t>
            </w:r>
          </w:p>
          <w:p w14:paraId="597EC36D" w14:textId="77777777" w:rsidR="00171381" w:rsidRPr="00AB5FED" w:rsidRDefault="00171381" w:rsidP="00643972">
            <w:pPr>
              <w:pStyle w:val="TAL"/>
            </w:pPr>
            <w:r w:rsidRPr="009234FE">
              <w:t>[R-6.4.6.1-004]</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F1C0FE0" w14:textId="77777777" w:rsidR="00171381" w:rsidRPr="00AB5FED" w:rsidRDefault="00171381" w:rsidP="00643972">
            <w:pPr>
              <w:pStyle w:val="TAL"/>
            </w:pPr>
            <w:r w:rsidRPr="004E0659">
              <w:rPr>
                <w:rFonts w:cs="Arial"/>
                <w:szCs w:val="18"/>
              </w:rPr>
              <w:t>List of</w:t>
            </w:r>
            <w:r>
              <w:rPr>
                <w:rFonts w:cs="Arial"/>
                <w:szCs w:val="18"/>
              </w:rPr>
              <w:t xml:space="preserve"> MCPTT</w:t>
            </w:r>
            <w:r w:rsidRPr="008448FF">
              <w:rPr>
                <w:rFonts w:cs="Arial" w:hint="eastAsia"/>
                <w:szCs w:val="18"/>
                <w:lang w:eastAsia="zh-CN"/>
              </w:rPr>
              <w:t xml:space="preserve"> users </w:t>
            </w:r>
            <w:r w:rsidRPr="008448FF">
              <w:rPr>
                <w:rFonts w:cs="Arial"/>
                <w:szCs w:val="18"/>
                <w:lang w:eastAsia="zh-CN"/>
              </w:rPr>
              <w:t xml:space="preserve">whose selected groups are </w:t>
            </w:r>
            <w:r w:rsidRPr="008448FF">
              <w:rPr>
                <w:rFonts w:cs="Arial" w:hint="eastAsia"/>
                <w:szCs w:val="18"/>
                <w:lang w:eastAsia="zh-CN"/>
              </w:rPr>
              <w:t xml:space="preserve">authorized to </w:t>
            </w:r>
            <w:r w:rsidRPr="008448FF">
              <w:rPr>
                <w:rFonts w:cs="Arial"/>
                <w:szCs w:val="18"/>
                <w:lang w:eastAsia="zh-CN"/>
              </w:rPr>
              <w:t>be remotely changed</w:t>
            </w:r>
          </w:p>
        </w:tc>
        <w:tc>
          <w:tcPr>
            <w:tcW w:w="900" w:type="dxa"/>
            <w:tcBorders>
              <w:top w:val="single" w:sz="4" w:space="0" w:color="auto"/>
              <w:left w:val="single" w:sz="4" w:space="0" w:color="auto"/>
              <w:bottom w:val="single" w:sz="4" w:space="0" w:color="auto"/>
              <w:right w:val="single" w:sz="4" w:space="0" w:color="auto"/>
            </w:tcBorders>
          </w:tcPr>
          <w:p w14:paraId="2299F811"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7CE690A"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14A05557" w14:textId="77777777" w:rsidR="00171381" w:rsidRPr="00AB5FED"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65F6A0A0" w14:textId="77777777" w:rsidR="00171381" w:rsidRPr="00AB5FED" w:rsidRDefault="00171381" w:rsidP="00643972">
            <w:pPr>
              <w:pStyle w:val="TAL"/>
              <w:jc w:val="center"/>
              <w:rPr>
                <w:lang w:eastAsia="zh-CN"/>
              </w:rPr>
            </w:pPr>
          </w:p>
        </w:tc>
      </w:tr>
      <w:tr w:rsidR="00171381" w:rsidRPr="00AB5FED" w14:paraId="6D6B1B7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7313CA4" w14:textId="77777777" w:rsidR="00171381" w:rsidRPr="009234FE"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36F060E8" w14:textId="77777777" w:rsidR="00171381" w:rsidRPr="004E0659" w:rsidRDefault="00171381" w:rsidP="00643972">
            <w:pPr>
              <w:pStyle w:val="TAL"/>
              <w:rPr>
                <w:rFonts w:cs="Arial"/>
                <w:szCs w:val="18"/>
              </w:rPr>
            </w:pPr>
            <w:r>
              <w:rPr>
                <w:rFonts w:cs="Arial"/>
                <w:szCs w:val="18"/>
              </w:rPr>
              <w:t>&gt; MCPTT IDs</w:t>
            </w:r>
          </w:p>
        </w:tc>
        <w:tc>
          <w:tcPr>
            <w:tcW w:w="900" w:type="dxa"/>
            <w:tcBorders>
              <w:top w:val="single" w:sz="4" w:space="0" w:color="auto"/>
              <w:left w:val="single" w:sz="4" w:space="0" w:color="auto"/>
              <w:bottom w:val="single" w:sz="4" w:space="0" w:color="auto"/>
              <w:right w:val="single" w:sz="4" w:space="0" w:color="auto"/>
            </w:tcBorders>
          </w:tcPr>
          <w:p w14:paraId="3EC26B8A" w14:textId="77777777" w:rsidR="00171381" w:rsidRPr="00E7400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43A45D02" w14:textId="77777777" w:rsidR="00171381" w:rsidRPr="00E7400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390E155" w14:textId="77777777" w:rsidR="00171381" w:rsidRPr="00AF0E90"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82137EC" w14:textId="77777777" w:rsidR="00171381" w:rsidRPr="00AF0E90" w:rsidRDefault="00171381" w:rsidP="00643972">
            <w:pPr>
              <w:pStyle w:val="TAL"/>
              <w:jc w:val="center"/>
              <w:rPr>
                <w:lang w:eastAsia="zh-CN"/>
              </w:rPr>
            </w:pPr>
            <w:r>
              <w:rPr>
                <w:lang w:eastAsia="zh-CN"/>
              </w:rPr>
              <w:t>Y</w:t>
            </w:r>
          </w:p>
        </w:tc>
      </w:tr>
      <w:tr w:rsidR="00171381" w:rsidRPr="00AB5FED" w14:paraId="7EC729F6"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10AAAE8" w14:textId="77777777" w:rsidR="00171381" w:rsidRPr="009234FE" w:rsidRDefault="00171381" w:rsidP="00643972">
            <w:pPr>
              <w:pStyle w:val="TAL"/>
            </w:pPr>
            <w:r>
              <w:t>Subclause 10.15.3</w:t>
            </w:r>
          </w:p>
        </w:tc>
        <w:tc>
          <w:tcPr>
            <w:tcW w:w="3235" w:type="dxa"/>
            <w:tcBorders>
              <w:top w:val="single" w:sz="4" w:space="0" w:color="auto"/>
              <w:left w:val="single" w:sz="4" w:space="0" w:color="auto"/>
              <w:bottom w:val="single" w:sz="4" w:space="0" w:color="auto"/>
              <w:right w:val="single" w:sz="4" w:space="0" w:color="auto"/>
            </w:tcBorders>
          </w:tcPr>
          <w:p w14:paraId="514B631E" w14:textId="77777777" w:rsidR="00171381" w:rsidRDefault="00171381" w:rsidP="00643972">
            <w:pPr>
              <w:pStyle w:val="TAL"/>
              <w:rPr>
                <w:rFonts w:cs="Arial"/>
                <w:szCs w:val="18"/>
              </w:rPr>
            </w:pPr>
            <w:r w:rsidRPr="00AB5FED">
              <w:t>Authori</w:t>
            </w:r>
            <w:r>
              <w:t>z</w:t>
            </w:r>
            <w:r w:rsidRPr="00AB5FED">
              <w:t>ation</w:t>
            </w:r>
            <w:r>
              <w:rPr>
                <w:rFonts w:cs="Arial"/>
                <w:szCs w:val="18"/>
              </w:rPr>
              <w:t xml:space="preserve"> </w:t>
            </w:r>
            <w:r w:rsidRPr="00D14466">
              <w:rPr>
                <w:rFonts w:cs="Arial"/>
                <w:szCs w:val="18"/>
              </w:rPr>
              <w:t xml:space="preserve">to make a </w:t>
            </w:r>
            <w:r>
              <w:rPr>
                <w:rFonts w:cs="Arial"/>
                <w:szCs w:val="18"/>
              </w:rPr>
              <w:t>first</w:t>
            </w:r>
            <w:r>
              <w:rPr>
                <w:rFonts w:cs="Arial"/>
                <w:szCs w:val="18"/>
              </w:rPr>
              <w:noBreakHyphen/>
              <w:t>to</w:t>
            </w:r>
            <w:r>
              <w:rPr>
                <w:rFonts w:cs="Arial"/>
                <w:szCs w:val="18"/>
              </w:rPr>
              <w:noBreakHyphen/>
            </w:r>
            <w:r w:rsidRPr="00DB2A2A">
              <w:rPr>
                <w:rFonts w:cs="Arial"/>
                <w:szCs w:val="18"/>
              </w:rPr>
              <w:t>answer</w:t>
            </w:r>
            <w:r>
              <w:rPr>
                <w:rFonts w:cs="Arial"/>
                <w:szCs w:val="18"/>
              </w:rPr>
              <w:t xml:space="preserve"> </w:t>
            </w:r>
            <w:r w:rsidRPr="00DB2A2A">
              <w:rPr>
                <w:rFonts w:cs="Arial"/>
                <w:szCs w:val="18"/>
              </w:rPr>
              <w:t>call</w:t>
            </w:r>
          </w:p>
        </w:tc>
        <w:tc>
          <w:tcPr>
            <w:tcW w:w="900" w:type="dxa"/>
            <w:tcBorders>
              <w:top w:val="single" w:sz="4" w:space="0" w:color="auto"/>
              <w:left w:val="single" w:sz="4" w:space="0" w:color="auto"/>
              <w:bottom w:val="single" w:sz="4" w:space="0" w:color="auto"/>
              <w:right w:val="single" w:sz="4" w:space="0" w:color="auto"/>
            </w:tcBorders>
          </w:tcPr>
          <w:p w14:paraId="542651C2"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D1B73D7"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0137DC52" w14:textId="77777777" w:rsidR="00171381"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70BE7C4" w14:textId="77777777" w:rsidR="00171381" w:rsidRDefault="00171381" w:rsidP="00643972">
            <w:pPr>
              <w:pStyle w:val="TAL"/>
              <w:jc w:val="center"/>
              <w:rPr>
                <w:lang w:eastAsia="zh-CN"/>
              </w:rPr>
            </w:pPr>
            <w:r>
              <w:rPr>
                <w:lang w:eastAsia="zh-CN"/>
              </w:rPr>
              <w:t>Y</w:t>
            </w:r>
          </w:p>
        </w:tc>
      </w:tr>
      <w:tr w:rsidR="00171381" w:rsidRPr="00AB5FED" w14:paraId="46EF41A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9A1ACEA" w14:textId="77777777" w:rsidR="00171381" w:rsidRPr="009234FE" w:rsidRDefault="00171381" w:rsidP="00643972">
            <w:pPr>
              <w:pStyle w:val="TAL"/>
            </w:pPr>
            <w:r>
              <w:t>[</w:t>
            </w:r>
            <w:r w:rsidRPr="004A6C48">
              <w:t>R-6.15.2.2.2-001</w:t>
            </w:r>
            <w:r>
              <w:t>]</w:t>
            </w:r>
            <w:r>
              <w:rPr>
                <w:rFonts w:hint="eastAsia"/>
                <w:lang w:eastAsia="zh-CN"/>
              </w:rPr>
              <w:t xml:space="preserve"> </w:t>
            </w:r>
            <w:r>
              <w:rPr>
                <w:rFonts w:cs="Arial"/>
                <w:szCs w:val="18"/>
              </w:rPr>
              <w:t>of 3GPP TS 22.280 [</w:t>
            </w:r>
            <w:r>
              <w:rPr>
                <w:lang w:eastAsia="zh-CN"/>
              </w:rPr>
              <w:t>17</w:t>
            </w:r>
            <w:r>
              <w:rPr>
                <w:rFonts w:cs="Arial"/>
                <w:szCs w:val="18"/>
              </w:rPr>
              <w:t>]</w:t>
            </w:r>
            <w:r>
              <w:t xml:space="preserve"> </w:t>
            </w:r>
          </w:p>
        </w:tc>
        <w:tc>
          <w:tcPr>
            <w:tcW w:w="3235" w:type="dxa"/>
            <w:tcBorders>
              <w:top w:val="single" w:sz="4" w:space="0" w:color="auto"/>
              <w:left w:val="single" w:sz="4" w:space="0" w:color="auto"/>
              <w:bottom w:val="single" w:sz="4" w:space="0" w:color="auto"/>
              <w:right w:val="single" w:sz="4" w:space="0" w:color="auto"/>
            </w:tcBorders>
          </w:tcPr>
          <w:p w14:paraId="0A73723D" w14:textId="77777777" w:rsidR="00171381" w:rsidRDefault="00171381" w:rsidP="00643972">
            <w:pPr>
              <w:pStyle w:val="TAL"/>
              <w:rPr>
                <w:rFonts w:cs="Arial"/>
                <w:szCs w:val="18"/>
              </w:rPr>
            </w:pPr>
            <w:r w:rsidRPr="00AB5FED">
              <w:t>Authori</w:t>
            </w:r>
            <w:r>
              <w:t>z</w:t>
            </w:r>
            <w:r w:rsidRPr="00AB5FED">
              <w:t>ation</w:t>
            </w:r>
            <w:r>
              <w:rPr>
                <w:rFonts w:cs="Arial"/>
                <w:szCs w:val="18"/>
              </w:rPr>
              <w:t xml:space="preserve"> </w:t>
            </w:r>
            <w:r w:rsidRPr="00D14466">
              <w:rPr>
                <w:rFonts w:cs="Arial"/>
                <w:szCs w:val="18"/>
              </w:rPr>
              <w:t>to make a remotely initiated ambient listening private call</w:t>
            </w:r>
          </w:p>
        </w:tc>
        <w:tc>
          <w:tcPr>
            <w:tcW w:w="900" w:type="dxa"/>
            <w:tcBorders>
              <w:top w:val="single" w:sz="4" w:space="0" w:color="auto"/>
              <w:left w:val="single" w:sz="4" w:space="0" w:color="auto"/>
              <w:bottom w:val="single" w:sz="4" w:space="0" w:color="auto"/>
              <w:right w:val="single" w:sz="4" w:space="0" w:color="auto"/>
            </w:tcBorders>
          </w:tcPr>
          <w:p w14:paraId="09F250DA"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01461A3"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8F264A9" w14:textId="77777777" w:rsidR="00171381"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60C74F2" w14:textId="77777777" w:rsidR="00171381" w:rsidRDefault="00171381" w:rsidP="00643972">
            <w:pPr>
              <w:pStyle w:val="TAL"/>
              <w:jc w:val="center"/>
              <w:rPr>
                <w:lang w:eastAsia="zh-CN"/>
              </w:rPr>
            </w:pPr>
            <w:r>
              <w:rPr>
                <w:lang w:eastAsia="zh-CN"/>
              </w:rPr>
              <w:t>Y</w:t>
            </w:r>
          </w:p>
        </w:tc>
      </w:tr>
      <w:tr w:rsidR="00171381" w:rsidRPr="00AB5FED" w14:paraId="7F4E542F"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3B77AEA" w14:textId="77777777" w:rsidR="00171381" w:rsidRPr="009234FE" w:rsidRDefault="00171381" w:rsidP="00643972">
            <w:pPr>
              <w:pStyle w:val="TAL"/>
            </w:pPr>
            <w:r w:rsidRPr="004A6C48">
              <w:t>[R-6.15.2.2.3-001]</w:t>
            </w:r>
            <w:r>
              <w:rPr>
                <w:rFonts w:hint="eastAsia"/>
                <w:lang w:eastAsia="zh-CN"/>
              </w:rPr>
              <w:t xml:space="preserve"> </w:t>
            </w:r>
            <w:r>
              <w:rPr>
                <w:rFonts w:cs="Arial"/>
                <w:szCs w:val="18"/>
              </w:rPr>
              <w:t>of 3GPP TS 22.280 [</w:t>
            </w:r>
            <w:r>
              <w:rPr>
                <w:lang w:eastAsia="zh-CN"/>
              </w:rPr>
              <w:t>17</w:t>
            </w:r>
            <w:r>
              <w:rPr>
                <w:rFonts w:cs="Arial"/>
                <w:szCs w:val="18"/>
              </w:rPr>
              <w:t>]</w:t>
            </w:r>
          </w:p>
        </w:tc>
        <w:tc>
          <w:tcPr>
            <w:tcW w:w="3235" w:type="dxa"/>
            <w:tcBorders>
              <w:top w:val="single" w:sz="4" w:space="0" w:color="auto"/>
              <w:left w:val="single" w:sz="4" w:space="0" w:color="auto"/>
              <w:bottom w:val="single" w:sz="4" w:space="0" w:color="auto"/>
              <w:right w:val="single" w:sz="4" w:space="0" w:color="auto"/>
            </w:tcBorders>
          </w:tcPr>
          <w:p w14:paraId="10F34086" w14:textId="77777777" w:rsidR="00171381" w:rsidRDefault="00171381" w:rsidP="00643972">
            <w:pPr>
              <w:pStyle w:val="TAL"/>
              <w:rPr>
                <w:rFonts w:cs="Arial"/>
                <w:szCs w:val="18"/>
              </w:rPr>
            </w:pPr>
            <w:r>
              <w:t>Authoriz</w:t>
            </w:r>
            <w:r w:rsidRPr="00AB5FED">
              <w:t>ation</w:t>
            </w:r>
            <w:r>
              <w:rPr>
                <w:rFonts w:cs="Arial"/>
                <w:szCs w:val="18"/>
              </w:rPr>
              <w:t xml:space="preserve"> </w:t>
            </w:r>
            <w:r w:rsidRPr="00D14466">
              <w:rPr>
                <w:rFonts w:cs="Arial"/>
                <w:szCs w:val="18"/>
              </w:rPr>
              <w:t xml:space="preserve">to make a </w:t>
            </w:r>
            <w:r>
              <w:rPr>
                <w:rFonts w:cs="Arial"/>
                <w:szCs w:val="18"/>
              </w:rPr>
              <w:t>locally</w:t>
            </w:r>
            <w:r w:rsidRPr="00D14466">
              <w:rPr>
                <w:rFonts w:cs="Arial"/>
                <w:szCs w:val="18"/>
              </w:rPr>
              <w:t xml:space="preserve"> initiated ambient listening private call</w:t>
            </w:r>
          </w:p>
        </w:tc>
        <w:tc>
          <w:tcPr>
            <w:tcW w:w="900" w:type="dxa"/>
            <w:tcBorders>
              <w:top w:val="single" w:sz="4" w:space="0" w:color="auto"/>
              <w:left w:val="single" w:sz="4" w:space="0" w:color="auto"/>
              <w:bottom w:val="single" w:sz="4" w:space="0" w:color="auto"/>
              <w:right w:val="single" w:sz="4" w:space="0" w:color="auto"/>
            </w:tcBorders>
          </w:tcPr>
          <w:p w14:paraId="5EFEFC2A"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771CCCE4"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6ED4DC7" w14:textId="77777777" w:rsidR="00171381"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8CD8403" w14:textId="77777777" w:rsidR="00171381" w:rsidRDefault="00171381" w:rsidP="00643972">
            <w:pPr>
              <w:pStyle w:val="TAL"/>
              <w:jc w:val="center"/>
              <w:rPr>
                <w:lang w:eastAsia="zh-CN"/>
              </w:rPr>
            </w:pPr>
            <w:r>
              <w:rPr>
                <w:lang w:eastAsia="zh-CN"/>
              </w:rPr>
              <w:t>Y</w:t>
            </w:r>
          </w:p>
        </w:tc>
      </w:tr>
      <w:tr w:rsidR="00171381" w:rsidRPr="00AB5FED" w14:paraId="0CB57A3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B007AE5" w14:textId="77777777" w:rsidR="00171381" w:rsidRPr="004A6C48" w:rsidRDefault="00171381" w:rsidP="00643972">
            <w:pPr>
              <w:pStyle w:val="TAL"/>
            </w:pPr>
            <w:r w:rsidRPr="004A6C48">
              <w:t>[</w:t>
            </w:r>
            <w:r w:rsidRPr="007F47D4">
              <w:t>R-6.15.3.2-001</w:t>
            </w:r>
            <w:r w:rsidRPr="004A6C48">
              <w:t>]</w:t>
            </w:r>
            <w:r>
              <w:rPr>
                <w:rFonts w:hint="eastAsia"/>
                <w:lang w:eastAsia="zh-CN"/>
              </w:rPr>
              <w:t xml:space="preserve"> </w:t>
            </w:r>
            <w:r>
              <w:rPr>
                <w:rFonts w:cs="Arial"/>
                <w:szCs w:val="18"/>
              </w:rPr>
              <w:t>of 3GPP TS 22.280 [</w:t>
            </w:r>
            <w:r>
              <w:rPr>
                <w:lang w:eastAsia="zh-CN"/>
              </w:rPr>
              <w:t>17</w:t>
            </w:r>
            <w:r>
              <w:rPr>
                <w:rFonts w:cs="Arial"/>
                <w:szCs w:val="18"/>
              </w:rPr>
              <w:t>]</w:t>
            </w:r>
          </w:p>
        </w:tc>
        <w:tc>
          <w:tcPr>
            <w:tcW w:w="3235" w:type="dxa"/>
            <w:tcBorders>
              <w:top w:val="single" w:sz="4" w:space="0" w:color="auto"/>
              <w:left w:val="single" w:sz="4" w:space="0" w:color="auto"/>
              <w:bottom w:val="single" w:sz="4" w:space="0" w:color="auto"/>
              <w:right w:val="single" w:sz="4" w:space="0" w:color="auto"/>
            </w:tcBorders>
          </w:tcPr>
          <w:p w14:paraId="5C778BB7" w14:textId="77777777" w:rsidR="00171381" w:rsidRDefault="00171381" w:rsidP="00643972">
            <w:pPr>
              <w:pStyle w:val="TAL"/>
            </w:pPr>
            <w:r>
              <w:t>Authoriz</w:t>
            </w:r>
            <w:r w:rsidRPr="00AB5FED">
              <w:t>ation</w:t>
            </w:r>
            <w:r>
              <w:rPr>
                <w:rFonts w:cs="Arial"/>
                <w:szCs w:val="18"/>
              </w:rPr>
              <w:t xml:space="preserve"> </w:t>
            </w:r>
            <w:r w:rsidRPr="00D14466">
              <w:rPr>
                <w:rFonts w:cs="Arial"/>
                <w:szCs w:val="18"/>
              </w:rPr>
              <w:t xml:space="preserve">to make a </w:t>
            </w:r>
            <w:r>
              <w:rPr>
                <w:rFonts w:cs="Arial"/>
                <w:szCs w:val="18"/>
              </w:rPr>
              <w:t>remotely initiated</w:t>
            </w:r>
            <w:r w:rsidRPr="00D14466">
              <w:rPr>
                <w:rFonts w:cs="Arial"/>
                <w:szCs w:val="18"/>
              </w:rPr>
              <w:t xml:space="preserve"> private call</w:t>
            </w:r>
          </w:p>
        </w:tc>
        <w:tc>
          <w:tcPr>
            <w:tcW w:w="900" w:type="dxa"/>
            <w:tcBorders>
              <w:top w:val="single" w:sz="4" w:space="0" w:color="auto"/>
              <w:left w:val="single" w:sz="4" w:space="0" w:color="auto"/>
              <w:bottom w:val="single" w:sz="4" w:space="0" w:color="auto"/>
              <w:right w:val="single" w:sz="4" w:space="0" w:color="auto"/>
            </w:tcBorders>
          </w:tcPr>
          <w:p w14:paraId="7137D44D"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5D8929A"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07CBE8A" w14:textId="77777777" w:rsidR="00171381"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CA68E7F" w14:textId="77777777" w:rsidR="00171381" w:rsidRDefault="00171381" w:rsidP="00643972">
            <w:pPr>
              <w:pStyle w:val="TAL"/>
              <w:jc w:val="center"/>
              <w:rPr>
                <w:lang w:eastAsia="zh-CN"/>
              </w:rPr>
            </w:pPr>
            <w:r>
              <w:rPr>
                <w:lang w:eastAsia="zh-CN"/>
              </w:rPr>
              <w:t>Y</w:t>
            </w:r>
          </w:p>
        </w:tc>
      </w:tr>
      <w:tr w:rsidR="00171381" w:rsidRPr="00AB5FED" w14:paraId="37AF6E9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91EBF9D" w14:textId="77777777" w:rsidR="00171381" w:rsidRPr="004A6C48" w:rsidRDefault="00171381" w:rsidP="00643972">
            <w:pPr>
              <w:pStyle w:val="TAL"/>
            </w:pPr>
            <w:r w:rsidRPr="004A6C48">
              <w:t>[</w:t>
            </w:r>
            <w:r w:rsidRPr="007F47D4">
              <w:t>R-6.15.3.2-003</w:t>
            </w:r>
            <w:r w:rsidRPr="004A6C48">
              <w:t>]</w:t>
            </w:r>
            <w:r>
              <w:rPr>
                <w:rFonts w:hint="eastAsia"/>
                <w:lang w:eastAsia="zh-CN"/>
              </w:rPr>
              <w:t xml:space="preserve"> </w:t>
            </w:r>
            <w:r>
              <w:rPr>
                <w:rFonts w:cs="Arial"/>
                <w:szCs w:val="18"/>
              </w:rPr>
              <w:t>of 3GPP TS 22.280 [</w:t>
            </w:r>
            <w:r>
              <w:rPr>
                <w:lang w:eastAsia="zh-CN"/>
              </w:rPr>
              <w:t>17</w:t>
            </w:r>
            <w:r>
              <w:rPr>
                <w:rFonts w:cs="Arial"/>
                <w:szCs w:val="18"/>
              </w:rPr>
              <w:t>]</w:t>
            </w:r>
          </w:p>
        </w:tc>
        <w:tc>
          <w:tcPr>
            <w:tcW w:w="3235" w:type="dxa"/>
            <w:tcBorders>
              <w:top w:val="single" w:sz="4" w:space="0" w:color="auto"/>
              <w:left w:val="single" w:sz="4" w:space="0" w:color="auto"/>
              <w:bottom w:val="single" w:sz="4" w:space="0" w:color="auto"/>
              <w:right w:val="single" w:sz="4" w:space="0" w:color="auto"/>
            </w:tcBorders>
          </w:tcPr>
          <w:p w14:paraId="1BA9BAE3" w14:textId="77777777" w:rsidR="00171381" w:rsidRDefault="00171381" w:rsidP="00643972">
            <w:pPr>
              <w:pStyle w:val="TAL"/>
            </w:pPr>
            <w:r>
              <w:t>Authoriz</w:t>
            </w:r>
            <w:r w:rsidRPr="00AB5FED">
              <w:t>ation</w:t>
            </w:r>
            <w:r>
              <w:rPr>
                <w:rFonts w:cs="Arial"/>
                <w:szCs w:val="18"/>
              </w:rPr>
              <w:t xml:space="preserve"> </w:t>
            </w:r>
            <w:r w:rsidRPr="00D14466">
              <w:rPr>
                <w:rFonts w:cs="Arial"/>
                <w:szCs w:val="18"/>
              </w:rPr>
              <w:t xml:space="preserve">to make a </w:t>
            </w:r>
            <w:r>
              <w:rPr>
                <w:rFonts w:cs="Arial"/>
                <w:szCs w:val="18"/>
              </w:rPr>
              <w:t>remotely initiated group</w:t>
            </w:r>
            <w:r w:rsidRPr="00D14466">
              <w:rPr>
                <w:rFonts w:cs="Arial"/>
                <w:szCs w:val="18"/>
              </w:rPr>
              <w:t xml:space="preserve"> call</w:t>
            </w:r>
          </w:p>
        </w:tc>
        <w:tc>
          <w:tcPr>
            <w:tcW w:w="900" w:type="dxa"/>
            <w:tcBorders>
              <w:top w:val="single" w:sz="4" w:space="0" w:color="auto"/>
              <w:left w:val="single" w:sz="4" w:space="0" w:color="auto"/>
              <w:bottom w:val="single" w:sz="4" w:space="0" w:color="auto"/>
              <w:right w:val="single" w:sz="4" w:space="0" w:color="auto"/>
            </w:tcBorders>
          </w:tcPr>
          <w:p w14:paraId="59734991"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6DA14DF"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75F76A4" w14:textId="77777777" w:rsidR="00171381"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457644B" w14:textId="77777777" w:rsidR="00171381" w:rsidRDefault="00171381" w:rsidP="00643972">
            <w:pPr>
              <w:pStyle w:val="TAL"/>
              <w:jc w:val="center"/>
              <w:rPr>
                <w:lang w:eastAsia="zh-CN"/>
              </w:rPr>
            </w:pPr>
            <w:r>
              <w:rPr>
                <w:lang w:eastAsia="zh-CN"/>
              </w:rPr>
              <w:t>Y</w:t>
            </w:r>
          </w:p>
        </w:tc>
      </w:tr>
      <w:tr w:rsidR="00171381" w:rsidRPr="00AB5FED" w14:paraId="66407F98"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0331696" w14:textId="77777777" w:rsidR="00171381" w:rsidRPr="004A6C48" w:rsidRDefault="00171381" w:rsidP="00643972">
            <w:pPr>
              <w:pStyle w:val="TAL"/>
            </w:pPr>
            <w:r>
              <w:t>[R-5.9a-013]</w:t>
            </w:r>
            <w:r>
              <w:rPr>
                <w:rFonts w:hint="eastAsia"/>
                <w:lang w:eastAsia="zh-CN"/>
              </w:rPr>
              <w:t xml:space="preserve"> </w:t>
            </w:r>
            <w:r>
              <w:rPr>
                <w:rFonts w:cs="Arial"/>
                <w:szCs w:val="18"/>
              </w:rPr>
              <w:t>of 3GPP TS 22.280 [</w:t>
            </w:r>
            <w:r>
              <w:rPr>
                <w:lang w:eastAsia="zh-CN"/>
              </w:rPr>
              <w:t>17</w:t>
            </w:r>
            <w:r>
              <w:rPr>
                <w:rFonts w:cs="Arial"/>
                <w:szCs w:val="18"/>
              </w:rPr>
              <w:t>]</w:t>
            </w:r>
          </w:p>
        </w:tc>
        <w:tc>
          <w:tcPr>
            <w:tcW w:w="3235" w:type="dxa"/>
            <w:tcBorders>
              <w:top w:val="single" w:sz="4" w:space="0" w:color="auto"/>
              <w:left w:val="single" w:sz="4" w:space="0" w:color="auto"/>
              <w:bottom w:val="single" w:sz="4" w:space="0" w:color="auto"/>
              <w:right w:val="single" w:sz="4" w:space="0" w:color="auto"/>
            </w:tcBorders>
          </w:tcPr>
          <w:p w14:paraId="22F65003" w14:textId="77777777" w:rsidR="00171381" w:rsidRDefault="00171381" w:rsidP="00643972">
            <w:pPr>
              <w:pStyle w:val="TAL"/>
            </w:pPr>
            <w:r>
              <w:t>Authorised to request association between active functional alias(es) and MCPTT ID(s)</w:t>
            </w:r>
          </w:p>
        </w:tc>
        <w:tc>
          <w:tcPr>
            <w:tcW w:w="900" w:type="dxa"/>
            <w:tcBorders>
              <w:top w:val="single" w:sz="4" w:space="0" w:color="auto"/>
              <w:left w:val="single" w:sz="4" w:space="0" w:color="auto"/>
              <w:bottom w:val="single" w:sz="4" w:space="0" w:color="auto"/>
              <w:right w:val="single" w:sz="4" w:space="0" w:color="auto"/>
            </w:tcBorders>
          </w:tcPr>
          <w:p w14:paraId="5E683C8F"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5FE82000"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72088F9" w14:textId="77777777" w:rsidR="00171381" w:rsidRDefault="00171381" w:rsidP="00643972">
            <w:pPr>
              <w:pStyle w:val="TAL"/>
              <w:jc w:val="center"/>
              <w:rPr>
                <w:lang w:eastAsia="zh-CN"/>
              </w:rPr>
            </w:pPr>
            <w:r>
              <w:t>Y</w:t>
            </w:r>
          </w:p>
        </w:tc>
        <w:tc>
          <w:tcPr>
            <w:tcW w:w="1080" w:type="dxa"/>
            <w:tcBorders>
              <w:top w:val="single" w:sz="4" w:space="0" w:color="auto"/>
              <w:left w:val="single" w:sz="4" w:space="0" w:color="auto"/>
              <w:bottom w:val="single" w:sz="4" w:space="0" w:color="auto"/>
              <w:right w:val="single" w:sz="4" w:space="0" w:color="auto"/>
            </w:tcBorders>
          </w:tcPr>
          <w:p w14:paraId="6633A4A7" w14:textId="77777777" w:rsidR="00171381" w:rsidRDefault="00171381" w:rsidP="00643972">
            <w:pPr>
              <w:pStyle w:val="TAL"/>
              <w:jc w:val="center"/>
              <w:rPr>
                <w:lang w:eastAsia="zh-CN"/>
              </w:rPr>
            </w:pPr>
            <w:r>
              <w:t>Y</w:t>
            </w:r>
          </w:p>
        </w:tc>
      </w:tr>
      <w:tr w:rsidR="00171381" w:rsidRPr="00AB5FED" w14:paraId="193DD2B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36BDDC2" w14:textId="77777777" w:rsidR="00171381" w:rsidRPr="004A6C48" w:rsidRDefault="00171381" w:rsidP="00643972">
            <w:pPr>
              <w:pStyle w:val="TAL"/>
            </w:pPr>
            <w:r>
              <w:t>[R-5.9a-012]</w:t>
            </w:r>
            <w:r>
              <w:rPr>
                <w:rFonts w:hint="eastAsia"/>
                <w:lang w:eastAsia="zh-CN"/>
              </w:rPr>
              <w:t xml:space="preserve"> </w:t>
            </w:r>
            <w:r>
              <w:rPr>
                <w:rFonts w:cs="Arial"/>
                <w:szCs w:val="18"/>
              </w:rPr>
              <w:t>of 3GPP TS 22.280 [</w:t>
            </w:r>
            <w:r>
              <w:rPr>
                <w:lang w:eastAsia="zh-CN"/>
              </w:rPr>
              <w:t>17</w:t>
            </w:r>
            <w:r>
              <w:rPr>
                <w:rFonts w:cs="Arial"/>
                <w:szCs w:val="18"/>
              </w:rPr>
              <w:t>]</w:t>
            </w:r>
          </w:p>
        </w:tc>
        <w:tc>
          <w:tcPr>
            <w:tcW w:w="3235" w:type="dxa"/>
            <w:tcBorders>
              <w:top w:val="single" w:sz="4" w:space="0" w:color="auto"/>
              <w:left w:val="single" w:sz="4" w:space="0" w:color="auto"/>
              <w:bottom w:val="single" w:sz="4" w:space="0" w:color="auto"/>
              <w:right w:val="single" w:sz="4" w:space="0" w:color="auto"/>
            </w:tcBorders>
          </w:tcPr>
          <w:p w14:paraId="6C2738C3" w14:textId="77777777" w:rsidR="00171381" w:rsidRDefault="00171381" w:rsidP="00643972">
            <w:pPr>
              <w:pStyle w:val="TAL"/>
            </w:pPr>
            <w:r>
              <w:t>Authorised to take over a functional alias from another MCPTT user</w:t>
            </w:r>
          </w:p>
        </w:tc>
        <w:tc>
          <w:tcPr>
            <w:tcW w:w="900" w:type="dxa"/>
            <w:tcBorders>
              <w:top w:val="single" w:sz="4" w:space="0" w:color="auto"/>
              <w:left w:val="single" w:sz="4" w:space="0" w:color="auto"/>
              <w:bottom w:val="single" w:sz="4" w:space="0" w:color="auto"/>
              <w:right w:val="single" w:sz="4" w:space="0" w:color="auto"/>
            </w:tcBorders>
          </w:tcPr>
          <w:p w14:paraId="37B97026"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0103D71"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A11F782" w14:textId="77777777" w:rsidR="00171381" w:rsidRDefault="00171381" w:rsidP="00643972">
            <w:pPr>
              <w:pStyle w:val="TAL"/>
              <w:jc w:val="center"/>
              <w:rPr>
                <w:lang w:eastAsia="zh-CN"/>
              </w:rPr>
            </w:pPr>
            <w:r>
              <w:t>Y</w:t>
            </w:r>
          </w:p>
        </w:tc>
        <w:tc>
          <w:tcPr>
            <w:tcW w:w="1080" w:type="dxa"/>
            <w:tcBorders>
              <w:top w:val="single" w:sz="4" w:space="0" w:color="auto"/>
              <w:left w:val="single" w:sz="4" w:space="0" w:color="auto"/>
              <w:bottom w:val="single" w:sz="4" w:space="0" w:color="auto"/>
              <w:right w:val="single" w:sz="4" w:space="0" w:color="auto"/>
            </w:tcBorders>
          </w:tcPr>
          <w:p w14:paraId="4E511FCD" w14:textId="77777777" w:rsidR="00171381" w:rsidRDefault="00171381" w:rsidP="00643972">
            <w:pPr>
              <w:pStyle w:val="TAL"/>
              <w:jc w:val="center"/>
              <w:rPr>
                <w:lang w:eastAsia="zh-CN"/>
              </w:rPr>
            </w:pPr>
            <w:r>
              <w:t>Y</w:t>
            </w:r>
          </w:p>
        </w:tc>
      </w:tr>
      <w:tr w:rsidR="00171381" w:rsidRPr="00AB5FED" w14:paraId="463FB79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3C89442" w14:textId="77777777" w:rsidR="00171381" w:rsidRPr="004A6C48"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70EC9E83" w14:textId="77777777" w:rsidR="00171381" w:rsidRDefault="00171381" w:rsidP="00643972">
            <w:pPr>
              <w:pStyle w:val="TAL"/>
            </w:pPr>
            <w:r>
              <w:t>List of functional alias(es) of the MCPTT user</w:t>
            </w:r>
          </w:p>
        </w:tc>
        <w:tc>
          <w:tcPr>
            <w:tcW w:w="900" w:type="dxa"/>
            <w:tcBorders>
              <w:top w:val="single" w:sz="4" w:space="0" w:color="auto"/>
              <w:left w:val="single" w:sz="4" w:space="0" w:color="auto"/>
              <w:bottom w:val="single" w:sz="4" w:space="0" w:color="auto"/>
              <w:right w:val="single" w:sz="4" w:space="0" w:color="auto"/>
            </w:tcBorders>
          </w:tcPr>
          <w:p w14:paraId="4089EF37"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6AAF2EA"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735BDFE" w14:textId="77777777" w:rsidR="00171381" w:rsidRDefault="00171381" w:rsidP="00643972">
            <w:pPr>
              <w:pStyle w:val="TAL"/>
              <w:jc w:val="center"/>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3C6A1F4" w14:textId="77777777" w:rsidR="00171381" w:rsidRDefault="00171381" w:rsidP="00643972">
            <w:pPr>
              <w:pStyle w:val="TAL"/>
              <w:jc w:val="center"/>
              <w:rPr>
                <w:lang w:eastAsia="zh-CN"/>
              </w:rPr>
            </w:pPr>
          </w:p>
        </w:tc>
      </w:tr>
      <w:tr w:rsidR="00171381" w:rsidRPr="00AB5FED" w14:paraId="69FC7DA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5735DFF" w14:textId="77777777" w:rsidR="00171381" w:rsidRPr="004A6C48" w:rsidRDefault="00171381" w:rsidP="00643972">
            <w:pPr>
              <w:pStyle w:val="TAL"/>
            </w:pPr>
            <w:r>
              <w:t>[R-5.9a-005]</w:t>
            </w:r>
            <w:r>
              <w:rPr>
                <w:rFonts w:hint="eastAsia"/>
                <w:lang w:eastAsia="zh-CN"/>
              </w:rPr>
              <w:t xml:space="preserve"> </w:t>
            </w:r>
            <w:r>
              <w:rPr>
                <w:rFonts w:cs="Arial"/>
                <w:szCs w:val="18"/>
              </w:rPr>
              <w:t>of 3GPP TS 22.280 [</w:t>
            </w:r>
            <w:r>
              <w:rPr>
                <w:lang w:eastAsia="zh-CN"/>
              </w:rPr>
              <w:t>17</w:t>
            </w:r>
            <w:r>
              <w:rPr>
                <w:rFonts w:cs="Arial"/>
                <w:szCs w:val="18"/>
              </w:rPr>
              <w:t>]</w:t>
            </w:r>
          </w:p>
        </w:tc>
        <w:tc>
          <w:tcPr>
            <w:tcW w:w="3235" w:type="dxa"/>
            <w:tcBorders>
              <w:top w:val="single" w:sz="4" w:space="0" w:color="auto"/>
              <w:left w:val="single" w:sz="4" w:space="0" w:color="auto"/>
              <w:bottom w:val="single" w:sz="4" w:space="0" w:color="auto"/>
              <w:right w:val="single" w:sz="4" w:space="0" w:color="auto"/>
            </w:tcBorders>
          </w:tcPr>
          <w:p w14:paraId="05E9CB51" w14:textId="77777777" w:rsidR="00171381" w:rsidRDefault="00171381" w:rsidP="00643972">
            <w:pPr>
              <w:pStyle w:val="TAL"/>
            </w:pPr>
            <w:r>
              <w:t>&gt; Functional alias</w:t>
            </w:r>
          </w:p>
        </w:tc>
        <w:tc>
          <w:tcPr>
            <w:tcW w:w="900" w:type="dxa"/>
            <w:tcBorders>
              <w:top w:val="single" w:sz="4" w:space="0" w:color="auto"/>
              <w:left w:val="single" w:sz="4" w:space="0" w:color="auto"/>
              <w:bottom w:val="single" w:sz="4" w:space="0" w:color="auto"/>
              <w:right w:val="single" w:sz="4" w:space="0" w:color="auto"/>
            </w:tcBorders>
          </w:tcPr>
          <w:p w14:paraId="7529A76F"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A093254"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DDC94A9" w14:textId="77777777" w:rsidR="00171381" w:rsidRDefault="00171381" w:rsidP="00643972">
            <w:pPr>
              <w:pStyle w:val="TAL"/>
              <w:jc w:val="center"/>
              <w:rPr>
                <w:lang w:eastAsia="zh-CN"/>
              </w:rPr>
            </w:pPr>
            <w:r>
              <w:t>Y</w:t>
            </w:r>
          </w:p>
        </w:tc>
        <w:tc>
          <w:tcPr>
            <w:tcW w:w="1080" w:type="dxa"/>
            <w:tcBorders>
              <w:top w:val="single" w:sz="4" w:space="0" w:color="auto"/>
              <w:left w:val="single" w:sz="4" w:space="0" w:color="auto"/>
              <w:bottom w:val="single" w:sz="4" w:space="0" w:color="auto"/>
              <w:right w:val="single" w:sz="4" w:space="0" w:color="auto"/>
            </w:tcBorders>
          </w:tcPr>
          <w:p w14:paraId="023FF090" w14:textId="77777777" w:rsidR="00171381" w:rsidRDefault="00171381" w:rsidP="00643972">
            <w:pPr>
              <w:pStyle w:val="TAL"/>
              <w:jc w:val="center"/>
              <w:rPr>
                <w:lang w:eastAsia="zh-CN"/>
              </w:rPr>
            </w:pPr>
            <w:r>
              <w:t>Y</w:t>
            </w:r>
          </w:p>
        </w:tc>
      </w:tr>
      <w:tr w:rsidR="00171381" w:rsidRPr="00AB5FED" w14:paraId="6506434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66C87F9" w14:textId="77777777" w:rsidR="00171381" w:rsidRDefault="00171381" w:rsidP="00643972">
            <w:pPr>
              <w:pStyle w:val="TAL"/>
            </w:pPr>
            <w:r>
              <w:t xml:space="preserve">[R-5.4.2-007a] of 3GPP TS 22.280 [17] </w:t>
            </w:r>
          </w:p>
        </w:tc>
        <w:tc>
          <w:tcPr>
            <w:tcW w:w="3235" w:type="dxa"/>
            <w:tcBorders>
              <w:top w:val="single" w:sz="4" w:space="0" w:color="auto"/>
              <w:left w:val="single" w:sz="4" w:space="0" w:color="auto"/>
              <w:bottom w:val="single" w:sz="4" w:space="0" w:color="auto"/>
              <w:right w:val="single" w:sz="4" w:space="0" w:color="auto"/>
            </w:tcBorders>
          </w:tcPr>
          <w:p w14:paraId="5CA916F3" w14:textId="77777777" w:rsidR="00171381" w:rsidRDefault="00171381" w:rsidP="00643972">
            <w:pPr>
              <w:pStyle w:val="TAL"/>
            </w:pPr>
            <w:r>
              <w:t>&gt;&gt; Maximum number of parallel emergency group calls</w:t>
            </w:r>
          </w:p>
        </w:tc>
        <w:tc>
          <w:tcPr>
            <w:tcW w:w="900" w:type="dxa"/>
            <w:tcBorders>
              <w:top w:val="single" w:sz="4" w:space="0" w:color="auto"/>
              <w:left w:val="single" w:sz="4" w:space="0" w:color="auto"/>
              <w:bottom w:val="single" w:sz="4" w:space="0" w:color="auto"/>
              <w:right w:val="single" w:sz="4" w:space="0" w:color="auto"/>
            </w:tcBorders>
          </w:tcPr>
          <w:p w14:paraId="5DE24AA8"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4D56FBD4"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1D07C3F7"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DF5AD4D" w14:textId="77777777" w:rsidR="00171381" w:rsidRDefault="00171381" w:rsidP="00643972">
            <w:pPr>
              <w:pStyle w:val="TAL"/>
              <w:jc w:val="center"/>
            </w:pPr>
            <w:r>
              <w:t>Y</w:t>
            </w:r>
          </w:p>
        </w:tc>
      </w:tr>
      <w:tr w:rsidR="00171381" w:rsidRPr="00AB5FED" w14:paraId="7F7B71E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C4EFE1D" w14:textId="77777777" w:rsidR="00171381" w:rsidRDefault="00171381" w:rsidP="00643972">
            <w:pPr>
              <w:pStyle w:val="TAL"/>
            </w:pPr>
            <w:r>
              <w:t>[R-5.9a-018] of 3GPP TS 22.280 [17]</w:t>
            </w:r>
          </w:p>
        </w:tc>
        <w:tc>
          <w:tcPr>
            <w:tcW w:w="3235" w:type="dxa"/>
            <w:tcBorders>
              <w:top w:val="single" w:sz="4" w:space="0" w:color="auto"/>
              <w:left w:val="single" w:sz="4" w:space="0" w:color="auto"/>
              <w:bottom w:val="single" w:sz="4" w:space="0" w:color="auto"/>
              <w:right w:val="single" w:sz="4" w:space="0" w:color="auto"/>
            </w:tcBorders>
          </w:tcPr>
          <w:p w14:paraId="3D776EC9" w14:textId="421954A6" w:rsidR="00171381" w:rsidRDefault="00171381" w:rsidP="00643972">
            <w:pPr>
              <w:pStyle w:val="TAL"/>
            </w:pPr>
            <w:r>
              <w:t>&gt;&gt; Criteria for automatic activation by the MCPTT server (see</w:t>
            </w:r>
            <w:r w:rsidR="004A3F1A">
              <w:t> </w:t>
            </w:r>
            <w:r>
              <w:t>NOTE 6)</w:t>
            </w:r>
          </w:p>
        </w:tc>
        <w:tc>
          <w:tcPr>
            <w:tcW w:w="900" w:type="dxa"/>
            <w:tcBorders>
              <w:top w:val="single" w:sz="4" w:space="0" w:color="auto"/>
              <w:left w:val="single" w:sz="4" w:space="0" w:color="auto"/>
              <w:bottom w:val="single" w:sz="4" w:space="0" w:color="auto"/>
              <w:right w:val="single" w:sz="4" w:space="0" w:color="auto"/>
            </w:tcBorders>
          </w:tcPr>
          <w:p w14:paraId="29E1DD1A" w14:textId="77777777" w:rsidR="00171381" w:rsidRDefault="00171381" w:rsidP="00643972">
            <w:pPr>
              <w:pStyle w:val="TAL"/>
              <w:jc w:val="center"/>
            </w:pPr>
            <w:r>
              <w:t>N</w:t>
            </w:r>
          </w:p>
        </w:tc>
        <w:tc>
          <w:tcPr>
            <w:tcW w:w="990" w:type="dxa"/>
            <w:tcBorders>
              <w:top w:val="single" w:sz="4" w:space="0" w:color="auto"/>
              <w:left w:val="single" w:sz="4" w:space="0" w:color="auto"/>
              <w:bottom w:val="single" w:sz="4" w:space="0" w:color="auto"/>
              <w:right w:val="single" w:sz="4" w:space="0" w:color="auto"/>
            </w:tcBorders>
          </w:tcPr>
          <w:p w14:paraId="58EBFE3E"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0857B85"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BE085D7" w14:textId="77777777" w:rsidR="00171381" w:rsidRDefault="00171381" w:rsidP="00643972">
            <w:pPr>
              <w:pStyle w:val="TAL"/>
              <w:jc w:val="center"/>
            </w:pPr>
            <w:r>
              <w:t>Y</w:t>
            </w:r>
          </w:p>
        </w:tc>
      </w:tr>
      <w:tr w:rsidR="00171381" w:rsidRPr="00AB5FED" w14:paraId="21DA6DC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DCE95B9" w14:textId="77777777" w:rsidR="00171381" w:rsidRDefault="00171381" w:rsidP="00643972">
            <w:pPr>
              <w:pStyle w:val="TAL"/>
            </w:pPr>
            <w:r>
              <w:t xml:space="preserve">[R-5.9a-017], </w:t>
            </w:r>
          </w:p>
          <w:p w14:paraId="3952A12A" w14:textId="77777777" w:rsidR="00171381" w:rsidRDefault="00171381" w:rsidP="00643972">
            <w:pPr>
              <w:pStyle w:val="TAL"/>
            </w:pPr>
            <w:r>
              <w:t xml:space="preserve">[R-5.9a-018] of </w:t>
            </w:r>
          </w:p>
          <w:p w14:paraId="31FDA29F" w14:textId="77777777" w:rsidR="00171381" w:rsidRDefault="00171381" w:rsidP="00643972">
            <w:pPr>
              <w:pStyle w:val="TAL"/>
            </w:pPr>
            <w:r>
              <w:t>3GPP TS 22.280 [17]</w:t>
            </w:r>
          </w:p>
        </w:tc>
        <w:tc>
          <w:tcPr>
            <w:tcW w:w="3235" w:type="dxa"/>
            <w:tcBorders>
              <w:top w:val="single" w:sz="4" w:space="0" w:color="auto"/>
              <w:left w:val="single" w:sz="4" w:space="0" w:color="auto"/>
              <w:bottom w:val="single" w:sz="4" w:space="0" w:color="auto"/>
              <w:right w:val="single" w:sz="4" w:space="0" w:color="auto"/>
            </w:tcBorders>
          </w:tcPr>
          <w:p w14:paraId="6A5489D9" w14:textId="090B486B" w:rsidR="00171381" w:rsidRDefault="00171381" w:rsidP="00643972">
            <w:pPr>
              <w:pStyle w:val="TAL"/>
            </w:pPr>
            <w:r>
              <w:t>&gt;&gt; Criteria for automatic de-activation by the MCPTT server (see</w:t>
            </w:r>
            <w:r w:rsidR="004A3F1A">
              <w:t> </w:t>
            </w:r>
            <w:r>
              <w:t>NOTE 6)</w:t>
            </w:r>
          </w:p>
        </w:tc>
        <w:tc>
          <w:tcPr>
            <w:tcW w:w="900" w:type="dxa"/>
            <w:tcBorders>
              <w:top w:val="single" w:sz="4" w:space="0" w:color="auto"/>
              <w:left w:val="single" w:sz="4" w:space="0" w:color="auto"/>
              <w:bottom w:val="single" w:sz="4" w:space="0" w:color="auto"/>
              <w:right w:val="single" w:sz="4" w:space="0" w:color="auto"/>
            </w:tcBorders>
          </w:tcPr>
          <w:p w14:paraId="48392CBD" w14:textId="77777777" w:rsidR="00171381" w:rsidRDefault="00171381" w:rsidP="00643972">
            <w:pPr>
              <w:pStyle w:val="TAL"/>
              <w:jc w:val="center"/>
            </w:pPr>
            <w:r>
              <w:t>N</w:t>
            </w:r>
          </w:p>
        </w:tc>
        <w:tc>
          <w:tcPr>
            <w:tcW w:w="990" w:type="dxa"/>
            <w:tcBorders>
              <w:top w:val="single" w:sz="4" w:space="0" w:color="auto"/>
              <w:left w:val="single" w:sz="4" w:space="0" w:color="auto"/>
              <w:bottom w:val="single" w:sz="4" w:space="0" w:color="auto"/>
              <w:right w:val="single" w:sz="4" w:space="0" w:color="auto"/>
            </w:tcBorders>
          </w:tcPr>
          <w:p w14:paraId="54761F82"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52A397B1"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8FF367E" w14:textId="77777777" w:rsidR="00171381" w:rsidRDefault="00171381" w:rsidP="00643972">
            <w:pPr>
              <w:pStyle w:val="TAL"/>
              <w:jc w:val="center"/>
            </w:pPr>
            <w:r>
              <w:t>Y</w:t>
            </w:r>
          </w:p>
        </w:tc>
      </w:tr>
      <w:tr w:rsidR="00171381" w:rsidRPr="00AB5FED" w14:paraId="58C5FEC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3B1EAEB" w14:textId="77777777" w:rsidR="00171381" w:rsidRDefault="00171381" w:rsidP="00643972">
            <w:pPr>
              <w:pStyle w:val="TAL"/>
            </w:pPr>
            <w:r w:rsidRPr="00B07A13">
              <w:t>[R-5.9a-019] of 3GPP TS 22.280 [</w:t>
            </w:r>
            <w:r>
              <w:t>17</w:t>
            </w:r>
            <w:r w:rsidRPr="00B07A13">
              <w:t>]</w:t>
            </w:r>
          </w:p>
        </w:tc>
        <w:tc>
          <w:tcPr>
            <w:tcW w:w="3235" w:type="dxa"/>
            <w:tcBorders>
              <w:top w:val="single" w:sz="4" w:space="0" w:color="auto"/>
              <w:left w:val="single" w:sz="4" w:space="0" w:color="auto"/>
              <w:bottom w:val="single" w:sz="4" w:space="0" w:color="auto"/>
              <w:right w:val="single" w:sz="4" w:space="0" w:color="auto"/>
            </w:tcBorders>
          </w:tcPr>
          <w:p w14:paraId="6B8E16BB" w14:textId="77777777" w:rsidR="00171381" w:rsidRDefault="00171381" w:rsidP="00643972">
            <w:pPr>
              <w:pStyle w:val="TAL"/>
            </w:pPr>
            <w:r>
              <w:t>&gt;&gt; Location criteria for activation</w:t>
            </w:r>
          </w:p>
        </w:tc>
        <w:tc>
          <w:tcPr>
            <w:tcW w:w="900" w:type="dxa"/>
            <w:tcBorders>
              <w:top w:val="single" w:sz="4" w:space="0" w:color="auto"/>
              <w:left w:val="single" w:sz="4" w:space="0" w:color="auto"/>
              <w:bottom w:val="single" w:sz="4" w:space="0" w:color="auto"/>
              <w:right w:val="single" w:sz="4" w:space="0" w:color="auto"/>
            </w:tcBorders>
          </w:tcPr>
          <w:p w14:paraId="450AEA36"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4EC7F135"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77D650E"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09AAC04" w14:textId="77777777" w:rsidR="00171381" w:rsidRDefault="00171381" w:rsidP="00643972">
            <w:pPr>
              <w:pStyle w:val="TAL"/>
              <w:jc w:val="center"/>
            </w:pPr>
            <w:r>
              <w:t>Y</w:t>
            </w:r>
          </w:p>
        </w:tc>
      </w:tr>
      <w:tr w:rsidR="00171381" w:rsidRPr="00AB5FED" w14:paraId="1131C6A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ECCE726" w14:textId="77777777" w:rsidR="00171381" w:rsidRDefault="00171381" w:rsidP="00643972">
            <w:pPr>
              <w:pStyle w:val="TAL"/>
            </w:pPr>
            <w:r>
              <w:t>[R-5.9a-019] of 3GPP TS 22.280 [17]</w:t>
            </w:r>
          </w:p>
        </w:tc>
        <w:tc>
          <w:tcPr>
            <w:tcW w:w="3235" w:type="dxa"/>
            <w:tcBorders>
              <w:top w:val="single" w:sz="4" w:space="0" w:color="auto"/>
              <w:left w:val="single" w:sz="4" w:space="0" w:color="auto"/>
              <w:bottom w:val="single" w:sz="4" w:space="0" w:color="auto"/>
              <w:right w:val="single" w:sz="4" w:space="0" w:color="auto"/>
            </w:tcBorders>
          </w:tcPr>
          <w:p w14:paraId="55CC6D20" w14:textId="77777777" w:rsidR="00171381" w:rsidRDefault="00171381" w:rsidP="00643972">
            <w:pPr>
              <w:pStyle w:val="TAL"/>
            </w:pPr>
            <w:r>
              <w:t>&gt;&gt; Location criteria for de-activation</w:t>
            </w:r>
          </w:p>
        </w:tc>
        <w:tc>
          <w:tcPr>
            <w:tcW w:w="900" w:type="dxa"/>
            <w:tcBorders>
              <w:top w:val="single" w:sz="4" w:space="0" w:color="auto"/>
              <w:left w:val="single" w:sz="4" w:space="0" w:color="auto"/>
              <w:bottom w:val="single" w:sz="4" w:space="0" w:color="auto"/>
              <w:right w:val="single" w:sz="4" w:space="0" w:color="auto"/>
            </w:tcBorders>
          </w:tcPr>
          <w:p w14:paraId="1E835A0A"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021FD50"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22FFAB13"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552B68B" w14:textId="77777777" w:rsidR="00171381" w:rsidRDefault="00171381" w:rsidP="00643972">
            <w:pPr>
              <w:pStyle w:val="TAL"/>
              <w:jc w:val="center"/>
            </w:pPr>
            <w:r>
              <w:t>Y</w:t>
            </w:r>
          </w:p>
        </w:tc>
      </w:tr>
      <w:tr w:rsidR="00171381" w:rsidRPr="00AB5FED" w14:paraId="496D2FC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D9E5ABE"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7F0C0AB4" w14:textId="77777777" w:rsidR="00171381" w:rsidRDefault="00171381" w:rsidP="00643972">
            <w:pPr>
              <w:pStyle w:val="TAL"/>
            </w:pPr>
            <w:r>
              <w:t>&gt;&gt; Manual de-activation is not allowed if the location criteria are met</w:t>
            </w:r>
          </w:p>
        </w:tc>
        <w:tc>
          <w:tcPr>
            <w:tcW w:w="900" w:type="dxa"/>
            <w:tcBorders>
              <w:top w:val="single" w:sz="4" w:space="0" w:color="auto"/>
              <w:left w:val="single" w:sz="4" w:space="0" w:color="auto"/>
              <w:bottom w:val="single" w:sz="4" w:space="0" w:color="auto"/>
              <w:right w:val="single" w:sz="4" w:space="0" w:color="auto"/>
            </w:tcBorders>
          </w:tcPr>
          <w:p w14:paraId="0C0399E0"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132CADF"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149D6BBC"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63AD0E7" w14:textId="77777777" w:rsidR="00171381" w:rsidRDefault="00171381" w:rsidP="00643972">
            <w:pPr>
              <w:pStyle w:val="TAL"/>
              <w:jc w:val="center"/>
            </w:pPr>
            <w:r>
              <w:t>Y</w:t>
            </w:r>
          </w:p>
        </w:tc>
      </w:tr>
      <w:tr w:rsidR="00171381" w:rsidRPr="00AB5FED" w14:paraId="3B4D488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CCFDA0F" w14:textId="77777777" w:rsidR="00171381" w:rsidRDefault="00171381" w:rsidP="00643972">
            <w:pPr>
              <w:pStyle w:val="TAL"/>
            </w:pPr>
            <w:r w:rsidRPr="005D5EE7">
              <w:t>[R-5.9a-020] of 3GPP TS 22.280 [17]</w:t>
            </w:r>
          </w:p>
        </w:tc>
        <w:tc>
          <w:tcPr>
            <w:tcW w:w="3235" w:type="dxa"/>
            <w:tcBorders>
              <w:top w:val="single" w:sz="4" w:space="0" w:color="auto"/>
              <w:left w:val="single" w:sz="4" w:space="0" w:color="auto"/>
              <w:bottom w:val="single" w:sz="4" w:space="0" w:color="auto"/>
              <w:right w:val="single" w:sz="4" w:space="0" w:color="auto"/>
            </w:tcBorders>
          </w:tcPr>
          <w:p w14:paraId="4CED64B0" w14:textId="77777777" w:rsidR="00171381" w:rsidRDefault="00171381" w:rsidP="00643972">
            <w:pPr>
              <w:pStyle w:val="TAL"/>
            </w:pPr>
            <w:r w:rsidRPr="005D5EE7">
              <w:t xml:space="preserve">List of functional aliases to which </w:t>
            </w:r>
            <w:r>
              <w:t>first-to-answer</w:t>
            </w:r>
            <w:r w:rsidRPr="005D5EE7">
              <w:t xml:space="preserve"> call</w:t>
            </w:r>
            <w:r>
              <w:t>s</w:t>
            </w:r>
            <w:r w:rsidRPr="005D5EE7">
              <w:t xml:space="preserve"> </w:t>
            </w:r>
            <w:r>
              <w:t>and private calls are</w:t>
            </w:r>
            <w:r w:rsidRPr="005D5EE7">
              <w:t xml:space="preserve"> allowed when using a </w:t>
            </w:r>
            <w:r>
              <w:t xml:space="preserve">certain </w:t>
            </w:r>
            <w:r w:rsidRPr="005D5EE7">
              <w:t>functional alias</w:t>
            </w:r>
          </w:p>
        </w:tc>
        <w:tc>
          <w:tcPr>
            <w:tcW w:w="900" w:type="dxa"/>
            <w:tcBorders>
              <w:top w:val="single" w:sz="4" w:space="0" w:color="auto"/>
              <w:left w:val="single" w:sz="4" w:space="0" w:color="auto"/>
              <w:bottom w:val="single" w:sz="4" w:space="0" w:color="auto"/>
              <w:right w:val="single" w:sz="4" w:space="0" w:color="auto"/>
            </w:tcBorders>
          </w:tcPr>
          <w:p w14:paraId="4A3C9BDD"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23444A8"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7A3A8C90"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332F5E9C" w14:textId="77777777" w:rsidR="00171381" w:rsidRDefault="00171381" w:rsidP="00643972">
            <w:pPr>
              <w:pStyle w:val="TAL"/>
              <w:jc w:val="center"/>
            </w:pPr>
          </w:p>
        </w:tc>
      </w:tr>
      <w:tr w:rsidR="00171381" w:rsidRPr="00AB5FED" w14:paraId="046EB60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EE47CA6"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3E8EADB8" w14:textId="77777777" w:rsidR="00171381" w:rsidRDefault="00171381" w:rsidP="00643972">
            <w:pPr>
              <w:pStyle w:val="TAL"/>
            </w:pPr>
            <w:r w:rsidRPr="005D5EE7">
              <w:t>&gt; Used functional alias</w:t>
            </w:r>
          </w:p>
        </w:tc>
        <w:tc>
          <w:tcPr>
            <w:tcW w:w="900" w:type="dxa"/>
            <w:tcBorders>
              <w:top w:val="single" w:sz="4" w:space="0" w:color="auto"/>
              <w:left w:val="single" w:sz="4" w:space="0" w:color="auto"/>
              <w:bottom w:val="single" w:sz="4" w:space="0" w:color="auto"/>
              <w:right w:val="single" w:sz="4" w:space="0" w:color="auto"/>
            </w:tcBorders>
          </w:tcPr>
          <w:p w14:paraId="02AB3547" w14:textId="77777777" w:rsidR="00171381" w:rsidRDefault="00171381" w:rsidP="00643972">
            <w:pPr>
              <w:pStyle w:val="TAL"/>
              <w:jc w:val="center"/>
            </w:pPr>
            <w:r w:rsidRPr="005D5EE7">
              <w:t>Y</w:t>
            </w:r>
          </w:p>
        </w:tc>
        <w:tc>
          <w:tcPr>
            <w:tcW w:w="990" w:type="dxa"/>
            <w:tcBorders>
              <w:top w:val="single" w:sz="4" w:space="0" w:color="auto"/>
              <w:left w:val="single" w:sz="4" w:space="0" w:color="auto"/>
              <w:bottom w:val="single" w:sz="4" w:space="0" w:color="auto"/>
              <w:right w:val="single" w:sz="4" w:space="0" w:color="auto"/>
            </w:tcBorders>
          </w:tcPr>
          <w:p w14:paraId="7D279891" w14:textId="77777777" w:rsidR="00171381" w:rsidRDefault="00171381" w:rsidP="00643972">
            <w:pPr>
              <w:pStyle w:val="TAL"/>
              <w:jc w:val="center"/>
            </w:pPr>
            <w:r w:rsidRPr="005D5EE7">
              <w:t>Y</w:t>
            </w:r>
          </w:p>
        </w:tc>
        <w:tc>
          <w:tcPr>
            <w:tcW w:w="1440" w:type="dxa"/>
            <w:tcBorders>
              <w:top w:val="single" w:sz="4" w:space="0" w:color="auto"/>
              <w:left w:val="single" w:sz="4" w:space="0" w:color="auto"/>
              <w:bottom w:val="single" w:sz="4" w:space="0" w:color="auto"/>
              <w:right w:val="single" w:sz="4" w:space="0" w:color="auto"/>
            </w:tcBorders>
          </w:tcPr>
          <w:p w14:paraId="7314E038" w14:textId="77777777" w:rsidR="00171381" w:rsidRDefault="00171381" w:rsidP="00643972">
            <w:pPr>
              <w:pStyle w:val="TAL"/>
              <w:jc w:val="center"/>
            </w:pPr>
            <w:r w:rsidRPr="005D5EE7">
              <w:t>Y</w:t>
            </w:r>
          </w:p>
        </w:tc>
        <w:tc>
          <w:tcPr>
            <w:tcW w:w="1080" w:type="dxa"/>
            <w:tcBorders>
              <w:top w:val="single" w:sz="4" w:space="0" w:color="auto"/>
              <w:left w:val="single" w:sz="4" w:space="0" w:color="auto"/>
              <w:bottom w:val="single" w:sz="4" w:space="0" w:color="auto"/>
              <w:right w:val="single" w:sz="4" w:space="0" w:color="auto"/>
            </w:tcBorders>
          </w:tcPr>
          <w:p w14:paraId="02EACAB2" w14:textId="77777777" w:rsidR="00171381" w:rsidRDefault="00171381" w:rsidP="00643972">
            <w:pPr>
              <w:pStyle w:val="TAL"/>
              <w:jc w:val="center"/>
            </w:pPr>
            <w:r w:rsidRPr="005D5EE7">
              <w:t>Y</w:t>
            </w:r>
          </w:p>
        </w:tc>
      </w:tr>
      <w:tr w:rsidR="00171381" w:rsidRPr="00AB5FED" w14:paraId="03C72F8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64905B4"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5A6CA3D8" w14:textId="77777777" w:rsidR="00171381" w:rsidRDefault="00171381" w:rsidP="00643972">
            <w:pPr>
              <w:pStyle w:val="TAL"/>
            </w:pPr>
            <w:r w:rsidRPr="005D5EE7">
              <w:t>&gt;&gt; List of functional aliases</w:t>
            </w:r>
            <w:r>
              <w:t xml:space="preserve"> which can be called</w:t>
            </w:r>
          </w:p>
        </w:tc>
        <w:tc>
          <w:tcPr>
            <w:tcW w:w="900" w:type="dxa"/>
            <w:tcBorders>
              <w:top w:val="single" w:sz="4" w:space="0" w:color="auto"/>
              <w:left w:val="single" w:sz="4" w:space="0" w:color="auto"/>
              <w:bottom w:val="single" w:sz="4" w:space="0" w:color="auto"/>
              <w:right w:val="single" w:sz="4" w:space="0" w:color="auto"/>
            </w:tcBorders>
          </w:tcPr>
          <w:p w14:paraId="14D681C8"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43D8B75"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481BCB04"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6D48252D" w14:textId="77777777" w:rsidR="00171381" w:rsidRDefault="00171381" w:rsidP="00643972">
            <w:pPr>
              <w:pStyle w:val="TAL"/>
              <w:jc w:val="center"/>
            </w:pPr>
          </w:p>
        </w:tc>
      </w:tr>
      <w:tr w:rsidR="00171381" w:rsidRPr="00AB5FED" w14:paraId="7788572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B7805F9"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1689DB74" w14:textId="77777777" w:rsidR="00171381" w:rsidRDefault="00171381" w:rsidP="00643972">
            <w:pPr>
              <w:pStyle w:val="TAL"/>
            </w:pPr>
            <w:r w:rsidRPr="005D5EE7">
              <w:t>&gt;&gt;&gt; Functional alias</w:t>
            </w:r>
          </w:p>
        </w:tc>
        <w:tc>
          <w:tcPr>
            <w:tcW w:w="900" w:type="dxa"/>
            <w:tcBorders>
              <w:top w:val="single" w:sz="4" w:space="0" w:color="auto"/>
              <w:left w:val="single" w:sz="4" w:space="0" w:color="auto"/>
              <w:bottom w:val="single" w:sz="4" w:space="0" w:color="auto"/>
              <w:right w:val="single" w:sz="4" w:space="0" w:color="auto"/>
            </w:tcBorders>
          </w:tcPr>
          <w:p w14:paraId="41B4BB3F" w14:textId="77777777" w:rsidR="00171381" w:rsidRDefault="00171381" w:rsidP="00643972">
            <w:pPr>
              <w:pStyle w:val="TAL"/>
              <w:jc w:val="center"/>
            </w:pPr>
            <w:r w:rsidRPr="005D5EE7">
              <w:t>Y</w:t>
            </w:r>
          </w:p>
        </w:tc>
        <w:tc>
          <w:tcPr>
            <w:tcW w:w="990" w:type="dxa"/>
            <w:tcBorders>
              <w:top w:val="single" w:sz="4" w:space="0" w:color="auto"/>
              <w:left w:val="single" w:sz="4" w:space="0" w:color="auto"/>
              <w:bottom w:val="single" w:sz="4" w:space="0" w:color="auto"/>
              <w:right w:val="single" w:sz="4" w:space="0" w:color="auto"/>
            </w:tcBorders>
          </w:tcPr>
          <w:p w14:paraId="4D802C03" w14:textId="77777777" w:rsidR="00171381" w:rsidRDefault="00171381" w:rsidP="00643972">
            <w:pPr>
              <w:pStyle w:val="TAL"/>
              <w:jc w:val="center"/>
            </w:pPr>
            <w:r w:rsidRPr="005D5EE7">
              <w:t>Y</w:t>
            </w:r>
          </w:p>
        </w:tc>
        <w:tc>
          <w:tcPr>
            <w:tcW w:w="1440" w:type="dxa"/>
            <w:tcBorders>
              <w:top w:val="single" w:sz="4" w:space="0" w:color="auto"/>
              <w:left w:val="single" w:sz="4" w:space="0" w:color="auto"/>
              <w:bottom w:val="single" w:sz="4" w:space="0" w:color="auto"/>
              <w:right w:val="single" w:sz="4" w:space="0" w:color="auto"/>
            </w:tcBorders>
          </w:tcPr>
          <w:p w14:paraId="49255DE9" w14:textId="77777777" w:rsidR="00171381" w:rsidRDefault="00171381" w:rsidP="00643972">
            <w:pPr>
              <w:pStyle w:val="TAL"/>
              <w:jc w:val="center"/>
            </w:pPr>
            <w:r w:rsidRPr="005D5EE7">
              <w:t>Y</w:t>
            </w:r>
          </w:p>
        </w:tc>
        <w:tc>
          <w:tcPr>
            <w:tcW w:w="1080" w:type="dxa"/>
            <w:tcBorders>
              <w:top w:val="single" w:sz="4" w:space="0" w:color="auto"/>
              <w:left w:val="single" w:sz="4" w:space="0" w:color="auto"/>
              <w:bottom w:val="single" w:sz="4" w:space="0" w:color="auto"/>
              <w:right w:val="single" w:sz="4" w:space="0" w:color="auto"/>
            </w:tcBorders>
          </w:tcPr>
          <w:p w14:paraId="39907FEC" w14:textId="77777777" w:rsidR="00171381" w:rsidRDefault="00171381" w:rsidP="00643972">
            <w:pPr>
              <w:pStyle w:val="TAL"/>
              <w:jc w:val="center"/>
            </w:pPr>
            <w:r w:rsidRPr="005D5EE7">
              <w:t>Y</w:t>
            </w:r>
          </w:p>
        </w:tc>
      </w:tr>
      <w:tr w:rsidR="00171381" w:rsidRPr="00AB5FED" w14:paraId="1A5A866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4835106" w14:textId="77777777" w:rsidR="00171381" w:rsidRDefault="00171381" w:rsidP="00643972">
            <w:pPr>
              <w:pStyle w:val="TAL"/>
            </w:pPr>
            <w:r w:rsidRPr="005D5EE7">
              <w:t>[R-5.9a-021] of 3GPP TS 22.280 [17]</w:t>
            </w:r>
          </w:p>
        </w:tc>
        <w:tc>
          <w:tcPr>
            <w:tcW w:w="3235" w:type="dxa"/>
            <w:tcBorders>
              <w:top w:val="single" w:sz="4" w:space="0" w:color="auto"/>
              <w:left w:val="single" w:sz="4" w:space="0" w:color="auto"/>
              <w:bottom w:val="single" w:sz="4" w:space="0" w:color="auto"/>
              <w:right w:val="single" w:sz="4" w:space="0" w:color="auto"/>
            </w:tcBorders>
          </w:tcPr>
          <w:p w14:paraId="7CC82A51" w14:textId="77777777" w:rsidR="00171381" w:rsidRDefault="00171381" w:rsidP="00643972">
            <w:pPr>
              <w:pStyle w:val="TAL"/>
            </w:pPr>
            <w:r w:rsidRPr="005D5EE7">
              <w:t xml:space="preserve">List of functional aliases from which </w:t>
            </w:r>
            <w:r>
              <w:t>first-to-answer</w:t>
            </w:r>
            <w:r w:rsidRPr="005D5EE7">
              <w:t xml:space="preserve"> call</w:t>
            </w:r>
            <w:r>
              <w:t>s</w:t>
            </w:r>
            <w:r w:rsidRPr="005D5EE7">
              <w:t xml:space="preserve"> </w:t>
            </w:r>
            <w:r>
              <w:t>and private calls can</w:t>
            </w:r>
            <w:r w:rsidRPr="005D5EE7">
              <w:t xml:space="preserve"> be received when using a </w:t>
            </w:r>
            <w:r>
              <w:t xml:space="preserve">certain </w:t>
            </w:r>
            <w:r w:rsidRPr="005D5EE7">
              <w:t>functional alias</w:t>
            </w:r>
          </w:p>
        </w:tc>
        <w:tc>
          <w:tcPr>
            <w:tcW w:w="900" w:type="dxa"/>
            <w:tcBorders>
              <w:top w:val="single" w:sz="4" w:space="0" w:color="auto"/>
              <w:left w:val="single" w:sz="4" w:space="0" w:color="auto"/>
              <w:bottom w:val="single" w:sz="4" w:space="0" w:color="auto"/>
              <w:right w:val="single" w:sz="4" w:space="0" w:color="auto"/>
            </w:tcBorders>
          </w:tcPr>
          <w:p w14:paraId="260C6F25"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4610B2E3"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09AB7D25"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12EC9D48" w14:textId="77777777" w:rsidR="00171381" w:rsidRDefault="00171381" w:rsidP="00643972">
            <w:pPr>
              <w:pStyle w:val="TAL"/>
              <w:jc w:val="center"/>
            </w:pPr>
          </w:p>
        </w:tc>
      </w:tr>
      <w:tr w:rsidR="00171381" w:rsidRPr="00AB5FED" w14:paraId="54BA2FE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DE326EA"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2E589E66" w14:textId="77777777" w:rsidR="00171381" w:rsidRDefault="00171381" w:rsidP="00643972">
            <w:pPr>
              <w:pStyle w:val="TAL"/>
            </w:pPr>
            <w:r w:rsidRPr="005D5EE7">
              <w:t>&gt; Used functional alias</w:t>
            </w:r>
          </w:p>
        </w:tc>
        <w:tc>
          <w:tcPr>
            <w:tcW w:w="900" w:type="dxa"/>
            <w:tcBorders>
              <w:top w:val="single" w:sz="4" w:space="0" w:color="auto"/>
              <w:left w:val="single" w:sz="4" w:space="0" w:color="auto"/>
              <w:bottom w:val="single" w:sz="4" w:space="0" w:color="auto"/>
              <w:right w:val="single" w:sz="4" w:space="0" w:color="auto"/>
            </w:tcBorders>
          </w:tcPr>
          <w:p w14:paraId="18C17C29" w14:textId="77777777" w:rsidR="00171381" w:rsidRDefault="00171381" w:rsidP="00643972">
            <w:pPr>
              <w:pStyle w:val="TAL"/>
              <w:jc w:val="center"/>
            </w:pPr>
            <w:r w:rsidRPr="005D5EE7">
              <w:t>N</w:t>
            </w:r>
          </w:p>
        </w:tc>
        <w:tc>
          <w:tcPr>
            <w:tcW w:w="990" w:type="dxa"/>
            <w:tcBorders>
              <w:top w:val="single" w:sz="4" w:space="0" w:color="auto"/>
              <w:left w:val="single" w:sz="4" w:space="0" w:color="auto"/>
              <w:bottom w:val="single" w:sz="4" w:space="0" w:color="auto"/>
              <w:right w:val="single" w:sz="4" w:space="0" w:color="auto"/>
            </w:tcBorders>
          </w:tcPr>
          <w:p w14:paraId="51C4E0D9" w14:textId="77777777" w:rsidR="00171381" w:rsidRDefault="00171381" w:rsidP="00643972">
            <w:pPr>
              <w:pStyle w:val="TAL"/>
              <w:jc w:val="center"/>
            </w:pPr>
            <w:r w:rsidRPr="005D5EE7">
              <w:t>Y</w:t>
            </w:r>
          </w:p>
        </w:tc>
        <w:tc>
          <w:tcPr>
            <w:tcW w:w="1440" w:type="dxa"/>
            <w:tcBorders>
              <w:top w:val="single" w:sz="4" w:space="0" w:color="auto"/>
              <w:left w:val="single" w:sz="4" w:space="0" w:color="auto"/>
              <w:bottom w:val="single" w:sz="4" w:space="0" w:color="auto"/>
              <w:right w:val="single" w:sz="4" w:space="0" w:color="auto"/>
            </w:tcBorders>
          </w:tcPr>
          <w:p w14:paraId="08F2C844" w14:textId="77777777" w:rsidR="00171381" w:rsidRDefault="00171381" w:rsidP="00643972">
            <w:pPr>
              <w:pStyle w:val="TAL"/>
              <w:jc w:val="center"/>
            </w:pPr>
            <w:r w:rsidRPr="005D5EE7">
              <w:t>Y</w:t>
            </w:r>
          </w:p>
        </w:tc>
        <w:tc>
          <w:tcPr>
            <w:tcW w:w="1080" w:type="dxa"/>
            <w:tcBorders>
              <w:top w:val="single" w:sz="4" w:space="0" w:color="auto"/>
              <w:left w:val="single" w:sz="4" w:space="0" w:color="auto"/>
              <w:bottom w:val="single" w:sz="4" w:space="0" w:color="auto"/>
              <w:right w:val="single" w:sz="4" w:space="0" w:color="auto"/>
            </w:tcBorders>
          </w:tcPr>
          <w:p w14:paraId="64F98D9A" w14:textId="77777777" w:rsidR="00171381" w:rsidRDefault="00171381" w:rsidP="00643972">
            <w:pPr>
              <w:pStyle w:val="TAL"/>
              <w:jc w:val="center"/>
            </w:pPr>
            <w:r w:rsidRPr="005D5EE7">
              <w:t>Y</w:t>
            </w:r>
          </w:p>
        </w:tc>
      </w:tr>
      <w:tr w:rsidR="00171381" w:rsidRPr="00AB5FED" w14:paraId="1A25CB84"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5CD6EEB"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3524DC5A" w14:textId="77777777" w:rsidR="00171381" w:rsidRDefault="00171381" w:rsidP="00643972">
            <w:pPr>
              <w:pStyle w:val="TAL"/>
            </w:pPr>
            <w:r w:rsidRPr="005D5EE7">
              <w:t>&gt;&gt; List of functional aliases</w:t>
            </w:r>
            <w:r>
              <w:t xml:space="preserve"> from which calls can be received</w:t>
            </w:r>
          </w:p>
        </w:tc>
        <w:tc>
          <w:tcPr>
            <w:tcW w:w="900" w:type="dxa"/>
            <w:tcBorders>
              <w:top w:val="single" w:sz="4" w:space="0" w:color="auto"/>
              <w:left w:val="single" w:sz="4" w:space="0" w:color="auto"/>
              <w:bottom w:val="single" w:sz="4" w:space="0" w:color="auto"/>
              <w:right w:val="single" w:sz="4" w:space="0" w:color="auto"/>
            </w:tcBorders>
          </w:tcPr>
          <w:p w14:paraId="62263E43"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02F7ACF"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8875BAC"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2BD4B4B8" w14:textId="77777777" w:rsidR="00171381" w:rsidRDefault="00171381" w:rsidP="00643972">
            <w:pPr>
              <w:pStyle w:val="TAL"/>
              <w:jc w:val="center"/>
            </w:pPr>
          </w:p>
        </w:tc>
      </w:tr>
      <w:tr w:rsidR="00171381" w:rsidRPr="00AB5FED" w14:paraId="4DB6B11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6FD442C"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2D2D0ED2" w14:textId="77777777" w:rsidR="00171381" w:rsidRDefault="00171381" w:rsidP="00643972">
            <w:pPr>
              <w:pStyle w:val="TAL"/>
            </w:pPr>
            <w:r w:rsidRPr="005D5EE7">
              <w:t>&gt;&gt;&gt; Functional alias</w:t>
            </w:r>
          </w:p>
        </w:tc>
        <w:tc>
          <w:tcPr>
            <w:tcW w:w="900" w:type="dxa"/>
            <w:tcBorders>
              <w:top w:val="single" w:sz="4" w:space="0" w:color="auto"/>
              <w:left w:val="single" w:sz="4" w:space="0" w:color="auto"/>
              <w:bottom w:val="single" w:sz="4" w:space="0" w:color="auto"/>
              <w:right w:val="single" w:sz="4" w:space="0" w:color="auto"/>
            </w:tcBorders>
          </w:tcPr>
          <w:p w14:paraId="349E6907" w14:textId="77777777" w:rsidR="00171381" w:rsidRDefault="00171381" w:rsidP="00643972">
            <w:pPr>
              <w:pStyle w:val="TAL"/>
              <w:jc w:val="center"/>
            </w:pPr>
            <w:r w:rsidRPr="005D5EE7">
              <w:t>N</w:t>
            </w:r>
          </w:p>
        </w:tc>
        <w:tc>
          <w:tcPr>
            <w:tcW w:w="990" w:type="dxa"/>
            <w:tcBorders>
              <w:top w:val="single" w:sz="4" w:space="0" w:color="auto"/>
              <w:left w:val="single" w:sz="4" w:space="0" w:color="auto"/>
              <w:bottom w:val="single" w:sz="4" w:space="0" w:color="auto"/>
              <w:right w:val="single" w:sz="4" w:space="0" w:color="auto"/>
            </w:tcBorders>
          </w:tcPr>
          <w:p w14:paraId="3C300A1C" w14:textId="77777777" w:rsidR="00171381" w:rsidRDefault="00171381" w:rsidP="00643972">
            <w:pPr>
              <w:pStyle w:val="TAL"/>
              <w:jc w:val="center"/>
            </w:pPr>
            <w:r w:rsidRPr="005D5EE7">
              <w:t>Y</w:t>
            </w:r>
          </w:p>
        </w:tc>
        <w:tc>
          <w:tcPr>
            <w:tcW w:w="1440" w:type="dxa"/>
            <w:tcBorders>
              <w:top w:val="single" w:sz="4" w:space="0" w:color="auto"/>
              <w:left w:val="single" w:sz="4" w:space="0" w:color="auto"/>
              <w:bottom w:val="single" w:sz="4" w:space="0" w:color="auto"/>
              <w:right w:val="single" w:sz="4" w:space="0" w:color="auto"/>
            </w:tcBorders>
          </w:tcPr>
          <w:p w14:paraId="1A00A279" w14:textId="77777777" w:rsidR="00171381" w:rsidRDefault="00171381" w:rsidP="00643972">
            <w:pPr>
              <w:pStyle w:val="TAL"/>
              <w:jc w:val="center"/>
            </w:pPr>
            <w:r w:rsidRPr="005D5EE7">
              <w:t>Y</w:t>
            </w:r>
          </w:p>
        </w:tc>
        <w:tc>
          <w:tcPr>
            <w:tcW w:w="1080" w:type="dxa"/>
            <w:tcBorders>
              <w:top w:val="single" w:sz="4" w:space="0" w:color="auto"/>
              <w:left w:val="single" w:sz="4" w:space="0" w:color="auto"/>
              <w:bottom w:val="single" w:sz="4" w:space="0" w:color="auto"/>
              <w:right w:val="single" w:sz="4" w:space="0" w:color="auto"/>
            </w:tcBorders>
          </w:tcPr>
          <w:p w14:paraId="2565CEAE" w14:textId="77777777" w:rsidR="00171381" w:rsidRDefault="00171381" w:rsidP="00643972">
            <w:pPr>
              <w:pStyle w:val="TAL"/>
              <w:jc w:val="center"/>
            </w:pPr>
            <w:r w:rsidRPr="005D5EE7">
              <w:t>Y</w:t>
            </w:r>
          </w:p>
        </w:tc>
      </w:tr>
      <w:tr w:rsidR="00171381" w:rsidRPr="00AB5FED" w14:paraId="5667FAC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4B3BA6E" w14:textId="77777777" w:rsidR="00171381" w:rsidRDefault="00171381" w:rsidP="00643972">
            <w:pPr>
              <w:rPr>
                <w:rFonts w:ascii="Arial" w:hAnsi="Arial"/>
                <w:sz w:val="18"/>
              </w:rPr>
            </w:pPr>
            <w:r>
              <w:rPr>
                <w:rFonts w:ascii="Arial" w:hAnsi="Arial"/>
                <w:sz w:val="18"/>
              </w:rPr>
              <w:t>[R-6.7.3-007a] of 3GPP TS 22.280 [17]</w:t>
            </w:r>
          </w:p>
          <w:p w14:paraId="2E040553"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6B4D0243" w14:textId="77777777" w:rsidR="00171381" w:rsidRDefault="00171381" w:rsidP="00643972">
            <w:pPr>
              <w:pStyle w:val="TAL"/>
            </w:pPr>
            <w:r>
              <w:t>List of user(s) from which private calls can be received</w:t>
            </w:r>
          </w:p>
        </w:tc>
        <w:tc>
          <w:tcPr>
            <w:tcW w:w="900" w:type="dxa"/>
            <w:tcBorders>
              <w:top w:val="single" w:sz="4" w:space="0" w:color="auto"/>
              <w:left w:val="single" w:sz="4" w:space="0" w:color="auto"/>
              <w:bottom w:val="single" w:sz="4" w:space="0" w:color="auto"/>
              <w:right w:val="single" w:sz="4" w:space="0" w:color="auto"/>
            </w:tcBorders>
          </w:tcPr>
          <w:p w14:paraId="045CBEA0"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509C462"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12BFCFA7"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638DEA72" w14:textId="77777777" w:rsidR="00171381" w:rsidRDefault="00171381" w:rsidP="00643972">
            <w:pPr>
              <w:pStyle w:val="TAL"/>
              <w:jc w:val="center"/>
            </w:pPr>
          </w:p>
        </w:tc>
      </w:tr>
      <w:tr w:rsidR="00171381" w:rsidRPr="00AB5FED" w14:paraId="4A30CFF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E0C2BDC"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63FB7E05" w14:textId="77777777" w:rsidR="00171381" w:rsidRDefault="00171381" w:rsidP="00643972">
            <w:pPr>
              <w:pStyle w:val="TAL"/>
            </w:pPr>
            <w:r>
              <w:t>&gt; MCPTT ID</w:t>
            </w:r>
          </w:p>
        </w:tc>
        <w:tc>
          <w:tcPr>
            <w:tcW w:w="900" w:type="dxa"/>
            <w:tcBorders>
              <w:top w:val="single" w:sz="4" w:space="0" w:color="auto"/>
              <w:left w:val="single" w:sz="4" w:space="0" w:color="auto"/>
              <w:bottom w:val="single" w:sz="4" w:space="0" w:color="auto"/>
              <w:right w:val="single" w:sz="4" w:space="0" w:color="auto"/>
            </w:tcBorders>
          </w:tcPr>
          <w:p w14:paraId="421E839F"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7AC43A1"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6AB3B4D"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20EBB36" w14:textId="77777777" w:rsidR="00171381" w:rsidRDefault="00171381" w:rsidP="00643972">
            <w:pPr>
              <w:pStyle w:val="TAL"/>
              <w:jc w:val="center"/>
            </w:pPr>
            <w:r>
              <w:t>Y</w:t>
            </w:r>
          </w:p>
        </w:tc>
      </w:tr>
      <w:tr w:rsidR="00171381" w:rsidRPr="00AB5FED" w14:paraId="7B43D6B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DA756A0" w14:textId="77777777" w:rsidR="00171381" w:rsidRDefault="00171381" w:rsidP="00643972">
            <w:pPr>
              <w:pStyle w:val="TAL"/>
            </w:pPr>
            <w:r>
              <w:t>3GPP TS 33.180 [19]</w:t>
            </w:r>
          </w:p>
        </w:tc>
        <w:tc>
          <w:tcPr>
            <w:tcW w:w="3235" w:type="dxa"/>
            <w:tcBorders>
              <w:top w:val="single" w:sz="4" w:space="0" w:color="auto"/>
              <w:left w:val="single" w:sz="4" w:space="0" w:color="auto"/>
              <w:bottom w:val="single" w:sz="4" w:space="0" w:color="auto"/>
              <w:right w:val="single" w:sz="4" w:space="0" w:color="auto"/>
            </w:tcBorders>
          </w:tcPr>
          <w:p w14:paraId="27B329CB" w14:textId="77777777" w:rsidR="00171381" w:rsidRDefault="00171381" w:rsidP="00643972">
            <w:pPr>
              <w:pStyle w:val="TAL"/>
            </w:pPr>
            <w:r>
              <w:t>&gt; KMSUri for security domain of MCPTT ID</w:t>
            </w:r>
          </w:p>
        </w:tc>
        <w:tc>
          <w:tcPr>
            <w:tcW w:w="900" w:type="dxa"/>
            <w:tcBorders>
              <w:top w:val="single" w:sz="4" w:space="0" w:color="auto"/>
              <w:left w:val="single" w:sz="4" w:space="0" w:color="auto"/>
              <w:bottom w:val="single" w:sz="4" w:space="0" w:color="auto"/>
              <w:right w:val="single" w:sz="4" w:space="0" w:color="auto"/>
            </w:tcBorders>
          </w:tcPr>
          <w:p w14:paraId="1F571947"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6B718C09"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E162DE7"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3EBE1D7" w14:textId="77777777" w:rsidR="00171381" w:rsidRDefault="00171381" w:rsidP="00643972">
            <w:pPr>
              <w:pStyle w:val="TAL"/>
              <w:jc w:val="center"/>
            </w:pPr>
            <w:r>
              <w:t>Y</w:t>
            </w:r>
          </w:p>
        </w:tc>
      </w:tr>
      <w:tr w:rsidR="00171381" w:rsidRPr="00AB5FED" w14:paraId="10B5463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491DE22" w14:textId="77777777" w:rsidR="00171381" w:rsidRDefault="00171381" w:rsidP="00643972">
            <w:pPr>
              <w:pStyle w:val="TAL"/>
            </w:pPr>
            <w:r>
              <w:t>[R-6.7.4-004] of 3GPP TS 22.280 [17]</w:t>
            </w:r>
          </w:p>
        </w:tc>
        <w:tc>
          <w:tcPr>
            <w:tcW w:w="3235" w:type="dxa"/>
            <w:tcBorders>
              <w:top w:val="single" w:sz="4" w:space="0" w:color="auto"/>
              <w:left w:val="single" w:sz="4" w:space="0" w:color="auto"/>
              <w:bottom w:val="single" w:sz="4" w:space="0" w:color="auto"/>
              <w:right w:val="single" w:sz="4" w:space="0" w:color="auto"/>
            </w:tcBorders>
          </w:tcPr>
          <w:p w14:paraId="1B03B7AA" w14:textId="77777777" w:rsidR="00171381" w:rsidRDefault="00171381" w:rsidP="00643972">
            <w:pPr>
              <w:pStyle w:val="TAL"/>
            </w:pPr>
            <w:r>
              <w:t>&gt; Presentation priority relative to other users and groups</w:t>
            </w:r>
          </w:p>
        </w:tc>
        <w:tc>
          <w:tcPr>
            <w:tcW w:w="900" w:type="dxa"/>
            <w:tcBorders>
              <w:top w:val="single" w:sz="4" w:space="0" w:color="auto"/>
              <w:left w:val="single" w:sz="4" w:space="0" w:color="auto"/>
              <w:bottom w:val="single" w:sz="4" w:space="0" w:color="auto"/>
              <w:right w:val="single" w:sz="4" w:space="0" w:color="auto"/>
            </w:tcBorders>
          </w:tcPr>
          <w:p w14:paraId="78A9AB3A"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01AD24C"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0027BC3"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A52ACA0" w14:textId="77777777" w:rsidR="00171381" w:rsidRDefault="00171381" w:rsidP="00643972">
            <w:pPr>
              <w:pStyle w:val="TAL"/>
              <w:jc w:val="center"/>
            </w:pPr>
            <w:r>
              <w:t>Y</w:t>
            </w:r>
          </w:p>
        </w:tc>
      </w:tr>
      <w:tr w:rsidR="00171381" w:rsidRPr="00AB5FED" w14:paraId="190725A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553D938"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4CC0EB05" w14:textId="77777777" w:rsidR="00171381" w:rsidRDefault="00171381" w:rsidP="00643972">
            <w:pPr>
              <w:pStyle w:val="TAL"/>
            </w:pPr>
            <w:r>
              <w:t>Authorised to receive private calls from any other MCPTT ID (see NOTE 8)</w:t>
            </w:r>
          </w:p>
        </w:tc>
        <w:tc>
          <w:tcPr>
            <w:tcW w:w="900" w:type="dxa"/>
            <w:tcBorders>
              <w:top w:val="single" w:sz="4" w:space="0" w:color="auto"/>
              <w:left w:val="single" w:sz="4" w:space="0" w:color="auto"/>
              <w:bottom w:val="single" w:sz="4" w:space="0" w:color="auto"/>
              <w:right w:val="single" w:sz="4" w:space="0" w:color="auto"/>
            </w:tcBorders>
          </w:tcPr>
          <w:p w14:paraId="20050911"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7C399A61"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8E466D6"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D49F349" w14:textId="77777777" w:rsidR="00171381" w:rsidRDefault="00171381" w:rsidP="00643972">
            <w:pPr>
              <w:pStyle w:val="TAL"/>
              <w:jc w:val="center"/>
            </w:pPr>
            <w:r>
              <w:t>Y</w:t>
            </w:r>
          </w:p>
        </w:tc>
      </w:tr>
      <w:tr w:rsidR="00171381" w:rsidRPr="00AB5FED" w14:paraId="6BA46C4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23CC532" w14:textId="77777777" w:rsidR="00171381" w:rsidRDefault="00171381" w:rsidP="00643972">
            <w:pPr>
              <w:pStyle w:val="TAL"/>
            </w:pPr>
            <w:r>
              <w:rPr>
                <w:szCs w:val="18"/>
              </w:rPr>
              <w:t xml:space="preserve">Subclause 5.2.9 of </w:t>
            </w:r>
            <w:r>
              <w:rPr>
                <w:rFonts w:eastAsia="Malgun Gothic"/>
                <w:bCs/>
              </w:rPr>
              <w:t>3GPP TS 23.280 [16]</w:t>
            </w:r>
          </w:p>
        </w:tc>
        <w:tc>
          <w:tcPr>
            <w:tcW w:w="3235" w:type="dxa"/>
            <w:tcBorders>
              <w:top w:val="single" w:sz="4" w:space="0" w:color="auto"/>
              <w:left w:val="single" w:sz="4" w:space="0" w:color="auto"/>
              <w:bottom w:val="single" w:sz="4" w:space="0" w:color="auto"/>
              <w:right w:val="single" w:sz="4" w:space="0" w:color="auto"/>
            </w:tcBorders>
          </w:tcPr>
          <w:p w14:paraId="3065F238" w14:textId="77777777" w:rsidR="00171381" w:rsidRDefault="00171381" w:rsidP="00643972">
            <w:pPr>
              <w:pStyle w:val="TAL"/>
            </w:pPr>
            <w:r>
              <w:t>List of partner MCPTT systems in which this profile is valid for use during migration</w:t>
            </w:r>
          </w:p>
        </w:tc>
        <w:tc>
          <w:tcPr>
            <w:tcW w:w="900" w:type="dxa"/>
            <w:tcBorders>
              <w:top w:val="single" w:sz="4" w:space="0" w:color="auto"/>
              <w:left w:val="single" w:sz="4" w:space="0" w:color="auto"/>
              <w:bottom w:val="single" w:sz="4" w:space="0" w:color="auto"/>
              <w:right w:val="single" w:sz="4" w:space="0" w:color="auto"/>
            </w:tcBorders>
          </w:tcPr>
          <w:p w14:paraId="520A2D21"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B721C35"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13B11990"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0C2E69FB" w14:textId="77777777" w:rsidR="00171381" w:rsidRDefault="00171381" w:rsidP="00643972">
            <w:pPr>
              <w:pStyle w:val="TAL"/>
              <w:jc w:val="center"/>
            </w:pPr>
          </w:p>
        </w:tc>
      </w:tr>
      <w:tr w:rsidR="00171381" w:rsidRPr="00AB5FED" w14:paraId="346CCB3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DDB563C" w14:textId="77777777" w:rsidR="00171381" w:rsidRDefault="00171381" w:rsidP="00643972">
            <w:pPr>
              <w:pStyle w:val="TAL"/>
            </w:pPr>
            <w:r>
              <w:rPr>
                <w:szCs w:val="18"/>
              </w:rPr>
              <w:t xml:space="preserve">Subclause 5.2.9 of </w:t>
            </w:r>
            <w:r>
              <w:rPr>
                <w:rFonts w:eastAsia="Malgun Gothic"/>
                <w:bCs/>
              </w:rPr>
              <w:t>3GPP TS 23.280 [16]</w:t>
            </w:r>
          </w:p>
        </w:tc>
        <w:tc>
          <w:tcPr>
            <w:tcW w:w="3235" w:type="dxa"/>
            <w:tcBorders>
              <w:top w:val="single" w:sz="4" w:space="0" w:color="auto"/>
              <w:left w:val="single" w:sz="4" w:space="0" w:color="auto"/>
              <w:bottom w:val="single" w:sz="4" w:space="0" w:color="auto"/>
              <w:right w:val="single" w:sz="4" w:space="0" w:color="auto"/>
            </w:tcBorders>
          </w:tcPr>
          <w:p w14:paraId="0287FF50" w14:textId="77777777" w:rsidR="00171381" w:rsidRDefault="00171381" w:rsidP="00643972">
            <w:pPr>
              <w:pStyle w:val="TAL"/>
            </w:pPr>
            <w:r>
              <w:t>&gt; Identity of partner MCPTT system</w:t>
            </w:r>
          </w:p>
        </w:tc>
        <w:tc>
          <w:tcPr>
            <w:tcW w:w="900" w:type="dxa"/>
            <w:tcBorders>
              <w:top w:val="single" w:sz="4" w:space="0" w:color="auto"/>
              <w:left w:val="single" w:sz="4" w:space="0" w:color="auto"/>
              <w:bottom w:val="single" w:sz="4" w:space="0" w:color="auto"/>
              <w:right w:val="single" w:sz="4" w:space="0" w:color="auto"/>
            </w:tcBorders>
          </w:tcPr>
          <w:p w14:paraId="365A466D" w14:textId="77777777" w:rsidR="00171381"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404C9D70" w14:textId="77777777" w:rsidR="00171381"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5640BA5C" w14:textId="77777777" w:rsidR="00171381"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C3A521D" w14:textId="77777777" w:rsidR="00171381" w:rsidRDefault="00171381" w:rsidP="00643972">
            <w:pPr>
              <w:pStyle w:val="TAL"/>
              <w:jc w:val="center"/>
            </w:pPr>
            <w:r w:rsidRPr="00AB5FED">
              <w:rPr>
                <w:rFonts w:hint="eastAsia"/>
                <w:lang w:eastAsia="zh-CN"/>
              </w:rPr>
              <w:t>Y</w:t>
            </w:r>
          </w:p>
        </w:tc>
      </w:tr>
      <w:tr w:rsidR="00171381" w:rsidRPr="00AB5FED" w14:paraId="009763B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CBD1562" w14:textId="77777777" w:rsidR="00171381" w:rsidRDefault="00171381" w:rsidP="00643972">
            <w:pPr>
              <w:pStyle w:val="TAL"/>
            </w:pPr>
            <w:r>
              <w:rPr>
                <w:szCs w:val="18"/>
              </w:rPr>
              <w:t xml:space="preserve">Subclause 10.1.1 of </w:t>
            </w:r>
            <w:r>
              <w:rPr>
                <w:rFonts w:eastAsia="Malgun Gothic"/>
                <w:bCs/>
              </w:rPr>
              <w:t>3GPP TS 23.280 [16]</w:t>
            </w:r>
          </w:p>
        </w:tc>
        <w:tc>
          <w:tcPr>
            <w:tcW w:w="3235" w:type="dxa"/>
            <w:tcBorders>
              <w:top w:val="single" w:sz="4" w:space="0" w:color="auto"/>
              <w:left w:val="single" w:sz="4" w:space="0" w:color="auto"/>
              <w:bottom w:val="single" w:sz="4" w:space="0" w:color="auto"/>
              <w:right w:val="single" w:sz="4" w:space="0" w:color="auto"/>
            </w:tcBorders>
          </w:tcPr>
          <w:p w14:paraId="0CEA3BFA" w14:textId="310ACE13" w:rsidR="00171381" w:rsidRDefault="00171381" w:rsidP="00643972">
            <w:pPr>
              <w:pStyle w:val="TAL"/>
            </w:pPr>
            <w:r>
              <w:t>&gt; Access information for partner MCPTT system (see</w:t>
            </w:r>
            <w:r w:rsidR="004A3F1A">
              <w:t> </w:t>
            </w:r>
            <w:r>
              <w:t>NOTE 4)</w:t>
            </w:r>
          </w:p>
        </w:tc>
        <w:tc>
          <w:tcPr>
            <w:tcW w:w="900" w:type="dxa"/>
            <w:tcBorders>
              <w:top w:val="single" w:sz="4" w:space="0" w:color="auto"/>
              <w:left w:val="single" w:sz="4" w:space="0" w:color="auto"/>
              <w:bottom w:val="single" w:sz="4" w:space="0" w:color="auto"/>
              <w:right w:val="single" w:sz="4" w:space="0" w:color="auto"/>
            </w:tcBorders>
          </w:tcPr>
          <w:p w14:paraId="110BA477" w14:textId="77777777" w:rsidR="00171381"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06B11704"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2CCA741" w14:textId="77777777" w:rsidR="00171381"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039484D" w14:textId="77777777" w:rsidR="00171381" w:rsidRDefault="00171381" w:rsidP="00643972">
            <w:pPr>
              <w:pStyle w:val="TAL"/>
              <w:jc w:val="center"/>
            </w:pPr>
            <w:r w:rsidRPr="00AB5FED">
              <w:rPr>
                <w:rFonts w:hint="eastAsia"/>
                <w:lang w:eastAsia="zh-CN"/>
              </w:rPr>
              <w:t>Y</w:t>
            </w:r>
          </w:p>
        </w:tc>
      </w:tr>
      <w:tr w:rsidR="00171381" w:rsidRPr="00AB5FED" w14:paraId="7AE22B1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AD9A16C" w14:textId="77777777" w:rsidR="00171381" w:rsidRDefault="00171381" w:rsidP="00643972">
            <w:pPr>
              <w:pStyle w:val="TAL"/>
              <w:rPr>
                <w:szCs w:val="18"/>
              </w:rPr>
            </w:pPr>
            <w:r>
              <w:t>Subclause 10.6.2.9</w:t>
            </w:r>
          </w:p>
        </w:tc>
        <w:tc>
          <w:tcPr>
            <w:tcW w:w="3235" w:type="dxa"/>
            <w:tcBorders>
              <w:top w:val="single" w:sz="4" w:space="0" w:color="auto"/>
              <w:left w:val="single" w:sz="4" w:space="0" w:color="auto"/>
              <w:bottom w:val="single" w:sz="4" w:space="0" w:color="auto"/>
              <w:right w:val="single" w:sz="4" w:space="0" w:color="auto"/>
            </w:tcBorders>
          </w:tcPr>
          <w:p w14:paraId="1A1297AF" w14:textId="77777777" w:rsidR="00171381" w:rsidRDefault="00171381" w:rsidP="00643972">
            <w:pPr>
              <w:pStyle w:val="TAL"/>
            </w:pPr>
            <w:r>
              <w:rPr>
                <w:rFonts w:eastAsia="Calibri Light" w:cs="Arial"/>
                <w:szCs w:val="18"/>
                <w:lang w:eastAsia="zh-CN"/>
              </w:rPr>
              <w:t xml:space="preserve">Authorized to initiate or </w:t>
            </w:r>
            <w:r>
              <w:t xml:space="preserve">cancel </w:t>
            </w:r>
            <w:r>
              <w:rPr>
                <w:rFonts w:eastAsia="Calibri Light" w:cs="Arial"/>
                <w:szCs w:val="18"/>
                <w:lang w:eastAsia="zh-CN"/>
              </w:rPr>
              <w:t>group regrouping using a preconfigured regroup group</w:t>
            </w:r>
          </w:p>
        </w:tc>
        <w:tc>
          <w:tcPr>
            <w:tcW w:w="900" w:type="dxa"/>
            <w:tcBorders>
              <w:top w:val="single" w:sz="4" w:space="0" w:color="auto"/>
              <w:left w:val="single" w:sz="4" w:space="0" w:color="auto"/>
              <w:bottom w:val="single" w:sz="4" w:space="0" w:color="auto"/>
              <w:right w:val="single" w:sz="4" w:space="0" w:color="auto"/>
            </w:tcBorders>
          </w:tcPr>
          <w:p w14:paraId="5651E5A5" w14:textId="77777777" w:rsidR="00171381" w:rsidRPr="00AB5FE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1EE3D950"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6149AE5"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F870BF1" w14:textId="77777777" w:rsidR="00171381" w:rsidRPr="00AB5FED" w:rsidRDefault="00171381" w:rsidP="00643972">
            <w:pPr>
              <w:pStyle w:val="TAL"/>
              <w:jc w:val="center"/>
              <w:rPr>
                <w:lang w:eastAsia="zh-CN"/>
              </w:rPr>
            </w:pPr>
            <w:r>
              <w:rPr>
                <w:lang w:eastAsia="zh-CN"/>
              </w:rPr>
              <w:t>Y</w:t>
            </w:r>
          </w:p>
        </w:tc>
      </w:tr>
      <w:tr w:rsidR="00171381" w:rsidRPr="00AB5FED" w14:paraId="2C6449A8"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19AF13C" w14:textId="77777777" w:rsidR="00171381" w:rsidRDefault="00171381" w:rsidP="00643972">
            <w:pPr>
              <w:pStyle w:val="TAL"/>
            </w:pPr>
            <w:r>
              <w:t>[R-6.6.4.2-002a] and [R-6.6.4.2-002b] of 3GPP TS 22.280 [17]</w:t>
            </w:r>
          </w:p>
        </w:tc>
        <w:tc>
          <w:tcPr>
            <w:tcW w:w="3235" w:type="dxa"/>
            <w:tcBorders>
              <w:top w:val="single" w:sz="4" w:space="0" w:color="auto"/>
              <w:left w:val="single" w:sz="4" w:space="0" w:color="auto"/>
              <w:bottom w:val="single" w:sz="4" w:space="0" w:color="auto"/>
              <w:right w:val="single" w:sz="4" w:space="0" w:color="auto"/>
            </w:tcBorders>
          </w:tcPr>
          <w:p w14:paraId="40255E58" w14:textId="77777777" w:rsidR="00171381" w:rsidRDefault="00171381" w:rsidP="00643972">
            <w:pPr>
              <w:pStyle w:val="TAL"/>
              <w:rPr>
                <w:rFonts w:eastAsia="Calibri Light" w:cs="Arial"/>
                <w:szCs w:val="18"/>
                <w:lang w:eastAsia="zh-CN"/>
              </w:rPr>
            </w:pPr>
            <w:r>
              <w:rPr>
                <w:rFonts w:eastAsia="Calibri Light" w:cs="Arial"/>
                <w:lang w:eastAsia="zh-CN"/>
              </w:rPr>
              <w:t>List of groups the client affiliates/de-affiliates when one or multiple criteria are met</w:t>
            </w:r>
          </w:p>
        </w:tc>
        <w:tc>
          <w:tcPr>
            <w:tcW w:w="900" w:type="dxa"/>
            <w:tcBorders>
              <w:top w:val="single" w:sz="4" w:space="0" w:color="auto"/>
              <w:left w:val="single" w:sz="4" w:space="0" w:color="auto"/>
              <w:bottom w:val="single" w:sz="4" w:space="0" w:color="auto"/>
              <w:right w:val="single" w:sz="4" w:space="0" w:color="auto"/>
            </w:tcBorders>
          </w:tcPr>
          <w:p w14:paraId="74A11DBF"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3FF2909"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4ED639D3"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0B7541A7" w14:textId="77777777" w:rsidR="00171381" w:rsidRDefault="00171381" w:rsidP="00643972">
            <w:pPr>
              <w:pStyle w:val="TAL"/>
              <w:jc w:val="center"/>
              <w:rPr>
                <w:lang w:eastAsia="zh-CN"/>
              </w:rPr>
            </w:pPr>
          </w:p>
        </w:tc>
      </w:tr>
      <w:tr w:rsidR="00171381" w:rsidRPr="00AB5FED" w14:paraId="2D8A284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E6A8F65"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790BD59A" w14:textId="77777777" w:rsidR="00171381" w:rsidRDefault="00171381" w:rsidP="00643972">
            <w:pPr>
              <w:pStyle w:val="TAL"/>
              <w:rPr>
                <w:rFonts w:eastAsia="Calibri Light" w:cs="Arial"/>
                <w:szCs w:val="18"/>
                <w:lang w:eastAsia="zh-CN"/>
              </w:rPr>
            </w:pPr>
            <w:r>
              <w:rPr>
                <w:rFonts w:eastAsia="Calibri Light" w:cs="Arial"/>
                <w:lang w:eastAsia="zh-CN"/>
              </w:rPr>
              <w:t>&gt; MCPTT Group ID</w:t>
            </w:r>
          </w:p>
        </w:tc>
        <w:tc>
          <w:tcPr>
            <w:tcW w:w="900" w:type="dxa"/>
            <w:tcBorders>
              <w:top w:val="single" w:sz="4" w:space="0" w:color="auto"/>
              <w:left w:val="single" w:sz="4" w:space="0" w:color="auto"/>
              <w:bottom w:val="single" w:sz="4" w:space="0" w:color="auto"/>
              <w:right w:val="single" w:sz="4" w:space="0" w:color="auto"/>
            </w:tcBorders>
          </w:tcPr>
          <w:p w14:paraId="560E72D3"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357E87D"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5E7EC319"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00F7F0F" w14:textId="77777777" w:rsidR="00171381" w:rsidRDefault="00171381" w:rsidP="00643972">
            <w:pPr>
              <w:pStyle w:val="TAL"/>
              <w:jc w:val="center"/>
              <w:rPr>
                <w:lang w:eastAsia="zh-CN"/>
              </w:rPr>
            </w:pPr>
            <w:r>
              <w:rPr>
                <w:lang w:eastAsia="zh-CN"/>
              </w:rPr>
              <w:t>Y</w:t>
            </w:r>
          </w:p>
        </w:tc>
      </w:tr>
      <w:tr w:rsidR="00171381" w:rsidRPr="00AB5FED" w14:paraId="74889B0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8383716"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0FA6142C" w14:textId="77777777" w:rsidR="00171381" w:rsidRDefault="00171381" w:rsidP="00643972">
            <w:pPr>
              <w:pStyle w:val="TAL"/>
              <w:rPr>
                <w:rFonts w:eastAsia="Calibri Light" w:cs="Arial"/>
                <w:szCs w:val="18"/>
                <w:lang w:eastAsia="zh-CN"/>
              </w:rPr>
            </w:pPr>
            <w:r>
              <w:rPr>
                <w:rFonts w:eastAsia="Calibri Light" w:cs="Arial"/>
                <w:lang w:eastAsia="zh-CN"/>
              </w:rPr>
              <w:t>&gt;&gt; Criteria for affiliation (see NOTE 5)</w:t>
            </w:r>
          </w:p>
        </w:tc>
        <w:tc>
          <w:tcPr>
            <w:tcW w:w="900" w:type="dxa"/>
            <w:tcBorders>
              <w:top w:val="single" w:sz="4" w:space="0" w:color="auto"/>
              <w:left w:val="single" w:sz="4" w:space="0" w:color="auto"/>
              <w:bottom w:val="single" w:sz="4" w:space="0" w:color="auto"/>
              <w:right w:val="single" w:sz="4" w:space="0" w:color="auto"/>
            </w:tcBorders>
          </w:tcPr>
          <w:p w14:paraId="716092E7"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0F0AD98"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C40557E"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B1CA23B" w14:textId="77777777" w:rsidR="00171381" w:rsidRDefault="00171381" w:rsidP="00643972">
            <w:pPr>
              <w:pStyle w:val="TAL"/>
              <w:jc w:val="center"/>
              <w:rPr>
                <w:lang w:eastAsia="zh-CN"/>
              </w:rPr>
            </w:pPr>
            <w:r>
              <w:rPr>
                <w:lang w:eastAsia="zh-CN"/>
              </w:rPr>
              <w:t>Y</w:t>
            </w:r>
          </w:p>
        </w:tc>
      </w:tr>
      <w:tr w:rsidR="00171381" w:rsidRPr="00AB5FED" w14:paraId="77FA0DFF"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7AF72F2"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60D971DF" w14:textId="77777777" w:rsidR="00171381" w:rsidRDefault="00171381" w:rsidP="00643972">
            <w:pPr>
              <w:pStyle w:val="TAL"/>
              <w:rPr>
                <w:rFonts w:eastAsia="Calibri Light" w:cs="Arial"/>
                <w:szCs w:val="18"/>
                <w:lang w:eastAsia="zh-CN"/>
              </w:rPr>
            </w:pPr>
            <w:r>
              <w:rPr>
                <w:rFonts w:eastAsia="Calibri Light" w:cs="Arial"/>
                <w:lang w:eastAsia="zh-CN"/>
              </w:rPr>
              <w:t>&gt;&gt; Criteria for de-affiliation (see NOTE 5)</w:t>
            </w:r>
          </w:p>
        </w:tc>
        <w:tc>
          <w:tcPr>
            <w:tcW w:w="900" w:type="dxa"/>
            <w:tcBorders>
              <w:top w:val="single" w:sz="4" w:space="0" w:color="auto"/>
              <w:left w:val="single" w:sz="4" w:space="0" w:color="auto"/>
              <w:bottom w:val="single" w:sz="4" w:space="0" w:color="auto"/>
              <w:right w:val="single" w:sz="4" w:space="0" w:color="auto"/>
            </w:tcBorders>
          </w:tcPr>
          <w:p w14:paraId="10F26E8D"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F87D856"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59832F29"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18B52285" w14:textId="77777777" w:rsidR="00171381" w:rsidRDefault="00171381" w:rsidP="00643972">
            <w:pPr>
              <w:pStyle w:val="TAL"/>
              <w:jc w:val="center"/>
              <w:rPr>
                <w:lang w:eastAsia="zh-CN"/>
              </w:rPr>
            </w:pPr>
            <w:r>
              <w:rPr>
                <w:lang w:eastAsia="zh-CN"/>
              </w:rPr>
              <w:t>Y</w:t>
            </w:r>
          </w:p>
        </w:tc>
      </w:tr>
      <w:tr w:rsidR="00171381" w:rsidRPr="00AB5FED" w14:paraId="46ECE15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EF7ECFE"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184BA1C5" w14:textId="77777777" w:rsidR="00171381" w:rsidRDefault="00171381" w:rsidP="00643972">
            <w:pPr>
              <w:pStyle w:val="TAL"/>
              <w:rPr>
                <w:rFonts w:eastAsia="Calibri Light" w:cs="Arial"/>
                <w:szCs w:val="18"/>
                <w:lang w:eastAsia="zh-CN"/>
              </w:rPr>
            </w:pPr>
            <w:r>
              <w:rPr>
                <w:rFonts w:eastAsia="Calibri Light" w:cs="Arial"/>
                <w:lang w:eastAsia="zh-CN"/>
              </w:rPr>
              <w:t>&gt;&gt; Manual de-affiliation is not allowed if the criteria for affiliation are met</w:t>
            </w:r>
          </w:p>
        </w:tc>
        <w:tc>
          <w:tcPr>
            <w:tcW w:w="900" w:type="dxa"/>
            <w:tcBorders>
              <w:top w:val="single" w:sz="4" w:space="0" w:color="auto"/>
              <w:left w:val="single" w:sz="4" w:space="0" w:color="auto"/>
              <w:bottom w:val="single" w:sz="4" w:space="0" w:color="auto"/>
              <w:right w:val="single" w:sz="4" w:space="0" w:color="auto"/>
            </w:tcBorders>
          </w:tcPr>
          <w:p w14:paraId="2889BFB6"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478C64FC"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00AF667"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F9BCBF8" w14:textId="77777777" w:rsidR="00171381" w:rsidRDefault="00171381" w:rsidP="00643972">
            <w:pPr>
              <w:pStyle w:val="TAL"/>
              <w:jc w:val="center"/>
              <w:rPr>
                <w:lang w:eastAsia="zh-CN"/>
              </w:rPr>
            </w:pPr>
            <w:r>
              <w:rPr>
                <w:lang w:eastAsia="zh-CN"/>
              </w:rPr>
              <w:t>Y</w:t>
            </w:r>
          </w:p>
        </w:tc>
      </w:tr>
      <w:tr w:rsidR="00171381" w:rsidRPr="00AB5FED" w14:paraId="7FF4EAF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88E2812" w14:textId="77777777" w:rsidR="00171381" w:rsidRDefault="00171381" w:rsidP="00643972">
            <w:pPr>
              <w:pStyle w:val="TAL"/>
            </w:pPr>
            <w:r>
              <w:t>[R-6.6.4.2-002] of 3GPP TS 22.280 [17]</w:t>
            </w:r>
          </w:p>
        </w:tc>
        <w:tc>
          <w:tcPr>
            <w:tcW w:w="3235" w:type="dxa"/>
            <w:tcBorders>
              <w:top w:val="single" w:sz="4" w:space="0" w:color="auto"/>
              <w:left w:val="single" w:sz="4" w:space="0" w:color="auto"/>
              <w:bottom w:val="single" w:sz="4" w:space="0" w:color="auto"/>
              <w:right w:val="single" w:sz="4" w:space="0" w:color="auto"/>
            </w:tcBorders>
          </w:tcPr>
          <w:p w14:paraId="50A3DD01" w14:textId="77777777" w:rsidR="00171381" w:rsidRDefault="00171381" w:rsidP="00643972">
            <w:pPr>
              <w:pStyle w:val="TAL"/>
              <w:rPr>
                <w:rFonts w:eastAsia="Calibri Light" w:cs="Arial"/>
                <w:szCs w:val="18"/>
                <w:lang w:eastAsia="zh-CN"/>
              </w:rPr>
            </w:pPr>
            <w:r>
              <w:rPr>
                <w:rFonts w:eastAsia="Calibri Light" w:cs="Arial"/>
                <w:lang w:eastAsia="zh-CN"/>
              </w:rPr>
              <w:t>List of groups the client affiliates after receiving an emergency alert</w:t>
            </w:r>
          </w:p>
        </w:tc>
        <w:tc>
          <w:tcPr>
            <w:tcW w:w="900" w:type="dxa"/>
            <w:tcBorders>
              <w:top w:val="single" w:sz="4" w:space="0" w:color="auto"/>
              <w:left w:val="single" w:sz="4" w:space="0" w:color="auto"/>
              <w:bottom w:val="single" w:sz="4" w:space="0" w:color="auto"/>
              <w:right w:val="single" w:sz="4" w:space="0" w:color="auto"/>
            </w:tcBorders>
          </w:tcPr>
          <w:p w14:paraId="39625E7C"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DCF7CD6"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BF4E3A6"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2CCE4334" w14:textId="77777777" w:rsidR="00171381" w:rsidRDefault="00171381" w:rsidP="00643972">
            <w:pPr>
              <w:pStyle w:val="TAL"/>
              <w:jc w:val="center"/>
              <w:rPr>
                <w:lang w:eastAsia="zh-CN"/>
              </w:rPr>
            </w:pPr>
          </w:p>
        </w:tc>
      </w:tr>
      <w:tr w:rsidR="00171381" w:rsidRPr="00AB5FED" w14:paraId="2CED9727"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1E62392"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24EF9A57" w14:textId="77777777" w:rsidR="00171381" w:rsidRDefault="00171381" w:rsidP="00643972">
            <w:pPr>
              <w:pStyle w:val="TAL"/>
              <w:rPr>
                <w:rFonts w:eastAsia="Calibri Light" w:cs="Arial"/>
                <w:szCs w:val="18"/>
                <w:lang w:eastAsia="zh-CN"/>
              </w:rPr>
            </w:pPr>
            <w:r>
              <w:rPr>
                <w:rFonts w:eastAsia="Calibri Light" w:cs="Arial"/>
                <w:lang w:eastAsia="zh-CN"/>
              </w:rPr>
              <w:t>&gt; MCPTT Group ID</w:t>
            </w:r>
          </w:p>
        </w:tc>
        <w:tc>
          <w:tcPr>
            <w:tcW w:w="900" w:type="dxa"/>
            <w:tcBorders>
              <w:top w:val="single" w:sz="4" w:space="0" w:color="auto"/>
              <w:left w:val="single" w:sz="4" w:space="0" w:color="auto"/>
              <w:bottom w:val="single" w:sz="4" w:space="0" w:color="auto"/>
              <w:right w:val="single" w:sz="4" w:space="0" w:color="auto"/>
            </w:tcBorders>
          </w:tcPr>
          <w:p w14:paraId="1700D0A7"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1551505E"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B84D460"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1D469D9" w14:textId="77777777" w:rsidR="00171381" w:rsidRDefault="00171381" w:rsidP="00643972">
            <w:pPr>
              <w:pStyle w:val="TAL"/>
              <w:jc w:val="center"/>
              <w:rPr>
                <w:lang w:eastAsia="zh-CN"/>
              </w:rPr>
            </w:pPr>
            <w:r>
              <w:rPr>
                <w:lang w:eastAsia="zh-CN"/>
              </w:rPr>
              <w:t>Y</w:t>
            </w:r>
          </w:p>
        </w:tc>
      </w:tr>
      <w:tr w:rsidR="00171381" w:rsidRPr="00AB5FED" w14:paraId="72F9AE8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1CC8D88"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0F5E767F" w14:textId="77777777" w:rsidR="00171381" w:rsidRDefault="00171381" w:rsidP="00643972">
            <w:pPr>
              <w:pStyle w:val="TAL"/>
              <w:rPr>
                <w:rFonts w:eastAsia="Calibri Light" w:cs="Arial"/>
                <w:szCs w:val="18"/>
                <w:lang w:eastAsia="zh-CN"/>
              </w:rPr>
            </w:pPr>
            <w:r>
              <w:rPr>
                <w:rFonts w:eastAsia="Calibri Light" w:cs="Arial"/>
                <w:lang w:eastAsia="zh-CN"/>
              </w:rPr>
              <w:t>&gt;&gt; Manual de-affiliation is not allowed if the criteria for affiliation are met</w:t>
            </w:r>
          </w:p>
        </w:tc>
        <w:tc>
          <w:tcPr>
            <w:tcW w:w="900" w:type="dxa"/>
            <w:tcBorders>
              <w:top w:val="single" w:sz="4" w:space="0" w:color="auto"/>
              <w:left w:val="single" w:sz="4" w:space="0" w:color="auto"/>
              <w:bottom w:val="single" w:sz="4" w:space="0" w:color="auto"/>
              <w:right w:val="single" w:sz="4" w:space="0" w:color="auto"/>
            </w:tcBorders>
          </w:tcPr>
          <w:p w14:paraId="35F4A2AE"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511BE10"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4B51EEB"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036FCC35" w14:textId="77777777" w:rsidR="00171381" w:rsidRDefault="00171381" w:rsidP="00643972">
            <w:pPr>
              <w:pStyle w:val="TAL"/>
              <w:jc w:val="center"/>
              <w:rPr>
                <w:lang w:eastAsia="zh-CN"/>
              </w:rPr>
            </w:pPr>
            <w:r>
              <w:rPr>
                <w:lang w:eastAsia="zh-CN"/>
              </w:rPr>
              <w:t>Y</w:t>
            </w:r>
          </w:p>
        </w:tc>
      </w:tr>
      <w:tr w:rsidR="00171381" w:rsidRPr="00AB5FED" w14:paraId="3A8CA7B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FA91707"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44E56B58" w14:textId="77777777" w:rsidR="00171381" w:rsidRDefault="00171381" w:rsidP="00643972">
            <w:pPr>
              <w:pStyle w:val="TAL"/>
              <w:rPr>
                <w:rFonts w:eastAsia="Calibri Light" w:cs="Arial"/>
                <w:lang w:eastAsia="zh-CN"/>
              </w:rPr>
            </w:pPr>
            <w:r>
              <w:t>Allow private call forwarding</w:t>
            </w:r>
          </w:p>
        </w:tc>
        <w:tc>
          <w:tcPr>
            <w:tcW w:w="900" w:type="dxa"/>
            <w:tcBorders>
              <w:top w:val="single" w:sz="4" w:space="0" w:color="auto"/>
              <w:left w:val="single" w:sz="4" w:space="0" w:color="auto"/>
              <w:bottom w:val="single" w:sz="4" w:space="0" w:color="auto"/>
              <w:right w:val="single" w:sz="4" w:space="0" w:color="auto"/>
            </w:tcBorders>
          </w:tcPr>
          <w:p w14:paraId="3053D5ED"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B42BF77"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AB7EDF4"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2D308C8C" w14:textId="77777777" w:rsidR="00171381" w:rsidRDefault="00171381" w:rsidP="00643972">
            <w:pPr>
              <w:pStyle w:val="TAL"/>
              <w:jc w:val="center"/>
              <w:rPr>
                <w:lang w:eastAsia="zh-CN"/>
              </w:rPr>
            </w:pPr>
            <w:r>
              <w:rPr>
                <w:lang w:eastAsia="zh-CN"/>
              </w:rPr>
              <w:t>Y</w:t>
            </w:r>
          </w:p>
        </w:tc>
      </w:tr>
      <w:tr w:rsidR="00171381" w:rsidRPr="00AB5FED" w14:paraId="6728DA5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10AA438"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504ACD89" w14:textId="77777777" w:rsidR="00171381" w:rsidRDefault="00171381" w:rsidP="00643972">
            <w:pPr>
              <w:pStyle w:val="TAL"/>
              <w:rPr>
                <w:rFonts w:eastAsia="Calibri Light" w:cs="Arial"/>
                <w:lang w:eastAsia="zh-CN"/>
              </w:rPr>
            </w:pPr>
            <w:r>
              <w:t>Call Forwarding NoAnswer Timeout</w:t>
            </w:r>
          </w:p>
        </w:tc>
        <w:tc>
          <w:tcPr>
            <w:tcW w:w="900" w:type="dxa"/>
            <w:tcBorders>
              <w:top w:val="single" w:sz="4" w:space="0" w:color="auto"/>
              <w:left w:val="single" w:sz="4" w:space="0" w:color="auto"/>
              <w:bottom w:val="single" w:sz="4" w:space="0" w:color="auto"/>
              <w:right w:val="single" w:sz="4" w:space="0" w:color="auto"/>
            </w:tcBorders>
          </w:tcPr>
          <w:p w14:paraId="60BBEEC3"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24C3A18F"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0019A1F3"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266A730" w14:textId="77777777" w:rsidR="00171381" w:rsidRDefault="00171381" w:rsidP="00643972">
            <w:pPr>
              <w:pStyle w:val="TAL"/>
              <w:jc w:val="center"/>
              <w:rPr>
                <w:lang w:eastAsia="zh-CN"/>
              </w:rPr>
            </w:pPr>
            <w:r>
              <w:rPr>
                <w:lang w:eastAsia="zh-CN"/>
              </w:rPr>
              <w:t>Y</w:t>
            </w:r>
          </w:p>
        </w:tc>
      </w:tr>
      <w:tr w:rsidR="00171381" w:rsidRPr="00AB5FED" w14:paraId="65B15EF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54C430C"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79B4F33B" w14:textId="77777777" w:rsidR="00171381" w:rsidRDefault="00171381" w:rsidP="00643972">
            <w:pPr>
              <w:pStyle w:val="TAL"/>
              <w:rPr>
                <w:rFonts w:eastAsia="Calibri Light" w:cs="Arial"/>
                <w:lang w:eastAsia="zh-CN"/>
              </w:rPr>
            </w:pPr>
            <w:r>
              <w:t>Call forwarding turned on</w:t>
            </w:r>
          </w:p>
        </w:tc>
        <w:tc>
          <w:tcPr>
            <w:tcW w:w="900" w:type="dxa"/>
            <w:tcBorders>
              <w:top w:val="single" w:sz="4" w:space="0" w:color="auto"/>
              <w:left w:val="single" w:sz="4" w:space="0" w:color="auto"/>
              <w:bottom w:val="single" w:sz="4" w:space="0" w:color="auto"/>
              <w:right w:val="single" w:sz="4" w:space="0" w:color="auto"/>
            </w:tcBorders>
          </w:tcPr>
          <w:p w14:paraId="2DE41067"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2155FD89"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AEC3A7F"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38D1026" w14:textId="77777777" w:rsidR="00171381" w:rsidRDefault="00171381" w:rsidP="00643972">
            <w:pPr>
              <w:pStyle w:val="TAL"/>
              <w:jc w:val="center"/>
              <w:rPr>
                <w:lang w:eastAsia="zh-CN"/>
              </w:rPr>
            </w:pPr>
            <w:r>
              <w:rPr>
                <w:lang w:eastAsia="zh-CN"/>
              </w:rPr>
              <w:t>Y</w:t>
            </w:r>
          </w:p>
        </w:tc>
      </w:tr>
      <w:tr w:rsidR="00171381" w:rsidRPr="00AB5FED" w14:paraId="12F6559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09414EC"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2BF3859E" w14:textId="77777777" w:rsidR="00171381" w:rsidRDefault="00171381" w:rsidP="00643972">
            <w:pPr>
              <w:pStyle w:val="TAL"/>
            </w:pPr>
            <w:r>
              <w:t>Target of the MCPTT private call forwarding</w:t>
            </w:r>
          </w:p>
        </w:tc>
        <w:tc>
          <w:tcPr>
            <w:tcW w:w="900" w:type="dxa"/>
            <w:tcBorders>
              <w:top w:val="single" w:sz="4" w:space="0" w:color="auto"/>
              <w:left w:val="single" w:sz="4" w:space="0" w:color="auto"/>
              <w:bottom w:val="single" w:sz="4" w:space="0" w:color="auto"/>
              <w:right w:val="single" w:sz="4" w:space="0" w:color="auto"/>
            </w:tcBorders>
          </w:tcPr>
          <w:p w14:paraId="3859B6BF"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4C487A4"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29478A4"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74E51227" w14:textId="77777777" w:rsidR="00171381" w:rsidRDefault="00171381" w:rsidP="00643972">
            <w:pPr>
              <w:pStyle w:val="TAL"/>
              <w:jc w:val="center"/>
              <w:rPr>
                <w:lang w:eastAsia="zh-CN"/>
              </w:rPr>
            </w:pPr>
          </w:p>
        </w:tc>
      </w:tr>
      <w:tr w:rsidR="00171381" w:rsidRPr="00AB5FED" w14:paraId="33890E8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F3D1E4D"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36C03129" w14:textId="008FC82A" w:rsidR="00171381" w:rsidRDefault="00171381" w:rsidP="00643972">
            <w:pPr>
              <w:pStyle w:val="TAL"/>
              <w:rPr>
                <w:rFonts w:eastAsia="Calibri Light" w:cs="Arial"/>
                <w:lang w:eastAsia="zh-CN"/>
              </w:rPr>
            </w:pPr>
            <w:r>
              <w:t>&gt; Target MCPTT ID (see</w:t>
            </w:r>
            <w:r w:rsidR="004A3F1A">
              <w:t> </w:t>
            </w:r>
            <w:r>
              <w:t>NOTE 10)</w:t>
            </w:r>
          </w:p>
        </w:tc>
        <w:tc>
          <w:tcPr>
            <w:tcW w:w="900" w:type="dxa"/>
            <w:tcBorders>
              <w:top w:val="single" w:sz="4" w:space="0" w:color="auto"/>
              <w:left w:val="single" w:sz="4" w:space="0" w:color="auto"/>
              <w:bottom w:val="single" w:sz="4" w:space="0" w:color="auto"/>
              <w:right w:val="single" w:sz="4" w:space="0" w:color="auto"/>
            </w:tcBorders>
          </w:tcPr>
          <w:p w14:paraId="062ACCC9"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32FEFB29"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AF619F3"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E4E791C" w14:textId="77777777" w:rsidR="00171381" w:rsidRDefault="00171381" w:rsidP="00643972">
            <w:pPr>
              <w:pStyle w:val="TAL"/>
              <w:jc w:val="center"/>
              <w:rPr>
                <w:lang w:eastAsia="zh-CN"/>
              </w:rPr>
            </w:pPr>
            <w:r>
              <w:rPr>
                <w:lang w:eastAsia="zh-CN"/>
              </w:rPr>
              <w:t>Y</w:t>
            </w:r>
          </w:p>
        </w:tc>
      </w:tr>
      <w:tr w:rsidR="00171381" w:rsidRPr="00AB5FED" w14:paraId="1F02C5D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BFE0A7C"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4BE5038C" w14:textId="77777777" w:rsidR="00171381" w:rsidRDefault="00171381" w:rsidP="00643972">
            <w:pPr>
              <w:pStyle w:val="TAL"/>
            </w:pPr>
            <w:r>
              <w:t>&gt; Target functional alias (see NOTE 10)</w:t>
            </w:r>
          </w:p>
        </w:tc>
        <w:tc>
          <w:tcPr>
            <w:tcW w:w="900" w:type="dxa"/>
            <w:tcBorders>
              <w:top w:val="single" w:sz="4" w:space="0" w:color="auto"/>
              <w:left w:val="single" w:sz="4" w:space="0" w:color="auto"/>
              <w:bottom w:val="single" w:sz="4" w:space="0" w:color="auto"/>
              <w:right w:val="single" w:sz="4" w:space="0" w:color="auto"/>
            </w:tcBorders>
          </w:tcPr>
          <w:p w14:paraId="2BC5FD29"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58DC590"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0AE123F2"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A2CAD56" w14:textId="77777777" w:rsidR="00171381" w:rsidRDefault="00171381" w:rsidP="00643972">
            <w:pPr>
              <w:pStyle w:val="TAL"/>
              <w:jc w:val="center"/>
              <w:rPr>
                <w:lang w:eastAsia="zh-CN"/>
              </w:rPr>
            </w:pPr>
            <w:r>
              <w:rPr>
                <w:lang w:eastAsia="zh-CN"/>
              </w:rPr>
              <w:t>Y</w:t>
            </w:r>
          </w:p>
        </w:tc>
      </w:tr>
      <w:tr w:rsidR="00171381" w:rsidRPr="00AB5FED" w14:paraId="5EF8404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86B82EC"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5F8A60B7" w14:textId="77777777" w:rsidR="00171381" w:rsidRDefault="00171381" w:rsidP="00643972">
            <w:pPr>
              <w:pStyle w:val="TAL"/>
              <w:rPr>
                <w:rFonts w:eastAsia="Calibri Light" w:cs="Arial"/>
                <w:lang w:eastAsia="zh-CN"/>
              </w:rPr>
            </w:pPr>
            <w:r>
              <w:t>Condition</w:t>
            </w:r>
          </w:p>
        </w:tc>
        <w:tc>
          <w:tcPr>
            <w:tcW w:w="900" w:type="dxa"/>
            <w:tcBorders>
              <w:top w:val="single" w:sz="4" w:space="0" w:color="auto"/>
              <w:left w:val="single" w:sz="4" w:space="0" w:color="auto"/>
              <w:bottom w:val="single" w:sz="4" w:space="0" w:color="auto"/>
              <w:right w:val="single" w:sz="4" w:space="0" w:color="auto"/>
            </w:tcBorders>
          </w:tcPr>
          <w:p w14:paraId="5AAD232C"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3F2B2EE5"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6B2CDD9"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48FE2B0" w14:textId="77777777" w:rsidR="00171381" w:rsidRDefault="00171381" w:rsidP="00643972">
            <w:pPr>
              <w:pStyle w:val="TAL"/>
              <w:jc w:val="center"/>
              <w:rPr>
                <w:lang w:eastAsia="zh-CN"/>
              </w:rPr>
            </w:pPr>
            <w:r>
              <w:rPr>
                <w:lang w:eastAsia="zh-CN"/>
              </w:rPr>
              <w:t>Y</w:t>
            </w:r>
          </w:p>
        </w:tc>
      </w:tr>
      <w:tr w:rsidR="00171381" w:rsidRPr="00AB5FED" w14:paraId="535EAD17"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4C76C96" w14:textId="77777777" w:rsidR="00171381" w:rsidRDefault="00171381" w:rsidP="00643972">
            <w:pPr>
              <w:pStyle w:val="TAL"/>
            </w:pPr>
            <w:r>
              <w:t>[R-5.6.3-014], [R-6.7.4-015] of 3GPP TS 22.179 [2]</w:t>
            </w:r>
          </w:p>
        </w:tc>
        <w:tc>
          <w:tcPr>
            <w:tcW w:w="3235" w:type="dxa"/>
            <w:tcBorders>
              <w:top w:val="single" w:sz="4" w:space="0" w:color="auto"/>
              <w:left w:val="single" w:sz="4" w:space="0" w:color="auto"/>
              <w:bottom w:val="single" w:sz="4" w:space="0" w:color="auto"/>
              <w:right w:val="single" w:sz="4" w:space="0" w:color="auto"/>
            </w:tcBorders>
          </w:tcPr>
          <w:p w14:paraId="219DB38D" w14:textId="2FFA460D" w:rsidR="00171381" w:rsidRDefault="00171381" w:rsidP="00643972">
            <w:pPr>
              <w:pStyle w:val="TAL"/>
            </w:pPr>
            <w:r>
              <w:t>Allow private call transfer (see</w:t>
            </w:r>
            <w:r w:rsidR="004A3F1A">
              <w:t> </w:t>
            </w:r>
            <w:r>
              <w:t>NOTE 7)</w:t>
            </w:r>
          </w:p>
        </w:tc>
        <w:tc>
          <w:tcPr>
            <w:tcW w:w="900" w:type="dxa"/>
            <w:tcBorders>
              <w:top w:val="single" w:sz="4" w:space="0" w:color="auto"/>
              <w:left w:val="single" w:sz="4" w:space="0" w:color="auto"/>
              <w:bottom w:val="single" w:sz="4" w:space="0" w:color="auto"/>
              <w:right w:val="single" w:sz="4" w:space="0" w:color="auto"/>
            </w:tcBorders>
          </w:tcPr>
          <w:p w14:paraId="39FDE1D8"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BCDE918"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05741E74"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2C10EB9" w14:textId="77777777" w:rsidR="00171381" w:rsidRDefault="00171381" w:rsidP="00643972">
            <w:pPr>
              <w:pStyle w:val="TAL"/>
              <w:jc w:val="center"/>
              <w:rPr>
                <w:lang w:eastAsia="zh-CN"/>
              </w:rPr>
            </w:pPr>
            <w:r>
              <w:rPr>
                <w:lang w:eastAsia="zh-CN"/>
              </w:rPr>
              <w:t>Y</w:t>
            </w:r>
          </w:p>
        </w:tc>
      </w:tr>
      <w:tr w:rsidR="00171381" w:rsidRPr="00AB5FED" w14:paraId="384088E8"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2233C0B" w14:textId="77777777" w:rsidR="00171381" w:rsidRDefault="00171381" w:rsidP="00643972">
            <w:pPr>
              <w:pStyle w:val="TAL"/>
            </w:pPr>
            <w:r>
              <w:t>[R-5.6.3-014], [R-6.7.4-015] of 3GPP TS 22.179 [2]</w:t>
            </w:r>
          </w:p>
        </w:tc>
        <w:tc>
          <w:tcPr>
            <w:tcW w:w="3235" w:type="dxa"/>
            <w:tcBorders>
              <w:top w:val="single" w:sz="4" w:space="0" w:color="auto"/>
              <w:left w:val="single" w:sz="4" w:space="0" w:color="auto"/>
              <w:bottom w:val="single" w:sz="4" w:space="0" w:color="auto"/>
              <w:right w:val="single" w:sz="4" w:space="0" w:color="auto"/>
            </w:tcBorders>
          </w:tcPr>
          <w:p w14:paraId="4CC37964" w14:textId="77777777" w:rsidR="00171381" w:rsidRDefault="00171381" w:rsidP="00643972">
            <w:pPr>
              <w:pStyle w:val="TAL"/>
            </w:pPr>
            <w:r>
              <w:t>List of MCPTT users that the MCPTT user is a</w:t>
            </w:r>
            <w:r w:rsidRPr="00AB5FED">
              <w:t>uthoris</w:t>
            </w:r>
            <w:r>
              <w:t>ed</w:t>
            </w:r>
            <w:r w:rsidRPr="00AB5FED">
              <w:t xml:space="preserve"> to </w:t>
            </w:r>
            <w:r>
              <w:t>use as targets for call transfer</w:t>
            </w:r>
          </w:p>
        </w:tc>
        <w:tc>
          <w:tcPr>
            <w:tcW w:w="900" w:type="dxa"/>
            <w:tcBorders>
              <w:top w:val="single" w:sz="4" w:space="0" w:color="auto"/>
              <w:left w:val="single" w:sz="4" w:space="0" w:color="auto"/>
              <w:bottom w:val="single" w:sz="4" w:space="0" w:color="auto"/>
              <w:right w:val="single" w:sz="4" w:space="0" w:color="auto"/>
            </w:tcBorders>
          </w:tcPr>
          <w:p w14:paraId="0214D3DD"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410734A"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3623CBF5"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165439F7" w14:textId="77777777" w:rsidR="00171381" w:rsidRDefault="00171381" w:rsidP="00643972">
            <w:pPr>
              <w:pStyle w:val="TAL"/>
              <w:jc w:val="center"/>
              <w:rPr>
                <w:lang w:eastAsia="zh-CN"/>
              </w:rPr>
            </w:pPr>
          </w:p>
        </w:tc>
      </w:tr>
      <w:tr w:rsidR="00171381" w:rsidRPr="00AB5FED" w14:paraId="3C93FE2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ED0ED65" w14:textId="77777777" w:rsidR="00171381" w:rsidRDefault="00171381" w:rsidP="00643972">
            <w:pPr>
              <w:pStyle w:val="TAL"/>
            </w:pPr>
            <w:r>
              <w:t>[R-5.6.3-014], [R-6.7.4-015] of 3GPP TS 22.179 [2]</w:t>
            </w:r>
          </w:p>
        </w:tc>
        <w:tc>
          <w:tcPr>
            <w:tcW w:w="3235" w:type="dxa"/>
            <w:tcBorders>
              <w:top w:val="single" w:sz="4" w:space="0" w:color="auto"/>
              <w:left w:val="single" w:sz="4" w:space="0" w:color="auto"/>
              <w:bottom w:val="single" w:sz="4" w:space="0" w:color="auto"/>
              <w:right w:val="single" w:sz="4" w:space="0" w:color="auto"/>
            </w:tcBorders>
          </w:tcPr>
          <w:p w14:paraId="50300F9C" w14:textId="77777777" w:rsidR="00171381" w:rsidRDefault="00171381" w:rsidP="00643972">
            <w:pPr>
              <w:pStyle w:val="TAL"/>
            </w:pPr>
            <w:r>
              <w:t>&gt; MCPTT ID</w:t>
            </w:r>
          </w:p>
        </w:tc>
        <w:tc>
          <w:tcPr>
            <w:tcW w:w="900" w:type="dxa"/>
            <w:tcBorders>
              <w:top w:val="single" w:sz="4" w:space="0" w:color="auto"/>
              <w:left w:val="single" w:sz="4" w:space="0" w:color="auto"/>
              <w:bottom w:val="single" w:sz="4" w:space="0" w:color="auto"/>
              <w:right w:val="single" w:sz="4" w:space="0" w:color="auto"/>
            </w:tcBorders>
          </w:tcPr>
          <w:p w14:paraId="5ED3BE4B"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C382F4A"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27B273E"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199D24A8" w14:textId="77777777" w:rsidR="00171381" w:rsidRDefault="00171381" w:rsidP="00643972">
            <w:pPr>
              <w:pStyle w:val="TAL"/>
              <w:jc w:val="center"/>
              <w:rPr>
                <w:lang w:eastAsia="zh-CN"/>
              </w:rPr>
            </w:pPr>
            <w:r>
              <w:rPr>
                <w:lang w:eastAsia="zh-CN"/>
              </w:rPr>
              <w:t>Y</w:t>
            </w:r>
          </w:p>
        </w:tc>
      </w:tr>
      <w:tr w:rsidR="00171381" w:rsidRPr="00AB5FED" w14:paraId="60705D0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48AC038" w14:textId="77777777" w:rsidR="00171381" w:rsidRDefault="00171381" w:rsidP="00643972">
            <w:pPr>
              <w:pStyle w:val="TAL"/>
            </w:pPr>
            <w:r>
              <w:t xml:space="preserve">[R-5.6.3-014], [R-6.7.4-015] of 3GPP </w:t>
            </w:r>
            <w:r>
              <w:lastRenderedPageBreak/>
              <w:t>TS 22.179 [2]</w:t>
            </w:r>
          </w:p>
        </w:tc>
        <w:tc>
          <w:tcPr>
            <w:tcW w:w="3235" w:type="dxa"/>
            <w:tcBorders>
              <w:top w:val="single" w:sz="4" w:space="0" w:color="auto"/>
              <w:left w:val="single" w:sz="4" w:space="0" w:color="auto"/>
              <w:bottom w:val="single" w:sz="4" w:space="0" w:color="auto"/>
              <w:right w:val="single" w:sz="4" w:space="0" w:color="auto"/>
            </w:tcBorders>
          </w:tcPr>
          <w:p w14:paraId="29FCDCD7" w14:textId="77777777" w:rsidR="00171381" w:rsidRDefault="00171381" w:rsidP="00643972">
            <w:pPr>
              <w:pStyle w:val="TAL"/>
            </w:pPr>
            <w:r>
              <w:lastRenderedPageBreak/>
              <w:t>List of functional aliases that the MCPTT user is a</w:t>
            </w:r>
            <w:r w:rsidRPr="00AB5FED">
              <w:t>uthoris</w:t>
            </w:r>
            <w:r>
              <w:t>ed</w:t>
            </w:r>
            <w:r w:rsidRPr="00AB5FED">
              <w:t xml:space="preserve"> to </w:t>
            </w:r>
            <w:r>
              <w:t xml:space="preserve">use as </w:t>
            </w:r>
            <w:r>
              <w:lastRenderedPageBreak/>
              <w:t>targets for call transfer</w:t>
            </w:r>
          </w:p>
        </w:tc>
        <w:tc>
          <w:tcPr>
            <w:tcW w:w="900" w:type="dxa"/>
            <w:tcBorders>
              <w:top w:val="single" w:sz="4" w:space="0" w:color="auto"/>
              <w:left w:val="single" w:sz="4" w:space="0" w:color="auto"/>
              <w:bottom w:val="single" w:sz="4" w:space="0" w:color="auto"/>
              <w:right w:val="single" w:sz="4" w:space="0" w:color="auto"/>
            </w:tcBorders>
          </w:tcPr>
          <w:p w14:paraId="64B0FC4B" w14:textId="77777777" w:rsidR="00171381" w:rsidDel="00CA4ABC"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4CBC16E"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47C88049"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71EE5CF0" w14:textId="77777777" w:rsidR="00171381" w:rsidRDefault="00171381" w:rsidP="00643972">
            <w:pPr>
              <w:pStyle w:val="TAL"/>
              <w:jc w:val="center"/>
              <w:rPr>
                <w:lang w:eastAsia="zh-CN"/>
              </w:rPr>
            </w:pPr>
          </w:p>
        </w:tc>
      </w:tr>
      <w:tr w:rsidR="00171381" w:rsidRPr="00AB5FED" w14:paraId="31C9467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1AD7024" w14:textId="77777777" w:rsidR="00171381" w:rsidRDefault="00171381" w:rsidP="00643972">
            <w:pPr>
              <w:pStyle w:val="TAL"/>
            </w:pPr>
            <w:r>
              <w:t>[R-5.6.3-014], [R-6.7.4-015] of 3GPP TS 22.179 [2]</w:t>
            </w:r>
          </w:p>
        </w:tc>
        <w:tc>
          <w:tcPr>
            <w:tcW w:w="3235" w:type="dxa"/>
            <w:tcBorders>
              <w:top w:val="single" w:sz="4" w:space="0" w:color="auto"/>
              <w:left w:val="single" w:sz="4" w:space="0" w:color="auto"/>
              <w:bottom w:val="single" w:sz="4" w:space="0" w:color="auto"/>
              <w:right w:val="single" w:sz="4" w:space="0" w:color="auto"/>
            </w:tcBorders>
          </w:tcPr>
          <w:p w14:paraId="05B4016E" w14:textId="77777777" w:rsidR="00171381" w:rsidRDefault="00171381" w:rsidP="00643972">
            <w:pPr>
              <w:pStyle w:val="TAL"/>
            </w:pPr>
            <w:r>
              <w:t>&gt; Functional alias</w:t>
            </w:r>
          </w:p>
        </w:tc>
        <w:tc>
          <w:tcPr>
            <w:tcW w:w="900" w:type="dxa"/>
            <w:tcBorders>
              <w:top w:val="single" w:sz="4" w:space="0" w:color="auto"/>
              <w:left w:val="single" w:sz="4" w:space="0" w:color="auto"/>
              <w:bottom w:val="single" w:sz="4" w:space="0" w:color="auto"/>
              <w:right w:val="single" w:sz="4" w:space="0" w:color="auto"/>
            </w:tcBorders>
          </w:tcPr>
          <w:p w14:paraId="65A77F19" w14:textId="77777777" w:rsidR="00171381" w:rsidDel="00CA4ABC"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5C3CD61"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3AAE046"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D6AB5B1" w14:textId="77777777" w:rsidR="00171381" w:rsidRDefault="00171381" w:rsidP="00643972">
            <w:pPr>
              <w:pStyle w:val="TAL"/>
              <w:jc w:val="center"/>
              <w:rPr>
                <w:lang w:eastAsia="zh-CN"/>
              </w:rPr>
            </w:pPr>
            <w:r>
              <w:rPr>
                <w:lang w:eastAsia="zh-CN"/>
              </w:rPr>
              <w:t>Y</w:t>
            </w:r>
          </w:p>
        </w:tc>
      </w:tr>
      <w:tr w:rsidR="00171381" w:rsidRPr="00AB5FED" w14:paraId="563D2538"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1A0B36C" w14:textId="77777777" w:rsidR="00171381" w:rsidRDefault="00171381" w:rsidP="00643972">
            <w:pPr>
              <w:pStyle w:val="TAL"/>
            </w:pPr>
            <w:r w:rsidRPr="00AB5FED">
              <w:t>]</w:t>
            </w:r>
            <w:r>
              <w:t xml:space="preserve"> [R-5.6.3-014], [R-6.7.4-015] of 3GPP TS 22.179 [2]</w:t>
            </w:r>
          </w:p>
        </w:tc>
        <w:tc>
          <w:tcPr>
            <w:tcW w:w="3235" w:type="dxa"/>
            <w:tcBorders>
              <w:top w:val="single" w:sz="4" w:space="0" w:color="auto"/>
              <w:left w:val="single" w:sz="4" w:space="0" w:color="auto"/>
              <w:bottom w:val="single" w:sz="4" w:space="0" w:color="auto"/>
              <w:right w:val="single" w:sz="4" w:space="0" w:color="auto"/>
            </w:tcBorders>
          </w:tcPr>
          <w:p w14:paraId="5D10038F" w14:textId="77777777" w:rsidR="00171381" w:rsidRDefault="00171381" w:rsidP="00643972">
            <w:pPr>
              <w:pStyle w:val="TAL"/>
            </w:pPr>
            <w:r w:rsidRPr="00AB5FED">
              <w:t xml:space="preserve">Authorised </w:t>
            </w:r>
            <w:r>
              <w:t>to transfer private calls to any MCPTT user</w:t>
            </w:r>
          </w:p>
        </w:tc>
        <w:tc>
          <w:tcPr>
            <w:tcW w:w="900" w:type="dxa"/>
            <w:tcBorders>
              <w:top w:val="single" w:sz="4" w:space="0" w:color="auto"/>
              <w:left w:val="single" w:sz="4" w:space="0" w:color="auto"/>
              <w:bottom w:val="single" w:sz="4" w:space="0" w:color="auto"/>
              <w:right w:val="single" w:sz="4" w:space="0" w:color="auto"/>
            </w:tcBorders>
          </w:tcPr>
          <w:p w14:paraId="4A65702C"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08D1F0D" w14:textId="77777777" w:rsidR="00171381"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0ED121C" w14:textId="77777777" w:rsidR="00171381"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1DC9497" w14:textId="77777777" w:rsidR="00171381" w:rsidRDefault="00171381" w:rsidP="00643972">
            <w:pPr>
              <w:pStyle w:val="TAL"/>
              <w:jc w:val="center"/>
              <w:rPr>
                <w:lang w:eastAsia="zh-CN"/>
              </w:rPr>
            </w:pPr>
            <w:r w:rsidRPr="00AB5FED">
              <w:rPr>
                <w:rFonts w:hint="eastAsia"/>
                <w:lang w:eastAsia="zh-CN"/>
              </w:rPr>
              <w:t>Y</w:t>
            </w:r>
          </w:p>
        </w:tc>
      </w:tr>
      <w:tr w:rsidR="00171381" w:rsidRPr="00AB5FED" w14:paraId="75743CB2"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2C9B050" w14:textId="77777777" w:rsidR="00171381" w:rsidRPr="00AB5FED"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0E7D8DCF" w14:textId="3ED1050A" w:rsidR="00171381" w:rsidRPr="00AB5FED" w:rsidRDefault="00171381" w:rsidP="00643972">
            <w:pPr>
              <w:pStyle w:val="TAL"/>
            </w:pPr>
            <w:r w:rsidRPr="00AB5FED">
              <w:t xml:space="preserve">Authorised </w:t>
            </w:r>
            <w:r>
              <w:t>to forward private calls based on manual input to any MCPTT user (see</w:t>
            </w:r>
            <w:r w:rsidR="004A3F1A">
              <w:t> </w:t>
            </w:r>
            <w:r>
              <w:t>NOTE 9)</w:t>
            </w:r>
          </w:p>
        </w:tc>
        <w:tc>
          <w:tcPr>
            <w:tcW w:w="900" w:type="dxa"/>
            <w:tcBorders>
              <w:top w:val="single" w:sz="4" w:space="0" w:color="auto"/>
              <w:left w:val="single" w:sz="4" w:space="0" w:color="auto"/>
              <w:bottom w:val="single" w:sz="4" w:space="0" w:color="auto"/>
              <w:right w:val="single" w:sz="4" w:space="0" w:color="auto"/>
            </w:tcBorders>
          </w:tcPr>
          <w:p w14:paraId="01B60025"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E302990"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58B753E7"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0C1AA68E" w14:textId="77777777" w:rsidR="00171381" w:rsidRPr="00AB5FED" w:rsidRDefault="00171381" w:rsidP="00643972">
            <w:pPr>
              <w:pStyle w:val="TAL"/>
              <w:jc w:val="center"/>
              <w:rPr>
                <w:lang w:eastAsia="zh-CN"/>
              </w:rPr>
            </w:pPr>
            <w:r>
              <w:rPr>
                <w:lang w:eastAsia="zh-CN"/>
              </w:rPr>
              <w:t>Y</w:t>
            </w:r>
          </w:p>
        </w:tc>
      </w:tr>
      <w:tr w:rsidR="00171381" w:rsidRPr="00AB5FED" w14:paraId="5E51EA5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74971D4" w14:textId="77777777" w:rsidR="00171381" w:rsidRDefault="00171381" w:rsidP="00643972">
            <w:pPr>
              <w:pStyle w:val="TAL"/>
            </w:pPr>
            <w:r>
              <w:t>[R-5.10-001b] of 3GPP TS 22.280 [17]</w:t>
            </w:r>
          </w:p>
        </w:tc>
        <w:tc>
          <w:tcPr>
            <w:tcW w:w="3235" w:type="dxa"/>
            <w:tcBorders>
              <w:top w:val="single" w:sz="4" w:space="0" w:color="auto"/>
              <w:left w:val="single" w:sz="4" w:space="0" w:color="auto"/>
              <w:bottom w:val="single" w:sz="4" w:space="0" w:color="auto"/>
              <w:right w:val="single" w:sz="4" w:space="0" w:color="auto"/>
            </w:tcBorders>
          </w:tcPr>
          <w:p w14:paraId="27A07A8E" w14:textId="77777777" w:rsidR="00171381" w:rsidRPr="00AB5FED" w:rsidRDefault="00171381" w:rsidP="00643972">
            <w:pPr>
              <w:pStyle w:val="TAL"/>
            </w:pPr>
            <w:r w:rsidRPr="00F86001">
              <w:t>Max</w:t>
            </w:r>
            <w:r>
              <w:t>imum</w:t>
            </w:r>
            <w:r w:rsidRPr="00F86001">
              <w:t xml:space="preserve"> number of successful simultaneous MCPTT service authorizations for this user</w:t>
            </w:r>
            <w:r>
              <w:t xml:space="preserve"> (</w:t>
            </w:r>
            <w:r w:rsidRPr="00463F31">
              <w:t>see</w:t>
            </w:r>
            <w:r>
              <w:t> </w:t>
            </w:r>
            <w:r w:rsidRPr="00463F31">
              <w:t>NOTE</w:t>
            </w:r>
            <w:r>
              <w:t> 11)</w:t>
            </w:r>
          </w:p>
        </w:tc>
        <w:tc>
          <w:tcPr>
            <w:tcW w:w="900" w:type="dxa"/>
            <w:tcBorders>
              <w:top w:val="single" w:sz="4" w:space="0" w:color="auto"/>
              <w:left w:val="single" w:sz="4" w:space="0" w:color="auto"/>
              <w:bottom w:val="single" w:sz="4" w:space="0" w:color="auto"/>
              <w:right w:val="single" w:sz="4" w:space="0" w:color="auto"/>
            </w:tcBorders>
          </w:tcPr>
          <w:p w14:paraId="528A5753" w14:textId="77777777" w:rsidR="00171381" w:rsidRDefault="00171381" w:rsidP="00643972">
            <w:pPr>
              <w:pStyle w:val="TAL"/>
              <w:jc w:val="center"/>
            </w:pPr>
            <w:r>
              <w:t>N</w:t>
            </w:r>
          </w:p>
        </w:tc>
        <w:tc>
          <w:tcPr>
            <w:tcW w:w="990" w:type="dxa"/>
            <w:tcBorders>
              <w:top w:val="single" w:sz="4" w:space="0" w:color="auto"/>
              <w:left w:val="single" w:sz="4" w:space="0" w:color="auto"/>
              <w:bottom w:val="single" w:sz="4" w:space="0" w:color="auto"/>
              <w:right w:val="single" w:sz="4" w:space="0" w:color="auto"/>
            </w:tcBorders>
          </w:tcPr>
          <w:p w14:paraId="2044FEC5"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1EE8976"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071C28B2" w14:textId="77777777" w:rsidR="00171381" w:rsidRDefault="00171381" w:rsidP="00643972">
            <w:pPr>
              <w:pStyle w:val="TAL"/>
              <w:jc w:val="center"/>
              <w:rPr>
                <w:lang w:eastAsia="zh-CN"/>
              </w:rPr>
            </w:pPr>
            <w:r>
              <w:rPr>
                <w:lang w:eastAsia="zh-CN"/>
              </w:rPr>
              <w:t>Y</w:t>
            </w:r>
          </w:p>
        </w:tc>
      </w:tr>
      <w:tr w:rsidR="00807F63" w:rsidRPr="00AB5FED" w14:paraId="0D023BB6"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3F6EA1A" w14:textId="77777777" w:rsidR="00807F63" w:rsidRDefault="00807F63"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527FBF2F" w14:textId="6445D352" w:rsidR="00807F63" w:rsidRPr="00F86001" w:rsidRDefault="00807F63" w:rsidP="00643972">
            <w:pPr>
              <w:pStyle w:val="TAL"/>
            </w:pPr>
            <w:r w:rsidRPr="00807F63">
              <w:t>ad hoc group call authorizations</w:t>
            </w:r>
          </w:p>
        </w:tc>
        <w:tc>
          <w:tcPr>
            <w:tcW w:w="900" w:type="dxa"/>
            <w:tcBorders>
              <w:top w:val="single" w:sz="4" w:space="0" w:color="auto"/>
              <w:left w:val="single" w:sz="4" w:space="0" w:color="auto"/>
              <w:bottom w:val="single" w:sz="4" w:space="0" w:color="auto"/>
              <w:right w:val="single" w:sz="4" w:space="0" w:color="auto"/>
            </w:tcBorders>
          </w:tcPr>
          <w:p w14:paraId="09D662D1" w14:textId="77777777" w:rsidR="00807F63" w:rsidRDefault="00807F63"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0999F42" w14:textId="77777777" w:rsidR="00807F63" w:rsidRDefault="00807F63"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207F445A" w14:textId="77777777" w:rsidR="00807F63" w:rsidRDefault="00807F63"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4D6DEBF7" w14:textId="77777777" w:rsidR="00807F63" w:rsidRDefault="00807F63" w:rsidP="00643972">
            <w:pPr>
              <w:pStyle w:val="TAL"/>
              <w:jc w:val="center"/>
              <w:rPr>
                <w:lang w:eastAsia="zh-CN"/>
              </w:rPr>
            </w:pPr>
          </w:p>
        </w:tc>
      </w:tr>
      <w:tr w:rsidR="00423729" w:rsidRPr="00AB5FED" w14:paraId="725A90D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1FF4E9D" w14:textId="3D79AFA5" w:rsidR="00423729" w:rsidRDefault="00423729" w:rsidP="00423729">
            <w:pPr>
              <w:pStyle w:val="TAL"/>
            </w:pPr>
            <w:r w:rsidRPr="00D5765E">
              <w:t>[R-</w:t>
            </w:r>
            <w:r>
              <w:t>6.15.5.3</w:t>
            </w:r>
            <w:r w:rsidRPr="00D5765E">
              <w:t>-001]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A77D6CC" w14:textId="6F4D9A24" w:rsidR="00423729" w:rsidRPr="00F86001" w:rsidRDefault="00807F63" w:rsidP="00423729">
            <w:pPr>
              <w:pStyle w:val="TAL"/>
            </w:pPr>
            <w:r>
              <w:t xml:space="preserve">&gt; </w:t>
            </w:r>
            <w:r w:rsidR="00423729">
              <w:t>Authorised to initiate ad hoc group call</w:t>
            </w:r>
          </w:p>
        </w:tc>
        <w:tc>
          <w:tcPr>
            <w:tcW w:w="900" w:type="dxa"/>
            <w:tcBorders>
              <w:top w:val="single" w:sz="4" w:space="0" w:color="auto"/>
              <w:left w:val="single" w:sz="4" w:space="0" w:color="auto"/>
              <w:bottom w:val="single" w:sz="4" w:space="0" w:color="auto"/>
              <w:right w:val="single" w:sz="4" w:space="0" w:color="auto"/>
            </w:tcBorders>
          </w:tcPr>
          <w:p w14:paraId="027809F5" w14:textId="3494D888" w:rsidR="00423729" w:rsidRDefault="00423729" w:rsidP="00423729">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222B82C" w14:textId="4D43A922" w:rsidR="00423729" w:rsidRDefault="00423729" w:rsidP="00423729">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900445C" w14:textId="37BC4968" w:rsidR="00423729" w:rsidRDefault="00423729" w:rsidP="00423729">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A4B35C5" w14:textId="4D58DC45" w:rsidR="00423729" w:rsidRDefault="00423729" w:rsidP="00423729">
            <w:pPr>
              <w:pStyle w:val="TAL"/>
              <w:jc w:val="center"/>
              <w:rPr>
                <w:lang w:eastAsia="zh-CN"/>
              </w:rPr>
            </w:pPr>
            <w:r>
              <w:t>Y</w:t>
            </w:r>
          </w:p>
        </w:tc>
      </w:tr>
      <w:tr w:rsidR="00423729" w:rsidRPr="00AB5FED" w14:paraId="1F4D746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7411CF8" w14:textId="65071376" w:rsidR="00423729" w:rsidRDefault="00423729" w:rsidP="00423729">
            <w:pPr>
              <w:pStyle w:val="TAL"/>
            </w:pPr>
            <w:r w:rsidRPr="007A7526">
              <w:t>R-</w:t>
            </w:r>
            <w:r>
              <w:t>6.15.5.3</w:t>
            </w:r>
            <w:r w:rsidRPr="00D5765E">
              <w:t>-</w:t>
            </w:r>
            <w:r>
              <w:t>003] of 3GPP TS 22.280 [17]</w:t>
            </w:r>
          </w:p>
        </w:tc>
        <w:tc>
          <w:tcPr>
            <w:tcW w:w="3235" w:type="dxa"/>
            <w:tcBorders>
              <w:top w:val="single" w:sz="4" w:space="0" w:color="auto"/>
              <w:left w:val="single" w:sz="4" w:space="0" w:color="auto"/>
              <w:bottom w:val="single" w:sz="4" w:space="0" w:color="auto"/>
              <w:right w:val="single" w:sz="4" w:space="0" w:color="auto"/>
            </w:tcBorders>
          </w:tcPr>
          <w:p w14:paraId="38011496" w14:textId="46A79856" w:rsidR="00423729" w:rsidRPr="00F86001" w:rsidRDefault="00807F63" w:rsidP="00423729">
            <w:pPr>
              <w:pStyle w:val="TAL"/>
            </w:pPr>
            <w:r>
              <w:t xml:space="preserve">&gt; </w:t>
            </w:r>
            <w:r w:rsidR="00423729">
              <w:t>Authorised to participate in ad hoc group call</w:t>
            </w:r>
          </w:p>
        </w:tc>
        <w:tc>
          <w:tcPr>
            <w:tcW w:w="900" w:type="dxa"/>
            <w:tcBorders>
              <w:top w:val="single" w:sz="4" w:space="0" w:color="auto"/>
              <w:left w:val="single" w:sz="4" w:space="0" w:color="auto"/>
              <w:bottom w:val="single" w:sz="4" w:space="0" w:color="auto"/>
              <w:right w:val="single" w:sz="4" w:space="0" w:color="auto"/>
            </w:tcBorders>
          </w:tcPr>
          <w:p w14:paraId="1C7F84B4" w14:textId="3B3168CF" w:rsidR="00423729" w:rsidRDefault="00423729" w:rsidP="00423729">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6312A86F" w14:textId="718E9295" w:rsidR="00423729" w:rsidRDefault="00423729" w:rsidP="00423729">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5DD48942" w14:textId="059A3F9D" w:rsidR="00423729" w:rsidRDefault="00423729" w:rsidP="00423729">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DA28823" w14:textId="098729A7" w:rsidR="00423729" w:rsidRDefault="00423729" w:rsidP="00423729">
            <w:pPr>
              <w:pStyle w:val="TAL"/>
              <w:jc w:val="center"/>
              <w:rPr>
                <w:lang w:eastAsia="zh-CN"/>
              </w:rPr>
            </w:pPr>
            <w:r>
              <w:t>Y</w:t>
            </w:r>
          </w:p>
        </w:tc>
      </w:tr>
      <w:tr w:rsidR="00423729" w:rsidRPr="00AB5FED" w14:paraId="1CC16A7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A4C6D6C" w14:textId="77777777" w:rsidR="00423729" w:rsidRDefault="00423729" w:rsidP="00423729">
            <w:pPr>
              <w:pStyle w:val="TAL"/>
            </w:pPr>
          </w:p>
        </w:tc>
        <w:tc>
          <w:tcPr>
            <w:tcW w:w="3235" w:type="dxa"/>
            <w:tcBorders>
              <w:top w:val="single" w:sz="4" w:space="0" w:color="auto"/>
              <w:left w:val="single" w:sz="4" w:space="0" w:color="auto"/>
              <w:bottom w:val="single" w:sz="4" w:space="0" w:color="auto"/>
              <w:right w:val="single" w:sz="4" w:space="0" w:color="auto"/>
            </w:tcBorders>
          </w:tcPr>
          <w:p w14:paraId="310E76EA" w14:textId="7E2962D9" w:rsidR="00423729" w:rsidRPr="00F86001" w:rsidRDefault="00807F63" w:rsidP="00423729">
            <w:pPr>
              <w:pStyle w:val="TAL"/>
            </w:pPr>
            <w:r>
              <w:t xml:space="preserve">&gt; </w:t>
            </w:r>
            <w:r w:rsidR="00423729">
              <w:t xml:space="preserve">Authorised to initiate </w:t>
            </w:r>
            <w:r w:rsidR="00423729" w:rsidRPr="00D94A9A">
              <w:t>emergency</w:t>
            </w:r>
            <w:r w:rsidR="00423729">
              <w:t xml:space="preserve"> ad hoc group call</w:t>
            </w:r>
          </w:p>
        </w:tc>
        <w:tc>
          <w:tcPr>
            <w:tcW w:w="900" w:type="dxa"/>
            <w:tcBorders>
              <w:top w:val="single" w:sz="4" w:space="0" w:color="auto"/>
              <w:left w:val="single" w:sz="4" w:space="0" w:color="auto"/>
              <w:bottom w:val="single" w:sz="4" w:space="0" w:color="auto"/>
              <w:right w:val="single" w:sz="4" w:space="0" w:color="auto"/>
            </w:tcBorders>
          </w:tcPr>
          <w:p w14:paraId="12F4CF12" w14:textId="6E007204" w:rsidR="00423729" w:rsidRDefault="00423729" w:rsidP="00423729">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4B893C5" w14:textId="2222E802" w:rsidR="00423729" w:rsidRDefault="00423729" w:rsidP="00423729">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809C92D" w14:textId="302B6593" w:rsidR="00423729" w:rsidRDefault="00423729" w:rsidP="00423729">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A77B0AB" w14:textId="0BE491DF" w:rsidR="00423729" w:rsidRDefault="00423729" w:rsidP="00423729">
            <w:pPr>
              <w:pStyle w:val="TAL"/>
              <w:jc w:val="center"/>
              <w:rPr>
                <w:lang w:eastAsia="zh-CN"/>
              </w:rPr>
            </w:pPr>
            <w:r>
              <w:t>Y</w:t>
            </w:r>
          </w:p>
        </w:tc>
      </w:tr>
      <w:tr w:rsidR="00423729" w:rsidRPr="00AB5FED" w14:paraId="62CEBF58"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6799ABB" w14:textId="77777777" w:rsidR="00423729" w:rsidRDefault="00423729" w:rsidP="00423729">
            <w:pPr>
              <w:pStyle w:val="TAL"/>
            </w:pPr>
          </w:p>
        </w:tc>
        <w:tc>
          <w:tcPr>
            <w:tcW w:w="3235" w:type="dxa"/>
            <w:tcBorders>
              <w:top w:val="single" w:sz="4" w:space="0" w:color="auto"/>
              <w:left w:val="single" w:sz="4" w:space="0" w:color="auto"/>
              <w:bottom w:val="single" w:sz="4" w:space="0" w:color="auto"/>
              <w:right w:val="single" w:sz="4" w:space="0" w:color="auto"/>
            </w:tcBorders>
          </w:tcPr>
          <w:p w14:paraId="4231E029" w14:textId="6A8DB1F0" w:rsidR="00423729" w:rsidRPr="00F86001" w:rsidRDefault="00807F63" w:rsidP="00423729">
            <w:pPr>
              <w:pStyle w:val="TAL"/>
            </w:pPr>
            <w:r>
              <w:t xml:space="preserve">&gt; </w:t>
            </w:r>
            <w:r w:rsidR="00423729">
              <w:t>Authorised to initiate imminent peril ad hoc group call</w:t>
            </w:r>
          </w:p>
        </w:tc>
        <w:tc>
          <w:tcPr>
            <w:tcW w:w="900" w:type="dxa"/>
            <w:tcBorders>
              <w:top w:val="single" w:sz="4" w:space="0" w:color="auto"/>
              <w:left w:val="single" w:sz="4" w:space="0" w:color="auto"/>
              <w:bottom w:val="single" w:sz="4" w:space="0" w:color="auto"/>
              <w:right w:val="single" w:sz="4" w:space="0" w:color="auto"/>
            </w:tcBorders>
          </w:tcPr>
          <w:p w14:paraId="0E7151C6" w14:textId="1725141A" w:rsidR="00423729" w:rsidRDefault="00423729" w:rsidP="00423729">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C5ADA58" w14:textId="0480F5CD" w:rsidR="00423729" w:rsidRDefault="00423729" w:rsidP="00423729">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34772B66" w14:textId="62627078" w:rsidR="00423729" w:rsidRDefault="00423729" w:rsidP="00423729">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AC8C231" w14:textId="758191DE" w:rsidR="00423729" w:rsidRDefault="00423729" w:rsidP="00423729">
            <w:pPr>
              <w:pStyle w:val="TAL"/>
              <w:jc w:val="center"/>
              <w:rPr>
                <w:lang w:eastAsia="zh-CN"/>
              </w:rPr>
            </w:pPr>
            <w:r>
              <w:t>Y</w:t>
            </w:r>
          </w:p>
        </w:tc>
      </w:tr>
      <w:tr w:rsidR="0046339D" w:rsidRPr="00AB5FED" w14:paraId="088772C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02F75C7" w14:textId="77777777" w:rsidR="0046339D" w:rsidRDefault="0046339D" w:rsidP="0046339D">
            <w:pPr>
              <w:pStyle w:val="TAL"/>
            </w:pPr>
          </w:p>
        </w:tc>
        <w:tc>
          <w:tcPr>
            <w:tcW w:w="3235" w:type="dxa"/>
            <w:tcBorders>
              <w:top w:val="single" w:sz="4" w:space="0" w:color="auto"/>
              <w:left w:val="single" w:sz="4" w:space="0" w:color="auto"/>
              <w:bottom w:val="single" w:sz="4" w:space="0" w:color="auto"/>
              <w:right w:val="single" w:sz="4" w:space="0" w:color="auto"/>
            </w:tcBorders>
          </w:tcPr>
          <w:p w14:paraId="37C5F3F6" w14:textId="14B46F28" w:rsidR="0046339D" w:rsidRDefault="0046339D" w:rsidP="0046339D">
            <w:pPr>
              <w:pStyle w:val="TAL"/>
            </w:pPr>
            <w:r>
              <w:t>&gt; Authorised to receive the participants information of an ad hoc group call</w:t>
            </w:r>
          </w:p>
        </w:tc>
        <w:tc>
          <w:tcPr>
            <w:tcW w:w="900" w:type="dxa"/>
            <w:tcBorders>
              <w:top w:val="single" w:sz="4" w:space="0" w:color="auto"/>
              <w:left w:val="single" w:sz="4" w:space="0" w:color="auto"/>
              <w:bottom w:val="single" w:sz="4" w:space="0" w:color="auto"/>
              <w:right w:val="single" w:sz="4" w:space="0" w:color="auto"/>
            </w:tcBorders>
          </w:tcPr>
          <w:p w14:paraId="402D05B3" w14:textId="43CC606D" w:rsidR="0046339D" w:rsidRDefault="004B5A97" w:rsidP="0046339D">
            <w:pPr>
              <w:pStyle w:val="TAL"/>
              <w:jc w:val="center"/>
            </w:pPr>
            <w:r>
              <w:t>N</w:t>
            </w:r>
          </w:p>
        </w:tc>
        <w:tc>
          <w:tcPr>
            <w:tcW w:w="990" w:type="dxa"/>
            <w:tcBorders>
              <w:top w:val="single" w:sz="4" w:space="0" w:color="auto"/>
              <w:left w:val="single" w:sz="4" w:space="0" w:color="auto"/>
              <w:bottom w:val="single" w:sz="4" w:space="0" w:color="auto"/>
              <w:right w:val="single" w:sz="4" w:space="0" w:color="auto"/>
            </w:tcBorders>
          </w:tcPr>
          <w:p w14:paraId="1A408A62" w14:textId="59E29E6F" w:rsidR="0046339D" w:rsidRDefault="0046339D" w:rsidP="0046339D">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390989B9" w14:textId="65E4E190" w:rsidR="0046339D" w:rsidRDefault="0046339D" w:rsidP="0046339D">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DF559EB" w14:textId="18AE37F8" w:rsidR="0046339D" w:rsidRDefault="0046339D" w:rsidP="0046339D">
            <w:pPr>
              <w:pStyle w:val="TAL"/>
              <w:jc w:val="center"/>
            </w:pPr>
            <w:r>
              <w:t>Y</w:t>
            </w:r>
          </w:p>
        </w:tc>
      </w:tr>
      <w:tr w:rsidR="0053569D" w:rsidRPr="00AB5FED" w14:paraId="10E641AF"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2EEBA15" w14:textId="77777777" w:rsidR="0053569D" w:rsidRDefault="0053569D" w:rsidP="0053569D">
            <w:pPr>
              <w:pStyle w:val="TAL"/>
            </w:pPr>
          </w:p>
        </w:tc>
        <w:tc>
          <w:tcPr>
            <w:tcW w:w="3235" w:type="dxa"/>
            <w:tcBorders>
              <w:top w:val="single" w:sz="4" w:space="0" w:color="auto"/>
              <w:left w:val="single" w:sz="4" w:space="0" w:color="auto"/>
              <w:bottom w:val="single" w:sz="4" w:space="0" w:color="auto"/>
              <w:right w:val="single" w:sz="4" w:space="0" w:color="auto"/>
            </w:tcBorders>
          </w:tcPr>
          <w:p w14:paraId="3B6580FC" w14:textId="59B98F54" w:rsidR="0053569D" w:rsidRDefault="0053569D" w:rsidP="0053569D">
            <w:pPr>
              <w:pStyle w:val="TAL"/>
            </w:pPr>
            <w:r>
              <w:t>&gt; Authorised to modify the list of participants for an ad hoc group call</w:t>
            </w:r>
          </w:p>
        </w:tc>
        <w:tc>
          <w:tcPr>
            <w:tcW w:w="900" w:type="dxa"/>
            <w:tcBorders>
              <w:top w:val="single" w:sz="4" w:space="0" w:color="auto"/>
              <w:left w:val="single" w:sz="4" w:space="0" w:color="auto"/>
              <w:bottom w:val="single" w:sz="4" w:space="0" w:color="auto"/>
              <w:right w:val="single" w:sz="4" w:space="0" w:color="auto"/>
            </w:tcBorders>
          </w:tcPr>
          <w:p w14:paraId="401216B8" w14:textId="3EBC6441" w:rsidR="0053569D" w:rsidRDefault="0053569D" w:rsidP="0053569D">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10FE5C26" w14:textId="5C5EEA2D" w:rsidR="0053569D" w:rsidRDefault="0053569D" w:rsidP="0053569D">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0921E657" w14:textId="404AB503" w:rsidR="0053569D" w:rsidRDefault="0053569D" w:rsidP="0053569D">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48E447C" w14:textId="0D0F06D0" w:rsidR="0053569D" w:rsidRDefault="0053569D" w:rsidP="0053569D">
            <w:pPr>
              <w:pStyle w:val="TAL"/>
              <w:jc w:val="center"/>
            </w:pPr>
            <w:r>
              <w:t>Y</w:t>
            </w:r>
          </w:p>
        </w:tc>
      </w:tr>
      <w:tr w:rsidR="00171381" w:rsidRPr="00AB5FED" w14:paraId="70794C6E" w14:textId="77777777" w:rsidTr="00643972">
        <w:trPr>
          <w:trHeight w:val="359"/>
        </w:trPr>
        <w:tc>
          <w:tcPr>
            <w:tcW w:w="9630" w:type="dxa"/>
            <w:gridSpan w:val="6"/>
            <w:tcBorders>
              <w:top w:val="single" w:sz="4" w:space="0" w:color="auto"/>
              <w:left w:val="single" w:sz="4" w:space="0" w:color="auto"/>
              <w:bottom w:val="single" w:sz="4" w:space="0" w:color="auto"/>
              <w:right w:val="single" w:sz="4" w:space="0" w:color="auto"/>
            </w:tcBorders>
          </w:tcPr>
          <w:p w14:paraId="0796DB01" w14:textId="77777777" w:rsidR="00171381" w:rsidRPr="00463F31" w:rsidRDefault="00171381" w:rsidP="00643972">
            <w:pPr>
              <w:pStyle w:val="TAN"/>
            </w:pPr>
            <w:r w:rsidRPr="00463F31">
              <w:t>NOTE 1:</w:t>
            </w:r>
            <w:r w:rsidRPr="00463F31">
              <w:tab/>
              <w:t>If this parameter is not configured, authorization to use the group shall be obtained from the identity management server identified in the initial MC service UE configuration data (on-network) configured in table A.6-1 of 3GPP TS 23.280 [16].</w:t>
            </w:r>
          </w:p>
          <w:p w14:paraId="415C63F8" w14:textId="77777777" w:rsidR="00171381" w:rsidRPr="00463F31" w:rsidRDefault="00171381" w:rsidP="00643972">
            <w:pPr>
              <w:pStyle w:val="TAN"/>
            </w:pPr>
            <w:r w:rsidRPr="00463F31">
              <w:t>NOTE 2:</w:t>
            </w:r>
            <w:r w:rsidRPr="00463F31">
              <w:tab/>
              <w:t xml:space="preserve">The use of this parameter by the MCPTT UE is outside the scope of the present document. </w:t>
            </w:r>
          </w:p>
          <w:p w14:paraId="1073FA30" w14:textId="77777777" w:rsidR="00171381" w:rsidRPr="00463F31" w:rsidRDefault="00171381" w:rsidP="00643972">
            <w:pPr>
              <w:pStyle w:val="TAN"/>
            </w:pPr>
            <w:r w:rsidRPr="00463F31">
              <w:t>NOTE 3:</w:t>
            </w:r>
            <w:r w:rsidRPr="00463F31">
              <w:tab/>
              <w:t>If this parameter is absent, the KMSUri shall be that identified in the initial MC service UE configuration data (on-network) configured in table A.6-1 of 3GPP TS 23.280 [16].</w:t>
            </w:r>
          </w:p>
          <w:p w14:paraId="4C51B5CA" w14:textId="77777777" w:rsidR="00171381" w:rsidRPr="00463F31" w:rsidRDefault="00171381" w:rsidP="00643972">
            <w:pPr>
              <w:pStyle w:val="TAN"/>
              <w:rPr>
                <w:rFonts w:eastAsia="Malgun Gothic"/>
                <w:bCs/>
              </w:rPr>
            </w:pPr>
            <w:r w:rsidRPr="00463F31">
              <w:t>NOTE 4:</w:t>
            </w:r>
            <w:r w:rsidRPr="00463F31">
              <w:tab/>
              <w:t>Access information for each partner MC</w:t>
            </w:r>
            <w:r w:rsidRPr="00CA4ABC">
              <w:t>PTT system c</w:t>
            </w:r>
            <w:r w:rsidRPr="00463F31">
              <w:t>omprises the list of information required for initial UE configuration to access an MC</w:t>
            </w:r>
            <w:r w:rsidRPr="00CA4ABC">
              <w:t>PTT syste</w:t>
            </w:r>
            <w:r w:rsidRPr="00463F31">
              <w:t xml:space="preserve">m, as defined in table A.6-1 of </w:t>
            </w:r>
            <w:r w:rsidRPr="00463F31">
              <w:rPr>
                <w:rFonts w:eastAsia="Malgun Gothic"/>
                <w:bCs/>
              </w:rPr>
              <w:t>3GPP TS 23.280 [16]</w:t>
            </w:r>
          </w:p>
          <w:p w14:paraId="75B7E29E" w14:textId="77777777" w:rsidR="00171381" w:rsidRPr="00463F31" w:rsidRDefault="00171381" w:rsidP="00643972">
            <w:pPr>
              <w:pStyle w:val="TAN"/>
            </w:pPr>
            <w:r w:rsidRPr="00463F31">
              <w:t>NOTE 5:</w:t>
            </w:r>
            <w:r w:rsidRPr="00463F31">
              <w:tab/>
              <w:t>The criteria may consist of conditions such as the MCPTT user location or the active functional alias of the MCPTT user.</w:t>
            </w:r>
          </w:p>
          <w:p w14:paraId="2A7DB83E" w14:textId="77777777" w:rsidR="00171381" w:rsidRPr="00463F31" w:rsidRDefault="00171381" w:rsidP="00643972">
            <w:pPr>
              <w:pStyle w:val="TAN"/>
            </w:pPr>
            <w:r w:rsidRPr="00463F31">
              <w:t>NOTE 6:</w:t>
            </w:r>
            <w:r w:rsidRPr="00463F31">
              <w:tab/>
              <w:t xml:space="preserve">The criteria may consist of conditions such MCPTT user location or time. </w:t>
            </w:r>
          </w:p>
          <w:p w14:paraId="3411EB48" w14:textId="77777777" w:rsidR="00171381" w:rsidRPr="00463F31" w:rsidRDefault="00171381" w:rsidP="00643972">
            <w:pPr>
              <w:pStyle w:val="TAN"/>
            </w:pPr>
            <w:r w:rsidRPr="00463F31">
              <w:t>NOTE 7:</w:t>
            </w:r>
            <w:r w:rsidRPr="00463F31">
              <w:tab/>
              <w:t xml:space="preserve">Defines the right to perform a call </w:t>
            </w:r>
            <w:r>
              <w:rPr>
                <w:lang w:eastAsia="zh-CN"/>
              </w:rPr>
              <w:t>transfer</w:t>
            </w:r>
            <w:r w:rsidRPr="00CA4ABC">
              <w:t xml:space="preserve">. For </w:t>
            </w:r>
            <w:r w:rsidRPr="00463F31">
              <w:t xml:space="preserve">call </w:t>
            </w:r>
            <w:r>
              <w:rPr>
                <w:lang w:eastAsia="zh-CN"/>
              </w:rPr>
              <w:t>transfer</w:t>
            </w:r>
            <w:r w:rsidRPr="00CA4ABC">
              <w:t xml:space="preserve"> t</w:t>
            </w:r>
            <w:r w:rsidRPr="00463F31">
              <w:t>he MCPTT server does not check if the initial originating MCPTT user h</w:t>
            </w:r>
            <w:r w:rsidRPr="00CA4ABC">
              <w:t xml:space="preserve">as the right to make a </w:t>
            </w:r>
            <w:r w:rsidRPr="00463F31">
              <w:t xml:space="preserve">private MCPTT call to the final destination MCPTT user. </w:t>
            </w:r>
          </w:p>
          <w:p w14:paraId="2E7BEAF2" w14:textId="77777777" w:rsidR="00171381" w:rsidRPr="00463F31" w:rsidRDefault="00171381" w:rsidP="00643972">
            <w:pPr>
              <w:pStyle w:val="TAN"/>
            </w:pPr>
            <w:r w:rsidRPr="00463F31">
              <w:t>NOTE 8:</w:t>
            </w:r>
            <w:r w:rsidRPr="00463F31">
              <w:tab/>
              <w:t xml:space="preserve">This parameter only applies to MCPTT users which are in the same security domain. </w:t>
            </w:r>
          </w:p>
          <w:p w14:paraId="62F10BD2" w14:textId="77777777" w:rsidR="00171381" w:rsidRDefault="00171381" w:rsidP="00643972">
            <w:pPr>
              <w:pStyle w:val="TAN"/>
              <w:keepNext w:val="0"/>
              <w:keepLines w:val="0"/>
              <w:widowControl w:val="0"/>
              <w:rPr>
                <w:lang w:eastAsia="zh-CN"/>
              </w:rPr>
            </w:pPr>
            <w:r w:rsidRPr="00463F31">
              <w:t>NOTE 9:</w:t>
            </w:r>
            <w:r w:rsidRPr="00463F31">
              <w:tab/>
              <w:t xml:space="preserve">Defines the right to perform a call forwarding based </w:t>
            </w:r>
            <w:r w:rsidRPr="00CA4ABC">
              <w:t>on manual user input</w:t>
            </w:r>
            <w:r w:rsidRPr="00463F31">
              <w:t>. For call forwarding based on manual user input the MCPTT serv</w:t>
            </w:r>
            <w:r w:rsidRPr="00CA4ABC">
              <w:t>er does not</w:t>
            </w:r>
            <w:r w:rsidRPr="00463F31">
              <w:t xml:space="preserve"> check if the initial originating MCPTT user has the right to make a private MCPTT call to the final destination MCPTT user.</w:t>
            </w:r>
            <w:r>
              <w:rPr>
                <w:lang w:eastAsia="zh-CN"/>
              </w:rPr>
              <w:t xml:space="preserve"> </w:t>
            </w:r>
          </w:p>
          <w:p w14:paraId="545F632F" w14:textId="77777777" w:rsidR="00171381" w:rsidRDefault="00171381" w:rsidP="00643972">
            <w:pPr>
              <w:pStyle w:val="TAN"/>
              <w:rPr>
                <w:lang w:eastAsia="zh-CN"/>
              </w:rPr>
            </w:pPr>
            <w:r w:rsidRPr="00982388">
              <w:rPr>
                <w:lang w:eastAsia="zh-CN"/>
              </w:rPr>
              <w:t>NOTE</w:t>
            </w:r>
            <w:r w:rsidRPr="00377719">
              <w:rPr>
                <w:lang w:val="en-US" w:eastAsia="zh-CN"/>
              </w:rPr>
              <w:t> 10</w:t>
            </w:r>
            <w:r w:rsidRPr="00982388">
              <w:rPr>
                <w:lang w:eastAsia="zh-CN"/>
              </w:rPr>
              <w:t>:</w:t>
            </w:r>
            <w:r w:rsidRPr="00982388">
              <w:rPr>
                <w:lang w:eastAsia="zh-CN"/>
              </w:rPr>
              <w:tab/>
              <w:t xml:space="preserve">Either the Target MCPTT ID or the </w:t>
            </w:r>
            <w:r>
              <w:rPr>
                <w:lang w:eastAsia="zh-CN"/>
              </w:rPr>
              <w:t>T</w:t>
            </w:r>
            <w:r w:rsidRPr="00982388">
              <w:rPr>
                <w:lang w:eastAsia="zh-CN"/>
              </w:rPr>
              <w:t>arget functional alias</w:t>
            </w:r>
            <w:r>
              <w:rPr>
                <w:lang w:eastAsia="zh-CN"/>
              </w:rPr>
              <w:t xml:space="preserve"> may</w:t>
            </w:r>
            <w:r w:rsidRPr="00982388">
              <w:rPr>
                <w:lang w:eastAsia="zh-CN"/>
              </w:rPr>
              <w:t xml:space="preserve"> be present (but not both</w:t>
            </w:r>
            <w:r>
              <w:rPr>
                <w:lang w:eastAsia="zh-CN"/>
              </w:rPr>
              <w:t>).</w:t>
            </w:r>
          </w:p>
          <w:p w14:paraId="6A6CF17E" w14:textId="77777777" w:rsidR="00171381" w:rsidRPr="00AF0E90" w:rsidRDefault="00171381" w:rsidP="00643972">
            <w:pPr>
              <w:pStyle w:val="TAN"/>
            </w:pPr>
            <w:r>
              <w:t>NOTE 11:</w:t>
            </w:r>
            <w:r>
              <w:rPr>
                <w:lang w:eastAsia="zh-CN"/>
              </w:rPr>
              <w:tab/>
            </w:r>
            <w:r w:rsidRPr="004D5873">
              <w:t>If configured, this value has precedence over the system level parameter "maximum number of successful simultaneous service authorisations" in table</w:t>
            </w:r>
            <w:r>
              <w:t> </w:t>
            </w:r>
            <w:r w:rsidRPr="004D5873">
              <w:t>A.5-2. If not configured</w:t>
            </w:r>
            <w:r>
              <w:t>,</w:t>
            </w:r>
            <w:r w:rsidRPr="004D5873">
              <w:t xml:space="preserve"> the corresponding parameter from table</w:t>
            </w:r>
            <w:r>
              <w:t> </w:t>
            </w:r>
            <w:r w:rsidRPr="004D5873">
              <w:t>A.5-2 shall be used.</w:t>
            </w:r>
          </w:p>
        </w:tc>
      </w:tr>
    </w:tbl>
    <w:p w14:paraId="78761A1C" w14:textId="77777777" w:rsidR="00171381" w:rsidRPr="00AB5FED" w:rsidRDefault="00171381" w:rsidP="00171381"/>
    <w:p w14:paraId="65D491A4" w14:textId="77777777" w:rsidR="00171381" w:rsidRPr="00AB5FED" w:rsidRDefault="00171381" w:rsidP="00171381">
      <w:pPr>
        <w:pStyle w:val="TH"/>
        <w:rPr>
          <w:lang w:eastAsia="ko-KR"/>
        </w:rPr>
      </w:pPr>
      <w:r w:rsidRPr="00AB5FED">
        <w:lastRenderedPageBreak/>
        <w:t>Table </w:t>
      </w:r>
      <w:r>
        <w:t>A</w:t>
      </w:r>
      <w:r w:rsidRPr="00AB5FED">
        <w:t>.</w:t>
      </w:r>
      <w:r w:rsidRPr="00AB5FED">
        <w:rPr>
          <w:lang w:eastAsia="ko-KR"/>
        </w:rPr>
        <w:t>3</w:t>
      </w:r>
      <w:r w:rsidRPr="00AB5FED">
        <w:t>-</w:t>
      </w:r>
      <w:r w:rsidRPr="00AB5FED">
        <w:rPr>
          <w:lang w:eastAsia="ko-KR"/>
        </w:rPr>
        <w:t>3</w:t>
      </w:r>
      <w:r w:rsidRPr="00AB5FED">
        <w:t xml:space="preserve">: </w:t>
      </w:r>
      <w:r w:rsidRPr="00AB5FED">
        <w:rPr>
          <w:lang w:eastAsia="ko-KR"/>
        </w:rPr>
        <w:t>MCPTT user profile data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235"/>
        <w:gridCol w:w="900"/>
        <w:gridCol w:w="990"/>
        <w:gridCol w:w="1440"/>
        <w:gridCol w:w="1080"/>
      </w:tblGrid>
      <w:tr w:rsidR="00171381" w:rsidRPr="00AB5FED" w14:paraId="10E12AAA"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6E428F5" w14:textId="77777777" w:rsidR="00171381" w:rsidRPr="00AB5FED" w:rsidRDefault="00171381" w:rsidP="00643972">
            <w:pPr>
              <w:pStyle w:val="TAH"/>
              <w:rPr>
                <w:lang w:eastAsia="en-GB"/>
              </w:rPr>
            </w:pPr>
            <w:r w:rsidRPr="00AB5FED">
              <w:rPr>
                <w:lang w:eastAsia="en-GB"/>
              </w:rPr>
              <w:t>Reference</w:t>
            </w:r>
          </w:p>
        </w:tc>
        <w:tc>
          <w:tcPr>
            <w:tcW w:w="3235" w:type="dxa"/>
            <w:tcBorders>
              <w:top w:val="single" w:sz="4" w:space="0" w:color="auto"/>
              <w:left w:val="single" w:sz="4" w:space="0" w:color="auto"/>
              <w:bottom w:val="single" w:sz="4" w:space="0" w:color="auto"/>
              <w:right w:val="single" w:sz="4" w:space="0" w:color="auto"/>
            </w:tcBorders>
            <w:vAlign w:val="center"/>
            <w:hideMark/>
          </w:tcPr>
          <w:p w14:paraId="1A03F375" w14:textId="77777777" w:rsidR="00171381" w:rsidRPr="00AB5FED" w:rsidRDefault="00171381" w:rsidP="00643972">
            <w:pPr>
              <w:pStyle w:val="TAH"/>
              <w:rPr>
                <w:rFonts w:eastAsia="Malgun Gothic"/>
                <w:lang w:eastAsia="ko-KR"/>
              </w:rPr>
            </w:pPr>
            <w:r w:rsidRPr="00AB5FED">
              <w:rPr>
                <w:lang w:eastAsia="en-GB"/>
              </w:rPr>
              <w:t>Parameter description</w:t>
            </w:r>
          </w:p>
        </w:tc>
        <w:tc>
          <w:tcPr>
            <w:tcW w:w="900" w:type="dxa"/>
            <w:tcBorders>
              <w:top w:val="single" w:sz="4" w:space="0" w:color="auto"/>
              <w:left w:val="single" w:sz="4" w:space="0" w:color="auto"/>
              <w:bottom w:val="single" w:sz="4" w:space="0" w:color="auto"/>
              <w:right w:val="single" w:sz="4" w:space="0" w:color="auto"/>
            </w:tcBorders>
          </w:tcPr>
          <w:p w14:paraId="249F88AD" w14:textId="77777777" w:rsidR="00171381" w:rsidRPr="00AB5FED" w:rsidRDefault="00171381" w:rsidP="00643972">
            <w:pPr>
              <w:pStyle w:val="TAH"/>
              <w:rPr>
                <w:lang w:eastAsia="en-GB"/>
              </w:rPr>
            </w:pPr>
            <w:r w:rsidRPr="00AB5FED">
              <w:rPr>
                <w:lang w:eastAsia="en-GB"/>
              </w:rPr>
              <w:t>MCPTT UE</w:t>
            </w:r>
          </w:p>
        </w:tc>
        <w:tc>
          <w:tcPr>
            <w:tcW w:w="990" w:type="dxa"/>
            <w:tcBorders>
              <w:top w:val="single" w:sz="4" w:space="0" w:color="auto"/>
              <w:left w:val="single" w:sz="4" w:space="0" w:color="auto"/>
              <w:bottom w:val="single" w:sz="4" w:space="0" w:color="auto"/>
              <w:right w:val="single" w:sz="4" w:space="0" w:color="auto"/>
            </w:tcBorders>
          </w:tcPr>
          <w:p w14:paraId="174B1F08" w14:textId="77777777" w:rsidR="00171381" w:rsidRPr="00AB5FED" w:rsidRDefault="00171381" w:rsidP="00643972">
            <w:pPr>
              <w:pStyle w:val="TAH"/>
              <w:rPr>
                <w:lang w:eastAsia="en-GB"/>
              </w:rPr>
            </w:pPr>
            <w:r w:rsidRPr="00AB5FED">
              <w:rPr>
                <w:lang w:eastAsia="en-GB"/>
              </w:rPr>
              <w:t>MCPTT Server</w:t>
            </w:r>
          </w:p>
        </w:tc>
        <w:tc>
          <w:tcPr>
            <w:tcW w:w="1440" w:type="dxa"/>
            <w:tcBorders>
              <w:top w:val="single" w:sz="4" w:space="0" w:color="auto"/>
              <w:left w:val="single" w:sz="4" w:space="0" w:color="auto"/>
              <w:bottom w:val="single" w:sz="4" w:space="0" w:color="auto"/>
              <w:right w:val="single" w:sz="4" w:space="0" w:color="auto"/>
            </w:tcBorders>
          </w:tcPr>
          <w:p w14:paraId="37F222A4"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5F27B1E9" w14:textId="77777777" w:rsidR="00171381" w:rsidRPr="00AB5FED" w:rsidDel="00A5434D" w:rsidRDefault="00171381" w:rsidP="00643972">
            <w:pPr>
              <w:pStyle w:val="TAH"/>
              <w:rPr>
                <w:lang w:eastAsia="en-GB"/>
              </w:rPr>
            </w:pPr>
            <w:r w:rsidRPr="00AB5FED">
              <w:rPr>
                <w:lang w:eastAsia="en-GB"/>
              </w:rPr>
              <w:t>MCPTT user database</w:t>
            </w:r>
          </w:p>
        </w:tc>
      </w:tr>
      <w:tr w:rsidR="00171381" w:rsidRPr="00AB5FED" w14:paraId="0460FF7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92E6844" w14:textId="77777777" w:rsidR="00171381" w:rsidRDefault="00171381" w:rsidP="00643972">
            <w:pPr>
              <w:pStyle w:val="TAL"/>
            </w:pPr>
            <w:r w:rsidRPr="00AB5FED">
              <w:t>[R-7.2-003]</w:t>
            </w:r>
            <w:r>
              <w:t>,</w:t>
            </w:r>
          </w:p>
          <w:p w14:paraId="7462CE7E" w14:textId="77777777" w:rsidR="00171381" w:rsidRPr="00AB5FED" w:rsidRDefault="00171381" w:rsidP="00643972">
            <w:pPr>
              <w:pStyle w:val="TAL"/>
              <w:rPr>
                <w:lang w:val="nl-NL" w:eastAsia="zh-CN"/>
              </w:rPr>
            </w:pPr>
            <w:r w:rsidRPr="006D7CE7">
              <w:t>[R-7.6-004]</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0D98B728" w14:textId="77777777" w:rsidR="00171381" w:rsidRPr="00AB5FED" w:rsidRDefault="00171381" w:rsidP="00643972">
            <w:pPr>
              <w:pStyle w:val="TAL"/>
              <w:rPr>
                <w:lang w:val="nl-NL" w:eastAsia="zh-CN"/>
              </w:rPr>
            </w:pPr>
            <w:r w:rsidRPr="00AB5FED">
              <w:rPr>
                <w:rFonts w:cs="Arial"/>
                <w:szCs w:val="18"/>
              </w:rPr>
              <w:t>List of off-network MCPTT groups for use by an MCPTT user</w:t>
            </w:r>
          </w:p>
        </w:tc>
        <w:tc>
          <w:tcPr>
            <w:tcW w:w="900" w:type="dxa"/>
            <w:tcBorders>
              <w:top w:val="single" w:sz="4" w:space="0" w:color="auto"/>
              <w:left w:val="single" w:sz="4" w:space="0" w:color="auto"/>
              <w:bottom w:val="single" w:sz="4" w:space="0" w:color="auto"/>
              <w:right w:val="single" w:sz="4" w:space="0" w:color="auto"/>
            </w:tcBorders>
          </w:tcPr>
          <w:p w14:paraId="36B724EA" w14:textId="77777777" w:rsidR="00171381" w:rsidRPr="00AB5FED" w:rsidRDefault="00171381" w:rsidP="00643972">
            <w:pPr>
              <w:pStyle w:val="TAL"/>
              <w:jc w:val="center"/>
              <w:rPr>
                <w:rFonts w:cs="Arial"/>
                <w:szCs w:val="18"/>
              </w:rP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2B10055E" w14:textId="77777777" w:rsidR="00171381" w:rsidRPr="00AB5FED" w:rsidRDefault="00171381" w:rsidP="00643972">
            <w:pPr>
              <w:pStyle w:val="TAL"/>
              <w:jc w:val="center"/>
              <w:rPr>
                <w:rFonts w:cs="Arial"/>
                <w:szCs w:val="18"/>
              </w:rP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20AAB141" w14:textId="77777777" w:rsidR="00171381" w:rsidRPr="00AB5FED" w:rsidRDefault="00171381" w:rsidP="00643972">
            <w:pPr>
              <w:pStyle w:val="TAL"/>
              <w:jc w:val="center"/>
              <w:rPr>
                <w:rFonts w:cs="Arial"/>
                <w:szCs w:val="18"/>
              </w:rP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4F5ED6BD"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7766236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835DDF7"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6590FCC2" w14:textId="77777777" w:rsidR="00171381" w:rsidRPr="00AB5FED" w:rsidRDefault="00171381" w:rsidP="00643972">
            <w:pPr>
              <w:pStyle w:val="TAL"/>
              <w:rPr>
                <w:rFonts w:cs="Arial"/>
                <w:szCs w:val="18"/>
              </w:rPr>
            </w:pPr>
            <w:r>
              <w:rPr>
                <w:rFonts w:cs="Arial"/>
                <w:szCs w:val="18"/>
              </w:rPr>
              <w:t>&gt; MCPTT Group ID</w:t>
            </w:r>
          </w:p>
        </w:tc>
        <w:tc>
          <w:tcPr>
            <w:tcW w:w="900" w:type="dxa"/>
            <w:tcBorders>
              <w:top w:val="single" w:sz="4" w:space="0" w:color="auto"/>
              <w:left w:val="single" w:sz="4" w:space="0" w:color="auto"/>
              <w:bottom w:val="single" w:sz="4" w:space="0" w:color="auto"/>
              <w:right w:val="single" w:sz="4" w:space="0" w:color="auto"/>
            </w:tcBorders>
          </w:tcPr>
          <w:p w14:paraId="063D88E1"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1B8D085" w14:textId="77777777" w:rsidR="00171381" w:rsidRPr="00AB5FED" w:rsidRDefault="00171381" w:rsidP="00643972">
            <w:pPr>
              <w:pStyle w:val="TAL"/>
              <w:jc w:val="center"/>
              <w:rPr>
                <w:rFonts w:cs="Arial"/>
                <w:szCs w:val="18"/>
              </w:rP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2A243B4F" w14:textId="77777777" w:rsidR="00171381" w:rsidRPr="00AB5FED" w:rsidRDefault="00171381" w:rsidP="00643972">
            <w:pPr>
              <w:pStyle w:val="TAL"/>
              <w:jc w:val="center"/>
              <w:rPr>
                <w:rFonts w:cs="Arial"/>
                <w:szCs w:val="18"/>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4B0419FF" w14:textId="77777777" w:rsidR="00171381" w:rsidRPr="00AB5FED" w:rsidRDefault="00171381" w:rsidP="00643972">
            <w:pPr>
              <w:pStyle w:val="TAL"/>
              <w:jc w:val="center"/>
              <w:rPr>
                <w:lang w:eastAsia="zh-CN"/>
              </w:rPr>
            </w:pPr>
            <w:r>
              <w:rPr>
                <w:lang w:eastAsia="zh-CN"/>
              </w:rPr>
              <w:t>Y</w:t>
            </w:r>
          </w:p>
        </w:tc>
      </w:tr>
      <w:tr w:rsidR="00171381" w:rsidRPr="00AB5FED" w14:paraId="4CF7827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4680E9E"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470576E0" w14:textId="77777777" w:rsidR="00171381" w:rsidRPr="00AB5FED" w:rsidRDefault="00171381" w:rsidP="00643972">
            <w:pPr>
              <w:pStyle w:val="TAL"/>
              <w:rPr>
                <w:rFonts w:cs="Arial"/>
                <w:szCs w:val="18"/>
              </w:rPr>
            </w:pPr>
            <w:r>
              <w:rPr>
                <w:rFonts w:cs="Arial"/>
                <w:szCs w:val="18"/>
              </w:rPr>
              <w:t>&gt; Application plane server identity information of group management server where group is defined</w:t>
            </w:r>
          </w:p>
        </w:tc>
        <w:tc>
          <w:tcPr>
            <w:tcW w:w="900" w:type="dxa"/>
            <w:tcBorders>
              <w:top w:val="single" w:sz="4" w:space="0" w:color="auto"/>
              <w:left w:val="single" w:sz="4" w:space="0" w:color="auto"/>
              <w:bottom w:val="single" w:sz="4" w:space="0" w:color="auto"/>
              <w:right w:val="single" w:sz="4" w:space="0" w:color="auto"/>
            </w:tcBorders>
          </w:tcPr>
          <w:p w14:paraId="37AE410C" w14:textId="77777777" w:rsidR="00171381" w:rsidRPr="00AB5FED"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330242C0" w14:textId="77777777" w:rsidR="00171381" w:rsidRPr="00AB5FED" w:rsidRDefault="00171381" w:rsidP="00643972">
            <w:pPr>
              <w:pStyle w:val="TAL"/>
              <w:jc w:val="center"/>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78C78DF9" w14:textId="77777777" w:rsidR="00171381" w:rsidRPr="00AB5FED" w:rsidRDefault="00171381" w:rsidP="00643972">
            <w:pPr>
              <w:pStyle w:val="TAL"/>
              <w:jc w:val="center"/>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1A9E7B93" w14:textId="77777777" w:rsidR="00171381" w:rsidRPr="00AB5FED" w:rsidRDefault="00171381" w:rsidP="00643972">
            <w:pPr>
              <w:pStyle w:val="TAL"/>
              <w:jc w:val="center"/>
              <w:rPr>
                <w:lang w:eastAsia="zh-CN"/>
              </w:rPr>
            </w:pPr>
          </w:p>
        </w:tc>
      </w:tr>
      <w:tr w:rsidR="00171381" w:rsidRPr="00AB5FED" w14:paraId="297DDAA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E5483FE"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1B5877AD" w14:textId="77777777" w:rsidR="00171381" w:rsidRPr="00AB5FED" w:rsidRDefault="00171381" w:rsidP="00643972">
            <w:pPr>
              <w:pStyle w:val="TAL"/>
              <w:rPr>
                <w:rFonts w:cs="Arial"/>
                <w:szCs w:val="18"/>
              </w:rPr>
            </w:pPr>
            <w:r>
              <w:rPr>
                <w:rFonts w:cs="Arial"/>
                <w:szCs w:val="18"/>
              </w:rPr>
              <w:t>&gt;&gt; Server URI</w:t>
            </w:r>
          </w:p>
        </w:tc>
        <w:tc>
          <w:tcPr>
            <w:tcW w:w="900" w:type="dxa"/>
            <w:tcBorders>
              <w:top w:val="single" w:sz="4" w:space="0" w:color="auto"/>
              <w:left w:val="single" w:sz="4" w:space="0" w:color="auto"/>
              <w:bottom w:val="single" w:sz="4" w:space="0" w:color="auto"/>
              <w:right w:val="single" w:sz="4" w:space="0" w:color="auto"/>
            </w:tcBorders>
          </w:tcPr>
          <w:p w14:paraId="2BF3D781"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449F376B" w14:textId="77777777" w:rsidR="00171381" w:rsidRPr="00AB5FED" w:rsidRDefault="00171381" w:rsidP="00643972">
            <w:pPr>
              <w:pStyle w:val="TAL"/>
              <w:jc w:val="center"/>
              <w:rPr>
                <w:rFonts w:cs="Arial"/>
                <w:szCs w:val="18"/>
              </w:rP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2B1DEF9F" w14:textId="77777777" w:rsidR="00171381" w:rsidRPr="00AB5FED" w:rsidRDefault="00171381" w:rsidP="00643972">
            <w:pPr>
              <w:pStyle w:val="TAL"/>
              <w:jc w:val="center"/>
              <w:rPr>
                <w:rFonts w:cs="Arial"/>
                <w:szCs w:val="18"/>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67E61E2" w14:textId="77777777" w:rsidR="00171381" w:rsidRPr="00AB5FED" w:rsidRDefault="00171381" w:rsidP="00643972">
            <w:pPr>
              <w:pStyle w:val="TAL"/>
              <w:jc w:val="center"/>
              <w:rPr>
                <w:lang w:eastAsia="zh-CN"/>
              </w:rPr>
            </w:pPr>
            <w:r>
              <w:rPr>
                <w:lang w:eastAsia="zh-CN"/>
              </w:rPr>
              <w:t>Y</w:t>
            </w:r>
          </w:p>
        </w:tc>
      </w:tr>
      <w:tr w:rsidR="00171381" w:rsidRPr="00AB5FED" w:rsidDel="006542B7" w14:paraId="46DD8C2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C39A09D" w14:textId="77777777" w:rsidR="00171381" w:rsidRPr="00AB5FED" w:rsidDel="006542B7"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29D39B7A" w14:textId="658E9417" w:rsidR="00171381" w:rsidDel="006542B7" w:rsidRDefault="00171381" w:rsidP="00643972">
            <w:pPr>
              <w:pStyle w:val="TAL"/>
              <w:rPr>
                <w:rFonts w:cs="Arial"/>
                <w:szCs w:val="18"/>
              </w:rPr>
            </w:pPr>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w:t>
            </w:r>
            <w:r w:rsidR="004A3F1A">
              <w:rPr>
                <w:rFonts w:cs="Arial"/>
                <w:szCs w:val="18"/>
              </w:rPr>
              <w:t> </w:t>
            </w:r>
            <w:r>
              <w:rPr>
                <w:rFonts w:cs="Arial"/>
                <w:szCs w:val="18"/>
              </w:rPr>
              <w:t>NOTE 1)</w:t>
            </w:r>
          </w:p>
        </w:tc>
        <w:tc>
          <w:tcPr>
            <w:tcW w:w="900" w:type="dxa"/>
            <w:tcBorders>
              <w:top w:val="single" w:sz="4" w:space="0" w:color="auto"/>
              <w:left w:val="single" w:sz="4" w:space="0" w:color="auto"/>
              <w:bottom w:val="single" w:sz="4" w:space="0" w:color="auto"/>
              <w:right w:val="single" w:sz="4" w:space="0" w:color="auto"/>
            </w:tcBorders>
          </w:tcPr>
          <w:p w14:paraId="36005523" w14:textId="77777777" w:rsidR="00171381" w:rsidDel="006542B7"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45CEF3EF" w14:textId="77777777" w:rsidR="00171381" w:rsidDel="006542B7" w:rsidRDefault="00171381" w:rsidP="00643972">
            <w:pPr>
              <w:pStyle w:val="TAL"/>
              <w:jc w:val="center"/>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2F70F7F5" w14:textId="77777777" w:rsidR="00171381" w:rsidDel="006542B7" w:rsidRDefault="00171381" w:rsidP="00643972">
            <w:pPr>
              <w:pStyle w:val="TAL"/>
              <w:jc w:val="center"/>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1BE54D92" w14:textId="77777777" w:rsidR="00171381" w:rsidDel="006542B7" w:rsidRDefault="00171381" w:rsidP="00643972">
            <w:pPr>
              <w:pStyle w:val="TAL"/>
              <w:jc w:val="center"/>
              <w:rPr>
                <w:lang w:eastAsia="zh-CN"/>
              </w:rPr>
            </w:pPr>
          </w:p>
        </w:tc>
      </w:tr>
      <w:tr w:rsidR="00171381" w:rsidRPr="00AB5FED" w:rsidDel="006542B7" w14:paraId="2E4CBCC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C5714F4" w14:textId="77777777" w:rsidR="00171381" w:rsidRPr="00AB5FED" w:rsidDel="006542B7"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73CBAB7B" w14:textId="77777777" w:rsidR="00171381" w:rsidDel="006542B7" w:rsidRDefault="00171381" w:rsidP="00643972">
            <w:pPr>
              <w:pStyle w:val="TAL"/>
              <w:rPr>
                <w:rFonts w:cs="Arial"/>
                <w:szCs w:val="18"/>
              </w:rPr>
            </w:pPr>
            <w:r>
              <w:rPr>
                <w:rFonts w:cs="Arial"/>
                <w:szCs w:val="18"/>
              </w:rPr>
              <w:t>&gt;&gt; Server URI</w:t>
            </w:r>
          </w:p>
        </w:tc>
        <w:tc>
          <w:tcPr>
            <w:tcW w:w="900" w:type="dxa"/>
            <w:tcBorders>
              <w:top w:val="single" w:sz="4" w:space="0" w:color="auto"/>
              <w:left w:val="single" w:sz="4" w:space="0" w:color="auto"/>
              <w:bottom w:val="single" w:sz="4" w:space="0" w:color="auto"/>
              <w:right w:val="single" w:sz="4" w:space="0" w:color="auto"/>
            </w:tcBorders>
          </w:tcPr>
          <w:p w14:paraId="677E7B87" w14:textId="77777777" w:rsidR="00171381" w:rsidDel="006542B7"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7A55CEF8" w14:textId="77777777" w:rsidR="00171381" w:rsidDel="006542B7" w:rsidRDefault="00171381" w:rsidP="00643972">
            <w:pPr>
              <w:pStyle w:val="TAL"/>
              <w:jc w:val="center"/>
              <w:rPr>
                <w:rFonts w:cs="Arial"/>
                <w:szCs w:val="18"/>
              </w:rP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48F1F3A2" w14:textId="77777777" w:rsidR="00171381" w:rsidDel="006542B7" w:rsidRDefault="00171381" w:rsidP="00643972">
            <w:pPr>
              <w:pStyle w:val="TAL"/>
              <w:jc w:val="center"/>
              <w:rPr>
                <w:rFonts w:cs="Arial"/>
                <w:szCs w:val="18"/>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051C6B4B" w14:textId="77777777" w:rsidR="00171381" w:rsidDel="006542B7" w:rsidRDefault="00171381" w:rsidP="00643972">
            <w:pPr>
              <w:pStyle w:val="TAL"/>
              <w:jc w:val="center"/>
              <w:rPr>
                <w:lang w:eastAsia="zh-CN"/>
              </w:rPr>
            </w:pPr>
            <w:r>
              <w:rPr>
                <w:lang w:eastAsia="zh-CN"/>
              </w:rPr>
              <w:t>Y</w:t>
            </w:r>
          </w:p>
        </w:tc>
      </w:tr>
      <w:tr w:rsidR="00171381" w:rsidRPr="00AB5FED" w:rsidDel="006542B7" w14:paraId="67CA657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0F27E99" w14:textId="77777777" w:rsidR="00171381" w:rsidRPr="00AB5FED" w:rsidDel="006542B7" w:rsidRDefault="00171381" w:rsidP="00643972">
            <w:pPr>
              <w:pStyle w:val="TAL"/>
            </w:pPr>
            <w:r>
              <w:t>3GPP TS </w:t>
            </w:r>
            <w:r w:rsidRPr="006F1700">
              <w:t>33.180</w:t>
            </w:r>
            <w:r>
              <w:t> [19]</w:t>
            </w:r>
          </w:p>
        </w:tc>
        <w:tc>
          <w:tcPr>
            <w:tcW w:w="3235" w:type="dxa"/>
            <w:tcBorders>
              <w:top w:val="single" w:sz="4" w:space="0" w:color="auto"/>
              <w:left w:val="single" w:sz="4" w:space="0" w:color="auto"/>
              <w:bottom w:val="single" w:sz="4" w:space="0" w:color="auto"/>
              <w:right w:val="single" w:sz="4" w:space="0" w:color="auto"/>
            </w:tcBorders>
          </w:tcPr>
          <w:p w14:paraId="01EF93CB" w14:textId="11BFAD65" w:rsidR="00171381" w:rsidRDefault="00171381" w:rsidP="00643972">
            <w:pPr>
              <w:pStyle w:val="TAL"/>
              <w:rPr>
                <w:rFonts w:cs="Arial"/>
                <w:szCs w:val="18"/>
              </w:rPr>
            </w:pPr>
            <w:r>
              <w:t xml:space="preserve">&gt; KMSUri for security domain of group </w:t>
            </w:r>
            <w:r w:rsidRPr="00D743E2">
              <w:t>(see</w:t>
            </w:r>
            <w:r w:rsidR="004A3F1A">
              <w:t> </w:t>
            </w:r>
            <w:r w:rsidRPr="00D743E2">
              <w:t xml:space="preserve">NOTE </w:t>
            </w:r>
            <w:r>
              <w:t>3</w:t>
            </w:r>
            <w:r w:rsidRPr="00D743E2">
              <w:t>)</w:t>
            </w:r>
          </w:p>
        </w:tc>
        <w:tc>
          <w:tcPr>
            <w:tcW w:w="900" w:type="dxa"/>
            <w:tcBorders>
              <w:top w:val="single" w:sz="4" w:space="0" w:color="auto"/>
              <w:left w:val="single" w:sz="4" w:space="0" w:color="auto"/>
              <w:bottom w:val="single" w:sz="4" w:space="0" w:color="auto"/>
              <w:right w:val="single" w:sz="4" w:space="0" w:color="auto"/>
            </w:tcBorders>
          </w:tcPr>
          <w:p w14:paraId="5F058EE9" w14:textId="77777777" w:rsidR="00171381" w:rsidRDefault="00171381" w:rsidP="00643972">
            <w:pPr>
              <w:pStyle w:val="TAL"/>
              <w:jc w:val="center"/>
              <w:rPr>
                <w:rFonts w:cs="Arial"/>
                <w:szCs w:val="18"/>
              </w:rPr>
            </w:pPr>
            <w:r>
              <w:t>Y</w:t>
            </w:r>
          </w:p>
        </w:tc>
        <w:tc>
          <w:tcPr>
            <w:tcW w:w="990" w:type="dxa"/>
            <w:tcBorders>
              <w:top w:val="single" w:sz="4" w:space="0" w:color="auto"/>
              <w:left w:val="single" w:sz="4" w:space="0" w:color="auto"/>
              <w:bottom w:val="single" w:sz="4" w:space="0" w:color="auto"/>
              <w:right w:val="single" w:sz="4" w:space="0" w:color="auto"/>
            </w:tcBorders>
          </w:tcPr>
          <w:p w14:paraId="73487B60" w14:textId="77777777" w:rsidR="00171381" w:rsidRDefault="00171381" w:rsidP="00643972">
            <w:pPr>
              <w:pStyle w:val="TAL"/>
              <w:jc w:val="center"/>
              <w:rPr>
                <w:rFonts w:cs="Arial"/>
                <w:szCs w:val="18"/>
              </w:rPr>
            </w:pPr>
            <w:r>
              <w:t>N</w:t>
            </w:r>
          </w:p>
        </w:tc>
        <w:tc>
          <w:tcPr>
            <w:tcW w:w="1440" w:type="dxa"/>
            <w:tcBorders>
              <w:top w:val="single" w:sz="4" w:space="0" w:color="auto"/>
              <w:left w:val="single" w:sz="4" w:space="0" w:color="auto"/>
              <w:bottom w:val="single" w:sz="4" w:space="0" w:color="auto"/>
              <w:right w:val="single" w:sz="4" w:space="0" w:color="auto"/>
            </w:tcBorders>
          </w:tcPr>
          <w:p w14:paraId="3EB216F3" w14:textId="77777777" w:rsidR="00171381" w:rsidRDefault="00171381" w:rsidP="00643972">
            <w:pPr>
              <w:pStyle w:val="TAL"/>
              <w:jc w:val="center"/>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51273288" w14:textId="77777777" w:rsidR="00171381" w:rsidRDefault="00171381" w:rsidP="00643972">
            <w:pPr>
              <w:pStyle w:val="TAL"/>
              <w:jc w:val="center"/>
              <w:rPr>
                <w:lang w:eastAsia="zh-CN"/>
              </w:rPr>
            </w:pPr>
            <w:r>
              <w:rPr>
                <w:lang w:eastAsia="zh-CN"/>
              </w:rPr>
              <w:t>Y</w:t>
            </w:r>
          </w:p>
        </w:tc>
      </w:tr>
      <w:tr w:rsidR="00171381" w:rsidRPr="00AB5FED" w14:paraId="4704C72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A3932B"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5051CC03" w14:textId="111E5324" w:rsidR="00171381" w:rsidRPr="00AB5FED" w:rsidRDefault="00171381" w:rsidP="00643972">
            <w:pPr>
              <w:pStyle w:val="TAL"/>
              <w:rPr>
                <w:rFonts w:cs="Arial"/>
                <w:szCs w:val="18"/>
              </w:rPr>
            </w:pPr>
            <w:r>
              <w:t>&gt; Presentation priority of the group relative to other groups and users (see</w:t>
            </w:r>
            <w:r w:rsidR="004A3F1A">
              <w:t> </w:t>
            </w:r>
            <w:r>
              <w:t>NOTE 2)</w:t>
            </w:r>
          </w:p>
        </w:tc>
        <w:tc>
          <w:tcPr>
            <w:tcW w:w="900" w:type="dxa"/>
            <w:tcBorders>
              <w:top w:val="single" w:sz="4" w:space="0" w:color="auto"/>
              <w:left w:val="single" w:sz="4" w:space="0" w:color="auto"/>
              <w:bottom w:val="single" w:sz="4" w:space="0" w:color="auto"/>
              <w:right w:val="single" w:sz="4" w:space="0" w:color="auto"/>
            </w:tcBorders>
          </w:tcPr>
          <w:p w14:paraId="6D0C5E70"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E8FD63E" w14:textId="77777777" w:rsidR="00171381" w:rsidRPr="00AB5FED" w:rsidRDefault="00171381" w:rsidP="00643972">
            <w:pPr>
              <w:pStyle w:val="TAL"/>
              <w:jc w:val="center"/>
              <w:rPr>
                <w:rFonts w:cs="Arial"/>
                <w:szCs w:val="18"/>
              </w:rP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3F1ABD33" w14:textId="77777777" w:rsidR="00171381" w:rsidRPr="00AB5FED" w:rsidRDefault="00171381" w:rsidP="00643972">
            <w:pPr>
              <w:pStyle w:val="TAL"/>
              <w:jc w:val="center"/>
              <w:rPr>
                <w:rFonts w:cs="Arial"/>
                <w:szCs w:val="18"/>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7FD91B99" w14:textId="77777777" w:rsidR="00171381" w:rsidRPr="00AB5FED" w:rsidRDefault="00171381" w:rsidP="00643972">
            <w:pPr>
              <w:pStyle w:val="TAL"/>
              <w:jc w:val="center"/>
              <w:rPr>
                <w:lang w:eastAsia="zh-CN"/>
              </w:rPr>
            </w:pPr>
            <w:r>
              <w:rPr>
                <w:lang w:eastAsia="zh-CN"/>
              </w:rPr>
              <w:t>Y</w:t>
            </w:r>
          </w:p>
        </w:tc>
      </w:tr>
      <w:tr w:rsidR="00171381" w:rsidRPr="00AB5FED" w14:paraId="2AA0886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D57EAEC" w14:textId="77777777" w:rsidR="00171381" w:rsidRPr="00AB5FED" w:rsidRDefault="00171381" w:rsidP="00643972">
            <w:pPr>
              <w:pStyle w:val="TAL"/>
            </w:pPr>
            <w:r w:rsidRPr="00AB5FED">
              <w:t>[R-7.3.3-008]</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50DC2079" w14:textId="77777777" w:rsidR="00171381" w:rsidRPr="00AB5FED" w:rsidRDefault="00171381" w:rsidP="00643972">
            <w:pPr>
              <w:pStyle w:val="TAL"/>
              <w:rPr>
                <w:lang w:val="nl-NL" w:eastAsia="zh-CN"/>
              </w:rPr>
            </w:pPr>
            <w:r w:rsidRPr="00AB5FED">
              <w:t>Allowed listening of both overriding and overridden</w:t>
            </w:r>
          </w:p>
        </w:tc>
        <w:tc>
          <w:tcPr>
            <w:tcW w:w="900" w:type="dxa"/>
            <w:tcBorders>
              <w:top w:val="single" w:sz="4" w:space="0" w:color="auto"/>
              <w:left w:val="single" w:sz="4" w:space="0" w:color="auto"/>
              <w:bottom w:val="single" w:sz="4" w:space="0" w:color="auto"/>
              <w:right w:val="single" w:sz="4" w:space="0" w:color="auto"/>
            </w:tcBorders>
          </w:tcPr>
          <w:p w14:paraId="27D69966"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6EC7B6EB"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EC13F8A"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56AFA02B"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48B981D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B9CED9E" w14:textId="77777777" w:rsidR="00171381" w:rsidRPr="00AB5FED" w:rsidRDefault="00171381" w:rsidP="00643972">
            <w:pPr>
              <w:pStyle w:val="TAL"/>
            </w:pPr>
            <w:r w:rsidRPr="00AB5FED">
              <w:t>[R-7.3.3-006]</w:t>
            </w:r>
            <w:r>
              <w:t xml:space="preserve"> of </w:t>
            </w:r>
            <w:r w:rsidRPr="00AB5FED">
              <w:t>3GPP TS 22.179 [2]</w:t>
            </w:r>
          </w:p>
          <w:p w14:paraId="7E54B451"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12967340" w14:textId="77777777" w:rsidR="00171381" w:rsidRPr="00AB5FED" w:rsidRDefault="00171381" w:rsidP="00643972">
            <w:pPr>
              <w:pStyle w:val="TAL"/>
              <w:rPr>
                <w:lang w:val="nl-NL" w:eastAsia="zh-CN"/>
              </w:rPr>
            </w:pPr>
            <w:r w:rsidRPr="00AB5FED">
              <w:t>Allowed transmission for override (overriding and/or overridden)</w:t>
            </w:r>
          </w:p>
        </w:tc>
        <w:tc>
          <w:tcPr>
            <w:tcW w:w="900" w:type="dxa"/>
            <w:tcBorders>
              <w:top w:val="single" w:sz="4" w:space="0" w:color="auto"/>
              <w:left w:val="single" w:sz="4" w:space="0" w:color="auto"/>
              <w:bottom w:val="single" w:sz="4" w:space="0" w:color="auto"/>
              <w:right w:val="single" w:sz="4" w:space="0" w:color="auto"/>
            </w:tcBorders>
          </w:tcPr>
          <w:p w14:paraId="30D0206A"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B7844E5"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0FF7DC7C"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2D24BFA"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06B9D37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FB82FDE" w14:textId="77777777" w:rsidR="00171381" w:rsidRPr="00AB5FED" w:rsidRDefault="00171381" w:rsidP="00643972">
            <w:pPr>
              <w:pStyle w:val="TAL"/>
            </w:pPr>
            <w:r w:rsidRPr="00AB5FED">
              <w:t>[R-7.8.1-001]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81101AF" w14:textId="77777777" w:rsidR="00171381" w:rsidRPr="00AB5FED" w:rsidRDefault="00171381" w:rsidP="00643972">
            <w:pPr>
              <w:pStyle w:val="TAL"/>
              <w:rPr>
                <w:lang w:val="nl-NL" w:eastAsia="zh-CN"/>
              </w:rPr>
            </w:pPr>
            <w:r w:rsidRPr="00AB5FED">
              <w:t>Authorization for participant to change an off-network group call in-progress to off-network emergency group call</w:t>
            </w:r>
          </w:p>
        </w:tc>
        <w:tc>
          <w:tcPr>
            <w:tcW w:w="900" w:type="dxa"/>
            <w:tcBorders>
              <w:top w:val="single" w:sz="4" w:space="0" w:color="auto"/>
              <w:left w:val="single" w:sz="4" w:space="0" w:color="auto"/>
              <w:bottom w:val="single" w:sz="4" w:space="0" w:color="auto"/>
              <w:right w:val="single" w:sz="4" w:space="0" w:color="auto"/>
            </w:tcBorders>
          </w:tcPr>
          <w:p w14:paraId="2F7A6C98"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6A4CAC7"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B03F9AC"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628E4354"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7C1E0A7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1F36AC8" w14:textId="77777777" w:rsidR="00171381" w:rsidRPr="00AB5FED" w:rsidRDefault="00171381" w:rsidP="00643972">
            <w:pPr>
              <w:pStyle w:val="TAL"/>
            </w:pPr>
            <w:r w:rsidRPr="00AB5FED">
              <w:t>[R-7.8.3.1-003]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254449D" w14:textId="77777777" w:rsidR="00171381" w:rsidRPr="00AB5FED" w:rsidRDefault="00171381" w:rsidP="00643972">
            <w:pPr>
              <w:pStyle w:val="TAL"/>
              <w:rPr>
                <w:lang w:val="nl-NL" w:eastAsia="zh-CN"/>
              </w:rPr>
            </w:pPr>
            <w:r w:rsidRPr="00AB5FED">
              <w:t>Authorization for participant to change an off-network group call in-progress to off-network imminent peril group call</w:t>
            </w:r>
          </w:p>
        </w:tc>
        <w:tc>
          <w:tcPr>
            <w:tcW w:w="900" w:type="dxa"/>
            <w:tcBorders>
              <w:top w:val="single" w:sz="4" w:space="0" w:color="auto"/>
              <w:left w:val="single" w:sz="4" w:space="0" w:color="auto"/>
              <w:bottom w:val="single" w:sz="4" w:space="0" w:color="auto"/>
              <w:right w:val="single" w:sz="4" w:space="0" w:color="auto"/>
            </w:tcBorders>
          </w:tcPr>
          <w:p w14:paraId="45D8F93A"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2FDDF6C5"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150AF17"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F5A0928"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1781B06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78537C7" w14:textId="77777777" w:rsidR="00171381" w:rsidRPr="00AB5FED" w:rsidRDefault="00171381" w:rsidP="00643972">
            <w:pPr>
              <w:pStyle w:val="TAL"/>
            </w:pPr>
            <w:r w:rsidRPr="00AB5FED">
              <w:t>[R-7.12-002]</w:t>
            </w:r>
            <w:r>
              <w:t>,</w:t>
            </w:r>
          </w:p>
          <w:p w14:paraId="3CB9832B" w14:textId="77777777" w:rsidR="00171381" w:rsidRPr="00AB5FED" w:rsidRDefault="00171381" w:rsidP="00643972">
            <w:pPr>
              <w:pStyle w:val="TAL"/>
            </w:pPr>
            <w:r w:rsidRPr="00AB5FED">
              <w:t>[R-7.12-003]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33E9D31A" w14:textId="77777777" w:rsidR="00171381" w:rsidRPr="00AB5FED" w:rsidRDefault="00171381" w:rsidP="00643972">
            <w:pPr>
              <w:pStyle w:val="TAL"/>
              <w:rPr>
                <w:lang w:val="nl-NL" w:eastAsia="zh-CN"/>
              </w:rPr>
            </w:pPr>
            <w:r w:rsidRPr="00AB5FED">
              <w:t>Authorization for off-network services</w:t>
            </w:r>
          </w:p>
        </w:tc>
        <w:tc>
          <w:tcPr>
            <w:tcW w:w="900" w:type="dxa"/>
            <w:tcBorders>
              <w:top w:val="single" w:sz="4" w:space="0" w:color="auto"/>
              <w:left w:val="single" w:sz="4" w:space="0" w:color="auto"/>
              <w:bottom w:val="single" w:sz="4" w:space="0" w:color="auto"/>
              <w:right w:val="single" w:sz="4" w:space="0" w:color="auto"/>
            </w:tcBorders>
          </w:tcPr>
          <w:p w14:paraId="2C54550D"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A4FADF0"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1DD09E57"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67573463"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18D851D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55A261A" w14:textId="77777777" w:rsidR="00171381" w:rsidRPr="00AB5FED" w:rsidRDefault="00171381" w:rsidP="00643972">
            <w:pPr>
              <w:pStyle w:val="TAL"/>
            </w:pPr>
            <w:r w:rsidRPr="00AB5FED">
              <w:rPr>
                <w:szCs w:val="18"/>
              </w:rPr>
              <w:t>Subclause</w:t>
            </w:r>
            <w:r>
              <w:rPr>
                <w:szCs w:val="18"/>
              </w:rPr>
              <w:t>s</w:t>
            </w:r>
            <w:r w:rsidRPr="00AB5FED">
              <w:rPr>
                <w:szCs w:val="18"/>
              </w:rPr>
              <w:t> </w:t>
            </w:r>
            <w:r>
              <w:rPr>
                <w:szCs w:val="18"/>
              </w:rPr>
              <w:t xml:space="preserve">10.6.3, </w:t>
            </w:r>
            <w:r w:rsidRPr="00AB5FED">
              <w:rPr>
                <w:szCs w:val="18"/>
              </w:rPr>
              <w:t>10.7.</w:t>
            </w:r>
            <w:r>
              <w:rPr>
                <w:szCs w:val="18"/>
              </w:rPr>
              <w:t>3</w:t>
            </w:r>
          </w:p>
        </w:tc>
        <w:tc>
          <w:tcPr>
            <w:tcW w:w="3235" w:type="dxa"/>
            <w:tcBorders>
              <w:top w:val="single" w:sz="4" w:space="0" w:color="auto"/>
              <w:left w:val="single" w:sz="4" w:space="0" w:color="auto"/>
              <w:bottom w:val="single" w:sz="4" w:space="0" w:color="auto"/>
              <w:right w:val="single" w:sz="4" w:space="0" w:color="auto"/>
            </w:tcBorders>
          </w:tcPr>
          <w:p w14:paraId="4E74B1D9" w14:textId="77777777" w:rsidR="00171381" w:rsidRPr="00AB5FED" w:rsidRDefault="00171381" w:rsidP="00643972">
            <w:pPr>
              <w:pStyle w:val="TAL"/>
            </w:pPr>
            <w:r w:rsidRPr="00AB5FED">
              <w:rPr>
                <w:lang w:val="nl-NL" w:eastAsia="zh-CN"/>
              </w:rPr>
              <w:t>U</w:t>
            </w:r>
            <w:r w:rsidRPr="00AB5FED">
              <w:rPr>
                <w:rFonts w:hint="eastAsia"/>
                <w:lang w:val="nl-NL" w:eastAsia="zh-CN"/>
              </w:rPr>
              <w:t xml:space="preserve">ser </w:t>
            </w:r>
            <w:r w:rsidRPr="00AB5FED">
              <w:rPr>
                <w:lang w:val="nl-NL" w:eastAsia="zh-CN"/>
              </w:rPr>
              <w:t>i</w:t>
            </w:r>
            <w:r w:rsidRPr="00AB5FED">
              <w:rPr>
                <w:rFonts w:hint="eastAsia"/>
                <w:lang w:val="nl-NL" w:eastAsia="zh-CN"/>
              </w:rPr>
              <w:t xml:space="preserve">nfo </w:t>
            </w:r>
            <w:r w:rsidRPr="00AB5FED">
              <w:rPr>
                <w:lang w:val="nl-NL" w:eastAsia="zh-CN"/>
              </w:rPr>
              <w:t>i</w:t>
            </w:r>
            <w:r w:rsidRPr="00AB5FED">
              <w:rPr>
                <w:rFonts w:hint="eastAsia"/>
                <w:lang w:val="nl-NL" w:eastAsia="zh-CN"/>
              </w:rPr>
              <w:t xml:space="preserve">d </w:t>
            </w:r>
            <w:r w:rsidRPr="00AB5FED">
              <w:rPr>
                <w:lang w:val="nl-NL"/>
              </w:rPr>
              <w:t>(as specified in 3GPP TS 23.303 [</w:t>
            </w:r>
            <w:r>
              <w:rPr>
                <w:lang w:val="nl-NL"/>
              </w:rPr>
              <w:t>7</w:t>
            </w:r>
            <w:r w:rsidRPr="00AB5FED">
              <w:rPr>
                <w:lang w:val="nl-NL"/>
              </w:rPr>
              <w:t>])</w:t>
            </w:r>
          </w:p>
        </w:tc>
        <w:tc>
          <w:tcPr>
            <w:tcW w:w="900" w:type="dxa"/>
            <w:tcBorders>
              <w:top w:val="single" w:sz="4" w:space="0" w:color="auto"/>
              <w:left w:val="single" w:sz="4" w:space="0" w:color="auto"/>
              <w:bottom w:val="single" w:sz="4" w:space="0" w:color="auto"/>
              <w:right w:val="single" w:sz="4" w:space="0" w:color="auto"/>
            </w:tcBorders>
          </w:tcPr>
          <w:p w14:paraId="6DD7BC14" w14:textId="77777777" w:rsidR="00171381" w:rsidRPr="00AB5FED" w:rsidRDefault="00171381" w:rsidP="00643972">
            <w:pPr>
              <w:pStyle w:val="TAL"/>
              <w:jc w:val="center"/>
              <w:rPr>
                <w:rFonts w:cs="Arial"/>
                <w:szCs w:val="18"/>
              </w:rP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8573AD6" w14:textId="77777777" w:rsidR="00171381" w:rsidRPr="00AB5FED" w:rsidRDefault="00171381" w:rsidP="00643972">
            <w:pPr>
              <w:pStyle w:val="TAL"/>
              <w:jc w:val="center"/>
              <w:rPr>
                <w:rFonts w:cs="Arial"/>
                <w:szCs w:val="18"/>
              </w:rP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1578E90E" w14:textId="77777777" w:rsidR="00171381" w:rsidRPr="00AB5FED" w:rsidRDefault="00171381" w:rsidP="00643972">
            <w:pPr>
              <w:pStyle w:val="TAL"/>
              <w:jc w:val="center"/>
              <w:rPr>
                <w:rFonts w:cs="Arial"/>
                <w:szCs w:val="18"/>
              </w:rP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5A91723C"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50E03179" w14:textId="77777777" w:rsidTr="00643972">
        <w:trPr>
          <w:trHeight w:val="341"/>
        </w:trPr>
        <w:tc>
          <w:tcPr>
            <w:tcW w:w="9630" w:type="dxa"/>
            <w:gridSpan w:val="6"/>
            <w:tcBorders>
              <w:top w:val="single" w:sz="4" w:space="0" w:color="auto"/>
              <w:left w:val="single" w:sz="4" w:space="0" w:color="auto"/>
              <w:bottom w:val="single" w:sz="4" w:space="0" w:color="auto"/>
              <w:right w:val="single" w:sz="4" w:space="0" w:color="auto"/>
            </w:tcBorders>
          </w:tcPr>
          <w:p w14:paraId="3DC7BFF4" w14:textId="77777777" w:rsidR="00171381" w:rsidRPr="00F3509C" w:rsidRDefault="00171381" w:rsidP="00643972">
            <w:pPr>
              <w:pStyle w:val="TAN"/>
              <w:rPr>
                <w:lang w:eastAsia="zh-CN"/>
              </w:rPr>
            </w:pPr>
            <w:r w:rsidRPr="00F3509C">
              <w:rPr>
                <w:lang w:eastAsia="zh-CN"/>
              </w:rPr>
              <w:t>NOTE 1:</w:t>
            </w:r>
            <w:r w:rsidRPr="00F3509C">
              <w:rPr>
                <w:lang w:eastAsia="zh-CN"/>
              </w:rPr>
              <w:tab/>
              <w:t xml:space="preserve">If this parameter is not configured, authorization to use the group shall be obtained from the identity management server identified in the initial MC service UE configuration data (on-network) configured in table A.6-1 of </w:t>
            </w:r>
            <w:r>
              <w:rPr>
                <w:lang w:eastAsia="zh-CN"/>
              </w:rPr>
              <w:t>3GPP </w:t>
            </w:r>
            <w:r w:rsidRPr="00F3509C">
              <w:rPr>
                <w:lang w:eastAsia="zh-CN"/>
              </w:rPr>
              <w:t>TS</w:t>
            </w:r>
            <w:r>
              <w:rPr>
                <w:lang w:eastAsia="zh-CN"/>
              </w:rPr>
              <w:t> </w:t>
            </w:r>
            <w:r w:rsidRPr="00F3509C">
              <w:rPr>
                <w:lang w:eastAsia="zh-CN"/>
              </w:rPr>
              <w:t>23.280</w:t>
            </w:r>
            <w:r>
              <w:rPr>
                <w:lang w:eastAsia="zh-CN"/>
              </w:rPr>
              <w:t> </w:t>
            </w:r>
            <w:r w:rsidRPr="00F3509C">
              <w:rPr>
                <w:lang w:eastAsia="zh-CN"/>
              </w:rPr>
              <w:t>[16].</w:t>
            </w:r>
          </w:p>
          <w:p w14:paraId="331BC53D" w14:textId="77777777" w:rsidR="00171381" w:rsidRPr="00F3509C" w:rsidRDefault="00171381" w:rsidP="00643972">
            <w:pPr>
              <w:pStyle w:val="TAN"/>
              <w:rPr>
                <w:lang w:eastAsia="zh-CN"/>
              </w:rPr>
            </w:pPr>
            <w:r w:rsidRPr="00F3509C">
              <w:rPr>
                <w:lang w:eastAsia="zh-CN"/>
              </w:rPr>
              <w:t>NOTE 2:</w:t>
            </w:r>
            <w:r w:rsidRPr="00F3509C">
              <w:rPr>
                <w:lang w:eastAsia="zh-CN"/>
              </w:rPr>
              <w:tab/>
              <w:t>The use of this parameter by the MCPTT UE is outside the scope of the present document.</w:t>
            </w:r>
          </w:p>
          <w:p w14:paraId="4B6A8795" w14:textId="77777777" w:rsidR="00171381" w:rsidRPr="00AB5FED" w:rsidRDefault="00171381" w:rsidP="00643972">
            <w:pPr>
              <w:pStyle w:val="TAN"/>
              <w:rPr>
                <w:lang w:eastAsia="zh-CN"/>
              </w:rPr>
            </w:pPr>
            <w:r w:rsidRPr="00F3509C">
              <w:rPr>
                <w:lang w:eastAsia="zh-CN"/>
              </w:rPr>
              <w:t>NOTE 3:</w:t>
            </w:r>
            <w:r w:rsidRPr="00F3509C">
              <w:rPr>
                <w:lang w:eastAsia="zh-CN"/>
              </w:rPr>
              <w:tab/>
              <w:t>If this parameter is absent, the KMSUri shall be that identified in the initial MC service UE configuration data (on-network) configured in table A.6-1 of 3GPP</w:t>
            </w:r>
            <w:r>
              <w:rPr>
                <w:lang w:eastAsia="zh-CN"/>
              </w:rPr>
              <w:t> </w:t>
            </w:r>
            <w:r w:rsidRPr="00F3509C">
              <w:rPr>
                <w:lang w:eastAsia="zh-CN"/>
              </w:rPr>
              <w:t>TS</w:t>
            </w:r>
            <w:r>
              <w:rPr>
                <w:lang w:eastAsia="zh-CN"/>
              </w:rPr>
              <w:t> </w:t>
            </w:r>
            <w:r w:rsidRPr="00F3509C">
              <w:rPr>
                <w:lang w:eastAsia="zh-CN"/>
              </w:rPr>
              <w:t>23.280</w:t>
            </w:r>
            <w:r>
              <w:rPr>
                <w:lang w:eastAsia="zh-CN"/>
              </w:rPr>
              <w:t> </w:t>
            </w:r>
            <w:r w:rsidRPr="00F3509C">
              <w:rPr>
                <w:lang w:eastAsia="zh-CN"/>
              </w:rPr>
              <w:t>[16]</w:t>
            </w:r>
          </w:p>
        </w:tc>
      </w:tr>
    </w:tbl>
    <w:p w14:paraId="43D6E0B3" w14:textId="77777777" w:rsidR="00171381" w:rsidRPr="00AB5FED" w:rsidRDefault="00171381" w:rsidP="00171381"/>
    <w:p w14:paraId="25770287" w14:textId="77777777" w:rsidR="00171381" w:rsidRPr="00AB5FED" w:rsidRDefault="00171381" w:rsidP="00171381">
      <w:pPr>
        <w:pStyle w:val="Heading1"/>
      </w:pPr>
      <w:bookmarkStart w:id="1561" w:name="_Toc460616240"/>
      <w:bookmarkStart w:id="1562" w:name="_Toc460617101"/>
      <w:bookmarkStart w:id="1563" w:name="_Toc170896317"/>
      <w:r>
        <w:t>A</w:t>
      </w:r>
      <w:r w:rsidRPr="00AB5FED">
        <w:t>.4</w:t>
      </w:r>
      <w:r w:rsidRPr="00AB5FED">
        <w:tab/>
      </w:r>
      <w:r>
        <w:t>MCPTT related g</w:t>
      </w:r>
      <w:r w:rsidRPr="00AB5FED">
        <w:t>roup configuration data</w:t>
      </w:r>
      <w:bookmarkEnd w:id="1561"/>
      <w:bookmarkEnd w:id="1562"/>
      <w:bookmarkEnd w:id="1563"/>
    </w:p>
    <w:p w14:paraId="61A8C42A" w14:textId="77777777" w:rsidR="00171381" w:rsidRPr="00AB5FED" w:rsidRDefault="00171381" w:rsidP="00171381">
      <w:pPr>
        <w:rPr>
          <w:rFonts w:eastAsia="GulimChe"/>
        </w:rPr>
      </w:pPr>
      <w:r>
        <w:rPr>
          <w:rFonts w:eastAsia="GulimChe"/>
          <w:color w:val="222222"/>
        </w:rPr>
        <w:t>The general aspects of group configuration are specified in 3GPP TS 23.280 [16].</w:t>
      </w:r>
    </w:p>
    <w:p w14:paraId="227A7845" w14:textId="77777777" w:rsidR="00171381" w:rsidRPr="00AB5FED" w:rsidRDefault="00171381" w:rsidP="00171381">
      <w:pPr>
        <w:rPr>
          <w:lang w:eastAsia="zh-CN"/>
        </w:rPr>
      </w:pPr>
      <w:r>
        <w:rPr>
          <w:rFonts w:eastAsia="GulimChe"/>
        </w:rPr>
        <w:t>Parameters specified in table A.4-1 are child parameters of the "MCPTT configuration" parameter specified in table A.4-1 in 3GPP TS 23.280 [16]. Parameters specified in table A.4-2 are child parameters of the "MCPTT configuration" parameter specified in table A.4-2 in 3GPP TS 23.280 [16]. Parameters specified in table A.4-3 are child parameters of the "MCPTT configuration" parameter specified in table A.4-3 in 3GPP TS 23.280 [16].</w:t>
      </w:r>
    </w:p>
    <w:p w14:paraId="4F64AFF4" w14:textId="77777777" w:rsidR="00171381" w:rsidRPr="00AB5FED" w:rsidRDefault="00171381" w:rsidP="00171381">
      <w:pPr>
        <w:pStyle w:val="TH"/>
        <w:rPr>
          <w:lang w:eastAsia="ko-KR"/>
        </w:rPr>
      </w:pPr>
      <w:r w:rsidRPr="00AB5FED">
        <w:lastRenderedPageBreak/>
        <w:t>Table </w:t>
      </w:r>
      <w:r>
        <w:t>A</w:t>
      </w:r>
      <w:r w:rsidRPr="00AB5FED">
        <w:t>.4-</w:t>
      </w:r>
      <w:r w:rsidRPr="00AB5FED">
        <w:rPr>
          <w:rFonts w:hint="eastAsia"/>
          <w:lang w:eastAsia="ko-KR"/>
        </w:rPr>
        <w:t>1</w:t>
      </w:r>
      <w:r w:rsidRPr="00AB5FED">
        <w:t xml:space="preserve">: </w:t>
      </w:r>
      <w:r w:rsidRPr="00AB5FED">
        <w:rPr>
          <w:lang w:eastAsia="ko-KR"/>
        </w:rPr>
        <w:t>Group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76713377"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4BF0904"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FC9D571"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4D0E149C"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3039863B"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29DF4BF1" w14:textId="77777777" w:rsidR="00171381" w:rsidRPr="00AB5FED" w:rsidRDefault="00171381" w:rsidP="00643972">
            <w:pPr>
              <w:pStyle w:val="TAH"/>
              <w:rPr>
                <w:lang w:eastAsia="en-GB"/>
              </w:rPr>
            </w:pPr>
            <w:r w:rsidRPr="00AB5FED">
              <w:rPr>
                <w:lang w:eastAsia="en-GB"/>
              </w:rPr>
              <w:t>Group management server</w:t>
            </w:r>
          </w:p>
        </w:tc>
      </w:tr>
      <w:tr w:rsidR="00171381" w:rsidRPr="00AB5FED" w14:paraId="74CA798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FD0510B" w14:textId="77777777" w:rsidR="00171381" w:rsidRPr="00AB5FED" w:rsidRDefault="00171381" w:rsidP="00643972">
            <w:pPr>
              <w:pStyle w:val="TAL"/>
              <w:rPr>
                <w:lang w:eastAsia="zh-CN"/>
              </w:rPr>
            </w:pPr>
            <w:r w:rsidRPr="00AB5FED">
              <w:t>[R-6.4.9-006]</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5C1F3BB" w14:textId="77777777" w:rsidR="00171381" w:rsidRPr="00AB5FED" w:rsidRDefault="00171381" w:rsidP="00643972">
            <w:pPr>
              <w:pStyle w:val="TAL"/>
            </w:pPr>
            <w:r>
              <w:t xml:space="preserve">&gt;&gt; </w:t>
            </w:r>
            <w:r w:rsidRPr="00AB5FED">
              <w:t>Preferred voice codecs for MCPTT group</w:t>
            </w:r>
          </w:p>
        </w:tc>
        <w:tc>
          <w:tcPr>
            <w:tcW w:w="1275" w:type="dxa"/>
            <w:tcBorders>
              <w:top w:val="single" w:sz="4" w:space="0" w:color="auto"/>
              <w:left w:val="single" w:sz="4" w:space="0" w:color="auto"/>
              <w:bottom w:val="single" w:sz="4" w:space="0" w:color="auto"/>
              <w:right w:val="single" w:sz="4" w:space="0" w:color="auto"/>
            </w:tcBorders>
          </w:tcPr>
          <w:p w14:paraId="1CB01398"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29EC6CB6"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6E134853" w14:textId="77777777" w:rsidR="00171381" w:rsidRPr="00AB5FED" w:rsidRDefault="00171381" w:rsidP="00643972">
            <w:pPr>
              <w:pStyle w:val="TAL"/>
              <w:jc w:val="center"/>
            </w:pPr>
            <w:r w:rsidRPr="00AB5FED">
              <w:t>Y</w:t>
            </w:r>
          </w:p>
        </w:tc>
      </w:tr>
      <w:tr w:rsidR="00171381" w:rsidRPr="00AB5FED" w14:paraId="38BF61D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16A641E3" w14:textId="77777777" w:rsidR="00171381" w:rsidRPr="00AB5FED" w:rsidRDefault="00171381" w:rsidP="00643972">
            <w:pPr>
              <w:pStyle w:val="TAL"/>
              <w:rPr>
                <w:lang w:eastAsia="zh-CN"/>
              </w:rPr>
            </w:pPr>
            <w:r w:rsidRPr="00AB5FED">
              <w:t>[R-5.7.2.1.1-013]</w:t>
            </w:r>
            <w:r>
              <w:t>,</w:t>
            </w:r>
          </w:p>
          <w:p w14:paraId="033A5A57" w14:textId="77777777" w:rsidR="00171381" w:rsidRPr="00AB5FED" w:rsidRDefault="00171381" w:rsidP="00643972">
            <w:pPr>
              <w:pStyle w:val="TAL"/>
              <w:rPr>
                <w:lang w:eastAsia="zh-CN"/>
              </w:rPr>
            </w:pPr>
            <w:r w:rsidRPr="00AB5FED">
              <w:rPr>
                <w:lang w:eastAsia="zh-CN"/>
              </w:rPr>
              <w:t>[R-5.7.2.4.1-008]</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70A869E9" w14:textId="77777777" w:rsidR="00171381" w:rsidRPr="00AB5FED" w:rsidRDefault="00171381" w:rsidP="00643972">
            <w:pPr>
              <w:pStyle w:val="TAL"/>
              <w:rPr>
                <w:lang w:val="nl-NL" w:eastAsia="zh-CN"/>
              </w:rPr>
            </w:pPr>
            <w:r>
              <w:t xml:space="preserve">&gt;&gt; </w:t>
            </w:r>
            <w:r w:rsidRPr="00AB5FED">
              <w:rPr>
                <w:lang w:val="nl-NL" w:eastAsia="zh-CN"/>
              </w:rPr>
              <w:t>Indication</w:t>
            </w:r>
            <w:r w:rsidRPr="00AB5FED">
              <w:rPr>
                <w:rFonts w:hint="eastAsia"/>
                <w:lang w:val="nl-NL" w:eastAsia="zh-CN"/>
              </w:rPr>
              <w:t xml:space="preserve"> whether </w:t>
            </w:r>
            <w:r w:rsidRPr="00AB5FED">
              <w:rPr>
                <w:lang w:val="nl-NL" w:eastAsia="zh-CN"/>
              </w:rPr>
              <w:t>e</w:t>
            </w:r>
            <w:r w:rsidRPr="00AB5FED">
              <w:rPr>
                <w:rFonts w:hint="eastAsia"/>
                <w:lang w:val="nl-NL" w:eastAsia="zh-CN"/>
              </w:rPr>
              <w:t xml:space="preserve">mergency group call is permitted on the </w:t>
            </w:r>
            <w:r w:rsidRPr="00AB5FED">
              <w:rPr>
                <w:lang w:val="nl-NL" w:eastAsia="zh-CN"/>
              </w:rPr>
              <w:t xml:space="preserve">MCPTT group </w:t>
            </w:r>
          </w:p>
        </w:tc>
        <w:tc>
          <w:tcPr>
            <w:tcW w:w="1275" w:type="dxa"/>
            <w:tcBorders>
              <w:top w:val="single" w:sz="4" w:space="0" w:color="auto"/>
              <w:left w:val="single" w:sz="4" w:space="0" w:color="auto"/>
              <w:bottom w:val="single" w:sz="4" w:space="0" w:color="auto"/>
              <w:right w:val="single" w:sz="4" w:space="0" w:color="auto"/>
            </w:tcBorders>
          </w:tcPr>
          <w:p w14:paraId="07F3F33B"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34C6D1E9"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A6FA951"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11325FF6"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21185D27" w14:textId="77777777" w:rsidR="00171381" w:rsidRPr="00AB5FED" w:rsidRDefault="00171381" w:rsidP="00643972">
            <w:pPr>
              <w:pStyle w:val="TAL"/>
              <w:rPr>
                <w:lang w:val="nl-NL" w:eastAsia="zh-CN"/>
              </w:rPr>
            </w:pPr>
            <w:r w:rsidRPr="00AB5FED">
              <w:rPr>
                <w:lang w:val="nl-NL" w:eastAsia="zh-CN"/>
              </w:rPr>
              <w:t>[R-5.7.2.2.1-009]</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EBA6CEC" w14:textId="77777777" w:rsidR="00171381" w:rsidRPr="00AB5FED" w:rsidRDefault="00171381" w:rsidP="00643972">
            <w:pPr>
              <w:pStyle w:val="TAL"/>
              <w:rPr>
                <w:lang w:val="nl-NL" w:eastAsia="zh-CN"/>
              </w:rPr>
            </w:pPr>
            <w:r>
              <w:t xml:space="preserve">&gt;&gt; </w:t>
            </w:r>
            <w:r w:rsidRPr="00AB5FED">
              <w:rPr>
                <w:lang w:val="nl-NL" w:eastAsia="zh-CN"/>
              </w:rPr>
              <w:t>Indication</w:t>
            </w:r>
            <w:r w:rsidRPr="00AB5FED">
              <w:rPr>
                <w:rFonts w:hint="eastAsia"/>
                <w:lang w:val="nl-NL" w:eastAsia="zh-CN"/>
              </w:rPr>
              <w:t xml:space="preserve"> whether imminent peril group call is permitted on the </w:t>
            </w:r>
            <w:r w:rsidRPr="00AB5FED">
              <w:rPr>
                <w:lang w:val="nl-NL" w:eastAsia="zh-CN"/>
              </w:rPr>
              <w:t xml:space="preserve">MCPTT group </w:t>
            </w:r>
          </w:p>
        </w:tc>
        <w:tc>
          <w:tcPr>
            <w:tcW w:w="1275" w:type="dxa"/>
            <w:tcBorders>
              <w:top w:val="single" w:sz="4" w:space="0" w:color="auto"/>
              <w:left w:val="single" w:sz="4" w:space="0" w:color="auto"/>
              <w:bottom w:val="single" w:sz="4" w:space="0" w:color="auto"/>
              <w:right w:val="single" w:sz="4" w:space="0" w:color="auto"/>
            </w:tcBorders>
          </w:tcPr>
          <w:p w14:paraId="10F165B7"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7D7D801"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E864C85"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475D478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54982B72" w14:textId="77777777" w:rsidR="00171381" w:rsidRPr="00AB5FED" w:rsidRDefault="00171381" w:rsidP="00643972">
            <w:pPr>
              <w:pStyle w:val="TAL"/>
              <w:rPr>
                <w:lang w:val="nl-NL" w:eastAsia="zh-CN"/>
              </w:rPr>
            </w:pPr>
            <w:r w:rsidRPr="00AB5FED">
              <w:rPr>
                <w:lang w:val="nl-NL" w:eastAsia="zh-CN"/>
              </w:rPr>
              <w:t>[R-5.7.2.4.1-012]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6CC78E67" w14:textId="77777777" w:rsidR="00171381" w:rsidRPr="00AB5FED" w:rsidRDefault="00171381" w:rsidP="00643972">
            <w:pPr>
              <w:pStyle w:val="TAL"/>
              <w:rPr>
                <w:lang w:val="nl-NL" w:eastAsia="zh-CN"/>
              </w:rPr>
            </w:pPr>
            <w:r>
              <w:t xml:space="preserve">&gt;&gt; </w:t>
            </w:r>
            <w:r w:rsidRPr="00AB5FED">
              <w:rPr>
                <w:lang w:val="nl-NL" w:eastAsia="zh-CN"/>
              </w:rPr>
              <w:t>Indication</w:t>
            </w:r>
            <w:r w:rsidRPr="00AB5FED">
              <w:rPr>
                <w:rFonts w:hint="eastAsia"/>
                <w:lang w:val="nl-NL" w:eastAsia="zh-CN"/>
              </w:rPr>
              <w:t xml:space="preserve"> whether emergency alert is possible on the </w:t>
            </w:r>
            <w:r w:rsidRPr="00AB5FED">
              <w:rPr>
                <w:lang w:val="nl-NL" w:eastAsia="zh-CN"/>
              </w:rPr>
              <w:t>MCPTT group</w:t>
            </w:r>
          </w:p>
        </w:tc>
        <w:tc>
          <w:tcPr>
            <w:tcW w:w="1275" w:type="dxa"/>
            <w:tcBorders>
              <w:top w:val="single" w:sz="4" w:space="0" w:color="auto"/>
              <w:left w:val="single" w:sz="4" w:space="0" w:color="auto"/>
              <w:bottom w:val="single" w:sz="4" w:space="0" w:color="auto"/>
              <w:right w:val="single" w:sz="4" w:space="0" w:color="auto"/>
            </w:tcBorders>
          </w:tcPr>
          <w:p w14:paraId="3EAEE507"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56950EB0"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F616B47"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2285E862"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08CE8FE" w14:textId="77777777" w:rsidR="00171381" w:rsidRPr="00AB5FED" w:rsidRDefault="00171381" w:rsidP="00643972">
            <w:pPr>
              <w:pStyle w:val="TAL"/>
              <w:rPr>
                <w:lang w:val="nl-NL" w:eastAsia="zh-CN"/>
              </w:rPr>
            </w:pPr>
            <w:r w:rsidRPr="00AB5FED">
              <w:rPr>
                <w:lang w:val="nl-NL" w:eastAsia="zh-CN"/>
              </w:rPr>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8D33CE8" w14:textId="038AE08F" w:rsidR="00171381" w:rsidRPr="00AB5FED" w:rsidRDefault="00171381" w:rsidP="00643972">
            <w:pPr>
              <w:pStyle w:val="TAL"/>
              <w:rPr>
                <w:lang w:val="nl-NL" w:eastAsia="zh-CN"/>
              </w:rPr>
            </w:pPr>
            <w:r>
              <w:t xml:space="preserve">&gt;&gt; </w:t>
            </w:r>
            <w:r w:rsidRPr="00AB5FED">
              <w:rPr>
                <w:lang w:val="nl-NL" w:eastAsia="zh-CN"/>
              </w:rPr>
              <w:t>Media confidentiality and integrity protection (see</w:t>
            </w:r>
            <w:r w:rsidR="004A3F1A">
              <w:rPr>
                <w:lang w:val="nl-NL" w:eastAsia="zh-CN"/>
              </w:rPr>
              <w:t> </w:t>
            </w:r>
            <w:r w:rsidRPr="00AB5FED">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7AD44195"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3BE4DEE6"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5647FB70"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57FE348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0630B246" w14:textId="77777777" w:rsidR="00171381" w:rsidRPr="00AB5FED" w:rsidRDefault="00171381" w:rsidP="00643972">
            <w:pPr>
              <w:pStyle w:val="TAL"/>
              <w:rPr>
                <w:lang w:val="nl-NL" w:eastAsia="zh-CN"/>
              </w:rPr>
            </w:pPr>
            <w:r w:rsidRPr="00AB5FED">
              <w:rPr>
                <w:lang w:val="nl-NL" w:eastAsia="zh-CN"/>
              </w:rPr>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533E386" w14:textId="684017B1" w:rsidR="00171381" w:rsidRPr="00AB5FED" w:rsidRDefault="00171381" w:rsidP="00643972">
            <w:pPr>
              <w:pStyle w:val="TAL"/>
              <w:rPr>
                <w:lang w:val="nl-NL" w:eastAsia="zh-CN"/>
              </w:rPr>
            </w:pPr>
            <w:r>
              <w:t xml:space="preserve">&gt;&gt; </w:t>
            </w:r>
            <w:r w:rsidRPr="00AB5FED">
              <w:rPr>
                <w:lang w:val="nl-NL" w:eastAsia="zh-CN"/>
              </w:rPr>
              <w:t>Floor control confidentiality and integrity protection (see</w:t>
            </w:r>
            <w:r w:rsidR="004A3F1A">
              <w:rPr>
                <w:lang w:val="nl-NL" w:eastAsia="zh-CN"/>
              </w:rPr>
              <w:t> </w:t>
            </w:r>
            <w:r w:rsidRPr="00AB5FED">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02AC5916"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8E24675"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BB5C975"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52D82F6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E328453" w14:textId="77777777" w:rsidR="00171381" w:rsidRPr="00AB5FED" w:rsidRDefault="00171381" w:rsidP="00643972">
            <w:pPr>
              <w:pStyle w:val="TAL"/>
              <w:rPr>
                <w:lang w:val="nl-NL" w:eastAsia="zh-CN"/>
              </w:rPr>
            </w:pPr>
            <w:r w:rsidRPr="00E75ED1">
              <w:rPr>
                <w:lang w:val="nl-NL" w:eastAsia="zh-CN"/>
              </w:rPr>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030B371A" w14:textId="20AF4433" w:rsidR="00171381" w:rsidRPr="00AB5FED" w:rsidRDefault="00171381" w:rsidP="00643972">
            <w:pPr>
              <w:pStyle w:val="TAL"/>
              <w:rPr>
                <w:lang w:val="nl-NL" w:eastAsia="zh-CN"/>
              </w:rPr>
            </w:pPr>
            <w:r>
              <w:t xml:space="preserve">&gt;&gt; </w:t>
            </w:r>
            <w:r>
              <w:rPr>
                <w:lang w:val="nl-NL" w:eastAsia="zh-CN"/>
              </w:rPr>
              <w:t>Group media protection security material (see</w:t>
            </w:r>
            <w:r w:rsidR="004A3F1A">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604D96D7" w14:textId="77777777" w:rsidR="00171381" w:rsidRPr="00AB5FED"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BA0B15E" w14:textId="77777777" w:rsidR="00171381" w:rsidRPr="00AB5FED"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7EC125E8" w14:textId="77777777" w:rsidR="00171381" w:rsidRPr="00AB5FED" w:rsidRDefault="00171381" w:rsidP="00643972">
            <w:pPr>
              <w:pStyle w:val="TAL"/>
              <w:jc w:val="center"/>
              <w:rPr>
                <w:lang w:val="nl-NL" w:eastAsia="zh-CN"/>
              </w:rPr>
            </w:pPr>
            <w:r>
              <w:rPr>
                <w:lang w:val="nl-NL" w:eastAsia="zh-CN"/>
              </w:rPr>
              <w:t>Y</w:t>
            </w:r>
          </w:p>
        </w:tc>
      </w:tr>
      <w:tr w:rsidR="00171381" w:rsidRPr="00AB5FED" w14:paraId="705555D4" w14:textId="77777777" w:rsidTr="00643972">
        <w:trPr>
          <w:trHeight w:val="359"/>
        </w:trPr>
        <w:tc>
          <w:tcPr>
            <w:tcW w:w="9639" w:type="dxa"/>
            <w:gridSpan w:val="5"/>
            <w:tcBorders>
              <w:top w:val="single" w:sz="4" w:space="0" w:color="auto"/>
              <w:left w:val="single" w:sz="4" w:space="0" w:color="auto"/>
              <w:bottom w:val="single" w:sz="4" w:space="0" w:color="auto"/>
              <w:right w:val="single" w:sz="4" w:space="0" w:color="auto"/>
            </w:tcBorders>
            <w:shd w:val="clear" w:color="auto" w:fill="auto"/>
          </w:tcPr>
          <w:p w14:paraId="4A9FD258" w14:textId="77777777" w:rsidR="00171381" w:rsidRPr="00AB5FED" w:rsidRDefault="00171381" w:rsidP="00643972">
            <w:pPr>
              <w:pStyle w:val="TAN"/>
            </w:pPr>
            <w:r w:rsidRPr="00AB5FED">
              <w:t>NOTE:</w:t>
            </w:r>
            <w:r w:rsidRPr="00AB5FED">
              <w:tab/>
              <w:t>Security mechanisms are specified in 3GPP</w:t>
            </w:r>
            <w:r>
              <w:t> </w:t>
            </w:r>
            <w:r w:rsidRPr="00AB5FED">
              <w:t>TS</w:t>
            </w:r>
            <w:r>
              <w:t> </w:t>
            </w:r>
            <w:r w:rsidRPr="006F1700">
              <w:t>33.180</w:t>
            </w:r>
            <w:r>
              <w:t> [19]</w:t>
            </w:r>
            <w:r w:rsidRPr="00AB5FED">
              <w:t>.</w:t>
            </w:r>
          </w:p>
        </w:tc>
      </w:tr>
    </w:tbl>
    <w:p w14:paraId="14CA9A62" w14:textId="77777777" w:rsidR="00171381" w:rsidRPr="00AB5FED" w:rsidRDefault="00171381" w:rsidP="00171381"/>
    <w:p w14:paraId="3B915886" w14:textId="77777777" w:rsidR="00171381" w:rsidRPr="00AB5FED" w:rsidRDefault="00171381" w:rsidP="00171381">
      <w:pPr>
        <w:pStyle w:val="TH"/>
        <w:rPr>
          <w:lang w:eastAsia="ko-KR"/>
        </w:rPr>
      </w:pPr>
      <w:r w:rsidRPr="00AB5FED">
        <w:lastRenderedPageBreak/>
        <w:t>Table </w:t>
      </w:r>
      <w:r>
        <w:t>A</w:t>
      </w:r>
      <w:r w:rsidRPr="00AB5FED">
        <w:t>.4-</w:t>
      </w:r>
      <w:r w:rsidRPr="00AB5FED">
        <w:rPr>
          <w:lang w:eastAsia="ko-KR"/>
        </w:rPr>
        <w:t>2</w:t>
      </w:r>
      <w:r w:rsidRPr="00AB5FED">
        <w:t xml:space="preserve">: </w:t>
      </w:r>
      <w:r w:rsidRPr="00AB5FED">
        <w:rPr>
          <w:rFonts w:hint="eastAsia"/>
          <w:lang w:eastAsia="zh-CN"/>
        </w:rPr>
        <w:t>Group</w:t>
      </w:r>
      <w:r w:rsidRPr="00AB5FED">
        <w:rPr>
          <w:lang w:eastAsia="ko-KR"/>
        </w:rPr>
        <w:t xml:space="preserve"> configuration data (on</w:t>
      </w:r>
      <w:r w:rsidRPr="00AB5FED">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53431E4E"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1FDEBFD"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1553248D"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31ADEE52"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789C82FF"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275A6E38" w14:textId="77777777" w:rsidR="00171381" w:rsidRPr="00AB5FED" w:rsidRDefault="00171381" w:rsidP="00643972">
            <w:pPr>
              <w:pStyle w:val="TAH"/>
              <w:rPr>
                <w:lang w:eastAsia="en-GB"/>
              </w:rPr>
            </w:pPr>
            <w:r w:rsidRPr="00AB5FED">
              <w:rPr>
                <w:lang w:eastAsia="en-GB"/>
              </w:rPr>
              <w:t>Group management server</w:t>
            </w:r>
          </w:p>
        </w:tc>
      </w:tr>
      <w:tr w:rsidR="00171381" w:rsidRPr="00AB5FED" w14:paraId="148C039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0EE6682" w14:textId="77777777" w:rsidR="00171381" w:rsidRPr="00AB5FED" w:rsidRDefault="00171381" w:rsidP="00643972">
            <w:pPr>
              <w:pStyle w:val="TAL"/>
            </w:pPr>
            <w:r w:rsidRPr="00AB5FED">
              <w:t>[R-5.7.2.1.2-002]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64DF70B3" w14:textId="77777777" w:rsidR="00171381" w:rsidRPr="00AB5FED" w:rsidRDefault="00171381" w:rsidP="00643972">
            <w:pPr>
              <w:pStyle w:val="TAL"/>
            </w:pPr>
            <w:r>
              <w:t xml:space="preserve">&gt;&gt; </w:t>
            </w:r>
            <w:r w:rsidRPr="00AB5FED">
              <w:t>Timeout value for the cancellation of an in</w:t>
            </w:r>
            <w:r w:rsidRPr="00AB5FED">
              <w:noBreakHyphen/>
              <w:t>progress emergency for an on</w:t>
            </w:r>
            <w:r w:rsidRPr="00AB5FED">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6AF37D4F"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1A1B2A53"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1F3377EA" w14:textId="77777777" w:rsidR="00171381" w:rsidRPr="00AB5FED" w:rsidRDefault="00171381" w:rsidP="00643972">
            <w:pPr>
              <w:pStyle w:val="TAL"/>
              <w:jc w:val="center"/>
            </w:pPr>
            <w:r w:rsidRPr="00AB5FED">
              <w:t>Y</w:t>
            </w:r>
          </w:p>
        </w:tc>
      </w:tr>
      <w:tr w:rsidR="00171381" w:rsidRPr="00AB5FED" w14:paraId="69F503E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73229B" w14:textId="77777777" w:rsidR="00171381" w:rsidRPr="00AB5FED" w:rsidRDefault="00171381" w:rsidP="00643972">
            <w:pPr>
              <w:pStyle w:val="TAL"/>
            </w:pPr>
            <w:r w:rsidRPr="00AB5FED">
              <w:t>[R-5.7.2.2.2-004]</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0E037139" w14:textId="77777777" w:rsidR="00171381" w:rsidRPr="00AB5FED" w:rsidRDefault="00171381" w:rsidP="00643972">
            <w:pPr>
              <w:pStyle w:val="TAL"/>
            </w:pPr>
            <w:r>
              <w:t xml:space="preserve">&gt;&gt; </w:t>
            </w:r>
            <w:r w:rsidRPr="00AB5FED">
              <w:t>Timeout value for the cancellation of an in progress imminent-peril group call for an on</w:t>
            </w:r>
            <w:r w:rsidRPr="00AB5FED">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351B542D"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74790C39"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62D6EAA7" w14:textId="77777777" w:rsidR="00171381" w:rsidRPr="00AB5FED" w:rsidRDefault="00171381" w:rsidP="00643972">
            <w:pPr>
              <w:pStyle w:val="TAL"/>
              <w:jc w:val="center"/>
            </w:pPr>
            <w:r w:rsidRPr="00AB5FED">
              <w:t>Y</w:t>
            </w:r>
          </w:p>
        </w:tc>
      </w:tr>
      <w:tr w:rsidR="00171381" w:rsidRPr="00AB5FED" w14:paraId="220A461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7A46D37" w14:textId="77777777" w:rsidR="00171381" w:rsidRPr="00AB5FED" w:rsidRDefault="00171381" w:rsidP="00643972">
            <w:pPr>
              <w:pStyle w:val="TAL"/>
            </w:pPr>
            <w:r w:rsidRPr="00AB5FED">
              <w:t>[R-6.2.4-003]</w:t>
            </w:r>
            <w:r>
              <w:t>,</w:t>
            </w:r>
            <w:r w:rsidRPr="00AB5FED">
              <w:br/>
              <w:t>[R-6.4.9-002]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79FEDA2D" w14:textId="77777777" w:rsidR="00171381" w:rsidRPr="00AB5FED" w:rsidRDefault="00171381" w:rsidP="00643972">
            <w:pPr>
              <w:pStyle w:val="TAL"/>
            </w:pPr>
            <w:r>
              <w:t xml:space="preserve">&gt;&gt; </w:t>
            </w:r>
            <w:r w:rsidRPr="00AB5FED">
              <w:t>Group</w:t>
            </w:r>
            <w:r w:rsidRPr="00AB5FED">
              <w:rPr>
                <w:rFonts w:cs="Arial"/>
              </w:rPr>
              <w:t xml:space="preserve"> call hang timer</w:t>
            </w:r>
          </w:p>
        </w:tc>
        <w:tc>
          <w:tcPr>
            <w:tcW w:w="1275" w:type="dxa"/>
            <w:tcBorders>
              <w:top w:val="single" w:sz="4" w:space="0" w:color="auto"/>
              <w:left w:val="single" w:sz="4" w:space="0" w:color="auto"/>
              <w:bottom w:val="single" w:sz="4" w:space="0" w:color="auto"/>
              <w:right w:val="single" w:sz="4" w:space="0" w:color="auto"/>
            </w:tcBorders>
          </w:tcPr>
          <w:p w14:paraId="4104F2A6"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75DD9F58"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5236F964" w14:textId="77777777" w:rsidR="00171381" w:rsidRPr="00AB5FED" w:rsidRDefault="00171381" w:rsidP="00643972">
            <w:pPr>
              <w:pStyle w:val="TAL"/>
              <w:jc w:val="center"/>
            </w:pPr>
            <w:r w:rsidRPr="00AB5FED">
              <w:t>Y</w:t>
            </w:r>
          </w:p>
        </w:tc>
      </w:tr>
      <w:tr w:rsidR="00171381" w:rsidRPr="00AB5FED" w14:paraId="7F07952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F2F0B15" w14:textId="77777777" w:rsidR="00171381" w:rsidRPr="00AB5FED" w:rsidRDefault="00171381" w:rsidP="00643972">
            <w:pPr>
              <w:pStyle w:val="TAL"/>
            </w:pPr>
            <w:r w:rsidRPr="00AB5FED" w:rsidDel="003D5E8A">
              <w:t xml:space="preserve"> </w:t>
            </w:r>
            <w:r w:rsidRPr="00AB5FED">
              <w:t>[R-6.4.9-003]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AC93012" w14:textId="77777777" w:rsidR="00171381" w:rsidRPr="00AB5FED" w:rsidRDefault="00171381" w:rsidP="00643972">
            <w:pPr>
              <w:pStyle w:val="TAL"/>
            </w:pPr>
            <w:r>
              <w:t xml:space="preserve">&gt;&gt; </w:t>
            </w:r>
            <w:r w:rsidRPr="00AB5FED">
              <w:t>Maximum duration of group calls</w:t>
            </w:r>
          </w:p>
        </w:tc>
        <w:tc>
          <w:tcPr>
            <w:tcW w:w="1275" w:type="dxa"/>
            <w:tcBorders>
              <w:top w:val="single" w:sz="4" w:space="0" w:color="auto"/>
              <w:left w:val="single" w:sz="4" w:space="0" w:color="auto"/>
              <w:bottom w:val="single" w:sz="4" w:space="0" w:color="auto"/>
              <w:right w:val="single" w:sz="4" w:space="0" w:color="auto"/>
            </w:tcBorders>
          </w:tcPr>
          <w:p w14:paraId="2345FDBB"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4F23A495"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56DC411" w14:textId="77777777" w:rsidR="00171381" w:rsidRPr="00AB5FED" w:rsidRDefault="00171381" w:rsidP="00643972">
            <w:pPr>
              <w:pStyle w:val="TAL"/>
              <w:jc w:val="center"/>
            </w:pPr>
            <w:r w:rsidRPr="00AB5FED">
              <w:t>Y</w:t>
            </w:r>
          </w:p>
        </w:tc>
      </w:tr>
      <w:tr w:rsidR="00171381" w:rsidRPr="00AB5FED" w14:paraId="3B245FF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0F18588" w14:textId="77777777" w:rsidR="00171381" w:rsidRPr="00AB5FED" w:rsidRDefault="00171381" w:rsidP="00643972">
            <w:pPr>
              <w:pStyle w:val="TAL"/>
              <w:rPr>
                <w:rFonts w:cs="Arial"/>
                <w:szCs w:val="18"/>
              </w:rPr>
            </w:pPr>
            <w:r w:rsidRPr="00AB5FED">
              <w:rPr>
                <w:szCs w:val="18"/>
              </w:rPr>
              <w:t>Subclause</w:t>
            </w:r>
            <w:r w:rsidRPr="00AB5FED">
              <w:rPr>
                <w:rFonts w:cs="Arial"/>
                <w:szCs w:val="18"/>
              </w:rPr>
              <w:t> 10.6.2</w:t>
            </w:r>
          </w:p>
        </w:tc>
        <w:tc>
          <w:tcPr>
            <w:tcW w:w="3544" w:type="dxa"/>
            <w:tcBorders>
              <w:top w:val="single" w:sz="4" w:space="0" w:color="auto"/>
              <w:left w:val="single" w:sz="4" w:space="0" w:color="auto"/>
              <w:bottom w:val="single" w:sz="4" w:space="0" w:color="auto"/>
              <w:right w:val="single" w:sz="4" w:space="0" w:color="auto"/>
            </w:tcBorders>
          </w:tcPr>
          <w:p w14:paraId="2C9C8B33" w14:textId="77777777" w:rsidR="00171381" w:rsidRPr="00AB5FED" w:rsidRDefault="00171381" w:rsidP="00643972">
            <w:pPr>
              <w:pStyle w:val="TAL"/>
              <w:rPr>
                <w:rFonts w:cs="Arial"/>
                <w:szCs w:val="18"/>
              </w:rPr>
            </w:pPr>
            <w:r>
              <w:t xml:space="preserve">&gt;&gt; </w:t>
            </w:r>
            <w:r w:rsidRPr="00AB5FED">
              <w:rPr>
                <w:rFonts w:cs="Arial"/>
                <w:szCs w:val="18"/>
              </w:rPr>
              <w:t>Group call model used for group (chat/ pre-arranged)</w:t>
            </w:r>
          </w:p>
        </w:tc>
        <w:tc>
          <w:tcPr>
            <w:tcW w:w="1275" w:type="dxa"/>
            <w:tcBorders>
              <w:top w:val="single" w:sz="4" w:space="0" w:color="auto"/>
              <w:left w:val="single" w:sz="4" w:space="0" w:color="auto"/>
              <w:bottom w:val="single" w:sz="4" w:space="0" w:color="auto"/>
              <w:right w:val="single" w:sz="4" w:space="0" w:color="auto"/>
            </w:tcBorders>
          </w:tcPr>
          <w:p w14:paraId="0C94E05F" w14:textId="77777777" w:rsidR="00171381" w:rsidRPr="00AB5FED" w:rsidRDefault="00171381" w:rsidP="00643972">
            <w:pPr>
              <w:pStyle w:val="TAL"/>
              <w:jc w:val="center"/>
              <w:rPr>
                <w:rFonts w:cs="Arial"/>
                <w:szCs w:val="18"/>
              </w:rPr>
            </w:pPr>
            <w:r w:rsidRPr="00AB5FED">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467062DF"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608DCDFD"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6EE3CF8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D8266A3" w14:textId="77777777" w:rsidR="00171381" w:rsidRPr="00AB5FED" w:rsidRDefault="00171381" w:rsidP="00643972">
            <w:pPr>
              <w:pStyle w:val="TAL"/>
              <w:rPr>
                <w:rFonts w:cs="Arial"/>
                <w:szCs w:val="18"/>
              </w:rPr>
            </w:pPr>
            <w:r w:rsidRPr="00AB5FED">
              <w:rPr>
                <w:rFonts w:cs="Arial"/>
                <w:szCs w:val="18"/>
              </w:rPr>
              <w:t>[R-6.2.1-004]</w:t>
            </w:r>
            <w:r>
              <w:rPr>
                <w:rFonts w:cs="Arial"/>
                <w:szCs w:val="18"/>
              </w:rPr>
              <w:t>,</w:t>
            </w:r>
            <w:r w:rsidRPr="00AB5FED">
              <w:rPr>
                <w:rFonts w:cs="Arial"/>
                <w:szCs w:val="18"/>
              </w:rPr>
              <w:br/>
              <w:t>[R-6.2.1-007]</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0EA8683D" w14:textId="77777777" w:rsidR="00171381" w:rsidRPr="00AB5FED" w:rsidRDefault="00171381" w:rsidP="00643972">
            <w:pPr>
              <w:pStyle w:val="TAL"/>
              <w:rPr>
                <w:rFonts w:cs="Arial"/>
                <w:szCs w:val="18"/>
              </w:rPr>
            </w:pPr>
            <w:r>
              <w:t xml:space="preserve">&gt;&gt; </w:t>
            </w:r>
            <w:r w:rsidRPr="00AB5FED">
              <w:rPr>
                <w:rFonts w:cs="Arial"/>
                <w:szCs w:val="18"/>
              </w:rPr>
              <w:t>Minimum number of affiliated group members acknowledging before start of audio transmission</w:t>
            </w:r>
          </w:p>
        </w:tc>
        <w:tc>
          <w:tcPr>
            <w:tcW w:w="1275" w:type="dxa"/>
            <w:tcBorders>
              <w:top w:val="single" w:sz="4" w:space="0" w:color="auto"/>
              <w:left w:val="single" w:sz="4" w:space="0" w:color="auto"/>
              <w:bottom w:val="single" w:sz="4" w:space="0" w:color="auto"/>
              <w:right w:val="single" w:sz="4" w:space="0" w:color="auto"/>
            </w:tcBorders>
          </w:tcPr>
          <w:p w14:paraId="6DB3AAB9"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20A96EC0"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1F0A72D3"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1EAF76D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49D8E2A" w14:textId="77777777" w:rsidR="00171381" w:rsidRPr="00AB5FED" w:rsidRDefault="00171381" w:rsidP="00643972">
            <w:pPr>
              <w:pStyle w:val="TAL"/>
              <w:rPr>
                <w:rFonts w:cs="Arial"/>
                <w:szCs w:val="18"/>
              </w:rPr>
            </w:pPr>
            <w:r w:rsidRPr="00AB5FED">
              <w:rPr>
                <w:rFonts w:cs="Arial"/>
                <w:szCs w:val="18"/>
              </w:rPr>
              <w:t>[R-6.2.1-007]</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1B63C18B" w14:textId="77777777" w:rsidR="00171381" w:rsidRPr="00AB5FED" w:rsidRDefault="00171381" w:rsidP="00643972">
            <w:pPr>
              <w:pStyle w:val="TAL"/>
              <w:rPr>
                <w:rFonts w:cs="Arial"/>
                <w:szCs w:val="18"/>
              </w:rPr>
            </w:pPr>
            <w:r>
              <w:t xml:space="preserve">&gt;&gt; </w:t>
            </w:r>
            <w:r w:rsidRPr="00AB5FED">
              <w:rPr>
                <w:rFonts w:cs="Arial"/>
                <w:szCs w:val="18"/>
              </w:rPr>
              <w:t>List of group members which</w:t>
            </w:r>
            <w:r>
              <w:rPr>
                <w:rFonts w:cs="Arial"/>
                <w:szCs w:val="18"/>
              </w:rPr>
              <w:t>, if affiliated,</w:t>
            </w:r>
            <w:r w:rsidRPr="00AB5FED">
              <w:rPr>
                <w:rFonts w:cs="Arial"/>
                <w:szCs w:val="18"/>
              </w:rPr>
              <w:t xml:space="preserve"> have to acknowledge before start of audio transmission</w:t>
            </w:r>
          </w:p>
        </w:tc>
        <w:tc>
          <w:tcPr>
            <w:tcW w:w="1275" w:type="dxa"/>
            <w:tcBorders>
              <w:top w:val="single" w:sz="4" w:space="0" w:color="auto"/>
              <w:left w:val="single" w:sz="4" w:space="0" w:color="auto"/>
              <w:bottom w:val="single" w:sz="4" w:space="0" w:color="auto"/>
              <w:right w:val="single" w:sz="4" w:space="0" w:color="auto"/>
            </w:tcBorders>
          </w:tcPr>
          <w:p w14:paraId="5D04B4A1" w14:textId="77777777" w:rsidR="00171381" w:rsidRPr="00AB5FED" w:rsidRDefault="00171381" w:rsidP="0064397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18927B1A" w14:textId="77777777" w:rsidR="00171381" w:rsidRPr="00AB5FED" w:rsidRDefault="00171381" w:rsidP="00643972">
            <w:pPr>
              <w:pStyle w:val="TAL"/>
              <w:jc w:val="center"/>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46895C87" w14:textId="77777777" w:rsidR="00171381" w:rsidRPr="00AB5FED" w:rsidRDefault="00171381" w:rsidP="00643972">
            <w:pPr>
              <w:pStyle w:val="TAL"/>
              <w:jc w:val="center"/>
              <w:rPr>
                <w:rFonts w:cs="Arial"/>
                <w:szCs w:val="18"/>
              </w:rPr>
            </w:pPr>
          </w:p>
        </w:tc>
      </w:tr>
      <w:tr w:rsidR="00171381" w:rsidRPr="00AB5FED" w14:paraId="643BA99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C6F011A" w14:textId="77777777" w:rsidR="00171381" w:rsidRPr="00AB5FED" w:rsidRDefault="00171381" w:rsidP="00643972">
            <w:pPr>
              <w:pStyle w:val="TAL"/>
              <w:rPr>
                <w:rFonts w:cs="Arial"/>
                <w:szCs w:val="18"/>
              </w:rPr>
            </w:pPr>
          </w:p>
        </w:tc>
        <w:tc>
          <w:tcPr>
            <w:tcW w:w="3544" w:type="dxa"/>
            <w:tcBorders>
              <w:top w:val="single" w:sz="4" w:space="0" w:color="auto"/>
              <w:left w:val="single" w:sz="4" w:space="0" w:color="auto"/>
              <w:bottom w:val="single" w:sz="4" w:space="0" w:color="auto"/>
              <w:right w:val="single" w:sz="4" w:space="0" w:color="auto"/>
            </w:tcBorders>
          </w:tcPr>
          <w:p w14:paraId="598A2AF8" w14:textId="77777777" w:rsidR="00171381" w:rsidRDefault="00171381" w:rsidP="00643972">
            <w:pPr>
              <w:pStyle w:val="TAL"/>
            </w:pPr>
            <w:r>
              <w:t>&gt;&gt;&gt;MCPTT IDs</w:t>
            </w:r>
          </w:p>
        </w:tc>
        <w:tc>
          <w:tcPr>
            <w:tcW w:w="1275" w:type="dxa"/>
            <w:tcBorders>
              <w:top w:val="single" w:sz="4" w:space="0" w:color="auto"/>
              <w:left w:val="single" w:sz="4" w:space="0" w:color="auto"/>
              <w:bottom w:val="single" w:sz="4" w:space="0" w:color="auto"/>
              <w:right w:val="single" w:sz="4" w:space="0" w:color="auto"/>
            </w:tcBorders>
          </w:tcPr>
          <w:p w14:paraId="249F54D8" w14:textId="77777777" w:rsidR="00171381" w:rsidRPr="00AB5FED" w:rsidDel="00B01105" w:rsidRDefault="00171381" w:rsidP="00643972">
            <w:pPr>
              <w:pStyle w:val="TAL"/>
              <w:jc w:val="center"/>
              <w:rPr>
                <w:rFonts w:cs="Arial"/>
                <w:szCs w:val="18"/>
              </w:rPr>
            </w:pPr>
            <w:r>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0F86B9C3" w14:textId="77777777" w:rsidR="00171381" w:rsidRPr="00AB5FED" w:rsidDel="00B01105" w:rsidRDefault="00171381" w:rsidP="00643972">
            <w:pPr>
              <w:pStyle w:val="TAL"/>
              <w:jc w:val="center"/>
              <w:rPr>
                <w:rFonts w:cs="Arial"/>
                <w:szCs w:val="18"/>
              </w:rPr>
            </w:pPr>
            <w:r>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3E9138C5" w14:textId="77777777" w:rsidR="00171381" w:rsidRPr="00AB5FED" w:rsidDel="00B01105" w:rsidRDefault="00171381" w:rsidP="00643972">
            <w:pPr>
              <w:pStyle w:val="TAL"/>
              <w:jc w:val="center"/>
              <w:rPr>
                <w:rFonts w:cs="Arial"/>
                <w:szCs w:val="18"/>
              </w:rPr>
            </w:pPr>
            <w:r>
              <w:rPr>
                <w:rFonts w:cs="Arial"/>
                <w:szCs w:val="18"/>
              </w:rPr>
              <w:t>Y</w:t>
            </w:r>
          </w:p>
        </w:tc>
      </w:tr>
      <w:tr w:rsidR="00171381" w:rsidRPr="00AB5FED" w14:paraId="2CCA54F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FE6FA3F" w14:textId="77777777" w:rsidR="00171381" w:rsidRPr="00AB5FED" w:rsidRDefault="00171381" w:rsidP="00643972">
            <w:pPr>
              <w:pStyle w:val="TAL"/>
              <w:rPr>
                <w:rFonts w:cs="Arial"/>
                <w:szCs w:val="18"/>
              </w:rPr>
            </w:pPr>
            <w:r w:rsidRPr="00AB5FED">
              <w:rPr>
                <w:rFonts w:cs="Arial"/>
                <w:szCs w:val="18"/>
              </w:rPr>
              <w:t>[R-6.2.1-006]</w:t>
            </w:r>
            <w:r>
              <w:rPr>
                <w:rFonts w:cs="Arial"/>
                <w:szCs w:val="18"/>
              </w:rPr>
              <w:t>,</w:t>
            </w:r>
            <w:r w:rsidRPr="00AB5FED">
              <w:rPr>
                <w:rFonts w:cs="Arial"/>
                <w:szCs w:val="18"/>
              </w:rPr>
              <w:br/>
              <w:t>[R-6.2.1-007]</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B1B39A6" w14:textId="77777777" w:rsidR="00171381" w:rsidRPr="00AB5FED" w:rsidRDefault="00171381" w:rsidP="00643972">
            <w:pPr>
              <w:pStyle w:val="TAL"/>
              <w:rPr>
                <w:rFonts w:cs="Arial"/>
                <w:szCs w:val="18"/>
              </w:rPr>
            </w:pPr>
            <w:r>
              <w:t xml:space="preserve">&gt;&gt; </w:t>
            </w:r>
            <w:r w:rsidRPr="00AB5FED">
              <w:rPr>
                <w:rFonts w:cs="Arial"/>
                <w:szCs w:val="18"/>
              </w:rPr>
              <w:t>Geographical area where acknowledgement of all affiliated group members is required before start of audio transmission</w:t>
            </w:r>
          </w:p>
        </w:tc>
        <w:tc>
          <w:tcPr>
            <w:tcW w:w="1275" w:type="dxa"/>
            <w:tcBorders>
              <w:top w:val="single" w:sz="4" w:space="0" w:color="auto"/>
              <w:left w:val="single" w:sz="4" w:space="0" w:color="auto"/>
              <w:bottom w:val="single" w:sz="4" w:space="0" w:color="auto"/>
              <w:right w:val="single" w:sz="4" w:space="0" w:color="auto"/>
            </w:tcBorders>
          </w:tcPr>
          <w:p w14:paraId="1E7F6B53"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194516B6"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0A850981"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76E2D57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92B0715" w14:textId="77777777" w:rsidR="00171381" w:rsidRPr="00AB5FED" w:rsidRDefault="00171381" w:rsidP="00643972">
            <w:pPr>
              <w:pStyle w:val="TAL"/>
              <w:rPr>
                <w:rFonts w:cs="Arial"/>
                <w:szCs w:val="18"/>
              </w:rPr>
            </w:pPr>
            <w:r w:rsidRPr="00AB5FED">
              <w:rPr>
                <w:rFonts w:cs="Arial"/>
                <w:szCs w:val="18"/>
              </w:rPr>
              <w:t>[R-6.2.1-008]</w:t>
            </w:r>
            <w:r>
              <w:rPr>
                <w:rFonts w:cs="Arial"/>
                <w:szCs w:val="18"/>
              </w:rPr>
              <w:t>,</w:t>
            </w:r>
            <w:r w:rsidRPr="00AB5FED">
              <w:rPr>
                <w:rFonts w:cs="Arial"/>
                <w:szCs w:val="18"/>
              </w:rPr>
              <w:br/>
              <w:t>[R-6.2.1-009]</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2BBB208" w14:textId="77777777" w:rsidR="00171381" w:rsidRPr="00AB5FED" w:rsidRDefault="00171381" w:rsidP="00643972">
            <w:pPr>
              <w:pStyle w:val="TAL"/>
              <w:rPr>
                <w:rFonts w:cs="Arial"/>
                <w:szCs w:val="18"/>
              </w:rPr>
            </w:pPr>
            <w:r>
              <w:t xml:space="preserve">&gt;&gt; </w:t>
            </w:r>
            <w:r w:rsidRPr="00AB5FED">
              <w:rPr>
                <w:rFonts w:cs="Arial"/>
                <w:szCs w:val="18"/>
              </w:rPr>
              <w:t>Timeout for acknowledgement of required group members</w:t>
            </w:r>
          </w:p>
        </w:tc>
        <w:tc>
          <w:tcPr>
            <w:tcW w:w="1275" w:type="dxa"/>
            <w:tcBorders>
              <w:top w:val="single" w:sz="4" w:space="0" w:color="auto"/>
              <w:left w:val="single" w:sz="4" w:space="0" w:color="auto"/>
              <w:bottom w:val="single" w:sz="4" w:space="0" w:color="auto"/>
              <w:right w:val="single" w:sz="4" w:space="0" w:color="auto"/>
            </w:tcBorders>
          </w:tcPr>
          <w:p w14:paraId="65A9AAFB"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3911435D"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66521B01"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07FAFA2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72544B2" w14:textId="77777777" w:rsidR="00171381" w:rsidRPr="00AB5FED" w:rsidRDefault="00171381" w:rsidP="00643972">
            <w:pPr>
              <w:pStyle w:val="TAL"/>
              <w:rPr>
                <w:rFonts w:cs="Arial"/>
                <w:szCs w:val="18"/>
              </w:rPr>
            </w:pPr>
            <w:r w:rsidRPr="00AB5FED">
              <w:rPr>
                <w:rFonts w:cs="Arial"/>
                <w:szCs w:val="18"/>
              </w:rPr>
              <w:t>[R-6.2.1-008]</w:t>
            </w:r>
            <w:r>
              <w:rPr>
                <w:rFonts w:cs="Arial"/>
                <w:szCs w:val="18"/>
              </w:rPr>
              <w:t>,</w:t>
            </w:r>
            <w:r w:rsidRPr="00AB5FED">
              <w:rPr>
                <w:rFonts w:cs="Arial"/>
                <w:szCs w:val="18"/>
              </w:rPr>
              <w:br/>
              <w:t>[R-6.2.1-009]</w:t>
            </w:r>
            <w:r>
              <w:rPr>
                <w:rFonts w:cs="Arial"/>
                <w:szCs w:val="18"/>
              </w:rPr>
              <w:t>,</w:t>
            </w:r>
            <w:r w:rsidRPr="00AB5FED">
              <w:rPr>
                <w:rFonts w:cs="Arial"/>
                <w:szCs w:val="18"/>
              </w:rPr>
              <w:br/>
              <w:t>[R-6.2.1-012]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6BC95FAA" w14:textId="77777777" w:rsidR="00171381" w:rsidRPr="00AB5FED" w:rsidRDefault="00171381" w:rsidP="00643972">
            <w:pPr>
              <w:pStyle w:val="TAL"/>
              <w:rPr>
                <w:rFonts w:cs="Arial"/>
                <w:szCs w:val="18"/>
              </w:rPr>
            </w:pPr>
            <w:r>
              <w:t xml:space="preserve">&gt;&gt; </w:t>
            </w:r>
            <w:r w:rsidRPr="00AB5FED">
              <w:rPr>
                <w:rFonts w:cs="Arial"/>
                <w:szCs w:val="18"/>
              </w:rPr>
              <w:t>Action upon failure to receive acknowledgement from required group members before call timeout (proceed or abandon)</w:t>
            </w:r>
          </w:p>
        </w:tc>
        <w:tc>
          <w:tcPr>
            <w:tcW w:w="1275" w:type="dxa"/>
            <w:tcBorders>
              <w:top w:val="single" w:sz="4" w:space="0" w:color="auto"/>
              <w:left w:val="single" w:sz="4" w:space="0" w:color="auto"/>
              <w:bottom w:val="single" w:sz="4" w:space="0" w:color="auto"/>
              <w:right w:val="single" w:sz="4" w:space="0" w:color="auto"/>
            </w:tcBorders>
          </w:tcPr>
          <w:p w14:paraId="2767F877"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5AB3C2DF"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3D47D674"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3801E21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25AA399" w14:textId="77777777" w:rsidR="00171381" w:rsidRPr="00AB5FED" w:rsidRDefault="00171381" w:rsidP="00643972">
            <w:pPr>
              <w:pStyle w:val="TAL"/>
              <w:rPr>
                <w:rFonts w:cs="Arial"/>
                <w:szCs w:val="18"/>
              </w:rPr>
            </w:pPr>
            <w:r>
              <w:t>[R-6.2.1-001a] of 3GPP TS 22.179 [2]</w:t>
            </w:r>
          </w:p>
        </w:tc>
        <w:tc>
          <w:tcPr>
            <w:tcW w:w="3544" w:type="dxa"/>
            <w:tcBorders>
              <w:top w:val="single" w:sz="4" w:space="0" w:color="auto"/>
              <w:left w:val="single" w:sz="4" w:space="0" w:color="auto"/>
              <w:bottom w:val="single" w:sz="4" w:space="0" w:color="auto"/>
              <w:right w:val="single" w:sz="4" w:space="0" w:color="auto"/>
            </w:tcBorders>
          </w:tcPr>
          <w:p w14:paraId="2A42F5BB" w14:textId="77777777" w:rsidR="00171381" w:rsidRDefault="00171381" w:rsidP="00643972">
            <w:pPr>
              <w:pStyle w:val="TAL"/>
            </w:pPr>
            <w:r>
              <w:t>&gt;&gt; Minimum number of group members which must be affiliated to allow the start of the group call</w:t>
            </w:r>
          </w:p>
        </w:tc>
        <w:tc>
          <w:tcPr>
            <w:tcW w:w="1275" w:type="dxa"/>
            <w:tcBorders>
              <w:top w:val="single" w:sz="4" w:space="0" w:color="auto"/>
              <w:left w:val="single" w:sz="4" w:space="0" w:color="auto"/>
              <w:bottom w:val="single" w:sz="4" w:space="0" w:color="auto"/>
              <w:right w:val="single" w:sz="4" w:space="0" w:color="auto"/>
            </w:tcBorders>
          </w:tcPr>
          <w:p w14:paraId="65D9D5E8" w14:textId="77777777" w:rsidR="00171381" w:rsidRPr="00AB5FED" w:rsidRDefault="00171381" w:rsidP="00643972">
            <w:pPr>
              <w:pStyle w:val="TAL"/>
              <w:jc w:val="center"/>
              <w:rPr>
                <w:rFonts w:cs="Arial"/>
                <w:szCs w:val="18"/>
              </w:rPr>
            </w:pPr>
            <w:r>
              <w:t>N</w:t>
            </w:r>
          </w:p>
        </w:tc>
        <w:tc>
          <w:tcPr>
            <w:tcW w:w="1276" w:type="dxa"/>
            <w:tcBorders>
              <w:top w:val="single" w:sz="4" w:space="0" w:color="auto"/>
              <w:left w:val="single" w:sz="4" w:space="0" w:color="auto"/>
              <w:bottom w:val="single" w:sz="4" w:space="0" w:color="auto"/>
              <w:right w:val="single" w:sz="4" w:space="0" w:color="auto"/>
            </w:tcBorders>
          </w:tcPr>
          <w:p w14:paraId="70F0105A" w14:textId="77777777" w:rsidR="00171381" w:rsidRPr="00AB5FED" w:rsidRDefault="00171381" w:rsidP="00643972">
            <w:pPr>
              <w:pStyle w:val="TAL"/>
              <w:jc w:val="center"/>
              <w:rPr>
                <w:rFonts w:cs="Arial"/>
                <w:szCs w:val="18"/>
              </w:rPr>
            </w:pPr>
            <w:r>
              <w:t>Y</w:t>
            </w:r>
          </w:p>
        </w:tc>
        <w:tc>
          <w:tcPr>
            <w:tcW w:w="1559" w:type="dxa"/>
            <w:tcBorders>
              <w:top w:val="single" w:sz="4" w:space="0" w:color="auto"/>
              <w:left w:val="single" w:sz="4" w:space="0" w:color="auto"/>
              <w:bottom w:val="single" w:sz="4" w:space="0" w:color="auto"/>
              <w:right w:val="single" w:sz="4" w:space="0" w:color="auto"/>
            </w:tcBorders>
          </w:tcPr>
          <w:p w14:paraId="44B03C30" w14:textId="77777777" w:rsidR="00171381" w:rsidRPr="00AB5FED" w:rsidRDefault="00171381" w:rsidP="00643972">
            <w:pPr>
              <w:pStyle w:val="TAL"/>
              <w:jc w:val="center"/>
              <w:rPr>
                <w:rFonts w:cs="Arial"/>
                <w:szCs w:val="18"/>
              </w:rPr>
            </w:pPr>
            <w:r>
              <w:t>Y</w:t>
            </w:r>
          </w:p>
        </w:tc>
      </w:tr>
      <w:tr w:rsidR="00171381" w:rsidRPr="00AB5FED" w14:paraId="4A7CB44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B4A7DD8" w14:textId="77777777" w:rsidR="00171381" w:rsidRPr="00AB5FED" w:rsidRDefault="00171381" w:rsidP="00643972">
            <w:pPr>
              <w:pStyle w:val="TAL"/>
              <w:rPr>
                <w:rFonts w:cs="Arial"/>
                <w:szCs w:val="18"/>
              </w:rPr>
            </w:pPr>
            <w:r>
              <w:t>[R-6.2.1-001b] of 3GPP TS 22.179 [2]</w:t>
            </w:r>
          </w:p>
        </w:tc>
        <w:tc>
          <w:tcPr>
            <w:tcW w:w="3544" w:type="dxa"/>
            <w:tcBorders>
              <w:top w:val="single" w:sz="4" w:space="0" w:color="auto"/>
              <w:left w:val="single" w:sz="4" w:space="0" w:color="auto"/>
              <w:bottom w:val="single" w:sz="4" w:space="0" w:color="auto"/>
              <w:right w:val="single" w:sz="4" w:space="0" w:color="auto"/>
            </w:tcBorders>
          </w:tcPr>
          <w:p w14:paraId="33CA8EE0" w14:textId="77777777" w:rsidR="00171381" w:rsidRDefault="00171381" w:rsidP="00643972">
            <w:pPr>
              <w:pStyle w:val="TAL"/>
            </w:pPr>
            <w:r>
              <w:t>&gt;&gt; List of group members which must be affiliated to allow the start of the group call</w:t>
            </w:r>
          </w:p>
        </w:tc>
        <w:tc>
          <w:tcPr>
            <w:tcW w:w="1275" w:type="dxa"/>
            <w:tcBorders>
              <w:top w:val="single" w:sz="4" w:space="0" w:color="auto"/>
              <w:left w:val="single" w:sz="4" w:space="0" w:color="auto"/>
              <w:bottom w:val="single" w:sz="4" w:space="0" w:color="auto"/>
              <w:right w:val="single" w:sz="4" w:space="0" w:color="auto"/>
            </w:tcBorders>
          </w:tcPr>
          <w:p w14:paraId="7CD8052F" w14:textId="77777777" w:rsidR="00171381" w:rsidRPr="00AB5FED" w:rsidRDefault="00171381" w:rsidP="0064397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64BC5CD" w14:textId="77777777" w:rsidR="00171381" w:rsidRPr="00AB5FED" w:rsidRDefault="00171381" w:rsidP="00643972">
            <w:pPr>
              <w:pStyle w:val="TAL"/>
              <w:jc w:val="center"/>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23F00857" w14:textId="77777777" w:rsidR="00171381" w:rsidRPr="00AB5FED" w:rsidRDefault="00171381" w:rsidP="00643972">
            <w:pPr>
              <w:pStyle w:val="TAL"/>
              <w:jc w:val="center"/>
              <w:rPr>
                <w:rFonts w:cs="Arial"/>
                <w:szCs w:val="18"/>
              </w:rPr>
            </w:pPr>
          </w:p>
        </w:tc>
      </w:tr>
      <w:tr w:rsidR="00171381" w:rsidRPr="00AB5FED" w14:paraId="517D96B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D1D6E0D" w14:textId="77777777" w:rsidR="00171381" w:rsidRPr="00AB5FED" w:rsidRDefault="00171381" w:rsidP="00643972">
            <w:pPr>
              <w:pStyle w:val="TAL"/>
              <w:rPr>
                <w:rFonts w:cs="Arial"/>
                <w:szCs w:val="18"/>
              </w:rPr>
            </w:pPr>
          </w:p>
        </w:tc>
        <w:tc>
          <w:tcPr>
            <w:tcW w:w="3544" w:type="dxa"/>
            <w:tcBorders>
              <w:top w:val="single" w:sz="4" w:space="0" w:color="auto"/>
              <w:left w:val="single" w:sz="4" w:space="0" w:color="auto"/>
              <w:bottom w:val="single" w:sz="4" w:space="0" w:color="auto"/>
              <w:right w:val="single" w:sz="4" w:space="0" w:color="auto"/>
            </w:tcBorders>
          </w:tcPr>
          <w:p w14:paraId="5D13A32A" w14:textId="77777777" w:rsidR="00171381" w:rsidRDefault="00171381" w:rsidP="00643972">
            <w:pPr>
              <w:pStyle w:val="TAL"/>
            </w:pPr>
            <w:r>
              <w:t>&gt;&gt;&gt;MCPTT IDs</w:t>
            </w:r>
          </w:p>
        </w:tc>
        <w:tc>
          <w:tcPr>
            <w:tcW w:w="1275" w:type="dxa"/>
            <w:tcBorders>
              <w:top w:val="single" w:sz="4" w:space="0" w:color="auto"/>
              <w:left w:val="single" w:sz="4" w:space="0" w:color="auto"/>
              <w:bottom w:val="single" w:sz="4" w:space="0" w:color="auto"/>
              <w:right w:val="single" w:sz="4" w:space="0" w:color="auto"/>
            </w:tcBorders>
          </w:tcPr>
          <w:p w14:paraId="5567762C" w14:textId="77777777" w:rsidR="00171381" w:rsidRPr="00AB5FED" w:rsidRDefault="00171381" w:rsidP="00643972">
            <w:pPr>
              <w:pStyle w:val="TAL"/>
              <w:jc w:val="center"/>
              <w:rPr>
                <w:rFonts w:cs="Arial"/>
                <w:szCs w:val="18"/>
              </w:rPr>
            </w:pPr>
            <w:r>
              <w:t>N</w:t>
            </w:r>
          </w:p>
        </w:tc>
        <w:tc>
          <w:tcPr>
            <w:tcW w:w="1276" w:type="dxa"/>
            <w:tcBorders>
              <w:top w:val="single" w:sz="4" w:space="0" w:color="auto"/>
              <w:left w:val="single" w:sz="4" w:space="0" w:color="auto"/>
              <w:bottom w:val="single" w:sz="4" w:space="0" w:color="auto"/>
              <w:right w:val="single" w:sz="4" w:space="0" w:color="auto"/>
            </w:tcBorders>
          </w:tcPr>
          <w:p w14:paraId="7D2D4FBF" w14:textId="77777777" w:rsidR="00171381" w:rsidRPr="00AB5FED" w:rsidRDefault="00171381" w:rsidP="00643972">
            <w:pPr>
              <w:pStyle w:val="TAL"/>
              <w:jc w:val="center"/>
              <w:rPr>
                <w:rFonts w:cs="Arial"/>
                <w:szCs w:val="18"/>
              </w:rPr>
            </w:pPr>
            <w:r>
              <w:t>Y</w:t>
            </w:r>
          </w:p>
        </w:tc>
        <w:tc>
          <w:tcPr>
            <w:tcW w:w="1559" w:type="dxa"/>
            <w:tcBorders>
              <w:top w:val="single" w:sz="4" w:space="0" w:color="auto"/>
              <w:left w:val="single" w:sz="4" w:space="0" w:color="auto"/>
              <w:bottom w:val="single" w:sz="4" w:space="0" w:color="auto"/>
              <w:right w:val="single" w:sz="4" w:space="0" w:color="auto"/>
            </w:tcBorders>
          </w:tcPr>
          <w:p w14:paraId="4E594374" w14:textId="77777777" w:rsidR="00171381" w:rsidRPr="00AB5FED" w:rsidRDefault="00171381" w:rsidP="00643972">
            <w:pPr>
              <w:pStyle w:val="TAL"/>
              <w:jc w:val="center"/>
              <w:rPr>
                <w:rFonts w:cs="Arial"/>
                <w:szCs w:val="18"/>
              </w:rPr>
            </w:pPr>
            <w:r>
              <w:t>Y</w:t>
            </w:r>
          </w:p>
        </w:tc>
      </w:tr>
      <w:tr w:rsidR="00171381" w:rsidRPr="00AB5FED" w14:paraId="12F6DA7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0C3263" w14:textId="77777777" w:rsidR="00171381" w:rsidRPr="00AB5FED" w:rsidRDefault="00171381" w:rsidP="00643972">
            <w:pPr>
              <w:pStyle w:val="TAL"/>
              <w:rPr>
                <w:rFonts w:cs="Arial"/>
                <w:szCs w:val="18"/>
              </w:rPr>
            </w:pPr>
            <w:r w:rsidRPr="00AB5FED">
              <w:rPr>
                <w:rFonts w:cs="Arial"/>
                <w:szCs w:val="18"/>
              </w:rPr>
              <w:t>[R-6.4.9-00</w:t>
            </w:r>
            <w:r>
              <w:rPr>
                <w:rFonts w:cs="Arial"/>
                <w:szCs w:val="18"/>
              </w:rPr>
              <w:t>4</w:t>
            </w:r>
            <w:r w:rsidRPr="00AB5FED">
              <w:rPr>
                <w:rFonts w:cs="Arial"/>
                <w:szCs w:val="18"/>
              </w:rPr>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0F5F17C" w14:textId="11A7C9A0" w:rsidR="00171381" w:rsidRPr="00AB5FED" w:rsidRDefault="00171381" w:rsidP="00643972">
            <w:pPr>
              <w:pStyle w:val="TAL"/>
              <w:rPr>
                <w:rFonts w:cs="Arial"/>
                <w:szCs w:val="18"/>
              </w:rPr>
            </w:pPr>
            <w:r>
              <w:t xml:space="preserve">&gt;&gt; </w:t>
            </w:r>
            <w:r w:rsidRPr="00AB5FED">
              <w:rPr>
                <w:rFonts w:cs="Arial"/>
                <w:szCs w:val="18"/>
              </w:rPr>
              <w:t>List of group members with receive-only capability</w:t>
            </w:r>
            <w:r>
              <w:rPr>
                <w:rFonts w:cs="Arial"/>
                <w:szCs w:val="18"/>
              </w:rPr>
              <w:t xml:space="preserve"> (see</w:t>
            </w:r>
            <w:r w:rsidR="004A3F1A">
              <w:rPr>
                <w:rFonts w:cs="Arial"/>
                <w:szCs w:val="18"/>
              </w:rPr>
              <w:t> </w:t>
            </w:r>
            <w:r>
              <w:rPr>
                <w:rFonts w:cs="Arial"/>
                <w:szCs w:val="18"/>
              </w:rPr>
              <w:t>NOTE 1)</w:t>
            </w:r>
          </w:p>
        </w:tc>
        <w:tc>
          <w:tcPr>
            <w:tcW w:w="1275" w:type="dxa"/>
            <w:tcBorders>
              <w:top w:val="single" w:sz="4" w:space="0" w:color="auto"/>
              <w:left w:val="single" w:sz="4" w:space="0" w:color="auto"/>
              <w:bottom w:val="single" w:sz="4" w:space="0" w:color="auto"/>
              <w:right w:val="single" w:sz="4" w:space="0" w:color="auto"/>
            </w:tcBorders>
          </w:tcPr>
          <w:p w14:paraId="163DDCA5" w14:textId="77777777" w:rsidR="00171381" w:rsidRPr="00AB5FED" w:rsidRDefault="00171381" w:rsidP="0064397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5E465B10" w14:textId="77777777" w:rsidR="00171381" w:rsidRPr="00AB5FED" w:rsidRDefault="00171381" w:rsidP="00643972">
            <w:pPr>
              <w:pStyle w:val="TAL"/>
              <w:jc w:val="center"/>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4C206CB3" w14:textId="77777777" w:rsidR="00171381" w:rsidRPr="00AB5FED" w:rsidRDefault="00171381" w:rsidP="00643972">
            <w:pPr>
              <w:pStyle w:val="TAL"/>
              <w:jc w:val="center"/>
              <w:rPr>
                <w:rFonts w:cs="Arial"/>
                <w:szCs w:val="18"/>
              </w:rPr>
            </w:pPr>
          </w:p>
        </w:tc>
      </w:tr>
      <w:tr w:rsidR="00171381" w:rsidRPr="00AB5FED" w14:paraId="36ECE82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3287727" w14:textId="77777777" w:rsidR="00171381" w:rsidRPr="00AB5FED" w:rsidRDefault="00171381" w:rsidP="00643972">
            <w:pPr>
              <w:pStyle w:val="TAL"/>
              <w:rPr>
                <w:rFonts w:cs="Arial"/>
                <w:szCs w:val="18"/>
              </w:rPr>
            </w:pPr>
          </w:p>
        </w:tc>
        <w:tc>
          <w:tcPr>
            <w:tcW w:w="3544" w:type="dxa"/>
            <w:tcBorders>
              <w:top w:val="single" w:sz="4" w:space="0" w:color="auto"/>
              <w:left w:val="single" w:sz="4" w:space="0" w:color="auto"/>
              <w:bottom w:val="single" w:sz="4" w:space="0" w:color="auto"/>
              <w:right w:val="single" w:sz="4" w:space="0" w:color="auto"/>
            </w:tcBorders>
          </w:tcPr>
          <w:p w14:paraId="626FDE2B" w14:textId="77777777" w:rsidR="00171381" w:rsidRDefault="00171381" w:rsidP="00643972">
            <w:pPr>
              <w:pStyle w:val="TAL"/>
            </w:pPr>
            <w:r>
              <w:t>&gt;&gt;&gt;MCPTT IDs</w:t>
            </w:r>
          </w:p>
        </w:tc>
        <w:tc>
          <w:tcPr>
            <w:tcW w:w="1275" w:type="dxa"/>
            <w:tcBorders>
              <w:top w:val="single" w:sz="4" w:space="0" w:color="auto"/>
              <w:left w:val="single" w:sz="4" w:space="0" w:color="auto"/>
              <w:bottom w:val="single" w:sz="4" w:space="0" w:color="auto"/>
              <w:right w:val="single" w:sz="4" w:space="0" w:color="auto"/>
            </w:tcBorders>
          </w:tcPr>
          <w:p w14:paraId="78AB1100" w14:textId="77777777" w:rsidR="00171381" w:rsidRPr="00AB5FED" w:rsidDel="00B01105" w:rsidRDefault="00171381" w:rsidP="00643972">
            <w:pPr>
              <w:pStyle w:val="TAL"/>
              <w:jc w:val="center"/>
              <w:rPr>
                <w:rFonts w:cs="Arial"/>
                <w:szCs w:val="18"/>
              </w:rPr>
            </w:pPr>
            <w:r>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55B83718" w14:textId="77777777" w:rsidR="00171381" w:rsidRPr="00AB5FED" w:rsidDel="00B01105" w:rsidRDefault="00171381" w:rsidP="00643972">
            <w:pPr>
              <w:pStyle w:val="TAL"/>
              <w:jc w:val="center"/>
              <w:rPr>
                <w:rFonts w:cs="Arial"/>
                <w:szCs w:val="18"/>
              </w:rPr>
            </w:pPr>
            <w:r>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17266492" w14:textId="77777777" w:rsidR="00171381" w:rsidRPr="00AB5FED" w:rsidDel="00B01105" w:rsidRDefault="00171381" w:rsidP="00643972">
            <w:pPr>
              <w:pStyle w:val="TAL"/>
              <w:jc w:val="center"/>
              <w:rPr>
                <w:rFonts w:cs="Arial"/>
                <w:szCs w:val="18"/>
              </w:rPr>
            </w:pPr>
            <w:r>
              <w:rPr>
                <w:rFonts w:cs="Arial"/>
                <w:szCs w:val="18"/>
              </w:rPr>
              <w:t>Y</w:t>
            </w:r>
          </w:p>
        </w:tc>
      </w:tr>
      <w:tr w:rsidR="00171381" w:rsidRPr="00AB5FED" w14:paraId="65D19B9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9928246" w14:textId="77777777" w:rsidR="00171381" w:rsidRPr="00AB5FED" w:rsidRDefault="00171381" w:rsidP="00643972">
            <w:pPr>
              <w:pStyle w:val="TAL"/>
            </w:pPr>
            <w:r w:rsidRPr="00AB5FED">
              <w:t>[R-6.4.5-001]</w:t>
            </w:r>
            <w:r>
              <w:t>,</w:t>
            </w:r>
          </w:p>
          <w:p w14:paraId="449C7F10" w14:textId="77777777" w:rsidR="00171381" w:rsidRPr="00AB5FED" w:rsidRDefault="00171381" w:rsidP="00643972">
            <w:pPr>
              <w:pStyle w:val="TAL"/>
            </w:pPr>
            <w:r w:rsidRPr="00AB5FED">
              <w:t>[R-6.4.5-003]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2C3552A" w14:textId="77777777" w:rsidR="00171381" w:rsidRPr="00AB5FED" w:rsidRDefault="00171381" w:rsidP="00643972">
            <w:pPr>
              <w:pStyle w:val="TAL"/>
              <w:rPr>
                <w:szCs w:val="18"/>
              </w:rPr>
            </w:pPr>
            <w:r>
              <w:t xml:space="preserve">&gt;&gt; </w:t>
            </w:r>
            <w:r w:rsidRPr="00AB5FED">
              <w:rPr>
                <w:szCs w:val="18"/>
              </w:rPr>
              <w:t>Authorisation of a user to request a list of affiliated members of a group</w:t>
            </w:r>
          </w:p>
        </w:tc>
        <w:tc>
          <w:tcPr>
            <w:tcW w:w="1275" w:type="dxa"/>
            <w:tcBorders>
              <w:top w:val="single" w:sz="4" w:space="0" w:color="auto"/>
              <w:left w:val="single" w:sz="4" w:space="0" w:color="auto"/>
              <w:bottom w:val="single" w:sz="4" w:space="0" w:color="auto"/>
              <w:right w:val="single" w:sz="4" w:space="0" w:color="auto"/>
            </w:tcBorders>
          </w:tcPr>
          <w:p w14:paraId="5AA7099E" w14:textId="77777777" w:rsidR="00171381" w:rsidRPr="00AB5FED" w:rsidRDefault="00171381" w:rsidP="00643972">
            <w:pPr>
              <w:pStyle w:val="TAL"/>
              <w:jc w:val="center"/>
              <w:rPr>
                <w:szCs w:val="18"/>
              </w:rPr>
            </w:pPr>
            <w:r w:rsidRPr="00AB5FED">
              <w:rPr>
                <w:szCs w:val="18"/>
              </w:rPr>
              <w:t>Y</w:t>
            </w:r>
          </w:p>
        </w:tc>
        <w:tc>
          <w:tcPr>
            <w:tcW w:w="1276" w:type="dxa"/>
            <w:tcBorders>
              <w:top w:val="single" w:sz="4" w:space="0" w:color="auto"/>
              <w:left w:val="single" w:sz="4" w:space="0" w:color="auto"/>
              <w:bottom w:val="single" w:sz="4" w:space="0" w:color="auto"/>
              <w:right w:val="single" w:sz="4" w:space="0" w:color="auto"/>
            </w:tcBorders>
          </w:tcPr>
          <w:p w14:paraId="5528D8AD" w14:textId="77777777" w:rsidR="00171381" w:rsidRPr="00AB5FED" w:rsidRDefault="00171381" w:rsidP="00643972">
            <w:pPr>
              <w:pStyle w:val="TAL"/>
              <w:jc w:val="center"/>
              <w:rPr>
                <w:szCs w:val="18"/>
              </w:rPr>
            </w:pPr>
            <w:r w:rsidRPr="00AB5FED">
              <w:rPr>
                <w:szCs w:val="18"/>
              </w:rPr>
              <w:t>Y</w:t>
            </w:r>
          </w:p>
        </w:tc>
        <w:tc>
          <w:tcPr>
            <w:tcW w:w="1559" w:type="dxa"/>
            <w:tcBorders>
              <w:top w:val="single" w:sz="4" w:space="0" w:color="auto"/>
              <w:left w:val="single" w:sz="4" w:space="0" w:color="auto"/>
              <w:bottom w:val="single" w:sz="4" w:space="0" w:color="auto"/>
              <w:right w:val="single" w:sz="4" w:space="0" w:color="auto"/>
            </w:tcBorders>
          </w:tcPr>
          <w:p w14:paraId="1B0D3C5E" w14:textId="77777777" w:rsidR="00171381" w:rsidRPr="00AB5FED" w:rsidRDefault="00171381" w:rsidP="00643972">
            <w:pPr>
              <w:pStyle w:val="TAL"/>
              <w:jc w:val="center"/>
              <w:rPr>
                <w:szCs w:val="18"/>
              </w:rPr>
            </w:pPr>
            <w:r w:rsidRPr="00AB5FED">
              <w:rPr>
                <w:szCs w:val="18"/>
              </w:rPr>
              <w:t>Y</w:t>
            </w:r>
          </w:p>
        </w:tc>
      </w:tr>
      <w:tr w:rsidR="00171381" w:rsidRPr="00AB5FED" w14:paraId="3408F4F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54BE274" w14:textId="77777777" w:rsidR="00171381" w:rsidRPr="00AB5FED" w:rsidRDefault="00171381" w:rsidP="00643972">
            <w:pPr>
              <w:pStyle w:val="TAL"/>
            </w:pPr>
            <w:r w:rsidRPr="00AB5FED">
              <w:t>[R-5.1.7-002]</w:t>
            </w:r>
            <w:r>
              <w:t>,</w:t>
            </w:r>
          </w:p>
          <w:p w14:paraId="3B3B3EC1" w14:textId="77777777" w:rsidR="00171381" w:rsidRPr="00AB5FED" w:rsidRDefault="00171381" w:rsidP="00643972">
            <w:pPr>
              <w:pStyle w:val="TAL"/>
              <w:rPr>
                <w:lang w:eastAsia="zh-CN"/>
              </w:rPr>
            </w:pPr>
            <w:r w:rsidRPr="00AB5FED">
              <w:t>[R-6.2.2-001]</w:t>
            </w:r>
            <w:r>
              <w:t>,</w:t>
            </w:r>
          </w:p>
          <w:p w14:paraId="6AE337F2" w14:textId="77777777" w:rsidR="00171381" w:rsidRPr="00AB5FED" w:rsidRDefault="00171381" w:rsidP="00643972">
            <w:pPr>
              <w:pStyle w:val="TAL"/>
            </w:pPr>
            <w:r w:rsidRPr="00AB5FED">
              <w:t>[R-6.6.2.2-006</w:t>
            </w:r>
            <w:r>
              <w:t>,</w:t>
            </w:r>
            <w:r w:rsidRPr="00AB5FED">
              <w:t>]</w:t>
            </w:r>
          </w:p>
          <w:p w14:paraId="29E623D8" w14:textId="77777777" w:rsidR="00171381" w:rsidRPr="00AB5FED" w:rsidRDefault="00171381" w:rsidP="00643972">
            <w:pPr>
              <w:pStyle w:val="TAL"/>
            </w:pPr>
            <w:r w:rsidRPr="00AB5FED">
              <w:t>[R-6.8.6.2-003]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CF9E2B7" w14:textId="77777777" w:rsidR="00171381" w:rsidRPr="00AB5FED" w:rsidRDefault="00171381" w:rsidP="00643972">
            <w:pPr>
              <w:pStyle w:val="TAL"/>
              <w:rPr>
                <w:szCs w:val="18"/>
              </w:rPr>
            </w:pPr>
            <w:r>
              <w:t xml:space="preserve">&gt;&gt; </w:t>
            </w:r>
            <w:r w:rsidRPr="00AB5FED">
              <w:t>Priority of the group</w:t>
            </w:r>
          </w:p>
        </w:tc>
        <w:tc>
          <w:tcPr>
            <w:tcW w:w="1275" w:type="dxa"/>
            <w:tcBorders>
              <w:top w:val="single" w:sz="4" w:space="0" w:color="auto"/>
              <w:left w:val="single" w:sz="4" w:space="0" w:color="auto"/>
              <w:bottom w:val="single" w:sz="4" w:space="0" w:color="auto"/>
              <w:right w:val="single" w:sz="4" w:space="0" w:color="auto"/>
            </w:tcBorders>
          </w:tcPr>
          <w:p w14:paraId="197B911A" w14:textId="77777777" w:rsidR="00171381" w:rsidRPr="00AB5FED" w:rsidRDefault="00171381" w:rsidP="00643972">
            <w:pPr>
              <w:pStyle w:val="TAL"/>
              <w:jc w:val="center"/>
              <w:rPr>
                <w:szCs w:val="18"/>
              </w:rPr>
            </w:pPr>
            <w:r w:rsidRPr="00AB5FED">
              <w:rPr>
                <w:lang w:val="nl-NL"/>
              </w:rPr>
              <w:t>N</w:t>
            </w:r>
          </w:p>
        </w:tc>
        <w:tc>
          <w:tcPr>
            <w:tcW w:w="1276" w:type="dxa"/>
            <w:tcBorders>
              <w:top w:val="single" w:sz="4" w:space="0" w:color="auto"/>
              <w:left w:val="single" w:sz="4" w:space="0" w:color="auto"/>
              <w:bottom w:val="single" w:sz="4" w:space="0" w:color="auto"/>
              <w:right w:val="single" w:sz="4" w:space="0" w:color="auto"/>
            </w:tcBorders>
          </w:tcPr>
          <w:p w14:paraId="347A476C" w14:textId="77777777" w:rsidR="00171381" w:rsidRPr="00AB5FED" w:rsidRDefault="00171381" w:rsidP="00643972">
            <w:pPr>
              <w:pStyle w:val="TAL"/>
              <w:jc w:val="center"/>
              <w:rPr>
                <w:szCs w:val="18"/>
              </w:rPr>
            </w:pPr>
            <w:r w:rsidRPr="00AB5FED">
              <w:rPr>
                <w:lang w:val="nl-NL"/>
              </w:rPr>
              <w:t>Y</w:t>
            </w:r>
          </w:p>
        </w:tc>
        <w:tc>
          <w:tcPr>
            <w:tcW w:w="1559" w:type="dxa"/>
            <w:tcBorders>
              <w:top w:val="single" w:sz="4" w:space="0" w:color="auto"/>
              <w:left w:val="single" w:sz="4" w:space="0" w:color="auto"/>
              <w:bottom w:val="single" w:sz="4" w:space="0" w:color="auto"/>
              <w:right w:val="single" w:sz="4" w:space="0" w:color="auto"/>
            </w:tcBorders>
          </w:tcPr>
          <w:p w14:paraId="5212BDD2" w14:textId="77777777" w:rsidR="00171381" w:rsidRPr="00AB5FED" w:rsidRDefault="00171381" w:rsidP="00643972">
            <w:pPr>
              <w:pStyle w:val="TAL"/>
              <w:jc w:val="center"/>
              <w:rPr>
                <w:szCs w:val="18"/>
              </w:rPr>
            </w:pPr>
            <w:r w:rsidRPr="00AB5FED">
              <w:rPr>
                <w:lang w:val="nl-NL"/>
              </w:rPr>
              <w:t>Y</w:t>
            </w:r>
          </w:p>
        </w:tc>
      </w:tr>
      <w:tr w:rsidR="00171381" w:rsidRPr="00AB5FED" w14:paraId="67B04A1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6AB3D44" w14:textId="77777777" w:rsidR="00171381" w:rsidRPr="00AB5FED" w:rsidRDefault="00171381" w:rsidP="00643972">
            <w:pPr>
              <w:pStyle w:val="TAL"/>
            </w:pPr>
            <w:r w:rsidRPr="00AB5FED">
              <w:t>[R-6.8.6.2-003]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025A2BC1" w14:textId="77777777" w:rsidR="00171381" w:rsidRPr="00AB5FED" w:rsidRDefault="00171381" w:rsidP="00643972">
            <w:pPr>
              <w:pStyle w:val="TAL"/>
              <w:rPr>
                <w:szCs w:val="18"/>
              </w:rPr>
            </w:pPr>
            <w:r>
              <w:t xml:space="preserve">&gt;&gt; </w:t>
            </w:r>
            <w:r w:rsidRPr="00AB5FED">
              <w:rPr>
                <w:lang w:val="nl-NL" w:eastAsia="zh-CN"/>
              </w:rPr>
              <w:t>Pre-emption capability</w:t>
            </w:r>
          </w:p>
        </w:tc>
        <w:tc>
          <w:tcPr>
            <w:tcW w:w="1275" w:type="dxa"/>
            <w:tcBorders>
              <w:top w:val="single" w:sz="4" w:space="0" w:color="auto"/>
              <w:left w:val="single" w:sz="4" w:space="0" w:color="auto"/>
              <w:bottom w:val="single" w:sz="4" w:space="0" w:color="auto"/>
              <w:right w:val="single" w:sz="4" w:space="0" w:color="auto"/>
            </w:tcBorders>
          </w:tcPr>
          <w:p w14:paraId="584D3A9E" w14:textId="77777777" w:rsidR="00171381" w:rsidRPr="00AB5FED" w:rsidRDefault="00171381" w:rsidP="00643972">
            <w:pPr>
              <w:pStyle w:val="TAL"/>
              <w:jc w:val="center"/>
              <w:rPr>
                <w:szCs w:val="18"/>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5CE9F63" w14:textId="77777777" w:rsidR="00171381" w:rsidRPr="00AB5FED" w:rsidRDefault="00171381" w:rsidP="00643972">
            <w:pPr>
              <w:pStyle w:val="TAL"/>
              <w:jc w:val="center"/>
              <w:rPr>
                <w:szCs w:val="18"/>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2C5573C" w14:textId="77777777" w:rsidR="00171381" w:rsidRPr="00AB5FED" w:rsidRDefault="00171381" w:rsidP="00643972">
            <w:pPr>
              <w:pStyle w:val="TAL"/>
              <w:jc w:val="center"/>
              <w:rPr>
                <w:szCs w:val="18"/>
              </w:rPr>
            </w:pPr>
            <w:r w:rsidRPr="00AB5FED">
              <w:rPr>
                <w:lang w:val="nl-NL" w:eastAsia="zh-CN"/>
              </w:rPr>
              <w:t>Y</w:t>
            </w:r>
          </w:p>
        </w:tc>
      </w:tr>
      <w:tr w:rsidR="00171381" w:rsidRPr="00AB5FED" w14:paraId="77362D2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1178EDA" w14:textId="77777777" w:rsidR="00171381" w:rsidRPr="00AB5FED" w:rsidRDefault="00171381" w:rsidP="00643972">
            <w:pPr>
              <w:pStyle w:val="TAL"/>
            </w:pPr>
            <w:r w:rsidRPr="00AB5FED">
              <w:t>[R-6.8.6.2-003]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FD03603" w14:textId="77777777" w:rsidR="00171381" w:rsidRPr="00AB5FED" w:rsidRDefault="00171381" w:rsidP="00643972">
            <w:pPr>
              <w:pStyle w:val="TAL"/>
              <w:rPr>
                <w:szCs w:val="18"/>
              </w:rPr>
            </w:pPr>
            <w:r>
              <w:t xml:space="preserve">&gt;&gt; </w:t>
            </w:r>
            <w:r w:rsidRPr="00AB5FED">
              <w:rPr>
                <w:lang w:val="nl-NL" w:eastAsia="zh-CN"/>
              </w:rPr>
              <w:t>Pre-empted capability</w:t>
            </w:r>
          </w:p>
        </w:tc>
        <w:tc>
          <w:tcPr>
            <w:tcW w:w="1275" w:type="dxa"/>
            <w:tcBorders>
              <w:top w:val="single" w:sz="4" w:space="0" w:color="auto"/>
              <w:left w:val="single" w:sz="4" w:space="0" w:color="auto"/>
              <w:bottom w:val="single" w:sz="4" w:space="0" w:color="auto"/>
              <w:right w:val="single" w:sz="4" w:space="0" w:color="auto"/>
            </w:tcBorders>
          </w:tcPr>
          <w:p w14:paraId="61B4CB75" w14:textId="77777777" w:rsidR="00171381" w:rsidRPr="00AB5FED" w:rsidRDefault="00171381" w:rsidP="00643972">
            <w:pPr>
              <w:pStyle w:val="TAL"/>
              <w:jc w:val="center"/>
              <w:rPr>
                <w:szCs w:val="18"/>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FEE3472" w14:textId="77777777" w:rsidR="00171381" w:rsidRPr="00AB5FED" w:rsidRDefault="00171381" w:rsidP="00643972">
            <w:pPr>
              <w:pStyle w:val="TAL"/>
              <w:jc w:val="center"/>
              <w:rPr>
                <w:szCs w:val="18"/>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05EFDAA" w14:textId="77777777" w:rsidR="00171381" w:rsidRPr="00AB5FED" w:rsidRDefault="00171381" w:rsidP="00643972">
            <w:pPr>
              <w:pStyle w:val="TAL"/>
              <w:jc w:val="center"/>
              <w:rPr>
                <w:szCs w:val="18"/>
              </w:rPr>
            </w:pPr>
            <w:r w:rsidRPr="00AB5FED">
              <w:rPr>
                <w:lang w:val="nl-NL" w:eastAsia="zh-CN"/>
              </w:rPr>
              <w:t>Y</w:t>
            </w:r>
          </w:p>
        </w:tc>
      </w:tr>
      <w:tr w:rsidR="00171381" w:rsidRPr="00AB5FED" w14:paraId="2FB86BD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46F65E4" w14:textId="77777777" w:rsidR="00171381" w:rsidRPr="00AB5FED" w:rsidRDefault="00171381" w:rsidP="00643972">
            <w:pPr>
              <w:pStyle w:val="TAL"/>
            </w:pPr>
            <w:r w:rsidRPr="0097162B">
              <w:rPr>
                <w:lang w:val="nl-NL" w:eastAsia="zh-CN"/>
              </w:rPr>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vAlign w:val="center"/>
          </w:tcPr>
          <w:p w14:paraId="70A4E086" w14:textId="61546C81" w:rsidR="00171381" w:rsidRPr="00AB5FED" w:rsidRDefault="00171381" w:rsidP="00643972">
            <w:pPr>
              <w:pStyle w:val="TAL"/>
              <w:rPr>
                <w:lang w:val="nl-NL" w:eastAsia="zh-CN"/>
              </w:rPr>
            </w:pPr>
            <w:r>
              <w:t xml:space="preserve">&gt;&gt; </w:t>
            </w:r>
            <w:r>
              <w:rPr>
                <w:lang w:val="nl-NL" w:eastAsia="zh-CN"/>
              </w:rPr>
              <w:t>Group floor control protection security material for multicast use (see</w:t>
            </w:r>
            <w:r w:rsidR="004A3F1A">
              <w:rPr>
                <w:lang w:val="nl-NL" w:eastAsia="zh-CN"/>
              </w:rPr>
              <w:t> </w:t>
            </w:r>
            <w:r>
              <w:rPr>
                <w:lang w:val="nl-NL" w:eastAsia="zh-CN"/>
              </w:rPr>
              <w:t>NOTE 2)</w:t>
            </w:r>
          </w:p>
        </w:tc>
        <w:tc>
          <w:tcPr>
            <w:tcW w:w="1275" w:type="dxa"/>
            <w:tcBorders>
              <w:top w:val="single" w:sz="4" w:space="0" w:color="auto"/>
              <w:left w:val="single" w:sz="4" w:space="0" w:color="auto"/>
              <w:bottom w:val="single" w:sz="4" w:space="0" w:color="auto"/>
              <w:right w:val="single" w:sz="4" w:space="0" w:color="auto"/>
            </w:tcBorders>
          </w:tcPr>
          <w:p w14:paraId="004668E6" w14:textId="77777777" w:rsidR="00171381" w:rsidRPr="00AB5FED"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832E88B" w14:textId="77777777" w:rsidR="00171381" w:rsidRPr="00AB5FED" w:rsidRDefault="00171381" w:rsidP="00643972">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40FDDAF" w14:textId="77777777" w:rsidR="00171381" w:rsidRPr="00AB5FED" w:rsidRDefault="00171381" w:rsidP="00643972">
            <w:pPr>
              <w:pStyle w:val="TAL"/>
              <w:jc w:val="center"/>
              <w:rPr>
                <w:lang w:val="nl-NL" w:eastAsia="zh-CN"/>
              </w:rPr>
            </w:pPr>
            <w:r>
              <w:rPr>
                <w:lang w:val="nl-NL" w:eastAsia="zh-CN"/>
              </w:rPr>
              <w:t>Y</w:t>
            </w:r>
          </w:p>
        </w:tc>
      </w:tr>
      <w:tr w:rsidR="00171381" w:rsidRPr="00AB5FED" w14:paraId="25AECE6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10E458A" w14:textId="77777777" w:rsidR="00171381" w:rsidRPr="0097162B" w:rsidRDefault="00171381" w:rsidP="00643972">
            <w:pPr>
              <w:pStyle w:val="TAL"/>
              <w:rPr>
                <w:lang w:val="nl-NL" w:eastAsia="zh-CN"/>
              </w:rPr>
            </w:pPr>
            <w:r w:rsidRPr="005D6A2C">
              <w:rPr>
                <w:lang w:val="nl-NL" w:eastAsia="zh-CN"/>
              </w:rPr>
              <w:t>[R-6.2.3.6.2-001]</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vAlign w:val="center"/>
          </w:tcPr>
          <w:p w14:paraId="2B8E9394" w14:textId="77777777" w:rsidR="00171381" w:rsidRDefault="00171381" w:rsidP="00643972">
            <w:pPr>
              <w:pStyle w:val="TAL"/>
              <w:rPr>
                <w:lang w:val="nl-NL" w:eastAsia="zh-CN"/>
              </w:rPr>
            </w:pPr>
            <w:r>
              <w:t xml:space="preserve">&gt;&gt; </w:t>
            </w:r>
            <w:r>
              <w:rPr>
                <w:lang w:val="nl-NL" w:eastAsia="zh-CN"/>
              </w:rPr>
              <w:t>Audio cut-in policy (enabled/disabled)</w:t>
            </w:r>
          </w:p>
        </w:tc>
        <w:tc>
          <w:tcPr>
            <w:tcW w:w="1275" w:type="dxa"/>
            <w:tcBorders>
              <w:top w:val="single" w:sz="4" w:space="0" w:color="auto"/>
              <w:left w:val="single" w:sz="4" w:space="0" w:color="auto"/>
              <w:bottom w:val="single" w:sz="4" w:space="0" w:color="auto"/>
              <w:right w:val="single" w:sz="4" w:space="0" w:color="auto"/>
            </w:tcBorders>
          </w:tcPr>
          <w:p w14:paraId="17C06371"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4AB3B540" w14:textId="77777777" w:rsidR="00171381" w:rsidRDefault="00171381" w:rsidP="00643972">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B3D31DD" w14:textId="77777777" w:rsidR="00171381" w:rsidRDefault="00171381" w:rsidP="00643972">
            <w:pPr>
              <w:pStyle w:val="TAL"/>
              <w:jc w:val="center"/>
              <w:rPr>
                <w:lang w:val="nl-NL" w:eastAsia="zh-CN"/>
              </w:rPr>
            </w:pPr>
            <w:r>
              <w:rPr>
                <w:lang w:val="nl-NL" w:eastAsia="zh-CN"/>
              </w:rPr>
              <w:t>Y</w:t>
            </w:r>
          </w:p>
        </w:tc>
      </w:tr>
      <w:tr w:rsidR="00171381" w:rsidRPr="00AB5FED" w14:paraId="2A219E6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E319E56" w14:textId="77777777" w:rsidR="00171381" w:rsidRPr="005D6A2C" w:rsidRDefault="00171381" w:rsidP="00643972">
            <w:pPr>
              <w:pStyle w:val="TAL"/>
              <w:rPr>
                <w:lang w:val="nl-NL" w:eastAsia="zh-CN"/>
              </w:rPr>
            </w:pPr>
            <w:r w:rsidRPr="00FB36D9">
              <w:rPr>
                <w:lang w:val="en-US" w:eastAsia="zh-CN"/>
              </w:rPr>
              <w:t>[R-6.2.3.7.2-001] of 3GPP TS 22.179 [2]</w:t>
            </w:r>
          </w:p>
        </w:tc>
        <w:tc>
          <w:tcPr>
            <w:tcW w:w="3544" w:type="dxa"/>
            <w:tcBorders>
              <w:top w:val="single" w:sz="4" w:space="0" w:color="auto"/>
              <w:left w:val="single" w:sz="4" w:space="0" w:color="auto"/>
              <w:bottom w:val="single" w:sz="4" w:space="0" w:color="auto"/>
              <w:right w:val="single" w:sz="4" w:space="0" w:color="auto"/>
            </w:tcBorders>
            <w:vAlign w:val="center"/>
          </w:tcPr>
          <w:p w14:paraId="10941D51" w14:textId="77777777" w:rsidR="00171381" w:rsidRDefault="00171381" w:rsidP="00643972">
            <w:pPr>
              <w:pStyle w:val="TAL"/>
            </w:pPr>
            <w:r w:rsidRPr="00FB36D9">
              <w:rPr>
                <w:lang w:val="en-US"/>
              </w:rPr>
              <w:t>&gt;&gt; Support of multi-talker control</w:t>
            </w:r>
          </w:p>
        </w:tc>
        <w:tc>
          <w:tcPr>
            <w:tcW w:w="1275" w:type="dxa"/>
            <w:tcBorders>
              <w:top w:val="single" w:sz="4" w:space="0" w:color="auto"/>
              <w:left w:val="single" w:sz="4" w:space="0" w:color="auto"/>
              <w:bottom w:val="single" w:sz="4" w:space="0" w:color="auto"/>
              <w:right w:val="single" w:sz="4" w:space="0" w:color="auto"/>
            </w:tcBorders>
          </w:tcPr>
          <w:p w14:paraId="1D355843" w14:textId="77777777" w:rsidR="00171381" w:rsidRDefault="00171381" w:rsidP="00643972">
            <w:pPr>
              <w:pStyle w:val="TAL"/>
              <w:jc w:val="center"/>
              <w:rPr>
                <w:lang w:val="nl-NL" w:eastAsia="zh-CN"/>
              </w:rPr>
            </w:pPr>
            <w:r>
              <w:rPr>
                <w:lang w:val="en-US" w:eastAsia="zh-CN"/>
              </w:rPr>
              <w:t>Y</w:t>
            </w:r>
          </w:p>
        </w:tc>
        <w:tc>
          <w:tcPr>
            <w:tcW w:w="1276" w:type="dxa"/>
            <w:tcBorders>
              <w:top w:val="single" w:sz="4" w:space="0" w:color="auto"/>
              <w:left w:val="single" w:sz="4" w:space="0" w:color="auto"/>
              <w:bottom w:val="single" w:sz="4" w:space="0" w:color="auto"/>
              <w:right w:val="single" w:sz="4" w:space="0" w:color="auto"/>
            </w:tcBorders>
          </w:tcPr>
          <w:p w14:paraId="2287BFC8" w14:textId="77777777" w:rsidR="00171381" w:rsidRDefault="00171381" w:rsidP="00643972">
            <w:pPr>
              <w:pStyle w:val="TAL"/>
              <w:jc w:val="center"/>
              <w:rPr>
                <w:lang w:val="nl-NL" w:eastAsia="zh-CN"/>
              </w:rPr>
            </w:pPr>
            <w:r w:rsidRPr="00FB36D9">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4CD53366" w14:textId="77777777" w:rsidR="00171381" w:rsidRDefault="00171381" w:rsidP="00643972">
            <w:pPr>
              <w:pStyle w:val="TAL"/>
              <w:jc w:val="center"/>
              <w:rPr>
                <w:lang w:val="nl-NL" w:eastAsia="zh-CN"/>
              </w:rPr>
            </w:pPr>
            <w:r w:rsidRPr="00FB36D9">
              <w:rPr>
                <w:lang w:val="en-US" w:eastAsia="zh-CN"/>
              </w:rPr>
              <w:t>Y</w:t>
            </w:r>
          </w:p>
        </w:tc>
      </w:tr>
      <w:tr w:rsidR="00171381" w:rsidRPr="00AB5FED" w14:paraId="53B8D7F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6C7BBA6" w14:textId="77777777" w:rsidR="00171381" w:rsidRPr="005D6A2C" w:rsidRDefault="00171381" w:rsidP="00643972">
            <w:pPr>
              <w:pStyle w:val="TAL"/>
              <w:rPr>
                <w:lang w:val="nl-NL" w:eastAsia="zh-CN"/>
              </w:rPr>
            </w:pPr>
            <w:r w:rsidRPr="00FB36D9">
              <w:rPr>
                <w:lang w:val="en-US" w:eastAsia="zh-CN"/>
              </w:rPr>
              <w:t xml:space="preserve">[R-6.2.3.7.2-005] of </w:t>
            </w:r>
            <w:r w:rsidRPr="00FB36D9">
              <w:rPr>
                <w:lang w:val="en-US" w:eastAsia="zh-CN"/>
              </w:rPr>
              <w:lastRenderedPageBreak/>
              <w:t>3GPP TS 22.179 [2]</w:t>
            </w:r>
          </w:p>
        </w:tc>
        <w:tc>
          <w:tcPr>
            <w:tcW w:w="3544" w:type="dxa"/>
            <w:tcBorders>
              <w:top w:val="single" w:sz="4" w:space="0" w:color="auto"/>
              <w:left w:val="single" w:sz="4" w:space="0" w:color="auto"/>
              <w:bottom w:val="single" w:sz="4" w:space="0" w:color="auto"/>
              <w:right w:val="single" w:sz="4" w:space="0" w:color="auto"/>
            </w:tcBorders>
            <w:vAlign w:val="center"/>
          </w:tcPr>
          <w:p w14:paraId="1776B968" w14:textId="77777777" w:rsidR="00171381" w:rsidRDefault="00171381" w:rsidP="00643972">
            <w:pPr>
              <w:pStyle w:val="TAL"/>
            </w:pPr>
            <w:r w:rsidRPr="00FB36D9">
              <w:rPr>
                <w:lang w:val="en-US"/>
              </w:rPr>
              <w:lastRenderedPageBreak/>
              <w:t xml:space="preserve">&gt;&gt; Maximum number of simultaneous </w:t>
            </w:r>
            <w:r w:rsidRPr="00FB36D9">
              <w:rPr>
                <w:lang w:val="en-US"/>
              </w:rPr>
              <w:lastRenderedPageBreak/>
              <w:t>talkers</w:t>
            </w:r>
            <w:r>
              <w:rPr>
                <w:lang w:val="en-US"/>
              </w:rPr>
              <w:t xml:space="preserve"> applicable for multi-talker control</w:t>
            </w:r>
          </w:p>
        </w:tc>
        <w:tc>
          <w:tcPr>
            <w:tcW w:w="1275" w:type="dxa"/>
            <w:tcBorders>
              <w:top w:val="single" w:sz="4" w:space="0" w:color="auto"/>
              <w:left w:val="single" w:sz="4" w:space="0" w:color="auto"/>
              <w:bottom w:val="single" w:sz="4" w:space="0" w:color="auto"/>
              <w:right w:val="single" w:sz="4" w:space="0" w:color="auto"/>
            </w:tcBorders>
          </w:tcPr>
          <w:p w14:paraId="40B3860D" w14:textId="77777777" w:rsidR="00171381" w:rsidRDefault="00171381" w:rsidP="00643972">
            <w:pPr>
              <w:pStyle w:val="TAL"/>
              <w:jc w:val="center"/>
              <w:rPr>
                <w:lang w:val="nl-NL" w:eastAsia="zh-CN"/>
              </w:rPr>
            </w:pPr>
            <w:r w:rsidRPr="00FB36D9">
              <w:rPr>
                <w:lang w:val="en-US" w:eastAsia="zh-CN"/>
              </w:rPr>
              <w:lastRenderedPageBreak/>
              <w:t>N</w:t>
            </w:r>
          </w:p>
        </w:tc>
        <w:tc>
          <w:tcPr>
            <w:tcW w:w="1276" w:type="dxa"/>
            <w:tcBorders>
              <w:top w:val="single" w:sz="4" w:space="0" w:color="auto"/>
              <w:left w:val="single" w:sz="4" w:space="0" w:color="auto"/>
              <w:bottom w:val="single" w:sz="4" w:space="0" w:color="auto"/>
              <w:right w:val="single" w:sz="4" w:space="0" w:color="auto"/>
            </w:tcBorders>
          </w:tcPr>
          <w:p w14:paraId="422A6E33" w14:textId="77777777" w:rsidR="00171381" w:rsidRDefault="00171381" w:rsidP="00643972">
            <w:pPr>
              <w:pStyle w:val="TAL"/>
              <w:jc w:val="center"/>
              <w:rPr>
                <w:lang w:val="nl-NL" w:eastAsia="zh-CN"/>
              </w:rPr>
            </w:pPr>
            <w:r w:rsidRPr="00FB36D9">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70D26D52" w14:textId="77777777" w:rsidR="00171381" w:rsidRDefault="00171381" w:rsidP="00643972">
            <w:pPr>
              <w:pStyle w:val="TAL"/>
              <w:jc w:val="center"/>
              <w:rPr>
                <w:lang w:val="nl-NL" w:eastAsia="zh-CN"/>
              </w:rPr>
            </w:pPr>
            <w:r w:rsidRPr="00FB36D9">
              <w:rPr>
                <w:lang w:val="en-US" w:eastAsia="zh-CN"/>
              </w:rPr>
              <w:t>Y</w:t>
            </w:r>
          </w:p>
        </w:tc>
      </w:tr>
      <w:tr w:rsidR="00171381" w:rsidRPr="00AB5FED" w14:paraId="40F3DCC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5426EF4" w14:textId="77777777" w:rsidR="00171381" w:rsidRPr="005D6A2C" w:rsidRDefault="00171381" w:rsidP="00643972">
            <w:pPr>
              <w:pStyle w:val="TAL"/>
              <w:rPr>
                <w:lang w:val="nl-NL" w:eastAsia="zh-CN"/>
              </w:rPr>
            </w:pPr>
            <w:r>
              <w:rPr>
                <w:lang w:val="en-US"/>
              </w:rPr>
              <w:t>Subclause </w:t>
            </w:r>
            <w:r w:rsidRPr="00B20291">
              <w:rPr>
                <w:lang w:val="en-US"/>
              </w:rPr>
              <w:t>7.4.2.3.5</w:t>
            </w:r>
            <w:r>
              <w:rPr>
                <w:lang w:val="en-US"/>
              </w:rPr>
              <w:t xml:space="preserve"> and subclause </w:t>
            </w:r>
            <w:r w:rsidRPr="00B20291">
              <w:rPr>
                <w:lang w:val="en-US"/>
              </w:rPr>
              <w:t>7.4.2.3.</w:t>
            </w:r>
            <w:r>
              <w:rPr>
                <w:lang w:val="en-US"/>
              </w:rPr>
              <w:t>6</w:t>
            </w:r>
          </w:p>
        </w:tc>
        <w:tc>
          <w:tcPr>
            <w:tcW w:w="3544" w:type="dxa"/>
            <w:tcBorders>
              <w:top w:val="single" w:sz="4" w:space="0" w:color="auto"/>
              <w:left w:val="single" w:sz="4" w:space="0" w:color="auto"/>
              <w:bottom w:val="single" w:sz="4" w:space="0" w:color="auto"/>
              <w:right w:val="single" w:sz="4" w:space="0" w:color="auto"/>
            </w:tcBorders>
            <w:vAlign w:val="center"/>
          </w:tcPr>
          <w:p w14:paraId="10A77E61" w14:textId="77777777" w:rsidR="00171381" w:rsidRDefault="00171381" w:rsidP="00643972">
            <w:pPr>
              <w:pStyle w:val="TAL"/>
            </w:pPr>
            <w:r w:rsidRPr="00FB36D9">
              <w:rPr>
                <w:lang w:val="en-US"/>
              </w:rPr>
              <w:t>&gt;&gt; Audio mixing is performed in the UE or in the network</w:t>
            </w:r>
            <w:r>
              <w:rPr>
                <w:lang w:val="en-US"/>
              </w:rPr>
              <w:t xml:space="preserve"> to support multi-talker control</w:t>
            </w:r>
          </w:p>
        </w:tc>
        <w:tc>
          <w:tcPr>
            <w:tcW w:w="1275" w:type="dxa"/>
            <w:tcBorders>
              <w:top w:val="single" w:sz="4" w:space="0" w:color="auto"/>
              <w:left w:val="single" w:sz="4" w:space="0" w:color="auto"/>
              <w:bottom w:val="single" w:sz="4" w:space="0" w:color="auto"/>
              <w:right w:val="single" w:sz="4" w:space="0" w:color="auto"/>
            </w:tcBorders>
          </w:tcPr>
          <w:p w14:paraId="04A80CE9" w14:textId="77777777" w:rsidR="00171381" w:rsidRDefault="00171381" w:rsidP="00643972">
            <w:pPr>
              <w:pStyle w:val="TAL"/>
              <w:jc w:val="center"/>
              <w:rPr>
                <w:lang w:val="nl-NL" w:eastAsia="zh-CN"/>
              </w:rPr>
            </w:pPr>
            <w:r w:rsidRPr="00FB36D9">
              <w:rPr>
                <w:lang w:val="en-US" w:eastAsia="zh-CN"/>
              </w:rPr>
              <w:t>Y</w:t>
            </w:r>
          </w:p>
        </w:tc>
        <w:tc>
          <w:tcPr>
            <w:tcW w:w="1276" w:type="dxa"/>
            <w:tcBorders>
              <w:top w:val="single" w:sz="4" w:space="0" w:color="auto"/>
              <w:left w:val="single" w:sz="4" w:space="0" w:color="auto"/>
              <w:bottom w:val="single" w:sz="4" w:space="0" w:color="auto"/>
              <w:right w:val="single" w:sz="4" w:space="0" w:color="auto"/>
            </w:tcBorders>
          </w:tcPr>
          <w:p w14:paraId="3E03E690" w14:textId="77777777" w:rsidR="00171381" w:rsidRDefault="00171381" w:rsidP="00643972">
            <w:pPr>
              <w:pStyle w:val="TAL"/>
              <w:jc w:val="center"/>
              <w:rPr>
                <w:lang w:val="nl-NL" w:eastAsia="zh-CN"/>
              </w:rPr>
            </w:pPr>
            <w:r w:rsidRPr="00FB36D9">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36B10AB0" w14:textId="77777777" w:rsidR="00171381" w:rsidRDefault="00171381" w:rsidP="00643972">
            <w:pPr>
              <w:pStyle w:val="TAL"/>
              <w:jc w:val="center"/>
              <w:rPr>
                <w:lang w:val="nl-NL" w:eastAsia="zh-CN"/>
              </w:rPr>
            </w:pPr>
            <w:r w:rsidRPr="00FB36D9">
              <w:rPr>
                <w:lang w:val="en-US" w:eastAsia="zh-CN"/>
              </w:rPr>
              <w:t>Y</w:t>
            </w:r>
          </w:p>
        </w:tc>
      </w:tr>
      <w:tr w:rsidR="00171381" w:rsidRPr="00AB5FED" w14:paraId="28A5F0B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6689148" w14:textId="77777777" w:rsidR="00171381" w:rsidRPr="005D6A2C" w:rsidRDefault="00171381" w:rsidP="00643972">
            <w:pPr>
              <w:pStyle w:val="TAL"/>
              <w:rPr>
                <w:lang w:val="nl-NL" w:eastAsia="zh-CN"/>
              </w:rPr>
            </w:pPr>
            <w:r>
              <w:rPr>
                <w:szCs w:val="18"/>
                <w:lang w:val="en-US"/>
              </w:rPr>
              <w:t>[R-6.2.3.7.2-003</w:t>
            </w:r>
            <w:r w:rsidRPr="00A029FD">
              <w:rPr>
                <w:szCs w:val="18"/>
                <w:lang w:val="en-US"/>
              </w:rPr>
              <w:t>] of 3GPP TS 22.179 [2]</w:t>
            </w:r>
          </w:p>
        </w:tc>
        <w:tc>
          <w:tcPr>
            <w:tcW w:w="3544" w:type="dxa"/>
            <w:tcBorders>
              <w:top w:val="single" w:sz="4" w:space="0" w:color="auto"/>
              <w:left w:val="single" w:sz="4" w:space="0" w:color="auto"/>
              <w:bottom w:val="single" w:sz="4" w:space="0" w:color="auto"/>
              <w:right w:val="single" w:sz="4" w:space="0" w:color="auto"/>
            </w:tcBorders>
            <w:vAlign w:val="center"/>
          </w:tcPr>
          <w:p w14:paraId="549A67B3" w14:textId="3E1E9112" w:rsidR="00171381" w:rsidRDefault="00171381" w:rsidP="00643972">
            <w:pPr>
              <w:pStyle w:val="TAL"/>
            </w:pPr>
            <w:r w:rsidRPr="00A029FD">
              <w:rPr>
                <w:lang w:val="en-US"/>
              </w:rPr>
              <w:t xml:space="preserve">&gt;&gt; List of group members which </w:t>
            </w:r>
            <w:r w:rsidRPr="005F53F7">
              <w:t>are</w:t>
            </w:r>
            <w:r>
              <w:t xml:space="preserve"> allowed to talk (see</w:t>
            </w:r>
            <w:r w:rsidR="004A3F1A">
              <w:t> </w:t>
            </w:r>
            <w:r>
              <w:t>NOTE 1)</w:t>
            </w:r>
          </w:p>
        </w:tc>
        <w:tc>
          <w:tcPr>
            <w:tcW w:w="1275" w:type="dxa"/>
            <w:tcBorders>
              <w:top w:val="single" w:sz="4" w:space="0" w:color="auto"/>
              <w:left w:val="single" w:sz="4" w:space="0" w:color="auto"/>
              <w:bottom w:val="single" w:sz="4" w:space="0" w:color="auto"/>
              <w:right w:val="single" w:sz="4" w:space="0" w:color="auto"/>
            </w:tcBorders>
          </w:tcPr>
          <w:p w14:paraId="4289111F" w14:textId="77777777" w:rsidR="00171381" w:rsidRDefault="00171381" w:rsidP="00643972">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1F62BCF6" w14:textId="77777777" w:rsidR="00171381" w:rsidRDefault="00171381" w:rsidP="00643972">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29F7F605" w14:textId="77777777" w:rsidR="00171381" w:rsidRDefault="00171381" w:rsidP="00643972">
            <w:pPr>
              <w:pStyle w:val="TAL"/>
              <w:jc w:val="center"/>
              <w:rPr>
                <w:lang w:val="nl-NL" w:eastAsia="zh-CN"/>
              </w:rPr>
            </w:pPr>
          </w:p>
        </w:tc>
      </w:tr>
      <w:tr w:rsidR="00171381" w:rsidRPr="00AB5FED" w14:paraId="3914328F"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10F65BC" w14:textId="77777777" w:rsidR="00171381" w:rsidRPr="005D6A2C" w:rsidRDefault="00171381" w:rsidP="00643972">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vAlign w:val="center"/>
          </w:tcPr>
          <w:p w14:paraId="46BE8FF3" w14:textId="77777777" w:rsidR="00171381" w:rsidRDefault="00171381" w:rsidP="00643972">
            <w:pPr>
              <w:pStyle w:val="TAL"/>
            </w:pPr>
            <w:r w:rsidRPr="00A029FD">
              <w:rPr>
                <w:lang w:val="en-US"/>
              </w:rPr>
              <w:t>&gt;&gt;&gt; MCPTT IDs</w:t>
            </w:r>
          </w:p>
        </w:tc>
        <w:tc>
          <w:tcPr>
            <w:tcW w:w="1275" w:type="dxa"/>
            <w:tcBorders>
              <w:top w:val="single" w:sz="4" w:space="0" w:color="auto"/>
              <w:left w:val="single" w:sz="4" w:space="0" w:color="auto"/>
              <w:bottom w:val="single" w:sz="4" w:space="0" w:color="auto"/>
              <w:right w:val="single" w:sz="4" w:space="0" w:color="auto"/>
            </w:tcBorders>
          </w:tcPr>
          <w:p w14:paraId="17A52F07" w14:textId="77777777" w:rsidR="00171381" w:rsidRDefault="00171381" w:rsidP="00643972">
            <w:pPr>
              <w:pStyle w:val="TAL"/>
              <w:jc w:val="center"/>
              <w:rPr>
                <w:lang w:val="nl-NL" w:eastAsia="zh-CN"/>
              </w:rPr>
            </w:pPr>
            <w:r>
              <w:rPr>
                <w:lang w:val="en-US" w:eastAsia="zh-CN"/>
              </w:rPr>
              <w:t>N</w:t>
            </w:r>
          </w:p>
        </w:tc>
        <w:tc>
          <w:tcPr>
            <w:tcW w:w="1276" w:type="dxa"/>
            <w:tcBorders>
              <w:top w:val="single" w:sz="4" w:space="0" w:color="auto"/>
              <w:left w:val="single" w:sz="4" w:space="0" w:color="auto"/>
              <w:bottom w:val="single" w:sz="4" w:space="0" w:color="auto"/>
              <w:right w:val="single" w:sz="4" w:space="0" w:color="auto"/>
            </w:tcBorders>
          </w:tcPr>
          <w:p w14:paraId="3709E501" w14:textId="77777777" w:rsidR="00171381" w:rsidRDefault="00171381" w:rsidP="00643972">
            <w:pPr>
              <w:pStyle w:val="TAL"/>
              <w:jc w:val="center"/>
              <w:rPr>
                <w:lang w:val="nl-NL" w:eastAsia="zh-CN"/>
              </w:rPr>
            </w:pPr>
            <w:r>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11A31974" w14:textId="77777777" w:rsidR="00171381" w:rsidRDefault="00171381" w:rsidP="00643972">
            <w:pPr>
              <w:pStyle w:val="TAL"/>
              <w:jc w:val="center"/>
              <w:rPr>
                <w:lang w:val="nl-NL" w:eastAsia="zh-CN"/>
              </w:rPr>
            </w:pPr>
            <w:r>
              <w:rPr>
                <w:lang w:val="en-US" w:eastAsia="zh-CN"/>
              </w:rPr>
              <w:t>Y</w:t>
            </w:r>
          </w:p>
        </w:tc>
      </w:tr>
      <w:tr w:rsidR="00171381" w:rsidRPr="00AB5FED" w14:paraId="2419220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6E4735C" w14:textId="77777777" w:rsidR="00171381" w:rsidRPr="005D6A2C" w:rsidRDefault="00171381" w:rsidP="00643972">
            <w:pPr>
              <w:pStyle w:val="TAL"/>
              <w:rPr>
                <w:lang w:val="nl-NL" w:eastAsia="zh-CN"/>
              </w:rPr>
            </w:pPr>
            <w:r>
              <w:t>3GPP TS 2</w:t>
            </w:r>
            <w:r w:rsidRPr="006F1700">
              <w:t>3.</w:t>
            </w:r>
            <w:r>
              <w:t>283 [20]</w:t>
            </w:r>
          </w:p>
        </w:tc>
        <w:tc>
          <w:tcPr>
            <w:tcW w:w="3544" w:type="dxa"/>
            <w:tcBorders>
              <w:top w:val="single" w:sz="4" w:space="0" w:color="auto"/>
              <w:left w:val="single" w:sz="4" w:space="0" w:color="auto"/>
              <w:bottom w:val="single" w:sz="4" w:space="0" w:color="auto"/>
              <w:right w:val="single" w:sz="4" w:space="0" w:color="auto"/>
            </w:tcBorders>
            <w:vAlign w:val="center"/>
          </w:tcPr>
          <w:p w14:paraId="152A8157" w14:textId="77777777" w:rsidR="00171381" w:rsidRPr="00A029FD" w:rsidRDefault="00171381" w:rsidP="00643972">
            <w:pPr>
              <w:pStyle w:val="TAL"/>
              <w:rPr>
                <w:lang w:val="en-US"/>
              </w:rPr>
            </w:pPr>
            <w:r>
              <w:t>&gt;&gt; Indication whether use of LMR E2EE is permitted on the MCPTT group</w:t>
            </w:r>
          </w:p>
        </w:tc>
        <w:tc>
          <w:tcPr>
            <w:tcW w:w="1275" w:type="dxa"/>
            <w:tcBorders>
              <w:top w:val="single" w:sz="4" w:space="0" w:color="auto"/>
              <w:left w:val="single" w:sz="4" w:space="0" w:color="auto"/>
              <w:bottom w:val="single" w:sz="4" w:space="0" w:color="auto"/>
              <w:right w:val="single" w:sz="4" w:space="0" w:color="auto"/>
            </w:tcBorders>
          </w:tcPr>
          <w:p w14:paraId="1AB0B62F" w14:textId="77777777" w:rsidR="00171381" w:rsidRDefault="00171381" w:rsidP="00643972">
            <w:pPr>
              <w:pStyle w:val="TAL"/>
              <w:jc w:val="center"/>
              <w:rPr>
                <w:lang w:val="en-US"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849D8CF" w14:textId="77777777" w:rsidR="00171381" w:rsidRDefault="00171381" w:rsidP="00643972">
            <w:pPr>
              <w:pStyle w:val="TAL"/>
              <w:jc w:val="center"/>
              <w:rPr>
                <w:lang w:val="en-US"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140F255D" w14:textId="77777777" w:rsidR="00171381" w:rsidRDefault="00171381" w:rsidP="00643972">
            <w:pPr>
              <w:pStyle w:val="TAL"/>
              <w:jc w:val="center"/>
              <w:rPr>
                <w:lang w:val="en-US" w:eastAsia="zh-CN"/>
              </w:rPr>
            </w:pPr>
            <w:r>
              <w:rPr>
                <w:lang w:val="nl-NL" w:eastAsia="zh-CN"/>
              </w:rPr>
              <w:t>Y</w:t>
            </w:r>
          </w:p>
        </w:tc>
      </w:tr>
      <w:tr w:rsidR="00171381" w:rsidRPr="00AB5FED" w14:paraId="77C1DF6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33C0837" w14:textId="77777777" w:rsidR="00171381" w:rsidRPr="005D6A2C" w:rsidRDefault="00171381" w:rsidP="00643972">
            <w:pPr>
              <w:pStyle w:val="TAL"/>
              <w:rPr>
                <w:lang w:val="nl-NL" w:eastAsia="zh-CN"/>
              </w:rPr>
            </w:pPr>
            <w:r w:rsidRPr="006674FE">
              <w:t>3GPP TS 23.283 [20</w:t>
            </w:r>
            <w:r>
              <w:t>]</w:t>
            </w:r>
          </w:p>
        </w:tc>
        <w:tc>
          <w:tcPr>
            <w:tcW w:w="3544" w:type="dxa"/>
            <w:tcBorders>
              <w:top w:val="single" w:sz="4" w:space="0" w:color="auto"/>
              <w:left w:val="single" w:sz="4" w:space="0" w:color="auto"/>
              <w:bottom w:val="single" w:sz="4" w:space="0" w:color="auto"/>
              <w:right w:val="single" w:sz="4" w:space="0" w:color="auto"/>
            </w:tcBorders>
          </w:tcPr>
          <w:p w14:paraId="6114085C" w14:textId="42F6E049" w:rsidR="00171381" w:rsidRPr="00A029FD" w:rsidRDefault="00171381" w:rsidP="00643972">
            <w:pPr>
              <w:pStyle w:val="TAL"/>
              <w:rPr>
                <w:lang w:val="en-US"/>
              </w:rPr>
            </w:pPr>
            <w:r>
              <w:rPr>
                <w:rFonts w:eastAsia="Calibri Light" w:cs="Arial"/>
                <w:szCs w:val="18"/>
                <w:lang w:eastAsia="zh-CN"/>
              </w:rPr>
              <w:t>&gt;&gt; LMR specific identity for MCPTT group (see</w:t>
            </w:r>
            <w:r w:rsidR="004A3F1A">
              <w:rPr>
                <w:rFonts w:eastAsia="Calibri Light" w:cs="Arial"/>
                <w:szCs w:val="18"/>
                <w:lang w:eastAsia="zh-CN"/>
              </w:rPr>
              <w:t> </w:t>
            </w:r>
            <w:r>
              <w:rPr>
                <w:rFonts w:eastAsia="Calibri Light" w:cs="Arial"/>
                <w:szCs w:val="18"/>
                <w:lang w:eastAsia="zh-CN"/>
              </w:rPr>
              <w:t xml:space="preserve">NOTE 3) </w:t>
            </w:r>
          </w:p>
        </w:tc>
        <w:tc>
          <w:tcPr>
            <w:tcW w:w="1275" w:type="dxa"/>
            <w:tcBorders>
              <w:top w:val="single" w:sz="4" w:space="0" w:color="auto"/>
              <w:left w:val="single" w:sz="4" w:space="0" w:color="auto"/>
              <w:bottom w:val="single" w:sz="4" w:space="0" w:color="auto"/>
              <w:right w:val="single" w:sz="4" w:space="0" w:color="auto"/>
            </w:tcBorders>
          </w:tcPr>
          <w:p w14:paraId="58919E4B" w14:textId="77777777" w:rsidR="00171381" w:rsidRDefault="00171381" w:rsidP="00643972">
            <w:pPr>
              <w:pStyle w:val="TAL"/>
              <w:jc w:val="center"/>
              <w:rPr>
                <w:lang w:val="en-US"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5727A29" w14:textId="77777777" w:rsidR="00171381" w:rsidRDefault="00171381" w:rsidP="00643972">
            <w:pPr>
              <w:pStyle w:val="TAL"/>
              <w:jc w:val="center"/>
              <w:rPr>
                <w:lang w:val="en-US"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73C56BB4" w14:textId="77777777" w:rsidR="00171381" w:rsidRDefault="00171381" w:rsidP="00643972">
            <w:pPr>
              <w:pStyle w:val="TAL"/>
              <w:jc w:val="center"/>
              <w:rPr>
                <w:lang w:val="en-US" w:eastAsia="zh-CN"/>
              </w:rPr>
            </w:pPr>
            <w:r>
              <w:rPr>
                <w:lang w:val="nl-NL" w:eastAsia="zh-CN"/>
              </w:rPr>
              <w:t>Y</w:t>
            </w:r>
          </w:p>
        </w:tc>
      </w:tr>
      <w:tr w:rsidR="00171381" w:rsidRPr="00AB5FED" w14:paraId="5C825A53"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3A4A545" w14:textId="77777777" w:rsidR="00171381" w:rsidRPr="005D6A2C" w:rsidRDefault="00171381" w:rsidP="00643972">
            <w:pPr>
              <w:pStyle w:val="TAL"/>
              <w:rPr>
                <w:lang w:val="nl-NL" w:eastAsia="zh-CN"/>
              </w:rPr>
            </w:pPr>
            <w:r w:rsidRPr="006674FE">
              <w:t>3GPP TS 23.283 [20</w:t>
            </w:r>
            <w:r>
              <w:t>]</w:t>
            </w:r>
          </w:p>
        </w:tc>
        <w:tc>
          <w:tcPr>
            <w:tcW w:w="3544" w:type="dxa"/>
            <w:tcBorders>
              <w:top w:val="single" w:sz="4" w:space="0" w:color="auto"/>
              <w:left w:val="single" w:sz="4" w:space="0" w:color="auto"/>
              <w:bottom w:val="single" w:sz="4" w:space="0" w:color="auto"/>
              <w:right w:val="single" w:sz="4" w:space="0" w:color="auto"/>
            </w:tcBorders>
          </w:tcPr>
          <w:p w14:paraId="3E653816" w14:textId="4D6A077D" w:rsidR="00171381" w:rsidRPr="00A029FD" w:rsidRDefault="00171381" w:rsidP="00643972">
            <w:pPr>
              <w:pStyle w:val="TAL"/>
              <w:rPr>
                <w:lang w:val="en-US"/>
              </w:rPr>
            </w:pPr>
            <w:r>
              <w:t xml:space="preserve">&gt;&gt; Group to key binding </w:t>
            </w:r>
            <w:r>
              <w:rPr>
                <w:rFonts w:eastAsia="Calibri Light" w:cs="Arial"/>
                <w:szCs w:val="18"/>
                <w:lang w:eastAsia="zh-CN"/>
              </w:rPr>
              <w:t>(see</w:t>
            </w:r>
            <w:r w:rsidR="004A3F1A">
              <w:rPr>
                <w:rFonts w:eastAsia="Calibri Light" w:cs="Arial"/>
                <w:szCs w:val="18"/>
                <w:lang w:eastAsia="zh-CN"/>
              </w:rPr>
              <w:t> </w:t>
            </w:r>
            <w:r>
              <w:rPr>
                <w:rFonts w:eastAsia="Calibri Light" w:cs="Arial"/>
                <w:szCs w:val="18"/>
                <w:lang w:eastAsia="zh-CN"/>
              </w:rPr>
              <w:t>NOTE 3)</w:t>
            </w:r>
          </w:p>
        </w:tc>
        <w:tc>
          <w:tcPr>
            <w:tcW w:w="1275" w:type="dxa"/>
            <w:tcBorders>
              <w:top w:val="single" w:sz="4" w:space="0" w:color="auto"/>
              <w:left w:val="single" w:sz="4" w:space="0" w:color="auto"/>
              <w:bottom w:val="single" w:sz="4" w:space="0" w:color="auto"/>
              <w:right w:val="single" w:sz="4" w:space="0" w:color="auto"/>
            </w:tcBorders>
          </w:tcPr>
          <w:p w14:paraId="4C256CAC" w14:textId="77777777" w:rsidR="00171381" w:rsidRDefault="00171381" w:rsidP="00643972">
            <w:pPr>
              <w:pStyle w:val="TAL"/>
              <w:jc w:val="center"/>
              <w:rPr>
                <w:lang w:val="en-US"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52C6E3AA" w14:textId="77777777" w:rsidR="00171381" w:rsidRDefault="00171381" w:rsidP="00643972">
            <w:pPr>
              <w:pStyle w:val="TAL"/>
              <w:jc w:val="center"/>
              <w:rPr>
                <w:lang w:val="en-US"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3318E127" w14:textId="77777777" w:rsidR="00171381" w:rsidRDefault="00171381" w:rsidP="00643972">
            <w:pPr>
              <w:pStyle w:val="TAL"/>
              <w:jc w:val="center"/>
              <w:rPr>
                <w:lang w:val="en-US" w:eastAsia="zh-CN"/>
              </w:rPr>
            </w:pPr>
            <w:r>
              <w:rPr>
                <w:lang w:val="nl-NL" w:eastAsia="zh-CN"/>
              </w:rPr>
              <w:t>Y</w:t>
            </w:r>
          </w:p>
        </w:tc>
      </w:tr>
      <w:tr w:rsidR="00171381" w:rsidRPr="00AB5FED" w14:paraId="0D528B7E" w14:textId="77777777" w:rsidTr="00643972">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0FD01518" w14:textId="77777777" w:rsidR="00171381" w:rsidRDefault="00171381" w:rsidP="00643972">
            <w:pPr>
              <w:pStyle w:val="TAN"/>
              <w:rPr>
                <w:lang w:val="nl-NL"/>
              </w:rPr>
            </w:pPr>
            <w:r>
              <w:rPr>
                <w:lang w:val="nl-NL"/>
              </w:rPr>
              <w:t>NOTE 1:</w:t>
            </w:r>
            <w:r>
              <w:rPr>
                <w:lang w:val="nl-NL"/>
              </w:rPr>
              <w:tab/>
              <w:t>A group member shall not be listed in both the list of group members with receive only capability and the list of group members which are allowed to talk.</w:t>
            </w:r>
          </w:p>
          <w:p w14:paraId="3CC6059F" w14:textId="77777777" w:rsidR="00171381" w:rsidRDefault="00171381" w:rsidP="00643972">
            <w:pPr>
              <w:pStyle w:val="TAN"/>
              <w:rPr>
                <w:lang w:val="nl-NL"/>
              </w:rPr>
            </w:pPr>
            <w:r w:rsidRPr="002A2DA2">
              <w:rPr>
                <w:lang w:val="nl-NL"/>
              </w:rPr>
              <w:t>NOTE</w:t>
            </w:r>
            <w:r>
              <w:rPr>
                <w:lang w:val="nl-NL"/>
              </w:rPr>
              <w:t xml:space="preserve"> 2</w:t>
            </w:r>
            <w:r w:rsidRPr="002A2DA2">
              <w:rPr>
                <w:lang w:val="nl-NL"/>
              </w:rPr>
              <w:t>:</w:t>
            </w:r>
            <w:r w:rsidRPr="002A2DA2">
              <w:rPr>
                <w:lang w:val="nl-NL"/>
              </w:rPr>
              <w:tab/>
              <w:t>The details of security related elements are specified in 3GPP</w:t>
            </w:r>
            <w:r>
              <w:rPr>
                <w:lang w:val="nl-NL"/>
              </w:rPr>
              <w:t> </w:t>
            </w:r>
            <w:r w:rsidRPr="002A2DA2">
              <w:rPr>
                <w:lang w:val="nl-NL"/>
              </w:rPr>
              <w:t>TS</w:t>
            </w:r>
            <w:r>
              <w:rPr>
                <w:lang w:val="nl-NL"/>
              </w:rPr>
              <w:t> </w:t>
            </w:r>
            <w:r w:rsidRPr="006F1700">
              <w:t>33.180</w:t>
            </w:r>
            <w:r>
              <w:t> [19]</w:t>
            </w:r>
            <w:r w:rsidRPr="002A2DA2">
              <w:rPr>
                <w:lang w:val="nl-NL"/>
              </w:rPr>
              <w:t>.</w:t>
            </w:r>
            <w:r>
              <w:rPr>
                <w:lang w:val="nl-NL"/>
              </w:rPr>
              <w:t xml:space="preserve"> </w:t>
            </w:r>
          </w:p>
          <w:p w14:paraId="13D27EAE" w14:textId="77777777" w:rsidR="00171381" w:rsidRPr="00AB5FED" w:rsidRDefault="00171381" w:rsidP="00643972">
            <w:pPr>
              <w:pStyle w:val="TAN"/>
              <w:rPr>
                <w:lang w:val="nl-NL"/>
              </w:rPr>
            </w:pPr>
            <w:r>
              <w:t>NOTE 3:</w:t>
            </w:r>
            <w:r>
              <w:tab/>
              <w:t>This is an LMR specific parameter with no meaning within MC services.</w:t>
            </w:r>
          </w:p>
        </w:tc>
      </w:tr>
    </w:tbl>
    <w:p w14:paraId="32BE0FAE" w14:textId="77777777" w:rsidR="00171381" w:rsidRPr="00AB5FED" w:rsidRDefault="00171381" w:rsidP="00171381"/>
    <w:p w14:paraId="406C54D0" w14:textId="77777777" w:rsidR="00171381" w:rsidRPr="00AB5FED" w:rsidRDefault="00171381" w:rsidP="00171381">
      <w:pPr>
        <w:pStyle w:val="TH"/>
        <w:rPr>
          <w:lang w:eastAsia="ko-KR"/>
        </w:rPr>
      </w:pPr>
      <w:r w:rsidRPr="00AB5FED">
        <w:t>Table </w:t>
      </w:r>
      <w:r>
        <w:t>A</w:t>
      </w:r>
      <w:r w:rsidRPr="00AB5FED">
        <w:t>.4-</w:t>
      </w:r>
      <w:r w:rsidRPr="00AB5FED">
        <w:rPr>
          <w:lang w:eastAsia="ko-KR"/>
        </w:rPr>
        <w:t>3</w:t>
      </w:r>
      <w:r w:rsidRPr="00AB5FED">
        <w:t xml:space="preserve">: </w:t>
      </w:r>
      <w:r w:rsidRPr="00AB5FED">
        <w:rPr>
          <w:rFonts w:hint="eastAsia"/>
          <w:lang w:eastAsia="zh-CN"/>
        </w:rPr>
        <w:t>Group</w:t>
      </w:r>
      <w:r w:rsidRPr="00AB5FED">
        <w:rPr>
          <w:lang w:eastAsia="ko-KR"/>
        </w:rPr>
        <w:t xml:space="preserve"> configuration data (off</w:t>
      </w:r>
      <w:r w:rsidRPr="00AB5FED">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290B6259"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6FE77CC"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B46847B"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1B554571"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3155C2F7"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42253913" w14:textId="77777777" w:rsidR="00171381" w:rsidRPr="00AB5FED" w:rsidRDefault="00171381" w:rsidP="00643972">
            <w:pPr>
              <w:pStyle w:val="TAH"/>
              <w:rPr>
                <w:lang w:eastAsia="en-GB"/>
              </w:rPr>
            </w:pPr>
            <w:r w:rsidRPr="00AB5FED">
              <w:rPr>
                <w:lang w:eastAsia="en-GB"/>
              </w:rPr>
              <w:t>Group management server</w:t>
            </w:r>
          </w:p>
        </w:tc>
      </w:tr>
      <w:tr w:rsidR="00171381" w:rsidRPr="00AB5FED" w14:paraId="221A7EA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4C8BF02" w14:textId="77777777" w:rsidR="00171381" w:rsidRPr="00AB5FED" w:rsidRDefault="00171381" w:rsidP="00643972">
            <w:pPr>
              <w:pStyle w:val="TAL"/>
              <w:rPr>
                <w:szCs w:val="18"/>
              </w:rPr>
            </w:pPr>
            <w:r w:rsidRPr="00AB5FED">
              <w:t>[R-5.7.2.1.2-002]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14547EEE" w14:textId="77777777" w:rsidR="00171381" w:rsidRPr="00AB5FED" w:rsidRDefault="00171381" w:rsidP="00643972">
            <w:pPr>
              <w:pStyle w:val="TAL"/>
              <w:rPr>
                <w:lang w:eastAsia="zh-CN"/>
              </w:rPr>
            </w:pPr>
            <w:r>
              <w:t xml:space="preserve">&gt;&gt; </w:t>
            </w:r>
            <w:r w:rsidRPr="00AB5FED">
              <w:t>Timeout value for the cancellation of an in</w:t>
            </w:r>
            <w:r w:rsidRPr="00AB5FED">
              <w:noBreakHyphen/>
              <w:t>progress emergency for an off</w:t>
            </w:r>
            <w:r w:rsidRPr="00AB5FED">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089623B7" w14:textId="77777777" w:rsidR="00171381" w:rsidRPr="00AB5FED" w:rsidRDefault="00171381" w:rsidP="00643972">
            <w:pPr>
              <w:pStyle w:val="TAL"/>
              <w:jc w:val="center"/>
              <w:rPr>
                <w:lang w:eastAsia="zh-CN"/>
              </w:rP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02E4E040" w14:textId="77777777" w:rsidR="00171381" w:rsidRPr="00AB5FED" w:rsidRDefault="00171381" w:rsidP="00643972">
            <w:pPr>
              <w:pStyle w:val="TAL"/>
              <w:jc w:val="center"/>
              <w:rPr>
                <w:lang w:eastAsia="zh-CN"/>
              </w:rP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217BB6A4" w14:textId="77777777" w:rsidR="00171381" w:rsidRPr="00AB5FED" w:rsidRDefault="00171381" w:rsidP="00643972">
            <w:pPr>
              <w:pStyle w:val="TAL"/>
              <w:jc w:val="center"/>
              <w:rPr>
                <w:lang w:eastAsia="zh-CN"/>
              </w:rPr>
            </w:pPr>
            <w:r w:rsidRPr="00AB5FED">
              <w:t>Y</w:t>
            </w:r>
          </w:p>
        </w:tc>
      </w:tr>
      <w:tr w:rsidR="00171381" w:rsidRPr="00AB5FED" w14:paraId="61BBD81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D7AC687" w14:textId="77777777" w:rsidR="00171381" w:rsidRPr="00AB5FED" w:rsidRDefault="00171381" w:rsidP="00643972">
            <w:pPr>
              <w:pStyle w:val="TAL"/>
              <w:rPr>
                <w:szCs w:val="18"/>
              </w:rPr>
            </w:pPr>
            <w:r w:rsidRPr="00AB5FED">
              <w:t>[R-5.7.2.2.2-004]</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1A1F29C6" w14:textId="77777777" w:rsidR="00171381" w:rsidRPr="00AB5FED" w:rsidRDefault="00171381" w:rsidP="00643972">
            <w:pPr>
              <w:pStyle w:val="TAL"/>
              <w:rPr>
                <w:lang w:eastAsia="zh-CN"/>
              </w:rPr>
            </w:pPr>
            <w:r>
              <w:t xml:space="preserve">&gt;&gt; </w:t>
            </w:r>
            <w:r w:rsidRPr="00AB5FED">
              <w:t>Timeout value for the cancellation of an in progress imminent-peril group call for an off</w:t>
            </w:r>
            <w:r w:rsidRPr="00AB5FED">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389246CE" w14:textId="77777777" w:rsidR="00171381" w:rsidRPr="00AB5FED" w:rsidRDefault="00171381" w:rsidP="00643972">
            <w:pPr>
              <w:pStyle w:val="TAL"/>
              <w:jc w:val="center"/>
              <w:rPr>
                <w:lang w:eastAsia="zh-CN"/>
              </w:rP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5EB31750" w14:textId="77777777" w:rsidR="00171381" w:rsidRPr="00AB5FED" w:rsidRDefault="00171381" w:rsidP="00643972">
            <w:pPr>
              <w:pStyle w:val="TAL"/>
              <w:jc w:val="center"/>
              <w:rPr>
                <w:lang w:eastAsia="zh-CN"/>
              </w:rP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17924709" w14:textId="77777777" w:rsidR="00171381" w:rsidRPr="00AB5FED" w:rsidRDefault="00171381" w:rsidP="00643972">
            <w:pPr>
              <w:pStyle w:val="TAL"/>
              <w:jc w:val="center"/>
              <w:rPr>
                <w:lang w:eastAsia="zh-CN"/>
              </w:rPr>
            </w:pPr>
            <w:r w:rsidRPr="00AB5FED">
              <w:t>Y</w:t>
            </w:r>
          </w:p>
        </w:tc>
      </w:tr>
      <w:tr w:rsidR="00171381" w:rsidRPr="00AB5FED" w14:paraId="50FCE06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E5EEB69" w14:textId="77777777" w:rsidR="00171381" w:rsidRPr="00AB5FED" w:rsidRDefault="00171381" w:rsidP="00643972">
            <w:pPr>
              <w:pStyle w:val="TAL"/>
              <w:rPr>
                <w:lang w:eastAsia="zh-CN"/>
              </w:rPr>
            </w:pPr>
            <w:r w:rsidRPr="00AB5FED">
              <w:t>[R-7.4-002]</w:t>
            </w:r>
            <w:r>
              <w:t xml:space="preserve"> of </w:t>
            </w:r>
            <w:r w:rsidRPr="00AB5FED">
              <w:t>3GPP TS 22.179 [2]</w:t>
            </w:r>
          </w:p>
          <w:p w14:paraId="1A7A064B" w14:textId="77777777" w:rsidR="00171381" w:rsidRPr="00AB5FED" w:rsidRDefault="00171381" w:rsidP="00643972">
            <w:pPr>
              <w:pStyle w:val="TAL"/>
              <w:rPr>
                <w:lang w:eastAsia="zh-CN"/>
              </w:rPr>
            </w:pPr>
          </w:p>
        </w:tc>
        <w:tc>
          <w:tcPr>
            <w:tcW w:w="3544" w:type="dxa"/>
            <w:tcBorders>
              <w:top w:val="single" w:sz="4" w:space="0" w:color="auto"/>
              <w:left w:val="single" w:sz="4" w:space="0" w:color="auto"/>
              <w:bottom w:val="single" w:sz="4" w:space="0" w:color="auto"/>
              <w:right w:val="single" w:sz="4" w:space="0" w:color="auto"/>
            </w:tcBorders>
          </w:tcPr>
          <w:p w14:paraId="56503B7E" w14:textId="77777777" w:rsidR="00171381" w:rsidRPr="00AB5FED" w:rsidRDefault="00171381" w:rsidP="00643972">
            <w:pPr>
              <w:pStyle w:val="TAL"/>
              <w:rPr>
                <w:rFonts w:cs="Arial"/>
                <w:szCs w:val="18"/>
              </w:rPr>
            </w:pPr>
            <w:r>
              <w:t xml:space="preserve">&gt;&gt; </w:t>
            </w:r>
            <w:r w:rsidRPr="00AB5FED">
              <w:rPr>
                <w:rFonts w:cs="Arial"/>
                <w:szCs w:val="18"/>
              </w:rPr>
              <w:t xml:space="preserve">Group call hang timer </w:t>
            </w:r>
          </w:p>
        </w:tc>
        <w:tc>
          <w:tcPr>
            <w:tcW w:w="1275" w:type="dxa"/>
            <w:tcBorders>
              <w:top w:val="single" w:sz="4" w:space="0" w:color="auto"/>
              <w:left w:val="single" w:sz="4" w:space="0" w:color="auto"/>
              <w:bottom w:val="single" w:sz="4" w:space="0" w:color="auto"/>
              <w:right w:val="single" w:sz="4" w:space="0" w:color="auto"/>
            </w:tcBorders>
          </w:tcPr>
          <w:p w14:paraId="5F073F37" w14:textId="77777777" w:rsidR="00171381" w:rsidRPr="00AB5FED" w:rsidRDefault="00171381" w:rsidP="00643972">
            <w:pPr>
              <w:pStyle w:val="TAL"/>
              <w:jc w:val="center"/>
              <w:rPr>
                <w:rFonts w:cs="Arial"/>
                <w:szCs w:val="18"/>
              </w:rPr>
            </w:pPr>
            <w:r w:rsidRPr="00AB5FED">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34111725" w14:textId="77777777" w:rsidR="00171381" w:rsidRPr="00AB5FED" w:rsidRDefault="00171381" w:rsidP="00643972">
            <w:pPr>
              <w:pStyle w:val="TAL"/>
              <w:jc w:val="center"/>
              <w:rPr>
                <w:rFonts w:cs="Arial"/>
                <w:szCs w:val="18"/>
              </w:rPr>
            </w:pPr>
            <w:r w:rsidRPr="00AB5FED">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0EB1AB14"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1A87023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03A9E5A" w14:textId="77777777" w:rsidR="00171381" w:rsidRPr="00AB5FED" w:rsidRDefault="00171381" w:rsidP="00643972">
            <w:pPr>
              <w:pStyle w:val="TAL"/>
            </w:pPr>
            <w:r w:rsidRPr="00AB5FED">
              <w:t xml:space="preserve"> [R-7.4-003]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3D993A0" w14:textId="77777777" w:rsidR="00171381" w:rsidRPr="00AB5FED" w:rsidRDefault="00171381" w:rsidP="00643972">
            <w:pPr>
              <w:pStyle w:val="TAL"/>
              <w:rPr>
                <w:rFonts w:cs="Arial"/>
                <w:szCs w:val="18"/>
              </w:rPr>
            </w:pPr>
            <w:r>
              <w:t xml:space="preserve">&gt;&gt; </w:t>
            </w:r>
            <w:r w:rsidRPr="00AB5FED">
              <w:rPr>
                <w:rFonts w:cs="Arial"/>
                <w:szCs w:val="18"/>
              </w:rPr>
              <w:t>Max duration of group calls</w:t>
            </w:r>
          </w:p>
        </w:tc>
        <w:tc>
          <w:tcPr>
            <w:tcW w:w="1275" w:type="dxa"/>
            <w:tcBorders>
              <w:top w:val="single" w:sz="4" w:space="0" w:color="auto"/>
              <w:left w:val="single" w:sz="4" w:space="0" w:color="auto"/>
              <w:bottom w:val="single" w:sz="4" w:space="0" w:color="auto"/>
              <w:right w:val="single" w:sz="4" w:space="0" w:color="auto"/>
            </w:tcBorders>
          </w:tcPr>
          <w:p w14:paraId="3D012C0E" w14:textId="77777777" w:rsidR="00171381" w:rsidRPr="00AB5FED" w:rsidRDefault="00171381" w:rsidP="00643972">
            <w:pPr>
              <w:pStyle w:val="TAL"/>
              <w:jc w:val="center"/>
              <w:rPr>
                <w:rFonts w:cs="Arial"/>
                <w:szCs w:val="18"/>
              </w:rPr>
            </w:pPr>
            <w:r w:rsidRPr="00AB5FED">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7103E123" w14:textId="77777777" w:rsidR="00171381" w:rsidRPr="00AB5FED" w:rsidRDefault="00171381" w:rsidP="00643972">
            <w:pPr>
              <w:pStyle w:val="TAL"/>
              <w:jc w:val="center"/>
              <w:rPr>
                <w:rFonts w:cs="Arial"/>
                <w:szCs w:val="18"/>
              </w:rPr>
            </w:pPr>
            <w:r w:rsidRPr="00AB5FED">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3CE0E391"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09E834E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86D28A9" w14:textId="77777777" w:rsidR="00171381" w:rsidRPr="00AB5FED" w:rsidRDefault="00171381" w:rsidP="00643972">
            <w:pPr>
              <w:pStyle w:val="TAL"/>
              <w:rPr>
                <w:szCs w:val="18"/>
              </w:rPr>
            </w:pPr>
            <w:r w:rsidRPr="00AB5FED">
              <w:rPr>
                <w:szCs w:val="18"/>
              </w:rPr>
              <w:t>Subclause 10.6.3.9.1</w:t>
            </w:r>
          </w:p>
        </w:tc>
        <w:tc>
          <w:tcPr>
            <w:tcW w:w="3544" w:type="dxa"/>
            <w:tcBorders>
              <w:top w:val="single" w:sz="4" w:space="0" w:color="auto"/>
              <w:left w:val="single" w:sz="4" w:space="0" w:color="auto"/>
              <w:bottom w:val="single" w:sz="4" w:space="0" w:color="auto"/>
              <w:right w:val="single" w:sz="4" w:space="0" w:color="auto"/>
            </w:tcBorders>
          </w:tcPr>
          <w:p w14:paraId="1EBDC113" w14:textId="77777777" w:rsidR="00171381" w:rsidRPr="00AB5FED" w:rsidRDefault="00171381" w:rsidP="00643972">
            <w:pPr>
              <w:pStyle w:val="TAL"/>
              <w:rPr>
                <w:lang w:val="nl-NL" w:eastAsia="zh-CN"/>
              </w:rPr>
            </w:pPr>
            <w:r>
              <w:t xml:space="preserve">&gt;&gt; </w:t>
            </w:r>
            <w:r w:rsidRPr="00AB5FED">
              <w:rPr>
                <w:lang w:val="nl-NL" w:eastAsia="zh-CN"/>
              </w:rPr>
              <w:t xml:space="preserve">Default </w:t>
            </w:r>
            <w:r w:rsidRPr="00AB5FED">
              <w:rPr>
                <w:rFonts w:hint="eastAsia"/>
                <w:lang w:eastAsia="ko-KR"/>
              </w:rPr>
              <w:t>Pro</w:t>
            </w:r>
            <w:r>
              <w:rPr>
                <w:lang w:eastAsia="ko-KR"/>
              </w:rPr>
              <w:t>S</w:t>
            </w:r>
            <w:r w:rsidRPr="00AB5FED">
              <w:rPr>
                <w:rFonts w:hint="eastAsia"/>
                <w:lang w:eastAsia="ko-KR"/>
              </w:rPr>
              <w:t>e</w:t>
            </w:r>
            <w:r w:rsidRPr="00AB5FED">
              <w:rPr>
                <w:lang w:val="nl-NL" w:eastAsia="zh-CN"/>
              </w:rPr>
              <w:t xml:space="preserve"> Per-Packet priority (as specified in 3GPP TS 23.303 [</w:t>
            </w:r>
            <w:r>
              <w:rPr>
                <w:lang w:val="nl-NL" w:eastAsia="zh-CN"/>
              </w:rPr>
              <w:t>7</w:t>
            </w:r>
            <w:r w:rsidRPr="00AB5FED">
              <w:rPr>
                <w:lang w:val="nl-NL" w:eastAsia="zh-CN"/>
              </w:rPr>
              <w:t>]) value</w:t>
            </w:r>
            <w:r>
              <w:rPr>
                <w:lang w:val="nl-NL" w:eastAsia="zh-CN"/>
              </w:rPr>
              <w:t>s</w:t>
            </w:r>
            <w:r w:rsidRPr="00AB5FED">
              <w:rPr>
                <w:lang w:val="nl-NL" w:eastAsia="zh-CN"/>
              </w:rPr>
              <w:t xml:space="preserve"> </w:t>
            </w:r>
          </w:p>
        </w:tc>
        <w:tc>
          <w:tcPr>
            <w:tcW w:w="1275" w:type="dxa"/>
            <w:tcBorders>
              <w:top w:val="single" w:sz="4" w:space="0" w:color="auto"/>
              <w:left w:val="single" w:sz="4" w:space="0" w:color="auto"/>
              <w:bottom w:val="single" w:sz="4" w:space="0" w:color="auto"/>
              <w:right w:val="single" w:sz="4" w:space="0" w:color="auto"/>
            </w:tcBorders>
          </w:tcPr>
          <w:p w14:paraId="70A4BC08" w14:textId="77777777" w:rsidR="00171381" w:rsidRPr="00AB5FED" w:rsidRDefault="00171381" w:rsidP="00643972">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7ACE7FB4" w14:textId="77777777" w:rsidR="00171381" w:rsidRPr="00AB5FED" w:rsidRDefault="00171381" w:rsidP="00643972">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5F0625E2" w14:textId="77777777" w:rsidR="00171381" w:rsidRPr="00AB5FED" w:rsidRDefault="00171381" w:rsidP="00643972">
            <w:pPr>
              <w:pStyle w:val="TAL"/>
              <w:jc w:val="center"/>
              <w:rPr>
                <w:lang w:val="nl-NL" w:eastAsia="zh-CN"/>
              </w:rPr>
            </w:pPr>
          </w:p>
        </w:tc>
      </w:tr>
      <w:tr w:rsidR="00171381" w:rsidRPr="00AB5FED" w14:paraId="02F0079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C436288"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3027CD9B" w14:textId="77777777" w:rsidR="00171381" w:rsidRDefault="00171381" w:rsidP="00643972">
            <w:pPr>
              <w:pStyle w:val="TAL"/>
            </w:pPr>
            <w:r>
              <w:rPr>
                <w:lang w:val="nl-NL" w:eastAsia="zh-CN"/>
              </w:rPr>
              <w:t>&gt;&gt;&gt; MCPTT group call signalling</w:t>
            </w:r>
          </w:p>
        </w:tc>
        <w:tc>
          <w:tcPr>
            <w:tcW w:w="1275" w:type="dxa"/>
            <w:tcBorders>
              <w:top w:val="single" w:sz="4" w:space="0" w:color="auto"/>
              <w:left w:val="single" w:sz="4" w:space="0" w:color="auto"/>
              <w:bottom w:val="single" w:sz="4" w:space="0" w:color="auto"/>
              <w:right w:val="single" w:sz="4" w:space="0" w:color="auto"/>
            </w:tcBorders>
          </w:tcPr>
          <w:p w14:paraId="020770C1"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727D4D7D"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4C12A926"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0E00CEB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D5F540A"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5D27E1F8" w14:textId="77777777" w:rsidR="00171381" w:rsidRDefault="00171381" w:rsidP="00643972">
            <w:pPr>
              <w:pStyle w:val="TAL"/>
              <w:rPr>
                <w:lang w:val="nl-NL" w:eastAsia="zh-CN"/>
              </w:rPr>
            </w:pPr>
            <w:r>
              <w:rPr>
                <w:lang w:val="nl-NL" w:eastAsia="zh-CN"/>
              </w:rPr>
              <w:t>&gt;&gt;&gt; MCPTT group call media</w:t>
            </w:r>
          </w:p>
          <w:p w14:paraId="5E14CBDF" w14:textId="77777777" w:rsidR="00171381" w:rsidRDefault="00171381" w:rsidP="00643972">
            <w:pPr>
              <w:pStyle w:val="TAL"/>
            </w:pPr>
          </w:p>
        </w:tc>
        <w:tc>
          <w:tcPr>
            <w:tcW w:w="1275" w:type="dxa"/>
            <w:tcBorders>
              <w:top w:val="single" w:sz="4" w:space="0" w:color="auto"/>
              <w:left w:val="single" w:sz="4" w:space="0" w:color="auto"/>
              <w:bottom w:val="single" w:sz="4" w:space="0" w:color="auto"/>
              <w:right w:val="single" w:sz="4" w:space="0" w:color="auto"/>
            </w:tcBorders>
          </w:tcPr>
          <w:p w14:paraId="5EDE0F9D"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809DF91"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7DD275DE"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04E9F72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0063EAE"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1A9F8602" w14:textId="77777777" w:rsidR="00171381" w:rsidRDefault="00171381" w:rsidP="00643972">
            <w:pPr>
              <w:pStyle w:val="TAL"/>
              <w:rPr>
                <w:lang w:val="nl-NL" w:eastAsia="zh-CN"/>
              </w:rPr>
            </w:pPr>
            <w:r>
              <w:rPr>
                <w:lang w:val="nl-NL" w:eastAsia="zh-CN"/>
              </w:rPr>
              <w:t>&gt;&gt;&gt; MCPTT emergency group call signalling</w:t>
            </w:r>
          </w:p>
          <w:p w14:paraId="74E4CAAC" w14:textId="77777777" w:rsidR="00171381" w:rsidRDefault="00171381" w:rsidP="00643972">
            <w:pPr>
              <w:pStyle w:val="TAL"/>
            </w:pPr>
          </w:p>
        </w:tc>
        <w:tc>
          <w:tcPr>
            <w:tcW w:w="1275" w:type="dxa"/>
            <w:tcBorders>
              <w:top w:val="single" w:sz="4" w:space="0" w:color="auto"/>
              <w:left w:val="single" w:sz="4" w:space="0" w:color="auto"/>
              <w:bottom w:val="single" w:sz="4" w:space="0" w:color="auto"/>
              <w:right w:val="single" w:sz="4" w:space="0" w:color="auto"/>
            </w:tcBorders>
          </w:tcPr>
          <w:p w14:paraId="0840216C"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F4EE64E"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30E60F69"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799C544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EBB5C00"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14C534C2" w14:textId="77777777" w:rsidR="00171381" w:rsidRDefault="00171381" w:rsidP="00643972">
            <w:pPr>
              <w:pStyle w:val="TAL"/>
              <w:rPr>
                <w:lang w:val="nl-NL" w:eastAsia="zh-CN"/>
              </w:rPr>
            </w:pPr>
            <w:r>
              <w:rPr>
                <w:lang w:val="nl-NL" w:eastAsia="zh-CN"/>
              </w:rPr>
              <w:t>&gt;&gt;&gt; MCPTT emergency group call media</w:t>
            </w:r>
          </w:p>
          <w:p w14:paraId="6C85B843" w14:textId="77777777" w:rsidR="00171381" w:rsidRDefault="00171381" w:rsidP="00643972">
            <w:pPr>
              <w:pStyle w:val="TAL"/>
            </w:pPr>
          </w:p>
        </w:tc>
        <w:tc>
          <w:tcPr>
            <w:tcW w:w="1275" w:type="dxa"/>
            <w:tcBorders>
              <w:top w:val="single" w:sz="4" w:space="0" w:color="auto"/>
              <w:left w:val="single" w:sz="4" w:space="0" w:color="auto"/>
              <w:bottom w:val="single" w:sz="4" w:space="0" w:color="auto"/>
              <w:right w:val="single" w:sz="4" w:space="0" w:color="auto"/>
            </w:tcBorders>
          </w:tcPr>
          <w:p w14:paraId="60FACE9C"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0D522A6"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5B9EE3F7"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2B57251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D59B73A"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5D71617" w14:textId="77777777" w:rsidR="00171381" w:rsidRDefault="00171381" w:rsidP="00643972">
            <w:pPr>
              <w:pStyle w:val="TAL"/>
              <w:rPr>
                <w:lang w:val="nl-NL" w:eastAsia="zh-CN"/>
              </w:rPr>
            </w:pPr>
            <w:r>
              <w:rPr>
                <w:lang w:val="nl-NL" w:eastAsia="zh-CN"/>
              </w:rPr>
              <w:t>&gt;&gt;&gt; MCPTT imminent peril group call signalling</w:t>
            </w:r>
          </w:p>
          <w:p w14:paraId="57777175" w14:textId="77777777" w:rsidR="00171381" w:rsidRDefault="00171381" w:rsidP="00643972">
            <w:pPr>
              <w:pStyle w:val="TAL"/>
            </w:pPr>
          </w:p>
        </w:tc>
        <w:tc>
          <w:tcPr>
            <w:tcW w:w="1275" w:type="dxa"/>
            <w:tcBorders>
              <w:top w:val="single" w:sz="4" w:space="0" w:color="auto"/>
              <w:left w:val="single" w:sz="4" w:space="0" w:color="auto"/>
              <w:bottom w:val="single" w:sz="4" w:space="0" w:color="auto"/>
              <w:right w:val="single" w:sz="4" w:space="0" w:color="auto"/>
            </w:tcBorders>
          </w:tcPr>
          <w:p w14:paraId="1C486E26"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1B656B6"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6B2952B7"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24A42B0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93627A3"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3D9B7AF9" w14:textId="77777777" w:rsidR="00171381" w:rsidRDefault="00171381" w:rsidP="00643972">
            <w:pPr>
              <w:pStyle w:val="TAL"/>
            </w:pPr>
            <w:r>
              <w:rPr>
                <w:lang w:val="nl-NL" w:eastAsia="zh-CN"/>
              </w:rPr>
              <w:t>&gt;&gt;&gt; MCPTT imminent peril group call media</w:t>
            </w:r>
          </w:p>
        </w:tc>
        <w:tc>
          <w:tcPr>
            <w:tcW w:w="1275" w:type="dxa"/>
            <w:tcBorders>
              <w:top w:val="single" w:sz="4" w:space="0" w:color="auto"/>
              <w:left w:val="single" w:sz="4" w:space="0" w:color="auto"/>
              <w:bottom w:val="single" w:sz="4" w:space="0" w:color="auto"/>
              <w:right w:val="single" w:sz="4" w:space="0" w:color="auto"/>
            </w:tcBorders>
          </w:tcPr>
          <w:p w14:paraId="10C9655F"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942A8DC"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2D54AE01" w14:textId="77777777" w:rsidR="00171381" w:rsidRPr="00AB5FED" w:rsidDel="006D0627" w:rsidRDefault="00171381" w:rsidP="00643972">
            <w:pPr>
              <w:pStyle w:val="TAL"/>
              <w:jc w:val="center"/>
              <w:rPr>
                <w:lang w:val="nl-NL" w:eastAsia="zh-CN"/>
              </w:rPr>
            </w:pPr>
            <w:r>
              <w:rPr>
                <w:lang w:val="nl-NL" w:eastAsia="zh-CN"/>
              </w:rPr>
              <w:t>Y</w:t>
            </w:r>
          </w:p>
        </w:tc>
      </w:tr>
    </w:tbl>
    <w:p w14:paraId="4913EDD5" w14:textId="77777777" w:rsidR="00171381" w:rsidRPr="00AB5FED" w:rsidRDefault="00171381" w:rsidP="00171381"/>
    <w:p w14:paraId="1C97DDFF" w14:textId="77777777" w:rsidR="00171381" w:rsidRPr="00AB5FED" w:rsidRDefault="00171381" w:rsidP="00171381">
      <w:pPr>
        <w:pStyle w:val="Heading1"/>
      </w:pPr>
      <w:bookmarkStart w:id="1564" w:name="_Toc460616241"/>
      <w:bookmarkStart w:id="1565" w:name="_Toc460617102"/>
      <w:bookmarkStart w:id="1566" w:name="_Toc170896318"/>
      <w:r>
        <w:t>A</w:t>
      </w:r>
      <w:r w:rsidRPr="00AB5FED">
        <w:t>.5</w:t>
      </w:r>
      <w:r w:rsidRPr="00AB5FED">
        <w:tab/>
      </w:r>
      <w:r>
        <w:t>MCPTT s</w:t>
      </w:r>
      <w:r w:rsidRPr="00AB5FED">
        <w:t>ervice configuration data</w:t>
      </w:r>
      <w:bookmarkEnd w:id="1564"/>
      <w:bookmarkEnd w:id="1565"/>
      <w:bookmarkEnd w:id="1566"/>
    </w:p>
    <w:p w14:paraId="092C3C68" w14:textId="77777777" w:rsidR="00171381" w:rsidRPr="00AB5FED" w:rsidRDefault="00171381" w:rsidP="00171381">
      <w:pPr>
        <w:rPr>
          <w:rFonts w:eastAsia="GulimChe"/>
          <w:color w:val="222222"/>
        </w:rPr>
      </w:pPr>
      <w:r>
        <w:rPr>
          <w:rFonts w:eastAsia="GulimChe"/>
          <w:color w:val="222222"/>
        </w:rPr>
        <w:t xml:space="preserve">The general aspects of MC service configuration are specified in 3GPP TS 23.280 [16]. </w:t>
      </w:r>
      <w:r w:rsidRPr="00AB5FED">
        <w:rPr>
          <w:rFonts w:eastAsia="GulimChe"/>
          <w:color w:val="222222"/>
        </w:rPr>
        <w:t xml:space="preserve">The </w:t>
      </w:r>
      <w:r>
        <w:rPr>
          <w:rFonts w:eastAsia="GulimChe"/>
          <w:color w:val="222222"/>
        </w:rPr>
        <w:t xml:space="preserve">MCPTT </w:t>
      </w:r>
      <w:r w:rsidRPr="00AB5FED">
        <w:rPr>
          <w:rFonts w:eastAsia="GulimChe"/>
          <w:color w:val="222222"/>
        </w:rPr>
        <w:t xml:space="preserve">service configuration data is stored in the MCPTT server. </w:t>
      </w:r>
    </w:p>
    <w:p w14:paraId="0116212D" w14:textId="77777777" w:rsidR="00171381" w:rsidRPr="00AB5FED" w:rsidRDefault="00171381" w:rsidP="00171381">
      <w:pPr>
        <w:rPr>
          <w:rFonts w:eastAsia="GulimChe"/>
          <w:color w:val="222222"/>
        </w:rPr>
      </w:pPr>
      <w:r w:rsidRPr="0024676B">
        <w:rPr>
          <w:rFonts w:eastAsia="GulimChe"/>
          <w:color w:val="222222"/>
        </w:rPr>
        <w:t>Tables A.5-1 and A.5-2 describe the configuration data required to support the use of on-network MCPTT service.</w:t>
      </w:r>
      <w:r w:rsidRPr="00AB5FED">
        <w:rPr>
          <w:rFonts w:eastAsia="GulimChe"/>
          <w:color w:val="222222"/>
        </w:rPr>
        <w:t xml:space="preserve"> Tables </w:t>
      </w:r>
      <w:r>
        <w:rPr>
          <w:rFonts w:eastAsia="GulimChe"/>
          <w:color w:val="222222"/>
        </w:rPr>
        <w:t>A</w:t>
      </w:r>
      <w:r w:rsidRPr="00AB5FED">
        <w:rPr>
          <w:rFonts w:eastAsia="GulimChe"/>
          <w:color w:val="222222"/>
        </w:rPr>
        <w:t xml:space="preserve">.5-1 and </w:t>
      </w:r>
      <w:r>
        <w:rPr>
          <w:rFonts w:eastAsia="GulimChe"/>
          <w:color w:val="222222"/>
        </w:rPr>
        <w:t>A</w:t>
      </w:r>
      <w:r w:rsidRPr="00AB5FED">
        <w:rPr>
          <w:rFonts w:eastAsia="GulimChe"/>
          <w:color w:val="222222"/>
        </w:rPr>
        <w:t>.5-3 describe the configuration data required to support the use of off-network MCPTT service.</w:t>
      </w:r>
      <w:r w:rsidRPr="0024676B">
        <w:rPr>
          <w:rFonts w:eastAsia="GulimChe"/>
          <w:color w:val="222222"/>
        </w:rPr>
        <w:t xml:space="preserve"> </w:t>
      </w:r>
      <w:r w:rsidRPr="00AB5FED">
        <w:rPr>
          <w:rFonts w:eastAsia="GulimChe"/>
          <w:color w:val="222222"/>
        </w:rPr>
        <w:t>Data in tables </w:t>
      </w:r>
      <w:r>
        <w:rPr>
          <w:rFonts w:eastAsia="GulimChe"/>
          <w:color w:val="222222"/>
        </w:rPr>
        <w:t>A</w:t>
      </w:r>
      <w:r w:rsidRPr="00AB5FED">
        <w:rPr>
          <w:rFonts w:eastAsia="GulimChe"/>
          <w:color w:val="222222"/>
        </w:rPr>
        <w:t xml:space="preserve">.5-1and </w:t>
      </w:r>
      <w:r>
        <w:rPr>
          <w:rFonts w:eastAsia="GulimChe"/>
          <w:color w:val="222222"/>
        </w:rPr>
        <w:t>A</w:t>
      </w:r>
      <w:r w:rsidRPr="00AB5FED">
        <w:rPr>
          <w:rFonts w:eastAsia="GulimChe"/>
          <w:color w:val="222222"/>
        </w:rPr>
        <w:t>.5-3 can be configured offline using the CSC-11 reference point.</w:t>
      </w:r>
    </w:p>
    <w:p w14:paraId="49036216" w14:textId="77777777" w:rsidR="00171381" w:rsidRPr="00AB5FED" w:rsidRDefault="00171381" w:rsidP="00171381">
      <w:pPr>
        <w:rPr>
          <w:lang w:eastAsia="x-none"/>
        </w:rPr>
      </w:pPr>
    </w:p>
    <w:p w14:paraId="21D6BC50" w14:textId="77777777" w:rsidR="00171381" w:rsidRPr="00AB5FED" w:rsidRDefault="00171381" w:rsidP="00171381">
      <w:pPr>
        <w:pStyle w:val="TH"/>
        <w:rPr>
          <w:lang w:eastAsia="ko-KR"/>
        </w:rPr>
      </w:pPr>
      <w:r w:rsidRPr="00AB5FED">
        <w:lastRenderedPageBreak/>
        <w:t>Table </w:t>
      </w:r>
      <w:r>
        <w:t>A</w:t>
      </w:r>
      <w:r w:rsidRPr="00AB5FED">
        <w:t>.</w:t>
      </w:r>
      <w:r w:rsidRPr="00AB5FED">
        <w:rPr>
          <w:lang w:eastAsia="ko-KR"/>
        </w:rPr>
        <w:t>5</w:t>
      </w:r>
      <w:r w:rsidRPr="00AB5FED">
        <w:t>-</w:t>
      </w:r>
      <w:r w:rsidRPr="00AB5FED">
        <w:rPr>
          <w:rFonts w:hint="eastAsia"/>
          <w:lang w:eastAsia="ko-KR"/>
        </w:rPr>
        <w:t>1</w:t>
      </w:r>
      <w:r w:rsidRPr="00AB5FED">
        <w:t xml:space="preserve">: </w:t>
      </w:r>
      <w:r>
        <w:t xml:space="preserve">MCPTT </w:t>
      </w:r>
      <w:r>
        <w:rPr>
          <w:lang w:eastAsia="ko-KR"/>
        </w:rPr>
        <w:t>s</w:t>
      </w:r>
      <w:r w:rsidRPr="00AB5FED">
        <w:rPr>
          <w:lang w:eastAsia="ko-KR"/>
        </w:rPr>
        <w:t>ervice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642D5D40"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6031198"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EC6C776" w14:textId="77777777" w:rsidR="00171381" w:rsidRPr="00AB5FED" w:rsidRDefault="00171381" w:rsidP="00643972">
            <w:pPr>
              <w:pStyle w:val="TAH"/>
              <w:tabs>
                <w:tab w:val="left" w:pos="5454"/>
              </w:tabs>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2ADEF281" w14:textId="77777777" w:rsidR="00171381" w:rsidRPr="00AB5FED" w:rsidRDefault="00171381" w:rsidP="00643972">
            <w:pPr>
              <w:pStyle w:val="TAH"/>
              <w:tabs>
                <w:tab w:val="left" w:pos="5454"/>
              </w:tabs>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460A036C" w14:textId="77777777" w:rsidR="00171381" w:rsidRPr="00AB5FED" w:rsidRDefault="00171381" w:rsidP="00643972">
            <w:pPr>
              <w:pStyle w:val="TAH"/>
              <w:tabs>
                <w:tab w:val="left" w:pos="5454"/>
              </w:tabs>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093227CB" w14:textId="77777777" w:rsidR="00171381" w:rsidRPr="00AB5FED" w:rsidRDefault="00171381" w:rsidP="00643972">
            <w:pPr>
              <w:pStyle w:val="TAH"/>
              <w:tabs>
                <w:tab w:val="left" w:pos="5454"/>
              </w:tabs>
              <w:rPr>
                <w:lang w:eastAsia="en-GB"/>
              </w:rPr>
            </w:pPr>
            <w:r w:rsidRPr="00AB5FED">
              <w:rPr>
                <w:rFonts w:hint="eastAsia"/>
                <w:lang w:eastAsia="zh-CN"/>
              </w:rPr>
              <w:t>C</w:t>
            </w:r>
            <w:r w:rsidRPr="00AB5FED">
              <w:rPr>
                <w:lang w:eastAsia="en-GB"/>
              </w:rPr>
              <w:t>onfiguration management server</w:t>
            </w:r>
          </w:p>
        </w:tc>
      </w:tr>
      <w:tr w:rsidR="00171381" w:rsidRPr="00AB5FED" w14:paraId="5AC13F0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B5F5D88" w14:textId="77777777" w:rsidR="00171381" w:rsidRPr="00AB5FED" w:rsidRDefault="00171381" w:rsidP="00643972">
            <w:pPr>
              <w:pStyle w:val="TAL"/>
            </w:pPr>
            <w:r w:rsidRPr="00AB5FED">
              <w:t>[R-5.2.2-001]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493F8DB" w14:textId="77777777" w:rsidR="00171381" w:rsidRPr="00AB5FED" w:rsidRDefault="00171381" w:rsidP="00643972">
            <w:pPr>
              <w:pStyle w:val="TAL"/>
              <w:tabs>
                <w:tab w:val="left" w:pos="5454"/>
              </w:tabs>
            </w:pPr>
            <w:r w:rsidRPr="00AB5FED">
              <w:t>Levels of group hierarchy for group-broadcast groups (B</w:t>
            </w:r>
            <w:r>
              <w:t>c</w:t>
            </w:r>
            <w:r w:rsidRPr="00AB5FED">
              <w:t>1)</w:t>
            </w:r>
          </w:p>
        </w:tc>
        <w:tc>
          <w:tcPr>
            <w:tcW w:w="1275" w:type="dxa"/>
            <w:tcBorders>
              <w:top w:val="single" w:sz="4" w:space="0" w:color="auto"/>
              <w:left w:val="single" w:sz="4" w:space="0" w:color="auto"/>
              <w:bottom w:val="single" w:sz="4" w:space="0" w:color="auto"/>
              <w:right w:val="single" w:sz="4" w:space="0" w:color="auto"/>
            </w:tcBorders>
          </w:tcPr>
          <w:p w14:paraId="4BBECA37" w14:textId="77777777" w:rsidR="00171381" w:rsidRPr="00AB5FED" w:rsidRDefault="00171381" w:rsidP="00643972">
            <w:pPr>
              <w:pStyle w:val="TAL"/>
              <w:tabs>
                <w:tab w:val="left" w:pos="5454"/>
              </w:tabs>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716085F5" w14:textId="77777777" w:rsidR="00171381" w:rsidRPr="00AB5FED" w:rsidRDefault="00171381" w:rsidP="00643972">
            <w:pPr>
              <w:pStyle w:val="TAL"/>
              <w:tabs>
                <w:tab w:val="left" w:pos="5454"/>
              </w:tabs>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1EFFEA03" w14:textId="77777777" w:rsidR="00171381" w:rsidRPr="00AB5FED" w:rsidRDefault="00171381" w:rsidP="00643972">
            <w:pPr>
              <w:pStyle w:val="TAL"/>
              <w:tabs>
                <w:tab w:val="left" w:pos="5454"/>
              </w:tabs>
              <w:jc w:val="center"/>
            </w:pPr>
            <w:r w:rsidRPr="00AB5FED">
              <w:t>Y</w:t>
            </w:r>
          </w:p>
        </w:tc>
      </w:tr>
      <w:tr w:rsidR="00171381" w:rsidRPr="00AB5FED" w14:paraId="554BFCB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29C6D8D" w14:textId="77777777" w:rsidR="00171381" w:rsidRPr="00AB5FED" w:rsidRDefault="00171381" w:rsidP="00643972">
            <w:pPr>
              <w:pStyle w:val="TAL"/>
            </w:pPr>
            <w:r w:rsidRPr="00AB5FED">
              <w:t>[R-5.2.3-001]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06238AED" w14:textId="77777777" w:rsidR="00171381" w:rsidRPr="00AB5FED" w:rsidRDefault="00171381" w:rsidP="00643972">
            <w:pPr>
              <w:pStyle w:val="TAL"/>
              <w:tabs>
                <w:tab w:val="left" w:pos="5454"/>
              </w:tabs>
            </w:pPr>
            <w:r w:rsidRPr="00AB5FED">
              <w:t>Levels of user hierarchy for user-broadcast groups (B</w:t>
            </w:r>
            <w:r>
              <w:t>c</w:t>
            </w:r>
            <w:r w:rsidRPr="00AB5FED">
              <w:t>2)</w:t>
            </w:r>
          </w:p>
        </w:tc>
        <w:tc>
          <w:tcPr>
            <w:tcW w:w="1275" w:type="dxa"/>
            <w:tcBorders>
              <w:top w:val="single" w:sz="4" w:space="0" w:color="auto"/>
              <w:left w:val="single" w:sz="4" w:space="0" w:color="auto"/>
              <w:bottom w:val="single" w:sz="4" w:space="0" w:color="auto"/>
              <w:right w:val="single" w:sz="4" w:space="0" w:color="auto"/>
            </w:tcBorders>
          </w:tcPr>
          <w:p w14:paraId="1C954B44" w14:textId="77777777" w:rsidR="00171381" w:rsidRPr="00AB5FED" w:rsidRDefault="00171381" w:rsidP="00643972">
            <w:pPr>
              <w:pStyle w:val="TAL"/>
              <w:tabs>
                <w:tab w:val="left" w:pos="5454"/>
              </w:tabs>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267526C7" w14:textId="77777777" w:rsidR="00171381" w:rsidRPr="00AB5FED" w:rsidRDefault="00171381" w:rsidP="00643972">
            <w:pPr>
              <w:pStyle w:val="TAL"/>
              <w:tabs>
                <w:tab w:val="left" w:pos="5454"/>
              </w:tabs>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775D672C" w14:textId="77777777" w:rsidR="00171381" w:rsidRPr="00AB5FED" w:rsidRDefault="00171381" w:rsidP="00643972">
            <w:pPr>
              <w:pStyle w:val="TAL"/>
              <w:tabs>
                <w:tab w:val="left" w:pos="5454"/>
              </w:tabs>
              <w:jc w:val="center"/>
            </w:pPr>
            <w:r w:rsidRPr="00AB5FED">
              <w:t>Y</w:t>
            </w:r>
          </w:p>
        </w:tc>
      </w:tr>
      <w:tr w:rsidR="00171381" w:rsidRPr="00AB5FED" w14:paraId="1A340D8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F2BE54E" w14:textId="77777777" w:rsidR="00171381" w:rsidRPr="00AB5FED" w:rsidRDefault="00171381" w:rsidP="00643972">
            <w:pPr>
              <w:pStyle w:val="TAL"/>
              <w:rPr>
                <w:lang w:val="nl-NL" w:eastAsia="zh-CN"/>
              </w:rPr>
            </w:pPr>
            <w:r w:rsidRPr="00AB5FED">
              <w:t>[R-5.8-002]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208CAD6" w14:textId="77777777" w:rsidR="00171381" w:rsidRPr="00AB5FED" w:rsidRDefault="00171381" w:rsidP="00643972">
            <w:pPr>
              <w:pStyle w:val="TAL"/>
              <w:tabs>
                <w:tab w:val="left" w:pos="5454"/>
              </w:tabs>
              <w:rPr>
                <w:lang w:val="nl-NL" w:eastAsia="zh-CN"/>
              </w:rPr>
            </w:pPr>
            <w:r w:rsidRPr="00AB5FED">
              <w:t>Minimum length (N</w:t>
            </w:r>
            <w:r>
              <w:t>c</w:t>
            </w:r>
            <w:r w:rsidRPr="00AB5FED">
              <w:t>3) of an alphanumeric identifier (i.e. alias) assigned by an MCPTT administrator.</w:t>
            </w:r>
          </w:p>
        </w:tc>
        <w:tc>
          <w:tcPr>
            <w:tcW w:w="1275" w:type="dxa"/>
            <w:tcBorders>
              <w:top w:val="single" w:sz="4" w:space="0" w:color="auto"/>
              <w:left w:val="single" w:sz="4" w:space="0" w:color="auto"/>
              <w:bottom w:val="single" w:sz="4" w:space="0" w:color="auto"/>
              <w:right w:val="single" w:sz="4" w:space="0" w:color="auto"/>
            </w:tcBorders>
          </w:tcPr>
          <w:p w14:paraId="165A43FE" w14:textId="77777777" w:rsidR="00171381" w:rsidRPr="00AB5FED" w:rsidRDefault="00171381" w:rsidP="00643972">
            <w:pPr>
              <w:pStyle w:val="TAL"/>
              <w:tabs>
                <w:tab w:val="left" w:pos="5454"/>
              </w:tabs>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FEF2F5B" w14:textId="77777777" w:rsidR="00171381" w:rsidRPr="00AB5FED" w:rsidRDefault="00171381" w:rsidP="00643972">
            <w:pPr>
              <w:pStyle w:val="TAL"/>
              <w:tabs>
                <w:tab w:val="left" w:pos="5454"/>
              </w:tabs>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35F885DC" w14:textId="77777777" w:rsidR="00171381" w:rsidRPr="00AB5FED" w:rsidRDefault="00171381" w:rsidP="00643972">
            <w:pPr>
              <w:pStyle w:val="TAL"/>
              <w:tabs>
                <w:tab w:val="left" w:pos="5454"/>
              </w:tabs>
              <w:jc w:val="center"/>
            </w:pPr>
            <w:r w:rsidRPr="00AB5FED">
              <w:t>Y</w:t>
            </w:r>
          </w:p>
        </w:tc>
      </w:tr>
    </w:tbl>
    <w:p w14:paraId="59F8E91C" w14:textId="77777777" w:rsidR="00171381" w:rsidRPr="00AB5FED" w:rsidRDefault="00171381" w:rsidP="00171381"/>
    <w:p w14:paraId="3D13BFEC" w14:textId="77777777" w:rsidR="00171381" w:rsidRPr="00AB5FED" w:rsidRDefault="00171381" w:rsidP="00171381">
      <w:pPr>
        <w:pStyle w:val="TH"/>
        <w:rPr>
          <w:lang w:eastAsia="ko-KR"/>
        </w:rPr>
      </w:pPr>
      <w:r w:rsidRPr="00AB5FED">
        <w:lastRenderedPageBreak/>
        <w:t>Table </w:t>
      </w:r>
      <w:r>
        <w:t>A</w:t>
      </w:r>
      <w:r w:rsidRPr="00AB5FED">
        <w:t>.</w:t>
      </w:r>
      <w:r w:rsidRPr="00AB5FED">
        <w:rPr>
          <w:lang w:eastAsia="ko-KR"/>
        </w:rPr>
        <w:t>5</w:t>
      </w:r>
      <w:r w:rsidRPr="00AB5FED">
        <w:t>-</w:t>
      </w:r>
      <w:r w:rsidRPr="00AB5FED">
        <w:rPr>
          <w:lang w:eastAsia="ko-KR"/>
        </w:rPr>
        <w:t>2</w:t>
      </w:r>
      <w:r w:rsidRPr="00AB5FED">
        <w:t xml:space="preserve">: </w:t>
      </w:r>
      <w:r>
        <w:t xml:space="preserve">MCPTT </w:t>
      </w:r>
      <w:r>
        <w:rPr>
          <w:lang w:eastAsia="ko-KR"/>
        </w:rPr>
        <w:t>s</w:t>
      </w:r>
      <w:r w:rsidRPr="00AB5FED">
        <w:rPr>
          <w:lang w:eastAsia="ko-KR"/>
        </w:rPr>
        <w:t>ervice configuration data (on</w:t>
      </w:r>
      <w:r w:rsidRPr="00AB5FED">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2A42205A"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9B69807"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2CF30F79"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03A56103"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7A877193"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391D0B2A"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r>
      <w:tr w:rsidR="00171381" w:rsidRPr="00AB5FED" w14:paraId="2C8C56F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5DFEB38" w14:textId="77777777" w:rsidR="00171381" w:rsidRPr="00AB5FED" w:rsidRDefault="00171381" w:rsidP="00643972">
            <w:pPr>
              <w:pStyle w:val="TAL"/>
              <w:rPr>
                <w:rFonts w:cs="Arial"/>
                <w:szCs w:val="18"/>
              </w:rPr>
            </w:pPr>
            <w:r w:rsidRPr="00AB5FED">
              <w:t>[R-5.7.2.3.2-002]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A4FAAF8" w14:textId="77777777" w:rsidR="00171381" w:rsidRPr="00AB5FED" w:rsidRDefault="00171381" w:rsidP="00643972">
            <w:pPr>
              <w:pStyle w:val="TAL"/>
            </w:pPr>
            <w:r w:rsidRPr="00AB5FED">
              <w:t>Timeout value for the cancellation of an in</w:t>
            </w:r>
            <w:r w:rsidRPr="00AB5FED">
              <w:noBreakHyphen/>
              <w:t>progress emergency for an on</w:t>
            </w:r>
            <w:r w:rsidRPr="00AB5FED">
              <w:noBreakHyphen/>
              <w:t>network private call</w:t>
            </w:r>
          </w:p>
        </w:tc>
        <w:tc>
          <w:tcPr>
            <w:tcW w:w="1275" w:type="dxa"/>
            <w:tcBorders>
              <w:top w:val="single" w:sz="4" w:space="0" w:color="auto"/>
              <w:left w:val="single" w:sz="4" w:space="0" w:color="auto"/>
              <w:bottom w:val="single" w:sz="4" w:space="0" w:color="auto"/>
              <w:right w:val="single" w:sz="4" w:space="0" w:color="auto"/>
            </w:tcBorders>
          </w:tcPr>
          <w:p w14:paraId="1D5ECDF4"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590FC5A8"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4D1EAAD4" w14:textId="77777777" w:rsidR="00171381" w:rsidRPr="00AB5FED" w:rsidRDefault="00171381" w:rsidP="00643972">
            <w:pPr>
              <w:pStyle w:val="TAL"/>
              <w:jc w:val="center"/>
            </w:pPr>
            <w:r w:rsidRPr="00AB5FED">
              <w:t>Y</w:t>
            </w:r>
          </w:p>
        </w:tc>
      </w:tr>
      <w:tr w:rsidR="00171381" w:rsidRPr="00AB5FED" w14:paraId="734E593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EF1144E" w14:textId="77777777" w:rsidR="00171381" w:rsidRPr="00AB5FED" w:rsidRDefault="00171381" w:rsidP="00643972">
            <w:pPr>
              <w:pStyle w:val="TAL"/>
              <w:rPr>
                <w:rFonts w:cs="Arial"/>
                <w:szCs w:val="18"/>
              </w:rPr>
            </w:pPr>
            <w:r w:rsidRPr="00AB5FED">
              <w:t>[R-5.7.2.1.2-002]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1A4AE42" w14:textId="77777777" w:rsidR="00171381" w:rsidRPr="00AB5FED" w:rsidRDefault="00171381" w:rsidP="00643972">
            <w:pPr>
              <w:pStyle w:val="TAL"/>
            </w:pPr>
            <w:r w:rsidRPr="00AB5FED">
              <w:t xml:space="preserve">Time limit for an </w:t>
            </w:r>
            <w:r>
              <w:t>i</w:t>
            </w:r>
            <w:r w:rsidRPr="00AB5FED">
              <w:t>n-progress emergency related to an on</w:t>
            </w:r>
            <w:r w:rsidRPr="00AB5FED">
              <w:noBreakHyphen/>
              <w:t>network MCPTT group</w:t>
            </w:r>
          </w:p>
        </w:tc>
        <w:tc>
          <w:tcPr>
            <w:tcW w:w="1275" w:type="dxa"/>
            <w:tcBorders>
              <w:top w:val="single" w:sz="4" w:space="0" w:color="auto"/>
              <w:left w:val="single" w:sz="4" w:space="0" w:color="auto"/>
              <w:bottom w:val="single" w:sz="4" w:space="0" w:color="auto"/>
              <w:right w:val="single" w:sz="4" w:space="0" w:color="auto"/>
            </w:tcBorders>
          </w:tcPr>
          <w:p w14:paraId="45BDDD1D"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1FD871C9"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4D91F41A" w14:textId="77777777" w:rsidR="00171381" w:rsidRPr="00AB5FED" w:rsidRDefault="00171381" w:rsidP="00643972">
            <w:pPr>
              <w:pStyle w:val="TAL"/>
              <w:jc w:val="center"/>
            </w:pPr>
            <w:r w:rsidRPr="00AB5FED">
              <w:t>Y</w:t>
            </w:r>
          </w:p>
        </w:tc>
      </w:tr>
      <w:tr w:rsidR="00171381" w:rsidRPr="00AB5FED" w14:paraId="733675A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FC28A86" w14:textId="77777777" w:rsidR="00171381" w:rsidRPr="00AB5FED" w:rsidRDefault="00171381" w:rsidP="00643972">
            <w:pPr>
              <w:pStyle w:val="TAL"/>
              <w:rPr>
                <w:rFonts w:cs="Arial"/>
                <w:szCs w:val="18"/>
              </w:rPr>
            </w:pPr>
            <w:r w:rsidRPr="00AB5FED">
              <w:t>[R-5.6.5-004]</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0548F8D8" w14:textId="77777777" w:rsidR="00171381" w:rsidRPr="00AB5FED" w:rsidRDefault="00171381" w:rsidP="00643972">
            <w:pPr>
              <w:pStyle w:val="TAL"/>
            </w:pPr>
            <w:r w:rsidRPr="00AB5FED">
              <w:t>Max on</w:t>
            </w:r>
            <w:r w:rsidRPr="00AB5FED">
              <w:noBreakHyphen/>
              <w:t>network private call (with floor control) duration</w:t>
            </w:r>
          </w:p>
        </w:tc>
        <w:tc>
          <w:tcPr>
            <w:tcW w:w="1275" w:type="dxa"/>
            <w:tcBorders>
              <w:top w:val="single" w:sz="4" w:space="0" w:color="auto"/>
              <w:left w:val="single" w:sz="4" w:space="0" w:color="auto"/>
              <w:bottom w:val="single" w:sz="4" w:space="0" w:color="auto"/>
              <w:right w:val="single" w:sz="4" w:space="0" w:color="auto"/>
            </w:tcBorders>
          </w:tcPr>
          <w:p w14:paraId="5B7F38DB"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3AB500DA"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4CEE7620" w14:textId="77777777" w:rsidR="00171381" w:rsidRPr="00AB5FED" w:rsidRDefault="00171381" w:rsidP="00643972">
            <w:pPr>
              <w:pStyle w:val="TAL"/>
              <w:jc w:val="center"/>
            </w:pPr>
            <w:r w:rsidRPr="00AB5FED">
              <w:t>Y</w:t>
            </w:r>
          </w:p>
        </w:tc>
      </w:tr>
      <w:tr w:rsidR="00171381" w:rsidRPr="00AB5FED" w14:paraId="6E21212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B4D55B4" w14:textId="77777777" w:rsidR="00171381" w:rsidRPr="00AB5FED" w:rsidRDefault="00171381" w:rsidP="00643972">
            <w:pPr>
              <w:pStyle w:val="TAL"/>
              <w:rPr>
                <w:rFonts w:cs="Arial"/>
                <w:sz w:val="20"/>
              </w:rPr>
            </w:pPr>
            <w:r w:rsidRPr="00AB5FED">
              <w:rPr>
                <w:rFonts w:cs="Arial"/>
                <w:szCs w:val="18"/>
              </w:rPr>
              <w:t>[R-6.2.4-003]</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0DD8494" w14:textId="77777777" w:rsidR="00171381" w:rsidRPr="003D5E8A" w:rsidRDefault="00171381" w:rsidP="00643972">
            <w:pPr>
              <w:pStyle w:val="TAL"/>
              <w:rPr>
                <w:rFonts w:cs="Arial"/>
                <w:sz w:val="20"/>
              </w:rPr>
            </w:pPr>
            <w:r w:rsidRPr="003D5E8A">
              <w:t>Hang timer for private calls</w:t>
            </w:r>
          </w:p>
        </w:tc>
        <w:tc>
          <w:tcPr>
            <w:tcW w:w="1275" w:type="dxa"/>
            <w:tcBorders>
              <w:top w:val="single" w:sz="4" w:space="0" w:color="auto"/>
              <w:left w:val="single" w:sz="4" w:space="0" w:color="auto"/>
              <w:bottom w:val="single" w:sz="4" w:space="0" w:color="auto"/>
              <w:right w:val="single" w:sz="4" w:space="0" w:color="auto"/>
            </w:tcBorders>
          </w:tcPr>
          <w:p w14:paraId="3D33DF5B"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0A0C8BBD"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1E5997CC" w14:textId="77777777" w:rsidR="00171381" w:rsidRPr="00AB5FED" w:rsidRDefault="00171381" w:rsidP="00643972">
            <w:pPr>
              <w:pStyle w:val="TAL"/>
              <w:jc w:val="center"/>
            </w:pPr>
            <w:r w:rsidRPr="00AB5FED">
              <w:t>Y</w:t>
            </w:r>
          </w:p>
        </w:tc>
      </w:tr>
      <w:tr w:rsidR="00171381" w:rsidRPr="00AB5FED" w14:paraId="0FEB9AA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802EB22" w14:textId="77777777" w:rsidR="00171381" w:rsidRPr="00AB5FED" w:rsidRDefault="00171381" w:rsidP="00643972">
            <w:pPr>
              <w:pStyle w:val="TAL"/>
              <w:rPr>
                <w:rFonts w:cs="Arial"/>
                <w:szCs w:val="18"/>
              </w:rPr>
            </w:pPr>
            <w:r w:rsidRPr="00AB5FED">
              <w:rPr>
                <w:rFonts w:cs="Arial"/>
                <w:szCs w:val="18"/>
              </w:rPr>
              <w:t>[R-6.7.2-008]</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3032FEB" w14:textId="77777777" w:rsidR="00171381" w:rsidRPr="00AB5FED" w:rsidRDefault="00171381" w:rsidP="00643972">
            <w:pPr>
              <w:pStyle w:val="TAL"/>
              <w:rPr>
                <w:szCs w:val="18"/>
              </w:rPr>
            </w:pPr>
            <w:r w:rsidRPr="00AB5FED">
              <w:rPr>
                <w:szCs w:val="18"/>
              </w:rPr>
              <w:t>Max duration of private call (without floor control)</w:t>
            </w:r>
          </w:p>
        </w:tc>
        <w:tc>
          <w:tcPr>
            <w:tcW w:w="1275" w:type="dxa"/>
            <w:tcBorders>
              <w:top w:val="single" w:sz="4" w:space="0" w:color="auto"/>
              <w:left w:val="single" w:sz="4" w:space="0" w:color="auto"/>
              <w:bottom w:val="single" w:sz="4" w:space="0" w:color="auto"/>
              <w:right w:val="single" w:sz="4" w:space="0" w:color="auto"/>
            </w:tcBorders>
          </w:tcPr>
          <w:p w14:paraId="5C524FE4" w14:textId="77777777" w:rsidR="00171381" w:rsidRPr="00AB5FED" w:rsidRDefault="00171381" w:rsidP="00643972">
            <w:pPr>
              <w:pStyle w:val="TAL"/>
              <w:jc w:val="center"/>
              <w:rPr>
                <w:szCs w:val="18"/>
              </w:rPr>
            </w:pPr>
            <w:r w:rsidRPr="00AB5FED">
              <w:rPr>
                <w:szCs w:val="18"/>
              </w:rPr>
              <w:t>N</w:t>
            </w:r>
          </w:p>
        </w:tc>
        <w:tc>
          <w:tcPr>
            <w:tcW w:w="1276" w:type="dxa"/>
            <w:tcBorders>
              <w:top w:val="single" w:sz="4" w:space="0" w:color="auto"/>
              <w:left w:val="single" w:sz="4" w:space="0" w:color="auto"/>
              <w:bottom w:val="single" w:sz="4" w:space="0" w:color="auto"/>
              <w:right w:val="single" w:sz="4" w:space="0" w:color="auto"/>
            </w:tcBorders>
          </w:tcPr>
          <w:p w14:paraId="5CCFD20A" w14:textId="77777777" w:rsidR="00171381" w:rsidRPr="00AB5FED" w:rsidRDefault="00171381" w:rsidP="00643972">
            <w:pPr>
              <w:pStyle w:val="TAL"/>
              <w:jc w:val="center"/>
              <w:rPr>
                <w:szCs w:val="18"/>
              </w:rPr>
            </w:pPr>
            <w:r w:rsidRPr="00AB5FED">
              <w:rPr>
                <w:szCs w:val="18"/>
              </w:rPr>
              <w:t>Y</w:t>
            </w:r>
          </w:p>
        </w:tc>
        <w:tc>
          <w:tcPr>
            <w:tcW w:w="1559" w:type="dxa"/>
            <w:tcBorders>
              <w:top w:val="single" w:sz="4" w:space="0" w:color="auto"/>
              <w:left w:val="single" w:sz="4" w:space="0" w:color="auto"/>
              <w:bottom w:val="single" w:sz="4" w:space="0" w:color="auto"/>
              <w:right w:val="single" w:sz="4" w:space="0" w:color="auto"/>
            </w:tcBorders>
          </w:tcPr>
          <w:p w14:paraId="2BB9BF46" w14:textId="77777777" w:rsidR="00171381" w:rsidRPr="00AB5FED" w:rsidRDefault="00171381" w:rsidP="00643972">
            <w:pPr>
              <w:pStyle w:val="TAL"/>
              <w:jc w:val="center"/>
              <w:rPr>
                <w:szCs w:val="18"/>
              </w:rPr>
            </w:pPr>
            <w:r w:rsidRPr="00AB5FED">
              <w:rPr>
                <w:szCs w:val="18"/>
              </w:rPr>
              <w:t>Y</w:t>
            </w:r>
          </w:p>
        </w:tc>
      </w:tr>
      <w:tr w:rsidR="00171381" w:rsidRPr="00AB5FED" w14:paraId="1ED487C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C98B150" w14:textId="77777777" w:rsidR="00171381" w:rsidRPr="00AB5FED" w:rsidRDefault="00171381" w:rsidP="00643972">
            <w:pPr>
              <w:pStyle w:val="TAL"/>
              <w:rPr>
                <w:szCs w:val="18"/>
              </w:rPr>
            </w:pPr>
            <w:r w:rsidRPr="00AB5FED">
              <w:rPr>
                <w:rFonts w:cs="Arial"/>
                <w:szCs w:val="18"/>
              </w:rPr>
              <w:t>[R-6.2.3.3.1-001]</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68D73030" w14:textId="77777777" w:rsidR="00171381" w:rsidRPr="00AB5FED" w:rsidRDefault="00171381" w:rsidP="00643972">
            <w:pPr>
              <w:pStyle w:val="TAL"/>
              <w:rPr>
                <w:szCs w:val="18"/>
              </w:rPr>
            </w:pPr>
            <w:r w:rsidRPr="00AB5FED">
              <w:rPr>
                <w:rFonts w:cs="Arial"/>
                <w:szCs w:val="18"/>
              </w:rPr>
              <w:t>Hierarchy of participant rights to override</w:t>
            </w:r>
            <w:r w:rsidRPr="00AB5FED">
              <w:rPr>
                <w:rFonts w:cs="Arial"/>
                <w:szCs w:val="18"/>
              </w:rPr>
              <w:br/>
            </w:r>
          </w:p>
        </w:tc>
        <w:tc>
          <w:tcPr>
            <w:tcW w:w="1275" w:type="dxa"/>
            <w:tcBorders>
              <w:top w:val="single" w:sz="4" w:space="0" w:color="auto"/>
              <w:left w:val="single" w:sz="4" w:space="0" w:color="auto"/>
              <w:bottom w:val="single" w:sz="4" w:space="0" w:color="auto"/>
              <w:right w:val="single" w:sz="4" w:space="0" w:color="auto"/>
            </w:tcBorders>
          </w:tcPr>
          <w:p w14:paraId="22609162"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6DB61E50"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7EB5C85D"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6B68919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6AB297" w14:textId="77777777" w:rsidR="00171381" w:rsidRPr="00AB5FED" w:rsidRDefault="00171381" w:rsidP="00643972">
            <w:pPr>
              <w:pStyle w:val="TAL"/>
              <w:rPr>
                <w:szCs w:val="18"/>
              </w:rPr>
            </w:pPr>
            <w:r w:rsidRPr="00AB5FED">
              <w:rPr>
                <w:rFonts w:cs="Arial"/>
                <w:szCs w:val="18"/>
              </w:rPr>
              <w:t>[R-6.2.3.5-002]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A523301" w14:textId="77777777" w:rsidR="00171381" w:rsidRPr="00AB5FED" w:rsidRDefault="00171381" w:rsidP="00643972">
            <w:pPr>
              <w:pStyle w:val="TAL"/>
              <w:rPr>
                <w:szCs w:val="18"/>
              </w:rPr>
            </w:pPr>
            <w:r w:rsidRPr="00AB5FED">
              <w:rPr>
                <w:rFonts w:cs="Arial"/>
                <w:szCs w:val="18"/>
              </w:rPr>
              <w:t>Transmit time limit from a single request to transmit in a group or private call transmission</w:t>
            </w:r>
          </w:p>
        </w:tc>
        <w:tc>
          <w:tcPr>
            <w:tcW w:w="1275" w:type="dxa"/>
            <w:tcBorders>
              <w:top w:val="single" w:sz="4" w:space="0" w:color="auto"/>
              <w:left w:val="single" w:sz="4" w:space="0" w:color="auto"/>
              <w:bottom w:val="single" w:sz="4" w:space="0" w:color="auto"/>
              <w:right w:val="single" w:sz="4" w:space="0" w:color="auto"/>
            </w:tcBorders>
          </w:tcPr>
          <w:p w14:paraId="4E7B99A2"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76C1C7BF"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0318D9CF"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0CC093D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5A570CD" w14:textId="77777777" w:rsidR="00171381" w:rsidRPr="00AB5FED" w:rsidRDefault="00171381" w:rsidP="00643972">
            <w:pPr>
              <w:pStyle w:val="TAL"/>
              <w:rPr>
                <w:szCs w:val="18"/>
              </w:rPr>
            </w:pPr>
            <w:r w:rsidRPr="00AB5FED">
              <w:rPr>
                <w:rFonts w:cs="Arial"/>
                <w:szCs w:val="18"/>
              </w:rPr>
              <w:t>[R-6.2.3.5-003]</w:t>
            </w:r>
            <w:r>
              <w:rPr>
                <w:rFonts w:cs="Arial"/>
                <w:szCs w:val="18"/>
              </w:rPr>
              <w:t>,</w:t>
            </w:r>
            <w:r w:rsidRPr="00AB5FED">
              <w:rPr>
                <w:rFonts w:cs="Arial"/>
                <w:szCs w:val="18"/>
              </w:rPr>
              <w:br/>
              <w:t>[R-6.2.3.5-004]</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56E51C19" w14:textId="77777777" w:rsidR="00171381" w:rsidRPr="00AB5FED" w:rsidRDefault="00171381" w:rsidP="00643972">
            <w:pPr>
              <w:pStyle w:val="TAL"/>
              <w:rPr>
                <w:szCs w:val="18"/>
              </w:rPr>
            </w:pPr>
            <w:r w:rsidRPr="00AB5FED">
              <w:rPr>
                <w:rFonts w:cs="Arial"/>
                <w:szCs w:val="18"/>
              </w:rPr>
              <w:t>Configuration of warning time before time limit of transmission is reached (on-network)</w:t>
            </w:r>
          </w:p>
        </w:tc>
        <w:tc>
          <w:tcPr>
            <w:tcW w:w="1275" w:type="dxa"/>
            <w:tcBorders>
              <w:top w:val="single" w:sz="4" w:space="0" w:color="auto"/>
              <w:left w:val="single" w:sz="4" w:space="0" w:color="auto"/>
              <w:bottom w:val="single" w:sz="4" w:space="0" w:color="auto"/>
              <w:right w:val="single" w:sz="4" w:space="0" w:color="auto"/>
            </w:tcBorders>
          </w:tcPr>
          <w:p w14:paraId="2E73CAB1"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2B33B973"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7A5E3FC0"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4C7EC95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2F3CEDB" w14:textId="77777777" w:rsidR="00171381" w:rsidRPr="00AB5FED" w:rsidRDefault="00171381" w:rsidP="00643972">
            <w:pPr>
              <w:pStyle w:val="TAL"/>
              <w:rPr>
                <w:rFonts w:cs="Arial"/>
                <w:szCs w:val="18"/>
              </w:rPr>
            </w:pPr>
            <w:r w:rsidRPr="00AB5FED">
              <w:rPr>
                <w:rFonts w:cs="Arial"/>
                <w:szCs w:val="18"/>
              </w:rPr>
              <w:t>[R-6.2.4-005]</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6E539327" w14:textId="77777777" w:rsidR="00171381" w:rsidRPr="00AB5FED" w:rsidRDefault="00171381" w:rsidP="00643972">
            <w:pPr>
              <w:pStyle w:val="TAL"/>
              <w:rPr>
                <w:rFonts w:cs="Arial"/>
                <w:szCs w:val="18"/>
              </w:rPr>
            </w:pPr>
            <w:r w:rsidRPr="00AB5FED">
              <w:rPr>
                <w:rFonts w:cs="Arial"/>
                <w:szCs w:val="18"/>
              </w:rPr>
              <w:t>Configuration of warning time before call hang time (on-network)</w:t>
            </w:r>
          </w:p>
        </w:tc>
        <w:tc>
          <w:tcPr>
            <w:tcW w:w="1275" w:type="dxa"/>
            <w:tcBorders>
              <w:top w:val="single" w:sz="4" w:space="0" w:color="auto"/>
              <w:left w:val="single" w:sz="4" w:space="0" w:color="auto"/>
              <w:bottom w:val="single" w:sz="4" w:space="0" w:color="auto"/>
              <w:right w:val="single" w:sz="4" w:space="0" w:color="auto"/>
            </w:tcBorders>
          </w:tcPr>
          <w:p w14:paraId="17413914"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3C377C1F"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37A19285"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02305BC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6FDE977" w14:textId="77777777" w:rsidR="00171381" w:rsidRPr="00AB5FED" w:rsidRDefault="00171381" w:rsidP="00643972">
            <w:pPr>
              <w:pStyle w:val="TAL"/>
            </w:pPr>
            <w:r w:rsidRPr="00AB5FED">
              <w:t>[R-6.2.3.2-006]</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5F2472F" w14:textId="77777777" w:rsidR="00171381" w:rsidRPr="00AB5FED" w:rsidRDefault="00171381" w:rsidP="00643972">
            <w:pPr>
              <w:pStyle w:val="TAL"/>
              <w:rPr>
                <w:lang w:val="nl-NL" w:eastAsia="zh-CN"/>
              </w:rPr>
            </w:pPr>
            <w:r w:rsidRPr="00AB5FED">
              <w:t xml:space="preserve">Depth of floor control queue </w:t>
            </w:r>
          </w:p>
        </w:tc>
        <w:tc>
          <w:tcPr>
            <w:tcW w:w="1275" w:type="dxa"/>
            <w:tcBorders>
              <w:top w:val="single" w:sz="4" w:space="0" w:color="auto"/>
              <w:left w:val="single" w:sz="4" w:space="0" w:color="auto"/>
              <w:bottom w:val="single" w:sz="4" w:space="0" w:color="auto"/>
              <w:right w:val="single" w:sz="4" w:space="0" w:color="auto"/>
            </w:tcBorders>
          </w:tcPr>
          <w:p w14:paraId="7AA19E74"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2548B3D1"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71270D26" w14:textId="77777777" w:rsidR="00171381" w:rsidRPr="00AB5FED" w:rsidRDefault="00171381" w:rsidP="00643972">
            <w:pPr>
              <w:pStyle w:val="TAL"/>
              <w:jc w:val="center"/>
            </w:pPr>
            <w:r w:rsidRPr="00AB5FED">
              <w:t>Y</w:t>
            </w:r>
          </w:p>
        </w:tc>
      </w:tr>
      <w:tr w:rsidR="00171381" w:rsidRPr="00AB5FED" w14:paraId="4498EA5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43E77A8" w14:textId="77777777" w:rsidR="00171381" w:rsidRPr="00AB5FED" w:rsidRDefault="00171381" w:rsidP="00643972">
            <w:pPr>
              <w:pStyle w:val="TAL"/>
            </w:pPr>
            <w:r w:rsidRPr="00AB5FED">
              <w:t>[R-6.2.3.2-012]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B8113A4" w14:textId="77777777" w:rsidR="00171381" w:rsidRPr="00AB5FED" w:rsidRDefault="00171381" w:rsidP="00643972">
            <w:pPr>
              <w:pStyle w:val="TAL"/>
              <w:rPr>
                <w:lang w:val="nl-NL" w:eastAsia="zh-CN"/>
              </w:rPr>
            </w:pPr>
            <w:r w:rsidRPr="00AB5FED">
              <w:rPr>
                <w:lang w:val="nl-NL" w:eastAsia="zh-CN"/>
              </w:rPr>
              <w:t>Max time for a user's floor control request to be queued</w:t>
            </w:r>
          </w:p>
        </w:tc>
        <w:tc>
          <w:tcPr>
            <w:tcW w:w="1275" w:type="dxa"/>
            <w:tcBorders>
              <w:top w:val="single" w:sz="4" w:space="0" w:color="auto"/>
              <w:left w:val="single" w:sz="4" w:space="0" w:color="auto"/>
              <w:bottom w:val="single" w:sz="4" w:space="0" w:color="auto"/>
              <w:right w:val="single" w:sz="4" w:space="0" w:color="auto"/>
            </w:tcBorders>
          </w:tcPr>
          <w:p w14:paraId="61DB607B" w14:textId="77777777" w:rsidR="00171381" w:rsidRPr="00AB5FED" w:rsidRDefault="00171381" w:rsidP="00643972">
            <w:pPr>
              <w:pStyle w:val="TAL"/>
              <w:jc w:val="center"/>
              <w:rPr>
                <w:lang w:val="nl-NL" w:eastAsia="zh-CN"/>
              </w:rPr>
            </w:pPr>
            <w:r w:rsidRPr="00AB5FED">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381129B9"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57A6C49"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016D8D5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962B976" w14:textId="77777777" w:rsidR="00171381" w:rsidRPr="00AB5FED" w:rsidRDefault="00171381" w:rsidP="00643972">
            <w:pPr>
              <w:pStyle w:val="TAL"/>
            </w:pPr>
            <w:r w:rsidRPr="00AB5FED">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1B71C401" w14:textId="77777777" w:rsidR="00171381" w:rsidRPr="00AB5FED" w:rsidRDefault="00171381" w:rsidP="00643972">
            <w:pPr>
              <w:pStyle w:val="TAL"/>
              <w:rPr>
                <w:lang w:val="nl-NL" w:eastAsia="zh-CN"/>
              </w:rPr>
            </w:pPr>
            <w:r w:rsidRPr="00AB5FED">
              <w:t>Protect confidentiality of signalling (see</w:t>
            </w:r>
            <w:r>
              <w:t> </w:t>
            </w:r>
            <w:r w:rsidRPr="00AB5FED">
              <w:t>NOTE</w:t>
            </w:r>
            <w:r>
              <w:t> 1</w:t>
            </w:r>
            <w:r w:rsidRPr="00AB5FED">
              <w:t>)</w:t>
            </w:r>
          </w:p>
        </w:tc>
        <w:tc>
          <w:tcPr>
            <w:tcW w:w="1275" w:type="dxa"/>
            <w:tcBorders>
              <w:top w:val="single" w:sz="4" w:space="0" w:color="auto"/>
              <w:left w:val="single" w:sz="4" w:space="0" w:color="auto"/>
              <w:bottom w:val="single" w:sz="4" w:space="0" w:color="auto"/>
              <w:right w:val="single" w:sz="4" w:space="0" w:color="auto"/>
            </w:tcBorders>
          </w:tcPr>
          <w:p w14:paraId="76790F8F" w14:textId="77777777" w:rsidR="00171381" w:rsidRPr="00AB5FED" w:rsidRDefault="00171381" w:rsidP="00643972">
            <w:pPr>
              <w:pStyle w:val="TAL"/>
              <w:jc w:val="center"/>
              <w:rPr>
                <w:lang w:val="nl-NL" w:eastAsia="zh-CN"/>
              </w:rP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D56DFCE" w14:textId="77777777" w:rsidR="00171381" w:rsidRPr="00AB5FED" w:rsidRDefault="00171381" w:rsidP="00643972">
            <w:pPr>
              <w:pStyle w:val="TAL"/>
              <w:jc w:val="center"/>
              <w:rPr>
                <w:lang w:val="nl-NL" w:eastAsia="zh-CN"/>
              </w:rP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8D4A93F" w14:textId="77777777" w:rsidR="00171381" w:rsidRPr="00AB5FED" w:rsidRDefault="00171381" w:rsidP="00643972">
            <w:pPr>
              <w:pStyle w:val="TAL"/>
              <w:jc w:val="center"/>
              <w:rPr>
                <w:lang w:val="nl-NL" w:eastAsia="zh-CN"/>
              </w:rPr>
            </w:pPr>
            <w:r w:rsidRPr="00AB5FED">
              <w:t>Y</w:t>
            </w:r>
          </w:p>
        </w:tc>
      </w:tr>
      <w:tr w:rsidR="00171381" w:rsidRPr="00AB5FED" w14:paraId="18E68D5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2D3DF9A" w14:textId="77777777" w:rsidR="00171381" w:rsidRPr="00AB5FED" w:rsidRDefault="00171381" w:rsidP="00643972">
            <w:pPr>
              <w:pStyle w:val="TAL"/>
            </w:pPr>
            <w:r w:rsidRPr="00AB5FED">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535FC19" w14:textId="77777777" w:rsidR="00171381" w:rsidRPr="00AB5FED" w:rsidRDefault="00171381" w:rsidP="00643972">
            <w:pPr>
              <w:pStyle w:val="TAL"/>
              <w:rPr>
                <w:lang w:val="nl-NL" w:eastAsia="zh-CN"/>
              </w:rPr>
            </w:pPr>
            <w:r w:rsidRPr="00AB5FED">
              <w:t>Protect integrity of signalling (see</w:t>
            </w:r>
            <w:r>
              <w:t> </w:t>
            </w:r>
            <w:r w:rsidRPr="00AB5FED">
              <w:t>NOTE</w:t>
            </w:r>
            <w:r>
              <w:t> 1</w:t>
            </w:r>
            <w:r w:rsidRPr="00AB5FED">
              <w:t>)</w:t>
            </w:r>
          </w:p>
        </w:tc>
        <w:tc>
          <w:tcPr>
            <w:tcW w:w="1275" w:type="dxa"/>
            <w:tcBorders>
              <w:top w:val="single" w:sz="4" w:space="0" w:color="auto"/>
              <w:left w:val="single" w:sz="4" w:space="0" w:color="auto"/>
              <w:bottom w:val="single" w:sz="4" w:space="0" w:color="auto"/>
              <w:right w:val="single" w:sz="4" w:space="0" w:color="auto"/>
            </w:tcBorders>
          </w:tcPr>
          <w:p w14:paraId="331538A1" w14:textId="77777777" w:rsidR="00171381" w:rsidRPr="00AB5FED" w:rsidRDefault="00171381" w:rsidP="00643972">
            <w:pPr>
              <w:pStyle w:val="TAL"/>
              <w:jc w:val="center"/>
              <w:rPr>
                <w:lang w:val="nl-NL" w:eastAsia="zh-CN"/>
              </w:rP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502A418B" w14:textId="77777777" w:rsidR="00171381" w:rsidRPr="00AB5FED" w:rsidRDefault="00171381" w:rsidP="00643972">
            <w:pPr>
              <w:pStyle w:val="TAL"/>
              <w:jc w:val="center"/>
              <w:rPr>
                <w:lang w:val="nl-NL" w:eastAsia="zh-CN"/>
              </w:rP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00214F29" w14:textId="77777777" w:rsidR="00171381" w:rsidRPr="00AB5FED" w:rsidRDefault="00171381" w:rsidP="00643972">
            <w:pPr>
              <w:pStyle w:val="TAL"/>
              <w:jc w:val="center"/>
              <w:rPr>
                <w:lang w:val="nl-NL" w:eastAsia="zh-CN"/>
              </w:rPr>
            </w:pPr>
            <w:r w:rsidRPr="00AB5FED">
              <w:t>Y</w:t>
            </w:r>
          </w:p>
        </w:tc>
      </w:tr>
      <w:tr w:rsidR="00171381" w:rsidRPr="00AB5FED" w14:paraId="5FD6BDA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FC849D2" w14:textId="77777777" w:rsidR="00171381" w:rsidRPr="00AB5FED" w:rsidRDefault="00171381" w:rsidP="00643972">
            <w:pPr>
              <w:pStyle w:val="TAL"/>
            </w:pPr>
            <w:r w:rsidRPr="00E75ED1">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1C4ECFE" w14:textId="77777777" w:rsidR="00171381" w:rsidRPr="00AB5FED" w:rsidRDefault="00171381" w:rsidP="00643972">
            <w:pPr>
              <w:pStyle w:val="TAL"/>
            </w:pPr>
            <w:r>
              <w:rPr>
                <w:lang w:val="nl-NL" w:eastAsia="zh-CN"/>
              </w:rPr>
              <w:t>Use signalling protection between MCPTT servers (see NOTE 1)</w:t>
            </w:r>
          </w:p>
        </w:tc>
        <w:tc>
          <w:tcPr>
            <w:tcW w:w="1275" w:type="dxa"/>
            <w:tcBorders>
              <w:top w:val="single" w:sz="4" w:space="0" w:color="auto"/>
              <w:left w:val="single" w:sz="4" w:space="0" w:color="auto"/>
              <w:bottom w:val="single" w:sz="4" w:space="0" w:color="auto"/>
              <w:right w:val="single" w:sz="4" w:space="0" w:color="auto"/>
            </w:tcBorders>
          </w:tcPr>
          <w:p w14:paraId="1AC480F3" w14:textId="77777777" w:rsidR="00171381" w:rsidRPr="00AB5FED" w:rsidRDefault="00171381" w:rsidP="00643972">
            <w:pPr>
              <w:pStyle w:val="TAL"/>
              <w:jc w:val="cente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7F93B859" w14:textId="77777777" w:rsidR="00171381" w:rsidRPr="00AB5FED" w:rsidRDefault="00171381" w:rsidP="00643972">
            <w:pPr>
              <w:pStyle w:val="TAL"/>
              <w:jc w:val="cente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11438DF" w14:textId="77777777" w:rsidR="00171381" w:rsidRPr="00AB5FED" w:rsidRDefault="00171381" w:rsidP="00643972">
            <w:pPr>
              <w:pStyle w:val="TAL"/>
              <w:jc w:val="center"/>
            </w:pPr>
            <w:r>
              <w:rPr>
                <w:lang w:val="nl-NL" w:eastAsia="zh-CN"/>
              </w:rPr>
              <w:t>Y</w:t>
            </w:r>
          </w:p>
        </w:tc>
      </w:tr>
      <w:tr w:rsidR="00171381" w:rsidRPr="00AB5FED" w14:paraId="0E8910F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C373039" w14:textId="77777777" w:rsidR="00171381" w:rsidRPr="00AB5FED" w:rsidRDefault="00171381" w:rsidP="00643972">
            <w:pPr>
              <w:pStyle w:val="TAL"/>
            </w:pPr>
            <w:r w:rsidRPr="00E75ED1">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C41D225" w14:textId="77777777" w:rsidR="00171381" w:rsidRPr="00AB5FED" w:rsidRDefault="00171381" w:rsidP="00643972">
            <w:pPr>
              <w:pStyle w:val="TAL"/>
            </w:pPr>
            <w:r>
              <w:rPr>
                <w:lang w:val="nl-NL" w:eastAsia="zh-CN"/>
              </w:rPr>
              <w:t>Use floor control protection between MCPTT servers (see NOTE 1)</w:t>
            </w:r>
          </w:p>
        </w:tc>
        <w:tc>
          <w:tcPr>
            <w:tcW w:w="1275" w:type="dxa"/>
            <w:tcBorders>
              <w:top w:val="single" w:sz="4" w:space="0" w:color="auto"/>
              <w:left w:val="single" w:sz="4" w:space="0" w:color="auto"/>
              <w:bottom w:val="single" w:sz="4" w:space="0" w:color="auto"/>
              <w:right w:val="single" w:sz="4" w:space="0" w:color="auto"/>
            </w:tcBorders>
          </w:tcPr>
          <w:p w14:paraId="0427D4AC" w14:textId="77777777" w:rsidR="00171381" w:rsidRPr="00AB5FED" w:rsidRDefault="00171381" w:rsidP="00643972">
            <w:pPr>
              <w:pStyle w:val="TAL"/>
              <w:jc w:val="cente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07168E73" w14:textId="77777777" w:rsidR="00171381" w:rsidRPr="00AB5FED" w:rsidRDefault="00171381" w:rsidP="00643972">
            <w:pPr>
              <w:pStyle w:val="TAL"/>
              <w:jc w:val="cente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7637B97" w14:textId="77777777" w:rsidR="00171381" w:rsidRPr="00AB5FED" w:rsidRDefault="00171381" w:rsidP="00643972">
            <w:pPr>
              <w:pStyle w:val="TAL"/>
              <w:jc w:val="center"/>
            </w:pPr>
            <w:r>
              <w:rPr>
                <w:lang w:val="nl-NL" w:eastAsia="zh-CN"/>
              </w:rPr>
              <w:t>Y</w:t>
            </w:r>
          </w:p>
        </w:tc>
      </w:tr>
      <w:tr w:rsidR="00171381" w:rsidRPr="00AB5FED" w14:paraId="3E5FDB7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B5CCE04" w14:textId="77777777" w:rsidR="00171381" w:rsidRPr="00E75ED1"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725833B6" w14:textId="77777777" w:rsidR="00171381" w:rsidRDefault="00171381" w:rsidP="00643972">
            <w:pPr>
              <w:pStyle w:val="TAL"/>
              <w:rPr>
                <w:lang w:val="nl-NL" w:eastAsia="zh-CN"/>
              </w:rPr>
            </w:pPr>
            <w:r>
              <w:rPr>
                <w:lang w:val="nl-NL" w:eastAsia="zh-CN"/>
              </w:rPr>
              <w:t>List of functional alias identities</w:t>
            </w:r>
          </w:p>
        </w:tc>
        <w:tc>
          <w:tcPr>
            <w:tcW w:w="1275" w:type="dxa"/>
            <w:tcBorders>
              <w:top w:val="single" w:sz="4" w:space="0" w:color="auto"/>
              <w:left w:val="single" w:sz="4" w:space="0" w:color="auto"/>
              <w:bottom w:val="single" w:sz="4" w:space="0" w:color="auto"/>
              <w:right w:val="single" w:sz="4" w:space="0" w:color="auto"/>
            </w:tcBorders>
          </w:tcPr>
          <w:p w14:paraId="3CC4B92A" w14:textId="77777777" w:rsidR="00171381" w:rsidRDefault="00171381" w:rsidP="00643972">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62005766" w14:textId="77777777" w:rsidR="00171381" w:rsidRDefault="00171381" w:rsidP="00643972">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4225C769" w14:textId="77777777" w:rsidR="00171381" w:rsidRDefault="00171381" w:rsidP="00643972">
            <w:pPr>
              <w:pStyle w:val="TAL"/>
              <w:jc w:val="center"/>
              <w:rPr>
                <w:lang w:val="nl-NL" w:eastAsia="zh-CN"/>
              </w:rPr>
            </w:pPr>
          </w:p>
        </w:tc>
      </w:tr>
      <w:tr w:rsidR="00171381" w:rsidRPr="00AB5FED" w14:paraId="3A7BEFA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E723EC9" w14:textId="77777777" w:rsidR="00171381" w:rsidRPr="00E75ED1" w:rsidRDefault="00171381" w:rsidP="00643972">
            <w:pPr>
              <w:pStyle w:val="TAL"/>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7FDFA2D2" w14:textId="77777777" w:rsidR="00171381" w:rsidRDefault="00171381" w:rsidP="00643972">
            <w:pPr>
              <w:pStyle w:val="TAL"/>
              <w:rPr>
                <w:lang w:val="nl-NL" w:eastAsia="zh-CN"/>
              </w:rPr>
            </w:pPr>
            <w:r>
              <w:rPr>
                <w:lang w:val="nl-NL" w:eastAsia="zh-CN"/>
              </w:rPr>
              <w:t>&gt; Functional alias</w:t>
            </w:r>
          </w:p>
        </w:tc>
        <w:tc>
          <w:tcPr>
            <w:tcW w:w="1275" w:type="dxa"/>
            <w:tcBorders>
              <w:top w:val="single" w:sz="4" w:space="0" w:color="auto"/>
              <w:left w:val="single" w:sz="4" w:space="0" w:color="auto"/>
              <w:bottom w:val="single" w:sz="4" w:space="0" w:color="auto"/>
              <w:right w:val="single" w:sz="4" w:space="0" w:color="auto"/>
            </w:tcBorders>
          </w:tcPr>
          <w:p w14:paraId="41765198"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7324FF12" w14:textId="77777777" w:rsidR="00171381" w:rsidRDefault="00171381" w:rsidP="00643972">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D5A40FC" w14:textId="77777777" w:rsidR="00171381" w:rsidRDefault="00171381" w:rsidP="00643972">
            <w:pPr>
              <w:pStyle w:val="TAL"/>
              <w:jc w:val="center"/>
              <w:rPr>
                <w:lang w:val="nl-NL" w:eastAsia="zh-CN"/>
              </w:rPr>
            </w:pPr>
            <w:r w:rsidRPr="002C67A5">
              <w:rPr>
                <w:lang w:val="nl-NL" w:eastAsia="zh-CN"/>
              </w:rPr>
              <w:t>Y</w:t>
            </w:r>
          </w:p>
        </w:tc>
      </w:tr>
      <w:tr w:rsidR="00171381" w:rsidRPr="00AB5FED" w14:paraId="06687F8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FA65128" w14:textId="77777777" w:rsidR="00171381" w:rsidRDefault="00171381" w:rsidP="00643972">
            <w:pPr>
              <w:pStyle w:val="TAL"/>
            </w:pPr>
            <w:r w:rsidRPr="00B60E7C">
              <w:t>[R-5.9a-016] of 3GPP TS 22.280 [</w:t>
            </w:r>
            <w:r>
              <w:t>17</w:t>
            </w:r>
            <w:r w:rsidRPr="00B60E7C">
              <w:t>]</w:t>
            </w:r>
          </w:p>
        </w:tc>
        <w:tc>
          <w:tcPr>
            <w:tcW w:w="3544" w:type="dxa"/>
            <w:tcBorders>
              <w:top w:val="single" w:sz="4" w:space="0" w:color="auto"/>
              <w:left w:val="single" w:sz="4" w:space="0" w:color="auto"/>
              <w:bottom w:val="single" w:sz="4" w:space="0" w:color="auto"/>
              <w:right w:val="single" w:sz="4" w:space="0" w:color="auto"/>
            </w:tcBorders>
          </w:tcPr>
          <w:p w14:paraId="6A8443CB" w14:textId="77777777" w:rsidR="00171381" w:rsidRDefault="00171381" w:rsidP="00643972">
            <w:pPr>
              <w:pStyle w:val="TAL"/>
              <w:rPr>
                <w:lang w:val="nl-NL" w:eastAsia="zh-CN"/>
              </w:rPr>
            </w:pPr>
            <w:r w:rsidRPr="0094405A">
              <w:rPr>
                <w:lang w:val="nl-NL" w:eastAsia="zh-CN"/>
              </w:rPr>
              <w:t>&gt; Communication priority</w:t>
            </w:r>
            <w:r>
              <w:rPr>
                <w:lang w:val="nl-NL" w:eastAsia="zh-CN"/>
              </w:rPr>
              <w:t xml:space="preserve"> (see NOTE 2)</w:t>
            </w:r>
          </w:p>
        </w:tc>
        <w:tc>
          <w:tcPr>
            <w:tcW w:w="1275" w:type="dxa"/>
            <w:tcBorders>
              <w:top w:val="single" w:sz="4" w:space="0" w:color="auto"/>
              <w:left w:val="single" w:sz="4" w:space="0" w:color="auto"/>
              <w:bottom w:val="single" w:sz="4" w:space="0" w:color="auto"/>
              <w:right w:val="single" w:sz="4" w:space="0" w:color="auto"/>
            </w:tcBorders>
          </w:tcPr>
          <w:p w14:paraId="6F29C1E6"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300077C3" w14:textId="77777777" w:rsidR="00171381" w:rsidRPr="002C67A5" w:rsidRDefault="00171381" w:rsidP="00643972">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CFF3A33" w14:textId="77777777" w:rsidR="00171381" w:rsidRPr="002C67A5" w:rsidRDefault="00171381" w:rsidP="00643972">
            <w:pPr>
              <w:pStyle w:val="TAL"/>
              <w:jc w:val="center"/>
              <w:rPr>
                <w:lang w:val="nl-NL" w:eastAsia="zh-CN"/>
              </w:rPr>
            </w:pPr>
            <w:r>
              <w:rPr>
                <w:lang w:val="nl-NL" w:eastAsia="zh-CN"/>
              </w:rPr>
              <w:t>Y</w:t>
            </w:r>
          </w:p>
        </w:tc>
      </w:tr>
      <w:tr w:rsidR="00171381" w:rsidRPr="00AB5FED" w14:paraId="7CEE9EA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1F074EA" w14:textId="77777777" w:rsidR="00171381" w:rsidRPr="00E75ED1" w:rsidRDefault="00171381" w:rsidP="00643972">
            <w:pPr>
              <w:pStyle w:val="TAL"/>
            </w:pPr>
            <w:r>
              <w:t xml:space="preserve">[R-5.9a-005] of 3GPP TS 22.280 [17] </w:t>
            </w:r>
          </w:p>
        </w:tc>
        <w:tc>
          <w:tcPr>
            <w:tcW w:w="3544" w:type="dxa"/>
            <w:tcBorders>
              <w:top w:val="single" w:sz="4" w:space="0" w:color="auto"/>
              <w:left w:val="single" w:sz="4" w:space="0" w:color="auto"/>
              <w:bottom w:val="single" w:sz="4" w:space="0" w:color="auto"/>
              <w:right w:val="single" w:sz="4" w:space="0" w:color="auto"/>
            </w:tcBorders>
          </w:tcPr>
          <w:p w14:paraId="30C23B48" w14:textId="77777777" w:rsidR="00171381" w:rsidRDefault="00171381" w:rsidP="00643972">
            <w:pPr>
              <w:pStyle w:val="TAL"/>
              <w:rPr>
                <w:lang w:val="nl-NL" w:eastAsia="zh-CN"/>
              </w:rPr>
            </w:pPr>
            <w:r>
              <w:rPr>
                <w:lang w:val="nl-NL" w:eastAsia="zh-CN"/>
              </w:rPr>
              <w:t xml:space="preserve">&gt; </w:t>
            </w:r>
            <w:r w:rsidRPr="002C67A5">
              <w:rPr>
                <w:lang w:val="nl-NL" w:eastAsia="zh-CN"/>
              </w:rPr>
              <w:t>Limit number of simultaneous activations</w:t>
            </w:r>
          </w:p>
        </w:tc>
        <w:tc>
          <w:tcPr>
            <w:tcW w:w="1275" w:type="dxa"/>
            <w:tcBorders>
              <w:top w:val="single" w:sz="4" w:space="0" w:color="auto"/>
              <w:left w:val="single" w:sz="4" w:space="0" w:color="auto"/>
              <w:bottom w:val="single" w:sz="4" w:space="0" w:color="auto"/>
              <w:right w:val="single" w:sz="4" w:space="0" w:color="auto"/>
            </w:tcBorders>
          </w:tcPr>
          <w:p w14:paraId="2668FFD1"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52AB36B" w14:textId="77777777" w:rsidR="00171381" w:rsidRDefault="00171381" w:rsidP="00643972">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7231D613" w14:textId="77777777" w:rsidR="00171381" w:rsidRDefault="00171381" w:rsidP="00643972">
            <w:pPr>
              <w:pStyle w:val="TAL"/>
              <w:jc w:val="center"/>
              <w:rPr>
                <w:lang w:val="nl-NL" w:eastAsia="zh-CN"/>
              </w:rPr>
            </w:pPr>
            <w:r w:rsidRPr="002C67A5">
              <w:rPr>
                <w:lang w:val="nl-NL" w:eastAsia="zh-CN"/>
              </w:rPr>
              <w:t>Y</w:t>
            </w:r>
          </w:p>
        </w:tc>
      </w:tr>
      <w:tr w:rsidR="00171381" w:rsidRPr="00AB5FED" w14:paraId="54BD60D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94A0B6B" w14:textId="77777777" w:rsidR="00171381" w:rsidRPr="00E75ED1" w:rsidRDefault="00171381" w:rsidP="00643972">
            <w:pPr>
              <w:pStyle w:val="TAL"/>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58A4E71B" w14:textId="77777777" w:rsidR="00171381" w:rsidRDefault="00171381" w:rsidP="00643972">
            <w:pPr>
              <w:pStyle w:val="TAL"/>
              <w:rPr>
                <w:lang w:val="nl-NL" w:eastAsia="zh-CN"/>
              </w:rPr>
            </w:pPr>
            <w:r>
              <w:rPr>
                <w:lang w:val="nl-NL" w:eastAsia="zh-CN"/>
              </w:rPr>
              <w:t xml:space="preserve">&gt; </w:t>
            </w:r>
            <w:r w:rsidRPr="002C67A5">
              <w:rPr>
                <w:lang w:val="nl-NL" w:eastAsia="zh-CN"/>
              </w:rPr>
              <w:t>This functional alias can be taken over</w:t>
            </w:r>
          </w:p>
        </w:tc>
        <w:tc>
          <w:tcPr>
            <w:tcW w:w="1275" w:type="dxa"/>
            <w:tcBorders>
              <w:top w:val="single" w:sz="4" w:space="0" w:color="auto"/>
              <w:left w:val="single" w:sz="4" w:space="0" w:color="auto"/>
              <w:bottom w:val="single" w:sz="4" w:space="0" w:color="auto"/>
              <w:right w:val="single" w:sz="4" w:space="0" w:color="auto"/>
            </w:tcBorders>
          </w:tcPr>
          <w:p w14:paraId="4942CB7A"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284EAE7" w14:textId="77777777" w:rsidR="00171381" w:rsidRDefault="00171381" w:rsidP="00643972">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03462C1" w14:textId="77777777" w:rsidR="00171381" w:rsidRDefault="00171381" w:rsidP="00643972">
            <w:pPr>
              <w:pStyle w:val="TAL"/>
              <w:jc w:val="center"/>
              <w:rPr>
                <w:lang w:val="nl-NL" w:eastAsia="zh-CN"/>
              </w:rPr>
            </w:pPr>
            <w:r w:rsidRPr="002C67A5">
              <w:rPr>
                <w:lang w:val="nl-NL" w:eastAsia="zh-CN"/>
              </w:rPr>
              <w:t>Y</w:t>
            </w:r>
          </w:p>
        </w:tc>
      </w:tr>
      <w:tr w:rsidR="00171381" w:rsidRPr="00AB5FED" w14:paraId="13D413F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03963C4" w14:textId="77777777" w:rsidR="00171381" w:rsidRPr="00E75ED1"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34B4FE24" w14:textId="77777777" w:rsidR="00171381" w:rsidRDefault="00171381" w:rsidP="00643972">
            <w:pPr>
              <w:pStyle w:val="TAL"/>
              <w:rPr>
                <w:lang w:val="nl-NL" w:eastAsia="zh-CN"/>
              </w:rPr>
            </w:pPr>
            <w:r>
              <w:rPr>
                <w:lang w:val="nl-NL" w:eastAsia="zh-CN"/>
              </w:rPr>
              <w:t xml:space="preserve">&gt; </w:t>
            </w:r>
            <w:r w:rsidRPr="002C67A5">
              <w:rPr>
                <w:lang w:val="nl-NL" w:eastAsia="zh-CN"/>
              </w:rPr>
              <w:t>List of users</w:t>
            </w:r>
          </w:p>
        </w:tc>
        <w:tc>
          <w:tcPr>
            <w:tcW w:w="1275" w:type="dxa"/>
            <w:tcBorders>
              <w:top w:val="single" w:sz="4" w:space="0" w:color="auto"/>
              <w:left w:val="single" w:sz="4" w:space="0" w:color="auto"/>
              <w:bottom w:val="single" w:sz="4" w:space="0" w:color="auto"/>
              <w:right w:val="single" w:sz="4" w:space="0" w:color="auto"/>
            </w:tcBorders>
          </w:tcPr>
          <w:p w14:paraId="1E867DCE" w14:textId="77777777" w:rsidR="00171381" w:rsidRDefault="00171381" w:rsidP="00643972">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2894F7B8" w14:textId="77777777" w:rsidR="00171381" w:rsidRDefault="00171381" w:rsidP="00643972">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75F003F0" w14:textId="77777777" w:rsidR="00171381" w:rsidRDefault="00171381" w:rsidP="00643972">
            <w:pPr>
              <w:pStyle w:val="TAL"/>
              <w:jc w:val="center"/>
              <w:rPr>
                <w:lang w:val="nl-NL" w:eastAsia="zh-CN"/>
              </w:rPr>
            </w:pPr>
          </w:p>
        </w:tc>
      </w:tr>
      <w:tr w:rsidR="00171381" w:rsidRPr="00AB5FED" w14:paraId="6D937E6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A0D9A81" w14:textId="77777777" w:rsidR="00171381" w:rsidRPr="00E75ED1" w:rsidRDefault="00171381" w:rsidP="00643972">
            <w:pPr>
              <w:pStyle w:val="TAL"/>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06ED292C" w14:textId="77777777" w:rsidR="00171381" w:rsidRDefault="00171381" w:rsidP="00643972">
            <w:pPr>
              <w:pStyle w:val="TAL"/>
              <w:rPr>
                <w:lang w:val="nl-NL" w:eastAsia="zh-CN"/>
              </w:rPr>
            </w:pPr>
            <w:r w:rsidRPr="002C67A5">
              <w:rPr>
                <w:lang w:val="nl-NL" w:eastAsia="zh-CN"/>
              </w:rPr>
              <w:t>&gt;</w:t>
            </w:r>
            <w:r>
              <w:rPr>
                <w:lang w:val="nl-NL" w:eastAsia="zh-CN"/>
              </w:rPr>
              <w:t>&gt;</w:t>
            </w:r>
            <w:r w:rsidRPr="002C67A5">
              <w:rPr>
                <w:lang w:val="nl-NL" w:eastAsia="zh-CN"/>
              </w:rPr>
              <w:t xml:space="preserve"> MCPTT ID</w:t>
            </w:r>
          </w:p>
        </w:tc>
        <w:tc>
          <w:tcPr>
            <w:tcW w:w="1275" w:type="dxa"/>
            <w:tcBorders>
              <w:top w:val="single" w:sz="4" w:space="0" w:color="auto"/>
              <w:left w:val="single" w:sz="4" w:space="0" w:color="auto"/>
              <w:bottom w:val="single" w:sz="4" w:space="0" w:color="auto"/>
              <w:right w:val="single" w:sz="4" w:space="0" w:color="auto"/>
            </w:tcBorders>
          </w:tcPr>
          <w:p w14:paraId="53513C73"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6E88DBD8" w14:textId="77777777" w:rsidR="00171381" w:rsidRDefault="00171381" w:rsidP="00643972">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366E608" w14:textId="77777777" w:rsidR="00171381" w:rsidRDefault="00171381" w:rsidP="00643972">
            <w:pPr>
              <w:pStyle w:val="TAL"/>
              <w:jc w:val="center"/>
              <w:rPr>
                <w:lang w:val="nl-NL" w:eastAsia="zh-CN"/>
              </w:rPr>
            </w:pPr>
            <w:r w:rsidRPr="002C67A5">
              <w:rPr>
                <w:lang w:val="nl-NL" w:eastAsia="zh-CN"/>
              </w:rPr>
              <w:t>Y</w:t>
            </w:r>
          </w:p>
        </w:tc>
      </w:tr>
      <w:tr w:rsidR="00171381" w:rsidRPr="00AB5FED" w14:paraId="29927A6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E65D3F1" w14:textId="77777777" w:rsidR="00171381" w:rsidRDefault="00171381" w:rsidP="00643972">
            <w:pPr>
              <w:pStyle w:val="TAL"/>
            </w:pPr>
            <w:r>
              <w:t>[R-5.6.3-015], [R-6.7.4-016] of 3GPP TS 22.179 [2]</w:t>
            </w:r>
          </w:p>
        </w:tc>
        <w:tc>
          <w:tcPr>
            <w:tcW w:w="3544" w:type="dxa"/>
            <w:tcBorders>
              <w:top w:val="single" w:sz="4" w:space="0" w:color="auto"/>
              <w:left w:val="single" w:sz="4" w:space="0" w:color="auto"/>
              <w:bottom w:val="single" w:sz="4" w:space="0" w:color="auto"/>
              <w:right w:val="single" w:sz="4" w:space="0" w:color="auto"/>
            </w:tcBorders>
          </w:tcPr>
          <w:p w14:paraId="3380B52B" w14:textId="77777777" w:rsidR="00171381" w:rsidRPr="002C67A5" w:rsidRDefault="00171381" w:rsidP="00643972">
            <w:pPr>
              <w:pStyle w:val="TAL"/>
              <w:rPr>
                <w:lang w:val="nl-NL" w:eastAsia="zh-CN"/>
              </w:rPr>
            </w:pPr>
            <w:r>
              <w:t>Max number immediate forwardings</w:t>
            </w:r>
          </w:p>
        </w:tc>
        <w:tc>
          <w:tcPr>
            <w:tcW w:w="1275" w:type="dxa"/>
            <w:tcBorders>
              <w:top w:val="single" w:sz="4" w:space="0" w:color="auto"/>
              <w:left w:val="single" w:sz="4" w:space="0" w:color="auto"/>
              <w:bottom w:val="single" w:sz="4" w:space="0" w:color="auto"/>
              <w:right w:val="single" w:sz="4" w:space="0" w:color="auto"/>
            </w:tcBorders>
          </w:tcPr>
          <w:p w14:paraId="6BB30CAF" w14:textId="77777777" w:rsidR="00171381" w:rsidRDefault="00171381" w:rsidP="00643972">
            <w:pPr>
              <w:pStyle w:val="TAL"/>
              <w:jc w:val="center"/>
              <w:rPr>
                <w:lang w:val="nl-NL" w:eastAsia="zh-CN"/>
              </w:rPr>
            </w:pPr>
            <w:r>
              <w:t>N</w:t>
            </w:r>
          </w:p>
        </w:tc>
        <w:tc>
          <w:tcPr>
            <w:tcW w:w="1276" w:type="dxa"/>
            <w:tcBorders>
              <w:top w:val="single" w:sz="4" w:space="0" w:color="auto"/>
              <w:left w:val="single" w:sz="4" w:space="0" w:color="auto"/>
              <w:bottom w:val="single" w:sz="4" w:space="0" w:color="auto"/>
              <w:right w:val="single" w:sz="4" w:space="0" w:color="auto"/>
            </w:tcBorders>
          </w:tcPr>
          <w:p w14:paraId="4EFA7C27" w14:textId="77777777" w:rsidR="00171381" w:rsidRPr="002C67A5" w:rsidRDefault="00171381" w:rsidP="00643972">
            <w:pPr>
              <w:pStyle w:val="TAL"/>
              <w:jc w:val="center"/>
              <w:rPr>
                <w:lang w:val="nl-NL" w:eastAsia="zh-CN"/>
              </w:rPr>
            </w:pPr>
            <w:r>
              <w:t>Y</w:t>
            </w:r>
          </w:p>
        </w:tc>
        <w:tc>
          <w:tcPr>
            <w:tcW w:w="1559" w:type="dxa"/>
            <w:tcBorders>
              <w:top w:val="single" w:sz="4" w:space="0" w:color="auto"/>
              <w:left w:val="single" w:sz="4" w:space="0" w:color="auto"/>
              <w:bottom w:val="single" w:sz="4" w:space="0" w:color="auto"/>
              <w:right w:val="single" w:sz="4" w:space="0" w:color="auto"/>
            </w:tcBorders>
          </w:tcPr>
          <w:p w14:paraId="7A79B144" w14:textId="77777777" w:rsidR="00171381" w:rsidRPr="002C67A5" w:rsidRDefault="00171381" w:rsidP="00643972">
            <w:pPr>
              <w:pStyle w:val="TAL"/>
              <w:jc w:val="center"/>
              <w:rPr>
                <w:lang w:val="nl-NL" w:eastAsia="zh-CN"/>
              </w:rPr>
            </w:pPr>
            <w:r>
              <w:t>Y</w:t>
            </w:r>
          </w:p>
        </w:tc>
      </w:tr>
      <w:tr w:rsidR="00171381" w:rsidRPr="00AB5FED" w14:paraId="78BF2D0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36DE507" w14:textId="77777777" w:rsidR="00171381" w:rsidRDefault="00171381" w:rsidP="00643972">
            <w:pPr>
              <w:pStyle w:val="TAL"/>
            </w:pPr>
            <w:r>
              <w:t>[R-5.10-001a] of 3GPP TS 22.280 [17]</w:t>
            </w:r>
          </w:p>
        </w:tc>
        <w:tc>
          <w:tcPr>
            <w:tcW w:w="3544" w:type="dxa"/>
            <w:tcBorders>
              <w:top w:val="single" w:sz="4" w:space="0" w:color="auto"/>
              <w:left w:val="single" w:sz="4" w:space="0" w:color="auto"/>
              <w:bottom w:val="single" w:sz="4" w:space="0" w:color="auto"/>
              <w:right w:val="single" w:sz="4" w:space="0" w:color="auto"/>
            </w:tcBorders>
          </w:tcPr>
          <w:p w14:paraId="59F83F2B" w14:textId="77777777" w:rsidR="00171381" w:rsidRDefault="00171381" w:rsidP="00643972">
            <w:pPr>
              <w:pStyle w:val="TAL"/>
            </w:pPr>
            <w:r>
              <w:t>Maximum number of successful simultaneous service authorizations of clients from a user</w:t>
            </w:r>
          </w:p>
        </w:tc>
        <w:tc>
          <w:tcPr>
            <w:tcW w:w="1275" w:type="dxa"/>
            <w:tcBorders>
              <w:top w:val="single" w:sz="4" w:space="0" w:color="auto"/>
              <w:left w:val="single" w:sz="4" w:space="0" w:color="auto"/>
              <w:bottom w:val="single" w:sz="4" w:space="0" w:color="auto"/>
              <w:right w:val="single" w:sz="4" w:space="0" w:color="auto"/>
            </w:tcBorders>
          </w:tcPr>
          <w:p w14:paraId="239C37C1" w14:textId="77777777" w:rsidR="00171381" w:rsidRDefault="00171381" w:rsidP="00643972">
            <w:pPr>
              <w:pStyle w:val="TAL"/>
              <w:jc w:val="center"/>
            </w:pPr>
            <w:r>
              <w:t>N</w:t>
            </w:r>
          </w:p>
        </w:tc>
        <w:tc>
          <w:tcPr>
            <w:tcW w:w="1276" w:type="dxa"/>
            <w:tcBorders>
              <w:top w:val="single" w:sz="4" w:space="0" w:color="auto"/>
              <w:left w:val="single" w:sz="4" w:space="0" w:color="auto"/>
              <w:bottom w:val="single" w:sz="4" w:space="0" w:color="auto"/>
              <w:right w:val="single" w:sz="4" w:space="0" w:color="auto"/>
            </w:tcBorders>
          </w:tcPr>
          <w:p w14:paraId="3B13A681" w14:textId="77777777" w:rsidR="00171381" w:rsidRDefault="00171381" w:rsidP="00643972">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7BE76FF6" w14:textId="77777777" w:rsidR="00171381" w:rsidRDefault="00171381" w:rsidP="00643972">
            <w:pPr>
              <w:pStyle w:val="TAL"/>
              <w:jc w:val="center"/>
            </w:pPr>
            <w:r>
              <w:t>Y</w:t>
            </w:r>
          </w:p>
        </w:tc>
      </w:tr>
      <w:tr w:rsidR="00807F63" w:rsidRPr="00AB5FED" w14:paraId="7E77034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93BC1E2" w14:textId="77777777" w:rsidR="00807F63" w:rsidRDefault="00807F63" w:rsidP="00807F63">
            <w:pPr>
              <w:pStyle w:val="TAL"/>
            </w:pPr>
          </w:p>
        </w:tc>
        <w:tc>
          <w:tcPr>
            <w:tcW w:w="3544" w:type="dxa"/>
            <w:tcBorders>
              <w:top w:val="single" w:sz="4" w:space="0" w:color="auto"/>
              <w:left w:val="single" w:sz="4" w:space="0" w:color="auto"/>
              <w:bottom w:val="single" w:sz="4" w:space="0" w:color="auto"/>
              <w:right w:val="single" w:sz="4" w:space="0" w:color="auto"/>
            </w:tcBorders>
          </w:tcPr>
          <w:p w14:paraId="3489ED12" w14:textId="4B93977C" w:rsidR="00807F63" w:rsidRPr="002E7CFA" w:rsidRDefault="00807F63" w:rsidP="00807F63">
            <w:pPr>
              <w:pStyle w:val="TAL"/>
            </w:pPr>
            <w:r>
              <w:t>Ad hoc group call configurations</w:t>
            </w:r>
          </w:p>
        </w:tc>
        <w:tc>
          <w:tcPr>
            <w:tcW w:w="1275" w:type="dxa"/>
            <w:tcBorders>
              <w:top w:val="single" w:sz="4" w:space="0" w:color="auto"/>
              <w:left w:val="single" w:sz="4" w:space="0" w:color="auto"/>
              <w:bottom w:val="single" w:sz="4" w:space="0" w:color="auto"/>
              <w:right w:val="single" w:sz="4" w:space="0" w:color="auto"/>
            </w:tcBorders>
          </w:tcPr>
          <w:p w14:paraId="2A588995" w14:textId="77777777" w:rsidR="00807F63" w:rsidRDefault="00807F63" w:rsidP="00807F63">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21A2DBE4" w14:textId="77777777" w:rsidR="00807F63" w:rsidRPr="002E7CFA" w:rsidRDefault="00807F63" w:rsidP="00807F63">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7FDA8D98" w14:textId="77777777" w:rsidR="00807F63" w:rsidRPr="002E7CFA" w:rsidRDefault="00807F63" w:rsidP="00807F63">
            <w:pPr>
              <w:pStyle w:val="TAL"/>
              <w:jc w:val="center"/>
            </w:pPr>
          </w:p>
        </w:tc>
      </w:tr>
      <w:tr w:rsidR="00807F63" w:rsidRPr="00AB5FED" w14:paraId="1AE1BC3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4796E1E" w14:textId="78274490" w:rsidR="00807F63" w:rsidRDefault="00807F63" w:rsidP="00807F63">
            <w:pPr>
              <w:pStyle w:val="TAL"/>
            </w:pPr>
            <w:r>
              <w:t>[R-6.15.5.3</w:t>
            </w:r>
            <w:r w:rsidRPr="00D5765E">
              <w:t>-</w:t>
            </w:r>
            <w:r>
              <w:t>005</w:t>
            </w:r>
            <w:r w:rsidRPr="005B0731">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18223BB" w14:textId="157E4452" w:rsidR="00807F63" w:rsidRPr="002E7CFA" w:rsidRDefault="00807F63" w:rsidP="00807F63">
            <w:pPr>
              <w:pStyle w:val="TAL"/>
            </w:pPr>
            <w:r>
              <w:t xml:space="preserve">&gt; Support of ad hoc group call (enabled/disabled) </w:t>
            </w:r>
            <w:r>
              <w:rPr>
                <w:rFonts w:cs="Arial"/>
                <w:szCs w:val="18"/>
              </w:rPr>
              <w:t>(see</w:t>
            </w:r>
            <w:r>
              <w:rPr>
                <w:rFonts w:cs="Arial"/>
                <w:szCs w:val="18"/>
                <w:lang w:val="en-US"/>
              </w:rPr>
              <w:t> </w:t>
            </w:r>
            <w:r>
              <w:rPr>
                <w:rFonts w:cs="Arial"/>
                <w:szCs w:val="18"/>
              </w:rPr>
              <w:t>NOTE</w:t>
            </w:r>
            <w:r>
              <w:rPr>
                <w:rFonts w:cs="Arial"/>
                <w:szCs w:val="18"/>
                <w:lang w:val="en-US"/>
              </w:rPr>
              <w:t> </w:t>
            </w:r>
            <w:r>
              <w:rPr>
                <w:rFonts w:cs="Arial"/>
                <w:szCs w:val="18"/>
              </w:rPr>
              <w:t>3)</w:t>
            </w:r>
          </w:p>
        </w:tc>
        <w:tc>
          <w:tcPr>
            <w:tcW w:w="1275" w:type="dxa"/>
            <w:tcBorders>
              <w:top w:val="single" w:sz="4" w:space="0" w:color="auto"/>
              <w:left w:val="single" w:sz="4" w:space="0" w:color="auto"/>
              <w:bottom w:val="single" w:sz="4" w:space="0" w:color="auto"/>
              <w:right w:val="single" w:sz="4" w:space="0" w:color="auto"/>
            </w:tcBorders>
          </w:tcPr>
          <w:p w14:paraId="38A18491" w14:textId="280FC8F2" w:rsidR="00807F63" w:rsidRDefault="00807F63" w:rsidP="00807F63">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27677B08" w14:textId="009CA683" w:rsidR="00807F63" w:rsidRPr="002E7CFA" w:rsidRDefault="00807F63" w:rsidP="00807F63">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47E798E7" w14:textId="14ACA4B8" w:rsidR="00807F63" w:rsidRPr="002E7CFA" w:rsidRDefault="00807F63" w:rsidP="00807F63">
            <w:pPr>
              <w:pStyle w:val="TAL"/>
              <w:jc w:val="center"/>
            </w:pPr>
            <w:r>
              <w:t>Y</w:t>
            </w:r>
          </w:p>
        </w:tc>
      </w:tr>
      <w:tr w:rsidR="00807F63" w:rsidRPr="00AB5FED" w14:paraId="184C126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ACDB8F3" w14:textId="3E37D201" w:rsidR="00807F63" w:rsidRDefault="00807F63" w:rsidP="00807F63">
            <w:pPr>
              <w:pStyle w:val="TAL"/>
            </w:pPr>
            <w:r w:rsidRPr="00D5765E">
              <w:t>[R-</w:t>
            </w:r>
            <w:r>
              <w:t>6.15.5.3</w:t>
            </w:r>
            <w:r w:rsidRPr="00D5765E">
              <w:t>-002]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13CFA40" w14:textId="7E804750" w:rsidR="00807F63" w:rsidRPr="002E7CFA" w:rsidRDefault="00807F63" w:rsidP="00807F63">
            <w:pPr>
              <w:pStyle w:val="TAL"/>
            </w:pPr>
            <w:r>
              <w:t>&gt; Maximum number of particpants allowed to participate in an ad hoc group call</w:t>
            </w:r>
          </w:p>
        </w:tc>
        <w:tc>
          <w:tcPr>
            <w:tcW w:w="1275" w:type="dxa"/>
            <w:tcBorders>
              <w:top w:val="single" w:sz="4" w:space="0" w:color="auto"/>
              <w:left w:val="single" w:sz="4" w:space="0" w:color="auto"/>
              <w:bottom w:val="single" w:sz="4" w:space="0" w:color="auto"/>
              <w:right w:val="single" w:sz="4" w:space="0" w:color="auto"/>
            </w:tcBorders>
          </w:tcPr>
          <w:p w14:paraId="0B593707" w14:textId="1A3CD395" w:rsidR="00807F63" w:rsidRDefault="00807F63" w:rsidP="00807F63">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8A0CFD8" w14:textId="2A8DB700" w:rsidR="00807F63" w:rsidRPr="002E7CFA" w:rsidRDefault="00807F63" w:rsidP="00807F63">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4C529C89" w14:textId="19B23380" w:rsidR="00807F63" w:rsidRPr="002E7CFA" w:rsidRDefault="00807F63" w:rsidP="00807F63">
            <w:pPr>
              <w:pStyle w:val="TAL"/>
              <w:jc w:val="center"/>
            </w:pPr>
            <w:r>
              <w:t>Y</w:t>
            </w:r>
          </w:p>
        </w:tc>
      </w:tr>
      <w:tr w:rsidR="00807F63" w:rsidRPr="00AB5FED" w14:paraId="5BE5DBA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73C15EF" w14:textId="646E6753" w:rsidR="00807F63" w:rsidRDefault="00807F63" w:rsidP="00807F63">
            <w:pPr>
              <w:pStyle w:val="TAL"/>
            </w:pPr>
            <w:r>
              <w:t>[R-6.15.5.3</w:t>
            </w:r>
            <w:r w:rsidRPr="00D5765E">
              <w:t>-</w:t>
            </w:r>
            <w:r>
              <w:t>004</w:t>
            </w:r>
            <w:r w:rsidRPr="005B0731">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72258D9" w14:textId="7A7ED356" w:rsidR="00807F63" w:rsidRPr="002E7CFA" w:rsidRDefault="00807F63" w:rsidP="00807F63">
            <w:pPr>
              <w:pStyle w:val="TAL"/>
            </w:pPr>
            <w:r>
              <w:t xml:space="preserve">&gt; </w:t>
            </w:r>
            <w:r w:rsidRPr="006C0883">
              <w:t>Hang timer for ad hoc group call</w:t>
            </w:r>
          </w:p>
        </w:tc>
        <w:tc>
          <w:tcPr>
            <w:tcW w:w="1275" w:type="dxa"/>
            <w:tcBorders>
              <w:top w:val="single" w:sz="4" w:space="0" w:color="auto"/>
              <w:left w:val="single" w:sz="4" w:space="0" w:color="auto"/>
              <w:bottom w:val="single" w:sz="4" w:space="0" w:color="auto"/>
              <w:right w:val="single" w:sz="4" w:space="0" w:color="auto"/>
            </w:tcBorders>
          </w:tcPr>
          <w:p w14:paraId="5BB773BE" w14:textId="6E7E7191" w:rsidR="00807F63" w:rsidRDefault="00807F63" w:rsidP="00807F63">
            <w:pPr>
              <w:pStyle w:val="TAL"/>
              <w:jc w:val="center"/>
            </w:pPr>
            <w:r w:rsidRPr="006C0883">
              <w:t>N</w:t>
            </w:r>
          </w:p>
        </w:tc>
        <w:tc>
          <w:tcPr>
            <w:tcW w:w="1276" w:type="dxa"/>
            <w:tcBorders>
              <w:top w:val="single" w:sz="4" w:space="0" w:color="auto"/>
              <w:left w:val="single" w:sz="4" w:space="0" w:color="auto"/>
              <w:bottom w:val="single" w:sz="4" w:space="0" w:color="auto"/>
              <w:right w:val="single" w:sz="4" w:space="0" w:color="auto"/>
            </w:tcBorders>
          </w:tcPr>
          <w:p w14:paraId="27E023FB" w14:textId="03D7B41A" w:rsidR="00807F63" w:rsidRPr="002E7CFA" w:rsidRDefault="00807F63" w:rsidP="00807F63">
            <w:pPr>
              <w:pStyle w:val="TAL"/>
              <w:jc w:val="center"/>
            </w:pPr>
            <w:r w:rsidRPr="006C0883">
              <w:t>Y</w:t>
            </w:r>
          </w:p>
        </w:tc>
        <w:tc>
          <w:tcPr>
            <w:tcW w:w="1559" w:type="dxa"/>
            <w:tcBorders>
              <w:top w:val="single" w:sz="4" w:space="0" w:color="auto"/>
              <w:left w:val="single" w:sz="4" w:space="0" w:color="auto"/>
              <w:bottom w:val="single" w:sz="4" w:space="0" w:color="auto"/>
              <w:right w:val="single" w:sz="4" w:space="0" w:color="auto"/>
            </w:tcBorders>
          </w:tcPr>
          <w:p w14:paraId="5CD1137F" w14:textId="0524F6A2" w:rsidR="00807F63" w:rsidRPr="002E7CFA" w:rsidRDefault="00807F63" w:rsidP="00807F63">
            <w:pPr>
              <w:pStyle w:val="TAL"/>
              <w:jc w:val="center"/>
            </w:pPr>
            <w:r w:rsidRPr="006C0883">
              <w:t>Y</w:t>
            </w:r>
          </w:p>
        </w:tc>
      </w:tr>
      <w:tr w:rsidR="00807F63" w:rsidRPr="00AB5FED" w14:paraId="1057A8A5"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4178C32" w14:textId="77777777" w:rsidR="00807F63" w:rsidRDefault="00807F63" w:rsidP="00807F63">
            <w:pPr>
              <w:pStyle w:val="TAL"/>
            </w:pPr>
          </w:p>
        </w:tc>
        <w:tc>
          <w:tcPr>
            <w:tcW w:w="3544" w:type="dxa"/>
            <w:tcBorders>
              <w:top w:val="single" w:sz="4" w:space="0" w:color="auto"/>
              <w:left w:val="single" w:sz="4" w:space="0" w:color="auto"/>
              <w:bottom w:val="single" w:sz="4" w:space="0" w:color="auto"/>
              <w:right w:val="single" w:sz="4" w:space="0" w:color="auto"/>
            </w:tcBorders>
          </w:tcPr>
          <w:p w14:paraId="566A3713" w14:textId="76164644" w:rsidR="00807F63" w:rsidRPr="002E7CFA" w:rsidRDefault="00807F63" w:rsidP="00807F63">
            <w:pPr>
              <w:pStyle w:val="TAL"/>
            </w:pPr>
            <w:r>
              <w:t>&gt; Maximum duration for ad hoc group call</w:t>
            </w:r>
          </w:p>
        </w:tc>
        <w:tc>
          <w:tcPr>
            <w:tcW w:w="1275" w:type="dxa"/>
            <w:tcBorders>
              <w:top w:val="single" w:sz="4" w:space="0" w:color="auto"/>
              <w:left w:val="single" w:sz="4" w:space="0" w:color="auto"/>
              <w:bottom w:val="single" w:sz="4" w:space="0" w:color="auto"/>
              <w:right w:val="single" w:sz="4" w:space="0" w:color="auto"/>
            </w:tcBorders>
          </w:tcPr>
          <w:p w14:paraId="43CFB6BC" w14:textId="4F929F5B" w:rsidR="00807F63" w:rsidRDefault="00807F63" w:rsidP="00807F63">
            <w:pPr>
              <w:pStyle w:val="TAL"/>
              <w:jc w:val="center"/>
            </w:pPr>
            <w:r w:rsidRPr="006C0883">
              <w:t>Y</w:t>
            </w:r>
          </w:p>
        </w:tc>
        <w:tc>
          <w:tcPr>
            <w:tcW w:w="1276" w:type="dxa"/>
            <w:tcBorders>
              <w:top w:val="single" w:sz="4" w:space="0" w:color="auto"/>
              <w:left w:val="single" w:sz="4" w:space="0" w:color="auto"/>
              <w:bottom w:val="single" w:sz="4" w:space="0" w:color="auto"/>
              <w:right w:val="single" w:sz="4" w:space="0" w:color="auto"/>
            </w:tcBorders>
          </w:tcPr>
          <w:p w14:paraId="12A2142E" w14:textId="46F83B41" w:rsidR="00807F63" w:rsidRPr="002E7CFA" w:rsidRDefault="00807F63" w:rsidP="00807F63">
            <w:pPr>
              <w:pStyle w:val="TAL"/>
              <w:jc w:val="center"/>
            </w:pPr>
            <w:r w:rsidRPr="006C0883">
              <w:t>Y</w:t>
            </w:r>
          </w:p>
        </w:tc>
        <w:tc>
          <w:tcPr>
            <w:tcW w:w="1559" w:type="dxa"/>
            <w:tcBorders>
              <w:top w:val="single" w:sz="4" w:space="0" w:color="auto"/>
              <w:left w:val="single" w:sz="4" w:space="0" w:color="auto"/>
              <w:bottom w:val="single" w:sz="4" w:space="0" w:color="auto"/>
              <w:right w:val="single" w:sz="4" w:space="0" w:color="auto"/>
            </w:tcBorders>
          </w:tcPr>
          <w:p w14:paraId="6EECDFEE" w14:textId="3C05F43F" w:rsidR="00807F63" w:rsidRPr="002E7CFA" w:rsidRDefault="00807F63" w:rsidP="00807F63">
            <w:pPr>
              <w:pStyle w:val="TAL"/>
              <w:jc w:val="center"/>
            </w:pPr>
            <w:r w:rsidRPr="006C0883">
              <w:t>Y</w:t>
            </w:r>
          </w:p>
        </w:tc>
      </w:tr>
      <w:tr w:rsidR="00807F63" w:rsidRPr="00AB5FED" w14:paraId="6C9CC98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D172183" w14:textId="77777777" w:rsidR="00807F63" w:rsidRDefault="00807F63" w:rsidP="00807F63">
            <w:pPr>
              <w:pStyle w:val="TAL"/>
            </w:pPr>
          </w:p>
        </w:tc>
        <w:tc>
          <w:tcPr>
            <w:tcW w:w="3544" w:type="dxa"/>
            <w:tcBorders>
              <w:top w:val="single" w:sz="4" w:space="0" w:color="auto"/>
              <w:left w:val="single" w:sz="4" w:space="0" w:color="auto"/>
              <w:bottom w:val="single" w:sz="4" w:space="0" w:color="auto"/>
              <w:right w:val="single" w:sz="4" w:space="0" w:color="auto"/>
            </w:tcBorders>
          </w:tcPr>
          <w:p w14:paraId="6B6D689E" w14:textId="4B77E13D" w:rsidR="00807F63" w:rsidRPr="002E7CFA" w:rsidRDefault="00807F63" w:rsidP="00807F63">
            <w:pPr>
              <w:pStyle w:val="TAL"/>
            </w:pPr>
            <w:r>
              <w:t>&gt; List of p</w:t>
            </w:r>
            <w:r w:rsidRPr="00D94A9A">
              <w:t xml:space="preserve">referred voice codecs for </w:t>
            </w:r>
            <w:r>
              <w:t>ad hoc group call</w:t>
            </w:r>
          </w:p>
        </w:tc>
        <w:tc>
          <w:tcPr>
            <w:tcW w:w="1275" w:type="dxa"/>
            <w:tcBorders>
              <w:top w:val="single" w:sz="4" w:space="0" w:color="auto"/>
              <w:left w:val="single" w:sz="4" w:space="0" w:color="auto"/>
              <w:bottom w:val="single" w:sz="4" w:space="0" w:color="auto"/>
              <w:right w:val="single" w:sz="4" w:space="0" w:color="auto"/>
            </w:tcBorders>
          </w:tcPr>
          <w:p w14:paraId="5F5360EB" w14:textId="5108BE85" w:rsidR="00807F63" w:rsidRDefault="00807F63" w:rsidP="00807F63">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CBA0A63" w14:textId="5781DA98" w:rsidR="00807F63" w:rsidRPr="002E7CFA" w:rsidRDefault="00807F63" w:rsidP="00807F63">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282D4AD6" w14:textId="2BABD0BD" w:rsidR="00807F63" w:rsidRPr="002E7CFA" w:rsidRDefault="00807F63" w:rsidP="00807F63">
            <w:pPr>
              <w:pStyle w:val="TAL"/>
              <w:jc w:val="center"/>
            </w:pPr>
            <w:r>
              <w:t>Y</w:t>
            </w:r>
          </w:p>
        </w:tc>
      </w:tr>
      <w:tr w:rsidR="00171381" w:rsidRPr="00AB5FED" w14:paraId="78564C72" w14:textId="77777777" w:rsidTr="00643972">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74EC9B2C" w14:textId="77777777" w:rsidR="00171381" w:rsidRDefault="00171381" w:rsidP="00643972">
            <w:pPr>
              <w:pStyle w:val="TAN"/>
            </w:pPr>
            <w:r w:rsidRPr="00AB5FED">
              <w:t>NOTE</w:t>
            </w:r>
            <w:r>
              <w:t> 1</w:t>
            </w:r>
            <w:r w:rsidRPr="00AB5FED">
              <w:t>:</w:t>
            </w:r>
            <w:r w:rsidRPr="00AB5FED">
              <w:tab/>
              <w:t>Security mechanisms are specified in 3GPP</w:t>
            </w:r>
            <w:r>
              <w:t> </w:t>
            </w:r>
            <w:r w:rsidRPr="00AB5FED">
              <w:t>TS</w:t>
            </w:r>
            <w:r>
              <w:t> </w:t>
            </w:r>
            <w:r w:rsidRPr="006F1700">
              <w:t>33.180</w:t>
            </w:r>
            <w:r>
              <w:t> [19]</w:t>
            </w:r>
            <w:r w:rsidRPr="00AB5FED">
              <w:t>.</w:t>
            </w:r>
          </w:p>
          <w:p w14:paraId="6CAE0899" w14:textId="77777777" w:rsidR="00171381" w:rsidRDefault="00171381" w:rsidP="00643972">
            <w:pPr>
              <w:pStyle w:val="TAN"/>
            </w:pPr>
            <w:r w:rsidRPr="0094405A">
              <w:t>NOTE</w:t>
            </w:r>
            <w:r>
              <w:t> 2</w:t>
            </w:r>
            <w:r w:rsidRPr="0094405A">
              <w:t>:</w:t>
            </w:r>
            <w:r w:rsidRPr="0094405A">
              <w:tab/>
            </w:r>
            <w:r>
              <w:t xml:space="preserve">The </w:t>
            </w:r>
            <w:r w:rsidRPr="004A5D8F">
              <w:t>usag</w:t>
            </w:r>
            <w:r>
              <w:t>e of this parameter by the MCPTT server</w:t>
            </w:r>
            <w:r w:rsidRPr="004A5D8F">
              <w:t xml:space="preserve"> is </w:t>
            </w:r>
            <w:r>
              <w:t xml:space="preserve">up to </w:t>
            </w:r>
            <w:r w:rsidRPr="004A5D8F">
              <w:t>implementation</w:t>
            </w:r>
            <w:r w:rsidRPr="0094405A">
              <w:t>.</w:t>
            </w:r>
          </w:p>
          <w:p w14:paraId="3409D5A8" w14:textId="253586D9" w:rsidR="00807F63" w:rsidRPr="00AB5FED" w:rsidRDefault="00807F63" w:rsidP="00643972">
            <w:pPr>
              <w:pStyle w:val="TAN"/>
            </w:pPr>
            <w:r>
              <w:t>NOTE 3:</w:t>
            </w:r>
            <w:r>
              <w:tab/>
            </w:r>
            <w:r>
              <w:rPr>
                <w:rFonts w:eastAsia="SimSun"/>
              </w:rPr>
              <w:t xml:space="preserve">If </w:t>
            </w:r>
            <w:r>
              <w:t xml:space="preserve">the support for ad hoc group call is disabled by the MC system then all other configurations related to </w:t>
            </w:r>
            <w:r>
              <w:rPr>
                <w:lang w:val="nl-NL" w:eastAsia="zh-CN"/>
              </w:rPr>
              <w:t xml:space="preserve">ad hoc group </w:t>
            </w:r>
            <w:r>
              <w:t>call are not applicable.</w:t>
            </w:r>
          </w:p>
        </w:tc>
      </w:tr>
    </w:tbl>
    <w:p w14:paraId="21BF9705" w14:textId="77777777" w:rsidR="00171381" w:rsidRPr="00AB5FED" w:rsidRDefault="00171381" w:rsidP="00171381"/>
    <w:p w14:paraId="4E1159FB" w14:textId="77777777" w:rsidR="00171381" w:rsidRPr="00AB5FED" w:rsidRDefault="00171381" w:rsidP="00171381">
      <w:pPr>
        <w:pStyle w:val="TH"/>
        <w:rPr>
          <w:lang w:eastAsia="ko-KR"/>
        </w:rPr>
      </w:pPr>
      <w:r w:rsidRPr="00AB5FED">
        <w:t>Table </w:t>
      </w:r>
      <w:r>
        <w:t>A</w:t>
      </w:r>
      <w:r w:rsidRPr="00AB5FED">
        <w:t>.</w:t>
      </w:r>
      <w:r w:rsidRPr="00AB5FED">
        <w:rPr>
          <w:lang w:eastAsia="ko-KR"/>
        </w:rPr>
        <w:t>5</w:t>
      </w:r>
      <w:r w:rsidRPr="00AB5FED">
        <w:t>-</w:t>
      </w:r>
      <w:r w:rsidRPr="00AB5FED">
        <w:rPr>
          <w:lang w:eastAsia="ko-KR"/>
        </w:rPr>
        <w:t>3</w:t>
      </w:r>
      <w:r w:rsidRPr="00AB5FED">
        <w:t xml:space="preserve">: </w:t>
      </w:r>
      <w:r>
        <w:t xml:space="preserve">MCPTT </w:t>
      </w:r>
      <w:r>
        <w:rPr>
          <w:lang w:eastAsia="ko-KR"/>
        </w:rPr>
        <w:t>s</w:t>
      </w:r>
      <w:r w:rsidRPr="00AB5FED">
        <w:rPr>
          <w:lang w:eastAsia="ko-KR"/>
        </w:rPr>
        <w:t>ervice configuration data (off</w:t>
      </w:r>
      <w:r w:rsidRPr="00AB5FED">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4CBF9589"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AB5D0BF"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C15EBB3"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70003AB2"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53D8A47E"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392B49EB"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r>
      <w:tr w:rsidR="00171381" w:rsidRPr="00AB5FED" w14:paraId="12E7D22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CD88873" w14:textId="77777777" w:rsidR="00171381" w:rsidRPr="00AB5FED" w:rsidRDefault="00171381" w:rsidP="00643972">
            <w:pPr>
              <w:pStyle w:val="TAL"/>
            </w:pPr>
            <w:r w:rsidRPr="00AB5FED">
              <w:t>[R-5.7.2.3.2-002]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9F7A242" w14:textId="77777777" w:rsidR="00171381" w:rsidRPr="00AB5FED" w:rsidRDefault="00171381" w:rsidP="00643972">
            <w:pPr>
              <w:pStyle w:val="TAL"/>
            </w:pPr>
            <w:r w:rsidRPr="00AB5FED">
              <w:t>Timeout value for the cancellation of an in</w:t>
            </w:r>
            <w:r w:rsidRPr="00AB5FED">
              <w:noBreakHyphen/>
              <w:t>progress emergency for an off</w:t>
            </w:r>
            <w:r w:rsidRPr="00AB5FED">
              <w:noBreakHyphen/>
              <w:t>network private call</w:t>
            </w:r>
          </w:p>
        </w:tc>
        <w:tc>
          <w:tcPr>
            <w:tcW w:w="1275" w:type="dxa"/>
            <w:tcBorders>
              <w:top w:val="single" w:sz="4" w:space="0" w:color="auto"/>
              <w:left w:val="single" w:sz="4" w:space="0" w:color="auto"/>
              <w:bottom w:val="single" w:sz="4" w:space="0" w:color="auto"/>
              <w:right w:val="single" w:sz="4" w:space="0" w:color="auto"/>
            </w:tcBorders>
          </w:tcPr>
          <w:p w14:paraId="3C1888D5"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4461877"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602552D6" w14:textId="77777777" w:rsidR="00171381" w:rsidRPr="00AB5FED" w:rsidRDefault="00171381" w:rsidP="00643972">
            <w:pPr>
              <w:pStyle w:val="TAL"/>
              <w:jc w:val="center"/>
            </w:pPr>
            <w:r w:rsidRPr="00AB5FED">
              <w:t>Y</w:t>
            </w:r>
          </w:p>
        </w:tc>
      </w:tr>
      <w:tr w:rsidR="00171381" w:rsidRPr="00AB5FED" w14:paraId="0847CEA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2751587" w14:textId="77777777" w:rsidR="00171381" w:rsidRPr="00AB5FED" w:rsidRDefault="00171381" w:rsidP="00643972">
            <w:pPr>
              <w:pStyle w:val="TAL"/>
            </w:pPr>
            <w:r w:rsidRPr="00AB5FED">
              <w:t>[R-5.7.2.1.2-002]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0C7B834" w14:textId="77777777" w:rsidR="00171381" w:rsidRPr="00AB5FED" w:rsidRDefault="00171381" w:rsidP="00643972">
            <w:pPr>
              <w:pStyle w:val="TAL"/>
            </w:pPr>
            <w:r w:rsidRPr="00AB5FED">
              <w:t xml:space="preserve">Time limit for an </w:t>
            </w:r>
            <w:r>
              <w:t>i</w:t>
            </w:r>
            <w:r w:rsidRPr="00AB5FED">
              <w:t>n-progress emergency related to an off</w:t>
            </w:r>
            <w:r w:rsidRPr="00AB5FED">
              <w:noBreakHyphen/>
              <w:t>network MCPTT group</w:t>
            </w:r>
          </w:p>
        </w:tc>
        <w:tc>
          <w:tcPr>
            <w:tcW w:w="1275" w:type="dxa"/>
            <w:tcBorders>
              <w:top w:val="single" w:sz="4" w:space="0" w:color="auto"/>
              <w:left w:val="single" w:sz="4" w:space="0" w:color="auto"/>
              <w:bottom w:val="single" w:sz="4" w:space="0" w:color="auto"/>
              <w:right w:val="single" w:sz="4" w:space="0" w:color="auto"/>
            </w:tcBorders>
          </w:tcPr>
          <w:p w14:paraId="48F28CC4"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C0F07EF"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07B00F4E" w14:textId="77777777" w:rsidR="00171381" w:rsidRPr="00AB5FED" w:rsidRDefault="00171381" w:rsidP="00643972">
            <w:pPr>
              <w:pStyle w:val="TAL"/>
              <w:jc w:val="center"/>
            </w:pPr>
            <w:r w:rsidRPr="00AB5FED">
              <w:t>Y</w:t>
            </w:r>
          </w:p>
        </w:tc>
      </w:tr>
      <w:tr w:rsidR="00171381" w:rsidRPr="00AB5FED" w14:paraId="4B9A31B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5CF6955" w14:textId="77777777" w:rsidR="00171381" w:rsidRPr="00AB5FED" w:rsidRDefault="00171381" w:rsidP="00643972">
            <w:pPr>
              <w:pStyle w:val="TAL"/>
            </w:pPr>
            <w:r w:rsidRPr="00AB5FED">
              <w:t>[R-5.6.5-004]</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108B01B" w14:textId="77777777" w:rsidR="00171381" w:rsidRPr="00AB5FED" w:rsidRDefault="00171381" w:rsidP="00643972">
            <w:pPr>
              <w:pStyle w:val="TAL"/>
            </w:pPr>
            <w:r w:rsidRPr="00AB5FED">
              <w:t>Max off</w:t>
            </w:r>
            <w:r w:rsidRPr="00AB5FED">
              <w:noBreakHyphen/>
              <w:t>network private call (with floor control) duration</w:t>
            </w:r>
          </w:p>
        </w:tc>
        <w:tc>
          <w:tcPr>
            <w:tcW w:w="1275" w:type="dxa"/>
            <w:tcBorders>
              <w:top w:val="single" w:sz="4" w:space="0" w:color="auto"/>
              <w:left w:val="single" w:sz="4" w:space="0" w:color="auto"/>
              <w:bottom w:val="single" w:sz="4" w:space="0" w:color="auto"/>
              <w:right w:val="single" w:sz="4" w:space="0" w:color="auto"/>
            </w:tcBorders>
          </w:tcPr>
          <w:p w14:paraId="0558C791"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39ECAB4A"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477416C4" w14:textId="77777777" w:rsidR="00171381" w:rsidRPr="00AB5FED" w:rsidRDefault="00171381" w:rsidP="00643972">
            <w:pPr>
              <w:pStyle w:val="TAL"/>
              <w:jc w:val="center"/>
            </w:pPr>
            <w:r w:rsidRPr="00AB5FED">
              <w:t>Y</w:t>
            </w:r>
          </w:p>
        </w:tc>
      </w:tr>
      <w:tr w:rsidR="00171381" w:rsidRPr="00AB5FED" w14:paraId="28FEAF6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5725BD9" w14:textId="77777777" w:rsidR="00171381" w:rsidRPr="00AB5FED" w:rsidRDefault="00171381" w:rsidP="00643972">
            <w:pPr>
              <w:pStyle w:val="TAL"/>
            </w:pPr>
            <w:r w:rsidRPr="00AB5FED">
              <w:t>[R-7.4-002]</w:t>
            </w:r>
            <w:r>
              <w:t xml:space="preserve"> of </w:t>
            </w:r>
            <w:r w:rsidRPr="00AB5FED">
              <w:t>3GPP TS 22.179 [2]</w:t>
            </w:r>
          </w:p>
          <w:p w14:paraId="3F3A8546" w14:textId="77777777" w:rsidR="00171381" w:rsidRPr="00AB5FED" w:rsidRDefault="00171381" w:rsidP="00643972">
            <w:pPr>
              <w:pStyle w:val="TAL"/>
            </w:pPr>
            <w:r w:rsidRPr="00AB5FED">
              <w:t>[R-7.4-003]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317A892" w14:textId="77777777" w:rsidR="00171381" w:rsidRPr="00AB5FED" w:rsidRDefault="00171381" w:rsidP="00643972">
            <w:pPr>
              <w:pStyle w:val="TAL"/>
            </w:pPr>
            <w:r w:rsidRPr="00AB5FED">
              <w:t>Hang timer for private calls in off-network</w:t>
            </w:r>
          </w:p>
        </w:tc>
        <w:tc>
          <w:tcPr>
            <w:tcW w:w="1275" w:type="dxa"/>
            <w:tcBorders>
              <w:top w:val="single" w:sz="4" w:space="0" w:color="auto"/>
              <w:left w:val="single" w:sz="4" w:space="0" w:color="auto"/>
              <w:bottom w:val="single" w:sz="4" w:space="0" w:color="auto"/>
              <w:right w:val="single" w:sz="4" w:space="0" w:color="auto"/>
            </w:tcBorders>
          </w:tcPr>
          <w:p w14:paraId="7DAAB038"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837439D"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1B29ADD6" w14:textId="77777777" w:rsidR="00171381" w:rsidRPr="00AB5FED" w:rsidRDefault="00171381" w:rsidP="00643972">
            <w:pPr>
              <w:pStyle w:val="TAL"/>
              <w:jc w:val="center"/>
            </w:pPr>
            <w:r w:rsidRPr="00AB5FED">
              <w:t>Y</w:t>
            </w:r>
          </w:p>
        </w:tc>
      </w:tr>
      <w:tr w:rsidR="00171381" w:rsidRPr="00AB5FED" w14:paraId="203D156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D9ADE66" w14:textId="77777777" w:rsidR="00171381" w:rsidRPr="00AB5FED" w:rsidRDefault="00171381" w:rsidP="00643972">
            <w:pPr>
              <w:pStyle w:val="TAL"/>
            </w:pPr>
            <w:r w:rsidRPr="00AB5FED">
              <w:t>[R-7.3.3-001]</w:t>
            </w:r>
            <w:r>
              <w:t>,</w:t>
            </w:r>
          </w:p>
          <w:p w14:paraId="4952D7CE" w14:textId="77777777" w:rsidR="00171381" w:rsidRPr="00AB5FED" w:rsidRDefault="00171381" w:rsidP="00643972">
            <w:pPr>
              <w:pStyle w:val="TAL"/>
            </w:pPr>
            <w:r w:rsidRPr="00AB5FED">
              <w:t>[R-7.3.3-002]</w:t>
            </w:r>
            <w:r>
              <w:t>,</w:t>
            </w:r>
          </w:p>
          <w:p w14:paraId="0A2DD122" w14:textId="77777777" w:rsidR="00171381" w:rsidRPr="00AB5FED" w:rsidRDefault="00171381" w:rsidP="00643972">
            <w:pPr>
              <w:pStyle w:val="TAL"/>
            </w:pPr>
            <w:r w:rsidRPr="00AB5FED">
              <w:t>[R-7.3.3-003]</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1ABCA9EB" w14:textId="77777777" w:rsidR="00171381" w:rsidRPr="00AB5FED" w:rsidRDefault="00171381" w:rsidP="00643972">
            <w:pPr>
              <w:pStyle w:val="TAL"/>
            </w:pPr>
            <w:r w:rsidRPr="00AB5FED">
              <w:t>Priority hierarchy for floor control override in off-network</w:t>
            </w:r>
          </w:p>
        </w:tc>
        <w:tc>
          <w:tcPr>
            <w:tcW w:w="1275" w:type="dxa"/>
            <w:tcBorders>
              <w:top w:val="single" w:sz="4" w:space="0" w:color="auto"/>
              <w:left w:val="single" w:sz="4" w:space="0" w:color="auto"/>
              <w:bottom w:val="single" w:sz="4" w:space="0" w:color="auto"/>
              <w:right w:val="single" w:sz="4" w:space="0" w:color="auto"/>
            </w:tcBorders>
          </w:tcPr>
          <w:p w14:paraId="52CF686C"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79E5DF15"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02AC1F65" w14:textId="77777777" w:rsidR="00171381" w:rsidRPr="00AB5FED" w:rsidRDefault="00171381" w:rsidP="00643972">
            <w:pPr>
              <w:pStyle w:val="TAL"/>
              <w:jc w:val="center"/>
            </w:pPr>
            <w:r w:rsidRPr="00AB5FED">
              <w:t>Y</w:t>
            </w:r>
          </w:p>
        </w:tc>
      </w:tr>
      <w:tr w:rsidR="00171381" w:rsidRPr="00AB5FED" w14:paraId="0E6A2DB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26B9EC3" w14:textId="77777777" w:rsidR="00171381" w:rsidRPr="00AB5FED" w:rsidRDefault="00171381" w:rsidP="00643972">
            <w:pPr>
              <w:pStyle w:val="TAL"/>
            </w:pPr>
            <w:r w:rsidRPr="00AB5FED">
              <w:t>[R-7.3.5-001]</w:t>
            </w:r>
            <w:r>
              <w:t>,</w:t>
            </w:r>
          </w:p>
          <w:p w14:paraId="55B6771B" w14:textId="77777777" w:rsidR="00171381" w:rsidRPr="00AB5FED" w:rsidRDefault="00171381" w:rsidP="00643972">
            <w:pPr>
              <w:pStyle w:val="TAL"/>
            </w:pPr>
            <w:r w:rsidRPr="00AB5FED">
              <w:t>[R-7.3.5-002]</w:t>
            </w:r>
            <w:r>
              <w:t>,</w:t>
            </w:r>
          </w:p>
          <w:p w14:paraId="54041F99" w14:textId="77777777" w:rsidR="00171381" w:rsidRPr="00AB5FED" w:rsidRDefault="00171381" w:rsidP="00643972">
            <w:pPr>
              <w:pStyle w:val="TAL"/>
            </w:pPr>
            <w:r w:rsidRPr="00AB5FED">
              <w:t>[R-7.3.5-003]</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D3D13CA" w14:textId="77777777" w:rsidR="00171381" w:rsidRPr="00AB5FED" w:rsidRDefault="00171381" w:rsidP="00643972">
            <w:pPr>
              <w:pStyle w:val="TAL"/>
            </w:pPr>
            <w:r w:rsidRPr="00AB5FED">
              <w:t>Transmit time limit from a single request to transmit in a group or private call.</w:t>
            </w:r>
          </w:p>
        </w:tc>
        <w:tc>
          <w:tcPr>
            <w:tcW w:w="1275" w:type="dxa"/>
            <w:tcBorders>
              <w:top w:val="single" w:sz="4" w:space="0" w:color="auto"/>
              <w:left w:val="single" w:sz="4" w:space="0" w:color="auto"/>
              <w:bottom w:val="single" w:sz="4" w:space="0" w:color="auto"/>
              <w:right w:val="single" w:sz="4" w:space="0" w:color="auto"/>
            </w:tcBorders>
          </w:tcPr>
          <w:p w14:paraId="6B2CF2BD"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36692C01"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7BC9F934" w14:textId="77777777" w:rsidR="00171381" w:rsidRPr="00AB5FED" w:rsidRDefault="00171381" w:rsidP="00643972">
            <w:pPr>
              <w:pStyle w:val="TAL"/>
              <w:jc w:val="center"/>
            </w:pPr>
            <w:r w:rsidRPr="00AB5FED">
              <w:t>Y</w:t>
            </w:r>
          </w:p>
        </w:tc>
      </w:tr>
      <w:tr w:rsidR="00171381" w:rsidRPr="00AB5FED" w14:paraId="5697D98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A696A3A" w14:textId="77777777" w:rsidR="00171381" w:rsidRPr="00AB5FED" w:rsidRDefault="00171381" w:rsidP="00643972">
            <w:pPr>
              <w:pStyle w:val="TAL"/>
            </w:pPr>
            <w:r w:rsidRPr="00AB5FED">
              <w:t>[R-7.3.5-001]</w:t>
            </w:r>
            <w:r>
              <w:t>,</w:t>
            </w:r>
          </w:p>
          <w:p w14:paraId="591D003F" w14:textId="77777777" w:rsidR="00171381" w:rsidRPr="00AB5FED" w:rsidRDefault="00171381" w:rsidP="00643972">
            <w:pPr>
              <w:pStyle w:val="TAL"/>
            </w:pPr>
            <w:r w:rsidRPr="00AB5FED">
              <w:t>[R-7.3.5-004]</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89F4E2C" w14:textId="77777777" w:rsidR="00171381" w:rsidRPr="00AB5FED" w:rsidRDefault="00171381" w:rsidP="00643972">
            <w:pPr>
              <w:pStyle w:val="TAL"/>
            </w:pPr>
            <w:r w:rsidRPr="00AB5FED">
              <w:t>Configuration of warning time before time limit of transmission is reached (off-network)</w:t>
            </w:r>
          </w:p>
        </w:tc>
        <w:tc>
          <w:tcPr>
            <w:tcW w:w="1275" w:type="dxa"/>
            <w:tcBorders>
              <w:top w:val="single" w:sz="4" w:space="0" w:color="auto"/>
              <w:left w:val="single" w:sz="4" w:space="0" w:color="auto"/>
              <w:bottom w:val="single" w:sz="4" w:space="0" w:color="auto"/>
              <w:right w:val="single" w:sz="4" w:space="0" w:color="auto"/>
            </w:tcBorders>
          </w:tcPr>
          <w:p w14:paraId="2286CD4C"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287E91E3"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1AAF6A90" w14:textId="77777777" w:rsidR="00171381" w:rsidRPr="00AB5FED" w:rsidRDefault="00171381" w:rsidP="00643972">
            <w:pPr>
              <w:pStyle w:val="TAL"/>
              <w:jc w:val="center"/>
            </w:pPr>
            <w:r w:rsidRPr="00AB5FED">
              <w:t>Y</w:t>
            </w:r>
          </w:p>
        </w:tc>
      </w:tr>
      <w:tr w:rsidR="00171381" w:rsidRPr="00AB5FED" w14:paraId="39917D6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A80C0E6" w14:textId="77777777" w:rsidR="00171381" w:rsidRPr="00AB5FED" w:rsidRDefault="00171381" w:rsidP="00643972">
            <w:pPr>
              <w:pStyle w:val="TAL"/>
            </w:pPr>
            <w:r w:rsidRPr="00AB5FED">
              <w:t>[R-7.4-004]</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874FB83" w14:textId="77777777" w:rsidR="00171381" w:rsidRPr="00AB5FED" w:rsidRDefault="00171381" w:rsidP="00643972">
            <w:pPr>
              <w:pStyle w:val="TAL"/>
            </w:pPr>
            <w:r w:rsidRPr="00AB5FED">
              <w:t>Configuration of warning time before hang time is reached (off-network)</w:t>
            </w:r>
          </w:p>
        </w:tc>
        <w:tc>
          <w:tcPr>
            <w:tcW w:w="1275" w:type="dxa"/>
            <w:tcBorders>
              <w:top w:val="single" w:sz="4" w:space="0" w:color="auto"/>
              <w:left w:val="single" w:sz="4" w:space="0" w:color="auto"/>
              <w:bottom w:val="single" w:sz="4" w:space="0" w:color="auto"/>
              <w:right w:val="single" w:sz="4" w:space="0" w:color="auto"/>
            </w:tcBorders>
          </w:tcPr>
          <w:p w14:paraId="1AE1C721"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62A0FE19"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5540FF5D" w14:textId="77777777" w:rsidR="00171381" w:rsidRPr="00AB5FED" w:rsidRDefault="00171381" w:rsidP="00643972">
            <w:pPr>
              <w:pStyle w:val="TAL"/>
              <w:jc w:val="center"/>
            </w:pPr>
            <w:r w:rsidRPr="00AB5FED">
              <w:t>Y</w:t>
            </w:r>
          </w:p>
        </w:tc>
      </w:tr>
      <w:tr w:rsidR="00171381" w:rsidRPr="00AB5FED" w14:paraId="4E5C77F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D84EAD5" w14:textId="77777777" w:rsidR="00171381" w:rsidRDefault="00171381" w:rsidP="00643972">
            <w:pPr>
              <w:pStyle w:val="TAL"/>
            </w:pPr>
            <w:r w:rsidRPr="00AB5FED">
              <w:t>[R-7.7-001]</w:t>
            </w:r>
            <w:r>
              <w:t>,</w:t>
            </w:r>
          </w:p>
          <w:p w14:paraId="0F319E03" w14:textId="77777777" w:rsidR="00171381" w:rsidRPr="00AB5FED" w:rsidRDefault="00171381" w:rsidP="00643972">
            <w:pPr>
              <w:pStyle w:val="TAL"/>
            </w:pPr>
            <w:r w:rsidRPr="00AB5FED">
              <w:t>[R-7.7-003]</w:t>
            </w:r>
            <w:r>
              <w:t xml:space="preserve"> of 3GPP TS 22.280 [17]</w:t>
            </w:r>
          </w:p>
          <w:p w14:paraId="7D878824" w14:textId="77777777" w:rsidR="00171381" w:rsidRPr="00AB5FED" w:rsidRDefault="00171381" w:rsidP="00643972">
            <w:pPr>
              <w:pStyle w:val="TAL"/>
            </w:pPr>
            <w:r w:rsidRPr="00AB5FED">
              <w:t>[R-7.7-002]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537ECFFA" w14:textId="77777777" w:rsidR="00171381" w:rsidRPr="00AB5FED" w:rsidRDefault="00171381" w:rsidP="00643972">
            <w:pPr>
              <w:pStyle w:val="TAL"/>
            </w:pPr>
            <w:r w:rsidRPr="00AB5FED">
              <w:t>Default ProSe Per-Packet priority (as specified in 3GPP TS 23.303 [</w:t>
            </w:r>
            <w:r>
              <w:t>7</w:t>
            </w:r>
            <w:r w:rsidRPr="00AB5FED">
              <w:t>]) value</w:t>
            </w:r>
            <w:r>
              <w:t>s</w:t>
            </w:r>
            <w:r w:rsidRPr="00AB5FED">
              <w:t xml:space="preserve"> </w:t>
            </w:r>
          </w:p>
        </w:tc>
        <w:tc>
          <w:tcPr>
            <w:tcW w:w="1275" w:type="dxa"/>
            <w:tcBorders>
              <w:top w:val="single" w:sz="4" w:space="0" w:color="auto"/>
              <w:left w:val="single" w:sz="4" w:space="0" w:color="auto"/>
              <w:bottom w:val="single" w:sz="4" w:space="0" w:color="auto"/>
              <w:right w:val="single" w:sz="4" w:space="0" w:color="auto"/>
            </w:tcBorders>
          </w:tcPr>
          <w:p w14:paraId="42FD903F" w14:textId="77777777" w:rsidR="00171381" w:rsidRPr="00AB5FED" w:rsidRDefault="00171381"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1493A658" w14:textId="77777777" w:rsidR="00171381" w:rsidRPr="00AB5FED" w:rsidRDefault="00171381" w:rsidP="00643972">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7F612F31" w14:textId="77777777" w:rsidR="00171381" w:rsidRPr="00AB5FED" w:rsidRDefault="00171381" w:rsidP="00643972">
            <w:pPr>
              <w:pStyle w:val="TAL"/>
              <w:jc w:val="center"/>
            </w:pPr>
          </w:p>
        </w:tc>
      </w:tr>
      <w:tr w:rsidR="00171381" w:rsidRPr="00AB5FED" w14:paraId="689B8FF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C7320A9" w14:textId="77777777" w:rsidR="00171381" w:rsidRPr="00AB5FED"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77B8DCBE" w14:textId="77777777" w:rsidR="00171381" w:rsidRPr="00AB5FED" w:rsidRDefault="00171381" w:rsidP="00643972">
            <w:pPr>
              <w:pStyle w:val="TAL"/>
            </w:pPr>
            <w:r>
              <w:rPr>
                <w:lang w:val="nl-NL" w:eastAsia="zh-CN"/>
              </w:rPr>
              <w:t>&gt; MCPTT private call signalling</w:t>
            </w:r>
          </w:p>
        </w:tc>
        <w:tc>
          <w:tcPr>
            <w:tcW w:w="1275" w:type="dxa"/>
            <w:tcBorders>
              <w:top w:val="single" w:sz="4" w:space="0" w:color="auto"/>
              <w:left w:val="single" w:sz="4" w:space="0" w:color="auto"/>
              <w:bottom w:val="single" w:sz="4" w:space="0" w:color="auto"/>
              <w:right w:val="single" w:sz="4" w:space="0" w:color="auto"/>
            </w:tcBorders>
          </w:tcPr>
          <w:p w14:paraId="09F94DB4" w14:textId="77777777" w:rsidR="00171381" w:rsidRPr="00AB5FED" w:rsidDel="0068592C"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3C269C6D" w14:textId="77777777" w:rsidR="00171381" w:rsidRPr="00AB5FED" w:rsidDel="0068592C" w:rsidRDefault="00171381" w:rsidP="00643972">
            <w:pPr>
              <w:pStyle w:val="TAL"/>
              <w:jc w:val="center"/>
            </w:pPr>
            <w:r>
              <w:t>N</w:t>
            </w:r>
          </w:p>
        </w:tc>
        <w:tc>
          <w:tcPr>
            <w:tcW w:w="1559" w:type="dxa"/>
            <w:tcBorders>
              <w:top w:val="single" w:sz="4" w:space="0" w:color="auto"/>
              <w:left w:val="single" w:sz="4" w:space="0" w:color="auto"/>
              <w:bottom w:val="single" w:sz="4" w:space="0" w:color="auto"/>
              <w:right w:val="single" w:sz="4" w:space="0" w:color="auto"/>
            </w:tcBorders>
          </w:tcPr>
          <w:p w14:paraId="304BD79E" w14:textId="77777777" w:rsidR="00171381" w:rsidRPr="00AB5FED" w:rsidDel="0068592C" w:rsidRDefault="00171381" w:rsidP="00643972">
            <w:pPr>
              <w:pStyle w:val="TAL"/>
              <w:jc w:val="center"/>
            </w:pPr>
            <w:r>
              <w:t>Y</w:t>
            </w:r>
          </w:p>
        </w:tc>
      </w:tr>
      <w:tr w:rsidR="00171381" w:rsidRPr="00AB5FED" w14:paraId="6EE931D5"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2EE6F63" w14:textId="77777777" w:rsidR="00171381" w:rsidRPr="00AB5FED"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00340A73" w14:textId="77777777" w:rsidR="00171381" w:rsidRPr="00AB5FED" w:rsidRDefault="00171381" w:rsidP="00643972">
            <w:pPr>
              <w:pStyle w:val="TAL"/>
            </w:pPr>
            <w:r>
              <w:rPr>
                <w:lang w:val="nl-NL" w:eastAsia="zh-CN"/>
              </w:rPr>
              <w:t>&gt; MCPTT private call media</w:t>
            </w:r>
          </w:p>
        </w:tc>
        <w:tc>
          <w:tcPr>
            <w:tcW w:w="1275" w:type="dxa"/>
            <w:tcBorders>
              <w:top w:val="single" w:sz="4" w:space="0" w:color="auto"/>
              <w:left w:val="single" w:sz="4" w:space="0" w:color="auto"/>
              <w:bottom w:val="single" w:sz="4" w:space="0" w:color="auto"/>
              <w:right w:val="single" w:sz="4" w:space="0" w:color="auto"/>
            </w:tcBorders>
          </w:tcPr>
          <w:p w14:paraId="67819D50" w14:textId="77777777" w:rsidR="00171381" w:rsidRPr="00AB5FED" w:rsidDel="0068592C"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27D0776" w14:textId="77777777" w:rsidR="00171381" w:rsidRPr="00AB5FED" w:rsidDel="0068592C" w:rsidRDefault="00171381" w:rsidP="00643972">
            <w:pPr>
              <w:pStyle w:val="TAL"/>
              <w:jc w:val="center"/>
            </w:pPr>
            <w:r>
              <w:t>N</w:t>
            </w:r>
          </w:p>
        </w:tc>
        <w:tc>
          <w:tcPr>
            <w:tcW w:w="1559" w:type="dxa"/>
            <w:tcBorders>
              <w:top w:val="single" w:sz="4" w:space="0" w:color="auto"/>
              <w:left w:val="single" w:sz="4" w:space="0" w:color="auto"/>
              <w:bottom w:val="single" w:sz="4" w:space="0" w:color="auto"/>
              <w:right w:val="single" w:sz="4" w:space="0" w:color="auto"/>
            </w:tcBorders>
          </w:tcPr>
          <w:p w14:paraId="41943CB1" w14:textId="77777777" w:rsidR="00171381" w:rsidRPr="00AB5FED" w:rsidDel="0068592C" w:rsidRDefault="00171381" w:rsidP="00643972">
            <w:pPr>
              <w:pStyle w:val="TAL"/>
              <w:jc w:val="center"/>
            </w:pPr>
            <w:r>
              <w:t>Y</w:t>
            </w:r>
          </w:p>
        </w:tc>
      </w:tr>
      <w:tr w:rsidR="00171381" w:rsidRPr="00AB5FED" w14:paraId="574BB89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329A8ED" w14:textId="77777777" w:rsidR="00171381" w:rsidRPr="00AB5FED"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704238FA" w14:textId="77777777" w:rsidR="00171381" w:rsidRPr="00AB5FED" w:rsidRDefault="00171381" w:rsidP="00643972">
            <w:pPr>
              <w:pStyle w:val="TAL"/>
            </w:pPr>
            <w:r>
              <w:rPr>
                <w:lang w:val="nl-NL" w:eastAsia="zh-CN"/>
              </w:rPr>
              <w:t>&gt; MCPTT Emergency private call signalling</w:t>
            </w:r>
          </w:p>
        </w:tc>
        <w:tc>
          <w:tcPr>
            <w:tcW w:w="1275" w:type="dxa"/>
            <w:tcBorders>
              <w:top w:val="single" w:sz="4" w:space="0" w:color="auto"/>
              <w:left w:val="single" w:sz="4" w:space="0" w:color="auto"/>
              <w:bottom w:val="single" w:sz="4" w:space="0" w:color="auto"/>
              <w:right w:val="single" w:sz="4" w:space="0" w:color="auto"/>
            </w:tcBorders>
          </w:tcPr>
          <w:p w14:paraId="3790C775" w14:textId="77777777" w:rsidR="00171381" w:rsidRPr="00AB5FED" w:rsidDel="0068592C"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4840AEFE" w14:textId="77777777" w:rsidR="00171381" w:rsidRPr="00AB5FED" w:rsidDel="0068592C" w:rsidRDefault="00171381" w:rsidP="00643972">
            <w:pPr>
              <w:pStyle w:val="TAL"/>
              <w:jc w:val="center"/>
            </w:pPr>
            <w:r>
              <w:t>N</w:t>
            </w:r>
          </w:p>
        </w:tc>
        <w:tc>
          <w:tcPr>
            <w:tcW w:w="1559" w:type="dxa"/>
            <w:tcBorders>
              <w:top w:val="single" w:sz="4" w:space="0" w:color="auto"/>
              <w:left w:val="single" w:sz="4" w:space="0" w:color="auto"/>
              <w:bottom w:val="single" w:sz="4" w:space="0" w:color="auto"/>
              <w:right w:val="single" w:sz="4" w:space="0" w:color="auto"/>
            </w:tcBorders>
          </w:tcPr>
          <w:p w14:paraId="748617CB" w14:textId="77777777" w:rsidR="00171381" w:rsidRPr="00AB5FED" w:rsidDel="0068592C" w:rsidRDefault="00171381" w:rsidP="00643972">
            <w:pPr>
              <w:pStyle w:val="TAL"/>
              <w:jc w:val="center"/>
            </w:pPr>
            <w:r>
              <w:t>Y</w:t>
            </w:r>
          </w:p>
        </w:tc>
      </w:tr>
      <w:tr w:rsidR="00171381" w:rsidRPr="00AB5FED" w14:paraId="3CF40B3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EF442DC" w14:textId="77777777" w:rsidR="00171381" w:rsidRPr="00AB5FED"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4BB59D88" w14:textId="77777777" w:rsidR="00171381" w:rsidRPr="00AB5FED" w:rsidRDefault="00171381" w:rsidP="00643972">
            <w:pPr>
              <w:pStyle w:val="TAL"/>
            </w:pPr>
            <w:r>
              <w:rPr>
                <w:lang w:val="nl-NL" w:eastAsia="zh-CN"/>
              </w:rPr>
              <w:t>&gt; MCPTT Emergency private call media</w:t>
            </w:r>
          </w:p>
        </w:tc>
        <w:tc>
          <w:tcPr>
            <w:tcW w:w="1275" w:type="dxa"/>
            <w:tcBorders>
              <w:top w:val="single" w:sz="4" w:space="0" w:color="auto"/>
              <w:left w:val="single" w:sz="4" w:space="0" w:color="auto"/>
              <w:bottom w:val="single" w:sz="4" w:space="0" w:color="auto"/>
              <w:right w:val="single" w:sz="4" w:space="0" w:color="auto"/>
            </w:tcBorders>
          </w:tcPr>
          <w:p w14:paraId="1169394F" w14:textId="77777777" w:rsidR="00171381" w:rsidRPr="00AB5FED" w:rsidDel="0068592C"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0CC84972" w14:textId="77777777" w:rsidR="00171381" w:rsidRPr="00AB5FED" w:rsidDel="0068592C" w:rsidRDefault="00171381" w:rsidP="00643972">
            <w:pPr>
              <w:pStyle w:val="TAL"/>
              <w:jc w:val="center"/>
            </w:pPr>
            <w:r>
              <w:t>N</w:t>
            </w:r>
          </w:p>
        </w:tc>
        <w:tc>
          <w:tcPr>
            <w:tcW w:w="1559" w:type="dxa"/>
            <w:tcBorders>
              <w:top w:val="single" w:sz="4" w:space="0" w:color="auto"/>
              <w:left w:val="single" w:sz="4" w:space="0" w:color="auto"/>
              <w:bottom w:val="single" w:sz="4" w:space="0" w:color="auto"/>
              <w:right w:val="single" w:sz="4" w:space="0" w:color="auto"/>
            </w:tcBorders>
          </w:tcPr>
          <w:p w14:paraId="7AB6414C" w14:textId="77777777" w:rsidR="00171381" w:rsidRPr="00AB5FED" w:rsidDel="0068592C" w:rsidRDefault="00171381" w:rsidP="00643972">
            <w:pPr>
              <w:pStyle w:val="TAL"/>
              <w:jc w:val="center"/>
            </w:pPr>
            <w:r>
              <w:t>Y</w:t>
            </w:r>
          </w:p>
        </w:tc>
      </w:tr>
      <w:tr w:rsidR="00171381" w:rsidRPr="00AB5FED" w14:paraId="232281D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95F8B68" w14:textId="77777777" w:rsidR="00171381" w:rsidRDefault="00171381" w:rsidP="00643972">
            <w:pPr>
              <w:pStyle w:val="TAL"/>
            </w:pPr>
            <w:r w:rsidRPr="00AB5FED">
              <w:t>[R-7.15-001]</w:t>
            </w:r>
            <w:r>
              <w:t>,</w:t>
            </w:r>
          </w:p>
          <w:p w14:paraId="6173FEBA" w14:textId="77777777" w:rsidR="00171381" w:rsidRPr="00AB5FED" w:rsidRDefault="00171381" w:rsidP="00643972">
            <w:pPr>
              <w:pStyle w:val="TAL"/>
            </w:pPr>
            <w:r w:rsidRPr="00AB5FED">
              <w:t>[R-7.7-003]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A001FC7" w14:textId="77777777" w:rsidR="00171381" w:rsidRPr="00AB5FED" w:rsidRDefault="00171381" w:rsidP="00643972">
            <w:pPr>
              <w:pStyle w:val="TAL"/>
            </w:pPr>
            <w:r w:rsidRPr="00AB5FED">
              <w:t>Configuration of metadata to log</w:t>
            </w:r>
          </w:p>
        </w:tc>
        <w:tc>
          <w:tcPr>
            <w:tcW w:w="1275" w:type="dxa"/>
            <w:tcBorders>
              <w:top w:val="single" w:sz="4" w:space="0" w:color="auto"/>
              <w:left w:val="single" w:sz="4" w:space="0" w:color="auto"/>
              <w:bottom w:val="single" w:sz="4" w:space="0" w:color="auto"/>
              <w:right w:val="single" w:sz="4" w:space="0" w:color="auto"/>
            </w:tcBorders>
          </w:tcPr>
          <w:p w14:paraId="31CFF8F3"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28E4C16"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7809983E" w14:textId="77777777" w:rsidR="00171381" w:rsidRPr="00AB5FED" w:rsidRDefault="00171381" w:rsidP="00643972">
            <w:pPr>
              <w:pStyle w:val="TAL"/>
              <w:jc w:val="center"/>
            </w:pPr>
            <w:r w:rsidRPr="00AB5FED">
              <w:t>Y</w:t>
            </w:r>
          </w:p>
        </w:tc>
      </w:tr>
    </w:tbl>
    <w:p w14:paraId="65EC6C18" w14:textId="77777777" w:rsidR="00171381" w:rsidRPr="00AB5FED" w:rsidRDefault="00171381" w:rsidP="00171381">
      <w:pPr>
        <w:rPr>
          <w:rFonts w:eastAsia="Malgun Gothic"/>
          <w:lang w:eastAsia="ko-KR"/>
        </w:rPr>
      </w:pPr>
    </w:p>
    <w:bookmarkEnd w:id="1558"/>
    <w:bookmarkEnd w:id="1559"/>
    <w:p w14:paraId="39FBC0D7" w14:textId="77777777" w:rsidR="00171381" w:rsidRPr="00AB5FED" w:rsidRDefault="00171381" w:rsidP="00171381">
      <w:pPr>
        <w:pStyle w:val="Heading8"/>
      </w:pPr>
      <w:r w:rsidRPr="00AB5FED">
        <w:rPr>
          <w:lang w:eastAsia="en-GB"/>
        </w:rPr>
        <w:br w:type="page"/>
      </w:r>
      <w:bookmarkStart w:id="1567" w:name="_Toc433209866"/>
      <w:bookmarkStart w:id="1568" w:name="_Toc460616243"/>
      <w:bookmarkStart w:id="1569" w:name="_Toc460617104"/>
      <w:bookmarkStart w:id="1570" w:name="_Toc170896319"/>
      <w:r w:rsidRPr="00AB5FED">
        <w:lastRenderedPageBreak/>
        <w:t xml:space="preserve">Annex </w:t>
      </w:r>
      <w:r>
        <w:t>B</w:t>
      </w:r>
      <w:r w:rsidRPr="00AB5FED">
        <w:t xml:space="preserve"> (informative):</w:t>
      </w:r>
      <w:r w:rsidRPr="00AB5FED">
        <w:br/>
        <w:t>Local UE settings for MCPTT</w:t>
      </w:r>
      <w:bookmarkEnd w:id="1567"/>
      <w:bookmarkEnd w:id="1568"/>
      <w:bookmarkEnd w:id="1569"/>
      <w:bookmarkEnd w:id="1570"/>
    </w:p>
    <w:p w14:paraId="0A21D612" w14:textId="77777777" w:rsidR="00171381" w:rsidRPr="00AB5FED" w:rsidRDefault="00171381" w:rsidP="00171381">
      <w:pPr>
        <w:pStyle w:val="Heading1"/>
      </w:pPr>
      <w:bookmarkStart w:id="1571" w:name="_Toc433209867"/>
      <w:bookmarkStart w:id="1572" w:name="_Toc460616244"/>
      <w:bookmarkStart w:id="1573" w:name="_Toc460617105"/>
      <w:bookmarkStart w:id="1574" w:name="_Toc170896320"/>
      <w:r>
        <w:t>B</w:t>
      </w:r>
      <w:r w:rsidRPr="00AB5FED">
        <w:t>.1</w:t>
      </w:r>
      <w:r w:rsidRPr="00AB5FED">
        <w:tab/>
        <w:t>Local UE settings for MCPTT</w:t>
      </w:r>
      <w:bookmarkEnd w:id="1571"/>
      <w:bookmarkEnd w:id="1572"/>
      <w:bookmarkEnd w:id="1573"/>
      <w:bookmarkEnd w:id="1574"/>
    </w:p>
    <w:p w14:paraId="4F1E1B79" w14:textId="77777777" w:rsidR="00171381" w:rsidRPr="00AB5FED" w:rsidRDefault="00171381" w:rsidP="00171381">
      <w:r w:rsidRPr="00AB5FED">
        <w:t>Table </w:t>
      </w:r>
      <w:r>
        <w:t>B</w:t>
      </w:r>
      <w:r w:rsidRPr="00AB5FED">
        <w:t>.1-1 details local UE settings for MCPTT that represent important functionalities that may be required by MCPTT UEs, however these functionalities do not require central configuration like the parameters in annex </w:t>
      </w:r>
      <w:r>
        <w:t>A</w:t>
      </w:r>
      <w:r w:rsidRPr="00AB5FED">
        <w:t>, so these are detailed in this annex for information to UE vendors interested in producing MCPTT UEs. The various columns in the tables have the following meanings:</w:t>
      </w:r>
    </w:p>
    <w:p w14:paraId="5110CDDE" w14:textId="77777777" w:rsidR="00171381" w:rsidRPr="00AB5FED" w:rsidRDefault="00171381" w:rsidP="00171381">
      <w:pPr>
        <w:pStyle w:val="B1"/>
      </w:pPr>
      <w:r w:rsidRPr="00AB5FED">
        <w:t>-</w:t>
      </w:r>
      <w:r w:rsidRPr="00AB5FED">
        <w:tab/>
        <w:t>Reference: Is the reference of the corresponding requirement in 3GPP TS 22.179 [2].</w:t>
      </w:r>
    </w:p>
    <w:p w14:paraId="0CB6A07B" w14:textId="77777777" w:rsidR="00171381" w:rsidRPr="00AB5FED" w:rsidRDefault="00171381" w:rsidP="00171381">
      <w:pPr>
        <w:pStyle w:val="B1"/>
      </w:pPr>
      <w:r w:rsidRPr="00AB5FED">
        <w:t>-</w:t>
      </w:r>
      <w:r w:rsidRPr="00AB5FED">
        <w:tab/>
        <w:t>Definition: A short definition of the local UE setting.</w:t>
      </w:r>
    </w:p>
    <w:p w14:paraId="55375890" w14:textId="77777777" w:rsidR="00171381" w:rsidRPr="00AB5FED" w:rsidRDefault="00171381" w:rsidP="00171381">
      <w:pPr>
        <w:pStyle w:val="TH"/>
      </w:pPr>
      <w:r w:rsidRPr="00AB5FED">
        <w:t>Table </w:t>
      </w:r>
      <w:r>
        <w:t>B</w:t>
      </w:r>
      <w:r w:rsidRPr="00AB5FED">
        <w:t>.1-1: Local UE settings for MCPTT</w:t>
      </w:r>
    </w:p>
    <w:tbl>
      <w:tblPr>
        <w:tblW w:w="8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6095"/>
      </w:tblGrid>
      <w:tr w:rsidR="00171381" w:rsidRPr="00AB5FED" w14:paraId="79DE3B06" w14:textId="77777777" w:rsidTr="00643972">
        <w:trPr>
          <w:trHeight w:val="616"/>
        </w:trPr>
        <w:tc>
          <w:tcPr>
            <w:tcW w:w="2093" w:type="dxa"/>
            <w:tcBorders>
              <w:top w:val="single" w:sz="4" w:space="0" w:color="auto"/>
              <w:left w:val="single" w:sz="4" w:space="0" w:color="auto"/>
              <w:bottom w:val="single" w:sz="4" w:space="0" w:color="auto"/>
              <w:right w:val="single" w:sz="4" w:space="0" w:color="auto"/>
            </w:tcBorders>
            <w:hideMark/>
          </w:tcPr>
          <w:p w14:paraId="474D69E6" w14:textId="77777777" w:rsidR="00171381" w:rsidRPr="00AB5FED" w:rsidRDefault="00171381" w:rsidP="00643972">
            <w:pPr>
              <w:pStyle w:val="TAH"/>
              <w:rPr>
                <w:lang w:eastAsia="en-GB"/>
              </w:rPr>
            </w:pPr>
            <w:r w:rsidRPr="00AB5FED">
              <w:t>Reference</w:t>
            </w:r>
          </w:p>
        </w:tc>
        <w:tc>
          <w:tcPr>
            <w:tcW w:w="6095" w:type="dxa"/>
            <w:tcBorders>
              <w:top w:val="single" w:sz="4" w:space="0" w:color="auto"/>
              <w:left w:val="single" w:sz="4" w:space="0" w:color="auto"/>
              <w:bottom w:val="single" w:sz="4" w:space="0" w:color="auto"/>
              <w:right w:val="single" w:sz="4" w:space="0" w:color="auto"/>
            </w:tcBorders>
            <w:hideMark/>
          </w:tcPr>
          <w:p w14:paraId="7FE4715F" w14:textId="77777777" w:rsidR="00171381" w:rsidRPr="00AB5FED" w:rsidRDefault="00171381" w:rsidP="00643972">
            <w:pPr>
              <w:pStyle w:val="TAH"/>
              <w:rPr>
                <w:lang w:eastAsia="en-GB"/>
              </w:rPr>
            </w:pPr>
            <w:r w:rsidRPr="00AB5FED">
              <w:t>Definition</w:t>
            </w:r>
          </w:p>
        </w:tc>
      </w:tr>
      <w:tr w:rsidR="00171381" w:rsidRPr="00AB5FED" w14:paraId="1ECC8632" w14:textId="77777777" w:rsidTr="00643972">
        <w:trPr>
          <w:trHeight w:val="246"/>
        </w:trPr>
        <w:tc>
          <w:tcPr>
            <w:tcW w:w="2093" w:type="dxa"/>
            <w:tcBorders>
              <w:top w:val="single" w:sz="4" w:space="0" w:color="auto"/>
              <w:left w:val="single" w:sz="4" w:space="0" w:color="auto"/>
              <w:bottom w:val="single" w:sz="4" w:space="0" w:color="auto"/>
              <w:right w:val="single" w:sz="4" w:space="0" w:color="auto"/>
            </w:tcBorders>
            <w:hideMark/>
          </w:tcPr>
          <w:p w14:paraId="5D8B5C93" w14:textId="77777777" w:rsidR="00171381" w:rsidRPr="00AB5FED" w:rsidRDefault="00171381" w:rsidP="00643972">
            <w:pPr>
              <w:pStyle w:val="TAL"/>
            </w:pPr>
            <w:r w:rsidRPr="00AB5FED">
              <w:t>[R-5.1.1-003]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466B55EF" w14:textId="77777777" w:rsidR="00171381" w:rsidRPr="00AB5FED" w:rsidRDefault="00171381" w:rsidP="00643972">
            <w:pPr>
              <w:pStyle w:val="TAL"/>
            </w:pPr>
            <w:r w:rsidRPr="00AB5FED">
              <w:t>Call reception signalling method</w:t>
            </w:r>
          </w:p>
        </w:tc>
      </w:tr>
      <w:tr w:rsidR="00171381" w:rsidRPr="00AB5FED" w14:paraId="61A3E71E" w14:textId="77777777" w:rsidTr="00643972">
        <w:trPr>
          <w:trHeight w:val="281"/>
        </w:trPr>
        <w:tc>
          <w:tcPr>
            <w:tcW w:w="2093" w:type="dxa"/>
            <w:tcBorders>
              <w:top w:val="single" w:sz="4" w:space="0" w:color="auto"/>
              <w:left w:val="single" w:sz="4" w:space="0" w:color="auto"/>
              <w:bottom w:val="single" w:sz="4" w:space="0" w:color="auto"/>
              <w:right w:val="single" w:sz="4" w:space="0" w:color="auto"/>
            </w:tcBorders>
            <w:hideMark/>
          </w:tcPr>
          <w:p w14:paraId="2744F3DF" w14:textId="77777777" w:rsidR="00171381" w:rsidRPr="00AB5FED" w:rsidRDefault="00171381" w:rsidP="00643972">
            <w:pPr>
              <w:pStyle w:val="TAL"/>
            </w:pPr>
            <w:r w:rsidRPr="00AB5FED">
              <w:t>[R-5.1.1-004]</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1B4C8556" w14:textId="77777777" w:rsidR="00171381" w:rsidRPr="00AB5FED" w:rsidRDefault="00171381" w:rsidP="00643972">
            <w:pPr>
              <w:pStyle w:val="TAL"/>
            </w:pPr>
            <w:r w:rsidRPr="00AB5FED">
              <w:t>Disabling of call reception signalling</w:t>
            </w:r>
          </w:p>
        </w:tc>
      </w:tr>
      <w:tr w:rsidR="00171381" w:rsidRPr="00AB5FED" w14:paraId="4DAE0092" w14:textId="77777777" w:rsidTr="00643972">
        <w:tc>
          <w:tcPr>
            <w:tcW w:w="2093" w:type="dxa"/>
            <w:tcBorders>
              <w:top w:val="single" w:sz="4" w:space="0" w:color="auto"/>
              <w:left w:val="single" w:sz="4" w:space="0" w:color="auto"/>
              <w:bottom w:val="single" w:sz="4" w:space="0" w:color="auto"/>
              <w:right w:val="single" w:sz="4" w:space="0" w:color="auto"/>
            </w:tcBorders>
            <w:hideMark/>
          </w:tcPr>
          <w:p w14:paraId="67E6508C" w14:textId="77777777" w:rsidR="00171381" w:rsidRPr="00AB5FED" w:rsidRDefault="00171381" w:rsidP="00643972">
            <w:pPr>
              <w:pStyle w:val="TAL"/>
            </w:pPr>
            <w:r w:rsidRPr="00AB5FED">
              <w:t>[R-5.8-003]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09AD0539" w14:textId="77777777" w:rsidR="00171381" w:rsidRPr="00AB5FED" w:rsidRDefault="00171381" w:rsidP="00643972">
            <w:pPr>
              <w:pStyle w:val="TAL"/>
            </w:pPr>
            <w:r w:rsidRPr="00AB5FED">
              <w:t>Configuration of display of MCPTT ID (on/off)</w:t>
            </w:r>
          </w:p>
        </w:tc>
      </w:tr>
      <w:tr w:rsidR="00171381" w:rsidRPr="00AB5FED" w14:paraId="0B0C27FB" w14:textId="77777777" w:rsidTr="00643972">
        <w:tc>
          <w:tcPr>
            <w:tcW w:w="2093" w:type="dxa"/>
            <w:tcBorders>
              <w:top w:val="single" w:sz="4" w:space="0" w:color="auto"/>
              <w:left w:val="single" w:sz="4" w:space="0" w:color="auto"/>
              <w:bottom w:val="single" w:sz="4" w:space="0" w:color="auto"/>
              <w:right w:val="single" w:sz="4" w:space="0" w:color="auto"/>
            </w:tcBorders>
            <w:hideMark/>
          </w:tcPr>
          <w:p w14:paraId="2758C8F7" w14:textId="77777777" w:rsidR="00171381" w:rsidRPr="00AB5FED" w:rsidRDefault="00171381" w:rsidP="00643972">
            <w:pPr>
              <w:pStyle w:val="TAL"/>
            </w:pPr>
            <w:r w:rsidRPr="00AB5FED">
              <w:t>[R-5.8-003]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1422831A" w14:textId="77777777" w:rsidR="00171381" w:rsidRPr="00AB5FED" w:rsidRDefault="00171381" w:rsidP="00643972">
            <w:pPr>
              <w:pStyle w:val="TAL"/>
            </w:pPr>
            <w:r w:rsidRPr="00AB5FED">
              <w:t>Configuration of display of aliases associated with the MCPTT ID (on/off)</w:t>
            </w:r>
          </w:p>
        </w:tc>
      </w:tr>
      <w:tr w:rsidR="00171381" w:rsidRPr="00AB5FED" w14:paraId="44C555CB" w14:textId="77777777" w:rsidTr="00643972">
        <w:tc>
          <w:tcPr>
            <w:tcW w:w="2093" w:type="dxa"/>
            <w:tcBorders>
              <w:top w:val="single" w:sz="4" w:space="0" w:color="auto"/>
              <w:left w:val="single" w:sz="4" w:space="0" w:color="auto"/>
              <w:bottom w:val="single" w:sz="4" w:space="0" w:color="auto"/>
              <w:right w:val="single" w:sz="4" w:space="0" w:color="auto"/>
            </w:tcBorders>
            <w:hideMark/>
          </w:tcPr>
          <w:p w14:paraId="6C66901D" w14:textId="77777777" w:rsidR="00171381" w:rsidRPr="00AB5FED" w:rsidRDefault="00171381" w:rsidP="00643972">
            <w:pPr>
              <w:pStyle w:val="TAL"/>
            </w:pPr>
            <w:r w:rsidRPr="00AB5FED">
              <w:t>[R-5.8-003]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35B390C3" w14:textId="77777777" w:rsidR="00171381" w:rsidRPr="00AB5FED" w:rsidRDefault="00171381" w:rsidP="00643972">
            <w:pPr>
              <w:pStyle w:val="TAL"/>
            </w:pPr>
            <w:r w:rsidRPr="00AB5FED">
              <w:t>Configuration of display of Selected MCPTT Group (on/off)</w:t>
            </w:r>
          </w:p>
        </w:tc>
      </w:tr>
      <w:tr w:rsidR="00171381" w:rsidRPr="00AB5FED" w14:paraId="29443620" w14:textId="77777777" w:rsidTr="00643972">
        <w:tc>
          <w:tcPr>
            <w:tcW w:w="2093" w:type="dxa"/>
            <w:tcBorders>
              <w:top w:val="single" w:sz="4" w:space="0" w:color="auto"/>
              <w:left w:val="single" w:sz="4" w:space="0" w:color="auto"/>
              <w:bottom w:val="single" w:sz="4" w:space="0" w:color="auto"/>
              <w:right w:val="single" w:sz="4" w:space="0" w:color="auto"/>
            </w:tcBorders>
            <w:hideMark/>
          </w:tcPr>
          <w:p w14:paraId="61791520" w14:textId="77777777" w:rsidR="00171381" w:rsidRPr="00AB5FED" w:rsidRDefault="00171381" w:rsidP="00643972">
            <w:pPr>
              <w:pStyle w:val="TAL"/>
            </w:pPr>
            <w:r w:rsidRPr="00AB5FED">
              <w:t>[R-5.8-003]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7D2C584B" w14:textId="77777777" w:rsidR="00171381" w:rsidRPr="00AB5FED" w:rsidRDefault="00171381" w:rsidP="00643972">
            <w:pPr>
              <w:pStyle w:val="TAL"/>
            </w:pPr>
            <w:r w:rsidRPr="00AB5FED">
              <w:t>Configuration of display of Mission Critical Organization name (on/off)</w:t>
            </w:r>
          </w:p>
        </w:tc>
      </w:tr>
      <w:tr w:rsidR="00171381" w:rsidRPr="00AB5FED" w14:paraId="7DBBF0AB" w14:textId="77777777" w:rsidTr="00643972">
        <w:trPr>
          <w:trHeight w:val="163"/>
        </w:trPr>
        <w:tc>
          <w:tcPr>
            <w:tcW w:w="2093" w:type="dxa"/>
            <w:tcBorders>
              <w:top w:val="single" w:sz="4" w:space="0" w:color="auto"/>
              <w:left w:val="single" w:sz="4" w:space="0" w:color="auto"/>
              <w:bottom w:val="single" w:sz="4" w:space="0" w:color="auto"/>
              <w:right w:val="single" w:sz="4" w:space="0" w:color="auto"/>
            </w:tcBorders>
            <w:hideMark/>
          </w:tcPr>
          <w:p w14:paraId="38DD2D49" w14:textId="77777777" w:rsidR="00171381" w:rsidRPr="00AB5FED" w:rsidRDefault="00171381" w:rsidP="00643972">
            <w:pPr>
              <w:pStyle w:val="TAL"/>
            </w:pPr>
            <w:r w:rsidRPr="00AB5FED">
              <w:t>[R-6.8.7.4.1-003]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181F242F" w14:textId="77777777" w:rsidR="00171381" w:rsidRPr="00AB5FED" w:rsidRDefault="00171381" w:rsidP="00643972">
            <w:pPr>
              <w:pStyle w:val="TAL"/>
            </w:pPr>
            <w:r w:rsidRPr="00AB5FED">
              <w:t xml:space="preserve">Configuration of the notification of an emergency alert </w:t>
            </w:r>
          </w:p>
        </w:tc>
      </w:tr>
    </w:tbl>
    <w:p w14:paraId="2E0CC8E8" w14:textId="77777777" w:rsidR="00171381" w:rsidRPr="00AB5FED" w:rsidRDefault="00171381" w:rsidP="00171381">
      <w:pPr>
        <w:pStyle w:val="TF"/>
        <w:rPr>
          <w:lang w:eastAsia="en-GB"/>
        </w:rPr>
      </w:pPr>
    </w:p>
    <w:p w14:paraId="3B843EA1" w14:textId="77777777" w:rsidR="00171381" w:rsidRPr="00AB5FED" w:rsidRDefault="00171381" w:rsidP="00171381">
      <w:pPr>
        <w:pStyle w:val="Heading8"/>
        <w:rPr>
          <w:lang w:eastAsia="zh-CN"/>
        </w:rPr>
      </w:pPr>
      <w:r w:rsidRPr="00AB5FED">
        <w:br w:type="page"/>
      </w:r>
      <w:bookmarkStart w:id="1575" w:name="_Toc460616245"/>
      <w:bookmarkStart w:id="1576" w:name="_Toc460617106"/>
      <w:bookmarkStart w:id="1577" w:name="_Toc170896321"/>
      <w:bookmarkEnd w:id="1382"/>
      <w:r w:rsidRPr="00AB5FED">
        <w:lastRenderedPageBreak/>
        <w:t xml:space="preserve">Annex </w:t>
      </w:r>
      <w:r>
        <w:rPr>
          <w:lang w:eastAsia="zh-CN"/>
        </w:rPr>
        <w:t>C</w:t>
      </w:r>
      <w:r w:rsidRPr="00AB5FED">
        <w:t xml:space="preserve"> (informative):</w:t>
      </w:r>
      <w:r w:rsidRPr="00AB5FED">
        <w:br/>
      </w:r>
      <w:r w:rsidRPr="00AB5FED">
        <w:rPr>
          <w:rFonts w:hint="eastAsia"/>
          <w:lang w:eastAsia="zh-CN"/>
        </w:rPr>
        <w:t>Change history</w:t>
      </w:r>
      <w:bookmarkEnd w:id="1575"/>
      <w:bookmarkEnd w:id="1576"/>
      <w:bookmarkEnd w:id="1577"/>
    </w:p>
    <w:tbl>
      <w:tblPr>
        <w:tblW w:w="893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284"/>
        <w:gridCol w:w="425"/>
        <w:gridCol w:w="4111"/>
        <w:gridCol w:w="709"/>
      </w:tblGrid>
      <w:tr w:rsidR="00171381" w:rsidRPr="00AB5FED" w14:paraId="47103146" w14:textId="77777777" w:rsidTr="00643972">
        <w:tc>
          <w:tcPr>
            <w:tcW w:w="800" w:type="dxa"/>
            <w:shd w:val="pct10" w:color="auto" w:fill="FFFFFF"/>
          </w:tcPr>
          <w:p w14:paraId="5B6371DD" w14:textId="77777777" w:rsidR="00171381" w:rsidRPr="00AB5FED" w:rsidRDefault="00171381" w:rsidP="00643972">
            <w:pPr>
              <w:pStyle w:val="TAH"/>
            </w:pPr>
            <w:r w:rsidRPr="00AB5FED">
              <w:t>Date</w:t>
            </w:r>
          </w:p>
        </w:tc>
        <w:tc>
          <w:tcPr>
            <w:tcW w:w="901" w:type="dxa"/>
            <w:shd w:val="pct10" w:color="auto" w:fill="FFFFFF"/>
          </w:tcPr>
          <w:p w14:paraId="11142127" w14:textId="77777777" w:rsidR="00171381" w:rsidRPr="00AB5FED" w:rsidRDefault="00171381" w:rsidP="00643972">
            <w:pPr>
              <w:pStyle w:val="TAH"/>
            </w:pPr>
            <w:r>
              <w:t>Meeting</w:t>
            </w:r>
          </w:p>
        </w:tc>
        <w:tc>
          <w:tcPr>
            <w:tcW w:w="1134" w:type="dxa"/>
            <w:shd w:val="pct10" w:color="auto" w:fill="FFFFFF"/>
          </w:tcPr>
          <w:p w14:paraId="4C487DEE" w14:textId="77777777" w:rsidR="00171381" w:rsidRPr="00AB5FED" w:rsidRDefault="00171381" w:rsidP="00643972">
            <w:pPr>
              <w:pStyle w:val="TAH"/>
            </w:pPr>
            <w:r w:rsidRPr="00AB5FED">
              <w:t>TDoc</w:t>
            </w:r>
          </w:p>
        </w:tc>
        <w:tc>
          <w:tcPr>
            <w:tcW w:w="567" w:type="dxa"/>
            <w:shd w:val="pct10" w:color="auto" w:fill="FFFFFF"/>
          </w:tcPr>
          <w:p w14:paraId="1413E61C" w14:textId="77777777" w:rsidR="00171381" w:rsidRPr="00AB5FED" w:rsidRDefault="00171381" w:rsidP="00643972">
            <w:pPr>
              <w:pStyle w:val="TAH"/>
            </w:pPr>
            <w:r w:rsidRPr="00AB5FED">
              <w:t>CR</w:t>
            </w:r>
          </w:p>
        </w:tc>
        <w:tc>
          <w:tcPr>
            <w:tcW w:w="284" w:type="dxa"/>
            <w:shd w:val="pct10" w:color="auto" w:fill="FFFFFF"/>
          </w:tcPr>
          <w:p w14:paraId="5A6F810F" w14:textId="77777777" w:rsidR="00171381" w:rsidRPr="00AB5FED" w:rsidRDefault="00171381" w:rsidP="00643972">
            <w:pPr>
              <w:pStyle w:val="TAH"/>
            </w:pPr>
            <w:r w:rsidRPr="00AB5FED">
              <w:t>Rev</w:t>
            </w:r>
          </w:p>
        </w:tc>
        <w:tc>
          <w:tcPr>
            <w:tcW w:w="425" w:type="dxa"/>
            <w:shd w:val="pct10" w:color="auto" w:fill="FFFFFF"/>
          </w:tcPr>
          <w:p w14:paraId="02B701D5" w14:textId="77777777" w:rsidR="00171381" w:rsidRPr="00AB5FED" w:rsidRDefault="00171381" w:rsidP="00800736">
            <w:pPr>
              <w:pStyle w:val="TAH"/>
            </w:pPr>
            <w:r w:rsidRPr="00AB5FED">
              <w:t>Cat</w:t>
            </w:r>
          </w:p>
        </w:tc>
        <w:tc>
          <w:tcPr>
            <w:tcW w:w="4111" w:type="dxa"/>
            <w:shd w:val="pct10" w:color="auto" w:fill="FFFFFF"/>
          </w:tcPr>
          <w:p w14:paraId="41CDF2A4" w14:textId="77777777" w:rsidR="00171381" w:rsidRPr="00AB5FED" w:rsidRDefault="00171381" w:rsidP="00643972">
            <w:pPr>
              <w:pStyle w:val="TAH"/>
              <w:jc w:val="left"/>
            </w:pPr>
            <w:r w:rsidRPr="00AB5FED">
              <w:t>Subject/Comment</w:t>
            </w:r>
          </w:p>
        </w:tc>
        <w:tc>
          <w:tcPr>
            <w:tcW w:w="709" w:type="dxa"/>
            <w:shd w:val="pct10" w:color="auto" w:fill="FFFFFF"/>
          </w:tcPr>
          <w:p w14:paraId="14E24225" w14:textId="77777777" w:rsidR="00171381" w:rsidRPr="00AB5FED" w:rsidRDefault="00171381" w:rsidP="00643972">
            <w:pPr>
              <w:pStyle w:val="TAH"/>
            </w:pPr>
            <w:r w:rsidRPr="00AB5FED">
              <w:t>New</w:t>
            </w:r>
          </w:p>
        </w:tc>
      </w:tr>
      <w:tr w:rsidR="00171381" w:rsidRPr="00AB5FED" w14:paraId="231F5D2E" w14:textId="77777777" w:rsidTr="00643972">
        <w:tc>
          <w:tcPr>
            <w:tcW w:w="800" w:type="dxa"/>
            <w:shd w:val="solid" w:color="FFFFFF" w:fill="auto"/>
          </w:tcPr>
          <w:p w14:paraId="533F2E3C" w14:textId="77777777" w:rsidR="00171381" w:rsidRPr="00210AAF" w:rsidRDefault="00171381" w:rsidP="00643972">
            <w:pPr>
              <w:pStyle w:val="TAL"/>
              <w:rPr>
                <w:sz w:val="16"/>
                <w:szCs w:val="16"/>
                <w:lang w:eastAsia="zh-CN"/>
              </w:rPr>
            </w:pPr>
            <w:r w:rsidRPr="00210AAF">
              <w:rPr>
                <w:sz w:val="16"/>
                <w:szCs w:val="16"/>
              </w:rPr>
              <w:t>201</w:t>
            </w:r>
            <w:r w:rsidRPr="00210AAF">
              <w:rPr>
                <w:rFonts w:hint="eastAsia"/>
                <w:sz w:val="16"/>
                <w:szCs w:val="16"/>
                <w:lang w:eastAsia="zh-CN"/>
              </w:rPr>
              <w:t>6</w:t>
            </w:r>
            <w:r w:rsidRPr="00210AAF">
              <w:rPr>
                <w:sz w:val="16"/>
                <w:szCs w:val="16"/>
              </w:rPr>
              <w:t>-0</w:t>
            </w:r>
            <w:r w:rsidRPr="00210AAF">
              <w:rPr>
                <w:rFonts w:hint="eastAsia"/>
                <w:sz w:val="16"/>
                <w:szCs w:val="16"/>
                <w:lang w:eastAsia="zh-CN"/>
              </w:rPr>
              <w:t>4</w:t>
            </w:r>
          </w:p>
        </w:tc>
        <w:tc>
          <w:tcPr>
            <w:tcW w:w="901" w:type="dxa"/>
            <w:shd w:val="solid" w:color="FFFFFF" w:fill="auto"/>
          </w:tcPr>
          <w:p w14:paraId="39DD8B8A" w14:textId="77777777" w:rsidR="00171381" w:rsidRPr="00210AAF" w:rsidRDefault="00171381" w:rsidP="00643972">
            <w:pPr>
              <w:pStyle w:val="TAL"/>
              <w:rPr>
                <w:sz w:val="16"/>
                <w:szCs w:val="16"/>
              </w:rPr>
            </w:pPr>
          </w:p>
        </w:tc>
        <w:tc>
          <w:tcPr>
            <w:tcW w:w="1134" w:type="dxa"/>
            <w:shd w:val="solid" w:color="FFFFFF" w:fill="auto"/>
          </w:tcPr>
          <w:p w14:paraId="033EFB83" w14:textId="77777777" w:rsidR="00171381" w:rsidRPr="00210AAF" w:rsidRDefault="00171381" w:rsidP="00643972">
            <w:pPr>
              <w:pStyle w:val="TAL"/>
              <w:rPr>
                <w:sz w:val="16"/>
                <w:szCs w:val="16"/>
              </w:rPr>
            </w:pPr>
          </w:p>
        </w:tc>
        <w:tc>
          <w:tcPr>
            <w:tcW w:w="567" w:type="dxa"/>
            <w:shd w:val="solid" w:color="FFFFFF" w:fill="auto"/>
          </w:tcPr>
          <w:p w14:paraId="224383EB" w14:textId="77777777" w:rsidR="00171381" w:rsidRPr="00210AAF" w:rsidRDefault="00171381" w:rsidP="00643972">
            <w:pPr>
              <w:pStyle w:val="TAL"/>
              <w:rPr>
                <w:sz w:val="16"/>
                <w:szCs w:val="16"/>
              </w:rPr>
            </w:pPr>
          </w:p>
        </w:tc>
        <w:tc>
          <w:tcPr>
            <w:tcW w:w="284" w:type="dxa"/>
            <w:shd w:val="solid" w:color="FFFFFF" w:fill="auto"/>
          </w:tcPr>
          <w:p w14:paraId="1328921D" w14:textId="77777777" w:rsidR="00171381" w:rsidRPr="00210AAF" w:rsidRDefault="00171381" w:rsidP="00643972">
            <w:pPr>
              <w:pStyle w:val="TAL"/>
              <w:rPr>
                <w:sz w:val="16"/>
                <w:szCs w:val="16"/>
              </w:rPr>
            </w:pPr>
          </w:p>
        </w:tc>
        <w:tc>
          <w:tcPr>
            <w:tcW w:w="425" w:type="dxa"/>
            <w:shd w:val="solid" w:color="FFFFFF" w:fill="auto"/>
          </w:tcPr>
          <w:p w14:paraId="167A0E72" w14:textId="77777777" w:rsidR="00171381" w:rsidRPr="00210AAF" w:rsidRDefault="00171381" w:rsidP="009B0773">
            <w:pPr>
              <w:pStyle w:val="TAL"/>
              <w:jc w:val="center"/>
              <w:rPr>
                <w:sz w:val="16"/>
                <w:szCs w:val="16"/>
              </w:rPr>
            </w:pPr>
          </w:p>
        </w:tc>
        <w:tc>
          <w:tcPr>
            <w:tcW w:w="4111" w:type="dxa"/>
            <w:shd w:val="solid" w:color="FFFFFF" w:fill="auto"/>
          </w:tcPr>
          <w:p w14:paraId="6388EFD2" w14:textId="77777777" w:rsidR="00171381" w:rsidRPr="00210AAF" w:rsidRDefault="00171381" w:rsidP="00643972">
            <w:pPr>
              <w:pStyle w:val="TAL"/>
              <w:rPr>
                <w:sz w:val="16"/>
                <w:szCs w:val="16"/>
              </w:rPr>
            </w:pPr>
            <w:r w:rsidRPr="00210AAF">
              <w:rPr>
                <w:sz w:val="16"/>
                <w:szCs w:val="16"/>
              </w:rPr>
              <w:t>Initial version.</w:t>
            </w:r>
          </w:p>
        </w:tc>
        <w:tc>
          <w:tcPr>
            <w:tcW w:w="709" w:type="dxa"/>
            <w:shd w:val="solid" w:color="FFFFFF" w:fill="auto"/>
          </w:tcPr>
          <w:p w14:paraId="17654546" w14:textId="77777777" w:rsidR="00171381" w:rsidRPr="00210AAF" w:rsidRDefault="00171381" w:rsidP="00643972">
            <w:pPr>
              <w:pStyle w:val="TAL"/>
              <w:rPr>
                <w:sz w:val="16"/>
                <w:szCs w:val="16"/>
              </w:rPr>
            </w:pPr>
            <w:r w:rsidRPr="00210AAF">
              <w:rPr>
                <w:sz w:val="16"/>
                <w:szCs w:val="16"/>
              </w:rPr>
              <w:t>0.0.0</w:t>
            </w:r>
          </w:p>
        </w:tc>
      </w:tr>
      <w:tr w:rsidR="00171381" w:rsidRPr="009339B6" w14:paraId="7567A89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54683E2"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2016-04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3E243A"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00CEF0"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0FAF6B"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7AC97ABA"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763020"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7210D86" w14:textId="77777777" w:rsidR="00171381" w:rsidRPr="00210AAF" w:rsidRDefault="00171381" w:rsidP="00643972">
            <w:pPr>
              <w:pStyle w:val="TAL"/>
              <w:rPr>
                <w:snapToGrid w:val="0"/>
                <w:sz w:val="16"/>
                <w:szCs w:val="16"/>
                <w:lang w:eastAsia="zh-CN"/>
              </w:rPr>
            </w:pPr>
            <w:r w:rsidRPr="00210AAF">
              <w:rPr>
                <w:snapToGrid w:val="0"/>
                <w:sz w:val="16"/>
                <w:szCs w:val="16"/>
              </w:rPr>
              <w:t>Alignment with the following Rel-13 CRs agreed at SA6#10</w:t>
            </w:r>
            <w:r w:rsidRPr="00210AAF">
              <w:rPr>
                <w:rFonts w:hint="eastAsia"/>
                <w:snapToGrid w:val="0"/>
                <w:sz w:val="16"/>
                <w:szCs w:val="16"/>
                <w:lang w:eastAsia="zh-CN"/>
              </w:rPr>
              <w:t>:</w:t>
            </w:r>
          </w:p>
          <w:p w14:paraId="0A10959D"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CR0053(S6-160271)</w:t>
            </w:r>
            <w:r w:rsidRPr="00210AAF">
              <w:rPr>
                <w:rFonts w:hint="eastAsia"/>
                <w:snapToGrid w:val="0"/>
                <w:sz w:val="16"/>
                <w:szCs w:val="16"/>
                <w:lang w:eastAsia="zh-CN"/>
              </w:rPr>
              <w:t xml:space="preserve">, </w:t>
            </w:r>
            <w:r w:rsidRPr="00210AAF">
              <w:rPr>
                <w:snapToGrid w:val="0"/>
                <w:sz w:val="16"/>
                <w:szCs w:val="16"/>
                <w:lang w:eastAsia="zh-CN"/>
              </w:rPr>
              <w:t>CR0055(S6-160307)</w:t>
            </w:r>
            <w:r w:rsidRPr="00210AAF">
              <w:rPr>
                <w:rFonts w:hint="eastAsia"/>
                <w:snapToGrid w:val="0"/>
                <w:sz w:val="16"/>
                <w:szCs w:val="16"/>
                <w:lang w:eastAsia="zh-CN"/>
              </w:rPr>
              <w:t xml:space="preserve">, </w:t>
            </w:r>
          </w:p>
          <w:p w14:paraId="394869E6"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CR0057(S6-160312)</w:t>
            </w:r>
            <w:r w:rsidRPr="00210AAF">
              <w:rPr>
                <w:rFonts w:hint="eastAsia"/>
                <w:snapToGrid w:val="0"/>
                <w:sz w:val="16"/>
                <w:szCs w:val="16"/>
                <w:lang w:eastAsia="zh-CN"/>
              </w:rPr>
              <w:t xml:space="preserve">, </w:t>
            </w:r>
            <w:r w:rsidRPr="00210AAF">
              <w:rPr>
                <w:snapToGrid w:val="0"/>
                <w:sz w:val="16"/>
                <w:szCs w:val="16"/>
                <w:lang w:eastAsia="zh-CN"/>
              </w:rPr>
              <w:t>CR0058(S6-160289)</w:t>
            </w:r>
            <w:r w:rsidRPr="00210AAF">
              <w:rPr>
                <w:rFonts w:hint="eastAsia"/>
                <w:snapToGrid w:val="0"/>
                <w:sz w:val="16"/>
                <w:szCs w:val="16"/>
                <w:lang w:eastAsia="zh-CN"/>
              </w:rPr>
              <w:t xml:space="preserve">, </w:t>
            </w:r>
          </w:p>
          <w:p w14:paraId="2A13696F"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CR0059(S6-160346)</w:t>
            </w:r>
            <w:r w:rsidRPr="00210AAF">
              <w:rPr>
                <w:rFonts w:hint="eastAsia"/>
                <w:snapToGrid w:val="0"/>
                <w:sz w:val="16"/>
                <w:szCs w:val="16"/>
                <w:lang w:eastAsia="zh-CN"/>
              </w:rPr>
              <w:t xml:space="preserve">, </w:t>
            </w:r>
            <w:r w:rsidRPr="00210AAF">
              <w:rPr>
                <w:snapToGrid w:val="0"/>
                <w:sz w:val="16"/>
                <w:szCs w:val="16"/>
                <w:lang w:eastAsia="zh-CN"/>
              </w:rPr>
              <w:t>CR0060(S6-160335)</w:t>
            </w:r>
            <w:r w:rsidRPr="00210AAF">
              <w:rPr>
                <w:rFonts w:hint="eastAsia"/>
                <w:snapToGrid w:val="0"/>
                <w:sz w:val="16"/>
                <w:szCs w:val="16"/>
                <w:lang w:eastAsia="zh-CN"/>
              </w:rPr>
              <w:t xml:space="preserve">, </w:t>
            </w:r>
          </w:p>
          <w:p w14:paraId="45C088BD"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CR0061(S6-160268)</w:t>
            </w:r>
            <w:r w:rsidRPr="00210AAF">
              <w:rPr>
                <w:rFonts w:hint="eastAsia"/>
                <w:snapToGrid w:val="0"/>
                <w:sz w:val="16"/>
                <w:szCs w:val="16"/>
                <w:lang w:eastAsia="zh-CN"/>
              </w:rPr>
              <w:t xml:space="preserve">, </w:t>
            </w:r>
            <w:r w:rsidRPr="00210AAF">
              <w:rPr>
                <w:snapToGrid w:val="0"/>
                <w:sz w:val="16"/>
                <w:szCs w:val="16"/>
                <w:lang w:eastAsia="zh-CN"/>
              </w:rPr>
              <w:t>CR0062(S6-160333)</w:t>
            </w:r>
            <w:r w:rsidRPr="00210AAF">
              <w:rPr>
                <w:rFonts w:hint="eastAsia"/>
                <w:snapToGrid w:val="0"/>
                <w:sz w:val="16"/>
                <w:szCs w:val="16"/>
                <w:lang w:eastAsia="zh-CN"/>
              </w:rPr>
              <w:t xml:space="preserve">, </w:t>
            </w:r>
          </w:p>
          <w:p w14:paraId="064A8418"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CR0067(S6-160274)</w:t>
            </w:r>
            <w:r w:rsidRPr="00210AAF">
              <w:rPr>
                <w:rFonts w:hint="eastAsia"/>
                <w:snapToGrid w:val="0"/>
                <w:sz w:val="16"/>
                <w:szCs w:val="16"/>
                <w:lang w:eastAsia="zh-CN"/>
              </w:rPr>
              <w:t xml:space="preserve">, </w:t>
            </w:r>
            <w:r w:rsidRPr="00210AAF">
              <w:rPr>
                <w:snapToGrid w:val="0"/>
                <w:sz w:val="16"/>
                <w:szCs w:val="16"/>
                <w:lang w:eastAsia="zh-CN"/>
              </w:rPr>
              <w:t>CR0069(S6-160313)</w:t>
            </w:r>
            <w:r w:rsidRPr="00210AAF">
              <w:rPr>
                <w:rFonts w:hint="eastAsia"/>
                <w:snapToGrid w:val="0"/>
                <w:sz w:val="16"/>
                <w:szCs w:val="16"/>
                <w:lang w:eastAsia="zh-CN"/>
              </w:rPr>
              <w:t xml:space="preserve">, </w:t>
            </w:r>
          </w:p>
          <w:p w14:paraId="73BA407E"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CR0071(S6-160199)</w:t>
            </w:r>
            <w:r w:rsidRPr="00210AAF">
              <w:rPr>
                <w:rFonts w:hint="eastAsia"/>
                <w:snapToGrid w:val="0"/>
                <w:sz w:val="16"/>
                <w:szCs w:val="16"/>
                <w:lang w:eastAsia="zh-CN"/>
              </w:rPr>
              <w:t xml:space="preserve">, </w:t>
            </w:r>
            <w:r w:rsidRPr="00210AAF">
              <w:rPr>
                <w:snapToGrid w:val="0"/>
                <w:sz w:val="16"/>
                <w:szCs w:val="16"/>
                <w:lang w:eastAsia="zh-CN"/>
              </w:rPr>
              <w:t>CR0072(S6-160334)</w:t>
            </w:r>
            <w:r w:rsidRPr="00210AAF">
              <w:rPr>
                <w:rFonts w:hint="eastAsia"/>
                <w:snapToGrid w:val="0"/>
                <w:sz w:val="16"/>
                <w:szCs w:val="16"/>
                <w:lang w:eastAsia="zh-CN"/>
              </w:rPr>
              <w:t xml:space="preserve">, </w:t>
            </w:r>
          </w:p>
          <w:p w14:paraId="4B490F51"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CR0075(S6-160331)</w:t>
            </w:r>
            <w:r w:rsidRPr="00210AAF">
              <w:rPr>
                <w:rFonts w:hint="eastAsia"/>
                <w:snapToGrid w:val="0"/>
                <w:sz w:val="16"/>
                <w:szCs w:val="16"/>
                <w:lang w:eastAsia="zh-CN"/>
              </w:rPr>
              <w:t xml:space="preserve">, </w:t>
            </w:r>
            <w:r w:rsidRPr="00210AAF">
              <w:rPr>
                <w:snapToGrid w:val="0"/>
                <w:sz w:val="16"/>
                <w:szCs w:val="16"/>
                <w:lang w:eastAsia="zh-CN"/>
              </w:rPr>
              <w:t>CR0076(S6-160269)</w:t>
            </w:r>
            <w:r w:rsidRPr="00210AAF">
              <w:rPr>
                <w:rFonts w:hint="eastAsia"/>
                <w:snapToGrid w:val="0"/>
                <w:sz w:val="16"/>
                <w:szCs w:val="16"/>
                <w:lang w:eastAsia="zh-CN"/>
              </w:rPr>
              <w:t xml:space="preserve">, </w:t>
            </w:r>
          </w:p>
          <w:p w14:paraId="4CDD85D8"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CR0078(S6-160284)</w:t>
            </w:r>
            <w:r w:rsidRPr="00210AAF">
              <w:rPr>
                <w:rFonts w:hint="eastAsia"/>
                <w:snapToGrid w:val="0"/>
                <w:sz w:val="16"/>
                <w:szCs w:val="16"/>
                <w:lang w:eastAsia="zh-CN"/>
              </w:rPr>
              <w:t xml:space="preserve">, </w:t>
            </w:r>
            <w:r w:rsidRPr="00210AAF">
              <w:rPr>
                <w:snapToGrid w:val="0"/>
                <w:sz w:val="16"/>
                <w:szCs w:val="16"/>
                <w:lang w:eastAsia="zh-CN"/>
              </w:rPr>
              <w:t>CR0079(S6-160360)</w:t>
            </w:r>
            <w:r w:rsidRPr="00210AAF">
              <w:rPr>
                <w:rFonts w:hint="eastAsia"/>
                <w:snapToGrid w:val="0"/>
                <w:sz w:val="16"/>
                <w:szCs w:val="16"/>
                <w:lang w:eastAsia="zh-CN"/>
              </w:rPr>
              <w:t xml:space="preserve">, </w:t>
            </w:r>
          </w:p>
          <w:p w14:paraId="69648D20"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CR0080(S6-160297)</w:t>
            </w:r>
            <w:r w:rsidRPr="00210AAF">
              <w:rPr>
                <w:rFonts w:hint="eastAsia"/>
                <w:snapToGrid w:val="0"/>
                <w:sz w:val="16"/>
                <w:szCs w:val="16"/>
                <w:lang w:eastAsia="zh-CN"/>
              </w:rPr>
              <w:t xml:space="preserve">, </w:t>
            </w:r>
            <w:r w:rsidRPr="00210AAF">
              <w:rPr>
                <w:snapToGrid w:val="0"/>
                <w:sz w:val="16"/>
                <w:szCs w:val="16"/>
                <w:lang w:eastAsia="zh-CN"/>
              </w:rPr>
              <w:t>CR0081(S6-160332)</w:t>
            </w:r>
            <w:r w:rsidRPr="00210AAF">
              <w:rPr>
                <w:rFonts w:hint="eastAsia"/>
                <w:snapToGrid w:val="0"/>
                <w:sz w:val="16"/>
                <w:szCs w:val="16"/>
                <w:lang w:eastAsia="zh-CN"/>
              </w:rPr>
              <w:t xml:space="preserve">, </w:t>
            </w:r>
          </w:p>
          <w:p w14:paraId="518706C6"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CR0085(S6-160361)</w:t>
            </w:r>
            <w:r w:rsidRPr="00210AAF">
              <w:rPr>
                <w:rFonts w:hint="eastAsia"/>
                <w:snapToGrid w:val="0"/>
                <w:sz w:val="16"/>
                <w:szCs w:val="16"/>
                <w:lang w:eastAsia="zh-CN"/>
              </w:rPr>
              <w:t xml:space="preserve">, </w:t>
            </w:r>
            <w:r w:rsidRPr="00210AAF">
              <w:rPr>
                <w:snapToGrid w:val="0"/>
                <w:sz w:val="16"/>
                <w:szCs w:val="16"/>
                <w:lang w:eastAsia="zh-CN"/>
              </w:rPr>
              <w:t>CR0088(S6-160291)</w:t>
            </w:r>
            <w:r w:rsidRPr="00210AAF">
              <w:rPr>
                <w:rFonts w:hint="eastAsia"/>
                <w:snapToGrid w:val="0"/>
                <w:sz w:val="16"/>
                <w:szCs w:val="16"/>
                <w:lang w:eastAsia="zh-CN"/>
              </w:rPr>
              <w:t xml:space="preserve">, </w:t>
            </w:r>
          </w:p>
          <w:p w14:paraId="441BC753"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CR0089(S6-160347)</w:t>
            </w:r>
            <w:r w:rsidRPr="00210AAF">
              <w:rPr>
                <w:rFonts w:hint="eastAsia"/>
                <w:snapToGrid w:val="0"/>
                <w:sz w:val="16"/>
                <w:szCs w:val="16"/>
                <w:lang w:eastAsia="zh-CN"/>
              </w:rPr>
              <w:t xml:space="preserve">, </w:t>
            </w:r>
            <w:r w:rsidRPr="00210AAF">
              <w:rPr>
                <w:snapToGrid w:val="0"/>
                <w:sz w:val="16"/>
                <w:szCs w:val="16"/>
                <w:lang w:eastAsia="zh-CN"/>
              </w:rPr>
              <w:t>CR0090(S6-160310)</w:t>
            </w:r>
            <w:r w:rsidRPr="00210AAF">
              <w:rPr>
                <w:rFonts w:hint="eastAsia"/>
                <w:snapToGrid w:val="0"/>
                <w:sz w:val="16"/>
                <w:szCs w:val="16"/>
                <w:lang w:eastAsia="zh-CN"/>
              </w:rPr>
              <w:t xml:space="preserve">, </w:t>
            </w:r>
          </w:p>
          <w:p w14:paraId="78BA9C7B"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CR0093(S6-160293)</w:t>
            </w:r>
            <w:r w:rsidRPr="00210AAF">
              <w:rPr>
                <w:rFonts w:hint="eastAsia"/>
                <w:snapToGrid w:val="0"/>
                <w:sz w:val="16"/>
                <w:szCs w:val="16"/>
                <w:lang w:eastAsia="zh-CN"/>
              </w:rPr>
              <w:t xml:space="preserve">, </w:t>
            </w:r>
            <w:r w:rsidRPr="00210AAF">
              <w:rPr>
                <w:snapToGrid w:val="0"/>
                <w:sz w:val="16"/>
                <w:szCs w:val="16"/>
                <w:lang w:eastAsia="zh-CN"/>
              </w:rPr>
              <w:t>CR0094(S6-160294)</w:t>
            </w:r>
            <w:r w:rsidRPr="00210AAF">
              <w:rPr>
                <w:rFonts w:hint="eastAsia"/>
                <w:snapToGrid w:val="0"/>
                <w:sz w:val="16"/>
                <w:szCs w:val="16"/>
                <w:lang w:eastAsia="zh-CN"/>
              </w:rPr>
              <w:t xml:space="preserve">, </w:t>
            </w:r>
          </w:p>
          <w:p w14:paraId="2A121904"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CR0099(S6-160342)</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3566B86"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0.1.0</w:t>
            </w:r>
          </w:p>
        </w:tc>
      </w:tr>
      <w:tr w:rsidR="00171381" w:rsidRPr="009339B6" w14:paraId="099E53B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4BB18BF"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2016-06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B12F47"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6F931C"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6B4441"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55265C76"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B600EC"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04E2058"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 xml:space="preserve">Implemented the following pCRs approved </w:t>
            </w:r>
            <w:r w:rsidRPr="00210AAF">
              <w:rPr>
                <w:snapToGrid w:val="0"/>
                <w:sz w:val="16"/>
                <w:szCs w:val="16"/>
                <w:lang w:eastAsia="zh-CN"/>
              </w:rPr>
              <w:t>during</w:t>
            </w:r>
            <w:r w:rsidRPr="00210AAF">
              <w:rPr>
                <w:rFonts w:hint="eastAsia"/>
                <w:snapToGrid w:val="0"/>
                <w:sz w:val="16"/>
                <w:szCs w:val="16"/>
                <w:lang w:eastAsia="zh-CN"/>
              </w:rPr>
              <w:t xml:space="preserve"> SA6#11:</w:t>
            </w:r>
          </w:p>
          <w:p w14:paraId="603BBC2A"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S6-160414</w:t>
            </w:r>
            <w:r w:rsidRPr="00210AAF">
              <w:rPr>
                <w:rFonts w:hint="eastAsia"/>
                <w:snapToGrid w:val="0"/>
                <w:sz w:val="16"/>
                <w:szCs w:val="16"/>
                <w:lang w:eastAsia="zh-CN"/>
              </w:rPr>
              <w:t>, S6-1604</w:t>
            </w:r>
            <w:r w:rsidRPr="00210AAF">
              <w:rPr>
                <w:snapToGrid w:val="0"/>
                <w:sz w:val="16"/>
                <w:szCs w:val="16"/>
                <w:lang w:eastAsia="zh-CN"/>
              </w:rPr>
              <w:t>75</w:t>
            </w:r>
            <w:r w:rsidRPr="00210AAF">
              <w:rPr>
                <w:rFonts w:hint="eastAsia"/>
                <w:snapToGrid w:val="0"/>
                <w:sz w:val="16"/>
                <w:szCs w:val="16"/>
                <w:lang w:eastAsia="zh-CN"/>
              </w:rPr>
              <w:t>, S6-16049</w:t>
            </w:r>
            <w:r w:rsidRPr="00210AAF">
              <w:rPr>
                <w:snapToGrid w:val="0"/>
                <w:sz w:val="16"/>
                <w:szCs w:val="16"/>
                <w:lang w:eastAsia="zh-CN"/>
              </w:rPr>
              <w:t>7</w:t>
            </w:r>
            <w:r w:rsidRPr="00210AAF">
              <w:rPr>
                <w:rFonts w:hint="eastAsia"/>
                <w:snapToGrid w:val="0"/>
                <w:sz w:val="16"/>
                <w:szCs w:val="16"/>
                <w:lang w:eastAsia="zh-CN"/>
              </w:rPr>
              <w:t>, S6-160</w:t>
            </w:r>
            <w:r w:rsidRPr="00210AAF">
              <w:rPr>
                <w:snapToGrid w:val="0"/>
                <w:sz w:val="16"/>
                <w:szCs w:val="16"/>
                <w:lang w:eastAsia="zh-CN"/>
              </w:rPr>
              <w:t>499</w:t>
            </w:r>
            <w:r w:rsidRPr="00210AAF">
              <w:rPr>
                <w:rFonts w:hint="eastAsia"/>
                <w:snapToGrid w:val="0"/>
                <w:sz w:val="16"/>
                <w:szCs w:val="16"/>
                <w:lang w:eastAsia="zh-CN"/>
              </w:rPr>
              <w:t>,</w:t>
            </w:r>
          </w:p>
          <w:p w14:paraId="6EAE7C2F"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S6-1605</w:t>
            </w:r>
            <w:r w:rsidRPr="00210AAF">
              <w:rPr>
                <w:snapToGrid w:val="0"/>
                <w:sz w:val="16"/>
                <w:szCs w:val="16"/>
                <w:lang w:eastAsia="zh-CN"/>
              </w:rPr>
              <w:t>01</w:t>
            </w:r>
            <w:r w:rsidRPr="00210AAF">
              <w:rPr>
                <w:rFonts w:hint="eastAsia"/>
                <w:snapToGrid w:val="0"/>
                <w:sz w:val="16"/>
                <w:szCs w:val="16"/>
                <w:lang w:eastAsia="zh-CN"/>
              </w:rPr>
              <w:t>, S6-1605</w:t>
            </w:r>
            <w:r w:rsidRPr="00210AAF">
              <w:rPr>
                <w:snapToGrid w:val="0"/>
                <w:sz w:val="16"/>
                <w:szCs w:val="16"/>
                <w:lang w:eastAsia="zh-CN"/>
              </w:rPr>
              <w:t>08</w:t>
            </w:r>
            <w:r w:rsidRPr="00210AAF">
              <w:rPr>
                <w:rFonts w:hint="eastAsia"/>
                <w:snapToGrid w:val="0"/>
                <w:sz w:val="16"/>
                <w:szCs w:val="16"/>
                <w:lang w:eastAsia="zh-CN"/>
              </w:rPr>
              <w:t>, S6-1605</w:t>
            </w:r>
            <w:r w:rsidRPr="00210AAF">
              <w:rPr>
                <w:snapToGrid w:val="0"/>
                <w:sz w:val="16"/>
                <w:szCs w:val="16"/>
                <w:lang w:eastAsia="zh-CN"/>
              </w:rPr>
              <w:t>14</w:t>
            </w:r>
            <w:r w:rsidRPr="00210AAF">
              <w:rPr>
                <w:rFonts w:hint="eastAsia"/>
                <w:snapToGrid w:val="0"/>
                <w:sz w:val="16"/>
                <w:szCs w:val="16"/>
                <w:lang w:eastAsia="zh-CN"/>
              </w:rPr>
              <w:t>, S6-160</w:t>
            </w:r>
            <w:r w:rsidRPr="00210AAF">
              <w:rPr>
                <w:snapToGrid w:val="0"/>
                <w:sz w:val="16"/>
                <w:szCs w:val="16"/>
                <w:lang w:eastAsia="zh-CN"/>
              </w:rPr>
              <w:t>518</w:t>
            </w:r>
            <w:r w:rsidRPr="00210AAF">
              <w:rPr>
                <w:rFonts w:hint="eastAsia"/>
                <w:snapToGrid w:val="0"/>
                <w:sz w:val="16"/>
                <w:szCs w:val="16"/>
                <w:lang w:eastAsia="zh-CN"/>
              </w:rPr>
              <w:t xml:space="preserve">, </w:t>
            </w:r>
          </w:p>
          <w:p w14:paraId="36DF0A9D"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S6-1605</w:t>
            </w:r>
            <w:r w:rsidRPr="00210AAF">
              <w:rPr>
                <w:snapToGrid w:val="0"/>
                <w:sz w:val="16"/>
                <w:szCs w:val="16"/>
                <w:lang w:eastAsia="zh-CN"/>
              </w:rPr>
              <w:t>30</w:t>
            </w:r>
            <w:r w:rsidRPr="00210AAF">
              <w:rPr>
                <w:rFonts w:hint="eastAsia"/>
                <w:snapToGrid w:val="0"/>
                <w:sz w:val="16"/>
                <w:szCs w:val="16"/>
                <w:lang w:eastAsia="zh-CN"/>
              </w:rPr>
              <w:t>, S6-1605</w:t>
            </w:r>
            <w:r w:rsidRPr="00210AAF">
              <w:rPr>
                <w:snapToGrid w:val="0"/>
                <w:sz w:val="16"/>
                <w:szCs w:val="16"/>
                <w:lang w:eastAsia="zh-CN"/>
              </w:rPr>
              <w:t>32</w:t>
            </w:r>
            <w:r w:rsidRPr="00210AAF">
              <w:rPr>
                <w:rFonts w:hint="eastAsia"/>
                <w:snapToGrid w:val="0"/>
                <w:sz w:val="16"/>
                <w:szCs w:val="16"/>
                <w:lang w:eastAsia="zh-CN"/>
              </w:rPr>
              <w:t>, S6-1605</w:t>
            </w:r>
            <w:r w:rsidRPr="00210AAF">
              <w:rPr>
                <w:snapToGrid w:val="0"/>
                <w:sz w:val="16"/>
                <w:szCs w:val="16"/>
                <w:lang w:eastAsia="zh-CN"/>
              </w:rPr>
              <w:t>68</w:t>
            </w:r>
            <w:r w:rsidRPr="00210AAF">
              <w:rPr>
                <w:rFonts w:hint="eastAsia"/>
                <w:snapToGrid w:val="0"/>
                <w:sz w:val="16"/>
                <w:szCs w:val="16"/>
                <w:lang w:eastAsia="zh-CN"/>
              </w:rPr>
              <w:t>, S6-1605</w:t>
            </w:r>
            <w:r w:rsidRPr="00210AAF">
              <w:rPr>
                <w:snapToGrid w:val="0"/>
                <w:sz w:val="16"/>
                <w:szCs w:val="16"/>
                <w:lang w:eastAsia="zh-CN"/>
              </w:rPr>
              <w:t>71</w:t>
            </w:r>
            <w:r w:rsidRPr="00210AAF">
              <w:rPr>
                <w:rFonts w:hint="eastAsia"/>
                <w:snapToGrid w:val="0"/>
                <w:sz w:val="16"/>
                <w:szCs w:val="16"/>
                <w:lang w:eastAsia="zh-CN"/>
              </w:rPr>
              <w:t xml:space="preserve">, </w:t>
            </w:r>
          </w:p>
          <w:p w14:paraId="25A70679"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w:t>
            </w:r>
            <w:r w:rsidRPr="00210AAF">
              <w:rPr>
                <w:snapToGrid w:val="0"/>
                <w:sz w:val="16"/>
                <w:szCs w:val="16"/>
                <w:lang w:eastAsia="zh-CN"/>
              </w:rPr>
              <w:t>581</w:t>
            </w:r>
            <w:r w:rsidRPr="00210AAF">
              <w:rPr>
                <w:rFonts w:hint="eastAsia"/>
                <w:snapToGrid w:val="0"/>
                <w:sz w:val="16"/>
                <w:szCs w:val="16"/>
                <w:lang w:eastAsia="zh-CN"/>
              </w:rPr>
              <w:t>, S6-160</w:t>
            </w:r>
            <w:r w:rsidRPr="00210AAF">
              <w:rPr>
                <w:snapToGrid w:val="0"/>
                <w:sz w:val="16"/>
                <w:szCs w:val="16"/>
                <w:lang w:eastAsia="zh-CN"/>
              </w:rPr>
              <w:t xml:space="preserve">584, </w:t>
            </w:r>
            <w:r w:rsidRPr="00210AAF">
              <w:rPr>
                <w:rFonts w:hint="eastAsia"/>
                <w:snapToGrid w:val="0"/>
                <w:sz w:val="16"/>
                <w:szCs w:val="16"/>
                <w:lang w:eastAsia="zh-CN"/>
              </w:rPr>
              <w:t>S6-160</w:t>
            </w:r>
            <w:r w:rsidRPr="00210AAF">
              <w:rPr>
                <w:snapToGrid w:val="0"/>
                <w:sz w:val="16"/>
                <w:szCs w:val="16"/>
                <w:lang w:eastAsia="zh-CN"/>
              </w:rPr>
              <w:t xml:space="preserve">588, and merged relevant content from </w:t>
            </w:r>
            <w:r w:rsidRPr="00210AAF">
              <w:rPr>
                <w:rFonts w:hint="eastAsia"/>
                <w:snapToGrid w:val="0"/>
                <w:sz w:val="16"/>
                <w:szCs w:val="16"/>
                <w:lang w:eastAsia="zh-CN"/>
              </w:rPr>
              <w:t>S6-1604</w:t>
            </w:r>
            <w:r w:rsidRPr="00210AAF">
              <w:rPr>
                <w:snapToGrid w:val="0"/>
                <w:sz w:val="16"/>
                <w:szCs w:val="16"/>
                <w:lang w:eastAsia="zh-CN"/>
              </w:rPr>
              <w:t>89.</w:t>
            </w:r>
          </w:p>
          <w:p w14:paraId="13B016D8" w14:textId="77777777" w:rsidR="00171381" w:rsidRPr="00210AAF" w:rsidRDefault="00171381" w:rsidP="00643972">
            <w:pPr>
              <w:pStyle w:val="TAL"/>
              <w:rPr>
                <w:snapToGrid w:val="0"/>
                <w:sz w:val="16"/>
                <w:szCs w:val="16"/>
              </w:rPr>
            </w:pPr>
            <w:r w:rsidRPr="00210AAF">
              <w:rPr>
                <w:snapToGrid w:val="0"/>
                <w:sz w:val="16"/>
                <w:szCs w:val="16"/>
              </w:rPr>
              <w:t>Editorial changes: renumbering subclauses as needed; added top level subclauses where needed with editor's notes; added a few missing subclauses at level 2 with editor's notes; use actual TS numbers made available at SA plenary: 23.379 and 23.280.</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5690980"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0.2.0</w:t>
            </w:r>
          </w:p>
        </w:tc>
      </w:tr>
      <w:tr w:rsidR="00171381" w:rsidRPr="009339B6" w14:paraId="2FC2A34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9FE294A"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2016-0</w:t>
            </w:r>
            <w:r w:rsidRPr="00210AAF">
              <w:rPr>
                <w:snapToGrid w:val="0"/>
                <w:sz w:val="16"/>
                <w:szCs w:val="16"/>
                <w:lang w:eastAsia="zh-CN"/>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82A9E4"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BC5789"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76F617"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37CBA999"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3612E0"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47EC903"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 xml:space="preserve">Implemented the following pCRs approved </w:t>
            </w:r>
            <w:r w:rsidRPr="00210AAF">
              <w:rPr>
                <w:snapToGrid w:val="0"/>
                <w:sz w:val="16"/>
                <w:szCs w:val="16"/>
                <w:lang w:eastAsia="zh-CN"/>
              </w:rPr>
              <w:t>during</w:t>
            </w:r>
            <w:r w:rsidRPr="00210AAF">
              <w:rPr>
                <w:rFonts w:hint="eastAsia"/>
                <w:snapToGrid w:val="0"/>
                <w:sz w:val="16"/>
                <w:szCs w:val="16"/>
                <w:lang w:eastAsia="zh-CN"/>
              </w:rPr>
              <w:t xml:space="preserve"> SA6#1</w:t>
            </w:r>
            <w:r w:rsidRPr="00210AAF">
              <w:rPr>
                <w:snapToGrid w:val="0"/>
                <w:sz w:val="16"/>
                <w:szCs w:val="16"/>
                <w:lang w:eastAsia="zh-CN"/>
              </w:rPr>
              <w:t>2</w:t>
            </w:r>
            <w:r w:rsidRPr="00210AAF">
              <w:rPr>
                <w:rFonts w:hint="eastAsia"/>
                <w:snapToGrid w:val="0"/>
                <w:sz w:val="16"/>
                <w:szCs w:val="16"/>
                <w:lang w:eastAsia="zh-CN"/>
              </w:rPr>
              <w:t>:</w:t>
            </w:r>
          </w:p>
          <w:p w14:paraId="0EF21CF5"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S6-160681</w:t>
            </w:r>
            <w:r w:rsidRPr="00210AAF">
              <w:rPr>
                <w:rFonts w:hint="eastAsia"/>
                <w:snapToGrid w:val="0"/>
                <w:sz w:val="16"/>
                <w:szCs w:val="16"/>
                <w:lang w:eastAsia="zh-CN"/>
              </w:rPr>
              <w:t>, S6-160</w:t>
            </w:r>
            <w:r w:rsidRPr="00210AAF">
              <w:rPr>
                <w:snapToGrid w:val="0"/>
                <w:sz w:val="16"/>
                <w:szCs w:val="16"/>
                <w:lang w:eastAsia="zh-CN"/>
              </w:rPr>
              <w:t>698</w:t>
            </w:r>
            <w:r w:rsidRPr="00210AAF">
              <w:rPr>
                <w:rFonts w:hint="eastAsia"/>
                <w:snapToGrid w:val="0"/>
                <w:sz w:val="16"/>
                <w:szCs w:val="16"/>
                <w:lang w:eastAsia="zh-CN"/>
              </w:rPr>
              <w:t>, S6-160</w:t>
            </w:r>
            <w:r w:rsidRPr="00210AAF">
              <w:rPr>
                <w:snapToGrid w:val="0"/>
                <w:sz w:val="16"/>
                <w:szCs w:val="16"/>
                <w:lang w:eastAsia="zh-CN"/>
              </w:rPr>
              <w:t>707</w:t>
            </w:r>
            <w:r w:rsidRPr="00210AAF">
              <w:rPr>
                <w:rFonts w:hint="eastAsia"/>
                <w:snapToGrid w:val="0"/>
                <w:sz w:val="16"/>
                <w:szCs w:val="16"/>
                <w:lang w:eastAsia="zh-CN"/>
              </w:rPr>
              <w:t>, S6-160</w:t>
            </w:r>
            <w:r w:rsidRPr="00210AAF">
              <w:rPr>
                <w:snapToGrid w:val="0"/>
                <w:sz w:val="16"/>
                <w:szCs w:val="16"/>
                <w:lang w:eastAsia="zh-CN"/>
              </w:rPr>
              <w:t>790</w:t>
            </w:r>
            <w:r w:rsidRPr="00210AAF">
              <w:rPr>
                <w:rFonts w:hint="eastAsia"/>
                <w:snapToGrid w:val="0"/>
                <w:sz w:val="16"/>
                <w:szCs w:val="16"/>
                <w:lang w:eastAsia="zh-CN"/>
              </w:rPr>
              <w:t>,</w:t>
            </w:r>
          </w:p>
          <w:p w14:paraId="794DA490"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w:t>
            </w:r>
            <w:r w:rsidRPr="00210AAF">
              <w:rPr>
                <w:snapToGrid w:val="0"/>
                <w:sz w:val="16"/>
                <w:szCs w:val="16"/>
                <w:lang w:eastAsia="zh-CN"/>
              </w:rPr>
              <w:t>802</w:t>
            </w:r>
            <w:r w:rsidRPr="00210AAF">
              <w:rPr>
                <w:rFonts w:hint="eastAsia"/>
                <w:snapToGrid w:val="0"/>
                <w:sz w:val="16"/>
                <w:szCs w:val="16"/>
                <w:lang w:eastAsia="zh-CN"/>
              </w:rPr>
              <w:t>, S6-160</w:t>
            </w:r>
            <w:r w:rsidRPr="00210AAF">
              <w:rPr>
                <w:snapToGrid w:val="0"/>
                <w:sz w:val="16"/>
                <w:szCs w:val="16"/>
                <w:lang w:eastAsia="zh-CN"/>
              </w:rPr>
              <w:t>828</w:t>
            </w:r>
            <w:r w:rsidRPr="00210AAF">
              <w:rPr>
                <w:rFonts w:hint="eastAsia"/>
                <w:snapToGrid w:val="0"/>
                <w:sz w:val="16"/>
                <w:szCs w:val="16"/>
                <w:lang w:eastAsia="zh-CN"/>
              </w:rPr>
              <w:t>, S6-160</w:t>
            </w:r>
            <w:r w:rsidRPr="00210AAF">
              <w:rPr>
                <w:snapToGrid w:val="0"/>
                <w:sz w:val="16"/>
                <w:szCs w:val="16"/>
                <w:lang w:eastAsia="zh-CN"/>
              </w:rPr>
              <w:t>873</w:t>
            </w:r>
            <w:r w:rsidRPr="00210AAF">
              <w:rPr>
                <w:rFonts w:hint="eastAsia"/>
                <w:snapToGrid w:val="0"/>
                <w:sz w:val="16"/>
                <w:szCs w:val="16"/>
                <w:lang w:eastAsia="zh-CN"/>
              </w:rPr>
              <w:t>, S6-160</w:t>
            </w:r>
            <w:r w:rsidRPr="00210AAF">
              <w:rPr>
                <w:snapToGrid w:val="0"/>
                <w:sz w:val="16"/>
                <w:szCs w:val="16"/>
                <w:lang w:eastAsia="zh-CN"/>
              </w:rPr>
              <w:t>908</w:t>
            </w:r>
            <w:r w:rsidRPr="00210AAF">
              <w:rPr>
                <w:rFonts w:hint="eastAsia"/>
                <w:snapToGrid w:val="0"/>
                <w:sz w:val="16"/>
                <w:szCs w:val="16"/>
                <w:lang w:eastAsia="zh-CN"/>
              </w:rPr>
              <w:t xml:space="preserve">, </w:t>
            </w:r>
          </w:p>
          <w:p w14:paraId="32AF260B"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w:t>
            </w:r>
            <w:r w:rsidRPr="00210AAF">
              <w:rPr>
                <w:snapToGrid w:val="0"/>
                <w:sz w:val="16"/>
                <w:szCs w:val="16"/>
                <w:lang w:eastAsia="zh-CN"/>
              </w:rPr>
              <w:t>909</w:t>
            </w:r>
            <w:r w:rsidRPr="00210AAF">
              <w:rPr>
                <w:rFonts w:hint="eastAsia"/>
                <w:snapToGrid w:val="0"/>
                <w:sz w:val="16"/>
                <w:szCs w:val="16"/>
                <w:lang w:eastAsia="zh-CN"/>
              </w:rPr>
              <w:t>, S6-160</w:t>
            </w:r>
            <w:r w:rsidRPr="00210AAF">
              <w:rPr>
                <w:snapToGrid w:val="0"/>
                <w:sz w:val="16"/>
                <w:szCs w:val="16"/>
                <w:lang w:eastAsia="zh-CN"/>
              </w:rPr>
              <w:t>921</w:t>
            </w:r>
            <w:r w:rsidRPr="00210AAF">
              <w:rPr>
                <w:rFonts w:hint="eastAsia"/>
                <w:snapToGrid w:val="0"/>
                <w:sz w:val="16"/>
                <w:szCs w:val="16"/>
                <w:lang w:eastAsia="zh-CN"/>
              </w:rPr>
              <w:t>, S6-160</w:t>
            </w:r>
            <w:r w:rsidRPr="00210AAF">
              <w:rPr>
                <w:snapToGrid w:val="0"/>
                <w:sz w:val="16"/>
                <w:szCs w:val="16"/>
                <w:lang w:eastAsia="zh-CN"/>
              </w:rPr>
              <w:t>925.</w:t>
            </w:r>
          </w:p>
          <w:p w14:paraId="0453460C" w14:textId="77777777" w:rsidR="00171381" w:rsidRPr="00210AAF" w:rsidRDefault="00171381" w:rsidP="00643972">
            <w:pPr>
              <w:pStyle w:val="TAL"/>
              <w:rPr>
                <w:snapToGrid w:val="0"/>
                <w:sz w:val="16"/>
                <w:szCs w:val="16"/>
              </w:rPr>
            </w:pPr>
            <w:r w:rsidRPr="00210AAF">
              <w:rPr>
                <w:snapToGrid w:val="0"/>
                <w:sz w:val="16"/>
                <w:szCs w:val="16"/>
              </w:rPr>
              <w:t>Editorial changes: renumbering subclauses as needed; added a few missing headings at level 2 and level 3 with editor's notes for consistency.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9B2E9DE"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0.</w:t>
            </w:r>
            <w:r w:rsidRPr="00210AAF">
              <w:rPr>
                <w:snapToGrid w:val="0"/>
                <w:sz w:val="16"/>
                <w:szCs w:val="16"/>
                <w:lang w:eastAsia="zh-CN"/>
              </w:rPr>
              <w:t>3</w:t>
            </w:r>
            <w:r w:rsidRPr="00210AAF">
              <w:rPr>
                <w:rFonts w:hint="eastAsia"/>
                <w:snapToGrid w:val="0"/>
                <w:sz w:val="16"/>
                <w:szCs w:val="16"/>
                <w:lang w:eastAsia="zh-CN"/>
              </w:rPr>
              <w:t>.0</w:t>
            </w:r>
          </w:p>
        </w:tc>
      </w:tr>
      <w:tr w:rsidR="00171381" w:rsidRPr="009339B6" w14:paraId="491D9DB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8FE5BB1"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2016-</w:t>
            </w:r>
            <w:r w:rsidRPr="00210AAF">
              <w:rPr>
                <w:snapToGrid w:val="0"/>
                <w:sz w:val="16"/>
                <w:szCs w:val="16"/>
                <w:lang w:eastAsia="zh-CN"/>
              </w:rPr>
              <w:t>10</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107609"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8CFDDA"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F37215"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1C6C59F6"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C3ED0A"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E6954BB"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 xml:space="preserve">Implemented the following pCRs approved </w:t>
            </w:r>
            <w:r w:rsidRPr="00210AAF">
              <w:rPr>
                <w:snapToGrid w:val="0"/>
                <w:sz w:val="16"/>
                <w:szCs w:val="16"/>
                <w:lang w:eastAsia="zh-CN"/>
              </w:rPr>
              <w:t>during</w:t>
            </w:r>
            <w:r w:rsidRPr="00210AAF">
              <w:rPr>
                <w:rFonts w:hint="eastAsia"/>
                <w:snapToGrid w:val="0"/>
                <w:sz w:val="16"/>
                <w:szCs w:val="16"/>
                <w:lang w:eastAsia="zh-CN"/>
              </w:rPr>
              <w:t xml:space="preserve"> SA6#1</w:t>
            </w:r>
            <w:r w:rsidRPr="00210AAF">
              <w:rPr>
                <w:snapToGrid w:val="0"/>
                <w:sz w:val="16"/>
                <w:szCs w:val="16"/>
                <w:lang w:eastAsia="zh-CN"/>
              </w:rPr>
              <w:t>3</w:t>
            </w:r>
            <w:r w:rsidRPr="00210AAF">
              <w:rPr>
                <w:rFonts w:hint="eastAsia"/>
                <w:snapToGrid w:val="0"/>
                <w:sz w:val="16"/>
                <w:szCs w:val="16"/>
                <w:lang w:eastAsia="zh-CN"/>
              </w:rPr>
              <w:t>:</w:t>
            </w:r>
          </w:p>
          <w:p w14:paraId="79E430F8"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S6-160961</w:t>
            </w:r>
            <w:r w:rsidRPr="00210AAF">
              <w:rPr>
                <w:rFonts w:hint="eastAsia"/>
                <w:snapToGrid w:val="0"/>
                <w:sz w:val="16"/>
                <w:szCs w:val="16"/>
                <w:lang w:eastAsia="zh-CN"/>
              </w:rPr>
              <w:t xml:space="preserve">, </w:t>
            </w:r>
            <w:r w:rsidRPr="00210AAF">
              <w:rPr>
                <w:snapToGrid w:val="0"/>
                <w:sz w:val="16"/>
                <w:szCs w:val="16"/>
                <w:lang w:eastAsia="zh-CN"/>
              </w:rPr>
              <w:t>S6-161016</w:t>
            </w:r>
            <w:r w:rsidRPr="00210AAF">
              <w:rPr>
                <w:rFonts w:hint="eastAsia"/>
                <w:snapToGrid w:val="0"/>
                <w:sz w:val="16"/>
                <w:szCs w:val="16"/>
                <w:lang w:eastAsia="zh-CN"/>
              </w:rPr>
              <w:t xml:space="preserve">, </w:t>
            </w:r>
            <w:r w:rsidRPr="00210AAF">
              <w:rPr>
                <w:snapToGrid w:val="0"/>
                <w:sz w:val="16"/>
                <w:szCs w:val="16"/>
                <w:lang w:eastAsia="zh-CN"/>
              </w:rPr>
              <w:t>S6-161112</w:t>
            </w:r>
            <w:r w:rsidRPr="00210AAF">
              <w:rPr>
                <w:rFonts w:hint="eastAsia"/>
                <w:snapToGrid w:val="0"/>
                <w:sz w:val="16"/>
                <w:szCs w:val="16"/>
                <w:lang w:eastAsia="zh-CN"/>
              </w:rPr>
              <w:t xml:space="preserve">, </w:t>
            </w:r>
            <w:r w:rsidRPr="00210AAF">
              <w:rPr>
                <w:snapToGrid w:val="0"/>
                <w:sz w:val="16"/>
                <w:szCs w:val="16"/>
                <w:lang w:eastAsia="zh-CN"/>
              </w:rPr>
              <w:t>S6-161113</w:t>
            </w:r>
            <w:r w:rsidRPr="00210AAF">
              <w:rPr>
                <w:rFonts w:hint="eastAsia"/>
                <w:snapToGrid w:val="0"/>
                <w:sz w:val="16"/>
                <w:szCs w:val="16"/>
                <w:lang w:eastAsia="zh-CN"/>
              </w:rPr>
              <w:t>,</w:t>
            </w:r>
          </w:p>
          <w:p w14:paraId="42378C49"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S6-161116</w:t>
            </w:r>
            <w:r w:rsidRPr="00210AAF">
              <w:rPr>
                <w:rFonts w:hint="eastAsia"/>
                <w:snapToGrid w:val="0"/>
                <w:sz w:val="16"/>
                <w:szCs w:val="16"/>
                <w:lang w:eastAsia="zh-CN"/>
              </w:rPr>
              <w:t xml:space="preserve">, </w:t>
            </w:r>
            <w:r w:rsidRPr="00210AAF">
              <w:rPr>
                <w:snapToGrid w:val="0"/>
                <w:sz w:val="16"/>
                <w:szCs w:val="16"/>
                <w:lang w:eastAsia="zh-CN"/>
              </w:rPr>
              <w:t>S6-161124</w:t>
            </w:r>
            <w:r w:rsidRPr="00210AAF">
              <w:rPr>
                <w:rFonts w:hint="eastAsia"/>
                <w:snapToGrid w:val="0"/>
                <w:sz w:val="16"/>
                <w:szCs w:val="16"/>
                <w:lang w:eastAsia="zh-CN"/>
              </w:rPr>
              <w:t xml:space="preserve">, </w:t>
            </w:r>
            <w:r w:rsidRPr="00210AAF">
              <w:rPr>
                <w:snapToGrid w:val="0"/>
                <w:sz w:val="16"/>
                <w:szCs w:val="16"/>
                <w:lang w:eastAsia="zh-CN"/>
              </w:rPr>
              <w:t>S6-161210</w:t>
            </w:r>
            <w:r w:rsidRPr="00210AAF">
              <w:rPr>
                <w:rFonts w:hint="eastAsia"/>
                <w:snapToGrid w:val="0"/>
                <w:sz w:val="16"/>
                <w:szCs w:val="16"/>
                <w:lang w:eastAsia="zh-CN"/>
              </w:rPr>
              <w:t xml:space="preserve">, </w:t>
            </w:r>
            <w:r w:rsidRPr="00210AAF">
              <w:rPr>
                <w:snapToGrid w:val="0"/>
                <w:sz w:val="16"/>
                <w:szCs w:val="16"/>
                <w:lang w:eastAsia="zh-CN"/>
              </w:rPr>
              <w:t>S6-161211</w:t>
            </w:r>
            <w:r w:rsidRPr="00210AAF">
              <w:rPr>
                <w:rFonts w:hint="eastAsia"/>
                <w:snapToGrid w:val="0"/>
                <w:sz w:val="16"/>
                <w:szCs w:val="16"/>
                <w:lang w:eastAsia="zh-CN"/>
              </w:rPr>
              <w:t xml:space="preserve">, </w:t>
            </w:r>
          </w:p>
          <w:p w14:paraId="680D9F77"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S6-161212</w:t>
            </w:r>
            <w:r w:rsidRPr="00210AAF">
              <w:rPr>
                <w:rFonts w:hint="eastAsia"/>
                <w:snapToGrid w:val="0"/>
                <w:sz w:val="16"/>
                <w:szCs w:val="16"/>
                <w:lang w:eastAsia="zh-CN"/>
              </w:rPr>
              <w:t xml:space="preserve">, </w:t>
            </w:r>
            <w:r w:rsidRPr="00210AAF">
              <w:rPr>
                <w:snapToGrid w:val="0"/>
                <w:sz w:val="16"/>
                <w:szCs w:val="16"/>
                <w:lang w:eastAsia="zh-CN"/>
              </w:rPr>
              <w:t>S6-161219</w:t>
            </w:r>
            <w:r w:rsidRPr="00210AAF">
              <w:rPr>
                <w:rFonts w:hint="eastAsia"/>
                <w:snapToGrid w:val="0"/>
                <w:sz w:val="16"/>
                <w:szCs w:val="16"/>
                <w:lang w:eastAsia="zh-CN"/>
              </w:rPr>
              <w:t xml:space="preserve">, </w:t>
            </w:r>
            <w:r w:rsidRPr="00210AAF">
              <w:rPr>
                <w:snapToGrid w:val="0"/>
                <w:sz w:val="16"/>
                <w:szCs w:val="16"/>
                <w:lang w:eastAsia="zh-CN"/>
              </w:rPr>
              <w:t>S6-161231, S6-161249,</w:t>
            </w:r>
          </w:p>
          <w:p w14:paraId="6DAB74FD"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S6-161251, S6-161258, S6-161268</w:t>
            </w:r>
          </w:p>
          <w:p w14:paraId="65B4092A" w14:textId="77777777" w:rsidR="00171381" w:rsidRPr="00210AAF" w:rsidRDefault="00171381" w:rsidP="00643972">
            <w:pPr>
              <w:pStyle w:val="TAL"/>
              <w:rPr>
                <w:snapToGrid w:val="0"/>
                <w:sz w:val="16"/>
                <w:szCs w:val="16"/>
              </w:rPr>
            </w:pPr>
            <w:r w:rsidRPr="00210AAF">
              <w:rPr>
                <w:snapToGrid w:val="0"/>
                <w:sz w:val="16"/>
                <w:szCs w:val="16"/>
              </w:rPr>
              <w:t>Editorial changes: renumbering subclauses as needed.</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6D088D1"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0.</w:t>
            </w:r>
            <w:r w:rsidRPr="00210AAF">
              <w:rPr>
                <w:snapToGrid w:val="0"/>
                <w:sz w:val="16"/>
                <w:szCs w:val="16"/>
                <w:lang w:eastAsia="zh-CN"/>
              </w:rPr>
              <w:t>4</w:t>
            </w:r>
            <w:r w:rsidRPr="00210AAF">
              <w:rPr>
                <w:rFonts w:hint="eastAsia"/>
                <w:snapToGrid w:val="0"/>
                <w:sz w:val="16"/>
                <w:szCs w:val="16"/>
                <w:lang w:eastAsia="zh-CN"/>
              </w:rPr>
              <w:t>.0</w:t>
            </w:r>
          </w:p>
        </w:tc>
      </w:tr>
      <w:tr w:rsidR="00171381" w:rsidRPr="009339B6" w14:paraId="00E313B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038E6AE"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2016-</w:t>
            </w:r>
            <w:r w:rsidRPr="00210AAF">
              <w:rPr>
                <w:snapToGrid w:val="0"/>
                <w:sz w:val="16"/>
                <w:szCs w:val="16"/>
                <w:lang w:eastAsia="zh-CN"/>
              </w:rPr>
              <w:t>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F64938"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63E966"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FDB1DD"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169D53E3"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CA7F4D2"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67EF76"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 xml:space="preserve">Implemented the following pCRs approved </w:t>
            </w:r>
            <w:r w:rsidRPr="00210AAF">
              <w:rPr>
                <w:snapToGrid w:val="0"/>
                <w:sz w:val="16"/>
                <w:szCs w:val="16"/>
                <w:lang w:eastAsia="zh-CN"/>
              </w:rPr>
              <w:t>during</w:t>
            </w:r>
            <w:r w:rsidRPr="00210AAF">
              <w:rPr>
                <w:rFonts w:hint="eastAsia"/>
                <w:snapToGrid w:val="0"/>
                <w:sz w:val="16"/>
                <w:szCs w:val="16"/>
                <w:lang w:eastAsia="zh-CN"/>
              </w:rPr>
              <w:t xml:space="preserve"> SA6#1</w:t>
            </w:r>
            <w:r w:rsidRPr="00210AAF">
              <w:rPr>
                <w:snapToGrid w:val="0"/>
                <w:sz w:val="16"/>
                <w:szCs w:val="16"/>
                <w:lang w:eastAsia="zh-CN"/>
              </w:rPr>
              <w:t>4</w:t>
            </w:r>
            <w:r w:rsidRPr="00210AAF">
              <w:rPr>
                <w:rFonts w:hint="eastAsia"/>
                <w:snapToGrid w:val="0"/>
                <w:sz w:val="16"/>
                <w:szCs w:val="16"/>
                <w:lang w:eastAsia="zh-CN"/>
              </w:rPr>
              <w:t>:</w:t>
            </w:r>
          </w:p>
          <w:p w14:paraId="285A4D2C"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S6-161330</w:t>
            </w:r>
            <w:r w:rsidRPr="00210AAF">
              <w:rPr>
                <w:rFonts w:hint="eastAsia"/>
                <w:snapToGrid w:val="0"/>
                <w:sz w:val="16"/>
                <w:szCs w:val="16"/>
                <w:lang w:eastAsia="zh-CN"/>
              </w:rPr>
              <w:t xml:space="preserve">, </w:t>
            </w:r>
            <w:r w:rsidRPr="00210AAF">
              <w:rPr>
                <w:snapToGrid w:val="0"/>
                <w:sz w:val="16"/>
                <w:szCs w:val="16"/>
                <w:lang w:eastAsia="zh-CN"/>
              </w:rPr>
              <w:t>S6-161522</w:t>
            </w:r>
            <w:r w:rsidRPr="00210AAF">
              <w:rPr>
                <w:rFonts w:hint="eastAsia"/>
                <w:snapToGrid w:val="0"/>
                <w:sz w:val="16"/>
                <w:szCs w:val="16"/>
                <w:lang w:eastAsia="zh-CN"/>
              </w:rPr>
              <w:t xml:space="preserve">, </w:t>
            </w:r>
            <w:r w:rsidRPr="00210AAF">
              <w:rPr>
                <w:snapToGrid w:val="0"/>
                <w:sz w:val="16"/>
                <w:szCs w:val="16"/>
                <w:lang w:eastAsia="zh-CN"/>
              </w:rPr>
              <w:t>S6-161538</w:t>
            </w:r>
            <w:r w:rsidRPr="00210AAF">
              <w:rPr>
                <w:rFonts w:hint="eastAsia"/>
                <w:snapToGrid w:val="0"/>
                <w:sz w:val="16"/>
                <w:szCs w:val="16"/>
                <w:lang w:eastAsia="zh-CN"/>
              </w:rPr>
              <w:t xml:space="preserve">, </w:t>
            </w:r>
            <w:r w:rsidRPr="00210AAF">
              <w:rPr>
                <w:snapToGrid w:val="0"/>
                <w:sz w:val="16"/>
                <w:szCs w:val="16"/>
                <w:lang w:eastAsia="zh-CN"/>
              </w:rPr>
              <w:t>S6-161564</w:t>
            </w:r>
            <w:r w:rsidRPr="00210AAF">
              <w:rPr>
                <w:rFonts w:hint="eastAsia"/>
                <w:snapToGrid w:val="0"/>
                <w:sz w:val="16"/>
                <w:szCs w:val="16"/>
                <w:lang w:eastAsia="zh-CN"/>
              </w:rPr>
              <w:t>,</w:t>
            </w:r>
          </w:p>
          <w:p w14:paraId="2B4F5984"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S6-161572</w:t>
            </w:r>
            <w:r w:rsidRPr="00210AAF">
              <w:rPr>
                <w:rFonts w:hint="eastAsia"/>
                <w:snapToGrid w:val="0"/>
                <w:sz w:val="16"/>
                <w:szCs w:val="16"/>
                <w:lang w:eastAsia="zh-CN"/>
              </w:rPr>
              <w:t xml:space="preserve">, </w:t>
            </w:r>
            <w:r w:rsidRPr="00210AAF">
              <w:rPr>
                <w:snapToGrid w:val="0"/>
                <w:sz w:val="16"/>
                <w:szCs w:val="16"/>
                <w:lang w:eastAsia="zh-CN"/>
              </w:rPr>
              <w:t>S6-161584</w:t>
            </w:r>
            <w:r w:rsidRPr="00210AAF">
              <w:rPr>
                <w:rFonts w:hint="eastAsia"/>
                <w:snapToGrid w:val="0"/>
                <w:sz w:val="16"/>
                <w:szCs w:val="16"/>
                <w:lang w:eastAsia="zh-CN"/>
              </w:rPr>
              <w:t xml:space="preserve">, </w:t>
            </w:r>
            <w:r w:rsidRPr="00210AAF">
              <w:rPr>
                <w:snapToGrid w:val="0"/>
                <w:sz w:val="16"/>
                <w:szCs w:val="16"/>
                <w:lang w:eastAsia="zh-CN"/>
              </w:rPr>
              <w:t>S6-161591</w:t>
            </w:r>
            <w:r w:rsidRPr="00210AAF">
              <w:rPr>
                <w:rFonts w:hint="eastAsia"/>
                <w:snapToGrid w:val="0"/>
                <w:sz w:val="16"/>
                <w:szCs w:val="16"/>
                <w:lang w:eastAsia="zh-CN"/>
              </w:rPr>
              <w:t xml:space="preserve">, </w:t>
            </w:r>
            <w:r w:rsidRPr="00210AAF">
              <w:rPr>
                <w:snapToGrid w:val="0"/>
                <w:sz w:val="16"/>
                <w:szCs w:val="16"/>
                <w:lang w:eastAsia="zh-CN"/>
              </w:rPr>
              <w:t>S6-161595</w:t>
            </w:r>
            <w:r w:rsidRPr="00210AAF">
              <w:rPr>
                <w:rFonts w:hint="eastAsia"/>
                <w:snapToGrid w:val="0"/>
                <w:sz w:val="16"/>
                <w:szCs w:val="16"/>
                <w:lang w:eastAsia="zh-CN"/>
              </w:rPr>
              <w:t xml:space="preserve">, </w:t>
            </w:r>
          </w:p>
          <w:p w14:paraId="1E29F033"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S6-161596</w:t>
            </w:r>
            <w:r w:rsidRPr="00210AAF">
              <w:rPr>
                <w:rFonts w:hint="eastAsia"/>
                <w:snapToGrid w:val="0"/>
                <w:sz w:val="16"/>
                <w:szCs w:val="16"/>
                <w:lang w:eastAsia="zh-CN"/>
              </w:rPr>
              <w:t xml:space="preserve">, </w:t>
            </w:r>
            <w:r w:rsidRPr="00210AAF">
              <w:rPr>
                <w:snapToGrid w:val="0"/>
                <w:sz w:val="16"/>
                <w:szCs w:val="16"/>
                <w:lang w:eastAsia="zh-CN"/>
              </w:rPr>
              <w:t>S6-161597</w:t>
            </w:r>
            <w:r w:rsidRPr="00210AAF">
              <w:rPr>
                <w:rFonts w:hint="eastAsia"/>
                <w:snapToGrid w:val="0"/>
                <w:sz w:val="16"/>
                <w:szCs w:val="16"/>
                <w:lang w:eastAsia="zh-CN"/>
              </w:rPr>
              <w:t xml:space="preserve">, </w:t>
            </w:r>
            <w:r w:rsidRPr="00210AAF">
              <w:rPr>
                <w:snapToGrid w:val="0"/>
                <w:sz w:val="16"/>
                <w:szCs w:val="16"/>
                <w:lang w:eastAsia="zh-CN"/>
              </w:rPr>
              <w:t>S6-161598, S6-161607.</w:t>
            </w:r>
          </w:p>
          <w:p w14:paraId="49F0A6CC" w14:textId="77777777" w:rsidR="00171381" w:rsidRPr="00210AAF" w:rsidRDefault="00171381" w:rsidP="00643972">
            <w:pPr>
              <w:pStyle w:val="TAL"/>
              <w:rPr>
                <w:snapToGrid w:val="0"/>
                <w:sz w:val="16"/>
                <w:szCs w:val="16"/>
              </w:rPr>
            </w:pPr>
            <w:r w:rsidRPr="00210AAF">
              <w:rPr>
                <w:snapToGrid w:val="0"/>
                <w:sz w:val="16"/>
                <w:szCs w:val="16"/>
              </w:rPr>
              <w:t>Editorial changes: renumbering subclauses as needed.</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03BCAE2"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0.</w:t>
            </w:r>
            <w:r w:rsidRPr="00210AAF">
              <w:rPr>
                <w:snapToGrid w:val="0"/>
                <w:sz w:val="16"/>
                <w:szCs w:val="16"/>
                <w:lang w:eastAsia="zh-CN"/>
              </w:rPr>
              <w:t>5</w:t>
            </w:r>
            <w:r w:rsidRPr="00210AAF">
              <w:rPr>
                <w:rFonts w:hint="eastAsia"/>
                <w:snapToGrid w:val="0"/>
                <w:sz w:val="16"/>
                <w:szCs w:val="16"/>
                <w:lang w:eastAsia="zh-CN"/>
              </w:rPr>
              <w:t>.0</w:t>
            </w:r>
          </w:p>
        </w:tc>
      </w:tr>
      <w:tr w:rsidR="00171381" w:rsidRPr="009339B6" w14:paraId="43E990A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2786EF5" w14:textId="77777777" w:rsidR="00171381" w:rsidRPr="00210AAF" w:rsidRDefault="00171381" w:rsidP="00643972">
            <w:pPr>
              <w:pStyle w:val="TAL"/>
              <w:rPr>
                <w:snapToGrid w:val="0"/>
                <w:sz w:val="16"/>
                <w:szCs w:val="16"/>
              </w:rPr>
            </w:pPr>
            <w:r w:rsidRPr="00210AAF">
              <w:rPr>
                <w:snapToGrid w:val="0"/>
                <w:sz w:val="16"/>
                <w:szCs w:val="16"/>
              </w:rPr>
              <w:t>2016-12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45832D" w14:textId="77777777" w:rsidR="00171381" w:rsidRPr="00210AAF" w:rsidRDefault="00171381" w:rsidP="00643972">
            <w:pPr>
              <w:pStyle w:val="TAL"/>
              <w:rPr>
                <w:snapToGrid w:val="0"/>
                <w:sz w:val="16"/>
                <w:szCs w:val="16"/>
              </w:rPr>
            </w:pPr>
            <w:r w:rsidRPr="00210AAF">
              <w:rPr>
                <w:snapToGrid w:val="0"/>
                <w:sz w:val="16"/>
                <w:szCs w:val="16"/>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2C60FFA" w14:textId="77777777" w:rsidR="00171381" w:rsidRPr="00210AAF" w:rsidRDefault="00171381" w:rsidP="00643972">
            <w:pPr>
              <w:pStyle w:val="TAL"/>
              <w:rPr>
                <w:snapToGrid w:val="0"/>
                <w:sz w:val="16"/>
                <w:szCs w:val="16"/>
              </w:rPr>
            </w:pPr>
            <w:r w:rsidRPr="00210AAF">
              <w:rPr>
                <w:snapToGrid w:val="0"/>
                <w:sz w:val="16"/>
                <w:szCs w:val="16"/>
              </w:rPr>
              <w:t>SP-160876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5FDBF9"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6F86CD99"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8A673C"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5A73DFD" w14:textId="77777777" w:rsidR="00171381" w:rsidRPr="00210AAF" w:rsidRDefault="00171381" w:rsidP="00643972">
            <w:pPr>
              <w:pStyle w:val="TAL"/>
              <w:rPr>
                <w:snapToGrid w:val="0"/>
                <w:sz w:val="16"/>
                <w:szCs w:val="16"/>
              </w:rPr>
            </w:pPr>
            <w:r w:rsidRPr="00210AAF">
              <w:rPr>
                <w:snapToGrid w:val="0"/>
                <w:sz w:val="16"/>
                <w:szCs w:val="16"/>
              </w:rPr>
              <w:t>Submitted for Approval at SA#74</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C0200E9" w14:textId="77777777" w:rsidR="00171381" w:rsidRPr="00210AAF" w:rsidRDefault="00171381" w:rsidP="00643972">
            <w:pPr>
              <w:pStyle w:val="TAL"/>
              <w:rPr>
                <w:snapToGrid w:val="0"/>
                <w:sz w:val="16"/>
                <w:szCs w:val="16"/>
              </w:rPr>
            </w:pPr>
            <w:r w:rsidRPr="00210AAF">
              <w:rPr>
                <w:snapToGrid w:val="0"/>
                <w:sz w:val="16"/>
                <w:szCs w:val="16"/>
              </w:rPr>
              <w:t>1.0.0</w:t>
            </w:r>
          </w:p>
        </w:tc>
      </w:tr>
      <w:tr w:rsidR="00171381" w:rsidRPr="009339B6" w14:paraId="1B33CC4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25E7436" w14:textId="77777777" w:rsidR="00171381" w:rsidRPr="00210AAF" w:rsidRDefault="00171381" w:rsidP="00643972">
            <w:pPr>
              <w:pStyle w:val="TAL"/>
              <w:rPr>
                <w:snapToGrid w:val="0"/>
                <w:sz w:val="16"/>
                <w:szCs w:val="16"/>
              </w:rPr>
            </w:pPr>
            <w:r w:rsidRPr="00210AAF">
              <w:rPr>
                <w:snapToGrid w:val="0"/>
                <w:sz w:val="16"/>
                <w:szCs w:val="16"/>
              </w:rPr>
              <w:t>2016-12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9D21E5" w14:textId="77777777" w:rsidR="00171381" w:rsidRPr="00210AAF" w:rsidRDefault="00171381" w:rsidP="00643972">
            <w:pPr>
              <w:pStyle w:val="TAL"/>
              <w:rPr>
                <w:snapToGrid w:val="0"/>
                <w:sz w:val="16"/>
                <w:szCs w:val="16"/>
              </w:rPr>
            </w:pPr>
            <w:r w:rsidRPr="00210AAF">
              <w:rPr>
                <w:snapToGrid w:val="0"/>
                <w:sz w:val="16"/>
                <w:szCs w:val="16"/>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32A25C9" w14:textId="77777777" w:rsidR="00171381" w:rsidRPr="00210AAF" w:rsidRDefault="00171381" w:rsidP="00643972">
            <w:pPr>
              <w:pStyle w:val="TAL"/>
              <w:rPr>
                <w:snapToGrid w:val="0"/>
                <w:sz w:val="16"/>
                <w:szCs w:val="16"/>
              </w:rPr>
            </w:pPr>
            <w:r w:rsidRPr="00210AAF">
              <w:rPr>
                <w:snapToGrid w:val="0"/>
                <w:sz w:val="16"/>
                <w:szCs w:val="16"/>
              </w:rPr>
              <w:t>SP-160876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F85076"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2B337A70"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ECDDAC"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A00F829" w14:textId="77777777" w:rsidR="00171381" w:rsidRPr="00210AAF" w:rsidRDefault="00171381" w:rsidP="00643972">
            <w:pPr>
              <w:pStyle w:val="TAL"/>
              <w:rPr>
                <w:snapToGrid w:val="0"/>
                <w:sz w:val="16"/>
                <w:szCs w:val="16"/>
              </w:rPr>
            </w:pPr>
            <w:r w:rsidRPr="00210AAF">
              <w:rPr>
                <w:snapToGrid w:val="0"/>
                <w:sz w:val="16"/>
                <w:szCs w:val="16"/>
              </w:rPr>
              <w:t>MCC Editorial update for publication after TSG SA approval (SA#74)</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23D0D4B" w14:textId="77777777" w:rsidR="00171381" w:rsidRPr="00210AAF" w:rsidRDefault="00171381" w:rsidP="00643972">
            <w:pPr>
              <w:pStyle w:val="TAL"/>
              <w:rPr>
                <w:snapToGrid w:val="0"/>
                <w:sz w:val="16"/>
                <w:szCs w:val="16"/>
              </w:rPr>
            </w:pPr>
            <w:r w:rsidRPr="00210AAF">
              <w:rPr>
                <w:snapToGrid w:val="0"/>
                <w:sz w:val="16"/>
                <w:szCs w:val="16"/>
              </w:rPr>
              <w:t>14.0.0</w:t>
            </w:r>
          </w:p>
        </w:tc>
      </w:tr>
      <w:tr w:rsidR="00171381" w:rsidRPr="009339B6" w14:paraId="7FEC935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D301443"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8613BA"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AAF81B0"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0F22D6" w14:textId="77777777" w:rsidR="00171381" w:rsidRPr="00210AAF" w:rsidRDefault="00171381" w:rsidP="00643972">
            <w:pPr>
              <w:pStyle w:val="TAL"/>
              <w:rPr>
                <w:snapToGrid w:val="0"/>
                <w:sz w:val="16"/>
                <w:szCs w:val="16"/>
              </w:rPr>
            </w:pPr>
            <w:r w:rsidRPr="00210AAF">
              <w:rPr>
                <w:snapToGrid w:val="0"/>
                <w:sz w:val="16"/>
                <w:szCs w:val="16"/>
              </w:rPr>
              <w:t>0003</w:t>
            </w:r>
          </w:p>
        </w:tc>
        <w:tc>
          <w:tcPr>
            <w:tcW w:w="284" w:type="dxa"/>
            <w:tcBorders>
              <w:top w:val="single" w:sz="6" w:space="0" w:color="auto"/>
              <w:left w:val="single" w:sz="6" w:space="0" w:color="auto"/>
              <w:bottom w:val="single" w:sz="6" w:space="0" w:color="auto"/>
              <w:right w:val="single" w:sz="6" w:space="0" w:color="auto"/>
            </w:tcBorders>
          </w:tcPr>
          <w:p w14:paraId="31B86D2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3FF298"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F4A7601" w14:textId="77777777" w:rsidR="00171381" w:rsidRPr="00210AAF" w:rsidRDefault="00171381" w:rsidP="00643972">
            <w:pPr>
              <w:pStyle w:val="TAL"/>
              <w:rPr>
                <w:snapToGrid w:val="0"/>
                <w:sz w:val="16"/>
                <w:szCs w:val="16"/>
              </w:rPr>
            </w:pPr>
            <w:r w:rsidRPr="00210AAF">
              <w:rPr>
                <w:snapToGrid w:val="0"/>
                <w:sz w:val="16"/>
                <w:szCs w:val="16"/>
              </w:rPr>
              <w:t>Alignment of definitions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69DD476"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3B2B5B4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1DEA1EB"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F67855"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73250D"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614B32" w14:textId="77777777" w:rsidR="00171381" w:rsidRPr="00210AAF" w:rsidRDefault="00171381" w:rsidP="00643972">
            <w:pPr>
              <w:pStyle w:val="TAL"/>
              <w:rPr>
                <w:snapToGrid w:val="0"/>
                <w:sz w:val="16"/>
                <w:szCs w:val="16"/>
              </w:rPr>
            </w:pPr>
            <w:r w:rsidRPr="00210AAF">
              <w:rPr>
                <w:snapToGrid w:val="0"/>
                <w:sz w:val="16"/>
                <w:szCs w:val="16"/>
              </w:rPr>
              <w:t>0004</w:t>
            </w:r>
          </w:p>
        </w:tc>
        <w:tc>
          <w:tcPr>
            <w:tcW w:w="284" w:type="dxa"/>
            <w:tcBorders>
              <w:top w:val="single" w:sz="6" w:space="0" w:color="auto"/>
              <w:left w:val="single" w:sz="6" w:space="0" w:color="auto"/>
              <w:bottom w:val="single" w:sz="6" w:space="0" w:color="auto"/>
              <w:right w:val="single" w:sz="6" w:space="0" w:color="auto"/>
            </w:tcBorders>
          </w:tcPr>
          <w:p w14:paraId="498EB77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207B0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01CF452" w14:textId="77777777" w:rsidR="00171381" w:rsidRPr="00210AAF" w:rsidRDefault="00171381" w:rsidP="00643972">
            <w:pPr>
              <w:pStyle w:val="TAL"/>
              <w:rPr>
                <w:snapToGrid w:val="0"/>
                <w:sz w:val="16"/>
                <w:szCs w:val="16"/>
              </w:rPr>
            </w:pPr>
            <w:r w:rsidRPr="00210AAF">
              <w:rPr>
                <w:snapToGrid w:val="0"/>
                <w:sz w:val="16"/>
                <w:szCs w:val="16"/>
              </w:rPr>
              <w:t>Alignment of group affiliation and de-affiliation requirements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1D59E6C"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374DD2D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95A1FB8"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7F96A8"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C38970"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7C88CB" w14:textId="77777777" w:rsidR="00171381" w:rsidRPr="00210AAF" w:rsidRDefault="00171381" w:rsidP="00643972">
            <w:pPr>
              <w:pStyle w:val="TAL"/>
              <w:rPr>
                <w:snapToGrid w:val="0"/>
                <w:sz w:val="16"/>
                <w:szCs w:val="16"/>
              </w:rPr>
            </w:pPr>
            <w:r w:rsidRPr="00210AAF">
              <w:rPr>
                <w:snapToGrid w:val="0"/>
                <w:sz w:val="16"/>
                <w:szCs w:val="16"/>
              </w:rPr>
              <w:t>0005</w:t>
            </w:r>
          </w:p>
        </w:tc>
        <w:tc>
          <w:tcPr>
            <w:tcW w:w="284" w:type="dxa"/>
            <w:tcBorders>
              <w:top w:val="single" w:sz="6" w:space="0" w:color="auto"/>
              <w:left w:val="single" w:sz="6" w:space="0" w:color="auto"/>
              <w:bottom w:val="single" w:sz="6" w:space="0" w:color="auto"/>
              <w:right w:val="single" w:sz="6" w:space="0" w:color="auto"/>
            </w:tcBorders>
          </w:tcPr>
          <w:p w14:paraId="3298BE5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CC083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6633D28" w14:textId="77777777" w:rsidR="00171381" w:rsidRPr="00210AAF" w:rsidRDefault="00171381" w:rsidP="00643972">
            <w:pPr>
              <w:pStyle w:val="TAL"/>
              <w:rPr>
                <w:snapToGrid w:val="0"/>
                <w:sz w:val="16"/>
                <w:szCs w:val="16"/>
              </w:rPr>
            </w:pPr>
            <w:r w:rsidRPr="00210AAF">
              <w:rPr>
                <w:snapToGrid w:val="0"/>
                <w:sz w:val="16"/>
                <w:szCs w:val="16"/>
              </w:rPr>
              <w:t>Alignment of bearer management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82DFCF4"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11A7EE5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F9D5BEA"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DBFE7F"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BF037D"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F59279" w14:textId="77777777" w:rsidR="00171381" w:rsidRPr="00210AAF" w:rsidRDefault="00171381" w:rsidP="00643972">
            <w:pPr>
              <w:pStyle w:val="TAL"/>
              <w:rPr>
                <w:snapToGrid w:val="0"/>
                <w:sz w:val="16"/>
                <w:szCs w:val="16"/>
              </w:rPr>
            </w:pPr>
            <w:r w:rsidRPr="00210AAF">
              <w:rPr>
                <w:snapToGrid w:val="0"/>
                <w:sz w:val="16"/>
                <w:szCs w:val="16"/>
              </w:rPr>
              <w:t>0006</w:t>
            </w:r>
          </w:p>
        </w:tc>
        <w:tc>
          <w:tcPr>
            <w:tcW w:w="284" w:type="dxa"/>
            <w:tcBorders>
              <w:top w:val="single" w:sz="6" w:space="0" w:color="auto"/>
              <w:left w:val="single" w:sz="6" w:space="0" w:color="auto"/>
              <w:bottom w:val="single" w:sz="6" w:space="0" w:color="auto"/>
              <w:right w:val="single" w:sz="6" w:space="0" w:color="auto"/>
            </w:tcBorders>
          </w:tcPr>
          <w:p w14:paraId="7601116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05C0BD"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1BFD32C" w14:textId="77777777" w:rsidR="00171381" w:rsidRPr="00210AAF" w:rsidRDefault="00171381" w:rsidP="00643972">
            <w:pPr>
              <w:pStyle w:val="TAL"/>
              <w:rPr>
                <w:snapToGrid w:val="0"/>
                <w:sz w:val="16"/>
                <w:szCs w:val="16"/>
              </w:rPr>
            </w:pPr>
            <w:r w:rsidRPr="00210AAF">
              <w:rPr>
                <w:snapToGrid w:val="0"/>
                <w:sz w:val="16"/>
                <w:szCs w:val="16"/>
              </w:rPr>
              <w:t>Resolve editor's note in clause 10.6.2.8.1</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71527E2"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62D4B4F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26EF590"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CF887B"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B39134" w14:textId="77777777" w:rsidR="00171381" w:rsidRPr="00210AAF" w:rsidRDefault="00171381" w:rsidP="00643972">
            <w:pPr>
              <w:pStyle w:val="TAL"/>
              <w:rPr>
                <w:snapToGrid w:val="0"/>
                <w:sz w:val="16"/>
                <w:szCs w:val="16"/>
              </w:rPr>
            </w:pPr>
            <w:r w:rsidRPr="00210AAF">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D64C68" w14:textId="77777777" w:rsidR="00171381" w:rsidRPr="00210AAF" w:rsidRDefault="00171381" w:rsidP="00643972">
            <w:pPr>
              <w:pStyle w:val="TAL"/>
              <w:rPr>
                <w:snapToGrid w:val="0"/>
                <w:sz w:val="16"/>
                <w:szCs w:val="16"/>
              </w:rPr>
            </w:pPr>
            <w:r w:rsidRPr="00210AAF">
              <w:rPr>
                <w:snapToGrid w:val="0"/>
                <w:sz w:val="16"/>
                <w:szCs w:val="16"/>
              </w:rPr>
              <w:t>0008</w:t>
            </w:r>
          </w:p>
        </w:tc>
        <w:tc>
          <w:tcPr>
            <w:tcW w:w="284" w:type="dxa"/>
            <w:tcBorders>
              <w:top w:val="single" w:sz="6" w:space="0" w:color="auto"/>
              <w:left w:val="single" w:sz="6" w:space="0" w:color="auto"/>
              <w:bottom w:val="single" w:sz="6" w:space="0" w:color="auto"/>
              <w:right w:val="single" w:sz="6" w:space="0" w:color="auto"/>
            </w:tcBorders>
          </w:tcPr>
          <w:p w14:paraId="5C3E2DC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6F6989"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5308DBA" w14:textId="77777777" w:rsidR="00171381" w:rsidRPr="00210AAF" w:rsidRDefault="00171381" w:rsidP="00643972">
            <w:pPr>
              <w:pStyle w:val="TAL"/>
              <w:rPr>
                <w:snapToGrid w:val="0"/>
                <w:sz w:val="16"/>
                <w:szCs w:val="16"/>
              </w:rPr>
            </w:pPr>
            <w:r w:rsidRPr="00210AAF">
              <w:rPr>
                <w:noProof/>
                <w:sz w:val="16"/>
                <w:szCs w:val="16"/>
                <w:lang w:eastAsia="zh-CN"/>
              </w:rPr>
              <w:t>Store and update a</w:t>
            </w:r>
            <w:r w:rsidRPr="00210AAF">
              <w:rPr>
                <w:rFonts w:hint="eastAsia"/>
                <w:noProof/>
                <w:sz w:val="16"/>
                <w:szCs w:val="16"/>
                <w:lang w:eastAsia="zh-CN"/>
              </w:rPr>
              <w:t>ffiliation status</w:t>
            </w:r>
            <w:r w:rsidRPr="00210AAF">
              <w:rPr>
                <w:noProof/>
                <w:sz w:val="16"/>
                <w:szCs w:val="16"/>
                <w:lang w:eastAsia="zh-CN"/>
              </w:rPr>
              <w:t xml:space="preserve"> in the GMS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2B9F40E"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47C3090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52F7FEA"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4AE41C"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1DF78B"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AE3C27" w14:textId="77777777" w:rsidR="00171381" w:rsidRPr="00210AAF" w:rsidRDefault="00171381" w:rsidP="00643972">
            <w:pPr>
              <w:pStyle w:val="TAL"/>
              <w:rPr>
                <w:snapToGrid w:val="0"/>
                <w:sz w:val="16"/>
                <w:szCs w:val="16"/>
              </w:rPr>
            </w:pPr>
            <w:r w:rsidRPr="00210AAF">
              <w:rPr>
                <w:snapToGrid w:val="0"/>
                <w:sz w:val="16"/>
                <w:szCs w:val="16"/>
              </w:rPr>
              <w:t>0009</w:t>
            </w:r>
          </w:p>
        </w:tc>
        <w:tc>
          <w:tcPr>
            <w:tcW w:w="284" w:type="dxa"/>
            <w:tcBorders>
              <w:top w:val="single" w:sz="6" w:space="0" w:color="auto"/>
              <w:left w:val="single" w:sz="6" w:space="0" w:color="auto"/>
              <w:bottom w:val="single" w:sz="6" w:space="0" w:color="auto"/>
              <w:right w:val="single" w:sz="6" w:space="0" w:color="auto"/>
            </w:tcBorders>
          </w:tcPr>
          <w:p w14:paraId="254687E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DD85354"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F019004" w14:textId="77777777" w:rsidR="00171381" w:rsidRPr="00210AAF" w:rsidRDefault="00171381" w:rsidP="00643972">
            <w:pPr>
              <w:pStyle w:val="TAL"/>
              <w:rPr>
                <w:snapToGrid w:val="0"/>
                <w:sz w:val="16"/>
                <w:szCs w:val="16"/>
              </w:rPr>
            </w:pPr>
            <w:r w:rsidRPr="00210AAF">
              <w:rPr>
                <w:snapToGrid w:val="0"/>
                <w:sz w:val="16"/>
                <w:szCs w:val="16"/>
              </w:rPr>
              <w:t>Duplicated reference remove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9FE9C67"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2888C3D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03E9482"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D40AD5"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B04B6C"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4A30FE" w14:textId="77777777" w:rsidR="00171381" w:rsidRPr="00210AAF" w:rsidRDefault="00171381" w:rsidP="00643972">
            <w:pPr>
              <w:pStyle w:val="TAL"/>
              <w:rPr>
                <w:snapToGrid w:val="0"/>
                <w:sz w:val="16"/>
                <w:szCs w:val="16"/>
              </w:rPr>
            </w:pPr>
            <w:r w:rsidRPr="00210AAF">
              <w:rPr>
                <w:snapToGrid w:val="0"/>
                <w:sz w:val="16"/>
                <w:szCs w:val="16"/>
              </w:rPr>
              <w:t>0011</w:t>
            </w:r>
          </w:p>
        </w:tc>
        <w:tc>
          <w:tcPr>
            <w:tcW w:w="284" w:type="dxa"/>
            <w:tcBorders>
              <w:top w:val="single" w:sz="6" w:space="0" w:color="auto"/>
              <w:left w:val="single" w:sz="6" w:space="0" w:color="auto"/>
              <w:bottom w:val="single" w:sz="6" w:space="0" w:color="auto"/>
              <w:right w:val="single" w:sz="6" w:space="0" w:color="auto"/>
            </w:tcBorders>
          </w:tcPr>
          <w:p w14:paraId="17467A6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D2C49F"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1CDBD44" w14:textId="77777777" w:rsidR="00171381" w:rsidRPr="00210AAF" w:rsidRDefault="00171381" w:rsidP="00643972">
            <w:pPr>
              <w:pStyle w:val="TAL"/>
              <w:rPr>
                <w:snapToGrid w:val="0"/>
                <w:sz w:val="16"/>
                <w:szCs w:val="16"/>
              </w:rPr>
            </w:pPr>
            <w:r w:rsidRPr="00210AAF">
              <w:rPr>
                <w:snapToGrid w:val="0"/>
                <w:sz w:val="16"/>
                <w:szCs w:val="16"/>
              </w:rPr>
              <w:t>Corrections to MCPTT UE configuration data</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CE28157"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2C9881A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1CD1845"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28E5C2"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032363"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71539F" w14:textId="77777777" w:rsidR="00171381" w:rsidRPr="00210AAF" w:rsidRDefault="00171381" w:rsidP="00643972">
            <w:pPr>
              <w:pStyle w:val="TAL"/>
              <w:rPr>
                <w:snapToGrid w:val="0"/>
                <w:sz w:val="16"/>
                <w:szCs w:val="16"/>
              </w:rPr>
            </w:pPr>
            <w:r w:rsidRPr="00210AAF">
              <w:rPr>
                <w:snapToGrid w:val="0"/>
                <w:sz w:val="16"/>
                <w:szCs w:val="16"/>
              </w:rPr>
              <w:t>0013</w:t>
            </w:r>
          </w:p>
        </w:tc>
        <w:tc>
          <w:tcPr>
            <w:tcW w:w="284" w:type="dxa"/>
            <w:tcBorders>
              <w:top w:val="single" w:sz="6" w:space="0" w:color="auto"/>
              <w:left w:val="single" w:sz="6" w:space="0" w:color="auto"/>
              <w:bottom w:val="single" w:sz="6" w:space="0" w:color="auto"/>
              <w:right w:val="single" w:sz="6" w:space="0" w:color="auto"/>
            </w:tcBorders>
          </w:tcPr>
          <w:p w14:paraId="3DA1DF9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0C769C"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72EF9B8" w14:textId="77777777" w:rsidR="00171381" w:rsidRPr="00210AAF" w:rsidRDefault="00171381" w:rsidP="00643972">
            <w:pPr>
              <w:pStyle w:val="TAL"/>
              <w:rPr>
                <w:snapToGrid w:val="0"/>
                <w:sz w:val="16"/>
                <w:szCs w:val="16"/>
              </w:rPr>
            </w:pPr>
            <w:r w:rsidRPr="00210AAF">
              <w:rPr>
                <w:noProof/>
                <w:sz w:val="16"/>
                <w:szCs w:val="16"/>
              </w:rPr>
              <w:t>Correction of references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02EC06A"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5BF099E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1B34AD2"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4A41FE"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D26FBC"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155D8E" w14:textId="77777777" w:rsidR="00171381" w:rsidRPr="00210AAF" w:rsidRDefault="00171381" w:rsidP="00643972">
            <w:pPr>
              <w:pStyle w:val="TAL"/>
              <w:rPr>
                <w:snapToGrid w:val="0"/>
                <w:sz w:val="16"/>
                <w:szCs w:val="16"/>
              </w:rPr>
            </w:pPr>
            <w:r w:rsidRPr="00210AAF">
              <w:rPr>
                <w:snapToGrid w:val="0"/>
                <w:sz w:val="16"/>
                <w:szCs w:val="16"/>
              </w:rPr>
              <w:t>0016</w:t>
            </w:r>
          </w:p>
        </w:tc>
        <w:tc>
          <w:tcPr>
            <w:tcW w:w="284" w:type="dxa"/>
            <w:tcBorders>
              <w:top w:val="single" w:sz="6" w:space="0" w:color="auto"/>
              <w:left w:val="single" w:sz="6" w:space="0" w:color="auto"/>
              <w:bottom w:val="single" w:sz="6" w:space="0" w:color="auto"/>
              <w:right w:val="single" w:sz="6" w:space="0" w:color="auto"/>
            </w:tcBorders>
          </w:tcPr>
          <w:p w14:paraId="53B2FDC1"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BDC7E8"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FAACD3F" w14:textId="77777777" w:rsidR="00171381" w:rsidRPr="00210AAF" w:rsidRDefault="00171381" w:rsidP="00643972">
            <w:pPr>
              <w:pStyle w:val="TAL"/>
              <w:rPr>
                <w:snapToGrid w:val="0"/>
                <w:sz w:val="16"/>
                <w:szCs w:val="16"/>
              </w:rPr>
            </w:pPr>
            <w:r w:rsidRPr="00210AAF">
              <w:rPr>
                <w:rFonts w:hint="eastAsia"/>
                <w:noProof/>
                <w:sz w:val="16"/>
                <w:szCs w:val="16"/>
                <w:lang w:eastAsia="zh-CN"/>
              </w:rPr>
              <w:t>Message title alignment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690CC0A"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0380B7D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84C75C7"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4F24BD"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415182"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E0C2D1" w14:textId="77777777" w:rsidR="00171381" w:rsidRPr="00210AAF" w:rsidRDefault="00171381" w:rsidP="00643972">
            <w:pPr>
              <w:pStyle w:val="TAL"/>
              <w:rPr>
                <w:snapToGrid w:val="0"/>
                <w:sz w:val="16"/>
                <w:szCs w:val="16"/>
              </w:rPr>
            </w:pPr>
            <w:r w:rsidRPr="00210AAF">
              <w:rPr>
                <w:snapToGrid w:val="0"/>
                <w:sz w:val="16"/>
                <w:szCs w:val="16"/>
              </w:rPr>
              <w:t>0017</w:t>
            </w:r>
          </w:p>
        </w:tc>
        <w:tc>
          <w:tcPr>
            <w:tcW w:w="284" w:type="dxa"/>
            <w:tcBorders>
              <w:top w:val="single" w:sz="6" w:space="0" w:color="auto"/>
              <w:left w:val="single" w:sz="6" w:space="0" w:color="auto"/>
              <w:bottom w:val="single" w:sz="6" w:space="0" w:color="auto"/>
              <w:right w:val="single" w:sz="6" w:space="0" w:color="auto"/>
            </w:tcBorders>
          </w:tcPr>
          <w:p w14:paraId="149E968F"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029C2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62C6FF6" w14:textId="77777777" w:rsidR="00171381" w:rsidRPr="00210AAF" w:rsidRDefault="00171381" w:rsidP="00643972">
            <w:pPr>
              <w:pStyle w:val="TAL"/>
              <w:rPr>
                <w:noProof/>
                <w:sz w:val="16"/>
                <w:szCs w:val="16"/>
                <w:lang w:eastAsia="zh-CN"/>
              </w:rPr>
            </w:pPr>
            <w:r w:rsidRPr="00210AAF">
              <w:rPr>
                <w:noProof/>
                <w:sz w:val="16"/>
                <w:szCs w:val="16"/>
              </w:rPr>
              <w:t xml:space="preserve">Resolve group ID issue </w:t>
            </w:r>
            <w:r w:rsidRPr="00210AAF">
              <w:rPr>
                <w:rFonts w:hint="eastAsia"/>
                <w:noProof/>
                <w:sz w:val="16"/>
                <w:szCs w:val="16"/>
                <w:lang w:eastAsia="zh-CN"/>
              </w:rPr>
              <w:t xml:space="preserve">for temporary group call </w:t>
            </w:r>
            <w:r w:rsidRPr="00210AAF">
              <w:rPr>
                <w:noProof/>
                <w:sz w:val="16"/>
                <w:szCs w:val="16"/>
                <w:lang w:eastAsia="zh-CN"/>
              </w:rPr>
              <w:t>–</w:t>
            </w:r>
            <w:r w:rsidRPr="00210AAF">
              <w:rPr>
                <w:rFonts w:hint="eastAsia"/>
                <w:noProof/>
                <w:sz w:val="16"/>
                <w:szCs w:val="16"/>
                <w:lang w:eastAsia="zh-CN"/>
              </w:rPr>
              <w:t xml:space="preserve"> user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1CFFF44"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020086F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C184D72"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601908"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AD233E"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2DEB79" w14:textId="77777777" w:rsidR="00171381" w:rsidRPr="00210AAF" w:rsidRDefault="00171381" w:rsidP="00643972">
            <w:pPr>
              <w:pStyle w:val="TAL"/>
              <w:rPr>
                <w:snapToGrid w:val="0"/>
                <w:sz w:val="16"/>
                <w:szCs w:val="16"/>
              </w:rPr>
            </w:pPr>
            <w:r w:rsidRPr="00210AAF">
              <w:rPr>
                <w:snapToGrid w:val="0"/>
                <w:sz w:val="16"/>
                <w:szCs w:val="16"/>
              </w:rPr>
              <w:t>0018</w:t>
            </w:r>
          </w:p>
        </w:tc>
        <w:tc>
          <w:tcPr>
            <w:tcW w:w="284" w:type="dxa"/>
            <w:tcBorders>
              <w:top w:val="single" w:sz="6" w:space="0" w:color="auto"/>
              <w:left w:val="single" w:sz="6" w:space="0" w:color="auto"/>
              <w:bottom w:val="single" w:sz="6" w:space="0" w:color="auto"/>
              <w:right w:val="single" w:sz="6" w:space="0" w:color="auto"/>
            </w:tcBorders>
          </w:tcPr>
          <w:p w14:paraId="75AF54A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4F606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A318804" w14:textId="77777777" w:rsidR="00171381" w:rsidRPr="00210AAF" w:rsidRDefault="00171381" w:rsidP="00643972">
            <w:pPr>
              <w:pStyle w:val="TAL"/>
              <w:rPr>
                <w:noProof/>
                <w:sz w:val="16"/>
                <w:szCs w:val="16"/>
              </w:rPr>
            </w:pPr>
            <w:r w:rsidRPr="00210AAF">
              <w:rPr>
                <w:noProof/>
                <w:sz w:val="16"/>
                <w:szCs w:val="16"/>
              </w:rPr>
              <w:t>Addition of definition for MCPTT ID</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93BB0F4"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65DF420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947659C"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11F95F"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98B158"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D82BF2" w14:textId="77777777" w:rsidR="00171381" w:rsidRPr="00210AAF" w:rsidRDefault="00171381" w:rsidP="00643972">
            <w:pPr>
              <w:pStyle w:val="TAL"/>
              <w:rPr>
                <w:snapToGrid w:val="0"/>
                <w:sz w:val="16"/>
                <w:szCs w:val="16"/>
              </w:rPr>
            </w:pPr>
            <w:r w:rsidRPr="00210AAF">
              <w:rPr>
                <w:snapToGrid w:val="0"/>
                <w:sz w:val="16"/>
                <w:szCs w:val="16"/>
              </w:rPr>
              <w:t>0019</w:t>
            </w:r>
          </w:p>
        </w:tc>
        <w:tc>
          <w:tcPr>
            <w:tcW w:w="284" w:type="dxa"/>
            <w:tcBorders>
              <w:top w:val="single" w:sz="6" w:space="0" w:color="auto"/>
              <w:left w:val="single" w:sz="6" w:space="0" w:color="auto"/>
              <w:bottom w:val="single" w:sz="6" w:space="0" w:color="auto"/>
              <w:right w:val="single" w:sz="6" w:space="0" w:color="auto"/>
            </w:tcBorders>
          </w:tcPr>
          <w:p w14:paraId="771ADED8"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E3EEF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F5271BD" w14:textId="77777777" w:rsidR="00171381" w:rsidRPr="00210AAF" w:rsidRDefault="00171381" w:rsidP="00643972">
            <w:pPr>
              <w:pStyle w:val="TAL"/>
              <w:rPr>
                <w:noProof/>
                <w:sz w:val="16"/>
                <w:szCs w:val="16"/>
              </w:rPr>
            </w:pPr>
            <w:r w:rsidRPr="00210AAF">
              <w:rPr>
                <w:noProof/>
                <w:sz w:val="16"/>
                <w:szCs w:val="16"/>
              </w:rPr>
              <w:t xml:space="preserve">Correction of requirement reference for list of implicitly </w:t>
            </w:r>
            <w:r w:rsidRPr="00210AAF">
              <w:rPr>
                <w:noProof/>
                <w:sz w:val="16"/>
                <w:szCs w:val="16"/>
              </w:rPr>
              <w:lastRenderedPageBreak/>
              <w:t>affiliated groups in MCPTT user profile config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8E21F81" w14:textId="77777777" w:rsidR="00171381" w:rsidRPr="00210AAF" w:rsidRDefault="00171381" w:rsidP="00643972">
            <w:pPr>
              <w:pStyle w:val="TAL"/>
              <w:rPr>
                <w:snapToGrid w:val="0"/>
                <w:sz w:val="16"/>
                <w:szCs w:val="16"/>
              </w:rPr>
            </w:pPr>
            <w:r w:rsidRPr="00210AAF">
              <w:rPr>
                <w:snapToGrid w:val="0"/>
                <w:sz w:val="16"/>
                <w:szCs w:val="16"/>
              </w:rPr>
              <w:lastRenderedPageBreak/>
              <w:t>14.1.0</w:t>
            </w:r>
          </w:p>
        </w:tc>
      </w:tr>
      <w:tr w:rsidR="00171381" w:rsidRPr="009339B6" w14:paraId="3F67BB3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0F5AA50"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93A4BE"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23D328"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687FF9" w14:textId="77777777" w:rsidR="00171381" w:rsidRPr="00210AAF" w:rsidRDefault="00171381" w:rsidP="00643972">
            <w:pPr>
              <w:pStyle w:val="TAL"/>
              <w:rPr>
                <w:snapToGrid w:val="0"/>
                <w:sz w:val="16"/>
                <w:szCs w:val="16"/>
              </w:rPr>
            </w:pPr>
            <w:r w:rsidRPr="00210AAF">
              <w:rPr>
                <w:snapToGrid w:val="0"/>
                <w:sz w:val="16"/>
                <w:szCs w:val="16"/>
              </w:rPr>
              <w:t>0020</w:t>
            </w:r>
          </w:p>
        </w:tc>
        <w:tc>
          <w:tcPr>
            <w:tcW w:w="284" w:type="dxa"/>
            <w:tcBorders>
              <w:top w:val="single" w:sz="6" w:space="0" w:color="auto"/>
              <w:left w:val="single" w:sz="6" w:space="0" w:color="auto"/>
              <w:bottom w:val="single" w:sz="6" w:space="0" w:color="auto"/>
              <w:right w:val="single" w:sz="6" w:space="0" w:color="auto"/>
            </w:tcBorders>
          </w:tcPr>
          <w:p w14:paraId="6302302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5FE0096"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697214" w14:textId="77777777" w:rsidR="00171381" w:rsidRPr="00210AAF" w:rsidRDefault="00171381" w:rsidP="00643972">
            <w:pPr>
              <w:pStyle w:val="TAL"/>
              <w:rPr>
                <w:noProof/>
                <w:sz w:val="16"/>
                <w:szCs w:val="16"/>
              </w:rPr>
            </w:pPr>
            <w:r w:rsidRPr="00210AAF">
              <w:rPr>
                <w:sz w:val="16"/>
                <w:szCs w:val="16"/>
                <w:lang w:val="en-IN"/>
              </w:rPr>
              <w:t>Simultaneous floor requests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44A3F35"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28A70C5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985A9C3"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CE5895"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29358D"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F851DE" w14:textId="77777777" w:rsidR="00171381" w:rsidRPr="00210AAF" w:rsidRDefault="00171381" w:rsidP="00643972">
            <w:pPr>
              <w:pStyle w:val="TAL"/>
              <w:rPr>
                <w:snapToGrid w:val="0"/>
                <w:sz w:val="16"/>
                <w:szCs w:val="16"/>
              </w:rPr>
            </w:pPr>
            <w:r w:rsidRPr="00210AAF">
              <w:rPr>
                <w:snapToGrid w:val="0"/>
                <w:sz w:val="16"/>
                <w:szCs w:val="16"/>
              </w:rPr>
              <w:t>0021</w:t>
            </w:r>
          </w:p>
        </w:tc>
        <w:tc>
          <w:tcPr>
            <w:tcW w:w="284" w:type="dxa"/>
            <w:tcBorders>
              <w:top w:val="single" w:sz="6" w:space="0" w:color="auto"/>
              <w:left w:val="single" w:sz="6" w:space="0" w:color="auto"/>
              <w:bottom w:val="single" w:sz="6" w:space="0" w:color="auto"/>
              <w:right w:val="single" w:sz="6" w:space="0" w:color="auto"/>
            </w:tcBorders>
          </w:tcPr>
          <w:p w14:paraId="1E697E01"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13A35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C6EE6B4" w14:textId="77777777" w:rsidR="00171381" w:rsidRPr="00210AAF" w:rsidRDefault="00171381" w:rsidP="00643972">
            <w:pPr>
              <w:pStyle w:val="TAL"/>
              <w:rPr>
                <w:sz w:val="16"/>
                <w:szCs w:val="16"/>
                <w:lang w:val="en-IN"/>
              </w:rPr>
            </w:pPr>
            <w:r w:rsidRPr="00210AAF">
              <w:rPr>
                <w:noProof/>
                <w:sz w:val="16"/>
                <w:szCs w:val="16"/>
                <w:lang w:eastAsia="zh-CN"/>
              </w:rPr>
              <w:t>Correction on floor control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595388B"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0297CC9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B90D892"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ED11BA6"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1E9B80"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40626E" w14:textId="77777777" w:rsidR="00171381" w:rsidRPr="00210AAF" w:rsidRDefault="00171381" w:rsidP="00643972">
            <w:pPr>
              <w:pStyle w:val="TAL"/>
              <w:rPr>
                <w:snapToGrid w:val="0"/>
                <w:sz w:val="16"/>
                <w:szCs w:val="16"/>
              </w:rPr>
            </w:pPr>
            <w:r w:rsidRPr="00210AAF">
              <w:rPr>
                <w:snapToGrid w:val="0"/>
                <w:sz w:val="16"/>
                <w:szCs w:val="16"/>
              </w:rPr>
              <w:t>0022</w:t>
            </w:r>
          </w:p>
        </w:tc>
        <w:tc>
          <w:tcPr>
            <w:tcW w:w="284" w:type="dxa"/>
            <w:tcBorders>
              <w:top w:val="single" w:sz="6" w:space="0" w:color="auto"/>
              <w:left w:val="single" w:sz="6" w:space="0" w:color="auto"/>
              <w:bottom w:val="single" w:sz="6" w:space="0" w:color="auto"/>
              <w:right w:val="single" w:sz="6" w:space="0" w:color="auto"/>
            </w:tcBorders>
          </w:tcPr>
          <w:p w14:paraId="6D0CE32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72930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07E4663" w14:textId="77777777" w:rsidR="00171381" w:rsidRPr="00210AAF" w:rsidRDefault="00171381" w:rsidP="00643972">
            <w:pPr>
              <w:pStyle w:val="TAL"/>
              <w:rPr>
                <w:noProof/>
                <w:sz w:val="16"/>
                <w:szCs w:val="16"/>
                <w:lang w:eastAsia="zh-CN"/>
              </w:rPr>
            </w:pPr>
            <w:r w:rsidRPr="00210AAF">
              <w:rPr>
                <w:rFonts w:hint="eastAsia"/>
                <w:noProof/>
                <w:sz w:val="16"/>
                <w:szCs w:val="16"/>
                <w:lang w:eastAsia="zh-CN"/>
              </w:rPr>
              <w:t>Miscellaneous corrections on term</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75F0036"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5DEC083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490A6CF"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5C0089"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8D4E21"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FB10F9" w14:textId="77777777" w:rsidR="00171381" w:rsidRPr="00210AAF" w:rsidRDefault="00171381" w:rsidP="00643972">
            <w:pPr>
              <w:pStyle w:val="TAL"/>
              <w:rPr>
                <w:snapToGrid w:val="0"/>
                <w:sz w:val="16"/>
                <w:szCs w:val="16"/>
              </w:rPr>
            </w:pPr>
            <w:r w:rsidRPr="00210AAF">
              <w:rPr>
                <w:snapToGrid w:val="0"/>
                <w:sz w:val="16"/>
                <w:szCs w:val="16"/>
              </w:rPr>
              <w:t>0042</w:t>
            </w:r>
          </w:p>
        </w:tc>
        <w:tc>
          <w:tcPr>
            <w:tcW w:w="284" w:type="dxa"/>
            <w:tcBorders>
              <w:top w:val="single" w:sz="6" w:space="0" w:color="auto"/>
              <w:left w:val="single" w:sz="6" w:space="0" w:color="auto"/>
              <w:bottom w:val="single" w:sz="6" w:space="0" w:color="auto"/>
              <w:right w:val="single" w:sz="6" w:space="0" w:color="auto"/>
            </w:tcBorders>
          </w:tcPr>
          <w:p w14:paraId="45C6D0C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448EED"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C2C071F" w14:textId="77777777" w:rsidR="00171381" w:rsidRPr="00210AAF" w:rsidRDefault="00171381" w:rsidP="00643972">
            <w:pPr>
              <w:pStyle w:val="TAL"/>
              <w:rPr>
                <w:noProof/>
                <w:sz w:val="16"/>
                <w:szCs w:val="16"/>
                <w:lang w:eastAsia="zh-CN"/>
              </w:rPr>
            </w:pPr>
            <w:r w:rsidRPr="00210AAF">
              <w:rPr>
                <w:noProof/>
                <w:sz w:val="16"/>
                <w:szCs w:val="16"/>
              </w:rPr>
              <w:t>Miscellaneous corrections to configuration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19EED3"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5AA1DF7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3031D16"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7FB44C"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334C99C"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274521" w14:textId="77777777" w:rsidR="00171381" w:rsidRPr="00210AAF" w:rsidRDefault="00171381" w:rsidP="00643972">
            <w:pPr>
              <w:pStyle w:val="TAL"/>
              <w:rPr>
                <w:snapToGrid w:val="0"/>
                <w:sz w:val="16"/>
                <w:szCs w:val="16"/>
              </w:rPr>
            </w:pPr>
            <w:r w:rsidRPr="00210AAF">
              <w:rPr>
                <w:snapToGrid w:val="0"/>
                <w:sz w:val="16"/>
                <w:szCs w:val="16"/>
              </w:rPr>
              <w:t>0043</w:t>
            </w:r>
          </w:p>
        </w:tc>
        <w:tc>
          <w:tcPr>
            <w:tcW w:w="284" w:type="dxa"/>
            <w:tcBorders>
              <w:top w:val="single" w:sz="6" w:space="0" w:color="auto"/>
              <w:left w:val="single" w:sz="6" w:space="0" w:color="auto"/>
              <w:bottom w:val="single" w:sz="6" w:space="0" w:color="auto"/>
              <w:right w:val="single" w:sz="6" w:space="0" w:color="auto"/>
            </w:tcBorders>
          </w:tcPr>
          <w:p w14:paraId="2C93EC90" w14:textId="77777777" w:rsidR="00171381" w:rsidRPr="00210AAF" w:rsidRDefault="00171381" w:rsidP="00643972">
            <w:pPr>
              <w:pStyle w:val="TAL"/>
              <w:rPr>
                <w:snapToGrid w:val="0"/>
                <w:sz w:val="16"/>
                <w:szCs w:val="16"/>
              </w:rPr>
            </w:pPr>
            <w:r w:rsidRPr="00210AAF">
              <w:rPr>
                <w:snapToGrid w:val="0"/>
                <w:sz w:val="16"/>
                <w:szCs w:val="16"/>
              </w:rPr>
              <w:t>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E7279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BE7303C" w14:textId="77777777" w:rsidR="00171381" w:rsidRPr="00210AAF" w:rsidRDefault="00171381" w:rsidP="00643972">
            <w:pPr>
              <w:pStyle w:val="TAL"/>
              <w:rPr>
                <w:noProof/>
                <w:sz w:val="16"/>
                <w:szCs w:val="16"/>
              </w:rPr>
            </w:pPr>
            <w:r w:rsidRPr="00210AAF">
              <w:rPr>
                <w:noProof/>
                <w:sz w:val="16"/>
                <w:szCs w:val="16"/>
              </w:rPr>
              <w:t>Addition of identity management server address per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F326036"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5D20BFE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F06CEFF"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3FBC4B"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F2750CE"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53B437" w14:textId="77777777" w:rsidR="00171381" w:rsidRPr="00210AAF" w:rsidRDefault="00171381" w:rsidP="00643972">
            <w:pPr>
              <w:pStyle w:val="TAL"/>
              <w:rPr>
                <w:snapToGrid w:val="0"/>
                <w:sz w:val="16"/>
                <w:szCs w:val="16"/>
              </w:rPr>
            </w:pPr>
            <w:r w:rsidRPr="00210AAF">
              <w:rPr>
                <w:snapToGrid w:val="0"/>
                <w:sz w:val="16"/>
                <w:szCs w:val="16"/>
              </w:rPr>
              <w:t>0049</w:t>
            </w:r>
          </w:p>
        </w:tc>
        <w:tc>
          <w:tcPr>
            <w:tcW w:w="284" w:type="dxa"/>
            <w:tcBorders>
              <w:top w:val="single" w:sz="6" w:space="0" w:color="auto"/>
              <w:left w:val="single" w:sz="6" w:space="0" w:color="auto"/>
              <w:bottom w:val="single" w:sz="6" w:space="0" w:color="auto"/>
              <w:right w:val="single" w:sz="6" w:space="0" w:color="auto"/>
            </w:tcBorders>
          </w:tcPr>
          <w:p w14:paraId="1035A9D4"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C0E9A0"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4CFA780" w14:textId="77777777" w:rsidR="00171381" w:rsidRPr="00210AAF" w:rsidRDefault="00171381" w:rsidP="00643972">
            <w:pPr>
              <w:pStyle w:val="TAL"/>
              <w:rPr>
                <w:noProof/>
                <w:sz w:val="16"/>
                <w:szCs w:val="16"/>
              </w:rPr>
            </w:pPr>
            <w:r w:rsidRPr="00210AAF">
              <w:rPr>
                <w:noProof/>
                <w:sz w:val="16"/>
                <w:szCs w:val="16"/>
              </w:rPr>
              <w:t>Correction in Ambient Listening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D597D18"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6E66064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C6F1E58"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EBE17F"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36A293"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07A848" w14:textId="77777777" w:rsidR="00171381" w:rsidRPr="00210AAF" w:rsidRDefault="00171381" w:rsidP="00643972">
            <w:pPr>
              <w:pStyle w:val="TAL"/>
              <w:rPr>
                <w:snapToGrid w:val="0"/>
                <w:sz w:val="16"/>
                <w:szCs w:val="16"/>
              </w:rPr>
            </w:pPr>
            <w:r w:rsidRPr="00210AAF">
              <w:rPr>
                <w:snapToGrid w:val="0"/>
                <w:sz w:val="16"/>
                <w:szCs w:val="16"/>
              </w:rPr>
              <w:t>0050</w:t>
            </w:r>
          </w:p>
        </w:tc>
        <w:tc>
          <w:tcPr>
            <w:tcW w:w="284" w:type="dxa"/>
            <w:tcBorders>
              <w:top w:val="single" w:sz="6" w:space="0" w:color="auto"/>
              <w:left w:val="single" w:sz="6" w:space="0" w:color="auto"/>
              <w:bottom w:val="single" w:sz="6" w:space="0" w:color="auto"/>
              <w:right w:val="single" w:sz="6" w:space="0" w:color="auto"/>
            </w:tcBorders>
          </w:tcPr>
          <w:p w14:paraId="64CFCBEA"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CEB04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E4DF062" w14:textId="77777777" w:rsidR="00171381" w:rsidRPr="00210AAF" w:rsidRDefault="00171381" w:rsidP="00643972">
            <w:pPr>
              <w:pStyle w:val="TAL"/>
              <w:rPr>
                <w:noProof/>
                <w:sz w:val="16"/>
                <w:szCs w:val="16"/>
              </w:rPr>
            </w:pPr>
            <w:r w:rsidRPr="00210AAF">
              <w:rPr>
                <w:noProof/>
                <w:sz w:val="16"/>
                <w:szCs w:val="16"/>
                <w:lang w:eastAsia="zh-CN"/>
              </w:rPr>
              <w:t>C</w:t>
            </w:r>
            <w:r w:rsidRPr="00210AAF">
              <w:rPr>
                <w:rFonts w:hint="eastAsia"/>
                <w:noProof/>
                <w:sz w:val="16"/>
                <w:szCs w:val="16"/>
                <w:lang w:eastAsia="zh-CN"/>
              </w:rPr>
              <w:t>larifications on</w:t>
            </w:r>
            <w:r w:rsidRPr="00210AAF">
              <w:rPr>
                <w:noProof/>
                <w:sz w:val="16"/>
                <w:szCs w:val="16"/>
                <w:lang w:eastAsia="zh-CN"/>
              </w:rPr>
              <w:t xml:space="preserve"> response in</w:t>
            </w:r>
            <w:r w:rsidRPr="00210AAF">
              <w:rPr>
                <w:rFonts w:hint="eastAsia"/>
                <w:noProof/>
                <w:sz w:val="16"/>
                <w:szCs w:val="16"/>
                <w:lang w:eastAsia="zh-CN"/>
              </w:rPr>
              <w:t xml:space="preserve"> off-network</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F0BAFDA"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66E0F0E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B0BA197"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4308ED"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BA5B97"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58947B" w14:textId="77777777" w:rsidR="00171381" w:rsidRPr="00210AAF" w:rsidRDefault="00171381" w:rsidP="00643972">
            <w:pPr>
              <w:pStyle w:val="TAL"/>
              <w:rPr>
                <w:snapToGrid w:val="0"/>
                <w:sz w:val="16"/>
                <w:szCs w:val="16"/>
              </w:rPr>
            </w:pPr>
            <w:r w:rsidRPr="00210AAF">
              <w:rPr>
                <w:snapToGrid w:val="0"/>
                <w:sz w:val="16"/>
                <w:szCs w:val="16"/>
              </w:rPr>
              <w:t>0062</w:t>
            </w:r>
          </w:p>
        </w:tc>
        <w:tc>
          <w:tcPr>
            <w:tcW w:w="284" w:type="dxa"/>
            <w:tcBorders>
              <w:top w:val="single" w:sz="6" w:space="0" w:color="auto"/>
              <w:left w:val="single" w:sz="6" w:space="0" w:color="auto"/>
              <w:bottom w:val="single" w:sz="6" w:space="0" w:color="auto"/>
              <w:right w:val="single" w:sz="6" w:space="0" w:color="auto"/>
            </w:tcBorders>
          </w:tcPr>
          <w:p w14:paraId="274530CA"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6D83D6"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867630A" w14:textId="77777777" w:rsidR="00171381" w:rsidRPr="00210AAF" w:rsidRDefault="00171381" w:rsidP="00643972">
            <w:pPr>
              <w:pStyle w:val="TAL"/>
              <w:rPr>
                <w:noProof/>
                <w:sz w:val="16"/>
                <w:szCs w:val="16"/>
                <w:lang w:eastAsia="zh-CN"/>
              </w:rPr>
            </w:pPr>
            <w:r w:rsidRPr="00210AAF">
              <w:rPr>
                <w:noProof/>
                <w:sz w:val="16"/>
                <w:szCs w:val="16"/>
              </w:rPr>
              <w:t>Inclusion of KMSUri to allow multiple security domains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14F363F"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31A4EF9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E864B25"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FDAEFE"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2F3D55"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50D7C5" w14:textId="77777777" w:rsidR="00171381" w:rsidRPr="00210AAF" w:rsidRDefault="00171381" w:rsidP="00643972">
            <w:pPr>
              <w:pStyle w:val="TAL"/>
              <w:rPr>
                <w:snapToGrid w:val="0"/>
                <w:sz w:val="16"/>
                <w:szCs w:val="16"/>
              </w:rPr>
            </w:pPr>
            <w:r w:rsidRPr="00210AAF">
              <w:rPr>
                <w:snapToGrid w:val="0"/>
                <w:sz w:val="16"/>
                <w:szCs w:val="16"/>
              </w:rPr>
              <w:t>0068</w:t>
            </w:r>
          </w:p>
        </w:tc>
        <w:tc>
          <w:tcPr>
            <w:tcW w:w="284" w:type="dxa"/>
            <w:tcBorders>
              <w:top w:val="single" w:sz="6" w:space="0" w:color="auto"/>
              <w:left w:val="single" w:sz="6" w:space="0" w:color="auto"/>
              <w:bottom w:val="single" w:sz="6" w:space="0" w:color="auto"/>
              <w:right w:val="single" w:sz="6" w:space="0" w:color="auto"/>
            </w:tcBorders>
          </w:tcPr>
          <w:p w14:paraId="02727E0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D58B33E"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EE14B49" w14:textId="77777777" w:rsidR="00171381" w:rsidRPr="00210AAF" w:rsidRDefault="00171381" w:rsidP="00643972">
            <w:pPr>
              <w:pStyle w:val="TAL"/>
              <w:rPr>
                <w:noProof/>
                <w:sz w:val="16"/>
                <w:szCs w:val="16"/>
              </w:rPr>
            </w:pPr>
            <w:r w:rsidRPr="00210AAF">
              <w:rPr>
                <w:noProof/>
                <w:sz w:val="16"/>
                <w:szCs w:val="16"/>
              </w:rPr>
              <w:t>Corrections to configuration for ambient listening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412005E"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11DFFFB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F892F3B"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E5B210"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ED0287"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86D27B" w14:textId="77777777" w:rsidR="00171381" w:rsidRPr="00210AAF" w:rsidRDefault="00171381" w:rsidP="00643972">
            <w:pPr>
              <w:pStyle w:val="TAL"/>
              <w:rPr>
                <w:snapToGrid w:val="0"/>
                <w:sz w:val="16"/>
                <w:szCs w:val="16"/>
              </w:rPr>
            </w:pPr>
            <w:r w:rsidRPr="00210AAF">
              <w:rPr>
                <w:snapToGrid w:val="0"/>
                <w:sz w:val="16"/>
                <w:szCs w:val="16"/>
              </w:rPr>
              <w:t>0069</w:t>
            </w:r>
          </w:p>
        </w:tc>
        <w:tc>
          <w:tcPr>
            <w:tcW w:w="284" w:type="dxa"/>
            <w:tcBorders>
              <w:top w:val="single" w:sz="6" w:space="0" w:color="auto"/>
              <w:left w:val="single" w:sz="6" w:space="0" w:color="auto"/>
              <w:bottom w:val="single" w:sz="6" w:space="0" w:color="auto"/>
              <w:right w:val="single" w:sz="6" w:space="0" w:color="auto"/>
            </w:tcBorders>
          </w:tcPr>
          <w:p w14:paraId="64457F90"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3BB11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204DFBF" w14:textId="77777777" w:rsidR="00171381" w:rsidRPr="00210AAF" w:rsidRDefault="00171381" w:rsidP="00643972">
            <w:pPr>
              <w:pStyle w:val="TAL"/>
              <w:rPr>
                <w:noProof/>
                <w:sz w:val="16"/>
                <w:szCs w:val="16"/>
              </w:rPr>
            </w:pPr>
            <w:r w:rsidRPr="00210AAF">
              <w:rPr>
                <w:noProof/>
                <w:sz w:val="16"/>
                <w:szCs w:val="16"/>
              </w:rPr>
              <w:t>Correction to configuration for first-to-answer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00884EA"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0A776CF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962E3E1"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CD0FFF"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EB7AA2"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CC8041" w14:textId="77777777" w:rsidR="00171381" w:rsidRPr="00210AAF" w:rsidRDefault="00171381" w:rsidP="00643972">
            <w:pPr>
              <w:pStyle w:val="TAL"/>
              <w:rPr>
                <w:snapToGrid w:val="0"/>
                <w:sz w:val="16"/>
                <w:szCs w:val="16"/>
              </w:rPr>
            </w:pPr>
            <w:r w:rsidRPr="00210AAF">
              <w:rPr>
                <w:snapToGrid w:val="0"/>
                <w:sz w:val="16"/>
                <w:szCs w:val="16"/>
              </w:rPr>
              <w:t>0070</w:t>
            </w:r>
          </w:p>
        </w:tc>
        <w:tc>
          <w:tcPr>
            <w:tcW w:w="284" w:type="dxa"/>
            <w:tcBorders>
              <w:top w:val="single" w:sz="6" w:space="0" w:color="auto"/>
              <w:left w:val="single" w:sz="6" w:space="0" w:color="auto"/>
              <w:bottom w:val="single" w:sz="6" w:space="0" w:color="auto"/>
              <w:right w:val="single" w:sz="6" w:space="0" w:color="auto"/>
            </w:tcBorders>
          </w:tcPr>
          <w:p w14:paraId="16610A91"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DF250F"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9D75C2" w14:textId="77777777" w:rsidR="00171381" w:rsidRPr="00210AAF" w:rsidRDefault="00171381" w:rsidP="00643972">
            <w:pPr>
              <w:pStyle w:val="TAL"/>
              <w:rPr>
                <w:noProof/>
                <w:sz w:val="16"/>
                <w:szCs w:val="16"/>
              </w:rPr>
            </w:pPr>
            <w:r w:rsidRPr="00210AAF">
              <w:rPr>
                <w:noProof/>
                <w:sz w:val="16"/>
                <w:szCs w:val="16"/>
              </w:rPr>
              <w:t>Corrections to Group configuration data for all MC services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DBB6DFE"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372D251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29AE77D"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AF7802"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9BB727" w14:textId="77777777" w:rsidR="00171381" w:rsidRPr="00210AAF" w:rsidRDefault="00171381" w:rsidP="00643972">
            <w:pPr>
              <w:pStyle w:val="TAL"/>
              <w:rPr>
                <w:snapToGrid w:val="0"/>
                <w:sz w:val="16"/>
                <w:szCs w:val="16"/>
              </w:rPr>
            </w:pPr>
            <w:r w:rsidRPr="00210AAF">
              <w:rPr>
                <w:snapToGrid w:val="0"/>
                <w:sz w:val="16"/>
                <w:szCs w:val="16"/>
              </w:rPr>
              <w:t>SP-170340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CDFF27" w14:textId="77777777" w:rsidR="00171381" w:rsidRPr="00210AAF" w:rsidRDefault="00171381" w:rsidP="00643972">
            <w:pPr>
              <w:pStyle w:val="TAL"/>
              <w:rPr>
                <w:snapToGrid w:val="0"/>
                <w:sz w:val="16"/>
                <w:szCs w:val="16"/>
              </w:rPr>
            </w:pPr>
            <w:r w:rsidRPr="00210AAF">
              <w:rPr>
                <w:snapToGrid w:val="0"/>
                <w:sz w:val="16"/>
                <w:szCs w:val="16"/>
              </w:rPr>
              <w:t>0044</w:t>
            </w:r>
          </w:p>
        </w:tc>
        <w:tc>
          <w:tcPr>
            <w:tcW w:w="284" w:type="dxa"/>
            <w:tcBorders>
              <w:top w:val="single" w:sz="6" w:space="0" w:color="auto"/>
              <w:left w:val="single" w:sz="6" w:space="0" w:color="auto"/>
              <w:bottom w:val="single" w:sz="6" w:space="0" w:color="auto"/>
              <w:right w:val="single" w:sz="6" w:space="0" w:color="auto"/>
            </w:tcBorders>
          </w:tcPr>
          <w:p w14:paraId="16C2468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619385C"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093F08D" w14:textId="77777777" w:rsidR="00171381" w:rsidRPr="00210AAF" w:rsidRDefault="00171381" w:rsidP="00643972">
            <w:pPr>
              <w:pStyle w:val="TAL"/>
              <w:rPr>
                <w:noProof/>
                <w:sz w:val="16"/>
                <w:szCs w:val="16"/>
              </w:rPr>
            </w:pPr>
            <w:r w:rsidRPr="00210AAF">
              <w:rPr>
                <w:sz w:val="16"/>
                <w:szCs w:val="16"/>
                <w:lang w:eastAsia="en-GB"/>
              </w:rPr>
              <w:t>MCPTT unicast media flow stop and resume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67FFD81" w14:textId="77777777" w:rsidR="00171381" w:rsidRPr="00210AAF" w:rsidRDefault="00171381" w:rsidP="00643972">
            <w:pPr>
              <w:pStyle w:val="TAL"/>
              <w:rPr>
                <w:snapToGrid w:val="0"/>
                <w:sz w:val="16"/>
                <w:szCs w:val="16"/>
              </w:rPr>
            </w:pPr>
            <w:r w:rsidRPr="00210AAF">
              <w:rPr>
                <w:snapToGrid w:val="0"/>
                <w:sz w:val="16"/>
                <w:szCs w:val="16"/>
              </w:rPr>
              <w:t>15.0.0</w:t>
            </w:r>
          </w:p>
        </w:tc>
      </w:tr>
      <w:tr w:rsidR="00171381" w:rsidRPr="009339B6" w14:paraId="556D819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9F5BA60"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FBE3D8"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60AFAE" w14:textId="77777777" w:rsidR="00171381" w:rsidRPr="00210AAF" w:rsidRDefault="00171381" w:rsidP="00643972">
            <w:pPr>
              <w:pStyle w:val="TAL"/>
              <w:rPr>
                <w:snapToGrid w:val="0"/>
                <w:sz w:val="16"/>
                <w:szCs w:val="16"/>
              </w:rPr>
            </w:pPr>
            <w:r w:rsidRPr="00210AAF">
              <w:rPr>
                <w:snapToGrid w:val="0"/>
                <w:sz w:val="16"/>
                <w:szCs w:val="16"/>
              </w:rPr>
              <w:t>SP-170398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409ABA" w14:textId="77777777" w:rsidR="00171381" w:rsidRPr="00210AAF" w:rsidRDefault="00171381" w:rsidP="00643972">
            <w:pPr>
              <w:pStyle w:val="TAL"/>
              <w:rPr>
                <w:snapToGrid w:val="0"/>
                <w:sz w:val="16"/>
                <w:szCs w:val="16"/>
              </w:rPr>
            </w:pPr>
            <w:r w:rsidRPr="00210AAF">
              <w:rPr>
                <w:snapToGrid w:val="0"/>
                <w:sz w:val="16"/>
                <w:szCs w:val="16"/>
              </w:rPr>
              <w:t>0063</w:t>
            </w:r>
          </w:p>
        </w:tc>
        <w:tc>
          <w:tcPr>
            <w:tcW w:w="284" w:type="dxa"/>
            <w:tcBorders>
              <w:top w:val="single" w:sz="6" w:space="0" w:color="auto"/>
              <w:left w:val="single" w:sz="6" w:space="0" w:color="auto"/>
              <w:bottom w:val="single" w:sz="6" w:space="0" w:color="auto"/>
              <w:right w:val="single" w:sz="6" w:space="0" w:color="auto"/>
            </w:tcBorders>
          </w:tcPr>
          <w:p w14:paraId="757C965A"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7A0F128"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4506C1E" w14:textId="77777777" w:rsidR="00171381" w:rsidRPr="00210AAF" w:rsidRDefault="00171381" w:rsidP="00643972">
            <w:pPr>
              <w:pStyle w:val="TAL"/>
              <w:rPr>
                <w:sz w:val="16"/>
                <w:szCs w:val="16"/>
                <w:lang w:eastAsia="en-GB"/>
              </w:rPr>
            </w:pPr>
            <w:r w:rsidRPr="00210AAF">
              <w:rPr>
                <w:rFonts w:hint="eastAsia"/>
                <w:noProof/>
                <w:sz w:val="16"/>
                <w:szCs w:val="16"/>
                <w:lang w:eastAsia="zh-CN"/>
              </w:rPr>
              <w:t>Editorial corrections in call back cancel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C50738C" w14:textId="77777777" w:rsidR="00171381" w:rsidRPr="00210AAF" w:rsidRDefault="00171381" w:rsidP="00643972">
            <w:pPr>
              <w:pStyle w:val="TAL"/>
              <w:rPr>
                <w:snapToGrid w:val="0"/>
                <w:sz w:val="16"/>
                <w:szCs w:val="16"/>
              </w:rPr>
            </w:pPr>
            <w:r w:rsidRPr="00210AAF">
              <w:rPr>
                <w:snapToGrid w:val="0"/>
                <w:sz w:val="16"/>
                <w:szCs w:val="16"/>
              </w:rPr>
              <w:t>15.0.0</w:t>
            </w:r>
          </w:p>
        </w:tc>
      </w:tr>
      <w:tr w:rsidR="00171381" w:rsidRPr="009339B6" w14:paraId="0C3CADA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512A0B4"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AC0178"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C11788" w14:textId="77777777" w:rsidR="00171381" w:rsidRPr="00210AAF" w:rsidRDefault="00171381" w:rsidP="00643972">
            <w:pPr>
              <w:pStyle w:val="TAL"/>
              <w:rPr>
                <w:snapToGrid w:val="0"/>
                <w:sz w:val="16"/>
                <w:szCs w:val="16"/>
              </w:rPr>
            </w:pPr>
            <w:r w:rsidRPr="00210AAF">
              <w:rPr>
                <w:snapToGrid w:val="0"/>
                <w:sz w:val="16"/>
                <w:szCs w:val="16"/>
              </w:rPr>
              <w:t>SP-170340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B0AC6D" w14:textId="77777777" w:rsidR="00171381" w:rsidRPr="00210AAF" w:rsidRDefault="00171381" w:rsidP="00643972">
            <w:pPr>
              <w:pStyle w:val="TAL"/>
              <w:rPr>
                <w:snapToGrid w:val="0"/>
                <w:sz w:val="16"/>
                <w:szCs w:val="16"/>
              </w:rPr>
            </w:pPr>
            <w:r w:rsidRPr="00210AAF">
              <w:rPr>
                <w:snapToGrid w:val="0"/>
                <w:sz w:val="16"/>
                <w:szCs w:val="16"/>
              </w:rPr>
              <w:t>0066</w:t>
            </w:r>
          </w:p>
        </w:tc>
        <w:tc>
          <w:tcPr>
            <w:tcW w:w="284" w:type="dxa"/>
            <w:tcBorders>
              <w:top w:val="single" w:sz="6" w:space="0" w:color="auto"/>
              <w:left w:val="single" w:sz="6" w:space="0" w:color="auto"/>
              <w:bottom w:val="single" w:sz="6" w:space="0" w:color="auto"/>
              <w:right w:val="single" w:sz="6" w:space="0" w:color="auto"/>
            </w:tcBorders>
          </w:tcPr>
          <w:p w14:paraId="4DD39A47"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D276FA"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A2B1EDA" w14:textId="77777777" w:rsidR="00171381" w:rsidRPr="00210AAF" w:rsidRDefault="00171381" w:rsidP="00643972">
            <w:pPr>
              <w:pStyle w:val="TAL"/>
              <w:rPr>
                <w:sz w:val="16"/>
                <w:szCs w:val="16"/>
                <w:lang w:eastAsia="en-GB"/>
              </w:rPr>
            </w:pPr>
            <w:r w:rsidRPr="00210AAF">
              <w:rPr>
                <w:noProof/>
                <w:sz w:val="16"/>
                <w:szCs w:val="16"/>
              </w:rPr>
              <w:t>Resource Management enhancements for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34B565A" w14:textId="77777777" w:rsidR="00171381" w:rsidRPr="00210AAF" w:rsidRDefault="00171381" w:rsidP="00643972">
            <w:pPr>
              <w:pStyle w:val="TAL"/>
              <w:rPr>
                <w:snapToGrid w:val="0"/>
                <w:sz w:val="16"/>
                <w:szCs w:val="16"/>
              </w:rPr>
            </w:pPr>
            <w:r w:rsidRPr="00210AAF">
              <w:rPr>
                <w:snapToGrid w:val="0"/>
                <w:sz w:val="16"/>
                <w:szCs w:val="16"/>
              </w:rPr>
              <w:t>15.0.0</w:t>
            </w:r>
          </w:p>
        </w:tc>
      </w:tr>
      <w:tr w:rsidR="00171381" w:rsidRPr="009339B6" w14:paraId="1E8E09D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EDE121F"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869E2CF"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2F1E35" w14:textId="77777777" w:rsidR="00171381" w:rsidRPr="00210AAF" w:rsidRDefault="00171381" w:rsidP="00643972">
            <w:pPr>
              <w:pStyle w:val="TAL"/>
              <w:rPr>
                <w:snapToGrid w:val="0"/>
                <w:sz w:val="16"/>
                <w:szCs w:val="16"/>
              </w:rPr>
            </w:pPr>
            <w:r w:rsidRPr="00210AAF">
              <w:rPr>
                <w:snapToGrid w:val="0"/>
                <w:sz w:val="16"/>
                <w:szCs w:val="16"/>
              </w:rPr>
              <w:t>SP-170340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A6863C" w14:textId="77777777" w:rsidR="00171381" w:rsidRPr="00210AAF" w:rsidRDefault="00171381" w:rsidP="00643972">
            <w:pPr>
              <w:pStyle w:val="TAL"/>
              <w:rPr>
                <w:snapToGrid w:val="0"/>
                <w:sz w:val="16"/>
                <w:szCs w:val="16"/>
              </w:rPr>
            </w:pPr>
            <w:r w:rsidRPr="00210AAF">
              <w:rPr>
                <w:snapToGrid w:val="0"/>
                <w:sz w:val="16"/>
                <w:szCs w:val="16"/>
              </w:rPr>
              <w:t>0067</w:t>
            </w:r>
          </w:p>
        </w:tc>
        <w:tc>
          <w:tcPr>
            <w:tcW w:w="284" w:type="dxa"/>
            <w:tcBorders>
              <w:top w:val="single" w:sz="6" w:space="0" w:color="auto"/>
              <w:left w:val="single" w:sz="6" w:space="0" w:color="auto"/>
              <w:bottom w:val="single" w:sz="6" w:space="0" w:color="auto"/>
              <w:right w:val="single" w:sz="6" w:space="0" w:color="auto"/>
            </w:tcBorders>
          </w:tcPr>
          <w:p w14:paraId="2A78815E"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07B742"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F0E3D15" w14:textId="77777777" w:rsidR="00171381" w:rsidRPr="00210AAF" w:rsidRDefault="00171381" w:rsidP="00643972">
            <w:pPr>
              <w:pStyle w:val="TAL"/>
              <w:rPr>
                <w:noProof/>
                <w:sz w:val="16"/>
                <w:szCs w:val="16"/>
              </w:rPr>
            </w:pPr>
            <w:r w:rsidRPr="00210AAF">
              <w:rPr>
                <w:noProof/>
                <w:sz w:val="16"/>
                <w:szCs w:val="16"/>
              </w:rPr>
              <w:t>Addition of Floor acknowledgement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4A5439" w14:textId="77777777" w:rsidR="00171381" w:rsidRPr="00210AAF" w:rsidRDefault="00171381" w:rsidP="00643972">
            <w:pPr>
              <w:pStyle w:val="TAL"/>
              <w:rPr>
                <w:snapToGrid w:val="0"/>
                <w:sz w:val="16"/>
                <w:szCs w:val="16"/>
              </w:rPr>
            </w:pPr>
            <w:r w:rsidRPr="00210AAF">
              <w:rPr>
                <w:snapToGrid w:val="0"/>
                <w:sz w:val="16"/>
                <w:szCs w:val="16"/>
              </w:rPr>
              <w:t>15.0.0</w:t>
            </w:r>
          </w:p>
        </w:tc>
      </w:tr>
      <w:tr w:rsidR="00171381" w:rsidRPr="009339B6" w14:paraId="1FB6A41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A1B5B1C" w14:textId="77777777" w:rsidR="00171381" w:rsidRPr="00210AAF" w:rsidRDefault="00171381" w:rsidP="00643972">
            <w:pPr>
              <w:pStyle w:val="TAL"/>
              <w:rPr>
                <w:snapToGrid w:val="0"/>
                <w:sz w:val="16"/>
                <w:szCs w:val="16"/>
              </w:rPr>
            </w:pPr>
            <w:r w:rsidRPr="00210AAF">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832641" w14:textId="77777777" w:rsidR="00171381" w:rsidRPr="00210AAF" w:rsidRDefault="00171381" w:rsidP="00643972">
            <w:pPr>
              <w:pStyle w:val="TAL"/>
              <w:rPr>
                <w:snapToGrid w:val="0"/>
                <w:sz w:val="16"/>
                <w:szCs w:val="16"/>
              </w:rPr>
            </w:pPr>
            <w:r w:rsidRPr="00210AAF">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5F405D" w14:textId="77777777" w:rsidR="00171381" w:rsidRPr="00210AAF" w:rsidRDefault="00171381" w:rsidP="00643972">
            <w:pPr>
              <w:pStyle w:val="TAL"/>
              <w:rPr>
                <w:snapToGrid w:val="0"/>
                <w:sz w:val="16"/>
                <w:szCs w:val="16"/>
              </w:rPr>
            </w:pPr>
            <w:r w:rsidRPr="00210AAF">
              <w:rPr>
                <w:sz w:val="16"/>
                <w:szCs w:val="16"/>
              </w:rPr>
              <w:t>SP-170685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3504D5" w14:textId="77777777" w:rsidR="00171381" w:rsidRPr="00210AAF" w:rsidRDefault="00171381" w:rsidP="00643972">
            <w:pPr>
              <w:pStyle w:val="TAL"/>
              <w:rPr>
                <w:snapToGrid w:val="0"/>
                <w:sz w:val="16"/>
                <w:szCs w:val="16"/>
              </w:rPr>
            </w:pPr>
            <w:r w:rsidRPr="00210AAF">
              <w:rPr>
                <w:snapToGrid w:val="0"/>
                <w:sz w:val="16"/>
                <w:szCs w:val="16"/>
              </w:rPr>
              <w:t>0074</w:t>
            </w:r>
          </w:p>
        </w:tc>
        <w:tc>
          <w:tcPr>
            <w:tcW w:w="284" w:type="dxa"/>
            <w:tcBorders>
              <w:top w:val="single" w:sz="6" w:space="0" w:color="auto"/>
              <w:left w:val="single" w:sz="6" w:space="0" w:color="auto"/>
              <w:bottom w:val="single" w:sz="6" w:space="0" w:color="auto"/>
              <w:right w:val="single" w:sz="6" w:space="0" w:color="auto"/>
            </w:tcBorders>
          </w:tcPr>
          <w:p w14:paraId="0A071914"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D59C27F"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7875EC0" w14:textId="77777777" w:rsidR="00171381" w:rsidRPr="00210AAF" w:rsidRDefault="00171381" w:rsidP="00643972">
            <w:pPr>
              <w:pStyle w:val="TAL"/>
              <w:rPr>
                <w:noProof/>
                <w:sz w:val="16"/>
                <w:szCs w:val="16"/>
              </w:rPr>
            </w:pPr>
            <w:r w:rsidRPr="00210AAF">
              <w:rPr>
                <w:noProof/>
                <w:sz w:val="16"/>
                <w:szCs w:val="16"/>
              </w:rPr>
              <w:t>Updating IWF-1 description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F4AB2B4" w14:textId="77777777" w:rsidR="00171381" w:rsidRPr="00210AAF" w:rsidRDefault="00171381" w:rsidP="00643972">
            <w:pPr>
              <w:pStyle w:val="TAL"/>
              <w:rPr>
                <w:snapToGrid w:val="0"/>
                <w:sz w:val="16"/>
                <w:szCs w:val="16"/>
              </w:rPr>
            </w:pPr>
            <w:r w:rsidRPr="00210AAF">
              <w:rPr>
                <w:snapToGrid w:val="0"/>
                <w:sz w:val="16"/>
                <w:szCs w:val="16"/>
              </w:rPr>
              <w:t>15.1.0</w:t>
            </w:r>
          </w:p>
        </w:tc>
      </w:tr>
      <w:tr w:rsidR="00171381" w:rsidRPr="009339B6" w14:paraId="58B2D8D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CC2EF23" w14:textId="77777777" w:rsidR="00171381" w:rsidRPr="00210AAF" w:rsidRDefault="00171381" w:rsidP="00643972">
            <w:pPr>
              <w:pStyle w:val="TAL"/>
              <w:rPr>
                <w:snapToGrid w:val="0"/>
                <w:sz w:val="16"/>
                <w:szCs w:val="16"/>
              </w:rPr>
            </w:pPr>
            <w:r w:rsidRPr="00210AAF">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5CDC32" w14:textId="77777777" w:rsidR="00171381" w:rsidRPr="00210AAF" w:rsidRDefault="00171381" w:rsidP="00643972">
            <w:pPr>
              <w:pStyle w:val="TAL"/>
              <w:rPr>
                <w:snapToGrid w:val="0"/>
                <w:sz w:val="16"/>
                <w:szCs w:val="16"/>
              </w:rPr>
            </w:pPr>
            <w:r w:rsidRPr="00210AAF">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E7832C6" w14:textId="77777777" w:rsidR="00171381" w:rsidRPr="00210AAF" w:rsidRDefault="00171381" w:rsidP="00643972">
            <w:pPr>
              <w:pStyle w:val="TAL"/>
              <w:rPr>
                <w:sz w:val="16"/>
                <w:szCs w:val="16"/>
              </w:rPr>
            </w:pPr>
            <w:r w:rsidRPr="00210AAF">
              <w:rPr>
                <w:sz w:val="16"/>
                <w:szCs w:val="16"/>
              </w:rPr>
              <w:t>SP-170678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4089C8" w14:textId="77777777" w:rsidR="00171381" w:rsidRPr="00210AAF" w:rsidRDefault="00171381" w:rsidP="00643972">
            <w:pPr>
              <w:pStyle w:val="TAL"/>
              <w:rPr>
                <w:snapToGrid w:val="0"/>
                <w:sz w:val="16"/>
                <w:szCs w:val="16"/>
              </w:rPr>
            </w:pPr>
            <w:r w:rsidRPr="00210AAF">
              <w:rPr>
                <w:snapToGrid w:val="0"/>
                <w:sz w:val="16"/>
                <w:szCs w:val="16"/>
              </w:rPr>
              <w:t>0075</w:t>
            </w:r>
          </w:p>
        </w:tc>
        <w:tc>
          <w:tcPr>
            <w:tcW w:w="284" w:type="dxa"/>
            <w:tcBorders>
              <w:top w:val="single" w:sz="6" w:space="0" w:color="auto"/>
              <w:left w:val="single" w:sz="6" w:space="0" w:color="auto"/>
              <w:bottom w:val="single" w:sz="6" w:space="0" w:color="auto"/>
              <w:right w:val="single" w:sz="6" w:space="0" w:color="auto"/>
            </w:tcBorders>
          </w:tcPr>
          <w:p w14:paraId="2AF28BCF"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EA48FC"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7FEBBA4" w14:textId="77777777" w:rsidR="00171381" w:rsidRPr="00210AAF" w:rsidRDefault="00171381" w:rsidP="00643972">
            <w:pPr>
              <w:pStyle w:val="TAL"/>
              <w:rPr>
                <w:noProof/>
                <w:sz w:val="16"/>
                <w:szCs w:val="16"/>
              </w:rPr>
            </w:pPr>
            <w:r w:rsidRPr="00210AAF">
              <w:rPr>
                <w:rFonts w:hint="eastAsia"/>
                <w:noProof/>
                <w:sz w:val="16"/>
                <w:szCs w:val="16"/>
                <w:lang w:eastAsia="zh-CN"/>
              </w:rPr>
              <w:t>CR on MapGroupToBearer message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2718974" w14:textId="77777777" w:rsidR="00171381" w:rsidRPr="00210AAF" w:rsidRDefault="00171381" w:rsidP="00643972">
            <w:pPr>
              <w:pStyle w:val="TAL"/>
              <w:rPr>
                <w:snapToGrid w:val="0"/>
                <w:sz w:val="16"/>
                <w:szCs w:val="16"/>
              </w:rPr>
            </w:pPr>
            <w:r w:rsidRPr="00210AAF">
              <w:rPr>
                <w:snapToGrid w:val="0"/>
                <w:sz w:val="16"/>
                <w:szCs w:val="16"/>
              </w:rPr>
              <w:t>15.1.0</w:t>
            </w:r>
          </w:p>
        </w:tc>
      </w:tr>
      <w:tr w:rsidR="00171381" w:rsidRPr="009339B6" w14:paraId="5FBC17C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034B42D" w14:textId="77777777" w:rsidR="00171381" w:rsidRPr="00210AAF" w:rsidRDefault="00171381" w:rsidP="00643972">
            <w:pPr>
              <w:pStyle w:val="TAL"/>
              <w:rPr>
                <w:snapToGrid w:val="0"/>
                <w:sz w:val="16"/>
                <w:szCs w:val="16"/>
              </w:rPr>
            </w:pPr>
            <w:r w:rsidRPr="00210AAF">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F1028E" w14:textId="77777777" w:rsidR="00171381" w:rsidRPr="00210AAF" w:rsidRDefault="00171381" w:rsidP="00643972">
            <w:pPr>
              <w:pStyle w:val="TAL"/>
              <w:rPr>
                <w:snapToGrid w:val="0"/>
                <w:sz w:val="16"/>
                <w:szCs w:val="16"/>
              </w:rPr>
            </w:pPr>
            <w:r w:rsidRPr="00210AAF">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8FBE41F" w14:textId="77777777" w:rsidR="00171381" w:rsidRPr="00210AAF" w:rsidRDefault="00171381" w:rsidP="00643972">
            <w:pPr>
              <w:pStyle w:val="TAL"/>
              <w:rPr>
                <w:sz w:val="16"/>
                <w:szCs w:val="16"/>
              </w:rPr>
            </w:pPr>
            <w:r w:rsidRPr="00210AAF">
              <w:rPr>
                <w:sz w:val="16"/>
                <w:szCs w:val="16"/>
              </w:rPr>
              <w:t>SP-170678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6B2745" w14:textId="77777777" w:rsidR="00171381" w:rsidRPr="00210AAF" w:rsidRDefault="00171381" w:rsidP="00643972">
            <w:pPr>
              <w:pStyle w:val="TAL"/>
              <w:rPr>
                <w:snapToGrid w:val="0"/>
                <w:sz w:val="16"/>
                <w:szCs w:val="16"/>
              </w:rPr>
            </w:pPr>
            <w:r w:rsidRPr="00210AAF">
              <w:rPr>
                <w:snapToGrid w:val="0"/>
                <w:sz w:val="16"/>
                <w:szCs w:val="16"/>
              </w:rPr>
              <w:t>0077</w:t>
            </w:r>
          </w:p>
        </w:tc>
        <w:tc>
          <w:tcPr>
            <w:tcW w:w="284" w:type="dxa"/>
            <w:tcBorders>
              <w:top w:val="single" w:sz="6" w:space="0" w:color="auto"/>
              <w:left w:val="single" w:sz="6" w:space="0" w:color="auto"/>
              <w:bottom w:val="single" w:sz="6" w:space="0" w:color="auto"/>
              <w:right w:val="single" w:sz="6" w:space="0" w:color="auto"/>
            </w:tcBorders>
          </w:tcPr>
          <w:p w14:paraId="33CE49C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F10441"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83CE47E" w14:textId="77777777" w:rsidR="00171381" w:rsidRPr="00210AAF" w:rsidRDefault="00171381" w:rsidP="00643972">
            <w:pPr>
              <w:pStyle w:val="TAL"/>
              <w:rPr>
                <w:noProof/>
                <w:sz w:val="16"/>
                <w:szCs w:val="16"/>
                <w:lang w:eastAsia="zh-CN"/>
              </w:rPr>
            </w:pPr>
            <w:r w:rsidRPr="00210AAF">
              <w:rPr>
                <w:noProof/>
                <w:sz w:val="16"/>
                <w:szCs w:val="16"/>
              </w:rPr>
              <w:t>Corrections for configuration references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3167611" w14:textId="77777777" w:rsidR="00171381" w:rsidRPr="00210AAF" w:rsidRDefault="00171381" w:rsidP="00643972">
            <w:pPr>
              <w:pStyle w:val="TAL"/>
              <w:rPr>
                <w:snapToGrid w:val="0"/>
                <w:sz w:val="16"/>
                <w:szCs w:val="16"/>
              </w:rPr>
            </w:pPr>
            <w:r w:rsidRPr="00210AAF">
              <w:rPr>
                <w:snapToGrid w:val="0"/>
                <w:sz w:val="16"/>
                <w:szCs w:val="16"/>
              </w:rPr>
              <w:t>15.1.0</w:t>
            </w:r>
          </w:p>
        </w:tc>
      </w:tr>
      <w:tr w:rsidR="00171381" w:rsidRPr="009339B6" w14:paraId="6AA9818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DEA2B6D"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90DC86"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68D80B" w14:textId="77777777" w:rsidR="00171381" w:rsidRPr="00210AAF" w:rsidRDefault="00171381" w:rsidP="00643972">
            <w:pPr>
              <w:pStyle w:val="TAL"/>
              <w:rPr>
                <w:sz w:val="16"/>
                <w:szCs w:val="16"/>
              </w:rPr>
            </w:pPr>
            <w:r w:rsidRPr="00210AAF">
              <w:rPr>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351642" w14:textId="77777777" w:rsidR="00171381" w:rsidRPr="00210AAF" w:rsidRDefault="00171381" w:rsidP="00643972">
            <w:pPr>
              <w:pStyle w:val="TAL"/>
              <w:rPr>
                <w:snapToGrid w:val="0"/>
                <w:sz w:val="16"/>
                <w:szCs w:val="16"/>
              </w:rPr>
            </w:pPr>
            <w:r w:rsidRPr="00210AAF">
              <w:rPr>
                <w:snapToGrid w:val="0"/>
                <w:sz w:val="16"/>
                <w:szCs w:val="16"/>
              </w:rPr>
              <w:t>0079</w:t>
            </w:r>
          </w:p>
        </w:tc>
        <w:tc>
          <w:tcPr>
            <w:tcW w:w="284" w:type="dxa"/>
            <w:tcBorders>
              <w:top w:val="single" w:sz="6" w:space="0" w:color="auto"/>
              <w:left w:val="single" w:sz="6" w:space="0" w:color="auto"/>
              <w:bottom w:val="single" w:sz="6" w:space="0" w:color="auto"/>
              <w:right w:val="single" w:sz="6" w:space="0" w:color="auto"/>
            </w:tcBorders>
          </w:tcPr>
          <w:p w14:paraId="23A3A9FC"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BCF160"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384DEFE" w14:textId="77777777" w:rsidR="00171381" w:rsidRPr="00210AAF" w:rsidRDefault="00171381" w:rsidP="00643972">
            <w:pPr>
              <w:pStyle w:val="TAL"/>
              <w:rPr>
                <w:noProof/>
                <w:sz w:val="16"/>
                <w:szCs w:val="16"/>
              </w:rPr>
            </w:pPr>
            <w:r w:rsidRPr="00210AAF">
              <w:rPr>
                <w:noProof/>
                <w:sz w:val="16"/>
                <w:szCs w:val="16"/>
              </w:rPr>
              <w:t>Functional model for MCPTT interconnection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B6B9E6C"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2B03F5C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3DA1DD7"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B76AC4"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87BABE" w14:textId="77777777" w:rsidR="00171381" w:rsidRPr="00210AAF" w:rsidRDefault="00171381" w:rsidP="00643972">
            <w:pPr>
              <w:pStyle w:val="TAL"/>
              <w:rPr>
                <w:sz w:val="16"/>
                <w:szCs w:val="16"/>
              </w:rPr>
            </w:pPr>
            <w:r w:rsidRPr="00210AAF">
              <w:rPr>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13E72F" w14:textId="77777777" w:rsidR="00171381" w:rsidRPr="00210AAF" w:rsidRDefault="00171381" w:rsidP="00643972">
            <w:pPr>
              <w:pStyle w:val="TAL"/>
              <w:rPr>
                <w:snapToGrid w:val="0"/>
                <w:sz w:val="16"/>
                <w:szCs w:val="16"/>
              </w:rPr>
            </w:pPr>
            <w:r w:rsidRPr="00210AAF">
              <w:rPr>
                <w:snapToGrid w:val="0"/>
                <w:sz w:val="16"/>
                <w:szCs w:val="16"/>
              </w:rPr>
              <w:t>0086</w:t>
            </w:r>
          </w:p>
        </w:tc>
        <w:tc>
          <w:tcPr>
            <w:tcW w:w="284" w:type="dxa"/>
            <w:tcBorders>
              <w:top w:val="single" w:sz="6" w:space="0" w:color="auto"/>
              <w:left w:val="single" w:sz="6" w:space="0" w:color="auto"/>
              <w:bottom w:val="single" w:sz="6" w:space="0" w:color="auto"/>
              <w:right w:val="single" w:sz="6" w:space="0" w:color="auto"/>
            </w:tcBorders>
          </w:tcPr>
          <w:p w14:paraId="7498DFF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D43A15"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3C4F227" w14:textId="77777777" w:rsidR="00171381" w:rsidRPr="00210AAF" w:rsidRDefault="00171381" w:rsidP="00643972">
            <w:pPr>
              <w:pStyle w:val="TAL"/>
              <w:rPr>
                <w:sz w:val="16"/>
                <w:szCs w:val="16"/>
                <w:lang w:val="en-US"/>
              </w:rPr>
            </w:pPr>
            <w:r w:rsidRPr="00210AAF">
              <w:rPr>
                <w:sz w:val="16"/>
                <w:szCs w:val="16"/>
                <w:lang w:val="en-US"/>
              </w:rPr>
              <w:t>Introduction of the multi-talker control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58A7054"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0471DB3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1F95E30"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69F316D"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380236" w14:textId="77777777" w:rsidR="00171381" w:rsidRPr="00210AAF" w:rsidRDefault="00171381" w:rsidP="00643972">
            <w:pPr>
              <w:pStyle w:val="TAL"/>
              <w:rPr>
                <w:sz w:val="16"/>
                <w:szCs w:val="16"/>
              </w:rPr>
            </w:pPr>
            <w:r w:rsidRPr="00210AAF">
              <w:rPr>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B97C66" w14:textId="77777777" w:rsidR="00171381" w:rsidRPr="00210AAF" w:rsidRDefault="00171381" w:rsidP="00643972">
            <w:pPr>
              <w:pStyle w:val="TAL"/>
              <w:rPr>
                <w:snapToGrid w:val="0"/>
                <w:sz w:val="16"/>
                <w:szCs w:val="16"/>
              </w:rPr>
            </w:pPr>
            <w:r w:rsidRPr="00210AAF">
              <w:rPr>
                <w:snapToGrid w:val="0"/>
                <w:sz w:val="16"/>
                <w:szCs w:val="16"/>
              </w:rPr>
              <w:t>0087</w:t>
            </w:r>
          </w:p>
        </w:tc>
        <w:tc>
          <w:tcPr>
            <w:tcW w:w="284" w:type="dxa"/>
            <w:tcBorders>
              <w:top w:val="single" w:sz="6" w:space="0" w:color="auto"/>
              <w:left w:val="single" w:sz="6" w:space="0" w:color="auto"/>
              <w:bottom w:val="single" w:sz="6" w:space="0" w:color="auto"/>
              <w:right w:val="single" w:sz="6" w:space="0" w:color="auto"/>
            </w:tcBorders>
          </w:tcPr>
          <w:p w14:paraId="2DE64A6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C0C98C"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D00FD4A" w14:textId="77777777" w:rsidR="00171381" w:rsidRPr="00210AAF" w:rsidRDefault="00171381" w:rsidP="00643972">
            <w:pPr>
              <w:pStyle w:val="TAL"/>
              <w:rPr>
                <w:sz w:val="16"/>
                <w:szCs w:val="16"/>
                <w:lang w:val="en-US"/>
              </w:rPr>
            </w:pPr>
            <w:r w:rsidRPr="00210AAF">
              <w:rPr>
                <w:sz w:val="16"/>
                <w:szCs w:val="16"/>
                <w:lang w:val="en-US"/>
              </w:rPr>
              <w:t>Introduction of Functional alias(es)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A01DC6C"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4120B6F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EF3F832"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854B84"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AEC704" w14:textId="77777777" w:rsidR="00171381" w:rsidRPr="00210AAF" w:rsidRDefault="00171381" w:rsidP="00643972">
            <w:pPr>
              <w:pStyle w:val="TAL"/>
              <w:rPr>
                <w:sz w:val="16"/>
                <w:szCs w:val="16"/>
              </w:rPr>
            </w:pPr>
            <w:r w:rsidRPr="00210AAF">
              <w:rPr>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15C9E9" w14:textId="77777777" w:rsidR="00171381" w:rsidRPr="00210AAF" w:rsidRDefault="00171381" w:rsidP="00643972">
            <w:pPr>
              <w:pStyle w:val="TAL"/>
              <w:rPr>
                <w:snapToGrid w:val="0"/>
                <w:sz w:val="16"/>
                <w:szCs w:val="16"/>
              </w:rPr>
            </w:pPr>
            <w:r w:rsidRPr="00210AAF">
              <w:rPr>
                <w:snapToGrid w:val="0"/>
                <w:sz w:val="16"/>
                <w:szCs w:val="16"/>
              </w:rPr>
              <w:t>0089</w:t>
            </w:r>
          </w:p>
        </w:tc>
        <w:tc>
          <w:tcPr>
            <w:tcW w:w="284" w:type="dxa"/>
            <w:tcBorders>
              <w:top w:val="single" w:sz="6" w:space="0" w:color="auto"/>
              <w:left w:val="single" w:sz="6" w:space="0" w:color="auto"/>
              <w:bottom w:val="single" w:sz="6" w:space="0" w:color="auto"/>
              <w:right w:val="single" w:sz="6" w:space="0" w:color="auto"/>
            </w:tcBorders>
          </w:tcPr>
          <w:p w14:paraId="7EEFA0D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FB71D0"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E4A1A7E" w14:textId="77777777" w:rsidR="00171381" w:rsidRPr="00210AAF" w:rsidRDefault="00171381" w:rsidP="00643972">
            <w:pPr>
              <w:pStyle w:val="TAL"/>
              <w:rPr>
                <w:sz w:val="16"/>
                <w:szCs w:val="16"/>
                <w:lang w:val="en-US"/>
              </w:rPr>
            </w:pPr>
            <w:r w:rsidRPr="00210AAF">
              <w:rPr>
                <w:sz w:val="16"/>
                <w:szCs w:val="16"/>
                <w:lang w:val="en-US"/>
              </w:rPr>
              <w:t>Multi-talker floor release message and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BE73D20"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381ED70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F16E583"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6FA1A4"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98DC41" w14:textId="77777777" w:rsidR="00171381" w:rsidRPr="00210AAF" w:rsidRDefault="00171381" w:rsidP="00643972">
            <w:pPr>
              <w:pStyle w:val="TAL"/>
              <w:rPr>
                <w:sz w:val="16"/>
                <w:szCs w:val="16"/>
              </w:rPr>
            </w:pPr>
            <w:r w:rsidRPr="00210AAF">
              <w:rPr>
                <w:sz w:val="16"/>
                <w:szCs w:val="16"/>
              </w:rPr>
              <w:t>SP-170886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4694FD" w14:textId="77777777" w:rsidR="00171381" w:rsidRPr="00210AAF" w:rsidRDefault="00171381" w:rsidP="00643972">
            <w:pPr>
              <w:pStyle w:val="TAL"/>
              <w:rPr>
                <w:snapToGrid w:val="0"/>
                <w:sz w:val="16"/>
                <w:szCs w:val="16"/>
              </w:rPr>
            </w:pPr>
            <w:r w:rsidRPr="00210AAF">
              <w:rPr>
                <w:snapToGrid w:val="0"/>
                <w:sz w:val="16"/>
                <w:szCs w:val="16"/>
              </w:rPr>
              <w:t>0101</w:t>
            </w:r>
          </w:p>
        </w:tc>
        <w:tc>
          <w:tcPr>
            <w:tcW w:w="284" w:type="dxa"/>
            <w:tcBorders>
              <w:top w:val="single" w:sz="6" w:space="0" w:color="auto"/>
              <w:left w:val="single" w:sz="6" w:space="0" w:color="auto"/>
              <w:bottom w:val="single" w:sz="6" w:space="0" w:color="auto"/>
              <w:right w:val="single" w:sz="6" w:space="0" w:color="auto"/>
            </w:tcBorders>
          </w:tcPr>
          <w:p w14:paraId="7ECE6C9F"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2A113D"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8E42633" w14:textId="77777777" w:rsidR="00171381" w:rsidRPr="00210AAF" w:rsidRDefault="00171381" w:rsidP="00643972">
            <w:pPr>
              <w:pStyle w:val="TAL"/>
              <w:rPr>
                <w:sz w:val="16"/>
                <w:szCs w:val="16"/>
                <w:lang w:val="en-US"/>
              </w:rPr>
            </w:pPr>
            <w:r w:rsidRPr="00210AAF">
              <w:rPr>
                <w:rFonts w:hint="eastAsia"/>
                <w:noProof/>
                <w:sz w:val="16"/>
                <w:szCs w:val="16"/>
                <w:lang w:eastAsia="zh-CN"/>
              </w:rPr>
              <w:t>Rejection of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39A78F2"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137CE07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22BC55E"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3F65DD"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33AA65" w14:textId="77777777" w:rsidR="00171381" w:rsidRPr="00210AAF" w:rsidRDefault="00171381" w:rsidP="00643972">
            <w:pPr>
              <w:pStyle w:val="TAL"/>
              <w:rPr>
                <w:sz w:val="16"/>
                <w:szCs w:val="16"/>
              </w:rPr>
            </w:pPr>
            <w:r w:rsidRPr="00210AAF">
              <w:rPr>
                <w:sz w:val="16"/>
                <w:szCs w:val="16"/>
              </w:rPr>
              <w:t>SP-170886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1CE018" w14:textId="77777777" w:rsidR="00171381" w:rsidRPr="00210AAF" w:rsidRDefault="00171381" w:rsidP="00643972">
            <w:pPr>
              <w:pStyle w:val="TAL"/>
              <w:rPr>
                <w:snapToGrid w:val="0"/>
                <w:sz w:val="16"/>
                <w:szCs w:val="16"/>
              </w:rPr>
            </w:pPr>
            <w:r w:rsidRPr="00210AAF">
              <w:rPr>
                <w:snapToGrid w:val="0"/>
                <w:sz w:val="16"/>
                <w:szCs w:val="16"/>
              </w:rPr>
              <w:t>0103</w:t>
            </w:r>
          </w:p>
        </w:tc>
        <w:tc>
          <w:tcPr>
            <w:tcW w:w="284" w:type="dxa"/>
            <w:tcBorders>
              <w:top w:val="single" w:sz="6" w:space="0" w:color="auto"/>
              <w:left w:val="single" w:sz="6" w:space="0" w:color="auto"/>
              <w:bottom w:val="single" w:sz="6" w:space="0" w:color="auto"/>
              <w:right w:val="single" w:sz="6" w:space="0" w:color="auto"/>
            </w:tcBorders>
          </w:tcPr>
          <w:p w14:paraId="7ACDFF3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C4BC9E"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584D8EE" w14:textId="77777777" w:rsidR="00171381" w:rsidRPr="00210AAF" w:rsidRDefault="00171381" w:rsidP="00643972">
            <w:pPr>
              <w:pStyle w:val="TAL"/>
              <w:rPr>
                <w:noProof/>
                <w:sz w:val="16"/>
                <w:szCs w:val="16"/>
                <w:lang w:eastAsia="zh-CN"/>
              </w:rPr>
            </w:pPr>
            <w:r w:rsidRPr="00210AAF">
              <w:rPr>
                <w:rFonts w:hint="eastAsia"/>
                <w:noProof/>
                <w:sz w:val="16"/>
                <w:szCs w:val="16"/>
                <w:lang w:eastAsia="zh-CN"/>
              </w:rPr>
              <w:t>MCPTT server PSI configuration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831300"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2A58364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8BBD334"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A23E8C"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3462D5E" w14:textId="77777777" w:rsidR="00171381" w:rsidRPr="00210AAF" w:rsidRDefault="00171381" w:rsidP="00643972">
            <w:pPr>
              <w:pStyle w:val="TAL"/>
              <w:rPr>
                <w:sz w:val="16"/>
                <w:szCs w:val="16"/>
              </w:rPr>
            </w:pPr>
            <w:r w:rsidRPr="00210AAF">
              <w:rPr>
                <w:sz w:val="16"/>
                <w:szCs w:val="16"/>
              </w:rPr>
              <w:t>SP-170886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4744F1" w14:textId="77777777" w:rsidR="00171381" w:rsidRPr="00210AAF" w:rsidRDefault="00171381" w:rsidP="00643972">
            <w:pPr>
              <w:pStyle w:val="TAL"/>
              <w:rPr>
                <w:snapToGrid w:val="0"/>
                <w:sz w:val="16"/>
                <w:szCs w:val="16"/>
              </w:rPr>
            </w:pPr>
            <w:r w:rsidRPr="00210AAF">
              <w:rPr>
                <w:snapToGrid w:val="0"/>
                <w:sz w:val="16"/>
                <w:szCs w:val="16"/>
              </w:rPr>
              <w:t>0110</w:t>
            </w:r>
          </w:p>
        </w:tc>
        <w:tc>
          <w:tcPr>
            <w:tcW w:w="284" w:type="dxa"/>
            <w:tcBorders>
              <w:top w:val="single" w:sz="6" w:space="0" w:color="auto"/>
              <w:left w:val="single" w:sz="6" w:space="0" w:color="auto"/>
              <w:bottom w:val="single" w:sz="6" w:space="0" w:color="auto"/>
              <w:right w:val="single" w:sz="6" w:space="0" w:color="auto"/>
            </w:tcBorders>
          </w:tcPr>
          <w:p w14:paraId="072CAA9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984E6C"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9056599" w14:textId="77777777" w:rsidR="00171381" w:rsidRPr="00210AAF" w:rsidRDefault="00171381" w:rsidP="00643972">
            <w:pPr>
              <w:pStyle w:val="TAL"/>
              <w:rPr>
                <w:noProof/>
                <w:sz w:val="16"/>
                <w:szCs w:val="16"/>
                <w:lang w:eastAsia="zh-CN"/>
              </w:rPr>
            </w:pPr>
            <w:r w:rsidRPr="00210AAF">
              <w:rPr>
                <w:noProof/>
                <w:sz w:val="16"/>
                <w:szCs w:val="16"/>
                <w:lang w:eastAsia="zh-CN"/>
              </w:rPr>
              <w:t>authorization for remotely initiated MCPTT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F174253"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19E12CB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527309D"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80C351"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D1AA75"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850E8A" w14:textId="77777777" w:rsidR="00171381" w:rsidRPr="00210AAF" w:rsidRDefault="00171381" w:rsidP="00643972">
            <w:pPr>
              <w:pStyle w:val="TAL"/>
              <w:rPr>
                <w:snapToGrid w:val="0"/>
                <w:sz w:val="16"/>
                <w:szCs w:val="16"/>
              </w:rPr>
            </w:pPr>
            <w:r w:rsidRPr="00210AAF">
              <w:rPr>
                <w:snapToGrid w:val="0"/>
                <w:sz w:val="16"/>
                <w:szCs w:val="16"/>
              </w:rPr>
              <w:t>0090</w:t>
            </w:r>
          </w:p>
        </w:tc>
        <w:tc>
          <w:tcPr>
            <w:tcW w:w="284" w:type="dxa"/>
            <w:tcBorders>
              <w:top w:val="single" w:sz="6" w:space="0" w:color="auto"/>
              <w:left w:val="single" w:sz="6" w:space="0" w:color="auto"/>
              <w:bottom w:val="single" w:sz="6" w:space="0" w:color="auto"/>
              <w:right w:val="single" w:sz="6" w:space="0" w:color="auto"/>
            </w:tcBorders>
          </w:tcPr>
          <w:p w14:paraId="568B9B4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D0AFC9"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4F48651" w14:textId="77777777" w:rsidR="00171381" w:rsidRPr="00210AAF" w:rsidRDefault="00171381" w:rsidP="00643972">
            <w:pPr>
              <w:pStyle w:val="TAL"/>
              <w:rPr>
                <w:sz w:val="16"/>
                <w:szCs w:val="16"/>
              </w:rPr>
            </w:pPr>
            <w:r w:rsidRPr="00210AAF">
              <w:rPr>
                <w:noProof/>
                <w:sz w:val="16"/>
                <w:szCs w:val="16"/>
              </w:rPr>
              <w:t>Renaming of MCPTT emergency group call cancel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3D1922B"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4B04309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E7CA7E4"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F41C000"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86FA8AC"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A6C52C" w14:textId="77777777" w:rsidR="00171381" w:rsidRPr="00210AAF" w:rsidRDefault="00171381" w:rsidP="00643972">
            <w:pPr>
              <w:pStyle w:val="TAL"/>
              <w:rPr>
                <w:snapToGrid w:val="0"/>
                <w:sz w:val="16"/>
                <w:szCs w:val="16"/>
              </w:rPr>
            </w:pPr>
            <w:r w:rsidRPr="00210AAF">
              <w:rPr>
                <w:snapToGrid w:val="0"/>
                <w:sz w:val="16"/>
                <w:szCs w:val="16"/>
              </w:rPr>
              <w:t>0091</w:t>
            </w:r>
          </w:p>
        </w:tc>
        <w:tc>
          <w:tcPr>
            <w:tcW w:w="284" w:type="dxa"/>
            <w:tcBorders>
              <w:top w:val="single" w:sz="6" w:space="0" w:color="auto"/>
              <w:left w:val="single" w:sz="6" w:space="0" w:color="auto"/>
              <w:bottom w:val="single" w:sz="6" w:space="0" w:color="auto"/>
              <w:right w:val="single" w:sz="6" w:space="0" w:color="auto"/>
            </w:tcBorders>
          </w:tcPr>
          <w:p w14:paraId="6EE6F80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C63CF3"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91CFB70" w14:textId="77777777" w:rsidR="00171381" w:rsidRPr="00210AAF" w:rsidRDefault="00171381" w:rsidP="00643972">
            <w:pPr>
              <w:pStyle w:val="TAL"/>
              <w:rPr>
                <w:noProof/>
                <w:sz w:val="16"/>
                <w:szCs w:val="16"/>
              </w:rPr>
            </w:pPr>
            <w:r w:rsidRPr="00210AAF">
              <w:rPr>
                <w:noProof/>
                <w:sz w:val="16"/>
                <w:szCs w:val="16"/>
              </w:rPr>
              <w:t xml:space="preserve">Renaming of MCPTT </w:t>
            </w:r>
            <w:r w:rsidRPr="00210AAF">
              <w:rPr>
                <w:sz w:val="16"/>
                <w:szCs w:val="16"/>
              </w:rPr>
              <w:t>"</w:t>
            </w:r>
            <w:r w:rsidRPr="00210AAF">
              <w:rPr>
                <w:noProof/>
                <w:sz w:val="16"/>
                <w:szCs w:val="16"/>
              </w:rPr>
              <w:t>emergency condition</w:t>
            </w:r>
            <w:r w:rsidRPr="00210AAF">
              <w:rPr>
                <w:sz w:val="16"/>
                <w:szCs w:val="16"/>
              </w:rPr>
              <w: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7E6C443"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4CEE964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AC98438"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E25759"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3DC6AD"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FBB06A" w14:textId="77777777" w:rsidR="00171381" w:rsidRPr="00210AAF" w:rsidRDefault="00171381" w:rsidP="00643972">
            <w:pPr>
              <w:pStyle w:val="TAL"/>
              <w:rPr>
                <w:snapToGrid w:val="0"/>
                <w:sz w:val="16"/>
                <w:szCs w:val="16"/>
              </w:rPr>
            </w:pPr>
            <w:r w:rsidRPr="00210AAF">
              <w:rPr>
                <w:snapToGrid w:val="0"/>
                <w:sz w:val="16"/>
                <w:szCs w:val="16"/>
              </w:rPr>
              <w:t>0093</w:t>
            </w:r>
          </w:p>
        </w:tc>
        <w:tc>
          <w:tcPr>
            <w:tcW w:w="284" w:type="dxa"/>
            <w:tcBorders>
              <w:top w:val="single" w:sz="6" w:space="0" w:color="auto"/>
              <w:left w:val="single" w:sz="6" w:space="0" w:color="auto"/>
              <w:bottom w:val="single" w:sz="6" w:space="0" w:color="auto"/>
              <w:right w:val="single" w:sz="6" w:space="0" w:color="auto"/>
            </w:tcBorders>
          </w:tcPr>
          <w:p w14:paraId="0FABBCFC"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7DC74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653677B" w14:textId="77777777" w:rsidR="00171381" w:rsidRPr="00210AAF" w:rsidRDefault="00171381" w:rsidP="00643972">
            <w:pPr>
              <w:pStyle w:val="TAL"/>
              <w:rPr>
                <w:noProof/>
                <w:sz w:val="16"/>
                <w:szCs w:val="16"/>
              </w:rPr>
            </w:pPr>
            <w:r w:rsidRPr="00210AAF">
              <w:rPr>
                <w:noProof/>
                <w:sz w:val="16"/>
                <w:szCs w:val="16"/>
              </w:rPr>
              <w:t>Renaming of MCPTT imminent peril group call cancel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8B5AE5A"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07AC31B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807E4A0"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DACF3A"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24CBCB6"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F06762" w14:textId="77777777" w:rsidR="00171381" w:rsidRPr="00210AAF" w:rsidRDefault="00171381" w:rsidP="00643972">
            <w:pPr>
              <w:pStyle w:val="TAL"/>
              <w:rPr>
                <w:snapToGrid w:val="0"/>
                <w:sz w:val="16"/>
                <w:szCs w:val="16"/>
              </w:rPr>
            </w:pPr>
            <w:r w:rsidRPr="00210AAF">
              <w:rPr>
                <w:snapToGrid w:val="0"/>
                <w:sz w:val="16"/>
                <w:szCs w:val="16"/>
              </w:rPr>
              <w:t>0094</w:t>
            </w:r>
          </w:p>
        </w:tc>
        <w:tc>
          <w:tcPr>
            <w:tcW w:w="284" w:type="dxa"/>
            <w:tcBorders>
              <w:top w:val="single" w:sz="6" w:space="0" w:color="auto"/>
              <w:left w:val="single" w:sz="6" w:space="0" w:color="auto"/>
              <w:bottom w:val="single" w:sz="6" w:space="0" w:color="auto"/>
              <w:right w:val="single" w:sz="6" w:space="0" w:color="auto"/>
            </w:tcBorders>
          </w:tcPr>
          <w:p w14:paraId="45BB0F91"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50F5F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0F982E4" w14:textId="77777777" w:rsidR="00171381" w:rsidRPr="00210AAF" w:rsidRDefault="00171381" w:rsidP="00643972">
            <w:pPr>
              <w:pStyle w:val="TAL"/>
              <w:rPr>
                <w:noProof/>
                <w:sz w:val="16"/>
                <w:szCs w:val="16"/>
              </w:rPr>
            </w:pPr>
            <w:r w:rsidRPr="00210AAF">
              <w:rPr>
                <w:noProof/>
                <w:sz w:val="16"/>
                <w:szCs w:val="16"/>
              </w:rPr>
              <w:t>Renaming Off-network MCPTT emergency group cancel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F1F1D1A"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24E8DD6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3FCB11E"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23B21A"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745FFF"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93773A" w14:textId="77777777" w:rsidR="00171381" w:rsidRPr="00210AAF" w:rsidRDefault="00171381" w:rsidP="00643972">
            <w:pPr>
              <w:pStyle w:val="TAL"/>
              <w:rPr>
                <w:snapToGrid w:val="0"/>
                <w:sz w:val="16"/>
                <w:szCs w:val="16"/>
              </w:rPr>
            </w:pPr>
            <w:r w:rsidRPr="00210AAF">
              <w:rPr>
                <w:snapToGrid w:val="0"/>
                <w:sz w:val="16"/>
                <w:szCs w:val="16"/>
              </w:rPr>
              <w:t>0095</w:t>
            </w:r>
          </w:p>
        </w:tc>
        <w:tc>
          <w:tcPr>
            <w:tcW w:w="284" w:type="dxa"/>
            <w:tcBorders>
              <w:top w:val="single" w:sz="6" w:space="0" w:color="auto"/>
              <w:left w:val="single" w:sz="6" w:space="0" w:color="auto"/>
              <w:bottom w:val="single" w:sz="6" w:space="0" w:color="auto"/>
              <w:right w:val="single" w:sz="6" w:space="0" w:color="auto"/>
            </w:tcBorders>
          </w:tcPr>
          <w:p w14:paraId="0751D1C0"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E878F5"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9753069" w14:textId="77777777" w:rsidR="00171381" w:rsidRPr="00210AAF" w:rsidRDefault="00171381" w:rsidP="00643972">
            <w:pPr>
              <w:pStyle w:val="TAL"/>
              <w:rPr>
                <w:noProof/>
                <w:sz w:val="16"/>
                <w:szCs w:val="16"/>
              </w:rPr>
            </w:pPr>
            <w:r w:rsidRPr="00210AAF">
              <w:rPr>
                <w:sz w:val="16"/>
                <w:szCs w:val="16"/>
                <w:lang w:val="en-US"/>
              </w:rPr>
              <w:t>Adding implicit floor request IE to MCPTT emergency group call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FCF0B14"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467E97C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4836C4D"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DE8750"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F9CA86"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DB54F0" w14:textId="77777777" w:rsidR="00171381" w:rsidRPr="00210AAF" w:rsidRDefault="00171381" w:rsidP="00643972">
            <w:pPr>
              <w:pStyle w:val="TAL"/>
              <w:rPr>
                <w:snapToGrid w:val="0"/>
                <w:sz w:val="16"/>
                <w:szCs w:val="16"/>
              </w:rPr>
            </w:pPr>
            <w:r w:rsidRPr="00210AAF">
              <w:rPr>
                <w:snapToGrid w:val="0"/>
                <w:sz w:val="16"/>
                <w:szCs w:val="16"/>
              </w:rPr>
              <w:t>0096</w:t>
            </w:r>
          </w:p>
        </w:tc>
        <w:tc>
          <w:tcPr>
            <w:tcW w:w="284" w:type="dxa"/>
            <w:tcBorders>
              <w:top w:val="single" w:sz="6" w:space="0" w:color="auto"/>
              <w:left w:val="single" w:sz="6" w:space="0" w:color="auto"/>
              <w:bottom w:val="single" w:sz="6" w:space="0" w:color="auto"/>
              <w:right w:val="single" w:sz="6" w:space="0" w:color="auto"/>
            </w:tcBorders>
          </w:tcPr>
          <w:p w14:paraId="5956685B"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EE5DD9"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D933229" w14:textId="77777777" w:rsidR="00171381" w:rsidRPr="00210AAF" w:rsidRDefault="00171381" w:rsidP="00643972">
            <w:pPr>
              <w:pStyle w:val="TAL"/>
              <w:rPr>
                <w:sz w:val="16"/>
                <w:szCs w:val="16"/>
                <w:lang w:val="en-US"/>
              </w:rPr>
            </w:pPr>
            <w:r w:rsidRPr="00210AAF">
              <w:rPr>
                <w:sz w:val="16"/>
                <w:szCs w:val="16"/>
                <w:lang w:val="en-US"/>
              </w:rPr>
              <w:t>Server-initiated Broadcast group call release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2F8310D"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68A8EAD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190FE18"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708190"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27368D"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6477E7" w14:textId="77777777" w:rsidR="00171381" w:rsidRPr="00210AAF" w:rsidRDefault="00171381" w:rsidP="00643972">
            <w:pPr>
              <w:pStyle w:val="TAL"/>
              <w:rPr>
                <w:snapToGrid w:val="0"/>
                <w:sz w:val="16"/>
                <w:szCs w:val="16"/>
              </w:rPr>
            </w:pPr>
            <w:r w:rsidRPr="00210AAF">
              <w:rPr>
                <w:snapToGrid w:val="0"/>
                <w:sz w:val="16"/>
                <w:szCs w:val="16"/>
              </w:rPr>
              <w:t>0107</w:t>
            </w:r>
          </w:p>
        </w:tc>
        <w:tc>
          <w:tcPr>
            <w:tcW w:w="284" w:type="dxa"/>
            <w:tcBorders>
              <w:top w:val="single" w:sz="6" w:space="0" w:color="auto"/>
              <w:left w:val="single" w:sz="6" w:space="0" w:color="auto"/>
              <w:bottom w:val="single" w:sz="6" w:space="0" w:color="auto"/>
              <w:right w:val="single" w:sz="6" w:space="0" w:color="auto"/>
            </w:tcBorders>
          </w:tcPr>
          <w:p w14:paraId="4158D5B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80B81D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C818720" w14:textId="77777777" w:rsidR="00171381" w:rsidRPr="00210AAF" w:rsidRDefault="00171381" w:rsidP="00643972">
            <w:pPr>
              <w:pStyle w:val="TAL"/>
              <w:rPr>
                <w:sz w:val="16"/>
                <w:szCs w:val="16"/>
                <w:lang w:val="en-US"/>
              </w:rPr>
            </w:pPr>
            <w:r w:rsidRPr="00210AAF">
              <w:rPr>
                <w:noProof/>
                <w:sz w:val="16"/>
                <w:szCs w:val="16"/>
              </w:rPr>
              <w:t xml:space="preserve">Renaming of </w:t>
            </w:r>
            <w:r w:rsidRPr="00210AAF">
              <w:rPr>
                <w:sz w:val="16"/>
                <w:szCs w:val="16"/>
              </w:rPr>
              <w:t>"</w:t>
            </w:r>
            <w:r w:rsidRPr="00210AAF">
              <w:rPr>
                <w:noProof/>
                <w:sz w:val="16"/>
                <w:szCs w:val="16"/>
              </w:rPr>
              <w:t>MCPTT emergency state cancel</w:t>
            </w:r>
            <w:r w:rsidRPr="00210AAF">
              <w:rPr>
                <w:sz w:val="16"/>
                <w:szCs w:val="16"/>
              </w:rPr>
              <w:t>"</w:t>
            </w:r>
            <w:r w:rsidRPr="00210AAF">
              <w:rPr>
                <w:noProof/>
                <w:sz w:val="16"/>
                <w:szCs w:val="16"/>
              </w:rPr>
              <w:t xml:space="preserve"> and corrections to information flow</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029A4ED"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05E45BF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3454225"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0766B4"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FBB206" w14:textId="77777777" w:rsidR="00171381" w:rsidRPr="00210AAF" w:rsidRDefault="00171381" w:rsidP="00643972">
            <w:pPr>
              <w:pStyle w:val="TAL"/>
              <w:rPr>
                <w:sz w:val="16"/>
                <w:szCs w:val="16"/>
              </w:rPr>
            </w:pPr>
            <w:r w:rsidRPr="00210AAF">
              <w:rPr>
                <w:sz w:val="16"/>
                <w:szCs w:val="16"/>
              </w:rPr>
              <w:t>SP-180146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E97795" w14:textId="77777777" w:rsidR="00171381" w:rsidRPr="00210AAF" w:rsidRDefault="00171381" w:rsidP="00643972">
            <w:pPr>
              <w:pStyle w:val="TAL"/>
              <w:rPr>
                <w:snapToGrid w:val="0"/>
                <w:sz w:val="16"/>
                <w:szCs w:val="16"/>
              </w:rPr>
            </w:pPr>
            <w:r w:rsidRPr="00210AAF">
              <w:rPr>
                <w:snapToGrid w:val="0"/>
                <w:sz w:val="16"/>
                <w:szCs w:val="16"/>
              </w:rPr>
              <w:t>0112</w:t>
            </w:r>
          </w:p>
        </w:tc>
        <w:tc>
          <w:tcPr>
            <w:tcW w:w="284" w:type="dxa"/>
            <w:tcBorders>
              <w:top w:val="single" w:sz="6" w:space="0" w:color="auto"/>
              <w:left w:val="single" w:sz="6" w:space="0" w:color="auto"/>
              <w:bottom w:val="single" w:sz="6" w:space="0" w:color="auto"/>
              <w:right w:val="single" w:sz="6" w:space="0" w:color="auto"/>
            </w:tcBorders>
          </w:tcPr>
          <w:p w14:paraId="569D731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154D24E"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E14E6D5" w14:textId="77777777" w:rsidR="00171381" w:rsidRPr="00210AAF" w:rsidRDefault="00171381" w:rsidP="00643972">
            <w:pPr>
              <w:pStyle w:val="TAL"/>
              <w:rPr>
                <w:noProof/>
                <w:sz w:val="16"/>
                <w:szCs w:val="16"/>
              </w:rPr>
            </w:pPr>
            <w:r w:rsidRPr="00210AAF">
              <w:rPr>
                <w:noProof/>
                <w:sz w:val="16"/>
                <w:szCs w:val="16"/>
              </w:rPr>
              <w:t>Correction of security specification references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2E853D1"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1FC65CD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4A98AF8"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451D52"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82825E" w14:textId="77777777" w:rsidR="00171381" w:rsidRPr="00210AAF" w:rsidRDefault="00171381" w:rsidP="00643972">
            <w:pPr>
              <w:pStyle w:val="TAL"/>
              <w:rPr>
                <w:sz w:val="16"/>
                <w:szCs w:val="16"/>
              </w:rPr>
            </w:pPr>
            <w:r w:rsidRPr="00210AAF">
              <w:rPr>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D0371A" w14:textId="77777777" w:rsidR="00171381" w:rsidRPr="00210AAF" w:rsidRDefault="00171381" w:rsidP="00643972">
            <w:pPr>
              <w:pStyle w:val="TAL"/>
              <w:rPr>
                <w:snapToGrid w:val="0"/>
                <w:sz w:val="16"/>
                <w:szCs w:val="16"/>
              </w:rPr>
            </w:pPr>
            <w:r w:rsidRPr="00210AAF">
              <w:rPr>
                <w:snapToGrid w:val="0"/>
                <w:sz w:val="16"/>
                <w:szCs w:val="16"/>
              </w:rPr>
              <w:t>0113</w:t>
            </w:r>
          </w:p>
        </w:tc>
        <w:tc>
          <w:tcPr>
            <w:tcW w:w="284" w:type="dxa"/>
            <w:tcBorders>
              <w:top w:val="single" w:sz="6" w:space="0" w:color="auto"/>
              <w:left w:val="single" w:sz="6" w:space="0" w:color="auto"/>
              <w:bottom w:val="single" w:sz="6" w:space="0" w:color="auto"/>
              <w:right w:val="single" w:sz="6" w:space="0" w:color="auto"/>
            </w:tcBorders>
          </w:tcPr>
          <w:p w14:paraId="4CDEA9F3"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2AB063"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1BD8907" w14:textId="77777777" w:rsidR="00171381" w:rsidRPr="00210AAF" w:rsidRDefault="00171381" w:rsidP="00643972">
            <w:pPr>
              <w:pStyle w:val="TAL"/>
              <w:rPr>
                <w:noProof/>
                <w:sz w:val="16"/>
                <w:szCs w:val="16"/>
              </w:rPr>
            </w:pPr>
            <w:r w:rsidRPr="00210AAF">
              <w:rPr>
                <w:noProof/>
                <w:sz w:val="16"/>
                <w:szCs w:val="16"/>
              </w:rPr>
              <w:t>User profile for MCPTT migration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F3E9AD2"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1B418B5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7E50D0F"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32C793"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1F250C" w14:textId="77777777" w:rsidR="00171381" w:rsidRPr="00210AAF" w:rsidRDefault="00171381" w:rsidP="00643972">
            <w:pPr>
              <w:pStyle w:val="TAL"/>
              <w:rPr>
                <w:sz w:val="16"/>
                <w:szCs w:val="16"/>
              </w:rPr>
            </w:pPr>
            <w:r w:rsidRPr="00210AAF">
              <w:rPr>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DD249D" w14:textId="77777777" w:rsidR="00171381" w:rsidRPr="00210AAF" w:rsidRDefault="00171381" w:rsidP="00643972">
            <w:pPr>
              <w:pStyle w:val="TAL"/>
              <w:rPr>
                <w:snapToGrid w:val="0"/>
                <w:sz w:val="16"/>
                <w:szCs w:val="16"/>
              </w:rPr>
            </w:pPr>
            <w:r w:rsidRPr="00210AAF">
              <w:rPr>
                <w:snapToGrid w:val="0"/>
                <w:sz w:val="16"/>
                <w:szCs w:val="16"/>
              </w:rPr>
              <w:t>0114</w:t>
            </w:r>
          </w:p>
        </w:tc>
        <w:tc>
          <w:tcPr>
            <w:tcW w:w="284" w:type="dxa"/>
            <w:tcBorders>
              <w:top w:val="single" w:sz="6" w:space="0" w:color="auto"/>
              <w:left w:val="single" w:sz="6" w:space="0" w:color="auto"/>
              <w:bottom w:val="single" w:sz="6" w:space="0" w:color="auto"/>
              <w:right w:val="single" w:sz="6" w:space="0" w:color="auto"/>
            </w:tcBorders>
          </w:tcPr>
          <w:p w14:paraId="6BD25A0C"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D57558"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B039BE4" w14:textId="77777777" w:rsidR="00171381" w:rsidRPr="00210AAF" w:rsidRDefault="00171381" w:rsidP="00643972">
            <w:pPr>
              <w:pStyle w:val="TAL"/>
              <w:rPr>
                <w:noProof/>
                <w:sz w:val="16"/>
                <w:szCs w:val="16"/>
              </w:rPr>
            </w:pPr>
            <w:r w:rsidRPr="00210AAF">
              <w:rPr>
                <w:noProof/>
                <w:sz w:val="16"/>
                <w:szCs w:val="16"/>
              </w:rPr>
              <w:t>MCPTT specific group configuration for interconnection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4805B76"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609943D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C8B81C4"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FE0B07"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2F9E8AF" w14:textId="77777777" w:rsidR="00171381" w:rsidRPr="00210AAF" w:rsidRDefault="00171381" w:rsidP="00643972">
            <w:pPr>
              <w:pStyle w:val="TAL"/>
              <w:rPr>
                <w:sz w:val="16"/>
                <w:szCs w:val="16"/>
              </w:rPr>
            </w:pPr>
            <w:r w:rsidRPr="00210AAF">
              <w:rPr>
                <w:sz w:val="16"/>
                <w:szCs w:val="16"/>
              </w:rPr>
              <w:t>SP-180155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602C95" w14:textId="77777777" w:rsidR="00171381" w:rsidRPr="00210AAF" w:rsidRDefault="00171381" w:rsidP="00643972">
            <w:pPr>
              <w:pStyle w:val="TAL"/>
              <w:rPr>
                <w:snapToGrid w:val="0"/>
                <w:sz w:val="16"/>
                <w:szCs w:val="16"/>
              </w:rPr>
            </w:pPr>
            <w:r w:rsidRPr="00210AAF">
              <w:rPr>
                <w:snapToGrid w:val="0"/>
                <w:sz w:val="16"/>
                <w:szCs w:val="16"/>
              </w:rPr>
              <w:t>0115</w:t>
            </w:r>
          </w:p>
        </w:tc>
        <w:tc>
          <w:tcPr>
            <w:tcW w:w="284" w:type="dxa"/>
            <w:tcBorders>
              <w:top w:val="single" w:sz="6" w:space="0" w:color="auto"/>
              <w:left w:val="single" w:sz="6" w:space="0" w:color="auto"/>
              <w:bottom w:val="single" w:sz="6" w:space="0" w:color="auto"/>
              <w:right w:val="single" w:sz="6" w:space="0" w:color="auto"/>
            </w:tcBorders>
          </w:tcPr>
          <w:p w14:paraId="2C9B3403"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272670"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DFA7E3D" w14:textId="77777777" w:rsidR="00171381" w:rsidRPr="00210AAF" w:rsidRDefault="00171381" w:rsidP="00643972">
            <w:pPr>
              <w:pStyle w:val="TAL"/>
              <w:rPr>
                <w:noProof/>
                <w:sz w:val="16"/>
                <w:szCs w:val="16"/>
              </w:rPr>
            </w:pPr>
            <w:r w:rsidRPr="00210AAF">
              <w:rPr>
                <w:noProof/>
                <w:sz w:val="16"/>
                <w:szCs w:val="16"/>
              </w:rPr>
              <w:t>LMR E2EE user profile and group parameters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DC9C50D"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7E378FB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2CD3B57"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6A7270"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CB51A03" w14:textId="77777777" w:rsidR="00171381" w:rsidRPr="00210AAF" w:rsidRDefault="00171381" w:rsidP="00643972">
            <w:pPr>
              <w:pStyle w:val="TAL"/>
              <w:rPr>
                <w:sz w:val="16"/>
                <w:szCs w:val="16"/>
              </w:rPr>
            </w:pPr>
            <w:r w:rsidRPr="00210AAF">
              <w:rPr>
                <w:sz w:val="16"/>
                <w:szCs w:val="16"/>
              </w:rPr>
              <w:t>SP-180158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B3D170" w14:textId="77777777" w:rsidR="00171381" w:rsidRPr="00210AAF" w:rsidRDefault="00171381" w:rsidP="00643972">
            <w:pPr>
              <w:pStyle w:val="TAL"/>
              <w:rPr>
                <w:snapToGrid w:val="0"/>
                <w:sz w:val="16"/>
                <w:szCs w:val="16"/>
              </w:rPr>
            </w:pPr>
            <w:r w:rsidRPr="00210AAF">
              <w:rPr>
                <w:snapToGrid w:val="0"/>
                <w:sz w:val="16"/>
                <w:szCs w:val="16"/>
              </w:rPr>
              <w:t>0116</w:t>
            </w:r>
          </w:p>
        </w:tc>
        <w:tc>
          <w:tcPr>
            <w:tcW w:w="284" w:type="dxa"/>
            <w:tcBorders>
              <w:top w:val="single" w:sz="6" w:space="0" w:color="auto"/>
              <w:left w:val="single" w:sz="6" w:space="0" w:color="auto"/>
              <w:bottom w:val="single" w:sz="6" w:space="0" w:color="auto"/>
              <w:right w:val="single" w:sz="6" w:space="0" w:color="auto"/>
            </w:tcBorders>
          </w:tcPr>
          <w:p w14:paraId="6F76825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73167A"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A321C43" w14:textId="77777777" w:rsidR="00171381" w:rsidRPr="00210AAF" w:rsidRDefault="00171381" w:rsidP="00643972">
            <w:pPr>
              <w:pStyle w:val="TAL"/>
              <w:rPr>
                <w:noProof/>
                <w:sz w:val="16"/>
                <w:szCs w:val="16"/>
              </w:rPr>
            </w:pPr>
            <w:r w:rsidRPr="00210AAF">
              <w:rPr>
                <w:noProof/>
                <w:sz w:val="16"/>
                <w:szCs w:val="16"/>
              </w:rPr>
              <w:t>Introduction of MCPTT call end response message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F731D4A"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0E9FA2E9"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49299EF"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282FED"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C38996" w14:textId="77777777" w:rsidR="00171381" w:rsidRPr="00210AAF" w:rsidRDefault="00171381" w:rsidP="00643972">
            <w:pPr>
              <w:pStyle w:val="TAL"/>
              <w:rPr>
                <w:sz w:val="16"/>
                <w:szCs w:val="16"/>
              </w:rPr>
            </w:pPr>
            <w:r w:rsidRPr="00210AAF">
              <w:rPr>
                <w:sz w:val="16"/>
                <w:szCs w:val="16"/>
              </w:rPr>
              <w:t>SP-180150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822E4F" w14:textId="77777777" w:rsidR="00171381" w:rsidRPr="00210AAF" w:rsidRDefault="00171381" w:rsidP="00643972">
            <w:pPr>
              <w:pStyle w:val="TAL"/>
              <w:rPr>
                <w:snapToGrid w:val="0"/>
                <w:sz w:val="16"/>
                <w:szCs w:val="16"/>
              </w:rPr>
            </w:pPr>
            <w:r w:rsidRPr="00210AAF">
              <w:rPr>
                <w:snapToGrid w:val="0"/>
                <w:sz w:val="16"/>
                <w:szCs w:val="16"/>
              </w:rPr>
              <w:t>0117</w:t>
            </w:r>
          </w:p>
        </w:tc>
        <w:tc>
          <w:tcPr>
            <w:tcW w:w="284" w:type="dxa"/>
            <w:tcBorders>
              <w:top w:val="single" w:sz="6" w:space="0" w:color="auto"/>
              <w:left w:val="single" w:sz="6" w:space="0" w:color="auto"/>
              <w:bottom w:val="single" w:sz="6" w:space="0" w:color="auto"/>
              <w:right w:val="single" w:sz="6" w:space="0" w:color="auto"/>
            </w:tcBorders>
          </w:tcPr>
          <w:p w14:paraId="58377F57"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1D0325"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80E9AC7" w14:textId="77777777" w:rsidR="00171381" w:rsidRPr="00210AAF" w:rsidRDefault="00171381" w:rsidP="00643972">
            <w:pPr>
              <w:pStyle w:val="TAL"/>
              <w:rPr>
                <w:noProof/>
                <w:sz w:val="16"/>
                <w:szCs w:val="16"/>
              </w:rPr>
            </w:pPr>
            <w:r w:rsidRPr="00210AAF">
              <w:rPr>
                <w:noProof/>
                <w:sz w:val="16"/>
                <w:szCs w:val="16"/>
              </w:rPr>
              <w:t>Update of references to stage 1 specifications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549331"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5359A9E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D396B89"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DF24A9"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8E4296" w14:textId="77777777" w:rsidR="00171381" w:rsidRPr="00210AAF" w:rsidRDefault="00171381" w:rsidP="00643972">
            <w:pPr>
              <w:pStyle w:val="TAL"/>
              <w:rPr>
                <w:sz w:val="16"/>
                <w:szCs w:val="16"/>
              </w:rPr>
            </w:pPr>
            <w:r w:rsidRPr="00210AAF">
              <w:rPr>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9D2A25" w14:textId="77777777" w:rsidR="00171381" w:rsidRPr="00210AAF" w:rsidRDefault="00171381" w:rsidP="00643972">
            <w:pPr>
              <w:pStyle w:val="TAL"/>
              <w:rPr>
                <w:snapToGrid w:val="0"/>
                <w:sz w:val="16"/>
                <w:szCs w:val="16"/>
              </w:rPr>
            </w:pPr>
            <w:r w:rsidRPr="00210AAF">
              <w:rPr>
                <w:snapToGrid w:val="0"/>
                <w:sz w:val="16"/>
                <w:szCs w:val="16"/>
              </w:rPr>
              <w:t>0119</w:t>
            </w:r>
          </w:p>
        </w:tc>
        <w:tc>
          <w:tcPr>
            <w:tcW w:w="284" w:type="dxa"/>
            <w:tcBorders>
              <w:top w:val="single" w:sz="6" w:space="0" w:color="auto"/>
              <w:left w:val="single" w:sz="6" w:space="0" w:color="auto"/>
              <w:bottom w:val="single" w:sz="6" w:space="0" w:color="auto"/>
              <w:right w:val="single" w:sz="6" w:space="0" w:color="auto"/>
            </w:tcBorders>
          </w:tcPr>
          <w:p w14:paraId="3D668304"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BD056D"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E85D954" w14:textId="77777777" w:rsidR="00171381" w:rsidRPr="00210AAF" w:rsidRDefault="00171381" w:rsidP="00643972">
            <w:pPr>
              <w:pStyle w:val="TAL"/>
              <w:rPr>
                <w:noProof/>
                <w:sz w:val="16"/>
                <w:szCs w:val="16"/>
              </w:rPr>
            </w:pPr>
            <w:r w:rsidRPr="00210AAF">
              <w:rPr>
                <w:noProof/>
                <w:sz w:val="16"/>
                <w:szCs w:val="16"/>
              </w:rPr>
              <w:t>Definition of MCPTT-3</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FEF1DDE"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31CEEE39"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1D733F2"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F09385"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3582F87" w14:textId="77777777" w:rsidR="00171381" w:rsidRPr="00210AAF" w:rsidRDefault="00171381" w:rsidP="00643972">
            <w:pPr>
              <w:pStyle w:val="TAL"/>
              <w:rPr>
                <w:sz w:val="16"/>
                <w:szCs w:val="16"/>
              </w:rPr>
            </w:pPr>
            <w:r w:rsidRPr="00210AAF">
              <w:rPr>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24428E" w14:textId="77777777" w:rsidR="00171381" w:rsidRPr="00210AAF" w:rsidRDefault="00171381" w:rsidP="00643972">
            <w:pPr>
              <w:pStyle w:val="TAL"/>
              <w:rPr>
                <w:snapToGrid w:val="0"/>
                <w:sz w:val="16"/>
                <w:szCs w:val="16"/>
              </w:rPr>
            </w:pPr>
            <w:r w:rsidRPr="00210AAF">
              <w:rPr>
                <w:snapToGrid w:val="0"/>
                <w:sz w:val="16"/>
                <w:szCs w:val="16"/>
              </w:rPr>
              <w:t>0120</w:t>
            </w:r>
          </w:p>
        </w:tc>
        <w:tc>
          <w:tcPr>
            <w:tcW w:w="284" w:type="dxa"/>
            <w:tcBorders>
              <w:top w:val="single" w:sz="6" w:space="0" w:color="auto"/>
              <w:left w:val="single" w:sz="6" w:space="0" w:color="auto"/>
              <w:bottom w:val="single" w:sz="6" w:space="0" w:color="auto"/>
              <w:right w:val="single" w:sz="6" w:space="0" w:color="auto"/>
            </w:tcBorders>
          </w:tcPr>
          <w:p w14:paraId="7F1A2CBB"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32F88C"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075DB05" w14:textId="77777777" w:rsidR="00171381" w:rsidRPr="00210AAF" w:rsidRDefault="00171381" w:rsidP="00643972">
            <w:pPr>
              <w:pStyle w:val="TAL"/>
              <w:rPr>
                <w:noProof/>
                <w:sz w:val="16"/>
                <w:szCs w:val="16"/>
              </w:rPr>
            </w:pPr>
            <w:r w:rsidRPr="00210AAF">
              <w:rPr>
                <w:noProof/>
                <w:sz w:val="16"/>
                <w:szCs w:val="16"/>
              </w:rPr>
              <w:t>Editorial correction to gateway server entity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45FFF38"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4C08625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A95CEB5"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27D2F8"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2D52612" w14:textId="77777777" w:rsidR="00171381" w:rsidRPr="00210AAF" w:rsidRDefault="00171381" w:rsidP="00643972">
            <w:pPr>
              <w:pStyle w:val="TAL"/>
              <w:rPr>
                <w:sz w:val="16"/>
                <w:szCs w:val="16"/>
              </w:rPr>
            </w:pPr>
            <w:r w:rsidRPr="00210AAF">
              <w:rPr>
                <w:sz w:val="16"/>
                <w:szCs w:val="16"/>
              </w:rPr>
              <w:t>SP-180365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22604D" w14:textId="77777777" w:rsidR="00171381" w:rsidRPr="00210AAF" w:rsidRDefault="00171381" w:rsidP="00643972">
            <w:pPr>
              <w:pStyle w:val="TAL"/>
              <w:rPr>
                <w:snapToGrid w:val="0"/>
                <w:sz w:val="16"/>
                <w:szCs w:val="16"/>
              </w:rPr>
            </w:pPr>
            <w:r w:rsidRPr="00210AAF">
              <w:rPr>
                <w:snapToGrid w:val="0"/>
                <w:sz w:val="16"/>
                <w:szCs w:val="16"/>
              </w:rPr>
              <w:t>0123</w:t>
            </w:r>
          </w:p>
        </w:tc>
        <w:tc>
          <w:tcPr>
            <w:tcW w:w="284" w:type="dxa"/>
            <w:tcBorders>
              <w:top w:val="single" w:sz="6" w:space="0" w:color="auto"/>
              <w:left w:val="single" w:sz="6" w:space="0" w:color="auto"/>
              <w:bottom w:val="single" w:sz="6" w:space="0" w:color="auto"/>
              <w:right w:val="single" w:sz="6" w:space="0" w:color="auto"/>
            </w:tcBorders>
          </w:tcPr>
          <w:p w14:paraId="0FD522B2"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A0CD65"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9F48783" w14:textId="77777777" w:rsidR="00171381" w:rsidRPr="00210AAF" w:rsidRDefault="00171381" w:rsidP="00643972">
            <w:pPr>
              <w:pStyle w:val="TAL"/>
              <w:rPr>
                <w:noProof/>
                <w:sz w:val="16"/>
                <w:szCs w:val="16"/>
              </w:rPr>
            </w:pPr>
            <w:r w:rsidRPr="00210AAF">
              <w:rPr>
                <w:noProof/>
                <w:sz w:val="16"/>
                <w:szCs w:val="16"/>
              </w:rPr>
              <w:t>Addition of implicit floor request IEs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4FF951E"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3B9C89C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8B241AE"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8E9D61"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F38851B" w14:textId="77777777" w:rsidR="00171381" w:rsidRPr="00210AAF" w:rsidRDefault="00171381" w:rsidP="00643972">
            <w:pPr>
              <w:pStyle w:val="TAL"/>
              <w:rPr>
                <w:sz w:val="16"/>
                <w:szCs w:val="16"/>
              </w:rPr>
            </w:pPr>
            <w:r w:rsidRPr="00210AAF">
              <w:rPr>
                <w:sz w:val="16"/>
                <w:szCs w:val="16"/>
              </w:rPr>
              <w:t>SP-180365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5721BE" w14:textId="77777777" w:rsidR="00171381" w:rsidRPr="00210AAF" w:rsidRDefault="00171381" w:rsidP="00643972">
            <w:pPr>
              <w:pStyle w:val="TAL"/>
              <w:rPr>
                <w:snapToGrid w:val="0"/>
                <w:sz w:val="16"/>
                <w:szCs w:val="16"/>
              </w:rPr>
            </w:pPr>
            <w:r w:rsidRPr="00210AAF">
              <w:rPr>
                <w:snapToGrid w:val="0"/>
                <w:sz w:val="16"/>
                <w:szCs w:val="16"/>
              </w:rPr>
              <w:t>0125</w:t>
            </w:r>
          </w:p>
        </w:tc>
        <w:tc>
          <w:tcPr>
            <w:tcW w:w="284" w:type="dxa"/>
            <w:tcBorders>
              <w:top w:val="single" w:sz="6" w:space="0" w:color="auto"/>
              <w:left w:val="single" w:sz="6" w:space="0" w:color="auto"/>
              <w:bottom w:val="single" w:sz="6" w:space="0" w:color="auto"/>
              <w:right w:val="single" w:sz="6" w:space="0" w:color="auto"/>
            </w:tcBorders>
          </w:tcPr>
          <w:p w14:paraId="67B6540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C39BB7"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3399445" w14:textId="77777777" w:rsidR="00171381" w:rsidRPr="00210AAF" w:rsidRDefault="00171381" w:rsidP="00643972">
            <w:pPr>
              <w:pStyle w:val="TAL"/>
              <w:rPr>
                <w:noProof/>
                <w:sz w:val="16"/>
                <w:szCs w:val="16"/>
              </w:rPr>
            </w:pPr>
            <w:r w:rsidRPr="00210AAF">
              <w:rPr>
                <w:noProof/>
                <w:sz w:val="16"/>
                <w:szCs w:val="16"/>
              </w:rPr>
              <w:t>Corrections to implicit floor request handling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2F9FE46"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31EE6ED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F5ED35C"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DF6D79"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77C14D" w14:textId="77777777" w:rsidR="00171381" w:rsidRPr="00210AAF" w:rsidRDefault="00171381" w:rsidP="00643972">
            <w:pPr>
              <w:pStyle w:val="TAL"/>
              <w:rPr>
                <w:sz w:val="16"/>
                <w:szCs w:val="16"/>
              </w:rPr>
            </w:pPr>
            <w:r w:rsidRPr="00210AAF">
              <w:rPr>
                <w:sz w:val="16"/>
                <w:szCs w:val="16"/>
              </w:rPr>
              <w:t>SP-180373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3F9B09" w14:textId="77777777" w:rsidR="00171381" w:rsidRPr="00210AAF" w:rsidRDefault="00171381" w:rsidP="00643972">
            <w:pPr>
              <w:pStyle w:val="TAL"/>
              <w:rPr>
                <w:snapToGrid w:val="0"/>
                <w:sz w:val="16"/>
                <w:szCs w:val="16"/>
              </w:rPr>
            </w:pPr>
            <w:r w:rsidRPr="00210AAF">
              <w:rPr>
                <w:snapToGrid w:val="0"/>
                <w:sz w:val="16"/>
                <w:szCs w:val="16"/>
              </w:rPr>
              <w:t>0129</w:t>
            </w:r>
          </w:p>
        </w:tc>
        <w:tc>
          <w:tcPr>
            <w:tcW w:w="284" w:type="dxa"/>
            <w:tcBorders>
              <w:top w:val="single" w:sz="6" w:space="0" w:color="auto"/>
              <w:left w:val="single" w:sz="6" w:space="0" w:color="auto"/>
              <w:bottom w:val="single" w:sz="6" w:space="0" w:color="auto"/>
              <w:right w:val="single" w:sz="6" w:space="0" w:color="auto"/>
            </w:tcBorders>
          </w:tcPr>
          <w:p w14:paraId="612B8FF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3F05E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FD2E6A2" w14:textId="77777777" w:rsidR="00171381" w:rsidRPr="00210AAF" w:rsidRDefault="00171381" w:rsidP="00643972">
            <w:pPr>
              <w:pStyle w:val="TAL"/>
              <w:rPr>
                <w:noProof/>
                <w:sz w:val="16"/>
                <w:szCs w:val="16"/>
              </w:rPr>
            </w:pPr>
            <w:r w:rsidRPr="00210AAF">
              <w:rPr>
                <w:noProof/>
                <w:sz w:val="16"/>
                <w:szCs w:val="16"/>
              </w:rPr>
              <w:t>Correction of referenced subclauses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8E69BA9"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7984F51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31E529F"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54598E"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FC747B" w14:textId="77777777" w:rsidR="00171381" w:rsidRPr="00210AAF" w:rsidRDefault="00171381" w:rsidP="00643972">
            <w:pPr>
              <w:pStyle w:val="TAL"/>
              <w:rPr>
                <w:sz w:val="16"/>
                <w:szCs w:val="16"/>
              </w:rPr>
            </w:pPr>
            <w:r w:rsidRPr="00210AAF">
              <w:rPr>
                <w:sz w:val="16"/>
                <w:szCs w:val="16"/>
              </w:rPr>
              <w:t>SP-180365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0D48A1" w14:textId="77777777" w:rsidR="00171381" w:rsidRPr="00210AAF" w:rsidRDefault="00171381" w:rsidP="00643972">
            <w:pPr>
              <w:pStyle w:val="TAL"/>
              <w:rPr>
                <w:snapToGrid w:val="0"/>
                <w:sz w:val="16"/>
                <w:szCs w:val="16"/>
              </w:rPr>
            </w:pPr>
            <w:r w:rsidRPr="00210AAF">
              <w:rPr>
                <w:snapToGrid w:val="0"/>
                <w:sz w:val="16"/>
                <w:szCs w:val="16"/>
              </w:rPr>
              <w:t>0133</w:t>
            </w:r>
          </w:p>
        </w:tc>
        <w:tc>
          <w:tcPr>
            <w:tcW w:w="284" w:type="dxa"/>
            <w:tcBorders>
              <w:top w:val="single" w:sz="6" w:space="0" w:color="auto"/>
              <w:left w:val="single" w:sz="6" w:space="0" w:color="auto"/>
              <w:bottom w:val="single" w:sz="6" w:space="0" w:color="auto"/>
              <w:right w:val="single" w:sz="6" w:space="0" w:color="auto"/>
            </w:tcBorders>
          </w:tcPr>
          <w:p w14:paraId="47A8404C"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CB78E89"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8E3D8F6" w14:textId="77777777" w:rsidR="00171381" w:rsidRPr="00210AAF" w:rsidRDefault="00171381" w:rsidP="00643972">
            <w:pPr>
              <w:pStyle w:val="TAL"/>
              <w:rPr>
                <w:noProof/>
                <w:sz w:val="16"/>
                <w:szCs w:val="16"/>
              </w:rPr>
            </w:pPr>
            <w:r w:rsidRPr="00210AAF">
              <w:rPr>
                <w:noProof/>
                <w:sz w:val="16"/>
                <w:szCs w:val="16"/>
              </w:rPr>
              <w:t>Clarification for presentation priority in MCPTT UE configuration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807423C"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58C235B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CBACEB6"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992337"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E8BBA2" w14:textId="77777777" w:rsidR="00171381" w:rsidRPr="00210AAF" w:rsidRDefault="00171381" w:rsidP="00643972">
            <w:pPr>
              <w:pStyle w:val="TAL"/>
              <w:rPr>
                <w:sz w:val="16"/>
                <w:szCs w:val="16"/>
              </w:rPr>
            </w:pPr>
            <w:r w:rsidRPr="00210AAF">
              <w:rPr>
                <w:sz w:val="16"/>
                <w:szCs w:val="16"/>
              </w:rPr>
              <w:t>SP-180369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734112" w14:textId="77777777" w:rsidR="00171381" w:rsidRPr="00210AAF" w:rsidRDefault="00171381" w:rsidP="00643972">
            <w:pPr>
              <w:pStyle w:val="TAL"/>
              <w:rPr>
                <w:snapToGrid w:val="0"/>
                <w:sz w:val="16"/>
                <w:szCs w:val="16"/>
              </w:rPr>
            </w:pPr>
            <w:r w:rsidRPr="00210AAF">
              <w:rPr>
                <w:snapToGrid w:val="0"/>
                <w:sz w:val="16"/>
                <w:szCs w:val="16"/>
              </w:rPr>
              <w:t>0134</w:t>
            </w:r>
          </w:p>
        </w:tc>
        <w:tc>
          <w:tcPr>
            <w:tcW w:w="284" w:type="dxa"/>
            <w:tcBorders>
              <w:top w:val="single" w:sz="6" w:space="0" w:color="auto"/>
              <w:left w:val="single" w:sz="6" w:space="0" w:color="auto"/>
              <w:bottom w:val="single" w:sz="6" w:space="0" w:color="auto"/>
              <w:right w:val="single" w:sz="6" w:space="0" w:color="auto"/>
            </w:tcBorders>
          </w:tcPr>
          <w:p w14:paraId="7D9415E5"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18E189"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6911B9D" w14:textId="77777777" w:rsidR="00171381" w:rsidRPr="00210AAF" w:rsidRDefault="00171381" w:rsidP="00643972">
            <w:pPr>
              <w:pStyle w:val="TAL"/>
              <w:rPr>
                <w:noProof/>
                <w:sz w:val="16"/>
                <w:szCs w:val="16"/>
              </w:rPr>
            </w:pPr>
            <w:r w:rsidRPr="00210AAF">
              <w:rPr>
                <w:noProof/>
                <w:sz w:val="16"/>
                <w:szCs w:val="16"/>
              </w:rPr>
              <w:t>Update of MCPTT emergency alert for multicast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7DD1D84"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6A4A369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D942C8A"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7D694D"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3D672B" w14:textId="77777777" w:rsidR="00171381" w:rsidRPr="00210AAF" w:rsidRDefault="00171381" w:rsidP="00643972">
            <w:pPr>
              <w:pStyle w:val="TAL"/>
              <w:rPr>
                <w:sz w:val="16"/>
                <w:szCs w:val="16"/>
              </w:rPr>
            </w:pPr>
            <w:r w:rsidRPr="00210AAF">
              <w:rPr>
                <w:sz w:val="16"/>
                <w:szCs w:val="16"/>
              </w:rPr>
              <w:t>SP-180369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ABBF4D" w14:textId="77777777" w:rsidR="00171381" w:rsidRPr="00210AAF" w:rsidRDefault="00171381" w:rsidP="00643972">
            <w:pPr>
              <w:pStyle w:val="TAL"/>
              <w:rPr>
                <w:snapToGrid w:val="0"/>
                <w:sz w:val="16"/>
                <w:szCs w:val="16"/>
              </w:rPr>
            </w:pPr>
            <w:r w:rsidRPr="00210AAF">
              <w:rPr>
                <w:snapToGrid w:val="0"/>
                <w:sz w:val="16"/>
                <w:szCs w:val="16"/>
              </w:rPr>
              <w:t>0135</w:t>
            </w:r>
          </w:p>
        </w:tc>
        <w:tc>
          <w:tcPr>
            <w:tcW w:w="284" w:type="dxa"/>
            <w:tcBorders>
              <w:top w:val="single" w:sz="6" w:space="0" w:color="auto"/>
              <w:left w:val="single" w:sz="6" w:space="0" w:color="auto"/>
              <w:bottom w:val="single" w:sz="6" w:space="0" w:color="auto"/>
              <w:right w:val="single" w:sz="6" w:space="0" w:color="auto"/>
            </w:tcBorders>
          </w:tcPr>
          <w:p w14:paraId="0BD6CF5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DD9C7E"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2C95DB9" w14:textId="77777777" w:rsidR="00171381" w:rsidRPr="00210AAF" w:rsidRDefault="00171381" w:rsidP="00643972">
            <w:pPr>
              <w:pStyle w:val="TAL"/>
              <w:rPr>
                <w:noProof/>
                <w:sz w:val="16"/>
                <w:szCs w:val="16"/>
              </w:rPr>
            </w:pPr>
            <w:r w:rsidRPr="00210AAF">
              <w:rPr>
                <w:noProof/>
                <w:sz w:val="16"/>
                <w:szCs w:val="16"/>
              </w:rPr>
              <w:t>Correction of Group call rejoin response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21D54C6"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02159BF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C1C8EFA"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A5E40A"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D2A1798"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D7F264" w14:textId="77777777" w:rsidR="00171381" w:rsidRPr="00210AAF" w:rsidRDefault="00171381" w:rsidP="00643972">
            <w:pPr>
              <w:pStyle w:val="TAL"/>
              <w:rPr>
                <w:snapToGrid w:val="0"/>
                <w:sz w:val="16"/>
                <w:szCs w:val="16"/>
              </w:rPr>
            </w:pPr>
            <w:r w:rsidRPr="00210AAF">
              <w:rPr>
                <w:snapToGrid w:val="0"/>
                <w:sz w:val="16"/>
                <w:szCs w:val="16"/>
              </w:rPr>
              <w:t>0137</w:t>
            </w:r>
          </w:p>
        </w:tc>
        <w:tc>
          <w:tcPr>
            <w:tcW w:w="284" w:type="dxa"/>
            <w:tcBorders>
              <w:top w:val="single" w:sz="6" w:space="0" w:color="auto"/>
              <w:left w:val="single" w:sz="6" w:space="0" w:color="auto"/>
              <w:bottom w:val="single" w:sz="6" w:space="0" w:color="auto"/>
              <w:right w:val="single" w:sz="6" w:space="0" w:color="auto"/>
            </w:tcBorders>
          </w:tcPr>
          <w:p w14:paraId="717ACDCD"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362BC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C3975BD" w14:textId="77777777" w:rsidR="00171381" w:rsidRPr="00210AAF" w:rsidRDefault="00171381" w:rsidP="00643972">
            <w:pPr>
              <w:pStyle w:val="TAL"/>
              <w:rPr>
                <w:noProof/>
                <w:sz w:val="16"/>
                <w:szCs w:val="16"/>
              </w:rPr>
            </w:pPr>
            <w:r w:rsidRPr="00210AAF">
              <w:rPr>
                <w:noProof/>
                <w:sz w:val="16"/>
                <w:szCs w:val="16"/>
              </w:rPr>
              <w:t>Emergency Alert Area Trigger</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3669958"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555EDD1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20D01CA"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0A5890"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F43CF0"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D2BEF8" w14:textId="77777777" w:rsidR="00171381" w:rsidRPr="00210AAF" w:rsidRDefault="00171381" w:rsidP="00643972">
            <w:pPr>
              <w:pStyle w:val="TAL"/>
              <w:rPr>
                <w:snapToGrid w:val="0"/>
                <w:sz w:val="16"/>
                <w:szCs w:val="16"/>
              </w:rPr>
            </w:pPr>
            <w:r w:rsidRPr="00210AAF">
              <w:rPr>
                <w:snapToGrid w:val="0"/>
                <w:sz w:val="16"/>
                <w:szCs w:val="16"/>
              </w:rPr>
              <w:t>0138</w:t>
            </w:r>
          </w:p>
        </w:tc>
        <w:tc>
          <w:tcPr>
            <w:tcW w:w="284" w:type="dxa"/>
            <w:tcBorders>
              <w:top w:val="single" w:sz="6" w:space="0" w:color="auto"/>
              <w:left w:val="single" w:sz="6" w:space="0" w:color="auto"/>
              <w:bottom w:val="single" w:sz="6" w:space="0" w:color="auto"/>
              <w:right w:val="single" w:sz="6" w:space="0" w:color="auto"/>
            </w:tcBorders>
          </w:tcPr>
          <w:p w14:paraId="2AF50CA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F262D8"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EC6B098" w14:textId="77777777" w:rsidR="00171381" w:rsidRPr="00210AAF" w:rsidRDefault="00171381" w:rsidP="00643972">
            <w:pPr>
              <w:pStyle w:val="TAL"/>
              <w:rPr>
                <w:noProof/>
                <w:sz w:val="16"/>
                <w:szCs w:val="16"/>
              </w:rPr>
            </w:pPr>
            <w:r w:rsidRPr="00210AAF">
              <w:rPr>
                <w:noProof/>
                <w:sz w:val="16"/>
                <w:szCs w:val="16"/>
              </w:rPr>
              <w:t>Location of Current Talker via Floor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7716C91"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067F9AC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35513F9"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EC1604"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157A22" w14:textId="77777777" w:rsidR="00171381" w:rsidRPr="00210AAF" w:rsidRDefault="00171381" w:rsidP="00643972">
            <w:pPr>
              <w:pStyle w:val="TAL"/>
              <w:rPr>
                <w:sz w:val="16"/>
                <w:szCs w:val="16"/>
              </w:rPr>
            </w:pPr>
            <w:r w:rsidRPr="00210AAF">
              <w:rPr>
                <w:sz w:val="16"/>
                <w:szCs w:val="16"/>
              </w:rPr>
              <w:t>SP-180671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FB4CA9" w14:textId="77777777" w:rsidR="00171381" w:rsidRPr="00210AAF" w:rsidRDefault="00171381" w:rsidP="00643972">
            <w:pPr>
              <w:pStyle w:val="TAL"/>
              <w:rPr>
                <w:snapToGrid w:val="0"/>
                <w:sz w:val="16"/>
                <w:szCs w:val="16"/>
              </w:rPr>
            </w:pPr>
            <w:r w:rsidRPr="00210AAF">
              <w:rPr>
                <w:snapToGrid w:val="0"/>
                <w:sz w:val="16"/>
                <w:szCs w:val="16"/>
              </w:rPr>
              <w:t>0140</w:t>
            </w:r>
          </w:p>
        </w:tc>
        <w:tc>
          <w:tcPr>
            <w:tcW w:w="284" w:type="dxa"/>
            <w:tcBorders>
              <w:top w:val="single" w:sz="6" w:space="0" w:color="auto"/>
              <w:left w:val="single" w:sz="6" w:space="0" w:color="auto"/>
              <w:bottom w:val="single" w:sz="6" w:space="0" w:color="auto"/>
              <w:right w:val="single" w:sz="6" w:space="0" w:color="auto"/>
            </w:tcBorders>
          </w:tcPr>
          <w:p w14:paraId="4EB8AEDC"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1901FE"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06E3F78" w14:textId="77777777" w:rsidR="00171381" w:rsidRPr="00210AAF" w:rsidRDefault="00171381" w:rsidP="00643972">
            <w:pPr>
              <w:pStyle w:val="TAL"/>
              <w:rPr>
                <w:noProof/>
                <w:sz w:val="16"/>
                <w:szCs w:val="16"/>
              </w:rPr>
            </w:pPr>
            <w:r w:rsidRPr="00210AAF">
              <w:rPr>
                <w:noProof/>
                <w:sz w:val="16"/>
                <w:szCs w:val="16"/>
              </w:rPr>
              <w:t>Removal of temporary regroup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85C266"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0868F51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862527B"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0338BD"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9A46E65"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2BFA53" w14:textId="77777777" w:rsidR="00171381" w:rsidRPr="00210AAF" w:rsidRDefault="00171381" w:rsidP="00643972">
            <w:pPr>
              <w:pStyle w:val="TAL"/>
              <w:rPr>
                <w:snapToGrid w:val="0"/>
                <w:sz w:val="16"/>
                <w:szCs w:val="16"/>
              </w:rPr>
            </w:pPr>
            <w:r w:rsidRPr="00210AAF">
              <w:rPr>
                <w:snapToGrid w:val="0"/>
                <w:sz w:val="16"/>
                <w:szCs w:val="16"/>
              </w:rPr>
              <w:t>0141</w:t>
            </w:r>
          </w:p>
        </w:tc>
        <w:tc>
          <w:tcPr>
            <w:tcW w:w="284" w:type="dxa"/>
            <w:tcBorders>
              <w:top w:val="single" w:sz="6" w:space="0" w:color="auto"/>
              <w:left w:val="single" w:sz="6" w:space="0" w:color="auto"/>
              <w:bottom w:val="single" w:sz="6" w:space="0" w:color="auto"/>
              <w:right w:val="single" w:sz="6" w:space="0" w:color="auto"/>
            </w:tcBorders>
          </w:tcPr>
          <w:p w14:paraId="762F0FA0"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77664A"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D9BCD6C" w14:textId="77777777" w:rsidR="00171381" w:rsidRPr="00210AAF" w:rsidRDefault="00171381" w:rsidP="00643972">
            <w:pPr>
              <w:pStyle w:val="TAL"/>
              <w:rPr>
                <w:noProof/>
                <w:sz w:val="16"/>
                <w:szCs w:val="16"/>
              </w:rPr>
            </w:pPr>
            <w:r w:rsidRPr="00210AAF">
              <w:rPr>
                <w:noProof/>
                <w:sz w:val="16"/>
                <w:szCs w:val="16"/>
              </w:rPr>
              <w:t>23.379 Table A.3-1 duplicate note 4</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D2465FA"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0C254C5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D8E97CB"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6221F0"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BCA9D6"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CC52AE" w14:textId="77777777" w:rsidR="00171381" w:rsidRPr="00210AAF" w:rsidRDefault="00171381" w:rsidP="00643972">
            <w:pPr>
              <w:pStyle w:val="TAL"/>
              <w:rPr>
                <w:snapToGrid w:val="0"/>
                <w:sz w:val="16"/>
                <w:szCs w:val="16"/>
              </w:rPr>
            </w:pPr>
            <w:r w:rsidRPr="00210AAF">
              <w:rPr>
                <w:snapToGrid w:val="0"/>
                <w:sz w:val="16"/>
                <w:szCs w:val="16"/>
              </w:rPr>
              <w:t>0142</w:t>
            </w:r>
          </w:p>
        </w:tc>
        <w:tc>
          <w:tcPr>
            <w:tcW w:w="284" w:type="dxa"/>
            <w:tcBorders>
              <w:top w:val="single" w:sz="6" w:space="0" w:color="auto"/>
              <w:left w:val="single" w:sz="6" w:space="0" w:color="auto"/>
              <w:bottom w:val="single" w:sz="6" w:space="0" w:color="auto"/>
              <w:right w:val="single" w:sz="6" w:space="0" w:color="auto"/>
            </w:tcBorders>
          </w:tcPr>
          <w:p w14:paraId="4A8CB22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9C67CE"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546FC31" w14:textId="77777777" w:rsidR="00171381" w:rsidRPr="00210AAF" w:rsidRDefault="00171381" w:rsidP="00643972">
            <w:pPr>
              <w:pStyle w:val="TAL"/>
              <w:rPr>
                <w:noProof/>
                <w:sz w:val="16"/>
                <w:szCs w:val="16"/>
              </w:rPr>
            </w:pPr>
            <w:r w:rsidRPr="00210AAF">
              <w:rPr>
                <w:noProof/>
                <w:sz w:val="16"/>
                <w:szCs w:val="16"/>
              </w:rPr>
              <w:t>Correction to Chat group call pre-condition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F4599AC"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4763D64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DEDFB20"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C7AE79"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7D4C78"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EB82D2" w14:textId="77777777" w:rsidR="00171381" w:rsidRPr="00210AAF" w:rsidRDefault="00171381" w:rsidP="00643972">
            <w:pPr>
              <w:pStyle w:val="TAL"/>
              <w:rPr>
                <w:snapToGrid w:val="0"/>
                <w:sz w:val="16"/>
                <w:szCs w:val="16"/>
              </w:rPr>
            </w:pPr>
            <w:r w:rsidRPr="00210AAF">
              <w:rPr>
                <w:snapToGrid w:val="0"/>
                <w:sz w:val="16"/>
                <w:szCs w:val="16"/>
              </w:rPr>
              <w:t>0145</w:t>
            </w:r>
          </w:p>
        </w:tc>
        <w:tc>
          <w:tcPr>
            <w:tcW w:w="284" w:type="dxa"/>
            <w:tcBorders>
              <w:top w:val="single" w:sz="6" w:space="0" w:color="auto"/>
              <w:left w:val="single" w:sz="6" w:space="0" w:color="auto"/>
              <w:bottom w:val="single" w:sz="6" w:space="0" w:color="auto"/>
              <w:right w:val="single" w:sz="6" w:space="0" w:color="auto"/>
            </w:tcBorders>
          </w:tcPr>
          <w:p w14:paraId="1306631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136687"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E5143B3" w14:textId="77777777" w:rsidR="00171381" w:rsidRPr="00210AAF" w:rsidRDefault="00171381" w:rsidP="00643972">
            <w:pPr>
              <w:pStyle w:val="TAL"/>
              <w:rPr>
                <w:noProof/>
                <w:sz w:val="16"/>
                <w:szCs w:val="16"/>
              </w:rPr>
            </w:pPr>
            <w:r w:rsidRPr="00210AAF">
              <w:rPr>
                <w:noProof/>
                <w:sz w:val="16"/>
                <w:szCs w:val="16"/>
              </w:rPr>
              <w:t>Removal of group call notify from normal group call setup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E9F1134"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147780A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C211CB7"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578306"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4A88A0"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6816F3" w14:textId="77777777" w:rsidR="00171381" w:rsidRPr="00210AAF" w:rsidRDefault="00171381" w:rsidP="00643972">
            <w:pPr>
              <w:pStyle w:val="TAL"/>
              <w:rPr>
                <w:snapToGrid w:val="0"/>
                <w:sz w:val="16"/>
                <w:szCs w:val="16"/>
              </w:rPr>
            </w:pPr>
            <w:r w:rsidRPr="00210AAF">
              <w:rPr>
                <w:snapToGrid w:val="0"/>
                <w:sz w:val="16"/>
                <w:szCs w:val="16"/>
              </w:rPr>
              <w:t>0147</w:t>
            </w:r>
          </w:p>
        </w:tc>
        <w:tc>
          <w:tcPr>
            <w:tcW w:w="284" w:type="dxa"/>
            <w:tcBorders>
              <w:top w:val="single" w:sz="6" w:space="0" w:color="auto"/>
              <w:left w:val="single" w:sz="6" w:space="0" w:color="auto"/>
              <w:bottom w:val="single" w:sz="6" w:space="0" w:color="auto"/>
              <w:right w:val="single" w:sz="6" w:space="0" w:color="auto"/>
            </w:tcBorders>
          </w:tcPr>
          <w:p w14:paraId="0B45444B"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B59A6D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9619B42" w14:textId="77777777" w:rsidR="00171381" w:rsidRPr="00210AAF" w:rsidRDefault="00171381" w:rsidP="00643972">
            <w:pPr>
              <w:pStyle w:val="TAL"/>
              <w:rPr>
                <w:noProof/>
                <w:sz w:val="16"/>
                <w:szCs w:val="16"/>
              </w:rPr>
            </w:pPr>
            <w:r w:rsidRPr="00210AAF">
              <w:rPr>
                <w:noProof/>
                <w:sz w:val="16"/>
                <w:szCs w:val="16"/>
              </w:rPr>
              <w:t>Correction to c</w:t>
            </w:r>
            <w:r w:rsidRPr="00210AAF">
              <w:rPr>
                <w:sz w:val="16"/>
                <w:szCs w:val="16"/>
              </w:rPr>
              <w:t>hat group join mechanism</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08E0C37"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48DAAD3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78E9AFF" w14:textId="77777777" w:rsidR="00171381" w:rsidRPr="00210AAF" w:rsidRDefault="00171381" w:rsidP="00643972">
            <w:pPr>
              <w:pStyle w:val="TAL"/>
              <w:tabs>
                <w:tab w:val="left" w:pos="400"/>
              </w:tabs>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DD01CD"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9AF527" w14:textId="77777777" w:rsidR="00171381" w:rsidRPr="00210AAF" w:rsidRDefault="00171381" w:rsidP="00643972">
            <w:pPr>
              <w:pStyle w:val="TAL"/>
              <w:rPr>
                <w:sz w:val="16"/>
                <w:szCs w:val="16"/>
              </w:rPr>
            </w:pPr>
            <w:r w:rsidRPr="00210AAF">
              <w:rPr>
                <w:sz w:val="16"/>
                <w:szCs w:val="16"/>
              </w:rPr>
              <w:t>SP-180678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BBD7A5" w14:textId="77777777" w:rsidR="00171381" w:rsidRPr="00210AAF" w:rsidRDefault="00171381" w:rsidP="00643972">
            <w:pPr>
              <w:pStyle w:val="TAL"/>
              <w:rPr>
                <w:snapToGrid w:val="0"/>
                <w:sz w:val="16"/>
                <w:szCs w:val="16"/>
              </w:rPr>
            </w:pPr>
            <w:r w:rsidRPr="00210AAF">
              <w:rPr>
                <w:snapToGrid w:val="0"/>
                <w:sz w:val="16"/>
                <w:szCs w:val="16"/>
              </w:rPr>
              <w:t>0143</w:t>
            </w:r>
          </w:p>
        </w:tc>
        <w:tc>
          <w:tcPr>
            <w:tcW w:w="284" w:type="dxa"/>
            <w:tcBorders>
              <w:top w:val="single" w:sz="6" w:space="0" w:color="auto"/>
              <w:left w:val="single" w:sz="6" w:space="0" w:color="auto"/>
              <w:bottom w:val="single" w:sz="6" w:space="0" w:color="auto"/>
              <w:right w:val="single" w:sz="6" w:space="0" w:color="auto"/>
            </w:tcBorders>
          </w:tcPr>
          <w:p w14:paraId="7D4CC62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5AD80F"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91F5DBE" w14:textId="77777777" w:rsidR="00171381" w:rsidRPr="00210AAF" w:rsidRDefault="00171381" w:rsidP="00643972">
            <w:pPr>
              <w:pStyle w:val="TAL"/>
              <w:rPr>
                <w:noProof/>
                <w:sz w:val="16"/>
                <w:szCs w:val="16"/>
              </w:rPr>
            </w:pPr>
            <w:r w:rsidRPr="00210AAF">
              <w:rPr>
                <w:noProof/>
                <w:sz w:val="16"/>
                <w:szCs w:val="16"/>
              </w:rPr>
              <w:t>Interconnection chat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35BEE89" w14:textId="77777777" w:rsidR="00171381" w:rsidRPr="00210AAF" w:rsidRDefault="00171381" w:rsidP="00643972">
            <w:pPr>
              <w:pStyle w:val="TAL"/>
              <w:rPr>
                <w:snapToGrid w:val="0"/>
                <w:sz w:val="16"/>
                <w:szCs w:val="16"/>
              </w:rPr>
            </w:pPr>
            <w:r w:rsidRPr="00210AAF">
              <w:rPr>
                <w:snapToGrid w:val="0"/>
                <w:sz w:val="16"/>
                <w:szCs w:val="16"/>
              </w:rPr>
              <w:t>16.0.0</w:t>
            </w:r>
          </w:p>
        </w:tc>
      </w:tr>
      <w:tr w:rsidR="00171381" w:rsidRPr="009339B6" w14:paraId="245CFE2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833568C" w14:textId="77777777" w:rsidR="00171381" w:rsidRPr="00210AAF" w:rsidRDefault="00171381" w:rsidP="00643972">
            <w:pPr>
              <w:pStyle w:val="TAL"/>
              <w:tabs>
                <w:tab w:val="left" w:pos="400"/>
              </w:tabs>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8BE43E"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BFFEE1" w14:textId="77777777" w:rsidR="00171381" w:rsidRPr="00210AAF" w:rsidRDefault="00171381" w:rsidP="00643972">
            <w:pPr>
              <w:pStyle w:val="TAL"/>
              <w:rPr>
                <w:sz w:val="16"/>
                <w:szCs w:val="16"/>
              </w:rPr>
            </w:pPr>
            <w:r w:rsidRPr="00210AAF">
              <w:rPr>
                <w:sz w:val="16"/>
                <w:szCs w:val="16"/>
              </w:rPr>
              <w:t>SP-180676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A1EE34" w14:textId="77777777" w:rsidR="00171381" w:rsidRPr="00210AAF" w:rsidRDefault="00171381" w:rsidP="00643972">
            <w:pPr>
              <w:pStyle w:val="TAL"/>
              <w:rPr>
                <w:snapToGrid w:val="0"/>
                <w:sz w:val="16"/>
                <w:szCs w:val="16"/>
              </w:rPr>
            </w:pPr>
            <w:r w:rsidRPr="00210AAF">
              <w:rPr>
                <w:snapToGrid w:val="0"/>
                <w:sz w:val="16"/>
                <w:szCs w:val="16"/>
              </w:rPr>
              <w:t>0146</w:t>
            </w:r>
          </w:p>
        </w:tc>
        <w:tc>
          <w:tcPr>
            <w:tcW w:w="284" w:type="dxa"/>
            <w:tcBorders>
              <w:top w:val="single" w:sz="6" w:space="0" w:color="auto"/>
              <w:left w:val="single" w:sz="6" w:space="0" w:color="auto"/>
              <w:bottom w:val="single" w:sz="6" w:space="0" w:color="auto"/>
              <w:right w:val="single" w:sz="6" w:space="0" w:color="auto"/>
            </w:tcBorders>
          </w:tcPr>
          <w:p w14:paraId="1C3C337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C8EDEED"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00B189F" w14:textId="77777777" w:rsidR="00171381" w:rsidRPr="00210AAF" w:rsidRDefault="00171381" w:rsidP="00643972">
            <w:pPr>
              <w:pStyle w:val="TAL"/>
              <w:rPr>
                <w:noProof/>
                <w:sz w:val="16"/>
                <w:szCs w:val="16"/>
              </w:rPr>
            </w:pPr>
            <w:r w:rsidRPr="00210AAF">
              <w:rPr>
                <w:noProof/>
                <w:sz w:val="16"/>
                <w:szCs w:val="16"/>
              </w:rPr>
              <w:t>Issues with temporary regroup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BC3C2A" w14:textId="77777777" w:rsidR="00171381" w:rsidRPr="00210AAF" w:rsidRDefault="00171381" w:rsidP="00643972">
            <w:pPr>
              <w:pStyle w:val="TAL"/>
              <w:rPr>
                <w:snapToGrid w:val="0"/>
                <w:sz w:val="16"/>
                <w:szCs w:val="16"/>
              </w:rPr>
            </w:pPr>
            <w:r w:rsidRPr="00210AAF">
              <w:rPr>
                <w:snapToGrid w:val="0"/>
                <w:sz w:val="16"/>
                <w:szCs w:val="16"/>
              </w:rPr>
              <w:t>16.0.0</w:t>
            </w:r>
          </w:p>
        </w:tc>
      </w:tr>
      <w:tr w:rsidR="00171381" w:rsidRPr="009339B6" w14:paraId="3DDEE09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E8E4741" w14:textId="77777777" w:rsidR="00171381" w:rsidRPr="00210AAF" w:rsidRDefault="00171381" w:rsidP="00643972">
            <w:pPr>
              <w:pStyle w:val="TAL"/>
              <w:tabs>
                <w:tab w:val="left" w:pos="400"/>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350477A"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D2FC5F"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289550" w14:textId="77777777" w:rsidR="00171381" w:rsidRPr="00210AAF" w:rsidRDefault="00171381" w:rsidP="00643972">
            <w:pPr>
              <w:pStyle w:val="TAL"/>
              <w:rPr>
                <w:snapToGrid w:val="0"/>
                <w:sz w:val="16"/>
                <w:szCs w:val="16"/>
              </w:rPr>
            </w:pPr>
            <w:r w:rsidRPr="00210AAF">
              <w:rPr>
                <w:snapToGrid w:val="0"/>
                <w:sz w:val="16"/>
                <w:szCs w:val="16"/>
              </w:rPr>
              <w:t>0148</w:t>
            </w:r>
          </w:p>
        </w:tc>
        <w:tc>
          <w:tcPr>
            <w:tcW w:w="284" w:type="dxa"/>
            <w:tcBorders>
              <w:top w:val="single" w:sz="6" w:space="0" w:color="auto"/>
              <w:left w:val="single" w:sz="6" w:space="0" w:color="auto"/>
              <w:bottom w:val="single" w:sz="6" w:space="0" w:color="auto"/>
              <w:right w:val="single" w:sz="6" w:space="0" w:color="auto"/>
            </w:tcBorders>
          </w:tcPr>
          <w:p w14:paraId="35F4FEDF"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E27E9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61E3414" w14:textId="77777777" w:rsidR="00171381" w:rsidRPr="00210AAF" w:rsidRDefault="00171381" w:rsidP="00643972">
            <w:pPr>
              <w:pStyle w:val="TAL"/>
              <w:rPr>
                <w:noProof/>
                <w:sz w:val="16"/>
                <w:szCs w:val="16"/>
              </w:rPr>
            </w:pPr>
            <w:r w:rsidRPr="00210AAF">
              <w:rPr>
                <w:noProof/>
                <w:sz w:val="16"/>
                <w:szCs w:val="16"/>
              </w:rPr>
              <w:t>Correction of intended mandatory call participants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FC0ADF9"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7CB540A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A5B6829" w14:textId="77777777" w:rsidR="00171381" w:rsidRPr="00210AAF" w:rsidRDefault="00171381" w:rsidP="00643972">
            <w:pPr>
              <w:pStyle w:val="TAL"/>
              <w:tabs>
                <w:tab w:val="left" w:pos="400"/>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FB7BC2C"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BA9E35"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540FE7" w14:textId="77777777" w:rsidR="00171381" w:rsidRPr="00210AAF" w:rsidRDefault="00171381" w:rsidP="00643972">
            <w:pPr>
              <w:pStyle w:val="TAL"/>
              <w:rPr>
                <w:snapToGrid w:val="0"/>
                <w:sz w:val="16"/>
                <w:szCs w:val="16"/>
              </w:rPr>
            </w:pPr>
            <w:r w:rsidRPr="00210AAF">
              <w:rPr>
                <w:snapToGrid w:val="0"/>
                <w:sz w:val="16"/>
                <w:szCs w:val="16"/>
              </w:rPr>
              <w:t>0149</w:t>
            </w:r>
          </w:p>
        </w:tc>
        <w:tc>
          <w:tcPr>
            <w:tcW w:w="284" w:type="dxa"/>
            <w:tcBorders>
              <w:top w:val="single" w:sz="6" w:space="0" w:color="auto"/>
              <w:left w:val="single" w:sz="6" w:space="0" w:color="auto"/>
              <w:bottom w:val="single" w:sz="6" w:space="0" w:color="auto"/>
              <w:right w:val="single" w:sz="6" w:space="0" w:color="auto"/>
            </w:tcBorders>
          </w:tcPr>
          <w:p w14:paraId="03F2D0B0"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3C9328"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FE6273E" w14:textId="77777777" w:rsidR="00171381" w:rsidRPr="00210AAF" w:rsidRDefault="00171381" w:rsidP="00643972">
            <w:pPr>
              <w:pStyle w:val="TAL"/>
              <w:rPr>
                <w:noProof/>
                <w:sz w:val="16"/>
                <w:szCs w:val="16"/>
              </w:rPr>
            </w:pPr>
            <w:r w:rsidRPr="00210AAF">
              <w:rPr>
                <w:noProof/>
                <w:sz w:val="16"/>
                <w:szCs w:val="16"/>
              </w:rPr>
              <w:t>Completing availability of talker location with floor control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B7C5AD3"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5E4314A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07ECF2A" w14:textId="77777777" w:rsidR="00171381" w:rsidRPr="00210AAF" w:rsidRDefault="00171381" w:rsidP="00643972">
            <w:pPr>
              <w:pStyle w:val="TAL"/>
              <w:tabs>
                <w:tab w:val="left" w:pos="400"/>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DE5F97"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05FBD3"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9A8A92" w14:textId="77777777" w:rsidR="00171381" w:rsidRPr="00210AAF" w:rsidRDefault="00171381" w:rsidP="00643972">
            <w:pPr>
              <w:pStyle w:val="TAL"/>
              <w:rPr>
                <w:snapToGrid w:val="0"/>
                <w:sz w:val="16"/>
                <w:szCs w:val="16"/>
              </w:rPr>
            </w:pPr>
            <w:r w:rsidRPr="00210AAF">
              <w:rPr>
                <w:snapToGrid w:val="0"/>
                <w:sz w:val="16"/>
                <w:szCs w:val="16"/>
              </w:rPr>
              <w:t>0150</w:t>
            </w:r>
          </w:p>
        </w:tc>
        <w:tc>
          <w:tcPr>
            <w:tcW w:w="284" w:type="dxa"/>
            <w:tcBorders>
              <w:top w:val="single" w:sz="6" w:space="0" w:color="auto"/>
              <w:left w:val="single" w:sz="6" w:space="0" w:color="auto"/>
              <w:bottom w:val="single" w:sz="6" w:space="0" w:color="auto"/>
              <w:right w:val="single" w:sz="6" w:space="0" w:color="auto"/>
            </w:tcBorders>
          </w:tcPr>
          <w:p w14:paraId="78C2D05D"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C06B01"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4D602DE" w14:textId="77777777" w:rsidR="00171381" w:rsidRPr="00210AAF" w:rsidRDefault="00171381" w:rsidP="00643972">
            <w:pPr>
              <w:pStyle w:val="TAL"/>
              <w:rPr>
                <w:noProof/>
                <w:sz w:val="16"/>
                <w:szCs w:val="16"/>
              </w:rPr>
            </w:pPr>
            <w:r w:rsidRPr="00210AAF">
              <w:rPr>
                <w:noProof/>
                <w:sz w:val="16"/>
                <w:szCs w:val="16"/>
              </w:rPr>
              <w:t>MCPTT add location to emergency and imminent peril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138E200"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786A4EC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E7C5822" w14:textId="77777777" w:rsidR="00171381" w:rsidRPr="00210AAF" w:rsidRDefault="00171381" w:rsidP="00643972">
            <w:pPr>
              <w:pStyle w:val="TAL"/>
              <w:tabs>
                <w:tab w:val="left" w:pos="400"/>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4DE7CC"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C22F9D"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A95DD8" w14:textId="77777777" w:rsidR="00171381" w:rsidRPr="00210AAF" w:rsidRDefault="00171381" w:rsidP="00643972">
            <w:pPr>
              <w:pStyle w:val="TAL"/>
              <w:rPr>
                <w:snapToGrid w:val="0"/>
                <w:sz w:val="16"/>
                <w:szCs w:val="16"/>
              </w:rPr>
            </w:pPr>
            <w:r w:rsidRPr="00210AAF">
              <w:rPr>
                <w:snapToGrid w:val="0"/>
                <w:sz w:val="16"/>
                <w:szCs w:val="16"/>
              </w:rPr>
              <w:t>0151</w:t>
            </w:r>
          </w:p>
        </w:tc>
        <w:tc>
          <w:tcPr>
            <w:tcW w:w="284" w:type="dxa"/>
            <w:tcBorders>
              <w:top w:val="single" w:sz="6" w:space="0" w:color="auto"/>
              <w:left w:val="single" w:sz="6" w:space="0" w:color="auto"/>
              <w:bottom w:val="single" w:sz="6" w:space="0" w:color="auto"/>
              <w:right w:val="single" w:sz="6" w:space="0" w:color="auto"/>
            </w:tcBorders>
          </w:tcPr>
          <w:p w14:paraId="7E821011"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AF4BE4"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5FF6371" w14:textId="77777777" w:rsidR="00171381" w:rsidRPr="00210AAF" w:rsidRDefault="00171381" w:rsidP="00643972">
            <w:pPr>
              <w:pStyle w:val="TAL"/>
              <w:rPr>
                <w:noProof/>
                <w:sz w:val="16"/>
                <w:szCs w:val="16"/>
              </w:rPr>
            </w:pPr>
            <w:r w:rsidRPr="00210AAF">
              <w:rPr>
                <w:noProof/>
                <w:sz w:val="16"/>
                <w:szCs w:val="16"/>
              </w:rPr>
              <w:t>User regroup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19691F6"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59094A9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15CFBE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7390EC3"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F7FEA5"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F0D56F" w14:textId="77777777" w:rsidR="00171381" w:rsidRPr="00210AAF" w:rsidRDefault="00171381" w:rsidP="00643972">
            <w:pPr>
              <w:pStyle w:val="TAL"/>
              <w:rPr>
                <w:snapToGrid w:val="0"/>
                <w:sz w:val="16"/>
                <w:szCs w:val="16"/>
              </w:rPr>
            </w:pPr>
            <w:r w:rsidRPr="00210AAF">
              <w:rPr>
                <w:snapToGrid w:val="0"/>
                <w:sz w:val="16"/>
                <w:szCs w:val="16"/>
              </w:rPr>
              <w:t>0152</w:t>
            </w:r>
          </w:p>
        </w:tc>
        <w:tc>
          <w:tcPr>
            <w:tcW w:w="284" w:type="dxa"/>
            <w:tcBorders>
              <w:top w:val="single" w:sz="6" w:space="0" w:color="auto"/>
              <w:left w:val="single" w:sz="6" w:space="0" w:color="auto"/>
              <w:bottom w:val="single" w:sz="6" w:space="0" w:color="auto"/>
              <w:right w:val="single" w:sz="6" w:space="0" w:color="auto"/>
            </w:tcBorders>
          </w:tcPr>
          <w:p w14:paraId="2838E6D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FC3540"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B9390BF" w14:textId="77777777" w:rsidR="00171381" w:rsidRPr="00210AAF" w:rsidRDefault="00171381" w:rsidP="00643972">
            <w:pPr>
              <w:pStyle w:val="TAL"/>
              <w:rPr>
                <w:noProof/>
                <w:sz w:val="16"/>
                <w:szCs w:val="16"/>
              </w:rPr>
            </w:pPr>
            <w:r w:rsidRPr="00210AAF">
              <w:rPr>
                <w:noProof/>
                <w:sz w:val="16"/>
                <w:szCs w:val="16"/>
              </w:rPr>
              <w:t>Late entry pre-arranged group call corrections for emergency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724C793"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3B144B6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47F43D1"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599546"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C06AEE"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D317C1" w14:textId="77777777" w:rsidR="00171381" w:rsidRPr="00210AAF" w:rsidRDefault="00171381" w:rsidP="00643972">
            <w:pPr>
              <w:pStyle w:val="TAL"/>
              <w:rPr>
                <w:snapToGrid w:val="0"/>
                <w:sz w:val="16"/>
                <w:szCs w:val="16"/>
              </w:rPr>
            </w:pPr>
            <w:r w:rsidRPr="00210AAF">
              <w:rPr>
                <w:snapToGrid w:val="0"/>
                <w:sz w:val="16"/>
                <w:szCs w:val="16"/>
              </w:rPr>
              <w:t>0161</w:t>
            </w:r>
          </w:p>
        </w:tc>
        <w:tc>
          <w:tcPr>
            <w:tcW w:w="284" w:type="dxa"/>
            <w:tcBorders>
              <w:top w:val="single" w:sz="6" w:space="0" w:color="auto"/>
              <w:left w:val="single" w:sz="6" w:space="0" w:color="auto"/>
              <w:bottom w:val="single" w:sz="6" w:space="0" w:color="auto"/>
              <w:right w:val="single" w:sz="6" w:space="0" w:color="auto"/>
            </w:tcBorders>
          </w:tcPr>
          <w:p w14:paraId="61434B83"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DB4B8EE"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9276238" w14:textId="77777777" w:rsidR="00171381" w:rsidRPr="00210AAF" w:rsidRDefault="00171381" w:rsidP="00643972">
            <w:pPr>
              <w:pStyle w:val="TAL"/>
              <w:rPr>
                <w:noProof/>
                <w:sz w:val="16"/>
                <w:szCs w:val="16"/>
              </w:rPr>
            </w:pPr>
            <w:r w:rsidRPr="00210AAF">
              <w:rPr>
                <w:noProof/>
                <w:sz w:val="16"/>
                <w:szCs w:val="16"/>
              </w:rPr>
              <w:t>Late entry for chat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6EFDD95"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5A909B8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49EC4E8"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F4BB1E"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BB48A3"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DE6DC8" w14:textId="77777777" w:rsidR="00171381" w:rsidRPr="00210AAF" w:rsidRDefault="00171381" w:rsidP="00643972">
            <w:pPr>
              <w:pStyle w:val="TAL"/>
              <w:rPr>
                <w:snapToGrid w:val="0"/>
                <w:sz w:val="16"/>
                <w:szCs w:val="16"/>
              </w:rPr>
            </w:pPr>
            <w:r w:rsidRPr="00210AAF">
              <w:rPr>
                <w:snapToGrid w:val="0"/>
                <w:sz w:val="16"/>
                <w:szCs w:val="16"/>
              </w:rPr>
              <w:t>0162</w:t>
            </w:r>
          </w:p>
        </w:tc>
        <w:tc>
          <w:tcPr>
            <w:tcW w:w="284" w:type="dxa"/>
            <w:tcBorders>
              <w:top w:val="single" w:sz="6" w:space="0" w:color="auto"/>
              <w:left w:val="single" w:sz="6" w:space="0" w:color="auto"/>
              <w:bottom w:val="single" w:sz="6" w:space="0" w:color="auto"/>
              <w:right w:val="single" w:sz="6" w:space="0" w:color="auto"/>
            </w:tcBorders>
          </w:tcPr>
          <w:p w14:paraId="1B265FF5" w14:textId="77777777" w:rsidR="00171381" w:rsidRPr="00210AAF" w:rsidRDefault="00171381" w:rsidP="00643972">
            <w:pPr>
              <w:pStyle w:val="TAL"/>
              <w:rPr>
                <w:snapToGrid w:val="0"/>
                <w:sz w:val="16"/>
                <w:szCs w:val="16"/>
              </w:rPr>
            </w:pPr>
            <w:r w:rsidRPr="00210AAF">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3C0CBA"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C1036D" w14:textId="77777777" w:rsidR="00171381" w:rsidRPr="00210AAF" w:rsidRDefault="00171381" w:rsidP="00643972">
            <w:pPr>
              <w:pStyle w:val="TAL"/>
              <w:rPr>
                <w:noProof/>
                <w:sz w:val="16"/>
                <w:szCs w:val="16"/>
              </w:rPr>
            </w:pPr>
            <w:r w:rsidRPr="00210AAF">
              <w:rPr>
                <w:noProof/>
                <w:sz w:val="16"/>
                <w:szCs w:val="16"/>
              </w:rPr>
              <w:t>Application paging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AD4DDA"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6C49D02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8AC7E0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6CFFBC"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9B938E"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789AA3" w14:textId="77777777" w:rsidR="00171381" w:rsidRPr="00210AAF" w:rsidRDefault="00171381" w:rsidP="00643972">
            <w:pPr>
              <w:pStyle w:val="TAL"/>
              <w:rPr>
                <w:snapToGrid w:val="0"/>
                <w:sz w:val="16"/>
                <w:szCs w:val="16"/>
              </w:rPr>
            </w:pPr>
            <w:r w:rsidRPr="00210AAF">
              <w:rPr>
                <w:snapToGrid w:val="0"/>
                <w:sz w:val="16"/>
                <w:szCs w:val="16"/>
              </w:rPr>
              <w:t>0163</w:t>
            </w:r>
          </w:p>
        </w:tc>
        <w:tc>
          <w:tcPr>
            <w:tcW w:w="284" w:type="dxa"/>
            <w:tcBorders>
              <w:top w:val="single" w:sz="6" w:space="0" w:color="auto"/>
              <w:left w:val="single" w:sz="6" w:space="0" w:color="auto"/>
              <w:bottom w:val="single" w:sz="6" w:space="0" w:color="auto"/>
              <w:right w:val="single" w:sz="6" w:space="0" w:color="auto"/>
            </w:tcBorders>
          </w:tcPr>
          <w:p w14:paraId="38D10FD8"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759A6E3"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5642F00" w14:textId="77777777" w:rsidR="00171381" w:rsidRPr="00210AAF" w:rsidRDefault="00171381" w:rsidP="00643972">
            <w:pPr>
              <w:pStyle w:val="TAL"/>
              <w:rPr>
                <w:noProof/>
                <w:sz w:val="16"/>
                <w:szCs w:val="16"/>
              </w:rPr>
            </w:pPr>
            <w:r w:rsidRPr="00210AAF">
              <w:rPr>
                <w:noProof/>
                <w:sz w:val="16"/>
                <w:szCs w:val="16"/>
              </w:rPr>
              <w:t>Spelling of ProSe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F6BF959"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5041CD5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6C4507F" w14:textId="77777777" w:rsidR="00171381" w:rsidRPr="00210AAF" w:rsidRDefault="00171381" w:rsidP="00643972">
            <w:pPr>
              <w:pStyle w:val="TAL"/>
              <w:tabs>
                <w:tab w:val="left" w:pos="371"/>
              </w:tabs>
              <w:rPr>
                <w:snapToGrid w:val="0"/>
                <w:sz w:val="16"/>
                <w:szCs w:val="16"/>
              </w:rPr>
            </w:pPr>
            <w:r w:rsidRPr="00210AAF">
              <w:rPr>
                <w:snapToGrid w:val="0"/>
                <w:sz w:val="16"/>
                <w:szCs w:val="16"/>
              </w:rPr>
              <w:lastRenderedPageBreak/>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51059C"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50F39D"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9E7B84" w14:textId="77777777" w:rsidR="00171381" w:rsidRPr="00210AAF" w:rsidRDefault="00171381" w:rsidP="00643972">
            <w:pPr>
              <w:pStyle w:val="TAL"/>
              <w:rPr>
                <w:snapToGrid w:val="0"/>
                <w:sz w:val="16"/>
                <w:szCs w:val="16"/>
              </w:rPr>
            </w:pPr>
            <w:r w:rsidRPr="00210AAF">
              <w:rPr>
                <w:snapToGrid w:val="0"/>
                <w:sz w:val="16"/>
                <w:szCs w:val="16"/>
              </w:rPr>
              <w:t>0164</w:t>
            </w:r>
          </w:p>
        </w:tc>
        <w:tc>
          <w:tcPr>
            <w:tcW w:w="284" w:type="dxa"/>
            <w:tcBorders>
              <w:top w:val="single" w:sz="6" w:space="0" w:color="auto"/>
              <w:left w:val="single" w:sz="6" w:space="0" w:color="auto"/>
              <w:bottom w:val="single" w:sz="6" w:space="0" w:color="auto"/>
              <w:right w:val="single" w:sz="6" w:space="0" w:color="auto"/>
            </w:tcBorders>
          </w:tcPr>
          <w:p w14:paraId="01F55A9D"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A1F37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C06833D" w14:textId="77777777" w:rsidR="00171381" w:rsidRPr="00210AAF" w:rsidRDefault="00171381" w:rsidP="00643972">
            <w:pPr>
              <w:pStyle w:val="TAL"/>
              <w:rPr>
                <w:noProof/>
                <w:sz w:val="16"/>
                <w:szCs w:val="16"/>
              </w:rPr>
            </w:pPr>
            <w:r w:rsidRPr="00210AAF">
              <w:rPr>
                <w:noProof/>
                <w:sz w:val="16"/>
                <w:szCs w:val="16"/>
              </w:rPr>
              <w:t>Regroup using preconfigured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0E58591"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23EAC89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76E5467"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A89AD5"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48A5B0"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090F48" w14:textId="77777777" w:rsidR="00171381" w:rsidRPr="00210AAF" w:rsidRDefault="00171381" w:rsidP="00643972">
            <w:pPr>
              <w:pStyle w:val="TAL"/>
              <w:rPr>
                <w:snapToGrid w:val="0"/>
                <w:sz w:val="16"/>
                <w:szCs w:val="16"/>
              </w:rPr>
            </w:pPr>
            <w:r w:rsidRPr="00210AAF">
              <w:rPr>
                <w:snapToGrid w:val="0"/>
                <w:sz w:val="16"/>
                <w:szCs w:val="16"/>
              </w:rPr>
              <w:t>0166</w:t>
            </w:r>
          </w:p>
        </w:tc>
        <w:tc>
          <w:tcPr>
            <w:tcW w:w="284" w:type="dxa"/>
            <w:tcBorders>
              <w:top w:val="single" w:sz="6" w:space="0" w:color="auto"/>
              <w:left w:val="single" w:sz="6" w:space="0" w:color="auto"/>
              <w:bottom w:val="single" w:sz="6" w:space="0" w:color="auto"/>
              <w:right w:val="single" w:sz="6" w:space="0" w:color="auto"/>
            </w:tcBorders>
          </w:tcPr>
          <w:p w14:paraId="399BF56E"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23403F"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6648F12" w14:textId="77777777" w:rsidR="00171381" w:rsidRPr="00210AAF" w:rsidRDefault="00171381" w:rsidP="00643972">
            <w:pPr>
              <w:pStyle w:val="TAL"/>
              <w:rPr>
                <w:noProof/>
                <w:sz w:val="16"/>
                <w:szCs w:val="16"/>
              </w:rPr>
            </w:pPr>
            <w:r w:rsidRPr="00210AAF">
              <w:rPr>
                <w:noProof/>
                <w:sz w:val="16"/>
                <w:szCs w:val="16"/>
              </w:rPr>
              <w:t>Corrections to 'general' subclause for pre-arranged and chat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AD18BBF"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2A47F75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11D6CF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EB31F3"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E823C6"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B148D6" w14:textId="77777777" w:rsidR="00171381" w:rsidRPr="00210AAF" w:rsidRDefault="00171381" w:rsidP="00643972">
            <w:pPr>
              <w:pStyle w:val="TAL"/>
              <w:rPr>
                <w:snapToGrid w:val="0"/>
                <w:sz w:val="16"/>
                <w:szCs w:val="16"/>
              </w:rPr>
            </w:pPr>
            <w:r w:rsidRPr="00210AAF">
              <w:rPr>
                <w:snapToGrid w:val="0"/>
                <w:sz w:val="16"/>
                <w:szCs w:val="16"/>
              </w:rPr>
              <w:t>0168</w:t>
            </w:r>
          </w:p>
        </w:tc>
        <w:tc>
          <w:tcPr>
            <w:tcW w:w="284" w:type="dxa"/>
            <w:tcBorders>
              <w:top w:val="single" w:sz="6" w:space="0" w:color="auto"/>
              <w:left w:val="single" w:sz="6" w:space="0" w:color="auto"/>
              <w:bottom w:val="single" w:sz="6" w:space="0" w:color="auto"/>
              <w:right w:val="single" w:sz="6" w:space="0" w:color="auto"/>
            </w:tcBorders>
          </w:tcPr>
          <w:p w14:paraId="4143EE6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61E4CF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37AC418" w14:textId="77777777" w:rsidR="00171381" w:rsidRPr="00210AAF" w:rsidRDefault="00171381" w:rsidP="00643972">
            <w:pPr>
              <w:pStyle w:val="TAL"/>
              <w:rPr>
                <w:noProof/>
                <w:sz w:val="16"/>
                <w:szCs w:val="16"/>
              </w:rPr>
            </w:pPr>
            <w:r w:rsidRPr="00210AAF">
              <w:rPr>
                <w:noProof/>
                <w:sz w:val="16"/>
                <w:szCs w:val="16"/>
              </w:rPr>
              <w:t>Pre-established session corrections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7C1A0F1"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04AAFC4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5E7E05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96B52F"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B1B9C4"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309169" w14:textId="77777777" w:rsidR="00171381" w:rsidRPr="00210AAF" w:rsidRDefault="00171381" w:rsidP="00643972">
            <w:pPr>
              <w:pStyle w:val="TAL"/>
              <w:rPr>
                <w:snapToGrid w:val="0"/>
                <w:sz w:val="16"/>
                <w:szCs w:val="16"/>
              </w:rPr>
            </w:pPr>
            <w:r w:rsidRPr="00210AAF">
              <w:rPr>
                <w:snapToGrid w:val="0"/>
                <w:sz w:val="16"/>
                <w:szCs w:val="16"/>
              </w:rPr>
              <w:t>0170</w:t>
            </w:r>
          </w:p>
        </w:tc>
        <w:tc>
          <w:tcPr>
            <w:tcW w:w="284" w:type="dxa"/>
            <w:tcBorders>
              <w:top w:val="single" w:sz="6" w:space="0" w:color="auto"/>
              <w:left w:val="single" w:sz="6" w:space="0" w:color="auto"/>
              <w:bottom w:val="single" w:sz="6" w:space="0" w:color="auto"/>
              <w:right w:val="single" w:sz="6" w:space="0" w:color="auto"/>
            </w:tcBorders>
          </w:tcPr>
          <w:p w14:paraId="324730B4"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242EC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723436A" w14:textId="77777777" w:rsidR="00171381" w:rsidRPr="00210AAF" w:rsidRDefault="00171381" w:rsidP="00643972">
            <w:pPr>
              <w:pStyle w:val="TAL"/>
              <w:rPr>
                <w:noProof/>
                <w:sz w:val="16"/>
                <w:szCs w:val="16"/>
              </w:rPr>
            </w:pPr>
            <w:r w:rsidRPr="00210AAF">
              <w:rPr>
                <w:noProof/>
                <w:sz w:val="16"/>
                <w:szCs w:val="16"/>
              </w:rPr>
              <w:t>Broadcast group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EDDF91F"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15BDE51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E9CAD06"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A67D5F"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247636"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D7C126" w14:textId="77777777" w:rsidR="00171381" w:rsidRPr="00210AAF" w:rsidRDefault="00171381" w:rsidP="00643972">
            <w:pPr>
              <w:pStyle w:val="TAL"/>
              <w:rPr>
                <w:snapToGrid w:val="0"/>
                <w:sz w:val="16"/>
                <w:szCs w:val="16"/>
              </w:rPr>
            </w:pPr>
            <w:r w:rsidRPr="00210AAF">
              <w:rPr>
                <w:snapToGrid w:val="0"/>
                <w:sz w:val="16"/>
                <w:szCs w:val="16"/>
              </w:rPr>
              <w:t>0171</w:t>
            </w:r>
          </w:p>
        </w:tc>
        <w:tc>
          <w:tcPr>
            <w:tcW w:w="284" w:type="dxa"/>
            <w:tcBorders>
              <w:top w:val="single" w:sz="6" w:space="0" w:color="auto"/>
              <w:left w:val="single" w:sz="6" w:space="0" w:color="auto"/>
              <w:bottom w:val="single" w:sz="6" w:space="0" w:color="auto"/>
              <w:right w:val="single" w:sz="6" w:space="0" w:color="auto"/>
            </w:tcBorders>
          </w:tcPr>
          <w:p w14:paraId="121985E1"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31CF9E"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9F6DA29" w14:textId="77777777" w:rsidR="00171381" w:rsidRPr="00210AAF" w:rsidRDefault="00171381" w:rsidP="00643972">
            <w:pPr>
              <w:pStyle w:val="TAL"/>
              <w:rPr>
                <w:noProof/>
                <w:sz w:val="16"/>
                <w:szCs w:val="16"/>
              </w:rPr>
            </w:pPr>
            <w:r w:rsidRPr="00210AAF">
              <w:rPr>
                <w:noProof/>
                <w:sz w:val="16"/>
                <w:szCs w:val="16"/>
              </w:rPr>
              <w:t xml:space="preserve">Corrections to MCPTT chat group call late entry procedures </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E1C10D0"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70A67F3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109671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C398E5"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CD58FD"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DBCCE9" w14:textId="77777777" w:rsidR="00171381" w:rsidRPr="00210AAF" w:rsidRDefault="00171381" w:rsidP="00643972">
            <w:pPr>
              <w:pStyle w:val="TAL"/>
              <w:rPr>
                <w:snapToGrid w:val="0"/>
                <w:sz w:val="16"/>
                <w:szCs w:val="16"/>
              </w:rPr>
            </w:pPr>
            <w:r w:rsidRPr="00210AAF">
              <w:rPr>
                <w:snapToGrid w:val="0"/>
                <w:sz w:val="16"/>
                <w:szCs w:val="16"/>
              </w:rPr>
              <w:t>0172</w:t>
            </w:r>
          </w:p>
        </w:tc>
        <w:tc>
          <w:tcPr>
            <w:tcW w:w="284" w:type="dxa"/>
            <w:tcBorders>
              <w:top w:val="single" w:sz="6" w:space="0" w:color="auto"/>
              <w:left w:val="single" w:sz="6" w:space="0" w:color="auto"/>
              <w:bottom w:val="single" w:sz="6" w:space="0" w:color="auto"/>
              <w:right w:val="single" w:sz="6" w:space="0" w:color="auto"/>
            </w:tcBorders>
          </w:tcPr>
          <w:p w14:paraId="3550C8CF"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346F95"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1A9A4C9" w14:textId="77777777" w:rsidR="00171381" w:rsidRPr="00210AAF" w:rsidRDefault="00171381" w:rsidP="00643972">
            <w:pPr>
              <w:pStyle w:val="TAL"/>
              <w:rPr>
                <w:noProof/>
                <w:sz w:val="16"/>
                <w:szCs w:val="16"/>
              </w:rPr>
            </w:pPr>
            <w:r w:rsidRPr="00210AAF">
              <w:rPr>
                <w:noProof/>
                <w:sz w:val="16"/>
                <w:szCs w:val="16"/>
              </w:rPr>
              <w:t>Procedure for MCPTT user leaving a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4237E06"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7DE5BAC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E6AAB42"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38D3D4"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8231F1E" w14:textId="77777777" w:rsidR="00171381" w:rsidRPr="00210AAF" w:rsidRDefault="00171381" w:rsidP="00643972">
            <w:pPr>
              <w:pStyle w:val="TAL"/>
              <w:rPr>
                <w:sz w:val="16"/>
                <w:szCs w:val="16"/>
              </w:rPr>
            </w:pPr>
            <w:r w:rsidRPr="00210AAF">
              <w:rPr>
                <w:sz w:val="16"/>
                <w:szCs w:val="16"/>
              </w:rPr>
              <w:t>SP-190075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6D9717" w14:textId="77777777" w:rsidR="00171381" w:rsidRPr="00210AAF" w:rsidRDefault="00171381" w:rsidP="00643972">
            <w:pPr>
              <w:pStyle w:val="TAL"/>
              <w:rPr>
                <w:snapToGrid w:val="0"/>
                <w:sz w:val="16"/>
                <w:szCs w:val="16"/>
              </w:rPr>
            </w:pPr>
            <w:r w:rsidRPr="00210AAF">
              <w:rPr>
                <w:snapToGrid w:val="0"/>
                <w:sz w:val="16"/>
                <w:szCs w:val="16"/>
              </w:rPr>
              <w:t>0174</w:t>
            </w:r>
          </w:p>
        </w:tc>
        <w:tc>
          <w:tcPr>
            <w:tcW w:w="284" w:type="dxa"/>
            <w:tcBorders>
              <w:top w:val="single" w:sz="6" w:space="0" w:color="auto"/>
              <w:left w:val="single" w:sz="6" w:space="0" w:color="auto"/>
              <w:bottom w:val="single" w:sz="6" w:space="0" w:color="auto"/>
              <w:right w:val="single" w:sz="6" w:space="0" w:color="auto"/>
            </w:tcBorders>
          </w:tcPr>
          <w:p w14:paraId="154A3B5A"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D3B80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44881B8" w14:textId="77777777" w:rsidR="00171381" w:rsidRPr="00210AAF" w:rsidRDefault="00171381" w:rsidP="00643972">
            <w:pPr>
              <w:pStyle w:val="TAL"/>
              <w:rPr>
                <w:noProof/>
                <w:sz w:val="16"/>
                <w:szCs w:val="16"/>
              </w:rPr>
            </w:pPr>
            <w:r w:rsidRPr="00210AAF">
              <w:rPr>
                <w:noProof/>
                <w:sz w:val="16"/>
                <w:szCs w:val="16"/>
              </w:rPr>
              <w:t xml:space="preserve">MCPTT ID in interconnection floor control </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CA5561F"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2586473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13B442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9B165C2"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9966C4"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085C40" w14:textId="77777777" w:rsidR="00171381" w:rsidRPr="00210AAF" w:rsidRDefault="00171381" w:rsidP="00643972">
            <w:pPr>
              <w:pStyle w:val="TAL"/>
              <w:rPr>
                <w:snapToGrid w:val="0"/>
                <w:sz w:val="16"/>
                <w:szCs w:val="16"/>
              </w:rPr>
            </w:pPr>
            <w:r w:rsidRPr="00210AAF">
              <w:rPr>
                <w:snapToGrid w:val="0"/>
                <w:sz w:val="16"/>
                <w:szCs w:val="16"/>
              </w:rPr>
              <w:t>0175</w:t>
            </w:r>
          </w:p>
        </w:tc>
        <w:tc>
          <w:tcPr>
            <w:tcW w:w="284" w:type="dxa"/>
            <w:tcBorders>
              <w:top w:val="single" w:sz="6" w:space="0" w:color="auto"/>
              <w:left w:val="single" w:sz="6" w:space="0" w:color="auto"/>
              <w:bottom w:val="single" w:sz="6" w:space="0" w:color="auto"/>
              <w:right w:val="single" w:sz="6" w:space="0" w:color="auto"/>
            </w:tcBorders>
          </w:tcPr>
          <w:p w14:paraId="70C7BE37"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D9424F"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ED1B421" w14:textId="77777777" w:rsidR="00171381" w:rsidRPr="00210AAF" w:rsidRDefault="00171381" w:rsidP="00643972">
            <w:pPr>
              <w:pStyle w:val="TAL"/>
              <w:rPr>
                <w:noProof/>
                <w:sz w:val="16"/>
                <w:szCs w:val="16"/>
              </w:rPr>
            </w:pPr>
            <w:r w:rsidRPr="00210AAF">
              <w:rPr>
                <w:noProof/>
                <w:sz w:val="16"/>
                <w:szCs w:val="16"/>
              </w:rPr>
              <w:t>Broadcast user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DF83141"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2784BFE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B677A4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BC9BE98"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A1A2C9"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EEE37E" w14:textId="77777777" w:rsidR="00171381" w:rsidRPr="00210AAF" w:rsidRDefault="00171381" w:rsidP="00643972">
            <w:pPr>
              <w:pStyle w:val="TAL"/>
              <w:rPr>
                <w:snapToGrid w:val="0"/>
                <w:sz w:val="16"/>
                <w:szCs w:val="16"/>
              </w:rPr>
            </w:pPr>
            <w:r w:rsidRPr="00210AAF">
              <w:rPr>
                <w:snapToGrid w:val="0"/>
                <w:sz w:val="16"/>
                <w:szCs w:val="16"/>
              </w:rPr>
              <w:t>0176</w:t>
            </w:r>
          </w:p>
        </w:tc>
        <w:tc>
          <w:tcPr>
            <w:tcW w:w="284" w:type="dxa"/>
            <w:tcBorders>
              <w:top w:val="single" w:sz="6" w:space="0" w:color="auto"/>
              <w:left w:val="single" w:sz="6" w:space="0" w:color="auto"/>
              <w:bottom w:val="single" w:sz="6" w:space="0" w:color="auto"/>
              <w:right w:val="single" w:sz="6" w:space="0" w:color="auto"/>
            </w:tcBorders>
          </w:tcPr>
          <w:p w14:paraId="3B9A36E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6385B5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B14C6E9" w14:textId="77777777" w:rsidR="00171381" w:rsidRPr="00210AAF" w:rsidRDefault="00171381" w:rsidP="00643972">
            <w:pPr>
              <w:pStyle w:val="TAL"/>
              <w:rPr>
                <w:noProof/>
                <w:sz w:val="16"/>
                <w:szCs w:val="16"/>
              </w:rPr>
            </w:pPr>
            <w:r w:rsidRPr="00210AAF">
              <w:rPr>
                <w:noProof/>
                <w:sz w:val="16"/>
                <w:szCs w:val="16"/>
              </w:rPr>
              <w:t>Group regroup broadcast and rejection using preconfigured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71FBC39"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24C2667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AC30205"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315262"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3247E6"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FD3BA4" w14:textId="77777777" w:rsidR="00171381" w:rsidRPr="00210AAF" w:rsidRDefault="00171381" w:rsidP="00643972">
            <w:pPr>
              <w:pStyle w:val="TAL"/>
              <w:rPr>
                <w:snapToGrid w:val="0"/>
                <w:sz w:val="16"/>
                <w:szCs w:val="16"/>
              </w:rPr>
            </w:pPr>
            <w:r w:rsidRPr="00210AAF">
              <w:rPr>
                <w:snapToGrid w:val="0"/>
                <w:sz w:val="16"/>
                <w:szCs w:val="16"/>
              </w:rPr>
              <w:t>0177</w:t>
            </w:r>
          </w:p>
        </w:tc>
        <w:tc>
          <w:tcPr>
            <w:tcW w:w="284" w:type="dxa"/>
            <w:tcBorders>
              <w:top w:val="single" w:sz="6" w:space="0" w:color="auto"/>
              <w:left w:val="single" w:sz="6" w:space="0" w:color="auto"/>
              <w:bottom w:val="single" w:sz="6" w:space="0" w:color="auto"/>
              <w:right w:val="single" w:sz="6" w:space="0" w:color="auto"/>
            </w:tcBorders>
          </w:tcPr>
          <w:p w14:paraId="69E5CA6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93E595"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7DB5620" w14:textId="77777777" w:rsidR="00171381" w:rsidRPr="00210AAF" w:rsidRDefault="00171381" w:rsidP="00643972">
            <w:pPr>
              <w:pStyle w:val="TAL"/>
              <w:rPr>
                <w:noProof/>
                <w:sz w:val="16"/>
                <w:szCs w:val="16"/>
              </w:rPr>
            </w:pPr>
            <w:r w:rsidRPr="00210AAF">
              <w:rPr>
                <w:noProof/>
                <w:sz w:val="16"/>
                <w:szCs w:val="16"/>
              </w:rPr>
              <w:t>Broadcast user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483F107"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553C512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0E2DE84"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7F59A0"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9E29A3"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B03C3D" w14:textId="77777777" w:rsidR="00171381" w:rsidRPr="00210AAF" w:rsidRDefault="00171381" w:rsidP="00643972">
            <w:pPr>
              <w:pStyle w:val="TAL"/>
              <w:rPr>
                <w:snapToGrid w:val="0"/>
                <w:sz w:val="16"/>
                <w:szCs w:val="16"/>
              </w:rPr>
            </w:pPr>
            <w:r w:rsidRPr="00210AAF">
              <w:rPr>
                <w:snapToGrid w:val="0"/>
                <w:sz w:val="16"/>
                <w:szCs w:val="16"/>
              </w:rPr>
              <w:t>0180</w:t>
            </w:r>
          </w:p>
        </w:tc>
        <w:tc>
          <w:tcPr>
            <w:tcW w:w="284" w:type="dxa"/>
            <w:tcBorders>
              <w:top w:val="single" w:sz="6" w:space="0" w:color="auto"/>
              <w:left w:val="single" w:sz="6" w:space="0" w:color="auto"/>
              <w:bottom w:val="single" w:sz="6" w:space="0" w:color="auto"/>
              <w:right w:val="single" w:sz="6" w:space="0" w:color="auto"/>
            </w:tcBorders>
          </w:tcPr>
          <w:p w14:paraId="5C03CAE6"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8BB21F"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3D1D90" w14:textId="77777777" w:rsidR="00171381" w:rsidRPr="00210AAF" w:rsidRDefault="00171381" w:rsidP="00643972">
            <w:pPr>
              <w:pStyle w:val="TAL"/>
              <w:rPr>
                <w:noProof/>
                <w:sz w:val="16"/>
                <w:szCs w:val="16"/>
              </w:rPr>
            </w:pPr>
            <w:r w:rsidRPr="00210AAF">
              <w:rPr>
                <w:noProof/>
                <w:sz w:val="16"/>
                <w:szCs w:val="16"/>
              </w:rPr>
              <w:t>Adding newly affiliated user to preconfigured group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DA3F00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5C97A73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60119E3"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4AC419"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51DA7C"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3793FF" w14:textId="77777777" w:rsidR="00171381" w:rsidRPr="00210AAF" w:rsidRDefault="00171381" w:rsidP="00643972">
            <w:pPr>
              <w:pStyle w:val="TAL"/>
              <w:rPr>
                <w:snapToGrid w:val="0"/>
                <w:sz w:val="16"/>
                <w:szCs w:val="16"/>
              </w:rPr>
            </w:pPr>
            <w:r w:rsidRPr="00210AAF">
              <w:rPr>
                <w:snapToGrid w:val="0"/>
                <w:sz w:val="16"/>
                <w:szCs w:val="16"/>
              </w:rPr>
              <w:t>0182</w:t>
            </w:r>
          </w:p>
        </w:tc>
        <w:tc>
          <w:tcPr>
            <w:tcW w:w="284" w:type="dxa"/>
            <w:tcBorders>
              <w:top w:val="single" w:sz="6" w:space="0" w:color="auto"/>
              <w:left w:val="single" w:sz="6" w:space="0" w:color="auto"/>
              <w:bottom w:val="single" w:sz="6" w:space="0" w:color="auto"/>
              <w:right w:val="single" w:sz="6" w:space="0" w:color="auto"/>
            </w:tcBorders>
          </w:tcPr>
          <w:p w14:paraId="38358C62"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95750E8"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5C7D529" w14:textId="77777777" w:rsidR="00171381" w:rsidRPr="00210AAF" w:rsidRDefault="00171381" w:rsidP="00643972">
            <w:pPr>
              <w:pStyle w:val="TAL"/>
              <w:rPr>
                <w:noProof/>
                <w:sz w:val="16"/>
                <w:szCs w:val="16"/>
              </w:rPr>
            </w:pPr>
            <w:r w:rsidRPr="00210AAF">
              <w:rPr>
                <w:noProof/>
                <w:sz w:val="16"/>
                <w:szCs w:val="16"/>
              </w:rPr>
              <w:t>Broadcast group regroup call using preconfigured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E49498D"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6795E4B9"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0F813F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23FE00"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D3E9BD"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BAEA27" w14:textId="77777777" w:rsidR="00171381" w:rsidRPr="00210AAF" w:rsidRDefault="00171381" w:rsidP="00643972">
            <w:pPr>
              <w:pStyle w:val="TAL"/>
              <w:rPr>
                <w:snapToGrid w:val="0"/>
                <w:sz w:val="16"/>
                <w:szCs w:val="16"/>
              </w:rPr>
            </w:pPr>
            <w:r w:rsidRPr="00210AAF">
              <w:rPr>
                <w:snapToGrid w:val="0"/>
                <w:sz w:val="16"/>
                <w:szCs w:val="16"/>
              </w:rPr>
              <w:t>0183</w:t>
            </w:r>
          </w:p>
        </w:tc>
        <w:tc>
          <w:tcPr>
            <w:tcW w:w="284" w:type="dxa"/>
            <w:tcBorders>
              <w:top w:val="single" w:sz="6" w:space="0" w:color="auto"/>
              <w:left w:val="single" w:sz="6" w:space="0" w:color="auto"/>
              <w:bottom w:val="single" w:sz="6" w:space="0" w:color="auto"/>
              <w:right w:val="single" w:sz="6" w:space="0" w:color="auto"/>
            </w:tcBorders>
          </w:tcPr>
          <w:p w14:paraId="68B5A29F"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2CA068"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A1265D0" w14:textId="77777777" w:rsidR="00171381" w:rsidRPr="00210AAF" w:rsidRDefault="00171381" w:rsidP="00643972">
            <w:pPr>
              <w:pStyle w:val="TAL"/>
              <w:rPr>
                <w:noProof/>
                <w:sz w:val="16"/>
                <w:szCs w:val="16"/>
              </w:rPr>
            </w:pPr>
            <w:r w:rsidRPr="00210AAF">
              <w:rPr>
                <w:noProof/>
                <w:sz w:val="16"/>
                <w:szCs w:val="16"/>
              </w:rPr>
              <w:t>Preconfigured regroup exception cases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ED8A09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4288737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C74708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0F189C"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2FD97C"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B74875" w14:textId="77777777" w:rsidR="00171381" w:rsidRPr="00210AAF" w:rsidRDefault="00171381" w:rsidP="00643972">
            <w:pPr>
              <w:pStyle w:val="TAL"/>
              <w:rPr>
                <w:snapToGrid w:val="0"/>
                <w:sz w:val="16"/>
                <w:szCs w:val="16"/>
              </w:rPr>
            </w:pPr>
            <w:r w:rsidRPr="00210AAF">
              <w:rPr>
                <w:snapToGrid w:val="0"/>
                <w:sz w:val="16"/>
                <w:szCs w:val="16"/>
              </w:rPr>
              <w:t>0186</w:t>
            </w:r>
          </w:p>
        </w:tc>
        <w:tc>
          <w:tcPr>
            <w:tcW w:w="284" w:type="dxa"/>
            <w:tcBorders>
              <w:top w:val="single" w:sz="6" w:space="0" w:color="auto"/>
              <w:left w:val="single" w:sz="6" w:space="0" w:color="auto"/>
              <w:bottom w:val="single" w:sz="6" w:space="0" w:color="auto"/>
              <w:right w:val="single" w:sz="6" w:space="0" w:color="auto"/>
            </w:tcBorders>
          </w:tcPr>
          <w:p w14:paraId="5063853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FBAC70"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6130368" w14:textId="77777777" w:rsidR="00171381" w:rsidRPr="00210AAF" w:rsidRDefault="00171381" w:rsidP="00643972">
            <w:pPr>
              <w:pStyle w:val="TAL"/>
              <w:rPr>
                <w:noProof/>
                <w:sz w:val="16"/>
                <w:szCs w:val="16"/>
              </w:rPr>
            </w:pPr>
            <w:r w:rsidRPr="00210AAF">
              <w:rPr>
                <w:noProof/>
                <w:sz w:val="16"/>
                <w:szCs w:val="16"/>
              </w:rPr>
              <w:t>Restricting incoming private communications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2766187"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34853AC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7C1E2E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2AE035"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E829BE"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964BB8" w14:textId="77777777" w:rsidR="00171381" w:rsidRPr="00210AAF" w:rsidRDefault="00171381" w:rsidP="00643972">
            <w:pPr>
              <w:pStyle w:val="TAL"/>
              <w:rPr>
                <w:snapToGrid w:val="0"/>
                <w:sz w:val="16"/>
                <w:szCs w:val="16"/>
              </w:rPr>
            </w:pPr>
            <w:r w:rsidRPr="00210AAF">
              <w:rPr>
                <w:snapToGrid w:val="0"/>
                <w:sz w:val="16"/>
                <w:szCs w:val="16"/>
              </w:rPr>
              <w:t>0187</w:t>
            </w:r>
          </w:p>
        </w:tc>
        <w:tc>
          <w:tcPr>
            <w:tcW w:w="284" w:type="dxa"/>
            <w:tcBorders>
              <w:top w:val="single" w:sz="6" w:space="0" w:color="auto"/>
              <w:left w:val="single" w:sz="6" w:space="0" w:color="auto"/>
              <w:bottom w:val="single" w:sz="6" w:space="0" w:color="auto"/>
              <w:right w:val="single" w:sz="6" w:space="0" w:color="auto"/>
            </w:tcBorders>
          </w:tcPr>
          <w:p w14:paraId="54E3A8A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CB2F6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9E700A6" w14:textId="77777777" w:rsidR="00171381" w:rsidRPr="00210AAF" w:rsidRDefault="00171381" w:rsidP="00643972">
            <w:pPr>
              <w:pStyle w:val="TAL"/>
              <w:rPr>
                <w:noProof/>
                <w:sz w:val="16"/>
                <w:szCs w:val="16"/>
              </w:rPr>
            </w:pPr>
            <w:r w:rsidRPr="00210AAF">
              <w:rPr>
                <w:noProof/>
                <w:sz w:val="16"/>
                <w:szCs w:val="16"/>
              </w:rPr>
              <w:t>Support of functional aliases in private calls and private emergency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E10C5E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407695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62DF5C1"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39F628"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A53EE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6B5D70" w14:textId="77777777" w:rsidR="00171381" w:rsidRPr="00210AAF" w:rsidRDefault="00171381" w:rsidP="00643972">
            <w:pPr>
              <w:pStyle w:val="TAL"/>
              <w:rPr>
                <w:snapToGrid w:val="0"/>
                <w:sz w:val="16"/>
                <w:szCs w:val="16"/>
              </w:rPr>
            </w:pPr>
            <w:r w:rsidRPr="00210AAF">
              <w:rPr>
                <w:snapToGrid w:val="0"/>
                <w:sz w:val="16"/>
                <w:szCs w:val="16"/>
              </w:rPr>
              <w:t>0188</w:t>
            </w:r>
          </w:p>
        </w:tc>
        <w:tc>
          <w:tcPr>
            <w:tcW w:w="284" w:type="dxa"/>
            <w:tcBorders>
              <w:top w:val="single" w:sz="6" w:space="0" w:color="auto"/>
              <w:left w:val="single" w:sz="6" w:space="0" w:color="auto"/>
              <w:bottom w:val="single" w:sz="6" w:space="0" w:color="auto"/>
              <w:right w:val="single" w:sz="6" w:space="0" w:color="auto"/>
            </w:tcBorders>
          </w:tcPr>
          <w:p w14:paraId="3DEC8800"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62A3AA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D18B332" w14:textId="77777777" w:rsidR="00171381" w:rsidRPr="00210AAF" w:rsidRDefault="00171381" w:rsidP="00643972">
            <w:pPr>
              <w:pStyle w:val="TAL"/>
              <w:rPr>
                <w:noProof/>
                <w:sz w:val="16"/>
                <w:szCs w:val="16"/>
              </w:rPr>
            </w:pPr>
            <w:r w:rsidRPr="00210AAF">
              <w:rPr>
                <w:noProof/>
                <w:sz w:val="16"/>
                <w:szCs w:val="16"/>
              </w:rPr>
              <w:t>Support of functional aliases in emergency and imminent peril groups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79F442F"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6E8590D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B60CCC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B9DB608"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5D176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58146E" w14:textId="77777777" w:rsidR="00171381" w:rsidRPr="00210AAF" w:rsidRDefault="00171381" w:rsidP="00643972">
            <w:pPr>
              <w:pStyle w:val="TAL"/>
              <w:rPr>
                <w:snapToGrid w:val="0"/>
                <w:sz w:val="16"/>
                <w:szCs w:val="16"/>
              </w:rPr>
            </w:pPr>
            <w:r w:rsidRPr="00210AAF">
              <w:rPr>
                <w:snapToGrid w:val="0"/>
                <w:sz w:val="16"/>
                <w:szCs w:val="16"/>
              </w:rPr>
              <w:t>0189</w:t>
            </w:r>
          </w:p>
        </w:tc>
        <w:tc>
          <w:tcPr>
            <w:tcW w:w="284" w:type="dxa"/>
            <w:tcBorders>
              <w:top w:val="single" w:sz="6" w:space="0" w:color="auto"/>
              <w:left w:val="single" w:sz="6" w:space="0" w:color="auto"/>
              <w:bottom w:val="single" w:sz="6" w:space="0" w:color="auto"/>
              <w:right w:val="single" w:sz="6" w:space="0" w:color="auto"/>
            </w:tcBorders>
          </w:tcPr>
          <w:p w14:paraId="7014680C"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E87504"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5DE0095" w14:textId="77777777" w:rsidR="00171381" w:rsidRPr="00210AAF" w:rsidRDefault="00171381" w:rsidP="00643972">
            <w:pPr>
              <w:pStyle w:val="TAL"/>
              <w:rPr>
                <w:noProof/>
                <w:sz w:val="16"/>
                <w:szCs w:val="16"/>
              </w:rPr>
            </w:pPr>
            <w:r w:rsidRPr="00210AAF">
              <w:rPr>
                <w:noProof/>
                <w:sz w:val="16"/>
                <w:szCs w:val="16"/>
              </w:rPr>
              <w:t>Support of functional aliases via broadcast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0C91DB5"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5890855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511FA66"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BFC563"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0458D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D1A6FE" w14:textId="77777777" w:rsidR="00171381" w:rsidRPr="00210AAF" w:rsidRDefault="00171381" w:rsidP="00643972">
            <w:pPr>
              <w:pStyle w:val="TAL"/>
              <w:rPr>
                <w:snapToGrid w:val="0"/>
                <w:sz w:val="16"/>
                <w:szCs w:val="16"/>
              </w:rPr>
            </w:pPr>
            <w:r w:rsidRPr="00210AAF">
              <w:rPr>
                <w:snapToGrid w:val="0"/>
                <w:sz w:val="16"/>
                <w:szCs w:val="16"/>
              </w:rPr>
              <w:t>0190</w:t>
            </w:r>
          </w:p>
        </w:tc>
        <w:tc>
          <w:tcPr>
            <w:tcW w:w="284" w:type="dxa"/>
            <w:tcBorders>
              <w:top w:val="single" w:sz="6" w:space="0" w:color="auto"/>
              <w:left w:val="single" w:sz="6" w:space="0" w:color="auto"/>
              <w:bottom w:val="single" w:sz="6" w:space="0" w:color="auto"/>
              <w:right w:val="single" w:sz="6" w:space="0" w:color="auto"/>
            </w:tcBorders>
          </w:tcPr>
          <w:p w14:paraId="5C004B98"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60E09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9949038" w14:textId="77777777" w:rsidR="00171381" w:rsidRPr="00210AAF" w:rsidRDefault="00171381" w:rsidP="00643972">
            <w:pPr>
              <w:pStyle w:val="TAL"/>
              <w:rPr>
                <w:noProof/>
                <w:sz w:val="16"/>
                <w:szCs w:val="16"/>
              </w:rPr>
            </w:pPr>
            <w:r w:rsidRPr="00210AAF">
              <w:rPr>
                <w:noProof/>
                <w:sz w:val="16"/>
                <w:szCs w:val="16"/>
              </w:rPr>
              <w:t>Support of multiple functional alias use in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36D70E3"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280447B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B572787"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943B3D"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B15AC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F4EA19" w14:textId="77777777" w:rsidR="00171381" w:rsidRPr="00210AAF" w:rsidRDefault="00171381" w:rsidP="00643972">
            <w:pPr>
              <w:pStyle w:val="TAL"/>
              <w:rPr>
                <w:snapToGrid w:val="0"/>
                <w:sz w:val="16"/>
                <w:szCs w:val="16"/>
              </w:rPr>
            </w:pPr>
            <w:r w:rsidRPr="00210AAF">
              <w:rPr>
                <w:snapToGrid w:val="0"/>
                <w:sz w:val="16"/>
                <w:szCs w:val="16"/>
              </w:rPr>
              <w:t>0191</w:t>
            </w:r>
          </w:p>
        </w:tc>
        <w:tc>
          <w:tcPr>
            <w:tcW w:w="284" w:type="dxa"/>
            <w:tcBorders>
              <w:top w:val="single" w:sz="6" w:space="0" w:color="auto"/>
              <w:left w:val="single" w:sz="6" w:space="0" w:color="auto"/>
              <w:bottom w:val="single" w:sz="6" w:space="0" w:color="auto"/>
              <w:right w:val="single" w:sz="6" w:space="0" w:color="auto"/>
            </w:tcBorders>
          </w:tcPr>
          <w:p w14:paraId="1AC59E72"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5C3B54"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F5CDD09" w14:textId="77777777" w:rsidR="00171381" w:rsidRPr="00210AAF" w:rsidRDefault="00171381" w:rsidP="00643972">
            <w:pPr>
              <w:pStyle w:val="TAL"/>
              <w:rPr>
                <w:noProof/>
                <w:sz w:val="16"/>
                <w:szCs w:val="16"/>
              </w:rPr>
            </w:pPr>
            <w:r w:rsidRPr="00210AAF">
              <w:rPr>
                <w:noProof/>
                <w:sz w:val="16"/>
                <w:szCs w:val="16"/>
              </w:rPr>
              <w:t>Provide list of MCPTT group members who did not acknowledge the group call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8985BBE"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75CD6A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73FFA17"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6A308C"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D57627"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22836B" w14:textId="77777777" w:rsidR="00171381" w:rsidRPr="00210AAF" w:rsidRDefault="00171381" w:rsidP="00643972">
            <w:pPr>
              <w:pStyle w:val="TAL"/>
              <w:rPr>
                <w:snapToGrid w:val="0"/>
                <w:sz w:val="16"/>
                <w:szCs w:val="16"/>
              </w:rPr>
            </w:pPr>
            <w:r w:rsidRPr="00210AAF">
              <w:rPr>
                <w:snapToGrid w:val="0"/>
                <w:sz w:val="16"/>
                <w:szCs w:val="16"/>
              </w:rPr>
              <w:t>0192</w:t>
            </w:r>
          </w:p>
        </w:tc>
        <w:tc>
          <w:tcPr>
            <w:tcW w:w="284" w:type="dxa"/>
            <w:tcBorders>
              <w:top w:val="single" w:sz="6" w:space="0" w:color="auto"/>
              <w:left w:val="single" w:sz="6" w:space="0" w:color="auto"/>
              <w:bottom w:val="single" w:sz="6" w:space="0" w:color="auto"/>
              <w:right w:val="single" w:sz="6" w:space="0" w:color="auto"/>
            </w:tcBorders>
          </w:tcPr>
          <w:p w14:paraId="0F188421"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A919AD0"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EECF992" w14:textId="77777777" w:rsidR="00171381" w:rsidRPr="00210AAF" w:rsidRDefault="00171381" w:rsidP="00643972">
            <w:pPr>
              <w:pStyle w:val="TAL"/>
              <w:rPr>
                <w:noProof/>
                <w:sz w:val="16"/>
                <w:szCs w:val="16"/>
              </w:rPr>
            </w:pPr>
            <w:r w:rsidRPr="00210AAF">
              <w:rPr>
                <w:noProof/>
                <w:sz w:val="16"/>
                <w:szCs w:val="16"/>
              </w:rPr>
              <w:t>Preconfigured regroup cancellation on log off</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2F5856"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57340CE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FA37E5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338A62"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5087D9" w14:textId="77777777" w:rsidR="00171381" w:rsidRPr="00210AAF" w:rsidRDefault="00171381" w:rsidP="00643972">
            <w:pPr>
              <w:pStyle w:val="TAL"/>
              <w:rPr>
                <w:sz w:val="16"/>
                <w:szCs w:val="16"/>
              </w:rPr>
            </w:pPr>
            <w:r w:rsidRPr="00210AAF">
              <w:rPr>
                <w:sz w:val="16"/>
                <w:szCs w:val="16"/>
              </w:rPr>
              <w:t>SP-190482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787D27" w14:textId="77777777" w:rsidR="00171381" w:rsidRPr="00210AAF" w:rsidRDefault="00171381" w:rsidP="00643972">
            <w:pPr>
              <w:pStyle w:val="TAL"/>
              <w:rPr>
                <w:snapToGrid w:val="0"/>
                <w:sz w:val="16"/>
                <w:szCs w:val="16"/>
              </w:rPr>
            </w:pPr>
            <w:r w:rsidRPr="00210AAF">
              <w:rPr>
                <w:snapToGrid w:val="0"/>
                <w:sz w:val="16"/>
                <w:szCs w:val="16"/>
              </w:rPr>
              <w:t>0194</w:t>
            </w:r>
          </w:p>
        </w:tc>
        <w:tc>
          <w:tcPr>
            <w:tcW w:w="284" w:type="dxa"/>
            <w:tcBorders>
              <w:top w:val="single" w:sz="6" w:space="0" w:color="auto"/>
              <w:left w:val="single" w:sz="6" w:space="0" w:color="auto"/>
              <w:bottom w:val="single" w:sz="6" w:space="0" w:color="auto"/>
              <w:right w:val="single" w:sz="6" w:space="0" w:color="auto"/>
            </w:tcBorders>
          </w:tcPr>
          <w:p w14:paraId="5F661B88"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B3B0C7E"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35B20AE" w14:textId="77777777" w:rsidR="00171381" w:rsidRPr="00210AAF" w:rsidRDefault="00171381" w:rsidP="00643972">
            <w:pPr>
              <w:pStyle w:val="TAL"/>
              <w:rPr>
                <w:noProof/>
                <w:sz w:val="16"/>
                <w:szCs w:val="16"/>
              </w:rPr>
            </w:pPr>
            <w:r w:rsidRPr="00210AAF">
              <w:rPr>
                <w:noProof/>
                <w:sz w:val="16"/>
                <w:szCs w:val="16"/>
              </w:rPr>
              <w:t>Clarifications on functional alias controlling role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A01840E"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4D71FFB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2E04235"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0588C85"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13BD0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47D045" w14:textId="77777777" w:rsidR="00171381" w:rsidRPr="00210AAF" w:rsidRDefault="00171381" w:rsidP="00643972">
            <w:pPr>
              <w:pStyle w:val="TAL"/>
              <w:rPr>
                <w:snapToGrid w:val="0"/>
                <w:sz w:val="16"/>
                <w:szCs w:val="16"/>
              </w:rPr>
            </w:pPr>
            <w:r w:rsidRPr="00210AAF">
              <w:rPr>
                <w:snapToGrid w:val="0"/>
                <w:sz w:val="16"/>
                <w:szCs w:val="16"/>
              </w:rPr>
              <w:t>0195</w:t>
            </w:r>
          </w:p>
        </w:tc>
        <w:tc>
          <w:tcPr>
            <w:tcW w:w="284" w:type="dxa"/>
            <w:tcBorders>
              <w:top w:val="single" w:sz="6" w:space="0" w:color="auto"/>
              <w:left w:val="single" w:sz="6" w:space="0" w:color="auto"/>
              <w:bottom w:val="single" w:sz="6" w:space="0" w:color="auto"/>
              <w:right w:val="single" w:sz="6" w:space="0" w:color="auto"/>
            </w:tcBorders>
          </w:tcPr>
          <w:p w14:paraId="3E0DC447"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2FB022"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D84E81D" w14:textId="77777777" w:rsidR="00171381" w:rsidRPr="00210AAF" w:rsidRDefault="00171381" w:rsidP="00643972">
            <w:pPr>
              <w:pStyle w:val="TAL"/>
              <w:rPr>
                <w:noProof/>
                <w:sz w:val="16"/>
                <w:szCs w:val="16"/>
              </w:rPr>
            </w:pPr>
            <w:r w:rsidRPr="00210AAF">
              <w:rPr>
                <w:noProof/>
                <w:sz w:val="16"/>
                <w:szCs w:val="16"/>
              </w:rPr>
              <w:t>User configuration for functional alias information query for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EC95942"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16006DB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96BAE94"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1525DB"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59FDF9"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713B3D" w14:textId="77777777" w:rsidR="00171381" w:rsidRPr="00210AAF" w:rsidRDefault="00171381" w:rsidP="00643972">
            <w:pPr>
              <w:pStyle w:val="TAL"/>
              <w:rPr>
                <w:snapToGrid w:val="0"/>
                <w:sz w:val="16"/>
                <w:szCs w:val="16"/>
              </w:rPr>
            </w:pPr>
            <w:r w:rsidRPr="00210AAF">
              <w:rPr>
                <w:snapToGrid w:val="0"/>
                <w:sz w:val="16"/>
                <w:szCs w:val="16"/>
              </w:rPr>
              <w:t>0196</w:t>
            </w:r>
          </w:p>
        </w:tc>
        <w:tc>
          <w:tcPr>
            <w:tcW w:w="284" w:type="dxa"/>
            <w:tcBorders>
              <w:top w:val="single" w:sz="6" w:space="0" w:color="auto"/>
              <w:left w:val="single" w:sz="6" w:space="0" w:color="auto"/>
              <w:bottom w:val="single" w:sz="6" w:space="0" w:color="auto"/>
              <w:right w:val="single" w:sz="6" w:space="0" w:color="auto"/>
            </w:tcBorders>
          </w:tcPr>
          <w:p w14:paraId="12FA375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2A474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4FD03AA" w14:textId="77777777" w:rsidR="00171381" w:rsidRPr="00210AAF" w:rsidRDefault="00171381" w:rsidP="00643972">
            <w:pPr>
              <w:pStyle w:val="TAL"/>
              <w:rPr>
                <w:noProof/>
                <w:sz w:val="16"/>
                <w:szCs w:val="16"/>
              </w:rPr>
            </w:pPr>
            <w:r w:rsidRPr="00210AAF">
              <w:rPr>
                <w:noProof/>
                <w:sz w:val="16"/>
                <w:szCs w:val="16"/>
              </w:rPr>
              <w:t>User requested priority in 23.379</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9824791"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39C09CD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97DD43B"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B43B19A"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013670"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924A30" w14:textId="77777777" w:rsidR="00171381" w:rsidRPr="00210AAF" w:rsidRDefault="00171381" w:rsidP="00643972">
            <w:pPr>
              <w:pStyle w:val="TAL"/>
              <w:rPr>
                <w:snapToGrid w:val="0"/>
                <w:sz w:val="16"/>
                <w:szCs w:val="16"/>
              </w:rPr>
            </w:pPr>
            <w:r w:rsidRPr="00210AAF">
              <w:rPr>
                <w:snapToGrid w:val="0"/>
                <w:sz w:val="16"/>
                <w:szCs w:val="16"/>
              </w:rPr>
              <w:t>0200</w:t>
            </w:r>
          </w:p>
        </w:tc>
        <w:tc>
          <w:tcPr>
            <w:tcW w:w="284" w:type="dxa"/>
            <w:tcBorders>
              <w:top w:val="single" w:sz="6" w:space="0" w:color="auto"/>
              <w:left w:val="single" w:sz="6" w:space="0" w:color="auto"/>
              <w:bottom w:val="single" w:sz="6" w:space="0" w:color="auto"/>
              <w:right w:val="single" w:sz="6" w:space="0" w:color="auto"/>
            </w:tcBorders>
          </w:tcPr>
          <w:p w14:paraId="13351C09"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813DD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42E4044" w14:textId="77777777" w:rsidR="00171381" w:rsidRPr="00210AAF" w:rsidRDefault="00171381" w:rsidP="00643972">
            <w:pPr>
              <w:pStyle w:val="TAL"/>
              <w:rPr>
                <w:noProof/>
                <w:sz w:val="16"/>
                <w:szCs w:val="16"/>
              </w:rPr>
            </w:pPr>
            <w:r w:rsidRPr="00210AAF">
              <w:rPr>
                <w:noProof/>
                <w:sz w:val="16"/>
                <w:szCs w:val="16"/>
              </w:rPr>
              <w:t>Functional alias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D643E8D"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1A41AD1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D4E84A8"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43E79D"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0194FEC"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1BDB11" w14:textId="77777777" w:rsidR="00171381" w:rsidRPr="00210AAF" w:rsidRDefault="00171381" w:rsidP="00643972">
            <w:pPr>
              <w:pStyle w:val="TAL"/>
              <w:rPr>
                <w:snapToGrid w:val="0"/>
                <w:sz w:val="16"/>
                <w:szCs w:val="16"/>
              </w:rPr>
            </w:pPr>
            <w:r w:rsidRPr="00210AAF">
              <w:rPr>
                <w:snapToGrid w:val="0"/>
                <w:sz w:val="16"/>
                <w:szCs w:val="16"/>
              </w:rPr>
              <w:t>0202</w:t>
            </w:r>
          </w:p>
        </w:tc>
        <w:tc>
          <w:tcPr>
            <w:tcW w:w="284" w:type="dxa"/>
            <w:tcBorders>
              <w:top w:val="single" w:sz="6" w:space="0" w:color="auto"/>
              <w:left w:val="single" w:sz="6" w:space="0" w:color="auto"/>
              <w:bottom w:val="single" w:sz="6" w:space="0" w:color="auto"/>
              <w:right w:val="single" w:sz="6" w:space="0" w:color="auto"/>
            </w:tcBorders>
          </w:tcPr>
          <w:p w14:paraId="75AFD5D7"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ABA1EC"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46FCEA6" w14:textId="77777777" w:rsidR="00171381" w:rsidRPr="00210AAF" w:rsidRDefault="00171381" w:rsidP="00643972">
            <w:pPr>
              <w:pStyle w:val="TAL"/>
              <w:rPr>
                <w:noProof/>
                <w:sz w:val="16"/>
                <w:szCs w:val="16"/>
              </w:rPr>
            </w:pPr>
            <w:r w:rsidRPr="00210AAF">
              <w:rPr>
                <w:noProof/>
                <w:sz w:val="16"/>
                <w:szCs w:val="16"/>
              </w:rPr>
              <w:t>Criteria based automatic group affiliation and de-affiliation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579024"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758892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49B0AEC"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FEF453"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EFDFE8"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6D9342" w14:textId="77777777" w:rsidR="00171381" w:rsidRPr="00210AAF" w:rsidRDefault="00171381" w:rsidP="00643972">
            <w:pPr>
              <w:pStyle w:val="TAL"/>
              <w:rPr>
                <w:snapToGrid w:val="0"/>
                <w:sz w:val="16"/>
                <w:szCs w:val="16"/>
              </w:rPr>
            </w:pPr>
            <w:r w:rsidRPr="00210AAF">
              <w:rPr>
                <w:snapToGrid w:val="0"/>
                <w:sz w:val="16"/>
                <w:szCs w:val="16"/>
              </w:rPr>
              <w:t>0203</w:t>
            </w:r>
          </w:p>
        </w:tc>
        <w:tc>
          <w:tcPr>
            <w:tcW w:w="284" w:type="dxa"/>
            <w:tcBorders>
              <w:top w:val="single" w:sz="6" w:space="0" w:color="auto"/>
              <w:left w:val="single" w:sz="6" w:space="0" w:color="auto"/>
              <w:bottom w:val="single" w:sz="6" w:space="0" w:color="auto"/>
              <w:right w:val="single" w:sz="6" w:space="0" w:color="auto"/>
            </w:tcBorders>
          </w:tcPr>
          <w:p w14:paraId="18B72BDD"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61A6B71"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E98A3B1" w14:textId="77777777" w:rsidR="00171381" w:rsidRPr="00210AAF" w:rsidRDefault="00171381" w:rsidP="00643972">
            <w:pPr>
              <w:pStyle w:val="TAL"/>
              <w:rPr>
                <w:noProof/>
                <w:sz w:val="16"/>
                <w:szCs w:val="16"/>
              </w:rPr>
            </w:pPr>
            <w:r w:rsidRPr="00210AAF">
              <w:rPr>
                <w:noProof/>
                <w:sz w:val="16"/>
                <w:szCs w:val="16"/>
              </w:rPr>
              <w:t>MCPTT configuration for implicit functional alias activation/deactivation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0CCAEBE"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F93DC4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A92D77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E5FD2F5"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2CD0BA"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50539A" w14:textId="77777777" w:rsidR="00171381" w:rsidRPr="00210AAF" w:rsidRDefault="00171381" w:rsidP="00643972">
            <w:pPr>
              <w:pStyle w:val="TAL"/>
              <w:rPr>
                <w:snapToGrid w:val="0"/>
                <w:sz w:val="16"/>
                <w:szCs w:val="16"/>
              </w:rPr>
            </w:pPr>
            <w:r w:rsidRPr="00210AAF">
              <w:rPr>
                <w:snapToGrid w:val="0"/>
                <w:sz w:val="16"/>
                <w:szCs w:val="16"/>
              </w:rPr>
              <w:t>0206</w:t>
            </w:r>
          </w:p>
        </w:tc>
        <w:tc>
          <w:tcPr>
            <w:tcW w:w="284" w:type="dxa"/>
            <w:tcBorders>
              <w:top w:val="single" w:sz="6" w:space="0" w:color="auto"/>
              <w:left w:val="single" w:sz="6" w:space="0" w:color="auto"/>
              <w:bottom w:val="single" w:sz="6" w:space="0" w:color="auto"/>
              <w:right w:val="single" w:sz="6" w:space="0" w:color="auto"/>
            </w:tcBorders>
          </w:tcPr>
          <w:p w14:paraId="73A4013A"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CFF67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62E4E4D" w14:textId="77777777" w:rsidR="00171381" w:rsidRPr="00210AAF" w:rsidRDefault="00171381" w:rsidP="00643972">
            <w:pPr>
              <w:pStyle w:val="TAL"/>
              <w:rPr>
                <w:noProof/>
                <w:sz w:val="16"/>
                <w:szCs w:val="16"/>
              </w:rPr>
            </w:pPr>
            <w:r w:rsidRPr="00210AAF">
              <w:rPr>
                <w:noProof/>
                <w:sz w:val="16"/>
                <w:szCs w:val="16"/>
              </w:rPr>
              <w:t>MCPTT ID list in Group call notify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97EC68C"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799EC1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675529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DEE9F22"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5BB63D"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6B28AA" w14:textId="77777777" w:rsidR="00171381" w:rsidRPr="00210AAF" w:rsidRDefault="00171381" w:rsidP="00643972">
            <w:pPr>
              <w:pStyle w:val="TAL"/>
              <w:rPr>
                <w:snapToGrid w:val="0"/>
                <w:sz w:val="16"/>
                <w:szCs w:val="16"/>
              </w:rPr>
            </w:pPr>
            <w:r w:rsidRPr="00210AAF">
              <w:rPr>
                <w:snapToGrid w:val="0"/>
                <w:sz w:val="16"/>
                <w:szCs w:val="16"/>
              </w:rPr>
              <w:t>0207</w:t>
            </w:r>
          </w:p>
        </w:tc>
        <w:tc>
          <w:tcPr>
            <w:tcW w:w="284" w:type="dxa"/>
            <w:tcBorders>
              <w:top w:val="single" w:sz="6" w:space="0" w:color="auto"/>
              <w:left w:val="single" w:sz="6" w:space="0" w:color="auto"/>
              <w:bottom w:val="single" w:sz="6" w:space="0" w:color="auto"/>
              <w:right w:val="single" w:sz="6" w:space="0" w:color="auto"/>
            </w:tcBorders>
          </w:tcPr>
          <w:p w14:paraId="0503C7D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D157064"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A85B9DE" w14:textId="77777777" w:rsidR="00171381" w:rsidRPr="00210AAF" w:rsidRDefault="00171381" w:rsidP="00643972">
            <w:pPr>
              <w:pStyle w:val="TAL"/>
              <w:rPr>
                <w:noProof/>
                <w:sz w:val="16"/>
                <w:szCs w:val="16"/>
              </w:rPr>
            </w:pPr>
            <w:r w:rsidRPr="00210AAF">
              <w:rPr>
                <w:noProof/>
                <w:sz w:val="16"/>
                <w:szCs w:val="16"/>
              </w:rPr>
              <w:t>Preconfigured regroup usage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7385822"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65A4BE7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702083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402F19C"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FBEBA0"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8B3FED" w14:textId="77777777" w:rsidR="00171381" w:rsidRPr="00210AAF" w:rsidRDefault="00171381" w:rsidP="00643972">
            <w:pPr>
              <w:pStyle w:val="TAL"/>
              <w:rPr>
                <w:snapToGrid w:val="0"/>
                <w:sz w:val="16"/>
                <w:szCs w:val="16"/>
              </w:rPr>
            </w:pPr>
            <w:r w:rsidRPr="00210AAF">
              <w:rPr>
                <w:snapToGrid w:val="0"/>
                <w:sz w:val="16"/>
                <w:szCs w:val="16"/>
              </w:rPr>
              <w:t>0208</w:t>
            </w:r>
          </w:p>
        </w:tc>
        <w:tc>
          <w:tcPr>
            <w:tcW w:w="284" w:type="dxa"/>
            <w:tcBorders>
              <w:top w:val="single" w:sz="6" w:space="0" w:color="auto"/>
              <w:left w:val="single" w:sz="6" w:space="0" w:color="auto"/>
              <w:bottom w:val="single" w:sz="6" w:space="0" w:color="auto"/>
              <w:right w:val="single" w:sz="6" w:space="0" w:color="auto"/>
            </w:tcBorders>
          </w:tcPr>
          <w:p w14:paraId="1F204908"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9E7AE5"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EDD6581" w14:textId="77777777" w:rsidR="00171381" w:rsidRPr="00210AAF" w:rsidRDefault="00171381" w:rsidP="00643972">
            <w:pPr>
              <w:pStyle w:val="TAL"/>
              <w:rPr>
                <w:noProof/>
                <w:sz w:val="16"/>
                <w:szCs w:val="16"/>
              </w:rPr>
            </w:pPr>
            <w:r w:rsidRPr="00210AAF">
              <w:rPr>
                <w:noProof/>
                <w:sz w:val="16"/>
                <w:szCs w:val="16"/>
              </w:rPr>
              <w:t>Remove the duplicated MCPTT server URI in UE configuration table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E8BD630"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60D5800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C2C8D16"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2D705D"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3C84DC"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C1ED66" w14:textId="77777777" w:rsidR="00171381" w:rsidRPr="00210AAF" w:rsidRDefault="00171381" w:rsidP="00643972">
            <w:pPr>
              <w:pStyle w:val="TAL"/>
              <w:rPr>
                <w:snapToGrid w:val="0"/>
                <w:sz w:val="16"/>
                <w:szCs w:val="16"/>
              </w:rPr>
            </w:pPr>
            <w:r w:rsidRPr="00210AAF">
              <w:rPr>
                <w:snapToGrid w:val="0"/>
                <w:sz w:val="16"/>
                <w:szCs w:val="16"/>
              </w:rPr>
              <w:t>0210</w:t>
            </w:r>
          </w:p>
        </w:tc>
        <w:tc>
          <w:tcPr>
            <w:tcW w:w="284" w:type="dxa"/>
            <w:tcBorders>
              <w:top w:val="single" w:sz="6" w:space="0" w:color="auto"/>
              <w:left w:val="single" w:sz="6" w:space="0" w:color="auto"/>
              <w:bottom w:val="single" w:sz="6" w:space="0" w:color="auto"/>
              <w:right w:val="single" w:sz="6" w:space="0" w:color="auto"/>
            </w:tcBorders>
          </w:tcPr>
          <w:p w14:paraId="04BD371A"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F79A23"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AE12BAC" w14:textId="77777777" w:rsidR="00171381" w:rsidRPr="00210AAF" w:rsidRDefault="00171381" w:rsidP="00643972">
            <w:pPr>
              <w:pStyle w:val="TAL"/>
              <w:rPr>
                <w:noProof/>
                <w:sz w:val="16"/>
                <w:szCs w:val="16"/>
              </w:rPr>
            </w:pPr>
            <w:r w:rsidRPr="00210AAF">
              <w:rPr>
                <w:noProof/>
                <w:sz w:val="16"/>
                <w:szCs w:val="16"/>
              </w:rPr>
              <w:t>Add configuration for call forwarding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B55421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017EAA4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99DD9F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7C0E7B9"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86872F"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9FD1442" w14:textId="77777777" w:rsidR="00171381" w:rsidRPr="00210AAF" w:rsidRDefault="00171381" w:rsidP="00643972">
            <w:pPr>
              <w:pStyle w:val="TAL"/>
              <w:rPr>
                <w:snapToGrid w:val="0"/>
                <w:sz w:val="16"/>
                <w:szCs w:val="16"/>
              </w:rPr>
            </w:pPr>
            <w:r w:rsidRPr="00210AAF">
              <w:rPr>
                <w:snapToGrid w:val="0"/>
                <w:sz w:val="16"/>
                <w:szCs w:val="16"/>
              </w:rPr>
              <w:t>0211</w:t>
            </w:r>
          </w:p>
        </w:tc>
        <w:tc>
          <w:tcPr>
            <w:tcW w:w="284" w:type="dxa"/>
            <w:tcBorders>
              <w:top w:val="single" w:sz="6" w:space="0" w:color="auto"/>
              <w:left w:val="single" w:sz="6" w:space="0" w:color="auto"/>
              <w:bottom w:val="single" w:sz="6" w:space="0" w:color="auto"/>
              <w:right w:val="single" w:sz="6" w:space="0" w:color="auto"/>
            </w:tcBorders>
          </w:tcPr>
          <w:p w14:paraId="4CFED6F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7894A92"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8FEAD84" w14:textId="77777777" w:rsidR="00171381" w:rsidRPr="00210AAF" w:rsidRDefault="00171381" w:rsidP="00643972">
            <w:pPr>
              <w:pStyle w:val="TAL"/>
              <w:rPr>
                <w:noProof/>
                <w:sz w:val="16"/>
                <w:szCs w:val="16"/>
              </w:rPr>
            </w:pPr>
            <w:r w:rsidRPr="00210AAF">
              <w:rPr>
                <w:noProof/>
                <w:sz w:val="16"/>
                <w:szCs w:val="16"/>
              </w:rPr>
              <w:t>Add call forwarding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D5358B2"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0ACE53A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356A115"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6E8D2D"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2AE7F6"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11C8CC" w14:textId="77777777" w:rsidR="00171381" w:rsidRPr="00210AAF" w:rsidRDefault="00171381" w:rsidP="00643972">
            <w:pPr>
              <w:pStyle w:val="TAL"/>
              <w:rPr>
                <w:snapToGrid w:val="0"/>
                <w:sz w:val="16"/>
                <w:szCs w:val="16"/>
              </w:rPr>
            </w:pPr>
            <w:r w:rsidRPr="00210AAF">
              <w:rPr>
                <w:snapToGrid w:val="0"/>
                <w:sz w:val="16"/>
                <w:szCs w:val="16"/>
              </w:rPr>
              <w:t>0213</w:t>
            </w:r>
          </w:p>
        </w:tc>
        <w:tc>
          <w:tcPr>
            <w:tcW w:w="284" w:type="dxa"/>
            <w:tcBorders>
              <w:top w:val="single" w:sz="6" w:space="0" w:color="auto"/>
              <w:left w:val="single" w:sz="6" w:space="0" w:color="auto"/>
              <w:bottom w:val="single" w:sz="6" w:space="0" w:color="auto"/>
              <w:right w:val="single" w:sz="6" w:space="0" w:color="auto"/>
            </w:tcBorders>
          </w:tcPr>
          <w:p w14:paraId="6750FA7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A5CEEC"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BFFFAD7" w14:textId="77777777" w:rsidR="00171381" w:rsidRPr="00210AAF" w:rsidRDefault="00171381" w:rsidP="00643972">
            <w:pPr>
              <w:pStyle w:val="TAL"/>
              <w:rPr>
                <w:noProof/>
                <w:sz w:val="16"/>
                <w:szCs w:val="16"/>
              </w:rPr>
            </w:pPr>
            <w:r w:rsidRPr="00210AAF">
              <w:rPr>
                <w:noProof/>
                <w:sz w:val="16"/>
                <w:szCs w:val="16"/>
              </w:rPr>
              <w:t>MCPTT server limits the number of simultaneous successful service authorisations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646F268"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3D7B994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86B04C8"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A33676"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6D237D"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F724FC" w14:textId="77777777" w:rsidR="00171381" w:rsidRPr="00210AAF" w:rsidRDefault="00171381" w:rsidP="00643972">
            <w:pPr>
              <w:pStyle w:val="TAL"/>
              <w:rPr>
                <w:snapToGrid w:val="0"/>
                <w:sz w:val="16"/>
                <w:szCs w:val="16"/>
              </w:rPr>
            </w:pPr>
            <w:r w:rsidRPr="00210AAF">
              <w:rPr>
                <w:snapToGrid w:val="0"/>
                <w:sz w:val="16"/>
                <w:szCs w:val="16"/>
              </w:rPr>
              <w:t>0214</w:t>
            </w:r>
          </w:p>
        </w:tc>
        <w:tc>
          <w:tcPr>
            <w:tcW w:w="284" w:type="dxa"/>
            <w:tcBorders>
              <w:top w:val="single" w:sz="6" w:space="0" w:color="auto"/>
              <w:left w:val="single" w:sz="6" w:space="0" w:color="auto"/>
              <w:bottom w:val="single" w:sz="6" w:space="0" w:color="auto"/>
              <w:right w:val="single" w:sz="6" w:space="0" w:color="auto"/>
            </w:tcBorders>
          </w:tcPr>
          <w:p w14:paraId="1152C8B1"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E9EC6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C1F8E9A" w14:textId="77777777" w:rsidR="00171381" w:rsidRPr="00210AAF" w:rsidRDefault="00171381" w:rsidP="00643972">
            <w:pPr>
              <w:pStyle w:val="TAL"/>
              <w:rPr>
                <w:noProof/>
                <w:sz w:val="16"/>
                <w:szCs w:val="16"/>
              </w:rPr>
            </w:pPr>
            <w:r w:rsidRPr="00210AAF">
              <w:rPr>
                <w:noProof/>
                <w:sz w:val="16"/>
                <w:szCs w:val="16"/>
              </w:rPr>
              <w:t>Additional commencement modes for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1AE799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7119169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9B4298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AB3AF4"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015A9E"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FE06CF" w14:textId="77777777" w:rsidR="00171381" w:rsidRPr="00210AAF" w:rsidRDefault="00171381" w:rsidP="00643972">
            <w:pPr>
              <w:pStyle w:val="TAL"/>
              <w:rPr>
                <w:snapToGrid w:val="0"/>
                <w:sz w:val="16"/>
                <w:szCs w:val="16"/>
              </w:rPr>
            </w:pPr>
            <w:r w:rsidRPr="00210AAF">
              <w:rPr>
                <w:snapToGrid w:val="0"/>
                <w:sz w:val="16"/>
                <w:szCs w:val="16"/>
              </w:rPr>
              <w:t>0215</w:t>
            </w:r>
          </w:p>
        </w:tc>
        <w:tc>
          <w:tcPr>
            <w:tcW w:w="284" w:type="dxa"/>
            <w:tcBorders>
              <w:top w:val="single" w:sz="6" w:space="0" w:color="auto"/>
              <w:left w:val="single" w:sz="6" w:space="0" w:color="auto"/>
              <w:bottom w:val="single" w:sz="6" w:space="0" w:color="auto"/>
              <w:right w:val="single" w:sz="6" w:space="0" w:color="auto"/>
            </w:tcBorders>
          </w:tcPr>
          <w:p w14:paraId="015821DF"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18265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2842956" w14:textId="77777777" w:rsidR="00171381" w:rsidRPr="00210AAF" w:rsidRDefault="00171381" w:rsidP="00643972">
            <w:pPr>
              <w:pStyle w:val="TAL"/>
              <w:rPr>
                <w:noProof/>
                <w:sz w:val="16"/>
                <w:szCs w:val="16"/>
              </w:rPr>
            </w:pPr>
            <w:r w:rsidRPr="00210AAF">
              <w:rPr>
                <w:noProof/>
                <w:sz w:val="16"/>
                <w:szCs w:val="16"/>
              </w:rPr>
              <w:t>Triggering an emergency group communication after an emergency alert automatically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3270AA"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5D9FDE39"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A848594"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905802A"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312BFB2"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50F3FE" w14:textId="77777777" w:rsidR="00171381" w:rsidRPr="00210AAF" w:rsidRDefault="00171381" w:rsidP="00643972">
            <w:pPr>
              <w:pStyle w:val="TAL"/>
              <w:rPr>
                <w:snapToGrid w:val="0"/>
                <w:sz w:val="16"/>
                <w:szCs w:val="16"/>
              </w:rPr>
            </w:pPr>
            <w:r w:rsidRPr="00210AAF">
              <w:rPr>
                <w:snapToGrid w:val="0"/>
                <w:sz w:val="16"/>
                <w:szCs w:val="16"/>
              </w:rPr>
              <w:t>0216</w:t>
            </w:r>
          </w:p>
        </w:tc>
        <w:tc>
          <w:tcPr>
            <w:tcW w:w="284" w:type="dxa"/>
            <w:tcBorders>
              <w:top w:val="single" w:sz="6" w:space="0" w:color="auto"/>
              <w:left w:val="single" w:sz="6" w:space="0" w:color="auto"/>
              <w:bottom w:val="single" w:sz="6" w:space="0" w:color="auto"/>
              <w:right w:val="single" w:sz="6" w:space="0" w:color="auto"/>
            </w:tcBorders>
          </w:tcPr>
          <w:p w14:paraId="79AD396D"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8108D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3D6F95" w14:textId="77777777" w:rsidR="00171381" w:rsidRPr="00210AAF" w:rsidRDefault="00171381" w:rsidP="00643972">
            <w:pPr>
              <w:pStyle w:val="TAL"/>
              <w:rPr>
                <w:noProof/>
                <w:sz w:val="16"/>
                <w:szCs w:val="16"/>
              </w:rPr>
            </w:pPr>
            <w:r w:rsidRPr="00210AAF">
              <w:rPr>
                <w:noProof/>
                <w:sz w:val="16"/>
                <w:szCs w:val="16"/>
              </w:rPr>
              <w:t>MCPTT client performs automatic activation and deactivation of functional aliases based on location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9EE7F8B"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0651FD7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91D0BAB"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558C97"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FF6528"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D88360" w14:textId="77777777" w:rsidR="00171381" w:rsidRPr="00210AAF" w:rsidRDefault="00171381" w:rsidP="00643972">
            <w:pPr>
              <w:pStyle w:val="TAL"/>
              <w:rPr>
                <w:snapToGrid w:val="0"/>
                <w:sz w:val="16"/>
                <w:szCs w:val="16"/>
              </w:rPr>
            </w:pPr>
            <w:r w:rsidRPr="00210AAF">
              <w:rPr>
                <w:snapToGrid w:val="0"/>
                <w:sz w:val="16"/>
                <w:szCs w:val="16"/>
              </w:rPr>
              <w:t>0217</w:t>
            </w:r>
          </w:p>
        </w:tc>
        <w:tc>
          <w:tcPr>
            <w:tcW w:w="284" w:type="dxa"/>
            <w:tcBorders>
              <w:top w:val="single" w:sz="6" w:space="0" w:color="auto"/>
              <w:left w:val="single" w:sz="6" w:space="0" w:color="auto"/>
              <w:bottom w:val="single" w:sz="6" w:space="0" w:color="auto"/>
              <w:right w:val="single" w:sz="6" w:space="0" w:color="auto"/>
            </w:tcBorders>
          </w:tcPr>
          <w:p w14:paraId="2B34DD88"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623743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92E123C" w14:textId="77777777" w:rsidR="00171381" w:rsidRPr="00210AAF" w:rsidRDefault="00171381" w:rsidP="00643972">
            <w:pPr>
              <w:pStyle w:val="TAL"/>
              <w:rPr>
                <w:noProof/>
                <w:sz w:val="16"/>
                <w:szCs w:val="16"/>
              </w:rPr>
            </w:pPr>
            <w:r w:rsidRPr="00210AAF">
              <w:rPr>
                <w:noProof/>
                <w:sz w:val="16"/>
                <w:szCs w:val="16"/>
              </w:rPr>
              <w:t>Communication priority for functional aliases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77E60BD"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3D86E39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274962B"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B1B95A"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208158"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0EEA07" w14:textId="77777777" w:rsidR="00171381" w:rsidRPr="00210AAF" w:rsidRDefault="00171381" w:rsidP="00643972">
            <w:pPr>
              <w:pStyle w:val="TAL"/>
              <w:rPr>
                <w:snapToGrid w:val="0"/>
                <w:sz w:val="16"/>
                <w:szCs w:val="16"/>
              </w:rPr>
            </w:pPr>
            <w:r w:rsidRPr="00210AAF">
              <w:rPr>
                <w:snapToGrid w:val="0"/>
                <w:sz w:val="16"/>
                <w:szCs w:val="16"/>
              </w:rPr>
              <w:t>0218</w:t>
            </w:r>
          </w:p>
        </w:tc>
        <w:tc>
          <w:tcPr>
            <w:tcW w:w="284" w:type="dxa"/>
            <w:tcBorders>
              <w:top w:val="single" w:sz="6" w:space="0" w:color="auto"/>
              <w:left w:val="single" w:sz="6" w:space="0" w:color="auto"/>
              <w:bottom w:val="single" w:sz="6" w:space="0" w:color="auto"/>
              <w:right w:val="single" w:sz="6" w:space="0" w:color="auto"/>
            </w:tcBorders>
          </w:tcPr>
          <w:p w14:paraId="1F34FF50"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3361B3"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137EE5E" w14:textId="77777777" w:rsidR="00171381" w:rsidRPr="00210AAF" w:rsidRDefault="00171381" w:rsidP="00643972">
            <w:pPr>
              <w:pStyle w:val="TAL"/>
              <w:rPr>
                <w:noProof/>
                <w:sz w:val="16"/>
                <w:szCs w:val="16"/>
              </w:rPr>
            </w:pPr>
            <w:r w:rsidRPr="00210AAF">
              <w:rPr>
                <w:noProof/>
                <w:sz w:val="16"/>
                <w:szCs w:val="16"/>
              </w:rPr>
              <w:t>Information flows for the first-to-answer call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9C0338F"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3B68F0B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AD7149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3CD54B"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CF7730"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1C3737" w14:textId="77777777" w:rsidR="00171381" w:rsidRPr="00210AAF" w:rsidRDefault="00171381" w:rsidP="00643972">
            <w:pPr>
              <w:pStyle w:val="TAL"/>
              <w:rPr>
                <w:snapToGrid w:val="0"/>
                <w:sz w:val="16"/>
                <w:szCs w:val="16"/>
              </w:rPr>
            </w:pPr>
            <w:r w:rsidRPr="00210AAF">
              <w:rPr>
                <w:snapToGrid w:val="0"/>
                <w:sz w:val="16"/>
                <w:szCs w:val="16"/>
              </w:rPr>
              <w:t>0220</w:t>
            </w:r>
          </w:p>
        </w:tc>
        <w:tc>
          <w:tcPr>
            <w:tcW w:w="284" w:type="dxa"/>
            <w:tcBorders>
              <w:top w:val="single" w:sz="6" w:space="0" w:color="auto"/>
              <w:left w:val="single" w:sz="6" w:space="0" w:color="auto"/>
              <w:bottom w:val="single" w:sz="6" w:space="0" w:color="auto"/>
              <w:right w:val="single" w:sz="6" w:space="0" w:color="auto"/>
            </w:tcBorders>
          </w:tcPr>
          <w:p w14:paraId="3F7F1D7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A9A01AD"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13EFA1A" w14:textId="77777777" w:rsidR="00171381" w:rsidRPr="00210AAF" w:rsidRDefault="00171381" w:rsidP="00643972">
            <w:pPr>
              <w:pStyle w:val="TAL"/>
              <w:rPr>
                <w:noProof/>
                <w:sz w:val="16"/>
                <w:szCs w:val="16"/>
              </w:rPr>
            </w:pPr>
            <w:r w:rsidRPr="00210AAF">
              <w:rPr>
                <w:noProof/>
                <w:sz w:val="16"/>
                <w:szCs w:val="16"/>
              </w:rPr>
              <w:t>User regroup using group creation and using preconfigured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80D9062"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47C5CC4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3E88DA7"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8F1755"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7F05A6"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088F1D" w14:textId="77777777" w:rsidR="00171381" w:rsidRPr="00210AAF" w:rsidRDefault="00171381" w:rsidP="00643972">
            <w:pPr>
              <w:pStyle w:val="TAL"/>
              <w:rPr>
                <w:snapToGrid w:val="0"/>
                <w:sz w:val="16"/>
                <w:szCs w:val="16"/>
              </w:rPr>
            </w:pPr>
            <w:r w:rsidRPr="00210AAF">
              <w:rPr>
                <w:snapToGrid w:val="0"/>
                <w:sz w:val="16"/>
                <w:szCs w:val="16"/>
              </w:rPr>
              <w:t>0222</w:t>
            </w:r>
          </w:p>
        </w:tc>
        <w:tc>
          <w:tcPr>
            <w:tcW w:w="284" w:type="dxa"/>
            <w:tcBorders>
              <w:top w:val="single" w:sz="6" w:space="0" w:color="auto"/>
              <w:left w:val="single" w:sz="6" w:space="0" w:color="auto"/>
              <w:bottom w:val="single" w:sz="6" w:space="0" w:color="auto"/>
              <w:right w:val="single" w:sz="6" w:space="0" w:color="auto"/>
            </w:tcBorders>
          </w:tcPr>
          <w:p w14:paraId="5A673542"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730A21"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C587613" w14:textId="77777777" w:rsidR="00171381" w:rsidRPr="00210AAF" w:rsidRDefault="00171381" w:rsidP="00643972">
            <w:pPr>
              <w:pStyle w:val="TAL"/>
              <w:rPr>
                <w:noProof/>
                <w:sz w:val="16"/>
                <w:szCs w:val="16"/>
              </w:rPr>
            </w:pPr>
            <w:r w:rsidRPr="00210AAF">
              <w:rPr>
                <w:noProof/>
                <w:sz w:val="16"/>
                <w:szCs w:val="16"/>
              </w:rPr>
              <w:t>Preconfigured regrouping enhancements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8B66176"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0E289FE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A3B770C"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652CF5E"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EA11FA" w14:textId="77777777" w:rsidR="00171381" w:rsidRPr="00210AAF" w:rsidRDefault="00171381" w:rsidP="00643972">
            <w:pPr>
              <w:pStyle w:val="TAL"/>
              <w:rPr>
                <w:sz w:val="16"/>
                <w:szCs w:val="16"/>
              </w:rPr>
            </w:pPr>
            <w:r w:rsidRPr="00210AAF">
              <w:rPr>
                <w:sz w:val="16"/>
                <w:szCs w:val="16"/>
              </w:rPr>
              <w:t>SP-190731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C092F1" w14:textId="77777777" w:rsidR="00171381" w:rsidRPr="00210AAF" w:rsidRDefault="00171381" w:rsidP="00643972">
            <w:pPr>
              <w:pStyle w:val="TAL"/>
              <w:rPr>
                <w:snapToGrid w:val="0"/>
                <w:sz w:val="16"/>
                <w:szCs w:val="16"/>
              </w:rPr>
            </w:pPr>
            <w:r w:rsidRPr="00210AAF">
              <w:rPr>
                <w:snapToGrid w:val="0"/>
                <w:sz w:val="16"/>
                <w:szCs w:val="16"/>
              </w:rPr>
              <w:t>0223</w:t>
            </w:r>
          </w:p>
        </w:tc>
        <w:tc>
          <w:tcPr>
            <w:tcW w:w="284" w:type="dxa"/>
            <w:tcBorders>
              <w:top w:val="single" w:sz="6" w:space="0" w:color="auto"/>
              <w:left w:val="single" w:sz="6" w:space="0" w:color="auto"/>
              <w:bottom w:val="single" w:sz="6" w:space="0" w:color="auto"/>
              <w:right w:val="single" w:sz="6" w:space="0" w:color="auto"/>
            </w:tcBorders>
          </w:tcPr>
          <w:p w14:paraId="45D1E95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F17484"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A0FB17C" w14:textId="77777777" w:rsidR="00171381" w:rsidRPr="00210AAF" w:rsidRDefault="00171381" w:rsidP="00643972">
            <w:pPr>
              <w:pStyle w:val="TAL"/>
              <w:rPr>
                <w:noProof/>
                <w:sz w:val="16"/>
                <w:szCs w:val="16"/>
              </w:rPr>
            </w:pPr>
            <w:r w:rsidRPr="00210AAF">
              <w:rPr>
                <w:noProof/>
                <w:sz w:val="16"/>
                <w:szCs w:val="16"/>
              </w:rPr>
              <w:t>Correct the error message is sent in the MCPTT emergency group call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718D176"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2AF3951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78AC9C4"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6B392C"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7D2613" w14:textId="77777777" w:rsidR="00171381" w:rsidRPr="00210AAF" w:rsidRDefault="00171381" w:rsidP="00643972">
            <w:pPr>
              <w:pStyle w:val="TAL"/>
              <w:rPr>
                <w:sz w:val="16"/>
                <w:szCs w:val="16"/>
              </w:rPr>
            </w:pPr>
            <w:r w:rsidRPr="00210AAF">
              <w:rPr>
                <w:sz w:val="16"/>
                <w:szCs w:val="16"/>
              </w:rPr>
              <w:t>SP-190731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2A7F9F" w14:textId="77777777" w:rsidR="00171381" w:rsidRPr="00210AAF" w:rsidRDefault="00171381" w:rsidP="00643972">
            <w:pPr>
              <w:pStyle w:val="TAL"/>
              <w:rPr>
                <w:snapToGrid w:val="0"/>
                <w:sz w:val="16"/>
                <w:szCs w:val="16"/>
              </w:rPr>
            </w:pPr>
            <w:r w:rsidRPr="00210AAF">
              <w:rPr>
                <w:snapToGrid w:val="0"/>
                <w:sz w:val="16"/>
                <w:szCs w:val="16"/>
              </w:rPr>
              <w:t>0224</w:t>
            </w:r>
          </w:p>
        </w:tc>
        <w:tc>
          <w:tcPr>
            <w:tcW w:w="284" w:type="dxa"/>
            <w:tcBorders>
              <w:top w:val="single" w:sz="6" w:space="0" w:color="auto"/>
              <w:left w:val="single" w:sz="6" w:space="0" w:color="auto"/>
              <w:bottom w:val="single" w:sz="6" w:space="0" w:color="auto"/>
              <w:right w:val="single" w:sz="6" w:space="0" w:color="auto"/>
            </w:tcBorders>
          </w:tcPr>
          <w:p w14:paraId="6B6EACA2"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E1B3B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0B77C6B" w14:textId="77777777" w:rsidR="00171381" w:rsidRPr="00210AAF" w:rsidRDefault="00171381" w:rsidP="00643972">
            <w:pPr>
              <w:pStyle w:val="TAL"/>
              <w:rPr>
                <w:noProof/>
                <w:sz w:val="16"/>
                <w:szCs w:val="16"/>
              </w:rPr>
            </w:pPr>
            <w:r w:rsidRPr="00210AAF">
              <w:rPr>
                <w:noProof/>
                <w:sz w:val="16"/>
                <w:szCs w:val="16"/>
              </w:rPr>
              <w:t>Correct the configuration parameters for the MCPTT emergency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A2CFD05"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50B093A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DAB58F6"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80CBC2"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1584A8" w14:textId="77777777" w:rsidR="00171381" w:rsidRPr="00210AAF" w:rsidRDefault="00171381" w:rsidP="00643972">
            <w:pPr>
              <w:pStyle w:val="TAL"/>
              <w:rPr>
                <w:sz w:val="16"/>
                <w:szCs w:val="16"/>
              </w:rPr>
            </w:pPr>
            <w:r w:rsidRPr="00210AAF">
              <w:rPr>
                <w:sz w:val="16"/>
                <w:szCs w:val="16"/>
              </w:rPr>
              <w:t>SP-190731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8ED6D4" w14:textId="77777777" w:rsidR="00171381" w:rsidRPr="00210AAF" w:rsidRDefault="00171381" w:rsidP="00643972">
            <w:pPr>
              <w:pStyle w:val="TAL"/>
              <w:rPr>
                <w:snapToGrid w:val="0"/>
                <w:sz w:val="16"/>
                <w:szCs w:val="16"/>
              </w:rPr>
            </w:pPr>
            <w:r w:rsidRPr="00210AAF">
              <w:rPr>
                <w:snapToGrid w:val="0"/>
                <w:sz w:val="16"/>
                <w:szCs w:val="16"/>
              </w:rPr>
              <w:t>0227</w:t>
            </w:r>
          </w:p>
        </w:tc>
        <w:tc>
          <w:tcPr>
            <w:tcW w:w="284" w:type="dxa"/>
            <w:tcBorders>
              <w:top w:val="single" w:sz="6" w:space="0" w:color="auto"/>
              <w:left w:val="single" w:sz="6" w:space="0" w:color="auto"/>
              <w:bottom w:val="single" w:sz="6" w:space="0" w:color="auto"/>
              <w:right w:val="single" w:sz="6" w:space="0" w:color="auto"/>
            </w:tcBorders>
          </w:tcPr>
          <w:p w14:paraId="03D46CE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76233A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D63884B" w14:textId="77777777" w:rsidR="00171381" w:rsidRPr="00210AAF" w:rsidRDefault="00171381" w:rsidP="00643972">
            <w:pPr>
              <w:pStyle w:val="TAL"/>
              <w:rPr>
                <w:noProof/>
                <w:sz w:val="16"/>
                <w:szCs w:val="16"/>
              </w:rPr>
            </w:pPr>
            <w:r w:rsidRPr="00210AAF">
              <w:rPr>
                <w:noProof/>
                <w:sz w:val="16"/>
                <w:szCs w:val="16"/>
              </w:rPr>
              <w:t>Corrections to MCPTT emergency alert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E709929"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5AD449F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11D851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87ED99"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B2AE11" w14:textId="77777777" w:rsidR="00171381" w:rsidRPr="00210AAF" w:rsidRDefault="00171381" w:rsidP="00643972">
            <w:pPr>
              <w:pStyle w:val="TAL"/>
              <w:rPr>
                <w:sz w:val="16"/>
                <w:szCs w:val="16"/>
              </w:rPr>
            </w:pPr>
            <w:r w:rsidRPr="00210AAF">
              <w:rPr>
                <w:sz w:val="16"/>
                <w:szCs w:val="16"/>
              </w:rPr>
              <w:t>SP-190732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CCB7CF" w14:textId="77777777" w:rsidR="00171381" w:rsidRPr="00210AAF" w:rsidRDefault="00171381" w:rsidP="00643972">
            <w:pPr>
              <w:pStyle w:val="TAL"/>
              <w:rPr>
                <w:snapToGrid w:val="0"/>
                <w:sz w:val="16"/>
                <w:szCs w:val="16"/>
              </w:rPr>
            </w:pPr>
            <w:r w:rsidRPr="00210AAF">
              <w:rPr>
                <w:snapToGrid w:val="0"/>
                <w:sz w:val="16"/>
                <w:szCs w:val="16"/>
              </w:rPr>
              <w:t>0228</w:t>
            </w:r>
          </w:p>
        </w:tc>
        <w:tc>
          <w:tcPr>
            <w:tcW w:w="284" w:type="dxa"/>
            <w:tcBorders>
              <w:top w:val="single" w:sz="6" w:space="0" w:color="auto"/>
              <w:left w:val="single" w:sz="6" w:space="0" w:color="auto"/>
              <w:bottom w:val="single" w:sz="6" w:space="0" w:color="auto"/>
              <w:right w:val="single" w:sz="6" w:space="0" w:color="auto"/>
            </w:tcBorders>
          </w:tcPr>
          <w:p w14:paraId="1AB4874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B73545"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1835690" w14:textId="77777777" w:rsidR="00171381" w:rsidRPr="00210AAF" w:rsidRDefault="00171381" w:rsidP="00643972">
            <w:pPr>
              <w:pStyle w:val="TAL"/>
              <w:rPr>
                <w:noProof/>
                <w:sz w:val="16"/>
                <w:szCs w:val="16"/>
              </w:rPr>
            </w:pPr>
            <w:r w:rsidRPr="00210AAF">
              <w:rPr>
                <w:noProof/>
                <w:sz w:val="16"/>
                <w:szCs w:val="16"/>
              </w:rPr>
              <w:t>Add condition "not reachable" to call forwarding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69C7229"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7E73718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D2566A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DECF9B"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CF5217" w14:textId="77777777" w:rsidR="00171381" w:rsidRPr="00210AAF" w:rsidRDefault="00171381" w:rsidP="00643972">
            <w:pPr>
              <w:pStyle w:val="TAL"/>
              <w:rPr>
                <w:sz w:val="16"/>
                <w:szCs w:val="16"/>
              </w:rPr>
            </w:pPr>
            <w:r w:rsidRPr="00210AAF">
              <w:rPr>
                <w:sz w:val="16"/>
                <w:szCs w:val="16"/>
              </w:rPr>
              <w:t>SP-190732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8CFB99" w14:textId="77777777" w:rsidR="00171381" w:rsidRPr="00210AAF" w:rsidRDefault="00171381" w:rsidP="00643972">
            <w:pPr>
              <w:pStyle w:val="TAL"/>
              <w:rPr>
                <w:snapToGrid w:val="0"/>
                <w:sz w:val="16"/>
                <w:szCs w:val="16"/>
              </w:rPr>
            </w:pPr>
            <w:r w:rsidRPr="00210AAF">
              <w:rPr>
                <w:snapToGrid w:val="0"/>
                <w:sz w:val="16"/>
                <w:szCs w:val="16"/>
              </w:rPr>
              <w:t>0235</w:t>
            </w:r>
          </w:p>
        </w:tc>
        <w:tc>
          <w:tcPr>
            <w:tcW w:w="284" w:type="dxa"/>
            <w:tcBorders>
              <w:top w:val="single" w:sz="6" w:space="0" w:color="auto"/>
              <w:left w:val="single" w:sz="6" w:space="0" w:color="auto"/>
              <w:bottom w:val="single" w:sz="6" w:space="0" w:color="auto"/>
              <w:right w:val="single" w:sz="6" w:space="0" w:color="auto"/>
            </w:tcBorders>
          </w:tcPr>
          <w:p w14:paraId="5B9CDBB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A70CF3"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A88298" w14:textId="77777777" w:rsidR="00171381" w:rsidRPr="00210AAF" w:rsidRDefault="00171381" w:rsidP="00643972">
            <w:pPr>
              <w:pStyle w:val="TAL"/>
              <w:rPr>
                <w:noProof/>
                <w:sz w:val="16"/>
                <w:szCs w:val="16"/>
              </w:rPr>
            </w:pPr>
            <w:r w:rsidRPr="00210AAF">
              <w:rPr>
                <w:noProof/>
                <w:sz w:val="16"/>
                <w:szCs w:val="16"/>
              </w:rPr>
              <w:t>Making functional alias optional in floor control messages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5A6E386"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1457BBC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DD65C4C"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9FA1F5"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14FF61" w14:textId="77777777" w:rsidR="00171381" w:rsidRPr="00210AAF" w:rsidRDefault="00171381" w:rsidP="00643972">
            <w:pPr>
              <w:pStyle w:val="TAL"/>
              <w:rPr>
                <w:sz w:val="16"/>
                <w:szCs w:val="16"/>
              </w:rPr>
            </w:pPr>
            <w:r w:rsidRPr="00210AAF">
              <w:rPr>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96221A" w14:textId="77777777" w:rsidR="00171381" w:rsidRPr="00210AAF" w:rsidRDefault="00171381" w:rsidP="00643972">
            <w:pPr>
              <w:pStyle w:val="TAL"/>
              <w:rPr>
                <w:snapToGrid w:val="0"/>
                <w:sz w:val="16"/>
                <w:szCs w:val="16"/>
              </w:rPr>
            </w:pPr>
            <w:r w:rsidRPr="00210AAF">
              <w:rPr>
                <w:snapToGrid w:val="0"/>
                <w:sz w:val="16"/>
                <w:szCs w:val="16"/>
              </w:rPr>
              <w:t>0225</w:t>
            </w:r>
          </w:p>
        </w:tc>
        <w:tc>
          <w:tcPr>
            <w:tcW w:w="284" w:type="dxa"/>
            <w:tcBorders>
              <w:top w:val="single" w:sz="6" w:space="0" w:color="auto"/>
              <w:left w:val="single" w:sz="6" w:space="0" w:color="auto"/>
              <w:bottom w:val="single" w:sz="6" w:space="0" w:color="auto"/>
              <w:right w:val="single" w:sz="6" w:space="0" w:color="auto"/>
            </w:tcBorders>
          </w:tcPr>
          <w:p w14:paraId="38A70EA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BE9A98D"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E1A8FB7" w14:textId="77777777" w:rsidR="00171381" w:rsidRPr="00210AAF" w:rsidRDefault="00171381" w:rsidP="00643972">
            <w:pPr>
              <w:pStyle w:val="TAL"/>
              <w:rPr>
                <w:noProof/>
                <w:sz w:val="16"/>
                <w:szCs w:val="16"/>
              </w:rPr>
            </w:pPr>
            <w:r w:rsidRPr="00210AAF">
              <w:rPr>
                <w:noProof/>
                <w:sz w:val="16"/>
                <w:szCs w:val="16"/>
              </w:rPr>
              <w:t>Support of functional aliases as called party address in MCPTT emergency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C08454E" w14:textId="77777777" w:rsidR="00171381" w:rsidRPr="00210AAF" w:rsidRDefault="00171381" w:rsidP="00643972">
            <w:pPr>
              <w:pStyle w:val="TAL"/>
              <w:rPr>
                <w:snapToGrid w:val="0"/>
                <w:sz w:val="16"/>
                <w:szCs w:val="16"/>
              </w:rPr>
            </w:pPr>
            <w:r w:rsidRPr="00210AAF">
              <w:rPr>
                <w:snapToGrid w:val="0"/>
                <w:sz w:val="16"/>
                <w:szCs w:val="16"/>
              </w:rPr>
              <w:t>17.0.0</w:t>
            </w:r>
          </w:p>
        </w:tc>
      </w:tr>
      <w:tr w:rsidR="00171381" w14:paraId="56F26E6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4CB46EB"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6C4A64"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6E8777" w14:textId="77777777" w:rsidR="00171381" w:rsidRPr="00210AAF" w:rsidRDefault="00171381" w:rsidP="00643972">
            <w:pPr>
              <w:pStyle w:val="TAL"/>
              <w:rPr>
                <w:sz w:val="16"/>
                <w:szCs w:val="16"/>
              </w:rPr>
            </w:pPr>
            <w:r w:rsidRPr="00210AAF">
              <w:rPr>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4FAF5A" w14:textId="77777777" w:rsidR="00171381" w:rsidRPr="00210AAF" w:rsidRDefault="00171381" w:rsidP="00643972">
            <w:pPr>
              <w:pStyle w:val="TAL"/>
              <w:rPr>
                <w:snapToGrid w:val="0"/>
                <w:sz w:val="16"/>
                <w:szCs w:val="16"/>
              </w:rPr>
            </w:pPr>
            <w:r w:rsidRPr="00210AAF">
              <w:rPr>
                <w:snapToGrid w:val="0"/>
                <w:sz w:val="16"/>
                <w:szCs w:val="16"/>
              </w:rPr>
              <w:t>0226</w:t>
            </w:r>
          </w:p>
        </w:tc>
        <w:tc>
          <w:tcPr>
            <w:tcW w:w="284" w:type="dxa"/>
            <w:tcBorders>
              <w:top w:val="single" w:sz="6" w:space="0" w:color="auto"/>
              <w:left w:val="single" w:sz="6" w:space="0" w:color="auto"/>
              <w:bottom w:val="single" w:sz="6" w:space="0" w:color="auto"/>
              <w:right w:val="single" w:sz="6" w:space="0" w:color="auto"/>
            </w:tcBorders>
          </w:tcPr>
          <w:p w14:paraId="010708B5"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E5C8B8"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B5200D4" w14:textId="77777777" w:rsidR="00171381" w:rsidRPr="00210AAF" w:rsidRDefault="00171381" w:rsidP="00643972">
            <w:pPr>
              <w:pStyle w:val="TAL"/>
              <w:rPr>
                <w:noProof/>
                <w:sz w:val="16"/>
                <w:szCs w:val="16"/>
              </w:rPr>
            </w:pPr>
            <w:r w:rsidRPr="00210AAF">
              <w:rPr>
                <w:noProof/>
                <w:sz w:val="16"/>
                <w:szCs w:val="16"/>
              </w:rPr>
              <w:t>Call restrictions when using a specific functional alias for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F69D03" w14:textId="77777777" w:rsidR="00171381" w:rsidRPr="00210AAF" w:rsidRDefault="00171381" w:rsidP="00643972">
            <w:pPr>
              <w:pStyle w:val="TAL"/>
              <w:rPr>
                <w:snapToGrid w:val="0"/>
                <w:sz w:val="16"/>
                <w:szCs w:val="16"/>
              </w:rPr>
            </w:pPr>
            <w:r w:rsidRPr="00210AAF">
              <w:rPr>
                <w:snapToGrid w:val="0"/>
                <w:sz w:val="16"/>
                <w:szCs w:val="16"/>
              </w:rPr>
              <w:t>17.0.0</w:t>
            </w:r>
          </w:p>
        </w:tc>
      </w:tr>
      <w:tr w:rsidR="00171381" w14:paraId="25AD94F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D8352F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13BCBB"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3C1F55" w14:textId="77777777" w:rsidR="00171381" w:rsidRPr="00210AAF" w:rsidRDefault="00171381" w:rsidP="00643972">
            <w:pPr>
              <w:pStyle w:val="TAL"/>
              <w:rPr>
                <w:sz w:val="16"/>
                <w:szCs w:val="16"/>
              </w:rPr>
            </w:pPr>
            <w:r w:rsidRPr="00210AAF">
              <w:rPr>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8AF212" w14:textId="77777777" w:rsidR="00171381" w:rsidRPr="00210AAF" w:rsidRDefault="00171381" w:rsidP="00643972">
            <w:pPr>
              <w:pStyle w:val="TAL"/>
              <w:rPr>
                <w:snapToGrid w:val="0"/>
                <w:sz w:val="16"/>
                <w:szCs w:val="16"/>
              </w:rPr>
            </w:pPr>
            <w:r w:rsidRPr="00210AAF">
              <w:rPr>
                <w:snapToGrid w:val="0"/>
                <w:sz w:val="16"/>
                <w:szCs w:val="16"/>
              </w:rPr>
              <w:t>0229</w:t>
            </w:r>
          </w:p>
        </w:tc>
        <w:tc>
          <w:tcPr>
            <w:tcW w:w="284" w:type="dxa"/>
            <w:tcBorders>
              <w:top w:val="single" w:sz="6" w:space="0" w:color="auto"/>
              <w:left w:val="single" w:sz="6" w:space="0" w:color="auto"/>
              <w:bottom w:val="single" w:sz="6" w:space="0" w:color="auto"/>
              <w:right w:val="single" w:sz="6" w:space="0" w:color="auto"/>
            </w:tcBorders>
          </w:tcPr>
          <w:p w14:paraId="30756F7C" w14:textId="77777777" w:rsidR="00171381" w:rsidRPr="00210AAF" w:rsidRDefault="00171381" w:rsidP="00643972">
            <w:pPr>
              <w:pStyle w:val="TAL"/>
              <w:rPr>
                <w:snapToGrid w:val="0"/>
                <w:sz w:val="16"/>
                <w:szCs w:val="16"/>
              </w:rPr>
            </w:pPr>
            <w:r w:rsidRPr="00210AAF">
              <w:rPr>
                <w:snapToGrid w:val="0"/>
                <w:sz w:val="16"/>
                <w:szCs w:val="16"/>
              </w:rPr>
              <w:t>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42C4CF"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0850E18" w14:textId="77777777" w:rsidR="00171381" w:rsidRPr="00210AAF" w:rsidRDefault="00171381" w:rsidP="00643972">
            <w:pPr>
              <w:pStyle w:val="TAL"/>
              <w:rPr>
                <w:noProof/>
                <w:sz w:val="16"/>
                <w:szCs w:val="16"/>
              </w:rPr>
            </w:pPr>
            <w:r w:rsidRPr="00210AAF">
              <w:rPr>
                <w:noProof/>
                <w:sz w:val="16"/>
                <w:szCs w:val="16"/>
              </w:rPr>
              <w:t>Add call transfer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B7A80D6" w14:textId="77777777" w:rsidR="00171381" w:rsidRPr="00210AAF" w:rsidRDefault="00171381" w:rsidP="00643972">
            <w:pPr>
              <w:pStyle w:val="TAL"/>
              <w:rPr>
                <w:snapToGrid w:val="0"/>
                <w:sz w:val="16"/>
                <w:szCs w:val="16"/>
              </w:rPr>
            </w:pPr>
            <w:r w:rsidRPr="00210AAF">
              <w:rPr>
                <w:snapToGrid w:val="0"/>
                <w:sz w:val="16"/>
                <w:szCs w:val="16"/>
              </w:rPr>
              <w:t>17.0.0</w:t>
            </w:r>
          </w:p>
        </w:tc>
      </w:tr>
      <w:tr w:rsidR="00171381" w14:paraId="722120A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F37BD7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6D3960"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3F1754" w14:textId="77777777" w:rsidR="00171381" w:rsidRPr="00210AAF" w:rsidRDefault="00171381" w:rsidP="00643972">
            <w:pPr>
              <w:pStyle w:val="TAL"/>
              <w:rPr>
                <w:sz w:val="16"/>
                <w:szCs w:val="16"/>
              </w:rPr>
            </w:pPr>
            <w:r w:rsidRPr="00210AAF">
              <w:rPr>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6ECA3B" w14:textId="77777777" w:rsidR="00171381" w:rsidRPr="00210AAF" w:rsidRDefault="00171381" w:rsidP="00643972">
            <w:pPr>
              <w:pStyle w:val="TAL"/>
              <w:rPr>
                <w:snapToGrid w:val="0"/>
                <w:sz w:val="16"/>
                <w:szCs w:val="16"/>
              </w:rPr>
            </w:pPr>
            <w:r w:rsidRPr="00210AAF">
              <w:rPr>
                <w:snapToGrid w:val="0"/>
                <w:sz w:val="16"/>
                <w:szCs w:val="16"/>
              </w:rPr>
              <w:t>0232</w:t>
            </w:r>
          </w:p>
        </w:tc>
        <w:tc>
          <w:tcPr>
            <w:tcW w:w="284" w:type="dxa"/>
            <w:tcBorders>
              <w:top w:val="single" w:sz="6" w:space="0" w:color="auto"/>
              <w:left w:val="single" w:sz="6" w:space="0" w:color="auto"/>
              <w:bottom w:val="single" w:sz="6" w:space="0" w:color="auto"/>
              <w:right w:val="single" w:sz="6" w:space="0" w:color="auto"/>
            </w:tcBorders>
          </w:tcPr>
          <w:p w14:paraId="315115A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EB931F7"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1BE9955" w14:textId="77777777" w:rsidR="00171381" w:rsidRPr="00210AAF" w:rsidRDefault="00171381" w:rsidP="00643972">
            <w:pPr>
              <w:pStyle w:val="TAL"/>
              <w:rPr>
                <w:noProof/>
                <w:sz w:val="16"/>
                <w:szCs w:val="16"/>
              </w:rPr>
            </w:pPr>
            <w:r w:rsidRPr="00210AAF">
              <w:rPr>
                <w:noProof/>
                <w:sz w:val="16"/>
                <w:szCs w:val="16"/>
              </w:rPr>
              <w:t>Functional alias of Called party in private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80D5275" w14:textId="77777777" w:rsidR="00171381" w:rsidRPr="00210AAF" w:rsidRDefault="00171381" w:rsidP="00643972">
            <w:pPr>
              <w:pStyle w:val="TAL"/>
              <w:rPr>
                <w:snapToGrid w:val="0"/>
                <w:sz w:val="16"/>
                <w:szCs w:val="16"/>
              </w:rPr>
            </w:pPr>
            <w:r w:rsidRPr="00210AAF">
              <w:rPr>
                <w:snapToGrid w:val="0"/>
                <w:sz w:val="16"/>
                <w:szCs w:val="16"/>
              </w:rPr>
              <w:t>17.0.0</w:t>
            </w:r>
          </w:p>
        </w:tc>
      </w:tr>
      <w:tr w:rsidR="00171381" w14:paraId="16FD0BB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BEE91D0"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5CCF2D"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84B981" w14:textId="77777777" w:rsidR="00171381" w:rsidRPr="00210AAF" w:rsidRDefault="00171381" w:rsidP="00643972">
            <w:pPr>
              <w:pStyle w:val="TAL"/>
              <w:rPr>
                <w:sz w:val="16"/>
                <w:szCs w:val="16"/>
              </w:rPr>
            </w:pPr>
            <w:r w:rsidRPr="00210AAF">
              <w:rPr>
                <w:sz w:val="16"/>
                <w:szCs w:val="16"/>
              </w:rPr>
              <w:t>SP-191109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CD60A1" w14:textId="77777777" w:rsidR="00171381" w:rsidRPr="00210AAF" w:rsidRDefault="00171381" w:rsidP="00643972">
            <w:pPr>
              <w:pStyle w:val="TAL"/>
              <w:rPr>
                <w:snapToGrid w:val="0"/>
                <w:sz w:val="16"/>
                <w:szCs w:val="16"/>
              </w:rPr>
            </w:pPr>
            <w:r w:rsidRPr="00210AAF">
              <w:rPr>
                <w:snapToGrid w:val="0"/>
                <w:sz w:val="16"/>
                <w:szCs w:val="16"/>
              </w:rPr>
              <w:t>0237</w:t>
            </w:r>
          </w:p>
        </w:tc>
        <w:tc>
          <w:tcPr>
            <w:tcW w:w="284" w:type="dxa"/>
            <w:tcBorders>
              <w:top w:val="single" w:sz="6" w:space="0" w:color="auto"/>
              <w:left w:val="single" w:sz="6" w:space="0" w:color="auto"/>
              <w:bottom w:val="single" w:sz="6" w:space="0" w:color="auto"/>
              <w:right w:val="single" w:sz="6" w:space="0" w:color="auto"/>
            </w:tcBorders>
          </w:tcPr>
          <w:p w14:paraId="3500E75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B8C3C2"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13AD5AD" w14:textId="77777777" w:rsidR="00171381" w:rsidRPr="00210AAF" w:rsidRDefault="00171381" w:rsidP="00643972">
            <w:pPr>
              <w:pStyle w:val="TAL"/>
              <w:rPr>
                <w:noProof/>
                <w:sz w:val="16"/>
                <w:szCs w:val="16"/>
              </w:rPr>
            </w:pPr>
            <w:r w:rsidRPr="00210AAF">
              <w:rPr>
                <w:noProof/>
                <w:sz w:val="16"/>
                <w:szCs w:val="16"/>
              </w:rPr>
              <w:t>Corrections to preconfigured regroup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9240C6A"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21A113C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4B615DD"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71783B"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1E4B13" w14:textId="77777777" w:rsidR="00171381" w:rsidRPr="00210AAF" w:rsidRDefault="00171381" w:rsidP="00643972">
            <w:pPr>
              <w:pStyle w:val="TAL"/>
              <w:rPr>
                <w:sz w:val="16"/>
                <w:szCs w:val="16"/>
              </w:rPr>
            </w:pPr>
            <w:r w:rsidRPr="00210AAF">
              <w:rPr>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32D0FF" w14:textId="77777777" w:rsidR="00171381" w:rsidRPr="00210AAF" w:rsidRDefault="00171381" w:rsidP="00643972">
            <w:pPr>
              <w:pStyle w:val="TAL"/>
              <w:rPr>
                <w:snapToGrid w:val="0"/>
                <w:sz w:val="16"/>
                <w:szCs w:val="16"/>
              </w:rPr>
            </w:pPr>
            <w:r w:rsidRPr="00210AAF">
              <w:rPr>
                <w:snapToGrid w:val="0"/>
                <w:sz w:val="16"/>
                <w:szCs w:val="16"/>
              </w:rPr>
              <w:t>0238</w:t>
            </w:r>
          </w:p>
        </w:tc>
        <w:tc>
          <w:tcPr>
            <w:tcW w:w="284" w:type="dxa"/>
            <w:tcBorders>
              <w:top w:val="single" w:sz="6" w:space="0" w:color="auto"/>
              <w:left w:val="single" w:sz="6" w:space="0" w:color="auto"/>
              <w:bottom w:val="single" w:sz="6" w:space="0" w:color="auto"/>
              <w:right w:val="single" w:sz="6" w:space="0" w:color="auto"/>
            </w:tcBorders>
          </w:tcPr>
          <w:p w14:paraId="5D88B03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DCDED5"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75D7BB4" w14:textId="77777777" w:rsidR="00171381" w:rsidRPr="00210AAF" w:rsidRDefault="00171381" w:rsidP="00643972">
            <w:pPr>
              <w:pStyle w:val="TAL"/>
              <w:rPr>
                <w:noProof/>
                <w:sz w:val="16"/>
                <w:szCs w:val="16"/>
              </w:rPr>
            </w:pPr>
            <w:r w:rsidRPr="00210AAF">
              <w:rPr>
                <w:noProof/>
                <w:sz w:val="16"/>
                <w:szCs w:val="16"/>
              </w:rPr>
              <w:t>Handling the originating side of functional alias for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85F7891"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4395DC5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B81004E" w14:textId="77777777" w:rsidR="00171381" w:rsidRPr="00210AAF" w:rsidRDefault="00171381" w:rsidP="00643972">
            <w:pPr>
              <w:pStyle w:val="TAL"/>
              <w:tabs>
                <w:tab w:val="left" w:pos="371"/>
              </w:tabs>
              <w:rPr>
                <w:snapToGrid w:val="0"/>
                <w:sz w:val="16"/>
                <w:szCs w:val="16"/>
              </w:rPr>
            </w:pPr>
            <w:r w:rsidRPr="00210AAF">
              <w:rPr>
                <w:snapToGrid w:val="0"/>
                <w:sz w:val="16"/>
                <w:szCs w:val="16"/>
              </w:rPr>
              <w:lastRenderedPageBreak/>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F57498"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86D745" w14:textId="77777777" w:rsidR="00171381" w:rsidRPr="00210AAF" w:rsidRDefault="00171381" w:rsidP="00643972">
            <w:pPr>
              <w:pStyle w:val="TAL"/>
              <w:rPr>
                <w:sz w:val="16"/>
                <w:szCs w:val="16"/>
              </w:rPr>
            </w:pPr>
            <w:r w:rsidRPr="00210AAF">
              <w:rPr>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FD22B3" w14:textId="77777777" w:rsidR="00171381" w:rsidRPr="00210AAF" w:rsidRDefault="00171381" w:rsidP="00643972">
            <w:pPr>
              <w:pStyle w:val="TAL"/>
              <w:rPr>
                <w:snapToGrid w:val="0"/>
                <w:sz w:val="16"/>
                <w:szCs w:val="16"/>
              </w:rPr>
            </w:pPr>
            <w:r w:rsidRPr="00210AAF">
              <w:rPr>
                <w:snapToGrid w:val="0"/>
                <w:sz w:val="16"/>
                <w:szCs w:val="16"/>
              </w:rPr>
              <w:t>0239</w:t>
            </w:r>
          </w:p>
        </w:tc>
        <w:tc>
          <w:tcPr>
            <w:tcW w:w="284" w:type="dxa"/>
            <w:tcBorders>
              <w:top w:val="single" w:sz="6" w:space="0" w:color="auto"/>
              <w:left w:val="single" w:sz="6" w:space="0" w:color="auto"/>
              <w:bottom w:val="single" w:sz="6" w:space="0" w:color="auto"/>
              <w:right w:val="single" w:sz="6" w:space="0" w:color="auto"/>
            </w:tcBorders>
          </w:tcPr>
          <w:p w14:paraId="4E28DC1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08FEE2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CB0A79B" w14:textId="77777777" w:rsidR="00171381" w:rsidRPr="00210AAF" w:rsidRDefault="00171381" w:rsidP="00643972">
            <w:pPr>
              <w:pStyle w:val="TAL"/>
              <w:rPr>
                <w:noProof/>
                <w:sz w:val="16"/>
                <w:szCs w:val="16"/>
              </w:rPr>
            </w:pPr>
            <w:r w:rsidRPr="00210AAF">
              <w:rPr>
                <w:noProof/>
                <w:sz w:val="16"/>
                <w:szCs w:val="16"/>
              </w:rPr>
              <w:t>Add missing server to server information flows for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01AEA29"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0DFF6D7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731FCD2"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BCE5A0"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C1DCBB" w14:textId="77777777" w:rsidR="00171381" w:rsidRPr="00210AAF" w:rsidRDefault="00171381" w:rsidP="00643972">
            <w:pPr>
              <w:pStyle w:val="TAL"/>
              <w:rPr>
                <w:sz w:val="16"/>
                <w:szCs w:val="16"/>
              </w:rPr>
            </w:pPr>
            <w:r w:rsidRPr="00210AAF">
              <w:rPr>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3DAEDA" w14:textId="77777777" w:rsidR="00171381" w:rsidRPr="00210AAF" w:rsidRDefault="00171381" w:rsidP="00643972">
            <w:pPr>
              <w:pStyle w:val="TAL"/>
              <w:rPr>
                <w:snapToGrid w:val="0"/>
                <w:sz w:val="16"/>
                <w:szCs w:val="16"/>
              </w:rPr>
            </w:pPr>
            <w:r w:rsidRPr="00210AAF">
              <w:rPr>
                <w:snapToGrid w:val="0"/>
                <w:sz w:val="16"/>
                <w:szCs w:val="16"/>
              </w:rPr>
              <w:t>0240</w:t>
            </w:r>
          </w:p>
        </w:tc>
        <w:tc>
          <w:tcPr>
            <w:tcW w:w="284" w:type="dxa"/>
            <w:tcBorders>
              <w:top w:val="single" w:sz="6" w:space="0" w:color="auto"/>
              <w:left w:val="single" w:sz="6" w:space="0" w:color="auto"/>
              <w:bottom w:val="single" w:sz="6" w:space="0" w:color="auto"/>
              <w:right w:val="single" w:sz="6" w:space="0" w:color="auto"/>
            </w:tcBorders>
          </w:tcPr>
          <w:p w14:paraId="6169AE85"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591B0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B6F3463" w14:textId="77777777" w:rsidR="00171381" w:rsidRPr="00210AAF" w:rsidRDefault="00171381" w:rsidP="00643972">
            <w:pPr>
              <w:pStyle w:val="TAL"/>
              <w:rPr>
                <w:noProof/>
                <w:sz w:val="16"/>
                <w:szCs w:val="16"/>
              </w:rPr>
            </w:pPr>
            <w:r w:rsidRPr="00210AAF">
              <w:rPr>
                <w:noProof/>
                <w:sz w:val="16"/>
                <w:szCs w:val="16"/>
              </w:rPr>
              <w:t>Priority of the user for initiating/receiving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398710"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78512D1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B185E35"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E2CC28"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BED725" w14:textId="77777777" w:rsidR="00171381" w:rsidRPr="00210AAF" w:rsidRDefault="00171381" w:rsidP="00643972">
            <w:pPr>
              <w:pStyle w:val="TAL"/>
              <w:rPr>
                <w:sz w:val="16"/>
                <w:szCs w:val="16"/>
              </w:rPr>
            </w:pPr>
            <w:r w:rsidRPr="00210AAF">
              <w:rPr>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50A49F" w14:textId="77777777" w:rsidR="00171381" w:rsidRPr="00210AAF" w:rsidRDefault="00171381" w:rsidP="00643972">
            <w:pPr>
              <w:pStyle w:val="TAL"/>
              <w:rPr>
                <w:snapToGrid w:val="0"/>
                <w:sz w:val="16"/>
                <w:szCs w:val="16"/>
              </w:rPr>
            </w:pPr>
            <w:r w:rsidRPr="00210AAF">
              <w:rPr>
                <w:snapToGrid w:val="0"/>
                <w:sz w:val="16"/>
                <w:szCs w:val="16"/>
              </w:rPr>
              <w:t>0241</w:t>
            </w:r>
          </w:p>
        </w:tc>
        <w:tc>
          <w:tcPr>
            <w:tcW w:w="284" w:type="dxa"/>
            <w:tcBorders>
              <w:top w:val="single" w:sz="6" w:space="0" w:color="auto"/>
              <w:left w:val="single" w:sz="6" w:space="0" w:color="auto"/>
              <w:bottom w:val="single" w:sz="6" w:space="0" w:color="auto"/>
              <w:right w:val="single" w:sz="6" w:space="0" w:color="auto"/>
            </w:tcBorders>
          </w:tcPr>
          <w:p w14:paraId="73C83D1A"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DD0A60"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1E3EF80" w14:textId="77777777" w:rsidR="00171381" w:rsidRPr="00210AAF" w:rsidRDefault="00171381" w:rsidP="00643972">
            <w:pPr>
              <w:pStyle w:val="TAL"/>
              <w:rPr>
                <w:noProof/>
                <w:sz w:val="16"/>
                <w:szCs w:val="16"/>
              </w:rPr>
            </w:pPr>
            <w:r w:rsidRPr="00210AAF">
              <w:rPr>
                <w:noProof/>
                <w:sz w:val="16"/>
                <w:szCs w:val="16"/>
              </w:rPr>
              <w:t>Correcting stage 1 reference on maximum number of simultaneously received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067C730"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68290F9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D3ABA98"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1535C2"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BC1378" w14:textId="77777777" w:rsidR="00171381" w:rsidRPr="00210AAF" w:rsidRDefault="00171381" w:rsidP="00643972">
            <w:pPr>
              <w:pStyle w:val="TAL"/>
              <w:rPr>
                <w:sz w:val="16"/>
                <w:szCs w:val="16"/>
              </w:rPr>
            </w:pPr>
            <w:r w:rsidRPr="00210AAF">
              <w:rPr>
                <w:sz w:val="16"/>
                <w:szCs w:val="16"/>
              </w:rPr>
              <w:t>SP-191110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439AB6" w14:textId="77777777" w:rsidR="00171381" w:rsidRPr="00210AAF" w:rsidRDefault="00171381" w:rsidP="00643972">
            <w:pPr>
              <w:pStyle w:val="TAL"/>
              <w:rPr>
                <w:snapToGrid w:val="0"/>
                <w:sz w:val="16"/>
                <w:szCs w:val="16"/>
              </w:rPr>
            </w:pPr>
            <w:r w:rsidRPr="00210AAF">
              <w:rPr>
                <w:snapToGrid w:val="0"/>
                <w:sz w:val="16"/>
                <w:szCs w:val="16"/>
              </w:rPr>
              <w:t>0243</w:t>
            </w:r>
          </w:p>
        </w:tc>
        <w:tc>
          <w:tcPr>
            <w:tcW w:w="284" w:type="dxa"/>
            <w:tcBorders>
              <w:top w:val="single" w:sz="6" w:space="0" w:color="auto"/>
              <w:left w:val="single" w:sz="6" w:space="0" w:color="auto"/>
              <w:bottom w:val="single" w:sz="6" w:space="0" w:color="auto"/>
              <w:right w:val="single" w:sz="6" w:space="0" w:color="auto"/>
            </w:tcBorders>
          </w:tcPr>
          <w:p w14:paraId="1B933A3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2C5039"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10EA687" w14:textId="77777777" w:rsidR="00171381" w:rsidRPr="00210AAF" w:rsidRDefault="00171381" w:rsidP="00643972">
            <w:pPr>
              <w:pStyle w:val="TAL"/>
              <w:rPr>
                <w:noProof/>
                <w:sz w:val="16"/>
                <w:szCs w:val="16"/>
              </w:rPr>
            </w:pPr>
            <w:r w:rsidRPr="00210AAF">
              <w:rPr>
                <w:noProof/>
                <w:sz w:val="16"/>
                <w:szCs w:val="16"/>
              </w:rPr>
              <w:t>Receiving a private call from any other user</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A173A6B"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594705C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A48AD84"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354C44"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BB7FBB" w14:textId="77777777" w:rsidR="00171381" w:rsidRPr="00210AAF" w:rsidRDefault="00171381" w:rsidP="00643972">
            <w:pPr>
              <w:pStyle w:val="TAL"/>
              <w:rPr>
                <w:sz w:val="16"/>
                <w:szCs w:val="16"/>
              </w:rPr>
            </w:pPr>
            <w:r w:rsidRPr="00210AAF">
              <w:rPr>
                <w:sz w:val="16"/>
                <w:szCs w:val="16"/>
              </w:rPr>
              <w:t>SP-191114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1FF728" w14:textId="77777777" w:rsidR="00171381" w:rsidRPr="00210AAF" w:rsidRDefault="00171381" w:rsidP="00643972">
            <w:pPr>
              <w:pStyle w:val="TAL"/>
              <w:rPr>
                <w:snapToGrid w:val="0"/>
                <w:sz w:val="16"/>
                <w:szCs w:val="16"/>
              </w:rPr>
            </w:pPr>
            <w:r w:rsidRPr="00210AAF">
              <w:rPr>
                <w:snapToGrid w:val="0"/>
                <w:sz w:val="16"/>
                <w:szCs w:val="16"/>
              </w:rPr>
              <w:t>0245</w:t>
            </w:r>
          </w:p>
        </w:tc>
        <w:tc>
          <w:tcPr>
            <w:tcW w:w="284" w:type="dxa"/>
            <w:tcBorders>
              <w:top w:val="single" w:sz="6" w:space="0" w:color="auto"/>
              <w:left w:val="single" w:sz="6" w:space="0" w:color="auto"/>
              <w:bottom w:val="single" w:sz="6" w:space="0" w:color="auto"/>
              <w:right w:val="single" w:sz="6" w:space="0" w:color="auto"/>
            </w:tcBorders>
          </w:tcPr>
          <w:p w14:paraId="7D59ABA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1ACB5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F849FC" w14:textId="77777777" w:rsidR="00171381" w:rsidRPr="00210AAF" w:rsidRDefault="00171381" w:rsidP="00643972">
            <w:pPr>
              <w:pStyle w:val="TAL"/>
              <w:rPr>
                <w:noProof/>
                <w:sz w:val="16"/>
                <w:szCs w:val="16"/>
              </w:rPr>
            </w:pPr>
            <w:r w:rsidRPr="00210AAF">
              <w:rPr>
                <w:noProof/>
                <w:sz w:val="16"/>
                <w:szCs w:val="16"/>
              </w:rPr>
              <w:t>Alignment on MCX emergency alert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A3B1FFD"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4A733D3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4B5671B" w14:textId="77777777" w:rsidR="00171381" w:rsidRPr="00210AAF" w:rsidRDefault="00171381" w:rsidP="00643972">
            <w:pPr>
              <w:pStyle w:val="TAL"/>
              <w:tabs>
                <w:tab w:val="left" w:pos="371"/>
              </w:tabs>
              <w:rPr>
                <w:snapToGrid w:val="0"/>
                <w:sz w:val="16"/>
                <w:szCs w:val="16"/>
              </w:rPr>
            </w:pPr>
            <w:r w:rsidRPr="00210AAF">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41390C" w14:textId="77777777" w:rsidR="00171381" w:rsidRPr="00210AAF" w:rsidRDefault="00171381" w:rsidP="00643972">
            <w:pPr>
              <w:pStyle w:val="TAL"/>
              <w:rPr>
                <w:snapToGrid w:val="0"/>
                <w:sz w:val="16"/>
                <w:szCs w:val="16"/>
              </w:rPr>
            </w:pPr>
            <w:r w:rsidRPr="00210AAF">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364AB6" w14:textId="77777777" w:rsidR="00171381" w:rsidRPr="00210AAF" w:rsidRDefault="00171381" w:rsidP="00643972">
            <w:pPr>
              <w:pStyle w:val="TAL"/>
              <w:rPr>
                <w:sz w:val="16"/>
                <w:szCs w:val="16"/>
              </w:rPr>
            </w:pPr>
            <w:r w:rsidRPr="00210AAF">
              <w:rPr>
                <w:sz w:val="16"/>
                <w:szCs w:val="16"/>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DD21A6" w14:textId="77777777" w:rsidR="00171381" w:rsidRPr="00210AAF" w:rsidRDefault="00171381" w:rsidP="00643972">
            <w:pPr>
              <w:pStyle w:val="TAL"/>
              <w:rPr>
                <w:snapToGrid w:val="0"/>
                <w:sz w:val="16"/>
                <w:szCs w:val="16"/>
              </w:rPr>
            </w:pPr>
            <w:r w:rsidRPr="00210AAF">
              <w:rPr>
                <w:snapToGrid w:val="0"/>
                <w:sz w:val="16"/>
                <w:szCs w:val="16"/>
              </w:rPr>
              <w:t>0246</w:t>
            </w:r>
          </w:p>
        </w:tc>
        <w:tc>
          <w:tcPr>
            <w:tcW w:w="284" w:type="dxa"/>
            <w:tcBorders>
              <w:top w:val="single" w:sz="6" w:space="0" w:color="auto"/>
              <w:left w:val="single" w:sz="6" w:space="0" w:color="auto"/>
              <w:bottom w:val="single" w:sz="6" w:space="0" w:color="auto"/>
              <w:right w:val="single" w:sz="6" w:space="0" w:color="auto"/>
            </w:tcBorders>
          </w:tcPr>
          <w:p w14:paraId="5660CF1F" w14:textId="77777777" w:rsidR="00171381" w:rsidRPr="00210AAF" w:rsidRDefault="00171381" w:rsidP="00643972">
            <w:pPr>
              <w:pStyle w:val="TAL"/>
              <w:rPr>
                <w:snapToGrid w:val="0"/>
                <w:sz w:val="16"/>
                <w:szCs w:val="16"/>
              </w:rPr>
            </w:pPr>
            <w:r w:rsidRPr="00210AAF">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F6AECD"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49CE6CF" w14:textId="77777777" w:rsidR="00171381" w:rsidRPr="00210AAF" w:rsidRDefault="00171381" w:rsidP="00643972">
            <w:pPr>
              <w:pStyle w:val="TAL"/>
              <w:rPr>
                <w:noProof/>
                <w:sz w:val="16"/>
                <w:szCs w:val="16"/>
              </w:rPr>
            </w:pPr>
            <w:r w:rsidRPr="00210AAF">
              <w:rPr>
                <w:noProof/>
                <w:sz w:val="16"/>
                <w:szCs w:val="16"/>
              </w:rPr>
              <w:t>Add announced call redirection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24F6219" w14:textId="77777777" w:rsidR="00171381" w:rsidRPr="00210AAF" w:rsidRDefault="00171381" w:rsidP="00643972">
            <w:pPr>
              <w:pStyle w:val="TAL"/>
              <w:rPr>
                <w:snapToGrid w:val="0"/>
                <w:sz w:val="16"/>
                <w:szCs w:val="16"/>
              </w:rPr>
            </w:pPr>
            <w:r w:rsidRPr="00210AAF">
              <w:rPr>
                <w:snapToGrid w:val="0"/>
                <w:sz w:val="16"/>
                <w:szCs w:val="16"/>
              </w:rPr>
              <w:t>17.2.0</w:t>
            </w:r>
          </w:p>
        </w:tc>
      </w:tr>
      <w:tr w:rsidR="00171381" w14:paraId="54C5020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1FF27B0" w14:textId="77777777" w:rsidR="00171381" w:rsidRPr="00210AAF" w:rsidRDefault="00171381" w:rsidP="00643972">
            <w:pPr>
              <w:pStyle w:val="TAL"/>
              <w:tabs>
                <w:tab w:val="left" w:pos="371"/>
              </w:tabs>
              <w:rPr>
                <w:snapToGrid w:val="0"/>
                <w:sz w:val="16"/>
                <w:szCs w:val="16"/>
              </w:rPr>
            </w:pPr>
            <w:r w:rsidRPr="00210AAF">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A26F30" w14:textId="77777777" w:rsidR="00171381" w:rsidRPr="00210AAF" w:rsidRDefault="00171381" w:rsidP="00643972">
            <w:pPr>
              <w:pStyle w:val="TAL"/>
              <w:rPr>
                <w:snapToGrid w:val="0"/>
                <w:sz w:val="16"/>
                <w:szCs w:val="16"/>
              </w:rPr>
            </w:pPr>
            <w:r w:rsidRPr="00210AAF">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9085FE" w14:textId="77777777" w:rsidR="00171381" w:rsidRPr="00210AAF" w:rsidRDefault="00171381" w:rsidP="00643972">
            <w:pPr>
              <w:pStyle w:val="TAL"/>
              <w:rPr>
                <w:sz w:val="16"/>
                <w:szCs w:val="16"/>
              </w:rPr>
            </w:pPr>
            <w:r w:rsidRPr="00210AAF">
              <w:rPr>
                <w:sz w:val="16"/>
                <w:szCs w:val="16"/>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7116FF" w14:textId="77777777" w:rsidR="00171381" w:rsidRPr="00210AAF" w:rsidRDefault="00171381" w:rsidP="00643972">
            <w:pPr>
              <w:pStyle w:val="TAL"/>
              <w:rPr>
                <w:snapToGrid w:val="0"/>
                <w:sz w:val="16"/>
                <w:szCs w:val="16"/>
              </w:rPr>
            </w:pPr>
            <w:r w:rsidRPr="00210AAF">
              <w:rPr>
                <w:snapToGrid w:val="0"/>
                <w:sz w:val="16"/>
                <w:szCs w:val="16"/>
              </w:rPr>
              <w:t>0247</w:t>
            </w:r>
          </w:p>
        </w:tc>
        <w:tc>
          <w:tcPr>
            <w:tcW w:w="284" w:type="dxa"/>
            <w:tcBorders>
              <w:top w:val="single" w:sz="6" w:space="0" w:color="auto"/>
              <w:left w:val="single" w:sz="6" w:space="0" w:color="auto"/>
              <w:bottom w:val="single" w:sz="6" w:space="0" w:color="auto"/>
              <w:right w:val="single" w:sz="6" w:space="0" w:color="auto"/>
            </w:tcBorders>
          </w:tcPr>
          <w:p w14:paraId="2A8C178B" w14:textId="77777777" w:rsidR="00171381" w:rsidRPr="00210AAF" w:rsidRDefault="00171381" w:rsidP="00643972">
            <w:pPr>
              <w:pStyle w:val="TAL"/>
              <w:rPr>
                <w:snapToGrid w:val="0"/>
                <w:sz w:val="16"/>
                <w:szCs w:val="16"/>
              </w:rPr>
            </w:pPr>
            <w:r w:rsidRPr="00210AAF">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700058"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2CA096E" w14:textId="77777777" w:rsidR="00171381" w:rsidRPr="00210AAF" w:rsidRDefault="00171381" w:rsidP="00643972">
            <w:pPr>
              <w:pStyle w:val="TAL"/>
              <w:rPr>
                <w:noProof/>
                <w:sz w:val="16"/>
                <w:szCs w:val="16"/>
              </w:rPr>
            </w:pPr>
            <w:r w:rsidRPr="00210AAF">
              <w:rPr>
                <w:noProof/>
                <w:sz w:val="16"/>
                <w:szCs w:val="16"/>
              </w:rPr>
              <w:t>Add call forwarding based on manual input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BD8BC84" w14:textId="77777777" w:rsidR="00171381" w:rsidRPr="00210AAF" w:rsidRDefault="00171381" w:rsidP="00643972">
            <w:pPr>
              <w:pStyle w:val="TAL"/>
              <w:rPr>
                <w:snapToGrid w:val="0"/>
                <w:sz w:val="16"/>
                <w:szCs w:val="16"/>
              </w:rPr>
            </w:pPr>
            <w:r w:rsidRPr="00210AAF">
              <w:rPr>
                <w:snapToGrid w:val="0"/>
                <w:sz w:val="16"/>
                <w:szCs w:val="16"/>
              </w:rPr>
              <w:t>17.2.0</w:t>
            </w:r>
          </w:p>
        </w:tc>
      </w:tr>
      <w:tr w:rsidR="00171381" w14:paraId="135770B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4EB7380" w14:textId="77777777" w:rsidR="00171381" w:rsidRPr="00210AAF" w:rsidRDefault="00171381" w:rsidP="00643972">
            <w:pPr>
              <w:pStyle w:val="TAL"/>
              <w:tabs>
                <w:tab w:val="left" w:pos="371"/>
              </w:tabs>
              <w:rPr>
                <w:snapToGrid w:val="0"/>
                <w:sz w:val="16"/>
                <w:szCs w:val="16"/>
              </w:rPr>
            </w:pPr>
            <w:r w:rsidRPr="00210AAF">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BACEBD" w14:textId="77777777" w:rsidR="00171381" w:rsidRPr="00210AAF" w:rsidRDefault="00171381" w:rsidP="00643972">
            <w:pPr>
              <w:pStyle w:val="TAL"/>
              <w:rPr>
                <w:snapToGrid w:val="0"/>
                <w:sz w:val="16"/>
                <w:szCs w:val="16"/>
              </w:rPr>
            </w:pPr>
            <w:r w:rsidRPr="00210AAF">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9A0F50" w14:textId="77777777" w:rsidR="00171381" w:rsidRPr="00210AAF" w:rsidRDefault="00171381" w:rsidP="00643972">
            <w:pPr>
              <w:pStyle w:val="TAL"/>
              <w:rPr>
                <w:sz w:val="16"/>
                <w:szCs w:val="16"/>
              </w:rPr>
            </w:pPr>
            <w:r w:rsidRPr="00210AAF">
              <w:rPr>
                <w:sz w:val="16"/>
                <w:szCs w:val="16"/>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4A4435" w14:textId="77777777" w:rsidR="00171381" w:rsidRPr="00210AAF" w:rsidRDefault="00171381" w:rsidP="00643972">
            <w:pPr>
              <w:pStyle w:val="TAL"/>
              <w:rPr>
                <w:snapToGrid w:val="0"/>
                <w:sz w:val="16"/>
                <w:szCs w:val="16"/>
              </w:rPr>
            </w:pPr>
            <w:r w:rsidRPr="00210AAF">
              <w:rPr>
                <w:snapToGrid w:val="0"/>
                <w:sz w:val="16"/>
                <w:szCs w:val="16"/>
              </w:rPr>
              <w:t>0249</w:t>
            </w:r>
          </w:p>
        </w:tc>
        <w:tc>
          <w:tcPr>
            <w:tcW w:w="284" w:type="dxa"/>
            <w:tcBorders>
              <w:top w:val="single" w:sz="6" w:space="0" w:color="auto"/>
              <w:left w:val="single" w:sz="6" w:space="0" w:color="auto"/>
              <w:bottom w:val="single" w:sz="6" w:space="0" w:color="auto"/>
              <w:right w:val="single" w:sz="6" w:space="0" w:color="auto"/>
            </w:tcBorders>
          </w:tcPr>
          <w:p w14:paraId="7D277E6A"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29AE8D"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D1A55C7" w14:textId="77777777" w:rsidR="00171381" w:rsidRPr="00210AAF" w:rsidRDefault="00171381" w:rsidP="00643972">
            <w:pPr>
              <w:pStyle w:val="TAL"/>
              <w:rPr>
                <w:noProof/>
                <w:sz w:val="16"/>
                <w:szCs w:val="16"/>
              </w:rPr>
            </w:pPr>
            <w:r w:rsidRPr="00210AAF">
              <w:rPr>
                <w:noProof/>
                <w:sz w:val="16"/>
                <w:szCs w:val="16"/>
              </w:rPr>
              <w:t>Add call forwarding based on manual input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6598530" w14:textId="77777777" w:rsidR="00171381" w:rsidRPr="00210AAF" w:rsidRDefault="00171381" w:rsidP="00643972">
            <w:pPr>
              <w:pStyle w:val="TAL"/>
              <w:rPr>
                <w:snapToGrid w:val="0"/>
                <w:sz w:val="16"/>
                <w:szCs w:val="16"/>
              </w:rPr>
            </w:pPr>
            <w:r w:rsidRPr="00210AAF">
              <w:rPr>
                <w:snapToGrid w:val="0"/>
                <w:sz w:val="16"/>
                <w:szCs w:val="16"/>
              </w:rPr>
              <w:t>17.2.0</w:t>
            </w:r>
          </w:p>
        </w:tc>
      </w:tr>
      <w:tr w:rsidR="00171381" w14:paraId="3A8EE969"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C8C9E29" w14:textId="77777777" w:rsidR="00171381" w:rsidRPr="00210AAF" w:rsidRDefault="00171381" w:rsidP="00643972">
            <w:pPr>
              <w:pStyle w:val="TAL"/>
              <w:tabs>
                <w:tab w:val="left" w:pos="371"/>
              </w:tabs>
              <w:rPr>
                <w:snapToGrid w:val="0"/>
                <w:sz w:val="16"/>
                <w:szCs w:val="16"/>
              </w:rPr>
            </w:pPr>
            <w:r w:rsidRPr="00210AAF">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9C57C5" w14:textId="77777777" w:rsidR="00171381" w:rsidRPr="00210AAF" w:rsidRDefault="00171381" w:rsidP="00643972">
            <w:pPr>
              <w:pStyle w:val="TAL"/>
              <w:rPr>
                <w:snapToGrid w:val="0"/>
                <w:sz w:val="16"/>
                <w:szCs w:val="16"/>
              </w:rPr>
            </w:pPr>
            <w:r w:rsidRPr="00210AAF">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E00857" w14:textId="77777777" w:rsidR="00171381" w:rsidRPr="00210AAF" w:rsidRDefault="00171381" w:rsidP="00643972">
            <w:pPr>
              <w:pStyle w:val="TAL"/>
              <w:rPr>
                <w:sz w:val="16"/>
                <w:szCs w:val="16"/>
              </w:rPr>
            </w:pPr>
            <w:r w:rsidRPr="00210AAF">
              <w:rPr>
                <w:sz w:val="16"/>
                <w:szCs w:val="16"/>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ACE165" w14:textId="77777777" w:rsidR="00171381" w:rsidRPr="00210AAF" w:rsidRDefault="00171381" w:rsidP="00643972">
            <w:pPr>
              <w:pStyle w:val="TAL"/>
              <w:rPr>
                <w:snapToGrid w:val="0"/>
                <w:sz w:val="16"/>
                <w:szCs w:val="16"/>
              </w:rPr>
            </w:pPr>
            <w:r w:rsidRPr="00210AAF">
              <w:rPr>
                <w:snapToGrid w:val="0"/>
                <w:sz w:val="16"/>
                <w:szCs w:val="16"/>
              </w:rPr>
              <w:t>0250</w:t>
            </w:r>
          </w:p>
        </w:tc>
        <w:tc>
          <w:tcPr>
            <w:tcW w:w="284" w:type="dxa"/>
            <w:tcBorders>
              <w:top w:val="single" w:sz="6" w:space="0" w:color="auto"/>
              <w:left w:val="single" w:sz="6" w:space="0" w:color="auto"/>
              <w:bottom w:val="single" w:sz="6" w:space="0" w:color="auto"/>
              <w:right w:val="single" w:sz="6" w:space="0" w:color="auto"/>
            </w:tcBorders>
          </w:tcPr>
          <w:p w14:paraId="614FE031"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58A56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3CEF01B" w14:textId="77777777" w:rsidR="00171381" w:rsidRPr="00210AAF" w:rsidRDefault="00171381" w:rsidP="00643972">
            <w:pPr>
              <w:pStyle w:val="TAL"/>
              <w:rPr>
                <w:noProof/>
                <w:sz w:val="16"/>
                <w:szCs w:val="16"/>
              </w:rPr>
            </w:pPr>
            <w:r w:rsidRPr="00210AAF">
              <w:rPr>
                <w:noProof/>
                <w:sz w:val="16"/>
                <w:szCs w:val="16"/>
              </w:rPr>
              <w:t>Clarification on functional alias to group binding function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DE2DC6" w14:textId="77777777" w:rsidR="00171381" w:rsidRPr="00210AAF" w:rsidRDefault="00171381" w:rsidP="00643972">
            <w:pPr>
              <w:pStyle w:val="TAL"/>
              <w:rPr>
                <w:snapToGrid w:val="0"/>
                <w:sz w:val="16"/>
                <w:szCs w:val="16"/>
              </w:rPr>
            </w:pPr>
            <w:r w:rsidRPr="00210AAF">
              <w:rPr>
                <w:snapToGrid w:val="0"/>
                <w:sz w:val="16"/>
                <w:szCs w:val="16"/>
              </w:rPr>
              <w:t>17.2.0</w:t>
            </w:r>
          </w:p>
        </w:tc>
      </w:tr>
      <w:tr w:rsidR="00171381" w14:paraId="014E3E1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79D2AE0"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82A307"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B4FA3E" w14:textId="77777777" w:rsidR="00171381" w:rsidRPr="00210AAF" w:rsidRDefault="00171381" w:rsidP="00643972">
            <w:pPr>
              <w:pStyle w:val="TAL"/>
              <w:rPr>
                <w:sz w:val="16"/>
                <w:szCs w:val="16"/>
              </w:rPr>
            </w:pPr>
            <w:r w:rsidRPr="00210AAF">
              <w:rPr>
                <w:sz w:val="16"/>
                <w:szCs w:val="16"/>
              </w:rPr>
              <w:t>SP-200339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F0E6ED" w14:textId="77777777" w:rsidR="00171381" w:rsidRPr="00210AAF" w:rsidRDefault="00171381" w:rsidP="00643972">
            <w:pPr>
              <w:pStyle w:val="TAL"/>
              <w:rPr>
                <w:snapToGrid w:val="0"/>
                <w:sz w:val="16"/>
                <w:szCs w:val="16"/>
              </w:rPr>
            </w:pPr>
            <w:r w:rsidRPr="00210AAF">
              <w:rPr>
                <w:snapToGrid w:val="0"/>
                <w:sz w:val="16"/>
                <w:szCs w:val="16"/>
              </w:rPr>
              <w:t>0252</w:t>
            </w:r>
          </w:p>
        </w:tc>
        <w:tc>
          <w:tcPr>
            <w:tcW w:w="284" w:type="dxa"/>
            <w:tcBorders>
              <w:top w:val="single" w:sz="6" w:space="0" w:color="auto"/>
              <w:left w:val="single" w:sz="6" w:space="0" w:color="auto"/>
              <w:bottom w:val="single" w:sz="6" w:space="0" w:color="auto"/>
              <w:right w:val="single" w:sz="6" w:space="0" w:color="auto"/>
            </w:tcBorders>
          </w:tcPr>
          <w:p w14:paraId="16D7FA1A"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A26F6A"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09929A5" w14:textId="77777777" w:rsidR="00171381" w:rsidRPr="00210AAF" w:rsidRDefault="00171381" w:rsidP="00643972">
            <w:pPr>
              <w:pStyle w:val="TAL"/>
              <w:rPr>
                <w:noProof/>
                <w:sz w:val="16"/>
                <w:szCs w:val="16"/>
              </w:rPr>
            </w:pPr>
            <w:r w:rsidRPr="00210AAF">
              <w:rPr>
                <w:noProof/>
                <w:sz w:val="16"/>
                <w:szCs w:val="16"/>
              </w:rPr>
              <w:t>Clarification on target recipients in first-to-answer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EDF8DC3"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7E7BD29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1B1DB4B"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F369049"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49FCCD" w14:textId="77777777" w:rsidR="00171381" w:rsidRPr="00210AAF" w:rsidRDefault="00171381" w:rsidP="00643972">
            <w:pPr>
              <w:pStyle w:val="TAL"/>
              <w:rPr>
                <w:sz w:val="16"/>
                <w:szCs w:val="16"/>
              </w:rPr>
            </w:pPr>
            <w:r w:rsidRPr="00210AAF">
              <w:rPr>
                <w:sz w:val="16"/>
                <w:szCs w:val="16"/>
              </w:rPr>
              <w:t>SP-200339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74101D" w14:textId="77777777" w:rsidR="00171381" w:rsidRPr="00210AAF" w:rsidRDefault="00171381" w:rsidP="00643972">
            <w:pPr>
              <w:pStyle w:val="TAL"/>
              <w:rPr>
                <w:snapToGrid w:val="0"/>
                <w:sz w:val="16"/>
                <w:szCs w:val="16"/>
              </w:rPr>
            </w:pPr>
            <w:r w:rsidRPr="00210AAF">
              <w:rPr>
                <w:snapToGrid w:val="0"/>
                <w:sz w:val="16"/>
                <w:szCs w:val="16"/>
              </w:rPr>
              <w:t>0254</w:t>
            </w:r>
          </w:p>
        </w:tc>
        <w:tc>
          <w:tcPr>
            <w:tcW w:w="284" w:type="dxa"/>
            <w:tcBorders>
              <w:top w:val="single" w:sz="6" w:space="0" w:color="auto"/>
              <w:left w:val="single" w:sz="6" w:space="0" w:color="auto"/>
              <w:bottom w:val="single" w:sz="6" w:space="0" w:color="auto"/>
              <w:right w:val="single" w:sz="6" w:space="0" w:color="auto"/>
            </w:tcBorders>
          </w:tcPr>
          <w:p w14:paraId="1F9AFD3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7F09779"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3EFBFCC" w14:textId="77777777" w:rsidR="00171381" w:rsidRPr="00210AAF" w:rsidRDefault="00171381" w:rsidP="00643972">
            <w:pPr>
              <w:pStyle w:val="TAL"/>
              <w:rPr>
                <w:noProof/>
                <w:sz w:val="16"/>
                <w:szCs w:val="16"/>
              </w:rPr>
            </w:pPr>
            <w:r w:rsidRPr="00210AAF">
              <w:rPr>
                <w:noProof/>
                <w:sz w:val="16"/>
                <w:szCs w:val="16"/>
              </w:rPr>
              <w:t>Media security for MCPTT private call forwarding immediate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F9DA97D"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6AF34B6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F4B9F55"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32C790A"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2C4389" w14:textId="77777777" w:rsidR="00171381" w:rsidRPr="00210AAF" w:rsidRDefault="00171381" w:rsidP="00643972">
            <w:pPr>
              <w:pStyle w:val="TAL"/>
              <w:rPr>
                <w:sz w:val="16"/>
                <w:szCs w:val="16"/>
              </w:rPr>
            </w:pPr>
            <w:r w:rsidRPr="00210AAF">
              <w:rPr>
                <w:sz w:val="16"/>
                <w:szCs w:val="16"/>
              </w:rPr>
              <w:t>SP-200340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279C82" w14:textId="77777777" w:rsidR="00171381" w:rsidRPr="00210AAF" w:rsidRDefault="00171381" w:rsidP="00643972">
            <w:pPr>
              <w:pStyle w:val="TAL"/>
              <w:rPr>
                <w:snapToGrid w:val="0"/>
                <w:sz w:val="16"/>
                <w:szCs w:val="16"/>
              </w:rPr>
            </w:pPr>
            <w:r w:rsidRPr="00210AAF">
              <w:rPr>
                <w:snapToGrid w:val="0"/>
                <w:sz w:val="16"/>
                <w:szCs w:val="16"/>
              </w:rPr>
              <w:t>0255</w:t>
            </w:r>
          </w:p>
        </w:tc>
        <w:tc>
          <w:tcPr>
            <w:tcW w:w="284" w:type="dxa"/>
            <w:tcBorders>
              <w:top w:val="single" w:sz="6" w:space="0" w:color="auto"/>
              <w:left w:val="single" w:sz="6" w:space="0" w:color="auto"/>
              <w:bottom w:val="single" w:sz="6" w:space="0" w:color="auto"/>
              <w:right w:val="single" w:sz="6" w:space="0" w:color="auto"/>
            </w:tcBorders>
          </w:tcPr>
          <w:p w14:paraId="2FAC1AD8"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8E8E5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FF83A9D" w14:textId="77777777" w:rsidR="00171381" w:rsidRPr="00210AAF" w:rsidRDefault="00171381" w:rsidP="00643972">
            <w:pPr>
              <w:pStyle w:val="TAL"/>
              <w:rPr>
                <w:noProof/>
                <w:sz w:val="16"/>
                <w:szCs w:val="16"/>
              </w:rPr>
            </w:pPr>
            <w:r w:rsidRPr="00210AAF">
              <w:rPr>
                <w:noProof/>
                <w:sz w:val="16"/>
                <w:szCs w:val="16"/>
              </w:rPr>
              <w:t>Corrections in MCPTT private call forwarding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0ED4EC2"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3D61483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29FBF74"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807852"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C949796" w14:textId="77777777" w:rsidR="00171381" w:rsidRPr="00210AAF" w:rsidRDefault="00171381" w:rsidP="00643972">
            <w:pPr>
              <w:pStyle w:val="TAL"/>
              <w:rPr>
                <w:sz w:val="16"/>
                <w:szCs w:val="16"/>
              </w:rPr>
            </w:pPr>
            <w:r w:rsidRPr="00210AAF">
              <w:rPr>
                <w:sz w:val="16"/>
                <w:szCs w:val="16"/>
              </w:rPr>
              <w:t>SP-200340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883F5D" w14:textId="77777777" w:rsidR="00171381" w:rsidRPr="00210AAF" w:rsidRDefault="00171381" w:rsidP="00643972">
            <w:pPr>
              <w:pStyle w:val="TAL"/>
              <w:rPr>
                <w:snapToGrid w:val="0"/>
                <w:sz w:val="16"/>
                <w:szCs w:val="16"/>
              </w:rPr>
            </w:pPr>
            <w:r w:rsidRPr="00210AAF">
              <w:rPr>
                <w:snapToGrid w:val="0"/>
                <w:sz w:val="16"/>
                <w:szCs w:val="16"/>
              </w:rPr>
              <w:t>0256</w:t>
            </w:r>
          </w:p>
        </w:tc>
        <w:tc>
          <w:tcPr>
            <w:tcW w:w="284" w:type="dxa"/>
            <w:tcBorders>
              <w:top w:val="single" w:sz="6" w:space="0" w:color="auto"/>
              <w:left w:val="single" w:sz="6" w:space="0" w:color="auto"/>
              <w:bottom w:val="single" w:sz="6" w:space="0" w:color="auto"/>
              <w:right w:val="single" w:sz="6" w:space="0" w:color="auto"/>
            </w:tcBorders>
          </w:tcPr>
          <w:p w14:paraId="64F3C5F3"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FDDC28"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3F3E56B" w14:textId="77777777" w:rsidR="00171381" w:rsidRPr="00210AAF" w:rsidRDefault="00171381" w:rsidP="00643972">
            <w:pPr>
              <w:pStyle w:val="TAL"/>
              <w:rPr>
                <w:noProof/>
                <w:sz w:val="16"/>
                <w:szCs w:val="16"/>
              </w:rPr>
            </w:pPr>
            <w:r w:rsidRPr="00210AAF">
              <w:rPr>
                <w:noProof/>
                <w:sz w:val="16"/>
                <w:szCs w:val="16"/>
              </w:rPr>
              <w:t>Media plane security when using a functional alias as target address for private MCPTT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EB4E927"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1326E9E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81D72E0"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CCDAFB"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9F9C6B1" w14:textId="77777777" w:rsidR="00171381" w:rsidRPr="00210AAF" w:rsidRDefault="00171381" w:rsidP="00643972">
            <w:pPr>
              <w:pStyle w:val="TAL"/>
              <w:rPr>
                <w:sz w:val="16"/>
                <w:szCs w:val="16"/>
              </w:rPr>
            </w:pPr>
            <w:r w:rsidRPr="00210AAF">
              <w:rPr>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4869B6" w14:textId="77777777" w:rsidR="00171381" w:rsidRPr="00210AAF" w:rsidRDefault="00171381" w:rsidP="00643972">
            <w:pPr>
              <w:pStyle w:val="TAL"/>
              <w:rPr>
                <w:snapToGrid w:val="0"/>
                <w:sz w:val="16"/>
                <w:szCs w:val="16"/>
              </w:rPr>
            </w:pPr>
            <w:r w:rsidRPr="00210AAF">
              <w:rPr>
                <w:snapToGrid w:val="0"/>
                <w:sz w:val="16"/>
                <w:szCs w:val="16"/>
              </w:rPr>
              <w:t>0257</w:t>
            </w:r>
          </w:p>
        </w:tc>
        <w:tc>
          <w:tcPr>
            <w:tcW w:w="284" w:type="dxa"/>
            <w:tcBorders>
              <w:top w:val="single" w:sz="6" w:space="0" w:color="auto"/>
              <w:left w:val="single" w:sz="6" w:space="0" w:color="auto"/>
              <w:bottom w:val="single" w:sz="6" w:space="0" w:color="auto"/>
              <w:right w:val="single" w:sz="6" w:space="0" w:color="auto"/>
            </w:tcBorders>
          </w:tcPr>
          <w:p w14:paraId="1B0C5D2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5EB2E7"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0022CED" w14:textId="77777777" w:rsidR="00171381" w:rsidRPr="00210AAF" w:rsidRDefault="00171381" w:rsidP="00643972">
            <w:pPr>
              <w:pStyle w:val="TAL"/>
              <w:rPr>
                <w:noProof/>
                <w:sz w:val="16"/>
                <w:szCs w:val="16"/>
              </w:rPr>
            </w:pPr>
            <w:r w:rsidRPr="00210AAF">
              <w:rPr>
                <w:noProof/>
                <w:sz w:val="16"/>
                <w:szCs w:val="16"/>
              </w:rPr>
              <w:t>Minor corrections of the informational elements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E822DE0"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681458D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6E83089"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9AEE02"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A98E54" w14:textId="77777777" w:rsidR="00171381" w:rsidRPr="00210AAF" w:rsidRDefault="00171381" w:rsidP="00643972">
            <w:pPr>
              <w:pStyle w:val="TAL"/>
              <w:rPr>
                <w:sz w:val="16"/>
                <w:szCs w:val="16"/>
              </w:rPr>
            </w:pPr>
            <w:r w:rsidRPr="00210AAF">
              <w:rPr>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C610EC" w14:textId="77777777" w:rsidR="00171381" w:rsidRPr="00210AAF" w:rsidRDefault="00171381" w:rsidP="00643972">
            <w:pPr>
              <w:pStyle w:val="TAL"/>
              <w:rPr>
                <w:snapToGrid w:val="0"/>
                <w:sz w:val="16"/>
                <w:szCs w:val="16"/>
              </w:rPr>
            </w:pPr>
            <w:r w:rsidRPr="00210AAF">
              <w:rPr>
                <w:snapToGrid w:val="0"/>
                <w:sz w:val="16"/>
                <w:szCs w:val="16"/>
              </w:rPr>
              <w:t>0258</w:t>
            </w:r>
          </w:p>
        </w:tc>
        <w:tc>
          <w:tcPr>
            <w:tcW w:w="284" w:type="dxa"/>
            <w:tcBorders>
              <w:top w:val="single" w:sz="6" w:space="0" w:color="auto"/>
              <w:left w:val="single" w:sz="6" w:space="0" w:color="auto"/>
              <w:bottom w:val="single" w:sz="6" w:space="0" w:color="auto"/>
              <w:right w:val="single" w:sz="6" w:space="0" w:color="auto"/>
            </w:tcBorders>
          </w:tcPr>
          <w:p w14:paraId="7683F07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EAE0BE8"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60BA01E" w14:textId="77777777" w:rsidR="00171381" w:rsidRPr="00210AAF" w:rsidRDefault="00171381" w:rsidP="00643972">
            <w:pPr>
              <w:pStyle w:val="TAL"/>
              <w:rPr>
                <w:noProof/>
                <w:sz w:val="16"/>
                <w:szCs w:val="16"/>
              </w:rPr>
            </w:pPr>
            <w:r w:rsidRPr="00210AAF">
              <w:rPr>
                <w:noProof/>
                <w:sz w:val="16"/>
                <w:szCs w:val="16"/>
              </w:rPr>
              <w:t>Minor changes to ambient listening procedures on user indication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70A7AC2"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29D5D08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FA10D63"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8B94A4"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D20CDA" w14:textId="77777777" w:rsidR="00171381" w:rsidRPr="00210AAF" w:rsidRDefault="00171381" w:rsidP="00643972">
            <w:pPr>
              <w:pStyle w:val="TAL"/>
              <w:rPr>
                <w:sz w:val="16"/>
                <w:szCs w:val="16"/>
              </w:rPr>
            </w:pPr>
            <w:r w:rsidRPr="00210AAF">
              <w:rPr>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43E6A7" w14:textId="77777777" w:rsidR="00171381" w:rsidRPr="00210AAF" w:rsidRDefault="00171381" w:rsidP="00643972">
            <w:pPr>
              <w:pStyle w:val="TAL"/>
              <w:rPr>
                <w:snapToGrid w:val="0"/>
                <w:sz w:val="16"/>
                <w:szCs w:val="16"/>
              </w:rPr>
            </w:pPr>
            <w:r w:rsidRPr="00210AAF">
              <w:rPr>
                <w:snapToGrid w:val="0"/>
                <w:sz w:val="16"/>
                <w:szCs w:val="16"/>
              </w:rPr>
              <w:t>0259</w:t>
            </w:r>
          </w:p>
        </w:tc>
        <w:tc>
          <w:tcPr>
            <w:tcW w:w="284" w:type="dxa"/>
            <w:tcBorders>
              <w:top w:val="single" w:sz="6" w:space="0" w:color="auto"/>
              <w:left w:val="single" w:sz="6" w:space="0" w:color="auto"/>
              <w:bottom w:val="single" w:sz="6" w:space="0" w:color="auto"/>
              <w:right w:val="single" w:sz="6" w:space="0" w:color="auto"/>
            </w:tcBorders>
          </w:tcPr>
          <w:p w14:paraId="25F47E3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9BE7D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B1907DC" w14:textId="77777777" w:rsidR="00171381" w:rsidRPr="00210AAF" w:rsidRDefault="00171381" w:rsidP="00643972">
            <w:pPr>
              <w:pStyle w:val="TAL"/>
              <w:rPr>
                <w:noProof/>
                <w:sz w:val="16"/>
                <w:szCs w:val="16"/>
              </w:rPr>
            </w:pPr>
            <w:r w:rsidRPr="00210AAF">
              <w:rPr>
                <w:noProof/>
                <w:sz w:val="16"/>
                <w:szCs w:val="16"/>
              </w:rPr>
              <w:t>Removing subscription and notification for functional alias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A4F289C"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12FE2DA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AAD7515"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B715649"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07F614" w14:textId="77777777" w:rsidR="00171381" w:rsidRPr="00210AAF" w:rsidRDefault="00171381" w:rsidP="00643972">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7822A5"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6DD61BC9"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F4D3FF"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075BFB8" w14:textId="77777777" w:rsidR="00171381" w:rsidRPr="00210AAF" w:rsidRDefault="00171381" w:rsidP="00643972">
            <w:pPr>
              <w:pStyle w:val="TAL"/>
              <w:rPr>
                <w:noProof/>
                <w:sz w:val="16"/>
                <w:szCs w:val="16"/>
              </w:rPr>
            </w:pPr>
            <w:r w:rsidRPr="00210AAF">
              <w:rPr>
                <w:noProof/>
                <w:sz w:val="16"/>
                <w:szCs w:val="16"/>
              </w:rPr>
              <w:t>Correction of implementation of CR0255r3</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048C6C4" w14:textId="77777777" w:rsidR="00171381" w:rsidRPr="00210AAF" w:rsidRDefault="00171381" w:rsidP="00643972">
            <w:pPr>
              <w:pStyle w:val="TAL"/>
              <w:rPr>
                <w:snapToGrid w:val="0"/>
                <w:sz w:val="16"/>
                <w:szCs w:val="16"/>
              </w:rPr>
            </w:pPr>
            <w:r w:rsidRPr="00210AAF">
              <w:rPr>
                <w:snapToGrid w:val="0"/>
                <w:sz w:val="16"/>
                <w:szCs w:val="16"/>
              </w:rPr>
              <w:t>17.3.1</w:t>
            </w:r>
          </w:p>
        </w:tc>
      </w:tr>
      <w:tr w:rsidR="00171381" w14:paraId="17AD36F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C29974A"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9DB9E4"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F128A9" w14:textId="77777777" w:rsidR="00171381" w:rsidRPr="00210AAF" w:rsidRDefault="00171381" w:rsidP="00643972">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B1A427"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4EF32DF4"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36D5E9"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CB9378A" w14:textId="77777777" w:rsidR="00171381" w:rsidRPr="00210AAF" w:rsidRDefault="00171381" w:rsidP="00643972">
            <w:pPr>
              <w:pStyle w:val="TAL"/>
              <w:rPr>
                <w:noProof/>
                <w:sz w:val="16"/>
                <w:szCs w:val="16"/>
              </w:rPr>
            </w:pPr>
            <w:r w:rsidRPr="00210AAF">
              <w:rPr>
                <w:noProof/>
                <w:sz w:val="16"/>
                <w:szCs w:val="16"/>
              </w:rPr>
              <w:t>Correction of implementation of CR0256r3 (clause 10.7.2.1.8 omitted)</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894988E" w14:textId="77777777" w:rsidR="00171381" w:rsidRPr="00210AAF" w:rsidRDefault="00171381" w:rsidP="00643972">
            <w:pPr>
              <w:pStyle w:val="TAL"/>
              <w:rPr>
                <w:snapToGrid w:val="0"/>
                <w:sz w:val="16"/>
                <w:szCs w:val="16"/>
              </w:rPr>
            </w:pPr>
            <w:r w:rsidRPr="00210AAF">
              <w:rPr>
                <w:snapToGrid w:val="0"/>
                <w:sz w:val="16"/>
                <w:szCs w:val="16"/>
              </w:rPr>
              <w:t>17.3.2</w:t>
            </w:r>
          </w:p>
        </w:tc>
      </w:tr>
      <w:tr w:rsidR="00171381" w14:paraId="656C1A0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B2237C2"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C1F6C1"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E240589" w14:textId="77777777" w:rsidR="00171381" w:rsidRPr="00210AAF" w:rsidRDefault="00171381" w:rsidP="00643972">
            <w:pPr>
              <w:pStyle w:val="TAL"/>
              <w:rPr>
                <w:sz w:val="16"/>
                <w:szCs w:val="16"/>
              </w:rPr>
            </w:pPr>
            <w:r w:rsidRPr="00210AAF">
              <w:rPr>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F50DD1" w14:textId="77777777" w:rsidR="00171381" w:rsidRPr="00210AAF" w:rsidRDefault="00171381" w:rsidP="00643972">
            <w:pPr>
              <w:pStyle w:val="TAL"/>
              <w:rPr>
                <w:snapToGrid w:val="0"/>
                <w:sz w:val="16"/>
                <w:szCs w:val="16"/>
              </w:rPr>
            </w:pPr>
            <w:r w:rsidRPr="00210AAF">
              <w:rPr>
                <w:snapToGrid w:val="0"/>
                <w:sz w:val="16"/>
                <w:szCs w:val="16"/>
              </w:rPr>
              <w:t>0260</w:t>
            </w:r>
          </w:p>
        </w:tc>
        <w:tc>
          <w:tcPr>
            <w:tcW w:w="284" w:type="dxa"/>
            <w:tcBorders>
              <w:top w:val="single" w:sz="6" w:space="0" w:color="auto"/>
              <w:left w:val="single" w:sz="6" w:space="0" w:color="auto"/>
              <w:bottom w:val="single" w:sz="6" w:space="0" w:color="auto"/>
              <w:right w:val="single" w:sz="6" w:space="0" w:color="auto"/>
            </w:tcBorders>
          </w:tcPr>
          <w:p w14:paraId="621FFBD7"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0D5D0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BB74517" w14:textId="77777777" w:rsidR="00171381" w:rsidRPr="00210AAF" w:rsidRDefault="00171381" w:rsidP="00643972">
            <w:pPr>
              <w:pStyle w:val="TAL"/>
              <w:rPr>
                <w:noProof/>
                <w:sz w:val="16"/>
                <w:szCs w:val="16"/>
              </w:rPr>
            </w:pPr>
            <w:r w:rsidRPr="00210AAF">
              <w:rPr>
                <w:noProof/>
                <w:sz w:val="16"/>
                <w:szCs w:val="16"/>
              </w:rPr>
              <w:t>Clarification on user subscription, group policy and functional alias policy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E251E1"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65B0A6B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F2E561A"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FAA1710"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437EC8"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637A73" w14:textId="77777777" w:rsidR="00171381" w:rsidRPr="00210AAF" w:rsidRDefault="00171381" w:rsidP="00643972">
            <w:pPr>
              <w:pStyle w:val="TAL"/>
              <w:rPr>
                <w:snapToGrid w:val="0"/>
                <w:sz w:val="16"/>
                <w:szCs w:val="16"/>
              </w:rPr>
            </w:pPr>
            <w:r w:rsidRPr="00210AAF">
              <w:rPr>
                <w:snapToGrid w:val="0"/>
                <w:sz w:val="16"/>
                <w:szCs w:val="16"/>
              </w:rPr>
              <w:t>0261</w:t>
            </w:r>
          </w:p>
        </w:tc>
        <w:tc>
          <w:tcPr>
            <w:tcW w:w="284" w:type="dxa"/>
            <w:tcBorders>
              <w:top w:val="single" w:sz="6" w:space="0" w:color="auto"/>
              <w:left w:val="single" w:sz="6" w:space="0" w:color="auto"/>
              <w:bottom w:val="single" w:sz="6" w:space="0" w:color="auto"/>
              <w:right w:val="single" w:sz="6" w:space="0" w:color="auto"/>
            </w:tcBorders>
          </w:tcPr>
          <w:p w14:paraId="1E5D65A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122D70"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465CCC5" w14:textId="77777777" w:rsidR="00171381" w:rsidRPr="00210AAF" w:rsidRDefault="00171381" w:rsidP="00643972">
            <w:pPr>
              <w:pStyle w:val="TAL"/>
              <w:rPr>
                <w:noProof/>
                <w:sz w:val="16"/>
                <w:szCs w:val="16"/>
              </w:rPr>
            </w:pPr>
            <w:r w:rsidRPr="00210AAF">
              <w:rPr>
                <w:noProof/>
                <w:sz w:val="16"/>
                <w:szCs w:val="16"/>
              </w:rPr>
              <w:t>Correction of private call setup procedures when using a functional alias as target address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6D8C6A"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2D76126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4F9472C"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2C4AC3"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3CE446"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0E0535" w14:textId="77777777" w:rsidR="00171381" w:rsidRPr="00210AAF" w:rsidRDefault="00171381" w:rsidP="00643972">
            <w:pPr>
              <w:pStyle w:val="TAL"/>
              <w:rPr>
                <w:snapToGrid w:val="0"/>
                <w:sz w:val="16"/>
                <w:szCs w:val="16"/>
              </w:rPr>
            </w:pPr>
            <w:r w:rsidRPr="00210AAF">
              <w:rPr>
                <w:snapToGrid w:val="0"/>
                <w:sz w:val="16"/>
                <w:szCs w:val="16"/>
              </w:rPr>
              <w:t>0262</w:t>
            </w:r>
          </w:p>
        </w:tc>
        <w:tc>
          <w:tcPr>
            <w:tcW w:w="284" w:type="dxa"/>
            <w:tcBorders>
              <w:top w:val="single" w:sz="6" w:space="0" w:color="auto"/>
              <w:left w:val="single" w:sz="6" w:space="0" w:color="auto"/>
              <w:bottom w:val="single" w:sz="6" w:space="0" w:color="auto"/>
              <w:right w:val="single" w:sz="6" w:space="0" w:color="auto"/>
            </w:tcBorders>
          </w:tcPr>
          <w:p w14:paraId="23EA8970"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A764FA"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BD9BC1C" w14:textId="77777777" w:rsidR="00171381" w:rsidRPr="00210AAF" w:rsidRDefault="00171381" w:rsidP="00643972">
            <w:pPr>
              <w:pStyle w:val="TAL"/>
              <w:rPr>
                <w:noProof/>
                <w:sz w:val="16"/>
                <w:szCs w:val="16"/>
              </w:rPr>
            </w:pPr>
            <w:r w:rsidRPr="00210AAF">
              <w:rPr>
                <w:noProof/>
                <w:sz w:val="16"/>
                <w:szCs w:val="16"/>
              </w:rPr>
              <w:t>MCPTT private call forwarding to a functional alias as a target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B127097"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2522138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5AD6A3D"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D1780F"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F79F61"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AA3477" w14:textId="77777777" w:rsidR="00171381" w:rsidRPr="00210AAF" w:rsidRDefault="00171381" w:rsidP="00643972">
            <w:pPr>
              <w:pStyle w:val="TAL"/>
              <w:rPr>
                <w:snapToGrid w:val="0"/>
                <w:sz w:val="16"/>
                <w:szCs w:val="16"/>
              </w:rPr>
            </w:pPr>
            <w:r w:rsidRPr="00210AAF">
              <w:rPr>
                <w:snapToGrid w:val="0"/>
                <w:sz w:val="16"/>
                <w:szCs w:val="16"/>
              </w:rPr>
              <w:t>0263</w:t>
            </w:r>
          </w:p>
        </w:tc>
        <w:tc>
          <w:tcPr>
            <w:tcW w:w="284" w:type="dxa"/>
            <w:tcBorders>
              <w:top w:val="single" w:sz="6" w:space="0" w:color="auto"/>
              <w:left w:val="single" w:sz="6" w:space="0" w:color="auto"/>
              <w:bottom w:val="single" w:sz="6" w:space="0" w:color="auto"/>
              <w:right w:val="single" w:sz="6" w:space="0" w:color="auto"/>
            </w:tcBorders>
          </w:tcPr>
          <w:p w14:paraId="50AB861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44A195"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6F7C0EB" w14:textId="77777777" w:rsidR="00171381" w:rsidRPr="00210AAF" w:rsidRDefault="00171381" w:rsidP="00643972">
            <w:pPr>
              <w:pStyle w:val="TAL"/>
              <w:rPr>
                <w:noProof/>
                <w:sz w:val="16"/>
                <w:szCs w:val="16"/>
              </w:rPr>
            </w:pPr>
            <w:r w:rsidRPr="00210AAF">
              <w:rPr>
                <w:noProof/>
                <w:sz w:val="16"/>
                <w:szCs w:val="16"/>
              </w:rPr>
              <w:t>MCPTT private call transfer to a functional alias as a target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9B0F7DF"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424EDA2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7551DDB"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7672A49"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CDF030"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8427B8" w14:textId="77777777" w:rsidR="00171381" w:rsidRPr="00210AAF" w:rsidRDefault="00171381" w:rsidP="00643972">
            <w:pPr>
              <w:pStyle w:val="TAL"/>
              <w:rPr>
                <w:snapToGrid w:val="0"/>
                <w:sz w:val="16"/>
                <w:szCs w:val="16"/>
              </w:rPr>
            </w:pPr>
            <w:r w:rsidRPr="00210AAF">
              <w:rPr>
                <w:snapToGrid w:val="0"/>
                <w:sz w:val="16"/>
                <w:szCs w:val="16"/>
              </w:rPr>
              <w:t>0265</w:t>
            </w:r>
          </w:p>
        </w:tc>
        <w:tc>
          <w:tcPr>
            <w:tcW w:w="284" w:type="dxa"/>
            <w:tcBorders>
              <w:top w:val="single" w:sz="6" w:space="0" w:color="auto"/>
              <w:left w:val="single" w:sz="6" w:space="0" w:color="auto"/>
              <w:bottom w:val="single" w:sz="6" w:space="0" w:color="auto"/>
              <w:right w:val="single" w:sz="6" w:space="0" w:color="auto"/>
            </w:tcBorders>
          </w:tcPr>
          <w:p w14:paraId="56F4A63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2998D29"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7C91710" w14:textId="77777777" w:rsidR="00171381" w:rsidRPr="00210AAF" w:rsidRDefault="00171381" w:rsidP="00643972">
            <w:pPr>
              <w:pStyle w:val="TAL"/>
              <w:rPr>
                <w:noProof/>
                <w:sz w:val="16"/>
                <w:szCs w:val="16"/>
              </w:rPr>
            </w:pPr>
            <w:r w:rsidRPr="00210AAF">
              <w:rPr>
                <w:noProof/>
                <w:sz w:val="16"/>
                <w:szCs w:val="16"/>
              </w:rPr>
              <w:t>Limit the number of simultaneous logins on per user basis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886B15B"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0B29CD2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6141229"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09A2BC"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B4D918"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F93C8B" w14:textId="77777777" w:rsidR="00171381" w:rsidRPr="00210AAF" w:rsidRDefault="00171381" w:rsidP="00643972">
            <w:pPr>
              <w:pStyle w:val="TAL"/>
              <w:rPr>
                <w:snapToGrid w:val="0"/>
                <w:sz w:val="16"/>
                <w:szCs w:val="16"/>
              </w:rPr>
            </w:pPr>
            <w:r w:rsidRPr="00210AAF">
              <w:rPr>
                <w:snapToGrid w:val="0"/>
                <w:sz w:val="16"/>
                <w:szCs w:val="16"/>
              </w:rPr>
              <w:t>0269</w:t>
            </w:r>
          </w:p>
        </w:tc>
        <w:tc>
          <w:tcPr>
            <w:tcW w:w="284" w:type="dxa"/>
            <w:tcBorders>
              <w:top w:val="single" w:sz="6" w:space="0" w:color="auto"/>
              <w:left w:val="single" w:sz="6" w:space="0" w:color="auto"/>
              <w:bottom w:val="single" w:sz="6" w:space="0" w:color="auto"/>
              <w:right w:val="single" w:sz="6" w:space="0" w:color="auto"/>
            </w:tcBorders>
          </w:tcPr>
          <w:p w14:paraId="1B947DA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A4813A"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3FE4B97" w14:textId="77777777" w:rsidR="00171381" w:rsidRPr="00210AAF" w:rsidRDefault="00171381" w:rsidP="00643972">
            <w:pPr>
              <w:pStyle w:val="TAL"/>
              <w:rPr>
                <w:noProof/>
                <w:sz w:val="16"/>
                <w:szCs w:val="16"/>
              </w:rPr>
            </w:pPr>
            <w:r w:rsidRPr="00210AAF">
              <w:rPr>
                <w:noProof/>
                <w:sz w:val="16"/>
                <w:szCs w:val="16"/>
              </w:rPr>
              <w:t>Call restrictions for normal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DA69833"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0551011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DAFDE81"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F7E171"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907914" w14:textId="77777777" w:rsidR="00171381" w:rsidRPr="00210AAF" w:rsidRDefault="00171381" w:rsidP="00643972">
            <w:pPr>
              <w:pStyle w:val="TAL"/>
              <w:rPr>
                <w:sz w:val="16"/>
                <w:szCs w:val="16"/>
              </w:rPr>
            </w:pPr>
            <w:r w:rsidRPr="00210AAF">
              <w:rPr>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81C39E" w14:textId="77777777" w:rsidR="00171381" w:rsidRPr="00210AAF" w:rsidRDefault="00171381" w:rsidP="00643972">
            <w:pPr>
              <w:pStyle w:val="TAL"/>
              <w:rPr>
                <w:snapToGrid w:val="0"/>
                <w:sz w:val="16"/>
                <w:szCs w:val="16"/>
              </w:rPr>
            </w:pPr>
            <w:r w:rsidRPr="00210AAF">
              <w:rPr>
                <w:snapToGrid w:val="0"/>
                <w:sz w:val="16"/>
                <w:szCs w:val="16"/>
              </w:rPr>
              <w:t>0270</w:t>
            </w:r>
          </w:p>
        </w:tc>
        <w:tc>
          <w:tcPr>
            <w:tcW w:w="284" w:type="dxa"/>
            <w:tcBorders>
              <w:top w:val="single" w:sz="6" w:space="0" w:color="auto"/>
              <w:left w:val="single" w:sz="6" w:space="0" w:color="auto"/>
              <w:bottom w:val="single" w:sz="6" w:space="0" w:color="auto"/>
              <w:right w:val="single" w:sz="6" w:space="0" w:color="auto"/>
            </w:tcBorders>
          </w:tcPr>
          <w:p w14:paraId="203A4597"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8C666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3407DBF" w14:textId="77777777" w:rsidR="00171381" w:rsidRPr="00210AAF" w:rsidRDefault="00171381" w:rsidP="00643972">
            <w:pPr>
              <w:pStyle w:val="TAL"/>
              <w:rPr>
                <w:noProof/>
                <w:sz w:val="16"/>
                <w:szCs w:val="16"/>
              </w:rPr>
            </w:pPr>
            <w:r w:rsidRPr="00210AAF">
              <w:rPr>
                <w:noProof/>
                <w:sz w:val="16"/>
                <w:szCs w:val="16"/>
              </w:rPr>
              <w:t>MCPTT emergency group call clarifications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C24A814"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56B8A99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FA41A44"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9051AF"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9A7C25" w14:textId="77777777" w:rsidR="00171381" w:rsidRPr="00210AAF" w:rsidRDefault="00171381" w:rsidP="00643972">
            <w:pPr>
              <w:pStyle w:val="TAL"/>
              <w:rPr>
                <w:sz w:val="16"/>
                <w:szCs w:val="16"/>
              </w:rPr>
            </w:pPr>
            <w:r w:rsidRPr="00210AAF">
              <w:rPr>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995B8D" w14:textId="77777777" w:rsidR="00171381" w:rsidRPr="00210AAF" w:rsidRDefault="00171381" w:rsidP="00643972">
            <w:pPr>
              <w:pStyle w:val="TAL"/>
              <w:rPr>
                <w:snapToGrid w:val="0"/>
                <w:sz w:val="16"/>
                <w:szCs w:val="16"/>
              </w:rPr>
            </w:pPr>
            <w:r w:rsidRPr="00210AAF">
              <w:rPr>
                <w:snapToGrid w:val="0"/>
                <w:sz w:val="16"/>
                <w:szCs w:val="16"/>
              </w:rPr>
              <w:t>0271</w:t>
            </w:r>
          </w:p>
        </w:tc>
        <w:tc>
          <w:tcPr>
            <w:tcW w:w="284" w:type="dxa"/>
            <w:tcBorders>
              <w:top w:val="single" w:sz="6" w:space="0" w:color="auto"/>
              <w:left w:val="single" w:sz="6" w:space="0" w:color="auto"/>
              <w:bottom w:val="single" w:sz="6" w:space="0" w:color="auto"/>
              <w:right w:val="single" w:sz="6" w:space="0" w:color="auto"/>
            </w:tcBorders>
          </w:tcPr>
          <w:p w14:paraId="3F5A0E5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E4B21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C91D734" w14:textId="77777777" w:rsidR="00171381" w:rsidRPr="00210AAF" w:rsidRDefault="00171381" w:rsidP="00643972">
            <w:pPr>
              <w:pStyle w:val="TAL"/>
              <w:rPr>
                <w:noProof/>
                <w:sz w:val="16"/>
                <w:szCs w:val="16"/>
              </w:rPr>
            </w:pPr>
            <w:r w:rsidRPr="00210AAF">
              <w:rPr>
                <w:noProof/>
                <w:sz w:val="16"/>
                <w:szCs w:val="16"/>
              </w:rPr>
              <w:t>MCPTT emergency private call clarifications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1F9C99F"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4B6F20D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54F9F24"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98D6E8"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797047" w14:textId="77777777" w:rsidR="00171381" w:rsidRPr="00210AAF" w:rsidRDefault="00171381" w:rsidP="00643972">
            <w:pPr>
              <w:pStyle w:val="TAL"/>
              <w:rPr>
                <w:sz w:val="16"/>
                <w:szCs w:val="16"/>
              </w:rPr>
            </w:pPr>
            <w:r w:rsidRPr="00210AAF">
              <w:rPr>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D52025" w14:textId="77777777" w:rsidR="00171381" w:rsidRPr="00210AAF" w:rsidRDefault="00171381" w:rsidP="00643972">
            <w:pPr>
              <w:pStyle w:val="TAL"/>
              <w:rPr>
                <w:snapToGrid w:val="0"/>
                <w:sz w:val="16"/>
                <w:szCs w:val="16"/>
              </w:rPr>
            </w:pPr>
            <w:r w:rsidRPr="00210AAF">
              <w:rPr>
                <w:snapToGrid w:val="0"/>
                <w:sz w:val="16"/>
                <w:szCs w:val="16"/>
              </w:rPr>
              <w:t>0276</w:t>
            </w:r>
          </w:p>
        </w:tc>
        <w:tc>
          <w:tcPr>
            <w:tcW w:w="284" w:type="dxa"/>
            <w:tcBorders>
              <w:top w:val="single" w:sz="6" w:space="0" w:color="auto"/>
              <w:left w:val="single" w:sz="6" w:space="0" w:color="auto"/>
              <w:bottom w:val="single" w:sz="6" w:space="0" w:color="auto"/>
              <w:right w:val="single" w:sz="6" w:space="0" w:color="auto"/>
            </w:tcBorders>
          </w:tcPr>
          <w:p w14:paraId="583F08CD"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4186C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DDB4B44" w14:textId="77777777" w:rsidR="00171381" w:rsidRPr="00210AAF" w:rsidRDefault="00171381" w:rsidP="00643972">
            <w:pPr>
              <w:pStyle w:val="TAL"/>
              <w:rPr>
                <w:noProof/>
                <w:sz w:val="16"/>
                <w:szCs w:val="16"/>
              </w:rPr>
            </w:pPr>
            <w:r w:rsidRPr="00210AAF">
              <w:rPr>
                <w:noProof/>
                <w:sz w:val="16"/>
                <w:szCs w:val="16"/>
              </w:rPr>
              <w:t>Clarifications on the use of ProSe in off-network MCPTT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0E34F8A"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088ADE2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14B0145"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7C538A"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9D93B2"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3812AB" w14:textId="77777777" w:rsidR="00171381" w:rsidRPr="00210AAF" w:rsidRDefault="00171381" w:rsidP="00643972">
            <w:pPr>
              <w:pStyle w:val="TAL"/>
              <w:rPr>
                <w:snapToGrid w:val="0"/>
                <w:sz w:val="16"/>
                <w:szCs w:val="16"/>
              </w:rPr>
            </w:pPr>
            <w:r w:rsidRPr="00210AAF">
              <w:rPr>
                <w:snapToGrid w:val="0"/>
                <w:sz w:val="16"/>
                <w:szCs w:val="16"/>
              </w:rPr>
              <w:t>0278</w:t>
            </w:r>
          </w:p>
        </w:tc>
        <w:tc>
          <w:tcPr>
            <w:tcW w:w="284" w:type="dxa"/>
            <w:tcBorders>
              <w:top w:val="single" w:sz="6" w:space="0" w:color="auto"/>
              <w:left w:val="single" w:sz="6" w:space="0" w:color="auto"/>
              <w:bottom w:val="single" w:sz="6" w:space="0" w:color="auto"/>
              <w:right w:val="single" w:sz="6" w:space="0" w:color="auto"/>
            </w:tcBorders>
          </w:tcPr>
          <w:p w14:paraId="7F30FF7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C54DCD"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D4675BB" w14:textId="77777777" w:rsidR="00171381" w:rsidRPr="00210AAF" w:rsidRDefault="00171381" w:rsidP="00643972">
            <w:pPr>
              <w:pStyle w:val="TAL"/>
              <w:rPr>
                <w:noProof/>
                <w:sz w:val="16"/>
                <w:szCs w:val="16"/>
              </w:rPr>
            </w:pPr>
            <w:r w:rsidRPr="00210AAF">
              <w:rPr>
                <w:noProof/>
                <w:sz w:val="16"/>
                <w:szCs w:val="16"/>
              </w:rPr>
              <w:t>Functional alias private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31F72FB"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30F1D46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27A39C4" w14:textId="77777777" w:rsidR="00171381" w:rsidRPr="00210AAF" w:rsidRDefault="00171381" w:rsidP="00643972">
            <w:pPr>
              <w:pStyle w:val="TAL"/>
              <w:tabs>
                <w:tab w:val="left" w:pos="371"/>
              </w:tabs>
              <w:rPr>
                <w:snapToGrid w:val="0"/>
                <w:sz w:val="16"/>
                <w:szCs w:val="16"/>
              </w:rPr>
            </w:pPr>
            <w:r w:rsidRPr="00210AAF">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06F0BE" w14:textId="77777777" w:rsidR="00171381" w:rsidRPr="00210AAF" w:rsidRDefault="00171381" w:rsidP="00643972">
            <w:pPr>
              <w:pStyle w:val="TAL"/>
              <w:rPr>
                <w:snapToGrid w:val="0"/>
                <w:sz w:val="16"/>
                <w:szCs w:val="16"/>
              </w:rPr>
            </w:pPr>
            <w:r w:rsidRPr="00210AAF">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4E6903" w14:textId="77777777" w:rsidR="00171381" w:rsidRPr="00210AAF" w:rsidRDefault="00171381" w:rsidP="00643972">
            <w:pPr>
              <w:pStyle w:val="TAL"/>
              <w:rPr>
                <w:sz w:val="16"/>
                <w:szCs w:val="16"/>
              </w:rPr>
            </w:pPr>
            <w:r w:rsidRPr="00210AAF">
              <w:rPr>
                <w:sz w:val="16"/>
                <w:szCs w:val="16"/>
              </w:rPr>
              <w:t>SP-200995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1F7693" w14:textId="77777777" w:rsidR="00171381" w:rsidRPr="00210AAF" w:rsidRDefault="00171381" w:rsidP="00643972">
            <w:pPr>
              <w:pStyle w:val="TAL"/>
              <w:rPr>
                <w:snapToGrid w:val="0"/>
                <w:sz w:val="16"/>
                <w:szCs w:val="16"/>
              </w:rPr>
            </w:pPr>
            <w:r w:rsidRPr="00210AAF">
              <w:rPr>
                <w:snapToGrid w:val="0"/>
                <w:sz w:val="16"/>
                <w:szCs w:val="16"/>
              </w:rPr>
              <w:t>0279</w:t>
            </w:r>
          </w:p>
        </w:tc>
        <w:tc>
          <w:tcPr>
            <w:tcW w:w="284" w:type="dxa"/>
            <w:tcBorders>
              <w:top w:val="single" w:sz="6" w:space="0" w:color="auto"/>
              <w:left w:val="single" w:sz="6" w:space="0" w:color="auto"/>
              <w:bottom w:val="single" w:sz="6" w:space="0" w:color="auto"/>
              <w:right w:val="single" w:sz="6" w:space="0" w:color="auto"/>
            </w:tcBorders>
          </w:tcPr>
          <w:p w14:paraId="7C14C11C"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3415BF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D71D1E5" w14:textId="77777777" w:rsidR="00171381" w:rsidRPr="00210AAF" w:rsidRDefault="00171381" w:rsidP="00643972">
            <w:pPr>
              <w:pStyle w:val="TAL"/>
              <w:rPr>
                <w:noProof/>
                <w:sz w:val="16"/>
                <w:szCs w:val="16"/>
              </w:rPr>
            </w:pPr>
            <w:r w:rsidRPr="00210AAF">
              <w:rPr>
                <w:noProof/>
                <w:sz w:val="16"/>
                <w:szCs w:val="16"/>
              </w:rPr>
              <w:t>Authorized user being notified about other users floor queue status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28E1CC0" w14:textId="77777777" w:rsidR="00171381" w:rsidRPr="00210AAF" w:rsidRDefault="00171381" w:rsidP="00643972">
            <w:pPr>
              <w:pStyle w:val="TAL"/>
              <w:rPr>
                <w:snapToGrid w:val="0"/>
                <w:sz w:val="16"/>
                <w:szCs w:val="16"/>
              </w:rPr>
            </w:pPr>
            <w:r w:rsidRPr="00210AAF">
              <w:rPr>
                <w:snapToGrid w:val="0"/>
                <w:sz w:val="16"/>
                <w:szCs w:val="16"/>
              </w:rPr>
              <w:t>17.5.0</w:t>
            </w:r>
          </w:p>
        </w:tc>
      </w:tr>
      <w:tr w:rsidR="00171381" w14:paraId="4CEA2B5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86F6244" w14:textId="77777777" w:rsidR="00171381" w:rsidRPr="00210AAF" w:rsidRDefault="00171381" w:rsidP="00643972">
            <w:pPr>
              <w:pStyle w:val="TAL"/>
              <w:tabs>
                <w:tab w:val="left" w:pos="371"/>
              </w:tabs>
              <w:rPr>
                <w:snapToGrid w:val="0"/>
                <w:sz w:val="16"/>
                <w:szCs w:val="16"/>
              </w:rPr>
            </w:pPr>
            <w:r w:rsidRPr="00210AAF">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19B087" w14:textId="77777777" w:rsidR="00171381" w:rsidRPr="00210AAF" w:rsidRDefault="00171381" w:rsidP="00643972">
            <w:pPr>
              <w:pStyle w:val="TAL"/>
              <w:rPr>
                <w:snapToGrid w:val="0"/>
                <w:sz w:val="16"/>
                <w:szCs w:val="16"/>
              </w:rPr>
            </w:pPr>
            <w:r w:rsidRPr="00210AAF">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896257B" w14:textId="77777777" w:rsidR="00171381" w:rsidRPr="00210AAF" w:rsidRDefault="00171381" w:rsidP="00643972">
            <w:pPr>
              <w:pStyle w:val="TAL"/>
              <w:rPr>
                <w:sz w:val="16"/>
                <w:szCs w:val="16"/>
              </w:rPr>
            </w:pPr>
            <w:r w:rsidRPr="00210AAF">
              <w:rPr>
                <w:sz w:val="16"/>
                <w:szCs w:val="16"/>
              </w:rPr>
              <w:t>SP-200995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288BAA" w14:textId="77777777" w:rsidR="00171381" w:rsidRPr="00210AAF" w:rsidRDefault="00171381" w:rsidP="00643972">
            <w:pPr>
              <w:pStyle w:val="TAL"/>
              <w:rPr>
                <w:snapToGrid w:val="0"/>
                <w:sz w:val="16"/>
                <w:szCs w:val="16"/>
              </w:rPr>
            </w:pPr>
            <w:r w:rsidRPr="00210AAF">
              <w:rPr>
                <w:snapToGrid w:val="0"/>
                <w:sz w:val="16"/>
                <w:szCs w:val="16"/>
              </w:rPr>
              <w:t>0280</w:t>
            </w:r>
          </w:p>
        </w:tc>
        <w:tc>
          <w:tcPr>
            <w:tcW w:w="284" w:type="dxa"/>
            <w:tcBorders>
              <w:top w:val="single" w:sz="6" w:space="0" w:color="auto"/>
              <w:left w:val="single" w:sz="6" w:space="0" w:color="auto"/>
              <w:bottom w:val="single" w:sz="6" w:space="0" w:color="auto"/>
              <w:right w:val="single" w:sz="6" w:space="0" w:color="auto"/>
            </w:tcBorders>
          </w:tcPr>
          <w:p w14:paraId="5582EA7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6B0000"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5EBCF21" w14:textId="77777777" w:rsidR="00171381" w:rsidRPr="00210AAF" w:rsidRDefault="00171381" w:rsidP="00643972">
            <w:pPr>
              <w:pStyle w:val="TAL"/>
              <w:rPr>
                <w:noProof/>
                <w:sz w:val="16"/>
                <w:szCs w:val="16"/>
              </w:rPr>
            </w:pPr>
            <w:r w:rsidRPr="00210AAF">
              <w:rPr>
                <w:noProof/>
                <w:sz w:val="16"/>
                <w:szCs w:val="16"/>
              </w:rPr>
              <w:t>MCPTT in-progress emergency group state cancel modification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275D146" w14:textId="77777777" w:rsidR="00171381" w:rsidRPr="00210AAF" w:rsidRDefault="00171381" w:rsidP="00643972">
            <w:pPr>
              <w:pStyle w:val="TAL"/>
              <w:rPr>
                <w:snapToGrid w:val="0"/>
                <w:sz w:val="16"/>
                <w:szCs w:val="16"/>
              </w:rPr>
            </w:pPr>
            <w:r w:rsidRPr="00210AAF">
              <w:rPr>
                <w:snapToGrid w:val="0"/>
                <w:sz w:val="16"/>
                <w:szCs w:val="16"/>
              </w:rPr>
              <w:t>17.5.0</w:t>
            </w:r>
          </w:p>
        </w:tc>
      </w:tr>
      <w:tr w:rsidR="00171381" w14:paraId="2FD8A80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E8CA7CE" w14:textId="77777777" w:rsidR="00171381" w:rsidRPr="00210AAF" w:rsidRDefault="00171381" w:rsidP="00643972">
            <w:pPr>
              <w:pStyle w:val="TAL"/>
              <w:tabs>
                <w:tab w:val="left" w:pos="371"/>
              </w:tabs>
              <w:rPr>
                <w:snapToGrid w:val="0"/>
                <w:sz w:val="16"/>
                <w:szCs w:val="16"/>
              </w:rPr>
            </w:pPr>
            <w:r w:rsidRPr="00210AAF">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0E5A76" w14:textId="77777777" w:rsidR="00171381" w:rsidRPr="00210AAF" w:rsidRDefault="00171381" w:rsidP="00643972">
            <w:pPr>
              <w:pStyle w:val="TAL"/>
              <w:rPr>
                <w:snapToGrid w:val="0"/>
                <w:sz w:val="16"/>
                <w:szCs w:val="16"/>
              </w:rPr>
            </w:pPr>
            <w:r w:rsidRPr="00210AAF">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B1256E" w14:textId="77777777" w:rsidR="00171381" w:rsidRPr="00210AAF" w:rsidRDefault="00171381" w:rsidP="00643972">
            <w:pPr>
              <w:pStyle w:val="TAL"/>
              <w:rPr>
                <w:sz w:val="16"/>
                <w:szCs w:val="16"/>
              </w:rPr>
            </w:pPr>
            <w:r w:rsidRPr="00210AAF">
              <w:rPr>
                <w:sz w:val="16"/>
                <w:szCs w:val="16"/>
              </w:rPr>
              <w:t>SP-200995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F5A828" w14:textId="77777777" w:rsidR="00171381" w:rsidRPr="00210AAF" w:rsidRDefault="00171381" w:rsidP="00643972">
            <w:pPr>
              <w:pStyle w:val="TAL"/>
              <w:rPr>
                <w:snapToGrid w:val="0"/>
                <w:sz w:val="16"/>
                <w:szCs w:val="16"/>
              </w:rPr>
            </w:pPr>
            <w:r w:rsidRPr="00210AAF">
              <w:rPr>
                <w:snapToGrid w:val="0"/>
                <w:sz w:val="16"/>
                <w:szCs w:val="16"/>
              </w:rPr>
              <w:t>0283</w:t>
            </w:r>
          </w:p>
        </w:tc>
        <w:tc>
          <w:tcPr>
            <w:tcW w:w="284" w:type="dxa"/>
            <w:tcBorders>
              <w:top w:val="single" w:sz="6" w:space="0" w:color="auto"/>
              <w:left w:val="single" w:sz="6" w:space="0" w:color="auto"/>
              <w:bottom w:val="single" w:sz="6" w:space="0" w:color="auto"/>
              <w:right w:val="single" w:sz="6" w:space="0" w:color="auto"/>
            </w:tcBorders>
          </w:tcPr>
          <w:p w14:paraId="5B40CD0A"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06CF8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05522AD" w14:textId="77777777" w:rsidR="00171381" w:rsidRPr="00210AAF" w:rsidRDefault="00171381" w:rsidP="00643972">
            <w:pPr>
              <w:pStyle w:val="TAL"/>
              <w:rPr>
                <w:noProof/>
                <w:sz w:val="16"/>
                <w:szCs w:val="16"/>
              </w:rPr>
            </w:pPr>
            <w:r w:rsidRPr="00210AAF">
              <w:rPr>
                <w:noProof/>
                <w:sz w:val="16"/>
                <w:szCs w:val="16"/>
              </w:rPr>
              <w:t>Minor changes to information elements and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D200124" w14:textId="77777777" w:rsidR="00171381" w:rsidRPr="00210AAF" w:rsidRDefault="00171381" w:rsidP="00643972">
            <w:pPr>
              <w:pStyle w:val="TAL"/>
              <w:rPr>
                <w:snapToGrid w:val="0"/>
                <w:sz w:val="16"/>
                <w:szCs w:val="16"/>
              </w:rPr>
            </w:pPr>
            <w:r w:rsidRPr="00210AAF">
              <w:rPr>
                <w:snapToGrid w:val="0"/>
                <w:sz w:val="16"/>
                <w:szCs w:val="16"/>
              </w:rPr>
              <w:t>17.5.0</w:t>
            </w:r>
          </w:p>
        </w:tc>
      </w:tr>
      <w:tr w:rsidR="00171381" w14:paraId="1492BCA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5B4117B" w14:textId="77777777" w:rsidR="00171381" w:rsidRPr="00210AAF" w:rsidRDefault="00171381" w:rsidP="00643972">
            <w:pPr>
              <w:pStyle w:val="TAL"/>
              <w:tabs>
                <w:tab w:val="left" w:pos="371"/>
              </w:tabs>
              <w:rPr>
                <w:snapToGrid w:val="0"/>
                <w:sz w:val="16"/>
                <w:szCs w:val="16"/>
              </w:rPr>
            </w:pPr>
            <w:r w:rsidRPr="00210AAF">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0F60D9" w14:textId="77777777" w:rsidR="00171381" w:rsidRPr="00210AAF" w:rsidRDefault="00171381" w:rsidP="00643972">
            <w:pPr>
              <w:pStyle w:val="TAL"/>
              <w:rPr>
                <w:snapToGrid w:val="0"/>
                <w:sz w:val="16"/>
                <w:szCs w:val="16"/>
              </w:rPr>
            </w:pPr>
            <w:r w:rsidRPr="00210AAF">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030B0B" w14:textId="77777777" w:rsidR="00171381" w:rsidRPr="00210AAF" w:rsidRDefault="00171381" w:rsidP="00643972">
            <w:pPr>
              <w:pStyle w:val="TAL"/>
              <w:rPr>
                <w:sz w:val="16"/>
                <w:szCs w:val="16"/>
              </w:rPr>
            </w:pPr>
            <w:r w:rsidRPr="00210AAF">
              <w:rPr>
                <w:sz w:val="16"/>
                <w:szCs w:val="16"/>
              </w:rPr>
              <w:t>SP-200994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CB9742" w14:textId="77777777" w:rsidR="00171381" w:rsidRPr="00210AAF" w:rsidRDefault="00171381" w:rsidP="00643972">
            <w:pPr>
              <w:pStyle w:val="TAL"/>
              <w:rPr>
                <w:snapToGrid w:val="0"/>
                <w:sz w:val="16"/>
                <w:szCs w:val="16"/>
              </w:rPr>
            </w:pPr>
            <w:r w:rsidRPr="00210AAF">
              <w:rPr>
                <w:snapToGrid w:val="0"/>
                <w:sz w:val="16"/>
                <w:szCs w:val="16"/>
              </w:rPr>
              <w:t>0285</w:t>
            </w:r>
          </w:p>
        </w:tc>
        <w:tc>
          <w:tcPr>
            <w:tcW w:w="284" w:type="dxa"/>
            <w:tcBorders>
              <w:top w:val="single" w:sz="6" w:space="0" w:color="auto"/>
              <w:left w:val="single" w:sz="6" w:space="0" w:color="auto"/>
              <w:bottom w:val="single" w:sz="6" w:space="0" w:color="auto"/>
              <w:right w:val="single" w:sz="6" w:space="0" w:color="auto"/>
            </w:tcBorders>
          </w:tcPr>
          <w:p w14:paraId="2976BF41"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93F94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6CE07E3" w14:textId="77777777" w:rsidR="00171381" w:rsidRPr="00210AAF" w:rsidRDefault="00171381" w:rsidP="00643972">
            <w:pPr>
              <w:pStyle w:val="TAL"/>
              <w:rPr>
                <w:noProof/>
                <w:sz w:val="16"/>
                <w:szCs w:val="16"/>
              </w:rPr>
            </w:pPr>
            <w:r w:rsidRPr="00210AAF">
              <w:rPr>
                <w:noProof/>
                <w:sz w:val="16"/>
                <w:szCs w:val="16"/>
              </w:rPr>
              <w:t>Clarifications for functional alias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91137B4" w14:textId="77777777" w:rsidR="00171381" w:rsidRPr="00210AAF" w:rsidRDefault="00171381" w:rsidP="00643972">
            <w:pPr>
              <w:pStyle w:val="TAL"/>
              <w:rPr>
                <w:snapToGrid w:val="0"/>
                <w:sz w:val="16"/>
                <w:szCs w:val="16"/>
              </w:rPr>
            </w:pPr>
            <w:r w:rsidRPr="00210AAF">
              <w:rPr>
                <w:snapToGrid w:val="0"/>
                <w:sz w:val="16"/>
                <w:szCs w:val="16"/>
              </w:rPr>
              <w:t>17.5.0</w:t>
            </w:r>
          </w:p>
        </w:tc>
      </w:tr>
      <w:tr w:rsidR="00171381" w14:paraId="25445BC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C5AFD7F" w14:textId="77777777" w:rsidR="00171381" w:rsidRPr="00210AAF" w:rsidRDefault="00171381" w:rsidP="00643972">
            <w:pPr>
              <w:pStyle w:val="TAL"/>
              <w:tabs>
                <w:tab w:val="left" w:pos="371"/>
              </w:tabs>
              <w:rPr>
                <w:snapToGrid w:val="0"/>
                <w:sz w:val="16"/>
                <w:szCs w:val="16"/>
              </w:rPr>
            </w:pPr>
            <w:r w:rsidRPr="00210AAF">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BBD3E5" w14:textId="77777777" w:rsidR="00171381" w:rsidRPr="00210AAF" w:rsidRDefault="00171381" w:rsidP="00643972">
            <w:pPr>
              <w:pStyle w:val="TAL"/>
              <w:rPr>
                <w:snapToGrid w:val="0"/>
                <w:sz w:val="16"/>
                <w:szCs w:val="16"/>
              </w:rPr>
            </w:pPr>
            <w:r w:rsidRPr="00210AAF">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BCBB1B" w14:textId="77777777" w:rsidR="00171381" w:rsidRPr="00210AAF" w:rsidRDefault="00171381" w:rsidP="00643972">
            <w:pPr>
              <w:pStyle w:val="TAL"/>
              <w:rPr>
                <w:sz w:val="16"/>
                <w:szCs w:val="16"/>
              </w:rPr>
            </w:pPr>
            <w:r w:rsidRPr="00210AAF">
              <w:rPr>
                <w:sz w:val="16"/>
                <w:szCs w:val="16"/>
              </w:rPr>
              <w:t>SP-210179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62B627" w14:textId="77777777" w:rsidR="00171381" w:rsidRPr="00210AAF" w:rsidRDefault="00171381" w:rsidP="00643972">
            <w:pPr>
              <w:pStyle w:val="TAL"/>
              <w:rPr>
                <w:snapToGrid w:val="0"/>
                <w:sz w:val="16"/>
                <w:szCs w:val="16"/>
              </w:rPr>
            </w:pPr>
            <w:r w:rsidRPr="00210AAF">
              <w:rPr>
                <w:snapToGrid w:val="0"/>
                <w:sz w:val="16"/>
                <w:szCs w:val="16"/>
              </w:rPr>
              <w:t>0286</w:t>
            </w:r>
          </w:p>
        </w:tc>
        <w:tc>
          <w:tcPr>
            <w:tcW w:w="284" w:type="dxa"/>
            <w:tcBorders>
              <w:top w:val="single" w:sz="6" w:space="0" w:color="auto"/>
              <w:left w:val="single" w:sz="6" w:space="0" w:color="auto"/>
              <w:bottom w:val="single" w:sz="6" w:space="0" w:color="auto"/>
              <w:right w:val="single" w:sz="6" w:space="0" w:color="auto"/>
            </w:tcBorders>
          </w:tcPr>
          <w:p w14:paraId="69F2CA9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53B7B6"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0BB9052" w14:textId="77777777" w:rsidR="00171381" w:rsidRPr="00210AAF" w:rsidRDefault="00171381" w:rsidP="00643972">
            <w:pPr>
              <w:pStyle w:val="TAL"/>
              <w:rPr>
                <w:noProof/>
                <w:sz w:val="16"/>
                <w:szCs w:val="16"/>
              </w:rPr>
            </w:pPr>
            <w:r w:rsidRPr="00210AAF">
              <w:rPr>
                <w:noProof/>
                <w:sz w:val="16"/>
                <w:szCs w:val="16"/>
              </w:rPr>
              <w:t>Private Call Transfer Corrections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69C4D0A" w14:textId="77777777" w:rsidR="00171381" w:rsidRPr="00210AAF" w:rsidRDefault="00171381" w:rsidP="00643972">
            <w:pPr>
              <w:pStyle w:val="TAL"/>
              <w:rPr>
                <w:snapToGrid w:val="0"/>
                <w:sz w:val="16"/>
                <w:szCs w:val="16"/>
              </w:rPr>
            </w:pPr>
            <w:r w:rsidRPr="00210AAF">
              <w:rPr>
                <w:snapToGrid w:val="0"/>
                <w:sz w:val="16"/>
                <w:szCs w:val="16"/>
              </w:rPr>
              <w:t>17.6.0</w:t>
            </w:r>
          </w:p>
        </w:tc>
      </w:tr>
      <w:tr w:rsidR="00171381" w14:paraId="3664B3A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A81390E" w14:textId="77777777" w:rsidR="00171381" w:rsidRPr="00210AAF" w:rsidRDefault="00171381" w:rsidP="00643972">
            <w:pPr>
              <w:pStyle w:val="TAL"/>
              <w:tabs>
                <w:tab w:val="left" w:pos="371"/>
              </w:tabs>
              <w:rPr>
                <w:snapToGrid w:val="0"/>
                <w:sz w:val="16"/>
                <w:szCs w:val="16"/>
              </w:rPr>
            </w:pPr>
            <w:r w:rsidRPr="00210AAF">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76B988" w14:textId="77777777" w:rsidR="00171381" w:rsidRPr="00210AAF" w:rsidRDefault="00171381" w:rsidP="00643972">
            <w:pPr>
              <w:pStyle w:val="TAL"/>
              <w:rPr>
                <w:snapToGrid w:val="0"/>
                <w:sz w:val="16"/>
                <w:szCs w:val="16"/>
              </w:rPr>
            </w:pPr>
            <w:r w:rsidRPr="00210AAF">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B88261" w14:textId="77777777" w:rsidR="00171381" w:rsidRPr="00210AAF" w:rsidRDefault="00171381" w:rsidP="00643972">
            <w:pPr>
              <w:pStyle w:val="TAL"/>
              <w:rPr>
                <w:sz w:val="16"/>
                <w:szCs w:val="16"/>
              </w:rPr>
            </w:pPr>
            <w:r w:rsidRPr="00210AAF">
              <w:rPr>
                <w:sz w:val="16"/>
                <w:szCs w:val="16"/>
              </w:rPr>
              <w:t>SP-210180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6E9344" w14:textId="77777777" w:rsidR="00171381" w:rsidRPr="00210AAF" w:rsidRDefault="00171381" w:rsidP="00643972">
            <w:pPr>
              <w:pStyle w:val="TAL"/>
              <w:rPr>
                <w:snapToGrid w:val="0"/>
                <w:sz w:val="16"/>
                <w:szCs w:val="16"/>
              </w:rPr>
            </w:pPr>
            <w:r w:rsidRPr="00210AAF">
              <w:rPr>
                <w:snapToGrid w:val="0"/>
                <w:sz w:val="16"/>
                <w:szCs w:val="16"/>
              </w:rPr>
              <w:t>0288</w:t>
            </w:r>
          </w:p>
        </w:tc>
        <w:tc>
          <w:tcPr>
            <w:tcW w:w="284" w:type="dxa"/>
            <w:tcBorders>
              <w:top w:val="single" w:sz="6" w:space="0" w:color="auto"/>
              <w:left w:val="single" w:sz="6" w:space="0" w:color="auto"/>
              <w:bottom w:val="single" w:sz="6" w:space="0" w:color="auto"/>
              <w:right w:val="single" w:sz="6" w:space="0" w:color="auto"/>
            </w:tcBorders>
          </w:tcPr>
          <w:p w14:paraId="59144AE1"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8975E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67CE26F" w14:textId="77777777" w:rsidR="00171381" w:rsidRPr="00210AAF" w:rsidRDefault="00171381" w:rsidP="00643972">
            <w:pPr>
              <w:pStyle w:val="TAL"/>
              <w:rPr>
                <w:noProof/>
                <w:sz w:val="16"/>
                <w:szCs w:val="16"/>
              </w:rPr>
            </w:pPr>
            <w:r w:rsidRPr="00210AAF">
              <w:rPr>
                <w:noProof/>
                <w:sz w:val="16"/>
                <w:szCs w:val="16"/>
              </w:rPr>
              <w:t>Authorized user clearing the entire floor request queue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00762C4" w14:textId="77777777" w:rsidR="00171381" w:rsidRPr="00210AAF" w:rsidRDefault="00171381" w:rsidP="00643972">
            <w:pPr>
              <w:pStyle w:val="TAL"/>
              <w:rPr>
                <w:snapToGrid w:val="0"/>
                <w:sz w:val="16"/>
                <w:szCs w:val="16"/>
              </w:rPr>
            </w:pPr>
            <w:r w:rsidRPr="00210AAF">
              <w:rPr>
                <w:snapToGrid w:val="0"/>
                <w:sz w:val="16"/>
                <w:szCs w:val="16"/>
              </w:rPr>
              <w:t>17.6.0</w:t>
            </w:r>
          </w:p>
        </w:tc>
      </w:tr>
      <w:tr w:rsidR="00171381" w14:paraId="13C62DD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04CB4DB" w14:textId="77777777" w:rsidR="00171381" w:rsidRPr="00210AAF" w:rsidRDefault="00171381" w:rsidP="00643972">
            <w:pPr>
              <w:pStyle w:val="TAL"/>
              <w:tabs>
                <w:tab w:val="left" w:pos="371"/>
              </w:tabs>
              <w:rPr>
                <w:snapToGrid w:val="0"/>
                <w:sz w:val="16"/>
                <w:szCs w:val="16"/>
              </w:rPr>
            </w:pPr>
            <w:r w:rsidRPr="00210AAF">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C31CF6" w14:textId="77777777" w:rsidR="00171381" w:rsidRPr="00210AAF" w:rsidRDefault="00171381" w:rsidP="00643972">
            <w:pPr>
              <w:pStyle w:val="TAL"/>
              <w:rPr>
                <w:snapToGrid w:val="0"/>
                <w:sz w:val="16"/>
                <w:szCs w:val="16"/>
              </w:rPr>
            </w:pPr>
            <w:r w:rsidRPr="00210AAF">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3AD652" w14:textId="77777777" w:rsidR="00171381" w:rsidRPr="00210AAF" w:rsidRDefault="00171381" w:rsidP="00643972">
            <w:pPr>
              <w:pStyle w:val="TAL"/>
              <w:rPr>
                <w:sz w:val="16"/>
                <w:szCs w:val="16"/>
              </w:rPr>
            </w:pPr>
            <w:r w:rsidRPr="00210AAF">
              <w:rPr>
                <w:sz w:val="16"/>
                <w:szCs w:val="16"/>
              </w:rPr>
              <w:t>SP-210180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3CD02C" w14:textId="77777777" w:rsidR="00171381" w:rsidRPr="00210AAF" w:rsidRDefault="00171381" w:rsidP="00643972">
            <w:pPr>
              <w:pStyle w:val="TAL"/>
              <w:rPr>
                <w:snapToGrid w:val="0"/>
                <w:sz w:val="16"/>
                <w:szCs w:val="16"/>
              </w:rPr>
            </w:pPr>
            <w:r w:rsidRPr="00210AAF">
              <w:rPr>
                <w:snapToGrid w:val="0"/>
                <w:sz w:val="16"/>
                <w:szCs w:val="16"/>
              </w:rPr>
              <w:t>0290</w:t>
            </w:r>
          </w:p>
        </w:tc>
        <w:tc>
          <w:tcPr>
            <w:tcW w:w="284" w:type="dxa"/>
            <w:tcBorders>
              <w:top w:val="single" w:sz="6" w:space="0" w:color="auto"/>
              <w:left w:val="single" w:sz="6" w:space="0" w:color="auto"/>
              <w:bottom w:val="single" w:sz="6" w:space="0" w:color="auto"/>
              <w:right w:val="single" w:sz="6" w:space="0" w:color="auto"/>
            </w:tcBorders>
          </w:tcPr>
          <w:p w14:paraId="590AED4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33E30C3"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3E16C80" w14:textId="77777777" w:rsidR="00171381" w:rsidRPr="00210AAF" w:rsidRDefault="00171381" w:rsidP="00643972">
            <w:pPr>
              <w:pStyle w:val="TAL"/>
              <w:rPr>
                <w:noProof/>
                <w:sz w:val="16"/>
                <w:szCs w:val="16"/>
              </w:rPr>
            </w:pPr>
            <w:r w:rsidRPr="00210AAF">
              <w:rPr>
                <w:noProof/>
                <w:sz w:val="16"/>
                <w:szCs w:val="16"/>
              </w:rPr>
              <w:t>Changes to the Queue Position Info information flow description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A0C452B" w14:textId="77777777" w:rsidR="00171381" w:rsidRPr="00210AAF" w:rsidRDefault="00171381" w:rsidP="00643972">
            <w:pPr>
              <w:pStyle w:val="TAL"/>
              <w:rPr>
                <w:snapToGrid w:val="0"/>
                <w:sz w:val="16"/>
                <w:szCs w:val="16"/>
              </w:rPr>
            </w:pPr>
            <w:r w:rsidRPr="00210AAF">
              <w:rPr>
                <w:snapToGrid w:val="0"/>
                <w:sz w:val="16"/>
                <w:szCs w:val="16"/>
              </w:rPr>
              <w:t>17.6.0</w:t>
            </w:r>
          </w:p>
        </w:tc>
      </w:tr>
      <w:tr w:rsidR="00171381" w14:paraId="1B0791F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4D9FCFB" w14:textId="77777777" w:rsidR="00171381" w:rsidRPr="00210AAF" w:rsidRDefault="00171381" w:rsidP="00643972">
            <w:pPr>
              <w:pStyle w:val="TAL"/>
              <w:tabs>
                <w:tab w:val="left" w:pos="371"/>
              </w:tabs>
              <w:rPr>
                <w:snapToGrid w:val="0"/>
                <w:sz w:val="16"/>
                <w:szCs w:val="16"/>
              </w:rPr>
            </w:pPr>
            <w:r w:rsidRPr="00210AAF">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CAFB88" w14:textId="77777777" w:rsidR="00171381" w:rsidRPr="00210AAF" w:rsidRDefault="00171381" w:rsidP="00643972">
            <w:pPr>
              <w:pStyle w:val="TAL"/>
              <w:rPr>
                <w:snapToGrid w:val="0"/>
                <w:sz w:val="16"/>
                <w:szCs w:val="16"/>
              </w:rPr>
            </w:pPr>
            <w:r w:rsidRPr="00210AAF">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205BC8" w14:textId="77777777" w:rsidR="00171381" w:rsidRPr="00210AAF" w:rsidRDefault="00171381" w:rsidP="00643972">
            <w:pPr>
              <w:pStyle w:val="TAL"/>
              <w:rPr>
                <w:sz w:val="16"/>
                <w:szCs w:val="16"/>
              </w:rPr>
            </w:pPr>
            <w:r w:rsidRPr="00210AAF">
              <w:rPr>
                <w:sz w:val="16"/>
                <w:szCs w:val="16"/>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6DFD85" w14:textId="77777777" w:rsidR="00171381" w:rsidRPr="00210AAF" w:rsidRDefault="00171381" w:rsidP="00643972">
            <w:pPr>
              <w:pStyle w:val="TAL"/>
              <w:rPr>
                <w:snapToGrid w:val="0"/>
                <w:sz w:val="16"/>
                <w:szCs w:val="16"/>
              </w:rPr>
            </w:pPr>
            <w:r w:rsidRPr="00210AAF">
              <w:rPr>
                <w:snapToGrid w:val="0"/>
                <w:sz w:val="16"/>
                <w:szCs w:val="16"/>
              </w:rPr>
              <w:t>0293</w:t>
            </w:r>
          </w:p>
        </w:tc>
        <w:tc>
          <w:tcPr>
            <w:tcW w:w="284" w:type="dxa"/>
            <w:tcBorders>
              <w:top w:val="single" w:sz="6" w:space="0" w:color="auto"/>
              <w:left w:val="single" w:sz="6" w:space="0" w:color="auto"/>
              <w:bottom w:val="single" w:sz="6" w:space="0" w:color="auto"/>
              <w:right w:val="single" w:sz="6" w:space="0" w:color="auto"/>
            </w:tcBorders>
          </w:tcPr>
          <w:p w14:paraId="3DA3A684"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37EF9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EEE70CE" w14:textId="77777777" w:rsidR="00171381" w:rsidRPr="00210AAF" w:rsidRDefault="00171381" w:rsidP="00643972">
            <w:pPr>
              <w:pStyle w:val="TAL"/>
              <w:rPr>
                <w:noProof/>
                <w:sz w:val="16"/>
                <w:szCs w:val="16"/>
              </w:rPr>
            </w:pPr>
            <w:r w:rsidRPr="00210AAF">
              <w:rPr>
                <w:noProof/>
                <w:sz w:val="16"/>
                <w:szCs w:val="16"/>
              </w:rPr>
              <w:t>Correction to MCPTT-5 reference point description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C6A7496" w14:textId="77777777" w:rsidR="00171381" w:rsidRPr="00210AAF" w:rsidRDefault="00171381" w:rsidP="00643972">
            <w:pPr>
              <w:pStyle w:val="TAL"/>
              <w:rPr>
                <w:snapToGrid w:val="0"/>
                <w:sz w:val="16"/>
                <w:szCs w:val="16"/>
              </w:rPr>
            </w:pPr>
            <w:r w:rsidRPr="00210AAF">
              <w:rPr>
                <w:snapToGrid w:val="0"/>
                <w:sz w:val="16"/>
                <w:szCs w:val="16"/>
              </w:rPr>
              <w:t>17.7.0</w:t>
            </w:r>
          </w:p>
        </w:tc>
      </w:tr>
      <w:tr w:rsidR="00171381" w14:paraId="289D9E9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C773A66" w14:textId="77777777" w:rsidR="00171381" w:rsidRPr="00210AAF" w:rsidRDefault="00171381" w:rsidP="00643972">
            <w:pPr>
              <w:pStyle w:val="TAL"/>
              <w:tabs>
                <w:tab w:val="left" w:pos="371"/>
              </w:tabs>
              <w:rPr>
                <w:snapToGrid w:val="0"/>
                <w:sz w:val="16"/>
                <w:szCs w:val="16"/>
              </w:rPr>
            </w:pPr>
            <w:r w:rsidRPr="00210AAF">
              <w:rPr>
                <w:snapToGrid w:val="0"/>
                <w:sz w:val="16"/>
                <w:szCs w:val="16"/>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081F17" w14:textId="77777777" w:rsidR="00171381" w:rsidRPr="00210AAF" w:rsidRDefault="00171381" w:rsidP="00643972">
            <w:pPr>
              <w:pStyle w:val="TAL"/>
              <w:rPr>
                <w:snapToGrid w:val="0"/>
                <w:sz w:val="16"/>
                <w:szCs w:val="16"/>
              </w:rPr>
            </w:pPr>
            <w:r w:rsidRPr="00210AAF">
              <w:rPr>
                <w:snapToGrid w:val="0"/>
                <w:sz w:val="16"/>
                <w:szCs w:val="16"/>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39D8C80" w14:textId="77777777" w:rsidR="00171381" w:rsidRPr="00210AAF" w:rsidRDefault="00171381" w:rsidP="00643972">
            <w:pPr>
              <w:pStyle w:val="TAL"/>
              <w:rPr>
                <w:sz w:val="16"/>
                <w:szCs w:val="16"/>
              </w:rPr>
            </w:pPr>
            <w:r w:rsidRPr="00210AAF">
              <w:rPr>
                <w:sz w:val="16"/>
                <w:szCs w:val="16"/>
              </w:rPr>
              <w:t>SP-210963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23C77E" w14:textId="77777777" w:rsidR="00171381" w:rsidRPr="00210AAF" w:rsidRDefault="00171381" w:rsidP="00643972">
            <w:pPr>
              <w:pStyle w:val="TAL"/>
              <w:rPr>
                <w:snapToGrid w:val="0"/>
                <w:sz w:val="16"/>
                <w:szCs w:val="16"/>
              </w:rPr>
            </w:pPr>
            <w:r w:rsidRPr="00210AAF">
              <w:rPr>
                <w:snapToGrid w:val="0"/>
                <w:sz w:val="16"/>
                <w:szCs w:val="16"/>
              </w:rPr>
              <w:t>0296</w:t>
            </w:r>
          </w:p>
        </w:tc>
        <w:tc>
          <w:tcPr>
            <w:tcW w:w="284" w:type="dxa"/>
            <w:tcBorders>
              <w:top w:val="single" w:sz="6" w:space="0" w:color="auto"/>
              <w:left w:val="single" w:sz="6" w:space="0" w:color="auto"/>
              <w:bottom w:val="single" w:sz="6" w:space="0" w:color="auto"/>
              <w:right w:val="single" w:sz="6" w:space="0" w:color="auto"/>
            </w:tcBorders>
          </w:tcPr>
          <w:p w14:paraId="7DA90110"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9AD047"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9350B3B" w14:textId="77777777" w:rsidR="00171381" w:rsidRPr="00210AAF" w:rsidRDefault="00171381" w:rsidP="00643972">
            <w:pPr>
              <w:pStyle w:val="TAL"/>
              <w:rPr>
                <w:noProof/>
                <w:sz w:val="16"/>
                <w:szCs w:val="16"/>
              </w:rPr>
            </w:pPr>
            <w:r w:rsidRPr="00210AAF">
              <w:rPr>
                <w:noProof/>
                <w:sz w:val="16"/>
                <w:szCs w:val="16"/>
              </w:rPr>
              <w:t>Removal of temporary regroup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2FCD5AA" w14:textId="77777777" w:rsidR="00171381" w:rsidRPr="00210AAF" w:rsidRDefault="00171381" w:rsidP="00643972">
            <w:pPr>
              <w:pStyle w:val="TAL"/>
              <w:rPr>
                <w:snapToGrid w:val="0"/>
                <w:sz w:val="16"/>
                <w:szCs w:val="16"/>
              </w:rPr>
            </w:pPr>
            <w:r w:rsidRPr="00210AAF">
              <w:rPr>
                <w:snapToGrid w:val="0"/>
                <w:sz w:val="16"/>
                <w:szCs w:val="16"/>
              </w:rPr>
              <w:t>17.8.0</w:t>
            </w:r>
          </w:p>
        </w:tc>
      </w:tr>
      <w:tr w:rsidR="00171381" w14:paraId="3E4087B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1D90947" w14:textId="77777777" w:rsidR="00171381" w:rsidRPr="00210AAF" w:rsidRDefault="00171381" w:rsidP="00643972">
            <w:pPr>
              <w:pStyle w:val="TAL"/>
              <w:tabs>
                <w:tab w:val="left" w:pos="371"/>
              </w:tabs>
              <w:rPr>
                <w:snapToGrid w:val="0"/>
                <w:sz w:val="16"/>
                <w:szCs w:val="16"/>
              </w:rPr>
            </w:pPr>
            <w:r w:rsidRPr="00210AAF">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45B226" w14:textId="77777777" w:rsidR="00171381" w:rsidRPr="00210AAF" w:rsidRDefault="00171381" w:rsidP="00643972">
            <w:pPr>
              <w:pStyle w:val="TAL"/>
              <w:rPr>
                <w:snapToGrid w:val="0"/>
                <w:sz w:val="16"/>
                <w:szCs w:val="16"/>
              </w:rPr>
            </w:pPr>
            <w:r w:rsidRPr="00210AAF">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D02EFA" w14:textId="77777777" w:rsidR="00171381" w:rsidRPr="00210AAF" w:rsidRDefault="00171381" w:rsidP="00643972">
            <w:pPr>
              <w:pStyle w:val="TAL"/>
              <w:rPr>
                <w:sz w:val="16"/>
                <w:szCs w:val="16"/>
              </w:rPr>
            </w:pPr>
            <w:r w:rsidRPr="00210AAF">
              <w:rPr>
                <w:sz w:val="16"/>
                <w:szCs w:val="16"/>
              </w:rPr>
              <w:t>SP-211524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A6F81F" w14:textId="77777777" w:rsidR="00171381" w:rsidRPr="00210AAF" w:rsidRDefault="00171381" w:rsidP="00643972">
            <w:pPr>
              <w:pStyle w:val="TAL"/>
              <w:rPr>
                <w:snapToGrid w:val="0"/>
                <w:sz w:val="16"/>
                <w:szCs w:val="16"/>
              </w:rPr>
            </w:pPr>
            <w:r w:rsidRPr="00210AAF">
              <w:rPr>
                <w:snapToGrid w:val="0"/>
                <w:sz w:val="16"/>
                <w:szCs w:val="16"/>
              </w:rPr>
              <w:t>0301</w:t>
            </w:r>
          </w:p>
        </w:tc>
        <w:tc>
          <w:tcPr>
            <w:tcW w:w="284" w:type="dxa"/>
            <w:tcBorders>
              <w:top w:val="single" w:sz="6" w:space="0" w:color="auto"/>
              <w:left w:val="single" w:sz="6" w:space="0" w:color="auto"/>
              <w:bottom w:val="single" w:sz="6" w:space="0" w:color="auto"/>
              <w:right w:val="single" w:sz="6" w:space="0" w:color="auto"/>
            </w:tcBorders>
          </w:tcPr>
          <w:p w14:paraId="3B89AC28"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9E4DC7"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31A9D90" w14:textId="77777777" w:rsidR="00171381" w:rsidRPr="00210AAF" w:rsidRDefault="00171381" w:rsidP="00643972">
            <w:pPr>
              <w:pStyle w:val="TAL"/>
              <w:rPr>
                <w:noProof/>
                <w:sz w:val="16"/>
                <w:szCs w:val="16"/>
              </w:rPr>
            </w:pPr>
            <w:r w:rsidRPr="00210AAF">
              <w:rPr>
                <w:noProof/>
                <w:sz w:val="16"/>
                <w:szCs w:val="16"/>
              </w:rPr>
              <w:t>Correction to MCPTT group document for interconnect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F1B8815" w14:textId="77777777" w:rsidR="00171381" w:rsidRPr="00210AAF" w:rsidRDefault="00171381" w:rsidP="00643972">
            <w:pPr>
              <w:pStyle w:val="TAL"/>
              <w:rPr>
                <w:snapToGrid w:val="0"/>
                <w:sz w:val="16"/>
                <w:szCs w:val="16"/>
              </w:rPr>
            </w:pPr>
            <w:r w:rsidRPr="00210AAF">
              <w:rPr>
                <w:snapToGrid w:val="0"/>
                <w:sz w:val="16"/>
                <w:szCs w:val="16"/>
              </w:rPr>
              <w:t>17.9.0</w:t>
            </w:r>
          </w:p>
        </w:tc>
      </w:tr>
      <w:tr w:rsidR="00171381" w14:paraId="50598EB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CA240A8" w14:textId="77777777" w:rsidR="00171381" w:rsidRPr="00210AAF" w:rsidRDefault="00171381" w:rsidP="00643972">
            <w:pPr>
              <w:pStyle w:val="TAL"/>
              <w:tabs>
                <w:tab w:val="left" w:pos="371"/>
              </w:tabs>
              <w:rPr>
                <w:snapToGrid w:val="0"/>
                <w:sz w:val="16"/>
                <w:szCs w:val="16"/>
              </w:rPr>
            </w:pPr>
            <w:r w:rsidRPr="00210AAF">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7973F15" w14:textId="77777777" w:rsidR="00171381" w:rsidRPr="00210AAF" w:rsidRDefault="00171381" w:rsidP="00643972">
            <w:pPr>
              <w:pStyle w:val="TAL"/>
              <w:rPr>
                <w:snapToGrid w:val="0"/>
                <w:sz w:val="16"/>
                <w:szCs w:val="16"/>
              </w:rPr>
            </w:pPr>
            <w:r w:rsidRPr="00210AAF">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5BB822" w14:textId="77777777" w:rsidR="00171381" w:rsidRPr="00210AAF" w:rsidRDefault="00171381" w:rsidP="00643972">
            <w:pPr>
              <w:pStyle w:val="TAL"/>
              <w:rPr>
                <w:sz w:val="16"/>
                <w:szCs w:val="16"/>
              </w:rPr>
            </w:pPr>
            <w:r w:rsidRPr="00210AAF">
              <w:rPr>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B3D055" w14:textId="77777777" w:rsidR="00171381" w:rsidRPr="00210AAF" w:rsidRDefault="00171381" w:rsidP="00643972">
            <w:pPr>
              <w:pStyle w:val="TAL"/>
              <w:rPr>
                <w:snapToGrid w:val="0"/>
                <w:sz w:val="16"/>
                <w:szCs w:val="16"/>
              </w:rPr>
            </w:pPr>
            <w:r w:rsidRPr="00210AAF">
              <w:rPr>
                <w:snapToGrid w:val="0"/>
                <w:sz w:val="16"/>
                <w:szCs w:val="16"/>
              </w:rPr>
              <w:t>0300</w:t>
            </w:r>
          </w:p>
        </w:tc>
        <w:tc>
          <w:tcPr>
            <w:tcW w:w="284" w:type="dxa"/>
            <w:tcBorders>
              <w:top w:val="single" w:sz="6" w:space="0" w:color="auto"/>
              <w:left w:val="single" w:sz="6" w:space="0" w:color="auto"/>
              <w:bottom w:val="single" w:sz="6" w:space="0" w:color="auto"/>
              <w:right w:val="single" w:sz="6" w:space="0" w:color="auto"/>
            </w:tcBorders>
          </w:tcPr>
          <w:p w14:paraId="324C40D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616562"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D7B272F" w14:textId="77777777" w:rsidR="00171381" w:rsidRPr="00210AAF" w:rsidRDefault="00171381" w:rsidP="00643972">
            <w:pPr>
              <w:pStyle w:val="TAL"/>
              <w:rPr>
                <w:noProof/>
                <w:sz w:val="16"/>
                <w:szCs w:val="16"/>
              </w:rPr>
            </w:pPr>
            <w:r w:rsidRPr="00210AAF">
              <w:rPr>
                <w:noProof/>
                <w:sz w:val="16"/>
                <w:szCs w:val="16"/>
              </w:rPr>
              <w:t>Connection authorisation configuration data</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89B13F5" w14:textId="77777777" w:rsidR="00171381" w:rsidRPr="00210AAF" w:rsidRDefault="00171381" w:rsidP="00643972">
            <w:pPr>
              <w:pStyle w:val="TAL"/>
              <w:rPr>
                <w:snapToGrid w:val="0"/>
                <w:sz w:val="16"/>
                <w:szCs w:val="16"/>
              </w:rPr>
            </w:pPr>
            <w:r w:rsidRPr="00210AAF">
              <w:rPr>
                <w:snapToGrid w:val="0"/>
                <w:sz w:val="16"/>
                <w:szCs w:val="16"/>
              </w:rPr>
              <w:t>18.0.0</w:t>
            </w:r>
          </w:p>
        </w:tc>
      </w:tr>
      <w:tr w:rsidR="00171381" w14:paraId="2DF5715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6C423B3" w14:textId="50924A06" w:rsidR="00171381" w:rsidRPr="00210AAF" w:rsidRDefault="00171381" w:rsidP="00643972">
            <w:pPr>
              <w:pStyle w:val="TAL"/>
              <w:tabs>
                <w:tab w:val="left" w:pos="371"/>
              </w:tabs>
              <w:rPr>
                <w:snapToGrid w:val="0"/>
                <w:sz w:val="16"/>
                <w:szCs w:val="16"/>
              </w:rPr>
            </w:pPr>
            <w:r w:rsidRPr="00210AAF">
              <w:rPr>
                <w:snapToGrid w:val="0"/>
                <w:sz w:val="16"/>
                <w:szCs w:val="16"/>
              </w:rPr>
              <w:t>202</w:t>
            </w:r>
            <w:r w:rsidR="005C2A2F" w:rsidRPr="00210AAF">
              <w:rPr>
                <w:snapToGrid w:val="0"/>
                <w:sz w:val="16"/>
                <w:szCs w:val="16"/>
              </w:rPr>
              <w:t>2</w:t>
            </w:r>
            <w:r w:rsidRPr="00210AAF">
              <w:rPr>
                <w:snapToGrid w:val="0"/>
                <w:sz w:val="16"/>
                <w:szCs w:val="16"/>
              </w:rPr>
              <w:t>-</w:t>
            </w:r>
            <w:r w:rsidR="005C2A2F" w:rsidRPr="00210AAF">
              <w:rPr>
                <w:snapToGrid w:val="0"/>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9A461E" w14:textId="77777777" w:rsidR="00171381" w:rsidRPr="00210AAF" w:rsidRDefault="00171381" w:rsidP="00643972">
            <w:pPr>
              <w:pStyle w:val="TAL"/>
              <w:rPr>
                <w:snapToGrid w:val="0"/>
                <w:sz w:val="16"/>
                <w:szCs w:val="16"/>
              </w:rPr>
            </w:pPr>
            <w:r w:rsidRPr="00210AAF">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280E0AA" w14:textId="77777777" w:rsidR="00171381" w:rsidRPr="00210AAF" w:rsidRDefault="00171381" w:rsidP="00643972">
            <w:pPr>
              <w:pStyle w:val="TAL"/>
              <w:rPr>
                <w:sz w:val="16"/>
                <w:szCs w:val="16"/>
              </w:rPr>
            </w:pPr>
            <w:r w:rsidRPr="00210AAF">
              <w:rPr>
                <w:sz w:val="16"/>
                <w:szCs w:val="16"/>
              </w:rPr>
              <w:t>SP-220109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37A5A9" w14:textId="77777777" w:rsidR="00171381" w:rsidRPr="00210AAF" w:rsidRDefault="00171381" w:rsidP="00643972">
            <w:pPr>
              <w:pStyle w:val="TAL"/>
              <w:rPr>
                <w:snapToGrid w:val="0"/>
                <w:sz w:val="16"/>
                <w:szCs w:val="16"/>
              </w:rPr>
            </w:pPr>
            <w:r w:rsidRPr="00210AAF">
              <w:rPr>
                <w:snapToGrid w:val="0"/>
                <w:sz w:val="16"/>
                <w:szCs w:val="16"/>
              </w:rPr>
              <w:t>0302</w:t>
            </w:r>
          </w:p>
        </w:tc>
        <w:tc>
          <w:tcPr>
            <w:tcW w:w="284" w:type="dxa"/>
            <w:tcBorders>
              <w:top w:val="single" w:sz="6" w:space="0" w:color="auto"/>
              <w:left w:val="single" w:sz="6" w:space="0" w:color="auto"/>
              <w:bottom w:val="single" w:sz="6" w:space="0" w:color="auto"/>
              <w:right w:val="single" w:sz="6" w:space="0" w:color="auto"/>
            </w:tcBorders>
          </w:tcPr>
          <w:p w14:paraId="02DB1E50"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269557"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23BFFE1" w14:textId="77777777" w:rsidR="00171381" w:rsidRPr="00210AAF" w:rsidRDefault="00171381" w:rsidP="00643972">
            <w:pPr>
              <w:pStyle w:val="TAL"/>
              <w:rPr>
                <w:noProof/>
                <w:sz w:val="16"/>
                <w:szCs w:val="16"/>
              </w:rPr>
            </w:pPr>
            <w:r w:rsidRPr="00210AAF">
              <w:rPr>
                <w:noProof/>
                <w:sz w:val="16"/>
                <w:szCs w:val="16"/>
              </w:rPr>
              <w:t>Correction of two information flow descriptions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2D419FA" w14:textId="77777777" w:rsidR="00171381" w:rsidRPr="00210AAF" w:rsidRDefault="00171381" w:rsidP="00643972">
            <w:pPr>
              <w:pStyle w:val="TAL"/>
              <w:rPr>
                <w:snapToGrid w:val="0"/>
                <w:sz w:val="16"/>
                <w:szCs w:val="16"/>
              </w:rPr>
            </w:pPr>
            <w:r w:rsidRPr="00210AAF">
              <w:rPr>
                <w:snapToGrid w:val="0"/>
                <w:sz w:val="16"/>
                <w:szCs w:val="16"/>
              </w:rPr>
              <w:t>18.1.0</w:t>
            </w:r>
          </w:p>
        </w:tc>
      </w:tr>
      <w:tr w:rsidR="00171381" w14:paraId="6B0EC13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C0A58E5" w14:textId="2D42DED8" w:rsidR="00171381" w:rsidRPr="00210AAF" w:rsidRDefault="00171381" w:rsidP="00643972">
            <w:pPr>
              <w:pStyle w:val="TAL"/>
              <w:tabs>
                <w:tab w:val="left" w:pos="371"/>
              </w:tabs>
              <w:rPr>
                <w:snapToGrid w:val="0"/>
                <w:sz w:val="16"/>
                <w:szCs w:val="16"/>
              </w:rPr>
            </w:pPr>
            <w:r w:rsidRPr="00210AAF">
              <w:rPr>
                <w:snapToGrid w:val="0"/>
                <w:sz w:val="16"/>
                <w:szCs w:val="16"/>
              </w:rPr>
              <w:t>202</w:t>
            </w:r>
            <w:r w:rsidR="00E132FA" w:rsidRPr="00210AAF">
              <w:rPr>
                <w:snapToGrid w:val="0"/>
                <w:sz w:val="16"/>
                <w:szCs w:val="16"/>
              </w:rPr>
              <w:t>2</w:t>
            </w:r>
            <w:r w:rsidRPr="00210AAF">
              <w:rPr>
                <w:snapToGrid w:val="0"/>
                <w:sz w:val="16"/>
                <w:szCs w:val="16"/>
              </w:rPr>
              <w:t>-</w:t>
            </w:r>
            <w:r w:rsidR="005C2A2F" w:rsidRPr="00210AAF">
              <w:rPr>
                <w:snapToGrid w:val="0"/>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0122CE" w14:textId="77777777" w:rsidR="00171381" w:rsidRPr="00210AAF" w:rsidRDefault="00171381" w:rsidP="00643972">
            <w:pPr>
              <w:pStyle w:val="TAL"/>
              <w:rPr>
                <w:snapToGrid w:val="0"/>
                <w:sz w:val="16"/>
                <w:szCs w:val="16"/>
              </w:rPr>
            </w:pPr>
            <w:r w:rsidRPr="00210AAF">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A11BF7" w14:textId="77777777" w:rsidR="00171381" w:rsidRPr="00210AAF" w:rsidRDefault="00171381" w:rsidP="00643972">
            <w:pPr>
              <w:pStyle w:val="TAL"/>
              <w:rPr>
                <w:sz w:val="16"/>
                <w:szCs w:val="16"/>
              </w:rPr>
            </w:pPr>
            <w:r w:rsidRPr="00210AAF">
              <w:rPr>
                <w:sz w:val="16"/>
                <w:szCs w:val="16"/>
              </w:rPr>
              <w:t>SP-220109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BAB88F" w14:textId="77777777" w:rsidR="00171381" w:rsidRPr="00210AAF" w:rsidRDefault="00171381" w:rsidP="00643972">
            <w:pPr>
              <w:pStyle w:val="TAL"/>
              <w:rPr>
                <w:snapToGrid w:val="0"/>
                <w:sz w:val="16"/>
                <w:szCs w:val="16"/>
              </w:rPr>
            </w:pPr>
            <w:r w:rsidRPr="00210AAF">
              <w:rPr>
                <w:snapToGrid w:val="0"/>
                <w:sz w:val="16"/>
                <w:szCs w:val="16"/>
              </w:rPr>
              <w:t>0304</w:t>
            </w:r>
          </w:p>
        </w:tc>
        <w:tc>
          <w:tcPr>
            <w:tcW w:w="284" w:type="dxa"/>
            <w:tcBorders>
              <w:top w:val="single" w:sz="6" w:space="0" w:color="auto"/>
              <w:left w:val="single" w:sz="6" w:space="0" w:color="auto"/>
              <w:bottom w:val="single" w:sz="6" w:space="0" w:color="auto"/>
              <w:right w:val="single" w:sz="6" w:space="0" w:color="auto"/>
            </w:tcBorders>
          </w:tcPr>
          <w:p w14:paraId="33471A05"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BE0403"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9ACCAE6" w14:textId="77777777" w:rsidR="00171381" w:rsidRPr="00210AAF" w:rsidRDefault="00171381" w:rsidP="00643972">
            <w:pPr>
              <w:pStyle w:val="TAL"/>
              <w:rPr>
                <w:noProof/>
                <w:sz w:val="16"/>
                <w:szCs w:val="16"/>
              </w:rPr>
            </w:pPr>
            <w:r w:rsidRPr="00210AAF">
              <w:rPr>
                <w:noProof/>
                <w:sz w:val="16"/>
                <w:szCs w:val="16"/>
              </w:rPr>
              <w:t>MCPTT Group ID for pre-configured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4F08AEF" w14:textId="77777777" w:rsidR="00171381" w:rsidRPr="00210AAF" w:rsidRDefault="00171381" w:rsidP="00643972">
            <w:pPr>
              <w:pStyle w:val="TAL"/>
              <w:rPr>
                <w:snapToGrid w:val="0"/>
                <w:sz w:val="16"/>
                <w:szCs w:val="16"/>
              </w:rPr>
            </w:pPr>
            <w:r w:rsidRPr="00210AAF">
              <w:rPr>
                <w:snapToGrid w:val="0"/>
                <w:sz w:val="16"/>
                <w:szCs w:val="16"/>
              </w:rPr>
              <w:t>18.1.0</w:t>
            </w:r>
          </w:p>
        </w:tc>
      </w:tr>
      <w:tr w:rsidR="00E132FA" w14:paraId="5DC1800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6C020AF" w14:textId="5FF906D1" w:rsidR="00E132FA" w:rsidRPr="00210AAF" w:rsidRDefault="00E132FA" w:rsidP="00E132FA">
            <w:pPr>
              <w:pStyle w:val="TAL"/>
              <w:tabs>
                <w:tab w:val="left" w:pos="371"/>
              </w:tabs>
              <w:rPr>
                <w:snapToGrid w:val="0"/>
                <w:sz w:val="16"/>
                <w:szCs w:val="16"/>
              </w:rPr>
            </w:pPr>
            <w:r w:rsidRPr="00210AAF">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3B29358" w14:textId="7B3D660D" w:rsidR="00E132FA" w:rsidRPr="00210AAF" w:rsidRDefault="00E132FA" w:rsidP="00E132FA">
            <w:pPr>
              <w:pStyle w:val="TAL"/>
              <w:rPr>
                <w:snapToGrid w:val="0"/>
                <w:sz w:val="16"/>
                <w:szCs w:val="16"/>
              </w:rPr>
            </w:pPr>
            <w:r w:rsidRPr="00210AAF">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CB7288" w14:textId="74FCA549" w:rsidR="00E132FA" w:rsidRPr="00210AAF" w:rsidRDefault="00E132FA" w:rsidP="00E132FA">
            <w:pPr>
              <w:pStyle w:val="TAL"/>
              <w:rPr>
                <w:sz w:val="16"/>
                <w:szCs w:val="16"/>
              </w:rPr>
            </w:pPr>
            <w:r w:rsidRPr="00210AAF">
              <w:rPr>
                <w:sz w:val="16"/>
                <w:szCs w:val="16"/>
              </w:rP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F5A3E6" w14:textId="10C952D2" w:rsidR="00E132FA" w:rsidRPr="00210AAF" w:rsidRDefault="00E132FA" w:rsidP="00E132FA">
            <w:pPr>
              <w:pStyle w:val="TAL"/>
              <w:rPr>
                <w:snapToGrid w:val="0"/>
                <w:sz w:val="16"/>
                <w:szCs w:val="16"/>
              </w:rPr>
            </w:pPr>
            <w:r w:rsidRPr="00210AAF">
              <w:rPr>
                <w:snapToGrid w:val="0"/>
                <w:sz w:val="16"/>
                <w:szCs w:val="16"/>
              </w:rPr>
              <w:t>0307</w:t>
            </w:r>
          </w:p>
        </w:tc>
        <w:tc>
          <w:tcPr>
            <w:tcW w:w="284" w:type="dxa"/>
            <w:tcBorders>
              <w:top w:val="single" w:sz="6" w:space="0" w:color="auto"/>
              <w:left w:val="single" w:sz="6" w:space="0" w:color="auto"/>
              <w:bottom w:val="single" w:sz="6" w:space="0" w:color="auto"/>
              <w:right w:val="single" w:sz="6" w:space="0" w:color="auto"/>
            </w:tcBorders>
          </w:tcPr>
          <w:p w14:paraId="399D75E3" w14:textId="39221ED4" w:rsidR="00E132FA" w:rsidRPr="00210AAF" w:rsidRDefault="00E132FA" w:rsidP="00E132FA">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C05C4E" w14:textId="2E012AD0" w:rsidR="00E132FA" w:rsidRPr="00210AAF" w:rsidRDefault="00E132FA"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6A20A2F" w14:textId="12F913FE" w:rsidR="00E132FA" w:rsidRPr="00210AAF" w:rsidRDefault="00E132FA" w:rsidP="00E132FA">
            <w:pPr>
              <w:pStyle w:val="TAL"/>
              <w:rPr>
                <w:noProof/>
                <w:sz w:val="16"/>
                <w:szCs w:val="16"/>
              </w:rPr>
            </w:pPr>
            <w:r w:rsidRPr="00210AAF">
              <w:rPr>
                <w:noProof/>
                <w:sz w:val="16"/>
                <w:szCs w:val="16"/>
              </w:rPr>
              <w:t>Update to remotely initiated call request procedure to support pre-emptive or high priority and commencement mode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16D6B7E" w14:textId="110F003D" w:rsidR="00E132FA" w:rsidRPr="00210AAF" w:rsidRDefault="00E132FA" w:rsidP="00E132FA">
            <w:pPr>
              <w:pStyle w:val="TAL"/>
              <w:rPr>
                <w:snapToGrid w:val="0"/>
                <w:sz w:val="16"/>
                <w:szCs w:val="16"/>
              </w:rPr>
            </w:pPr>
            <w:r w:rsidRPr="00210AAF">
              <w:rPr>
                <w:snapToGrid w:val="0"/>
                <w:sz w:val="16"/>
                <w:szCs w:val="16"/>
              </w:rPr>
              <w:t>18.2.0</w:t>
            </w:r>
          </w:p>
        </w:tc>
      </w:tr>
      <w:tr w:rsidR="00DC3D61" w14:paraId="481E51F2" w14:textId="77777777" w:rsidTr="00A46BB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1412611" w14:textId="4AF3EE8A" w:rsidR="00DC3D61" w:rsidRPr="00210AAF" w:rsidRDefault="00DC3D61" w:rsidP="00DC3D61">
            <w:pPr>
              <w:pStyle w:val="TAL"/>
              <w:tabs>
                <w:tab w:val="left" w:pos="371"/>
              </w:tabs>
              <w:rPr>
                <w:snapToGrid w:val="0"/>
                <w:sz w:val="16"/>
                <w:szCs w:val="16"/>
              </w:rPr>
            </w:pPr>
            <w:r w:rsidRPr="00210AAF">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B5E4240" w14:textId="0B12F655" w:rsidR="00DC3D61" w:rsidRPr="00210AAF" w:rsidRDefault="00DC3D61" w:rsidP="00DC3D61">
            <w:pPr>
              <w:pStyle w:val="TAL"/>
              <w:rPr>
                <w:snapToGrid w:val="0"/>
                <w:sz w:val="16"/>
                <w:szCs w:val="16"/>
              </w:rPr>
            </w:pPr>
            <w:r w:rsidRPr="00210AAF">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A2076A1" w14:textId="7180D851" w:rsidR="00DC3D61" w:rsidRPr="00210AAF" w:rsidRDefault="00DC3D61" w:rsidP="00DC3D61">
            <w:pPr>
              <w:pStyle w:val="TAL"/>
              <w:rPr>
                <w:sz w:val="16"/>
                <w:szCs w:val="16"/>
              </w:rPr>
            </w:pPr>
            <w:r w:rsidRPr="00210AAF">
              <w:rPr>
                <w:sz w:val="16"/>
                <w:szCs w:val="16"/>
              </w:rP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73CF2F" w14:textId="1FF6DA87" w:rsidR="00DC3D61" w:rsidRPr="00210AAF" w:rsidRDefault="00DC3D61" w:rsidP="00DC3D61">
            <w:pPr>
              <w:pStyle w:val="TAL"/>
              <w:rPr>
                <w:snapToGrid w:val="0"/>
                <w:sz w:val="16"/>
                <w:szCs w:val="16"/>
              </w:rPr>
            </w:pPr>
            <w:r w:rsidRPr="00210AAF">
              <w:rPr>
                <w:snapToGrid w:val="0"/>
                <w:sz w:val="16"/>
                <w:szCs w:val="16"/>
              </w:rPr>
              <w:t>0308</w:t>
            </w:r>
          </w:p>
        </w:tc>
        <w:tc>
          <w:tcPr>
            <w:tcW w:w="284" w:type="dxa"/>
            <w:tcBorders>
              <w:top w:val="single" w:sz="6" w:space="0" w:color="auto"/>
              <w:left w:val="single" w:sz="6" w:space="0" w:color="auto"/>
              <w:bottom w:val="single" w:sz="6" w:space="0" w:color="auto"/>
              <w:right w:val="single" w:sz="6" w:space="0" w:color="auto"/>
            </w:tcBorders>
          </w:tcPr>
          <w:p w14:paraId="77E02FF6" w14:textId="6D7DB5F7" w:rsidR="00DC3D61" w:rsidRPr="00210AAF" w:rsidRDefault="00DC3D61" w:rsidP="00DC3D61">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E9CF42A" w14:textId="3E91E64B" w:rsidR="00DC3D61" w:rsidRPr="00210AAF" w:rsidRDefault="00DC3D6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64FDC95" w14:textId="29FE4F69" w:rsidR="00DC3D61" w:rsidRPr="00210AAF" w:rsidRDefault="00DC3D61" w:rsidP="00DC3D61">
            <w:pPr>
              <w:pStyle w:val="TAL"/>
              <w:rPr>
                <w:noProof/>
                <w:sz w:val="16"/>
                <w:szCs w:val="16"/>
              </w:rPr>
            </w:pPr>
            <w:r w:rsidRPr="00210AAF">
              <w:rPr>
                <w:noProof/>
                <w:sz w:val="16"/>
                <w:szCs w:val="16"/>
              </w:rPr>
              <w:t>Allow the user to restrict the dissemination of the location information – MCPTT Configuration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0CDF435" w14:textId="74B34FE6" w:rsidR="00DC3D61" w:rsidRPr="00210AAF" w:rsidRDefault="00DC3D61" w:rsidP="00DC3D61">
            <w:pPr>
              <w:pStyle w:val="TAL"/>
              <w:rPr>
                <w:snapToGrid w:val="0"/>
                <w:sz w:val="16"/>
                <w:szCs w:val="16"/>
              </w:rPr>
            </w:pPr>
            <w:r w:rsidRPr="00210AAF">
              <w:rPr>
                <w:snapToGrid w:val="0"/>
                <w:sz w:val="16"/>
                <w:szCs w:val="16"/>
              </w:rPr>
              <w:t>18.2.0</w:t>
            </w:r>
          </w:p>
        </w:tc>
      </w:tr>
      <w:tr w:rsidR="004020FF" w14:paraId="52C57A8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448837C" w14:textId="4E4F08CF" w:rsidR="004020FF" w:rsidRPr="00210AAF" w:rsidRDefault="004020FF" w:rsidP="004020FF">
            <w:pPr>
              <w:pStyle w:val="TAL"/>
              <w:tabs>
                <w:tab w:val="left" w:pos="371"/>
              </w:tabs>
              <w:rPr>
                <w:snapToGrid w:val="0"/>
                <w:sz w:val="16"/>
                <w:szCs w:val="16"/>
              </w:rPr>
            </w:pPr>
            <w:r w:rsidRPr="00210AAF">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E91240" w14:textId="4911CB16" w:rsidR="004020FF" w:rsidRPr="00210AAF" w:rsidRDefault="004020FF" w:rsidP="004020FF">
            <w:pPr>
              <w:pStyle w:val="TAL"/>
              <w:rPr>
                <w:snapToGrid w:val="0"/>
                <w:sz w:val="16"/>
                <w:szCs w:val="16"/>
              </w:rPr>
            </w:pPr>
            <w:r w:rsidRPr="00210AAF">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6DF1CD" w14:textId="4AA8D552" w:rsidR="004020FF" w:rsidRPr="00210AAF" w:rsidRDefault="004020FF" w:rsidP="004020FF">
            <w:pPr>
              <w:pStyle w:val="TAL"/>
              <w:rPr>
                <w:sz w:val="16"/>
                <w:szCs w:val="16"/>
              </w:rPr>
            </w:pPr>
            <w:r w:rsidRPr="00210AAF">
              <w:rPr>
                <w:sz w:val="16"/>
                <w:szCs w:val="16"/>
              </w:rP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E20310" w14:textId="4A0C8BD2" w:rsidR="004020FF" w:rsidRPr="00210AAF" w:rsidRDefault="004020FF" w:rsidP="004020FF">
            <w:pPr>
              <w:pStyle w:val="TAL"/>
              <w:rPr>
                <w:snapToGrid w:val="0"/>
                <w:sz w:val="16"/>
                <w:szCs w:val="16"/>
              </w:rPr>
            </w:pPr>
            <w:r w:rsidRPr="00210AAF">
              <w:rPr>
                <w:snapToGrid w:val="0"/>
                <w:sz w:val="16"/>
                <w:szCs w:val="16"/>
              </w:rPr>
              <w:t>0309</w:t>
            </w:r>
          </w:p>
        </w:tc>
        <w:tc>
          <w:tcPr>
            <w:tcW w:w="284" w:type="dxa"/>
            <w:tcBorders>
              <w:top w:val="single" w:sz="6" w:space="0" w:color="auto"/>
              <w:left w:val="single" w:sz="6" w:space="0" w:color="auto"/>
              <w:bottom w:val="single" w:sz="6" w:space="0" w:color="auto"/>
              <w:right w:val="single" w:sz="6" w:space="0" w:color="auto"/>
            </w:tcBorders>
          </w:tcPr>
          <w:p w14:paraId="119C627E" w14:textId="5E5CD9BE" w:rsidR="004020FF" w:rsidRPr="00210AAF" w:rsidRDefault="004020FF" w:rsidP="004020FF">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7B41FB" w14:textId="2B1A41CA" w:rsidR="004020FF" w:rsidRPr="00210AAF" w:rsidRDefault="004020FF"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E9F1B98" w14:textId="295AAE36" w:rsidR="004020FF" w:rsidRPr="00210AAF" w:rsidRDefault="004020FF" w:rsidP="004020FF">
            <w:pPr>
              <w:pStyle w:val="TAL"/>
              <w:rPr>
                <w:noProof/>
                <w:sz w:val="16"/>
                <w:szCs w:val="16"/>
              </w:rPr>
            </w:pPr>
            <w:r w:rsidRPr="00210AAF">
              <w:rPr>
                <w:noProof/>
                <w:sz w:val="16"/>
                <w:szCs w:val="16"/>
              </w:rPr>
              <w:t>Auto affiliate to MCPTT group for remotely initiated MCPTT call request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8F24ECB" w14:textId="16DA2091" w:rsidR="004020FF" w:rsidRPr="00210AAF" w:rsidRDefault="004020FF" w:rsidP="004020FF">
            <w:pPr>
              <w:pStyle w:val="TAL"/>
              <w:rPr>
                <w:snapToGrid w:val="0"/>
                <w:sz w:val="16"/>
                <w:szCs w:val="16"/>
              </w:rPr>
            </w:pPr>
            <w:r w:rsidRPr="00210AAF">
              <w:rPr>
                <w:snapToGrid w:val="0"/>
                <w:sz w:val="16"/>
                <w:szCs w:val="16"/>
              </w:rPr>
              <w:t>18.2.0</w:t>
            </w:r>
          </w:p>
        </w:tc>
      </w:tr>
      <w:tr w:rsidR="005E1B10" w14:paraId="3F29E7A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2D129D4" w14:textId="59A72F9B" w:rsidR="005E1B10" w:rsidRPr="00210AAF" w:rsidRDefault="005E1B10" w:rsidP="005E1B10">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D3E6FD9" w14:textId="7E93857E" w:rsidR="005E1B10" w:rsidRPr="00210AAF" w:rsidRDefault="005E1B10" w:rsidP="005E1B10">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55BCC2" w14:textId="2ED496A5" w:rsidR="005E1B10" w:rsidRPr="00210AAF" w:rsidRDefault="005E1B10" w:rsidP="005E1B10">
            <w:pPr>
              <w:pStyle w:val="TAL"/>
              <w:rPr>
                <w:sz w:val="16"/>
                <w:szCs w:val="16"/>
              </w:rPr>
            </w:pPr>
            <w:r w:rsidRPr="00210AAF">
              <w:rPr>
                <w:sz w:val="16"/>
                <w:szCs w:val="16"/>
              </w:rPr>
              <w:t>SP-220923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375204" w14:textId="2EAA6AA4" w:rsidR="005E1B10" w:rsidRPr="00210AAF" w:rsidRDefault="005E1B10" w:rsidP="005E1B10">
            <w:pPr>
              <w:pStyle w:val="TAL"/>
              <w:rPr>
                <w:snapToGrid w:val="0"/>
                <w:sz w:val="16"/>
                <w:szCs w:val="16"/>
              </w:rPr>
            </w:pPr>
            <w:r w:rsidRPr="00210AAF">
              <w:rPr>
                <w:snapToGrid w:val="0"/>
                <w:sz w:val="16"/>
                <w:szCs w:val="16"/>
              </w:rPr>
              <w:t>0310</w:t>
            </w:r>
          </w:p>
        </w:tc>
        <w:tc>
          <w:tcPr>
            <w:tcW w:w="284" w:type="dxa"/>
            <w:tcBorders>
              <w:top w:val="single" w:sz="6" w:space="0" w:color="auto"/>
              <w:left w:val="single" w:sz="6" w:space="0" w:color="auto"/>
              <w:bottom w:val="single" w:sz="6" w:space="0" w:color="auto"/>
              <w:right w:val="single" w:sz="6" w:space="0" w:color="auto"/>
            </w:tcBorders>
          </w:tcPr>
          <w:p w14:paraId="305240E4" w14:textId="4FFB9474" w:rsidR="005E1B10" w:rsidRPr="00210AAF" w:rsidRDefault="005E1B10" w:rsidP="005E1B10">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9031B5" w14:textId="017AFE69" w:rsidR="005E1B10" w:rsidRPr="00210AAF" w:rsidRDefault="005E1B10"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CFE683" w14:textId="0DAA554C" w:rsidR="005E1B10" w:rsidRPr="00210AAF" w:rsidRDefault="005E1B10" w:rsidP="005E1B10">
            <w:pPr>
              <w:pStyle w:val="TAL"/>
              <w:rPr>
                <w:noProof/>
                <w:sz w:val="16"/>
                <w:szCs w:val="16"/>
              </w:rPr>
            </w:pPr>
            <w:r w:rsidRPr="00210AAF">
              <w:rPr>
                <w:noProof/>
                <w:sz w:val="16"/>
                <w:szCs w:val="16"/>
              </w:rPr>
              <w:t>Private call forwarding between several MCPTT systems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ECB0FCD" w14:textId="1A755D83" w:rsidR="005E1B10" w:rsidRPr="00210AAF" w:rsidRDefault="005E1B10" w:rsidP="005E1B10">
            <w:pPr>
              <w:pStyle w:val="TAL"/>
              <w:rPr>
                <w:snapToGrid w:val="0"/>
                <w:sz w:val="16"/>
                <w:szCs w:val="16"/>
              </w:rPr>
            </w:pPr>
            <w:r w:rsidRPr="00210AAF">
              <w:rPr>
                <w:snapToGrid w:val="0"/>
                <w:sz w:val="16"/>
                <w:szCs w:val="16"/>
              </w:rPr>
              <w:t>18.</w:t>
            </w:r>
            <w:r w:rsidR="00996C6C" w:rsidRPr="00210AAF">
              <w:rPr>
                <w:snapToGrid w:val="0"/>
                <w:sz w:val="16"/>
                <w:szCs w:val="16"/>
              </w:rPr>
              <w:t>3</w:t>
            </w:r>
            <w:r w:rsidRPr="00210AAF">
              <w:rPr>
                <w:snapToGrid w:val="0"/>
                <w:sz w:val="16"/>
                <w:szCs w:val="16"/>
              </w:rPr>
              <w:t>.0</w:t>
            </w:r>
          </w:p>
        </w:tc>
      </w:tr>
      <w:tr w:rsidR="00D12A22" w14:paraId="6284A618"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84CA39B" w14:textId="4E0A58B6" w:rsidR="00D12A22" w:rsidRPr="00210AAF" w:rsidRDefault="00D12A22" w:rsidP="00D12A22">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2D34F7" w14:textId="09F79D07" w:rsidR="00D12A22" w:rsidRPr="00210AAF" w:rsidRDefault="00D12A22" w:rsidP="00D12A22">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55E8C2" w14:textId="1BFD7ED1" w:rsidR="00D12A22" w:rsidRPr="00210AAF" w:rsidRDefault="009011FD" w:rsidP="00D12A22">
            <w:pPr>
              <w:pStyle w:val="TAL"/>
              <w:rPr>
                <w:sz w:val="16"/>
                <w:szCs w:val="16"/>
              </w:rPr>
            </w:pPr>
            <w:r w:rsidRPr="00210AAF">
              <w:rPr>
                <w:sz w:val="16"/>
                <w:szCs w:val="16"/>
              </w:rPr>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CF2C39" w14:textId="18556242" w:rsidR="00D12A22" w:rsidRPr="00210AAF" w:rsidRDefault="00D12A22" w:rsidP="00D12A22">
            <w:pPr>
              <w:pStyle w:val="TAL"/>
              <w:rPr>
                <w:snapToGrid w:val="0"/>
                <w:sz w:val="16"/>
                <w:szCs w:val="16"/>
              </w:rPr>
            </w:pPr>
            <w:r w:rsidRPr="00210AAF">
              <w:rPr>
                <w:snapToGrid w:val="0"/>
                <w:sz w:val="16"/>
                <w:szCs w:val="16"/>
              </w:rPr>
              <w:t>0311</w:t>
            </w:r>
          </w:p>
        </w:tc>
        <w:tc>
          <w:tcPr>
            <w:tcW w:w="284" w:type="dxa"/>
            <w:tcBorders>
              <w:top w:val="single" w:sz="6" w:space="0" w:color="auto"/>
              <w:left w:val="single" w:sz="6" w:space="0" w:color="auto"/>
              <w:bottom w:val="single" w:sz="6" w:space="0" w:color="auto"/>
              <w:right w:val="single" w:sz="6" w:space="0" w:color="auto"/>
            </w:tcBorders>
          </w:tcPr>
          <w:p w14:paraId="4CE06710" w14:textId="5F67CD2B" w:rsidR="00D12A22" w:rsidRPr="00210AAF" w:rsidRDefault="00D12A22" w:rsidP="00D12A2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DEC147" w14:textId="5E5873F1" w:rsidR="00D12A22" w:rsidRPr="00210AAF" w:rsidRDefault="000F712F"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7A9B349" w14:textId="3902C563" w:rsidR="00D12A22" w:rsidRPr="00210AAF" w:rsidRDefault="009011FD" w:rsidP="00D12A22">
            <w:pPr>
              <w:pStyle w:val="TAL"/>
              <w:rPr>
                <w:noProof/>
                <w:sz w:val="16"/>
                <w:szCs w:val="16"/>
              </w:rPr>
            </w:pPr>
            <w:r w:rsidRPr="00210AAF">
              <w:rPr>
                <w:noProof/>
                <w:sz w:val="16"/>
                <w:szCs w:val="16"/>
              </w:rPr>
              <w:t>Private MCPTT call to a FA user</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4FBFF9" w14:textId="23ABF903" w:rsidR="00D12A22" w:rsidRPr="00210AAF" w:rsidRDefault="00D12A22" w:rsidP="00D12A22">
            <w:pPr>
              <w:pStyle w:val="TAL"/>
              <w:rPr>
                <w:snapToGrid w:val="0"/>
                <w:sz w:val="16"/>
                <w:szCs w:val="16"/>
              </w:rPr>
            </w:pPr>
            <w:r w:rsidRPr="00210AAF">
              <w:rPr>
                <w:snapToGrid w:val="0"/>
                <w:sz w:val="16"/>
                <w:szCs w:val="16"/>
              </w:rPr>
              <w:t>18.</w:t>
            </w:r>
            <w:r w:rsidR="00996C6C" w:rsidRPr="00210AAF">
              <w:rPr>
                <w:snapToGrid w:val="0"/>
                <w:sz w:val="16"/>
                <w:szCs w:val="16"/>
              </w:rPr>
              <w:t>3</w:t>
            </w:r>
            <w:r w:rsidRPr="00210AAF">
              <w:rPr>
                <w:snapToGrid w:val="0"/>
                <w:sz w:val="16"/>
                <w:szCs w:val="16"/>
              </w:rPr>
              <w:t>.0</w:t>
            </w:r>
          </w:p>
        </w:tc>
      </w:tr>
      <w:tr w:rsidR="00E75361" w14:paraId="0E0E4A3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69EBAB2" w14:textId="3DE3B923" w:rsidR="00E75361" w:rsidRPr="00210AAF" w:rsidRDefault="00E75361" w:rsidP="00E75361">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6CF7B0" w14:textId="14C4A5FA" w:rsidR="00E75361" w:rsidRPr="00210AAF" w:rsidRDefault="00E75361" w:rsidP="00E75361">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66D72D" w14:textId="055F4ABA" w:rsidR="00E75361" w:rsidRPr="00210AAF" w:rsidRDefault="00E75361" w:rsidP="00E75361">
            <w:pPr>
              <w:pStyle w:val="TAL"/>
              <w:rPr>
                <w:sz w:val="16"/>
                <w:szCs w:val="16"/>
              </w:rPr>
            </w:pPr>
            <w:r w:rsidRPr="00210AAF">
              <w:rPr>
                <w:sz w:val="16"/>
                <w:szCs w:val="16"/>
              </w:rPr>
              <w:t>SP-22092</w:t>
            </w:r>
            <w:r w:rsidR="00BE6EC4" w:rsidRPr="00210AAF">
              <w:rPr>
                <w:sz w:val="16"/>
                <w:szCs w:val="16"/>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59DB0C" w14:textId="06DD4FFF" w:rsidR="00E75361" w:rsidRPr="00210AAF" w:rsidRDefault="00E75361" w:rsidP="00E75361">
            <w:pPr>
              <w:pStyle w:val="TAL"/>
              <w:rPr>
                <w:snapToGrid w:val="0"/>
                <w:sz w:val="16"/>
                <w:szCs w:val="16"/>
              </w:rPr>
            </w:pPr>
            <w:r w:rsidRPr="00210AAF">
              <w:rPr>
                <w:snapToGrid w:val="0"/>
                <w:sz w:val="16"/>
                <w:szCs w:val="16"/>
              </w:rPr>
              <w:t>0312</w:t>
            </w:r>
          </w:p>
        </w:tc>
        <w:tc>
          <w:tcPr>
            <w:tcW w:w="284" w:type="dxa"/>
            <w:tcBorders>
              <w:top w:val="single" w:sz="6" w:space="0" w:color="auto"/>
              <w:left w:val="single" w:sz="6" w:space="0" w:color="auto"/>
              <w:bottom w:val="single" w:sz="6" w:space="0" w:color="auto"/>
              <w:right w:val="single" w:sz="6" w:space="0" w:color="auto"/>
            </w:tcBorders>
          </w:tcPr>
          <w:p w14:paraId="07354563" w14:textId="47EA2673" w:rsidR="00E75361" w:rsidRPr="00210AAF" w:rsidRDefault="00E75361" w:rsidP="00E75361">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B39B58" w14:textId="6FD3679A" w:rsidR="00E75361" w:rsidRPr="00210AAF" w:rsidRDefault="00E7536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25B312D" w14:textId="14C5ECD0" w:rsidR="00E75361" w:rsidRPr="00210AAF" w:rsidRDefault="00E75361" w:rsidP="00E75361">
            <w:pPr>
              <w:pStyle w:val="TAL"/>
              <w:rPr>
                <w:noProof/>
                <w:sz w:val="16"/>
                <w:szCs w:val="16"/>
              </w:rPr>
            </w:pPr>
            <w:r w:rsidRPr="00210AAF">
              <w:rPr>
                <w:noProof/>
                <w:sz w:val="16"/>
                <w:szCs w:val="16"/>
              </w:rPr>
              <w:t>Updating MCPTT private call end request information elements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F7A3348" w14:textId="398D0389" w:rsidR="00E75361" w:rsidRPr="00210AAF" w:rsidRDefault="00E75361" w:rsidP="00E75361">
            <w:pPr>
              <w:pStyle w:val="TAL"/>
              <w:rPr>
                <w:snapToGrid w:val="0"/>
                <w:sz w:val="16"/>
                <w:szCs w:val="16"/>
              </w:rPr>
            </w:pPr>
            <w:r w:rsidRPr="00210AAF">
              <w:rPr>
                <w:snapToGrid w:val="0"/>
                <w:sz w:val="16"/>
                <w:szCs w:val="16"/>
              </w:rPr>
              <w:t>18.</w:t>
            </w:r>
            <w:r w:rsidR="00996C6C" w:rsidRPr="00210AAF">
              <w:rPr>
                <w:snapToGrid w:val="0"/>
                <w:sz w:val="16"/>
                <w:szCs w:val="16"/>
              </w:rPr>
              <w:t>3</w:t>
            </w:r>
            <w:r w:rsidRPr="00210AAF">
              <w:rPr>
                <w:snapToGrid w:val="0"/>
                <w:sz w:val="16"/>
                <w:szCs w:val="16"/>
              </w:rPr>
              <w:t>.0</w:t>
            </w:r>
          </w:p>
        </w:tc>
      </w:tr>
      <w:tr w:rsidR="00996C6C" w14:paraId="0270AD6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E7A0B23" w14:textId="6C8622F1" w:rsidR="00996C6C" w:rsidRPr="00210AAF" w:rsidRDefault="00996C6C" w:rsidP="00996C6C">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09FBE8" w14:textId="205EC2E8" w:rsidR="00996C6C" w:rsidRPr="00210AAF" w:rsidRDefault="00996C6C" w:rsidP="00996C6C">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11C3FA" w14:textId="124052B1" w:rsidR="00996C6C" w:rsidRPr="00210AAF" w:rsidRDefault="00996C6C" w:rsidP="00996C6C">
            <w:pPr>
              <w:pStyle w:val="TAL"/>
              <w:rPr>
                <w:sz w:val="16"/>
                <w:szCs w:val="16"/>
              </w:rPr>
            </w:pPr>
            <w:r w:rsidRPr="00210AAF">
              <w:rPr>
                <w:sz w:val="16"/>
                <w:szCs w:val="16"/>
              </w:rPr>
              <w:t>SP-22092</w:t>
            </w:r>
            <w:r w:rsidR="0074004D" w:rsidRPr="00210AAF">
              <w:rPr>
                <w:sz w:val="16"/>
                <w:szCs w:val="16"/>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983FB6" w14:textId="3D832AA4" w:rsidR="00996C6C" w:rsidRPr="00210AAF" w:rsidRDefault="00996C6C" w:rsidP="00996C6C">
            <w:pPr>
              <w:pStyle w:val="TAL"/>
              <w:rPr>
                <w:snapToGrid w:val="0"/>
                <w:sz w:val="16"/>
                <w:szCs w:val="16"/>
              </w:rPr>
            </w:pPr>
            <w:r w:rsidRPr="00210AAF">
              <w:rPr>
                <w:snapToGrid w:val="0"/>
                <w:sz w:val="16"/>
                <w:szCs w:val="16"/>
              </w:rPr>
              <w:t>0313</w:t>
            </w:r>
          </w:p>
        </w:tc>
        <w:tc>
          <w:tcPr>
            <w:tcW w:w="284" w:type="dxa"/>
            <w:tcBorders>
              <w:top w:val="single" w:sz="6" w:space="0" w:color="auto"/>
              <w:left w:val="single" w:sz="6" w:space="0" w:color="auto"/>
              <w:bottom w:val="single" w:sz="6" w:space="0" w:color="auto"/>
              <w:right w:val="single" w:sz="6" w:space="0" w:color="auto"/>
            </w:tcBorders>
          </w:tcPr>
          <w:p w14:paraId="10D1068E" w14:textId="1FBD0793" w:rsidR="00996C6C" w:rsidRPr="00210AAF" w:rsidRDefault="00996C6C" w:rsidP="00996C6C">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DF53C78" w14:textId="277B1634" w:rsidR="00996C6C" w:rsidRPr="00210AAF" w:rsidRDefault="00996C6C"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41D9AFE" w14:textId="392D4431" w:rsidR="00996C6C" w:rsidRPr="00210AAF" w:rsidRDefault="00996C6C" w:rsidP="00996C6C">
            <w:pPr>
              <w:pStyle w:val="TAL"/>
              <w:rPr>
                <w:noProof/>
                <w:sz w:val="16"/>
                <w:szCs w:val="16"/>
              </w:rPr>
            </w:pPr>
            <w:r w:rsidRPr="00210AAF">
              <w:rPr>
                <w:noProof/>
                <w:sz w:val="16"/>
                <w:szCs w:val="16"/>
              </w:rPr>
              <w:t>Private call transfer between several MCPTT systems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ECFBC1D" w14:textId="532FEA05" w:rsidR="00996C6C" w:rsidRPr="00210AAF" w:rsidRDefault="00996C6C" w:rsidP="00996C6C">
            <w:pPr>
              <w:pStyle w:val="TAL"/>
              <w:rPr>
                <w:snapToGrid w:val="0"/>
                <w:sz w:val="16"/>
                <w:szCs w:val="16"/>
              </w:rPr>
            </w:pPr>
            <w:r w:rsidRPr="00210AAF">
              <w:rPr>
                <w:snapToGrid w:val="0"/>
                <w:sz w:val="16"/>
                <w:szCs w:val="16"/>
              </w:rPr>
              <w:t>18.3.0</w:t>
            </w:r>
          </w:p>
        </w:tc>
      </w:tr>
      <w:tr w:rsidR="0074004D" w14:paraId="583828F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12296A4" w14:textId="0BF74090" w:rsidR="0074004D" w:rsidRPr="00210AAF" w:rsidRDefault="0074004D" w:rsidP="0074004D">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F9DFF5" w14:textId="6F4F4452" w:rsidR="0074004D" w:rsidRPr="00210AAF" w:rsidRDefault="0074004D" w:rsidP="0074004D">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B116D55" w14:textId="3BB84B7F" w:rsidR="0074004D" w:rsidRPr="00210AAF" w:rsidRDefault="0074004D" w:rsidP="0074004D">
            <w:pPr>
              <w:pStyle w:val="TAL"/>
              <w:rPr>
                <w:sz w:val="16"/>
                <w:szCs w:val="16"/>
              </w:rPr>
            </w:pPr>
            <w:r w:rsidRPr="00210AAF">
              <w:rPr>
                <w:sz w:val="16"/>
                <w:szCs w:val="16"/>
              </w:rPr>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9C199D" w14:textId="1AAFED53" w:rsidR="0074004D" w:rsidRPr="00210AAF" w:rsidRDefault="0074004D" w:rsidP="0074004D">
            <w:pPr>
              <w:pStyle w:val="TAL"/>
              <w:rPr>
                <w:snapToGrid w:val="0"/>
                <w:sz w:val="16"/>
                <w:szCs w:val="16"/>
              </w:rPr>
            </w:pPr>
            <w:r w:rsidRPr="00210AAF">
              <w:rPr>
                <w:snapToGrid w:val="0"/>
                <w:sz w:val="16"/>
                <w:szCs w:val="16"/>
              </w:rPr>
              <w:t>0314</w:t>
            </w:r>
          </w:p>
        </w:tc>
        <w:tc>
          <w:tcPr>
            <w:tcW w:w="284" w:type="dxa"/>
            <w:tcBorders>
              <w:top w:val="single" w:sz="6" w:space="0" w:color="auto"/>
              <w:left w:val="single" w:sz="6" w:space="0" w:color="auto"/>
              <w:bottom w:val="single" w:sz="6" w:space="0" w:color="auto"/>
              <w:right w:val="single" w:sz="6" w:space="0" w:color="auto"/>
            </w:tcBorders>
          </w:tcPr>
          <w:p w14:paraId="1D8F7DAB" w14:textId="21566321" w:rsidR="0074004D" w:rsidRPr="00210AAF" w:rsidRDefault="0074004D" w:rsidP="0074004D">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D4D699" w14:textId="441BFBF3" w:rsidR="0074004D" w:rsidRPr="00210AAF" w:rsidRDefault="0074004D"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4397E61" w14:textId="06D79ED8" w:rsidR="0074004D" w:rsidRPr="00210AAF" w:rsidRDefault="0074004D" w:rsidP="0074004D">
            <w:pPr>
              <w:pStyle w:val="TAL"/>
              <w:rPr>
                <w:noProof/>
                <w:sz w:val="16"/>
                <w:szCs w:val="16"/>
              </w:rPr>
            </w:pPr>
            <w:r w:rsidRPr="00210AAF">
              <w:rPr>
                <w:noProof/>
                <w:sz w:val="16"/>
                <w:szCs w:val="16"/>
              </w:rPr>
              <w:t>Floor control signalling over QCI 69 and QCI 65</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CB21E0F" w14:textId="1F8F9FB3" w:rsidR="0074004D" w:rsidRPr="00210AAF" w:rsidRDefault="0074004D" w:rsidP="0074004D">
            <w:pPr>
              <w:pStyle w:val="TAL"/>
              <w:rPr>
                <w:snapToGrid w:val="0"/>
                <w:sz w:val="16"/>
                <w:szCs w:val="16"/>
              </w:rPr>
            </w:pPr>
            <w:r w:rsidRPr="00210AAF">
              <w:rPr>
                <w:snapToGrid w:val="0"/>
                <w:sz w:val="16"/>
                <w:szCs w:val="16"/>
              </w:rPr>
              <w:t>18.3.0</w:t>
            </w:r>
          </w:p>
        </w:tc>
      </w:tr>
      <w:tr w:rsidR="006522D0" w14:paraId="40E9F4D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070A348" w14:textId="797E14B5" w:rsidR="006522D0" w:rsidRPr="00210AAF" w:rsidRDefault="006522D0" w:rsidP="006522D0">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34C3FD" w14:textId="767E8C4B" w:rsidR="006522D0" w:rsidRPr="00210AAF" w:rsidRDefault="006522D0" w:rsidP="006522D0">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F4FC204" w14:textId="6FD906CA" w:rsidR="006522D0" w:rsidRPr="00210AAF" w:rsidRDefault="006522D0" w:rsidP="006522D0">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D2D146" w14:textId="73E662CC" w:rsidR="006522D0" w:rsidRPr="00210AAF" w:rsidRDefault="006522D0" w:rsidP="006522D0">
            <w:pPr>
              <w:pStyle w:val="TAL"/>
              <w:rPr>
                <w:snapToGrid w:val="0"/>
                <w:sz w:val="16"/>
                <w:szCs w:val="16"/>
              </w:rPr>
            </w:pPr>
            <w:r w:rsidRPr="00210AAF">
              <w:rPr>
                <w:snapToGrid w:val="0"/>
                <w:sz w:val="16"/>
                <w:szCs w:val="16"/>
              </w:rPr>
              <w:t>0322</w:t>
            </w:r>
          </w:p>
        </w:tc>
        <w:tc>
          <w:tcPr>
            <w:tcW w:w="284" w:type="dxa"/>
            <w:tcBorders>
              <w:top w:val="single" w:sz="6" w:space="0" w:color="auto"/>
              <w:left w:val="single" w:sz="6" w:space="0" w:color="auto"/>
              <w:bottom w:val="single" w:sz="6" w:space="0" w:color="auto"/>
              <w:right w:val="single" w:sz="6" w:space="0" w:color="auto"/>
            </w:tcBorders>
          </w:tcPr>
          <w:p w14:paraId="0FB3184A" w14:textId="68693035" w:rsidR="006522D0" w:rsidRPr="00210AAF" w:rsidRDefault="006522D0" w:rsidP="006522D0">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B788A7" w14:textId="266B4416" w:rsidR="006522D0" w:rsidRPr="00210AAF" w:rsidRDefault="006522D0"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002613B" w14:textId="7C1FC9DE" w:rsidR="006522D0" w:rsidRPr="00210AAF" w:rsidRDefault="006522D0" w:rsidP="006522D0">
            <w:pPr>
              <w:pStyle w:val="TAL"/>
              <w:rPr>
                <w:noProof/>
                <w:sz w:val="16"/>
                <w:szCs w:val="16"/>
              </w:rPr>
            </w:pPr>
            <w:r w:rsidRPr="00210AAF">
              <w:rPr>
                <w:noProof/>
                <w:sz w:val="16"/>
                <w:szCs w:val="16"/>
              </w:rPr>
              <w:t xml:space="preserve">Description for the terms used in the Ad hoc Group </w:t>
            </w:r>
            <w:r w:rsidRPr="00210AAF">
              <w:rPr>
                <w:noProof/>
                <w:sz w:val="16"/>
                <w:szCs w:val="16"/>
              </w:rPr>
              <w:lastRenderedPageBreak/>
              <w:t>Communication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6590A39" w14:textId="6A904D98" w:rsidR="006522D0" w:rsidRPr="00210AAF" w:rsidRDefault="006522D0" w:rsidP="006522D0">
            <w:pPr>
              <w:pStyle w:val="TAL"/>
              <w:rPr>
                <w:snapToGrid w:val="0"/>
                <w:sz w:val="16"/>
                <w:szCs w:val="16"/>
              </w:rPr>
            </w:pPr>
            <w:r w:rsidRPr="00210AAF">
              <w:rPr>
                <w:snapToGrid w:val="0"/>
                <w:sz w:val="16"/>
                <w:szCs w:val="16"/>
              </w:rPr>
              <w:lastRenderedPageBreak/>
              <w:t>18.4.0</w:t>
            </w:r>
          </w:p>
        </w:tc>
      </w:tr>
      <w:tr w:rsidR="0061294C" w14:paraId="73B0B99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7593DD1" w14:textId="39F4DD6A" w:rsidR="0061294C" w:rsidRPr="00210AAF" w:rsidRDefault="0061294C" w:rsidP="0061294C">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A550A4" w14:textId="21D5E00B" w:rsidR="0061294C" w:rsidRPr="00210AAF" w:rsidRDefault="0061294C" w:rsidP="0061294C">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2139BFC" w14:textId="2500CD2E" w:rsidR="0061294C" w:rsidRPr="00210AAF" w:rsidRDefault="0061294C" w:rsidP="0061294C">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540EDB" w14:textId="2ACC269E" w:rsidR="0061294C" w:rsidRPr="00210AAF" w:rsidRDefault="0061294C" w:rsidP="0061294C">
            <w:pPr>
              <w:pStyle w:val="TAL"/>
              <w:rPr>
                <w:snapToGrid w:val="0"/>
                <w:sz w:val="16"/>
                <w:szCs w:val="16"/>
              </w:rPr>
            </w:pPr>
            <w:r w:rsidRPr="00210AAF">
              <w:rPr>
                <w:snapToGrid w:val="0"/>
                <w:sz w:val="16"/>
                <w:szCs w:val="16"/>
              </w:rPr>
              <w:t>0323</w:t>
            </w:r>
          </w:p>
        </w:tc>
        <w:tc>
          <w:tcPr>
            <w:tcW w:w="284" w:type="dxa"/>
            <w:tcBorders>
              <w:top w:val="single" w:sz="6" w:space="0" w:color="auto"/>
              <w:left w:val="single" w:sz="6" w:space="0" w:color="auto"/>
              <w:bottom w:val="single" w:sz="6" w:space="0" w:color="auto"/>
              <w:right w:val="single" w:sz="6" w:space="0" w:color="auto"/>
            </w:tcBorders>
          </w:tcPr>
          <w:p w14:paraId="24CAA826" w14:textId="74F24B1F" w:rsidR="0061294C" w:rsidRPr="00210AAF" w:rsidRDefault="0061294C" w:rsidP="0061294C">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DA18350" w14:textId="0E38C84B" w:rsidR="0061294C" w:rsidRPr="00210AAF" w:rsidRDefault="0061294C"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8374ECF" w14:textId="3368AB9B" w:rsidR="0061294C" w:rsidRPr="00210AAF" w:rsidRDefault="0061294C" w:rsidP="0061294C">
            <w:pPr>
              <w:pStyle w:val="TAL"/>
              <w:rPr>
                <w:noProof/>
                <w:sz w:val="16"/>
                <w:szCs w:val="16"/>
              </w:rPr>
            </w:pPr>
            <w:r w:rsidRPr="00210AAF">
              <w:rPr>
                <w:noProof/>
                <w:sz w:val="16"/>
                <w:szCs w:val="16"/>
              </w:rPr>
              <w:t>Information flows for the ad hoc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CD71E42" w14:textId="518C224A" w:rsidR="0061294C" w:rsidRPr="00210AAF" w:rsidRDefault="0061294C" w:rsidP="0061294C">
            <w:pPr>
              <w:pStyle w:val="TAL"/>
              <w:rPr>
                <w:snapToGrid w:val="0"/>
                <w:sz w:val="16"/>
                <w:szCs w:val="16"/>
              </w:rPr>
            </w:pPr>
            <w:r w:rsidRPr="00210AAF">
              <w:rPr>
                <w:snapToGrid w:val="0"/>
                <w:sz w:val="16"/>
                <w:szCs w:val="16"/>
              </w:rPr>
              <w:t>18.4.0</w:t>
            </w:r>
          </w:p>
        </w:tc>
      </w:tr>
      <w:tr w:rsidR="0061294C" w14:paraId="5EA2E1F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2BF5111" w14:textId="669B555C" w:rsidR="0061294C" w:rsidRPr="00210AAF" w:rsidRDefault="0061294C" w:rsidP="0061294C">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0959C65" w14:textId="2501334C" w:rsidR="0061294C" w:rsidRPr="00210AAF" w:rsidRDefault="0061294C" w:rsidP="0061294C">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9D9069" w14:textId="3A19AAE6" w:rsidR="0061294C" w:rsidRPr="00210AAF" w:rsidRDefault="0061294C" w:rsidP="0061294C">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B9BBB7" w14:textId="33163206" w:rsidR="0061294C" w:rsidRPr="00210AAF" w:rsidRDefault="0061294C" w:rsidP="0061294C">
            <w:pPr>
              <w:pStyle w:val="TAL"/>
              <w:rPr>
                <w:snapToGrid w:val="0"/>
                <w:sz w:val="16"/>
                <w:szCs w:val="16"/>
              </w:rPr>
            </w:pPr>
            <w:r w:rsidRPr="00210AAF">
              <w:rPr>
                <w:snapToGrid w:val="0"/>
                <w:sz w:val="16"/>
                <w:szCs w:val="16"/>
              </w:rPr>
              <w:t>0324</w:t>
            </w:r>
          </w:p>
        </w:tc>
        <w:tc>
          <w:tcPr>
            <w:tcW w:w="284" w:type="dxa"/>
            <w:tcBorders>
              <w:top w:val="single" w:sz="6" w:space="0" w:color="auto"/>
              <w:left w:val="single" w:sz="6" w:space="0" w:color="auto"/>
              <w:bottom w:val="single" w:sz="6" w:space="0" w:color="auto"/>
              <w:right w:val="single" w:sz="6" w:space="0" w:color="auto"/>
            </w:tcBorders>
          </w:tcPr>
          <w:p w14:paraId="216355AC" w14:textId="671AA573" w:rsidR="0061294C" w:rsidRPr="00210AAF" w:rsidRDefault="0061294C" w:rsidP="0061294C">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DA6CA4" w14:textId="044A14B5" w:rsidR="0061294C" w:rsidRPr="00210AAF" w:rsidRDefault="0061294C"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886C285" w14:textId="74FF884C" w:rsidR="0061294C" w:rsidRPr="00210AAF" w:rsidRDefault="0061294C" w:rsidP="0061294C">
            <w:pPr>
              <w:pStyle w:val="TAL"/>
              <w:rPr>
                <w:noProof/>
                <w:sz w:val="16"/>
                <w:szCs w:val="16"/>
              </w:rPr>
            </w:pPr>
            <w:r w:rsidRPr="00210AAF">
              <w:rPr>
                <w:noProof/>
                <w:sz w:val="16"/>
                <w:szCs w:val="16"/>
              </w:rPr>
              <w:t>Ad hoc group call procedures in single MCPTT system</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4E1345E" w14:textId="5C6E285F" w:rsidR="0061294C" w:rsidRPr="00210AAF" w:rsidRDefault="0061294C" w:rsidP="0061294C">
            <w:pPr>
              <w:pStyle w:val="TAL"/>
              <w:rPr>
                <w:snapToGrid w:val="0"/>
                <w:sz w:val="16"/>
                <w:szCs w:val="16"/>
              </w:rPr>
            </w:pPr>
            <w:r w:rsidRPr="00210AAF">
              <w:rPr>
                <w:snapToGrid w:val="0"/>
                <w:sz w:val="16"/>
                <w:szCs w:val="16"/>
              </w:rPr>
              <w:t>18.4.0</w:t>
            </w:r>
          </w:p>
        </w:tc>
      </w:tr>
      <w:tr w:rsidR="00216D86" w14:paraId="4F97989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F7D8F9B" w14:textId="6BF0E6FB" w:rsidR="00216D86" w:rsidRPr="00210AAF" w:rsidRDefault="00216D86" w:rsidP="00216D86">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EFB01AD" w14:textId="43CA771B" w:rsidR="00216D86" w:rsidRPr="00210AAF" w:rsidRDefault="00216D86" w:rsidP="00216D86">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7C37EA" w14:textId="494814F5" w:rsidR="00216D86" w:rsidRPr="00210AAF" w:rsidRDefault="00216D86" w:rsidP="00216D86">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7A05C3" w14:textId="26414EFF" w:rsidR="00216D86" w:rsidRPr="00210AAF" w:rsidRDefault="00216D86" w:rsidP="00216D86">
            <w:pPr>
              <w:pStyle w:val="TAL"/>
              <w:rPr>
                <w:snapToGrid w:val="0"/>
                <w:sz w:val="16"/>
                <w:szCs w:val="16"/>
              </w:rPr>
            </w:pPr>
            <w:r w:rsidRPr="00210AAF">
              <w:rPr>
                <w:snapToGrid w:val="0"/>
                <w:sz w:val="16"/>
                <w:szCs w:val="16"/>
              </w:rPr>
              <w:t>0326</w:t>
            </w:r>
          </w:p>
        </w:tc>
        <w:tc>
          <w:tcPr>
            <w:tcW w:w="284" w:type="dxa"/>
            <w:tcBorders>
              <w:top w:val="single" w:sz="6" w:space="0" w:color="auto"/>
              <w:left w:val="single" w:sz="6" w:space="0" w:color="auto"/>
              <w:bottom w:val="single" w:sz="6" w:space="0" w:color="auto"/>
              <w:right w:val="single" w:sz="6" w:space="0" w:color="auto"/>
            </w:tcBorders>
          </w:tcPr>
          <w:p w14:paraId="2A3C107D" w14:textId="06823645" w:rsidR="00216D86" w:rsidRPr="00210AAF" w:rsidRDefault="00216D86" w:rsidP="00216D86">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514E9F" w14:textId="4C68AF49" w:rsidR="00216D86" w:rsidRPr="00210AAF" w:rsidRDefault="00216D86"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34200FB" w14:textId="0C906912" w:rsidR="00216D86" w:rsidRPr="00210AAF" w:rsidRDefault="00216D86" w:rsidP="00216D86">
            <w:pPr>
              <w:pStyle w:val="TAL"/>
              <w:rPr>
                <w:noProof/>
                <w:sz w:val="16"/>
                <w:szCs w:val="16"/>
              </w:rPr>
            </w:pPr>
            <w:r w:rsidRPr="00210AAF">
              <w:rPr>
                <w:noProof/>
                <w:sz w:val="16"/>
                <w:szCs w:val="16"/>
              </w:rPr>
              <w:t>Modifying participants list of on-going ad hoc group call in single MCPTT system</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62C6124" w14:textId="53E5BB2B" w:rsidR="00216D86" w:rsidRPr="00210AAF" w:rsidRDefault="00216D86" w:rsidP="00216D86">
            <w:pPr>
              <w:pStyle w:val="TAL"/>
              <w:rPr>
                <w:snapToGrid w:val="0"/>
                <w:sz w:val="16"/>
                <w:szCs w:val="16"/>
              </w:rPr>
            </w:pPr>
            <w:r w:rsidRPr="00210AAF">
              <w:rPr>
                <w:snapToGrid w:val="0"/>
                <w:sz w:val="16"/>
                <w:szCs w:val="16"/>
              </w:rPr>
              <w:t>18.4.0</w:t>
            </w:r>
          </w:p>
        </w:tc>
      </w:tr>
      <w:tr w:rsidR="00423729" w14:paraId="7C7B77C5"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C4DBBFD" w14:textId="057CB37E" w:rsidR="00423729" w:rsidRPr="00210AAF" w:rsidRDefault="00423729" w:rsidP="00423729">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31B320" w14:textId="7CF997F2" w:rsidR="00423729" w:rsidRPr="00210AAF" w:rsidRDefault="00423729" w:rsidP="00423729">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B1A0C6" w14:textId="0E471BD3" w:rsidR="00423729" w:rsidRPr="00210AAF" w:rsidRDefault="00423729" w:rsidP="00423729">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71B714" w14:textId="16192392" w:rsidR="00423729" w:rsidRPr="00210AAF" w:rsidRDefault="00423729" w:rsidP="00423729">
            <w:pPr>
              <w:pStyle w:val="TAL"/>
              <w:rPr>
                <w:snapToGrid w:val="0"/>
                <w:sz w:val="16"/>
                <w:szCs w:val="16"/>
              </w:rPr>
            </w:pPr>
            <w:r w:rsidRPr="00210AAF">
              <w:rPr>
                <w:snapToGrid w:val="0"/>
                <w:sz w:val="16"/>
                <w:szCs w:val="16"/>
              </w:rPr>
              <w:t>0327</w:t>
            </w:r>
          </w:p>
        </w:tc>
        <w:tc>
          <w:tcPr>
            <w:tcW w:w="284" w:type="dxa"/>
            <w:tcBorders>
              <w:top w:val="single" w:sz="6" w:space="0" w:color="auto"/>
              <w:left w:val="single" w:sz="6" w:space="0" w:color="auto"/>
              <w:bottom w:val="single" w:sz="6" w:space="0" w:color="auto"/>
              <w:right w:val="single" w:sz="6" w:space="0" w:color="auto"/>
            </w:tcBorders>
          </w:tcPr>
          <w:p w14:paraId="70894A5D" w14:textId="66EFCE1C" w:rsidR="00423729" w:rsidRPr="00210AAF" w:rsidRDefault="00423729" w:rsidP="00423729">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F6B24B" w14:textId="18C2E828" w:rsidR="00423729" w:rsidRPr="00210AAF" w:rsidRDefault="00423729"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22BF49" w14:textId="51FEB425" w:rsidR="00423729" w:rsidRPr="00210AAF" w:rsidRDefault="00423729" w:rsidP="00423729">
            <w:pPr>
              <w:pStyle w:val="TAL"/>
              <w:rPr>
                <w:noProof/>
                <w:sz w:val="16"/>
                <w:szCs w:val="16"/>
              </w:rPr>
            </w:pPr>
            <w:r w:rsidRPr="00210AAF">
              <w:rPr>
                <w:noProof/>
                <w:sz w:val="16"/>
                <w:szCs w:val="16"/>
              </w:rPr>
              <w:t>Configuration parameters for Ad hoc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C113DC5" w14:textId="297F2344" w:rsidR="00423729" w:rsidRPr="00210AAF" w:rsidRDefault="00423729" w:rsidP="00423729">
            <w:pPr>
              <w:pStyle w:val="TAL"/>
              <w:rPr>
                <w:snapToGrid w:val="0"/>
                <w:sz w:val="16"/>
                <w:szCs w:val="16"/>
              </w:rPr>
            </w:pPr>
            <w:r w:rsidRPr="00210AAF">
              <w:rPr>
                <w:snapToGrid w:val="0"/>
                <w:sz w:val="16"/>
                <w:szCs w:val="16"/>
              </w:rPr>
              <w:t>18.4.0</w:t>
            </w:r>
          </w:p>
        </w:tc>
      </w:tr>
      <w:tr w:rsidR="0080097B" w14:paraId="55F99BE3"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BCFAAC5" w14:textId="3527C1FC" w:rsidR="0080097B" w:rsidRPr="00210AAF" w:rsidRDefault="0080097B" w:rsidP="0080097B">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D72779" w14:textId="35665276" w:rsidR="0080097B" w:rsidRPr="00210AAF" w:rsidRDefault="0080097B" w:rsidP="0080097B">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11239FB" w14:textId="635C9FD2" w:rsidR="0080097B" w:rsidRPr="00210AAF" w:rsidRDefault="0080097B" w:rsidP="0080097B">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4710AD" w14:textId="4E77B6FA" w:rsidR="0080097B" w:rsidRPr="00210AAF" w:rsidRDefault="0080097B" w:rsidP="0080097B">
            <w:pPr>
              <w:pStyle w:val="TAL"/>
              <w:rPr>
                <w:snapToGrid w:val="0"/>
                <w:sz w:val="16"/>
                <w:szCs w:val="16"/>
              </w:rPr>
            </w:pPr>
            <w:r w:rsidRPr="00210AAF">
              <w:rPr>
                <w:snapToGrid w:val="0"/>
                <w:sz w:val="16"/>
                <w:szCs w:val="16"/>
              </w:rPr>
              <w:t>0328</w:t>
            </w:r>
          </w:p>
        </w:tc>
        <w:tc>
          <w:tcPr>
            <w:tcW w:w="284" w:type="dxa"/>
            <w:tcBorders>
              <w:top w:val="single" w:sz="6" w:space="0" w:color="auto"/>
              <w:left w:val="single" w:sz="6" w:space="0" w:color="auto"/>
              <w:bottom w:val="single" w:sz="6" w:space="0" w:color="auto"/>
              <w:right w:val="single" w:sz="6" w:space="0" w:color="auto"/>
            </w:tcBorders>
          </w:tcPr>
          <w:p w14:paraId="4857830E" w14:textId="74E2C900" w:rsidR="0080097B" w:rsidRPr="00210AAF" w:rsidRDefault="0080097B" w:rsidP="0080097B">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4B9CFE" w14:textId="5F4A326F" w:rsidR="0080097B" w:rsidRPr="00210AAF" w:rsidRDefault="0080097B"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FD2A9D1" w14:textId="660C41DE" w:rsidR="0080097B" w:rsidRPr="00210AAF" w:rsidRDefault="0080097B" w:rsidP="0080097B">
            <w:pPr>
              <w:pStyle w:val="TAL"/>
              <w:rPr>
                <w:noProof/>
                <w:sz w:val="16"/>
                <w:szCs w:val="16"/>
              </w:rPr>
            </w:pPr>
            <w:r w:rsidRPr="00210AAF">
              <w:rPr>
                <w:noProof/>
                <w:sz w:val="16"/>
                <w:szCs w:val="16"/>
              </w:rPr>
              <w:t>Ad hoc group call procedures involving multiple MC systems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FC9A631" w14:textId="235D8407" w:rsidR="0080097B" w:rsidRPr="00210AAF" w:rsidRDefault="0080097B" w:rsidP="0080097B">
            <w:pPr>
              <w:pStyle w:val="TAL"/>
              <w:rPr>
                <w:snapToGrid w:val="0"/>
                <w:sz w:val="16"/>
                <w:szCs w:val="16"/>
              </w:rPr>
            </w:pPr>
            <w:r w:rsidRPr="00210AAF">
              <w:rPr>
                <w:snapToGrid w:val="0"/>
                <w:sz w:val="16"/>
                <w:szCs w:val="16"/>
              </w:rPr>
              <w:t>18.5.0</w:t>
            </w:r>
          </w:p>
        </w:tc>
      </w:tr>
      <w:tr w:rsidR="009F17C7" w14:paraId="48F5712C"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FB27D65" w14:textId="71A03E72" w:rsidR="009F17C7" w:rsidRPr="00210AAF" w:rsidRDefault="009F17C7" w:rsidP="009F17C7">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814708" w14:textId="2B88A151" w:rsidR="009F17C7" w:rsidRPr="00210AAF" w:rsidRDefault="009F17C7" w:rsidP="009F17C7">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8EF8B7" w14:textId="33A15B3F" w:rsidR="009F17C7" w:rsidRPr="00210AAF" w:rsidRDefault="009F17C7" w:rsidP="009F17C7">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E8533A" w14:textId="4040A7C0" w:rsidR="009F17C7" w:rsidRPr="00210AAF" w:rsidRDefault="009F17C7" w:rsidP="009F17C7">
            <w:pPr>
              <w:pStyle w:val="TAL"/>
              <w:rPr>
                <w:snapToGrid w:val="0"/>
                <w:sz w:val="16"/>
                <w:szCs w:val="16"/>
              </w:rPr>
            </w:pPr>
            <w:r w:rsidRPr="00210AAF">
              <w:rPr>
                <w:snapToGrid w:val="0"/>
                <w:sz w:val="16"/>
                <w:szCs w:val="16"/>
              </w:rPr>
              <w:t>0330</w:t>
            </w:r>
          </w:p>
        </w:tc>
        <w:tc>
          <w:tcPr>
            <w:tcW w:w="284" w:type="dxa"/>
            <w:tcBorders>
              <w:top w:val="single" w:sz="6" w:space="0" w:color="auto"/>
              <w:left w:val="single" w:sz="6" w:space="0" w:color="auto"/>
              <w:bottom w:val="single" w:sz="6" w:space="0" w:color="auto"/>
              <w:right w:val="single" w:sz="6" w:space="0" w:color="auto"/>
            </w:tcBorders>
          </w:tcPr>
          <w:p w14:paraId="61CDD499" w14:textId="31417865" w:rsidR="009F17C7" w:rsidRPr="00210AAF" w:rsidRDefault="009F17C7" w:rsidP="009F17C7">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61ED97" w14:textId="207C0AFC" w:rsidR="009F17C7" w:rsidRPr="00210AAF" w:rsidRDefault="009F17C7"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7E484EF" w14:textId="3B28D767" w:rsidR="009F17C7" w:rsidRPr="00210AAF" w:rsidRDefault="00A16A2D" w:rsidP="009F17C7">
            <w:pPr>
              <w:pStyle w:val="TAL"/>
              <w:rPr>
                <w:noProof/>
                <w:sz w:val="16"/>
                <w:szCs w:val="16"/>
              </w:rPr>
            </w:pPr>
            <w:r w:rsidRPr="00210AAF">
              <w:rPr>
                <w:noProof/>
                <w:sz w:val="16"/>
                <w:szCs w:val="16"/>
              </w:rPr>
              <w:t>User profile configuration data to support MCPTT ad hoc group emergency alerts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4CC9ED0" w14:textId="087BE2B2" w:rsidR="009F17C7" w:rsidRPr="00210AAF" w:rsidRDefault="009F17C7" w:rsidP="009F17C7">
            <w:pPr>
              <w:pStyle w:val="TAL"/>
              <w:rPr>
                <w:snapToGrid w:val="0"/>
                <w:sz w:val="16"/>
                <w:szCs w:val="16"/>
              </w:rPr>
            </w:pPr>
            <w:r w:rsidRPr="00210AAF">
              <w:rPr>
                <w:snapToGrid w:val="0"/>
                <w:sz w:val="16"/>
                <w:szCs w:val="16"/>
              </w:rPr>
              <w:t>18.5.0</w:t>
            </w:r>
          </w:p>
        </w:tc>
      </w:tr>
      <w:tr w:rsidR="00A16A2D" w14:paraId="576228F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7F9EBCD" w14:textId="0FB775DD" w:rsidR="00A16A2D" w:rsidRPr="00210AAF" w:rsidRDefault="00A16A2D" w:rsidP="00A16A2D">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D7E1BA" w14:textId="0C315370" w:rsidR="00A16A2D" w:rsidRPr="00210AAF" w:rsidRDefault="00A16A2D" w:rsidP="00A16A2D">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FB76A2" w14:textId="5B5AB359" w:rsidR="00A16A2D" w:rsidRPr="00210AAF" w:rsidRDefault="00A16A2D" w:rsidP="00A16A2D">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030B6E" w14:textId="51F3BA83" w:rsidR="00A16A2D" w:rsidRPr="00210AAF" w:rsidRDefault="00A16A2D" w:rsidP="00A16A2D">
            <w:pPr>
              <w:pStyle w:val="TAL"/>
              <w:rPr>
                <w:snapToGrid w:val="0"/>
                <w:sz w:val="16"/>
                <w:szCs w:val="16"/>
              </w:rPr>
            </w:pPr>
            <w:r w:rsidRPr="00210AAF">
              <w:rPr>
                <w:snapToGrid w:val="0"/>
                <w:sz w:val="16"/>
                <w:szCs w:val="16"/>
              </w:rPr>
              <w:t>0332</w:t>
            </w:r>
          </w:p>
        </w:tc>
        <w:tc>
          <w:tcPr>
            <w:tcW w:w="284" w:type="dxa"/>
            <w:tcBorders>
              <w:top w:val="single" w:sz="6" w:space="0" w:color="auto"/>
              <w:left w:val="single" w:sz="6" w:space="0" w:color="auto"/>
              <w:bottom w:val="single" w:sz="6" w:space="0" w:color="auto"/>
              <w:right w:val="single" w:sz="6" w:space="0" w:color="auto"/>
            </w:tcBorders>
          </w:tcPr>
          <w:p w14:paraId="42DA47FD" w14:textId="284A8309" w:rsidR="00A16A2D" w:rsidRPr="00210AAF" w:rsidRDefault="00A16A2D" w:rsidP="00A16A2D">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088442" w14:textId="2A6CE738" w:rsidR="00A16A2D" w:rsidRPr="00210AAF" w:rsidRDefault="00A16A2D"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0C6BF88" w14:textId="79A8B8B0" w:rsidR="00A16A2D" w:rsidRPr="00210AAF" w:rsidRDefault="00A16A2D" w:rsidP="00A16A2D">
            <w:pPr>
              <w:pStyle w:val="TAL"/>
              <w:rPr>
                <w:noProof/>
                <w:sz w:val="16"/>
                <w:szCs w:val="16"/>
              </w:rPr>
            </w:pPr>
            <w:r w:rsidRPr="00210AAF">
              <w:rPr>
                <w:noProof/>
                <w:sz w:val="16"/>
                <w:szCs w:val="16"/>
              </w:rPr>
              <w:t>Information flows for the ad hoc group call procedures involving multiple MCPTT systems - Participants list determined by the MCPTT servers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3AE78EF" w14:textId="26EC4EAE" w:rsidR="00A16A2D" w:rsidRPr="00210AAF" w:rsidRDefault="00A16A2D" w:rsidP="00A16A2D">
            <w:pPr>
              <w:pStyle w:val="TAL"/>
              <w:rPr>
                <w:snapToGrid w:val="0"/>
                <w:sz w:val="16"/>
                <w:szCs w:val="16"/>
              </w:rPr>
            </w:pPr>
            <w:r w:rsidRPr="00210AAF">
              <w:rPr>
                <w:snapToGrid w:val="0"/>
                <w:sz w:val="16"/>
                <w:szCs w:val="16"/>
              </w:rPr>
              <w:t>18.5.0</w:t>
            </w:r>
          </w:p>
        </w:tc>
      </w:tr>
      <w:tr w:rsidR="00941CB2" w14:paraId="52E905E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63EDC79" w14:textId="39E3BCD2" w:rsidR="00941CB2" w:rsidRPr="00210AAF" w:rsidRDefault="00941CB2" w:rsidP="00941CB2">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9CD896" w14:textId="70CFA29F" w:rsidR="00941CB2" w:rsidRPr="00210AAF" w:rsidRDefault="00941CB2" w:rsidP="00941CB2">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2DC909" w14:textId="689EA1E6" w:rsidR="00941CB2" w:rsidRPr="00210AAF" w:rsidRDefault="00941CB2" w:rsidP="00941CB2">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86303D" w14:textId="76F085EE" w:rsidR="00941CB2" w:rsidRPr="00210AAF" w:rsidRDefault="00941CB2" w:rsidP="00941CB2">
            <w:pPr>
              <w:pStyle w:val="TAL"/>
              <w:rPr>
                <w:snapToGrid w:val="0"/>
                <w:sz w:val="16"/>
                <w:szCs w:val="16"/>
              </w:rPr>
            </w:pPr>
            <w:r w:rsidRPr="00210AAF">
              <w:rPr>
                <w:snapToGrid w:val="0"/>
                <w:sz w:val="16"/>
                <w:szCs w:val="16"/>
              </w:rPr>
              <w:t>0333</w:t>
            </w:r>
          </w:p>
        </w:tc>
        <w:tc>
          <w:tcPr>
            <w:tcW w:w="284" w:type="dxa"/>
            <w:tcBorders>
              <w:top w:val="single" w:sz="6" w:space="0" w:color="auto"/>
              <w:left w:val="single" w:sz="6" w:space="0" w:color="auto"/>
              <w:bottom w:val="single" w:sz="6" w:space="0" w:color="auto"/>
              <w:right w:val="single" w:sz="6" w:space="0" w:color="auto"/>
            </w:tcBorders>
          </w:tcPr>
          <w:p w14:paraId="21F5896D" w14:textId="3DF59B0B" w:rsidR="00941CB2" w:rsidRPr="00210AAF" w:rsidRDefault="00941CB2" w:rsidP="00941CB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A5D856" w14:textId="64E0A626" w:rsidR="00941CB2" w:rsidRPr="00210AAF" w:rsidRDefault="00941CB2"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C694EDB" w14:textId="68B6A1D3" w:rsidR="00941CB2" w:rsidRPr="00210AAF" w:rsidRDefault="00941CB2" w:rsidP="00941CB2">
            <w:pPr>
              <w:pStyle w:val="TAL"/>
              <w:rPr>
                <w:noProof/>
                <w:sz w:val="16"/>
                <w:szCs w:val="16"/>
              </w:rPr>
            </w:pPr>
            <w:r w:rsidRPr="00210AAF">
              <w:rPr>
                <w:noProof/>
                <w:sz w:val="16"/>
                <w:szCs w:val="16"/>
              </w:rPr>
              <w:t>Ad hoc group call procedures involving multiple MCPTT systems - Participants list determined by the MCPTT servers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F030BD1" w14:textId="1FAFE45A" w:rsidR="00941CB2" w:rsidRPr="00210AAF" w:rsidRDefault="00941CB2" w:rsidP="00941CB2">
            <w:pPr>
              <w:pStyle w:val="TAL"/>
              <w:rPr>
                <w:snapToGrid w:val="0"/>
                <w:sz w:val="16"/>
                <w:szCs w:val="16"/>
              </w:rPr>
            </w:pPr>
            <w:r w:rsidRPr="00210AAF">
              <w:rPr>
                <w:snapToGrid w:val="0"/>
                <w:sz w:val="16"/>
                <w:szCs w:val="16"/>
              </w:rPr>
              <w:t>18.5.0</w:t>
            </w:r>
          </w:p>
        </w:tc>
      </w:tr>
      <w:tr w:rsidR="006B5ED7" w14:paraId="00AE493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8597589" w14:textId="042B6AE5" w:rsidR="006B5ED7" w:rsidRPr="00210AAF" w:rsidRDefault="006B5ED7" w:rsidP="006B5ED7">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FEAAEF" w14:textId="10B08C97" w:rsidR="006B5ED7" w:rsidRPr="00210AAF" w:rsidRDefault="006B5ED7" w:rsidP="006B5ED7">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F08C6F" w14:textId="600E3593" w:rsidR="006B5ED7" w:rsidRPr="00210AAF" w:rsidRDefault="006B5ED7" w:rsidP="006B5ED7">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4850AC" w14:textId="6508BE31" w:rsidR="006B5ED7" w:rsidRPr="00210AAF" w:rsidRDefault="006B5ED7" w:rsidP="006B5ED7">
            <w:pPr>
              <w:pStyle w:val="TAL"/>
              <w:rPr>
                <w:snapToGrid w:val="0"/>
                <w:sz w:val="16"/>
                <w:szCs w:val="16"/>
              </w:rPr>
            </w:pPr>
            <w:r w:rsidRPr="00210AAF">
              <w:rPr>
                <w:snapToGrid w:val="0"/>
                <w:sz w:val="16"/>
                <w:szCs w:val="16"/>
              </w:rPr>
              <w:t>0335</w:t>
            </w:r>
          </w:p>
        </w:tc>
        <w:tc>
          <w:tcPr>
            <w:tcW w:w="284" w:type="dxa"/>
            <w:tcBorders>
              <w:top w:val="single" w:sz="6" w:space="0" w:color="auto"/>
              <w:left w:val="single" w:sz="6" w:space="0" w:color="auto"/>
              <w:bottom w:val="single" w:sz="6" w:space="0" w:color="auto"/>
              <w:right w:val="single" w:sz="6" w:space="0" w:color="auto"/>
            </w:tcBorders>
          </w:tcPr>
          <w:p w14:paraId="124BA1DE" w14:textId="1A5334F6" w:rsidR="006B5ED7" w:rsidRPr="00210AAF" w:rsidRDefault="006B5ED7" w:rsidP="006B5ED7">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8D6AC8" w14:textId="05238375" w:rsidR="006B5ED7" w:rsidRPr="00210AAF" w:rsidRDefault="006B5ED7"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E467025" w14:textId="3FA9F5C4" w:rsidR="006B5ED7" w:rsidRPr="00210AAF" w:rsidRDefault="006B5ED7" w:rsidP="006B5ED7">
            <w:pPr>
              <w:pStyle w:val="TAL"/>
              <w:rPr>
                <w:noProof/>
                <w:sz w:val="16"/>
                <w:szCs w:val="16"/>
              </w:rPr>
            </w:pPr>
            <w:r w:rsidRPr="00210AAF">
              <w:rPr>
                <w:noProof/>
                <w:sz w:val="16"/>
                <w:szCs w:val="16"/>
              </w:rPr>
              <w:t>Corrections to Ad hoc group call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F490E17" w14:textId="70B96B25" w:rsidR="006B5ED7" w:rsidRPr="00210AAF" w:rsidRDefault="006B5ED7" w:rsidP="006B5ED7">
            <w:pPr>
              <w:pStyle w:val="TAL"/>
              <w:rPr>
                <w:snapToGrid w:val="0"/>
                <w:sz w:val="16"/>
                <w:szCs w:val="16"/>
              </w:rPr>
            </w:pPr>
            <w:r w:rsidRPr="00210AAF">
              <w:rPr>
                <w:snapToGrid w:val="0"/>
                <w:sz w:val="16"/>
                <w:szCs w:val="16"/>
              </w:rPr>
              <w:t>18.5.0</w:t>
            </w:r>
          </w:p>
        </w:tc>
      </w:tr>
      <w:tr w:rsidR="00972B98" w14:paraId="611C6C9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2536E1E" w14:textId="1249883C" w:rsidR="00972B98" w:rsidRPr="00210AAF" w:rsidRDefault="00972B98" w:rsidP="00972B98">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B421DB" w14:textId="29FC1454" w:rsidR="00972B98" w:rsidRPr="00210AAF" w:rsidRDefault="00972B98" w:rsidP="00972B98">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83A7CC" w14:textId="0662AABC" w:rsidR="00972B98" w:rsidRPr="00210AAF" w:rsidRDefault="00972B98" w:rsidP="00972B98">
            <w:pPr>
              <w:pStyle w:val="TAL"/>
              <w:rPr>
                <w:sz w:val="16"/>
                <w:szCs w:val="16"/>
              </w:rPr>
            </w:pPr>
            <w:r w:rsidRPr="00210AAF">
              <w:rPr>
                <w:sz w:val="16"/>
                <w:szCs w:val="16"/>
              </w:rPr>
              <w:t>SP-23028</w:t>
            </w:r>
            <w:r w:rsidR="00AA4778" w:rsidRPr="00210AAF">
              <w:rPr>
                <w:sz w:val="16"/>
                <w:szCs w:val="16"/>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C93AC4" w14:textId="5D427B7B" w:rsidR="00972B98" w:rsidRPr="00210AAF" w:rsidRDefault="00972B98" w:rsidP="00972B98">
            <w:pPr>
              <w:pStyle w:val="TAL"/>
              <w:rPr>
                <w:snapToGrid w:val="0"/>
                <w:sz w:val="16"/>
                <w:szCs w:val="16"/>
              </w:rPr>
            </w:pPr>
            <w:r w:rsidRPr="00210AAF">
              <w:rPr>
                <w:snapToGrid w:val="0"/>
                <w:sz w:val="16"/>
                <w:szCs w:val="16"/>
              </w:rPr>
              <w:t>0336</w:t>
            </w:r>
          </w:p>
        </w:tc>
        <w:tc>
          <w:tcPr>
            <w:tcW w:w="284" w:type="dxa"/>
            <w:tcBorders>
              <w:top w:val="single" w:sz="6" w:space="0" w:color="auto"/>
              <w:left w:val="single" w:sz="6" w:space="0" w:color="auto"/>
              <w:bottom w:val="single" w:sz="6" w:space="0" w:color="auto"/>
              <w:right w:val="single" w:sz="6" w:space="0" w:color="auto"/>
            </w:tcBorders>
          </w:tcPr>
          <w:p w14:paraId="6DE03C34" w14:textId="5EDDBC95" w:rsidR="00972B98" w:rsidRPr="00210AAF" w:rsidRDefault="00972B98" w:rsidP="00972B98">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E729046" w14:textId="70B029E0" w:rsidR="00972B98" w:rsidRPr="00210AAF" w:rsidRDefault="00AA4778"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C15B129" w14:textId="11976397" w:rsidR="00972B98" w:rsidRPr="00210AAF" w:rsidRDefault="00972B98" w:rsidP="00972B98">
            <w:pPr>
              <w:pStyle w:val="TAL"/>
              <w:rPr>
                <w:noProof/>
                <w:sz w:val="16"/>
                <w:szCs w:val="16"/>
              </w:rPr>
            </w:pPr>
            <w:r w:rsidRPr="00210AAF">
              <w:rPr>
                <w:noProof/>
                <w:sz w:val="16"/>
                <w:szCs w:val="16"/>
              </w:rPr>
              <w:t>MCPTT group ID for regroup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73A42AC" w14:textId="47FED5E3" w:rsidR="00972B98" w:rsidRPr="00210AAF" w:rsidRDefault="00972B98" w:rsidP="00972B98">
            <w:pPr>
              <w:pStyle w:val="TAL"/>
              <w:rPr>
                <w:snapToGrid w:val="0"/>
                <w:sz w:val="16"/>
                <w:szCs w:val="16"/>
              </w:rPr>
            </w:pPr>
            <w:r w:rsidRPr="00210AAF">
              <w:rPr>
                <w:snapToGrid w:val="0"/>
                <w:sz w:val="16"/>
                <w:szCs w:val="16"/>
              </w:rPr>
              <w:t>18.5.0</w:t>
            </w:r>
          </w:p>
        </w:tc>
      </w:tr>
      <w:tr w:rsidR="00123790" w14:paraId="0C802015"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8EC8ACE" w14:textId="0B8058E0" w:rsidR="00123790" w:rsidRPr="00210AAF" w:rsidRDefault="00123790" w:rsidP="00123790">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95F547" w14:textId="55DE5115" w:rsidR="00123790" w:rsidRPr="00210AAF" w:rsidRDefault="00123790" w:rsidP="00123790">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EF629B" w14:textId="4A67CADC" w:rsidR="00123790" w:rsidRPr="00210AAF" w:rsidRDefault="00123790" w:rsidP="00123790">
            <w:pPr>
              <w:pStyle w:val="TAL"/>
              <w:rPr>
                <w:sz w:val="16"/>
                <w:szCs w:val="16"/>
              </w:rPr>
            </w:pPr>
            <w:r w:rsidRPr="00210AAF">
              <w:rPr>
                <w:sz w:val="16"/>
                <w:szCs w:val="16"/>
              </w:rPr>
              <w:t>SP-23028</w:t>
            </w:r>
            <w:r w:rsidR="00AA4778" w:rsidRPr="00210AAF">
              <w:rPr>
                <w:sz w:val="16"/>
                <w:szCs w:val="16"/>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A6CEE4" w14:textId="61E1ACC3" w:rsidR="00123790" w:rsidRPr="00210AAF" w:rsidRDefault="00123790" w:rsidP="00123790">
            <w:pPr>
              <w:pStyle w:val="TAL"/>
              <w:rPr>
                <w:snapToGrid w:val="0"/>
                <w:sz w:val="16"/>
                <w:szCs w:val="16"/>
              </w:rPr>
            </w:pPr>
            <w:r w:rsidRPr="00210AAF">
              <w:rPr>
                <w:snapToGrid w:val="0"/>
                <w:sz w:val="16"/>
                <w:szCs w:val="16"/>
              </w:rPr>
              <w:t>0337</w:t>
            </w:r>
          </w:p>
        </w:tc>
        <w:tc>
          <w:tcPr>
            <w:tcW w:w="284" w:type="dxa"/>
            <w:tcBorders>
              <w:top w:val="single" w:sz="6" w:space="0" w:color="auto"/>
              <w:left w:val="single" w:sz="6" w:space="0" w:color="auto"/>
              <w:bottom w:val="single" w:sz="6" w:space="0" w:color="auto"/>
              <w:right w:val="single" w:sz="6" w:space="0" w:color="auto"/>
            </w:tcBorders>
          </w:tcPr>
          <w:p w14:paraId="705BE0F5" w14:textId="7D39529A" w:rsidR="00123790" w:rsidRPr="00210AAF" w:rsidRDefault="00123790" w:rsidP="00123790">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D218EF" w14:textId="1B22D84E" w:rsidR="00123790" w:rsidRPr="00210AAF" w:rsidRDefault="00123790"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A133B1B" w14:textId="51D8591F" w:rsidR="00123790" w:rsidRPr="00210AAF" w:rsidRDefault="00123790" w:rsidP="00123790">
            <w:pPr>
              <w:pStyle w:val="TAL"/>
              <w:rPr>
                <w:noProof/>
                <w:sz w:val="16"/>
                <w:szCs w:val="16"/>
              </w:rPr>
            </w:pPr>
            <w:r w:rsidRPr="00210AAF">
              <w:rPr>
                <w:noProof/>
                <w:sz w:val="16"/>
                <w:szCs w:val="16"/>
              </w:rPr>
              <w:t>MCPTT user profile configuration parameters for location information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ECF29B7" w14:textId="451FA31C" w:rsidR="00123790" w:rsidRPr="00210AAF" w:rsidRDefault="00123790" w:rsidP="00123790">
            <w:pPr>
              <w:pStyle w:val="TAL"/>
              <w:rPr>
                <w:snapToGrid w:val="0"/>
                <w:sz w:val="16"/>
                <w:szCs w:val="16"/>
              </w:rPr>
            </w:pPr>
            <w:r w:rsidRPr="00210AAF">
              <w:rPr>
                <w:snapToGrid w:val="0"/>
                <w:sz w:val="16"/>
                <w:szCs w:val="16"/>
              </w:rPr>
              <w:t>18.5.0</w:t>
            </w:r>
          </w:p>
        </w:tc>
      </w:tr>
      <w:tr w:rsidR="00AA4778" w14:paraId="41D2458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EEACACC" w14:textId="08B7740B" w:rsidR="00AA4778" w:rsidRPr="00210AAF" w:rsidRDefault="00AA4778" w:rsidP="00AA4778">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072B5D3" w14:textId="00EB8D36" w:rsidR="00AA4778" w:rsidRPr="00210AAF" w:rsidRDefault="00AA4778" w:rsidP="00AA4778">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B61E97" w14:textId="67950178" w:rsidR="00AA4778" w:rsidRPr="00210AAF" w:rsidRDefault="00AA4778" w:rsidP="00AA4778">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C076E0" w14:textId="520F84FF" w:rsidR="00AA4778" w:rsidRPr="00210AAF" w:rsidRDefault="00AA4778" w:rsidP="00AA4778">
            <w:pPr>
              <w:pStyle w:val="TAL"/>
              <w:rPr>
                <w:snapToGrid w:val="0"/>
                <w:sz w:val="16"/>
                <w:szCs w:val="16"/>
              </w:rPr>
            </w:pPr>
            <w:r w:rsidRPr="00210AAF">
              <w:rPr>
                <w:snapToGrid w:val="0"/>
                <w:sz w:val="16"/>
                <w:szCs w:val="16"/>
              </w:rPr>
              <w:t>0338</w:t>
            </w:r>
          </w:p>
        </w:tc>
        <w:tc>
          <w:tcPr>
            <w:tcW w:w="284" w:type="dxa"/>
            <w:tcBorders>
              <w:top w:val="single" w:sz="6" w:space="0" w:color="auto"/>
              <w:left w:val="single" w:sz="6" w:space="0" w:color="auto"/>
              <w:bottom w:val="single" w:sz="6" w:space="0" w:color="auto"/>
              <w:right w:val="single" w:sz="6" w:space="0" w:color="auto"/>
            </w:tcBorders>
          </w:tcPr>
          <w:p w14:paraId="069D4386" w14:textId="1458F80F" w:rsidR="00AA4778" w:rsidRPr="00210AAF" w:rsidRDefault="00AA4778" w:rsidP="00AA4778">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341E7B" w14:textId="78B0ED58" w:rsidR="00AA4778" w:rsidRPr="00210AAF" w:rsidRDefault="00AA4778"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C82345F" w14:textId="741BBA32" w:rsidR="00AA4778" w:rsidRPr="00210AAF" w:rsidRDefault="00AA4778" w:rsidP="00AA4778">
            <w:pPr>
              <w:pStyle w:val="TAL"/>
              <w:rPr>
                <w:noProof/>
                <w:sz w:val="16"/>
                <w:szCs w:val="16"/>
              </w:rPr>
            </w:pPr>
            <w:r w:rsidRPr="00210AAF">
              <w:rPr>
                <w:noProof/>
                <w:sz w:val="16"/>
                <w:szCs w:val="16"/>
              </w:rPr>
              <w:t>Correction and update to configuration parameters of Ad hoc group call for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A1FD244" w14:textId="24432886" w:rsidR="00AA4778" w:rsidRPr="00210AAF" w:rsidRDefault="00AA4778" w:rsidP="00AA4778">
            <w:pPr>
              <w:pStyle w:val="TAL"/>
              <w:rPr>
                <w:snapToGrid w:val="0"/>
                <w:sz w:val="16"/>
                <w:szCs w:val="16"/>
              </w:rPr>
            </w:pPr>
            <w:r w:rsidRPr="00210AAF">
              <w:rPr>
                <w:snapToGrid w:val="0"/>
                <w:sz w:val="16"/>
                <w:szCs w:val="16"/>
              </w:rPr>
              <w:t>18.5.0</w:t>
            </w:r>
          </w:p>
        </w:tc>
      </w:tr>
      <w:tr w:rsidR="00A0751C" w14:paraId="023FEAB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788B8ED" w14:textId="55CAB820" w:rsidR="00A0751C" w:rsidRPr="00210AAF" w:rsidRDefault="00A0751C" w:rsidP="00A0751C">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2B326B" w14:textId="5D0695D0" w:rsidR="00A0751C" w:rsidRPr="00210AAF" w:rsidRDefault="00A0751C" w:rsidP="00A0751C">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39EFF1" w14:textId="60AE45DF" w:rsidR="00A0751C" w:rsidRPr="00210AAF" w:rsidRDefault="00A0751C" w:rsidP="00A0751C">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B6A574" w14:textId="23073EFF" w:rsidR="00A0751C" w:rsidRPr="00210AAF" w:rsidRDefault="00A0751C" w:rsidP="00A0751C">
            <w:pPr>
              <w:pStyle w:val="TAL"/>
              <w:rPr>
                <w:snapToGrid w:val="0"/>
                <w:sz w:val="16"/>
                <w:szCs w:val="16"/>
              </w:rPr>
            </w:pPr>
            <w:r w:rsidRPr="00210AAF">
              <w:rPr>
                <w:snapToGrid w:val="0"/>
                <w:sz w:val="16"/>
                <w:szCs w:val="16"/>
              </w:rPr>
              <w:t>0339</w:t>
            </w:r>
          </w:p>
        </w:tc>
        <w:tc>
          <w:tcPr>
            <w:tcW w:w="284" w:type="dxa"/>
            <w:tcBorders>
              <w:top w:val="single" w:sz="6" w:space="0" w:color="auto"/>
              <w:left w:val="single" w:sz="6" w:space="0" w:color="auto"/>
              <w:bottom w:val="single" w:sz="6" w:space="0" w:color="auto"/>
              <w:right w:val="single" w:sz="6" w:space="0" w:color="auto"/>
            </w:tcBorders>
          </w:tcPr>
          <w:p w14:paraId="31F60FC2" w14:textId="6410486D" w:rsidR="00A0751C" w:rsidRPr="00210AAF" w:rsidRDefault="00A0751C" w:rsidP="00A0751C">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7C75D4B" w14:textId="68208890" w:rsidR="00A0751C" w:rsidRPr="00210AAF" w:rsidRDefault="00A0751C"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652DB97" w14:textId="7982F8C9" w:rsidR="00A0751C" w:rsidRPr="00210AAF" w:rsidRDefault="00A0751C" w:rsidP="00A0751C">
            <w:pPr>
              <w:pStyle w:val="TAL"/>
              <w:rPr>
                <w:noProof/>
                <w:sz w:val="16"/>
                <w:szCs w:val="16"/>
              </w:rPr>
            </w:pPr>
            <w:r w:rsidRPr="00210AAF">
              <w:rPr>
                <w:noProof/>
                <w:sz w:val="16"/>
                <w:szCs w:val="16"/>
              </w:rPr>
              <w:t>Notifying authorized user about adhoc group participants list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BF056C" w14:textId="4B90EB11" w:rsidR="00A0751C" w:rsidRPr="00210AAF" w:rsidRDefault="00A0751C" w:rsidP="00A0751C">
            <w:pPr>
              <w:pStyle w:val="TAL"/>
              <w:rPr>
                <w:snapToGrid w:val="0"/>
                <w:sz w:val="16"/>
                <w:szCs w:val="16"/>
              </w:rPr>
            </w:pPr>
            <w:r w:rsidRPr="00210AAF">
              <w:rPr>
                <w:snapToGrid w:val="0"/>
                <w:sz w:val="16"/>
                <w:szCs w:val="16"/>
              </w:rPr>
              <w:t>18.5.0</w:t>
            </w:r>
          </w:p>
        </w:tc>
      </w:tr>
      <w:tr w:rsidR="00075889" w14:paraId="6096D7A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B5C88D7" w14:textId="09FA5AF8" w:rsidR="00075889" w:rsidRPr="00210AAF" w:rsidRDefault="00075889" w:rsidP="00075889">
            <w:pPr>
              <w:pStyle w:val="TAL"/>
              <w:tabs>
                <w:tab w:val="left" w:pos="371"/>
              </w:tabs>
              <w:rPr>
                <w:snapToGrid w:val="0"/>
                <w:sz w:val="16"/>
                <w:szCs w:val="16"/>
              </w:rPr>
            </w:pPr>
            <w:bookmarkStart w:id="1578" w:name="_Hlk131694140"/>
            <w:r w:rsidRPr="00210AAF">
              <w:rPr>
                <w:snapToGrid w:val="0"/>
                <w:sz w:val="16"/>
                <w:szCs w:val="16"/>
              </w:rPr>
              <w:t>2023-04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FA9DE9" w14:textId="77777777" w:rsidR="00075889" w:rsidRPr="00210AAF" w:rsidRDefault="00075889" w:rsidP="00075889">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88CC95" w14:textId="77777777" w:rsidR="00075889" w:rsidRPr="00210AAF" w:rsidRDefault="00075889" w:rsidP="00075889">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1D6146" w14:textId="77777777" w:rsidR="00075889" w:rsidRPr="00210AAF" w:rsidRDefault="00075889" w:rsidP="00075889">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4529788C" w14:textId="77777777" w:rsidR="00075889" w:rsidRPr="00210AAF" w:rsidRDefault="00075889" w:rsidP="00075889">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025C96" w14:textId="77777777" w:rsidR="00075889" w:rsidRPr="00210AAF" w:rsidRDefault="00075889"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CA6DC80" w14:textId="04DCE87C" w:rsidR="00075889" w:rsidRPr="00210AAF" w:rsidRDefault="00BF2042" w:rsidP="00075889">
            <w:pPr>
              <w:pStyle w:val="TAL"/>
              <w:rPr>
                <w:noProof/>
                <w:sz w:val="16"/>
                <w:szCs w:val="16"/>
              </w:rPr>
            </w:pPr>
            <w:r>
              <w:rPr>
                <w:noProof/>
                <w:sz w:val="16"/>
                <w:szCs w:val="16"/>
              </w:rPr>
              <w:t>Editorial c</w:t>
            </w:r>
            <w:r w:rsidR="00210AAF" w:rsidRPr="00210AAF">
              <w:rPr>
                <w:noProof/>
                <w:sz w:val="16"/>
                <w:szCs w:val="16"/>
              </w:rPr>
              <w:t>orrection of imp</w:t>
            </w:r>
            <w:r w:rsidR="00210AAF">
              <w:rPr>
                <w:noProof/>
                <w:sz w:val="16"/>
                <w:szCs w:val="16"/>
              </w:rPr>
              <w:t>l</w:t>
            </w:r>
            <w:r w:rsidR="00210AAF" w:rsidRPr="00210AAF">
              <w:rPr>
                <w:noProof/>
                <w:sz w:val="16"/>
                <w:szCs w:val="16"/>
              </w:rPr>
              <w:t>ementation of CR 0332r2 (S6-230219)</w:t>
            </w:r>
            <w:r w:rsidR="0050085D">
              <w:rPr>
                <w:noProof/>
                <w:sz w:val="16"/>
                <w:szCs w:val="16"/>
              </w:rPr>
              <w:t xml:space="preserve"> i.e. placing of the new clause “</w:t>
            </w:r>
            <w:r w:rsidR="0050085D" w:rsidRPr="0050085D">
              <w:rPr>
                <w:noProof/>
                <w:sz w:val="16"/>
                <w:szCs w:val="16"/>
              </w:rPr>
              <w:t>Ad hoc group call release notification</w:t>
            </w:r>
            <w:r w:rsidR="0050085D">
              <w:rPr>
                <w:noProof/>
                <w:sz w:val="16"/>
                <w:szCs w:val="16"/>
              </w:rPr>
              <w: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8661DEC" w14:textId="1EBA31CD" w:rsidR="00075889" w:rsidRPr="00210AAF" w:rsidRDefault="00075889" w:rsidP="00075889">
            <w:pPr>
              <w:pStyle w:val="TAL"/>
              <w:rPr>
                <w:snapToGrid w:val="0"/>
                <w:sz w:val="16"/>
                <w:szCs w:val="16"/>
              </w:rPr>
            </w:pPr>
            <w:r w:rsidRPr="00210AAF">
              <w:rPr>
                <w:snapToGrid w:val="0"/>
                <w:sz w:val="16"/>
                <w:szCs w:val="16"/>
              </w:rPr>
              <w:t>18.5.1</w:t>
            </w:r>
          </w:p>
        </w:tc>
      </w:tr>
      <w:tr w:rsidR="0041650E" w14:paraId="72539F0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47495F1" w14:textId="37DC8BB3" w:rsidR="0041650E" w:rsidRPr="00210AAF" w:rsidRDefault="0041650E" w:rsidP="0041650E">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A915EB" w14:textId="4D7048AF" w:rsidR="0041650E" w:rsidRPr="00210AAF" w:rsidRDefault="0041650E" w:rsidP="0041650E">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BAAA45" w14:textId="4EBF85E2" w:rsidR="0041650E" w:rsidRPr="00210AAF" w:rsidRDefault="0041650E" w:rsidP="0041650E">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22E0FF" w14:textId="5A2A1003" w:rsidR="0041650E" w:rsidRPr="00210AAF" w:rsidRDefault="0041650E" w:rsidP="0041650E">
            <w:pPr>
              <w:pStyle w:val="TAL"/>
              <w:rPr>
                <w:snapToGrid w:val="0"/>
                <w:sz w:val="16"/>
                <w:szCs w:val="16"/>
              </w:rPr>
            </w:pPr>
            <w:r w:rsidRPr="00210AAF">
              <w:rPr>
                <w:snapToGrid w:val="0"/>
                <w:sz w:val="16"/>
                <w:szCs w:val="16"/>
              </w:rPr>
              <w:t>03</w:t>
            </w:r>
            <w:r>
              <w:rPr>
                <w:snapToGrid w:val="0"/>
                <w:sz w:val="16"/>
                <w:szCs w:val="16"/>
              </w:rPr>
              <w:t>40</w:t>
            </w:r>
          </w:p>
        </w:tc>
        <w:tc>
          <w:tcPr>
            <w:tcW w:w="284" w:type="dxa"/>
            <w:tcBorders>
              <w:top w:val="single" w:sz="6" w:space="0" w:color="auto"/>
              <w:left w:val="single" w:sz="6" w:space="0" w:color="auto"/>
              <w:bottom w:val="single" w:sz="6" w:space="0" w:color="auto"/>
              <w:right w:val="single" w:sz="6" w:space="0" w:color="auto"/>
            </w:tcBorders>
          </w:tcPr>
          <w:p w14:paraId="351E7EDD" w14:textId="1BD5776D" w:rsidR="0041650E" w:rsidRPr="00210AAF" w:rsidRDefault="0041650E" w:rsidP="0041650E">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DF5B129" w14:textId="72788012" w:rsidR="0041650E" w:rsidRPr="00210AAF" w:rsidRDefault="0041650E"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59A59AD" w14:textId="13D63A16" w:rsidR="0041650E" w:rsidRDefault="0041650E" w:rsidP="0041650E">
            <w:pPr>
              <w:pStyle w:val="TAL"/>
              <w:rPr>
                <w:noProof/>
                <w:sz w:val="16"/>
                <w:szCs w:val="16"/>
              </w:rPr>
            </w:pPr>
            <w:r w:rsidRPr="00210AAF">
              <w:rPr>
                <w:noProof/>
                <w:sz w:val="16"/>
                <w:szCs w:val="16"/>
              </w:rPr>
              <w:t>Notifying authorized user about adhoc group participants list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D6EE4FE" w14:textId="13AEC3BF" w:rsidR="0041650E" w:rsidRPr="00210AAF" w:rsidRDefault="0041650E" w:rsidP="0041650E">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8030E2" w14:paraId="4F47C7B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11BD5C62" w14:textId="359DC710" w:rsidR="008030E2" w:rsidRPr="00210AAF" w:rsidRDefault="008030E2" w:rsidP="008030E2">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8DD4A0" w14:textId="00EA7899" w:rsidR="008030E2" w:rsidRPr="00210AAF" w:rsidRDefault="008030E2" w:rsidP="008030E2">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22BA5E" w14:textId="3E213982" w:rsidR="008030E2" w:rsidRPr="00210AAF" w:rsidRDefault="008030E2" w:rsidP="008030E2">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54837D" w14:textId="1BA80559" w:rsidR="008030E2" w:rsidRPr="00210AAF" w:rsidRDefault="008030E2" w:rsidP="008030E2">
            <w:pPr>
              <w:pStyle w:val="TAL"/>
              <w:rPr>
                <w:snapToGrid w:val="0"/>
                <w:sz w:val="16"/>
                <w:szCs w:val="16"/>
              </w:rPr>
            </w:pPr>
            <w:r w:rsidRPr="00210AAF">
              <w:rPr>
                <w:snapToGrid w:val="0"/>
                <w:sz w:val="16"/>
                <w:szCs w:val="16"/>
              </w:rPr>
              <w:t>03</w:t>
            </w:r>
            <w:r>
              <w:rPr>
                <w:snapToGrid w:val="0"/>
                <w:sz w:val="16"/>
                <w:szCs w:val="16"/>
              </w:rPr>
              <w:t>41</w:t>
            </w:r>
          </w:p>
        </w:tc>
        <w:tc>
          <w:tcPr>
            <w:tcW w:w="284" w:type="dxa"/>
            <w:tcBorders>
              <w:top w:val="single" w:sz="6" w:space="0" w:color="auto"/>
              <w:left w:val="single" w:sz="6" w:space="0" w:color="auto"/>
              <w:bottom w:val="single" w:sz="6" w:space="0" w:color="auto"/>
              <w:right w:val="single" w:sz="6" w:space="0" w:color="auto"/>
            </w:tcBorders>
          </w:tcPr>
          <w:p w14:paraId="7C4515FE" w14:textId="17E1F376" w:rsidR="008030E2" w:rsidRDefault="008030E2" w:rsidP="008030E2">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69AB56" w14:textId="5F236CA9" w:rsidR="008030E2" w:rsidRPr="00210AAF" w:rsidRDefault="008030E2" w:rsidP="009B0773">
            <w:pPr>
              <w:pStyle w:val="TAL"/>
              <w:jc w:val="center"/>
              <w:rPr>
                <w:snapToGrid w:val="0"/>
                <w:sz w:val="16"/>
                <w:szCs w:val="16"/>
              </w:rPr>
            </w:pPr>
            <w:r>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DDEB1AC" w14:textId="13D9AD48" w:rsidR="008030E2" w:rsidRPr="00210AAF" w:rsidRDefault="008030E2" w:rsidP="008030E2">
            <w:pPr>
              <w:pStyle w:val="TAL"/>
              <w:rPr>
                <w:noProof/>
                <w:sz w:val="16"/>
                <w:szCs w:val="16"/>
              </w:rPr>
            </w:pPr>
            <w:r w:rsidRPr="008030E2">
              <w:rPr>
                <w:noProof/>
                <w:sz w:val="16"/>
                <w:szCs w:val="16"/>
              </w:rPr>
              <w:t>Add Criteria to Preconfigured User Regroup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52EC7F" w14:textId="0A384C5B" w:rsidR="008030E2" w:rsidRPr="00210AAF" w:rsidRDefault="008030E2" w:rsidP="008030E2">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483E71" w14:paraId="20F239F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66DC6694" w14:textId="02DC015C" w:rsidR="00483E71" w:rsidRPr="00210AAF" w:rsidRDefault="00483E71" w:rsidP="00483E71">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58300E" w14:textId="4D2CE849" w:rsidR="00483E71" w:rsidRPr="00210AAF" w:rsidRDefault="00483E71" w:rsidP="00483E71">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385F54" w14:textId="41E6C44C" w:rsidR="00483E71" w:rsidRPr="00210AAF" w:rsidRDefault="00483E71" w:rsidP="00483E71">
            <w:pPr>
              <w:pStyle w:val="TAL"/>
              <w:rPr>
                <w:sz w:val="16"/>
                <w:szCs w:val="16"/>
              </w:rPr>
            </w:pPr>
            <w:r w:rsidRPr="00210AAF">
              <w:rPr>
                <w:sz w:val="16"/>
                <w:szCs w:val="16"/>
              </w:rPr>
              <w:t>SP-230</w:t>
            </w:r>
            <w:r>
              <w:rPr>
                <w:sz w:val="16"/>
                <w:szCs w:val="16"/>
              </w:rPr>
              <w:t>70</w:t>
            </w:r>
            <w:r w:rsidR="00BF69B2">
              <w:rPr>
                <w:sz w:val="16"/>
                <w:szCs w:val="16"/>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ADF5FB" w14:textId="08018057" w:rsidR="00483E71" w:rsidRPr="00210AAF" w:rsidRDefault="00483E71" w:rsidP="00483E71">
            <w:pPr>
              <w:pStyle w:val="TAL"/>
              <w:rPr>
                <w:snapToGrid w:val="0"/>
                <w:sz w:val="16"/>
                <w:szCs w:val="16"/>
              </w:rPr>
            </w:pPr>
            <w:r w:rsidRPr="00210AAF">
              <w:rPr>
                <w:snapToGrid w:val="0"/>
                <w:sz w:val="16"/>
                <w:szCs w:val="16"/>
              </w:rPr>
              <w:t>03</w:t>
            </w:r>
            <w:r>
              <w:rPr>
                <w:snapToGrid w:val="0"/>
                <w:sz w:val="16"/>
                <w:szCs w:val="16"/>
              </w:rPr>
              <w:t>42</w:t>
            </w:r>
          </w:p>
        </w:tc>
        <w:tc>
          <w:tcPr>
            <w:tcW w:w="284" w:type="dxa"/>
            <w:tcBorders>
              <w:top w:val="single" w:sz="6" w:space="0" w:color="auto"/>
              <w:left w:val="single" w:sz="6" w:space="0" w:color="auto"/>
              <w:bottom w:val="single" w:sz="6" w:space="0" w:color="auto"/>
              <w:right w:val="single" w:sz="6" w:space="0" w:color="auto"/>
            </w:tcBorders>
          </w:tcPr>
          <w:p w14:paraId="37C25734" w14:textId="3F89CC52" w:rsidR="00483E71" w:rsidRDefault="00483E71" w:rsidP="00483E71">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98487F" w14:textId="49A7EA46" w:rsidR="00483E71" w:rsidRDefault="00483E71" w:rsidP="009B0773">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E220B7A" w14:textId="721CA6DA" w:rsidR="00483E71" w:rsidRPr="008030E2" w:rsidRDefault="00483E71" w:rsidP="00483E71">
            <w:pPr>
              <w:pStyle w:val="TAL"/>
              <w:rPr>
                <w:noProof/>
                <w:sz w:val="16"/>
                <w:szCs w:val="16"/>
              </w:rPr>
            </w:pPr>
            <w:r w:rsidRPr="00483E71">
              <w:rPr>
                <w:noProof/>
                <w:sz w:val="16"/>
                <w:szCs w:val="16"/>
              </w:rPr>
              <w:t>Configuration for receiving the adhoc group emergency alert participants list notification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B1F0AE7" w14:textId="652F93A4" w:rsidR="00483E71" w:rsidRPr="00210AAF" w:rsidRDefault="00483E71" w:rsidP="00483E71">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BF69B2" w14:paraId="0805D267"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044EFE9" w14:textId="3BC4E346" w:rsidR="00BF69B2" w:rsidRPr="00210AAF" w:rsidRDefault="00BF69B2" w:rsidP="00BF69B2">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B4AA11" w14:textId="0B4FC74E" w:rsidR="00BF69B2" w:rsidRPr="00210AAF" w:rsidRDefault="00BF69B2" w:rsidP="00BF69B2">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ED21B8" w14:textId="6DE57565" w:rsidR="00BF69B2" w:rsidRPr="00210AAF" w:rsidRDefault="00BF69B2" w:rsidP="00BF69B2">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337DFD" w14:textId="2BA20D87" w:rsidR="00BF69B2" w:rsidRPr="00210AAF" w:rsidRDefault="00BF69B2" w:rsidP="00BF69B2">
            <w:pPr>
              <w:pStyle w:val="TAL"/>
              <w:rPr>
                <w:snapToGrid w:val="0"/>
                <w:sz w:val="16"/>
                <w:szCs w:val="16"/>
              </w:rPr>
            </w:pPr>
            <w:r w:rsidRPr="00210AAF">
              <w:rPr>
                <w:snapToGrid w:val="0"/>
                <w:sz w:val="16"/>
                <w:szCs w:val="16"/>
              </w:rPr>
              <w:t>03</w:t>
            </w:r>
            <w:r>
              <w:rPr>
                <w:snapToGrid w:val="0"/>
                <w:sz w:val="16"/>
                <w:szCs w:val="16"/>
              </w:rPr>
              <w:t>43</w:t>
            </w:r>
          </w:p>
        </w:tc>
        <w:tc>
          <w:tcPr>
            <w:tcW w:w="284" w:type="dxa"/>
            <w:tcBorders>
              <w:top w:val="single" w:sz="6" w:space="0" w:color="auto"/>
              <w:left w:val="single" w:sz="6" w:space="0" w:color="auto"/>
              <w:bottom w:val="single" w:sz="6" w:space="0" w:color="auto"/>
              <w:right w:val="single" w:sz="6" w:space="0" w:color="auto"/>
            </w:tcBorders>
          </w:tcPr>
          <w:p w14:paraId="56752D59" w14:textId="74080816" w:rsidR="00BF69B2" w:rsidRDefault="00BF69B2" w:rsidP="00BF69B2">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599263" w14:textId="38325C42" w:rsidR="00BF69B2" w:rsidRDefault="00BF69B2" w:rsidP="009B0773">
            <w:pPr>
              <w:pStyle w:val="TAL"/>
              <w:jc w:val="center"/>
              <w:rPr>
                <w:snapToGrid w:val="0"/>
                <w:sz w:val="16"/>
                <w:szCs w:val="16"/>
              </w:rPr>
            </w:pPr>
            <w:r>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F51BEC0" w14:textId="1A4F7907" w:rsidR="00BF69B2" w:rsidRPr="00483E71" w:rsidRDefault="00BF69B2" w:rsidP="00BF69B2">
            <w:pPr>
              <w:pStyle w:val="TAL"/>
              <w:rPr>
                <w:noProof/>
                <w:sz w:val="16"/>
                <w:szCs w:val="16"/>
              </w:rPr>
            </w:pPr>
            <w:r w:rsidRPr="00BF69B2">
              <w:rPr>
                <w:noProof/>
                <w:sz w:val="16"/>
                <w:szCs w:val="16"/>
              </w:rPr>
              <w:t>Correcting the ad hoc group communication criteria between multiple MCPTT systems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E0F9CFA" w14:textId="0D8B2E70" w:rsidR="00BF69B2" w:rsidRPr="00210AAF" w:rsidRDefault="00BF69B2" w:rsidP="00BF69B2">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BF69B2" w14:paraId="079D439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42BC213" w14:textId="2B9A603D" w:rsidR="00BF69B2" w:rsidRPr="00210AAF" w:rsidRDefault="00BF69B2" w:rsidP="00BF69B2">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C14193" w14:textId="5C6ADB9A" w:rsidR="00BF69B2" w:rsidRPr="00210AAF" w:rsidRDefault="00BF69B2" w:rsidP="00BF69B2">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FD62BE" w14:textId="1C54F4D1" w:rsidR="00BF69B2" w:rsidRPr="00210AAF" w:rsidRDefault="00BF69B2" w:rsidP="00BF69B2">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C1F1A9" w14:textId="096531E8" w:rsidR="00BF69B2" w:rsidRPr="00210AAF" w:rsidRDefault="00BF69B2" w:rsidP="00BF69B2">
            <w:pPr>
              <w:pStyle w:val="TAL"/>
              <w:rPr>
                <w:snapToGrid w:val="0"/>
                <w:sz w:val="16"/>
                <w:szCs w:val="16"/>
              </w:rPr>
            </w:pPr>
            <w:r w:rsidRPr="00210AAF">
              <w:rPr>
                <w:snapToGrid w:val="0"/>
                <w:sz w:val="16"/>
                <w:szCs w:val="16"/>
              </w:rPr>
              <w:t>03</w:t>
            </w:r>
            <w:r>
              <w:rPr>
                <w:snapToGrid w:val="0"/>
                <w:sz w:val="16"/>
                <w:szCs w:val="16"/>
              </w:rPr>
              <w:t>44</w:t>
            </w:r>
          </w:p>
        </w:tc>
        <w:tc>
          <w:tcPr>
            <w:tcW w:w="284" w:type="dxa"/>
            <w:tcBorders>
              <w:top w:val="single" w:sz="6" w:space="0" w:color="auto"/>
              <w:left w:val="single" w:sz="6" w:space="0" w:color="auto"/>
              <w:bottom w:val="single" w:sz="6" w:space="0" w:color="auto"/>
              <w:right w:val="single" w:sz="6" w:space="0" w:color="auto"/>
            </w:tcBorders>
          </w:tcPr>
          <w:p w14:paraId="0360A3AF" w14:textId="7CC7319B" w:rsidR="00BF69B2" w:rsidRDefault="00BF69B2" w:rsidP="00BF69B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742866" w14:textId="077DF9BA" w:rsidR="00BF69B2" w:rsidRDefault="00BF69B2" w:rsidP="009B0773">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3E90E4" w14:textId="026FBF60" w:rsidR="00BF69B2" w:rsidRPr="00BF69B2" w:rsidRDefault="00BF69B2" w:rsidP="00BF69B2">
            <w:pPr>
              <w:pStyle w:val="TAL"/>
              <w:rPr>
                <w:noProof/>
                <w:sz w:val="16"/>
                <w:szCs w:val="16"/>
              </w:rPr>
            </w:pPr>
            <w:r w:rsidRPr="00BF69B2">
              <w:rPr>
                <w:noProof/>
                <w:sz w:val="16"/>
                <w:szCs w:val="16"/>
              </w:rPr>
              <w:t>Notifying authorized user about adhoc group participants list involving multiple MC systems -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74971BD" w14:textId="7A0AB173" w:rsidR="00BF69B2" w:rsidRPr="00210AAF" w:rsidRDefault="00BF69B2" w:rsidP="00BF69B2">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6055A4" w14:paraId="2E2354F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2197BE6" w14:textId="0F0BCAD0" w:rsidR="006055A4" w:rsidRPr="00210AAF" w:rsidRDefault="006055A4" w:rsidP="006055A4">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B2DE00" w14:textId="52705904" w:rsidR="006055A4" w:rsidRPr="00210AAF" w:rsidRDefault="006055A4" w:rsidP="006055A4">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FB8FB9" w14:textId="3B13C4EC" w:rsidR="006055A4" w:rsidRPr="00210AAF" w:rsidRDefault="006055A4" w:rsidP="006055A4">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C5915D" w14:textId="6F7F0FC5" w:rsidR="006055A4" w:rsidRPr="00210AAF" w:rsidRDefault="006055A4" w:rsidP="006055A4">
            <w:pPr>
              <w:pStyle w:val="TAL"/>
              <w:rPr>
                <w:snapToGrid w:val="0"/>
                <w:sz w:val="16"/>
                <w:szCs w:val="16"/>
              </w:rPr>
            </w:pPr>
            <w:r w:rsidRPr="00210AAF">
              <w:rPr>
                <w:snapToGrid w:val="0"/>
                <w:sz w:val="16"/>
                <w:szCs w:val="16"/>
              </w:rPr>
              <w:t>03</w:t>
            </w:r>
            <w:r>
              <w:rPr>
                <w:snapToGrid w:val="0"/>
                <w:sz w:val="16"/>
                <w:szCs w:val="16"/>
              </w:rPr>
              <w:t>45</w:t>
            </w:r>
          </w:p>
        </w:tc>
        <w:tc>
          <w:tcPr>
            <w:tcW w:w="284" w:type="dxa"/>
            <w:tcBorders>
              <w:top w:val="single" w:sz="6" w:space="0" w:color="auto"/>
              <w:left w:val="single" w:sz="6" w:space="0" w:color="auto"/>
              <w:bottom w:val="single" w:sz="6" w:space="0" w:color="auto"/>
              <w:right w:val="single" w:sz="6" w:space="0" w:color="auto"/>
            </w:tcBorders>
          </w:tcPr>
          <w:p w14:paraId="35665881" w14:textId="00DA7BED" w:rsidR="006055A4" w:rsidRDefault="006055A4" w:rsidP="006055A4">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5E1DC9" w14:textId="57D091AE" w:rsidR="006055A4" w:rsidRDefault="006055A4" w:rsidP="009B0773">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FA98873" w14:textId="7E7AC4A0" w:rsidR="006055A4" w:rsidRPr="00BF69B2" w:rsidRDefault="00D45090" w:rsidP="006055A4">
            <w:pPr>
              <w:pStyle w:val="TAL"/>
              <w:rPr>
                <w:noProof/>
                <w:sz w:val="16"/>
                <w:szCs w:val="16"/>
              </w:rPr>
            </w:pPr>
            <w:r w:rsidRPr="00D45090">
              <w:rPr>
                <w:noProof/>
                <w:sz w:val="16"/>
                <w:szCs w:val="16"/>
              </w:rPr>
              <w:t>Get user list Information flows for the ad hoc group call -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5E49B38" w14:textId="5DAB30C9" w:rsidR="006055A4" w:rsidRPr="00210AAF" w:rsidRDefault="006055A4" w:rsidP="006055A4">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C651B2" w14:paraId="23D5724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EEDD5AE" w14:textId="729E8DBB" w:rsidR="00C651B2" w:rsidRPr="00210AAF" w:rsidRDefault="00C651B2" w:rsidP="00C651B2">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2B4EF2" w14:textId="47B03F36" w:rsidR="00C651B2" w:rsidRPr="00210AAF" w:rsidRDefault="00C651B2" w:rsidP="00C651B2">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8098D8" w14:textId="4F75D342" w:rsidR="00C651B2" w:rsidRPr="00210AAF" w:rsidRDefault="00C651B2" w:rsidP="00C651B2">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7464C4" w14:textId="4C86AF06" w:rsidR="00C651B2" w:rsidRPr="00210AAF" w:rsidRDefault="00C651B2" w:rsidP="00C651B2">
            <w:pPr>
              <w:pStyle w:val="TAL"/>
              <w:rPr>
                <w:snapToGrid w:val="0"/>
                <w:sz w:val="16"/>
                <w:szCs w:val="16"/>
              </w:rPr>
            </w:pPr>
            <w:r w:rsidRPr="00210AAF">
              <w:rPr>
                <w:snapToGrid w:val="0"/>
                <w:sz w:val="16"/>
                <w:szCs w:val="16"/>
              </w:rPr>
              <w:t>03</w:t>
            </w:r>
            <w:r>
              <w:rPr>
                <w:snapToGrid w:val="0"/>
                <w:sz w:val="16"/>
                <w:szCs w:val="16"/>
              </w:rPr>
              <w:t>46</w:t>
            </w:r>
          </w:p>
        </w:tc>
        <w:tc>
          <w:tcPr>
            <w:tcW w:w="284" w:type="dxa"/>
            <w:tcBorders>
              <w:top w:val="single" w:sz="6" w:space="0" w:color="auto"/>
              <w:left w:val="single" w:sz="6" w:space="0" w:color="auto"/>
              <w:bottom w:val="single" w:sz="6" w:space="0" w:color="auto"/>
              <w:right w:val="single" w:sz="6" w:space="0" w:color="auto"/>
            </w:tcBorders>
          </w:tcPr>
          <w:p w14:paraId="3D4AAC4A" w14:textId="7EE88DEF" w:rsidR="00C651B2" w:rsidRDefault="00C651B2" w:rsidP="00C651B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C05ABC" w14:textId="224E3A21" w:rsidR="00C651B2" w:rsidRDefault="00C651B2"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265E5EC" w14:textId="53B4B88C" w:rsidR="00C651B2" w:rsidRPr="00D45090" w:rsidRDefault="00C651B2" w:rsidP="00C651B2">
            <w:pPr>
              <w:pStyle w:val="TAL"/>
              <w:rPr>
                <w:noProof/>
                <w:sz w:val="16"/>
                <w:szCs w:val="16"/>
              </w:rPr>
            </w:pPr>
            <w:r w:rsidRPr="00C651B2">
              <w:rPr>
                <w:noProof/>
                <w:sz w:val="16"/>
                <w:szCs w:val="16"/>
              </w:rPr>
              <w:t>Use of service specific terminologies (i.e. MCPTT) and other corrections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A323984" w14:textId="79DFCCB5" w:rsidR="00C651B2" w:rsidRPr="00210AAF" w:rsidRDefault="00C651B2" w:rsidP="00C651B2">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F2127E" w14:paraId="61006A5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C56997A" w14:textId="0B54A233" w:rsidR="00F2127E" w:rsidRPr="00210AAF" w:rsidRDefault="00F2127E" w:rsidP="00F2127E">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4ACA44" w14:textId="48DF3214" w:rsidR="00F2127E" w:rsidRPr="00210AAF" w:rsidRDefault="00F2127E" w:rsidP="00F2127E">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3E7097" w14:textId="359101E8" w:rsidR="00F2127E" w:rsidRPr="00210AAF" w:rsidRDefault="00F2127E" w:rsidP="00F2127E">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721B2E" w14:textId="62A96701" w:rsidR="00F2127E" w:rsidRPr="00210AAF" w:rsidRDefault="00F2127E" w:rsidP="00F2127E">
            <w:pPr>
              <w:pStyle w:val="TAL"/>
              <w:rPr>
                <w:snapToGrid w:val="0"/>
                <w:sz w:val="16"/>
                <w:szCs w:val="16"/>
              </w:rPr>
            </w:pPr>
            <w:r w:rsidRPr="00210AAF">
              <w:rPr>
                <w:snapToGrid w:val="0"/>
                <w:sz w:val="16"/>
                <w:szCs w:val="16"/>
              </w:rPr>
              <w:t>03</w:t>
            </w:r>
            <w:r>
              <w:rPr>
                <w:snapToGrid w:val="0"/>
                <w:sz w:val="16"/>
                <w:szCs w:val="16"/>
              </w:rPr>
              <w:t>47</w:t>
            </w:r>
          </w:p>
        </w:tc>
        <w:tc>
          <w:tcPr>
            <w:tcW w:w="284" w:type="dxa"/>
            <w:tcBorders>
              <w:top w:val="single" w:sz="6" w:space="0" w:color="auto"/>
              <w:left w:val="single" w:sz="6" w:space="0" w:color="auto"/>
              <w:bottom w:val="single" w:sz="6" w:space="0" w:color="auto"/>
              <w:right w:val="single" w:sz="6" w:space="0" w:color="auto"/>
            </w:tcBorders>
          </w:tcPr>
          <w:p w14:paraId="5789BB1B" w14:textId="1678540A" w:rsidR="00F2127E" w:rsidRDefault="00F2127E" w:rsidP="00F2127E">
            <w:pPr>
              <w:pStyle w:val="TAL"/>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DBDD57" w14:textId="67B94DD2" w:rsidR="00F2127E" w:rsidRDefault="00F2127E"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2C726F9" w14:textId="1D55B443" w:rsidR="00F2127E" w:rsidRPr="00C651B2" w:rsidRDefault="00F2127E" w:rsidP="00F2127E">
            <w:pPr>
              <w:pStyle w:val="TAL"/>
              <w:rPr>
                <w:noProof/>
                <w:sz w:val="16"/>
                <w:szCs w:val="16"/>
              </w:rPr>
            </w:pPr>
            <w:r w:rsidRPr="00F2127E">
              <w:rPr>
                <w:noProof/>
                <w:sz w:val="16"/>
                <w:szCs w:val="16"/>
              </w:rPr>
              <w:t>Corrections for ad hoc group call setup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D2F0C88" w14:textId="42CA3ED6" w:rsidR="00F2127E" w:rsidRPr="00210AAF" w:rsidRDefault="00F2127E" w:rsidP="00F2127E">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393E4A" w14:paraId="56A4270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7C02879" w14:textId="6C0DDE51" w:rsidR="00393E4A" w:rsidRPr="00210AAF" w:rsidRDefault="00393E4A" w:rsidP="00393E4A">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DD8D63" w14:textId="6B16AC67" w:rsidR="00393E4A" w:rsidRPr="00210AAF" w:rsidRDefault="00393E4A" w:rsidP="00393E4A">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B85EA3B" w14:textId="0B735235" w:rsidR="00393E4A" w:rsidRPr="00210AAF" w:rsidRDefault="00393E4A" w:rsidP="00393E4A">
            <w:pPr>
              <w:pStyle w:val="TAL"/>
              <w:rPr>
                <w:sz w:val="16"/>
                <w:szCs w:val="16"/>
              </w:rPr>
            </w:pPr>
            <w:r w:rsidRPr="00210AAF">
              <w:rPr>
                <w:sz w:val="16"/>
                <w:szCs w:val="16"/>
              </w:rPr>
              <w:t>SP-230</w:t>
            </w:r>
            <w:r>
              <w:rPr>
                <w:sz w:val="16"/>
                <w:szCs w:val="16"/>
              </w:rPr>
              <w:t>70</w:t>
            </w:r>
            <w:r w:rsidR="0078253C">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77960D" w14:textId="3D8F809D" w:rsidR="00393E4A" w:rsidRPr="00210AAF" w:rsidRDefault="00393E4A" w:rsidP="00393E4A">
            <w:pPr>
              <w:pStyle w:val="TAL"/>
              <w:rPr>
                <w:snapToGrid w:val="0"/>
                <w:sz w:val="16"/>
                <w:szCs w:val="16"/>
              </w:rPr>
            </w:pPr>
            <w:r w:rsidRPr="00210AAF">
              <w:rPr>
                <w:snapToGrid w:val="0"/>
                <w:sz w:val="16"/>
                <w:szCs w:val="16"/>
              </w:rPr>
              <w:t>03</w:t>
            </w:r>
            <w:r>
              <w:rPr>
                <w:snapToGrid w:val="0"/>
                <w:sz w:val="16"/>
                <w:szCs w:val="16"/>
              </w:rPr>
              <w:t>48</w:t>
            </w:r>
          </w:p>
        </w:tc>
        <w:tc>
          <w:tcPr>
            <w:tcW w:w="284" w:type="dxa"/>
            <w:tcBorders>
              <w:top w:val="single" w:sz="6" w:space="0" w:color="auto"/>
              <w:left w:val="single" w:sz="6" w:space="0" w:color="auto"/>
              <w:bottom w:val="single" w:sz="6" w:space="0" w:color="auto"/>
              <w:right w:val="single" w:sz="6" w:space="0" w:color="auto"/>
            </w:tcBorders>
          </w:tcPr>
          <w:p w14:paraId="25C4488A" w14:textId="5EDF0E6D" w:rsidR="00393E4A" w:rsidRDefault="00393E4A" w:rsidP="00393E4A">
            <w:pPr>
              <w:pStyle w:val="TAL"/>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1FAB79" w14:textId="2E395253" w:rsidR="00393E4A" w:rsidRDefault="00393E4A"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8023CE4" w14:textId="0A56FDFD" w:rsidR="00393E4A" w:rsidRPr="00F2127E" w:rsidRDefault="00393E4A" w:rsidP="00393E4A">
            <w:pPr>
              <w:pStyle w:val="TAL"/>
              <w:rPr>
                <w:noProof/>
                <w:sz w:val="16"/>
                <w:szCs w:val="16"/>
              </w:rPr>
            </w:pPr>
            <w:r w:rsidRPr="00393E4A">
              <w:rPr>
                <w:noProof/>
                <w:sz w:val="16"/>
                <w:szCs w:val="16"/>
              </w:rPr>
              <w:t>Addition of Call Release Reason code in the PES based Call Disconnect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8E6BB16" w14:textId="7EEEE700" w:rsidR="00393E4A" w:rsidRPr="00210AAF" w:rsidRDefault="00393E4A" w:rsidP="00393E4A">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78253C" w14:paraId="4A00403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1F24F28" w14:textId="04CFE286" w:rsidR="0078253C" w:rsidRPr="00210AAF" w:rsidRDefault="0078253C" w:rsidP="0078253C">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D35ECA" w14:textId="3631E647" w:rsidR="0078253C" w:rsidRPr="00210AAF" w:rsidRDefault="0078253C" w:rsidP="0078253C">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E83A23" w14:textId="6B314AE3" w:rsidR="0078253C" w:rsidRPr="00210AAF" w:rsidRDefault="0078253C" w:rsidP="0078253C">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0B1785" w14:textId="2886C65F" w:rsidR="0078253C" w:rsidRPr="00210AAF" w:rsidRDefault="0078253C" w:rsidP="0078253C">
            <w:pPr>
              <w:pStyle w:val="TAL"/>
              <w:rPr>
                <w:snapToGrid w:val="0"/>
                <w:sz w:val="16"/>
                <w:szCs w:val="16"/>
              </w:rPr>
            </w:pPr>
            <w:r w:rsidRPr="00210AAF">
              <w:rPr>
                <w:snapToGrid w:val="0"/>
                <w:sz w:val="16"/>
                <w:szCs w:val="16"/>
              </w:rPr>
              <w:t>03</w:t>
            </w:r>
            <w:r>
              <w:rPr>
                <w:snapToGrid w:val="0"/>
                <w:sz w:val="16"/>
                <w:szCs w:val="16"/>
              </w:rPr>
              <w:t>49</w:t>
            </w:r>
          </w:p>
        </w:tc>
        <w:tc>
          <w:tcPr>
            <w:tcW w:w="284" w:type="dxa"/>
            <w:tcBorders>
              <w:top w:val="single" w:sz="6" w:space="0" w:color="auto"/>
              <w:left w:val="single" w:sz="6" w:space="0" w:color="auto"/>
              <w:bottom w:val="single" w:sz="6" w:space="0" w:color="auto"/>
              <w:right w:val="single" w:sz="6" w:space="0" w:color="auto"/>
            </w:tcBorders>
          </w:tcPr>
          <w:p w14:paraId="2E923C1C" w14:textId="5A332188" w:rsidR="0078253C" w:rsidRDefault="0078253C" w:rsidP="0078253C">
            <w:pPr>
              <w:pStyle w:val="TAL"/>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18BC23" w14:textId="769A4EB9" w:rsidR="0078253C" w:rsidRDefault="0078253C"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EF66CDF" w14:textId="00BAD84E" w:rsidR="0078253C" w:rsidRPr="00393E4A" w:rsidRDefault="0078253C" w:rsidP="0078253C">
            <w:pPr>
              <w:pStyle w:val="TAL"/>
              <w:rPr>
                <w:noProof/>
                <w:sz w:val="16"/>
                <w:szCs w:val="16"/>
              </w:rPr>
            </w:pPr>
            <w:r w:rsidRPr="0078253C">
              <w:rPr>
                <w:noProof/>
                <w:sz w:val="16"/>
                <w:szCs w:val="16"/>
              </w:rPr>
              <w:t>Correct MCPTT ID usage in some information flow tables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EBB7EE8" w14:textId="3CF650B0" w:rsidR="0078253C" w:rsidRPr="00210AAF" w:rsidRDefault="0078253C" w:rsidP="0078253C">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78253C" w14:paraId="2478923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C059493" w14:textId="1995BB54" w:rsidR="0078253C" w:rsidRPr="00210AAF" w:rsidRDefault="0078253C" w:rsidP="0078253C">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21A218" w14:textId="20403C11" w:rsidR="0078253C" w:rsidRPr="00210AAF" w:rsidRDefault="0078253C" w:rsidP="0078253C">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5452A0" w14:textId="0D4FE97D" w:rsidR="0078253C" w:rsidRPr="00210AAF" w:rsidRDefault="0078253C" w:rsidP="0078253C">
            <w:pPr>
              <w:pStyle w:val="TAL"/>
              <w:rPr>
                <w:sz w:val="16"/>
                <w:szCs w:val="16"/>
              </w:rPr>
            </w:pPr>
            <w:r w:rsidRPr="00210AAF">
              <w:rPr>
                <w:sz w:val="16"/>
                <w:szCs w:val="16"/>
              </w:rPr>
              <w:t>SP-230</w:t>
            </w:r>
            <w:r>
              <w:rPr>
                <w:sz w:val="16"/>
                <w:szCs w:val="16"/>
              </w:rPr>
              <w:t>70</w:t>
            </w:r>
            <w:r w:rsidR="00C463D7">
              <w:rPr>
                <w:sz w:val="16"/>
                <w:szCs w:val="16"/>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F2B126" w14:textId="7D7495AA" w:rsidR="0078253C" w:rsidRPr="00210AAF" w:rsidRDefault="0078253C" w:rsidP="0078253C">
            <w:pPr>
              <w:pStyle w:val="TAL"/>
              <w:rPr>
                <w:snapToGrid w:val="0"/>
                <w:sz w:val="16"/>
                <w:szCs w:val="16"/>
              </w:rPr>
            </w:pPr>
            <w:r w:rsidRPr="00210AAF">
              <w:rPr>
                <w:snapToGrid w:val="0"/>
                <w:sz w:val="16"/>
                <w:szCs w:val="16"/>
              </w:rPr>
              <w:t>03</w:t>
            </w:r>
            <w:r>
              <w:rPr>
                <w:snapToGrid w:val="0"/>
                <w:sz w:val="16"/>
                <w:szCs w:val="16"/>
              </w:rPr>
              <w:t>50</w:t>
            </w:r>
          </w:p>
        </w:tc>
        <w:tc>
          <w:tcPr>
            <w:tcW w:w="284" w:type="dxa"/>
            <w:tcBorders>
              <w:top w:val="single" w:sz="6" w:space="0" w:color="auto"/>
              <w:left w:val="single" w:sz="6" w:space="0" w:color="auto"/>
              <w:bottom w:val="single" w:sz="6" w:space="0" w:color="auto"/>
              <w:right w:val="single" w:sz="6" w:space="0" w:color="auto"/>
            </w:tcBorders>
          </w:tcPr>
          <w:p w14:paraId="0082BD60" w14:textId="7709462E" w:rsidR="0078253C" w:rsidRDefault="0078253C" w:rsidP="0078253C">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A7B2B0" w14:textId="4A338632" w:rsidR="0078253C" w:rsidRDefault="0078253C"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67EE739" w14:textId="5714903C" w:rsidR="0078253C" w:rsidRPr="0078253C" w:rsidRDefault="0078253C" w:rsidP="0078253C">
            <w:pPr>
              <w:pStyle w:val="TAL"/>
              <w:rPr>
                <w:noProof/>
                <w:sz w:val="16"/>
                <w:szCs w:val="16"/>
              </w:rPr>
            </w:pPr>
            <w:r w:rsidRPr="0078253C">
              <w:rPr>
                <w:noProof/>
                <w:sz w:val="16"/>
                <w:szCs w:val="16"/>
              </w:rPr>
              <w:t>MCPTT group ID correction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D796085" w14:textId="3AAFBF62" w:rsidR="0078253C" w:rsidRPr="00210AAF" w:rsidRDefault="0078253C" w:rsidP="0078253C">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78253C" w14:paraId="10A37E9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D9E0F97" w14:textId="69BCE451" w:rsidR="0078253C" w:rsidRPr="00210AAF" w:rsidRDefault="0078253C" w:rsidP="0078253C">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C8EA8D" w14:textId="0E8FE067" w:rsidR="0078253C" w:rsidRPr="00210AAF" w:rsidRDefault="0078253C" w:rsidP="0078253C">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DADCC4" w14:textId="62C81418" w:rsidR="0078253C" w:rsidRPr="00210AAF" w:rsidRDefault="0078253C" w:rsidP="0078253C">
            <w:pPr>
              <w:pStyle w:val="TAL"/>
              <w:rPr>
                <w:sz w:val="16"/>
                <w:szCs w:val="16"/>
              </w:rPr>
            </w:pPr>
            <w:r w:rsidRPr="00210AAF">
              <w:rPr>
                <w:sz w:val="16"/>
                <w:szCs w:val="16"/>
              </w:rPr>
              <w:t>SP-230</w:t>
            </w:r>
            <w:r>
              <w:rPr>
                <w:sz w:val="16"/>
                <w:szCs w:val="16"/>
              </w:rPr>
              <w:t>70</w:t>
            </w:r>
            <w:r w:rsidR="00C463D7">
              <w:rPr>
                <w:sz w:val="16"/>
                <w:szCs w:val="16"/>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54383A" w14:textId="05AC78C0" w:rsidR="0078253C" w:rsidRPr="00210AAF" w:rsidRDefault="0078253C" w:rsidP="0078253C">
            <w:pPr>
              <w:pStyle w:val="TAL"/>
              <w:rPr>
                <w:snapToGrid w:val="0"/>
                <w:sz w:val="16"/>
                <w:szCs w:val="16"/>
              </w:rPr>
            </w:pPr>
            <w:r w:rsidRPr="00210AAF">
              <w:rPr>
                <w:snapToGrid w:val="0"/>
                <w:sz w:val="16"/>
                <w:szCs w:val="16"/>
              </w:rPr>
              <w:t>03</w:t>
            </w:r>
            <w:r>
              <w:rPr>
                <w:snapToGrid w:val="0"/>
                <w:sz w:val="16"/>
                <w:szCs w:val="16"/>
              </w:rPr>
              <w:t>51</w:t>
            </w:r>
          </w:p>
        </w:tc>
        <w:tc>
          <w:tcPr>
            <w:tcW w:w="284" w:type="dxa"/>
            <w:tcBorders>
              <w:top w:val="single" w:sz="6" w:space="0" w:color="auto"/>
              <w:left w:val="single" w:sz="6" w:space="0" w:color="auto"/>
              <w:bottom w:val="single" w:sz="6" w:space="0" w:color="auto"/>
              <w:right w:val="single" w:sz="6" w:space="0" w:color="auto"/>
            </w:tcBorders>
          </w:tcPr>
          <w:p w14:paraId="39FDC7A3" w14:textId="47CEE9EA" w:rsidR="0078253C" w:rsidRDefault="0078253C" w:rsidP="0078253C">
            <w:pPr>
              <w:pStyle w:val="TAL"/>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E08564" w14:textId="465A73E6" w:rsidR="0078253C" w:rsidRDefault="0078253C"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B6A3900" w14:textId="20B91399" w:rsidR="0078253C" w:rsidRPr="0078253C" w:rsidRDefault="0078253C" w:rsidP="0078253C">
            <w:pPr>
              <w:pStyle w:val="TAL"/>
              <w:rPr>
                <w:noProof/>
                <w:sz w:val="16"/>
                <w:szCs w:val="16"/>
              </w:rPr>
            </w:pPr>
            <w:r w:rsidRPr="0078253C">
              <w:rPr>
                <w:noProof/>
                <w:sz w:val="16"/>
                <w:szCs w:val="16"/>
              </w:rPr>
              <w:t>Remove unnecessary information flow tables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5198F84" w14:textId="55262ADE" w:rsidR="0078253C" w:rsidRPr="00210AAF" w:rsidRDefault="0078253C" w:rsidP="0078253C">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C463D7" w14:paraId="2DAA5D7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DD56EAC" w14:textId="2008B2C0" w:rsidR="00C463D7" w:rsidRPr="00210AAF" w:rsidRDefault="00C463D7" w:rsidP="00C463D7">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039B58" w14:textId="08BE29F9" w:rsidR="00C463D7" w:rsidRPr="00210AAF" w:rsidRDefault="00C463D7" w:rsidP="00C463D7">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6B572A" w14:textId="025CEE1B" w:rsidR="00C463D7" w:rsidRPr="00210AAF" w:rsidRDefault="00C463D7" w:rsidP="00C463D7">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FB91B8" w14:textId="6C0910CB" w:rsidR="00C463D7" w:rsidRPr="00210AAF" w:rsidRDefault="00C463D7" w:rsidP="00C463D7">
            <w:pPr>
              <w:pStyle w:val="TAL"/>
              <w:rPr>
                <w:snapToGrid w:val="0"/>
                <w:sz w:val="16"/>
                <w:szCs w:val="16"/>
              </w:rPr>
            </w:pPr>
            <w:r w:rsidRPr="00210AAF">
              <w:rPr>
                <w:snapToGrid w:val="0"/>
                <w:sz w:val="16"/>
                <w:szCs w:val="16"/>
              </w:rPr>
              <w:t>03</w:t>
            </w:r>
            <w:r>
              <w:rPr>
                <w:snapToGrid w:val="0"/>
                <w:sz w:val="16"/>
                <w:szCs w:val="16"/>
              </w:rPr>
              <w:t>52</w:t>
            </w:r>
          </w:p>
        </w:tc>
        <w:tc>
          <w:tcPr>
            <w:tcW w:w="284" w:type="dxa"/>
            <w:tcBorders>
              <w:top w:val="single" w:sz="6" w:space="0" w:color="auto"/>
              <w:left w:val="single" w:sz="6" w:space="0" w:color="auto"/>
              <w:bottom w:val="single" w:sz="6" w:space="0" w:color="auto"/>
              <w:right w:val="single" w:sz="6" w:space="0" w:color="auto"/>
            </w:tcBorders>
          </w:tcPr>
          <w:p w14:paraId="2B1200CF" w14:textId="5F20B81A" w:rsidR="00C463D7" w:rsidRDefault="00C463D7" w:rsidP="00C463D7">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B5CB2F" w14:textId="0C873544" w:rsidR="00C463D7" w:rsidRDefault="00C463D7"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540AD95" w14:textId="62F5F1AA" w:rsidR="00C463D7" w:rsidRPr="0078253C" w:rsidRDefault="00C463D7" w:rsidP="00C463D7">
            <w:pPr>
              <w:pStyle w:val="TAL"/>
              <w:rPr>
                <w:noProof/>
                <w:sz w:val="16"/>
                <w:szCs w:val="16"/>
              </w:rPr>
            </w:pPr>
            <w:r w:rsidRPr="00C463D7">
              <w:rPr>
                <w:noProof/>
                <w:sz w:val="16"/>
                <w:szCs w:val="16"/>
              </w:rPr>
              <w:t>Addressing EN related to user configuration for ad hoc MCPTT communication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D4FE8FF" w14:textId="0BE2233F" w:rsidR="00C463D7" w:rsidRPr="00210AAF" w:rsidRDefault="00C463D7" w:rsidP="00C463D7">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5F78EB" w14:paraId="18B20FB0"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1CA18F85" w14:textId="5DB0486F" w:rsidR="005F78EB" w:rsidRPr="00210AAF" w:rsidRDefault="005F78EB" w:rsidP="005F78EB">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0BB169" w14:textId="4ED7BC24" w:rsidR="005F78EB" w:rsidRPr="00210AAF" w:rsidRDefault="005F78EB" w:rsidP="005F78EB">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A21004" w14:textId="15EA2C08" w:rsidR="005F78EB" w:rsidRPr="00210AAF" w:rsidRDefault="005F78EB" w:rsidP="005F78EB">
            <w:pPr>
              <w:pStyle w:val="TAL"/>
              <w:rPr>
                <w:sz w:val="16"/>
                <w:szCs w:val="16"/>
              </w:rPr>
            </w:pPr>
            <w:r w:rsidRPr="00210AAF">
              <w:rPr>
                <w:sz w:val="16"/>
                <w:szCs w:val="16"/>
              </w:rPr>
              <w:t>SP-230</w:t>
            </w:r>
            <w:r>
              <w:rPr>
                <w:sz w:val="16"/>
                <w:szCs w:val="16"/>
              </w:rPr>
              <w:t>70</w:t>
            </w:r>
            <w:r w:rsidR="00FF2A97">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4D417F" w14:textId="6AC23533" w:rsidR="005F78EB" w:rsidRPr="00210AAF" w:rsidRDefault="005F78EB" w:rsidP="005F78EB">
            <w:pPr>
              <w:pStyle w:val="TAL"/>
              <w:rPr>
                <w:snapToGrid w:val="0"/>
                <w:sz w:val="16"/>
                <w:szCs w:val="16"/>
              </w:rPr>
            </w:pPr>
            <w:r w:rsidRPr="00210AAF">
              <w:rPr>
                <w:snapToGrid w:val="0"/>
                <w:sz w:val="16"/>
                <w:szCs w:val="16"/>
              </w:rPr>
              <w:t>03</w:t>
            </w:r>
            <w:r>
              <w:rPr>
                <w:snapToGrid w:val="0"/>
                <w:sz w:val="16"/>
                <w:szCs w:val="16"/>
              </w:rPr>
              <w:t>53</w:t>
            </w:r>
          </w:p>
        </w:tc>
        <w:tc>
          <w:tcPr>
            <w:tcW w:w="284" w:type="dxa"/>
            <w:tcBorders>
              <w:top w:val="single" w:sz="6" w:space="0" w:color="auto"/>
              <w:left w:val="single" w:sz="6" w:space="0" w:color="auto"/>
              <w:bottom w:val="single" w:sz="6" w:space="0" w:color="auto"/>
              <w:right w:val="single" w:sz="6" w:space="0" w:color="auto"/>
            </w:tcBorders>
          </w:tcPr>
          <w:p w14:paraId="66D66905" w14:textId="3EA6814E" w:rsidR="005F78EB" w:rsidRDefault="005F78EB" w:rsidP="005F78EB">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87D462" w14:textId="440ACF36" w:rsidR="005F78EB" w:rsidRDefault="005F78EB" w:rsidP="009B0773">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7EB9F33" w14:textId="35105A39" w:rsidR="005F78EB" w:rsidRPr="00C463D7" w:rsidRDefault="005F78EB" w:rsidP="005F78EB">
            <w:pPr>
              <w:pStyle w:val="TAL"/>
              <w:rPr>
                <w:noProof/>
                <w:sz w:val="16"/>
                <w:szCs w:val="16"/>
              </w:rPr>
            </w:pPr>
            <w:r w:rsidRPr="005F78EB">
              <w:rPr>
                <w:noProof/>
                <w:sz w:val="16"/>
                <w:szCs w:val="16"/>
              </w:rPr>
              <w:t>User regroup MCPTT ID list update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5473B14" w14:textId="300661C6" w:rsidR="005F78EB" w:rsidRPr="00210AAF" w:rsidRDefault="005F78EB" w:rsidP="005F78EB">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1F72AE" w14:paraId="213C9771"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36FFD6D" w14:textId="7291F1F5" w:rsidR="001F72AE" w:rsidRPr="00210AAF" w:rsidRDefault="001F72AE" w:rsidP="001F72AE">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5A0DE0" w14:textId="63FC4567" w:rsidR="001F72AE" w:rsidRPr="00210AAF" w:rsidRDefault="001F72AE" w:rsidP="001F72AE">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BD30499" w14:textId="5FFF74EE" w:rsidR="001F72AE" w:rsidRPr="00210AAF" w:rsidRDefault="001F72AE" w:rsidP="001F72AE">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641A3B" w14:textId="6D311257" w:rsidR="001F72AE" w:rsidRPr="00210AAF" w:rsidRDefault="001F72AE" w:rsidP="001F72AE">
            <w:pPr>
              <w:pStyle w:val="TAL"/>
              <w:rPr>
                <w:snapToGrid w:val="0"/>
                <w:sz w:val="16"/>
                <w:szCs w:val="16"/>
              </w:rPr>
            </w:pPr>
            <w:r w:rsidRPr="00210AAF">
              <w:rPr>
                <w:snapToGrid w:val="0"/>
                <w:sz w:val="16"/>
                <w:szCs w:val="16"/>
              </w:rPr>
              <w:t>03</w:t>
            </w:r>
            <w:r>
              <w:rPr>
                <w:snapToGrid w:val="0"/>
                <w:sz w:val="16"/>
                <w:szCs w:val="16"/>
              </w:rPr>
              <w:t>54</w:t>
            </w:r>
          </w:p>
        </w:tc>
        <w:tc>
          <w:tcPr>
            <w:tcW w:w="284" w:type="dxa"/>
            <w:tcBorders>
              <w:top w:val="single" w:sz="6" w:space="0" w:color="auto"/>
              <w:left w:val="single" w:sz="6" w:space="0" w:color="auto"/>
              <w:bottom w:val="single" w:sz="6" w:space="0" w:color="auto"/>
              <w:right w:val="single" w:sz="6" w:space="0" w:color="auto"/>
            </w:tcBorders>
          </w:tcPr>
          <w:p w14:paraId="504F0932" w14:textId="361E65C5" w:rsidR="001F72AE" w:rsidRDefault="001F72AE" w:rsidP="001F72AE">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20B31C" w14:textId="47331713" w:rsidR="001F72AE" w:rsidRDefault="001F72AE" w:rsidP="009B0773">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883FAE3" w14:textId="14FA132E" w:rsidR="001F72AE" w:rsidRPr="005F78EB" w:rsidRDefault="001F72AE" w:rsidP="001F72AE">
            <w:pPr>
              <w:pStyle w:val="TAL"/>
              <w:rPr>
                <w:noProof/>
                <w:sz w:val="16"/>
                <w:szCs w:val="16"/>
              </w:rPr>
            </w:pPr>
            <w:r w:rsidRPr="001F72AE">
              <w:rPr>
                <w:noProof/>
                <w:sz w:val="16"/>
                <w:szCs w:val="16"/>
              </w:rPr>
              <w:t>Updates adhoc group call procedures for allowing a subsequent MCPTT call after an adhoc group emergency alert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A3C9569" w14:textId="0C1C06CD" w:rsidR="001F72AE" w:rsidRPr="00210AAF" w:rsidRDefault="001F72AE" w:rsidP="001F72AE">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1D6FD8" w14:paraId="4C8A5CB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499D8FB" w14:textId="449702B5" w:rsidR="001D6FD8" w:rsidRPr="00210AAF" w:rsidRDefault="001D6FD8" w:rsidP="001D6FD8">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25BC86" w14:textId="704FC20D" w:rsidR="001D6FD8" w:rsidRPr="00210AAF" w:rsidRDefault="001D6FD8" w:rsidP="001D6FD8">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BE2204" w14:textId="3ED466EE" w:rsidR="001D6FD8" w:rsidRPr="00210AAF" w:rsidRDefault="001D6FD8" w:rsidP="001D6FD8">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2BDC47" w14:textId="194C551D" w:rsidR="001D6FD8" w:rsidRPr="00210AAF" w:rsidRDefault="001D6FD8" w:rsidP="001D6FD8">
            <w:pPr>
              <w:pStyle w:val="TAL"/>
              <w:rPr>
                <w:snapToGrid w:val="0"/>
                <w:sz w:val="16"/>
                <w:szCs w:val="16"/>
              </w:rPr>
            </w:pPr>
            <w:r w:rsidRPr="00210AAF">
              <w:rPr>
                <w:snapToGrid w:val="0"/>
                <w:sz w:val="16"/>
                <w:szCs w:val="16"/>
              </w:rPr>
              <w:t>03</w:t>
            </w:r>
            <w:r>
              <w:rPr>
                <w:snapToGrid w:val="0"/>
                <w:sz w:val="16"/>
                <w:szCs w:val="16"/>
              </w:rPr>
              <w:t>56</w:t>
            </w:r>
          </w:p>
        </w:tc>
        <w:tc>
          <w:tcPr>
            <w:tcW w:w="284" w:type="dxa"/>
            <w:tcBorders>
              <w:top w:val="single" w:sz="6" w:space="0" w:color="auto"/>
              <w:left w:val="single" w:sz="6" w:space="0" w:color="auto"/>
              <w:bottom w:val="single" w:sz="6" w:space="0" w:color="auto"/>
              <w:right w:val="single" w:sz="6" w:space="0" w:color="auto"/>
            </w:tcBorders>
          </w:tcPr>
          <w:p w14:paraId="25AE6E0E" w14:textId="2BDA6DD3" w:rsidR="001D6FD8" w:rsidRDefault="001D6FD8" w:rsidP="001D6FD8">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C0D5E5" w14:textId="240264AC" w:rsidR="001D6FD8" w:rsidRDefault="001D6FD8"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3DA7E9F" w14:textId="0A00DAF9" w:rsidR="001D6FD8" w:rsidRPr="001F72AE" w:rsidRDefault="001D6FD8" w:rsidP="001D6FD8">
            <w:pPr>
              <w:pStyle w:val="TAL"/>
              <w:rPr>
                <w:noProof/>
                <w:sz w:val="16"/>
                <w:szCs w:val="16"/>
              </w:rPr>
            </w:pPr>
            <w:r w:rsidRPr="001D6FD8">
              <w:rPr>
                <w:noProof/>
                <w:sz w:val="16"/>
                <w:szCs w:val="16"/>
              </w:rPr>
              <w:t>Corrections to ad hoc group call setup procedure involving multiple MC system</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03857BA" w14:textId="01547AED" w:rsidR="001D6FD8" w:rsidRPr="00210AAF" w:rsidRDefault="001D6FD8" w:rsidP="001D6FD8">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2F13C9" w14:paraId="2441FC3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F76EDB3" w14:textId="47DE1767" w:rsidR="002F13C9" w:rsidRPr="00210AAF" w:rsidRDefault="002F13C9" w:rsidP="002F13C9">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89B23C" w14:textId="36D52ECD" w:rsidR="002F13C9" w:rsidRPr="00210AAF" w:rsidRDefault="002F13C9" w:rsidP="002F13C9">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878934" w14:textId="732F4EEA" w:rsidR="002F13C9" w:rsidRPr="00210AAF" w:rsidRDefault="002F13C9" w:rsidP="002F13C9">
            <w:pPr>
              <w:pStyle w:val="TAL"/>
              <w:rPr>
                <w:sz w:val="16"/>
                <w:szCs w:val="16"/>
              </w:rPr>
            </w:pPr>
            <w:r w:rsidRPr="002F13C9">
              <w:rPr>
                <w:sz w:val="16"/>
                <w:szCs w:val="16"/>
              </w:rPr>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A76ED3" w14:textId="768BB056" w:rsidR="002F13C9" w:rsidRPr="00210AAF" w:rsidRDefault="002F13C9" w:rsidP="002F13C9">
            <w:pPr>
              <w:pStyle w:val="TAL"/>
              <w:rPr>
                <w:snapToGrid w:val="0"/>
                <w:sz w:val="16"/>
                <w:szCs w:val="16"/>
              </w:rPr>
            </w:pPr>
            <w:r w:rsidRPr="00210AAF">
              <w:rPr>
                <w:snapToGrid w:val="0"/>
                <w:sz w:val="16"/>
                <w:szCs w:val="16"/>
              </w:rPr>
              <w:t>03</w:t>
            </w:r>
            <w:r>
              <w:rPr>
                <w:snapToGrid w:val="0"/>
                <w:sz w:val="16"/>
                <w:szCs w:val="16"/>
              </w:rPr>
              <w:t>59</w:t>
            </w:r>
          </w:p>
        </w:tc>
        <w:tc>
          <w:tcPr>
            <w:tcW w:w="284" w:type="dxa"/>
            <w:tcBorders>
              <w:top w:val="single" w:sz="6" w:space="0" w:color="auto"/>
              <w:left w:val="single" w:sz="6" w:space="0" w:color="auto"/>
              <w:bottom w:val="single" w:sz="6" w:space="0" w:color="auto"/>
              <w:right w:val="single" w:sz="6" w:space="0" w:color="auto"/>
            </w:tcBorders>
          </w:tcPr>
          <w:p w14:paraId="295373D0" w14:textId="2A107620" w:rsidR="002F13C9" w:rsidRDefault="002F13C9" w:rsidP="009B0773">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8EC044" w14:textId="7C231077" w:rsidR="002F13C9" w:rsidRDefault="002F13C9"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72B20A" w14:textId="6BD9A862" w:rsidR="002F13C9" w:rsidRPr="001D6FD8" w:rsidRDefault="002F13C9" w:rsidP="002F13C9">
            <w:pPr>
              <w:pStyle w:val="TAL"/>
              <w:rPr>
                <w:noProof/>
                <w:sz w:val="16"/>
                <w:szCs w:val="16"/>
              </w:rPr>
            </w:pPr>
            <w:r w:rsidRPr="002F13C9">
              <w:rPr>
                <w:noProof/>
                <w:sz w:val="16"/>
                <w:szCs w:val="16"/>
              </w:rPr>
              <w:t>Adding missing group definitions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7251276" w14:textId="0419EB35" w:rsidR="002F13C9" w:rsidRPr="00210AAF" w:rsidRDefault="002F13C9" w:rsidP="002F13C9">
            <w:pPr>
              <w:pStyle w:val="TAL"/>
              <w:rPr>
                <w:snapToGrid w:val="0"/>
                <w:sz w:val="16"/>
                <w:szCs w:val="16"/>
              </w:rPr>
            </w:pPr>
            <w:r w:rsidRPr="00210AAF">
              <w:rPr>
                <w:snapToGrid w:val="0"/>
                <w:sz w:val="16"/>
                <w:szCs w:val="16"/>
              </w:rPr>
              <w:t>18.</w:t>
            </w:r>
            <w:r>
              <w:rPr>
                <w:snapToGrid w:val="0"/>
                <w:sz w:val="16"/>
                <w:szCs w:val="16"/>
              </w:rPr>
              <w:t>7</w:t>
            </w:r>
            <w:r w:rsidRPr="00210AAF">
              <w:rPr>
                <w:snapToGrid w:val="0"/>
                <w:sz w:val="16"/>
                <w:szCs w:val="16"/>
              </w:rPr>
              <w:t>.0</w:t>
            </w:r>
          </w:p>
        </w:tc>
      </w:tr>
      <w:tr w:rsidR="004D7AA2" w14:paraId="0806CFD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70283B4" w14:textId="711F3CE1" w:rsidR="004D7AA2" w:rsidRPr="00210AAF" w:rsidRDefault="004D7AA2" w:rsidP="004D7AA2">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8396BD" w14:textId="566F7388" w:rsidR="004D7AA2" w:rsidRPr="00210AAF" w:rsidRDefault="004D7AA2" w:rsidP="004D7AA2">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3A9E5C" w14:textId="5967DAF4" w:rsidR="004D7AA2" w:rsidRPr="002F13C9" w:rsidRDefault="004D7AA2" w:rsidP="004D7AA2">
            <w:pPr>
              <w:pStyle w:val="TAL"/>
              <w:rPr>
                <w:sz w:val="16"/>
                <w:szCs w:val="16"/>
              </w:rPr>
            </w:pPr>
            <w:r w:rsidRPr="002F13C9">
              <w:rPr>
                <w:sz w:val="16"/>
                <w:szCs w:val="16"/>
              </w:rPr>
              <w:t>SP-23099</w:t>
            </w:r>
            <w:r w:rsidR="00DA4D12">
              <w:rPr>
                <w:sz w:val="16"/>
                <w:szCs w:val="16"/>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DA171F" w14:textId="045E7C7D" w:rsidR="004D7AA2" w:rsidRPr="00210AAF" w:rsidRDefault="004D7AA2" w:rsidP="004D7AA2">
            <w:pPr>
              <w:pStyle w:val="TAL"/>
              <w:rPr>
                <w:snapToGrid w:val="0"/>
                <w:sz w:val="16"/>
                <w:szCs w:val="16"/>
              </w:rPr>
            </w:pPr>
            <w:r w:rsidRPr="00210AAF">
              <w:rPr>
                <w:snapToGrid w:val="0"/>
                <w:sz w:val="16"/>
                <w:szCs w:val="16"/>
              </w:rPr>
              <w:t>03</w:t>
            </w:r>
            <w:r>
              <w:rPr>
                <w:snapToGrid w:val="0"/>
                <w:sz w:val="16"/>
                <w:szCs w:val="16"/>
              </w:rPr>
              <w:t>63</w:t>
            </w:r>
          </w:p>
        </w:tc>
        <w:tc>
          <w:tcPr>
            <w:tcW w:w="284" w:type="dxa"/>
            <w:tcBorders>
              <w:top w:val="single" w:sz="6" w:space="0" w:color="auto"/>
              <w:left w:val="single" w:sz="6" w:space="0" w:color="auto"/>
              <w:bottom w:val="single" w:sz="6" w:space="0" w:color="auto"/>
              <w:right w:val="single" w:sz="6" w:space="0" w:color="auto"/>
            </w:tcBorders>
          </w:tcPr>
          <w:p w14:paraId="79B5E915" w14:textId="5C2ACB45" w:rsidR="004D7AA2" w:rsidRDefault="004D7AA2" w:rsidP="004D7AA2">
            <w:pPr>
              <w:pStyle w:val="TAL"/>
              <w:jc w:val="center"/>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2BBCF53" w14:textId="55D4A2C6" w:rsidR="004D7AA2" w:rsidRDefault="00800736" w:rsidP="009B0773">
            <w:pPr>
              <w:pStyle w:val="TAL"/>
              <w:jc w:val="center"/>
              <w:rPr>
                <w:snapToGrid w:val="0"/>
                <w:sz w:val="16"/>
                <w:szCs w:val="16"/>
              </w:rPr>
            </w:pPr>
            <w:r>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A0D975F" w14:textId="3DBC7675" w:rsidR="004D7AA2" w:rsidRPr="002F13C9" w:rsidRDefault="00800736" w:rsidP="004D7AA2">
            <w:pPr>
              <w:pStyle w:val="TAL"/>
              <w:rPr>
                <w:noProof/>
                <w:sz w:val="16"/>
                <w:szCs w:val="16"/>
              </w:rPr>
            </w:pPr>
            <w:r w:rsidRPr="00800736">
              <w:rPr>
                <w:noProof/>
                <w:sz w:val="16"/>
                <w:szCs w:val="16"/>
              </w:rPr>
              <w:t>Floor idle alignment with stage-3</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674C06C" w14:textId="055F5909" w:rsidR="004D7AA2" w:rsidRPr="00210AAF" w:rsidRDefault="004D7AA2" w:rsidP="004D7AA2">
            <w:pPr>
              <w:pStyle w:val="TAL"/>
              <w:rPr>
                <w:snapToGrid w:val="0"/>
                <w:sz w:val="16"/>
                <w:szCs w:val="16"/>
              </w:rPr>
            </w:pPr>
            <w:r w:rsidRPr="00210AAF">
              <w:rPr>
                <w:snapToGrid w:val="0"/>
                <w:sz w:val="16"/>
                <w:szCs w:val="16"/>
              </w:rPr>
              <w:t>18.</w:t>
            </w:r>
            <w:r>
              <w:rPr>
                <w:snapToGrid w:val="0"/>
                <w:sz w:val="16"/>
                <w:szCs w:val="16"/>
              </w:rPr>
              <w:t>7</w:t>
            </w:r>
            <w:r w:rsidRPr="00210AAF">
              <w:rPr>
                <w:snapToGrid w:val="0"/>
                <w:sz w:val="16"/>
                <w:szCs w:val="16"/>
              </w:rPr>
              <w:t>.0</w:t>
            </w:r>
          </w:p>
        </w:tc>
      </w:tr>
      <w:tr w:rsidR="00856460" w14:paraId="6472FFE1"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30F8918" w14:textId="2AF3BD44" w:rsidR="00856460" w:rsidRPr="00210AAF" w:rsidRDefault="00856460" w:rsidP="00856460">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0B46C6" w14:textId="63B0957E" w:rsidR="00856460" w:rsidRPr="00210AAF" w:rsidRDefault="00856460" w:rsidP="00856460">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A6D772" w14:textId="1F924A40" w:rsidR="00856460" w:rsidRPr="002F13C9" w:rsidRDefault="00856460" w:rsidP="00856460">
            <w:pPr>
              <w:pStyle w:val="TAL"/>
              <w:rPr>
                <w:sz w:val="16"/>
                <w:szCs w:val="16"/>
              </w:rPr>
            </w:pPr>
            <w:r w:rsidRPr="002F13C9">
              <w:rPr>
                <w:sz w:val="16"/>
                <w:szCs w:val="16"/>
              </w:rPr>
              <w:t>SP-23099</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A40F20" w14:textId="6BBAF46A" w:rsidR="00856460" w:rsidRPr="00210AAF" w:rsidRDefault="00856460" w:rsidP="00856460">
            <w:pPr>
              <w:pStyle w:val="TAL"/>
              <w:rPr>
                <w:snapToGrid w:val="0"/>
                <w:sz w:val="16"/>
                <w:szCs w:val="16"/>
              </w:rPr>
            </w:pPr>
            <w:r w:rsidRPr="00210AAF">
              <w:rPr>
                <w:snapToGrid w:val="0"/>
                <w:sz w:val="16"/>
                <w:szCs w:val="16"/>
              </w:rPr>
              <w:t>03</w:t>
            </w:r>
            <w:r>
              <w:rPr>
                <w:snapToGrid w:val="0"/>
                <w:sz w:val="16"/>
                <w:szCs w:val="16"/>
              </w:rPr>
              <w:t>68</w:t>
            </w:r>
          </w:p>
        </w:tc>
        <w:tc>
          <w:tcPr>
            <w:tcW w:w="284" w:type="dxa"/>
            <w:tcBorders>
              <w:top w:val="single" w:sz="6" w:space="0" w:color="auto"/>
              <w:left w:val="single" w:sz="6" w:space="0" w:color="auto"/>
              <w:bottom w:val="single" w:sz="6" w:space="0" w:color="auto"/>
              <w:right w:val="single" w:sz="6" w:space="0" w:color="auto"/>
            </w:tcBorders>
          </w:tcPr>
          <w:p w14:paraId="70E508E0" w14:textId="76EAEFA4" w:rsidR="00856460" w:rsidRDefault="00856460" w:rsidP="00856460">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D9279CE" w14:textId="59C34AE6" w:rsidR="00856460" w:rsidRDefault="00856460" w:rsidP="00856460">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7579434" w14:textId="675116BF" w:rsidR="00856460" w:rsidRPr="00800736" w:rsidRDefault="00856460" w:rsidP="00856460">
            <w:pPr>
              <w:pStyle w:val="TAL"/>
              <w:rPr>
                <w:noProof/>
                <w:sz w:val="16"/>
                <w:szCs w:val="16"/>
              </w:rPr>
            </w:pPr>
            <w:r w:rsidRPr="00856460">
              <w:rPr>
                <w:noProof/>
                <w:sz w:val="16"/>
                <w:szCs w:val="16"/>
              </w:rPr>
              <w:t>Floor participant and floor control server alignment in 10.9.1.3</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5DD437E" w14:textId="27F1ECED" w:rsidR="00856460" w:rsidRPr="00210AAF" w:rsidRDefault="00856460" w:rsidP="00856460">
            <w:pPr>
              <w:pStyle w:val="TAL"/>
              <w:rPr>
                <w:snapToGrid w:val="0"/>
                <w:sz w:val="16"/>
                <w:szCs w:val="16"/>
              </w:rPr>
            </w:pPr>
            <w:r w:rsidRPr="00210AAF">
              <w:rPr>
                <w:snapToGrid w:val="0"/>
                <w:sz w:val="16"/>
                <w:szCs w:val="16"/>
              </w:rPr>
              <w:t>18.</w:t>
            </w:r>
            <w:r>
              <w:rPr>
                <w:snapToGrid w:val="0"/>
                <w:sz w:val="16"/>
                <w:szCs w:val="16"/>
              </w:rPr>
              <w:t>7</w:t>
            </w:r>
            <w:r w:rsidRPr="00210AAF">
              <w:rPr>
                <w:snapToGrid w:val="0"/>
                <w:sz w:val="16"/>
                <w:szCs w:val="16"/>
              </w:rPr>
              <w:t>.0</w:t>
            </w:r>
          </w:p>
        </w:tc>
      </w:tr>
      <w:tr w:rsidR="002E2C91" w14:paraId="57A6F14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6BD4D03" w14:textId="301CB9A4" w:rsidR="002E2C91" w:rsidRPr="00210AAF" w:rsidRDefault="002E2C91" w:rsidP="002E2C91">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74065FF" w14:textId="590AA03E" w:rsidR="002E2C91" w:rsidRPr="00210AAF" w:rsidRDefault="002E2C91" w:rsidP="002E2C91">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95D5DB" w14:textId="07B2584C" w:rsidR="002E2C91" w:rsidRPr="002F13C9" w:rsidRDefault="002E2C91" w:rsidP="002E2C91">
            <w:pPr>
              <w:pStyle w:val="TAL"/>
              <w:rPr>
                <w:sz w:val="16"/>
                <w:szCs w:val="16"/>
              </w:rPr>
            </w:pPr>
            <w:r w:rsidRPr="002F13C9">
              <w:rPr>
                <w:sz w:val="16"/>
                <w:szCs w:val="16"/>
              </w:rPr>
              <w:t>SP-23099</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3A13D0" w14:textId="2B5CA885" w:rsidR="002E2C91" w:rsidRPr="00210AAF" w:rsidRDefault="002E2C91" w:rsidP="002E2C91">
            <w:pPr>
              <w:pStyle w:val="TAL"/>
              <w:rPr>
                <w:snapToGrid w:val="0"/>
                <w:sz w:val="16"/>
                <w:szCs w:val="16"/>
              </w:rPr>
            </w:pPr>
            <w:r w:rsidRPr="00210AAF">
              <w:rPr>
                <w:snapToGrid w:val="0"/>
                <w:sz w:val="16"/>
                <w:szCs w:val="16"/>
              </w:rPr>
              <w:t>03</w:t>
            </w:r>
            <w:r>
              <w:rPr>
                <w:snapToGrid w:val="0"/>
                <w:sz w:val="16"/>
                <w:szCs w:val="16"/>
              </w:rPr>
              <w:t>69</w:t>
            </w:r>
          </w:p>
        </w:tc>
        <w:tc>
          <w:tcPr>
            <w:tcW w:w="284" w:type="dxa"/>
            <w:tcBorders>
              <w:top w:val="single" w:sz="6" w:space="0" w:color="auto"/>
              <w:left w:val="single" w:sz="6" w:space="0" w:color="auto"/>
              <w:bottom w:val="single" w:sz="6" w:space="0" w:color="auto"/>
              <w:right w:val="single" w:sz="6" w:space="0" w:color="auto"/>
            </w:tcBorders>
          </w:tcPr>
          <w:p w14:paraId="7E1709EB" w14:textId="391A15F7" w:rsidR="002E2C91" w:rsidRDefault="002E2C91" w:rsidP="002E2C91">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E48A36" w14:textId="64D1E9CF" w:rsidR="002E2C91" w:rsidRDefault="002E2C91" w:rsidP="002E2C91">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E970D9C" w14:textId="08E2CFAE" w:rsidR="002E2C91" w:rsidRPr="00856460" w:rsidRDefault="002E2C91" w:rsidP="002E2C91">
            <w:pPr>
              <w:pStyle w:val="TAL"/>
              <w:rPr>
                <w:noProof/>
                <w:sz w:val="16"/>
                <w:szCs w:val="16"/>
              </w:rPr>
            </w:pPr>
            <w:r w:rsidRPr="002E2C91">
              <w:rPr>
                <w:noProof/>
                <w:sz w:val="16"/>
                <w:szCs w:val="16"/>
              </w:rPr>
              <w:t>Missing pre-conditions and steps for ad hoc group MCPTT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3F20B43" w14:textId="779F51C6" w:rsidR="002E2C91" w:rsidRPr="00210AAF" w:rsidRDefault="002E2C91" w:rsidP="002E2C91">
            <w:pPr>
              <w:pStyle w:val="TAL"/>
              <w:rPr>
                <w:snapToGrid w:val="0"/>
                <w:sz w:val="16"/>
                <w:szCs w:val="16"/>
              </w:rPr>
            </w:pPr>
            <w:r w:rsidRPr="00210AAF">
              <w:rPr>
                <w:snapToGrid w:val="0"/>
                <w:sz w:val="16"/>
                <w:szCs w:val="16"/>
              </w:rPr>
              <w:t>18.</w:t>
            </w:r>
            <w:r>
              <w:rPr>
                <w:snapToGrid w:val="0"/>
                <w:sz w:val="16"/>
                <w:szCs w:val="16"/>
              </w:rPr>
              <w:t>7</w:t>
            </w:r>
            <w:r w:rsidRPr="00210AAF">
              <w:rPr>
                <w:snapToGrid w:val="0"/>
                <w:sz w:val="16"/>
                <w:szCs w:val="16"/>
              </w:rPr>
              <w:t>.0</w:t>
            </w:r>
          </w:p>
        </w:tc>
      </w:tr>
      <w:tr w:rsidR="00C64A4A" w14:paraId="7E32CEB1"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DC57C8A" w14:textId="618C5F7B" w:rsidR="00C64A4A" w:rsidRPr="00210AAF" w:rsidRDefault="00C64A4A" w:rsidP="00C64A4A">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47A37C" w14:textId="6137D1E4" w:rsidR="00C64A4A" w:rsidRPr="00210AAF" w:rsidRDefault="00C64A4A" w:rsidP="00C64A4A">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3578E5C" w14:textId="357BFA5C" w:rsidR="00C64A4A" w:rsidRPr="002F13C9" w:rsidRDefault="00C64A4A" w:rsidP="00C64A4A">
            <w:pPr>
              <w:pStyle w:val="TAL"/>
              <w:rPr>
                <w:sz w:val="16"/>
                <w:szCs w:val="16"/>
              </w:rPr>
            </w:pPr>
            <w:r w:rsidRPr="002F13C9">
              <w:rPr>
                <w:sz w:val="16"/>
                <w:szCs w:val="16"/>
              </w:rPr>
              <w:t>SP-23099</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FD2FBE" w14:textId="0BBB60B2" w:rsidR="00C64A4A" w:rsidRPr="00210AAF" w:rsidRDefault="00C64A4A" w:rsidP="00C64A4A">
            <w:pPr>
              <w:pStyle w:val="TAL"/>
              <w:rPr>
                <w:snapToGrid w:val="0"/>
                <w:sz w:val="16"/>
                <w:szCs w:val="16"/>
              </w:rPr>
            </w:pPr>
            <w:r w:rsidRPr="00210AAF">
              <w:rPr>
                <w:snapToGrid w:val="0"/>
                <w:sz w:val="16"/>
                <w:szCs w:val="16"/>
              </w:rPr>
              <w:t>03</w:t>
            </w:r>
            <w:r>
              <w:rPr>
                <w:snapToGrid w:val="0"/>
                <w:sz w:val="16"/>
                <w:szCs w:val="16"/>
              </w:rPr>
              <w:t>70</w:t>
            </w:r>
          </w:p>
        </w:tc>
        <w:tc>
          <w:tcPr>
            <w:tcW w:w="284" w:type="dxa"/>
            <w:tcBorders>
              <w:top w:val="single" w:sz="6" w:space="0" w:color="auto"/>
              <w:left w:val="single" w:sz="6" w:space="0" w:color="auto"/>
              <w:bottom w:val="single" w:sz="6" w:space="0" w:color="auto"/>
              <w:right w:val="single" w:sz="6" w:space="0" w:color="auto"/>
            </w:tcBorders>
          </w:tcPr>
          <w:p w14:paraId="6C1D816F" w14:textId="0E57EC2A" w:rsidR="00C64A4A" w:rsidRDefault="00C64A4A" w:rsidP="00C64A4A">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2FB715E" w14:textId="68EBE389" w:rsidR="00C64A4A" w:rsidRDefault="00C64A4A" w:rsidP="00C64A4A">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338E84F" w14:textId="3EF434D6" w:rsidR="00C64A4A" w:rsidRPr="002E2C91" w:rsidRDefault="00C64A4A" w:rsidP="00C64A4A">
            <w:pPr>
              <w:pStyle w:val="TAL"/>
              <w:rPr>
                <w:noProof/>
                <w:sz w:val="16"/>
                <w:szCs w:val="16"/>
              </w:rPr>
            </w:pPr>
            <w:r w:rsidRPr="00C64A4A">
              <w:rPr>
                <w:noProof/>
                <w:sz w:val="16"/>
                <w:szCs w:val="16"/>
              </w:rPr>
              <w:t>Correcting configuration for ad hoc group MCPTT communication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934EB46" w14:textId="506DDF39" w:rsidR="00C64A4A" w:rsidRPr="00210AAF" w:rsidRDefault="00C64A4A" w:rsidP="00C64A4A">
            <w:pPr>
              <w:pStyle w:val="TAL"/>
              <w:rPr>
                <w:snapToGrid w:val="0"/>
                <w:sz w:val="16"/>
                <w:szCs w:val="16"/>
              </w:rPr>
            </w:pPr>
            <w:r w:rsidRPr="00210AAF">
              <w:rPr>
                <w:snapToGrid w:val="0"/>
                <w:sz w:val="16"/>
                <w:szCs w:val="16"/>
              </w:rPr>
              <w:t>18.</w:t>
            </w:r>
            <w:r>
              <w:rPr>
                <w:snapToGrid w:val="0"/>
                <w:sz w:val="16"/>
                <w:szCs w:val="16"/>
              </w:rPr>
              <w:t>7</w:t>
            </w:r>
            <w:r w:rsidRPr="00210AAF">
              <w:rPr>
                <w:snapToGrid w:val="0"/>
                <w:sz w:val="16"/>
                <w:szCs w:val="16"/>
              </w:rPr>
              <w:t>.0</w:t>
            </w:r>
          </w:p>
        </w:tc>
      </w:tr>
      <w:tr w:rsidR="0012195E" w14:paraId="3BAC470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1628191D" w14:textId="078187BC" w:rsidR="0012195E" w:rsidRPr="00210AAF" w:rsidRDefault="0012195E" w:rsidP="0012195E">
            <w:pPr>
              <w:pStyle w:val="TAL"/>
              <w:tabs>
                <w:tab w:val="left" w:pos="371"/>
              </w:tabs>
              <w:rPr>
                <w:snapToGrid w:val="0"/>
                <w:sz w:val="16"/>
                <w:szCs w:val="16"/>
              </w:rPr>
            </w:pPr>
            <w:r w:rsidRPr="00210AAF">
              <w:rPr>
                <w:snapToGrid w:val="0"/>
                <w:sz w:val="16"/>
                <w:szCs w:val="16"/>
              </w:rPr>
              <w:t>2023-</w:t>
            </w:r>
            <w:r>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583325" w14:textId="74CF1CB1" w:rsidR="0012195E" w:rsidRPr="00210AAF" w:rsidRDefault="0012195E" w:rsidP="0012195E">
            <w:pPr>
              <w:pStyle w:val="TAL"/>
              <w:rPr>
                <w:snapToGrid w:val="0"/>
                <w:sz w:val="16"/>
                <w:szCs w:val="16"/>
              </w:rPr>
            </w:pPr>
            <w:r w:rsidRPr="00210AAF">
              <w:rPr>
                <w:snapToGrid w:val="0"/>
                <w:sz w:val="16"/>
                <w:szCs w:val="16"/>
              </w:rPr>
              <w:t>SA#</w:t>
            </w:r>
            <w:r>
              <w:rPr>
                <w:snapToGrid w:val="0"/>
                <w:sz w:val="16"/>
                <w:szCs w:val="16"/>
              </w:rPr>
              <w:t>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AEE278" w14:textId="3C6475C9" w:rsidR="0012195E" w:rsidRPr="002F13C9" w:rsidRDefault="0012195E" w:rsidP="0012195E">
            <w:pPr>
              <w:pStyle w:val="TAL"/>
              <w:rPr>
                <w:sz w:val="16"/>
                <w:szCs w:val="16"/>
              </w:rPr>
            </w:pPr>
            <w:r w:rsidRPr="0012195E">
              <w:rPr>
                <w:sz w:val="16"/>
                <w:szCs w:val="16"/>
              </w:rPr>
              <w:t>SP-231551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32C8C5" w14:textId="53C40DB8" w:rsidR="0012195E" w:rsidRPr="00210AAF" w:rsidRDefault="0012195E" w:rsidP="0012195E">
            <w:pPr>
              <w:pStyle w:val="TAL"/>
              <w:rPr>
                <w:snapToGrid w:val="0"/>
                <w:sz w:val="16"/>
                <w:szCs w:val="16"/>
              </w:rPr>
            </w:pPr>
            <w:r w:rsidRPr="00210AAF">
              <w:rPr>
                <w:snapToGrid w:val="0"/>
                <w:sz w:val="16"/>
                <w:szCs w:val="16"/>
              </w:rPr>
              <w:t>03</w:t>
            </w:r>
            <w:r>
              <w:rPr>
                <w:snapToGrid w:val="0"/>
                <w:sz w:val="16"/>
                <w:szCs w:val="16"/>
              </w:rPr>
              <w:t>77</w:t>
            </w:r>
          </w:p>
        </w:tc>
        <w:tc>
          <w:tcPr>
            <w:tcW w:w="284" w:type="dxa"/>
            <w:tcBorders>
              <w:top w:val="single" w:sz="6" w:space="0" w:color="auto"/>
              <w:left w:val="single" w:sz="6" w:space="0" w:color="auto"/>
              <w:bottom w:val="single" w:sz="6" w:space="0" w:color="auto"/>
              <w:right w:val="single" w:sz="6" w:space="0" w:color="auto"/>
            </w:tcBorders>
          </w:tcPr>
          <w:p w14:paraId="304D09BB" w14:textId="2DF0B16A" w:rsidR="0012195E" w:rsidRDefault="0012195E" w:rsidP="0012195E">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67B0E72" w14:textId="10C05071" w:rsidR="0012195E" w:rsidRDefault="0012195E" w:rsidP="0012195E">
            <w:pPr>
              <w:pStyle w:val="TAL"/>
              <w:jc w:val="center"/>
              <w:rPr>
                <w:snapToGrid w:val="0"/>
                <w:sz w:val="16"/>
                <w:szCs w:val="16"/>
              </w:rPr>
            </w:pPr>
            <w:r>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9E5F825" w14:textId="68717C01" w:rsidR="0012195E" w:rsidRPr="00C64A4A" w:rsidRDefault="0012195E" w:rsidP="0012195E">
            <w:pPr>
              <w:pStyle w:val="TAL"/>
              <w:rPr>
                <w:noProof/>
                <w:sz w:val="16"/>
                <w:szCs w:val="16"/>
              </w:rPr>
            </w:pPr>
            <w:r w:rsidRPr="0012195E">
              <w:rPr>
                <w:noProof/>
                <w:sz w:val="16"/>
                <w:szCs w:val="16"/>
              </w:rPr>
              <w:t>Clarification on floor idle for multi-talker case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66D56EB" w14:textId="4FA9B505" w:rsidR="0012195E" w:rsidRPr="00210AAF" w:rsidRDefault="0012195E" w:rsidP="0012195E">
            <w:pPr>
              <w:pStyle w:val="TAL"/>
              <w:rPr>
                <w:snapToGrid w:val="0"/>
                <w:sz w:val="16"/>
                <w:szCs w:val="16"/>
              </w:rPr>
            </w:pPr>
            <w:r w:rsidRPr="00210AAF">
              <w:rPr>
                <w:snapToGrid w:val="0"/>
                <w:sz w:val="16"/>
                <w:szCs w:val="16"/>
              </w:rPr>
              <w:t>18.</w:t>
            </w:r>
            <w:r>
              <w:rPr>
                <w:snapToGrid w:val="0"/>
                <w:sz w:val="16"/>
                <w:szCs w:val="16"/>
              </w:rPr>
              <w:t>8</w:t>
            </w:r>
            <w:r w:rsidRPr="00210AAF">
              <w:rPr>
                <w:snapToGrid w:val="0"/>
                <w:sz w:val="16"/>
                <w:szCs w:val="16"/>
              </w:rPr>
              <w:t>.0</w:t>
            </w:r>
          </w:p>
        </w:tc>
      </w:tr>
      <w:tr w:rsidR="0012195E" w14:paraId="2273B50C"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C44EF78" w14:textId="26FB1906" w:rsidR="0012195E" w:rsidRPr="00210AAF" w:rsidRDefault="0012195E" w:rsidP="0012195E">
            <w:pPr>
              <w:pStyle w:val="TAL"/>
              <w:tabs>
                <w:tab w:val="left" w:pos="371"/>
              </w:tabs>
              <w:rPr>
                <w:snapToGrid w:val="0"/>
                <w:sz w:val="16"/>
                <w:szCs w:val="16"/>
              </w:rPr>
            </w:pPr>
            <w:r w:rsidRPr="00210AAF">
              <w:rPr>
                <w:snapToGrid w:val="0"/>
                <w:sz w:val="16"/>
                <w:szCs w:val="16"/>
              </w:rPr>
              <w:t>2023-</w:t>
            </w:r>
            <w:r>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BA39E2C" w14:textId="09FBD001" w:rsidR="0012195E" w:rsidRPr="00210AAF" w:rsidRDefault="0012195E" w:rsidP="0012195E">
            <w:pPr>
              <w:pStyle w:val="TAL"/>
              <w:rPr>
                <w:snapToGrid w:val="0"/>
                <w:sz w:val="16"/>
                <w:szCs w:val="16"/>
              </w:rPr>
            </w:pPr>
            <w:r w:rsidRPr="00210AAF">
              <w:rPr>
                <w:snapToGrid w:val="0"/>
                <w:sz w:val="16"/>
                <w:szCs w:val="16"/>
              </w:rPr>
              <w:t>SA#</w:t>
            </w:r>
            <w:r>
              <w:rPr>
                <w:snapToGrid w:val="0"/>
                <w:sz w:val="16"/>
                <w:szCs w:val="16"/>
              </w:rPr>
              <w:t>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EF7ADB7" w14:textId="40699E7D" w:rsidR="0012195E" w:rsidRPr="0012195E" w:rsidRDefault="0012195E" w:rsidP="0012195E">
            <w:pPr>
              <w:pStyle w:val="TAL"/>
              <w:rPr>
                <w:sz w:val="16"/>
                <w:szCs w:val="16"/>
              </w:rPr>
            </w:pPr>
            <w:r w:rsidRPr="0012195E">
              <w:rPr>
                <w:sz w:val="16"/>
                <w:szCs w:val="16"/>
              </w:rPr>
              <w:t>SP-23155</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D01402" w14:textId="0C2E4E9C" w:rsidR="0012195E" w:rsidRPr="00210AAF" w:rsidRDefault="0012195E" w:rsidP="0012195E">
            <w:pPr>
              <w:pStyle w:val="TAL"/>
              <w:rPr>
                <w:snapToGrid w:val="0"/>
                <w:sz w:val="16"/>
                <w:szCs w:val="16"/>
              </w:rPr>
            </w:pPr>
            <w:r w:rsidRPr="00210AAF">
              <w:rPr>
                <w:snapToGrid w:val="0"/>
                <w:sz w:val="16"/>
                <w:szCs w:val="16"/>
              </w:rPr>
              <w:t>03</w:t>
            </w:r>
            <w:r>
              <w:rPr>
                <w:snapToGrid w:val="0"/>
                <w:sz w:val="16"/>
                <w:szCs w:val="16"/>
              </w:rPr>
              <w:t>89</w:t>
            </w:r>
          </w:p>
        </w:tc>
        <w:tc>
          <w:tcPr>
            <w:tcW w:w="284" w:type="dxa"/>
            <w:tcBorders>
              <w:top w:val="single" w:sz="6" w:space="0" w:color="auto"/>
              <w:left w:val="single" w:sz="6" w:space="0" w:color="auto"/>
              <w:bottom w:val="single" w:sz="6" w:space="0" w:color="auto"/>
              <w:right w:val="single" w:sz="6" w:space="0" w:color="auto"/>
            </w:tcBorders>
          </w:tcPr>
          <w:p w14:paraId="2F9C51FE" w14:textId="38AA4F1D" w:rsidR="0012195E" w:rsidRDefault="0012195E" w:rsidP="0012195E">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0238C5" w14:textId="722E02D6" w:rsidR="0012195E" w:rsidRDefault="0012195E" w:rsidP="0012195E">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F489996" w14:textId="764CEF57" w:rsidR="0012195E" w:rsidRPr="0012195E" w:rsidRDefault="0012195E" w:rsidP="0012195E">
            <w:pPr>
              <w:pStyle w:val="TAL"/>
              <w:rPr>
                <w:noProof/>
                <w:sz w:val="16"/>
                <w:szCs w:val="16"/>
              </w:rPr>
            </w:pPr>
            <w:r w:rsidRPr="0012195E">
              <w:rPr>
                <w:noProof/>
                <w:sz w:val="16"/>
                <w:szCs w:val="16"/>
              </w:rPr>
              <w:t>Configuration for authorising modification of ad hoc group call participants -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F38D5EC" w14:textId="33A99B76" w:rsidR="0012195E" w:rsidRPr="00210AAF" w:rsidRDefault="0012195E" w:rsidP="0012195E">
            <w:pPr>
              <w:pStyle w:val="TAL"/>
              <w:rPr>
                <w:snapToGrid w:val="0"/>
                <w:sz w:val="16"/>
                <w:szCs w:val="16"/>
              </w:rPr>
            </w:pPr>
            <w:r w:rsidRPr="00210AAF">
              <w:rPr>
                <w:snapToGrid w:val="0"/>
                <w:sz w:val="16"/>
                <w:szCs w:val="16"/>
              </w:rPr>
              <w:t>18.</w:t>
            </w:r>
            <w:r>
              <w:rPr>
                <w:snapToGrid w:val="0"/>
                <w:sz w:val="16"/>
                <w:szCs w:val="16"/>
              </w:rPr>
              <w:t>8</w:t>
            </w:r>
            <w:r w:rsidRPr="00210AAF">
              <w:rPr>
                <w:snapToGrid w:val="0"/>
                <w:sz w:val="16"/>
                <w:szCs w:val="16"/>
              </w:rPr>
              <w:t>.0</w:t>
            </w:r>
          </w:p>
        </w:tc>
      </w:tr>
      <w:tr w:rsidR="004A1C05" w14:paraId="3A8AF39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166238E" w14:textId="3CCBD743" w:rsidR="004A1C05" w:rsidRPr="00210AAF" w:rsidRDefault="004A1C05" w:rsidP="004A1C05">
            <w:pPr>
              <w:pStyle w:val="TAL"/>
              <w:tabs>
                <w:tab w:val="left" w:pos="371"/>
              </w:tabs>
              <w:rPr>
                <w:snapToGrid w:val="0"/>
                <w:sz w:val="16"/>
                <w:szCs w:val="16"/>
              </w:rPr>
            </w:pPr>
            <w:r w:rsidRPr="00210AAF">
              <w:rPr>
                <w:snapToGrid w:val="0"/>
                <w:sz w:val="16"/>
                <w:szCs w:val="16"/>
              </w:rPr>
              <w:t>2023-</w:t>
            </w:r>
            <w:r>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6EAAF2" w14:textId="730E065F" w:rsidR="004A1C05" w:rsidRPr="00210AAF" w:rsidRDefault="004A1C05" w:rsidP="004A1C05">
            <w:pPr>
              <w:pStyle w:val="TAL"/>
              <w:rPr>
                <w:snapToGrid w:val="0"/>
                <w:sz w:val="16"/>
                <w:szCs w:val="16"/>
              </w:rPr>
            </w:pPr>
            <w:r w:rsidRPr="00210AAF">
              <w:rPr>
                <w:snapToGrid w:val="0"/>
                <w:sz w:val="16"/>
                <w:szCs w:val="16"/>
              </w:rPr>
              <w:t>SA#</w:t>
            </w:r>
            <w:r>
              <w:rPr>
                <w:snapToGrid w:val="0"/>
                <w:sz w:val="16"/>
                <w:szCs w:val="16"/>
              </w:rPr>
              <w:t>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EA0CDC6" w14:textId="7C174CF7" w:rsidR="004A1C05" w:rsidRPr="0012195E" w:rsidRDefault="004A1C05" w:rsidP="004A1C05">
            <w:pPr>
              <w:pStyle w:val="TAL"/>
              <w:rPr>
                <w:sz w:val="16"/>
                <w:szCs w:val="16"/>
              </w:rPr>
            </w:pPr>
            <w:r w:rsidRPr="0012195E">
              <w:rPr>
                <w:sz w:val="16"/>
                <w:szCs w:val="16"/>
              </w:rPr>
              <w:t>SP-23155</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02EB4A" w14:textId="5B884F12" w:rsidR="004A1C05" w:rsidRPr="00210AAF" w:rsidRDefault="004A1C05" w:rsidP="004A1C05">
            <w:pPr>
              <w:pStyle w:val="TAL"/>
              <w:rPr>
                <w:snapToGrid w:val="0"/>
                <w:sz w:val="16"/>
                <w:szCs w:val="16"/>
              </w:rPr>
            </w:pPr>
            <w:r w:rsidRPr="00210AAF">
              <w:rPr>
                <w:snapToGrid w:val="0"/>
                <w:sz w:val="16"/>
                <w:szCs w:val="16"/>
              </w:rPr>
              <w:t>03</w:t>
            </w:r>
            <w:r w:rsidR="008B1987">
              <w:rPr>
                <w:snapToGrid w:val="0"/>
                <w:sz w:val="16"/>
                <w:szCs w:val="16"/>
              </w:rPr>
              <w:t>92</w:t>
            </w:r>
          </w:p>
        </w:tc>
        <w:tc>
          <w:tcPr>
            <w:tcW w:w="284" w:type="dxa"/>
            <w:tcBorders>
              <w:top w:val="single" w:sz="6" w:space="0" w:color="auto"/>
              <w:left w:val="single" w:sz="6" w:space="0" w:color="auto"/>
              <w:bottom w:val="single" w:sz="6" w:space="0" w:color="auto"/>
              <w:right w:val="single" w:sz="6" w:space="0" w:color="auto"/>
            </w:tcBorders>
          </w:tcPr>
          <w:p w14:paraId="7D093EDC" w14:textId="3C5CFAC8" w:rsidR="004A1C05" w:rsidRDefault="004A1C05" w:rsidP="004A1C05">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6BD7AFA" w14:textId="560D9C54" w:rsidR="004A1C05" w:rsidRDefault="004A1C05" w:rsidP="004A1C05">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E23A8CF" w14:textId="766DC393" w:rsidR="004A1C05" w:rsidRPr="0012195E" w:rsidRDefault="004A1C05" w:rsidP="004A1C05">
            <w:pPr>
              <w:pStyle w:val="TAL"/>
              <w:rPr>
                <w:noProof/>
                <w:sz w:val="16"/>
                <w:szCs w:val="16"/>
              </w:rPr>
            </w:pPr>
            <w:r w:rsidRPr="004A1C05">
              <w:rPr>
                <w:noProof/>
                <w:sz w:val="16"/>
                <w:szCs w:val="16"/>
              </w:rPr>
              <w:t>Modification of ad hoc group call participants involving multiple MCPTT systems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90FB477" w14:textId="3AC26182" w:rsidR="004A1C05" w:rsidRPr="00210AAF" w:rsidRDefault="004A1C05" w:rsidP="004A1C05">
            <w:pPr>
              <w:pStyle w:val="TAL"/>
              <w:rPr>
                <w:snapToGrid w:val="0"/>
                <w:sz w:val="16"/>
                <w:szCs w:val="16"/>
              </w:rPr>
            </w:pPr>
            <w:r w:rsidRPr="00210AAF">
              <w:rPr>
                <w:snapToGrid w:val="0"/>
                <w:sz w:val="16"/>
                <w:szCs w:val="16"/>
              </w:rPr>
              <w:t>18.</w:t>
            </w:r>
            <w:r>
              <w:rPr>
                <w:snapToGrid w:val="0"/>
                <w:sz w:val="16"/>
                <w:szCs w:val="16"/>
              </w:rPr>
              <w:t>8</w:t>
            </w:r>
            <w:r w:rsidRPr="00210AAF">
              <w:rPr>
                <w:snapToGrid w:val="0"/>
                <w:sz w:val="16"/>
                <w:szCs w:val="16"/>
              </w:rPr>
              <w:t>.0</w:t>
            </w:r>
          </w:p>
        </w:tc>
      </w:tr>
      <w:tr w:rsidR="008B1987" w14:paraId="6036CF2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6983AE7C" w14:textId="0809E49C" w:rsidR="008B1987" w:rsidRPr="00210AAF" w:rsidRDefault="008B1987" w:rsidP="008B1987">
            <w:pPr>
              <w:pStyle w:val="TAL"/>
              <w:tabs>
                <w:tab w:val="left" w:pos="371"/>
              </w:tabs>
              <w:rPr>
                <w:snapToGrid w:val="0"/>
                <w:sz w:val="16"/>
                <w:szCs w:val="16"/>
              </w:rPr>
            </w:pPr>
            <w:r w:rsidRPr="00210AAF">
              <w:rPr>
                <w:snapToGrid w:val="0"/>
                <w:sz w:val="16"/>
                <w:szCs w:val="16"/>
              </w:rPr>
              <w:t>2023-</w:t>
            </w:r>
            <w:r>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BC9A93B" w14:textId="7E93DFC1" w:rsidR="008B1987" w:rsidRPr="00210AAF" w:rsidRDefault="008B1987" w:rsidP="008B1987">
            <w:pPr>
              <w:pStyle w:val="TAL"/>
              <w:rPr>
                <w:snapToGrid w:val="0"/>
                <w:sz w:val="16"/>
                <w:szCs w:val="16"/>
              </w:rPr>
            </w:pPr>
            <w:r w:rsidRPr="00210AAF">
              <w:rPr>
                <w:snapToGrid w:val="0"/>
                <w:sz w:val="16"/>
                <w:szCs w:val="16"/>
              </w:rPr>
              <w:t>SA#</w:t>
            </w:r>
            <w:r>
              <w:rPr>
                <w:snapToGrid w:val="0"/>
                <w:sz w:val="16"/>
                <w:szCs w:val="16"/>
              </w:rPr>
              <w:t>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26E39A5" w14:textId="09FBD9F7" w:rsidR="008B1987" w:rsidRPr="0012195E" w:rsidRDefault="008B1987" w:rsidP="008B1987">
            <w:pPr>
              <w:pStyle w:val="TAL"/>
              <w:rPr>
                <w:sz w:val="16"/>
                <w:szCs w:val="16"/>
              </w:rPr>
            </w:pPr>
            <w:r w:rsidRPr="0012195E">
              <w:rPr>
                <w:sz w:val="16"/>
                <w:szCs w:val="16"/>
              </w:rPr>
              <w:t>SP-23155</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A61022" w14:textId="313AAE65" w:rsidR="008B1987" w:rsidRPr="00210AAF" w:rsidRDefault="008B1987" w:rsidP="008B1987">
            <w:pPr>
              <w:pStyle w:val="TAL"/>
              <w:rPr>
                <w:snapToGrid w:val="0"/>
                <w:sz w:val="16"/>
                <w:szCs w:val="16"/>
              </w:rPr>
            </w:pPr>
            <w:r w:rsidRPr="00210AAF">
              <w:rPr>
                <w:snapToGrid w:val="0"/>
                <w:sz w:val="16"/>
                <w:szCs w:val="16"/>
              </w:rPr>
              <w:t>03</w:t>
            </w:r>
            <w:r>
              <w:rPr>
                <w:snapToGrid w:val="0"/>
                <w:sz w:val="16"/>
                <w:szCs w:val="16"/>
              </w:rPr>
              <w:t>94</w:t>
            </w:r>
          </w:p>
        </w:tc>
        <w:tc>
          <w:tcPr>
            <w:tcW w:w="284" w:type="dxa"/>
            <w:tcBorders>
              <w:top w:val="single" w:sz="6" w:space="0" w:color="auto"/>
              <w:left w:val="single" w:sz="6" w:space="0" w:color="auto"/>
              <w:bottom w:val="single" w:sz="6" w:space="0" w:color="auto"/>
              <w:right w:val="single" w:sz="6" w:space="0" w:color="auto"/>
            </w:tcBorders>
          </w:tcPr>
          <w:p w14:paraId="52C5D41A" w14:textId="0A631D61" w:rsidR="008B1987" w:rsidRDefault="008B1987" w:rsidP="008B1987">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A66BB92" w14:textId="176ABA2E" w:rsidR="008B1987" w:rsidRDefault="008B1987" w:rsidP="008B1987">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2368684" w14:textId="298B0A16" w:rsidR="008B1987" w:rsidRPr="004A1C05" w:rsidRDefault="008B1987" w:rsidP="008B1987">
            <w:pPr>
              <w:pStyle w:val="TAL"/>
              <w:rPr>
                <w:noProof/>
                <w:sz w:val="16"/>
                <w:szCs w:val="16"/>
              </w:rPr>
            </w:pPr>
            <w:r w:rsidRPr="008B1987">
              <w:rPr>
                <w:noProof/>
                <w:sz w:val="16"/>
                <w:szCs w:val="16"/>
              </w:rPr>
              <w:t>Correction to ad hoc group call setup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0D32B74" w14:textId="4CCF3165" w:rsidR="008B1987" w:rsidRPr="00210AAF" w:rsidRDefault="008B1987" w:rsidP="008B1987">
            <w:pPr>
              <w:pStyle w:val="TAL"/>
              <w:rPr>
                <w:snapToGrid w:val="0"/>
                <w:sz w:val="16"/>
                <w:szCs w:val="16"/>
              </w:rPr>
            </w:pPr>
            <w:r w:rsidRPr="00210AAF">
              <w:rPr>
                <w:snapToGrid w:val="0"/>
                <w:sz w:val="16"/>
                <w:szCs w:val="16"/>
              </w:rPr>
              <w:t>18.</w:t>
            </w:r>
            <w:r>
              <w:rPr>
                <w:snapToGrid w:val="0"/>
                <w:sz w:val="16"/>
                <w:szCs w:val="16"/>
              </w:rPr>
              <w:t>8</w:t>
            </w:r>
            <w:r w:rsidRPr="00210AAF">
              <w:rPr>
                <w:snapToGrid w:val="0"/>
                <w:sz w:val="16"/>
                <w:szCs w:val="16"/>
              </w:rPr>
              <w:t>.0</w:t>
            </w:r>
          </w:p>
        </w:tc>
      </w:tr>
      <w:tr w:rsidR="00AB1A55" w14:paraId="76E6E0E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8BFB3AA" w14:textId="4475C385" w:rsidR="00AB1A55" w:rsidRPr="00210AAF" w:rsidRDefault="00AB1A55" w:rsidP="00AB1A55">
            <w:pPr>
              <w:pStyle w:val="TAL"/>
              <w:tabs>
                <w:tab w:val="left" w:pos="371"/>
              </w:tabs>
              <w:rPr>
                <w:snapToGrid w:val="0"/>
                <w:sz w:val="16"/>
                <w:szCs w:val="16"/>
              </w:rPr>
            </w:pPr>
            <w:r w:rsidRPr="00210AAF">
              <w:rPr>
                <w:snapToGrid w:val="0"/>
                <w:sz w:val="16"/>
                <w:szCs w:val="16"/>
              </w:rPr>
              <w:t>2023-</w:t>
            </w:r>
            <w:r>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5C4F22" w14:textId="74DA98B5" w:rsidR="00AB1A55" w:rsidRPr="00210AAF" w:rsidRDefault="00AB1A55" w:rsidP="00AB1A55">
            <w:pPr>
              <w:pStyle w:val="TAL"/>
              <w:rPr>
                <w:snapToGrid w:val="0"/>
                <w:sz w:val="16"/>
                <w:szCs w:val="16"/>
              </w:rPr>
            </w:pPr>
            <w:r w:rsidRPr="00210AAF">
              <w:rPr>
                <w:snapToGrid w:val="0"/>
                <w:sz w:val="16"/>
                <w:szCs w:val="16"/>
              </w:rPr>
              <w:t>SA#</w:t>
            </w:r>
            <w:r>
              <w:rPr>
                <w:snapToGrid w:val="0"/>
                <w:sz w:val="16"/>
                <w:szCs w:val="16"/>
              </w:rPr>
              <w:t>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54A50B" w14:textId="01215E54" w:rsidR="00AB1A55" w:rsidRPr="0012195E" w:rsidRDefault="00AB1A55" w:rsidP="00AB1A55">
            <w:pPr>
              <w:pStyle w:val="TAL"/>
              <w:rPr>
                <w:sz w:val="16"/>
                <w:szCs w:val="16"/>
              </w:rPr>
            </w:pPr>
            <w:r w:rsidRPr="0012195E">
              <w:rPr>
                <w:sz w:val="16"/>
                <w:szCs w:val="16"/>
              </w:rPr>
              <w:t>SP-23155</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4C5ABA" w14:textId="4350C91F" w:rsidR="00AB1A55" w:rsidRPr="00210AAF" w:rsidRDefault="00AB1A55" w:rsidP="00AB1A55">
            <w:pPr>
              <w:pStyle w:val="TAL"/>
              <w:rPr>
                <w:snapToGrid w:val="0"/>
                <w:sz w:val="16"/>
                <w:szCs w:val="16"/>
              </w:rPr>
            </w:pPr>
            <w:r w:rsidRPr="00210AAF">
              <w:rPr>
                <w:snapToGrid w:val="0"/>
                <w:sz w:val="16"/>
                <w:szCs w:val="16"/>
              </w:rPr>
              <w:t>03</w:t>
            </w:r>
            <w:r>
              <w:rPr>
                <w:snapToGrid w:val="0"/>
                <w:sz w:val="16"/>
                <w:szCs w:val="16"/>
              </w:rPr>
              <w:t>96</w:t>
            </w:r>
          </w:p>
        </w:tc>
        <w:tc>
          <w:tcPr>
            <w:tcW w:w="284" w:type="dxa"/>
            <w:tcBorders>
              <w:top w:val="single" w:sz="6" w:space="0" w:color="auto"/>
              <w:left w:val="single" w:sz="6" w:space="0" w:color="auto"/>
              <w:bottom w:val="single" w:sz="6" w:space="0" w:color="auto"/>
              <w:right w:val="single" w:sz="6" w:space="0" w:color="auto"/>
            </w:tcBorders>
          </w:tcPr>
          <w:p w14:paraId="2F419991" w14:textId="5D1EA5F1" w:rsidR="00AB1A55" w:rsidRDefault="00AB1A55" w:rsidP="00AB1A55">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2AD1D3B" w14:textId="7BD10828" w:rsidR="00AB1A55" w:rsidRDefault="00AB1A55" w:rsidP="00AB1A55">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64713D6" w14:textId="098A6D54" w:rsidR="00AB1A55" w:rsidRPr="008B1987" w:rsidRDefault="00AB1A55" w:rsidP="00AB1A55">
            <w:pPr>
              <w:pStyle w:val="TAL"/>
              <w:rPr>
                <w:noProof/>
                <w:sz w:val="16"/>
                <w:szCs w:val="16"/>
              </w:rPr>
            </w:pPr>
            <w:r w:rsidRPr="00AB1A55">
              <w:rPr>
                <w:noProof/>
                <w:sz w:val="16"/>
                <w:szCs w:val="16"/>
              </w:rPr>
              <w:t>Correction to modification of ad hoc group call participants procedure -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FD0C373" w14:textId="43A8392E" w:rsidR="00AB1A55" w:rsidRPr="00210AAF" w:rsidRDefault="00AB1A55" w:rsidP="00AB1A55">
            <w:pPr>
              <w:pStyle w:val="TAL"/>
              <w:rPr>
                <w:snapToGrid w:val="0"/>
                <w:sz w:val="16"/>
                <w:szCs w:val="16"/>
              </w:rPr>
            </w:pPr>
            <w:r w:rsidRPr="00210AAF">
              <w:rPr>
                <w:snapToGrid w:val="0"/>
                <w:sz w:val="16"/>
                <w:szCs w:val="16"/>
              </w:rPr>
              <w:t>18.</w:t>
            </w:r>
            <w:r>
              <w:rPr>
                <w:snapToGrid w:val="0"/>
                <w:sz w:val="16"/>
                <w:szCs w:val="16"/>
              </w:rPr>
              <w:t>8</w:t>
            </w:r>
            <w:r w:rsidRPr="00210AAF">
              <w:rPr>
                <w:snapToGrid w:val="0"/>
                <w:sz w:val="16"/>
                <w:szCs w:val="16"/>
              </w:rPr>
              <w:t>.0</w:t>
            </w:r>
          </w:p>
        </w:tc>
      </w:tr>
      <w:tr w:rsidR="00D24A30" w14:paraId="09191D0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3F26C42" w14:textId="3CB0E6D4" w:rsidR="00D24A30" w:rsidRPr="00210AAF" w:rsidRDefault="00D24A30" w:rsidP="00D24A30">
            <w:pPr>
              <w:pStyle w:val="TAL"/>
              <w:tabs>
                <w:tab w:val="left" w:pos="371"/>
              </w:tabs>
              <w:rPr>
                <w:snapToGrid w:val="0"/>
                <w:sz w:val="16"/>
                <w:szCs w:val="16"/>
              </w:rPr>
            </w:pPr>
            <w:r w:rsidRPr="00210AAF">
              <w:rPr>
                <w:snapToGrid w:val="0"/>
                <w:sz w:val="16"/>
                <w:szCs w:val="16"/>
              </w:rPr>
              <w:t>202</w:t>
            </w:r>
            <w:r>
              <w:rPr>
                <w:snapToGrid w:val="0"/>
                <w:sz w:val="16"/>
                <w:szCs w:val="16"/>
              </w:rPr>
              <w:t>4</w:t>
            </w:r>
            <w:r w:rsidRPr="00210AAF">
              <w:rPr>
                <w:snapToGrid w:val="0"/>
                <w:sz w:val="16"/>
                <w:szCs w:val="16"/>
              </w:rPr>
              <w:t>-</w:t>
            </w:r>
            <w:r>
              <w:rPr>
                <w:snapToGrid w:val="0"/>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2FF95E" w14:textId="5C7754FD" w:rsidR="00D24A30" w:rsidRPr="00210AAF" w:rsidRDefault="00D24A30" w:rsidP="00D24A30">
            <w:pPr>
              <w:pStyle w:val="TAL"/>
              <w:rPr>
                <w:snapToGrid w:val="0"/>
                <w:sz w:val="16"/>
                <w:szCs w:val="16"/>
              </w:rPr>
            </w:pPr>
            <w:r w:rsidRPr="00210AAF">
              <w:rPr>
                <w:snapToGrid w:val="0"/>
                <w:sz w:val="16"/>
                <w:szCs w:val="16"/>
              </w:rPr>
              <w:t>SA#</w:t>
            </w:r>
            <w:r>
              <w:rPr>
                <w:snapToGrid w:val="0"/>
                <w:sz w:val="16"/>
                <w:szCs w:val="16"/>
              </w:rPr>
              <w:t>103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7E5960" w14:textId="37099C5A" w:rsidR="00D24A30" w:rsidRPr="0012195E" w:rsidRDefault="00D24A30" w:rsidP="00D24A30">
            <w:pPr>
              <w:pStyle w:val="TAL"/>
              <w:rPr>
                <w:sz w:val="16"/>
                <w:szCs w:val="16"/>
              </w:rPr>
            </w:pPr>
            <w:r w:rsidRPr="00D24A30">
              <w:rPr>
                <w:sz w:val="16"/>
                <w:szCs w:val="16"/>
              </w:rPr>
              <w:t>SP-240303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3783A1" w14:textId="01E9A81C" w:rsidR="00D24A30" w:rsidRPr="00210AAF" w:rsidRDefault="00D24A30" w:rsidP="00D24A30">
            <w:pPr>
              <w:pStyle w:val="TAL"/>
              <w:rPr>
                <w:snapToGrid w:val="0"/>
                <w:sz w:val="16"/>
                <w:szCs w:val="16"/>
              </w:rPr>
            </w:pPr>
            <w:r>
              <w:rPr>
                <w:snapToGrid w:val="0"/>
                <w:sz w:val="16"/>
                <w:szCs w:val="16"/>
              </w:rPr>
              <w:t>0407</w:t>
            </w:r>
          </w:p>
        </w:tc>
        <w:tc>
          <w:tcPr>
            <w:tcW w:w="284" w:type="dxa"/>
            <w:tcBorders>
              <w:top w:val="single" w:sz="6" w:space="0" w:color="auto"/>
              <w:left w:val="single" w:sz="6" w:space="0" w:color="auto"/>
              <w:bottom w:val="single" w:sz="6" w:space="0" w:color="auto"/>
              <w:right w:val="single" w:sz="6" w:space="0" w:color="auto"/>
            </w:tcBorders>
          </w:tcPr>
          <w:p w14:paraId="4FC18377" w14:textId="3D3B3CA8" w:rsidR="00D24A30" w:rsidRDefault="00D24A30" w:rsidP="00D24A30">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DDD4D1D" w14:textId="2492D75E" w:rsidR="00D24A30" w:rsidRDefault="00D24A30" w:rsidP="00D24A30">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DE4260E" w14:textId="5BF172C4" w:rsidR="00D24A30" w:rsidRPr="00AB1A55" w:rsidRDefault="00D24A30" w:rsidP="00D24A30">
            <w:pPr>
              <w:pStyle w:val="TAL"/>
              <w:rPr>
                <w:noProof/>
                <w:sz w:val="16"/>
                <w:szCs w:val="16"/>
              </w:rPr>
            </w:pPr>
            <w:r w:rsidRPr="00D24A30">
              <w:rPr>
                <w:noProof/>
                <w:sz w:val="16"/>
                <w:szCs w:val="16"/>
              </w:rPr>
              <w:t>Void the clause 10.6.2.9.3.3</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494BCBA" w14:textId="187552F4" w:rsidR="00D24A30" w:rsidRPr="00210AAF" w:rsidRDefault="00D24A30" w:rsidP="00D24A30">
            <w:pPr>
              <w:pStyle w:val="TAL"/>
              <w:rPr>
                <w:snapToGrid w:val="0"/>
                <w:sz w:val="16"/>
                <w:szCs w:val="16"/>
              </w:rPr>
            </w:pPr>
            <w:r w:rsidRPr="00210AAF">
              <w:rPr>
                <w:snapToGrid w:val="0"/>
                <w:sz w:val="16"/>
                <w:szCs w:val="16"/>
              </w:rPr>
              <w:t>18.</w:t>
            </w:r>
            <w:r>
              <w:rPr>
                <w:snapToGrid w:val="0"/>
                <w:sz w:val="16"/>
                <w:szCs w:val="16"/>
              </w:rPr>
              <w:t>9</w:t>
            </w:r>
            <w:r w:rsidRPr="00210AAF">
              <w:rPr>
                <w:snapToGrid w:val="0"/>
                <w:sz w:val="16"/>
                <w:szCs w:val="16"/>
              </w:rPr>
              <w:t>.0</w:t>
            </w:r>
          </w:p>
        </w:tc>
      </w:tr>
      <w:tr w:rsidR="00324BBF" w14:paraId="19E9CA6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CAAB383" w14:textId="733428C3" w:rsidR="00324BBF" w:rsidRPr="00210AAF" w:rsidRDefault="00324BBF" w:rsidP="00324BBF">
            <w:pPr>
              <w:pStyle w:val="TAL"/>
              <w:tabs>
                <w:tab w:val="left" w:pos="371"/>
              </w:tabs>
              <w:rPr>
                <w:snapToGrid w:val="0"/>
                <w:sz w:val="16"/>
                <w:szCs w:val="16"/>
              </w:rPr>
            </w:pPr>
            <w:r w:rsidRPr="00210AAF">
              <w:rPr>
                <w:snapToGrid w:val="0"/>
                <w:sz w:val="16"/>
                <w:szCs w:val="16"/>
              </w:rPr>
              <w:t>202</w:t>
            </w:r>
            <w:r>
              <w:rPr>
                <w:snapToGrid w:val="0"/>
                <w:sz w:val="16"/>
                <w:szCs w:val="16"/>
              </w:rPr>
              <w:t>4</w:t>
            </w:r>
            <w:r w:rsidRPr="00210AAF">
              <w:rPr>
                <w:snapToGrid w:val="0"/>
                <w:sz w:val="16"/>
                <w:szCs w:val="16"/>
              </w:rPr>
              <w:t>-</w:t>
            </w:r>
            <w:r>
              <w:rPr>
                <w:snapToGrid w:val="0"/>
                <w:sz w:val="16"/>
                <w:szCs w:val="16"/>
              </w:rPr>
              <w:t>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B579A9" w14:textId="590B94CE" w:rsidR="00324BBF" w:rsidRPr="00210AAF" w:rsidRDefault="00324BBF" w:rsidP="00324BBF">
            <w:pPr>
              <w:pStyle w:val="TAL"/>
              <w:rPr>
                <w:snapToGrid w:val="0"/>
                <w:sz w:val="16"/>
                <w:szCs w:val="16"/>
              </w:rPr>
            </w:pPr>
            <w:r w:rsidRPr="00210AAF">
              <w:rPr>
                <w:snapToGrid w:val="0"/>
                <w:sz w:val="16"/>
                <w:szCs w:val="16"/>
              </w:rPr>
              <w:t>SA#</w:t>
            </w:r>
            <w:r>
              <w:rPr>
                <w:snapToGrid w:val="0"/>
                <w:sz w:val="16"/>
                <w:szCs w:val="16"/>
              </w:rPr>
              <w:t>10</w:t>
            </w:r>
            <w:r>
              <w:rPr>
                <w:snapToGrid w:val="0"/>
                <w:sz w:val="16"/>
                <w:szCs w:val="16"/>
              </w:rPr>
              <w:t>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0936C4" w14:textId="75709269" w:rsidR="00324BBF" w:rsidRPr="00D24A30" w:rsidRDefault="00324BBF" w:rsidP="00324BBF">
            <w:pPr>
              <w:pStyle w:val="TAL"/>
              <w:rPr>
                <w:sz w:val="16"/>
                <w:szCs w:val="16"/>
              </w:rPr>
            </w:pPr>
            <w:r w:rsidRPr="00D24A30">
              <w:rPr>
                <w:sz w:val="16"/>
                <w:szCs w:val="16"/>
              </w:rPr>
              <w:t>SP-240</w:t>
            </w:r>
            <w:r>
              <w:rPr>
                <w:sz w:val="16"/>
                <w:szCs w:val="16"/>
              </w:rPr>
              <w:t>758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86C608" w14:textId="7F304FBC" w:rsidR="00324BBF" w:rsidRDefault="00324BBF" w:rsidP="00324BBF">
            <w:pPr>
              <w:pStyle w:val="TAL"/>
              <w:rPr>
                <w:snapToGrid w:val="0"/>
                <w:sz w:val="16"/>
                <w:szCs w:val="16"/>
              </w:rPr>
            </w:pPr>
            <w:r>
              <w:rPr>
                <w:snapToGrid w:val="0"/>
                <w:sz w:val="16"/>
                <w:szCs w:val="16"/>
              </w:rPr>
              <w:t>04</w:t>
            </w:r>
            <w:r>
              <w:rPr>
                <w:snapToGrid w:val="0"/>
                <w:sz w:val="16"/>
                <w:szCs w:val="16"/>
              </w:rPr>
              <w:t>23</w:t>
            </w:r>
          </w:p>
        </w:tc>
        <w:tc>
          <w:tcPr>
            <w:tcW w:w="284" w:type="dxa"/>
            <w:tcBorders>
              <w:top w:val="single" w:sz="6" w:space="0" w:color="auto"/>
              <w:left w:val="single" w:sz="6" w:space="0" w:color="auto"/>
              <w:bottom w:val="single" w:sz="6" w:space="0" w:color="auto"/>
              <w:right w:val="single" w:sz="6" w:space="0" w:color="auto"/>
            </w:tcBorders>
          </w:tcPr>
          <w:p w14:paraId="45681006" w14:textId="1778632A" w:rsidR="00324BBF" w:rsidRDefault="00324BBF" w:rsidP="00324BBF">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3B9E55" w14:textId="0080FD15" w:rsidR="00324BBF" w:rsidRDefault="00324BBF" w:rsidP="00324BBF">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E35E8CA" w14:textId="556B8D56" w:rsidR="00324BBF" w:rsidRPr="00D24A30" w:rsidRDefault="00324BBF" w:rsidP="00324BBF">
            <w:pPr>
              <w:pStyle w:val="TAL"/>
              <w:rPr>
                <w:noProof/>
                <w:sz w:val="16"/>
                <w:szCs w:val="16"/>
              </w:rPr>
            </w:pPr>
            <w:r w:rsidRPr="00324BBF">
              <w:rPr>
                <w:noProof/>
                <w:sz w:val="16"/>
                <w:szCs w:val="16"/>
              </w:rPr>
              <w:t>Removal of GW MC service ID</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53052EB" w14:textId="31BD79FA" w:rsidR="00324BBF" w:rsidRPr="00210AAF" w:rsidRDefault="00324BBF" w:rsidP="00324BBF">
            <w:pPr>
              <w:pStyle w:val="TAL"/>
              <w:rPr>
                <w:snapToGrid w:val="0"/>
                <w:sz w:val="16"/>
                <w:szCs w:val="16"/>
              </w:rPr>
            </w:pPr>
            <w:r w:rsidRPr="00210AAF">
              <w:rPr>
                <w:snapToGrid w:val="0"/>
                <w:sz w:val="16"/>
                <w:szCs w:val="16"/>
              </w:rPr>
              <w:t>18.</w:t>
            </w:r>
            <w:r>
              <w:rPr>
                <w:snapToGrid w:val="0"/>
                <w:sz w:val="16"/>
                <w:szCs w:val="16"/>
              </w:rPr>
              <w:t>10</w:t>
            </w:r>
            <w:r w:rsidRPr="00210AAF">
              <w:rPr>
                <w:snapToGrid w:val="0"/>
                <w:sz w:val="16"/>
                <w:szCs w:val="16"/>
              </w:rPr>
              <w:t>.0</w:t>
            </w:r>
          </w:p>
        </w:tc>
      </w:tr>
      <w:tr w:rsidR="00EE76F6" w14:paraId="0EEFF42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A3DD1B2" w14:textId="73E06FD2" w:rsidR="00EE76F6" w:rsidRPr="00210AAF" w:rsidRDefault="00EE76F6" w:rsidP="00EE76F6">
            <w:pPr>
              <w:pStyle w:val="TAL"/>
              <w:tabs>
                <w:tab w:val="left" w:pos="371"/>
              </w:tabs>
              <w:rPr>
                <w:snapToGrid w:val="0"/>
                <w:sz w:val="16"/>
                <w:szCs w:val="16"/>
              </w:rPr>
            </w:pPr>
            <w:r w:rsidRPr="00210AAF">
              <w:rPr>
                <w:snapToGrid w:val="0"/>
                <w:sz w:val="16"/>
                <w:szCs w:val="16"/>
              </w:rPr>
              <w:t>202</w:t>
            </w:r>
            <w:r>
              <w:rPr>
                <w:snapToGrid w:val="0"/>
                <w:sz w:val="16"/>
                <w:szCs w:val="16"/>
              </w:rPr>
              <w:t>4</w:t>
            </w:r>
            <w:r w:rsidRPr="00210AAF">
              <w:rPr>
                <w:snapToGrid w:val="0"/>
                <w:sz w:val="16"/>
                <w:szCs w:val="16"/>
              </w:rPr>
              <w:t>-</w:t>
            </w:r>
            <w:r>
              <w:rPr>
                <w:snapToGrid w:val="0"/>
                <w:sz w:val="16"/>
                <w:szCs w:val="16"/>
              </w:rPr>
              <w:t>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A266B1" w14:textId="042EC3DA" w:rsidR="00EE76F6" w:rsidRPr="00210AAF" w:rsidRDefault="00EE76F6" w:rsidP="00EE76F6">
            <w:pPr>
              <w:pStyle w:val="TAL"/>
              <w:rPr>
                <w:snapToGrid w:val="0"/>
                <w:sz w:val="16"/>
                <w:szCs w:val="16"/>
              </w:rPr>
            </w:pPr>
            <w:r w:rsidRPr="00210AAF">
              <w:rPr>
                <w:snapToGrid w:val="0"/>
                <w:sz w:val="16"/>
                <w:szCs w:val="16"/>
              </w:rPr>
              <w:t>SA#</w:t>
            </w:r>
            <w:r>
              <w:rPr>
                <w:snapToGrid w:val="0"/>
                <w:sz w:val="16"/>
                <w:szCs w:val="16"/>
              </w:rPr>
              <w:t>104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14A63A7" w14:textId="1064AECC" w:rsidR="00EE76F6" w:rsidRPr="00D24A30" w:rsidRDefault="00EE76F6" w:rsidP="00EE76F6">
            <w:pPr>
              <w:pStyle w:val="TAL"/>
              <w:rPr>
                <w:sz w:val="16"/>
                <w:szCs w:val="16"/>
              </w:rPr>
            </w:pPr>
            <w:r w:rsidRPr="00D24A30">
              <w:rPr>
                <w:sz w:val="16"/>
                <w:szCs w:val="16"/>
              </w:rPr>
              <w:t>SP-240</w:t>
            </w:r>
            <w:r>
              <w:rPr>
                <w:sz w:val="16"/>
                <w:szCs w:val="16"/>
              </w:rPr>
              <w:t>75</w:t>
            </w:r>
            <w:r>
              <w:rPr>
                <w:sz w:val="16"/>
                <w:szCs w:val="16"/>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DDBEDC" w14:textId="7B850374" w:rsidR="00EE76F6" w:rsidRDefault="00EE76F6" w:rsidP="00EE76F6">
            <w:pPr>
              <w:pStyle w:val="TAL"/>
              <w:rPr>
                <w:snapToGrid w:val="0"/>
                <w:sz w:val="16"/>
                <w:szCs w:val="16"/>
              </w:rPr>
            </w:pPr>
            <w:r>
              <w:rPr>
                <w:snapToGrid w:val="0"/>
                <w:sz w:val="16"/>
                <w:szCs w:val="16"/>
              </w:rPr>
              <w:t>042</w:t>
            </w:r>
            <w:r>
              <w:rPr>
                <w:snapToGrid w:val="0"/>
                <w:sz w:val="16"/>
                <w:szCs w:val="16"/>
              </w:rPr>
              <w:t>6</w:t>
            </w:r>
          </w:p>
        </w:tc>
        <w:tc>
          <w:tcPr>
            <w:tcW w:w="284" w:type="dxa"/>
            <w:tcBorders>
              <w:top w:val="single" w:sz="6" w:space="0" w:color="auto"/>
              <w:left w:val="single" w:sz="6" w:space="0" w:color="auto"/>
              <w:bottom w:val="single" w:sz="6" w:space="0" w:color="auto"/>
              <w:right w:val="single" w:sz="6" w:space="0" w:color="auto"/>
            </w:tcBorders>
          </w:tcPr>
          <w:p w14:paraId="0EEFB273" w14:textId="38CA1A45" w:rsidR="00EE76F6" w:rsidRDefault="00EE76F6" w:rsidP="00EE76F6">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C9DA5EB" w14:textId="3C5EA321" w:rsidR="00EE76F6" w:rsidRDefault="00EE76F6" w:rsidP="00EE76F6">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6F2EE6D" w14:textId="69B74199" w:rsidR="00EE76F6" w:rsidRPr="00324BBF" w:rsidRDefault="00EE76F6" w:rsidP="00EE76F6">
            <w:pPr>
              <w:pStyle w:val="TAL"/>
              <w:rPr>
                <w:noProof/>
                <w:sz w:val="16"/>
                <w:szCs w:val="16"/>
              </w:rPr>
            </w:pPr>
            <w:r w:rsidRPr="00EE76F6">
              <w:rPr>
                <w:noProof/>
                <w:sz w:val="16"/>
                <w:szCs w:val="16"/>
              </w:rPr>
              <w:t>Ambiguity on routing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0B1C56F" w14:textId="7852FAB3" w:rsidR="00EE76F6" w:rsidRPr="00210AAF" w:rsidRDefault="00EE76F6" w:rsidP="00EE76F6">
            <w:pPr>
              <w:pStyle w:val="TAL"/>
              <w:rPr>
                <w:snapToGrid w:val="0"/>
                <w:sz w:val="16"/>
                <w:szCs w:val="16"/>
              </w:rPr>
            </w:pPr>
            <w:r w:rsidRPr="00210AAF">
              <w:rPr>
                <w:snapToGrid w:val="0"/>
                <w:sz w:val="16"/>
                <w:szCs w:val="16"/>
              </w:rPr>
              <w:t>18.</w:t>
            </w:r>
            <w:r>
              <w:rPr>
                <w:snapToGrid w:val="0"/>
                <w:sz w:val="16"/>
                <w:szCs w:val="16"/>
              </w:rPr>
              <w:t>10</w:t>
            </w:r>
            <w:r w:rsidRPr="00210AAF">
              <w:rPr>
                <w:snapToGrid w:val="0"/>
                <w:sz w:val="16"/>
                <w:szCs w:val="16"/>
              </w:rPr>
              <w:t>.0</w:t>
            </w:r>
          </w:p>
        </w:tc>
      </w:tr>
      <w:bookmarkEnd w:id="1578"/>
    </w:tbl>
    <w:p w14:paraId="6AE5F0B0" w14:textId="6E4D7727" w:rsidR="00080512" w:rsidRDefault="00080512" w:rsidP="00171381"/>
    <w:sectPr w:rsidR="00080512">
      <w:headerReference w:type="default" r:id="rId257"/>
      <w:footerReference w:type="default" r:id="rId25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BFFC01E" w14:textId="77777777" w:rsidR="00FB45AD" w:rsidRDefault="00FB45AD">
      <w:r>
        <w:separator/>
      </w:r>
    </w:p>
  </w:endnote>
  <w:endnote w:type="continuationSeparator" w:id="0">
    <w:p w14:paraId="7B9BDE2D" w14:textId="77777777" w:rsidR="00FB45AD" w:rsidRDefault="00FB45A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otumChe">
    <w:charset w:val="81"/>
    <w:family w:val="modern"/>
    <w:pitch w:val="fixed"/>
    <w:sig w:usb0="B00002AF" w:usb1="69D77CFB" w:usb2="00000030" w:usb3="00000000" w:csb0="0008009F"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AA521BE" w14:textId="77777777" w:rsidR="00FB45AD" w:rsidRDefault="00FB45AD">
      <w:r>
        <w:separator/>
      </w:r>
    </w:p>
  </w:footnote>
  <w:footnote w:type="continuationSeparator" w:id="0">
    <w:p w14:paraId="2D751913" w14:textId="77777777" w:rsidR="00FB45AD" w:rsidRDefault="00FB45A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309015CD"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42797">
      <w:rPr>
        <w:rFonts w:ascii="Arial" w:hAnsi="Arial" w:cs="Arial"/>
        <w:b/>
        <w:noProof/>
        <w:sz w:val="18"/>
        <w:szCs w:val="18"/>
      </w:rPr>
      <w:t>3GPP TS 23.379 V18.10.0 (2024-06)</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1DDE2E5D"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11E858C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8E8169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9CC3E7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B22A986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66C772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820A3D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06CDAD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3A2B85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7A4130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2" w15:restartNumberingAfterBreak="0">
    <w:nsid w:val="00000002"/>
    <w:multiLevelType w:val="singleLevel"/>
    <w:tmpl w:val="00000002"/>
    <w:name w:val="WW8Num1"/>
    <w:lvl w:ilvl="0">
      <w:start w:val="1"/>
      <w:numFmt w:val="decimal"/>
      <w:lvlText w:val="%1."/>
      <w:lvlJc w:val="left"/>
      <w:pPr>
        <w:tabs>
          <w:tab w:val="num" w:pos="0"/>
        </w:tabs>
        <w:ind w:left="644" w:hanging="360"/>
      </w:pPr>
      <w:rPr>
        <w:rFonts w:hint="default"/>
      </w:rPr>
    </w:lvl>
  </w:abstractNum>
  <w:abstractNum w:abstractNumId="13" w15:restartNumberingAfterBreak="0">
    <w:nsid w:val="00000003"/>
    <w:multiLevelType w:val="singleLevel"/>
    <w:tmpl w:val="00000003"/>
    <w:name w:val="WW8Num3"/>
    <w:lvl w:ilvl="0">
      <w:start w:val="1"/>
      <w:numFmt w:val="decimal"/>
      <w:lvlText w:val="%1."/>
      <w:lvlJc w:val="left"/>
      <w:pPr>
        <w:tabs>
          <w:tab w:val="num" w:pos="0"/>
        </w:tabs>
        <w:ind w:left="644" w:hanging="360"/>
      </w:pPr>
      <w:rPr>
        <w:rFonts w:hint="default"/>
      </w:rPr>
    </w:lvl>
  </w:abstractNum>
  <w:abstractNum w:abstractNumId="14" w15:restartNumberingAfterBreak="0">
    <w:nsid w:val="00000004"/>
    <w:multiLevelType w:val="singleLevel"/>
    <w:tmpl w:val="00000004"/>
    <w:name w:val="WW8Num4"/>
    <w:lvl w:ilvl="0">
      <w:start w:val="1"/>
      <w:numFmt w:val="decimal"/>
      <w:lvlText w:val="%1."/>
      <w:lvlJc w:val="left"/>
      <w:pPr>
        <w:tabs>
          <w:tab w:val="num" w:pos="0"/>
        </w:tabs>
        <w:ind w:left="644" w:hanging="360"/>
      </w:pPr>
      <w:rPr>
        <w:rFonts w:hint="default"/>
      </w:rPr>
    </w:lvl>
  </w:abstractNum>
  <w:abstractNum w:abstractNumId="15" w15:restartNumberingAfterBreak="0">
    <w:nsid w:val="00000005"/>
    <w:multiLevelType w:val="singleLevel"/>
    <w:tmpl w:val="00000005"/>
    <w:name w:val="WW8Num5"/>
    <w:lvl w:ilvl="0">
      <w:start w:val="1"/>
      <w:numFmt w:val="decimal"/>
      <w:lvlText w:val="%1."/>
      <w:lvlJc w:val="left"/>
      <w:pPr>
        <w:tabs>
          <w:tab w:val="num" w:pos="0"/>
        </w:tabs>
        <w:ind w:left="644" w:hanging="360"/>
      </w:pPr>
      <w:rPr>
        <w:rFonts w:hint="default"/>
      </w:rPr>
    </w:lvl>
  </w:abstractNum>
  <w:abstractNum w:abstractNumId="16" w15:restartNumberingAfterBreak="0">
    <w:nsid w:val="00A14972"/>
    <w:multiLevelType w:val="hybridMultilevel"/>
    <w:tmpl w:val="D928912C"/>
    <w:lvl w:ilvl="0" w:tplc="77E070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8" w15:restartNumberingAfterBreak="0">
    <w:nsid w:val="03823DAF"/>
    <w:multiLevelType w:val="hybridMultilevel"/>
    <w:tmpl w:val="DC286856"/>
    <w:lvl w:ilvl="0" w:tplc="7A42B192">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9" w15:restartNumberingAfterBreak="0">
    <w:nsid w:val="2C805CB5"/>
    <w:multiLevelType w:val="hybridMultilevel"/>
    <w:tmpl w:val="FE966E9C"/>
    <w:lvl w:ilvl="0" w:tplc="C6E02A2A">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0" w15:restartNumberingAfterBreak="0">
    <w:nsid w:val="2D7B766D"/>
    <w:multiLevelType w:val="hybridMultilevel"/>
    <w:tmpl w:val="0F72E076"/>
    <w:lvl w:ilvl="0" w:tplc="D90AEB3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5531AC7"/>
    <w:multiLevelType w:val="hybridMultilevel"/>
    <w:tmpl w:val="B406DCB4"/>
    <w:lvl w:ilvl="0" w:tplc="EA208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5C3776AC"/>
    <w:multiLevelType w:val="hybridMultilevel"/>
    <w:tmpl w:val="2B1A0B3C"/>
    <w:lvl w:ilvl="0" w:tplc="5A5E5E5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624B347D"/>
    <w:multiLevelType w:val="hybridMultilevel"/>
    <w:tmpl w:val="999C9FAE"/>
    <w:lvl w:ilvl="0" w:tplc="0E264B78">
      <w:start w:val="2023"/>
      <w:numFmt w:val="bullet"/>
      <w:lvlText w:val="-"/>
      <w:lvlJc w:val="left"/>
      <w:pPr>
        <w:ind w:left="460" w:hanging="360"/>
      </w:pPr>
      <w:rPr>
        <w:rFonts w:ascii="Arial" w:eastAsia="Times New Roman" w:hAnsi="Arial" w:cs="Arial"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7C080691"/>
    <w:multiLevelType w:val="hybridMultilevel"/>
    <w:tmpl w:val="FD52C520"/>
    <w:lvl w:ilvl="0" w:tplc="382A32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191065413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5084579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02637851">
    <w:abstractNumId w:val="17"/>
  </w:num>
  <w:num w:numId="4" w16cid:durableId="1219584304">
    <w:abstractNumId w:val="24"/>
  </w:num>
  <w:num w:numId="5" w16cid:durableId="1969360782">
    <w:abstractNumId w:val="20"/>
  </w:num>
  <w:num w:numId="6" w16cid:durableId="2086028043">
    <w:abstractNumId w:val="19"/>
  </w:num>
  <w:num w:numId="7" w16cid:durableId="88357477">
    <w:abstractNumId w:val="18"/>
  </w:num>
  <w:num w:numId="8" w16cid:durableId="1404374176">
    <w:abstractNumId w:val="3"/>
  </w:num>
  <w:num w:numId="9" w16cid:durableId="1555117245">
    <w:abstractNumId w:val="11"/>
  </w:num>
  <w:num w:numId="10" w16cid:durableId="104077678">
    <w:abstractNumId w:val="12"/>
  </w:num>
  <w:num w:numId="11" w16cid:durableId="592594727">
    <w:abstractNumId w:val="13"/>
  </w:num>
  <w:num w:numId="12" w16cid:durableId="529074143">
    <w:abstractNumId w:val="14"/>
  </w:num>
  <w:num w:numId="13" w16cid:durableId="448621901">
    <w:abstractNumId w:val="15"/>
  </w:num>
  <w:num w:numId="14" w16cid:durableId="353269006">
    <w:abstractNumId w:val="9"/>
  </w:num>
  <w:num w:numId="15" w16cid:durableId="1205630162">
    <w:abstractNumId w:val="7"/>
  </w:num>
  <w:num w:numId="16" w16cid:durableId="635261955">
    <w:abstractNumId w:val="6"/>
  </w:num>
  <w:num w:numId="17" w16cid:durableId="471753448">
    <w:abstractNumId w:val="5"/>
  </w:num>
  <w:num w:numId="18" w16cid:durableId="1003897945">
    <w:abstractNumId w:val="4"/>
  </w:num>
  <w:num w:numId="19" w16cid:durableId="246963409">
    <w:abstractNumId w:val="8"/>
  </w:num>
  <w:num w:numId="20" w16cid:durableId="1873305085">
    <w:abstractNumId w:val="2"/>
  </w:num>
  <w:num w:numId="21" w16cid:durableId="1882784579">
    <w:abstractNumId w:val="1"/>
  </w:num>
  <w:num w:numId="22" w16cid:durableId="1052314861">
    <w:abstractNumId w:val="0"/>
  </w:num>
  <w:num w:numId="23" w16cid:durableId="1800876719">
    <w:abstractNumId w:val="16"/>
  </w:num>
  <w:num w:numId="24" w16cid:durableId="804003136">
    <w:abstractNumId w:val="22"/>
  </w:num>
  <w:num w:numId="25" w16cid:durableId="564293812">
    <w:abstractNumId w:val="21"/>
  </w:num>
  <w:num w:numId="26" w16cid:durableId="1390884620">
    <w:abstractNumId w:val="25"/>
  </w:num>
  <w:num w:numId="27" w16cid:durableId="1692023919">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3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2780B"/>
    <w:rsid w:val="00033397"/>
    <w:rsid w:val="00040095"/>
    <w:rsid w:val="000407F1"/>
    <w:rsid w:val="00051834"/>
    <w:rsid w:val="00054A22"/>
    <w:rsid w:val="00055581"/>
    <w:rsid w:val="00062023"/>
    <w:rsid w:val="0006288D"/>
    <w:rsid w:val="000655A6"/>
    <w:rsid w:val="00075889"/>
    <w:rsid w:val="00080512"/>
    <w:rsid w:val="00093202"/>
    <w:rsid w:val="00097C16"/>
    <w:rsid w:val="000C47C3"/>
    <w:rsid w:val="000D58AB"/>
    <w:rsid w:val="000D635A"/>
    <w:rsid w:val="000E57DE"/>
    <w:rsid w:val="000F49F6"/>
    <w:rsid w:val="000F712F"/>
    <w:rsid w:val="000F756C"/>
    <w:rsid w:val="0012195E"/>
    <w:rsid w:val="00123790"/>
    <w:rsid w:val="001319C3"/>
    <w:rsid w:val="00133525"/>
    <w:rsid w:val="00144048"/>
    <w:rsid w:val="00166742"/>
    <w:rsid w:val="00171381"/>
    <w:rsid w:val="00180242"/>
    <w:rsid w:val="001A4C42"/>
    <w:rsid w:val="001A7420"/>
    <w:rsid w:val="001B6637"/>
    <w:rsid w:val="001C1D05"/>
    <w:rsid w:val="001C21C3"/>
    <w:rsid w:val="001D02C2"/>
    <w:rsid w:val="001D5B01"/>
    <w:rsid w:val="001D6FD8"/>
    <w:rsid w:val="001F0C1D"/>
    <w:rsid w:val="001F1132"/>
    <w:rsid w:val="001F168B"/>
    <w:rsid w:val="001F72AE"/>
    <w:rsid w:val="00207F07"/>
    <w:rsid w:val="00210AAF"/>
    <w:rsid w:val="00216D86"/>
    <w:rsid w:val="002241FE"/>
    <w:rsid w:val="00225800"/>
    <w:rsid w:val="002347A2"/>
    <w:rsid w:val="002417B3"/>
    <w:rsid w:val="00266326"/>
    <w:rsid w:val="002675F0"/>
    <w:rsid w:val="002760EE"/>
    <w:rsid w:val="00285E02"/>
    <w:rsid w:val="002B6339"/>
    <w:rsid w:val="002C648C"/>
    <w:rsid w:val="002E00EE"/>
    <w:rsid w:val="002E2C91"/>
    <w:rsid w:val="002F13C9"/>
    <w:rsid w:val="002F40B4"/>
    <w:rsid w:val="003172DC"/>
    <w:rsid w:val="00324BBF"/>
    <w:rsid w:val="00346AC0"/>
    <w:rsid w:val="0035462D"/>
    <w:rsid w:val="00356555"/>
    <w:rsid w:val="00360334"/>
    <w:rsid w:val="003765B8"/>
    <w:rsid w:val="00393E4A"/>
    <w:rsid w:val="003B0879"/>
    <w:rsid w:val="003C3971"/>
    <w:rsid w:val="003F5DCE"/>
    <w:rsid w:val="003F7754"/>
    <w:rsid w:val="004020FF"/>
    <w:rsid w:val="00405695"/>
    <w:rsid w:val="0041650E"/>
    <w:rsid w:val="00423334"/>
    <w:rsid w:val="00423729"/>
    <w:rsid w:val="0042760E"/>
    <w:rsid w:val="004345EC"/>
    <w:rsid w:val="0046339D"/>
    <w:rsid w:val="00465515"/>
    <w:rsid w:val="00483E71"/>
    <w:rsid w:val="0049751D"/>
    <w:rsid w:val="004A0147"/>
    <w:rsid w:val="004A1C05"/>
    <w:rsid w:val="004A3F1A"/>
    <w:rsid w:val="004A5594"/>
    <w:rsid w:val="004B3DEC"/>
    <w:rsid w:val="004B5A97"/>
    <w:rsid w:val="004C30AC"/>
    <w:rsid w:val="004D2714"/>
    <w:rsid w:val="004D3578"/>
    <w:rsid w:val="004D7AA2"/>
    <w:rsid w:val="004E213A"/>
    <w:rsid w:val="004E6663"/>
    <w:rsid w:val="004F0988"/>
    <w:rsid w:val="004F3340"/>
    <w:rsid w:val="0050085D"/>
    <w:rsid w:val="0053388B"/>
    <w:rsid w:val="0053569D"/>
    <w:rsid w:val="00535773"/>
    <w:rsid w:val="00536BD4"/>
    <w:rsid w:val="00543E6C"/>
    <w:rsid w:val="005541D0"/>
    <w:rsid w:val="00565087"/>
    <w:rsid w:val="00597B11"/>
    <w:rsid w:val="005A0F5D"/>
    <w:rsid w:val="005C2A2F"/>
    <w:rsid w:val="005C78EA"/>
    <w:rsid w:val="005D2E01"/>
    <w:rsid w:val="005D7526"/>
    <w:rsid w:val="005E1B10"/>
    <w:rsid w:val="005E4BB2"/>
    <w:rsid w:val="005F788A"/>
    <w:rsid w:val="005F78EB"/>
    <w:rsid w:val="00602AEA"/>
    <w:rsid w:val="00603774"/>
    <w:rsid w:val="006055A4"/>
    <w:rsid w:val="0061294C"/>
    <w:rsid w:val="0061309F"/>
    <w:rsid w:val="00614FDF"/>
    <w:rsid w:val="00617D19"/>
    <w:rsid w:val="0063543D"/>
    <w:rsid w:val="0063594D"/>
    <w:rsid w:val="00647114"/>
    <w:rsid w:val="006522D0"/>
    <w:rsid w:val="00677256"/>
    <w:rsid w:val="006912E9"/>
    <w:rsid w:val="006A323F"/>
    <w:rsid w:val="006B30D0"/>
    <w:rsid w:val="006B5ED7"/>
    <w:rsid w:val="006C3D95"/>
    <w:rsid w:val="006E034A"/>
    <w:rsid w:val="006E50DB"/>
    <w:rsid w:val="006E5C86"/>
    <w:rsid w:val="00701116"/>
    <w:rsid w:val="0071174C"/>
    <w:rsid w:val="00713C44"/>
    <w:rsid w:val="00722979"/>
    <w:rsid w:val="00734A5B"/>
    <w:rsid w:val="00736824"/>
    <w:rsid w:val="0074004D"/>
    <w:rsid w:val="0074026F"/>
    <w:rsid w:val="007429F6"/>
    <w:rsid w:val="00744E76"/>
    <w:rsid w:val="00765EA3"/>
    <w:rsid w:val="00774DA4"/>
    <w:rsid w:val="00781F0F"/>
    <w:rsid w:val="0078253C"/>
    <w:rsid w:val="007B600E"/>
    <w:rsid w:val="007C2C12"/>
    <w:rsid w:val="007F0F4A"/>
    <w:rsid w:val="00800736"/>
    <w:rsid w:val="0080097B"/>
    <w:rsid w:val="00800AFD"/>
    <w:rsid w:val="008028A4"/>
    <w:rsid w:val="008030E2"/>
    <w:rsid w:val="0080673C"/>
    <w:rsid w:val="00807F63"/>
    <w:rsid w:val="00825820"/>
    <w:rsid w:val="0082782C"/>
    <w:rsid w:val="00830747"/>
    <w:rsid w:val="008438EE"/>
    <w:rsid w:val="00856460"/>
    <w:rsid w:val="008768CA"/>
    <w:rsid w:val="00894B35"/>
    <w:rsid w:val="008B1987"/>
    <w:rsid w:val="008C384C"/>
    <w:rsid w:val="008E2D68"/>
    <w:rsid w:val="008E6756"/>
    <w:rsid w:val="008F291F"/>
    <w:rsid w:val="009011FD"/>
    <w:rsid w:val="0090271F"/>
    <w:rsid w:val="00902E23"/>
    <w:rsid w:val="009114D7"/>
    <w:rsid w:val="0091348E"/>
    <w:rsid w:val="00917CCB"/>
    <w:rsid w:val="00933FB0"/>
    <w:rsid w:val="00936E24"/>
    <w:rsid w:val="00941CB2"/>
    <w:rsid w:val="00942797"/>
    <w:rsid w:val="00942EC2"/>
    <w:rsid w:val="00961D11"/>
    <w:rsid w:val="00965EB0"/>
    <w:rsid w:val="00972B98"/>
    <w:rsid w:val="00996148"/>
    <w:rsid w:val="00996C6C"/>
    <w:rsid w:val="009B0773"/>
    <w:rsid w:val="009B1433"/>
    <w:rsid w:val="009B363C"/>
    <w:rsid w:val="009B4B9F"/>
    <w:rsid w:val="009C3218"/>
    <w:rsid w:val="009D4F62"/>
    <w:rsid w:val="009F17C7"/>
    <w:rsid w:val="009F3727"/>
    <w:rsid w:val="009F37B7"/>
    <w:rsid w:val="009F458C"/>
    <w:rsid w:val="00A0751C"/>
    <w:rsid w:val="00A1007E"/>
    <w:rsid w:val="00A10F02"/>
    <w:rsid w:val="00A12F4B"/>
    <w:rsid w:val="00A164B4"/>
    <w:rsid w:val="00A16A2D"/>
    <w:rsid w:val="00A258DB"/>
    <w:rsid w:val="00A26928"/>
    <w:rsid w:val="00A26956"/>
    <w:rsid w:val="00A27486"/>
    <w:rsid w:val="00A46BB1"/>
    <w:rsid w:val="00A53724"/>
    <w:rsid w:val="00A56066"/>
    <w:rsid w:val="00A73129"/>
    <w:rsid w:val="00A82346"/>
    <w:rsid w:val="00A82721"/>
    <w:rsid w:val="00A865C0"/>
    <w:rsid w:val="00A92BA1"/>
    <w:rsid w:val="00A95A32"/>
    <w:rsid w:val="00AA4778"/>
    <w:rsid w:val="00AB1A55"/>
    <w:rsid w:val="00AB4A5D"/>
    <w:rsid w:val="00AB4FA1"/>
    <w:rsid w:val="00AC6BC6"/>
    <w:rsid w:val="00AD57EF"/>
    <w:rsid w:val="00AE1D1D"/>
    <w:rsid w:val="00AE65E2"/>
    <w:rsid w:val="00AF1460"/>
    <w:rsid w:val="00B11FEE"/>
    <w:rsid w:val="00B15449"/>
    <w:rsid w:val="00B635FC"/>
    <w:rsid w:val="00B6639D"/>
    <w:rsid w:val="00B93086"/>
    <w:rsid w:val="00B94A85"/>
    <w:rsid w:val="00BA19ED"/>
    <w:rsid w:val="00BA4B8D"/>
    <w:rsid w:val="00BA606E"/>
    <w:rsid w:val="00BC0F7D"/>
    <w:rsid w:val="00BC5A5D"/>
    <w:rsid w:val="00BD7D31"/>
    <w:rsid w:val="00BE3255"/>
    <w:rsid w:val="00BE6EC4"/>
    <w:rsid w:val="00BF128E"/>
    <w:rsid w:val="00BF2042"/>
    <w:rsid w:val="00BF69B2"/>
    <w:rsid w:val="00C070CF"/>
    <w:rsid w:val="00C074DD"/>
    <w:rsid w:val="00C11C23"/>
    <w:rsid w:val="00C12BB5"/>
    <w:rsid w:val="00C1496A"/>
    <w:rsid w:val="00C33079"/>
    <w:rsid w:val="00C45231"/>
    <w:rsid w:val="00C463D7"/>
    <w:rsid w:val="00C551FF"/>
    <w:rsid w:val="00C64A4A"/>
    <w:rsid w:val="00C651B2"/>
    <w:rsid w:val="00C72833"/>
    <w:rsid w:val="00C80F1D"/>
    <w:rsid w:val="00C91962"/>
    <w:rsid w:val="00C93679"/>
    <w:rsid w:val="00C93F40"/>
    <w:rsid w:val="00CA3D0C"/>
    <w:rsid w:val="00CA44AB"/>
    <w:rsid w:val="00CA61B3"/>
    <w:rsid w:val="00CB7F68"/>
    <w:rsid w:val="00D01C88"/>
    <w:rsid w:val="00D12A22"/>
    <w:rsid w:val="00D24A30"/>
    <w:rsid w:val="00D45090"/>
    <w:rsid w:val="00D57972"/>
    <w:rsid w:val="00D675A9"/>
    <w:rsid w:val="00D738D6"/>
    <w:rsid w:val="00D755EB"/>
    <w:rsid w:val="00D76048"/>
    <w:rsid w:val="00D82E6F"/>
    <w:rsid w:val="00D8347B"/>
    <w:rsid w:val="00D87E00"/>
    <w:rsid w:val="00D9134D"/>
    <w:rsid w:val="00DA480E"/>
    <w:rsid w:val="00DA4D12"/>
    <w:rsid w:val="00DA6D10"/>
    <w:rsid w:val="00DA7A03"/>
    <w:rsid w:val="00DB1818"/>
    <w:rsid w:val="00DB2082"/>
    <w:rsid w:val="00DC309B"/>
    <w:rsid w:val="00DC3D61"/>
    <w:rsid w:val="00DC4DA2"/>
    <w:rsid w:val="00DD4C17"/>
    <w:rsid w:val="00DD74A5"/>
    <w:rsid w:val="00DE6AA2"/>
    <w:rsid w:val="00DF0E6D"/>
    <w:rsid w:val="00DF2837"/>
    <w:rsid w:val="00DF2B1F"/>
    <w:rsid w:val="00DF62CD"/>
    <w:rsid w:val="00E028CC"/>
    <w:rsid w:val="00E132FA"/>
    <w:rsid w:val="00E16509"/>
    <w:rsid w:val="00E40BBD"/>
    <w:rsid w:val="00E44582"/>
    <w:rsid w:val="00E44850"/>
    <w:rsid w:val="00E44F37"/>
    <w:rsid w:val="00E74766"/>
    <w:rsid w:val="00E74AE0"/>
    <w:rsid w:val="00E75361"/>
    <w:rsid w:val="00E77645"/>
    <w:rsid w:val="00E8639B"/>
    <w:rsid w:val="00E86527"/>
    <w:rsid w:val="00EA15B0"/>
    <w:rsid w:val="00EA355E"/>
    <w:rsid w:val="00EA5EA7"/>
    <w:rsid w:val="00EC20B1"/>
    <w:rsid w:val="00EC4A25"/>
    <w:rsid w:val="00ED589D"/>
    <w:rsid w:val="00EE76F6"/>
    <w:rsid w:val="00EF608C"/>
    <w:rsid w:val="00F00065"/>
    <w:rsid w:val="00F025A2"/>
    <w:rsid w:val="00F04712"/>
    <w:rsid w:val="00F12EEC"/>
    <w:rsid w:val="00F13360"/>
    <w:rsid w:val="00F17188"/>
    <w:rsid w:val="00F2127E"/>
    <w:rsid w:val="00F22EC7"/>
    <w:rsid w:val="00F23B32"/>
    <w:rsid w:val="00F254FE"/>
    <w:rsid w:val="00F325C8"/>
    <w:rsid w:val="00F4163C"/>
    <w:rsid w:val="00F600C2"/>
    <w:rsid w:val="00F62D55"/>
    <w:rsid w:val="00F64599"/>
    <w:rsid w:val="00F64AF6"/>
    <w:rsid w:val="00F653B8"/>
    <w:rsid w:val="00F70288"/>
    <w:rsid w:val="00F9008D"/>
    <w:rsid w:val="00F93A3B"/>
    <w:rsid w:val="00FA1266"/>
    <w:rsid w:val="00FA2820"/>
    <w:rsid w:val="00FB45AD"/>
    <w:rsid w:val="00FC1192"/>
    <w:rsid w:val="00FD46FC"/>
    <w:rsid w:val="00FF2A97"/>
    <w:rsid w:val="00FF5263"/>
    <w:rsid w:val="00FF5D40"/>
    <w:rsid w:val="00FF6B3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uiPriority w:val="99"/>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
    <w:name w:val="List"/>
    <w:basedOn w:val="Normal"/>
    <w:rsid w:val="00171381"/>
    <w:pPr>
      <w:overflowPunct w:val="0"/>
      <w:autoSpaceDE w:val="0"/>
      <w:autoSpaceDN w:val="0"/>
      <w:adjustRightInd w:val="0"/>
      <w:ind w:left="568" w:hanging="284"/>
      <w:textAlignment w:val="baseline"/>
    </w:pPr>
    <w:rPr>
      <w:rFonts w:eastAsia="SimSun"/>
      <w:lang w:eastAsia="en-GB"/>
    </w:rPr>
  </w:style>
  <w:style w:type="character" w:customStyle="1" w:styleId="Heading4Char">
    <w:name w:val="Heading 4 Char"/>
    <w:link w:val="Heading4"/>
    <w:rsid w:val="00171381"/>
    <w:rPr>
      <w:rFonts w:ascii="Arial" w:hAnsi="Arial"/>
      <w:sz w:val="24"/>
      <w:lang w:eastAsia="en-US"/>
    </w:rPr>
  </w:style>
  <w:style w:type="character" w:customStyle="1" w:styleId="Heading2Char">
    <w:name w:val="Heading 2 Char"/>
    <w:link w:val="Heading2"/>
    <w:rsid w:val="00171381"/>
    <w:rPr>
      <w:rFonts w:ascii="Arial" w:hAnsi="Arial"/>
      <w:sz w:val="32"/>
      <w:lang w:eastAsia="en-US"/>
    </w:rPr>
  </w:style>
  <w:style w:type="character" w:customStyle="1" w:styleId="Heading8Char">
    <w:name w:val="Heading 8 Char"/>
    <w:link w:val="Heading8"/>
    <w:rsid w:val="00171381"/>
    <w:rPr>
      <w:rFonts w:ascii="Arial" w:hAnsi="Arial"/>
      <w:sz w:val="36"/>
      <w:lang w:eastAsia="en-US"/>
    </w:rPr>
  </w:style>
  <w:style w:type="character" w:styleId="CommentReference">
    <w:name w:val="annotation reference"/>
    <w:rsid w:val="00171381"/>
    <w:rPr>
      <w:sz w:val="16"/>
      <w:szCs w:val="16"/>
    </w:rPr>
  </w:style>
  <w:style w:type="paragraph" w:styleId="CommentText">
    <w:name w:val="annotation text"/>
    <w:basedOn w:val="Normal"/>
    <w:link w:val="CommentTextChar"/>
    <w:rsid w:val="00171381"/>
    <w:rPr>
      <w:rFonts w:eastAsia="SimSun"/>
    </w:rPr>
  </w:style>
  <w:style w:type="character" w:customStyle="1" w:styleId="CommentTextChar">
    <w:name w:val="Comment Text Char"/>
    <w:link w:val="CommentText"/>
    <w:rsid w:val="00171381"/>
    <w:rPr>
      <w:rFonts w:eastAsia="SimSun"/>
      <w:lang w:eastAsia="en-US"/>
    </w:rPr>
  </w:style>
  <w:style w:type="paragraph" w:styleId="CommentSubject">
    <w:name w:val="annotation subject"/>
    <w:basedOn w:val="CommentText"/>
    <w:next w:val="CommentText"/>
    <w:link w:val="CommentSubjectChar"/>
    <w:rsid w:val="00171381"/>
    <w:rPr>
      <w:b/>
      <w:bCs/>
    </w:rPr>
  </w:style>
  <w:style w:type="character" w:customStyle="1" w:styleId="CommentSubjectChar">
    <w:name w:val="Comment Subject Char"/>
    <w:link w:val="CommentSubject"/>
    <w:rsid w:val="00171381"/>
    <w:rPr>
      <w:rFonts w:eastAsia="SimSun"/>
      <w:b/>
      <w:bCs/>
      <w:lang w:eastAsia="en-US"/>
    </w:rPr>
  </w:style>
  <w:style w:type="character" w:customStyle="1" w:styleId="B1Char">
    <w:name w:val="B1 Char"/>
    <w:link w:val="B1"/>
    <w:qFormat/>
    <w:locked/>
    <w:rsid w:val="00171381"/>
    <w:rPr>
      <w:lang w:eastAsia="en-US"/>
    </w:rPr>
  </w:style>
  <w:style w:type="character" w:customStyle="1" w:styleId="TFChar">
    <w:name w:val="TF Char"/>
    <w:link w:val="TF"/>
    <w:qFormat/>
    <w:locked/>
    <w:rsid w:val="00171381"/>
    <w:rPr>
      <w:rFonts w:ascii="Arial" w:hAnsi="Arial"/>
      <w:b/>
      <w:lang w:eastAsia="en-US"/>
    </w:rPr>
  </w:style>
  <w:style w:type="character" w:customStyle="1" w:styleId="THChar">
    <w:name w:val="TH Char"/>
    <w:link w:val="TH"/>
    <w:qFormat/>
    <w:locked/>
    <w:rsid w:val="00171381"/>
    <w:rPr>
      <w:rFonts w:ascii="Arial" w:hAnsi="Arial"/>
      <w:b/>
      <w:lang w:eastAsia="en-US"/>
    </w:rPr>
  </w:style>
  <w:style w:type="character" w:customStyle="1" w:styleId="Heading3Char">
    <w:name w:val="Heading 3 Char"/>
    <w:link w:val="Heading3"/>
    <w:rsid w:val="00171381"/>
    <w:rPr>
      <w:rFonts w:ascii="Arial" w:hAnsi="Arial"/>
      <w:sz w:val="28"/>
      <w:lang w:eastAsia="en-US"/>
    </w:rPr>
  </w:style>
  <w:style w:type="paragraph" w:styleId="Caption">
    <w:name w:val="caption"/>
    <w:basedOn w:val="Normal"/>
    <w:next w:val="Normal"/>
    <w:unhideWhenUsed/>
    <w:qFormat/>
    <w:rsid w:val="00171381"/>
    <w:pPr>
      <w:spacing w:after="0"/>
    </w:pPr>
    <w:rPr>
      <w:rFonts w:eastAsia="MS Mincho"/>
      <w:b/>
      <w:bCs/>
      <w:lang w:eastAsia="ja-JP"/>
    </w:rPr>
  </w:style>
  <w:style w:type="paragraph" w:styleId="Revision">
    <w:name w:val="Revision"/>
    <w:hidden/>
    <w:uiPriority w:val="99"/>
    <w:semiHidden/>
    <w:rsid w:val="00171381"/>
    <w:rPr>
      <w:rFonts w:eastAsia="SimSun"/>
      <w:lang w:eastAsia="en-US"/>
    </w:rPr>
  </w:style>
  <w:style w:type="paragraph" w:styleId="FootnoteText">
    <w:name w:val="footnote text"/>
    <w:basedOn w:val="Normal"/>
    <w:link w:val="FootnoteTextChar"/>
    <w:rsid w:val="00171381"/>
    <w:pPr>
      <w:keepLines/>
      <w:overflowPunct w:val="0"/>
      <w:autoSpaceDE w:val="0"/>
      <w:autoSpaceDN w:val="0"/>
      <w:adjustRightInd w:val="0"/>
      <w:spacing w:after="0"/>
      <w:ind w:left="454" w:hanging="454"/>
      <w:textAlignment w:val="baseline"/>
    </w:pPr>
    <w:rPr>
      <w:rFonts w:eastAsia="SimSun"/>
      <w:sz w:val="16"/>
      <w:lang w:eastAsia="en-GB"/>
    </w:rPr>
  </w:style>
  <w:style w:type="character" w:customStyle="1" w:styleId="FootnoteTextChar">
    <w:name w:val="Footnote Text Char"/>
    <w:link w:val="FootnoteText"/>
    <w:rsid w:val="00171381"/>
    <w:rPr>
      <w:rFonts w:eastAsia="SimSun"/>
      <w:sz w:val="16"/>
    </w:rPr>
  </w:style>
  <w:style w:type="character" w:customStyle="1" w:styleId="EditorsNoteChar">
    <w:name w:val="Editor's Note Char"/>
    <w:aliases w:val="EN Char"/>
    <w:link w:val="EditorsNote"/>
    <w:locked/>
    <w:rsid w:val="00171381"/>
    <w:rPr>
      <w:color w:val="FF0000"/>
      <w:lang w:eastAsia="en-US"/>
    </w:rPr>
  </w:style>
  <w:style w:type="character" w:customStyle="1" w:styleId="NOChar">
    <w:name w:val="NO Char"/>
    <w:link w:val="NO"/>
    <w:locked/>
    <w:rsid w:val="00171381"/>
    <w:rPr>
      <w:lang w:eastAsia="en-US"/>
    </w:rPr>
  </w:style>
  <w:style w:type="character" w:customStyle="1" w:styleId="NOZchn">
    <w:name w:val="NO Zchn"/>
    <w:locked/>
    <w:rsid w:val="00171381"/>
    <w:rPr>
      <w:rFonts w:eastAsia="Times New Roman"/>
      <w:lang w:val="en-GB" w:eastAsia="en-GB"/>
    </w:rPr>
  </w:style>
  <w:style w:type="character" w:customStyle="1" w:styleId="Heading5Char">
    <w:name w:val="Heading 5 Char"/>
    <w:link w:val="Heading5"/>
    <w:rsid w:val="00171381"/>
    <w:rPr>
      <w:rFonts w:ascii="Arial" w:hAnsi="Arial"/>
      <w:sz w:val="22"/>
      <w:lang w:eastAsia="en-US"/>
    </w:rPr>
  </w:style>
  <w:style w:type="character" w:customStyle="1" w:styleId="Heading6Char">
    <w:name w:val="Heading 6 Char"/>
    <w:link w:val="Heading6"/>
    <w:rsid w:val="00171381"/>
    <w:rPr>
      <w:rFonts w:ascii="Arial" w:hAnsi="Arial"/>
      <w:lang w:eastAsia="en-US"/>
    </w:rPr>
  </w:style>
  <w:style w:type="paragraph" w:styleId="DocumentMap">
    <w:name w:val="Document Map"/>
    <w:basedOn w:val="Normal"/>
    <w:link w:val="DocumentMapChar"/>
    <w:rsid w:val="00171381"/>
    <w:rPr>
      <w:rFonts w:ascii="Tahoma" w:eastAsia="SimSun" w:hAnsi="Tahoma" w:cs="Tahoma"/>
      <w:sz w:val="16"/>
      <w:szCs w:val="16"/>
    </w:rPr>
  </w:style>
  <w:style w:type="character" w:customStyle="1" w:styleId="DocumentMapChar">
    <w:name w:val="Document Map Char"/>
    <w:link w:val="DocumentMap"/>
    <w:rsid w:val="00171381"/>
    <w:rPr>
      <w:rFonts w:ascii="Tahoma" w:eastAsia="SimSun" w:hAnsi="Tahoma" w:cs="Tahoma"/>
      <w:sz w:val="16"/>
      <w:szCs w:val="16"/>
      <w:lang w:eastAsia="en-US"/>
    </w:rPr>
  </w:style>
  <w:style w:type="character" w:customStyle="1" w:styleId="TACChar">
    <w:name w:val="TAC Char"/>
    <w:link w:val="TAC"/>
    <w:locked/>
    <w:rsid w:val="00171381"/>
    <w:rPr>
      <w:rFonts w:ascii="Arial" w:hAnsi="Arial"/>
      <w:sz w:val="18"/>
      <w:lang w:eastAsia="en-US"/>
    </w:rPr>
  </w:style>
  <w:style w:type="character" w:customStyle="1" w:styleId="TAHChar">
    <w:name w:val="TAH Char"/>
    <w:link w:val="TAH"/>
    <w:locked/>
    <w:rsid w:val="00171381"/>
    <w:rPr>
      <w:rFonts w:ascii="Arial" w:hAnsi="Arial"/>
      <w:b/>
      <w:sz w:val="18"/>
      <w:lang w:eastAsia="en-US"/>
    </w:rPr>
  </w:style>
  <w:style w:type="character" w:customStyle="1" w:styleId="HeaderChar">
    <w:name w:val="Header Char"/>
    <w:link w:val="Header"/>
    <w:rsid w:val="00171381"/>
    <w:rPr>
      <w:rFonts w:ascii="Arial" w:hAnsi="Arial"/>
      <w:b/>
      <w:sz w:val="18"/>
      <w:lang w:eastAsia="ja-JP"/>
    </w:rPr>
  </w:style>
  <w:style w:type="paragraph" w:styleId="Index1">
    <w:name w:val="index 1"/>
    <w:basedOn w:val="Normal"/>
    <w:rsid w:val="00171381"/>
    <w:pPr>
      <w:keepLines/>
      <w:overflowPunct w:val="0"/>
      <w:autoSpaceDE w:val="0"/>
      <w:autoSpaceDN w:val="0"/>
      <w:adjustRightInd w:val="0"/>
      <w:spacing w:after="0"/>
      <w:textAlignment w:val="baseline"/>
    </w:pPr>
    <w:rPr>
      <w:rFonts w:eastAsia="SimSun"/>
      <w:lang w:eastAsia="en-GB"/>
    </w:rPr>
  </w:style>
  <w:style w:type="paragraph" w:styleId="NormalWeb">
    <w:name w:val="Normal (Web)"/>
    <w:basedOn w:val="Normal"/>
    <w:uiPriority w:val="99"/>
    <w:unhideWhenUsed/>
    <w:rsid w:val="00171381"/>
    <w:pPr>
      <w:spacing w:before="100" w:beforeAutospacing="1" w:after="100" w:afterAutospacing="1"/>
    </w:pPr>
    <w:rPr>
      <w:rFonts w:eastAsia="SimSun"/>
      <w:sz w:val="24"/>
      <w:szCs w:val="24"/>
      <w:lang w:eastAsia="en-GB"/>
    </w:rPr>
  </w:style>
  <w:style w:type="character" w:customStyle="1" w:styleId="apple-converted-space">
    <w:name w:val="apple-converted-space"/>
    <w:basedOn w:val="DefaultParagraphFont"/>
    <w:rsid w:val="00171381"/>
  </w:style>
  <w:style w:type="paragraph" w:styleId="ListNumber2">
    <w:name w:val="List Number 2"/>
    <w:basedOn w:val="Normal"/>
    <w:rsid w:val="00171381"/>
    <w:pPr>
      <w:numPr>
        <w:numId w:val="8"/>
      </w:numPr>
      <w:contextualSpacing/>
    </w:pPr>
    <w:rPr>
      <w:rFonts w:eastAsia="SimSun"/>
    </w:rPr>
  </w:style>
  <w:style w:type="paragraph" w:customStyle="1" w:styleId="Norma">
    <w:name w:val="Norma"/>
    <w:basedOn w:val="Heading4"/>
    <w:rsid w:val="00171381"/>
    <w:rPr>
      <w:rFonts w:eastAsia="SimSun"/>
    </w:rPr>
  </w:style>
  <w:style w:type="paragraph" w:styleId="PlainText">
    <w:name w:val="Plain Text"/>
    <w:basedOn w:val="Normal"/>
    <w:link w:val="PlainTextChar"/>
    <w:uiPriority w:val="99"/>
    <w:unhideWhenUsed/>
    <w:rsid w:val="00171381"/>
    <w:pPr>
      <w:spacing w:after="0"/>
    </w:pPr>
    <w:rPr>
      <w:rFonts w:ascii="Calibri" w:eastAsia="Calibri" w:hAnsi="Calibri" w:cs="Consolas"/>
      <w:sz w:val="22"/>
      <w:szCs w:val="21"/>
    </w:rPr>
  </w:style>
  <w:style w:type="character" w:customStyle="1" w:styleId="PlainTextChar">
    <w:name w:val="Plain Text Char"/>
    <w:link w:val="PlainText"/>
    <w:uiPriority w:val="99"/>
    <w:rsid w:val="00171381"/>
    <w:rPr>
      <w:rFonts w:ascii="Calibri" w:eastAsia="Calibri" w:hAnsi="Calibri" w:cs="Consolas"/>
      <w:sz w:val="22"/>
      <w:szCs w:val="21"/>
      <w:lang w:eastAsia="en-US"/>
    </w:rPr>
  </w:style>
  <w:style w:type="character" w:customStyle="1" w:styleId="TALCar">
    <w:name w:val="TAL Car"/>
    <w:link w:val="TAL"/>
    <w:locked/>
    <w:rsid w:val="00171381"/>
    <w:rPr>
      <w:rFonts w:ascii="Arial" w:hAnsi="Arial"/>
      <w:sz w:val="18"/>
      <w:lang w:eastAsia="en-US"/>
    </w:rPr>
  </w:style>
  <w:style w:type="paragraph" w:styleId="Bibliography">
    <w:name w:val="Bibliography"/>
    <w:basedOn w:val="Normal"/>
    <w:next w:val="Normal"/>
    <w:uiPriority w:val="37"/>
    <w:semiHidden/>
    <w:unhideWhenUsed/>
    <w:rsid w:val="00B6639D"/>
  </w:style>
  <w:style w:type="paragraph" w:styleId="BlockText">
    <w:name w:val="Block Text"/>
    <w:basedOn w:val="Normal"/>
    <w:rsid w:val="00B6639D"/>
    <w:pPr>
      <w:spacing w:after="120"/>
      <w:ind w:left="1440" w:right="1440"/>
    </w:pPr>
  </w:style>
  <w:style w:type="paragraph" w:styleId="BodyText">
    <w:name w:val="Body Text"/>
    <w:basedOn w:val="Normal"/>
    <w:link w:val="BodyTextChar"/>
    <w:rsid w:val="00B6639D"/>
    <w:pPr>
      <w:spacing w:after="120"/>
    </w:pPr>
  </w:style>
  <w:style w:type="character" w:customStyle="1" w:styleId="BodyTextChar">
    <w:name w:val="Body Text Char"/>
    <w:link w:val="BodyText"/>
    <w:rsid w:val="00B6639D"/>
    <w:rPr>
      <w:lang w:eastAsia="en-US"/>
    </w:rPr>
  </w:style>
  <w:style w:type="paragraph" w:styleId="BodyText2">
    <w:name w:val="Body Text 2"/>
    <w:basedOn w:val="Normal"/>
    <w:link w:val="BodyText2Char"/>
    <w:rsid w:val="00B6639D"/>
    <w:pPr>
      <w:spacing w:after="120" w:line="480" w:lineRule="auto"/>
    </w:pPr>
  </w:style>
  <w:style w:type="character" w:customStyle="1" w:styleId="BodyText2Char">
    <w:name w:val="Body Text 2 Char"/>
    <w:link w:val="BodyText2"/>
    <w:rsid w:val="00B6639D"/>
    <w:rPr>
      <w:lang w:eastAsia="en-US"/>
    </w:rPr>
  </w:style>
  <w:style w:type="paragraph" w:styleId="BodyText3">
    <w:name w:val="Body Text 3"/>
    <w:basedOn w:val="Normal"/>
    <w:link w:val="BodyText3Char"/>
    <w:rsid w:val="00B6639D"/>
    <w:pPr>
      <w:spacing w:after="120"/>
    </w:pPr>
    <w:rPr>
      <w:sz w:val="16"/>
      <w:szCs w:val="16"/>
    </w:rPr>
  </w:style>
  <w:style w:type="character" w:customStyle="1" w:styleId="BodyText3Char">
    <w:name w:val="Body Text 3 Char"/>
    <w:link w:val="BodyText3"/>
    <w:rsid w:val="00B6639D"/>
    <w:rPr>
      <w:sz w:val="16"/>
      <w:szCs w:val="16"/>
      <w:lang w:eastAsia="en-US"/>
    </w:rPr>
  </w:style>
  <w:style w:type="paragraph" w:styleId="BodyTextFirstIndent">
    <w:name w:val="Body Text First Indent"/>
    <w:basedOn w:val="BodyText"/>
    <w:link w:val="BodyTextFirstIndentChar"/>
    <w:rsid w:val="00B6639D"/>
    <w:pPr>
      <w:ind w:firstLine="210"/>
    </w:pPr>
  </w:style>
  <w:style w:type="character" w:customStyle="1" w:styleId="BodyTextFirstIndentChar">
    <w:name w:val="Body Text First Indent Char"/>
    <w:basedOn w:val="BodyTextChar"/>
    <w:link w:val="BodyTextFirstIndent"/>
    <w:rsid w:val="00B6639D"/>
    <w:rPr>
      <w:lang w:eastAsia="en-US"/>
    </w:rPr>
  </w:style>
  <w:style w:type="paragraph" w:styleId="BodyTextIndent">
    <w:name w:val="Body Text Indent"/>
    <w:basedOn w:val="Normal"/>
    <w:link w:val="BodyTextIndentChar"/>
    <w:rsid w:val="00B6639D"/>
    <w:pPr>
      <w:spacing w:after="120"/>
      <w:ind w:left="283"/>
    </w:pPr>
  </w:style>
  <w:style w:type="character" w:customStyle="1" w:styleId="BodyTextIndentChar">
    <w:name w:val="Body Text Indent Char"/>
    <w:link w:val="BodyTextIndent"/>
    <w:rsid w:val="00B6639D"/>
    <w:rPr>
      <w:lang w:eastAsia="en-US"/>
    </w:rPr>
  </w:style>
  <w:style w:type="paragraph" w:styleId="BodyTextFirstIndent2">
    <w:name w:val="Body Text First Indent 2"/>
    <w:basedOn w:val="BodyTextIndent"/>
    <w:link w:val="BodyTextFirstIndent2Char"/>
    <w:rsid w:val="00B6639D"/>
    <w:pPr>
      <w:ind w:firstLine="210"/>
    </w:pPr>
  </w:style>
  <w:style w:type="character" w:customStyle="1" w:styleId="BodyTextFirstIndent2Char">
    <w:name w:val="Body Text First Indent 2 Char"/>
    <w:basedOn w:val="BodyTextIndentChar"/>
    <w:link w:val="BodyTextFirstIndent2"/>
    <w:rsid w:val="00B6639D"/>
    <w:rPr>
      <w:lang w:eastAsia="en-US"/>
    </w:rPr>
  </w:style>
  <w:style w:type="paragraph" w:styleId="BodyTextIndent2">
    <w:name w:val="Body Text Indent 2"/>
    <w:basedOn w:val="Normal"/>
    <w:link w:val="BodyTextIndent2Char"/>
    <w:rsid w:val="00B6639D"/>
    <w:pPr>
      <w:spacing w:after="120" w:line="480" w:lineRule="auto"/>
      <w:ind w:left="283"/>
    </w:pPr>
  </w:style>
  <w:style w:type="character" w:customStyle="1" w:styleId="BodyTextIndent2Char">
    <w:name w:val="Body Text Indent 2 Char"/>
    <w:link w:val="BodyTextIndent2"/>
    <w:rsid w:val="00B6639D"/>
    <w:rPr>
      <w:lang w:eastAsia="en-US"/>
    </w:rPr>
  </w:style>
  <w:style w:type="paragraph" w:styleId="BodyTextIndent3">
    <w:name w:val="Body Text Indent 3"/>
    <w:basedOn w:val="Normal"/>
    <w:link w:val="BodyTextIndent3Char"/>
    <w:rsid w:val="00B6639D"/>
    <w:pPr>
      <w:spacing w:after="120"/>
      <w:ind w:left="283"/>
    </w:pPr>
    <w:rPr>
      <w:sz w:val="16"/>
      <w:szCs w:val="16"/>
    </w:rPr>
  </w:style>
  <w:style w:type="character" w:customStyle="1" w:styleId="BodyTextIndent3Char">
    <w:name w:val="Body Text Indent 3 Char"/>
    <w:link w:val="BodyTextIndent3"/>
    <w:rsid w:val="00B6639D"/>
    <w:rPr>
      <w:sz w:val="16"/>
      <w:szCs w:val="16"/>
      <w:lang w:eastAsia="en-US"/>
    </w:rPr>
  </w:style>
  <w:style w:type="paragraph" w:styleId="Closing">
    <w:name w:val="Closing"/>
    <w:basedOn w:val="Normal"/>
    <w:link w:val="ClosingChar"/>
    <w:rsid w:val="00B6639D"/>
    <w:pPr>
      <w:ind w:left="4252"/>
    </w:pPr>
  </w:style>
  <w:style w:type="character" w:customStyle="1" w:styleId="ClosingChar">
    <w:name w:val="Closing Char"/>
    <w:link w:val="Closing"/>
    <w:rsid w:val="00B6639D"/>
    <w:rPr>
      <w:lang w:eastAsia="en-US"/>
    </w:rPr>
  </w:style>
  <w:style w:type="paragraph" w:styleId="Date">
    <w:name w:val="Date"/>
    <w:basedOn w:val="Normal"/>
    <w:next w:val="Normal"/>
    <w:link w:val="DateChar"/>
    <w:rsid w:val="00B6639D"/>
  </w:style>
  <w:style w:type="character" w:customStyle="1" w:styleId="DateChar">
    <w:name w:val="Date Char"/>
    <w:link w:val="Date"/>
    <w:rsid w:val="00B6639D"/>
    <w:rPr>
      <w:lang w:eastAsia="en-US"/>
    </w:rPr>
  </w:style>
  <w:style w:type="paragraph" w:styleId="E-mailSignature">
    <w:name w:val="E-mail Signature"/>
    <w:basedOn w:val="Normal"/>
    <w:link w:val="E-mailSignatureChar"/>
    <w:rsid w:val="00B6639D"/>
  </w:style>
  <w:style w:type="character" w:customStyle="1" w:styleId="E-mailSignatureChar">
    <w:name w:val="E-mail Signature Char"/>
    <w:link w:val="E-mailSignature"/>
    <w:rsid w:val="00B6639D"/>
    <w:rPr>
      <w:lang w:eastAsia="en-US"/>
    </w:rPr>
  </w:style>
  <w:style w:type="paragraph" w:styleId="EndnoteText">
    <w:name w:val="endnote text"/>
    <w:basedOn w:val="Normal"/>
    <w:link w:val="EndnoteTextChar"/>
    <w:rsid w:val="00B6639D"/>
  </w:style>
  <w:style w:type="character" w:customStyle="1" w:styleId="EndnoteTextChar">
    <w:name w:val="Endnote Text Char"/>
    <w:link w:val="EndnoteText"/>
    <w:rsid w:val="00B6639D"/>
    <w:rPr>
      <w:lang w:eastAsia="en-US"/>
    </w:rPr>
  </w:style>
  <w:style w:type="paragraph" w:styleId="EnvelopeAddress">
    <w:name w:val="envelope address"/>
    <w:basedOn w:val="Normal"/>
    <w:rsid w:val="00B6639D"/>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B6639D"/>
    <w:rPr>
      <w:rFonts w:ascii="Calibri Light" w:hAnsi="Calibri Light"/>
    </w:rPr>
  </w:style>
  <w:style w:type="paragraph" w:styleId="HTMLAddress">
    <w:name w:val="HTML Address"/>
    <w:basedOn w:val="Normal"/>
    <w:link w:val="HTMLAddressChar"/>
    <w:rsid w:val="00B6639D"/>
    <w:rPr>
      <w:i/>
      <w:iCs/>
    </w:rPr>
  </w:style>
  <w:style w:type="character" w:customStyle="1" w:styleId="HTMLAddressChar">
    <w:name w:val="HTML Address Char"/>
    <w:link w:val="HTMLAddress"/>
    <w:rsid w:val="00B6639D"/>
    <w:rPr>
      <w:i/>
      <w:iCs/>
      <w:lang w:eastAsia="en-US"/>
    </w:rPr>
  </w:style>
  <w:style w:type="paragraph" w:styleId="HTMLPreformatted">
    <w:name w:val="HTML Preformatted"/>
    <w:basedOn w:val="Normal"/>
    <w:link w:val="HTMLPreformattedChar"/>
    <w:rsid w:val="00B6639D"/>
    <w:rPr>
      <w:rFonts w:ascii="Courier New" w:hAnsi="Courier New" w:cs="Courier New"/>
    </w:rPr>
  </w:style>
  <w:style w:type="character" w:customStyle="1" w:styleId="HTMLPreformattedChar">
    <w:name w:val="HTML Preformatted Char"/>
    <w:link w:val="HTMLPreformatted"/>
    <w:rsid w:val="00B6639D"/>
    <w:rPr>
      <w:rFonts w:ascii="Courier New" w:hAnsi="Courier New" w:cs="Courier New"/>
      <w:lang w:eastAsia="en-US"/>
    </w:rPr>
  </w:style>
  <w:style w:type="paragraph" w:styleId="Index2">
    <w:name w:val="index 2"/>
    <w:basedOn w:val="Normal"/>
    <w:next w:val="Normal"/>
    <w:rsid w:val="00B6639D"/>
    <w:pPr>
      <w:ind w:left="400" w:hanging="200"/>
    </w:pPr>
  </w:style>
  <w:style w:type="paragraph" w:styleId="Index3">
    <w:name w:val="index 3"/>
    <w:basedOn w:val="Normal"/>
    <w:next w:val="Normal"/>
    <w:rsid w:val="00B6639D"/>
    <w:pPr>
      <w:ind w:left="600" w:hanging="200"/>
    </w:pPr>
  </w:style>
  <w:style w:type="paragraph" w:styleId="Index4">
    <w:name w:val="index 4"/>
    <w:basedOn w:val="Normal"/>
    <w:next w:val="Normal"/>
    <w:rsid w:val="00B6639D"/>
    <w:pPr>
      <w:ind w:left="800" w:hanging="200"/>
    </w:pPr>
  </w:style>
  <w:style w:type="paragraph" w:styleId="Index5">
    <w:name w:val="index 5"/>
    <w:basedOn w:val="Normal"/>
    <w:next w:val="Normal"/>
    <w:rsid w:val="00B6639D"/>
    <w:pPr>
      <w:ind w:left="1000" w:hanging="200"/>
    </w:pPr>
  </w:style>
  <w:style w:type="paragraph" w:styleId="Index6">
    <w:name w:val="index 6"/>
    <w:basedOn w:val="Normal"/>
    <w:next w:val="Normal"/>
    <w:rsid w:val="00B6639D"/>
    <w:pPr>
      <w:ind w:left="1200" w:hanging="200"/>
    </w:pPr>
  </w:style>
  <w:style w:type="paragraph" w:styleId="Index7">
    <w:name w:val="index 7"/>
    <w:basedOn w:val="Normal"/>
    <w:next w:val="Normal"/>
    <w:rsid w:val="00B6639D"/>
    <w:pPr>
      <w:ind w:left="1400" w:hanging="200"/>
    </w:pPr>
  </w:style>
  <w:style w:type="paragraph" w:styleId="Index8">
    <w:name w:val="index 8"/>
    <w:basedOn w:val="Normal"/>
    <w:next w:val="Normal"/>
    <w:rsid w:val="00B6639D"/>
    <w:pPr>
      <w:ind w:left="1600" w:hanging="200"/>
    </w:pPr>
  </w:style>
  <w:style w:type="paragraph" w:styleId="Index9">
    <w:name w:val="index 9"/>
    <w:basedOn w:val="Normal"/>
    <w:next w:val="Normal"/>
    <w:rsid w:val="00B6639D"/>
    <w:pPr>
      <w:ind w:left="1800" w:hanging="200"/>
    </w:pPr>
  </w:style>
  <w:style w:type="paragraph" w:styleId="IndexHeading">
    <w:name w:val="index heading"/>
    <w:basedOn w:val="Normal"/>
    <w:next w:val="Index1"/>
    <w:rsid w:val="00B6639D"/>
    <w:rPr>
      <w:rFonts w:ascii="Calibri Light" w:hAnsi="Calibri Light"/>
      <w:b/>
      <w:bCs/>
    </w:rPr>
  </w:style>
  <w:style w:type="paragraph" w:styleId="IntenseQuote">
    <w:name w:val="Intense Quote"/>
    <w:basedOn w:val="Normal"/>
    <w:next w:val="Normal"/>
    <w:link w:val="IntenseQuoteChar"/>
    <w:uiPriority w:val="30"/>
    <w:qFormat/>
    <w:rsid w:val="00B6639D"/>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B6639D"/>
    <w:rPr>
      <w:i/>
      <w:iCs/>
      <w:color w:val="4472C4"/>
      <w:lang w:eastAsia="en-US"/>
    </w:rPr>
  </w:style>
  <w:style w:type="paragraph" w:styleId="List2">
    <w:name w:val="List 2"/>
    <w:basedOn w:val="Normal"/>
    <w:rsid w:val="00B6639D"/>
    <w:pPr>
      <w:ind w:left="566" w:hanging="283"/>
      <w:contextualSpacing/>
    </w:pPr>
  </w:style>
  <w:style w:type="paragraph" w:styleId="List3">
    <w:name w:val="List 3"/>
    <w:basedOn w:val="Normal"/>
    <w:rsid w:val="00B6639D"/>
    <w:pPr>
      <w:ind w:left="849" w:hanging="283"/>
      <w:contextualSpacing/>
    </w:pPr>
  </w:style>
  <w:style w:type="paragraph" w:styleId="List4">
    <w:name w:val="List 4"/>
    <w:basedOn w:val="Normal"/>
    <w:rsid w:val="00B6639D"/>
    <w:pPr>
      <w:ind w:left="1132" w:hanging="283"/>
      <w:contextualSpacing/>
    </w:pPr>
  </w:style>
  <w:style w:type="paragraph" w:styleId="List5">
    <w:name w:val="List 5"/>
    <w:basedOn w:val="Normal"/>
    <w:rsid w:val="00B6639D"/>
    <w:pPr>
      <w:ind w:left="1415" w:hanging="283"/>
      <w:contextualSpacing/>
    </w:pPr>
  </w:style>
  <w:style w:type="paragraph" w:styleId="ListBullet">
    <w:name w:val="List Bullet"/>
    <w:basedOn w:val="Normal"/>
    <w:rsid w:val="00B6639D"/>
    <w:pPr>
      <w:numPr>
        <w:numId w:val="14"/>
      </w:numPr>
      <w:contextualSpacing/>
    </w:pPr>
  </w:style>
  <w:style w:type="paragraph" w:styleId="ListBullet2">
    <w:name w:val="List Bullet 2"/>
    <w:basedOn w:val="Normal"/>
    <w:rsid w:val="00B6639D"/>
    <w:pPr>
      <w:numPr>
        <w:numId w:val="15"/>
      </w:numPr>
      <w:contextualSpacing/>
    </w:pPr>
  </w:style>
  <w:style w:type="paragraph" w:styleId="ListBullet3">
    <w:name w:val="List Bullet 3"/>
    <w:basedOn w:val="Normal"/>
    <w:rsid w:val="00B6639D"/>
    <w:pPr>
      <w:numPr>
        <w:numId w:val="16"/>
      </w:numPr>
      <w:contextualSpacing/>
    </w:pPr>
  </w:style>
  <w:style w:type="paragraph" w:styleId="ListBullet4">
    <w:name w:val="List Bullet 4"/>
    <w:basedOn w:val="Normal"/>
    <w:rsid w:val="00B6639D"/>
    <w:pPr>
      <w:numPr>
        <w:numId w:val="17"/>
      </w:numPr>
      <w:contextualSpacing/>
    </w:pPr>
  </w:style>
  <w:style w:type="paragraph" w:styleId="ListBullet5">
    <w:name w:val="List Bullet 5"/>
    <w:basedOn w:val="Normal"/>
    <w:rsid w:val="00B6639D"/>
    <w:pPr>
      <w:numPr>
        <w:numId w:val="18"/>
      </w:numPr>
      <w:contextualSpacing/>
    </w:pPr>
  </w:style>
  <w:style w:type="paragraph" w:styleId="ListContinue">
    <w:name w:val="List Continue"/>
    <w:basedOn w:val="Normal"/>
    <w:rsid w:val="00B6639D"/>
    <w:pPr>
      <w:spacing w:after="120"/>
      <w:ind w:left="283"/>
      <w:contextualSpacing/>
    </w:pPr>
  </w:style>
  <w:style w:type="paragraph" w:styleId="ListContinue2">
    <w:name w:val="List Continue 2"/>
    <w:basedOn w:val="Normal"/>
    <w:rsid w:val="00B6639D"/>
    <w:pPr>
      <w:spacing w:after="120"/>
      <w:ind w:left="566"/>
      <w:contextualSpacing/>
    </w:pPr>
  </w:style>
  <w:style w:type="paragraph" w:styleId="ListContinue3">
    <w:name w:val="List Continue 3"/>
    <w:basedOn w:val="Normal"/>
    <w:rsid w:val="00B6639D"/>
    <w:pPr>
      <w:spacing w:after="120"/>
      <w:ind w:left="849"/>
      <w:contextualSpacing/>
    </w:pPr>
  </w:style>
  <w:style w:type="paragraph" w:styleId="ListContinue4">
    <w:name w:val="List Continue 4"/>
    <w:basedOn w:val="Normal"/>
    <w:rsid w:val="00B6639D"/>
    <w:pPr>
      <w:spacing w:after="120"/>
      <w:ind w:left="1132"/>
      <w:contextualSpacing/>
    </w:pPr>
  </w:style>
  <w:style w:type="paragraph" w:styleId="ListContinue5">
    <w:name w:val="List Continue 5"/>
    <w:basedOn w:val="Normal"/>
    <w:rsid w:val="00B6639D"/>
    <w:pPr>
      <w:spacing w:after="120"/>
      <w:ind w:left="1415"/>
      <w:contextualSpacing/>
    </w:pPr>
  </w:style>
  <w:style w:type="paragraph" w:styleId="ListNumber">
    <w:name w:val="List Number"/>
    <w:basedOn w:val="Normal"/>
    <w:rsid w:val="00B6639D"/>
    <w:pPr>
      <w:numPr>
        <w:numId w:val="19"/>
      </w:numPr>
      <w:contextualSpacing/>
    </w:pPr>
  </w:style>
  <w:style w:type="paragraph" w:styleId="ListNumber3">
    <w:name w:val="List Number 3"/>
    <w:basedOn w:val="Normal"/>
    <w:rsid w:val="00B6639D"/>
    <w:pPr>
      <w:numPr>
        <w:numId w:val="20"/>
      </w:numPr>
      <w:contextualSpacing/>
    </w:pPr>
  </w:style>
  <w:style w:type="paragraph" w:styleId="ListNumber4">
    <w:name w:val="List Number 4"/>
    <w:basedOn w:val="Normal"/>
    <w:rsid w:val="00B6639D"/>
    <w:pPr>
      <w:numPr>
        <w:numId w:val="21"/>
      </w:numPr>
      <w:contextualSpacing/>
    </w:pPr>
  </w:style>
  <w:style w:type="paragraph" w:styleId="ListNumber5">
    <w:name w:val="List Number 5"/>
    <w:basedOn w:val="Normal"/>
    <w:rsid w:val="00B6639D"/>
    <w:pPr>
      <w:numPr>
        <w:numId w:val="22"/>
      </w:numPr>
      <w:contextualSpacing/>
    </w:pPr>
  </w:style>
  <w:style w:type="paragraph" w:styleId="ListParagraph">
    <w:name w:val="List Paragraph"/>
    <w:basedOn w:val="Normal"/>
    <w:uiPriority w:val="34"/>
    <w:qFormat/>
    <w:rsid w:val="00B6639D"/>
    <w:pPr>
      <w:ind w:left="720"/>
    </w:pPr>
  </w:style>
  <w:style w:type="paragraph" w:styleId="MacroText">
    <w:name w:val="macro"/>
    <w:link w:val="MacroTextChar"/>
    <w:rsid w:val="00B6639D"/>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B6639D"/>
    <w:rPr>
      <w:rFonts w:ascii="Courier New" w:hAnsi="Courier New" w:cs="Courier New"/>
      <w:lang w:eastAsia="en-US"/>
    </w:rPr>
  </w:style>
  <w:style w:type="paragraph" w:styleId="MessageHeader">
    <w:name w:val="Message Header"/>
    <w:basedOn w:val="Normal"/>
    <w:link w:val="MessageHeaderChar"/>
    <w:rsid w:val="00B6639D"/>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B6639D"/>
    <w:rPr>
      <w:rFonts w:ascii="Calibri Light" w:hAnsi="Calibri Light"/>
      <w:sz w:val="24"/>
      <w:szCs w:val="24"/>
      <w:shd w:val="pct20" w:color="auto" w:fill="auto"/>
      <w:lang w:eastAsia="en-US"/>
    </w:rPr>
  </w:style>
  <w:style w:type="paragraph" w:styleId="NoSpacing">
    <w:name w:val="No Spacing"/>
    <w:uiPriority w:val="1"/>
    <w:qFormat/>
    <w:rsid w:val="00B6639D"/>
    <w:rPr>
      <w:lang w:eastAsia="en-US"/>
    </w:rPr>
  </w:style>
  <w:style w:type="paragraph" w:styleId="NormalIndent">
    <w:name w:val="Normal Indent"/>
    <w:basedOn w:val="Normal"/>
    <w:rsid w:val="00B6639D"/>
    <w:pPr>
      <w:ind w:left="720"/>
    </w:pPr>
  </w:style>
  <w:style w:type="paragraph" w:styleId="NoteHeading">
    <w:name w:val="Note Heading"/>
    <w:basedOn w:val="Normal"/>
    <w:next w:val="Normal"/>
    <w:link w:val="NoteHeadingChar"/>
    <w:rsid w:val="00B6639D"/>
  </w:style>
  <w:style w:type="character" w:customStyle="1" w:styleId="NoteHeadingChar">
    <w:name w:val="Note Heading Char"/>
    <w:link w:val="NoteHeading"/>
    <w:rsid w:val="00B6639D"/>
    <w:rPr>
      <w:lang w:eastAsia="en-US"/>
    </w:rPr>
  </w:style>
  <w:style w:type="paragraph" w:styleId="Quote">
    <w:name w:val="Quote"/>
    <w:basedOn w:val="Normal"/>
    <w:next w:val="Normal"/>
    <w:link w:val="QuoteChar"/>
    <w:uiPriority w:val="29"/>
    <w:qFormat/>
    <w:rsid w:val="00B6639D"/>
    <w:pPr>
      <w:spacing w:before="200" w:after="160"/>
      <w:ind w:left="864" w:right="864"/>
      <w:jc w:val="center"/>
    </w:pPr>
    <w:rPr>
      <w:i/>
      <w:iCs/>
      <w:color w:val="404040"/>
    </w:rPr>
  </w:style>
  <w:style w:type="character" w:customStyle="1" w:styleId="QuoteChar">
    <w:name w:val="Quote Char"/>
    <w:link w:val="Quote"/>
    <w:uiPriority w:val="29"/>
    <w:rsid w:val="00B6639D"/>
    <w:rPr>
      <w:i/>
      <w:iCs/>
      <w:color w:val="404040"/>
      <w:lang w:eastAsia="en-US"/>
    </w:rPr>
  </w:style>
  <w:style w:type="paragraph" w:styleId="Salutation">
    <w:name w:val="Salutation"/>
    <w:basedOn w:val="Normal"/>
    <w:next w:val="Normal"/>
    <w:link w:val="SalutationChar"/>
    <w:rsid w:val="00B6639D"/>
  </w:style>
  <w:style w:type="character" w:customStyle="1" w:styleId="SalutationChar">
    <w:name w:val="Salutation Char"/>
    <w:link w:val="Salutation"/>
    <w:rsid w:val="00B6639D"/>
    <w:rPr>
      <w:lang w:eastAsia="en-US"/>
    </w:rPr>
  </w:style>
  <w:style w:type="paragraph" w:styleId="Signature">
    <w:name w:val="Signature"/>
    <w:basedOn w:val="Normal"/>
    <w:link w:val="SignatureChar"/>
    <w:rsid w:val="00B6639D"/>
    <w:pPr>
      <w:ind w:left="4252"/>
    </w:pPr>
  </w:style>
  <w:style w:type="character" w:customStyle="1" w:styleId="SignatureChar">
    <w:name w:val="Signature Char"/>
    <w:link w:val="Signature"/>
    <w:rsid w:val="00B6639D"/>
    <w:rPr>
      <w:lang w:eastAsia="en-US"/>
    </w:rPr>
  </w:style>
  <w:style w:type="paragraph" w:styleId="Subtitle">
    <w:name w:val="Subtitle"/>
    <w:basedOn w:val="Normal"/>
    <w:next w:val="Normal"/>
    <w:link w:val="SubtitleChar"/>
    <w:qFormat/>
    <w:rsid w:val="00B6639D"/>
    <w:pPr>
      <w:spacing w:after="60"/>
      <w:jc w:val="center"/>
      <w:outlineLvl w:val="1"/>
    </w:pPr>
    <w:rPr>
      <w:rFonts w:ascii="Calibri Light" w:hAnsi="Calibri Light"/>
      <w:sz w:val="24"/>
      <w:szCs w:val="24"/>
    </w:rPr>
  </w:style>
  <w:style w:type="character" w:customStyle="1" w:styleId="SubtitleChar">
    <w:name w:val="Subtitle Char"/>
    <w:link w:val="Subtitle"/>
    <w:rsid w:val="00B6639D"/>
    <w:rPr>
      <w:rFonts w:ascii="Calibri Light" w:hAnsi="Calibri Light"/>
      <w:sz w:val="24"/>
      <w:szCs w:val="24"/>
      <w:lang w:eastAsia="en-US"/>
    </w:rPr>
  </w:style>
  <w:style w:type="paragraph" w:styleId="TableofAuthorities">
    <w:name w:val="table of authorities"/>
    <w:basedOn w:val="Normal"/>
    <w:next w:val="Normal"/>
    <w:rsid w:val="00B6639D"/>
    <w:pPr>
      <w:ind w:left="200" w:hanging="200"/>
    </w:pPr>
  </w:style>
  <w:style w:type="paragraph" w:styleId="TableofFigures">
    <w:name w:val="table of figures"/>
    <w:basedOn w:val="Normal"/>
    <w:next w:val="Normal"/>
    <w:rsid w:val="00B6639D"/>
  </w:style>
  <w:style w:type="paragraph" w:styleId="Title">
    <w:name w:val="Title"/>
    <w:basedOn w:val="Normal"/>
    <w:next w:val="Normal"/>
    <w:link w:val="TitleChar"/>
    <w:qFormat/>
    <w:rsid w:val="00B6639D"/>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B6639D"/>
    <w:rPr>
      <w:rFonts w:ascii="Calibri Light" w:hAnsi="Calibri Light"/>
      <w:b/>
      <w:bCs/>
      <w:kern w:val="28"/>
      <w:sz w:val="32"/>
      <w:szCs w:val="32"/>
      <w:lang w:eastAsia="en-US"/>
    </w:rPr>
  </w:style>
  <w:style w:type="paragraph" w:styleId="TOAHeading">
    <w:name w:val="toa heading"/>
    <w:basedOn w:val="Normal"/>
    <w:next w:val="Normal"/>
    <w:rsid w:val="00B6639D"/>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B6639D"/>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30458361">
      <w:bodyDiv w:val="1"/>
      <w:marLeft w:val="0"/>
      <w:marRight w:val="0"/>
      <w:marTop w:val="0"/>
      <w:marBottom w:val="0"/>
      <w:divBdr>
        <w:top w:val="none" w:sz="0" w:space="0" w:color="auto"/>
        <w:left w:val="none" w:sz="0" w:space="0" w:color="auto"/>
        <w:bottom w:val="none" w:sz="0" w:space="0" w:color="auto"/>
        <w:right w:val="none" w:sz="0" w:space="0" w:color="auto"/>
      </w:divBdr>
    </w:div>
    <w:div w:id="636882443">
      <w:bodyDiv w:val="1"/>
      <w:marLeft w:val="0"/>
      <w:marRight w:val="0"/>
      <w:marTop w:val="0"/>
      <w:marBottom w:val="0"/>
      <w:divBdr>
        <w:top w:val="none" w:sz="0" w:space="0" w:color="auto"/>
        <w:left w:val="none" w:sz="0" w:space="0" w:color="auto"/>
        <w:bottom w:val="none" w:sz="0" w:space="0" w:color="auto"/>
        <w:right w:val="none" w:sz="0" w:space="0" w:color="auto"/>
      </w:divBdr>
    </w:div>
    <w:div w:id="920792093">
      <w:bodyDiv w:val="1"/>
      <w:marLeft w:val="0"/>
      <w:marRight w:val="0"/>
      <w:marTop w:val="0"/>
      <w:marBottom w:val="0"/>
      <w:divBdr>
        <w:top w:val="none" w:sz="0" w:space="0" w:color="auto"/>
        <w:left w:val="none" w:sz="0" w:space="0" w:color="auto"/>
        <w:bottom w:val="none" w:sz="0" w:space="0" w:color="auto"/>
        <w:right w:val="none" w:sz="0" w:space="0" w:color="auto"/>
      </w:divBdr>
    </w:div>
    <w:div w:id="14585256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47.vsd"/><Relationship Id="rId21" Type="http://schemas.openxmlformats.org/officeDocument/2006/relationships/image" Target="media/image8.emf"/><Relationship Id="rId42" Type="http://schemas.openxmlformats.org/officeDocument/2006/relationships/oleObject" Target="embeddings/Microsoft_Visio_2003-2010_Drawing15.vsd"/><Relationship Id="rId63" Type="http://schemas.openxmlformats.org/officeDocument/2006/relationships/image" Target="media/image29.emf"/><Relationship Id="rId84" Type="http://schemas.openxmlformats.org/officeDocument/2006/relationships/image" Target="media/image40.emf"/><Relationship Id="rId138" Type="http://schemas.openxmlformats.org/officeDocument/2006/relationships/image" Target="media/image67.emf"/><Relationship Id="rId159" Type="http://schemas.openxmlformats.org/officeDocument/2006/relationships/oleObject" Target="embeddings/Microsoft_Visio_2003-2010_Drawing65.vsd"/><Relationship Id="rId170" Type="http://schemas.openxmlformats.org/officeDocument/2006/relationships/image" Target="media/image83.emf"/><Relationship Id="rId191" Type="http://schemas.openxmlformats.org/officeDocument/2006/relationships/oleObject" Target="embeddings/Microsoft_Visio_2003-2010_Drawing79.vsd"/><Relationship Id="rId205" Type="http://schemas.openxmlformats.org/officeDocument/2006/relationships/oleObject" Target="embeddings/Microsoft_Visio_2003-2010_Drawing86.vsd"/><Relationship Id="rId226" Type="http://schemas.openxmlformats.org/officeDocument/2006/relationships/image" Target="media/image111.emf"/><Relationship Id="rId247" Type="http://schemas.openxmlformats.org/officeDocument/2006/relationships/image" Target="media/image122.emf"/><Relationship Id="rId107" Type="http://schemas.openxmlformats.org/officeDocument/2006/relationships/oleObject" Target="embeddings/Microsoft_Visio_2003-2010_Drawing42.vsd"/><Relationship Id="rId11" Type="http://schemas.openxmlformats.org/officeDocument/2006/relationships/image" Target="media/image3.emf"/><Relationship Id="rId32" Type="http://schemas.openxmlformats.org/officeDocument/2006/relationships/oleObject" Target="embeddings/Microsoft_Visio_2003-2010_Drawing10.vsd"/><Relationship Id="rId53" Type="http://schemas.openxmlformats.org/officeDocument/2006/relationships/image" Target="media/image24.emf"/><Relationship Id="rId74" Type="http://schemas.openxmlformats.org/officeDocument/2006/relationships/image" Target="media/image35.emf"/><Relationship Id="rId128" Type="http://schemas.openxmlformats.org/officeDocument/2006/relationships/image" Target="media/image62.emf"/><Relationship Id="rId149" Type="http://schemas.openxmlformats.org/officeDocument/2006/relationships/oleObject" Target="embeddings/Microsoft_Visio_2003-2010_Drawing60.vsd"/><Relationship Id="rId5" Type="http://schemas.openxmlformats.org/officeDocument/2006/relationships/settings" Target="settings.xml"/><Relationship Id="rId95" Type="http://schemas.openxmlformats.org/officeDocument/2006/relationships/oleObject" Target="embeddings/Microsoft_Visio_2003-2010_Drawing36.vsd"/><Relationship Id="rId160" Type="http://schemas.openxmlformats.org/officeDocument/2006/relationships/image" Target="media/image78.emf"/><Relationship Id="rId181" Type="http://schemas.openxmlformats.org/officeDocument/2006/relationships/oleObject" Target="embeddings/Microsoft_Visio_2003-2010_Drawing75.vsd"/><Relationship Id="rId216" Type="http://schemas.openxmlformats.org/officeDocument/2006/relationships/image" Target="media/image106.emf"/><Relationship Id="rId237" Type="http://schemas.openxmlformats.org/officeDocument/2006/relationships/image" Target="media/image117.emf"/><Relationship Id="rId258" Type="http://schemas.openxmlformats.org/officeDocument/2006/relationships/footer" Target="footer1.xml"/><Relationship Id="rId22" Type="http://schemas.openxmlformats.org/officeDocument/2006/relationships/oleObject" Target="embeddings/Microsoft_Visio_2003-2010_Drawing5.vsd"/><Relationship Id="rId43" Type="http://schemas.openxmlformats.org/officeDocument/2006/relationships/image" Target="media/image19.emf"/><Relationship Id="rId64" Type="http://schemas.openxmlformats.org/officeDocument/2006/relationships/package" Target="embeddings/Microsoft_Visio_Drawing1.vsdx"/><Relationship Id="rId118" Type="http://schemas.openxmlformats.org/officeDocument/2006/relationships/image" Target="media/image57.emf"/><Relationship Id="rId139" Type="http://schemas.openxmlformats.org/officeDocument/2006/relationships/oleObject" Target="embeddings/Microsoft_Visio_2003-2010_Drawing58.vsd"/><Relationship Id="rId85" Type="http://schemas.openxmlformats.org/officeDocument/2006/relationships/oleObject" Target="embeddings/Microsoft_Visio_2003-2010_Drawing32.vsd"/><Relationship Id="rId150" Type="http://schemas.openxmlformats.org/officeDocument/2006/relationships/image" Target="media/image73.emf"/><Relationship Id="rId171" Type="http://schemas.openxmlformats.org/officeDocument/2006/relationships/oleObject" Target="embeddings/Microsoft_Visio_2003-2010_Drawing70.vsd"/><Relationship Id="rId192" Type="http://schemas.openxmlformats.org/officeDocument/2006/relationships/image" Target="media/image94.emf"/><Relationship Id="rId206" Type="http://schemas.openxmlformats.org/officeDocument/2006/relationships/image" Target="media/image101.emf"/><Relationship Id="rId227" Type="http://schemas.openxmlformats.org/officeDocument/2006/relationships/oleObject" Target="embeddings/Microsoft_Visio_2003-2010_Drawing92.vsd"/><Relationship Id="rId248" Type="http://schemas.openxmlformats.org/officeDocument/2006/relationships/oleObject" Target="embeddings/Microsoft_Visio_2003-2010_Drawing95.vsd"/><Relationship Id="rId12" Type="http://schemas.openxmlformats.org/officeDocument/2006/relationships/oleObject" Target="embeddings/Microsoft_Visio_2003-2010_Drawing.vsd"/><Relationship Id="rId33" Type="http://schemas.openxmlformats.org/officeDocument/2006/relationships/image" Target="media/image14.emf"/><Relationship Id="rId108" Type="http://schemas.openxmlformats.org/officeDocument/2006/relationships/image" Target="media/image52.emf"/><Relationship Id="rId129" Type="http://schemas.openxmlformats.org/officeDocument/2006/relationships/oleObject" Target="embeddings/Microsoft_Visio_2003-2010_Drawing53.vsd"/><Relationship Id="rId54" Type="http://schemas.openxmlformats.org/officeDocument/2006/relationships/oleObject" Target="embeddings/Microsoft_Visio_2003-2010_Drawing20.vsd"/><Relationship Id="rId75" Type="http://schemas.openxmlformats.org/officeDocument/2006/relationships/oleObject" Target="embeddings/Microsoft_Visio_2003-2010_Drawing27.vsd"/><Relationship Id="rId96" Type="http://schemas.openxmlformats.org/officeDocument/2006/relationships/image" Target="media/image46.emf"/><Relationship Id="rId140" Type="http://schemas.openxmlformats.org/officeDocument/2006/relationships/image" Target="media/image68.emf"/><Relationship Id="rId161" Type="http://schemas.openxmlformats.org/officeDocument/2006/relationships/oleObject" Target="embeddings/Microsoft_Visio_2003-2010_Drawing66.vsd"/><Relationship Id="rId182" Type="http://schemas.openxmlformats.org/officeDocument/2006/relationships/image" Target="media/image89.emf"/><Relationship Id="rId217" Type="http://schemas.openxmlformats.org/officeDocument/2006/relationships/package" Target="embeddings/Microsoft_Visio_Drawing10.vsdx"/><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4.emf"/><Relationship Id="rId233" Type="http://schemas.openxmlformats.org/officeDocument/2006/relationships/image" Target="media/image115.emf"/><Relationship Id="rId238" Type="http://schemas.openxmlformats.org/officeDocument/2006/relationships/oleObject" Target="embeddings/Microsoft_Visio_2003-2010_Drawing94.vsd"/><Relationship Id="rId254" Type="http://schemas.openxmlformats.org/officeDocument/2006/relationships/package" Target="embeddings/Microsoft_Visio_Drawing23.vsdx"/><Relationship Id="rId259" Type="http://schemas.openxmlformats.org/officeDocument/2006/relationships/fontTable" Target="fontTable.xml"/><Relationship Id="rId23" Type="http://schemas.openxmlformats.org/officeDocument/2006/relationships/image" Target="media/image9.emf"/><Relationship Id="rId28" Type="http://schemas.openxmlformats.org/officeDocument/2006/relationships/oleObject" Target="embeddings/Microsoft_Visio_2003-2010_Drawing8.vsd"/><Relationship Id="rId49" Type="http://schemas.openxmlformats.org/officeDocument/2006/relationships/image" Target="media/image22.emf"/><Relationship Id="rId114" Type="http://schemas.openxmlformats.org/officeDocument/2006/relationships/image" Target="media/image55.emf"/><Relationship Id="rId119" Type="http://schemas.openxmlformats.org/officeDocument/2006/relationships/oleObject" Target="embeddings/Microsoft_Visio_2003-2010_Drawing48.vsd"/><Relationship Id="rId44" Type="http://schemas.openxmlformats.org/officeDocument/2006/relationships/package" Target="embeddings/Microsoft_Visio_Drawing.vsdx"/><Relationship Id="rId60" Type="http://schemas.openxmlformats.org/officeDocument/2006/relationships/oleObject" Target="embeddings/Microsoft_Visio_2003-2010_Drawing23.vsd"/><Relationship Id="rId65" Type="http://schemas.openxmlformats.org/officeDocument/2006/relationships/image" Target="media/image30.emf"/><Relationship Id="rId81" Type="http://schemas.openxmlformats.org/officeDocument/2006/relationships/oleObject" Target="embeddings/Microsoft_Visio_2003-2010_Drawing30.vsd"/><Relationship Id="rId86" Type="http://schemas.openxmlformats.org/officeDocument/2006/relationships/image" Target="media/image41.emf"/><Relationship Id="rId130" Type="http://schemas.openxmlformats.org/officeDocument/2006/relationships/image" Target="media/image63.emf"/><Relationship Id="rId135" Type="http://schemas.openxmlformats.org/officeDocument/2006/relationships/oleObject" Target="embeddings/Microsoft_Visio_2003-2010_Drawing56.vsd"/><Relationship Id="rId151" Type="http://schemas.openxmlformats.org/officeDocument/2006/relationships/oleObject" Target="embeddings/Microsoft_Visio_2003-2010_Drawing61.vsd"/><Relationship Id="rId156" Type="http://schemas.openxmlformats.org/officeDocument/2006/relationships/image" Target="media/image76.emf"/><Relationship Id="rId177" Type="http://schemas.openxmlformats.org/officeDocument/2006/relationships/oleObject" Target="embeddings/Microsoft_Visio_2003-2010_Drawing73.vsd"/><Relationship Id="rId198" Type="http://schemas.openxmlformats.org/officeDocument/2006/relationships/image" Target="media/image97.emf"/><Relationship Id="rId172" Type="http://schemas.openxmlformats.org/officeDocument/2006/relationships/image" Target="media/image84.emf"/><Relationship Id="rId193" Type="http://schemas.openxmlformats.org/officeDocument/2006/relationships/oleObject" Target="embeddings/Microsoft_Visio_2003-2010_Drawing80.vsd"/><Relationship Id="rId202" Type="http://schemas.openxmlformats.org/officeDocument/2006/relationships/image" Target="media/image99.emf"/><Relationship Id="rId207" Type="http://schemas.openxmlformats.org/officeDocument/2006/relationships/oleObject" Target="embeddings/Microsoft_Visio_2003-2010_Drawing87.vsd"/><Relationship Id="rId223" Type="http://schemas.openxmlformats.org/officeDocument/2006/relationships/package" Target="embeddings/Microsoft_Visio_Drawing12.vsdx"/><Relationship Id="rId228" Type="http://schemas.openxmlformats.org/officeDocument/2006/relationships/image" Target="media/image112.emf"/><Relationship Id="rId244" Type="http://schemas.openxmlformats.org/officeDocument/2006/relationships/package" Target="embeddings/Microsoft_Visio_Drawing19.vsdx"/><Relationship Id="rId249" Type="http://schemas.openxmlformats.org/officeDocument/2006/relationships/image" Target="media/image123.emf"/><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oleObject" Target="embeddings/Microsoft_Visio_2003-2010_Drawing43.vsd"/><Relationship Id="rId260" Type="http://schemas.openxmlformats.org/officeDocument/2006/relationships/theme" Target="theme/theme1.xml"/><Relationship Id="rId34" Type="http://schemas.openxmlformats.org/officeDocument/2006/relationships/oleObject" Target="embeddings/Microsoft_Visio_2003-2010_Drawing11.vsd"/><Relationship Id="rId50" Type="http://schemas.openxmlformats.org/officeDocument/2006/relationships/oleObject" Target="embeddings/Microsoft_Visio_2003-2010_Drawing18.vsd"/><Relationship Id="rId55" Type="http://schemas.openxmlformats.org/officeDocument/2006/relationships/image" Target="media/image25.emf"/><Relationship Id="rId76" Type="http://schemas.openxmlformats.org/officeDocument/2006/relationships/image" Target="media/image36.emf"/><Relationship Id="rId97" Type="http://schemas.openxmlformats.org/officeDocument/2006/relationships/oleObject" Target="embeddings/Microsoft_Visio_2003-2010_Drawing37.vsd"/><Relationship Id="rId104" Type="http://schemas.openxmlformats.org/officeDocument/2006/relationships/image" Target="media/image50.emf"/><Relationship Id="rId120" Type="http://schemas.openxmlformats.org/officeDocument/2006/relationships/image" Target="media/image58.emf"/><Relationship Id="rId125" Type="http://schemas.openxmlformats.org/officeDocument/2006/relationships/oleObject" Target="embeddings/Microsoft_Visio_2003-2010_Drawing51.vsd"/><Relationship Id="rId141" Type="http://schemas.openxmlformats.org/officeDocument/2006/relationships/oleObject" Target="embeddings/Microsoft_Visio_2003-2010_Drawing59.vsd"/><Relationship Id="rId146" Type="http://schemas.openxmlformats.org/officeDocument/2006/relationships/image" Target="media/image71.emf"/><Relationship Id="rId167" Type="http://schemas.openxmlformats.org/officeDocument/2006/relationships/package" Target="embeddings/Microsoft_Visio_Drawing8.vsdx"/><Relationship Id="rId188" Type="http://schemas.openxmlformats.org/officeDocument/2006/relationships/image" Target="media/image92.emf"/><Relationship Id="rId7" Type="http://schemas.openxmlformats.org/officeDocument/2006/relationships/footnotes" Target="footnotes.xml"/><Relationship Id="rId71" Type="http://schemas.openxmlformats.org/officeDocument/2006/relationships/oleObject" Target="embeddings/Microsoft_Visio_2003-2010_Drawing25.vsd"/><Relationship Id="rId92" Type="http://schemas.openxmlformats.org/officeDocument/2006/relationships/image" Target="media/image44.emf"/><Relationship Id="rId162" Type="http://schemas.openxmlformats.org/officeDocument/2006/relationships/image" Target="media/image79.emf"/><Relationship Id="rId183" Type="http://schemas.openxmlformats.org/officeDocument/2006/relationships/oleObject" Target="embeddings/Microsoft_Visio_2003-2010_Drawing76.vsd"/><Relationship Id="rId213" Type="http://schemas.openxmlformats.org/officeDocument/2006/relationships/package" Target="embeddings/Microsoft_Visio_Drawing9.vsdx"/><Relationship Id="rId218" Type="http://schemas.openxmlformats.org/officeDocument/2006/relationships/image" Target="media/image107.emf"/><Relationship Id="rId234" Type="http://schemas.openxmlformats.org/officeDocument/2006/relationships/package" Target="embeddings/Microsoft_Visio_Drawing15.vsdx"/><Relationship Id="rId239" Type="http://schemas.openxmlformats.org/officeDocument/2006/relationships/image" Target="media/image118.emf"/><Relationship Id="rId2" Type="http://schemas.openxmlformats.org/officeDocument/2006/relationships/customXml" Target="../customXml/item1.xml"/><Relationship Id="rId29" Type="http://schemas.openxmlformats.org/officeDocument/2006/relationships/image" Target="media/image12.emf"/><Relationship Id="rId250" Type="http://schemas.openxmlformats.org/officeDocument/2006/relationships/package" Target="embeddings/Microsoft_Visio_Drawing21.vsdx"/><Relationship Id="rId255" Type="http://schemas.openxmlformats.org/officeDocument/2006/relationships/image" Target="media/image126.emf"/><Relationship Id="rId24" Type="http://schemas.openxmlformats.org/officeDocument/2006/relationships/oleObject" Target="embeddings/Microsoft_Visio_2003-2010_Drawing6.vsd"/><Relationship Id="rId40" Type="http://schemas.openxmlformats.org/officeDocument/2006/relationships/oleObject" Target="embeddings/Microsoft_Visio_2003-2010_Drawing14.vsd"/><Relationship Id="rId45" Type="http://schemas.openxmlformats.org/officeDocument/2006/relationships/image" Target="media/image20.emf"/><Relationship Id="rId66" Type="http://schemas.openxmlformats.org/officeDocument/2006/relationships/image" Target="media/image31.emf"/><Relationship Id="rId87" Type="http://schemas.openxmlformats.org/officeDocument/2006/relationships/oleObject" Target="embeddings/Microsoft_Visio_2003-2010_Drawing33.vsd"/><Relationship Id="rId110" Type="http://schemas.openxmlformats.org/officeDocument/2006/relationships/image" Target="media/image53.emf"/><Relationship Id="rId115" Type="http://schemas.openxmlformats.org/officeDocument/2006/relationships/oleObject" Target="embeddings/Microsoft_Visio_2003-2010_Drawing46.vsd"/><Relationship Id="rId131" Type="http://schemas.openxmlformats.org/officeDocument/2006/relationships/oleObject" Target="embeddings/Microsoft_Visio_2003-2010_Drawing54.vsd"/><Relationship Id="rId136" Type="http://schemas.openxmlformats.org/officeDocument/2006/relationships/image" Target="media/image66.emf"/><Relationship Id="rId157" Type="http://schemas.openxmlformats.org/officeDocument/2006/relationships/oleObject" Target="embeddings/Microsoft_Visio_2003-2010_Drawing64.vsd"/><Relationship Id="rId178" Type="http://schemas.openxmlformats.org/officeDocument/2006/relationships/image" Target="media/image87.emf"/><Relationship Id="rId61" Type="http://schemas.openxmlformats.org/officeDocument/2006/relationships/image" Target="media/image28.emf"/><Relationship Id="rId82" Type="http://schemas.openxmlformats.org/officeDocument/2006/relationships/image" Target="media/image39.emf"/><Relationship Id="rId152" Type="http://schemas.openxmlformats.org/officeDocument/2006/relationships/image" Target="media/image74.emf"/><Relationship Id="rId173" Type="http://schemas.openxmlformats.org/officeDocument/2006/relationships/oleObject" Target="embeddings/Microsoft_Visio_2003-2010_Drawing71.vsd"/><Relationship Id="rId194" Type="http://schemas.openxmlformats.org/officeDocument/2006/relationships/image" Target="media/image95.emf"/><Relationship Id="rId199" Type="http://schemas.openxmlformats.org/officeDocument/2006/relationships/oleObject" Target="embeddings/Microsoft_Visio_2003-2010_Drawing83.vsd"/><Relationship Id="rId203" Type="http://schemas.openxmlformats.org/officeDocument/2006/relationships/oleObject" Target="embeddings/Microsoft_Visio_2003-2010_Drawing85.vsd"/><Relationship Id="rId208" Type="http://schemas.openxmlformats.org/officeDocument/2006/relationships/image" Target="media/image102.emf"/><Relationship Id="rId229" Type="http://schemas.openxmlformats.org/officeDocument/2006/relationships/package" Target="embeddings/Microsoft_Visio_Drawing14.vsdx"/><Relationship Id="rId19" Type="http://schemas.openxmlformats.org/officeDocument/2006/relationships/image" Target="media/image7.emf"/><Relationship Id="rId224" Type="http://schemas.openxmlformats.org/officeDocument/2006/relationships/image" Target="media/image110.emf"/><Relationship Id="rId240" Type="http://schemas.openxmlformats.org/officeDocument/2006/relationships/package" Target="embeddings/Microsoft_Visio_Drawing17.vsdx"/><Relationship Id="rId245" Type="http://schemas.openxmlformats.org/officeDocument/2006/relationships/image" Target="media/image121.emf"/><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9.vsd"/><Relationship Id="rId35" Type="http://schemas.openxmlformats.org/officeDocument/2006/relationships/image" Target="media/image15.emf"/><Relationship Id="rId56" Type="http://schemas.openxmlformats.org/officeDocument/2006/relationships/oleObject" Target="embeddings/Microsoft_Visio_2003-2010_Drawing21.vsd"/><Relationship Id="rId77" Type="http://schemas.openxmlformats.org/officeDocument/2006/relationships/oleObject" Target="embeddings/Microsoft_Visio_2003-2010_Drawing28.vsd"/><Relationship Id="rId100" Type="http://schemas.openxmlformats.org/officeDocument/2006/relationships/image" Target="media/image48.emf"/><Relationship Id="rId105" Type="http://schemas.openxmlformats.org/officeDocument/2006/relationships/oleObject" Target="embeddings/Microsoft_Visio_2003-2010_Drawing41.vsd"/><Relationship Id="rId126" Type="http://schemas.openxmlformats.org/officeDocument/2006/relationships/image" Target="media/image61.emf"/><Relationship Id="rId147" Type="http://schemas.openxmlformats.org/officeDocument/2006/relationships/package" Target="embeddings/Microsoft_Visio_Drawing7.vsdx"/><Relationship Id="rId168" Type="http://schemas.openxmlformats.org/officeDocument/2006/relationships/image" Target="media/image82.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4.emf"/><Relationship Id="rId93" Type="http://schemas.openxmlformats.org/officeDocument/2006/relationships/oleObject" Target="embeddings/Microsoft_Visio_2003-2010_Drawing35.vsd"/><Relationship Id="rId98" Type="http://schemas.openxmlformats.org/officeDocument/2006/relationships/image" Target="media/image47.emf"/><Relationship Id="rId121" Type="http://schemas.openxmlformats.org/officeDocument/2006/relationships/oleObject" Target="embeddings/Microsoft_Visio_2003-2010_Drawing49.vsd"/><Relationship Id="rId142" Type="http://schemas.openxmlformats.org/officeDocument/2006/relationships/image" Target="media/image69.emf"/><Relationship Id="rId163" Type="http://schemas.openxmlformats.org/officeDocument/2006/relationships/oleObject" Target="embeddings/Microsoft_Visio_2003-2010_Drawing67.vsd"/><Relationship Id="rId184" Type="http://schemas.openxmlformats.org/officeDocument/2006/relationships/image" Target="media/image90.emf"/><Relationship Id="rId189" Type="http://schemas.openxmlformats.org/officeDocument/2006/relationships/oleObject" Target="embeddings/Microsoft_Visio_2003-2010_Drawing78.vsd"/><Relationship Id="rId219" Type="http://schemas.openxmlformats.org/officeDocument/2006/relationships/oleObject" Target="embeddings/Microsoft_Visio_2003-2010_Drawing91.vsd"/><Relationship Id="rId3" Type="http://schemas.openxmlformats.org/officeDocument/2006/relationships/numbering" Target="numbering.xml"/><Relationship Id="rId214" Type="http://schemas.openxmlformats.org/officeDocument/2006/relationships/image" Target="media/image105.emf"/><Relationship Id="rId230" Type="http://schemas.openxmlformats.org/officeDocument/2006/relationships/image" Target="media/image113.emf"/><Relationship Id="rId235" Type="http://schemas.openxmlformats.org/officeDocument/2006/relationships/image" Target="media/image116.emf"/><Relationship Id="rId251" Type="http://schemas.openxmlformats.org/officeDocument/2006/relationships/image" Target="media/image124.emf"/><Relationship Id="rId256" Type="http://schemas.openxmlformats.org/officeDocument/2006/relationships/package" Target="embeddings/Microsoft_Visio_Drawing24.vsdx"/><Relationship Id="rId25" Type="http://schemas.openxmlformats.org/officeDocument/2006/relationships/image" Target="media/image10.emf"/><Relationship Id="rId46" Type="http://schemas.openxmlformats.org/officeDocument/2006/relationships/oleObject" Target="embeddings/Microsoft_Visio_2003-2010_Drawing16.vsd"/><Relationship Id="rId67" Type="http://schemas.openxmlformats.org/officeDocument/2006/relationships/package" Target="embeddings/Microsoft_Visio_Drawing2.vsdx"/><Relationship Id="rId116" Type="http://schemas.openxmlformats.org/officeDocument/2006/relationships/image" Target="media/image56.emf"/><Relationship Id="rId137" Type="http://schemas.openxmlformats.org/officeDocument/2006/relationships/oleObject" Target="embeddings/Microsoft_Visio_2003-2010_Drawing57.vsd"/><Relationship Id="rId158" Type="http://schemas.openxmlformats.org/officeDocument/2006/relationships/image" Target="media/image77.emf"/><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oleObject" Target="embeddings/Microsoft_Visio_2003-2010_Drawing24.vsd"/><Relationship Id="rId83" Type="http://schemas.openxmlformats.org/officeDocument/2006/relationships/oleObject" Target="embeddings/Microsoft_Visio_2003-2010_Drawing31.vsd"/><Relationship Id="rId88" Type="http://schemas.openxmlformats.org/officeDocument/2006/relationships/image" Target="media/image42.emf"/><Relationship Id="rId111" Type="http://schemas.openxmlformats.org/officeDocument/2006/relationships/oleObject" Target="embeddings/Microsoft_Visio_2003-2010_Drawing44.vsd"/><Relationship Id="rId132" Type="http://schemas.openxmlformats.org/officeDocument/2006/relationships/image" Target="media/image64.emf"/><Relationship Id="rId153" Type="http://schemas.openxmlformats.org/officeDocument/2006/relationships/oleObject" Target="embeddings/Microsoft_Visio_2003-2010_Drawing62.vsd"/><Relationship Id="rId174" Type="http://schemas.openxmlformats.org/officeDocument/2006/relationships/image" Target="media/image85.emf"/><Relationship Id="rId179" Type="http://schemas.openxmlformats.org/officeDocument/2006/relationships/oleObject" Target="embeddings/Microsoft_Visio_2003-2010_Drawing74.vsd"/><Relationship Id="rId195" Type="http://schemas.openxmlformats.org/officeDocument/2006/relationships/oleObject" Target="embeddings/Microsoft_Visio_2003-2010_Drawing81.vsd"/><Relationship Id="rId209" Type="http://schemas.openxmlformats.org/officeDocument/2006/relationships/oleObject" Target="embeddings/Microsoft_Visio_2003-2010_Drawing88.vsd"/><Relationship Id="rId190" Type="http://schemas.openxmlformats.org/officeDocument/2006/relationships/image" Target="media/image93.emf"/><Relationship Id="rId204" Type="http://schemas.openxmlformats.org/officeDocument/2006/relationships/image" Target="media/image100.emf"/><Relationship Id="rId220" Type="http://schemas.openxmlformats.org/officeDocument/2006/relationships/image" Target="media/image108.emf"/><Relationship Id="rId225" Type="http://schemas.openxmlformats.org/officeDocument/2006/relationships/package" Target="embeddings/Microsoft_Visio_Drawing13.vsdx"/><Relationship Id="rId241" Type="http://schemas.openxmlformats.org/officeDocument/2006/relationships/image" Target="media/image119.emf"/><Relationship Id="rId246" Type="http://schemas.openxmlformats.org/officeDocument/2006/relationships/package" Target="embeddings/Microsoft_Visio_Drawing20.vsdx"/><Relationship Id="rId15" Type="http://schemas.openxmlformats.org/officeDocument/2006/relationships/image" Target="media/image5.wmf"/><Relationship Id="rId36" Type="http://schemas.openxmlformats.org/officeDocument/2006/relationships/oleObject" Target="embeddings/Microsoft_Visio_2003-2010_Drawing12.vsd"/><Relationship Id="rId57" Type="http://schemas.openxmlformats.org/officeDocument/2006/relationships/image" Target="media/image26.emf"/><Relationship Id="rId106" Type="http://schemas.openxmlformats.org/officeDocument/2006/relationships/image" Target="media/image51.emf"/><Relationship Id="rId127" Type="http://schemas.openxmlformats.org/officeDocument/2006/relationships/oleObject" Target="embeddings/Microsoft_Visio_2003-2010_Drawing52.vsd"/><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19.vsd"/><Relationship Id="rId73" Type="http://schemas.openxmlformats.org/officeDocument/2006/relationships/oleObject" Target="embeddings/Microsoft_Visio_2003-2010_Drawing26.vsd"/><Relationship Id="rId78" Type="http://schemas.openxmlformats.org/officeDocument/2006/relationships/image" Target="media/image37.emf"/><Relationship Id="rId94" Type="http://schemas.openxmlformats.org/officeDocument/2006/relationships/image" Target="media/image45.emf"/><Relationship Id="rId99" Type="http://schemas.openxmlformats.org/officeDocument/2006/relationships/oleObject" Target="embeddings/Microsoft_Visio_2003-2010_Drawing38.vsd"/><Relationship Id="rId101" Type="http://schemas.openxmlformats.org/officeDocument/2006/relationships/oleObject" Target="embeddings/Microsoft_Visio_2003-2010_Drawing39.vsd"/><Relationship Id="rId122" Type="http://schemas.openxmlformats.org/officeDocument/2006/relationships/image" Target="media/image59.emf"/><Relationship Id="rId143" Type="http://schemas.openxmlformats.org/officeDocument/2006/relationships/package" Target="embeddings/Microsoft_Visio_Drawing5.vsdx"/><Relationship Id="rId148" Type="http://schemas.openxmlformats.org/officeDocument/2006/relationships/image" Target="media/image72.emf"/><Relationship Id="rId164" Type="http://schemas.openxmlformats.org/officeDocument/2006/relationships/image" Target="media/image80.emf"/><Relationship Id="rId169" Type="http://schemas.openxmlformats.org/officeDocument/2006/relationships/oleObject" Target="embeddings/Microsoft_Visio_2003-2010_Drawing69.vsd"/><Relationship Id="rId185" Type="http://schemas.openxmlformats.org/officeDocument/2006/relationships/package" Target="embeddings/Microsoft_Word_Document.docx"/><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image" Target="media/image88.emf"/><Relationship Id="rId210" Type="http://schemas.openxmlformats.org/officeDocument/2006/relationships/image" Target="media/image103.emf"/><Relationship Id="rId215" Type="http://schemas.openxmlformats.org/officeDocument/2006/relationships/oleObject" Target="embeddings/Microsoft_Visio_2003-2010_Drawing90.vsd"/><Relationship Id="rId236" Type="http://schemas.openxmlformats.org/officeDocument/2006/relationships/package" Target="embeddings/Microsoft_Visio_Drawing16.vsdx"/><Relationship Id="rId257" Type="http://schemas.openxmlformats.org/officeDocument/2006/relationships/header" Target="header1.xml"/><Relationship Id="rId26" Type="http://schemas.openxmlformats.org/officeDocument/2006/relationships/oleObject" Target="embeddings/Microsoft_Visio_2003-2010_Drawing7.vsd"/><Relationship Id="rId231" Type="http://schemas.openxmlformats.org/officeDocument/2006/relationships/image" Target="media/image114.emf"/><Relationship Id="rId252" Type="http://schemas.openxmlformats.org/officeDocument/2006/relationships/package" Target="embeddings/Microsoft_Visio_Drawing22.vsdx"/><Relationship Id="rId47" Type="http://schemas.openxmlformats.org/officeDocument/2006/relationships/image" Target="media/image21.emf"/><Relationship Id="rId68" Type="http://schemas.openxmlformats.org/officeDocument/2006/relationships/image" Target="media/image32.emf"/><Relationship Id="rId89" Type="http://schemas.openxmlformats.org/officeDocument/2006/relationships/oleObject" Target="embeddings/Microsoft_Visio_2003-2010_Drawing34.vsd"/><Relationship Id="rId112" Type="http://schemas.openxmlformats.org/officeDocument/2006/relationships/image" Target="media/image54.emf"/><Relationship Id="rId133" Type="http://schemas.openxmlformats.org/officeDocument/2006/relationships/oleObject" Target="embeddings/Microsoft_Visio_2003-2010_Drawing55.vsd"/><Relationship Id="rId154" Type="http://schemas.openxmlformats.org/officeDocument/2006/relationships/image" Target="media/image75.emf"/><Relationship Id="rId175" Type="http://schemas.openxmlformats.org/officeDocument/2006/relationships/oleObject" Target="embeddings/Microsoft_Visio_2003-2010_Drawing72.vsd"/><Relationship Id="rId196" Type="http://schemas.openxmlformats.org/officeDocument/2006/relationships/image" Target="media/image96.emf"/><Relationship Id="rId200" Type="http://schemas.openxmlformats.org/officeDocument/2006/relationships/image" Target="media/image98.emf"/><Relationship Id="rId16" Type="http://schemas.openxmlformats.org/officeDocument/2006/relationships/oleObject" Target="embeddings/Microsoft_Visio_2003-2010_Drawing2.vsd"/><Relationship Id="rId221" Type="http://schemas.openxmlformats.org/officeDocument/2006/relationships/package" Target="embeddings/Microsoft_Visio_Drawing11.vsdx"/><Relationship Id="rId242" Type="http://schemas.openxmlformats.org/officeDocument/2006/relationships/package" Target="embeddings/Microsoft_Visio_Drawing18.vsdx"/><Relationship Id="rId37" Type="http://schemas.openxmlformats.org/officeDocument/2006/relationships/image" Target="media/image16.emf"/><Relationship Id="rId58" Type="http://schemas.openxmlformats.org/officeDocument/2006/relationships/oleObject" Target="embeddings/Microsoft_Visio_2003-2010_Drawing22.vsd"/><Relationship Id="rId79" Type="http://schemas.openxmlformats.org/officeDocument/2006/relationships/oleObject" Target="embeddings/Microsoft_Visio_2003-2010_Drawing29.vsd"/><Relationship Id="rId102" Type="http://schemas.openxmlformats.org/officeDocument/2006/relationships/image" Target="media/image49.emf"/><Relationship Id="rId123" Type="http://schemas.openxmlformats.org/officeDocument/2006/relationships/oleObject" Target="embeddings/Microsoft_Visio_2003-2010_Drawing50.vsd"/><Relationship Id="rId144" Type="http://schemas.openxmlformats.org/officeDocument/2006/relationships/image" Target="media/image70.emf"/><Relationship Id="rId90" Type="http://schemas.openxmlformats.org/officeDocument/2006/relationships/image" Target="media/image43.emf"/><Relationship Id="rId165" Type="http://schemas.openxmlformats.org/officeDocument/2006/relationships/oleObject" Target="embeddings/Microsoft_Visio_2003-2010_Drawing68.vsd"/><Relationship Id="rId186" Type="http://schemas.openxmlformats.org/officeDocument/2006/relationships/image" Target="media/image91.emf"/><Relationship Id="rId211" Type="http://schemas.openxmlformats.org/officeDocument/2006/relationships/oleObject" Target="embeddings/Microsoft_Visio_2003-2010_Drawing89.vsd"/><Relationship Id="rId232" Type="http://schemas.openxmlformats.org/officeDocument/2006/relationships/oleObject" Target="embeddings/Microsoft_Visio_2003-2010_Drawing93.vsd"/><Relationship Id="rId253" Type="http://schemas.openxmlformats.org/officeDocument/2006/relationships/image" Target="media/image125.emf"/><Relationship Id="rId27" Type="http://schemas.openxmlformats.org/officeDocument/2006/relationships/image" Target="media/image11.emf"/><Relationship Id="rId48" Type="http://schemas.openxmlformats.org/officeDocument/2006/relationships/oleObject" Target="embeddings/Microsoft_Visio_2003-2010_Drawing17.vsd"/><Relationship Id="rId69" Type="http://schemas.openxmlformats.org/officeDocument/2006/relationships/package" Target="embeddings/Microsoft_Visio_Drawing3.vsdx"/><Relationship Id="rId113" Type="http://schemas.openxmlformats.org/officeDocument/2006/relationships/oleObject" Target="embeddings/Microsoft_Visio_2003-2010_Drawing45.vsd"/><Relationship Id="rId134" Type="http://schemas.openxmlformats.org/officeDocument/2006/relationships/image" Target="media/image65.emf"/><Relationship Id="rId80" Type="http://schemas.openxmlformats.org/officeDocument/2006/relationships/image" Target="media/image38.emf"/><Relationship Id="rId155" Type="http://schemas.openxmlformats.org/officeDocument/2006/relationships/oleObject" Target="embeddings/Microsoft_Visio_2003-2010_Drawing63.vsd"/><Relationship Id="rId176" Type="http://schemas.openxmlformats.org/officeDocument/2006/relationships/image" Target="media/image86.emf"/><Relationship Id="rId197" Type="http://schemas.openxmlformats.org/officeDocument/2006/relationships/oleObject" Target="embeddings/Microsoft_Visio_2003-2010_Drawing82.vsd"/><Relationship Id="rId201" Type="http://schemas.openxmlformats.org/officeDocument/2006/relationships/oleObject" Target="embeddings/Microsoft_Visio_2003-2010_Drawing84.vsd"/><Relationship Id="rId222" Type="http://schemas.openxmlformats.org/officeDocument/2006/relationships/image" Target="media/image109.emf"/><Relationship Id="rId243" Type="http://schemas.openxmlformats.org/officeDocument/2006/relationships/image" Target="media/image120.emf"/><Relationship Id="rId17" Type="http://schemas.openxmlformats.org/officeDocument/2006/relationships/image" Target="media/image6.emf"/><Relationship Id="rId38" Type="http://schemas.openxmlformats.org/officeDocument/2006/relationships/oleObject" Target="embeddings/Microsoft_Visio_2003-2010_Drawing13.vsd"/><Relationship Id="rId59" Type="http://schemas.openxmlformats.org/officeDocument/2006/relationships/image" Target="media/image27.emf"/><Relationship Id="rId103" Type="http://schemas.openxmlformats.org/officeDocument/2006/relationships/oleObject" Target="embeddings/Microsoft_Visio_2003-2010_Drawing40.vsd"/><Relationship Id="rId124" Type="http://schemas.openxmlformats.org/officeDocument/2006/relationships/image" Target="media/image60.emf"/><Relationship Id="rId70" Type="http://schemas.openxmlformats.org/officeDocument/2006/relationships/image" Target="media/image33.emf"/><Relationship Id="rId91" Type="http://schemas.openxmlformats.org/officeDocument/2006/relationships/package" Target="embeddings/Microsoft_Visio_Drawing4.vsdx"/><Relationship Id="rId145" Type="http://schemas.openxmlformats.org/officeDocument/2006/relationships/package" Target="embeddings/Microsoft_Visio_Drawing6.vsdx"/><Relationship Id="rId166" Type="http://schemas.openxmlformats.org/officeDocument/2006/relationships/image" Target="media/image81.emf"/><Relationship Id="rId187" Type="http://schemas.openxmlformats.org/officeDocument/2006/relationships/oleObject" Target="embeddings/Microsoft_Visio_2003-2010_Drawing77.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293</Pages>
  <Words>96982</Words>
  <Characters>552804</Characters>
  <Application>Microsoft Office Word</Application>
  <DocSecurity>0</DocSecurity>
  <Lines>4606</Lines>
  <Paragraphs>1296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648490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CR04261</cp:lastModifiedBy>
  <cp:revision>3</cp:revision>
  <cp:lastPrinted>2023-06-20T09:04:00Z</cp:lastPrinted>
  <dcterms:created xsi:type="dcterms:W3CDTF">2024-07-03T08:36:00Z</dcterms:created>
  <dcterms:modified xsi:type="dcterms:W3CDTF">2024-07-03T08:38:00Z</dcterms:modified>
</cp:coreProperties>
</file>